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976830" w14:textId="77777777" w:rsidR="0044140B" w:rsidRPr="00DE2238" w:rsidRDefault="0044140B" w:rsidP="0044140B">
      <w:pPr>
        <w:pStyle w:val="Listepuces41"/>
      </w:pPr>
      <w:bookmarkStart w:id="0" w:name="_Hlk170296697"/>
      <w:bookmarkStart w:id="1" w:name="_Toc149221071"/>
      <w:bookmarkEnd w:id="0"/>
      <w:r w:rsidRPr="00DE2238">
        <w:rPr>
          <w:noProof/>
        </w:rPr>
        <w:drawing>
          <wp:anchor distT="0" distB="0" distL="114300" distR="114300" simplePos="0" relativeHeight="251688960" behindDoc="0" locked="0" layoutInCell="1" allowOverlap="1" wp14:anchorId="37DF4AF4" wp14:editId="60C7DDAD">
            <wp:simplePos x="0" y="0"/>
            <wp:positionH relativeFrom="column">
              <wp:posOffset>368628</wp:posOffset>
            </wp:positionH>
            <wp:positionV relativeFrom="paragraph">
              <wp:posOffset>123190</wp:posOffset>
            </wp:positionV>
            <wp:extent cx="5221605" cy="1103630"/>
            <wp:effectExtent l="0" t="0" r="0" b="1270"/>
            <wp:wrapNone/>
            <wp:docPr id="53" name="Image 53" descr="logo-ens-ho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logo-ens-hori"/>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21605" cy="11036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84B5FA" w14:textId="77777777" w:rsidR="0044140B" w:rsidRPr="00DE2238" w:rsidRDefault="0044140B" w:rsidP="0044140B"/>
    <w:p w14:paraId="5C462F08" w14:textId="77777777" w:rsidR="0044140B" w:rsidRPr="00DE2238" w:rsidRDefault="0044140B" w:rsidP="0044140B"/>
    <w:p w14:paraId="0B871F73" w14:textId="77777777" w:rsidR="0044140B" w:rsidRPr="00DE2238" w:rsidRDefault="0044140B" w:rsidP="0044140B"/>
    <w:p w14:paraId="59CE3493" w14:textId="77777777" w:rsidR="0044140B" w:rsidRPr="00DE2238" w:rsidRDefault="0044140B" w:rsidP="0044140B">
      <w:pPr>
        <w:pStyle w:val="Citation"/>
        <w:ind w:left="0"/>
        <w:jc w:val="left"/>
        <w:rPr>
          <w:i w:val="0"/>
          <w:iCs w:val="0"/>
          <w:color w:val="auto"/>
        </w:rPr>
      </w:pPr>
    </w:p>
    <w:p w14:paraId="56C3D546" w14:textId="77777777" w:rsidR="0044140B" w:rsidRPr="00DE2238" w:rsidRDefault="0044140B" w:rsidP="0044140B"/>
    <w:p w14:paraId="31D9D185" w14:textId="77777777" w:rsidR="0044140B" w:rsidRPr="00DE2238" w:rsidRDefault="0044140B" w:rsidP="0044140B">
      <w:pPr>
        <w:rPr>
          <w:lang w:eastAsia="ar-SA"/>
        </w:rPr>
      </w:pPr>
    </w:p>
    <w:p w14:paraId="0C47B529" w14:textId="77777777" w:rsidR="0044140B" w:rsidRPr="00DE2238" w:rsidRDefault="0044140B" w:rsidP="0044140B">
      <w:pPr>
        <w:rPr>
          <w:lang w:eastAsia="ar-SA"/>
        </w:rPr>
      </w:pPr>
    </w:p>
    <w:p w14:paraId="35FD9134" w14:textId="77777777" w:rsidR="0044140B" w:rsidRPr="00DE2238" w:rsidRDefault="0044140B" w:rsidP="0044140B">
      <w:pPr>
        <w:rPr>
          <w:lang w:eastAsia="ar-SA"/>
        </w:rPr>
      </w:pPr>
    </w:p>
    <w:p w14:paraId="5BB85147" w14:textId="77777777" w:rsidR="0044140B" w:rsidRPr="00DE2238" w:rsidRDefault="0044140B" w:rsidP="0044140B">
      <w:pPr>
        <w:rPr>
          <w:lang w:eastAsia="ar-SA"/>
        </w:rPr>
      </w:pPr>
    </w:p>
    <w:p w14:paraId="49130562" w14:textId="77777777" w:rsidR="0044140B" w:rsidRPr="00DE2238" w:rsidRDefault="0044140B" w:rsidP="0044140B">
      <w:pPr>
        <w:rPr>
          <w:lang w:eastAsia="ar-SA"/>
        </w:rPr>
      </w:pPr>
    </w:p>
    <w:p w14:paraId="79C24C5A" w14:textId="77777777" w:rsidR="0044140B" w:rsidRPr="00DE2238" w:rsidRDefault="0044140B" w:rsidP="0044140B">
      <w:pPr>
        <w:rPr>
          <w:lang w:eastAsia="ar-SA"/>
        </w:rPr>
      </w:pPr>
    </w:p>
    <w:p w14:paraId="2DF80B0A" w14:textId="77777777" w:rsidR="0044140B" w:rsidRPr="00DE2238" w:rsidRDefault="0044140B" w:rsidP="0044140B">
      <w:pPr>
        <w:rPr>
          <w:lang w:eastAsia="ar-SA"/>
        </w:rPr>
      </w:pPr>
    </w:p>
    <w:p w14:paraId="1FCC394E" w14:textId="77777777" w:rsidR="0044140B" w:rsidRPr="00DE2238" w:rsidRDefault="0044140B" w:rsidP="0044140B">
      <w:pPr>
        <w:rPr>
          <w:lang w:eastAsia="ar-SA"/>
        </w:rPr>
      </w:pPr>
    </w:p>
    <w:p w14:paraId="78BF216D" w14:textId="77777777" w:rsidR="0044140B" w:rsidRPr="00DE2238" w:rsidRDefault="0044140B" w:rsidP="0044140B">
      <w:pPr>
        <w:rPr>
          <w:lang w:eastAsia="ar-SA"/>
        </w:rPr>
      </w:pPr>
    </w:p>
    <w:p w14:paraId="5772465C" w14:textId="77777777" w:rsidR="0044140B" w:rsidRPr="00DE2238" w:rsidRDefault="0044140B" w:rsidP="0044140B">
      <w:pPr>
        <w:rPr>
          <w:lang w:eastAsia="ar-SA"/>
        </w:rPr>
      </w:pPr>
    </w:p>
    <w:p w14:paraId="560229B0" w14:textId="77777777" w:rsidR="0044140B" w:rsidRPr="00DE2238" w:rsidRDefault="0044140B" w:rsidP="0044140B">
      <w:pPr>
        <w:rPr>
          <w:lang w:eastAsia="ar-SA"/>
        </w:rPr>
      </w:pPr>
    </w:p>
    <w:sdt>
      <w:sdtPr>
        <w:rPr>
          <w:rFonts w:ascii="Calibri" w:eastAsiaTheme="minorHAnsi" w:hAnsi="Calibri" w:cstheme="minorBidi"/>
          <w:b w:val="0"/>
          <w:i/>
          <w:iCs/>
          <w:color w:val="404040" w:themeColor="text1" w:themeTint="BF"/>
          <w:szCs w:val="22"/>
          <w:lang w:eastAsia="en-US"/>
        </w:rPr>
        <w:id w:val="-916326949"/>
        <w:docPartObj>
          <w:docPartGallery w:val="Cover Pages"/>
          <w:docPartUnique/>
        </w:docPartObj>
      </w:sdtPr>
      <w:sdtEndPr>
        <w:rPr>
          <w:rFonts w:ascii="Arial" w:hAnsi="Arial" w:cs="Arial"/>
          <w:i w:val="0"/>
          <w:iCs w:val="0"/>
          <w:color w:val="auto"/>
          <w:sz w:val="30"/>
          <w:szCs w:val="30"/>
        </w:rPr>
      </w:sdtEndPr>
      <w:sdtContent>
        <w:p w14:paraId="2C061EDA" w14:textId="77777777" w:rsidR="0044140B" w:rsidRPr="00DE2238" w:rsidRDefault="0044140B" w:rsidP="0044140B">
          <w:pPr>
            <w:pStyle w:val="Corpsdetexte"/>
            <w:jc w:val="center"/>
            <w:rPr>
              <w:rFonts w:ascii="Arial" w:hAnsi="Arial"/>
              <w:b w:val="0"/>
              <w:bCs/>
              <w:sz w:val="30"/>
              <w:szCs w:val="30"/>
              <w:shd w:val="clear" w:color="auto" w:fill="FFFFFF"/>
            </w:rPr>
          </w:pPr>
          <w:r w:rsidRPr="00DE2238">
            <w:rPr>
              <w:rFonts w:ascii="Arial" w:hAnsi="Arial"/>
              <w:bCs/>
              <w:sz w:val="30"/>
              <w:szCs w:val="30"/>
              <w:shd w:val="clear" w:color="auto" w:fill="FFFFFF"/>
            </w:rPr>
            <w:t>Ministère de la Fédération Wallonie-Bruxelles</w:t>
          </w:r>
        </w:p>
        <w:p w14:paraId="01DA69D7" w14:textId="77777777" w:rsidR="0044140B" w:rsidRPr="00DE2238" w:rsidRDefault="0044140B" w:rsidP="0044140B">
          <w:pPr>
            <w:pStyle w:val="Corpsdetexte"/>
            <w:jc w:val="center"/>
            <w:rPr>
              <w:rFonts w:ascii="Arial" w:hAnsi="Arial"/>
              <w:b w:val="0"/>
              <w:bCs/>
              <w:sz w:val="30"/>
              <w:szCs w:val="30"/>
              <w:shd w:val="clear" w:color="auto" w:fill="FFFFFF"/>
            </w:rPr>
          </w:pPr>
          <w:r w:rsidRPr="00DE2238">
            <w:rPr>
              <w:rFonts w:ascii="Arial" w:hAnsi="Arial"/>
              <w:bCs/>
              <w:sz w:val="30"/>
              <w:szCs w:val="30"/>
              <w:shd w:val="clear" w:color="auto" w:fill="FFFFFF"/>
            </w:rPr>
            <w:t>Administration générale de l’Enseignement</w:t>
          </w:r>
        </w:p>
        <w:p w14:paraId="331B0C03" w14:textId="77777777" w:rsidR="0044140B" w:rsidRPr="00DE2238" w:rsidRDefault="0044140B" w:rsidP="0044140B">
          <w:pPr>
            <w:pStyle w:val="Corpsdetexte"/>
            <w:jc w:val="center"/>
            <w:rPr>
              <w:rFonts w:ascii="Arial" w:hAnsi="Arial"/>
              <w:b w:val="0"/>
              <w:bCs/>
              <w:sz w:val="30"/>
              <w:szCs w:val="30"/>
              <w:shd w:val="clear" w:color="auto" w:fill="FFFFFF"/>
            </w:rPr>
          </w:pPr>
          <w:r w:rsidRPr="00DE2238">
            <w:rPr>
              <w:rFonts w:ascii="Arial" w:hAnsi="Arial"/>
              <w:bCs/>
              <w:sz w:val="30"/>
              <w:szCs w:val="30"/>
              <w:shd w:val="clear" w:color="auto" w:fill="FFFFFF"/>
            </w:rPr>
            <w:t>Direction générale de l’enseignement obligatoire</w:t>
          </w:r>
        </w:p>
        <w:p w14:paraId="2FA89DB1" w14:textId="77777777" w:rsidR="0044140B" w:rsidRPr="00DE2238" w:rsidRDefault="0044140B" w:rsidP="0044140B">
          <w:pPr>
            <w:pStyle w:val="Corpsdetexte"/>
          </w:pPr>
        </w:p>
        <w:p w14:paraId="72B66E88" w14:textId="77777777" w:rsidR="0044140B" w:rsidRPr="00DE2238" w:rsidRDefault="0044140B" w:rsidP="0044140B">
          <w:pPr>
            <w:pStyle w:val="Corpsdetexte"/>
          </w:pPr>
        </w:p>
        <w:p w14:paraId="5BBB5270" w14:textId="77777777" w:rsidR="0044140B" w:rsidRPr="00DE2238" w:rsidRDefault="0044140B" w:rsidP="0044140B">
          <w:pPr>
            <w:pStyle w:val="Corpsdetexte"/>
          </w:pPr>
        </w:p>
        <w:p w14:paraId="3C56766B" w14:textId="77777777" w:rsidR="0044140B" w:rsidRPr="00DE2238" w:rsidRDefault="0044140B" w:rsidP="0044140B">
          <w:pPr>
            <w:rPr>
              <w:lang w:eastAsia="ar-SA"/>
            </w:rPr>
          </w:pPr>
        </w:p>
        <w:p w14:paraId="5C09B7A4" w14:textId="77777777" w:rsidR="0044140B" w:rsidRPr="00DE2238" w:rsidRDefault="0044140B" w:rsidP="0044140B">
          <w:pPr>
            <w:rPr>
              <w:lang w:eastAsia="ar-SA"/>
            </w:rPr>
          </w:pPr>
        </w:p>
        <w:p w14:paraId="7BD7076F" w14:textId="77777777" w:rsidR="0044140B" w:rsidRPr="00DE2238" w:rsidRDefault="0044140B" w:rsidP="0044140B">
          <w:pPr>
            <w:pStyle w:val="Corpsdetexte"/>
          </w:pPr>
        </w:p>
        <w:p w14:paraId="03452D02" w14:textId="77777777" w:rsidR="0044140B" w:rsidRPr="00DE2238" w:rsidRDefault="0044140B" w:rsidP="0044140B">
          <w:pPr>
            <w:pStyle w:val="Corpsdetexte"/>
          </w:pPr>
        </w:p>
        <w:p w14:paraId="0FDC46A0" w14:textId="77777777" w:rsidR="0044140B" w:rsidRPr="00DE2238" w:rsidRDefault="0044140B" w:rsidP="0044140B">
          <w:pPr>
            <w:pStyle w:val="Corpsdetexte"/>
          </w:pPr>
        </w:p>
        <w:tbl>
          <w:tblPr>
            <w:tblW w:w="9638" w:type="dxa"/>
            <w:tblInd w:w="-3" w:type="dxa"/>
            <w:tblLayout w:type="fixed"/>
            <w:tblCellMar>
              <w:top w:w="55" w:type="dxa"/>
              <w:left w:w="55" w:type="dxa"/>
              <w:bottom w:w="55" w:type="dxa"/>
              <w:right w:w="55" w:type="dxa"/>
            </w:tblCellMar>
            <w:tblLook w:val="0000" w:firstRow="0" w:lastRow="0" w:firstColumn="0" w:lastColumn="0" w:noHBand="0" w:noVBand="0"/>
          </w:tblPr>
          <w:tblGrid>
            <w:gridCol w:w="9638"/>
          </w:tblGrid>
          <w:tr w:rsidR="0044140B" w:rsidRPr="00DE2238" w14:paraId="128C5FA1" w14:textId="77777777" w:rsidTr="00AF52E0">
            <w:tc>
              <w:tcPr>
                <w:tcW w:w="9638" w:type="dxa"/>
                <w:tcBorders>
                  <w:top w:val="single" w:sz="2" w:space="0" w:color="000000"/>
                  <w:left w:val="single" w:sz="2" w:space="0" w:color="000000"/>
                  <w:bottom w:val="single" w:sz="2" w:space="0" w:color="000000"/>
                  <w:right w:val="single" w:sz="2" w:space="0" w:color="000000"/>
                </w:tcBorders>
              </w:tcPr>
              <w:p w14:paraId="108E11A4" w14:textId="77777777" w:rsidR="0044140B" w:rsidRPr="00DE2238" w:rsidRDefault="0044140B" w:rsidP="00AF52E0">
                <w:pPr>
                  <w:spacing w:before="80"/>
                  <w:jc w:val="center"/>
                  <w:rPr>
                    <w:rFonts w:ascii="Arial" w:hAnsi="Arial" w:cs="Arial"/>
                    <w:b/>
                    <w:sz w:val="48"/>
                    <w:szCs w:val="48"/>
                  </w:rPr>
                </w:pPr>
                <w:r w:rsidRPr="00DE2238">
                  <w:rPr>
                    <w:rFonts w:ascii="Arial" w:hAnsi="Arial" w:cs="Arial"/>
                    <w:b/>
                    <w:sz w:val="48"/>
                    <w:szCs w:val="48"/>
                  </w:rPr>
                  <w:t>Circulaire relative à l’organisation des écoles d’enseignement secondaire spécialisé</w:t>
                </w:r>
              </w:p>
              <w:p w14:paraId="35477CD2" w14:textId="77777777" w:rsidR="0044140B" w:rsidRPr="00DE2238" w:rsidRDefault="0044140B" w:rsidP="00AF52E0">
                <w:pPr>
                  <w:spacing w:after="80"/>
                  <w:jc w:val="center"/>
                  <w:rPr>
                    <w:rFonts w:ascii="Arial" w:hAnsi="Arial" w:cs="Arial"/>
                    <w:b/>
                    <w:sz w:val="30"/>
                    <w:szCs w:val="30"/>
                  </w:rPr>
                </w:pPr>
                <w:r w:rsidRPr="00DE2238">
                  <w:rPr>
                    <w:rFonts w:ascii="Arial" w:hAnsi="Arial" w:cs="Arial"/>
                    <w:b/>
                    <w:sz w:val="48"/>
                    <w:szCs w:val="48"/>
                  </w:rPr>
                  <w:t>Année scolaire 2024-2025</w:t>
                </w:r>
                <w:r>
                  <w:rPr>
                    <w:rFonts w:ascii="Arial" w:hAnsi="Arial" w:cs="Arial"/>
                    <w:b/>
                    <w:sz w:val="48"/>
                    <w:szCs w:val="48"/>
                  </w:rPr>
                  <w:t> : les Annexes</w:t>
                </w:r>
              </w:p>
            </w:tc>
          </w:tr>
        </w:tbl>
        <w:p w14:paraId="2E3D6713" w14:textId="77777777" w:rsidR="0044140B" w:rsidRPr="00DE2238" w:rsidRDefault="00833F79" w:rsidP="0044140B"/>
      </w:sdtContent>
    </w:sdt>
    <w:p w14:paraId="04A8179A" w14:textId="77777777" w:rsidR="0044140B" w:rsidRPr="00DE2238" w:rsidRDefault="0044140B" w:rsidP="0044140B"/>
    <w:p w14:paraId="3F9E1E4D" w14:textId="77777777" w:rsidR="0044140B" w:rsidRPr="00DE2238" w:rsidRDefault="0044140B" w:rsidP="0044140B"/>
    <w:p w14:paraId="2FFD4205" w14:textId="77777777" w:rsidR="0044140B" w:rsidRPr="00DE2238" w:rsidRDefault="0044140B" w:rsidP="0044140B"/>
    <w:p w14:paraId="21DA8FB0" w14:textId="77777777" w:rsidR="0044140B" w:rsidRPr="001126A3" w:rsidRDefault="0044140B" w:rsidP="0044140B">
      <w:pPr>
        <w:rPr>
          <w:rStyle w:val="Titre2Car1"/>
          <w:rFonts w:eastAsiaTheme="minorHAnsi"/>
          <w:b w:val="0"/>
          <w:smallCaps w:val="0"/>
          <w:lang w:eastAsia="en-US"/>
        </w:rPr>
      </w:pPr>
      <w:r w:rsidRPr="00DE2238">
        <w:br w:type="page"/>
      </w:r>
    </w:p>
    <w:p w14:paraId="58C70C8E" w14:textId="77777777" w:rsidR="0044140B" w:rsidRPr="00DE2238" w:rsidRDefault="0044140B" w:rsidP="0044140B">
      <w:pPr>
        <w:rPr>
          <w:rStyle w:val="Titre2Car1"/>
          <w:rFonts w:eastAsiaTheme="minorHAnsi"/>
          <w:smallCaps w:val="0"/>
          <w:sz w:val="48"/>
          <w:szCs w:val="48"/>
        </w:rPr>
      </w:pPr>
      <w:bookmarkStart w:id="2" w:name="_Toc170985270"/>
      <w:r w:rsidRPr="00DE2238">
        <w:rPr>
          <w:rStyle w:val="Titre2Car1"/>
          <w:rFonts w:eastAsiaTheme="minorHAnsi"/>
          <w:sz w:val="48"/>
          <w:szCs w:val="48"/>
        </w:rPr>
        <w:lastRenderedPageBreak/>
        <w:t>Table des matières</w:t>
      </w:r>
      <w:bookmarkEnd w:id="2"/>
    </w:p>
    <w:p w14:paraId="67399793" w14:textId="77777777" w:rsidR="0044140B" w:rsidRPr="00DE2238" w:rsidRDefault="0044140B" w:rsidP="0044140B">
      <w:pPr>
        <w:rPr>
          <w:rFonts w:eastAsiaTheme="minorEastAsia"/>
          <w:lang w:eastAsia="fr-BE"/>
        </w:rPr>
      </w:pPr>
    </w:p>
    <w:p w14:paraId="1DACD90B" w14:textId="05AAC074" w:rsidR="00343E6A" w:rsidRDefault="0044140B">
      <w:pPr>
        <w:pStyle w:val="TM2"/>
        <w:tabs>
          <w:tab w:val="right" w:leader="dot" w:pos="9628"/>
        </w:tabs>
        <w:rPr>
          <w:rFonts w:eastAsiaTheme="minorEastAsia" w:cstheme="minorBidi"/>
          <w:b w:val="0"/>
          <w:iCs w:val="0"/>
          <w:noProof/>
          <w:kern w:val="2"/>
          <w:szCs w:val="22"/>
          <w:lang w:eastAsia="fr-BE"/>
          <w14:ligatures w14:val="standardContextual"/>
        </w:rPr>
      </w:pPr>
      <w:r w:rsidRPr="00DE2238">
        <w:rPr>
          <w:iCs w:val="0"/>
          <w:noProof/>
        </w:rPr>
        <w:fldChar w:fldCharType="begin"/>
      </w:r>
      <w:r w:rsidRPr="00DE2238">
        <w:rPr>
          <w:iCs w:val="0"/>
          <w:noProof/>
        </w:rPr>
        <w:instrText xml:space="preserve"> TOC \o "1-3" \h \z \u </w:instrText>
      </w:r>
      <w:r w:rsidRPr="00DE2238">
        <w:rPr>
          <w:iCs w:val="0"/>
          <w:noProof/>
        </w:rPr>
        <w:fldChar w:fldCharType="separate"/>
      </w:r>
      <w:hyperlink w:anchor="_Toc170985270" w:history="1">
        <w:r w:rsidR="00343E6A" w:rsidRPr="003D5355">
          <w:rPr>
            <w:rStyle w:val="Lienhypertexte"/>
            <w:rFonts w:eastAsiaTheme="minorHAnsi"/>
            <w:noProof/>
          </w:rPr>
          <w:t>Table des matières</w:t>
        </w:r>
        <w:r w:rsidR="00343E6A">
          <w:rPr>
            <w:noProof/>
            <w:webHidden/>
          </w:rPr>
          <w:tab/>
        </w:r>
        <w:r w:rsidR="00343E6A">
          <w:rPr>
            <w:noProof/>
            <w:webHidden/>
          </w:rPr>
          <w:fldChar w:fldCharType="begin"/>
        </w:r>
        <w:r w:rsidR="00343E6A">
          <w:rPr>
            <w:noProof/>
            <w:webHidden/>
          </w:rPr>
          <w:instrText xml:space="preserve"> PAGEREF _Toc170985270 \h </w:instrText>
        </w:r>
        <w:r w:rsidR="00343E6A">
          <w:rPr>
            <w:noProof/>
            <w:webHidden/>
          </w:rPr>
        </w:r>
        <w:r w:rsidR="00343E6A">
          <w:rPr>
            <w:noProof/>
            <w:webHidden/>
          </w:rPr>
          <w:fldChar w:fldCharType="separate"/>
        </w:r>
        <w:r w:rsidR="00343E6A">
          <w:rPr>
            <w:noProof/>
            <w:webHidden/>
          </w:rPr>
          <w:t>2</w:t>
        </w:r>
        <w:r w:rsidR="00343E6A">
          <w:rPr>
            <w:noProof/>
            <w:webHidden/>
          </w:rPr>
          <w:fldChar w:fldCharType="end"/>
        </w:r>
      </w:hyperlink>
    </w:p>
    <w:p w14:paraId="0B0F43E8" w14:textId="21F09CC1" w:rsidR="00343E6A" w:rsidRDefault="00833F79">
      <w:pPr>
        <w:pStyle w:val="TM1"/>
        <w:tabs>
          <w:tab w:val="right" w:leader="dot" w:pos="9628"/>
        </w:tabs>
        <w:rPr>
          <w:rFonts w:eastAsiaTheme="minorEastAsia" w:cstheme="minorBidi"/>
          <w:b w:val="0"/>
          <w:bCs w:val="0"/>
          <w:smallCaps w:val="0"/>
          <w:noProof/>
          <w:kern w:val="2"/>
          <w:sz w:val="22"/>
          <w:szCs w:val="22"/>
          <w:lang w:eastAsia="fr-BE"/>
          <w14:ligatures w14:val="standardContextual"/>
        </w:rPr>
      </w:pPr>
      <w:hyperlink w:anchor="_Toc170985271" w:history="1">
        <w:r w:rsidR="00343E6A" w:rsidRPr="003D5355">
          <w:rPr>
            <w:rStyle w:val="Lienhypertexte"/>
            <w:noProof/>
            <w:lang w:eastAsia="en-US"/>
          </w:rPr>
          <w:t>PARTIE 1. GESTION DES ELEVES</w:t>
        </w:r>
        <w:r w:rsidR="00343E6A">
          <w:rPr>
            <w:noProof/>
            <w:webHidden/>
          </w:rPr>
          <w:tab/>
        </w:r>
        <w:r w:rsidR="00343E6A">
          <w:rPr>
            <w:noProof/>
            <w:webHidden/>
          </w:rPr>
          <w:fldChar w:fldCharType="begin"/>
        </w:r>
        <w:r w:rsidR="00343E6A">
          <w:rPr>
            <w:noProof/>
            <w:webHidden/>
          </w:rPr>
          <w:instrText xml:space="preserve"> PAGEREF _Toc170985271 \h </w:instrText>
        </w:r>
        <w:r w:rsidR="00343E6A">
          <w:rPr>
            <w:noProof/>
            <w:webHidden/>
          </w:rPr>
        </w:r>
        <w:r w:rsidR="00343E6A">
          <w:rPr>
            <w:noProof/>
            <w:webHidden/>
          </w:rPr>
          <w:fldChar w:fldCharType="separate"/>
        </w:r>
        <w:r w:rsidR="00343E6A">
          <w:rPr>
            <w:noProof/>
            <w:webHidden/>
          </w:rPr>
          <w:t>4</w:t>
        </w:r>
        <w:r w:rsidR="00343E6A">
          <w:rPr>
            <w:noProof/>
            <w:webHidden/>
          </w:rPr>
          <w:fldChar w:fldCharType="end"/>
        </w:r>
      </w:hyperlink>
    </w:p>
    <w:p w14:paraId="63ACC4A4" w14:textId="1C4724E1"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272" w:history="1">
        <w:r w:rsidR="00343E6A" w:rsidRPr="003D5355">
          <w:rPr>
            <w:rStyle w:val="Lienhypertexte"/>
            <w:rFonts w:eastAsiaTheme="majorEastAsia" w:cstheme="majorBidi"/>
            <w:noProof/>
            <w:lang w:eastAsia="en-US"/>
          </w:rPr>
          <w:t>chapitre 1.1 Inscriptions</w:t>
        </w:r>
        <w:r w:rsidR="00343E6A">
          <w:rPr>
            <w:noProof/>
            <w:webHidden/>
          </w:rPr>
          <w:tab/>
        </w:r>
        <w:r w:rsidR="00343E6A">
          <w:rPr>
            <w:noProof/>
            <w:webHidden/>
          </w:rPr>
          <w:fldChar w:fldCharType="begin"/>
        </w:r>
        <w:r w:rsidR="00343E6A">
          <w:rPr>
            <w:noProof/>
            <w:webHidden/>
          </w:rPr>
          <w:instrText xml:space="preserve"> PAGEREF _Toc170985272 \h </w:instrText>
        </w:r>
        <w:r w:rsidR="00343E6A">
          <w:rPr>
            <w:noProof/>
            <w:webHidden/>
          </w:rPr>
        </w:r>
        <w:r w:rsidR="00343E6A">
          <w:rPr>
            <w:noProof/>
            <w:webHidden/>
          </w:rPr>
          <w:fldChar w:fldCharType="separate"/>
        </w:r>
        <w:r w:rsidR="00343E6A">
          <w:rPr>
            <w:noProof/>
            <w:webHidden/>
          </w:rPr>
          <w:t>4</w:t>
        </w:r>
        <w:r w:rsidR="00343E6A">
          <w:rPr>
            <w:noProof/>
            <w:webHidden/>
          </w:rPr>
          <w:fldChar w:fldCharType="end"/>
        </w:r>
      </w:hyperlink>
    </w:p>
    <w:p w14:paraId="7600AB9B" w14:textId="6A11F648"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273" w:history="1">
        <w:r w:rsidR="00343E6A" w:rsidRPr="003D5355">
          <w:rPr>
            <w:rStyle w:val="Lienhypertexte"/>
            <w:rFonts w:eastAsiaTheme="majorEastAsia" w:cstheme="majorBidi"/>
            <w:noProof/>
          </w:rPr>
          <w:t>Annexes</w:t>
        </w:r>
        <w:r w:rsidR="00343E6A">
          <w:rPr>
            <w:noProof/>
            <w:webHidden/>
          </w:rPr>
          <w:tab/>
        </w:r>
        <w:r w:rsidR="00343E6A">
          <w:rPr>
            <w:noProof/>
            <w:webHidden/>
          </w:rPr>
          <w:fldChar w:fldCharType="begin"/>
        </w:r>
        <w:r w:rsidR="00343E6A">
          <w:rPr>
            <w:noProof/>
            <w:webHidden/>
          </w:rPr>
          <w:instrText xml:space="preserve"> PAGEREF _Toc170985273 \h </w:instrText>
        </w:r>
        <w:r w:rsidR="00343E6A">
          <w:rPr>
            <w:noProof/>
            <w:webHidden/>
          </w:rPr>
        </w:r>
        <w:r w:rsidR="00343E6A">
          <w:rPr>
            <w:noProof/>
            <w:webHidden/>
          </w:rPr>
          <w:fldChar w:fldCharType="separate"/>
        </w:r>
        <w:r w:rsidR="00343E6A">
          <w:rPr>
            <w:noProof/>
            <w:webHidden/>
          </w:rPr>
          <w:t>4</w:t>
        </w:r>
        <w:r w:rsidR="00343E6A">
          <w:rPr>
            <w:noProof/>
            <w:webHidden/>
          </w:rPr>
          <w:fldChar w:fldCharType="end"/>
        </w:r>
      </w:hyperlink>
    </w:p>
    <w:p w14:paraId="12C445F5" w14:textId="5F463279"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274" w:history="1">
        <w:r w:rsidR="00343E6A" w:rsidRPr="003D5355">
          <w:rPr>
            <w:rStyle w:val="Lienhypertexte"/>
            <w:rFonts w:eastAsiaTheme="majorEastAsia" w:cstheme="majorBidi"/>
            <w:noProof/>
            <w:lang w:eastAsia="en-US"/>
          </w:rPr>
          <w:t>Chapitre 1.2. Obligation scolaire</w:t>
        </w:r>
        <w:r w:rsidR="00343E6A">
          <w:rPr>
            <w:noProof/>
            <w:webHidden/>
          </w:rPr>
          <w:tab/>
        </w:r>
        <w:r w:rsidR="00343E6A">
          <w:rPr>
            <w:noProof/>
            <w:webHidden/>
          </w:rPr>
          <w:fldChar w:fldCharType="begin"/>
        </w:r>
        <w:r w:rsidR="00343E6A">
          <w:rPr>
            <w:noProof/>
            <w:webHidden/>
          </w:rPr>
          <w:instrText xml:space="preserve"> PAGEREF _Toc170985274 \h </w:instrText>
        </w:r>
        <w:r w:rsidR="00343E6A">
          <w:rPr>
            <w:noProof/>
            <w:webHidden/>
          </w:rPr>
        </w:r>
        <w:r w:rsidR="00343E6A">
          <w:rPr>
            <w:noProof/>
            <w:webHidden/>
          </w:rPr>
          <w:fldChar w:fldCharType="separate"/>
        </w:r>
        <w:r w:rsidR="00343E6A">
          <w:rPr>
            <w:noProof/>
            <w:webHidden/>
          </w:rPr>
          <w:t>17</w:t>
        </w:r>
        <w:r w:rsidR="00343E6A">
          <w:rPr>
            <w:noProof/>
            <w:webHidden/>
          </w:rPr>
          <w:fldChar w:fldCharType="end"/>
        </w:r>
      </w:hyperlink>
    </w:p>
    <w:p w14:paraId="0EBC8A2B" w14:textId="767A3FE1"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275" w:history="1">
        <w:r w:rsidR="00343E6A" w:rsidRPr="003D5355">
          <w:rPr>
            <w:rStyle w:val="Lienhypertexte"/>
            <w:noProof/>
          </w:rPr>
          <w:t>Pas d’annexes pour ce chapitre</w:t>
        </w:r>
        <w:r w:rsidR="00343E6A">
          <w:rPr>
            <w:noProof/>
            <w:webHidden/>
          </w:rPr>
          <w:tab/>
        </w:r>
        <w:r w:rsidR="00343E6A">
          <w:rPr>
            <w:noProof/>
            <w:webHidden/>
          </w:rPr>
          <w:fldChar w:fldCharType="begin"/>
        </w:r>
        <w:r w:rsidR="00343E6A">
          <w:rPr>
            <w:noProof/>
            <w:webHidden/>
          </w:rPr>
          <w:instrText xml:space="preserve"> PAGEREF _Toc170985275 \h </w:instrText>
        </w:r>
        <w:r w:rsidR="00343E6A">
          <w:rPr>
            <w:noProof/>
            <w:webHidden/>
          </w:rPr>
        </w:r>
        <w:r w:rsidR="00343E6A">
          <w:rPr>
            <w:noProof/>
            <w:webHidden/>
          </w:rPr>
          <w:fldChar w:fldCharType="separate"/>
        </w:r>
        <w:r w:rsidR="00343E6A">
          <w:rPr>
            <w:noProof/>
            <w:webHidden/>
          </w:rPr>
          <w:t>17</w:t>
        </w:r>
        <w:r w:rsidR="00343E6A">
          <w:rPr>
            <w:noProof/>
            <w:webHidden/>
          </w:rPr>
          <w:fldChar w:fldCharType="end"/>
        </w:r>
      </w:hyperlink>
    </w:p>
    <w:p w14:paraId="720D5601" w14:textId="7D8A4C39"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276" w:history="1">
        <w:r w:rsidR="00343E6A" w:rsidRPr="003D5355">
          <w:rPr>
            <w:rStyle w:val="Lienhypertexte"/>
            <w:rFonts w:eastAsiaTheme="majorEastAsia" w:cstheme="majorBidi"/>
            <w:noProof/>
            <w:lang w:eastAsia="en-US"/>
          </w:rPr>
          <w:t>Chapitre 1.3. Les dispositifs de lutte pour l’accrochage scolaire</w:t>
        </w:r>
        <w:r w:rsidR="00343E6A">
          <w:rPr>
            <w:noProof/>
            <w:webHidden/>
          </w:rPr>
          <w:tab/>
        </w:r>
        <w:r w:rsidR="00343E6A">
          <w:rPr>
            <w:noProof/>
            <w:webHidden/>
          </w:rPr>
          <w:fldChar w:fldCharType="begin"/>
        </w:r>
        <w:r w:rsidR="00343E6A">
          <w:rPr>
            <w:noProof/>
            <w:webHidden/>
          </w:rPr>
          <w:instrText xml:space="preserve"> PAGEREF _Toc170985276 \h </w:instrText>
        </w:r>
        <w:r w:rsidR="00343E6A">
          <w:rPr>
            <w:noProof/>
            <w:webHidden/>
          </w:rPr>
        </w:r>
        <w:r w:rsidR="00343E6A">
          <w:rPr>
            <w:noProof/>
            <w:webHidden/>
          </w:rPr>
          <w:fldChar w:fldCharType="separate"/>
        </w:r>
        <w:r w:rsidR="00343E6A">
          <w:rPr>
            <w:noProof/>
            <w:webHidden/>
          </w:rPr>
          <w:t>18</w:t>
        </w:r>
        <w:r w:rsidR="00343E6A">
          <w:rPr>
            <w:noProof/>
            <w:webHidden/>
          </w:rPr>
          <w:fldChar w:fldCharType="end"/>
        </w:r>
      </w:hyperlink>
    </w:p>
    <w:p w14:paraId="04A96206" w14:textId="3F554921"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277" w:history="1">
        <w:r w:rsidR="00343E6A" w:rsidRPr="003D5355">
          <w:rPr>
            <w:rStyle w:val="Lienhypertexte"/>
            <w:bCs/>
            <w:noProof/>
          </w:rPr>
          <w:t>Annexes</w:t>
        </w:r>
        <w:r w:rsidR="00343E6A">
          <w:rPr>
            <w:noProof/>
            <w:webHidden/>
          </w:rPr>
          <w:tab/>
        </w:r>
        <w:r w:rsidR="00343E6A">
          <w:rPr>
            <w:noProof/>
            <w:webHidden/>
          </w:rPr>
          <w:fldChar w:fldCharType="begin"/>
        </w:r>
        <w:r w:rsidR="00343E6A">
          <w:rPr>
            <w:noProof/>
            <w:webHidden/>
          </w:rPr>
          <w:instrText xml:space="preserve"> PAGEREF _Toc170985277 \h </w:instrText>
        </w:r>
        <w:r w:rsidR="00343E6A">
          <w:rPr>
            <w:noProof/>
            <w:webHidden/>
          </w:rPr>
        </w:r>
        <w:r w:rsidR="00343E6A">
          <w:rPr>
            <w:noProof/>
            <w:webHidden/>
          </w:rPr>
          <w:fldChar w:fldCharType="separate"/>
        </w:r>
        <w:r w:rsidR="00343E6A">
          <w:rPr>
            <w:noProof/>
            <w:webHidden/>
          </w:rPr>
          <w:t>18</w:t>
        </w:r>
        <w:r w:rsidR="00343E6A">
          <w:rPr>
            <w:noProof/>
            <w:webHidden/>
          </w:rPr>
          <w:fldChar w:fldCharType="end"/>
        </w:r>
      </w:hyperlink>
    </w:p>
    <w:p w14:paraId="712224D1" w14:textId="0A19567C"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278" w:history="1">
        <w:r w:rsidR="00343E6A" w:rsidRPr="003D5355">
          <w:rPr>
            <w:rStyle w:val="Lienhypertexte"/>
            <w:rFonts w:eastAsiaTheme="majorEastAsia" w:cstheme="majorBidi"/>
            <w:noProof/>
            <w:lang w:eastAsia="en-US"/>
          </w:rPr>
          <w:t>Chapitre 1.4. Bien-être des élèves et climat scolaire</w:t>
        </w:r>
        <w:r w:rsidR="00343E6A">
          <w:rPr>
            <w:noProof/>
            <w:webHidden/>
          </w:rPr>
          <w:tab/>
        </w:r>
        <w:r w:rsidR="00343E6A">
          <w:rPr>
            <w:noProof/>
            <w:webHidden/>
          </w:rPr>
          <w:fldChar w:fldCharType="begin"/>
        </w:r>
        <w:r w:rsidR="00343E6A">
          <w:rPr>
            <w:noProof/>
            <w:webHidden/>
          </w:rPr>
          <w:instrText xml:space="preserve"> PAGEREF _Toc170985278 \h </w:instrText>
        </w:r>
        <w:r w:rsidR="00343E6A">
          <w:rPr>
            <w:noProof/>
            <w:webHidden/>
          </w:rPr>
        </w:r>
        <w:r w:rsidR="00343E6A">
          <w:rPr>
            <w:noProof/>
            <w:webHidden/>
          </w:rPr>
          <w:fldChar w:fldCharType="separate"/>
        </w:r>
        <w:r w:rsidR="00343E6A">
          <w:rPr>
            <w:noProof/>
            <w:webHidden/>
          </w:rPr>
          <w:t>28</w:t>
        </w:r>
        <w:r w:rsidR="00343E6A">
          <w:rPr>
            <w:noProof/>
            <w:webHidden/>
          </w:rPr>
          <w:fldChar w:fldCharType="end"/>
        </w:r>
      </w:hyperlink>
    </w:p>
    <w:p w14:paraId="45EB5F4F" w14:textId="6B82D0D0"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279" w:history="1">
        <w:r w:rsidR="00343E6A" w:rsidRPr="003D5355">
          <w:rPr>
            <w:rStyle w:val="Lienhypertexte"/>
            <w:noProof/>
          </w:rPr>
          <w:t>Pas d’annexes pour ce chapitre</w:t>
        </w:r>
        <w:r w:rsidR="00343E6A">
          <w:rPr>
            <w:noProof/>
            <w:webHidden/>
          </w:rPr>
          <w:tab/>
        </w:r>
        <w:r w:rsidR="00343E6A">
          <w:rPr>
            <w:noProof/>
            <w:webHidden/>
          </w:rPr>
          <w:fldChar w:fldCharType="begin"/>
        </w:r>
        <w:r w:rsidR="00343E6A">
          <w:rPr>
            <w:noProof/>
            <w:webHidden/>
          </w:rPr>
          <w:instrText xml:space="preserve"> PAGEREF _Toc170985279 \h </w:instrText>
        </w:r>
        <w:r w:rsidR="00343E6A">
          <w:rPr>
            <w:noProof/>
            <w:webHidden/>
          </w:rPr>
        </w:r>
        <w:r w:rsidR="00343E6A">
          <w:rPr>
            <w:noProof/>
            <w:webHidden/>
          </w:rPr>
          <w:fldChar w:fldCharType="separate"/>
        </w:r>
        <w:r w:rsidR="00343E6A">
          <w:rPr>
            <w:noProof/>
            <w:webHidden/>
          </w:rPr>
          <w:t>28</w:t>
        </w:r>
        <w:r w:rsidR="00343E6A">
          <w:rPr>
            <w:noProof/>
            <w:webHidden/>
          </w:rPr>
          <w:fldChar w:fldCharType="end"/>
        </w:r>
      </w:hyperlink>
    </w:p>
    <w:p w14:paraId="71B43D6D" w14:textId="3EE6CA3F"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280" w:history="1">
        <w:r w:rsidR="00343E6A" w:rsidRPr="003D5355">
          <w:rPr>
            <w:rStyle w:val="Lienhypertexte"/>
            <w:rFonts w:eastAsiaTheme="majorEastAsia" w:cstheme="majorBidi"/>
            <w:noProof/>
            <w:lang w:eastAsia="en-US"/>
          </w:rPr>
          <w:t>Chapitre 1.5. Sanctions disciplinaires</w:t>
        </w:r>
        <w:r w:rsidR="00343E6A">
          <w:rPr>
            <w:noProof/>
            <w:webHidden/>
          </w:rPr>
          <w:tab/>
        </w:r>
        <w:r w:rsidR="00343E6A">
          <w:rPr>
            <w:noProof/>
            <w:webHidden/>
          </w:rPr>
          <w:fldChar w:fldCharType="begin"/>
        </w:r>
        <w:r w:rsidR="00343E6A">
          <w:rPr>
            <w:noProof/>
            <w:webHidden/>
          </w:rPr>
          <w:instrText xml:space="preserve"> PAGEREF _Toc170985280 \h </w:instrText>
        </w:r>
        <w:r w:rsidR="00343E6A">
          <w:rPr>
            <w:noProof/>
            <w:webHidden/>
          </w:rPr>
        </w:r>
        <w:r w:rsidR="00343E6A">
          <w:rPr>
            <w:noProof/>
            <w:webHidden/>
          </w:rPr>
          <w:fldChar w:fldCharType="separate"/>
        </w:r>
        <w:r w:rsidR="00343E6A">
          <w:rPr>
            <w:noProof/>
            <w:webHidden/>
          </w:rPr>
          <w:t>29</w:t>
        </w:r>
        <w:r w:rsidR="00343E6A">
          <w:rPr>
            <w:noProof/>
            <w:webHidden/>
          </w:rPr>
          <w:fldChar w:fldCharType="end"/>
        </w:r>
      </w:hyperlink>
    </w:p>
    <w:p w14:paraId="2AA575BC" w14:textId="7508EEFF"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281" w:history="1">
        <w:r w:rsidR="00343E6A" w:rsidRPr="003D5355">
          <w:rPr>
            <w:rStyle w:val="Lienhypertexte"/>
            <w:bCs/>
            <w:noProof/>
          </w:rPr>
          <w:t>Annexes</w:t>
        </w:r>
        <w:r w:rsidR="00343E6A">
          <w:rPr>
            <w:noProof/>
            <w:webHidden/>
          </w:rPr>
          <w:tab/>
        </w:r>
        <w:r w:rsidR="00343E6A">
          <w:rPr>
            <w:noProof/>
            <w:webHidden/>
          </w:rPr>
          <w:fldChar w:fldCharType="begin"/>
        </w:r>
        <w:r w:rsidR="00343E6A">
          <w:rPr>
            <w:noProof/>
            <w:webHidden/>
          </w:rPr>
          <w:instrText xml:space="preserve"> PAGEREF _Toc170985281 \h </w:instrText>
        </w:r>
        <w:r w:rsidR="00343E6A">
          <w:rPr>
            <w:noProof/>
            <w:webHidden/>
          </w:rPr>
        </w:r>
        <w:r w:rsidR="00343E6A">
          <w:rPr>
            <w:noProof/>
            <w:webHidden/>
          </w:rPr>
          <w:fldChar w:fldCharType="separate"/>
        </w:r>
        <w:r w:rsidR="00343E6A">
          <w:rPr>
            <w:noProof/>
            <w:webHidden/>
          </w:rPr>
          <w:t>29</w:t>
        </w:r>
        <w:r w:rsidR="00343E6A">
          <w:rPr>
            <w:noProof/>
            <w:webHidden/>
          </w:rPr>
          <w:fldChar w:fldCharType="end"/>
        </w:r>
      </w:hyperlink>
    </w:p>
    <w:p w14:paraId="28A27FF2" w14:textId="4E4A69EA"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282" w:history="1">
        <w:r w:rsidR="00343E6A" w:rsidRPr="003D5355">
          <w:rPr>
            <w:rStyle w:val="Lienhypertexte"/>
            <w:rFonts w:eastAsiaTheme="majorEastAsia" w:cstheme="majorBidi"/>
            <w:noProof/>
            <w:lang w:eastAsia="en-US"/>
          </w:rPr>
          <w:t>Chapitre 1.6  Rappel des conditions d’admission, de maintien et de passage</w:t>
        </w:r>
        <w:r w:rsidR="00343E6A">
          <w:rPr>
            <w:noProof/>
            <w:webHidden/>
          </w:rPr>
          <w:tab/>
        </w:r>
        <w:r w:rsidR="00343E6A">
          <w:rPr>
            <w:noProof/>
            <w:webHidden/>
          </w:rPr>
          <w:fldChar w:fldCharType="begin"/>
        </w:r>
        <w:r w:rsidR="00343E6A">
          <w:rPr>
            <w:noProof/>
            <w:webHidden/>
          </w:rPr>
          <w:instrText xml:space="preserve"> PAGEREF _Toc170985282 \h </w:instrText>
        </w:r>
        <w:r w:rsidR="00343E6A">
          <w:rPr>
            <w:noProof/>
            <w:webHidden/>
          </w:rPr>
        </w:r>
        <w:r w:rsidR="00343E6A">
          <w:rPr>
            <w:noProof/>
            <w:webHidden/>
          </w:rPr>
          <w:fldChar w:fldCharType="separate"/>
        </w:r>
        <w:r w:rsidR="00343E6A">
          <w:rPr>
            <w:noProof/>
            <w:webHidden/>
          </w:rPr>
          <w:t>40</w:t>
        </w:r>
        <w:r w:rsidR="00343E6A">
          <w:rPr>
            <w:noProof/>
            <w:webHidden/>
          </w:rPr>
          <w:fldChar w:fldCharType="end"/>
        </w:r>
      </w:hyperlink>
    </w:p>
    <w:p w14:paraId="7D1327CC" w14:textId="0AA8012F"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283" w:history="1">
        <w:r w:rsidR="00343E6A" w:rsidRPr="003D5355">
          <w:rPr>
            <w:rStyle w:val="Lienhypertexte"/>
            <w:bCs/>
            <w:noProof/>
          </w:rPr>
          <w:t>Annexes</w:t>
        </w:r>
        <w:r w:rsidR="00343E6A">
          <w:rPr>
            <w:noProof/>
            <w:webHidden/>
          </w:rPr>
          <w:tab/>
        </w:r>
        <w:r w:rsidR="00343E6A">
          <w:rPr>
            <w:noProof/>
            <w:webHidden/>
          </w:rPr>
          <w:fldChar w:fldCharType="begin"/>
        </w:r>
        <w:r w:rsidR="00343E6A">
          <w:rPr>
            <w:noProof/>
            <w:webHidden/>
          </w:rPr>
          <w:instrText xml:space="preserve"> PAGEREF _Toc170985283 \h </w:instrText>
        </w:r>
        <w:r w:rsidR="00343E6A">
          <w:rPr>
            <w:noProof/>
            <w:webHidden/>
          </w:rPr>
        </w:r>
        <w:r w:rsidR="00343E6A">
          <w:rPr>
            <w:noProof/>
            <w:webHidden/>
          </w:rPr>
          <w:fldChar w:fldCharType="separate"/>
        </w:r>
        <w:r w:rsidR="00343E6A">
          <w:rPr>
            <w:noProof/>
            <w:webHidden/>
          </w:rPr>
          <w:t>40</w:t>
        </w:r>
        <w:r w:rsidR="00343E6A">
          <w:rPr>
            <w:noProof/>
            <w:webHidden/>
          </w:rPr>
          <w:fldChar w:fldCharType="end"/>
        </w:r>
      </w:hyperlink>
    </w:p>
    <w:p w14:paraId="62EAC8D9" w14:textId="2BFA6826"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284" w:history="1">
        <w:r w:rsidR="00343E6A" w:rsidRPr="003D5355">
          <w:rPr>
            <w:rStyle w:val="Lienhypertexte"/>
            <w:rFonts w:eastAsiaTheme="majorEastAsia" w:cstheme="majorBidi"/>
            <w:noProof/>
            <w:lang w:eastAsia="en-US"/>
          </w:rPr>
          <w:t>Chapitre 1.7  Formalités administratives pour les élèves fréquentant l’enseignement spécialisé de type 5</w:t>
        </w:r>
        <w:r w:rsidR="00343E6A">
          <w:rPr>
            <w:noProof/>
            <w:webHidden/>
          </w:rPr>
          <w:tab/>
        </w:r>
        <w:r w:rsidR="00343E6A">
          <w:rPr>
            <w:noProof/>
            <w:webHidden/>
          </w:rPr>
          <w:fldChar w:fldCharType="begin"/>
        </w:r>
        <w:r w:rsidR="00343E6A">
          <w:rPr>
            <w:noProof/>
            <w:webHidden/>
          </w:rPr>
          <w:instrText xml:space="preserve"> PAGEREF _Toc170985284 \h </w:instrText>
        </w:r>
        <w:r w:rsidR="00343E6A">
          <w:rPr>
            <w:noProof/>
            <w:webHidden/>
          </w:rPr>
        </w:r>
        <w:r w:rsidR="00343E6A">
          <w:rPr>
            <w:noProof/>
            <w:webHidden/>
          </w:rPr>
          <w:fldChar w:fldCharType="separate"/>
        </w:r>
        <w:r w:rsidR="00343E6A">
          <w:rPr>
            <w:noProof/>
            <w:webHidden/>
          </w:rPr>
          <w:t>47</w:t>
        </w:r>
        <w:r w:rsidR="00343E6A">
          <w:rPr>
            <w:noProof/>
            <w:webHidden/>
          </w:rPr>
          <w:fldChar w:fldCharType="end"/>
        </w:r>
      </w:hyperlink>
    </w:p>
    <w:p w14:paraId="642823E4" w14:textId="0ACAC82E"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285" w:history="1">
        <w:r w:rsidR="00343E6A" w:rsidRPr="003D5355">
          <w:rPr>
            <w:rStyle w:val="Lienhypertexte"/>
            <w:noProof/>
          </w:rPr>
          <w:t>Pas d’annexes pour ce chapitre</w:t>
        </w:r>
        <w:r w:rsidR="00343E6A">
          <w:rPr>
            <w:noProof/>
            <w:webHidden/>
          </w:rPr>
          <w:tab/>
        </w:r>
        <w:r w:rsidR="00343E6A">
          <w:rPr>
            <w:noProof/>
            <w:webHidden/>
          </w:rPr>
          <w:fldChar w:fldCharType="begin"/>
        </w:r>
        <w:r w:rsidR="00343E6A">
          <w:rPr>
            <w:noProof/>
            <w:webHidden/>
          </w:rPr>
          <w:instrText xml:space="preserve"> PAGEREF _Toc170985285 \h </w:instrText>
        </w:r>
        <w:r w:rsidR="00343E6A">
          <w:rPr>
            <w:noProof/>
            <w:webHidden/>
          </w:rPr>
        </w:r>
        <w:r w:rsidR="00343E6A">
          <w:rPr>
            <w:noProof/>
            <w:webHidden/>
          </w:rPr>
          <w:fldChar w:fldCharType="separate"/>
        </w:r>
        <w:r w:rsidR="00343E6A">
          <w:rPr>
            <w:noProof/>
            <w:webHidden/>
          </w:rPr>
          <w:t>47</w:t>
        </w:r>
        <w:r w:rsidR="00343E6A">
          <w:rPr>
            <w:noProof/>
            <w:webHidden/>
          </w:rPr>
          <w:fldChar w:fldCharType="end"/>
        </w:r>
      </w:hyperlink>
    </w:p>
    <w:p w14:paraId="72F5D3B7" w14:textId="288F1A5B"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286" w:history="1">
        <w:r w:rsidR="00343E6A" w:rsidRPr="003D5355">
          <w:rPr>
            <w:rStyle w:val="Lienhypertexte"/>
            <w:rFonts w:eastAsiaTheme="majorEastAsia" w:cstheme="majorBidi"/>
            <w:noProof/>
            <w:lang w:eastAsia="en-US"/>
          </w:rPr>
          <w:t>Chapitre 1.8  Liste des organismes habilités à délivrer et/ou à modifier les documents nécessaires à l’inscription en enseignement spécialisé</w:t>
        </w:r>
        <w:r w:rsidR="00343E6A">
          <w:rPr>
            <w:noProof/>
            <w:webHidden/>
          </w:rPr>
          <w:tab/>
        </w:r>
        <w:r w:rsidR="00343E6A">
          <w:rPr>
            <w:noProof/>
            <w:webHidden/>
          </w:rPr>
          <w:fldChar w:fldCharType="begin"/>
        </w:r>
        <w:r w:rsidR="00343E6A">
          <w:rPr>
            <w:noProof/>
            <w:webHidden/>
          </w:rPr>
          <w:instrText xml:space="preserve"> PAGEREF _Toc170985286 \h </w:instrText>
        </w:r>
        <w:r w:rsidR="00343E6A">
          <w:rPr>
            <w:noProof/>
            <w:webHidden/>
          </w:rPr>
        </w:r>
        <w:r w:rsidR="00343E6A">
          <w:rPr>
            <w:noProof/>
            <w:webHidden/>
          </w:rPr>
          <w:fldChar w:fldCharType="separate"/>
        </w:r>
        <w:r w:rsidR="00343E6A">
          <w:rPr>
            <w:noProof/>
            <w:webHidden/>
          </w:rPr>
          <w:t>48</w:t>
        </w:r>
        <w:r w:rsidR="00343E6A">
          <w:rPr>
            <w:noProof/>
            <w:webHidden/>
          </w:rPr>
          <w:fldChar w:fldCharType="end"/>
        </w:r>
      </w:hyperlink>
    </w:p>
    <w:p w14:paraId="5BC81747" w14:textId="22400F4E"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287" w:history="1">
        <w:r w:rsidR="00343E6A" w:rsidRPr="003D5355">
          <w:rPr>
            <w:rStyle w:val="Lienhypertexte"/>
            <w:bCs/>
            <w:noProof/>
          </w:rPr>
          <w:t>Annexe</w:t>
        </w:r>
        <w:r w:rsidR="00343E6A">
          <w:rPr>
            <w:noProof/>
            <w:webHidden/>
          </w:rPr>
          <w:tab/>
        </w:r>
        <w:r w:rsidR="00343E6A">
          <w:rPr>
            <w:noProof/>
            <w:webHidden/>
          </w:rPr>
          <w:fldChar w:fldCharType="begin"/>
        </w:r>
        <w:r w:rsidR="00343E6A">
          <w:rPr>
            <w:noProof/>
            <w:webHidden/>
          </w:rPr>
          <w:instrText xml:space="preserve"> PAGEREF _Toc170985287 \h </w:instrText>
        </w:r>
        <w:r w:rsidR="00343E6A">
          <w:rPr>
            <w:noProof/>
            <w:webHidden/>
          </w:rPr>
        </w:r>
        <w:r w:rsidR="00343E6A">
          <w:rPr>
            <w:noProof/>
            <w:webHidden/>
          </w:rPr>
          <w:fldChar w:fldCharType="separate"/>
        </w:r>
        <w:r w:rsidR="00343E6A">
          <w:rPr>
            <w:noProof/>
            <w:webHidden/>
          </w:rPr>
          <w:t>48</w:t>
        </w:r>
        <w:r w:rsidR="00343E6A">
          <w:rPr>
            <w:noProof/>
            <w:webHidden/>
          </w:rPr>
          <w:fldChar w:fldCharType="end"/>
        </w:r>
      </w:hyperlink>
    </w:p>
    <w:p w14:paraId="2631EC1E" w14:textId="07D93A75"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288" w:history="1">
        <w:r w:rsidR="00343E6A" w:rsidRPr="003D5355">
          <w:rPr>
            <w:rStyle w:val="Lienhypertexte"/>
            <w:rFonts w:eastAsiaTheme="majorEastAsia" w:cstheme="majorBidi"/>
            <w:noProof/>
            <w:lang w:eastAsia="en-US"/>
          </w:rPr>
          <w:t>Chapitre 1.9  Introduction des demandes de dérogation d’âge</w:t>
        </w:r>
        <w:r w:rsidR="00343E6A">
          <w:rPr>
            <w:noProof/>
            <w:webHidden/>
          </w:rPr>
          <w:tab/>
        </w:r>
        <w:r w:rsidR="00343E6A">
          <w:rPr>
            <w:noProof/>
            <w:webHidden/>
          </w:rPr>
          <w:fldChar w:fldCharType="begin"/>
        </w:r>
        <w:r w:rsidR="00343E6A">
          <w:rPr>
            <w:noProof/>
            <w:webHidden/>
          </w:rPr>
          <w:instrText xml:space="preserve"> PAGEREF _Toc170985288 \h </w:instrText>
        </w:r>
        <w:r w:rsidR="00343E6A">
          <w:rPr>
            <w:noProof/>
            <w:webHidden/>
          </w:rPr>
        </w:r>
        <w:r w:rsidR="00343E6A">
          <w:rPr>
            <w:noProof/>
            <w:webHidden/>
          </w:rPr>
          <w:fldChar w:fldCharType="separate"/>
        </w:r>
        <w:r w:rsidR="00343E6A">
          <w:rPr>
            <w:noProof/>
            <w:webHidden/>
          </w:rPr>
          <w:t>68</w:t>
        </w:r>
        <w:r w:rsidR="00343E6A">
          <w:rPr>
            <w:noProof/>
            <w:webHidden/>
          </w:rPr>
          <w:fldChar w:fldCharType="end"/>
        </w:r>
      </w:hyperlink>
    </w:p>
    <w:p w14:paraId="643BEEE6" w14:textId="411D8809"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289" w:history="1">
        <w:r w:rsidR="00343E6A" w:rsidRPr="003D5355">
          <w:rPr>
            <w:rStyle w:val="Lienhypertexte"/>
            <w:bCs/>
            <w:noProof/>
          </w:rPr>
          <w:t>Annexe</w:t>
        </w:r>
        <w:r w:rsidR="00343E6A">
          <w:rPr>
            <w:noProof/>
            <w:webHidden/>
          </w:rPr>
          <w:tab/>
        </w:r>
        <w:r w:rsidR="00343E6A">
          <w:rPr>
            <w:noProof/>
            <w:webHidden/>
          </w:rPr>
          <w:fldChar w:fldCharType="begin"/>
        </w:r>
        <w:r w:rsidR="00343E6A">
          <w:rPr>
            <w:noProof/>
            <w:webHidden/>
          </w:rPr>
          <w:instrText xml:space="preserve"> PAGEREF _Toc170985289 \h </w:instrText>
        </w:r>
        <w:r w:rsidR="00343E6A">
          <w:rPr>
            <w:noProof/>
            <w:webHidden/>
          </w:rPr>
        </w:r>
        <w:r w:rsidR="00343E6A">
          <w:rPr>
            <w:noProof/>
            <w:webHidden/>
          </w:rPr>
          <w:fldChar w:fldCharType="separate"/>
        </w:r>
        <w:r w:rsidR="00343E6A">
          <w:rPr>
            <w:noProof/>
            <w:webHidden/>
          </w:rPr>
          <w:t>68</w:t>
        </w:r>
        <w:r w:rsidR="00343E6A">
          <w:rPr>
            <w:noProof/>
            <w:webHidden/>
          </w:rPr>
          <w:fldChar w:fldCharType="end"/>
        </w:r>
      </w:hyperlink>
    </w:p>
    <w:p w14:paraId="6A48C9A4" w14:textId="70A5AF46"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290" w:history="1">
        <w:r w:rsidR="00343E6A" w:rsidRPr="003D5355">
          <w:rPr>
            <w:rStyle w:val="Lienhypertexte"/>
            <w:rFonts w:eastAsiaTheme="majorEastAsia" w:cstheme="majorBidi"/>
            <w:noProof/>
            <w:lang w:eastAsia="en-US"/>
          </w:rPr>
          <w:t>Chapitre 1.10  Du conseil de classe, du Plan Individuel d’Apprentissage (P.I.A) et des procédures de recours</w:t>
        </w:r>
        <w:r w:rsidR="00343E6A">
          <w:rPr>
            <w:noProof/>
            <w:webHidden/>
          </w:rPr>
          <w:tab/>
        </w:r>
        <w:r w:rsidR="00343E6A">
          <w:rPr>
            <w:noProof/>
            <w:webHidden/>
          </w:rPr>
          <w:fldChar w:fldCharType="begin"/>
        </w:r>
        <w:r w:rsidR="00343E6A">
          <w:rPr>
            <w:noProof/>
            <w:webHidden/>
          </w:rPr>
          <w:instrText xml:space="preserve"> PAGEREF _Toc170985290 \h </w:instrText>
        </w:r>
        <w:r w:rsidR="00343E6A">
          <w:rPr>
            <w:noProof/>
            <w:webHidden/>
          </w:rPr>
        </w:r>
        <w:r w:rsidR="00343E6A">
          <w:rPr>
            <w:noProof/>
            <w:webHidden/>
          </w:rPr>
          <w:fldChar w:fldCharType="separate"/>
        </w:r>
        <w:r w:rsidR="00343E6A">
          <w:rPr>
            <w:noProof/>
            <w:webHidden/>
          </w:rPr>
          <w:t>71</w:t>
        </w:r>
        <w:r w:rsidR="00343E6A">
          <w:rPr>
            <w:noProof/>
            <w:webHidden/>
          </w:rPr>
          <w:fldChar w:fldCharType="end"/>
        </w:r>
      </w:hyperlink>
    </w:p>
    <w:p w14:paraId="056C7B7D" w14:textId="522423FD"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291" w:history="1">
        <w:r w:rsidR="00343E6A" w:rsidRPr="003D5355">
          <w:rPr>
            <w:rStyle w:val="Lienhypertexte"/>
            <w:bCs/>
            <w:noProof/>
          </w:rPr>
          <w:t>Annexe</w:t>
        </w:r>
        <w:r w:rsidR="00343E6A">
          <w:rPr>
            <w:noProof/>
            <w:webHidden/>
          </w:rPr>
          <w:tab/>
        </w:r>
        <w:r w:rsidR="00343E6A">
          <w:rPr>
            <w:noProof/>
            <w:webHidden/>
          </w:rPr>
          <w:fldChar w:fldCharType="begin"/>
        </w:r>
        <w:r w:rsidR="00343E6A">
          <w:rPr>
            <w:noProof/>
            <w:webHidden/>
          </w:rPr>
          <w:instrText xml:space="preserve"> PAGEREF _Toc170985291 \h </w:instrText>
        </w:r>
        <w:r w:rsidR="00343E6A">
          <w:rPr>
            <w:noProof/>
            <w:webHidden/>
          </w:rPr>
        </w:r>
        <w:r w:rsidR="00343E6A">
          <w:rPr>
            <w:noProof/>
            <w:webHidden/>
          </w:rPr>
          <w:fldChar w:fldCharType="separate"/>
        </w:r>
        <w:r w:rsidR="00343E6A">
          <w:rPr>
            <w:noProof/>
            <w:webHidden/>
          </w:rPr>
          <w:t>71</w:t>
        </w:r>
        <w:r w:rsidR="00343E6A">
          <w:rPr>
            <w:noProof/>
            <w:webHidden/>
          </w:rPr>
          <w:fldChar w:fldCharType="end"/>
        </w:r>
      </w:hyperlink>
    </w:p>
    <w:p w14:paraId="2DCA14E5" w14:textId="5D7636E8"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292" w:history="1">
        <w:r w:rsidR="00343E6A" w:rsidRPr="003D5355">
          <w:rPr>
            <w:rStyle w:val="Lienhypertexte"/>
            <w:rFonts w:eastAsiaTheme="majorEastAsia" w:cstheme="majorBidi"/>
            <w:noProof/>
            <w:lang w:eastAsia="en-US"/>
          </w:rPr>
          <w:t>Chapitre 1.11  Les Commissions consultatives</w:t>
        </w:r>
        <w:r w:rsidR="00343E6A">
          <w:rPr>
            <w:noProof/>
            <w:webHidden/>
          </w:rPr>
          <w:tab/>
        </w:r>
        <w:r w:rsidR="00343E6A">
          <w:rPr>
            <w:noProof/>
            <w:webHidden/>
          </w:rPr>
          <w:fldChar w:fldCharType="begin"/>
        </w:r>
        <w:r w:rsidR="00343E6A">
          <w:rPr>
            <w:noProof/>
            <w:webHidden/>
          </w:rPr>
          <w:instrText xml:space="preserve"> PAGEREF _Toc170985292 \h </w:instrText>
        </w:r>
        <w:r w:rsidR="00343E6A">
          <w:rPr>
            <w:noProof/>
            <w:webHidden/>
          </w:rPr>
        </w:r>
        <w:r w:rsidR="00343E6A">
          <w:rPr>
            <w:noProof/>
            <w:webHidden/>
          </w:rPr>
          <w:fldChar w:fldCharType="separate"/>
        </w:r>
        <w:r w:rsidR="00343E6A">
          <w:rPr>
            <w:noProof/>
            <w:webHidden/>
          </w:rPr>
          <w:t>73</w:t>
        </w:r>
        <w:r w:rsidR="00343E6A">
          <w:rPr>
            <w:noProof/>
            <w:webHidden/>
          </w:rPr>
          <w:fldChar w:fldCharType="end"/>
        </w:r>
      </w:hyperlink>
    </w:p>
    <w:p w14:paraId="3C906EA8" w14:textId="67B93595"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293" w:history="1">
        <w:r w:rsidR="00343E6A" w:rsidRPr="003D5355">
          <w:rPr>
            <w:rStyle w:val="Lienhypertexte"/>
            <w:bCs/>
            <w:noProof/>
          </w:rPr>
          <w:t>Annexes</w:t>
        </w:r>
        <w:r w:rsidR="00343E6A">
          <w:rPr>
            <w:noProof/>
            <w:webHidden/>
          </w:rPr>
          <w:tab/>
        </w:r>
        <w:r w:rsidR="00343E6A">
          <w:rPr>
            <w:noProof/>
            <w:webHidden/>
          </w:rPr>
          <w:fldChar w:fldCharType="begin"/>
        </w:r>
        <w:r w:rsidR="00343E6A">
          <w:rPr>
            <w:noProof/>
            <w:webHidden/>
          </w:rPr>
          <w:instrText xml:space="preserve"> PAGEREF _Toc170985293 \h </w:instrText>
        </w:r>
        <w:r w:rsidR="00343E6A">
          <w:rPr>
            <w:noProof/>
            <w:webHidden/>
          </w:rPr>
        </w:r>
        <w:r w:rsidR="00343E6A">
          <w:rPr>
            <w:noProof/>
            <w:webHidden/>
          </w:rPr>
          <w:fldChar w:fldCharType="separate"/>
        </w:r>
        <w:r w:rsidR="00343E6A">
          <w:rPr>
            <w:noProof/>
            <w:webHidden/>
          </w:rPr>
          <w:t>73</w:t>
        </w:r>
        <w:r w:rsidR="00343E6A">
          <w:rPr>
            <w:noProof/>
            <w:webHidden/>
          </w:rPr>
          <w:fldChar w:fldCharType="end"/>
        </w:r>
      </w:hyperlink>
    </w:p>
    <w:p w14:paraId="0BF1F83A" w14:textId="545167A8"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294" w:history="1">
        <w:r w:rsidR="00343E6A" w:rsidRPr="003D5355">
          <w:rPr>
            <w:rStyle w:val="Lienhypertexte"/>
            <w:rFonts w:eastAsiaTheme="majorEastAsia" w:cstheme="majorBidi"/>
            <w:noProof/>
            <w:lang w:eastAsia="en-US"/>
          </w:rPr>
          <w:t>Chapitre 1.12  Intégrations</w:t>
        </w:r>
        <w:r w:rsidR="00343E6A">
          <w:rPr>
            <w:noProof/>
            <w:webHidden/>
          </w:rPr>
          <w:tab/>
        </w:r>
        <w:r w:rsidR="00343E6A">
          <w:rPr>
            <w:noProof/>
            <w:webHidden/>
          </w:rPr>
          <w:fldChar w:fldCharType="begin"/>
        </w:r>
        <w:r w:rsidR="00343E6A">
          <w:rPr>
            <w:noProof/>
            <w:webHidden/>
          </w:rPr>
          <w:instrText xml:space="preserve"> PAGEREF _Toc170985294 \h </w:instrText>
        </w:r>
        <w:r w:rsidR="00343E6A">
          <w:rPr>
            <w:noProof/>
            <w:webHidden/>
          </w:rPr>
        </w:r>
        <w:r w:rsidR="00343E6A">
          <w:rPr>
            <w:noProof/>
            <w:webHidden/>
          </w:rPr>
          <w:fldChar w:fldCharType="separate"/>
        </w:r>
        <w:r w:rsidR="00343E6A">
          <w:rPr>
            <w:noProof/>
            <w:webHidden/>
          </w:rPr>
          <w:t>81</w:t>
        </w:r>
        <w:r w:rsidR="00343E6A">
          <w:rPr>
            <w:noProof/>
            <w:webHidden/>
          </w:rPr>
          <w:fldChar w:fldCharType="end"/>
        </w:r>
      </w:hyperlink>
    </w:p>
    <w:p w14:paraId="5CCC90B3" w14:textId="6769B879"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295" w:history="1">
        <w:r w:rsidR="00343E6A" w:rsidRPr="003D5355">
          <w:rPr>
            <w:rStyle w:val="Lienhypertexte"/>
            <w:bCs/>
            <w:noProof/>
          </w:rPr>
          <w:t>1.12.2. Les Intégrations permanentes partielles</w:t>
        </w:r>
        <w:r w:rsidR="00343E6A">
          <w:rPr>
            <w:noProof/>
            <w:webHidden/>
          </w:rPr>
          <w:tab/>
        </w:r>
        <w:r w:rsidR="00343E6A">
          <w:rPr>
            <w:noProof/>
            <w:webHidden/>
          </w:rPr>
          <w:fldChar w:fldCharType="begin"/>
        </w:r>
        <w:r w:rsidR="00343E6A">
          <w:rPr>
            <w:noProof/>
            <w:webHidden/>
          </w:rPr>
          <w:instrText xml:space="preserve"> PAGEREF _Toc170985295 \h </w:instrText>
        </w:r>
        <w:r w:rsidR="00343E6A">
          <w:rPr>
            <w:noProof/>
            <w:webHidden/>
          </w:rPr>
        </w:r>
        <w:r w:rsidR="00343E6A">
          <w:rPr>
            <w:noProof/>
            <w:webHidden/>
          </w:rPr>
          <w:fldChar w:fldCharType="separate"/>
        </w:r>
        <w:r w:rsidR="00343E6A">
          <w:rPr>
            <w:noProof/>
            <w:webHidden/>
          </w:rPr>
          <w:t>81</w:t>
        </w:r>
        <w:r w:rsidR="00343E6A">
          <w:rPr>
            <w:noProof/>
            <w:webHidden/>
          </w:rPr>
          <w:fldChar w:fldCharType="end"/>
        </w:r>
      </w:hyperlink>
    </w:p>
    <w:p w14:paraId="2ED815BE" w14:textId="0CDC6983"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296" w:history="1">
        <w:r w:rsidR="00343E6A" w:rsidRPr="003D5355">
          <w:rPr>
            <w:rStyle w:val="Lienhypertexte"/>
            <w:rFonts w:eastAsiaTheme="majorEastAsia" w:cstheme="majorBidi"/>
            <w:noProof/>
            <w:lang w:eastAsia="en-US"/>
          </w:rPr>
          <w:t>Chapitre 1.13  L’enseignement en alternance et la coopération avec les Centres d’Education et de Formation en Alternance</w:t>
        </w:r>
        <w:r w:rsidR="00343E6A">
          <w:rPr>
            <w:noProof/>
            <w:webHidden/>
          </w:rPr>
          <w:tab/>
        </w:r>
        <w:r w:rsidR="00343E6A">
          <w:rPr>
            <w:noProof/>
            <w:webHidden/>
          </w:rPr>
          <w:fldChar w:fldCharType="begin"/>
        </w:r>
        <w:r w:rsidR="00343E6A">
          <w:rPr>
            <w:noProof/>
            <w:webHidden/>
          </w:rPr>
          <w:instrText xml:space="preserve"> PAGEREF _Toc170985296 \h </w:instrText>
        </w:r>
        <w:r w:rsidR="00343E6A">
          <w:rPr>
            <w:noProof/>
            <w:webHidden/>
          </w:rPr>
        </w:r>
        <w:r w:rsidR="00343E6A">
          <w:rPr>
            <w:noProof/>
            <w:webHidden/>
          </w:rPr>
          <w:fldChar w:fldCharType="separate"/>
        </w:r>
        <w:r w:rsidR="00343E6A">
          <w:rPr>
            <w:noProof/>
            <w:webHidden/>
          </w:rPr>
          <w:t>92</w:t>
        </w:r>
        <w:r w:rsidR="00343E6A">
          <w:rPr>
            <w:noProof/>
            <w:webHidden/>
          </w:rPr>
          <w:fldChar w:fldCharType="end"/>
        </w:r>
      </w:hyperlink>
    </w:p>
    <w:p w14:paraId="32C6F763" w14:textId="11B20F73"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297" w:history="1">
        <w:r w:rsidR="00343E6A" w:rsidRPr="003D5355">
          <w:rPr>
            <w:rStyle w:val="Lienhypertexte"/>
            <w:bCs/>
            <w:noProof/>
          </w:rPr>
          <w:t>Annexes</w:t>
        </w:r>
        <w:r w:rsidR="00343E6A">
          <w:rPr>
            <w:noProof/>
            <w:webHidden/>
          </w:rPr>
          <w:tab/>
        </w:r>
        <w:r w:rsidR="00343E6A">
          <w:rPr>
            <w:noProof/>
            <w:webHidden/>
          </w:rPr>
          <w:fldChar w:fldCharType="begin"/>
        </w:r>
        <w:r w:rsidR="00343E6A">
          <w:rPr>
            <w:noProof/>
            <w:webHidden/>
          </w:rPr>
          <w:instrText xml:space="preserve"> PAGEREF _Toc170985297 \h </w:instrText>
        </w:r>
        <w:r w:rsidR="00343E6A">
          <w:rPr>
            <w:noProof/>
            <w:webHidden/>
          </w:rPr>
        </w:r>
        <w:r w:rsidR="00343E6A">
          <w:rPr>
            <w:noProof/>
            <w:webHidden/>
          </w:rPr>
          <w:fldChar w:fldCharType="separate"/>
        </w:r>
        <w:r w:rsidR="00343E6A">
          <w:rPr>
            <w:noProof/>
            <w:webHidden/>
          </w:rPr>
          <w:t>92</w:t>
        </w:r>
        <w:r w:rsidR="00343E6A">
          <w:rPr>
            <w:noProof/>
            <w:webHidden/>
          </w:rPr>
          <w:fldChar w:fldCharType="end"/>
        </w:r>
      </w:hyperlink>
    </w:p>
    <w:p w14:paraId="160D50E2" w14:textId="4FC2CAFF"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298" w:history="1">
        <w:r w:rsidR="00343E6A" w:rsidRPr="003D5355">
          <w:rPr>
            <w:rStyle w:val="Lienhypertexte"/>
            <w:rFonts w:eastAsiaTheme="majorEastAsia" w:cstheme="majorBidi"/>
            <w:noProof/>
            <w:lang w:eastAsia="en-US"/>
          </w:rPr>
          <w:t>Chapitre 1.14  Stages dans l’enseignement secondaire spécialisé des formes 1, 2, 3 et 4</w:t>
        </w:r>
        <w:r w:rsidR="00343E6A">
          <w:rPr>
            <w:noProof/>
            <w:webHidden/>
          </w:rPr>
          <w:tab/>
        </w:r>
        <w:r w:rsidR="00343E6A">
          <w:rPr>
            <w:noProof/>
            <w:webHidden/>
          </w:rPr>
          <w:fldChar w:fldCharType="begin"/>
        </w:r>
        <w:r w:rsidR="00343E6A">
          <w:rPr>
            <w:noProof/>
            <w:webHidden/>
          </w:rPr>
          <w:instrText xml:space="preserve"> PAGEREF _Toc170985298 \h </w:instrText>
        </w:r>
        <w:r w:rsidR="00343E6A">
          <w:rPr>
            <w:noProof/>
            <w:webHidden/>
          </w:rPr>
        </w:r>
        <w:r w:rsidR="00343E6A">
          <w:rPr>
            <w:noProof/>
            <w:webHidden/>
          </w:rPr>
          <w:fldChar w:fldCharType="separate"/>
        </w:r>
        <w:r w:rsidR="00343E6A">
          <w:rPr>
            <w:noProof/>
            <w:webHidden/>
          </w:rPr>
          <w:t>136</w:t>
        </w:r>
        <w:r w:rsidR="00343E6A">
          <w:rPr>
            <w:noProof/>
            <w:webHidden/>
          </w:rPr>
          <w:fldChar w:fldCharType="end"/>
        </w:r>
      </w:hyperlink>
    </w:p>
    <w:p w14:paraId="17E49F42" w14:textId="0B054900"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299" w:history="1">
        <w:r w:rsidR="00343E6A" w:rsidRPr="003D5355">
          <w:rPr>
            <w:rStyle w:val="Lienhypertexte"/>
            <w:bCs/>
            <w:noProof/>
          </w:rPr>
          <w:t>Annexes</w:t>
        </w:r>
        <w:r w:rsidR="00343E6A">
          <w:rPr>
            <w:noProof/>
            <w:webHidden/>
          </w:rPr>
          <w:tab/>
        </w:r>
        <w:r w:rsidR="00343E6A">
          <w:rPr>
            <w:noProof/>
            <w:webHidden/>
          </w:rPr>
          <w:fldChar w:fldCharType="begin"/>
        </w:r>
        <w:r w:rsidR="00343E6A">
          <w:rPr>
            <w:noProof/>
            <w:webHidden/>
          </w:rPr>
          <w:instrText xml:space="preserve"> PAGEREF _Toc170985299 \h </w:instrText>
        </w:r>
        <w:r w:rsidR="00343E6A">
          <w:rPr>
            <w:noProof/>
            <w:webHidden/>
          </w:rPr>
        </w:r>
        <w:r w:rsidR="00343E6A">
          <w:rPr>
            <w:noProof/>
            <w:webHidden/>
          </w:rPr>
          <w:fldChar w:fldCharType="separate"/>
        </w:r>
        <w:r w:rsidR="00343E6A">
          <w:rPr>
            <w:noProof/>
            <w:webHidden/>
          </w:rPr>
          <w:t>136</w:t>
        </w:r>
        <w:r w:rsidR="00343E6A">
          <w:rPr>
            <w:noProof/>
            <w:webHidden/>
          </w:rPr>
          <w:fldChar w:fldCharType="end"/>
        </w:r>
      </w:hyperlink>
    </w:p>
    <w:p w14:paraId="38BE6073" w14:textId="64477A33" w:rsidR="00343E6A" w:rsidRDefault="00833F79">
      <w:pPr>
        <w:pStyle w:val="TM1"/>
        <w:tabs>
          <w:tab w:val="right" w:leader="dot" w:pos="9628"/>
        </w:tabs>
        <w:rPr>
          <w:rFonts w:eastAsiaTheme="minorEastAsia" w:cstheme="minorBidi"/>
          <w:b w:val="0"/>
          <w:bCs w:val="0"/>
          <w:smallCaps w:val="0"/>
          <w:noProof/>
          <w:kern w:val="2"/>
          <w:sz w:val="22"/>
          <w:szCs w:val="22"/>
          <w:lang w:eastAsia="fr-BE"/>
          <w14:ligatures w14:val="standardContextual"/>
        </w:rPr>
      </w:pPr>
      <w:hyperlink w:anchor="_Toc170985300" w:history="1">
        <w:r w:rsidR="00343E6A" w:rsidRPr="003D5355">
          <w:rPr>
            <w:rStyle w:val="Lienhypertexte"/>
            <w:noProof/>
            <w:lang w:eastAsia="en-US"/>
          </w:rPr>
          <w:t>PARTIE 2. VERIFICATION DE LA POPULATION SCOLAIRE ET DE LA COMPTABILITE</w:t>
        </w:r>
        <w:r w:rsidR="00343E6A">
          <w:rPr>
            <w:noProof/>
            <w:webHidden/>
          </w:rPr>
          <w:tab/>
        </w:r>
        <w:r w:rsidR="00343E6A">
          <w:rPr>
            <w:noProof/>
            <w:webHidden/>
          </w:rPr>
          <w:fldChar w:fldCharType="begin"/>
        </w:r>
        <w:r w:rsidR="00343E6A">
          <w:rPr>
            <w:noProof/>
            <w:webHidden/>
          </w:rPr>
          <w:instrText xml:space="preserve"> PAGEREF _Toc170985300 \h </w:instrText>
        </w:r>
        <w:r w:rsidR="00343E6A">
          <w:rPr>
            <w:noProof/>
            <w:webHidden/>
          </w:rPr>
        </w:r>
        <w:r w:rsidR="00343E6A">
          <w:rPr>
            <w:noProof/>
            <w:webHidden/>
          </w:rPr>
          <w:fldChar w:fldCharType="separate"/>
        </w:r>
        <w:r w:rsidR="00343E6A">
          <w:rPr>
            <w:noProof/>
            <w:webHidden/>
          </w:rPr>
          <w:t>161</w:t>
        </w:r>
        <w:r w:rsidR="00343E6A">
          <w:rPr>
            <w:noProof/>
            <w:webHidden/>
          </w:rPr>
          <w:fldChar w:fldCharType="end"/>
        </w:r>
      </w:hyperlink>
    </w:p>
    <w:p w14:paraId="7A86DB77" w14:textId="47FA5962"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301" w:history="1">
        <w:r w:rsidR="00343E6A" w:rsidRPr="003D5355">
          <w:rPr>
            <w:rStyle w:val="Lienhypertexte"/>
            <w:rFonts w:eastAsiaTheme="majorEastAsia" w:cstheme="majorBidi"/>
            <w:noProof/>
            <w:lang w:eastAsia="en-US"/>
          </w:rPr>
          <w:t>Chapitre 2.1 Vérification de la population scolaire</w:t>
        </w:r>
        <w:r w:rsidR="00343E6A">
          <w:rPr>
            <w:noProof/>
            <w:webHidden/>
          </w:rPr>
          <w:tab/>
        </w:r>
        <w:r w:rsidR="00343E6A">
          <w:rPr>
            <w:noProof/>
            <w:webHidden/>
          </w:rPr>
          <w:fldChar w:fldCharType="begin"/>
        </w:r>
        <w:r w:rsidR="00343E6A">
          <w:rPr>
            <w:noProof/>
            <w:webHidden/>
          </w:rPr>
          <w:instrText xml:space="preserve"> PAGEREF _Toc170985301 \h </w:instrText>
        </w:r>
        <w:r w:rsidR="00343E6A">
          <w:rPr>
            <w:noProof/>
            <w:webHidden/>
          </w:rPr>
        </w:r>
        <w:r w:rsidR="00343E6A">
          <w:rPr>
            <w:noProof/>
            <w:webHidden/>
          </w:rPr>
          <w:fldChar w:fldCharType="separate"/>
        </w:r>
        <w:r w:rsidR="00343E6A">
          <w:rPr>
            <w:noProof/>
            <w:webHidden/>
          </w:rPr>
          <w:t>161</w:t>
        </w:r>
        <w:r w:rsidR="00343E6A">
          <w:rPr>
            <w:noProof/>
            <w:webHidden/>
          </w:rPr>
          <w:fldChar w:fldCharType="end"/>
        </w:r>
      </w:hyperlink>
    </w:p>
    <w:p w14:paraId="229E4D35" w14:textId="7C5062FA"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302" w:history="1">
        <w:r w:rsidR="00343E6A" w:rsidRPr="003D5355">
          <w:rPr>
            <w:rStyle w:val="Lienhypertexte"/>
            <w:bCs/>
            <w:noProof/>
          </w:rPr>
          <w:t>Annexe</w:t>
        </w:r>
        <w:r w:rsidR="00343E6A">
          <w:rPr>
            <w:noProof/>
            <w:webHidden/>
          </w:rPr>
          <w:tab/>
        </w:r>
        <w:r w:rsidR="00343E6A">
          <w:rPr>
            <w:noProof/>
            <w:webHidden/>
          </w:rPr>
          <w:fldChar w:fldCharType="begin"/>
        </w:r>
        <w:r w:rsidR="00343E6A">
          <w:rPr>
            <w:noProof/>
            <w:webHidden/>
          </w:rPr>
          <w:instrText xml:space="preserve"> PAGEREF _Toc170985302 \h </w:instrText>
        </w:r>
        <w:r w:rsidR="00343E6A">
          <w:rPr>
            <w:noProof/>
            <w:webHidden/>
          </w:rPr>
        </w:r>
        <w:r w:rsidR="00343E6A">
          <w:rPr>
            <w:noProof/>
            <w:webHidden/>
          </w:rPr>
          <w:fldChar w:fldCharType="separate"/>
        </w:r>
        <w:r w:rsidR="00343E6A">
          <w:rPr>
            <w:noProof/>
            <w:webHidden/>
          </w:rPr>
          <w:t>161</w:t>
        </w:r>
        <w:r w:rsidR="00343E6A">
          <w:rPr>
            <w:noProof/>
            <w:webHidden/>
          </w:rPr>
          <w:fldChar w:fldCharType="end"/>
        </w:r>
      </w:hyperlink>
    </w:p>
    <w:p w14:paraId="2E04B02A" w14:textId="6648775A"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303" w:history="1">
        <w:r w:rsidR="00343E6A" w:rsidRPr="003D5355">
          <w:rPr>
            <w:rStyle w:val="Lienhypertexte"/>
            <w:rFonts w:eastAsiaTheme="majorEastAsia" w:cstheme="majorBidi"/>
            <w:noProof/>
            <w:lang w:eastAsia="en-US"/>
          </w:rPr>
          <w:t>Chapitre 2.2 Service de la vérification comptable</w:t>
        </w:r>
        <w:r w:rsidR="00343E6A">
          <w:rPr>
            <w:noProof/>
            <w:webHidden/>
          </w:rPr>
          <w:tab/>
        </w:r>
        <w:r w:rsidR="00343E6A">
          <w:rPr>
            <w:noProof/>
            <w:webHidden/>
          </w:rPr>
          <w:fldChar w:fldCharType="begin"/>
        </w:r>
        <w:r w:rsidR="00343E6A">
          <w:rPr>
            <w:noProof/>
            <w:webHidden/>
          </w:rPr>
          <w:instrText xml:space="preserve"> PAGEREF _Toc170985303 \h </w:instrText>
        </w:r>
        <w:r w:rsidR="00343E6A">
          <w:rPr>
            <w:noProof/>
            <w:webHidden/>
          </w:rPr>
        </w:r>
        <w:r w:rsidR="00343E6A">
          <w:rPr>
            <w:noProof/>
            <w:webHidden/>
          </w:rPr>
          <w:fldChar w:fldCharType="separate"/>
        </w:r>
        <w:r w:rsidR="00343E6A">
          <w:rPr>
            <w:noProof/>
            <w:webHidden/>
          </w:rPr>
          <w:t>163</w:t>
        </w:r>
        <w:r w:rsidR="00343E6A">
          <w:rPr>
            <w:noProof/>
            <w:webHidden/>
          </w:rPr>
          <w:fldChar w:fldCharType="end"/>
        </w:r>
      </w:hyperlink>
    </w:p>
    <w:p w14:paraId="04E700CC" w14:textId="5866ABF1"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304" w:history="1">
        <w:r w:rsidR="00343E6A" w:rsidRPr="003D5355">
          <w:rPr>
            <w:rStyle w:val="Lienhypertexte"/>
            <w:noProof/>
          </w:rPr>
          <w:t>Pas d’annexes pour ce chapitre</w:t>
        </w:r>
        <w:r w:rsidR="00343E6A">
          <w:rPr>
            <w:noProof/>
            <w:webHidden/>
          </w:rPr>
          <w:tab/>
        </w:r>
        <w:r w:rsidR="00343E6A">
          <w:rPr>
            <w:noProof/>
            <w:webHidden/>
          </w:rPr>
          <w:fldChar w:fldCharType="begin"/>
        </w:r>
        <w:r w:rsidR="00343E6A">
          <w:rPr>
            <w:noProof/>
            <w:webHidden/>
          </w:rPr>
          <w:instrText xml:space="preserve"> PAGEREF _Toc170985304 \h </w:instrText>
        </w:r>
        <w:r w:rsidR="00343E6A">
          <w:rPr>
            <w:noProof/>
            <w:webHidden/>
          </w:rPr>
        </w:r>
        <w:r w:rsidR="00343E6A">
          <w:rPr>
            <w:noProof/>
            <w:webHidden/>
          </w:rPr>
          <w:fldChar w:fldCharType="separate"/>
        </w:r>
        <w:r w:rsidR="00343E6A">
          <w:rPr>
            <w:noProof/>
            <w:webHidden/>
          </w:rPr>
          <w:t>163</w:t>
        </w:r>
        <w:r w:rsidR="00343E6A">
          <w:rPr>
            <w:noProof/>
            <w:webHidden/>
          </w:rPr>
          <w:fldChar w:fldCharType="end"/>
        </w:r>
      </w:hyperlink>
    </w:p>
    <w:p w14:paraId="2D1634CD" w14:textId="2BCBCDBF" w:rsidR="00343E6A" w:rsidRDefault="00833F79">
      <w:pPr>
        <w:pStyle w:val="TM1"/>
        <w:tabs>
          <w:tab w:val="right" w:leader="dot" w:pos="9628"/>
        </w:tabs>
        <w:rPr>
          <w:rFonts w:eastAsiaTheme="minorEastAsia" w:cstheme="minorBidi"/>
          <w:b w:val="0"/>
          <w:bCs w:val="0"/>
          <w:smallCaps w:val="0"/>
          <w:noProof/>
          <w:kern w:val="2"/>
          <w:sz w:val="22"/>
          <w:szCs w:val="22"/>
          <w:lang w:eastAsia="fr-BE"/>
          <w14:ligatures w14:val="standardContextual"/>
        </w:rPr>
      </w:pPr>
      <w:hyperlink w:anchor="_Toc170985305" w:history="1">
        <w:r w:rsidR="00343E6A" w:rsidRPr="003D5355">
          <w:rPr>
            <w:rStyle w:val="Lienhypertexte"/>
            <w:noProof/>
            <w:lang w:eastAsia="en-US"/>
          </w:rPr>
          <w:t>PARTIE 3. STRUCTURE ET ENCADREMENT DES ECOLES , INTERNATS , HOMES D’ACCUEIL ET HOMES D’ACCUEIL PERMANENTS</w:t>
        </w:r>
        <w:r w:rsidR="00343E6A">
          <w:rPr>
            <w:noProof/>
            <w:webHidden/>
          </w:rPr>
          <w:tab/>
        </w:r>
        <w:r w:rsidR="00343E6A">
          <w:rPr>
            <w:noProof/>
            <w:webHidden/>
          </w:rPr>
          <w:fldChar w:fldCharType="begin"/>
        </w:r>
        <w:r w:rsidR="00343E6A">
          <w:rPr>
            <w:noProof/>
            <w:webHidden/>
          </w:rPr>
          <w:instrText xml:space="preserve"> PAGEREF _Toc170985305 \h </w:instrText>
        </w:r>
        <w:r w:rsidR="00343E6A">
          <w:rPr>
            <w:noProof/>
            <w:webHidden/>
          </w:rPr>
        </w:r>
        <w:r w:rsidR="00343E6A">
          <w:rPr>
            <w:noProof/>
            <w:webHidden/>
          </w:rPr>
          <w:fldChar w:fldCharType="separate"/>
        </w:r>
        <w:r w:rsidR="00343E6A">
          <w:rPr>
            <w:noProof/>
            <w:webHidden/>
          </w:rPr>
          <w:t>164</w:t>
        </w:r>
        <w:r w:rsidR="00343E6A">
          <w:rPr>
            <w:noProof/>
            <w:webHidden/>
          </w:rPr>
          <w:fldChar w:fldCharType="end"/>
        </w:r>
      </w:hyperlink>
    </w:p>
    <w:p w14:paraId="47F47A22" w14:textId="1F865316"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306" w:history="1">
        <w:r w:rsidR="00343E6A" w:rsidRPr="003D5355">
          <w:rPr>
            <w:rStyle w:val="Lienhypertexte"/>
            <w:rFonts w:eastAsiaTheme="majorEastAsia" w:cstheme="majorBidi"/>
            <w:noProof/>
            <w:lang w:eastAsia="en-US"/>
          </w:rPr>
          <w:t>Chapitre 3.1  SPES</w:t>
        </w:r>
        <w:r w:rsidR="00343E6A">
          <w:rPr>
            <w:noProof/>
            <w:webHidden/>
          </w:rPr>
          <w:tab/>
        </w:r>
        <w:r w:rsidR="00343E6A">
          <w:rPr>
            <w:noProof/>
            <w:webHidden/>
          </w:rPr>
          <w:fldChar w:fldCharType="begin"/>
        </w:r>
        <w:r w:rsidR="00343E6A">
          <w:rPr>
            <w:noProof/>
            <w:webHidden/>
          </w:rPr>
          <w:instrText xml:space="preserve"> PAGEREF _Toc170985306 \h </w:instrText>
        </w:r>
        <w:r w:rsidR="00343E6A">
          <w:rPr>
            <w:noProof/>
            <w:webHidden/>
          </w:rPr>
        </w:r>
        <w:r w:rsidR="00343E6A">
          <w:rPr>
            <w:noProof/>
            <w:webHidden/>
          </w:rPr>
          <w:fldChar w:fldCharType="separate"/>
        </w:r>
        <w:r w:rsidR="00343E6A">
          <w:rPr>
            <w:noProof/>
            <w:webHidden/>
          </w:rPr>
          <w:t>164</w:t>
        </w:r>
        <w:r w:rsidR="00343E6A">
          <w:rPr>
            <w:noProof/>
            <w:webHidden/>
          </w:rPr>
          <w:fldChar w:fldCharType="end"/>
        </w:r>
      </w:hyperlink>
    </w:p>
    <w:p w14:paraId="08FE4624" w14:textId="354CDB8F"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307" w:history="1">
        <w:r w:rsidR="00343E6A" w:rsidRPr="003D5355">
          <w:rPr>
            <w:rStyle w:val="Lienhypertexte"/>
            <w:noProof/>
          </w:rPr>
          <w:t>Pas d’annexes pour ce chapitre</w:t>
        </w:r>
        <w:r w:rsidR="00343E6A">
          <w:rPr>
            <w:noProof/>
            <w:webHidden/>
          </w:rPr>
          <w:tab/>
        </w:r>
        <w:r w:rsidR="00343E6A">
          <w:rPr>
            <w:noProof/>
            <w:webHidden/>
          </w:rPr>
          <w:fldChar w:fldCharType="begin"/>
        </w:r>
        <w:r w:rsidR="00343E6A">
          <w:rPr>
            <w:noProof/>
            <w:webHidden/>
          </w:rPr>
          <w:instrText xml:space="preserve"> PAGEREF _Toc170985307 \h </w:instrText>
        </w:r>
        <w:r w:rsidR="00343E6A">
          <w:rPr>
            <w:noProof/>
            <w:webHidden/>
          </w:rPr>
        </w:r>
        <w:r w:rsidR="00343E6A">
          <w:rPr>
            <w:noProof/>
            <w:webHidden/>
          </w:rPr>
          <w:fldChar w:fldCharType="separate"/>
        </w:r>
        <w:r w:rsidR="00343E6A">
          <w:rPr>
            <w:noProof/>
            <w:webHidden/>
          </w:rPr>
          <w:t>164</w:t>
        </w:r>
        <w:r w:rsidR="00343E6A">
          <w:rPr>
            <w:noProof/>
            <w:webHidden/>
          </w:rPr>
          <w:fldChar w:fldCharType="end"/>
        </w:r>
      </w:hyperlink>
    </w:p>
    <w:p w14:paraId="1DD59A1D" w14:textId="5843E9A3"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308" w:history="1">
        <w:r w:rsidR="00343E6A" w:rsidRPr="003D5355">
          <w:rPr>
            <w:rStyle w:val="Lienhypertexte"/>
            <w:bCs/>
            <w:noProof/>
          </w:rPr>
          <w:t>Chapitre 3.2  Rationalisation et programmation</w:t>
        </w:r>
        <w:r w:rsidR="00343E6A">
          <w:rPr>
            <w:noProof/>
            <w:webHidden/>
          </w:rPr>
          <w:tab/>
        </w:r>
        <w:r w:rsidR="00343E6A">
          <w:rPr>
            <w:noProof/>
            <w:webHidden/>
          </w:rPr>
          <w:fldChar w:fldCharType="begin"/>
        </w:r>
        <w:r w:rsidR="00343E6A">
          <w:rPr>
            <w:noProof/>
            <w:webHidden/>
          </w:rPr>
          <w:instrText xml:space="preserve"> PAGEREF _Toc170985308 \h </w:instrText>
        </w:r>
        <w:r w:rsidR="00343E6A">
          <w:rPr>
            <w:noProof/>
            <w:webHidden/>
          </w:rPr>
        </w:r>
        <w:r w:rsidR="00343E6A">
          <w:rPr>
            <w:noProof/>
            <w:webHidden/>
          </w:rPr>
          <w:fldChar w:fldCharType="separate"/>
        </w:r>
        <w:r w:rsidR="00343E6A">
          <w:rPr>
            <w:noProof/>
            <w:webHidden/>
          </w:rPr>
          <w:t>165</w:t>
        </w:r>
        <w:r w:rsidR="00343E6A">
          <w:rPr>
            <w:noProof/>
            <w:webHidden/>
          </w:rPr>
          <w:fldChar w:fldCharType="end"/>
        </w:r>
      </w:hyperlink>
    </w:p>
    <w:p w14:paraId="26860581" w14:textId="2B4663B1"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309" w:history="1">
        <w:r w:rsidR="00343E6A" w:rsidRPr="003D5355">
          <w:rPr>
            <w:rStyle w:val="Lienhypertexte"/>
            <w:bCs/>
            <w:noProof/>
          </w:rPr>
          <w:t>Annexes</w:t>
        </w:r>
        <w:r w:rsidR="00343E6A">
          <w:rPr>
            <w:noProof/>
            <w:webHidden/>
          </w:rPr>
          <w:tab/>
        </w:r>
        <w:r w:rsidR="00343E6A">
          <w:rPr>
            <w:noProof/>
            <w:webHidden/>
          </w:rPr>
          <w:fldChar w:fldCharType="begin"/>
        </w:r>
        <w:r w:rsidR="00343E6A">
          <w:rPr>
            <w:noProof/>
            <w:webHidden/>
          </w:rPr>
          <w:instrText xml:space="preserve"> PAGEREF _Toc170985309 \h </w:instrText>
        </w:r>
        <w:r w:rsidR="00343E6A">
          <w:rPr>
            <w:noProof/>
            <w:webHidden/>
          </w:rPr>
        </w:r>
        <w:r w:rsidR="00343E6A">
          <w:rPr>
            <w:noProof/>
            <w:webHidden/>
          </w:rPr>
          <w:fldChar w:fldCharType="separate"/>
        </w:r>
        <w:r w:rsidR="00343E6A">
          <w:rPr>
            <w:noProof/>
            <w:webHidden/>
          </w:rPr>
          <w:t>165</w:t>
        </w:r>
        <w:r w:rsidR="00343E6A">
          <w:rPr>
            <w:noProof/>
            <w:webHidden/>
          </w:rPr>
          <w:fldChar w:fldCharType="end"/>
        </w:r>
      </w:hyperlink>
    </w:p>
    <w:p w14:paraId="7E8DFDD3" w14:textId="1FC2E825"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310" w:history="1">
        <w:r w:rsidR="00343E6A" w:rsidRPr="003D5355">
          <w:rPr>
            <w:rStyle w:val="Lienhypertexte"/>
            <w:bCs/>
            <w:noProof/>
          </w:rPr>
          <w:t>Chapitre 3.3  Admission aux subventions</w:t>
        </w:r>
        <w:r w:rsidR="00343E6A">
          <w:rPr>
            <w:noProof/>
            <w:webHidden/>
          </w:rPr>
          <w:tab/>
        </w:r>
        <w:r w:rsidR="00343E6A">
          <w:rPr>
            <w:noProof/>
            <w:webHidden/>
          </w:rPr>
          <w:fldChar w:fldCharType="begin"/>
        </w:r>
        <w:r w:rsidR="00343E6A">
          <w:rPr>
            <w:noProof/>
            <w:webHidden/>
          </w:rPr>
          <w:instrText xml:space="preserve"> PAGEREF _Toc170985310 \h </w:instrText>
        </w:r>
        <w:r w:rsidR="00343E6A">
          <w:rPr>
            <w:noProof/>
            <w:webHidden/>
          </w:rPr>
        </w:r>
        <w:r w:rsidR="00343E6A">
          <w:rPr>
            <w:noProof/>
            <w:webHidden/>
          </w:rPr>
          <w:fldChar w:fldCharType="separate"/>
        </w:r>
        <w:r w:rsidR="00343E6A">
          <w:rPr>
            <w:noProof/>
            <w:webHidden/>
          </w:rPr>
          <w:t>170</w:t>
        </w:r>
        <w:r w:rsidR="00343E6A">
          <w:rPr>
            <w:noProof/>
            <w:webHidden/>
          </w:rPr>
          <w:fldChar w:fldCharType="end"/>
        </w:r>
      </w:hyperlink>
    </w:p>
    <w:p w14:paraId="284F914C" w14:textId="4CF6C96E"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311" w:history="1">
        <w:r w:rsidR="00343E6A" w:rsidRPr="003D5355">
          <w:rPr>
            <w:rStyle w:val="Lienhypertexte"/>
            <w:bCs/>
            <w:noProof/>
          </w:rPr>
          <w:t>Annexes</w:t>
        </w:r>
        <w:r w:rsidR="00343E6A">
          <w:rPr>
            <w:noProof/>
            <w:webHidden/>
          </w:rPr>
          <w:tab/>
        </w:r>
        <w:r w:rsidR="00343E6A">
          <w:rPr>
            <w:noProof/>
            <w:webHidden/>
          </w:rPr>
          <w:fldChar w:fldCharType="begin"/>
        </w:r>
        <w:r w:rsidR="00343E6A">
          <w:rPr>
            <w:noProof/>
            <w:webHidden/>
          </w:rPr>
          <w:instrText xml:space="preserve"> PAGEREF _Toc170985311 \h </w:instrText>
        </w:r>
        <w:r w:rsidR="00343E6A">
          <w:rPr>
            <w:noProof/>
            <w:webHidden/>
          </w:rPr>
        </w:r>
        <w:r w:rsidR="00343E6A">
          <w:rPr>
            <w:noProof/>
            <w:webHidden/>
          </w:rPr>
          <w:fldChar w:fldCharType="separate"/>
        </w:r>
        <w:r w:rsidR="00343E6A">
          <w:rPr>
            <w:noProof/>
            <w:webHidden/>
          </w:rPr>
          <w:t>170</w:t>
        </w:r>
        <w:r w:rsidR="00343E6A">
          <w:rPr>
            <w:noProof/>
            <w:webHidden/>
          </w:rPr>
          <w:fldChar w:fldCharType="end"/>
        </w:r>
      </w:hyperlink>
    </w:p>
    <w:p w14:paraId="0F85DE03" w14:textId="57BBC6F0"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312" w:history="1">
        <w:r w:rsidR="00343E6A" w:rsidRPr="003D5355">
          <w:rPr>
            <w:rStyle w:val="Lienhypertexte"/>
            <w:noProof/>
          </w:rPr>
          <w:t>Chapitre 3.4  personnel de direction et personnel enseignant des écoles et instituts d’enseignement spécialisé</w:t>
        </w:r>
        <w:r w:rsidR="00343E6A">
          <w:rPr>
            <w:noProof/>
            <w:webHidden/>
          </w:rPr>
          <w:tab/>
        </w:r>
        <w:r w:rsidR="00343E6A">
          <w:rPr>
            <w:noProof/>
            <w:webHidden/>
          </w:rPr>
          <w:fldChar w:fldCharType="begin"/>
        </w:r>
        <w:r w:rsidR="00343E6A">
          <w:rPr>
            <w:noProof/>
            <w:webHidden/>
          </w:rPr>
          <w:instrText xml:space="preserve"> PAGEREF _Toc170985312 \h </w:instrText>
        </w:r>
        <w:r w:rsidR="00343E6A">
          <w:rPr>
            <w:noProof/>
            <w:webHidden/>
          </w:rPr>
        </w:r>
        <w:r w:rsidR="00343E6A">
          <w:rPr>
            <w:noProof/>
            <w:webHidden/>
          </w:rPr>
          <w:fldChar w:fldCharType="separate"/>
        </w:r>
        <w:r w:rsidR="00343E6A">
          <w:rPr>
            <w:noProof/>
            <w:webHidden/>
          </w:rPr>
          <w:t>180</w:t>
        </w:r>
        <w:r w:rsidR="00343E6A">
          <w:rPr>
            <w:noProof/>
            <w:webHidden/>
          </w:rPr>
          <w:fldChar w:fldCharType="end"/>
        </w:r>
      </w:hyperlink>
    </w:p>
    <w:p w14:paraId="1DA2E4EB" w14:textId="0CE04DE3"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313" w:history="1">
        <w:r w:rsidR="00343E6A" w:rsidRPr="003D5355">
          <w:rPr>
            <w:rStyle w:val="Lienhypertexte"/>
            <w:noProof/>
          </w:rPr>
          <w:t>Pas d’annexes pour ce chapitre</w:t>
        </w:r>
        <w:r w:rsidR="00343E6A">
          <w:rPr>
            <w:noProof/>
            <w:webHidden/>
          </w:rPr>
          <w:tab/>
        </w:r>
        <w:r w:rsidR="00343E6A">
          <w:rPr>
            <w:noProof/>
            <w:webHidden/>
          </w:rPr>
          <w:fldChar w:fldCharType="begin"/>
        </w:r>
        <w:r w:rsidR="00343E6A">
          <w:rPr>
            <w:noProof/>
            <w:webHidden/>
          </w:rPr>
          <w:instrText xml:space="preserve"> PAGEREF _Toc170985313 \h </w:instrText>
        </w:r>
        <w:r w:rsidR="00343E6A">
          <w:rPr>
            <w:noProof/>
            <w:webHidden/>
          </w:rPr>
        </w:r>
        <w:r w:rsidR="00343E6A">
          <w:rPr>
            <w:noProof/>
            <w:webHidden/>
          </w:rPr>
          <w:fldChar w:fldCharType="separate"/>
        </w:r>
        <w:r w:rsidR="00343E6A">
          <w:rPr>
            <w:noProof/>
            <w:webHidden/>
          </w:rPr>
          <w:t>180</w:t>
        </w:r>
        <w:r w:rsidR="00343E6A">
          <w:rPr>
            <w:noProof/>
            <w:webHidden/>
          </w:rPr>
          <w:fldChar w:fldCharType="end"/>
        </w:r>
      </w:hyperlink>
    </w:p>
    <w:p w14:paraId="0D34DE52" w14:textId="37E95B72"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314" w:history="1">
        <w:r w:rsidR="00343E6A" w:rsidRPr="003D5355">
          <w:rPr>
            <w:rStyle w:val="Lienhypertexte"/>
            <w:noProof/>
          </w:rPr>
          <w:t>Chapitre 3.5  Personnels administratif et auxiliaire d’éducation</w:t>
        </w:r>
        <w:r w:rsidR="00343E6A">
          <w:rPr>
            <w:noProof/>
            <w:webHidden/>
          </w:rPr>
          <w:tab/>
        </w:r>
        <w:r w:rsidR="00343E6A">
          <w:rPr>
            <w:noProof/>
            <w:webHidden/>
          </w:rPr>
          <w:fldChar w:fldCharType="begin"/>
        </w:r>
        <w:r w:rsidR="00343E6A">
          <w:rPr>
            <w:noProof/>
            <w:webHidden/>
          </w:rPr>
          <w:instrText xml:space="preserve"> PAGEREF _Toc170985314 \h </w:instrText>
        </w:r>
        <w:r w:rsidR="00343E6A">
          <w:rPr>
            <w:noProof/>
            <w:webHidden/>
          </w:rPr>
        </w:r>
        <w:r w:rsidR="00343E6A">
          <w:rPr>
            <w:noProof/>
            <w:webHidden/>
          </w:rPr>
          <w:fldChar w:fldCharType="separate"/>
        </w:r>
        <w:r w:rsidR="00343E6A">
          <w:rPr>
            <w:noProof/>
            <w:webHidden/>
          </w:rPr>
          <w:t>181</w:t>
        </w:r>
        <w:r w:rsidR="00343E6A">
          <w:rPr>
            <w:noProof/>
            <w:webHidden/>
          </w:rPr>
          <w:fldChar w:fldCharType="end"/>
        </w:r>
      </w:hyperlink>
    </w:p>
    <w:p w14:paraId="4041A630" w14:textId="5AED0B91"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315" w:history="1">
        <w:r w:rsidR="00343E6A" w:rsidRPr="003D5355">
          <w:rPr>
            <w:rStyle w:val="Lienhypertexte"/>
            <w:noProof/>
          </w:rPr>
          <w:t>Pas d’annexes pour ce chapitre</w:t>
        </w:r>
        <w:r w:rsidR="00343E6A">
          <w:rPr>
            <w:noProof/>
            <w:webHidden/>
          </w:rPr>
          <w:tab/>
        </w:r>
        <w:r w:rsidR="00343E6A">
          <w:rPr>
            <w:noProof/>
            <w:webHidden/>
          </w:rPr>
          <w:fldChar w:fldCharType="begin"/>
        </w:r>
        <w:r w:rsidR="00343E6A">
          <w:rPr>
            <w:noProof/>
            <w:webHidden/>
          </w:rPr>
          <w:instrText xml:space="preserve"> PAGEREF _Toc170985315 \h </w:instrText>
        </w:r>
        <w:r w:rsidR="00343E6A">
          <w:rPr>
            <w:noProof/>
            <w:webHidden/>
          </w:rPr>
        </w:r>
        <w:r w:rsidR="00343E6A">
          <w:rPr>
            <w:noProof/>
            <w:webHidden/>
          </w:rPr>
          <w:fldChar w:fldCharType="separate"/>
        </w:r>
        <w:r w:rsidR="00343E6A">
          <w:rPr>
            <w:noProof/>
            <w:webHidden/>
          </w:rPr>
          <w:t>181</w:t>
        </w:r>
        <w:r w:rsidR="00343E6A">
          <w:rPr>
            <w:noProof/>
            <w:webHidden/>
          </w:rPr>
          <w:fldChar w:fldCharType="end"/>
        </w:r>
      </w:hyperlink>
    </w:p>
    <w:p w14:paraId="31915455" w14:textId="430D39D7"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316" w:history="1">
        <w:r w:rsidR="00343E6A" w:rsidRPr="003D5355">
          <w:rPr>
            <w:rStyle w:val="Lienhypertexte"/>
            <w:noProof/>
          </w:rPr>
          <w:t>Chapitre 3.6  Personnel paramédical, social et psychologique fonctionnant pendant la journée scolaire</w:t>
        </w:r>
        <w:r w:rsidR="00343E6A">
          <w:rPr>
            <w:noProof/>
            <w:webHidden/>
          </w:rPr>
          <w:tab/>
        </w:r>
        <w:r w:rsidR="00343E6A">
          <w:rPr>
            <w:noProof/>
            <w:webHidden/>
          </w:rPr>
          <w:fldChar w:fldCharType="begin"/>
        </w:r>
        <w:r w:rsidR="00343E6A">
          <w:rPr>
            <w:noProof/>
            <w:webHidden/>
          </w:rPr>
          <w:instrText xml:space="preserve"> PAGEREF _Toc170985316 \h </w:instrText>
        </w:r>
        <w:r w:rsidR="00343E6A">
          <w:rPr>
            <w:noProof/>
            <w:webHidden/>
          </w:rPr>
        </w:r>
        <w:r w:rsidR="00343E6A">
          <w:rPr>
            <w:noProof/>
            <w:webHidden/>
          </w:rPr>
          <w:fldChar w:fldCharType="separate"/>
        </w:r>
        <w:r w:rsidR="00343E6A">
          <w:rPr>
            <w:noProof/>
            <w:webHidden/>
          </w:rPr>
          <w:t>182</w:t>
        </w:r>
        <w:r w:rsidR="00343E6A">
          <w:rPr>
            <w:noProof/>
            <w:webHidden/>
          </w:rPr>
          <w:fldChar w:fldCharType="end"/>
        </w:r>
      </w:hyperlink>
    </w:p>
    <w:p w14:paraId="2F5D1300" w14:textId="2346F578"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317" w:history="1">
        <w:r w:rsidR="00343E6A" w:rsidRPr="003D5355">
          <w:rPr>
            <w:rStyle w:val="Lienhypertexte"/>
            <w:noProof/>
          </w:rPr>
          <w:t>Pas d’annexes pour ce chapitre</w:t>
        </w:r>
        <w:r w:rsidR="00343E6A">
          <w:rPr>
            <w:noProof/>
            <w:webHidden/>
          </w:rPr>
          <w:tab/>
        </w:r>
        <w:r w:rsidR="00343E6A">
          <w:rPr>
            <w:noProof/>
            <w:webHidden/>
          </w:rPr>
          <w:fldChar w:fldCharType="begin"/>
        </w:r>
        <w:r w:rsidR="00343E6A">
          <w:rPr>
            <w:noProof/>
            <w:webHidden/>
          </w:rPr>
          <w:instrText xml:space="preserve"> PAGEREF _Toc170985317 \h </w:instrText>
        </w:r>
        <w:r w:rsidR="00343E6A">
          <w:rPr>
            <w:noProof/>
            <w:webHidden/>
          </w:rPr>
        </w:r>
        <w:r w:rsidR="00343E6A">
          <w:rPr>
            <w:noProof/>
            <w:webHidden/>
          </w:rPr>
          <w:fldChar w:fldCharType="separate"/>
        </w:r>
        <w:r w:rsidR="00343E6A">
          <w:rPr>
            <w:noProof/>
            <w:webHidden/>
          </w:rPr>
          <w:t>182</w:t>
        </w:r>
        <w:r w:rsidR="00343E6A">
          <w:rPr>
            <w:noProof/>
            <w:webHidden/>
          </w:rPr>
          <w:fldChar w:fldCharType="end"/>
        </w:r>
      </w:hyperlink>
    </w:p>
    <w:p w14:paraId="20AEC3D7" w14:textId="7A54B472"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318" w:history="1">
        <w:r w:rsidR="00343E6A" w:rsidRPr="003D5355">
          <w:rPr>
            <w:rStyle w:val="Lienhypertexte"/>
            <w:noProof/>
          </w:rPr>
          <w:t>Chapitre 3.7  Capitaux-périodes : Transfert et affectation particulière</w:t>
        </w:r>
        <w:r w:rsidR="00343E6A">
          <w:rPr>
            <w:noProof/>
            <w:webHidden/>
          </w:rPr>
          <w:tab/>
        </w:r>
        <w:r w:rsidR="00343E6A">
          <w:rPr>
            <w:noProof/>
            <w:webHidden/>
          </w:rPr>
          <w:fldChar w:fldCharType="begin"/>
        </w:r>
        <w:r w:rsidR="00343E6A">
          <w:rPr>
            <w:noProof/>
            <w:webHidden/>
          </w:rPr>
          <w:instrText xml:space="preserve"> PAGEREF _Toc170985318 \h </w:instrText>
        </w:r>
        <w:r w:rsidR="00343E6A">
          <w:rPr>
            <w:noProof/>
            <w:webHidden/>
          </w:rPr>
        </w:r>
        <w:r w:rsidR="00343E6A">
          <w:rPr>
            <w:noProof/>
            <w:webHidden/>
          </w:rPr>
          <w:fldChar w:fldCharType="separate"/>
        </w:r>
        <w:r w:rsidR="00343E6A">
          <w:rPr>
            <w:noProof/>
            <w:webHidden/>
          </w:rPr>
          <w:t>183</w:t>
        </w:r>
        <w:r w:rsidR="00343E6A">
          <w:rPr>
            <w:noProof/>
            <w:webHidden/>
          </w:rPr>
          <w:fldChar w:fldCharType="end"/>
        </w:r>
      </w:hyperlink>
    </w:p>
    <w:p w14:paraId="6B9BC49A" w14:textId="018B9782"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319" w:history="1">
        <w:r w:rsidR="00343E6A" w:rsidRPr="003D5355">
          <w:rPr>
            <w:rStyle w:val="Lienhypertexte"/>
            <w:bCs/>
            <w:noProof/>
          </w:rPr>
          <w:t>Annexe</w:t>
        </w:r>
        <w:r w:rsidR="00343E6A">
          <w:rPr>
            <w:noProof/>
            <w:webHidden/>
          </w:rPr>
          <w:tab/>
        </w:r>
        <w:r w:rsidR="00343E6A">
          <w:rPr>
            <w:noProof/>
            <w:webHidden/>
          </w:rPr>
          <w:fldChar w:fldCharType="begin"/>
        </w:r>
        <w:r w:rsidR="00343E6A">
          <w:rPr>
            <w:noProof/>
            <w:webHidden/>
          </w:rPr>
          <w:instrText xml:space="preserve"> PAGEREF _Toc170985319 \h </w:instrText>
        </w:r>
        <w:r w:rsidR="00343E6A">
          <w:rPr>
            <w:noProof/>
            <w:webHidden/>
          </w:rPr>
        </w:r>
        <w:r w:rsidR="00343E6A">
          <w:rPr>
            <w:noProof/>
            <w:webHidden/>
          </w:rPr>
          <w:fldChar w:fldCharType="separate"/>
        </w:r>
        <w:r w:rsidR="00343E6A">
          <w:rPr>
            <w:noProof/>
            <w:webHidden/>
          </w:rPr>
          <w:t>183</w:t>
        </w:r>
        <w:r w:rsidR="00343E6A">
          <w:rPr>
            <w:noProof/>
            <w:webHidden/>
          </w:rPr>
          <w:fldChar w:fldCharType="end"/>
        </w:r>
      </w:hyperlink>
    </w:p>
    <w:p w14:paraId="51D23C4F" w14:textId="3BA04B84"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320" w:history="1">
        <w:r w:rsidR="00343E6A" w:rsidRPr="003D5355">
          <w:rPr>
            <w:rStyle w:val="Lienhypertexte"/>
            <w:noProof/>
          </w:rPr>
          <w:t>Chapitre 3.8  Personnel affecté dans le cadre des internats et homes d’accueil organisés par la Fédération Wallonie-Bruxelles</w:t>
        </w:r>
        <w:r w:rsidR="00343E6A">
          <w:rPr>
            <w:noProof/>
            <w:webHidden/>
          </w:rPr>
          <w:tab/>
        </w:r>
        <w:r w:rsidR="00343E6A">
          <w:rPr>
            <w:noProof/>
            <w:webHidden/>
          </w:rPr>
          <w:fldChar w:fldCharType="begin"/>
        </w:r>
        <w:r w:rsidR="00343E6A">
          <w:rPr>
            <w:noProof/>
            <w:webHidden/>
          </w:rPr>
          <w:instrText xml:space="preserve"> PAGEREF _Toc170985320 \h </w:instrText>
        </w:r>
        <w:r w:rsidR="00343E6A">
          <w:rPr>
            <w:noProof/>
            <w:webHidden/>
          </w:rPr>
        </w:r>
        <w:r w:rsidR="00343E6A">
          <w:rPr>
            <w:noProof/>
            <w:webHidden/>
          </w:rPr>
          <w:fldChar w:fldCharType="separate"/>
        </w:r>
        <w:r w:rsidR="00343E6A">
          <w:rPr>
            <w:noProof/>
            <w:webHidden/>
          </w:rPr>
          <w:t>185</w:t>
        </w:r>
        <w:r w:rsidR="00343E6A">
          <w:rPr>
            <w:noProof/>
            <w:webHidden/>
          </w:rPr>
          <w:fldChar w:fldCharType="end"/>
        </w:r>
      </w:hyperlink>
    </w:p>
    <w:p w14:paraId="09607FFD" w14:textId="6477B820"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321" w:history="1">
        <w:r w:rsidR="00343E6A" w:rsidRPr="003D5355">
          <w:rPr>
            <w:rStyle w:val="Lienhypertexte"/>
            <w:bCs/>
            <w:noProof/>
          </w:rPr>
          <w:t>Annexes</w:t>
        </w:r>
        <w:r w:rsidR="00343E6A">
          <w:rPr>
            <w:noProof/>
            <w:webHidden/>
          </w:rPr>
          <w:tab/>
        </w:r>
        <w:r w:rsidR="00343E6A">
          <w:rPr>
            <w:noProof/>
            <w:webHidden/>
          </w:rPr>
          <w:fldChar w:fldCharType="begin"/>
        </w:r>
        <w:r w:rsidR="00343E6A">
          <w:rPr>
            <w:noProof/>
            <w:webHidden/>
          </w:rPr>
          <w:instrText xml:space="preserve"> PAGEREF _Toc170985321 \h </w:instrText>
        </w:r>
        <w:r w:rsidR="00343E6A">
          <w:rPr>
            <w:noProof/>
            <w:webHidden/>
          </w:rPr>
        </w:r>
        <w:r w:rsidR="00343E6A">
          <w:rPr>
            <w:noProof/>
            <w:webHidden/>
          </w:rPr>
          <w:fldChar w:fldCharType="separate"/>
        </w:r>
        <w:r w:rsidR="00343E6A">
          <w:rPr>
            <w:noProof/>
            <w:webHidden/>
          </w:rPr>
          <w:t>185</w:t>
        </w:r>
        <w:r w:rsidR="00343E6A">
          <w:rPr>
            <w:noProof/>
            <w:webHidden/>
          </w:rPr>
          <w:fldChar w:fldCharType="end"/>
        </w:r>
      </w:hyperlink>
    </w:p>
    <w:p w14:paraId="561AC5DB" w14:textId="517F25A3"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322" w:history="1">
        <w:r w:rsidR="00343E6A" w:rsidRPr="003D5355">
          <w:rPr>
            <w:rStyle w:val="Lienhypertexte"/>
            <w:rFonts w:eastAsiaTheme="majorEastAsia" w:cstheme="majorBidi"/>
            <w:noProof/>
            <w:lang w:eastAsia="en-US"/>
          </w:rPr>
          <w:t>Chapitre 3.9  Homes d’accueil permanent organisés par la Fédération Wallonie-Bruxelles</w:t>
        </w:r>
        <w:r w:rsidR="00343E6A">
          <w:rPr>
            <w:noProof/>
            <w:webHidden/>
          </w:rPr>
          <w:tab/>
        </w:r>
        <w:r w:rsidR="00343E6A">
          <w:rPr>
            <w:noProof/>
            <w:webHidden/>
          </w:rPr>
          <w:fldChar w:fldCharType="begin"/>
        </w:r>
        <w:r w:rsidR="00343E6A">
          <w:rPr>
            <w:noProof/>
            <w:webHidden/>
          </w:rPr>
          <w:instrText xml:space="preserve"> PAGEREF _Toc170985322 \h </w:instrText>
        </w:r>
        <w:r w:rsidR="00343E6A">
          <w:rPr>
            <w:noProof/>
            <w:webHidden/>
          </w:rPr>
        </w:r>
        <w:r w:rsidR="00343E6A">
          <w:rPr>
            <w:noProof/>
            <w:webHidden/>
          </w:rPr>
          <w:fldChar w:fldCharType="separate"/>
        </w:r>
        <w:r w:rsidR="00343E6A">
          <w:rPr>
            <w:noProof/>
            <w:webHidden/>
          </w:rPr>
          <w:t>188</w:t>
        </w:r>
        <w:r w:rsidR="00343E6A">
          <w:rPr>
            <w:noProof/>
            <w:webHidden/>
          </w:rPr>
          <w:fldChar w:fldCharType="end"/>
        </w:r>
      </w:hyperlink>
    </w:p>
    <w:p w14:paraId="5C253E32" w14:textId="7DA67176"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323" w:history="1">
        <w:r w:rsidR="00343E6A" w:rsidRPr="003D5355">
          <w:rPr>
            <w:rStyle w:val="Lienhypertexte"/>
            <w:bCs/>
            <w:noProof/>
          </w:rPr>
          <w:t>Annexes</w:t>
        </w:r>
        <w:r w:rsidR="00343E6A">
          <w:rPr>
            <w:noProof/>
            <w:webHidden/>
          </w:rPr>
          <w:tab/>
        </w:r>
        <w:r w:rsidR="00343E6A">
          <w:rPr>
            <w:noProof/>
            <w:webHidden/>
          </w:rPr>
          <w:fldChar w:fldCharType="begin"/>
        </w:r>
        <w:r w:rsidR="00343E6A">
          <w:rPr>
            <w:noProof/>
            <w:webHidden/>
          </w:rPr>
          <w:instrText xml:space="preserve"> PAGEREF _Toc170985323 \h </w:instrText>
        </w:r>
        <w:r w:rsidR="00343E6A">
          <w:rPr>
            <w:noProof/>
            <w:webHidden/>
          </w:rPr>
        </w:r>
        <w:r w:rsidR="00343E6A">
          <w:rPr>
            <w:noProof/>
            <w:webHidden/>
          </w:rPr>
          <w:fldChar w:fldCharType="separate"/>
        </w:r>
        <w:r w:rsidR="00343E6A">
          <w:rPr>
            <w:noProof/>
            <w:webHidden/>
          </w:rPr>
          <w:t>188</w:t>
        </w:r>
        <w:r w:rsidR="00343E6A">
          <w:rPr>
            <w:noProof/>
            <w:webHidden/>
          </w:rPr>
          <w:fldChar w:fldCharType="end"/>
        </w:r>
      </w:hyperlink>
    </w:p>
    <w:p w14:paraId="1BCFE3A0" w14:textId="0F401FC5"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324" w:history="1">
        <w:r w:rsidR="00343E6A" w:rsidRPr="003D5355">
          <w:rPr>
            <w:rStyle w:val="Lienhypertexte"/>
            <w:noProof/>
          </w:rPr>
          <w:t>Chapitre 3.10  Organisation d’une pédagogie adaptée pour les élèves : - aphasiques et dysphasiques ; - polyhandicapés ; - avec autisme ; - avec handicaps physiques lourds mais disposant de compétences intellectuelles leur permettant d’accéder aux apprentissages scolaires Et organisation de classes et implantations à visée inclusive</w:t>
        </w:r>
        <w:r w:rsidR="00343E6A">
          <w:rPr>
            <w:noProof/>
            <w:webHidden/>
          </w:rPr>
          <w:tab/>
        </w:r>
        <w:r w:rsidR="00343E6A">
          <w:rPr>
            <w:noProof/>
            <w:webHidden/>
          </w:rPr>
          <w:fldChar w:fldCharType="begin"/>
        </w:r>
        <w:r w:rsidR="00343E6A">
          <w:rPr>
            <w:noProof/>
            <w:webHidden/>
          </w:rPr>
          <w:instrText xml:space="preserve"> PAGEREF _Toc170985324 \h </w:instrText>
        </w:r>
        <w:r w:rsidR="00343E6A">
          <w:rPr>
            <w:noProof/>
            <w:webHidden/>
          </w:rPr>
        </w:r>
        <w:r w:rsidR="00343E6A">
          <w:rPr>
            <w:noProof/>
            <w:webHidden/>
          </w:rPr>
          <w:fldChar w:fldCharType="separate"/>
        </w:r>
        <w:r w:rsidR="00343E6A">
          <w:rPr>
            <w:noProof/>
            <w:webHidden/>
          </w:rPr>
          <w:t>191</w:t>
        </w:r>
        <w:r w:rsidR="00343E6A">
          <w:rPr>
            <w:noProof/>
            <w:webHidden/>
          </w:rPr>
          <w:fldChar w:fldCharType="end"/>
        </w:r>
      </w:hyperlink>
    </w:p>
    <w:p w14:paraId="115C3457" w14:textId="131D6562"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325" w:history="1">
        <w:r w:rsidR="00343E6A" w:rsidRPr="003D5355">
          <w:rPr>
            <w:rStyle w:val="Lienhypertexte"/>
            <w:bCs/>
            <w:noProof/>
          </w:rPr>
          <w:t>Annexe</w:t>
        </w:r>
        <w:r w:rsidR="00343E6A">
          <w:rPr>
            <w:noProof/>
            <w:webHidden/>
          </w:rPr>
          <w:tab/>
        </w:r>
        <w:r w:rsidR="00343E6A">
          <w:rPr>
            <w:noProof/>
            <w:webHidden/>
          </w:rPr>
          <w:fldChar w:fldCharType="begin"/>
        </w:r>
        <w:r w:rsidR="00343E6A">
          <w:rPr>
            <w:noProof/>
            <w:webHidden/>
          </w:rPr>
          <w:instrText xml:space="preserve"> PAGEREF _Toc170985325 \h </w:instrText>
        </w:r>
        <w:r w:rsidR="00343E6A">
          <w:rPr>
            <w:noProof/>
            <w:webHidden/>
          </w:rPr>
        </w:r>
        <w:r w:rsidR="00343E6A">
          <w:rPr>
            <w:noProof/>
            <w:webHidden/>
          </w:rPr>
          <w:fldChar w:fldCharType="separate"/>
        </w:r>
        <w:r w:rsidR="00343E6A">
          <w:rPr>
            <w:noProof/>
            <w:webHidden/>
          </w:rPr>
          <w:t>191</w:t>
        </w:r>
        <w:r w:rsidR="00343E6A">
          <w:rPr>
            <w:noProof/>
            <w:webHidden/>
          </w:rPr>
          <w:fldChar w:fldCharType="end"/>
        </w:r>
      </w:hyperlink>
    </w:p>
    <w:p w14:paraId="19509E76" w14:textId="784D0FD6"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326" w:history="1">
        <w:r w:rsidR="00343E6A" w:rsidRPr="003D5355">
          <w:rPr>
            <w:rStyle w:val="Lienhypertexte"/>
            <w:noProof/>
          </w:rPr>
          <w:t>Chapitre 3.11  Organisation d’une Structure Scolaire d’Aide à la Socialisation (SSAS)</w:t>
        </w:r>
        <w:r w:rsidR="00343E6A">
          <w:rPr>
            <w:noProof/>
            <w:webHidden/>
          </w:rPr>
          <w:tab/>
        </w:r>
        <w:r w:rsidR="00343E6A">
          <w:rPr>
            <w:noProof/>
            <w:webHidden/>
          </w:rPr>
          <w:fldChar w:fldCharType="begin"/>
        </w:r>
        <w:r w:rsidR="00343E6A">
          <w:rPr>
            <w:noProof/>
            <w:webHidden/>
          </w:rPr>
          <w:instrText xml:space="preserve"> PAGEREF _Toc170985326 \h </w:instrText>
        </w:r>
        <w:r w:rsidR="00343E6A">
          <w:rPr>
            <w:noProof/>
            <w:webHidden/>
          </w:rPr>
        </w:r>
        <w:r w:rsidR="00343E6A">
          <w:rPr>
            <w:noProof/>
            <w:webHidden/>
          </w:rPr>
          <w:fldChar w:fldCharType="separate"/>
        </w:r>
        <w:r w:rsidR="00343E6A">
          <w:rPr>
            <w:noProof/>
            <w:webHidden/>
          </w:rPr>
          <w:t>193</w:t>
        </w:r>
        <w:r w:rsidR="00343E6A">
          <w:rPr>
            <w:noProof/>
            <w:webHidden/>
          </w:rPr>
          <w:fldChar w:fldCharType="end"/>
        </w:r>
      </w:hyperlink>
    </w:p>
    <w:p w14:paraId="44DBD8D4" w14:textId="3D380C16"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327" w:history="1">
        <w:r w:rsidR="00343E6A" w:rsidRPr="003D5355">
          <w:rPr>
            <w:rStyle w:val="Lienhypertexte"/>
            <w:bCs/>
            <w:noProof/>
          </w:rPr>
          <w:t>Annexes</w:t>
        </w:r>
        <w:r w:rsidR="00343E6A">
          <w:rPr>
            <w:noProof/>
            <w:webHidden/>
          </w:rPr>
          <w:tab/>
        </w:r>
        <w:r w:rsidR="00343E6A">
          <w:rPr>
            <w:noProof/>
            <w:webHidden/>
          </w:rPr>
          <w:fldChar w:fldCharType="begin"/>
        </w:r>
        <w:r w:rsidR="00343E6A">
          <w:rPr>
            <w:noProof/>
            <w:webHidden/>
          </w:rPr>
          <w:instrText xml:space="preserve"> PAGEREF _Toc170985327 \h </w:instrText>
        </w:r>
        <w:r w:rsidR="00343E6A">
          <w:rPr>
            <w:noProof/>
            <w:webHidden/>
          </w:rPr>
        </w:r>
        <w:r w:rsidR="00343E6A">
          <w:rPr>
            <w:noProof/>
            <w:webHidden/>
          </w:rPr>
          <w:fldChar w:fldCharType="separate"/>
        </w:r>
        <w:r w:rsidR="00343E6A">
          <w:rPr>
            <w:noProof/>
            <w:webHidden/>
          </w:rPr>
          <w:t>193</w:t>
        </w:r>
        <w:r w:rsidR="00343E6A">
          <w:rPr>
            <w:noProof/>
            <w:webHidden/>
          </w:rPr>
          <w:fldChar w:fldCharType="end"/>
        </w:r>
      </w:hyperlink>
    </w:p>
    <w:p w14:paraId="411A0D30" w14:textId="4E10E113"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328" w:history="1">
        <w:r w:rsidR="00343E6A" w:rsidRPr="003D5355">
          <w:rPr>
            <w:rStyle w:val="Lienhypertexte"/>
            <w:noProof/>
          </w:rPr>
          <w:t>Chapitre 3.12  Charges d’activités éducatives et pédagogiques</w:t>
        </w:r>
        <w:r w:rsidR="00343E6A">
          <w:rPr>
            <w:noProof/>
            <w:webHidden/>
          </w:rPr>
          <w:tab/>
        </w:r>
        <w:r w:rsidR="00343E6A">
          <w:rPr>
            <w:noProof/>
            <w:webHidden/>
          </w:rPr>
          <w:fldChar w:fldCharType="begin"/>
        </w:r>
        <w:r w:rsidR="00343E6A">
          <w:rPr>
            <w:noProof/>
            <w:webHidden/>
          </w:rPr>
          <w:instrText xml:space="preserve"> PAGEREF _Toc170985328 \h </w:instrText>
        </w:r>
        <w:r w:rsidR="00343E6A">
          <w:rPr>
            <w:noProof/>
            <w:webHidden/>
          </w:rPr>
        </w:r>
        <w:r w:rsidR="00343E6A">
          <w:rPr>
            <w:noProof/>
            <w:webHidden/>
          </w:rPr>
          <w:fldChar w:fldCharType="separate"/>
        </w:r>
        <w:r w:rsidR="00343E6A">
          <w:rPr>
            <w:noProof/>
            <w:webHidden/>
          </w:rPr>
          <w:t>198</w:t>
        </w:r>
        <w:r w:rsidR="00343E6A">
          <w:rPr>
            <w:noProof/>
            <w:webHidden/>
          </w:rPr>
          <w:fldChar w:fldCharType="end"/>
        </w:r>
      </w:hyperlink>
    </w:p>
    <w:p w14:paraId="1F78D1EA" w14:textId="6F33B0EA"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329" w:history="1">
        <w:r w:rsidR="00343E6A" w:rsidRPr="003D5355">
          <w:rPr>
            <w:rStyle w:val="Lienhypertexte"/>
            <w:noProof/>
          </w:rPr>
          <w:t>Pas d’annexes pour ce chapitre</w:t>
        </w:r>
        <w:r w:rsidR="00343E6A">
          <w:rPr>
            <w:noProof/>
            <w:webHidden/>
          </w:rPr>
          <w:tab/>
        </w:r>
        <w:r w:rsidR="00343E6A">
          <w:rPr>
            <w:noProof/>
            <w:webHidden/>
          </w:rPr>
          <w:fldChar w:fldCharType="begin"/>
        </w:r>
        <w:r w:rsidR="00343E6A">
          <w:rPr>
            <w:noProof/>
            <w:webHidden/>
          </w:rPr>
          <w:instrText xml:space="preserve"> PAGEREF _Toc170985329 \h </w:instrText>
        </w:r>
        <w:r w:rsidR="00343E6A">
          <w:rPr>
            <w:noProof/>
            <w:webHidden/>
          </w:rPr>
        </w:r>
        <w:r w:rsidR="00343E6A">
          <w:rPr>
            <w:noProof/>
            <w:webHidden/>
          </w:rPr>
          <w:fldChar w:fldCharType="separate"/>
        </w:r>
        <w:r w:rsidR="00343E6A">
          <w:rPr>
            <w:noProof/>
            <w:webHidden/>
          </w:rPr>
          <w:t>198</w:t>
        </w:r>
        <w:r w:rsidR="00343E6A">
          <w:rPr>
            <w:noProof/>
            <w:webHidden/>
          </w:rPr>
          <w:fldChar w:fldCharType="end"/>
        </w:r>
      </w:hyperlink>
    </w:p>
    <w:p w14:paraId="7919D1ED" w14:textId="3BC0F20A"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330" w:history="1">
        <w:r w:rsidR="00343E6A" w:rsidRPr="003D5355">
          <w:rPr>
            <w:rStyle w:val="Lienhypertexte"/>
            <w:noProof/>
          </w:rPr>
          <w:t>Chapitre 3.13  Approbation des grilles-horaires</w:t>
        </w:r>
        <w:r w:rsidR="00343E6A">
          <w:rPr>
            <w:noProof/>
            <w:webHidden/>
          </w:rPr>
          <w:tab/>
        </w:r>
        <w:r w:rsidR="00343E6A">
          <w:rPr>
            <w:noProof/>
            <w:webHidden/>
          </w:rPr>
          <w:fldChar w:fldCharType="begin"/>
        </w:r>
        <w:r w:rsidR="00343E6A">
          <w:rPr>
            <w:noProof/>
            <w:webHidden/>
          </w:rPr>
          <w:instrText xml:space="preserve"> PAGEREF _Toc170985330 \h </w:instrText>
        </w:r>
        <w:r w:rsidR="00343E6A">
          <w:rPr>
            <w:noProof/>
            <w:webHidden/>
          </w:rPr>
        </w:r>
        <w:r w:rsidR="00343E6A">
          <w:rPr>
            <w:noProof/>
            <w:webHidden/>
          </w:rPr>
          <w:fldChar w:fldCharType="separate"/>
        </w:r>
        <w:r w:rsidR="00343E6A">
          <w:rPr>
            <w:noProof/>
            <w:webHidden/>
          </w:rPr>
          <w:t>199</w:t>
        </w:r>
        <w:r w:rsidR="00343E6A">
          <w:rPr>
            <w:noProof/>
            <w:webHidden/>
          </w:rPr>
          <w:fldChar w:fldCharType="end"/>
        </w:r>
      </w:hyperlink>
    </w:p>
    <w:p w14:paraId="6E975BB8" w14:textId="2804A1AA"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331" w:history="1">
        <w:r w:rsidR="00343E6A" w:rsidRPr="003D5355">
          <w:rPr>
            <w:rStyle w:val="Lienhypertexte"/>
            <w:noProof/>
          </w:rPr>
          <w:t>Pas d’annexes pour ce chapitre</w:t>
        </w:r>
        <w:r w:rsidR="00343E6A">
          <w:rPr>
            <w:noProof/>
            <w:webHidden/>
          </w:rPr>
          <w:tab/>
        </w:r>
        <w:r w:rsidR="00343E6A">
          <w:rPr>
            <w:noProof/>
            <w:webHidden/>
          </w:rPr>
          <w:fldChar w:fldCharType="begin"/>
        </w:r>
        <w:r w:rsidR="00343E6A">
          <w:rPr>
            <w:noProof/>
            <w:webHidden/>
          </w:rPr>
          <w:instrText xml:space="preserve"> PAGEREF _Toc170985331 \h </w:instrText>
        </w:r>
        <w:r w:rsidR="00343E6A">
          <w:rPr>
            <w:noProof/>
            <w:webHidden/>
          </w:rPr>
        </w:r>
        <w:r w:rsidR="00343E6A">
          <w:rPr>
            <w:noProof/>
            <w:webHidden/>
          </w:rPr>
          <w:fldChar w:fldCharType="separate"/>
        </w:r>
        <w:r w:rsidR="00343E6A">
          <w:rPr>
            <w:noProof/>
            <w:webHidden/>
          </w:rPr>
          <w:t>199</w:t>
        </w:r>
        <w:r w:rsidR="00343E6A">
          <w:rPr>
            <w:noProof/>
            <w:webHidden/>
          </w:rPr>
          <w:fldChar w:fldCharType="end"/>
        </w:r>
      </w:hyperlink>
    </w:p>
    <w:p w14:paraId="3FA68DF7" w14:textId="0343ABC2" w:rsidR="00343E6A" w:rsidRDefault="00833F79">
      <w:pPr>
        <w:pStyle w:val="TM1"/>
        <w:tabs>
          <w:tab w:val="right" w:leader="dot" w:pos="9628"/>
        </w:tabs>
        <w:rPr>
          <w:rFonts w:eastAsiaTheme="minorEastAsia" w:cstheme="minorBidi"/>
          <w:b w:val="0"/>
          <w:bCs w:val="0"/>
          <w:smallCaps w:val="0"/>
          <w:noProof/>
          <w:kern w:val="2"/>
          <w:sz w:val="22"/>
          <w:szCs w:val="22"/>
          <w:lang w:eastAsia="fr-BE"/>
          <w14:ligatures w14:val="standardContextual"/>
        </w:rPr>
      </w:pPr>
      <w:hyperlink w:anchor="_Toc170985332" w:history="1">
        <w:r w:rsidR="00343E6A" w:rsidRPr="003D5355">
          <w:rPr>
            <w:rStyle w:val="Lienhypertexte"/>
            <w:noProof/>
            <w:lang w:eastAsia="en-US"/>
          </w:rPr>
          <w:t>Partie 4. GESTION DES ECOLES</w:t>
        </w:r>
        <w:r w:rsidR="00343E6A">
          <w:rPr>
            <w:noProof/>
            <w:webHidden/>
          </w:rPr>
          <w:tab/>
        </w:r>
        <w:r w:rsidR="00343E6A">
          <w:rPr>
            <w:noProof/>
            <w:webHidden/>
          </w:rPr>
          <w:fldChar w:fldCharType="begin"/>
        </w:r>
        <w:r w:rsidR="00343E6A">
          <w:rPr>
            <w:noProof/>
            <w:webHidden/>
          </w:rPr>
          <w:instrText xml:space="preserve"> PAGEREF _Toc170985332 \h </w:instrText>
        </w:r>
        <w:r w:rsidR="00343E6A">
          <w:rPr>
            <w:noProof/>
            <w:webHidden/>
          </w:rPr>
        </w:r>
        <w:r w:rsidR="00343E6A">
          <w:rPr>
            <w:noProof/>
            <w:webHidden/>
          </w:rPr>
          <w:fldChar w:fldCharType="separate"/>
        </w:r>
        <w:r w:rsidR="00343E6A">
          <w:rPr>
            <w:noProof/>
            <w:webHidden/>
          </w:rPr>
          <w:t>200</w:t>
        </w:r>
        <w:r w:rsidR="00343E6A">
          <w:rPr>
            <w:noProof/>
            <w:webHidden/>
          </w:rPr>
          <w:fldChar w:fldCharType="end"/>
        </w:r>
      </w:hyperlink>
    </w:p>
    <w:p w14:paraId="73A11AC3" w14:textId="1A195727"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333" w:history="1">
        <w:r w:rsidR="00343E6A" w:rsidRPr="003D5355">
          <w:rPr>
            <w:rStyle w:val="Lienhypertexte"/>
            <w:noProof/>
          </w:rPr>
          <w:t>Chapitre 4.1  Calendrier scolaire, suspension des cours et fermeture exceptionnelle</w:t>
        </w:r>
        <w:r w:rsidR="00343E6A">
          <w:rPr>
            <w:noProof/>
            <w:webHidden/>
          </w:rPr>
          <w:tab/>
        </w:r>
        <w:r w:rsidR="00343E6A">
          <w:rPr>
            <w:noProof/>
            <w:webHidden/>
          </w:rPr>
          <w:fldChar w:fldCharType="begin"/>
        </w:r>
        <w:r w:rsidR="00343E6A">
          <w:rPr>
            <w:noProof/>
            <w:webHidden/>
          </w:rPr>
          <w:instrText xml:space="preserve"> PAGEREF _Toc170985333 \h </w:instrText>
        </w:r>
        <w:r w:rsidR="00343E6A">
          <w:rPr>
            <w:noProof/>
            <w:webHidden/>
          </w:rPr>
        </w:r>
        <w:r w:rsidR="00343E6A">
          <w:rPr>
            <w:noProof/>
            <w:webHidden/>
          </w:rPr>
          <w:fldChar w:fldCharType="separate"/>
        </w:r>
        <w:r w:rsidR="00343E6A">
          <w:rPr>
            <w:noProof/>
            <w:webHidden/>
          </w:rPr>
          <w:t>200</w:t>
        </w:r>
        <w:r w:rsidR="00343E6A">
          <w:rPr>
            <w:noProof/>
            <w:webHidden/>
          </w:rPr>
          <w:fldChar w:fldCharType="end"/>
        </w:r>
      </w:hyperlink>
    </w:p>
    <w:p w14:paraId="068CA979" w14:textId="526FDE21"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334" w:history="1">
        <w:r w:rsidR="00343E6A" w:rsidRPr="003D5355">
          <w:rPr>
            <w:rStyle w:val="Lienhypertexte"/>
            <w:bCs/>
            <w:noProof/>
          </w:rPr>
          <w:t>Annexes</w:t>
        </w:r>
        <w:r w:rsidR="00343E6A">
          <w:rPr>
            <w:noProof/>
            <w:webHidden/>
          </w:rPr>
          <w:tab/>
        </w:r>
        <w:r w:rsidR="00343E6A">
          <w:rPr>
            <w:noProof/>
            <w:webHidden/>
          </w:rPr>
          <w:fldChar w:fldCharType="begin"/>
        </w:r>
        <w:r w:rsidR="00343E6A">
          <w:rPr>
            <w:noProof/>
            <w:webHidden/>
          </w:rPr>
          <w:instrText xml:space="preserve"> PAGEREF _Toc170985334 \h </w:instrText>
        </w:r>
        <w:r w:rsidR="00343E6A">
          <w:rPr>
            <w:noProof/>
            <w:webHidden/>
          </w:rPr>
        </w:r>
        <w:r w:rsidR="00343E6A">
          <w:rPr>
            <w:noProof/>
            <w:webHidden/>
          </w:rPr>
          <w:fldChar w:fldCharType="separate"/>
        </w:r>
        <w:r w:rsidR="00343E6A">
          <w:rPr>
            <w:noProof/>
            <w:webHidden/>
          </w:rPr>
          <w:t>200</w:t>
        </w:r>
        <w:r w:rsidR="00343E6A">
          <w:rPr>
            <w:noProof/>
            <w:webHidden/>
          </w:rPr>
          <w:fldChar w:fldCharType="end"/>
        </w:r>
      </w:hyperlink>
    </w:p>
    <w:p w14:paraId="5D4E3988" w14:textId="3B581ECE"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335" w:history="1">
        <w:r w:rsidR="00343E6A" w:rsidRPr="003D5355">
          <w:rPr>
            <w:rStyle w:val="Lienhypertexte"/>
            <w:noProof/>
          </w:rPr>
          <w:t>Chapitre 4.2 Gratuité d’accès à l’enseignement</w:t>
        </w:r>
        <w:r w:rsidR="00343E6A">
          <w:rPr>
            <w:noProof/>
            <w:webHidden/>
          </w:rPr>
          <w:tab/>
        </w:r>
        <w:r w:rsidR="00343E6A">
          <w:rPr>
            <w:noProof/>
            <w:webHidden/>
          </w:rPr>
          <w:fldChar w:fldCharType="begin"/>
        </w:r>
        <w:r w:rsidR="00343E6A">
          <w:rPr>
            <w:noProof/>
            <w:webHidden/>
          </w:rPr>
          <w:instrText xml:space="preserve"> PAGEREF _Toc170985335 \h </w:instrText>
        </w:r>
        <w:r w:rsidR="00343E6A">
          <w:rPr>
            <w:noProof/>
            <w:webHidden/>
          </w:rPr>
        </w:r>
        <w:r w:rsidR="00343E6A">
          <w:rPr>
            <w:noProof/>
            <w:webHidden/>
          </w:rPr>
          <w:fldChar w:fldCharType="separate"/>
        </w:r>
        <w:r w:rsidR="00343E6A">
          <w:rPr>
            <w:noProof/>
            <w:webHidden/>
          </w:rPr>
          <w:t>203</w:t>
        </w:r>
        <w:r w:rsidR="00343E6A">
          <w:rPr>
            <w:noProof/>
            <w:webHidden/>
          </w:rPr>
          <w:fldChar w:fldCharType="end"/>
        </w:r>
      </w:hyperlink>
    </w:p>
    <w:p w14:paraId="1D02078D" w14:textId="7FC49701"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336" w:history="1">
        <w:r w:rsidR="00343E6A" w:rsidRPr="003D5355">
          <w:rPr>
            <w:rStyle w:val="Lienhypertexte"/>
            <w:bCs/>
            <w:noProof/>
          </w:rPr>
          <w:t>Annexe</w:t>
        </w:r>
        <w:r w:rsidR="00343E6A">
          <w:rPr>
            <w:noProof/>
            <w:webHidden/>
          </w:rPr>
          <w:tab/>
        </w:r>
        <w:r w:rsidR="00343E6A">
          <w:rPr>
            <w:noProof/>
            <w:webHidden/>
          </w:rPr>
          <w:fldChar w:fldCharType="begin"/>
        </w:r>
        <w:r w:rsidR="00343E6A">
          <w:rPr>
            <w:noProof/>
            <w:webHidden/>
          </w:rPr>
          <w:instrText xml:space="preserve"> PAGEREF _Toc170985336 \h </w:instrText>
        </w:r>
        <w:r w:rsidR="00343E6A">
          <w:rPr>
            <w:noProof/>
            <w:webHidden/>
          </w:rPr>
        </w:r>
        <w:r w:rsidR="00343E6A">
          <w:rPr>
            <w:noProof/>
            <w:webHidden/>
          </w:rPr>
          <w:fldChar w:fldCharType="separate"/>
        </w:r>
        <w:r w:rsidR="00343E6A">
          <w:rPr>
            <w:noProof/>
            <w:webHidden/>
          </w:rPr>
          <w:t>203</w:t>
        </w:r>
        <w:r w:rsidR="00343E6A">
          <w:rPr>
            <w:noProof/>
            <w:webHidden/>
          </w:rPr>
          <w:fldChar w:fldCharType="end"/>
        </w:r>
      </w:hyperlink>
    </w:p>
    <w:p w14:paraId="71E86A56" w14:textId="6B12241E"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337" w:history="1">
        <w:r w:rsidR="00343E6A" w:rsidRPr="003D5355">
          <w:rPr>
            <w:rStyle w:val="Lienhypertexte"/>
            <w:noProof/>
          </w:rPr>
          <w:t>Chapitre 4.3 Collaboration avec les services de police</w:t>
        </w:r>
        <w:r w:rsidR="00343E6A">
          <w:rPr>
            <w:noProof/>
            <w:webHidden/>
          </w:rPr>
          <w:tab/>
        </w:r>
        <w:r w:rsidR="00343E6A">
          <w:rPr>
            <w:noProof/>
            <w:webHidden/>
          </w:rPr>
          <w:fldChar w:fldCharType="begin"/>
        </w:r>
        <w:r w:rsidR="00343E6A">
          <w:rPr>
            <w:noProof/>
            <w:webHidden/>
          </w:rPr>
          <w:instrText xml:space="preserve"> PAGEREF _Toc170985337 \h </w:instrText>
        </w:r>
        <w:r w:rsidR="00343E6A">
          <w:rPr>
            <w:noProof/>
            <w:webHidden/>
          </w:rPr>
        </w:r>
        <w:r w:rsidR="00343E6A">
          <w:rPr>
            <w:noProof/>
            <w:webHidden/>
          </w:rPr>
          <w:fldChar w:fldCharType="separate"/>
        </w:r>
        <w:r w:rsidR="00343E6A">
          <w:rPr>
            <w:noProof/>
            <w:webHidden/>
          </w:rPr>
          <w:t>206</w:t>
        </w:r>
        <w:r w:rsidR="00343E6A">
          <w:rPr>
            <w:noProof/>
            <w:webHidden/>
          </w:rPr>
          <w:fldChar w:fldCharType="end"/>
        </w:r>
      </w:hyperlink>
    </w:p>
    <w:p w14:paraId="7C445555" w14:textId="7239E524"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338" w:history="1">
        <w:r w:rsidR="00343E6A" w:rsidRPr="003D5355">
          <w:rPr>
            <w:rStyle w:val="Lienhypertexte"/>
            <w:bCs/>
            <w:noProof/>
          </w:rPr>
          <w:t>Annexe</w:t>
        </w:r>
        <w:r w:rsidR="00343E6A">
          <w:rPr>
            <w:noProof/>
            <w:webHidden/>
          </w:rPr>
          <w:tab/>
        </w:r>
        <w:r w:rsidR="00343E6A">
          <w:rPr>
            <w:noProof/>
            <w:webHidden/>
          </w:rPr>
          <w:fldChar w:fldCharType="begin"/>
        </w:r>
        <w:r w:rsidR="00343E6A">
          <w:rPr>
            <w:noProof/>
            <w:webHidden/>
          </w:rPr>
          <w:instrText xml:space="preserve"> PAGEREF _Toc170985338 \h </w:instrText>
        </w:r>
        <w:r w:rsidR="00343E6A">
          <w:rPr>
            <w:noProof/>
            <w:webHidden/>
          </w:rPr>
        </w:r>
        <w:r w:rsidR="00343E6A">
          <w:rPr>
            <w:noProof/>
            <w:webHidden/>
          </w:rPr>
          <w:fldChar w:fldCharType="separate"/>
        </w:r>
        <w:r w:rsidR="00343E6A">
          <w:rPr>
            <w:noProof/>
            <w:webHidden/>
          </w:rPr>
          <w:t>206</w:t>
        </w:r>
        <w:r w:rsidR="00343E6A">
          <w:rPr>
            <w:noProof/>
            <w:webHidden/>
          </w:rPr>
          <w:fldChar w:fldCharType="end"/>
        </w:r>
      </w:hyperlink>
    </w:p>
    <w:p w14:paraId="648A93E4" w14:textId="2484B3D8"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339" w:history="1">
        <w:r w:rsidR="00343E6A" w:rsidRPr="003D5355">
          <w:rPr>
            <w:rStyle w:val="Lienhypertexte"/>
            <w:noProof/>
          </w:rPr>
          <w:t>Chapitre 4.4 Collaboration avec les parents, Conseil de Participation et Association de parents</w:t>
        </w:r>
        <w:r w:rsidR="00343E6A">
          <w:rPr>
            <w:noProof/>
            <w:webHidden/>
          </w:rPr>
          <w:tab/>
        </w:r>
        <w:r w:rsidR="00343E6A">
          <w:rPr>
            <w:noProof/>
            <w:webHidden/>
          </w:rPr>
          <w:fldChar w:fldCharType="begin"/>
        </w:r>
        <w:r w:rsidR="00343E6A">
          <w:rPr>
            <w:noProof/>
            <w:webHidden/>
          </w:rPr>
          <w:instrText xml:space="preserve"> PAGEREF _Toc170985339 \h </w:instrText>
        </w:r>
        <w:r w:rsidR="00343E6A">
          <w:rPr>
            <w:noProof/>
            <w:webHidden/>
          </w:rPr>
        </w:r>
        <w:r w:rsidR="00343E6A">
          <w:rPr>
            <w:noProof/>
            <w:webHidden/>
          </w:rPr>
          <w:fldChar w:fldCharType="separate"/>
        </w:r>
        <w:r w:rsidR="00343E6A">
          <w:rPr>
            <w:noProof/>
            <w:webHidden/>
          </w:rPr>
          <w:t>208</w:t>
        </w:r>
        <w:r w:rsidR="00343E6A">
          <w:rPr>
            <w:noProof/>
            <w:webHidden/>
          </w:rPr>
          <w:fldChar w:fldCharType="end"/>
        </w:r>
      </w:hyperlink>
    </w:p>
    <w:p w14:paraId="33586EF7" w14:textId="57C36673"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340" w:history="1">
        <w:r w:rsidR="00343E6A" w:rsidRPr="003D5355">
          <w:rPr>
            <w:rStyle w:val="Lienhypertexte"/>
            <w:noProof/>
          </w:rPr>
          <w:t>Pas d’annexes pour ce chapitre</w:t>
        </w:r>
        <w:r w:rsidR="00343E6A">
          <w:rPr>
            <w:noProof/>
            <w:webHidden/>
          </w:rPr>
          <w:tab/>
        </w:r>
        <w:r w:rsidR="00343E6A">
          <w:rPr>
            <w:noProof/>
            <w:webHidden/>
          </w:rPr>
          <w:fldChar w:fldCharType="begin"/>
        </w:r>
        <w:r w:rsidR="00343E6A">
          <w:rPr>
            <w:noProof/>
            <w:webHidden/>
          </w:rPr>
          <w:instrText xml:space="preserve"> PAGEREF _Toc170985340 \h </w:instrText>
        </w:r>
        <w:r w:rsidR="00343E6A">
          <w:rPr>
            <w:noProof/>
            <w:webHidden/>
          </w:rPr>
        </w:r>
        <w:r w:rsidR="00343E6A">
          <w:rPr>
            <w:noProof/>
            <w:webHidden/>
          </w:rPr>
          <w:fldChar w:fldCharType="separate"/>
        </w:r>
        <w:r w:rsidR="00343E6A">
          <w:rPr>
            <w:noProof/>
            <w:webHidden/>
          </w:rPr>
          <w:t>208</w:t>
        </w:r>
        <w:r w:rsidR="00343E6A">
          <w:rPr>
            <w:noProof/>
            <w:webHidden/>
          </w:rPr>
          <w:fldChar w:fldCharType="end"/>
        </w:r>
      </w:hyperlink>
    </w:p>
    <w:p w14:paraId="62A5CB1A" w14:textId="79DF44C4"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341" w:history="1">
        <w:r w:rsidR="00343E6A" w:rsidRPr="003D5355">
          <w:rPr>
            <w:rStyle w:val="Lienhypertexte"/>
            <w:noProof/>
          </w:rPr>
          <w:t>Chapitre 4.5 Gestion des conflits et des actes de violence</w:t>
        </w:r>
        <w:r w:rsidR="00343E6A">
          <w:rPr>
            <w:noProof/>
            <w:webHidden/>
          </w:rPr>
          <w:tab/>
        </w:r>
        <w:r w:rsidR="00343E6A">
          <w:rPr>
            <w:noProof/>
            <w:webHidden/>
          </w:rPr>
          <w:fldChar w:fldCharType="begin"/>
        </w:r>
        <w:r w:rsidR="00343E6A">
          <w:rPr>
            <w:noProof/>
            <w:webHidden/>
          </w:rPr>
          <w:instrText xml:space="preserve"> PAGEREF _Toc170985341 \h </w:instrText>
        </w:r>
        <w:r w:rsidR="00343E6A">
          <w:rPr>
            <w:noProof/>
            <w:webHidden/>
          </w:rPr>
        </w:r>
        <w:r w:rsidR="00343E6A">
          <w:rPr>
            <w:noProof/>
            <w:webHidden/>
          </w:rPr>
          <w:fldChar w:fldCharType="separate"/>
        </w:r>
        <w:r w:rsidR="00343E6A">
          <w:rPr>
            <w:noProof/>
            <w:webHidden/>
          </w:rPr>
          <w:t>209</w:t>
        </w:r>
        <w:r w:rsidR="00343E6A">
          <w:rPr>
            <w:noProof/>
            <w:webHidden/>
          </w:rPr>
          <w:fldChar w:fldCharType="end"/>
        </w:r>
      </w:hyperlink>
    </w:p>
    <w:p w14:paraId="0D6D8854" w14:textId="3AF531E1"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342" w:history="1">
        <w:r w:rsidR="00343E6A" w:rsidRPr="003D5355">
          <w:rPr>
            <w:rStyle w:val="Lienhypertexte"/>
            <w:noProof/>
          </w:rPr>
          <w:t>Pas d’annexes pour ce chapitre</w:t>
        </w:r>
        <w:r w:rsidR="00343E6A">
          <w:rPr>
            <w:noProof/>
            <w:webHidden/>
          </w:rPr>
          <w:tab/>
        </w:r>
        <w:r w:rsidR="00343E6A">
          <w:rPr>
            <w:noProof/>
            <w:webHidden/>
          </w:rPr>
          <w:fldChar w:fldCharType="begin"/>
        </w:r>
        <w:r w:rsidR="00343E6A">
          <w:rPr>
            <w:noProof/>
            <w:webHidden/>
          </w:rPr>
          <w:instrText xml:space="preserve"> PAGEREF _Toc170985342 \h </w:instrText>
        </w:r>
        <w:r w:rsidR="00343E6A">
          <w:rPr>
            <w:noProof/>
            <w:webHidden/>
          </w:rPr>
        </w:r>
        <w:r w:rsidR="00343E6A">
          <w:rPr>
            <w:noProof/>
            <w:webHidden/>
          </w:rPr>
          <w:fldChar w:fldCharType="separate"/>
        </w:r>
        <w:r w:rsidR="00343E6A">
          <w:rPr>
            <w:noProof/>
            <w:webHidden/>
          </w:rPr>
          <w:t>209</w:t>
        </w:r>
        <w:r w:rsidR="00343E6A">
          <w:rPr>
            <w:noProof/>
            <w:webHidden/>
          </w:rPr>
          <w:fldChar w:fldCharType="end"/>
        </w:r>
      </w:hyperlink>
    </w:p>
    <w:p w14:paraId="3E13B6DD" w14:textId="22E6A11A"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343" w:history="1">
        <w:r w:rsidR="00343E6A" w:rsidRPr="003D5355">
          <w:rPr>
            <w:rStyle w:val="Lienhypertexte"/>
            <w:noProof/>
          </w:rPr>
          <w:t>Chapitre 4.6  Organisation des séjours pédagogiques avec nuitée(s) en Belgique et à l’étranger</w:t>
        </w:r>
        <w:r w:rsidR="00343E6A">
          <w:rPr>
            <w:noProof/>
            <w:webHidden/>
          </w:rPr>
          <w:tab/>
        </w:r>
        <w:r w:rsidR="00343E6A">
          <w:rPr>
            <w:noProof/>
            <w:webHidden/>
          </w:rPr>
          <w:fldChar w:fldCharType="begin"/>
        </w:r>
        <w:r w:rsidR="00343E6A">
          <w:rPr>
            <w:noProof/>
            <w:webHidden/>
          </w:rPr>
          <w:instrText xml:space="preserve"> PAGEREF _Toc170985343 \h </w:instrText>
        </w:r>
        <w:r w:rsidR="00343E6A">
          <w:rPr>
            <w:noProof/>
            <w:webHidden/>
          </w:rPr>
        </w:r>
        <w:r w:rsidR="00343E6A">
          <w:rPr>
            <w:noProof/>
            <w:webHidden/>
          </w:rPr>
          <w:fldChar w:fldCharType="separate"/>
        </w:r>
        <w:r w:rsidR="00343E6A">
          <w:rPr>
            <w:noProof/>
            <w:webHidden/>
          </w:rPr>
          <w:t>210</w:t>
        </w:r>
        <w:r w:rsidR="00343E6A">
          <w:rPr>
            <w:noProof/>
            <w:webHidden/>
          </w:rPr>
          <w:fldChar w:fldCharType="end"/>
        </w:r>
      </w:hyperlink>
    </w:p>
    <w:p w14:paraId="155B068B" w14:textId="60A90049"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344" w:history="1">
        <w:r w:rsidR="00343E6A" w:rsidRPr="003D5355">
          <w:rPr>
            <w:rStyle w:val="Lienhypertexte"/>
            <w:bCs/>
            <w:noProof/>
          </w:rPr>
          <w:t>Annexes</w:t>
        </w:r>
        <w:r w:rsidR="00343E6A">
          <w:rPr>
            <w:noProof/>
            <w:webHidden/>
          </w:rPr>
          <w:tab/>
        </w:r>
        <w:r w:rsidR="00343E6A">
          <w:rPr>
            <w:noProof/>
            <w:webHidden/>
          </w:rPr>
          <w:fldChar w:fldCharType="begin"/>
        </w:r>
        <w:r w:rsidR="00343E6A">
          <w:rPr>
            <w:noProof/>
            <w:webHidden/>
          </w:rPr>
          <w:instrText xml:space="preserve"> PAGEREF _Toc170985344 \h </w:instrText>
        </w:r>
        <w:r w:rsidR="00343E6A">
          <w:rPr>
            <w:noProof/>
            <w:webHidden/>
          </w:rPr>
        </w:r>
        <w:r w:rsidR="00343E6A">
          <w:rPr>
            <w:noProof/>
            <w:webHidden/>
          </w:rPr>
          <w:fldChar w:fldCharType="separate"/>
        </w:r>
        <w:r w:rsidR="00343E6A">
          <w:rPr>
            <w:noProof/>
            <w:webHidden/>
          </w:rPr>
          <w:t>210</w:t>
        </w:r>
        <w:r w:rsidR="00343E6A">
          <w:rPr>
            <w:noProof/>
            <w:webHidden/>
          </w:rPr>
          <w:fldChar w:fldCharType="end"/>
        </w:r>
      </w:hyperlink>
    </w:p>
    <w:p w14:paraId="6016B632" w14:textId="6D107B9E" w:rsidR="00343E6A" w:rsidRDefault="00833F79">
      <w:pPr>
        <w:pStyle w:val="TM1"/>
        <w:tabs>
          <w:tab w:val="right" w:leader="dot" w:pos="9628"/>
        </w:tabs>
        <w:rPr>
          <w:rFonts w:eastAsiaTheme="minorEastAsia" w:cstheme="minorBidi"/>
          <w:b w:val="0"/>
          <w:bCs w:val="0"/>
          <w:smallCaps w:val="0"/>
          <w:noProof/>
          <w:kern w:val="2"/>
          <w:sz w:val="22"/>
          <w:szCs w:val="22"/>
          <w:lang w:eastAsia="fr-BE"/>
          <w14:ligatures w14:val="standardContextual"/>
        </w:rPr>
      </w:pPr>
      <w:hyperlink w:anchor="_Toc170985345" w:history="1">
        <w:r w:rsidR="00343E6A" w:rsidRPr="003D5355">
          <w:rPr>
            <w:rStyle w:val="Lienhypertexte"/>
            <w:noProof/>
            <w:lang w:eastAsia="en-US"/>
          </w:rPr>
          <w:t>PARTIE 5. QUALIFICATION</w:t>
        </w:r>
        <w:r w:rsidR="00343E6A">
          <w:rPr>
            <w:noProof/>
            <w:webHidden/>
          </w:rPr>
          <w:tab/>
        </w:r>
        <w:r w:rsidR="00343E6A">
          <w:rPr>
            <w:noProof/>
            <w:webHidden/>
          </w:rPr>
          <w:fldChar w:fldCharType="begin"/>
        </w:r>
        <w:r w:rsidR="00343E6A">
          <w:rPr>
            <w:noProof/>
            <w:webHidden/>
          </w:rPr>
          <w:instrText xml:space="preserve"> PAGEREF _Toc170985345 \h </w:instrText>
        </w:r>
        <w:r w:rsidR="00343E6A">
          <w:rPr>
            <w:noProof/>
            <w:webHidden/>
          </w:rPr>
        </w:r>
        <w:r w:rsidR="00343E6A">
          <w:rPr>
            <w:noProof/>
            <w:webHidden/>
          </w:rPr>
          <w:fldChar w:fldCharType="separate"/>
        </w:r>
        <w:r w:rsidR="00343E6A">
          <w:rPr>
            <w:noProof/>
            <w:webHidden/>
          </w:rPr>
          <w:t>215</w:t>
        </w:r>
        <w:r w:rsidR="00343E6A">
          <w:rPr>
            <w:noProof/>
            <w:webHidden/>
          </w:rPr>
          <w:fldChar w:fldCharType="end"/>
        </w:r>
      </w:hyperlink>
    </w:p>
    <w:p w14:paraId="625882BD" w14:textId="0512213C"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346" w:history="1">
        <w:r w:rsidR="00343E6A" w:rsidRPr="003D5355">
          <w:rPr>
            <w:rStyle w:val="Lienhypertexte"/>
            <w:noProof/>
          </w:rPr>
          <w:t>Chapitre 5.1  Modèles des attestations de fréquentation délivrées dans l’enseignement  secondaire spécialisé de forme 1 et de forme 2</w:t>
        </w:r>
        <w:r w:rsidR="00343E6A">
          <w:rPr>
            <w:noProof/>
            <w:webHidden/>
          </w:rPr>
          <w:tab/>
        </w:r>
        <w:r w:rsidR="00343E6A">
          <w:rPr>
            <w:noProof/>
            <w:webHidden/>
          </w:rPr>
          <w:fldChar w:fldCharType="begin"/>
        </w:r>
        <w:r w:rsidR="00343E6A">
          <w:rPr>
            <w:noProof/>
            <w:webHidden/>
          </w:rPr>
          <w:instrText xml:space="preserve"> PAGEREF _Toc170985346 \h </w:instrText>
        </w:r>
        <w:r w:rsidR="00343E6A">
          <w:rPr>
            <w:noProof/>
            <w:webHidden/>
          </w:rPr>
        </w:r>
        <w:r w:rsidR="00343E6A">
          <w:rPr>
            <w:noProof/>
            <w:webHidden/>
          </w:rPr>
          <w:fldChar w:fldCharType="separate"/>
        </w:r>
        <w:r w:rsidR="00343E6A">
          <w:rPr>
            <w:noProof/>
            <w:webHidden/>
          </w:rPr>
          <w:t>215</w:t>
        </w:r>
        <w:r w:rsidR="00343E6A">
          <w:rPr>
            <w:noProof/>
            <w:webHidden/>
          </w:rPr>
          <w:fldChar w:fldCharType="end"/>
        </w:r>
      </w:hyperlink>
    </w:p>
    <w:p w14:paraId="789C800C" w14:textId="584F01D7"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347" w:history="1">
        <w:r w:rsidR="00343E6A" w:rsidRPr="003D5355">
          <w:rPr>
            <w:rStyle w:val="Lienhypertexte"/>
            <w:bCs/>
            <w:noProof/>
          </w:rPr>
          <w:t>Annexes</w:t>
        </w:r>
        <w:r w:rsidR="00343E6A">
          <w:rPr>
            <w:noProof/>
            <w:webHidden/>
          </w:rPr>
          <w:tab/>
        </w:r>
        <w:r w:rsidR="00343E6A">
          <w:rPr>
            <w:noProof/>
            <w:webHidden/>
          </w:rPr>
          <w:fldChar w:fldCharType="begin"/>
        </w:r>
        <w:r w:rsidR="00343E6A">
          <w:rPr>
            <w:noProof/>
            <w:webHidden/>
          </w:rPr>
          <w:instrText xml:space="preserve"> PAGEREF _Toc170985347 \h </w:instrText>
        </w:r>
        <w:r w:rsidR="00343E6A">
          <w:rPr>
            <w:noProof/>
            <w:webHidden/>
          </w:rPr>
        </w:r>
        <w:r w:rsidR="00343E6A">
          <w:rPr>
            <w:noProof/>
            <w:webHidden/>
          </w:rPr>
          <w:fldChar w:fldCharType="separate"/>
        </w:r>
        <w:r w:rsidR="00343E6A">
          <w:rPr>
            <w:noProof/>
            <w:webHidden/>
          </w:rPr>
          <w:t>215</w:t>
        </w:r>
        <w:r w:rsidR="00343E6A">
          <w:rPr>
            <w:noProof/>
            <w:webHidden/>
          </w:rPr>
          <w:fldChar w:fldCharType="end"/>
        </w:r>
      </w:hyperlink>
    </w:p>
    <w:p w14:paraId="26E94213" w14:textId="33EB27D6"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348" w:history="1">
        <w:r w:rsidR="00343E6A" w:rsidRPr="003D5355">
          <w:rPr>
            <w:rStyle w:val="Lienhypertexte"/>
            <w:noProof/>
          </w:rPr>
          <w:t>Chapitre 5.2 Modèles des attestations, des avis, du certificat de qualification et du procès-verbal délivrés dans l’enseignement secondaire spécialisé de forme 3</w:t>
        </w:r>
        <w:r w:rsidR="00343E6A">
          <w:rPr>
            <w:noProof/>
            <w:webHidden/>
          </w:rPr>
          <w:tab/>
        </w:r>
        <w:r w:rsidR="00343E6A">
          <w:rPr>
            <w:noProof/>
            <w:webHidden/>
          </w:rPr>
          <w:fldChar w:fldCharType="begin"/>
        </w:r>
        <w:r w:rsidR="00343E6A">
          <w:rPr>
            <w:noProof/>
            <w:webHidden/>
          </w:rPr>
          <w:instrText xml:space="preserve"> PAGEREF _Toc170985348 \h </w:instrText>
        </w:r>
        <w:r w:rsidR="00343E6A">
          <w:rPr>
            <w:noProof/>
            <w:webHidden/>
          </w:rPr>
        </w:r>
        <w:r w:rsidR="00343E6A">
          <w:rPr>
            <w:noProof/>
            <w:webHidden/>
          </w:rPr>
          <w:fldChar w:fldCharType="separate"/>
        </w:r>
        <w:r w:rsidR="00343E6A">
          <w:rPr>
            <w:noProof/>
            <w:webHidden/>
          </w:rPr>
          <w:t>219</w:t>
        </w:r>
        <w:r w:rsidR="00343E6A">
          <w:rPr>
            <w:noProof/>
            <w:webHidden/>
          </w:rPr>
          <w:fldChar w:fldCharType="end"/>
        </w:r>
      </w:hyperlink>
    </w:p>
    <w:p w14:paraId="5D98942A" w14:textId="767D5491"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349" w:history="1">
        <w:r w:rsidR="00343E6A" w:rsidRPr="003D5355">
          <w:rPr>
            <w:rStyle w:val="Lienhypertexte"/>
            <w:bCs/>
            <w:noProof/>
          </w:rPr>
          <w:t>Annexes</w:t>
        </w:r>
        <w:r w:rsidR="00343E6A">
          <w:rPr>
            <w:noProof/>
            <w:webHidden/>
          </w:rPr>
          <w:tab/>
        </w:r>
        <w:r w:rsidR="00343E6A">
          <w:rPr>
            <w:noProof/>
            <w:webHidden/>
          </w:rPr>
          <w:fldChar w:fldCharType="begin"/>
        </w:r>
        <w:r w:rsidR="00343E6A">
          <w:rPr>
            <w:noProof/>
            <w:webHidden/>
          </w:rPr>
          <w:instrText xml:space="preserve"> PAGEREF _Toc170985349 \h </w:instrText>
        </w:r>
        <w:r w:rsidR="00343E6A">
          <w:rPr>
            <w:noProof/>
            <w:webHidden/>
          </w:rPr>
        </w:r>
        <w:r w:rsidR="00343E6A">
          <w:rPr>
            <w:noProof/>
            <w:webHidden/>
          </w:rPr>
          <w:fldChar w:fldCharType="separate"/>
        </w:r>
        <w:r w:rsidR="00343E6A">
          <w:rPr>
            <w:noProof/>
            <w:webHidden/>
          </w:rPr>
          <w:t>219</w:t>
        </w:r>
        <w:r w:rsidR="00343E6A">
          <w:rPr>
            <w:noProof/>
            <w:webHidden/>
          </w:rPr>
          <w:fldChar w:fldCharType="end"/>
        </w:r>
      </w:hyperlink>
    </w:p>
    <w:p w14:paraId="4178F11D" w14:textId="580E3DD2"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350" w:history="1">
        <w:r w:rsidR="00343E6A" w:rsidRPr="003D5355">
          <w:rPr>
            <w:rStyle w:val="Lienhypertexte"/>
            <w:noProof/>
          </w:rPr>
          <w:t>Chapitre 5.3  Qualification dans l’enseignement de forme 3</w:t>
        </w:r>
        <w:r w:rsidR="00343E6A">
          <w:rPr>
            <w:noProof/>
            <w:webHidden/>
          </w:rPr>
          <w:tab/>
        </w:r>
        <w:r w:rsidR="00343E6A">
          <w:rPr>
            <w:noProof/>
            <w:webHidden/>
          </w:rPr>
          <w:fldChar w:fldCharType="begin"/>
        </w:r>
        <w:r w:rsidR="00343E6A">
          <w:rPr>
            <w:noProof/>
            <w:webHidden/>
          </w:rPr>
          <w:instrText xml:space="preserve"> PAGEREF _Toc170985350 \h </w:instrText>
        </w:r>
        <w:r w:rsidR="00343E6A">
          <w:rPr>
            <w:noProof/>
            <w:webHidden/>
          </w:rPr>
        </w:r>
        <w:r w:rsidR="00343E6A">
          <w:rPr>
            <w:noProof/>
            <w:webHidden/>
          </w:rPr>
          <w:fldChar w:fldCharType="separate"/>
        </w:r>
        <w:r w:rsidR="00343E6A">
          <w:rPr>
            <w:noProof/>
            <w:webHidden/>
          </w:rPr>
          <w:t>253</w:t>
        </w:r>
        <w:r w:rsidR="00343E6A">
          <w:rPr>
            <w:noProof/>
            <w:webHidden/>
          </w:rPr>
          <w:fldChar w:fldCharType="end"/>
        </w:r>
      </w:hyperlink>
    </w:p>
    <w:p w14:paraId="57C6C7EA" w14:textId="37DD0D80"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351" w:history="1">
        <w:r w:rsidR="00343E6A" w:rsidRPr="003D5355">
          <w:rPr>
            <w:rStyle w:val="Lienhypertexte"/>
            <w:noProof/>
          </w:rPr>
          <w:t>Pas d’annexes pour ce chapitre</w:t>
        </w:r>
        <w:r w:rsidR="00343E6A">
          <w:rPr>
            <w:noProof/>
            <w:webHidden/>
          </w:rPr>
          <w:tab/>
        </w:r>
        <w:r w:rsidR="00343E6A">
          <w:rPr>
            <w:noProof/>
            <w:webHidden/>
          </w:rPr>
          <w:fldChar w:fldCharType="begin"/>
        </w:r>
        <w:r w:rsidR="00343E6A">
          <w:rPr>
            <w:noProof/>
            <w:webHidden/>
          </w:rPr>
          <w:instrText xml:space="preserve"> PAGEREF _Toc170985351 \h </w:instrText>
        </w:r>
        <w:r w:rsidR="00343E6A">
          <w:rPr>
            <w:noProof/>
            <w:webHidden/>
          </w:rPr>
        </w:r>
        <w:r w:rsidR="00343E6A">
          <w:rPr>
            <w:noProof/>
            <w:webHidden/>
          </w:rPr>
          <w:fldChar w:fldCharType="separate"/>
        </w:r>
        <w:r w:rsidR="00343E6A">
          <w:rPr>
            <w:noProof/>
            <w:webHidden/>
          </w:rPr>
          <w:t>253</w:t>
        </w:r>
        <w:r w:rsidR="00343E6A">
          <w:rPr>
            <w:noProof/>
            <w:webHidden/>
          </w:rPr>
          <w:fldChar w:fldCharType="end"/>
        </w:r>
      </w:hyperlink>
    </w:p>
    <w:p w14:paraId="7FF048CD" w14:textId="69F091B9"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352" w:history="1">
        <w:r w:rsidR="00343E6A" w:rsidRPr="003D5355">
          <w:rPr>
            <w:rStyle w:val="Lienhypertexte"/>
            <w:noProof/>
          </w:rPr>
          <w:t>Chapitre 5.4 Certificats dans l’enseignement secondaire de forme 4</w:t>
        </w:r>
        <w:r w:rsidR="00343E6A">
          <w:rPr>
            <w:noProof/>
            <w:webHidden/>
          </w:rPr>
          <w:tab/>
        </w:r>
        <w:r w:rsidR="00343E6A">
          <w:rPr>
            <w:noProof/>
            <w:webHidden/>
          </w:rPr>
          <w:fldChar w:fldCharType="begin"/>
        </w:r>
        <w:r w:rsidR="00343E6A">
          <w:rPr>
            <w:noProof/>
            <w:webHidden/>
          </w:rPr>
          <w:instrText xml:space="preserve"> PAGEREF _Toc170985352 \h </w:instrText>
        </w:r>
        <w:r w:rsidR="00343E6A">
          <w:rPr>
            <w:noProof/>
            <w:webHidden/>
          </w:rPr>
        </w:r>
        <w:r w:rsidR="00343E6A">
          <w:rPr>
            <w:noProof/>
            <w:webHidden/>
          </w:rPr>
          <w:fldChar w:fldCharType="separate"/>
        </w:r>
        <w:r w:rsidR="00343E6A">
          <w:rPr>
            <w:noProof/>
            <w:webHidden/>
          </w:rPr>
          <w:t>254</w:t>
        </w:r>
        <w:r w:rsidR="00343E6A">
          <w:rPr>
            <w:noProof/>
            <w:webHidden/>
          </w:rPr>
          <w:fldChar w:fldCharType="end"/>
        </w:r>
      </w:hyperlink>
    </w:p>
    <w:p w14:paraId="4025D6C9" w14:textId="754B13FD"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353" w:history="1">
        <w:r w:rsidR="00343E6A" w:rsidRPr="003D5355">
          <w:rPr>
            <w:rStyle w:val="Lienhypertexte"/>
            <w:noProof/>
          </w:rPr>
          <w:t>Pas d’annexes pour ce chapitre</w:t>
        </w:r>
        <w:r w:rsidR="00343E6A">
          <w:rPr>
            <w:noProof/>
            <w:webHidden/>
          </w:rPr>
          <w:tab/>
        </w:r>
        <w:r w:rsidR="00343E6A">
          <w:rPr>
            <w:noProof/>
            <w:webHidden/>
          </w:rPr>
          <w:fldChar w:fldCharType="begin"/>
        </w:r>
        <w:r w:rsidR="00343E6A">
          <w:rPr>
            <w:noProof/>
            <w:webHidden/>
          </w:rPr>
          <w:instrText xml:space="preserve"> PAGEREF _Toc170985353 \h </w:instrText>
        </w:r>
        <w:r w:rsidR="00343E6A">
          <w:rPr>
            <w:noProof/>
            <w:webHidden/>
          </w:rPr>
        </w:r>
        <w:r w:rsidR="00343E6A">
          <w:rPr>
            <w:noProof/>
            <w:webHidden/>
          </w:rPr>
          <w:fldChar w:fldCharType="separate"/>
        </w:r>
        <w:r w:rsidR="00343E6A">
          <w:rPr>
            <w:noProof/>
            <w:webHidden/>
          </w:rPr>
          <w:t>254</w:t>
        </w:r>
        <w:r w:rsidR="00343E6A">
          <w:rPr>
            <w:noProof/>
            <w:webHidden/>
          </w:rPr>
          <w:fldChar w:fldCharType="end"/>
        </w:r>
      </w:hyperlink>
    </w:p>
    <w:p w14:paraId="06ADAFAB" w14:textId="0F25AACB" w:rsidR="00343E6A" w:rsidRDefault="00833F79">
      <w:pPr>
        <w:pStyle w:val="TM1"/>
        <w:tabs>
          <w:tab w:val="right" w:leader="dot" w:pos="9628"/>
        </w:tabs>
        <w:rPr>
          <w:rFonts w:eastAsiaTheme="minorEastAsia" w:cstheme="minorBidi"/>
          <w:b w:val="0"/>
          <w:bCs w:val="0"/>
          <w:smallCaps w:val="0"/>
          <w:noProof/>
          <w:kern w:val="2"/>
          <w:sz w:val="22"/>
          <w:szCs w:val="22"/>
          <w:lang w:eastAsia="fr-BE"/>
          <w14:ligatures w14:val="standardContextual"/>
        </w:rPr>
      </w:pPr>
      <w:hyperlink w:anchor="_Toc170985354" w:history="1">
        <w:r w:rsidR="00343E6A" w:rsidRPr="003D5355">
          <w:rPr>
            <w:rStyle w:val="Lienhypertexte"/>
            <w:noProof/>
            <w:lang w:eastAsia="en-US"/>
          </w:rPr>
          <w:t>PARTIE 6. COMPTABILITE</w:t>
        </w:r>
        <w:r w:rsidR="00343E6A">
          <w:rPr>
            <w:noProof/>
            <w:webHidden/>
          </w:rPr>
          <w:tab/>
        </w:r>
        <w:r w:rsidR="00343E6A">
          <w:rPr>
            <w:noProof/>
            <w:webHidden/>
          </w:rPr>
          <w:fldChar w:fldCharType="begin"/>
        </w:r>
        <w:r w:rsidR="00343E6A">
          <w:rPr>
            <w:noProof/>
            <w:webHidden/>
          </w:rPr>
          <w:instrText xml:space="preserve"> PAGEREF _Toc170985354 \h </w:instrText>
        </w:r>
        <w:r w:rsidR="00343E6A">
          <w:rPr>
            <w:noProof/>
            <w:webHidden/>
          </w:rPr>
        </w:r>
        <w:r w:rsidR="00343E6A">
          <w:rPr>
            <w:noProof/>
            <w:webHidden/>
          </w:rPr>
          <w:fldChar w:fldCharType="separate"/>
        </w:r>
        <w:r w:rsidR="00343E6A">
          <w:rPr>
            <w:noProof/>
            <w:webHidden/>
          </w:rPr>
          <w:t>255</w:t>
        </w:r>
        <w:r w:rsidR="00343E6A">
          <w:rPr>
            <w:noProof/>
            <w:webHidden/>
          </w:rPr>
          <w:fldChar w:fldCharType="end"/>
        </w:r>
      </w:hyperlink>
    </w:p>
    <w:p w14:paraId="5038F402" w14:textId="166A6502"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355" w:history="1">
        <w:r w:rsidR="00343E6A" w:rsidRPr="003D5355">
          <w:rPr>
            <w:rStyle w:val="Lienhypertexte"/>
            <w:noProof/>
          </w:rPr>
          <w:t>Chapitre 6.1  Objets produits ou services rendus par une école d’enseignement spécialisé</w:t>
        </w:r>
        <w:r w:rsidR="00343E6A">
          <w:rPr>
            <w:noProof/>
            <w:webHidden/>
          </w:rPr>
          <w:tab/>
        </w:r>
        <w:r w:rsidR="00343E6A">
          <w:rPr>
            <w:noProof/>
            <w:webHidden/>
          </w:rPr>
          <w:fldChar w:fldCharType="begin"/>
        </w:r>
        <w:r w:rsidR="00343E6A">
          <w:rPr>
            <w:noProof/>
            <w:webHidden/>
          </w:rPr>
          <w:instrText xml:space="preserve"> PAGEREF _Toc170985355 \h </w:instrText>
        </w:r>
        <w:r w:rsidR="00343E6A">
          <w:rPr>
            <w:noProof/>
            <w:webHidden/>
          </w:rPr>
        </w:r>
        <w:r w:rsidR="00343E6A">
          <w:rPr>
            <w:noProof/>
            <w:webHidden/>
          </w:rPr>
          <w:fldChar w:fldCharType="separate"/>
        </w:r>
        <w:r w:rsidR="00343E6A">
          <w:rPr>
            <w:noProof/>
            <w:webHidden/>
          </w:rPr>
          <w:t>255</w:t>
        </w:r>
        <w:r w:rsidR="00343E6A">
          <w:rPr>
            <w:noProof/>
            <w:webHidden/>
          </w:rPr>
          <w:fldChar w:fldCharType="end"/>
        </w:r>
      </w:hyperlink>
    </w:p>
    <w:p w14:paraId="33F5D61B" w14:textId="11579888"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356" w:history="1">
        <w:r w:rsidR="00343E6A" w:rsidRPr="003D5355">
          <w:rPr>
            <w:rStyle w:val="Lienhypertexte"/>
            <w:noProof/>
          </w:rPr>
          <w:t>Pas d’annexes pour ce chapitre</w:t>
        </w:r>
        <w:r w:rsidR="00343E6A">
          <w:rPr>
            <w:noProof/>
            <w:webHidden/>
          </w:rPr>
          <w:tab/>
        </w:r>
        <w:r w:rsidR="00343E6A">
          <w:rPr>
            <w:noProof/>
            <w:webHidden/>
          </w:rPr>
          <w:fldChar w:fldCharType="begin"/>
        </w:r>
        <w:r w:rsidR="00343E6A">
          <w:rPr>
            <w:noProof/>
            <w:webHidden/>
          </w:rPr>
          <w:instrText xml:space="preserve"> PAGEREF _Toc170985356 \h </w:instrText>
        </w:r>
        <w:r w:rsidR="00343E6A">
          <w:rPr>
            <w:noProof/>
            <w:webHidden/>
          </w:rPr>
        </w:r>
        <w:r w:rsidR="00343E6A">
          <w:rPr>
            <w:noProof/>
            <w:webHidden/>
          </w:rPr>
          <w:fldChar w:fldCharType="separate"/>
        </w:r>
        <w:r w:rsidR="00343E6A">
          <w:rPr>
            <w:noProof/>
            <w:webHidden/>
          </w:rPr>
          <w:t>255</w:t>
        </w:r>
        <w:r w:rsidR="00343E6A">
          <w:rPr>
            <w:noProof/>
            <w:webHidden/>
          </w:rPr>
          <w:fldChar w:fldCharType="end"/>
        </w:r>
      </w:hyperlink>
    </w:p>
    <w:p w14:paraId="79239A6E" w14:textId="015C0C6D" w:rsidR="00343E6A" w:rsidRDefault="00833F79">
      <w:pPr>
        <w:pStyle w:val="TM1"/>
        <w:tabs>
          <w:tab w:val="right" w:leader="dot" w:pos="9628"/>
        </w:tabs>
        <w:rPr>
          <w:rFonts w:eastAsiaTheme="minorEastAsia" w:cstheme="minorBidi"/>
          <w:b w:val="0"/>
          <w:bCs w:val="0"/>
          <w:smallCaps w:val="0"/>
          <w:noProof/>
          <w:kern w:val="2"/>
          <w:sz w:val="22"/>
          <w:szCs w:val="22"/>
          <w:lang w:eastAsia="fr-BE"/>
          <w14:ligatures w14:val="standardContextual"/>
        </w:rPr>
      </w:pPr>
      <w:hyperlink w:anchor="_Toc170985357" w:history="1">
        <w:r w:rsidR="00343E6A" w:rsidRPr="003D5355">
          <w:rPr>
            <w:rStyle w:val="Lienhypertexte"/>
            <w:noProof/>
            <w:lang w:eastAsia="en-US"/>
          </w:rPr>
          <w:t>PARTIE 7. GESTION INFORMATIQUE</w:t>
        </w:r>
        <w:r w:rsidR="00343E6A">
          <w:rPr>
            <w:noProof/>
            <w:webHidden/>
          </w:rPr>
          <w:tab/>
        </w:r>
        <w:r w:rsidR="00343E6A">
          <w:rPr>
            <w:noProof/>
            <w:webHidden/>
          </w:rPr>
          <w:fldChar w:fldCharType="begin"/>
        </w:r>
        <w:r w:rsidR="00343E6A">
          <w:rPr>
            <w:noProof/>
            <w:webHidden/>
          </w:rPr>
          <w:instrText xml:space="preserve"> PAGEREF _Toc170985357 \h </w:instrText>
        </w:r>
        <w:r w:rsidR="00343E6A">
          <w:rPr>
            <w:noProof/>
            <w:webHidden/>
          </w:rPr>
        </w:r>
        <w:r w:rsidR="00343E6A">
          <w:rPr>
            <w:noProof/>
            <w:webHidden/>
          </w:rPr>
          <w:fldChar w:fldCharType="separate"/>
        </w:r>
        <w:r w:rsidR="00343E6A">
          <w:rPr>
            <w:noProof/>
            <w:webHidden/>
          </w:rPr>
          <w:t>256</w:t>
        </w:r>
        <w:r w:rsidR="00343E6A">
          <w:rPr>
            <w:noProof/>
            <w:webHidden/>
          </w:rPr>
          <w:fldChar w:fldCharType="end"/>
        </w:r>
      </w:hyperlink>
    </w:p>
    <w:p w14:paraId="65E858E2" w14:textId="27AFB6AB" w:rsidR="00343E6A" w:rsidRDefault="00833F79">
      <w:pPr>
        <w:pStyle w:val="TM2"/>
        <w:tabs>
          <w:tab w:val="right" w:leader="dot" w:pos="9628"/>
        </w:tabs>
        <w:rPr>
          <w:rFonts w:eastAsiaTheme="minorEastAsia" w:cstheme="minorBidi"/>
          <w:b w:val="0"/>
          <w:iCs w:val="0"/>
          <w:noProof/>
          <w:kern w:val="2"/>
          <w:szCs w:val="22"/>
          <w:lang w:eastAsia="fr-BE"/>
          <w14:ligatures w14:val="standardContextual"/>
        </w:rPr>
      </w:pPr>
      <w:hyperlink w:anchor="_Toc170985358" w:history="1">
        <w:r w:rsidR="00343E6A" w:rsidRPr="003D5355">
          <w:rPr>
            <w:rStyle w:val="Lienhypertexte"/>
            <w:bCs/>
            <w:noProof/>
          </w:rPr>
          <w:t>Chapitre 7.1 Les données et les applications métier</w:t>
        </w:r>
        <w:r w:rsidR="00343E6A">
          <w:rPr>
            <w:noProof/>
            <w:webHidden/>
          </w:rPr>
          <w:tab/>
        </w:r>
        <w:r w:rsidR="00343E6A">
          <w:rPr>
            <w:noProof/>
            <w:webHidden/>
          </w:rPr>
          <w:fldChar w:fldCharType="begin"/>
        </w:r>
        <w:r w:rsidR="00343E6A">
          <w:rPr>
            <w:noProof/>
            <w:webHidden/>
          </w:rPr>
          <w:instrText xml:space="preserve"> PAGEREF _Toc170985358 \h </w:instrText>
        </w:r>
        <w:r w:rsidR="00343E6A">
          <w:rPr>
            <w:noProof/>
            <w:webHidden/>
          </w:rPr>
        </w:r>
        <w:r w:rsidR="00343E6A">
          <w:rPr>
            <w:noProof/>
            <w:webHidden/>
          </w:rPr>
          <w:fldChar w:fldCharType="separate"/>
        </w:r>
        <w:r w:rsidR="00343E6A">
          <w:rPr>
            <w:noProof/>
            <w:webHidden/>
          </w:rPr>
          <w:t>256</w:t>
        </w:r>
        <w:r w:rsidR="00343E6A">
          <w:rPr>
            <w:noProof/>
            <w:webHidden/>
          </w:rPr>
          <w:fldChar w:fldCharType="end"/>
        </w:r>
      </w:hyperlink>
    </w:p>
    <w:p w14:paraId="1DA6B7BC" w14:textId="54B61CC9" w:rsidR="00343E6A" w:rsidRDefault="00833F79">
      <w:pPr>
        <w:pStyle w:val="TM3"/>
        <w:tabs>
          <w:tab w:val="right" w:leader="dot" w:pos="9628"/>
        </w:tabs>
        <w:rPr>
          <w:rFonts w:eastAsiaTheme="minorEastAsia" w:cstheme="minorBidi"/>
          <w:noProof/>
          <w:kern w:val="2"/>
          <w:szCs w:val="22"/>
          <w:lang w:eastAsia="fr-BE"/>
          <w14:ligatures w14:val="standardContextual"/>
        </w:rPr>
      </w:pPr>
      <w:hyperlink w:anchor="_Toc170985359" w:history="1">
        <w:r w:rsidR="00343E6A" w:rsidRPr="003D5355">
          <w:rPr>
            <w:rStyle w:val="Lienhypertexte"/>
            <w:noProof/>
          </w:rPr>
          <w:t>Pas d’annexes pour ce chapitre</w:t>
        </w:r>
        <w:r w:rsidR="00343E6A">
          <w:rPr>
            <w:noProof/>
            <w:webHidden/>
          </w:rPr>
          <w:tab/>
        </w:r>
        <w:r w:rsidR="00343E6A">
          <w:rPr>
            <w:noProof/>
            <w:webHidden/>
          </w:rPr>
          <w:fldChar w:fldCharType="begin"/>
        </w:r>
        <w:r w:rsidR="00343E6A">
          <w:rPr>
            <w:noProof/>
            <w:webHidden/>
          </w:rPr>
          <w:instrText xml:space="preserve"> PAGEREF _Toc170985359 \h </w:instrText>
        </w:r>
        <w:r w:rsidR="00343E6A">
          <w:rPr>
            <w:noProof/>
            <w:webHidden/>
          </w:rPr>
        </w:r>
        <w:r w:rsidR="00343E6A">
          <w:rPr>
            <w:noProof/>
            <w:webHidden/>
          </w:rPr>
          <w:fldChar w:fldCharType="separate"/>
        </w:r>
        <w:r w:rsidR="00343E6A">
          <w:rPr>
            <w:noProof/>
            <w:webHidden/>
          </w:rPr>
          <w:t>256</w:t>
        </w:r>
        <w:r w:rsidR="00343E6A">
          <w:rPr>
            <w:noProof/>
            <w:webHidden/>
          </w:rPr>
          <w:fldChar w:fldCharType="end"/>
        </w:r>
      </w:hyperlink>
    </w:p>
    <w:p w14:paraId="28B38C4F" w14:textId="1FE374C6" w:rsidR="0044140B" w:rsidRDefault="0044140B" w:rsidP="0044140B">
      <w:pPr>
        <w:rPr>
          <w:rFonts w:eastAsiaTheme="majorEastAsia" w:cstheme="majorBidi"/>
          <w:b/>
          <w:caps/>
          <w:color w:val="1F3864" w:themeColor="accent1" w:themeShade="80"/>
          <w:sz w:val="32"/>
          <w:szCs w:val="32"/>
        </w:rPr>
      </w:pPr>
      <w:r w:rsidRPr="00DE2238">
        <w:rPr>
          <w:rFonts w:eastAsia="Times New Roman" w:cs="Arial"/>
          <w:iCs/>
          <w:noProof/>
          <w:lang w:eastAsia="ar-SA"/>
        </w:rPr>
        <w:fldChar w:fldCharType="end"/>
      </w:r>
      <w:r>
        <w:rPr>
          <w:b/>
          <w:color w:val="1F3864" w:themeColor="accent1" w:themeShade="80"/>
          <w:sz w:val="32"/>
          <w:szCs w:val="32"/>
        </w:rPr>
        <w:br w:type="page"/>
      </w:r>
    </w:p>
    <w:p w14:paraId="32FD77DE" w14:textId="17BC2A68" w:rsidR="0044140B" w:rsidRPr="00DE2238" w:rsidRDefault="0044140B" w:rsidP="00323050">
      <w:pPr>
        <w:pStyle w:val="Titre1"/>
        <w:keepNext/>
        <w:keepLines/>
        <w:pageBreakBefore/>
        <w:numPr>
          <w:ilvl w:val="0"/>
          <w:numId w:val="66"/>
        </w:numPr>
        <w:spacing w:before="240" w:after="360"/>
        <w:ind w:left="720" w:hanging="360"/>
        <w:jc w:val="both"/>
        <w:rPr>
          <w:rFonts w:asciiTheme="minorHAnsi" w:hAnsiTheme="minorHAnsi"/>
          <w:b/>
          <w:color w:val="1F3864" w:themeColor="accent1" w:themeShade="80"/>
          <w:sz w:val="32"/>
          <w:szCs w:val="32"/>
          <w:lang w:eastAsia="en-US"/>
        </w:rPr>
      </w:pPr>
      <w:bookmarkStart w:id="3" w:name="_Toc170985271"/>
      <w:r w:rsidRPr="00DE2238">
        <w:rPr>
          <w:rFonts w:asciiTheme="minorHAnsi" w:hAnsiTheme="minorHAnsi"/>
          <w:b/>
          <w:color w:val="1F3864" w:themeColor="accent1" w:themeShade="80"/>
          <w:sz w:val="32"/>
          <w:szCs w:val="32"/>
          <w:lang w:eastAsia="en-US"/>
        </w:rPr>
        <w:lastRenderedPageBreak/>
        <w:t>GESTION DES ELEVES</w:t>
      </w:r>
      <w:bookmarkEnd w:id="1"/>
      <w:bookmarkEnd w:id="3"/>
    </w:p>
    <w:p w14:paraId="40EC5FA2" w14:textId="77777777" w:rsidR="0044140B" w:rsidRPr="00DE2238" w:rsidRDefault="0044140B" w:rsidP="0044140B">
      <w:pPr>
        <w:rPr>
          <w:rFonts w:cstheme="minorHAnsi"/>
        </w:rPr>
      </w:pPr>
      <w:bookmarkStart w:id="4" w:name="__RefHeading__319_957262308"/>
      <w:bookmarkStart w:id="5" w:name="_Toc291075469"/>
      <w:bookmarkStart w:id="6" w:name="_Toc291075893"/>
      <w:bookmarkStart w:id="7" w:name="_Toc291076317"/>
      <w:bookmarkStart w:id="8" w:name="_Toc291076741"/>
      <w:bookmarkStart w:id="9" w:name="_Toc291077165"/>
      <w:bookmarkStart w:id="10" w:name="_Toc293652008"/>
      <w:bookmarkStart w:id="11" w:name="_Toc293653590"/>
      <w:bookmarkStart w:id="12" w:name="_Toc293654201"/>
      <w:bookmarkStart w:id="13" w:name="_Toc294004781"/>
      <w:bookmarkStart w:id="14" w:name="_Toc294185277"/>
      <w:bookmarkStart w:id="15" w:name="_Toc324767143"/>
      <w:bookmarkStart w:id="16" w:name="_Toc414352885"/>
      <w:bookmarkStart w:id="17" w:name="_Toc453836908"/>
      <w:bookmarkEnd w:id="4"/>
    </w:p>
    <w:p w14:paraId="471D977A" w14:textId="77777777" w:rsidR="0044140B" w:rsidRPr="00DE2238" w:rsidRDefault="0044140B" w:rsidP="0044140B">
      <w:pPr>
        <w:pStyle w:val="Titre2"/>
        <w:keepNext/>
        <w:keepLines/>
        <w:spacing w:before="40" w:after="120"/>
        <w:rPr>
          <w:rFonts w:asciiTheme="minorHAnsi" w:eastAsiaTheme="majorEastAsia" w:hAnsiTheme="minorHAnsi" w:cstheme="majorBidi"/>
          <w:smallCaps w:val="0"/>
          <w:color w:val="4472C4" w:themeColor="accent1"/>
          <w:sz w:val="32"/>
          <w:szCs w:val="26"/>
          <w:u w:val="single"/>
          <w:lang w:eastAsia="en-US"/>
        </w:rPr>
      </w:pPr>
      <w:bookmarkStart w:id="18" w:name="_1.1._Inscriptions"/>
      <w:bookmarkStart w:id="19" w:name="_chapitre_1.1_Inscriptions"/>
      <w:bookmarkStart w:id="20" w:name="_Toc149221072"/>
      <w:bookmarkStart w:id="21" w:name="_Toc170985272"/>
      <w:bookmarkStart w:id="22" w:name="_Hlk169701275"/>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roofErr w:type="gramStart"/>
      <w:r w:rsidRPr="00DE2238">
        <w:rPr>
          <w:rFonts w:asciiTheme="minorHAnsi" w:eastAsiaTheme="majorEastAsia" w:hAnsiTheme="minorHAnsi" w:cstheme="majorBidi"/>
          <w:smallCaps w:val="0"/>
          <w:color w:val="4472C4" w:themeColor="accent1"/>
          <w:sz w:val="32"/>
          <w:szCs w:val="26"/>
          <w:lang w:eastAsia="en-US"/>
        </w:rPr>
        <w:t>chapitre</w:t>
      </w:r>
      <w:proofErr w:type="gramEnd"/>
      <w:r w:rsidRPr="00DE2238">
        <w:rPr>
          <w:rFonts w:asciiTheme="minorHAnsi" w:eastAsiaTheme="majorEastAsia" w:hAnsiTheme="minorHAnsi" w:cstheme="majorBidi"/>
          <w:smallCaps w:val="0"/>
          <w:color w:val="4472C4" w:themeColor="accent1"/>
          <w:sz w:val="32"/>
          <w:szCs w:val="26"/>
          <w:lang w:eastAsia="en-US"/>
        </w:rPr>
        <w:t xml:space="preserve"> 1.1 </w:t>
      </w:r>
      <w:bookmarkEnd w:id="20"/>
      <w:r w:rsidRPr="00DE2238">
        <w:rPr>
          <w:rFonts w:asciiTheme="minorHAnsi" w:eastAsiaTheme="majorEastAsia" w:hAnsiTheme="minorHAnsi" w:cstheme="majorBidi"/>
          <w:smallCaps w:val="0"/>
          <w:color w:val="4472C4" w:themeColor="accent1"/>
          <w:sz w:val="32"/>
          <w:szCs w:val="26"/>
          <w:u w:val="single"/>
          <w:lang w:eastAsia="en-US"/>
        </w:rPr>
        <w:t>Inscriptions</w:t>
      </w:r>
      <w:bookmarkEnd w:id="21"/>
    </w:p>
    <w:p w14:paraId="5549040D" w14:textId="77777777" w:rsidR="0044140B" w:rsidRPr="00A16BB8" w:rsidRDefault="0044140B" w:rsidP="0044140B">
      <w:pPr>
        <w:jc w:val="both"/>
        <w:rPr>
          <w:rFonts w:cstheme="minorHAnsi"/>
          <w:lang w:eastAsia="fr-BE"/>
        </w:rPr>
      </w:pPr>
      <w:bookmarkStart w:id="23" w:name="_Toc291075488"/>
      <w:bookmarkStart w:id="24" w:name="_Toc291075912"/>
      <w:bookmarkStart w:id="25" w:name="_Toc291076336"/>
      <w:bookmarkStart w:id="26" w:name="_Toc291076760"/>
      <w:bookmarkStart w:id="27" w:name="_Toc291077184"/>
      <w:bookmarkStart w:id="28" w:name="_Toc293652027"/>
      <w:bookmarkStart w:id="29" w:name="_Toc293653609"/>
      <w:bookmarkStart w:id="30" w:name="_Toc293654220"/>
      <w:bookmarkStart w:id="31" w:name="_Toc294004800"/>
      <w:bookmarkStart w:id="32" w:name="_Toc294185296"/>
      <w:bookmarkStart w:id="33" w:name="_Toc324767162"/>
      <w:bookmarkEnd w:id="22"/>
    </w:p>
    <w:p w14:paraId="6D2D53AA" w14:textId="77777777" w:rsidR="0044140B" w:rsidRPr="00773C95" w:rsidRDefault="0044140B" w:rsidP="0044140B">
      <w:pPr>
        <w:jc w:val="both"/>
        <w:rPr>
          <w:rFonts w:cstheme="minorHAnsi"/>
          <w:lang w:eastAsia="fr-BE"/>
        </w:rPr>
      </w:pPr>
    </w:p>
    <w:p w14:paraId="7EEFA501" w14:textId="77777777" w:rsidR="0044140B" w:rsidRPr="00DE2238" w:rsidRDefault="0044140B" w:rsidP="0044140B">
      <w:pPr>
        <w:pStyle w:val="Titre3"/>
        <w:keepNext/>
        <w:keepLines/>
        <w:jc w:val="both"/>
        <w:rPr>
          <w:rFonts w:eastAsiaTheme="majorEastAsia" w:cstheme="majorBidi"/>
          <w:color w:val="2F5496" w:themeColor="accent1" w:themeShade="BF"/>
          <w:sz w:val="28"/>
        </w:rPr>
      </w:pPr>
      <w:bookmarkStart w:id="34" w:name="_Toc170985273"/>
      <w:r w:rsidRPr="00DE2238">
        <w:rPr>
          <w:rFonts w:eastAsiaTheme="majorEastAsia" w:cstheme="majorBidi"/>
          <w:color w:val="2F5496" w:themeColor="accent1" w:themeShade="BF"/>
          <w:sz w:val="28"/>
        </w:rPr>
        <w:t>Annexes</w:t>
      </w:r>
      <w:bookmarkEnd w:id="34"/>
    </w:p>
    <w:p w14:paraId="4A9A0821" w14:textId="77777777" w:rsidR="0044140B" w:rsidRPr="00DE2238" w:rsidRDefault="0044140B" w:rsidP="0044140B">
      <w:pPr>
        <w:rPr>
          <w:sz w:val="12"/>
          <w:szCs w:val="12"/>
        </w:rPr>
      </w:pPr>
    </w:p>
    <w:p w14:paraId="1236C211" w14:textId="77777777" w:rsidR="0044140B" w:rsidRPr="00DE2238" w:rsidRDefault="0044140B" w:rsidP="0044140B">
      <w:r w:rsidRPr="00DE2238">
        <w:br w:type="page"/>
      </w:r>
    </w:p>
    <w:p w14:paraId="59BFC51D" w14:textId="77777777" w:rsidR="0044140B" w:rsidRPr="00DE2238" w:rsidRDefault="0044140B" w:rsidP="0044140B">
      <w:pPr>
        <w:pStyle w:val="Titre4"/>
      </w:pPr>
      <w:bookmarkStart w:id="35" w:name="_Toc412204097"/>
      <w:bookmarkStart w:id="36" w:name="_Toc414352905"/>
      <w:bookmarkStart w:id="37" w:name="_Toc453836928"/>
      <w:r w:rsidRPr="00DE2238">
        <w:lastRenderedPageBreak/>
        <w:t xml:space="preserve">Annexe 1 : Attestation de demande d’inscription dans l’enseignement secondaire spécialisé de plein exercice en application de l’article 1.7.7-4 du Code de l’enseignement fondamental et de l’enseignement secondaire. Enseignement organisé par </w:t>
      </w:r>
      <w:bookmarkEnd w:id="35"/>
      <w:bookmarkEnd w:id="36"/>
      <w:bookmarkEnd w:id="37"/>
      <w:r w:rsidRPr="00DE2238">
        <w:t>la Fédération Wallonie Bruxelles</w:t>
      </w:r>
    </w:p>
    <w:p w14:paraId="2CF9D98E" w14:textId="77777777" w:rsidR="0044140B" w:rsidRPr="00DE2238" w:rsidRDefault="0044140B" w:rsidP="0044140B">
      <w:pPr>
        <w:pStyle w:val="Corpsdetexte"/>
        <w:jc w:val="both"/>
        <w:rPr>
          <w:rFonts w:cs="Calibri"/>
          <w:b w:val="0"/>
          <w:szCs w:val="22"/>
        </w:rPr>
      </w:pPr>
    </w:p>
    <w:p w14:paraId="081BE545" w14:textId="77777777" w:rsidR="0044140B" w:rsidRPr="00DE2238" w:rsidRDefault="0044140B" w:rsidP="0044140B">
      <w:pPr>
        <w:pStyle w:val="Corpsdetexte"/>
        <w:jc w:val="both"/>
        <w:rPr>
          <w:rFonts w:cs="Calibri"/>
          <w:b w:val="0"/>
          <w:szCs w:val="22"/>
        </w:rPr>
      </w:pPr>
      <w:r w:rsidRPr="00DE2238">
        <w:rPr>
          <w:rFonts w:cs="Calibri"/>
          <w:b w:val="0"/>
          <w:szCs w:val="22"/>
        </w:rPr>
        <w:t>Cachet de l’école et mention de son adresse :</w:t>
      </w:r>
    </w:p>
    <w:p w14:paraId="313742E3" w14:textId="77777777" w:rsidR="0044140B" w:rsidRPr="00DE2238" w:rsidRDefault="0044140B" w:rsidP="0044140B">
      <w:pPr>
        <w:pStyle w:val="Corpsdetexte"/>
        <w:jc w:val="both"/>
        <w:rPr>
          <w:rFonts w:cs="Calibri"/>
          <w:b w:val="0"/>
          <w:szCs w:val="22"/>
        </w:rPr>
      </w:pPr>
    </w:p>
    <w:p w14:paraId="300DC87F" w14:textId="77777777" w:rsidR="0044140B" w:rsidRPr="00DE2238" w:rsidRDefault="0044140B" w:rsidP="0044140B">
      <w:pPr>
        <w:pStyle w:val="Corpsdetexte"/>
        <w:jc w:val="both"/>
        <w:rPr>
          <w:rFonts w:cs="Calibri"/>
          <w:b w:val="0"/>
          <w:szCs w:val="22"/>
        </w:rPr>
      </w:pPr>
    </w:p>
    <w:p w14:paraId="1BD1754C" w14:textId="77777777" w:rsidR="0044140B" w:rsidRPr="00DE2238" w:rsidRDefault="0044140B" w:rsidP="0044140B">
      <w:pPr>
        <w:pStyle w:val="Corpsdetexte"/>
        <w:jc w:val="both"/>
        <w:rPr>
          <w:rFonts w:cs="Calibri"/>
          <w:b w:val="0"/>
          <w:szCs w:val="22"/>
        </w:rPr>
      </w:pPr>
      <w:r w:rsidRPr="00DE2238">
        <w:rPr>
          <w:rFonts w:cs="Calibri"/>
          <w:b w:val="0"/>
          <w:szCs w:val="22"/>
        </w:rPr>
        <w:t>Je soussigné(e</w:t>
      </w:r>
      <w:proofErr w:type="gramStart"/>
      <w:r w:rsidRPr="00DE2238">
        <w:rPr>
          <w:rFonts w:cs="Calibri"/>
          <w:b w:val="0"/>
          <w:szCs w:val="22"/>
        </w:rPr>
        <w:t>) ,</w:t>
      </w:r>
      <w:proofErr w:type="gramEnd"/>
      <w:r w:rsidRPr="00DE2238">
        <w:rPr>
          <w:rFonts w:cs="Calibri"/>
          <w:b w:val="0"/>
          <w:szCs w:val="22"/>
        </w:rPr>
        <w:t xml:space="preserve"> </w:t>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p>
    <w:p w14:paraId="4D8DB130" w14:textId="77777777" w:rsidR="0044140B" w:rsidRPr="00DE2238" w:rsidRDefault="0044140B" w:rsidP="0044140B">
      <w:pPr>
        <w:pStyle w:val="Corpsdetexte"/>
        <w:jc w:val="both"/>
        <w:rPr>
          <w:rFonts w:cs="Calibri"/>
          <w:b w:val="0"/>
          <w:szCs w:val="22"/>
          <w:vertAlign w:val="subscript"/>
        </w:rPr>
      </w:pPr>
      <w:r w:rsidRPr="00DE2238">
        <w:rPr>
          <w:rFonts w:cs="Calibri"/>
          <w:b w:val="0"/>
          <w:szCs w:val="22"/>
        </w:rPr>
        <w:t>Directeur/trice</w:t>
      </w:r>
      <w:r w:rsidRPr="00DE2238">
        <w:rPr>
          <w:rFonts w:cs="Calibri"/>
          <w:b w:val="0"/>
          <w:szCs w:val="22"/>
          <w:vertAlign w:val="subscript"/>
        </w:rPr>
        <w:t xml:space="preserve"> </w:t>
      </w:r>
    </w:p>
    <w:p w14:paraId="4FD34A57" w14:textId="77777777" w:rsidR="0044140B" w:rsidRPr="00DE2238" w:rsidRDefault="0044140B" w:rsidP="0044140B">
      <w:pPr>
        <w:pStyle w:val="Corpsdetexte"/>
        <w:jc w:val="both"/>
        <w:rPr>
          <w:rFonts w:cs="Calibri"/>
          <w:b w:val="0"/>
          <w:szCs w:val="22"/>
        </w:rPr>
      </w:pPr>
      <w:proofErr w:type="gramStart"/>
      <w:r w:rsidRPr="00DE2238">
        <w:rPr>
          <w:rFonts w:cs="Calibri"/>
          <w:b w:val="0"/>
          <w:szCs w:val="22"/>
        </w:rPr>
        <w:t>atteste</w:t>
      </w:r>
      <w:proofErr w:type="gramEnd"/>
      <w:r w:rsidRPr="00DE2238">
        <w:rPr>
          <w:rFonts w:cs="Calibri"/>
          <w:b w:val="0"/>
          <w:szCs w:val="22"/>
        </w:rPr>
        <w:t xml:space="preserve"> que Madame / Monsieur </w:t>
      </w:r>
    </w:p>
    <w:p w14:paraId="77D7C584" w14:textId="77777777" w:rsidR="0044140B" w:rsidRPr="00DE2238" w:rsidRDefault="0044140B" w:rsidP="0044140B">
      <w:pPr>
        <w:pStyle w:val="Corpsdetexte"/>
        <w:jc w:val="both"/>
        <w:rPr>
          <w:rFonts w:cs="Calibri"/>
          <w:b w:val="0"/>
          <w:szCs w:val="22"/>
        </w:rPr>
      </w:pPr>
      <w:proofErr w:type="gramStart"/>
      <w:r w:rsidRPr="00DE2238">
        <w:rPr>
          <w:rFonts w:cs="Calibri"/>
          <w:b w:val="0"/>
          <w:szCs w:val="22"/>
        </w:rPr>
        <w:t>s’est</w:t>
      </w:r>
      <w:proofErr w:type="gramEnd"/>
      <w:r w:rsidRPr="00DE2238">
        <w:rPr>
          <w:rFonts w:cs="Calibri"/>
          <w:b w:val="0"/>
          <w:szCs w:val="22"/>
        </w:rPr>
        <w:t xml:space="preserve"> présenté(e) ce </w:t>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t>20</w:t>
      </w:r>
    </w:p>
    <w:p w14:paraId="2BC157F5" w14:textId="77777777" w:rsidR="0044140B" w:rsidRPr="00DE2238" w:rsidRDefault="0044140B" w:rsidP="0044140B">
      <w:pPr>
        <w:pStyle w:val="Corpsdetexte"/>
        <w:jc w:val="both"/>
        <w:rPr>
          <w:rFonts w:cs="Calibri"/>
          <w:b w:val="0"/>
          <w:szCs w:val="22"/>
        </w:rPr>
      </w:pPr>
      <w:proofErr w:type="gramStart"/>
      <w:r w:rsidRPr="00DE2238">
        <w:rPr>
          <w:rFonts w:cs="Calibri"/>
          <w:b w:val="0"/>
          <w:szCs w:val="22"/>
        </w:rPr>
        <w:t>à</w:t>
      </w:r>
      <w:proofErr w:type="gramEnd"/>
      <w:r w:rsidRPr="00DE2238">
        <w:rPr>
          <w:rFonts w:cs="Calibri"/>
          <w:b w:val="0"/>
          <w:szCs w:val="22"/>
        </w:rPr>
        <w:t xml:space="preserve"> l’établissement</w:t>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t>,</w:t>
      </w:r>
    </w:p>
    <w:p w14:paraId="33582759" w14:textId="77777777" w:rsidR="0044140B" w:rsidRPr="00DE2238" w:rsidRDefault="0044140B" w:rsidP="0044140B">
      <w:pPr>
        <w:pStyle w:val="Corpsdetexte"/>
        <w:jc w:val="both"/>
        <w:rPr>
          <w:rFonts w:cs="Calibri"/>
          <w:b w:val="0"/>
          <w:szCs w:val="22"/>
        </w:rPr>
      </w:pPr>
      <w:proofErr w:type="gramStart"/>
      <w:r w:rsidRPr="00DE2238">
        <w:rPr>
          <w:rFonts w:cs="Calibri"/>
          <w:b w:val="0"/>
          <w:szCs w:val="22"/>
        </w:rPr>
        <w:t>en</w:t>
      </w:r>
      <w:proofErr w:type="gramEnd"/>
      <w:r w:rsidRPr="00DE2238">
        <w:rPr>
          <w:rFonts w:cs="Calibri"/>
          <w:b w:val="0"/>
          <w:szCs w:val="22"/>
        </w:rPr>
        <w:t xml:space="preserve"> vue de l’inscription de </w:t>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t>,</w:t>
      </w:r>
    </w:p>
    <w:p w14:paraId="57EA56E6" w14:textId="77777777" w:rsidR="0044140B" w:rsidRPr="00DE2238" w:rsidRDefault="0044140B" w:rsidP="0044140B">
      <w:pPr>
        <w:pStyle w:val="Corpsdetexte"/>
        <w:jc w:val="both"/>
        <w:rPr>
          <w:rFonts w:cs="Calibri"/>
          <w:b w:val="0"/>
          <w:szCs w:val="22"/>
        </w:rPr>
      </w:pPr>
      <w:proofErr w:type="gramStart"/>
      <w:r w:rsidRPr="00DE2238">
        <w:rPr>
          <w:rFonts w:cs="Calibri"/>
          <w:b w:val="0"/>
          <w:szCs w:val="22"/>
        </w:rPr>
        <w:t>né</w:t>
      </w:r>
      <w:proofErr w:type="gramEnd"/>
      <w:r w:rsidRPr="00DE2238">
        <w:rPr>
          <w:rFonts w:cs="Calibri"/>
          <w:b w:val="0"/>
          <w:szCs w:val="22"/>
        </w:rPr>
        <w:t xml:space="preserve">(e) le </w:t>
      </w:r>
    </w:p>
    <w:p w14:paraId="5414A007" w14:textId="77777777" w:rsidR="0044140B" w:rsidRPr="00DE2238" w:rsidRDefault="0044140B" w:rsidP="0044140B">
      <w:pPr>
        <w:pStyle w:val="Corpsdetexte"/>
        <w:jc w:val="both"/>
        <w:rPr>
          <w:rFonts w:cs="Calibri"/>
          <w:b w:val="0"/>
          <w:szCs w:val="22"/>
        </w:rPr>
      </w:pPr>
    </w:p>
    <w:p w14:paraId="364C0AA7" w14:textId="77777777" w:rsidR="0044140B" w:rsidRPr="00DE2238" w:rsidRDefault="0044140B" w:rsidP="0044140B">
      <w:pPr>
        <w:pStyle w:val="Corpsdetexte"/>
        <w:jc w:val="both"/>
        <w:rPr>
          <w:rFonts w:cs="Calibri"/>
          <w:b w:val="0"/>
          <w:szCs w:val="22"/>
        </w:rPr>
      </w:pPr>
      <w:r w:rsidRPr="00DE2238">
        <w:rPr>
          <w:rFonts w:cs="Calibri"/>
          <w:b w:val="0"/>
          <w:szCs w:val="22"/>
        </w:rPr>
        <w:t>Cette inscription était sollicitée dans :</w:t>
      </w:r>
    </w:p>
    <w:p w14:paraId="1E4187E7" w14:textId="77777777" w:rsidR="0044140B" w:rsidRPr="00DE2238" w:rsidRDefault="0044140B" w:rsidP="0044140B">
      <w:pPr>
        <w:pStyle w:val="Corpsdetexte"/>
        <w:jc w:val="both"/>
        <w:rPr>
          <w:rFonts w:cs="Calibri"/>
          <w:b w:val="0"/>
          <w:szCs w:val="22"/>
        </w:rPr>
      </w:pPr>
    </w:p>
    <w:p w14:paraId="53077D96" w14:textId="77777777" w:rsidR="0044140B" w:rsidRPr="00DE2238" w:rsidRDefault="0044140B" w:rsidP="00323050">
      <w:pPr>
        <w:numPr>
          <w:ilvl w:val="0"/>
          <w:numId w:val="4"/>
        </w:numPr>
        <w:suppressAutoHyphens/>
        <w:ind w:left="567" w:hanging="567"/>
        <w:jc w:val="both"/>
        <w:rPr>
          <w:rFonts w:cs="Calibri"/>
        </w:rPr>
      </w:pPr>
      <w:r w:rsidRPr="00DE2238">
        <w:rPr>
          <w:rFonts w:cs="Calibri"/>
        </w:rPr>
        <w:t>Enseignement spécialisé de forme 1, 2 ou 3</w:t>
      </w:r>
    </w:p>
    <w:p w14:paraId="6169C712" w14:textId="77777777" w:rsidR="0044140B" w:rsidRPr="00DE2238" w:rsidRDefault="0044140B" w:rsidP="0044140B">
      <w:pPr>
        <w:pStyle w:val="Corpsdetexte"/>
        <w:jc w:val="both"/>
        <w:rPr>
          <w:rFonts w:cs="Calibri"/>
          <w:b w:val="0"/>
          <w:szCs w:val="22"/>
        </w:rPr>
      </w:pPr>
    </w:p>
    <w:tbl>
      <w:tblPr>
        <w:tblW w:w="0" w:type="auto"/>
        <w:tblCellMar>
          <w:left w:w="0" w:type="dxa"/>
          <w:right w:w="0" w:type="dxa"/>
        </w:tblCellMar>
        <w:tblLook w:val="01E0" w:firstRow="1" w:lastRow="1" w:firstColumn="1" w:lastColumn="1" w:noHBand="0" w:noVBand="0"/>
      </w:tblPr>
      <w:tblGrid>
        <w:gridCol w:w="1600"/>
        <w:gridCol w:w="1596"/>
        <w:gridCol w:w="1599"/>
        <w:gridCol w:w="1618"/>
        <w:gridCol w:w="1618"/>
        <w:gridCol w:w="1601"/>
      </w:tblGrid>
      <w:tr w:rsidR="0044140B" w:rsidRPr="00DE2238" w14:paraId="5E7FC061" w14:textId="77777777" w:rsidTr="00AF52E0">
        <w:tc>
          <w:tcPr>
            <w:tcW w:w="1629" w:type="dxa"/>
            <w:tcBorders>
              <w:top w:val="single" w:sz="2" w:space="0" w:color="auto"/>
              <w:left w:val="single" w:sz="2" w:space="0" w:color="auto"/>
              <w:bottom w:val="single" w:sz="2" w:space="0" w:color="auto"/>
              <w:right w:val="single" w:sz="2" w:space="0" w:color="auto"/>
            </w:tcBorders>
          </w:tcPr>
          <w:p w14:paraId="3206E6BD" w14:textId="77777777" w:rsidR="0044140B" w:rsidRPr="00DE2238" w:rsidRDefault="0044140B" w:rsidP="00AF52E0">
            <w:pPr>
              <w:pStyle w:val="Corpsdetexte"/>
              <w:jc w:val="both"/>
              <w:rPr>
                <w:rFonts w:cs="Calibri"/>
                <w:b w:val="0"/>
                <w:szCs w:val="22"/>
              </w:rPr>
            </w:pPr>
            <w:r w:rsidRPr="00DE2238">
              <w:rPr>
                <w:rFonts w:cs="Calibri"/>
                <w:b w:val="0"/>
                <w:szCs w:val="22"/>
              </w:rPr>
              <w:t>Forme</w:t>
            </w:r>
          </w:p>
        </w:tc>
        <w:tc>
          <w:tcPr>
            <w:tcW w:w="1630" w:type="dxa"/>
            <w:tcBorders>
              <w:top w:val="single" w:sz="2" w:space="0" w:color="auto"/>
              <w:left w:val="single" w:sz="2" w:space="0" w:color="auto"/>
              <w:bottom w:val="single" w:sz="2" w:space="0" w:color="auto"/>
              <w:right w:val="single" w:sz="2" w:space="0" w:color="auto"/>
            </w:tcBorders>
          </w:tcPr>
          <w:p w14:paraId="4DCEBB66" w14:textId="77777777" w:rsidR="0044140B" w:rsidRPr="00DE2238" w:rsidRDefault="0044140B" w:rsidP="00AF52E0">
            <w:pPr>
              <w:pStyle w:val="Corpsdetexte"/>
              <w:jc w:val="both"/>
              <w:rPr>
                <w:rFonts w:cs="Calibri"/>
                <w:b w:val="0"/>
                <w:szCs w:val="22"/>
              </w:rPr>
            </w:pPr>
            <w:r w:rsidRPr="00DE2238">
              <w:rPr>
                <w:rFonts w:cs="Calibri"/>
                <w:b w:val="0"/>
                <w:szCs w:val="22"/>
              </w:rPr>
              <w:t>Type</w:t>
            </w:r>
          </w:p>
        </w:tc>
        <w:tc>
          <w:tcPr>
            <w:tcW w:w="1630" w:type="dxa"/>
            <w:tcBorders>
              <w:top w:val="single" w:sz="2" w:space="0" w:color="auto"/>
              <w:left w:val="single" w:sz="2" w:space="0" w:color="auto"/>
              <w:bottom w:val="single" w:sz="2" w:space="0" w:color="auto"/>
              <w:right w:val="single" w:sz="2" w:space="0" w:color="auto"/>
            </w:tcBorders>
          </w:tcPr>
          <w:p w14:paraId="0EF810A0" w14:textId="77777777" w:rsidR="0044140B" w:rsidRPr="00DE2238" w:rsidRDefault="0044140B" w:rsidP="00AF52E0">
            <w:pPr>
              <w:pStyle w:val="Corpsdetexte"/>
              <w:jc w:val="both"/>
              <w:rPr>
                <w:rFonts w:cs="Calibri"/>
                <w:b w:val="0"/>
                <w:szCs w:val="22"/>
              </w:rPr>
            </w:pPr>
            <w:r w:rsidRPr="00DE2238">
              <w:rPr>
                <w:rFonts w:cs="Calibri"/>
                <w:b w:val="0"/>
                <w:szCs w:val="22"/>
              </w:rPr>
              <w:t>Phase</w:t>
            </w:r>
          </w:p>
        </w:tc>
        <w:tc>
          <w:tcPr>
            <w:tcW w:w="1630" w:type="dxa"/>
            <w:tcBorders>
              <w:top w:val="single" w:sz="2" w:space="0" w:color="auto"/>
              <w:left w:val="single" w:sz="2" w:space="0" w:color="auto"/>
              <w:bottom w:val="single" w:sz="2" w:space="0" w:color="auto"/>
              <w:right w:val="single" w:sz="2" w:space="0" w:color="auto"/>
            </w:tcBorders>
          </w:tcPr>
          <w:p w14:paraId="5DA2720F" w14:textId="77777777" w:rsidR="0044140B" w:rsidRPr="00DE2238" w:rsidRDefault="0044140B" w:rsidP="00AF52E0">
            <w:pPr>
              <w:pStyle w:val="Corpsdetexte"/>
              <w:jc w:val="both"/>
              <w:rPr>
                <w:rFonts w:cs="Calibri"/>
                <w:b w:val="0"/>
                <w:szCs w:val="22"/>
              </w:rPr>
            </w:pPr>
            <w:r w:rsidRPr="00DE2238">
              <w:rPr>
                <w:rFonts w:cs="Calibri"/>
                <w:b w:val="0"/>
                <w:szCs w:val="22"/>
              </w:rPr>
              <w:t>Secteur professionnel</w:t>
            </w:r>
          </w:p>
        </w:tc>
        <w:tc>
          <w:tcPr>
            <w:tcW w:w="1630" w:type="dxa"/>
            <w:tcBorders>
              <w:top w:val="single" w:sz="2" w:space="0" w:color="auto"/>
              <w:left w:val="single" w:sz="2" w:space="0" w:color="auto"/>
              <w:bottom w:val="single" w:sz="2" w:space="0" w:color="auto"/>
              <w:right w:val="single" w:sz="2" w:space="0" w:color="auto"/>
            </w:tcBorders>
          </w:tcPr>
          <w:p w14:paraId="3BFEA289" w14:textId="77777777" w:rsidR="0044140B" w:rsidRPr="00DE2238" w:rsidRDefault="0044140B" w:rsidP="00AF52E0">
            <w:pPr>
              <w:pStyle w:val="Corpsdetexte"/>
              <w:jc w:val="both"/>
              <w:rPr>
                <w:rFonts w:cs="Calibri"/>
                <w:b w:val="0"/>
                <w:szCs w:val="22"/>
              </w:rPr>
            </w:pPr>
            <w:r w:rsidRPr="00DE2238">
              <w:rPr>
                <w:rFonts w:cs="Calibri"/>
                <w:b w:val="0"/>
                <w:szCs w:val="22"/>
              </w:rPr>
              <w:t>Groupe professionnel</w:t>
            </w:r>
          </w:p>
        </w:tc>
        <w:tc>
          <w:tcPr>
            <w:tcW w:w="1630" w:type="dxa"/>
            <w:tcBorders>
              <w:top w:val="single" w:sz="2" w:space="0" w:color="auto"/>
              <w:left w:val="single" w:sz="2" w:space="0" w:color="auto"/>
              <w:bottom w:val="single" w:sz="2" w:space="0" w:color="auto"/>
              <w:right w:val="single" w:sz="2" w:space="0" w:color="auto"/>
            </w:tcBorders>
          </w:tcPr>
          <w:p w14:paraId="32AE29A0" w14:textId="77777777" w:rsidR="0044140B" w:rsidRPr="00DE2238" w:rsidRDefault="0044140B" w:rsidP="00AF52E0">
            <w:pPr>
              <w:pStyle w:val="Corpsdetexte"/>
              <w:jc w:val="both"/>
              <w:rPr>
                <w:rFonts w:cs="Calibri"/>
                <w:b w:val="0"/>
                <w:szCs w:val="22"/>
              </w:rPr>
            </w:pPr>
            <w:r w:rsidRPr="00DE2238">
              <w:rPr>
                <w:rFonts w:cs="Calibri"/>
                <w:b w:val="0"/>
                <w:szCs w:val="22"/>
              </w:rPr>
              <w:t>Métier</w:t>
            </w:r>
          </w:p>
        </w:tc>
      </w:tr>
      <w:tr w:rsidR="0044140B" w:rsidRPr="00DE2238" w14:paraId="161151EE" w14:textId="77777777" w:rsidTr="00AF52E0">
        <w:trPr>
          <w:trHeight w:val="623"/>
        </w:trPr>
        <w:tc>
          <w:tcPr>
            <w:tcW w:w="1629" w:type="dxa"/>
            <w:tcBorders>
              <w:top w:val="single" w:sz="2" w:space="0" w:color="auto"/>
              <w:left w:val="single" w:sz="2" w:space="0" w:color="auto"/>
              <w:bottom w:val="single" w:sz="2" w:space="0" w:color="auto"/>
              <w:right w:val="single" w:sz="2" w:space="0" w:color="auto"/>
            </w:tcBorders>
          </w:tcPr>
          <w:p w14:paraId="66044099" w14:textId="77777777" w:rsidR="0044140B" w:rsidRPr="00DE2238" w:rsidRDefault="0044140B" w:rsidP="00AF52E0">
            <w:pPr>
              <w:pStyle w:val="Corpsdetexte"/>
              <w:jc w:val="both"/>
              <w:rPr>
                <w:rFonts w:cs="Calibri"/>
                <w:b w:val="0"/>
                <w:szCs w:val="22"/>
              </w:rPr>
            </w:pPr>
          </w:p>
        </w:tc>
        <w:tc>
          <w:tcPr>
            <w:tcW w:w="1630" w:type="dxa"/>
            <w:tcBorders>
              <w:top w:val="single" w:sz="2" w:space="0" w:color="auto"/>
              <w:left w:val="single" w:sz="2" w:space="0" w:color="auto"/>
              <w:bottom w:val="single" w:sz="2" w:space="0" w:color="auto"/>
              <w:right w:val="single" w:sz="2" w:space="0" w:color="auto"/>
            </w:tcBorders>
          </w:tcPr>
          <w:p w14:paraId="4C2F14FC" w14:textId="77777777" w:rsidR="0044140B" w:rsidRPr="00DE2238" w:rsidRDefault="0044140B" w:rsidP="00AF52E0">
            <w:pPr>
              <w:pStyle w:val="Corpsdetexte"/>
              <w:jc w:val="both"/>
              <w:rPr>
                <w:rFonts w:cs="Calibri"/>
                <w:b w:val="0"/>
                <w:szCs w:val="22"/>
              </w:rPr>
            </w:pPr>
          </w:p>
        </w:tc>
        <w:tc>
          <w:tcPr>
            <w:tcW w:w="1630" w:type="dxa"/>
            <w:tcBorders>
              <w:top w:val="single" w:sz="2" w:space="0" w:color="auto"/>
              <w:left w:val="single" w:sz="2" w:space="0" w:color="auto"/>
              <w:bottom w:val="single" w:sz="2" w:space="0" w:color="auto"/>
              <w:right w:val="single" w:sz="2" w:space="0" w:color="auto"/>
            </w:tcBorders>
          </w:tcPr>
          <w:p w14:paraId="4544D480" w14:textId="77777777" w:rsidR="0044140B" w:rsidRPr="00DE2238" w:rsidRDefault="0044140B" w:rsidP="00AF52E0">
            <w:pPr>
              <w:pStyle w:val="Corpsdetexte"/>
              <w:jc w:val="both"/>
              <w:rPr>
                <w:rFonts w:cs="Calibri"/>
                <w:b w:val="0"/>
                <w:szCs w:val="22"/>
              </w:rPr>
            </w:pPr>
          </w:p>
        </w:tc>
        <w:tc>
          <w:tcPr>
            <w:tcW w:w="1630" w:type="dxa"/>
            <w:tcBorders>
              <w:top w:val="single" w:sz="2" w:space="0" w:color="auto"/>
              <w:left w:val="single" w:sz="2" w:space="0" w:color="auto"/>
              <w:bottom w:val="single" w:sz="2" w:space="0" w:color="auto"/>
              <w:right w:val="single" w:sz="2" w:space="0" w:color="auto"/>
            </w:tcBorders>
          </w:tcPr>
          <w:p w14:paraId="7C98FAE1" w14:textId="77777777" w:rsidR="0044140B" w:rsidRPr="00DE2238" w:rsidRDefault="0044140B" w:rsidP="00AF52E0">
            <w:pPr>
              <w:pStyle w:val="Corpsdetexte"/>
              <w:jc w:val="both"/>
              <w:rPr>
                <w:rFonts w:cs="Calibri"/>
                <w:b w:val="0"/>
                <w:szCs w:val="22"/>
              </w:rPr>
            </w:pPr>
          </w:p>
        </w:tc>
        <w:tc>
          <w:tcPr>
            <w:tcW w:w="1630" w:type="dxa"/>
            <w:tcBorders>
              <w:top w:val="single" w:sz="2" w:space="0" w:color="auto"/>
              <w:left w:val="single" w:sz="2" w:space="0" w:color="auto"/>
              <w:bottom w:val="single" w:sz="2" w:space="0" w:color="auto"/>
              <w:right w:val="single" w:sz="2" w:space="0" w:color="auto"/>
            </w:tcBorders>
          </w:tcPr>
          <w:p w14:paraId="13DD756A" w14:textId="77777777" w:rsidR="0044140B" w:rsidRPr="00DE2238" w:rsidRDefault="0044140B" w:rsidP="00AF52E0">
            <w:pPr>
              <w:pStyle w:val="Corpsdetexte"/>
              <w:jc w:val="both"/>
              <w:rPr>
                <w:rFonts w:cs="Calibri"/>
                <w:b w:val="0"/>
                <w:szCs w:val="22"/>
              </w:rPr>
            </w:pPr>
          </w:p>
        </w:tc>
        <w:tc>
          <w:tcPr>
            <w:tcW w:w="1630" w:type="dxa"/>
            <w:tcBorders>
              <w:top w:val="single" w:sz="2" w:space="0" w:color="auto"/>
              <w:left w:val="single" w:sz="2" w:space="0" w:color="auto"/>
              <w:bottom w:val="single" w:sz="2" w:space="0" w:color="auto"/>
              <w:right w:val="single" w:sz="2" w:space="0" w:color="auto"/>
            </w:tcBorders>
          </w:tcPr>
          <w:p w14:paraId="31EE17BC" w14:textId="77777777" w:rsidR="0044140B" w:rsidRPr="00DE2238" w:rsidRDefault="0044140B" w:rsidP="00AF52E0">
            <w:pPr>
              <w:pStyle w:val="Corpsdetexte"/>
              <w:jc w:val="both"/>
              <w:rPr>
                <w:rFonts w:cs="Calibri"/>
                <w:b w:val="0"/>
                <w:szCs w:val="22"/>
              </w:rPr>
            </w:pPr>
          </w:p>
        </w:tc>
      </w:tr>
      <w:tr w:rsidR="0044140B" w:rsidRPr="00DE2238" w14:paraId="2D68D2E3" w14:textId="77777777" w:rsidTr="00AF52E0">
        <w:tc>
          <w:tcPr>
            <w:tcW w:w="1629" w:type="dxa"/>
            <w:tcBorders>
              <w:top w:val="single" w:sz="2" w:space="0" w:color="auto"/>
            </w:tcBorders>
          </w:tcPr>
          <w:p w14:paraId="3180C7A4" w14:textId="77777777" w:rsidR="0044140B" w:rsidRPr="00DE2238" w:rsidRDefault="0044140B" w:rsidP="00AF52E0">
            <w:pPr>
              <w:pStyle w:val="Corpsdetexte"/>
              <w:jc w:val="both"/>
              <w:rPr>
                <w:rFonts w:cs="Calibri"/>
                <w:b w:val="0"/>
                <w:szCs w:val="22"/>
              </w:rPr>
            </w:pPr>
          </w:p>
        </w:tc>
        <w:tc>
          <w:tcPr>
            <w:tcW w:w="1630" w:type="dxa"/>
            <w:tcBorders>
              <w:top w:val="single" w:sz="2" w:space="0" w:color="auto"/>
            </w:tcBorders>
          </w:tcPr>
          <w:p w14:paraId="3477B08D" w14:textId="77777777" w:rsidR="0044140B" w:rsidRPr="00DE2238" w:rsidRDefault="0044140B" w:rsidP="00AF52E0">
            <w:pPr>
              <w:pStyle w:val="Corpsdetexte"/>
              <w:jc w:val="both"/>
              <w:rPr>
                <w:rFonts w:cs="Calibri"/>
                <w:b w:val="0"/>
                <w:szCs w:val="22"/>
              </w:rPr>
            </w:pPr>
          </w:p>
        </w:tc>
        <w:tc>
          <w:tcPr>
            <w:tcW w:w="1630" w:type="dxa"/>
            <w:tcBorders>
              <w:top w:val="single" w:sz="2" w:space="0" w:color="auto"/>
            </w:tcBorders>
          </w:tcPr>
          <w:p w14:paraId="6EBCE01F" w14:textId="77777777" w:rsidR="0044140B" w:rsidRPr="00DE2238" w:rsidRDefault="0044140B" w:rsidP="00AF52E0">
            <w:pPr>
              <w:pStyle w:val="Corpsdetexte"/>
              <w:jc w:val="both"/>
              <w:rPr>
                <w:rFonts w:cs="Calibri"/>
                <w:b w:val="0"/>
                <w:szCs w:val="22"/>
              </w:rPr>
            </w:pPr>
          </w:p>
        </w:tc>
        <w:tc>
          <w:tcPr>
            <w:tcW w:w="1630" w:type="dxa"/>
            <w:tcBorders>
              <w:top w:val="single" w:sz="2" w:space="0" w:color="auto"/>
            </w:tcBorders>
          </w:tcPr>
          <w:p w14:paraId="5EEEE95D" w14:textId="77777777" w:rsidR="0044140B" w:rsidRPr="00DE2238" w:rsidRDefault="0044140B" w:rsidP="00AF52E0">
            <w:pPr>
              <w:pStyle w:val="Corpsdetexte"/>
              <w:jc w:val="both"/>
              <w:rPr>
                <w:rFonts w:cs="Calibri"/>
                <w:b w:val="0"/>
                <w:szCs w:val="22"/>
              </w:rPr>
            </w:pPr>
          </w:p>
        </w:tc>
        <w:tc>
          <w:tcPr>
            <w:tcW w:w="1630" w:type="dxa"/>
            <w:tcBorders>
              <w:top w:val="single" w:sz="2" w:space="0" w:color="auto"/>
            </w:tcBorders>
          </w:tcPr>
          <w:p w14:paraId="0E7B8867" w14:textId="77777777" w:rsidR="0044140B" w:rsidRPr="00DE2238" w:rsidRDefault="0044140B" w:rsidP="00AF52E0">
            <w:pPr>
              <w:pStyle w:val="Corpsdetexte"/>
              <w:jc w:val="both"/>
              <w:rPr>
                <w:rFonts w:cs="Calibri"/>
                <w:b w:val="0"/>
                <w:szCs w:val="22"/>
              </w:rPr>
            </w:pPr>
          </w:p>
        </w:tc>
        <w:tc>
          <w:tcPr>
            <w:tcW w:w="1630" w:type="dxa"/>
            <w:tcBorders>
              <w:top w:val="single" w:sz="2" w:space="0" w:color="auto"/>
            </w:tcBorders>
          </w:tcPr>
          <w:p w14:paraId="342C954F" w14:textId="77777777" w:rsidR="0044140B" w:rsidRPr="00DE2238" w:rsidRDefault="0044140B" w:rsidP="00AF52E0">
            <w:pPr>
              <w:pStyle w:val="Corpsdetexte"/>
              <w:jc w:val="both"/>
              <w:rPr>
                <w:rFonts w:cs="Calibri"/>
                <w:b w:val="0"/>
                <w:szCs w:val="22"/>
              </w:rPr>
            </w:pPr>
          </w:p>
        </w:tc>
      </w:tr>
    </w:tbl>
    <w:p w14:paraId="296F2A7A" w14:textId="77777777" w:rsidR="0044140B" w:rsidRPr="00DE2238" w:rsidRDefault="0044140B" w:rsidP="0044140B">
      <w:pPr>
        <w:pStyle w:val="Corpsdetexte"/>
        <w:jc w:val="both"/>
        <w:rPr>
          <w:rFonts w:cs="Calibri"/>
          <w:b w:val="0"/>
          <w:szCs w:val="22"/>
        </w:rPr>
      </w:pPr>
    </w:p>
    <w:p w14:paraId="28BD6642" w14:textId="77777777" w:rsidR="0044140B" w:rsidRPr="00DE2238" w:rsidRDefault="0044140B" w:rsidP="00323050">
      <w:pPr>
        <w:numPr>
          <w:ilvl w:val="0"/>
          <w:numId w:val="6"/>
        </w:numPr>
        <w:suppressAutoHyphens/>
        <w:ind w:left="567" w:hanging="567"/>
        <w:jc w:val="both"/>
        <w:rPr>
          <w:rFonts w:cs="Calibri"/>
        </w:rPr>
      </w:pPr>
      <w:r w:rsidRPr="00DE2238">
        <w:rPr>
          <w:rFonts w:cs="Calibri"/>
        </w:rPr>
        <w:t>Enseignement spécialisé de forme 4</w:t>
      </w:r>
    </w:p>
    <w:p w14:paraId="0508C6F3" w14:textId="77777777" w:rsidR="0044140B" w:rsidRPr="00DE2238" w:rsidRDefault="0044140B" w:rsidP="0044140B">
      <w:pPr>
        <w:jc w:val="both"/>
        <w:rPr>
          <w:rFonts w:cs="Calibri"/>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1E0" w:firstRow="1" w:lastRow="1" w:firstColumn="1" w:lastColumn="1" w:noHBand="0" w:noVBand="0"/>
      </w:tblPr>
      <w:tblGrid>
        <w:gridCol w:w="2405"/>
        <w:gridCol w:w="2408"/>
        <w:gridCol w:w="2410"/>
        <w:gridCol w:w="2409"/>
      </w:tblGrid>
      <w:tr w:rsidR="0044140B" w:rsidRPr="00DE2238" w14:paraId="33480472" w14:textId="77777777" w:rsidTr="00AF52E0">
        <w:tc>
          <w:tcPr>
            <w:tcW w:w="2444" w:type="dxa"/>
          </w:tcPr>
          <w:p w14:paraId="3CC50B01" w14:textId="77777777" w:rsidR="0044140B" w:rsidRPr="00DE2238" w:rsidRDefault="0044140B" w:rsidP="00AF52E0">
            <w:pPr>
              <w:jc w:val="both"/>
              <w:rPr>
                <w:rFonts w:cs="Calibri"/>
              </w:rPr>
            </w:pPr>
            <w:r w:rsidRPr="00DE2238">
              <w:rPr>
                <w:rFonts w:cs="Calibri"/>
              </w:rPr>
              <w:t>Type</w:t>
            </w:r>
          </w:p>
        </w:tc>
        <w:tc>
          <w:tcPr>
            <w:tcW w:w="2445" w:type="dxa"/>
          </w:tcPr>
          <w:p w14:paraId="6E43FE13" w14:textId="77777777" w:rsidR="0044140B" w:rsidRPr="00DE2238" w:rsidRDefault="0044140B" w:rsidP="00AF52E0">
            <w:pPr>
              <w:jc w:val="both"/>
              <w:rPr>
                <w:rFonts w:cs="Calibri"/>
              </w:rPr>
            </w:pPr>
            <w:r w:rsidRPr="00DE2238">
              <w:rPr>
                <w:rFonts w:cs="Calibri"/>
              </w:rPr>
              <w:t>Année</w:t>
            </w:r>
          </w:p>
        </w:tc>
        <w:tc>
          <w:tcPr>
            <w:tcW w:w="2445" w:type="dxa"/>
          </w:tcPr>
          <w:p w14:paraId="41772181" w14:textId="77777777" w:rsidR="0044140B" w:rsidRPr="00DE2238" w:rsidRDefault="0044140B" w:rsidP="00AF52E0">
            <w:pPr>
              <w:jc w:val="both"/>
              <w:rPr>
                <w:rFonts w:cs="Calibri"/>
              </w:rPr>
            </w:pPr>
            <w:r w:rsidRPr="00DE2238">
              <w:rPr>
                <w:rFonts w:cs="Calibri"/>
              </w:rPr>
              <w:t>Section</w:t>
            </w:r>
          </w:p>
        </w:tc>
        <w:tc>
          <w:tcPr>
            <w:tcW w:w="2445" w:type="dxa"/>
          </w:tcPr>
          <w:p w14:paraId="124D1C6C" w14:textId="77777777" w:rsidR="0044140B" w:rsidRPr="00DE2238" w:rsidRDefault="0044140B" w:rsidP="00AF52E0">
            <w:pPr>
              <w:jc w:val="both"/>
              <w:rPr>
                <w:rFonts w:cs="Calibri"/>
              </w:rPr>
            </w:pPr>
            <w:r w:rsidRPr="00DE2238">
              <w:rPr>
                <w:rFonts w:cs="Calibri"/>
              </w:rPr>
              <w:t>Option</w:t>
            </w:r>
          </w:p>
        </w:tc>
      </w:tr>
      <w:tr w:rsidR="0044140B" w:rsidRPr="00DE2238" w14:paraId="38D96D51" w14:textId="77777777" w:rsidTr="00AF52E0">
        <w:trPr>
          <w:trHeight w:val="588"/>
        </w:trPr>
        <w:tc>
          <w:tcPr>
            <w:tcW w:w="2444" w:type="dxa"/>
          </w:tcPr>
          <w:p w14:paraId="6CDF5F81" w14:textId="77777777" w:rsidR="0044140B" w:rsidRPr="00DE2238" w:rsidRDefault="0044140B" w:rsidP="00AF52E0">
            <w:pPr>
              <w:jc w:val="both"/>
              <w:rPr>
                <w:rFonts w:cs="Calibri"/>
              </w:rPr>
            </w:pPr>
          </w:p>
        </w:tc>
        <w:tc>
          <w:tcPr>
            <w:tcW w:w="2445" w:type="dxa"/>
          </w:tcPr>
          <w:p w14:paraId="505FCCC0" w14:textId="77777777" w:rsidR="0044140B" w:rsidRPr="00DE2238" w:rsidRDefault="0044140B" w:rsidP="00AF52E0">
            <w:pPr>
              <w:jc w:val="both"/>
              <w:rPr>
                <w:rFonts w:cs="Calibri"/>
              </w:rPr>
            </w:pPr>
          </w:p>
        </w:tc>
        <w:tc>
          <w:tcPr>
            <w:tcW w:w="2445" w:type="dxa"/>
          </w:tcPr>
          <w:p w14:paraId="063EC961" w14:textId="77777777" w:rsidR="0044140B" w:rsidRPr="00DE2238" w:rsidRDefault="0044140B" w:rsidP="00AF52E0">
            <w:pPr>
              <w:jc w:val="both"/>
              <w:rPr>
                <w:rFonts w:cs="Calibri"/>
              </w:rPr>
            </w:pPr>
          </w:p>
        </w:tc>
        <w:tc>
          <w:tcPr>
            <w:tcW w:w="2445" w:type="dxa"/>
          </w:tcPr>
          <w:p w14:paraId="31C049BC" w14:textId="77777777" w:rsidR="0044140B" w:rsidRPr="00DE2238" w:rsidRDefault="0044140B" w:rsidP="00AF52E0">
            <w:pPr>
              <w:jc w:val="both"/>
              <w:rPr>
                <w:rFonts w:cs="Calibri"/>
              </w:rPr>
            </w:pPr>
          </w:p>
        </w:tc>
      </w:tr>
    </w:tbl>
    <w:p w14:paraId="084382DD" w14:textId="77777777" w:rsidR="0044140B" w:rsidRPr="00DE2238" w:rsidRDefault="0044140B" w:rsidP="0044140B">
      <w:pPr>
        <w:jc w:val="both"/>
        <w:rPr>
          <w:rFonts w:cs="Calibri"/>
        </w:rPr>
      </w:pPr>
    </w:p>
    <w:p w14:paraId="210001DF" w14:textId="77777777" w:rsidR="0044140B" w:rsidRPr="00DE2238" w:rsidRDefault="0044140B" w:rsidP="0044140B">
      <w:pPr>
        <w:pStyle w:val="Corpsdetexte"/>
        <w:jc w:val="both"/>
        <w:rPr>
          <w:rFonts w:cs="Calibri"/>
          <w:b w:val="0"/>
          <w:szCs w:val="22"/>
        </w:rPr>
      </w:pPr>
      <w:r w:rsidRPr="00DE2238">
        <w:rPr>
          <w:rFonts w:cs="Calibri"/>
          <w:b w:val="0"/>
          <w:szCs w:val="22"/>
        </w:rPr>
        <w:t>L’inscription n’a pas été prise pour la raison suivante :</w:t>
      </w:r>
    </w:p>
    <w:p w14:paraId="18549A96" w14:textId="77777777" w:rsidR="0044140B" w:rsidRPr="00DE2238" w:rsidRDefault="0044140B" w:rsidP="00323050">
      <w:pPr>
        <w:pStyle w:val="Corpsdetexte"/>
        <w:widowControl/>
        <w:numPr>
          <w:ilvl w:val="0"/>
          <w:numId w:val="5"/>
        </w:numPr>
        <w:tabs>
          <w:tab w:val="clear" w:pos="357"/>
          <w:tab w:val="num" w:pos="426"/>
        </w:tabs>
        <w:ind w:left="426" w:hanging="426"/>
        <w:jc w:val="both"/>
        <w:rPr>
          <w:rFonts w:cs="Calibri"/>
          <w:b w:val="0"/>
          <w:szCs w:val="22"/>
        </w:rPr>
      </w:pPr>
      <w:r w:rsidRPr="00DE2238">
        <w:rPr>
          <w:rFonts w:cs="Calibri"/>
          <w:b w:val="0"/>
          <w:szCs w:val="22"/>
        </w:rPr>
        <w:t>L’élève ne remplit pas les conditions requises pour être régulièrement inscrit</w:t>
      </w:r>
    </w:p>
    <w:p w14:paraId="00BB266A" w14:textId="77777777" w:rsidR="0044140B" w:rsidRPr="00DE2238" w:rsidRDefault="0044140B" w:rsidP="00323050">
      <w:pPr>
        <w:pStyle w:val="Corpsdetexte"/>
        <w:widowControl/>
        <w:numPr>
          <w:ilvl w:val="0"/>
          <w:numId w:val="5"/>
        </w:numPr>
        <w:tabs>
          <w:tab w:val="clear" w:pos="357"/>
          <w:tab w:val="num" w:pos="426"/>
        </w:tabs>
        <w:ind w:left="426" w:hanging="426"/>
        <w:jc w:val="both"/>
        <w:rPr>
          <w:rFonts w:cs="Calibri"/>
          <w:b w:val="0"/>
          <w:szCs w:val="22"/>
        </w:rPr>
      </w:pPr>
      <w:r w:rsidRPr="00DE2238">
        <w:rPr>
          <w:rFonts w:cs="Calibri"/>
          <w:b w:val="0"/>
          <w:szCs w:val="22"/>
        </w:rPr>
        <w:t>L’élève a été orienté vers l’année supplémentaire au sein du premier degré (uniquement forme 4)</w:t>
      </w:r>
    </w:p>
    <w:p w14:paraId="26BD73A5" w14:textId="77777777" w:rsidR="0044140B" w:rsidRPr="00DE2238" w:rsidRDefault="0044140B" w:rsidP="00323050">
      <w:pPr>
        <w:pStyle w:val="Corpsdetexte"/>
        <w:widowControl/>
        <w:numPr>
          <w:ilvl w:val="0"/>
          <w:numId w:val="5"/>
        </w:numPr>
        <w:tabs>
          <w:tab w:val="clear" w:pos="357"/>
          <w:tab w:val="num" w:pos="426"/>
        </w:tabs>
        <w:ind w:left="426" w:hanging="426"/>
        <w:jc w:val="both"/>
        <w:rPr>
          <w:rFonts w:cs="Calibri"/>
          <w:b w:val="0"/>
          <w:szCs w:val="22"/>
        </w:rPr>
      </w:pPr>
      <w:r w:rsidRPr="00DE2238">
        <w:rPr>
          <w:rFonts w:cs="Calibri"/>
          <w:b w:val="0"/>
          <w:szCs w:val="22"/>
        </w:rPr>
        <w:t xml:space="preserve">Le nombre d’élèves, limité en raison de l’insuffisance des locaux disponibles, est atteint : </w:t>
      </w:r>
      <w:r w:rsidRPr="00DE2238">
        <w:rPr>
          <w:rFonts w:cs="Calibri"/>
          <w:b w:val="0"/>
          <w:i/>
          <w:szCs w:val="22"/>
        </w:rPr>
        <w:t xml:space="preserve">déclaration faite à la Direction Générale de l’Enseignement </w:t>
      </w:r>
      <w:proofErr w:type="gramStart"/>
      <w:r w:rsidRPr="00DE2238">
        <w:rPr>
          <w:rFonts w:cs="Calibri"/>
          <w:b w:val="0"/>
          <w:i/>
          <w:szCs w:val="22"/>
        </w:rPr>
        <w:t>Obligatoire  le</w:t>
      </w:r>
      <w:proofErr w:type="gramEnd"/>
      <w:r w:rsidRPr="00DE2238">
        <w:rPr>
          <w:rFonts w:cs="Calibri"/>
          <w:b w:val="0"/>
          <w:szCs w:val="22"/>
        </w:rPr>
        <w:t xml:space="preserve"> …… ……….… </w:t>
      </w:r>
    </w:p>
    <w:p w14:paraId="4D0A5131" w14:textId="77777777" w:rsidR="0044140B" w:rsidRPr="00DE2238" w:rsidRDefault="0044140B" w:rsidP="00323050">
      <w:pPr>
        <w:pStyle w:val="Corpsdetexte"/>
        <w:widowControl/>
        <w:numPr>
          <w:ilvl w:val="0"/>
          <w:numId w:val="5"/>
        </w:numPr>
        <w:tabs>
          <w:tab w:val="clear" w:pos="357"/>
          <w:tab w:val="num" w:pos="426"/>
        </w:tabs>
        <w:ind w:left="426" w:hanging="426"/>
        <w:jc w:val="both"/>
        <w:rPr>
          <w:rFonts w:cs="Calibri"/>
          <w:b w:val="0"/>
          <w:szCs w:val="22"/>
        </w:rPr>
      </w:pPr>
      <w:r w:rsidRPr="00DE2238">
        <w:rPr>
          <w:rFonts w:cs="Calibri"/>
          <w:b w:val="0"/>
          <w:szCs w:val="22"/>
        </w:rPr>
        <w:t xml:space="preserve">L’élève a été exclu définitivement d’un établissement scolaire pour fait grave alors qu’il était majeur </w:t>
      </w:r>
    </w:p>
    <w:p w14:paraId="1FD99863" w14:textId="77777777" w:rsidR="0044140B" w:rsidRPr="00DE2238" w:rsidRDefault="0044140B" w:rsidP="00323050">
      <w:pPr>
        <w:pStyle w:val="Corpsdetexte"/>
        <w:widowControl/>
        <w:numPr>
          <w:ilvl w:val="0"/>
          <w:numId w:val="5"/>
        </w:numPr>
        <w:tabs>
          <w:tab w:val="clear" w:pos="357"/>
          <w:tab w:val="num" w:pos="426"/>
        </w:tabs>
        <w:ind w:left="426" w:hanging="426"/>
        <w:jc w:val="both"/>
        <w:rPr>
          <w:rFonts w:cs="Calibri"/>
          <w:b w:val="0"/>
          <w:szCs w:val="22"/>
        </w:rPr>
      </w:pPr>
      <w:r w:rsidRPr="00DE2238">
        <w:rPr>
          <w:rFonts w:cs="Calibri"/>
          <w:b w:val="0"/>
          <w:szCs w:val="22"/>
        </w:rPr>
        <w:t>L’élève majeur   ou la personne investie de l’autorité parentale n’accepte pas de souscrire aux projets éducatifs et pédagogiques, au règlement des études et au règlement d’ordre intérieur</w:t>
      </w:r>
    </w:p>
    <w:p w14:paraId="79B7C602" w14:textId="77777777" w:rsidR="0044140B" w:rsidRPr="00DE2238" w:rsidRDefault="0044140B" w:rsidP="00323050">
      <w:pPr>
        <w:pStyle w:val="Corpsdetexte"/>
        <w:widowControl/>
        <w:numPr>
          <w:ilvl w:val="0"/>
          <w:numId w:val="5"/>
        </w:numPr>
        <w:tabs>
          <w:tab w:val="clear" w:pos="357"/>
          <w:tab w:val="num" w:pos="426"/>
        </w:tabs>
        <w:ind w:left="426" w:hanging="426"/>
        <w:jc w:val="both"/>
        <w:rPr>
          <w:rFonts w:cs="Calibri"/>
          <w:b w:val="0"/>
          <w:szCs w:val="22"/>
        </w:rPr>
      </w:pPr>
      <w:r w:rsidRPr="00DE2238">
        <w:rPr>
          <w:rFonts w:cs="Calibri"/>
          <w:b w:val="0"/>
          <w:szCs w:val="22"/>
        </w:rPr>
        <w:t>L’élève majeur refuse de signer un écrit par lequel il souscrit aux droits et obligations figurant dans le projet éducatif, le projet d’établissement, le règlement des études et le règlement d’ordre intérieur (A l’exception des formes 1 et 2 de l’enseignement spécialisé)</w:t>
      </w:r>
    </w:p>
    <w:p w14:paraId="1A3435D6" w14:textId="77777777" w:rsidR="0044140B" w:rsidRPr="00DE2238" w:rsidRDefault="0044140B" w:rsidP="0044140B">
      <w:pPr>
        <w:pStyle w:val="Corpsdetexte"/>
        <w:jc w:val="both"/>
        <w:rPr>
          <w:rFonts w:cs="Calibri"/>
          <w:b w:val="0"/>
          <w:szCs w:val="22"/>
        </w:rPr>
      </w:pPr>
    </w:p>
    <w:p w14:paraId="60021700" w14:textId="77777777" w:rsidR="0044140B" w:rsidRPr="00DE2238" w:rsidRDefault="0044140B" w:rsidP="0044140B">
      <w:pPr>
        <w:pStyle w:val="Corpsdetexte"/>
        <w:jc w:val="both"/>
        <w:rPr>
          <w:rFonts w:cs="Calibri"/>
          <w:b w:val="0"/>
          <w:szCs w:val="22"/>
        </w:rPr>
      </w:pPr>
      <w:r w:rsidRPr="00DE2238">
        <w:rPr>
          <w:rFonts w:cs="Calibri"/>
          <w:b w:val="0"/>
          <w:szCs w:val="22"/>
        </w:rPr>
        <w:t xml:space="preserve">Cette attestation mentionne en annexe l’adresse des services où la personne investie de l’autorité parentale peut obtenir une assistance en vue d’une inscription dans un autre établissement d’enseignement de </w:t>
      </w:r>
      <w:r w:rsidRPr="00DE2238">
        <w:rPr>
          <w:rFonts w:cstheme="minorHAnsi"/>
          <w:b w:val="0"/>
          <w:spacing w:val="2"/>
        </w:rPr>
        <w:t>Fédération Wallonie Bruxelles</w:t>
      </w:r>
      <w:r w:rsidRPr="00DE2238">
        <w:rPr>
          <w:rFonts w:cs="Calibri"/>
          <w:b w:val="0"/>
          <w:szCs w:val="22"/>
        </w:rPr>
        <w:t xml:space="preserve"> ou dans une institution assurant le respect de l’obligation scolaire.</w:t>
      </w:r>
    </w:p>
    <w:p w14:paraId="4B39470C" w14:textId="77777777" w:rsidR="0044140B" w:rsidRPr="00DE2238" w:rsidRDefault="0044140B" w:rsidP="0044140B">
      <w:pPr>
        <w:pStyle w:val="Corpsdetexte"/>
        <w:jc w:val="both"/>
        <w:rPr>
          <w:rFonts w:cs="Calibri"/>
          <w:b w:val="0"/>
          <w:szCs w:val="22"/>
        </w:rPr>
      </w:pPr>
    </w:p>
    <w:p w14:paraId="6F676E59" w14:textId="77777777" w:rsidR="0044140B" w:rsidRPr="00DE2238" w:rsidRDefault="0044140B" w:rsidP="0044140B">
      <w:pPr>
        <w:pStyle w:val="Corpsdetexte"/>
        <w:jc w:val="both"/>
        <w:rPr>
          <w:rFonts w:cs="Calibri"/>
          <w:b w:val="0"/>
          <w:szCs w:val="22"/>
        </w:rPr>
      </w:pPr>
      <w:r w:rsidRPr="00DE2238">
        <w:rPr>
          <w:rFonts w:cs="Calibri"/>
          <w:b w:val="0"/>
          <w:szCs w:val="22"/>
        </w:rPr>
        <w:t>Date et signature du (de la) Directeur/trice</w:t>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t>Pour réception</w:t>
      </w:r>
    </w:p>
    <w:p w14:paraId="6E01481C" w14:textId="77777777" w:rsidR="0044140B" w:rsidRPr="00DE2238" w:rsidRDefault="0044140B" w:rsidP="0044140B">
      <w:pPr>
        <w:pStyle w:val="Corpsdetexte"/>
        <w:jc w:val="both"/>
        <w:rPr>
          <w:szCs w:val="22"/>
        </w:rPr>
      </w:pPr>
    </w:p>
    <w:p w14:paraId="42385D12" w14:textId="77777777" w:rsidR="0044140B" w:rsidRPr="00DE2238" w:rsidRDefault="0044140B" w:rsidP="0044140B">
      <w:pPr>
        <w:pStyle w:val="Corpsdetexte"/>
        <w:jc w:val="both"/>
        <w:rPr>
          <w:szCs w:val="22"/>
        </w:rPr>
      </w:pPr>
    </w:p>
    <w:p w14:paraId="075761F8" w14:textId="77777777" w:rsidR="0044140B" w:rsidRPr="00DE2238" w:rsidRDefault="0044140B" w:rsidP="0044140B">
      <w:pPr>
        <w:pStyle w:val="Corpsdetexte"/>
        <w:jc w:val="both"/>
        <w:rPr>
          <w:rFonts w:cs="Calibri"/>
          <w:b w:val="0"/>
          <w:szCs w:val="22"/>
        </w:rPr>
      </w:pPr>
      <w:r w:rsidRPr="00DE2238">
        <w:rPr>
          <w:rFonts w:cs="Calibri"/>
          <w:b w:val="0"/>
          <w:szCs w:val="22"/>
        </w:rPr>
        <w:t xml:space="preserve">Ce document est à délivrer au(x) responsable(s) </w:t>
      </w:r>
      <w:proofErr w:type="gramStart"/>
      <w:r w:rsidRPr="00DE2238">
        <w:rPr>
          <w:rFonts w:cs="Calibri"/>
          <w:b w:val="0"/>
          <w:szCs w:val="22"/>
        </w:rPr>
        <w:t>légal(</w:t>
      </w:r>
      <w:proofErr w:type="gramEnd"/>
      <w:r w:rsidRPr="00DE2238">
        <w:rPr>
          <w:rFonts w:cs="Calibri"/>
          <w:b w:val="0"/>
          <w:szCs w:val="22"/>
        </w:rPr>
        <w:t>aux (Ou à l’élève majeur) et une copie doit être envoyée à la commission zonale des inscriptions.</w:t>
      </w:r>
    </w:p>
    <w:p w14:paraId="3E56262F" w14:textId="77777777" w:rsidR="0044140B" w:rsidRPr="00DE2238" w:rsidRDefault="0044140B" w:rsidP="0044140B">
      <w:pPr>
        <w:rPr>
          <w:rFonts w:eastAsia="Times New Roman" w:cs="Calibri"/>
          <w:lang w:eastAsia="ar-SA"/>
        </w:rPr>
      </w:pPr>
      <w:r w:rsidRPr="00DE2238">
        <w:rPr>
          <w:rFonts w:cs="Calibri"/>
          <w:b/>
        </w:rPr>
        <w:br w:type="page"/>
      </w:r>
    </w:p>
    <w:p w14:paraId="0A03B0AB" w14:textId="77777777" w:rsidR="0044140B" w:rsidRPr="00DE2238" w:rsidRDefault="0044140B" w:rsidP="0044140B">
      <w:pPr>
        <w:pStyle w:val="Titre4"/>
      </w:pPr>
      <w:bookmarkStart w:id="38" w:name="_Toc412204098"/>
      <w:bookmarkStart w:id="39" w:name="_Toc414352906"/>
      <w:bookmarkStart w:id="40" w:name="_Toc453836929"/>
      <w:r w:rsidRPr="00DE2238">
        <w:lastRenderedPageBreak/>
        <w:t>Annexe 2 : Attestation de demande d’inscription dans l’enseignement secondaire spécialisé de plein exercice en application de l’article 1.7.7-4 du Code de l’enseignement fondamental et de l’enseignement secondaire. Enseignement subventionné par la FWB</w:t>
      </w:r>
      <w:bookmarkEnd w:id="38"/>
      <w:bookmarkEnd w:id="39"/>
      <w:bookmarkEnd w:id="40"/>
    </w:p>
    <w:p w14:paraId="4A9D508F" w14:textId="77777777" w:rsidR="0044140B" w:rsidRPr="00DE2238" w:rsidRDefault="0044140B" w:rsidP="0044140B">
      <w:pPr>
        <w:pStyle w:val="Corpsdetexte"/>
        <w:jc w:val="both"/>
        <w:rPr>
          <w:rFonts w:cs="Calibri"/>
          <w:szCs w:val="22"/>
        </w:rPr>
      </w:pPr>
    </w:p>
    <w:p w14:paraId="10285FE2" w14:textId="77777777" w:rsidR="0044140B" w:rsidRPr="00DE2238" w:rsidRDefault="0044140B" w:rsidP="0044140B">
      <w:pPr>
        <w:pStyle w:val="Corpsdetexte"/>
        <w:jc w:val="both"/>
        <w:rPr>
          <w:rFonts w:cs="Calibri"/>
          <w:b w:val="0"/>
          <w:szCs w:val="22"/>
        </w:rPr>
      </w:pPr>
      <w:r w:rsidRPr="00DE2238">
        <w:rPr>
          <w:rFonts w:cs="Calibri"/>
          <w:b w:val="0"/>
          <w:szCs w:val="22"/>
        </w:rPr>
        <w:t>Cachet de l’école et mention de son adresse :</w:t>
      </w:r>
    </w:p>
    <w:p w14:paraId="77F32416" w14:textId="77777777" w:rsidR="0044140B" w:rsidRPr="00DE2238" w:rsidRDefault="0044140B" w:rsidP="0044140B">
      <w:pPr>
        <w:pStyle w:val="Corpsdetexte"/>
        <w:jc w:val="both"/>
        <w:rPr>
          <w:rFonts w:cs="Calibri"/>
          <w:b w:val="0"/>
          <w:sz w:val="16"/>
          <w:szCs w:val="16"/>
        </w:rPr>
      </w:pPr>
    </w:p>
    <w:p w14:paraId="45BC48AB" w14:textId="77777777" w:rsidR="0044140B" w:rsidRPr="00DE2238" w:rsidRDefault="0044140B" w:rsidP="0044140B">
      <w:pPr>
        <w:pStyle w:val="Corpsdetexte"/>
        <w:jc w:val="both"/>
        <w:rPr>
          <w:rFonts w:cs="Calibri"/>
          <w:b w:val="0"/>
          <w:szCs w:val="22"/>
        </w:rPr>
      </w:pPr>
      <w:r w:rsidRPr="00DE2238">
        <w:rPr>
          <w:rFonts w:cs="Calibri"/>
          <w:b w:val="0"/>
          <w:szCs w:val="22"/>
        </w:rPr>
        <w:t xml:space="preserve">Pouvoir organisateur : </w:t>
      </w:r>
    </w:p>
    <w:p w14:paraId="633C9884" w14:textId="77777777" w:rsidR="0044140B" w:rsidRPr="00DE2238" w:rsidRDefault="0044140B" w:rsidP="0044140B">
      <w:pPr>
        <w:pStyle w:val="Corpsdetexte"/>
        <w:jc w:val="both"/>
        <w:rPr>
          <w:rFonts w:cs="Calibri"/>
          <w:b w:val="0"/>
          <w:sz w:val="16"/>
          <w:szCs w:val="16"/>
        </w:rPr>
      </w:pPr>
    </w:p>
    <w:p w14:paraId="26B3FC56" w14:textId="77777777" w:rsidR="0044140B" w:rsidRPr="00DE2238" w:rsidRDefault="0044140B" w:rsidP="0044140B">
      <w:pPr>
        <w:pStyle w:val="Corpsdetexte"/>
        <w:jc w:val="both"/>
        <w:rPr>
          <w:rFonts w:cs="Calibri"/>
          <w:b w:val="0"/>
          <w:szCs w:val="22"/>
        </w:rPr>
      </w:pPr>
      <w:r w:rsidRPr="00DE2238">
        <w:rPr>
          <w:rFonts w:cs="Calibri"/>
          <w:b w:val="0"/>
          <w:szCs w:val="22"/>
        </w:rPr>
        <w:t xml:space="preserve">Je soussigné(e) (Nom et Titre), </w:t>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p>
    <w:p w14:paraId="61E436CC" w14:textId="77777777" w:rsidR="0044140B" w:rsidRPr="00DE2238" w:rsidRDefault="0044140B" w:rsidP="0044140B">
      <w:pPr>
        <w:pStyle w:val="Corpsdetexte"/>
        <w:jc w:val="both"/>
        <w:rPr>
          <w:rFonts w:cs="Calibri"/>
          <w:b w:val="0"/>
          <w:szCs w:val="22"/>
        </w:rPr>
      </w:pPr>
      <w:proofErr w:type="gramStart"/>
      <w:r w:rsidRPr="00DE2238">
        <w:rPr>
          <w:rFonts w:cs="Calibri"/>
          <w:b w:val="0"/>
          <w:szCs w:val="22"/>
        </w:rPr>
        <w:t>agissant</w:t>
      </w:r>
      <w:proofErr w:type="gramEnd"/>
      <w:r w:rsidRPr="00DE2238">
        <w:rPr>
          <w:rFonts w:cs="Calibri"/>
          <w:b w:val="0"/>
          <w:szCs w:val="22"/>
        </w:rPr>
        <w:t xml:space="preserve"> au nom du P.O.,</w:t>
      </w:r>
    </w:p>
    <w:p w14:paraId="0B171BDC" w14:textId="77777777" w:rsidR="0044140B" w:rsidRPr="00DE2238" w:rsidRDefault="0044140B" w:rsidP="0044140B">
      <w:pPr>
        <w:pStyle w:val="Corpsdetexte"/>
        <w:jc w:val="both"/>
        <w:rPr>
          <w:rFonts w:cs="Calibri"/>
          <w:b w:val="0"/>
          <w:szCs w:val="22"/>
        </w:rPr>
      </w:pPr>
      <w:proofErr w:type="gramStart"/>
      <w:r w:rsidRPr="00DE2238">
        <w:rPr>
          <w:rFonts w:cs="Calibri"/>
          <w:b w:val="0"/>
          <w:szCs w:val="22"/>
        </w:rPr>
        <w:t>atteste</w:t>
      </w:r>
      <w:proofErr w:type="gramEnd"/>
      <w:r w:rsidRPr="00DE2238">
        <w:rPr>
          <w:rFonts w:cs="Calibri"/>
          <w:b w:val="0"/>
          <w:szCs w:val="22"/>
        </w:rPr>
        <w:t xml:space="preserve"> que Madame / Monsieur </w:t>
      </w:r>
    </w:p>
    <w:p w14:paraId="1094820B" w14:textId="77777777" w:rsidR="0044140B" w:rsidRPr="00DE2238" w:rsidRDefault="0044140B" w:rsidP="0044140B">
      <w:pPr>
        <w:pStyle w:val="Corpsdetexte"/>
        <w:jc w:val="both"/>
        <w:rPr>
          <w:rFonts w:cs="Calibri"/>
          <w:b w:val="0"/>
          <w:szCs w:val="22"/>
        </w:rPr>
      </w:pPr>
      <w:proofErr w:type="gramStart"/>
      <w:r w:rsidRPr="00DE2238">
        <w:rPr>
          <w:rFonts w:cs="Calibri"/>
          <w:b w:val="0"/>
          <w:szCs w:val="22"/>
        </w:rPr>
        <w:t>s’est</w:t>
      </w:r>
      <w:proofErr w:type="gramEnd"/>
      <w:r w:rsidRPr="00DE2238">
        <w:rPr>
          <w:rFonts w:cs="Calibri"/>
          <w:b w:val="0"/>
          <w:szCs w:val="22"/>
        </w:rPr>
        <w:t xml:space="preserve"> présenté(e) ce </w:t>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t>20</w:t>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p>
    <w:p w14:paraId="2C4D9F89" w14:textId="77777777" w:rsidR="0044140B" w:rsidRPr="00DE2238" w:rsidRDefault="0044140B" w:rsidP="0044140B">
      <w:pPr>
        <w:pStyle w:val="Corpsdetexte"/>
        <w:jc w:val="both"/>
        <w:rPr>
          <w:rFonts w:cs="Calibri"/>
          <w:b w:val="0"/>
          <w:szCs w:val="22"/>
        </w:rPr>
      </w:pPr>
      <w:proofErr w:type="gramStart"/>
      <w:r w:rsidRPr="00DE2238">
        <w:rPr>
          <w:rFonts w:cs="Calibri"/>
          <w:b w:val="0"/>
          <w:szCs w:val="22"/>
        </w:rPr>
        <w:t>à</w:t>
      </w:r>
      <w:proofErr w:type="gramEnd"/>
      <w:r w:rsidRPr="00DE2238">
        <w:rPr>
          <w:rFonts w:cs="Calibri"/>
          <w:b w:val="0"/>
          <w:szCs w:val="22"/>
        </w:rPr>
        <w:t xml:space="preserve"> l’établissement</w:t>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t>,</w:t>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p>
    <w:p w14:paraId="38EE25CF" w14:textId="77777777" w:rsidR="0044140B" w:rsidRPr="00DE2238" w:rsidRDefault="0044140B" w:rsidP="0044140B">
      <w:pPr>
        <w:pStyle w:val="Corpsdetexte"/>
        <w:jc w:val="both"/>
        <w:rPr>
          <w:rFonts w:cs="Calibri"/>
          <w:b w:val="0"/>
          <w:szCs w:val="22"/>
        </w:rPr>
      </w:pPr>
      <w:proofErr w:type="gramStart"/>
      <w:r w:rsidRPr="00DE2238">
        <w:rPr>
          <w:rFonts w:cs="Calibri"/>
          <w:b w:val="0"/>
          <w:szCs w:val="22"/>
        </w:rPr>
        <w:t>en</w:t>
      </w:r>
      <w:proofErr w:type="gramEnd"/>
      <w:r w:rsidRPr="00DE2238">
        <w:rPr>
          <w:rFonts w:cs="Calibri"/>
          <w:b w:val="0"/>
          <w:szCs w:val="22"/>
        </w:rPr>
        <w:t xml:space="preserve"> vue de l’inscription de</w:t>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r w:rsidRPr="00DE2238">
        <w:rPr>
          <w:rFonts w:cs="Calibri"/>
          <w:b w:val="0"/>
          <w:szCs w:val="22"/>
        </w:rPr>
        <w:tab/>
      </w:r>
    </w:p>
    <w:p w14:paraId="232D4447" w14:textId="77777777" w:rsidR="0044140B" w:rsidRPr="00DE2238" w:rsidRDefault="0044140B" w:rsidP="0044140B">
      <w:pPr>
        <w:pStyle w:val="Corpsdetexte"/>
        <w:jc w:val="both"/>
        <w:rPr>
          <w:rFonts w:cs="Calibri"/>
          <w:b w:val="0"/>
          <w:szCs w:val="22"/>
        </w:rPr>
      </w:pPr>
      <w:r w:rsidRPr="00DE2238">
        <w:rPr>
          <w:rFonts w:cs="Calibri"/>
          <w:b w:val="0"/>
          <w:szCs w:val="22"/>
        </w:rPr>
        <w:t>Né(e) le</w:t>
      </w:r>
    </w:p>
    <w:p w14:paraId="1AA1159D" w14:textId="77777777" w:rsidR="0044140B" w:rsidRPr="00DE2238" w:rsidRDefault="0044140B" w:rsidP="0044140B">
      <w:pPr>
        <w:pStyle w:val="Corpsdetexte"/>
        <w:jc w:val="both"/>
        <w:rPr>
          <w:rFonts w:cs="Calibri"/>
          <w:b w:val="0"/>
          <w:szCs w:val="22"/>
        </w:rPr>
      </w:pPr>
      <w:r w:rsidRPr="00DE2238">
        <w:rPr>
          <w:rFonts w:cs="Calibri"/>
          <w:b w:val="0"/>
          <w:szCs w:val="22"/>
        </w:rPr>
        <w:t xml:space="preserve">Cette inscription était sollicitée dans : </w:t>
      </w:r>
    </w:p>
    <w:p w14:paraId="30C6D5E4" w14:textId="77777777" w:rsidR="0044140B" w:rsidRPr="00DE2238" w:rsidRDefault="0044140B" w:rsidP="0044140B">
      <w:pPr>
        <w:pStyle w:val="Corpsdetexte"/>
        <w:jc w:val="both"/>
        <w:rPr>
          <w:rFonts w:cs="Calibri"/>
          <w:b w:val="0"/>
          <w:szCs w:val="22"/>
        </w:rPr>
      </w:pPr>
    </w:p>
    <w:p w14:paraId="57086BF6" w14:textId="77777777" w:rsidR="0044140B" w:rsidRPr="00DE2238" w:rsidRDefault="0044140B" w:rsidP="00323050">
      <w:pPr>
        <w:numPr>
          <w:ilvl w:val="0"/>
          <w:numId w:val="8"/>
        </w:numPr>
        <w:suppressAutoHyphens/>
        <w:ind w:left="426" w:hanging="426"/>
        <w:jc w:val="both"/>
        <w:rPr>
          <w:rFonts w:cs="Calibri"/>
        </w:rPr>
      </w:pPr>
      <w:r w:rsidRPr="00DE2238">
        <w:rPr>
          <w:rFonts w:cs="Calibri"/>
        </w:rPr>
        <w:t>Enseignement spécialisé de forme 1, 2 ou 3</w:t>
      </w:r>
    </w:p>
    <w:p w14:paraId="792297ED" w14:textId="77777777" w:rsidR="0044140B" w:rsidRPr="00DE2238" w:rsidRDefault="0044140B" w:rsidP="0044140B">
      <w:pPr>
        <w:jc w:val="both"/>
        <w:rPr>
          <w:rFonts w:cs="Calibri"/>
        </w:rPr>
      </w:pPr>
    </w:p>
    <w:tbl>
      <w:tblPr>
        <w:tblW w:w="9639" w:type="dxa"/>
        <w:tblCellMar>
          <w:left w:w="0" w:type="dxa"/>
          <w:right w:w="0" w:type="dxa"/>
        </w:tblCellMar>
        <w:tblLook w:val="01E0" w:firstRow="1" w:lastRow="1" w:firstColumn="1" w:lastColumn="1" w:noHBand="0" w:noVBand="0"/>
      </w:tblPr>
      <w:tblGrid>
        <w:gridCol w:w="1581"/>
        <w:gridCol w:w="1566"/>
        <w:gridCol w:w="1576"/>
        <w:gridCol w:w="1666"/>
        <w:gridCol w:w="1666"/>
        <w:gridCol w:w="1584"/>
      </w:tblGrid>
      <w:tr w:rsidR="0044140B" w:rsidRPr="00DE2238" w14:paraId="146FA6F8" w14:textId="77777777" w:rsidTr="00AF52E0">
        <w:trPr>
          <w:trHeight w:val="462"/>
        </w:trPr>
        <w:tc>
          <w:tcPr>
            <w:tcW w:w="1523" w:type="dxa"/>
            <w:tcBorders>
              <w:top w:val="single" w:sz="2" w:space="0" w:color="auto"/>
              <w:left w:val="single" w:sz="2" w:space="0" w:color="auto"/>
              <w:bottom w:val="single" w:sz="2" w:space="0" w:color="auto"/>
              <w:right w:val="single" w:sz="2" w:space="0" w:color="auto"/>
            </w:tcBorders>
          </w:tcPr>
          <w:p w14:paraId="3F2B5DF4" w14:textId="77777777" w:rsidR="0044140B" w:rsidRPr="00DE2238" w:rsidRDefault="0044140B" w:rsidP="00AF52E0">
            <w:pPr>
              <w:jc w:val="both"/>
              <w:rPr>
                <w:rFonts w:cs="Calibri"/>
              </w:rPr>
            </w:pPr>
            <w:r w:rsidRPr="00DE2238">
              <w:rPr>
                <w:rFonts w:cs="Calibri"/>
              </w:rPr>
              <w:t>Forme</w:t>
            </w:r>
          </w:p>
        </w:tc>
        <w:tc>
          <w:tcPr>
            <w:tcW w:w="1508" w:type="dxa"/>
            <w:tcBorders>
              <w:top w:val="single" w:sz="2" w:space="0" w:color="auto"/>
              <w:left w:val="single" w:sz="2" w:space="0" w:color="auto"/>
              <w:bottom w:val="single" w:sz="2" w:space="0" w:color="auto"/>
              <w:right w:val="single" w:sz="2" w:space="0" w:color="auto"/>
            </w:tcBorders>
          </w:tcPr>
          <w:p w14:paraId="7DC0210B" w14:textId="77777777" w:rsidR="0044140B" w:rsidRPr="00DE2238" w:rsidRDefault="0044140B" w:rsidP="00AF52E0">
            <w:pPr>
              <w:jc w:val="both"/>
              <w:rPr>
                <w:rFonts w:cs="Calibri"/>
              </w:rPr>
            </w:pPr>
            <w:r w:rsidRPr="00DE2238">
              <w:rPr>
                <w:rFonts w:cs="Calibri"/>
              </w:rPr>
              <w:t>Type</w:t>
            </w:r>
          </w:p>
        </w:tc>
        <w:tc>
          <w:tcPr>
            <w:tcW w:w="1518" w:type="dxa"/>
            <w:tcBorders>
              <w:top w:val="single" w:sz="2" w:space="0" w:color="auto"/>
              <w:left w:val="single" w:sz="2" w:space="0" w:color="auto"/>
              <w:bottom w:val="single" w:sz="2" w:space="0" w:color="auto"/>
              <w:right w:val="single" w:sz="2" w:space="0" w:color="auto"/>
            </w:tcBorders>
          </w:tcPr>
          <w:p w14:paraId="4EC0A72B" w14:textId="77777777" w:rsidR="0044140B" w:rsidRPr="00DE2238" w:rsidRDefault="0044140B" w:rsidP="00AF52E0">
            <w:pPr>
              <w:jc w:val="both"/>
              <w:rPr>
                <w:rFonts w:cs="Calibri"/>
              </w:rPr>
            </w:pPr>
            <w:r w:rsidRPr="00DE2238">
              <w:rPr>
                <w:rFonts w:cs="Calibri"/>
              </w:rPr>
              <w:t>Phase</w:t>
            </w:r>
          </w:p>
        </w:tc>
        <w:tc>
          <w:tcPr>
            <w:tcW w:w="1604" w:type="dxa"/>
            <w:tcBorders>
              <w:top w:val="single" w:sz="2" w:space="0" w:color="auto"/>
              <w:left w:val="single" w:sz="2" w:space="0" w:color="auto"/>
              <w:bottom w:val="single" w:sz="2" w:space="0" w:color="auto"/>
              <w:right w:val="single" w:sz="2" w:space="0" w:color="auto"/>
            </w:tcBorders>
          </w:tcPr>
          <w:p w14:paraId="4FDA0658" w14:textId="77777777" w:rsidR="0044140B" w:rsidRPr="00DE2238" w:rsidRDefault="0044140B" w:rsidP="00AF52E0">
            <w:pPr>
              <w:jc w:val="both"/>
              <w:rPr>
                <w:rFonts w:cs="Calibri"/>
              </w:rPr>
            </w:pPr>
            <w:r w:rsidRPr="00DE2238">
              <w:rPr>
                <w:rFonts w:cs="Calibri"/>
              </w:rPr>
              <w:t>Secteur professionnel</w:t>
            </w:r>
          </w:p>
        </w:tc>
        <w:tc>
          <w:tcPr>
            <w:tcW w:w="1604" w:type="dxa"/>
            <w:tcBorders>
              <w:top w:val="single" w:sz="2" w:space="0" w:color="auto"/>
              <w:left w:val="single" w:sz="2" w:space="0" w:color="auto"/>
              <w:bottom w:val="single" w:sz="2" w:space="0" w:color="auto"/>
              <w:right w:val="single" w:sz="2" w:space="0" w:color="auto"/>
            </w:tcBorders>
          </w:tcPr>
          <w:p w14:paraId="7A32431E" w14:textId="77777777" w:rsidR="0044140B" w:rsidRPr="00DE2238" w:rsidRDefault="0044140B" w:rsidP="00AF52E0">
            <w:pPr>
              <w:jc w:val="both"/>
              <w:rPr>
                <w:rFonts w:cs="Calibri"/>
              </w:rPr>
            </w:pPr>
            <w:r w:rsidRPr="00DE2238">
              <w:rPr>
                <w:rFonts w:cs="Calibri"/>
              </w:rPr>
              <w:t>Groupe professionnel</w:t>
            </w:r>
          </w:p>
        </w:tc>
        <w:tc>
          <w:tcPr>
            <w:tcW w:w="1525" w:type="dxa"/>
            <w:tcBorders>
              <w:top w:val="single" w:sz="2" w:space="0" w:color="auto"/>
              <w:left w:val="single" w:sz="2" w:space="0" w:color="auto"/>
              <w:bottom w:val="single" w:sz="2" w:space="0" w:color="auto"/>
              <w:right w:val="single" w:sz="2" w:space="0" w:color="auto"/>
            </w:tcBorders>
          </w:tcPr>
          <w:p w14:paraId="7545DE57" w14:textId="77777777" w:rsidR="0044140B" w:rsidRPr="00DE2238" w:rsidRDefault="0044140B" w:rsidP="00AF52E0">
            <w:pPr>
              <w:jc w:val="both"/>
              <w:rPr>
                <w:rFonts w:cs="Calibri"/>
              </w:rPr>
            </w:pPr>
            <w:r w:rsidRPr="00DE2238">
              <w:rPr>
                <w:rFonts w:cs="Calibri"/>
              </w:rPr>
              <w:t>Métier</w:t>
            </w:r>
          </w:p>
        </w:tc>
      </w:tr>
      <w:tr w:rsidR="0044140B" w:rsidRPr="00DE2238" w14:paraId="7227FDE9" w14:textId="77777777" w:rsidTr="00AF52E0">
        <w:trPr>
          <w:trHeight w:val="474"/>
        </w:trPr>
        <w:tc>
          <w:tcPr>
            <w:tcW w:w="1523" w:type="dxa"/>
            <w:tcBorders>
              <w:top w:val="single" w:sz="2" w:space="0" w:color="auto"/>
              <w:left w:val="single" w:sz="2" w:space="0" w:color="auto"/>
              <w:bottom w:val="single" w:sz="2" w:space="0" w:color="auto"/>
              <w:right w:val="single" w:sz="2" w:space="0" w:color="auto"/>
            </w:tcBorders>
          </w:tcPr>
          <w:p w14:paraId="1A653936" w14:textId="77777777" w:rsidR="0044140B" w:rsidRPr="00DE2238" w:rsidRDefault="0044140B" w:rsidP="00AF52E0">
            <w:pPr>
              <w:jc w:val="both"/>
              <w:rPr>
                <w:rFonts w:cs="Calibri"/>
              </w:rPr>
            </w:pPr>
          </w:p>
        </w:tc>
        <w:tc>
          <w:tcPr>
            <w:tcW w:w="1508" w:type="dxa"/>
            <w:tcBorders>
              <w:top w:val="single" w:sz="2" w:space="0" w:color="auto"/>
              <w:left w:val="single" w:sz="2" w:space="0" w:color="auto"/>
              <w:bottom w:val="single" w:sz="2" w:space="0" w:color="auto"/>
              <w:right w:val="single" w:sz="2" w:space="0" w:color="auto"/>
            </w:tcBorders>
          </w:tcPr>
          <w:p w14:paraId="38507A2D" w14:textId="77777777" w:rsidR="0044140B" w:rsidRPr="00DE2238" w:rsidRDefault="0044140B" w:rsidP="00AF52E0">
            <w:pPr>
              <w:jc w:val="both"/>
              <w:rPr>
                <w:rFonts w:cs="Calibri"/>
              </w:rPr>
            </w:pPr>
          </w:p>
        </w:tc>
        <w:tc>
          <w:tcPr>
            <w:tcW w:w="1518" w:type="dxa"/>
            <w:tcBorders>
              <w:top w:val="single" w:sz="2" w:space="0" w:color="auto"/>
              <w:left w:val="single" w:sz="2" w:space="0" w:color="auto"/>
              <w:bottom w:val="single" w:sz="2" w:space="0" w:color="auto"/>
              <w:right w:val="single" w:sz="2" w:space="0" w:color="auto"/>
            </w:tcBorders>
          </w:tcPr>
          <w:p w14:paraId="026BD49D" w14:textId="77777777" w:rsidR="0044140B" w:rsidRPr="00DE2238" w:rsidRDefault="0044140B" w:rsidP="00AF52E0">
            <w:pPr>
              <w:jc w:val="both"/>
              <w:rPr>
                <w:rFonts w:cs="Calibri"/>
              </w:rPr>
            </w:pPr>
          </w:p>
        </w:tc>
        <w:tc>
          <w:tcPr>
            <w:tcW w:w="1604" w:type="dxa"/>
            <w:tcBorders>
              <w:top w:val="single" w:sz="2" w:space="0" w:color="auto"/>
              <w:left w:val="single" w:sz="2" w:space="0" w:color="auto"/>
              <w:bottom w:val="single" w:sz="2" w:space="0" w:color="auto"/>
              <w:right w:val="single" w:sz="2" w:space="0" w:color="auto"/>
            </w:tcBorders>
          </w:tcPr>
          <w:p w14:paraId="7DC82A5A" w14:textId="77777777" w:rsidR="0044140B" w:rsidRPr="00DE2238" w:rsidRDefault="0044140B" w:rsidP="00AF52E0">
            <w:pPr>
              <w:jc w:val="both"/>
              <w:rPr>
                <w:rFonts w:cs="Calibri"/>
              </w:rPr>
            </w:pPr>
          </w:p>
        </w:tc>
        <w:tc>
          <w:tcPr>
            <w:tcW w:w="1604" w:type="dxa"/>
            <w:tcBorders>
              <w:top w:val="single" w:sz="2" w:space="0" w:color="auto"/>
              <w:left w:val="single" w:sz="2" w:space="0" w:color="auto"/>
              <w:bottom w:val="single" w:sz="2" w:space="0" w:color="auto"/>
              <w:right w:val="single" w:sz="2" w:space="0" w:color="auto"/>
            </w:tcBorders>
          </w:tcPr>
          <w:p w14:paraId="030DBC0F" w14:textId="77777777" w:rsidR="0044140B" w:rsidRPr="00DE2238" w:rsidRDefault="0044140B" w:rsidP="00AF52E0">
            <w:pPr>
              <w:jc w:val="both"/>
              <w:rPr>
                <w:rFonts w:cs="Calibri"/>
              </w:rPr>
            </w:pPr>
          </w:p>
        </w:tc>
        <w:tc>
          <w:tcPr>
            <w:tcW w:w="1525" w:type="dxa"/>
            <w:tcBorders>
              <w:top w:val="single" w:sz="2" w:space="0" w:color="auto"/>
              <w:left w:val="single" w:sz="2" w:space="0" w:color="auto"/>
              <w:bottom w:val="single" w:sz="2" w:space="0" w:color="auto"/>
              <w:right w:val="single" w:sz="2" w:space="0" w:color="auto"/>
            </w:tcBorders>
          </w:tcPr>
          <w:p w14:paraId="40F42B25" w14:textId="77777777" w:rsidR="0044140B" w:rsidRPr="00DE2238" w:rsidRDefault="0044140B" w:rsidP="00AF52E0">
            <w:pPr>
              <w:jc w:val="both"/>
              <w:rPr>
                <w:rFonts w:cs="Calibri"/>
              </w:rPr>
            </w:pPr>
          </w:p>
        </w:tc>
      </w:tr>
      <w:tr w:rsidR="0044140B" w:rsidRPr="00DE2238" w14:paraId="61DAF9A6" w14:textId="77777777" w:rsidTr="00AF52E0">
        <w:trPr>
          <w:trHeight w:val="126"/>
        </w:trPr>
        <w:tc>
          <w:tcPr>
            <w:tcW w:w="1523" w:type="dxa"/>
            <w:tcBorders>
              <w:top w:val="single" w:sz="2" w:space="0" w:color="auto"/>
            </w:tcBorders>
          </w:tcPr>
          <w:p w14:paraId="0344D1D4" w14:textId="77777777" w:rsidR="0044140B" w:rsidRPr="00DE2238" w:rsidRDefault="0044140B" w:rsidP="00AF52E0">
            <w:pPr>
              <w:jc w:val="both"/>
              <w:rPr>
                <w:rFonts w:cs="Calibri"/>
              </w:rPr>
            </w:pPr>
          </w:p>
        </w:tc>
        <w:tc>
          <w:tcPr>
            <w:tcW w:w="1508" w:type="dxa"/>
            <w:tcBorders>
              <w:top w:val="single" w:sz="2" w:space="0" w:color="auto"/>
            </w:tcBorders>
          </w:tcPr>
          <w:p w14:paraId="02326100" w14:textId="77777777" w:rsidR="0044140B" w:rsidRPr="00DE2238" w:rsidRDefault="0044140B" w:rsidP="00AF52E0">
            <w:pPr>
              <w:jc w:val="both"/>
              <w:rPr>
                <w:rFonts w:cs="Calibri"/>
              </w:rPr>
            </w:pPr>
          </w:p>
        </w:tc>
        <w:tc>
          <w:tcPr>
            <w:tcW w:w="1518" w:type="dxa"/>
            <w:tcBorders>
              <w:top w:val="single" w:sz="2" w:space="0" w:color="auto"/>
            </w:tcBorders>
          </w:tcPr>
          <w:p w14:paraId="61BFEC35" w14:textId="77777777" w:rsidR="0044140B" w:rsidRPr="00DE2238" w:rsidRDefault="0044140B" w:rsidP="00AF52E0">
            <w:pPr>
              <w:jc w:val="both"/>
              <w:rPr>
                <w:rFonts w:cs="Calibri"/>
              </w:rPr>
            </w:pPr>
          </w:p>
        </w:tc>
        <w:tc>
          <w:tcPr>
            <w:tcW w:w="1604" w:type="dxa"/>
            <w:tcBorders>
              <w:top w:val="single" w:sz="2" w:space="0" w:color="auto"/>
            </w:tcBorders>
          </w:tcPr>
          <w:p w14:paraId="1AD5885D" w14:textId="77777777" w:rsidR="0044140B" w:rsidRPr="00DE2238" w:rsidRDefault="0044140B" w:rsidP="00AF52E0">
            <w:pPr>
              <w:jc w:val="both"/>
              <w:rPr>
                <w:rFonts w:cs="Calibri"/>
              </w:rPr>
            </w:pPr>
          </w:p>
        </w:tc>
        <w:tc>
          <w:tcPr>
            <w:tcW w:w="1604" w:type="dxa"/>
            <w:tcBorders>
              <w:top w:val="single" w:sz="2" w:space="0" w:color="auto"/>
            </w:tcBorders>
          </w:tcPr>
          <w:p w14:paraId="0CDD2531" w14:textId="77777777" w:rsidR="0044140B" w:rsidRPr="00DE2238" w:rsidRDefault="0044140B" w:rsidP="00AF52E0">
            <w:pPr>
              <w:jc w:val="both"/>
              <w:rPr>
                <w:rFonts w:cs="Calibri"/>
              </w:rPr>
            </w:pPr>
          </w:p>
        </w:tc>
        <w:tc>
          <w:tcPr>
            <w:tcW w:w="1525" w:type="dxa"/>
            <w:tcBorders>
              <w:top w:val="single" w:sz="2" w:space="0" w:color="auto"/>
            </w:tcBorders>
          </w:tcPr>
          <w:p w14:paraId="1AE86E44" w14:textId="77777777" w:rsidR="0044140B" w:rsidRPr="00DE2238" w:rsidRDefault="0044140B" w:rsidP="00AF52E0">
            <w:pPr>
              <w:jc w:val="both"/>
              <w:rPr>
                <w:rFonts w:cs="Calibri"/>
              </w:rPr>
            </w:pPr>
          </w:p>
        </w:tc>
      </w:tr>
    </w:tbl>
    <w:p w14:paraId="28A83211" w14:textId="77777777" w:rsidR="0044140B" w:rsidRPr="00DE2238" w:rsidRDefault="0044140B" w:rsidP="00323050">
      <w:pPr>
        <w:numPr>
          <w:ilvl w:val="0"/>
          <w:numId w:val="3"/>
        </w:numPr>
        <w:suppressAutoHyphens/>
        <w:ind w:left="567" w:hanging="567"/>
        <w:jc w:val="both"/>
        <w:rPr>
          <w:rFonts w:cs="Calibri"/>
        </w:rPr>
      </w:pPr>
      <w:r w:rsidRPr="00DE2238">
        <w:rPr>
          <w:rFonts w:cs="Calibri"/>
        </w:rPr>
        <w:t>Enseignement spécialisé de forme 4</w:t>
      </w:r>
    </w:p>
    <w:p w14:paraId="57958B12" w14:textId="77777777" w:rsidR="0044140B" w:rsidRPr="00DE2238" w:rsidRDefault="0044140B" w:rsidP="0044140B">
      <w:pPr>
        <w:jc w:val="both"/>
        <w:rPr>
          <w:rFonts w:cs="Calibri"/>
        </w:rPr>
      </w:pPr>
    </w:p>
    <w:tbl>
      <w:tblPr>
        <w:tblW w:w="9639" w:type="dxa"/>
        <w:tblLayout w:type="fixed"/>
        <w:tblCellMar>
          <w:left w:w="0" w:type="dxa"/>
          <w:right w:w="0" w:type="dxa"/>
        </w:tblCellMar>
        <w:tblLook w:val="0000" w:firstRow="0" w:lastRow="0" w:firstColumn="0" w:lastColumn="0" w:noHBand="0" w:noVBand="0"/>
      </w:tblPr>
      <w:tblGrid>
        <w:gridCol w:w="1776"/>
        <w:gridCol w:w="2579"/>
        <w:gridCol w:w="3232"/>
        <w:gridCol w:w="2052"/>
      </w:tblGrid>
      <w:tr w:rsidR="0044140B" w:rsidRPr="00DE2238" w14:paraId="04EFF8F6" w14:textId="77777777" w:rsidTr="00AF52E0">
        <w:trPr>
          <w:trHeight w:val="253"/>
        </w:trPr>
        <w:tc>
          <w:tcPr>
            <w:tcW w:w="1800" w:type="dxa"/>
            <w:tcBorders>
              <w:top w:val="single" w:sz="4" w:space="0" w:color="000000"/>
              <w:left w:val="single" w:sz="4" w:space="0" w:color="000000"/>
              <w:bottom w:val="single" w:sz="4" w:space="0" w:color="000000"/>
            </w:tcBorders>
          </w:tcPr>
          <w:p w14:paraId="1F0503AA" w14:textId="77777777" w:rsidR="0044140B" w:rsidRPr="00DE2238" w:rsidRDefault="0044140B" w:rsidP="00AF52E0">
            <w:pPr>
              <w:snapToGrid w:val="0"/>
              <w:jc w:val="both"/>
              <w:rPr>
                <w:rFonts w:cs="Calibri"/>
              </w:rPr>
            </w:pPr>
            <w:r w:rsidRPr="00DE2238">
              <w:rPr>
                <w:rFonts w:cs="Calibri"/>
              </w:rPr>
              <w:t>Type</w:t>
            </w:r>
          </w:p>
        </w:tc>
        <w:tc>
          <w:tcPr>
            <w:tcW w:w="2615" w:type="dxa"/>
            <w:tcBorders>
              <w:top w:val="single" w:sz="4" w:space="0" w:color="000000"/>
              <w:left w:val="single" w:sz="4" w:space="0" w:color="000000"/>
              <w:bottom w:val="single" w:sz="4" w:space="0" w:color="000000"/>
            </w:tcBorders>
          </w:tcPr>
          <w:p w14:paraId="1E6A473C" w14:textId="77777777" w:rsidR="0044140B" w:rsidRPr="00DE2238" w:rsidRDefault="0044140B" w:rsidP="00AF52E0">
            <w:pPr>
              <w:snapToGrid w:val="0"/>
              <w:jc w:val="both"/>
              <w:rPr>
                <w:rFonts w:cs="Calibri"/>
              </w:rPr>
            </w:pPr>
            <w:r w:rsidRPr="00DE2238">
              <w:rPr>
                <w:rFonts w:cs="Calibri"/>
              </w:rPr>
              <w:t>Année</w:t>
            </w:r>
          </w:p>
        </w:tc>
        <w:tc>
          <w:tcPr>
            <w:tcW w:w="3277" w:type="dxa"/>
            <w:tcBorders>
              <w:top w:val="single" w:sz="4" w:space="0" w:color="000000"/>
              <w:left w:val="single" w:sz="4" w:space="0" w:color="000000"/>
              <w:bottom w:val="single" w:sz="4" w:space="0" w:color="000000"/>
            </w:tcBorders>
          </w:tcPr>
          <w:p w14:paraId="6E3B7E4B" w14:textId="77777777" w:rsidR="0044140B" w:rsidRPr="00DE2238" w:rsidRDefault="0044140B" w:rsidP="00AF52E0">
            <w:pPr>
              <w:snapToGrid w:val="0"/>
              <w:jc w:val="both"/>
              <w:rPr>
                <w:rFonts w:cs="Calibri"/>
              </w:rPr>
            </w:pPr>
            <w:r w:rsidRPr="00DE2238">
              <w:rPr>
                <w:rFonts w:cs="Calibri"/>
              </w:rPr>
              <w:t>Section</w:t>
            </w:r>
          </w:p>
        </w:tc>
        <w:tc>
          <w:tcPr>
            <w:tcW w:w="2080" w:type="dxa"/>
            <w:tcBorders>
              <w:top w:val="single" w:sz="4" w:space="0" w:color="000000"/>
              <w:left w:val="single" w:sz="4" w:space="0" w:color="000000"/>
              <w:bottom w:val="single" w:sz="4" w:space="0" w:color="000000"/>
              <w:right w:val="single" w:sz="4" w:space="0" w:color="000000"/>
            </w:tcBorders>
          </w:tcPr>
          <w:p w14:paraId="7B68F79B" w14:textId="77777777" w:rsidR="0044140B" w:rsidRPr="00DE2238" w:rsidRDefault="0044140B" w:rsidP="00AF52E0">
            <w:pPr>
              <w:snapToGrid w:val="0"/>
              <w:jc w:val="both"/>
              <w:rPr>
                <w:rFonts w:cs="Calibri"/>
              </w:rPr>
            </w:pPr>
            <w:r w:rsidRPr="00DE2238">
              <w:rPr>
                <w:rFonts w:cs="Calibri"/>
              </w:rPr>
              <w:t>Option</w:t>
            </w:r>
          </w:p>
        </w:tc>
      </w:tr>
      <w:tr w:rsidR="0044140B" w:rsidRPr="00DE2238" w14:paraId="52DC304B" w14:textId="77777777" w:rsidTr="00AF52E0">
        <w:trPr>
          <w:trHeight w:val="387"/>
        </w:trPr>
        <w:tc>
          <w:tcPr>
            <w:tcW w:w="1800" w:type="dxa"/>
            <w:tcBorders>
              <w:top w:val="single" w:sz="4" w:space="0" w:color="000000"/>
              <w:left w:val="single" w:sz="4" w:space="0" w:color="000000"/>
              <w:bottom w:val="single" w:sz="4" w:space="0" w:color="000000"/>
            </w:tcBorders>
          </w:tcPr>
          <w:p w14:paraId="052EAE64" w14:textId="77777777" w:rsidR="0044140B" w:rsidRPr="00DE2238" w:rsidRDefault="0044140B" w:rsidP="00AF52E0">
            <w:pPr>
              <w:snapToGrid w:val="0"/>
              <w:jc w:val="both"/>
              <w:rPr>
                <w:rFonts w:cs="Calibri"/>
              </w:rPr>
            </w:pPr>
          </w:p>
        </w:tc>
        <w:tc>
          <w:tcPr>
            <w:tcW w:w="2615" w:type="dxa"/>
            <w:tcBorders>
              <w:top w:val="single" w:sz="4" w:space="0" w:color="000000"/>
              <w:left w:val="single" w:sz="4" w:space="0" w:color="000000"/>
              <w:bottom w:val="single" w:sz="4" w:space="0" w:color="000000"/>
            </w:tcBorders>
          </w:tcPr>
          <w:p w14:paraId="6AE4EE91" w14:textId="77777777" w:rsidR="0044140B" w:rsidRPr="00DE2238" w:rsidRDefault="0044140B" w:rsidP="00AF52E0">
            <w:pPr>
              <w:snapToGrid w:val="0"/>
              <w:jc w:val="both"/>
              <w:rPr>
                <w:rFonts w:cs="Calibri"/>
              </w:rPr>
            </w:pPr>
          </w:p>
        </w:tc>
        <w:tc>
          <w:tcPr>
            <w:tcW w:w="3277" w:type="dxa"/>
            <w:tcBorders>
              <w:top w:val="single" w:sz="4" w:space="0" w:color="000000"/>
              <w:left w:val="single" w:sz="4" w:space="0" w:color="000000"/>
              <w:bottom w:val="single" w:sz="4" w:space="0" w:color="000000"/>
            </w:tcBorders>
          </w:tcPr>
          <w:p w14:paraId="6BA13260" w14:textId="77777777" w:rsidR="0044140B" w:rsidRPr="00DE2238" w:rsidRDefault="0044140B" w:rsidP="00AF52E0">
            <w:pPr>
              <w:snapToGrid w:val="0"/>
              <w:jc w:val="both"/>
              <w:rPr>
                <w:rFonts w:cs="Calibri"/>
              </w:rPr>
            </w:pPr>
          </w:p>
        </w:tc>
        <w:tc>
          <w:tcPr>
            <w:tcW w:w="2080" w:type="dxa"/>
            <w:tcBorders>
              <w:top w:val="single" w:sz="4" w:space="0" w:color="000000"/>
              <w:left w:val="single" w:sz="4" w:space="0" w:color="000000"/>
              <w:bottom w:val="single" w:sz="4" w:space="0" w:color="000000"/>
              <w:right w:val="single" w:sz="4" w:space="0" w:color="000000"/>
            </w:tcBorders>
          </w:tcPr>
          <w:p w14:paraId="221676E7" w14:textId="77777777" w:rsidR="0044140B" w:rsidRPr="00DE2238" w:rsidRDefault="0044140B" w:rsidP="00AF52E0">
            <w:pPr>
              <w:snapToGrid w:val="0"/>
              <w:jc w:val="both"/>
              <w:rPr>
                <w:rFonts w:cs="Calibri"/>
              </w:rPr>
            </w:pPr>
          </w:p>
        </w:tc>
      </w:tr>
    </w:tbl>
    <w:p w14:paraId="643585CF" w14:textId="77777777" w:rsidR="0044140B" w:rsidRPr="00DE2238" w:rsidRDefault="0044140B" w:rsidP="0044140B">
      <w:pPr>
        <w:pStyle w:val="Corpsdetexte"/>
        <w:jc w:val="both"/>
        <w:rPr>
          <w:rFonts w:cs="Calibri"/>
          <w:szCs w:val="22"/>
        </w:rPr>
      </w:pPr>
    </w:p>
    <w:p w14:paraId="745B4ADC" w14:textId="77777777" w:rsidR="0044140B" w:rsidRPr="00DE2238" w:rsidRDefault="0044140B" w:rsidP="0044140B">
      <w:pPr>
        <w:pStyle w:val="Corpsdetexte"/>
        <w:jc w:val="both"/>
        <w:rPr>
          <w:rFonts w:cs="Calibri"/>
          <w:b w:val="0"/>
          <w:szCs w:val="22"/>
        </w:rPr>
      </w:pPr>
      <w:r w:rsidRPr="00DE2238">
        <w:rPr>
          <w:rFonts w:cs="Calibri"/>
          <w:b w:val="0"/>
          <w:szCs w:val="22"/>
        </w:rPr>
        <w:t>L’inscription n’a pas été prise pour la raison suivante :</w:t>
      </w:r>
    </w:p>
    <w:p w14:paraId="6D53D301" w14:textId="77777777" w:rsidR="0044140B" w:rsidRPr="00DE2238" w:rsidRDefault="0044140B" w:rsidP="00323050">
      <w:pPr>
        <w:pStyle w:val="Corpsdetexte"/>
        <w:widowControl/>
        <w:numPr>
          <w:ilvl w:val="0"/>
          <w:numId w:val="7"/>
        </w:numPr>
        <w:tabs>
          <w:tab w:val="clear" w:pos="357"/>
          <w:tab w:val="num" w:pos="426"/>
        </w:tabs>
        <w:ind w:left="567" w:hanging="567"/>
        <w:jc w:val="both"/>
        <w:rPr>
          <w:rFonts w:cs="Calibri"/>
          <w:b w:val="0"/>
          <w:szCs w:val="22"/>
        </w:rPr>
      </w:pPr>
      <w:r w:rsidRPr="00DE2238">
        <w:rPr>
          <w:rFonts w:cs="Calibri"/>
          <w:b w:val="0"/>
          <w:szCs w:val="22"/>
        </w:rPr>
        <w:t xml:space="preserve">L’élève ne remplit pas les conditions requises pour être régulièrement inscrit régulier </w:t>
      </w:r>
    </w:p>
    <w:p w14:paraId="43D2BB95" w14:textId="77777777" w:rsidR="0044140B" w:rsidRPr="00DE2238" w:rsidRDefault="0044140B" w:rsidP="00323050">
      <w:pPr>
        <w:pStyle w:val="Corpsdetexte"/>
        <w:widowControl/>
        <w:numPr>
          <w:ilvl w:val="0"/>
          <w:numId w:val="7"/>
        </w:numPr>
        <w:tabs>
          <w:tab w:val="clear" w:pos="357"/>
          <w:tab w:val="num" w:pos="426"/>
        </w:tabs>
        <w:ind w:left="567" w:hanging="567"/>
        <w:jc w:val="both"/>
        <w:rPr>
          <w:rFonts w:cs="Calibri"/>
          <w:b w:val="0"/>
          <w:szCs w:val="22"/>
        </w:rPr>
      </w:pPr>
      <w:r w:rsidRPr="00DE2238">
        <w:rPr>
          <w:rFonts w:cs="Calibri"/>
          <w:b w:val="0"/>
          <w:szCs w:val="22"/>
        </w:rPr>
        <w:t xml:space="preserve">L’élève a été orienté vers une année complémentaire au premier </w:t>
      </w:r>
      <w:proofErr w:type="gramStart"/>
      <w:r w:rsidRPr="00DE2238">
        <w:rPr>
          <w:rFonts w:cs="Calibri"/>
          <w:b w:val="0"/>
          <w:szCs w:val="22"/>
        </w:rPr>
        <w:t>degré(</w:t>
      </w:r>
      <w:proofErr w:type="gramEnd"/>
      <w:r w:rsidRPr="00DE2238">
        <w:rPr>
          <w:rFonts w:cs="Calibri"/>
          <w:b w:val="0"/>
          <w:szCs w:val="22"/>
        </w:rPr>
        <w:t>uniquement forme 4)</w:t>
      </w:r>
    </w:p>
    <w:p w14:paraId="06732477" w14:textId="77777777" w:rsidR="0044140B" w:rsidRPr="00DE2238" w:rsidRDefault="0044140B" w:rsidP="00323050">
      <w:pPr>
        <w:pStyle w:val="Corpsdetexte"/>
        <w:widowControl/>
        <w:numPr>
          <w:ilvl w:val="0"/>
          <w:numId w:val="7"/>
        </w:numPr>
        <w:tabs>
          <w:tab w:val="clear" w:pos="357"/>
          <w:tab w:val="num" w:pos="426"/>
        </w:tabs>
        <w:ind w:left="567" w:hanging="567"/>
        <w:jc w:val="both"/>
        <w:rPr>
          <w:rFonts w:cs="Calibri"/>
          <w:b w:val="0"/>
          <w:szCs w:val="22"/>
        </w:rPr>
      </w:pPr>
      <w:r w:rsidRPr="00DE2238">
        <w:rPr>
          <w:rFonts w:cs="Calibri"/>
          <w:b w:val="0"/>
          <w:szCs w:val="22"/>
        </w:rPr>
        <w:t xml:space="preserve">Le nombre d’élèves, limité en raison de l’insuffisance des locaux disponibles, est atteint : </w:t>
      </w:r>
      <w:r w:rsidRPr="00DE2238">
        <w:rPr>
          <w:rFonts w:cs="Calibri"/>
          <w:b w:val="0"/>
          <w:i/>
          <w:szCs w:val="22"/>
        </w:rPr>
        <w:t xml:space="preserve">déclaration faite à la Direction Générale de l’Enseignement </w:t>
      </w:r>
      <w:proofErr w:type="gramStart"/>
      <w:r w:rsidRPr="00DE2238">
        <w:rPr>
          <w:rFonts w:cs="Calibri"/>
          <w:b w:val="0"/>
          <w:i/>
          <w:szCs w:val="22"/>
        </w:rPr>
        <w:t>Obligatoire  le</w:t>
      </w:r>
      <w:proofErr w:type="gramEnd"/>
      <w:r w:rsidRPr="00DE2238">
        <w:rPr>
          <w:rFonts w:cs="Calibri"/>
          <w:b w:val="0"/>
          <w:szCs w:val="22"/>
        </w:rPr>
        <w:t xml:space="preserve"> </w:t>
      </w:r>
    </w:p>
    <w:p w14:paraId="0A4A9AD6" w14:textId="77777777" w:rsidR="0044140B" w:rsidRPr="00DE2238" w:rsidRDefault="0044140B" w:rsidP="00323050">
      <w:pPr>
        <w:pStyle w:val="Corpsdetexte"/>
        <w:widowControl/>
        <w:numPr>
          <w:ilvl w:val="0"/>
          <w:numId w:val="7"/>
        </w:numPr>
        <w:tabs>
          <w:tab w:val="clear" w:pos="357"/>
          <w:tab w:val="num" w:pos="426"/>
        </w:tabs>
        <w:ind w:left="567" w:hanging="567"/>
        <w:jc w:val="both"/>
        <w:rPr>
          <w:rFonts w:cs="Calibri"/>
          <w:b w:val="0"/>
          <w:szCs w:val="22"/>
        </w:rPr>
      </w:pPr>
      <w:r w:rsidRPr="00DE2238">
        <w:rPr>
          <w:rFonts w:cs="Calibri"/>
          <w:b w:val="0"/>
          <w:szCs w:val="22"/>
        </w:rPr>
        <w:t>L’élève majeur ou la personne investie de l’autorité parentale n’accepte pas de souscrire aux projets éducatifs et pédagogiques du pouvoir organisateur, au règlement des études et au règlement d’ordre intérieur</w:t>
      </w:r>
    </w:p>
    <w:p w14:paraId="6B22C0A8" w14:textId="77777777" w:rsidR="0044140B" w:rsidRPr="00DE2238" w:rsidRDefault="0044140B" w:rsidP="00323050">
      <w:pPr>
        <w:pStyle w:val="Corpsdetexte"/>
        <w:widowControl/>
        <w:numPr>
          <w:ilvl w:val="0"/>
          <w:numId w:val="7"/>
        </w:numPr>
        <w:tabs>
          <w:tab w:val="clear" w:pos="357"/>
          <w:tab w:val="num" w:pos="426"/>
        </w:tabs>
        <w:ind w:left="567" w:hanging="567"/>
        <w:jc w:val="both"/>
        <w:rPr>
          <w:rFonts w:cs="Calibri"/>
          <w:b w:val="0"/>
          <w:szCs w:val="22"/>
        </w:rPr>
      </w:pPr>
      <w:r w:rsidRPr="00DE2238">
        <w:rPr>
          <w:rFonts w:cs="Calibri"/>
          <w:b w:val="0"/>
          <w:szCs w:val="22"/>
        </w:rPr>
        <w:t>L’élève majeur refuse de signer un écrit par lequel il souscrit aux droits et obligations figurant dans le projet éducatif, le projet d’établissement, le règlement des études et le règlement d’ordre intérieur (A l’exception des formes 1 et 2 de l’enseignement spécialisé)</w:t>
      </w:r>
    </w:p>
    <w:p w14:paraId="2F45E0B9" w14:textId="77777777" w:rsidR="0044140B" w:rsidRPr="00DE2238" w:rsidRDefault="0044140B" w:rsidP="00323050">
      <w:pPr>
        <w:pStyle w:val="Corpsdetexte"/>
        <w:widowControl/>
        <w:numPr>
          <w:ilvl w:val="0"/>
          <w:numId w:val="7"/>
        </w:numPr>
        <w:tabs>
          <w:tab w:val="clear" w:pos="357"/>
          <w:tab w:val="num" w:pos="426"/>
        </w:tabs>
        <w:ind w:left="567" w:hanging="567"/>
        <w:jc w:val="both"/>
        <w:rPr>
          <w:rFonts w:cs="Calibri"/>
          <w:b w:val="0"/>
          <w:szCs w:val="22"/>
        </w:rPr>
      </w:pPr>
      <w:r w:rsidRPr="00DE2238">
        <w:rPr>
          <w:rFonts w:cs="Calibri"/>
          <w:b w:val="0"/>
          <w:szCs w:val="22"/>
        </w:rPr>
        <w:t xml:space="preserve">L’élève a été exclu définitivement d’un établissement scolaire pour fait grave alors qu’il était majeur </w:t>
      </w:r>
    </w:p>
    <w:p w14:paraId="26CADE11" w14:textId="77777777" w:rsidR="0044140B" w:rsidRPr="00DE2238" w:rsidRDefault="0044140B" w:rsidP="0044140B">
      <w:pPr>
        <w:pStyle w:val="Corpsdetexte"/>
        <w:jc w:val="both"/>
        <w:rPr>
          <w:rFonts w:cs="Calibri"/>
          <w:b w:val="0"/>
          <w:szCs w:val="22"/>
        </w:rPr>
      </w:pPr>
    </w:p>
    <w:p w14:paraId="4FB6093E" w14:textId="77777777" w:rsidR="0044140B" w:rsidRPr="00DE2238" w:rsidRDefault="0044140B" w:rsidP="0044140B">
      <w:pPr>
        <w:pStyle w:val="Corpsdetexte"/>
        <w:jc w:val="both"/>
        <w:rPr>
          <w:rFonts w:cs="Calibri"/>
          <w:b w:val="0"/>
          <w:szCs w:val="22"/>
        </w:rPr>
      </w:pPr>
      <w:r w:rsidRPr="00DE2238">
        <w:rPr>
          <w:rFonts w:cs="Calibri"/>
          <w:b w:val="0"/>
          <w:szCs w:val="22"/>
        </w:rPr>
        <w:t>Cette attestation mentionne en annexe l’adresse des services où la personne investie de l’autorité parentale peut obtenir une assistance en vue d’une inscription dans un autre établissement.</w:t>
      </w:r>
    </w:p>
    <w:p w14:paraId="158D6BEA" w14:textId="77777777" w:rsidR="0044140B" w:rsidRPr="00DE2238" w:rsidRDefault="0044140B" w:rsidP="0044140B">
      <w:pPr>
        <w:pStyle w:val="Corpsdetexte"/>
        <w:jc w:val="both"/>
        <w:rPr>
          <w:rFonts w:cs="Calibri"/>
          <w:b w:val="0"/>
          <w:szCs w:val="22"/>
        </w:rPr>
      </w:pPr>
    </w:p>
    <w:p w14:paraId="6D71A20F" w14:textId="77777777" w:rsidR="0044140B" w:rsidRPr="00DE2238" w:rsidRDefault="0044140B" w:rsidP="0044140B">
      <w:pPr>
        <w:pStyle w:val="Corpsdetexte"/>
        <w:jc w:val="both"/>
        <w:rPr>
          <w:rFonts w:cs="Calibri"/>
          <w:b w:val="0"/>
          <w:szCs w:val="22"/>
        </w:rPr>
      </w:pPr>
      <w:r w:rsidRPr="00DE2238">
        <w:rPr>
          <w:rFonts w:cs="Calibri"/>
          <w:b w:val="0"/>
          <w:szCs w:val="22"/>
        </w:rPr>
        <w:t>Date et signature du délégué du P.O.                                                               Pour réception</w:t>
      </w:r>
    </w:p>
    <w:p w14:paraId="3B63002D" w14:textId="77777777" w:rsidR="0044140B" w:rsidRPr="00DE2238" w:rsidRDefault="0044140B" w:rsidP="0044140B">
      <w:pPr>
        <w:pStyle w:val="Corpsdetexte"/>
        <w:jc w:val="both"/>
        <w:rPr>
          <w:b w:val="0"/>
          <w:szCs w:val="22"/>
        </w:rPr>
      </w:pPr>
    </w:p>
    <w:p w14:paraId="600A9962" w14:textId="77777777" w:rsidR="0044140B" w:rsidRPr="00DE2238" w:rsidRDefault="0044140B" w:rsidP="0044140B">
      <w:pPr>
        <w:pStyle w:val="Corpsdetexte"/>
        <w:jc w:val="both"/>
        <w:rPr>
          <w:b w:val="0"/>
          <w:szCs w:val="22"/>
        </w:rPr>
      </w:pPr>
    </w:p>
    <w:p w14:paraId="11AB390B" w14:textId="77777777" w:rsidR="0044140B" w:rsidRPr="00DE2238" w:rsidRDefault="0044140B" w:rsidP="0044140B">
      <w:pPr>
        <w:pStyle w:val="Corpsdetexte"/>
        <w:jc w:val="both"/>
        <w:rPr>
          <w:b w:val="0"/>
          <w:szCs w:val="22"/>
        </w:rPr>
      </w:pPr>
    </w:p>
    <w:p w14:paraId="70B818CF" w14:textId="77777777" w:rsidR="0044140B" w:rsidRPr="00DE2238" w:rsidRDefault="0044140B" w:rsidP="0044140B">
      <w:pPr>
        <w:pStyle w:val="Corpsdetexte"/>
        <w:jc w:val="both"/>
        <w:rPr>
          <w:b w:val="0"/>
          <w:sz w:val="18"/>
          <w:szCs w:val="18"/>
        </w:rPr>
      </w:pPr>
      <w:r w:rsidRPr="00DE2238">
        <w:rPr>
          <w:b w:val="0"/>
          <w:sz w:val="18"/>
          <w:szCs w:val="18"/>
        </w:rPr>
        <w:t xml:space="preserve">Ce document est à délivrer au(x) responsable(s) légal(aux) (ou à l’élève majeur) et copie doit être </w:t>
      </w:r>
      <w:proofErr w:type="gramStart"/>
      <w:r w:rsidRPr="00DE2238">
        <w:rPr>
          <w:b w:val="0"/>
          <w:sz w:val="18"/>
          <w:szCs w:val="18"/>
        </w:rPr>
        <w:t>envoyée  à</w:t>
      </w:r>
      <w:proofErr w:type="gramEnd"/>
      <w:r w:rsidRPr="00DE2238">
        <w:rPr>
          <w:b w:val="0"/>
          <w:sz w:val="18"/>
          <w:szCs w:val="18"/>
        </w:rPr>
        <w:t xml:space="preserve"> l’organe de représentation et de coordination ou à la commission des inscriptions. </w:t>
      </w:r>
    </w:p>
    <w:p w14:paraId="619CB7C8" w14:textId="77777777" w:rsidR="0044140B" w:rsidRPr="00DE2238" w:rsidRDefault="0044140B" w:rsidP="0044140B">
      <w:pPr>
        <w:pStyle w:val="Corpsdetexte"/>
        <w:jc w:val="both"/>
        <w:rPr>
          <w:b w:val="0"/>
          <w:sz w:val="18"/>
          <w:szCs w:val="18"/>
        </w:rPr>
      </w:pPr>
      <w:r w:rsidRPr="00DE2238">
        <w:rPr>
          <w:b w:val="0"/>
          <w:sz w:val="18"/>
          <w:szCs w:val="18"/>
        </w:rPr>
        <w:t>Dans le cas où le P.O. n’a pas adhéré à un organe de représentation ou de coordination, la copie doit être transmise à la D.G.E.O., rue Adolphe Lavallée, 1 - 1080 BRUXELLES.</w:t>
      </w:r>
      <w:bookmarkStart w:id="41" w:name="_Verso_des_annexes"/>
      <w:bookmarkStart w:id="42" w:name="_Annexes_5_et"/>
      <w:bookmarkStart w:id="43" w:name="_Toc412204099"/>
      <w:bookmarkStart w:id="44" w:name="_Toc414352907"/>
      <w:bookmarkStart w:id="45" w:name="_Toc453836930"/>
      <w:bookmarkEnd w:id="41"/>
      <w:bookmarkEnd w:id="42"/>
    </w:p>
    <w:p w14:paraId="544353CA" w14:textId="77777777" w:rsidR="0044140B" w:rsidRPr="00DE2238" w:rsidRDefault="0044140B" w:rsidP="0044140B">
      <w:pPr>
        <w:rPr>
          <w:rFonts w:eastAsia="Times New Roman" w:cs="Arial"/>
          <w:sz w:val="20"/>
          <w:szCs w:val="20"/>
          <w:lang w:eastAsia="ar-SA"/>
        </w:rPr>
      </w:pPr>
      <w:r w:rsidRPr="00DE2238">
        <w:rPr>
          <w:b/>
          <w:sz w:val="20"/>
        </w:rPr>
        <w:br w:type="page"/>
      </w:r>
    </w:p>
    <w:p w14:paraId="35F247F2" w14:textId="77777777" w:rsidR="0044140B" w:rsidRPr="00DE2238" w:rsidRDefault="0044140B" w:rsidP="0044140B">
      <w:pPr>
        <w:pStyle w:val="Titre4"/>
      </w:pPr>
      <w:bookmarkStart w:id="46" w:name="_Annexes_1_et"/>
      <w:bookmarkStart w:id="47" w:name="_Hlk169701195"/>
      <w:bookmarkEnd w:id="46"/>
      <w:r w:rsidRPr="00DE2238">
        <w:rPr>
          <w:noProof/>
        </w:rPr>
        <w:lastRenderedPageBreak/>
        <w:drawing>
          <wp:anchor distT="0" distB="0" distL="114300" distR="114300" simplePos="0" relativeHeight="251663360" behindDoc="0" locked="0" layoutInCell="1" allowOverlap="1" wp14:anchorId="6F5CBECE" wp14:editId="1D62579D">
            <wp:simplePos x="0" y="0"/>
            <wp:positionH relativeFrom="margin">
              <wp:posOffset>6011334</wp:posOffset>
            </wp:positionH>
            <wp:positionV relativeFrom="paragraph">
              <wp:posOffset>-93133</wp:posOffset>
            </wp:positionV>
            <wp:extent cx="465667" cy="465667"/>
            <wp:effectExtent l="0" t="0" r="0" b="0"/>
            <wp:wrapNone/>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65667" cy="465667"/>
                    </a:xfrm>
                    <a:prstGeom prst="rect">
                      <a:avLst/>
                    </a:prstGeom>
                  </pic:spPr>
                </pic:pic>
              </a:graphicData>
            </a:graphic>
            <wp14:sizeRelH relativeFrom="margin">
              <wp14:pctWidth>0</wp14:pctWidth>
            </wp14:sizeRelH>
            <wp14:sizeRelV relativeFrom="margin">
              <wp14:pctHeight>0</wp14:pctHeight>
            </wp14:sizeRelV>
          </wp:anchor>
        </w:drawing>
      </w:r>
      <w:r w:rsidRPr="00DE2238">
        <w:t>Annexes 1 et 2 / Verso : Attestation de demande d’inscription </w:t>
      </w:r>
      <w:bookmarkEnd w:id="43"/>
      <w:bookmarkEnd w:id="44"/>
      <w:bookmarkEnd w:id="45"/>
    </w:p>
    <w:bookmarkEnd w:id="47"/>
    <w:p w14:paraId="2ABEE768" w14:textId="77777777" w:rsidR="0044140B" w:rsidRPr="00DE2238" w:rsidRDefault="0044140B" w:rsidP="0044140B">
      <w:pPr>
        <w:tabs>
          <w:tab w:val="num" w:pos="0"/>
        </w:tabs>
        <w:rPr>
          <w:rFonts w:cs="Calibri"/>
          <w:b/>
          <w:smallCaps/>
        </w:rPr>
      </w:pPr>
    </w:p>
    <w:p w14:paraId="78C0481C" w14:textId="77777777" w:rsidR="0044140B" w:rsidRPr="00DE2238" w:rsidRDefault="0044140B" w:rsidP="0044140B">
      <w:pPr>
        <w:jc w:val="center"/>
        <w:rPr>
          <w:rFonts w:cs="Calibri"/>
          <w:b/>
          <w:sz w:val="20"/>
          <w:szCs w:val="20"/>
          <w:lang w:val="fr-FR"/>
        </w:rPr>
      </w:pPr>
      <w:r w:rsidRPr="00DE2238">
        <w:rPr>
          <w:rFonts w:cs="Calibri"/>
          <w:b/>
          <w:sz w:val="20"/>
          <w:szCs w:val="20"/>
          <w:lang w:val="fr-FR"/>
        </w:rPr>
        <w:t>Enseignement officiel subventionné</w:t>
      </w:r>
    </w:p>
    <w:p w14:paraId="039B5762" w14:textId="77777777" w:rsidR="0044140B" w:rsidRPr="00DE2238" w:rsidRDefault="0044140B" w:rsidP="0044140B">
      <w:pPr>
        <w:rPr>
          <w:rFonts w:cs="Calibri"/>
          <w:b/>
          <w:bCs/>
          <w:sz w:val="20"/>
          <w:szCs w:val="20"/>
          <w:u w:val="single"/>
        </w:rPr>
      </w:pPr>
      <w:r w:rsidRPr="00DE2238">
        <w:rPr>
          <w:rFonts w:cs="Calibri"/>
          <w:b/>
          <w:bCs/>
          <w:sz w:val="20"/>
          <w:szCs w:val="20"/>
          <w:u w:val="single"/>
        </w:rPr>
        <w:t>Conseil de l'Enseignement des Communes et des Provinces</w:t>
      </w:r>
    </w:p>
    <w:p w14:paraId="7973EBCB" w14:textId="77777777" w:rsidR="0044140B" w:rsidRPr="00DE2238" w:rsidRDefault="0044140B" w:rsidP="0044140B">
      <w:pPr>
        <w:rPr>
          <w:rFonts w:cstheme="minorHAnsi"/>
        </w:rPr>
      </w:pPr>
      <w:r w:rsidRPr="00DE2238">
        <w:rPr>
          <w:rFonts w:cstheme="minorHAnsi"/>
        </w:rPr>
        <w:t xml:space="preserve">Rue de Mehaignoul 4a </w:t>
      </w:r>
    </w:p>
    <w:p w14:paraId="6F29B67E" w14:textId="77777777" w:rsidR="0044140B" w:rsidRPr="00DE2238" w:rsidRDefault="0044140B" w:rsidP="0044140B">
      <w:pPr>
        <w:rPr>
          <w:rFonts w:cstheme="minorHAnsi"/>
        </w:rPr>
      </w:pPr>
      <w:r w:rsidRPr="00DE2238">
        <w:rPr>
          <w:rFonts w:cstheme="minorHAnsi"/>
        </w:rPr>
        <w:t>5081 Meux</w:t>
      </w:r>
    </w:p>
    <w:p w14:paraId="2E4AE168" w14:textId="77777777" w:rsidR="0044140B" w:rsidRPr="00DE2238" w:rsidRDefault="0044140B" w:rsidP="0044140B">
      <w:pPr>
        <w:rPr>
          <w:rFonts w:cs="Calibri"/>
          <w:sz w:val="20"/>
          <w:szCs w:val="20"/>
        </w:rPr>
      </w:pPr>
      <w:proofErr w:type="gramStart"/>
      <w:r w:rsidRPr="00DE2238">
        <w:rPr>
          <w:rFonts w:cs="Calibri"/>
          <w:sz w:val="20"/>
          <w:szCs w:val="20"/>
        </w:rPr>
        <w:t>Tél.:</w:t>
      </w:r>
      <w:proofErr w:type="gramEnd"/>
      <w:r w:rsidRPr="00DE2238">
        <w:rPr>
          <w:rFonts w:cs="Calibri"/>
          <w:sz w:val="20"/>
          <w:szCs w:val="20"/>
        </w:rPr>
        <w:t xml:space="preserve"> 02/736.89.74 - Fax: 02/734.69.71</w:t>
      </w:r>
    </w:p>
    <w:p w14:paraId="09B62056" w14:textId="77777777" w:rsidR="0044140B" w:rsidRPr="00DE2238" w:rsidRDefault="0044140B" w:rsidP="0044140B">
      <w:pPr>
        <w:jc w:val="center"/>
        <w:rPr>
          <w:rFonts w:cs="Calibri"/>
          <w:b/>
          <w:sz w:val="20"/>
          <w:szCs w:val="20"/>
          <w:lang w:val="fr-FR"/>
        </w:rPr>
      </w:pPr>
      <w:r w:rsidRPr="00DE2238">
        <w:rPr>
          <w:rFonts w:cs="Calibri"/>
          <w:b/>
          <w:sz w:val="20"/>
          <w:szCs w:val="20"/>
          <w:lang w:val="fr-FR"/>
        </w:rPr>
        <w:t>Enseignement libre subventionné catholique</w:t>
      </w:r>
    </w:p>
    <w:tbl>
      <w:tblPr>
        <w:tblW w:w="0" w:type="auto"/>
        <w:tblCellMar>
          <w:left w:w="70" w:type="dxa"/>
          <w:right w:w="70" w:type="dxa"/>
        </w:tblCellMar>
        <w:tblLook w:val="04A0" w:firstRow="1" w:lastRow="0" w:firstColumn="1" w:lastColumn="0" w:noHBand="0" w:noVBand="1"/>
      </w:tblPr>
      <w:tblGrid>
        <w:gridCol w:w="5245"/>
        <w:gridCol w:w="3827"/>
      </w:tblGrid>
      <w:tr w:rsidR="0044140B" w:rsidRPr="00DE2238" w14:paraId="2C315A50" w14:textId="77777777" w:rsidTr="00AF52E0">
        <w:tc>
          <w:tcPr>
            <w:tcW w:w="5245" w:type="dxa"/>
            <w:hideMark/>
          </w:tcPr>
          <w:p w14:paraId="2B0336A5" w14:textId="77777777" w:rsidR="0044140B" w:rsidRPr="00DE2238" w:rsidRDefault="0044140B" w:rsidP="00AF52E0">
            <w:pPr>
              <w:rPr>
                <w:rFonts w:cs="Calibri"/>
                <w:b/>
                <w:bCs/>
                <w:sz w:val="20"/>
                <w:szCs w:val="20"/>
                <w:u w:val="single"/>
              </w:rPr>
            </w:pPr>
            <w:bookmarkStart w:id="48" w:name="_Hlk169701243"/>
            <w:r w:rsidRPr="00DE2238">
              <w:rPr>
                <w:rFonts w:cs="Calibri"/>
                <w:b/>
                <w:bCs/>
                <w:sz w:val="20"/>
                <w:szCs w:val="20"/>
                <w:u w:val="single"/>
              </w:rPr>
              <w:t>SeGeC</w:t>
            </w:r>
            <w:r w:rsidRPr="00DE2238">
              <w:rPr>
                <w:rFonts w:cs="Calibri"/>
                <w:sz w:val="20"/>
                <w:szCs w:val="20"/>
                <w:u w:val="single"/>
              </w:rPr>
              <w:t> :</w:t>
            </w:r>
          </w:p>
          <w:p w14:paraId="355422A5" w14:textId="77777777" w:rsidR="0044140B" w:rsidRPr="00DE2238" w:rsidRDefault="0044140B" w:rsidP="00AF52E0">
            <w:pPr>
              <w:rPr>
                <w:rFonts w:cs="Calibri"/>
                <w:sz w:val="20"/>
                <w:szCs w:val="20"/>
              </w:rPr>
            </w:pPr>
            <w:r w:rsidRPr="00DE2238">
              <w:rPr>
                <w:rFonts w:cs="Calibri"/>
                <w:sz w:val="20"/>
                <w:szCs w:val="20"/>
              </w:rPr>
              <w:t>Avenue E. MOUNIER, 100 - 1200 BRUXELLES</w:t>
            </w:r>
          </w:p>
          <w:p w14:paraId="77C1F173" w14:textId="77777777" w:rsidR="0044140B" w:rsidRPr="00DE2238" w:rsidRDefault="0044140B" w:rsidP="00AF52E0">
            <w:pPr>
              <w:rPr>
                <w:rFonts w:cs="Calibri"/>
                <w:sz w:val="20"/>
                <w:szCs w:val="20"/>
              </w:rPr>
            </w:pPr>
            <w:r w:rsidRPr="00DE2238">
              <w:rPr>
                <w:rFonts w:cs="Calibri"/>
                <w:sz w:val="20"/>
                <w:szCs w:val="20"/>
              </w:rPr>
              <w:t xml:space="preserve">Tél. : 02/256 70 11 </w:t>
            </w:r>
          </w:p>
        </w:tc>
        <w:tc>
          <w:tcPr>
            <w:tcW w:w="3827" w:type="dxa"/>
          </w:tcPr>
          <w:p w14:paraId="6658BCFD" w14:textId="77777777" w:rsidR="0044140B" w:rsidRPr="00DE2238" w:rsidRDefault="0044140B" w:rsidP="00AF52E0">
            <w:pPr>
              <w:rPr>
                <w:rFonts w:cs="Calibri"/>
                <w:sz w:val="20"/>
                <w:szCs w:val="20"/>
                <w:lang w:val="fr-FR"/>
              </w:rPr>
            </w:pPr>
          </w:p>
          <w:p w14:paraId="75572B9F" w14:textId="77777777" w:rsidR="0044140B" w:rsidRPr="00DE2238" w:rsidRDefault="0044140B" w:rsidP="00AF52E0">
            <w:pPr>
              <w:rPr>
                <w:rFonts w:cs="Calibri"/>
                <w:sz w:val="20"/>
                <w:szCs w:val="20"/>
              </w:rPr>
            </w:pPr>
          </w:p>
        </w:tc>
      </w:tr>
      <w:tr w:rsidR="0044140B" w:rsidRPr="00DE2238" w14:paraId="4227BF33" w14:textId="77777777" w:rsidTr="00AF52E0">
        <w:tc>
          <w:tcPr>
            <w:tcW w:w="5245" w:type="dxa"/>
            <w:hideMark/>
          </w:tcPr>
          <w:p w14:paraId="7C628A19" w14:textId="77777777" w:rsidR="0044140B" w:rsidRPr="00DE2238" w:rsidRDefault="0044140B" w:rsidP="00AF52E0">
            <w:pPr>
              <w:rPr>
                <w:rFonts w:cs="Calibri"/>
                <w:sz w:val="20"/>
                <w:szCs w:val="20"/>
                <w:u w:val="single"/>
              </w:rPr>
            </w:pPr>
            <w:r w:rsidRPr="00DE2238">
              <w:rPr>
                <w:rFonts w:cs="Calibri"/>
                <w:sz w:val="20"/>
                <w:szCs w:val="20"/>
                <w:u w:val="single"/>
              </w:rPr>
              <w:t>Bruxelles et Brabant Wallon</w:t>
            </w:r>
          </w:p>
          <w:p w14:paraId="6B58D585" w14:textId="77777777" w:rsidR="0044140B" w:rsidRPr="00DE2238" w:rsidRDefault="0044140B" w:rsidP="00AF52E0">
            <w:pPr>
              <w:rPr>
                <w:rFonts w:cs="Calibri"/>
                <w:sz w:val="20"/>
                <w:szCs w:val="20"/>
              </w:rPr>
            </w:pPr>
            <w:r w:rsidRPr="00DE2238">
              <w:rPr>
                <w:rFonts w:cs="Calibri"/>
                <w:sz w:val="20"/>
                <w:szCs w:val="20"/>
              </w:rPr>
              <w:t>Mr Luc ZOMERS</w:t>
            </w:r>
          </w:p>
          <w:p w14:paraId="4A0433A5" w14:textId="77777777" w:rsidR="0044140B" w:rsidRPr="00DE2238" w:rsidRDefault="0044140B" w:rsidP="00AF52E0">
            <w:pPr>
              <w:rPr>
                <w:rFonts w:cs="Calibri"/>
                <w:sz w:val="20"/>
                <w:szCs w:val="20"/>
              </w:rPr>
            </w:pPr>
            <w:r w:rsidRPr="00DE2238">
              <w:rPr>
                <w:rFonts w:cs="Calibri"/>
                <w:sz w:val="20"/>
                <w:szCs w:val="20"/>
              </w:rPr>
              <w:t>Avenue de l'Eglise Saint-Julien 15 - 1160 AUDERGHEM</w:t>
            </w:r>
          </w:p>
          <w:p w14:paraId="1E3E232D" w14:textId="77777777" w:rsidR="0044140B" w:rsidRPr="00DE2238" w:rsidRDefault="0044140B" w:rsidP="00AF52E0">
            <w:pPr>
              <w:rPr>
                <w:rFonts w:cs="Calibri"/>
                <w:sz w:val="20"/>
                <w:szCs w:val="20"/>
              </w:rPr>
            </w:pPr>
            <w:r w:rsidRPr="00DE2238">
              <w:rPr>
                <w:rFonts w:cs="Calibri"/>
                <w:sz w:val="20"/>
                <w:szCs w:val="20"/>
              </w:rPr>
              <w:t>Tél. : 02/663 06 55 ou 56</w:t>
            </w:r>
          </w:p>
          <w:p w14:paraId="50D82DD8" w14:textId="77777777" w:rsidR="0044140B" w:rsidRPr="00DE2238" w:rsidRDefault="0044140B" w:rsidP="00AF52E0">
            <w:pPr>
              <w:rPr>
                <w:rFonts w:cs="Calibri"/>
                <w:sz w:val="20"/>
                <w:szCs w:val="20"/>
              </w:rPr>
            </w:pPr>
            <w:r w:rsidRPr="00DE2238">
              <w:rPr>
                <w:rFonts w:cs="Calibri"/>
                <w:bCs/>
                <w:sz w:val="20"/>
                <w:szCs w:val="20"/>
                <w:lang w:val="fr-FR"/>
              </w:rPr>
              <w:t xml:space="preserve">Courriel : </w:t>
            </w:r>
            <w:hyperlink r:id="rId9" w:history="1">
              <w:r w:rsidRPr="00DE2238">
                <w:rPr>
                  <w:rStyle w:val="Lienhypertexte"/>
                  <w:rFonts w:cs="Calibri"/>
                  <w:bCs/>
                  <w:sz w:val="20"/>
                  <w:szCs w:val="20"/>
                  <w:lang w:val="fr-FR"/>
                </w:rPr>
                <w:t>secr.commission@codiecbxlbw.be</w:t>
              </w:r>
            </w:hyperlink>
          </w:p>
        </w:tc>
        <w:tc>
          <w:tcPr>
            <w:tcW w:w="3827" w:type="dxa"/>
            <w:hideMark/>
          </w:tcPr>
          <w:p w14:paraId="10638FAA" w14:textId="77777777" w:rsidR="0044140B" w:rsidRPr="00DE2238" w:rsidRDefault="0044140B" w:rsidP="00AF52E0">
            <w:pPr>
              <w:rPr>
                <w:rFonts w:cs="Calibri"/>
                <w:sz w:val="20"/>
                <w:szCs w:val="20"/>
                <w:u w:val="single"/>
              </w:rPr>
            </w:pPr>
            <w:r w:rsidRPr="00DE2238">
              <w:rPr>
                <w:rFonts w:cs="Calibri"/>
                <w:sz w:val="20"/>
                <w:szCs w:val="20"/>
                <w:u w:val="single"/>
              </w:rPr>
              <w:t>Province du Hainaut</w:t>
            </w:r>
          </w:p>
          <w:p w14:paraId="568B1837" w14:textId="77777777" w:rsidR="0044140B" w:rsidRPr="00DE2238" w:rsidRDefault="0044140B" w:rsidP="00AF52E0">
            <w:pPr>
              <w:rPr>
                <w:rFonts w:cs="Calibri"/>
                <w:sz w:val="20"/>
                <w:szCs w:val="20"/>
              </w:rPr>
            </w:pPr>
            <w:r w:rsidRPr="00DE2238">
              <w:rPr>
                <w:rFonts w:cs="Calibri"/>
                <w:sz w:val="20"/>
                <w:szCs w:val="20"/>
              </w:rPr>
              <w:t>Mme Cécile PIETTE</w:t>
            </w:r>
          </w:p>
          <w:p w14:paraId="312CDD4F" w14:textId="77777777" w:rsidR="0044140B" w:rsidRPr="00DE2238" w:rsidRDefault="0044140B" w:rsidP="00AF52E0">
            <w:pPr>
              <w:rPr>
                <w:rFonts w:cs="Calibri"/>
                <w:sz w:val="20"/>
                <w:szCs w:val="20"/>
              </w:rPr>
            </w:pPr>
            <w:r w:rsidRPr="00DE2238">
              <w:rPr>
                <w:rFonts w:cs="Calibri"/>
                <w:sz w:val="20"/>
                <w:szCs w:val="20"/>
              </w:rPr>
              <w:t>Chaussée de Binche 151 - 7000 MONS</w:t>
            </w:r>
          </w:p>
          <w:p w14:paraId="2132E5AF" w14:textId="77777777" w:rsidR="0044140B" w:rsidRPr="00DE2238" w:rsidRDefault="0044140B" w:rsidP="00AF52E0">
            <w:pPr>
              <w:rPr>
                <w:rFonts w:cs="Calibri"/>
                <w:sz w:val="20"/>
                <w:szCs w:val="20"/>
              </w:rPr>
            </w:pPr>
            <w:r w:rsidRPr="00DE2238">
              <w:rPr>
                <w:rFonts w:cs="Calibri"/>
                <w:sz w:val="20"/>
                <w:szCs w:val="20"/>
              </w:rPr>
              <w:t>Tél. : 065/37.73.00</w:t>
            </w:r>
          </w:p>
          <w:p w14:paraId="38A23714" w14:textId="77777777" w:rsidR="0044140B" w:rsidRPr="00DE2238" w:rsidRDefault="0044140B" w:rsidP="00AF52E0">
            <w:pPr>
              <w:rPr>
                <w:rFonts w:cs="Calibri"/>
                <w:sz w:val="20"/>
                <w:szCs w:val="20"/>
              </w:rPr>
            </w:pPr>
            <w:r w:rsidRPr="00DE2238">
              <w:rPr>
                <w:rFonts w:cs="Calibri"/>
                <w:bCs/>
                <w:sz w:val="20"/>
                <w:szCs w:val="20"/>
                <w:lang w:val="fr-FR"/>
              </w:rPr>
              <w:t xml:space="preserve">Courriel : </w:t>
            </w:r>
            <w:hyperlink r:id="rId10" w:history="1">
              <w:r w:rsidRPr="00DE2238">
                <w:rPr>
                  <w:rStyle w:val="Lienhypertexte"/>
                  <w:rFonts w:cs="Calibri"/>
                  <w:bCs/>
                  <w:sz w:val="20"/>
                  <w:szCs w:val="20"/>
                  <w:lang w:val="fr-FR"/>
                </w:rPr>
                <w:t>cecile.piette@segec.be</w:t>
              </w:r>
            </w:hyperlink>
          </w:p>
        </w:tc>
      </w:tr>
      <w:tr w:rsidR="0044140B" w:rsidRPr="00DE2238" w14:paraId="1B471B7A" w14:textId="77777777" w:rsidTr="00AF52E0">
        <w:trPr>
          <w:trHeight w:val="840"/>
        </w:trPr>
        <w:tc>
          <w:tcPr>
            <w:tcW w:w="5245" w:type="dxa"/>
            <w:hideMark/>
          </w:tcPr>
          <w:p w14:paraId="09DEE591" w14:textId="77777777" w:rsidR="0044140B" w:rsidRPr="00DE2238" w:rsidRDefault="0044140B" w:rsidP="00AF52E0">
            <w:pPr>
              <w:rPr>
                <w:rFonts w:cs="Calibri"/>
                <w:sz w:val="20"/>
                <w:szCs w:val="20"/>
                <w:u w:val="single"/>
              </w:rPr>
            </w:pPr>
            <w:r w:rsidRPr="00DE2238">
              <w:rPr>
                <w:rFonts w:cs="Calibri"/>
                <w:sz w:val="20"/>
                <w:szCs w:val="20"/>
                <w:u w:val="single"/>
              </w:rPr>
              <w:t>Province de Liège</w:t>
            </w:r>
          </w:p>
          <w:p w14:paraId="47199D94" w14:textId="77777777" w:rsidR="0044140B" w:rsidRPr="00DE2238" w:rsidRDefault="0044140B" w:rsidP="00AF52E0">
            <w:pPr>
              <w:rPr>
                <w:rFonts w:cs="Calibri"/>
                <w:sz w:val="20"/>
                <w:szCs w:val="20"/>
              </w:rPr>
            </w:pPr>
            <w:r w:rsidRPr="00DE2238">
              <w:rPr>
                <w:rFonts w:cs="Calibri"/>
                <w:sz w:val="20"/>
                <w:szCs w:val="20"/>
              </w:rPr>
              <w:t>Mr Claude TILKIN</w:t>
            </w:r>
          </w:p>
          <w:p w14:paraId="3CBF0F8E" w14:textId="77777777" w:rsidR="0044140B" w:rsidRPr="00DE2238" w:rsidRDefault="0044140B" w:rsidP="00AF52E0">
            <w:pPr>
              <w:rPr>
                <w:rFonts w:cs="Calibri"/>
                <w:sz w:val="20"/>
                <w:szCs w:val="20"/>
              </w:rPr>
            </w:pPr>
            <w:r w:rsidRPr="00DE2238">
              <w:rPr>
                <w:rFonts w:cs="Calibri"/>
                <w:sz w:val="20"/>
                <w:szCs w:val="20"/>
              </w:rPr>
              <w:t>Boulevard d’Avroy 17 - 4000 LIEGE</w:t>
            </w:r>
          </w:p>
          <w:p w14:paraId="08C49DCB" w14:textId="77777777" w:rsidR="0044140B" w:rsidRPr="00DE2238" w:rsidRDefault="0044140B" w:rsidP="00AF52E0">
            <w:pPr>
              <w:rPr>
                <w:rFonts w:cs="Calibri"/>
                <w:sz w:val="20"/>
                <w:szCs w:val="20"/>
              </w:rPr>
            </w:pPr>
            <w:r w:rsidRPr="00DE2238">
              <w:rPr>
                <w:rFonts w:cs="Calibri"/>
                <w:sz w:val="20"/>
                <w:szCs w:val="20"/>
              </w:rPr>
              <w:t>Tél. : 04/230.57.07</w:t>
            </w:r>
          </w:p>
          <w:p w14:paraId="79E63B1A" w14:textId="77777777" w:rsidR="0044140B" w:rsidRPr="00DE2238" w:rsidRDefault="0044140B" w:rsidP="00AF52E0">
            <w:pPr>
              <w:rPr>
                <w:rFonts w:cs="Calibri"/>
                <w:sz w:val="20"/>
                <w:szCs w:val="20"/>
              </w:rPr>
            </w:pPr>
            <w:r w:rsidRPr="00DE2238">
              <w:rPr>
                <w:rFonts w:cs="Calibri"/>
                <w:bCs/>
                <w:sz w:val="20"/>
                <w:szCs w:val="20"/>
                <w:lang w:val="fr-FR"/>
              </w:rPr>
              <w:t xml:space="preserve">Courriel : </w:t>
            </w:r>
            <w:hyperlink r:id="rId11" w:history="1">
              <w:r w:rsidRPr="00DE2238">
                <w:rPr>
                  <w:rStyle w:val="Lienhypertexte"/>
                  <w:rFonts w:cs="Calibri"/>
                  <w:bCs/>
                  <w:sz w:val="20"/>
                  <w:szCs w:val="20"/>
                  <w:lang w:val="fr-FR"/>
                </w:rPr>
                <w:t>claude.tilkin@segec.be</w:t>
              </w:r>
            </w:hyperlink>
          </w:p>
        </w:tc>
        <w:tc>
          <w:tcPr>
            <w:tcW w:w="3827" w:type="dxa"/>
            <w:hideMark/>
          </w:tcPr>
          <w:p w14:paraId="107643CB" w14:textId="77777777" w:rsidR="0044140B" w:rsidRPr="00DE2238" w:rsidRDefault="0044140B" w:rsidP="00AF52E0">
            <w:pPr>
              <w:rPr>
                <w:rFonts w:cs="Calibri"/>
                <w:sz w:val="20"/>
                <w:szCs w:val="20"/>
                <w:u w:val="single"/>
              </w:rPr>
            </w:pPr>
            <w:r w:rsidRPr="00DE2238">
              <w:rPr>
                <w:rFonts w:cs="Calibri"/>
                <w:sz w:val="20"/>
                <w:szCs w:val="20"/>
                <w:u w:val="single"/>
              </w:rPr>
              <w:t>Provinces de Namur et du Luxembourg</w:t>
            </w:r>
          </w:p>
          <w:p w14:paraId="2413733A" w14:textId="77777777" w:rsidR="0044140B" w:rsidRPr="00DE2238" w:rsidRDefault="0044140B" w:rsidP="00AF52E0">
            <w:pPr>
              <w:rPr>
                <w:rFonts w:cs="Calibri"/>
                <w:sz w:val="20"/>
                <w:szCs w:val="20"/>
              </w:rPr>
            </w:pPr>
            <w:r w:rsidRPr="00DE2238">
              <w:rPr>
                <w:rFonts w:cs="Calibri"/>
                <w:sz w:val="20"/>
                <w:szCs w:val="20"/>
              </w:rPr>
              <w:t>Mr Paul LEB</w:t>
            </w:r>
            <w:r>
              <w:rPr>
                <w:rFonts w:cs="Calibri"/>
                <w:sz w:val="20"/>
                <w:szCs w:val="20"/>
              </w:rPr>
              <w:t>L</w:t>
            </w:r>
            <w:r w:rsidRPr="00DE2238">
              <w:rPr>
                <w:rFonts w:cs="Calibri"/>
                <w:sz w:val="20"/>
                <w:szCs w:val="20"/>
              </w:rPr>
              <w:t>ANC</w:t>
            </w:r>
          </w:p>
          <w:p w14:paraId="19383F8E" w14:textId="77777777" w:rsidR="0044140B" w:rsidRPr="00DE2238" w:rsidRDefault="0044140B" w:rsidP="00AF52E0">
            <w:pPr>
              <w:rPr>
                <w:rFonts w:cs="Calibri"/>
                <w:sz w:val="20"/>
                <w:szCs w:val="20"/>
              </w:rPr>
            </w:pPr>
            <w:r w:rsidRPr="00DE2238">
              <w:rPr>
                <w:rFonts w:cs="Calibri"/>
                <w:sz w:val="20"/>
                <w:szCs w:val="20"/>
              </w:rPr>
              <w:t>Rue de l'Evêché 5 - 5000 NAMUR</w:t>
            </w:r>
          </w:p>
          <w:p w14:paraId="1DEAE901" w14:textId="77777777" w:rsidR="0044140B" w:rsidRPr="00DE2238" w:rsidRDefault="0044140B" w:rsidP="00AF52E0">
            <w:pPr>
              <w:rPr>
                <w:rFonts w:cs="Calibri"/>
                <w:sz w:val="20"/>
                <w:szCs w:val="20"/>
              </w:rPr>
            </w:pPr>
            <w:r w:rsidRPr="00DE2238">
              <w:rPr>
                <w:rFonts w:cs="Calibri"/>
                <w:sz w:val="20"/>
                <w:szCs w:val="20"/>
              </w:rPr>
              <w:t>Tél. : 081/25.03.73</w:t>
            </w:r>
          </w:p>
          <w:p w14:paraId="57F98A9A" w14:textId="77777777" w:rsidR="0044140B" w:rsidRPr="00DE2238" w:rsidRDefault="0044140B" w:rsidP="00AF52E0">
            <w:pPr>
              <w:rPr>
                <w:rFonts w:cs="Calibri"/>
                <w:sz w:val="20"/>
                <w:szCs w:val="20"/>
              </w:rPr>
            </w:pPr>
            <w:r w:rsidRPr="00DE2238">
              <w:rPr>
                <w:rFonts w:cs="Calibri"/>
                <w:bCs/>
                <w:sz w:val="20"/>
                <w:szCs w:val="20"/>
                <w:lang w:val="fr-FR"/>
              </w:rPr>
              <w:t xml:space="preserve">Courriel : </w:t>
            </w:r>
            <w:hyperlink r:id="rId12" w:history="1">
              <w:r w:rsidRPr="00DE2238">
                <w:rPr>
                  <w:rStyle w:val="Lienhypertexte"/>
                  <w:rFonts w:cs="Calibri"/>
                  <w:bCs/>
                  <w:sz w:val="20"/>
                  <w:szCs w:val="20"/>
                  <w:lang w:val="fr-FR"/>
                </w:rPr>
                <w:t>paul.leblanc@segec.be</w:t>
              </w:r>
            </w:hyperlink>
            <w:r w:rsidRPr="00DE2238">
              <w:rPr>
                <w:rFonts w:cs="Calibri"/>
                <w:bCs/>
                <w:sz w:val="20"/>
                <w:szCs w:val="20"/>
                <w:u w:val="single"/>
                <w:lang w:val="fr-FR"/>
              </w:rPr>
              <w:t xml:space="preserve"> </w:t>
            </w:r>
            <w:r w:rsidRPr="00DE2238">
              <w:rPr>
                <w:rFonts w:cs="Calibri"/>
                <w:bCs/>
                <w:sz w:val="20"/>
                <w:szCs w:val="20"/>
                <w:lang w:val="fr-FR"/>
              </w:rPr>
              <w:t> </w:t>
            </w:r>
          </w:p>
        </w:tc>
      </w:tr>
      <w:bookmarkEnd w:id="48"/>
    </w:tbl>
    <w:p w14:paraId="11F5CF85" w14:textId="77777777" w:rsidR="0044140B" w:rsidRPr="00DE2238" w:rsidRDefault="0044140B" w:rsidP="0044140B">
      <w:pPr>
        <w:jc w:val="center"/>
        <w:rPr>
          <w:rFonts w:cs="Calibri"/>
          <w:b/>
          <w:sz w:val="20"/>
          <w:szCs w:val="20"/>
        </w:rPr>
      </w:pPr>
    </w:p>
    <w:p w14:paraId="1E26DDA3" w14:textId="77777777" w:rsidR="0044140B" w:rsidRPr="00DE2238" w:rsidRDefault="0044140B" w:rsidP="0044140B">
      <w:pPr>
        <w:jc w:val="center"/>
        <w:rPr>
          <w:rFonts w:cs="Calibri"/>
          <w:b/>
          <w:sz w:val="20"/>
          <w:szCs w:val="20"/>
          <w:lang w:val="fr-FR"/>
        </w:rPr>
      </w:pPr>
      <w:r w:rsidRPr="00DE2238">
        <w:rPr>
          <w:rFonts w:cs="Calibri"/>
          <w:b/>
          <w:sz w:val="20"/>
          <w:szCs w:val="20"/>
          <w:lang w:val="fr-FR"/>
        </w:rPr>
        <w:t>Enseignement libre subventionné non confessionnel</w:t>
      </w:r>
    </w:p>
    <w:p w14:paraId="54117228" w14:textId="77777777" w:rsidR="0044140B" w:rsidRPr="00DE2238" w:rsidRDefault="0044140B" w:rsidP="0044140B">
      <w:pPr>
        <w:rPr>
          <w:rFonts w:cs="Calibri"/>
          <w:b/>
          <w:bCs/>
          <w:sz w:val="20"/>
          <w:szCs w:val="20"/>
          <w:u w:val="single"/>
        </w:rPr>
      </w:pPr>
      <w:r w:rsidRPr="00DE2238">
        <w:rPr>
          <w:rFonts w:cs="Calibri"/>
          <w:b/>
          <w:bCs/>
          <w:sz w:val="20"/>
          <w:szCs w:val="20"/>
          <w:u w:val="single"/>
        </w:rPr>
        <w:t>FELSI</w:t>
      </w:r>
    </w:p>
    <w:p w14:paraId="3C554E5C" w14:textId="77777777" w:rsidR="0044140B" w:rsidRPr="00DE2238" w:rsidRDefault="0044140B" w:rsidP="0044140B">
      <w:pPr>
        <w:rPr>
          <w:rFonts w:cs="Calibri"/>
          <w:sz w:val="20"/>
          <w:szCs w:val="20"/>
        </w:rPr>
      </w:pPr>
      <w:r w:rsidRPr="00DE2238">
        <w:rPr>
          <w:rFonts w:cstheme="minorHAnsi"/>
        </w:rPr>
        <w:t>M. Gil-Olivier DUMONT</w:t>
      </w:r>
      <w:r w:rsidRPr="00DE2238">
        <w:rPr>
          <w:rFonts w:cs="Calibri"/>
          <w:sz w:val="20"/>
          <w:szCs w:val="20"/>
        </w:rPr>
        <w:t>, Secrétaire général</w:t>
      </w:r>
    </w:p>
    <w:p w14:paraId="2FABF37E" w14:textId="77777777" w:rsidR="0044140B" w:rsidRPr="00DE2238" w:rsidRDefault="0044140B" w:rsidP="0044140B">
      <w:pPr>
        <w:rPr>
          <w:rFonts w:cs="Calibri"/>
          <w:sz w:val="20"/>
          <w:szCs w:val="20"/>
        </w:rPr>
      </w:pPr>
      <w:r w:rsidRPr="00DE2238">
        <w:rPr>
          <w:rFonts w:cs="Calibri"/>
          <w:sz w:val="20"/>
          <w:szCs w:val="20"/>
        </w:rPr>
        <w:t>Avenue Jupiter, 180 - 1190 BRUXELLES</w:t>
      </w:r>
    </w:p>
    <w:p w14:paraId="72A8FAF8" w14:textId="77777777" w:rsidR="0044140B" w:rsidRDefault="0044140B" w:rsidP="0044140B">
      <w:pPr>
        <w:rPr>
          <w:rFonts w:cs="Calibri"/>
          <w:sz w:val="20"/>
          <w:szCs w:val="20"/>
        </w:rPr>
      </w:pPr>
      <w:r w:rsidRPr="00DE2238">
        <w:rPr>
          <w:rFonts w:cs="Calibri"/>
          <w:sz w:val="20"/>
          <w:szCs w:val="20"/>
        </w:rPr>
        <w:t>Tél. : 02/527.37.92 - Fax : 02/527.37.91</w:t>
      </w:r>
    </w:p>
    <w:p w14:paraId="57B0DFE6" w14:textId="77777777" w:rsidR="0044140B" w:rsidRPr="00DE2238" w:rsidRDefault="0044140B" w:rsidP="0044140B">
      <w:pPr>
        <w:rPr>
          <w:rFonts w:cs="Calibri"/>
          <w:sz w:val="20"/>
          <w:szCs w:val="20"/>
        </w:rPr>
      </w:pPr>
      <w:r>
        <w:rPr>
          <w:rFonts w:cs="Calibri"/>
          <w:sz w:val="20"/>
          <w:szCs w:val="20"/>
        </w:rPr>
        <w:t xml:space="preserve">Courriel : </w:t>
      </w:r>
      <w:hyperlink r:id="rId13" w:history="1">
        <w:r w:rsidRPr="00E36B3E">
          <w:rPr>
            <w:rStyle w:val="Lienhypertexte"/>
            <w:bCs/>
            <w:sz w:val="20"/>
            <w:szCs w:val="20"/>
            <w:lang w:val="fr-FR"/>
          </w:rPr>
          <w:t>Gil-olivier.dumont@felsi.eu</w:t>
        </w:r>
      </w:hyperlink>
    </w:p>
    <w:p w14:paraId="378A524C" w14:textId="77777777" w:rsidR="0044140B" w:rsidRPr="00DE2238" w:rsidRDefault="0044140B" w:rsidP="0044140B">
      <w:pPr>
        <w:jc w:val="center"/>
        <w:rPr>
          <w:rFonts w:cs="Calibri"/>
          <w:b/>
          <w:sz w:val="20"/>
          <w:szCs w:val="20"/>
          <w:lang w:val="fr-FR"/>
        </w:rPr>
      </w:pPr>
      <w:r w:rsidRPr="00DE2238">
        <w:rPr>
          <w:rFonts w:cs="Calibri"/>
          <w:b/>
          <w:sz w:val="20"/>
          <w:szCs w:val="20"/>
          <w:lang w:val="fr-FR"/>
        </w:rPr>
        <w:t>Enseignement organisé par la Fédération Wallonie Bruxelles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3510"/>
        <w:gridCol w:w="6124"/>
      </w:tblGrid>
      <w:tr w:rsidR="0044140B" w:rsidRPr="00DE2238" w14:paraId="74DCF133" w14:textId="77777777" w:rsidTr="00AF52E0">
        <w:tc>
          <w:tcPr>
            <w:tcW w:w="3510" w:type="dxa"/>
            <w:tcBorders>
              <w:top w:val="single" w:sz="4" w:space="0" w:color="auto"/>
              <w:left w:val="single" w:sz="4" w:space="0" w:color="auto"/>
              <w:bottom w:val="single" w:sz="4" w:space="0" w:color="auto"/>
              <w:right w:val="single" w:sz="4" w:space="0" w:color="auto"/>
            </w:tcBorders>
            <w:hideMark/>
          </w:tcPr>
          <w:p w14:paraId="5083FBFC" w14:textId="77777777" w:rsidR="0044140B" w:rsidRPr="00DE2238" w:rsidRDefault="0044140B" w:rsidP="00AF52E0">
            <w:pPr>
              <w:rPr>
                <w:rFonts w:cs="Calibri"/>
                <w:sz w:val="20"/>
                <w:szCs w:val="20"/>
              </w:rPr>
            </w:pPr>
            <w:r w:rsidRPr="00DE2238">
              <w:rPr>
                <w:rFonts w:cs="Calibri"/>
                <w:sz w:val="20"/>
                <w:szCs w:val="20"/>
              </w:rPr>
              <w:t xml:space="preserve">Zone 1 : </w:t>
            </w:r>
            <w:r w:rsidRPr="00DE2238">
              <w:rPr>
                <w:rFonts w:cs="Calibri"/>
                <w:sz w:val="20"/>
                <w:szCs w:val="20"/>
              </w:rPr>
              <w:tab/>
              <w:t>Bruxelles-Capitale</w:t>
            </w:r>
          </w:p>
        </w:tc>
        <w:tc>
          <w:tcPr>
            <w:tcW w:w="6124" w:type="dxa"/>
            <w:tcBorders>
              <w:top w:val="single" w:sz="4" w:space="0" w:color="auto"/>
              <w:left w:val="single" w:sz="4" w:space="0" w:color="auto"/>
              <w:bottom w:val="single" w:sz="4" w:space="0" w:color="auto"/>
              <w:right w:val="single" w:sz="4" w:space="0" w:color="auto"/>
            </w:tcBorders>
          </w:tcPr>
          <w:p w14:paraId="7266CC3C" w14:textId="77777777" w:rsidR="0044140B" w:rsidRPr="00DE2238" w:rsidRDefault="0044140B" w:rsidP="00AF52E0">
            <w:pPr>
              <w:rPr>
                <w:b/>
                <w:bCs/>
                <w:sz w:val="20"/>
                <w:szCs w:val="20"/>
              </w:rPr>
            </w:pPr>
            <w:r w:rsidRPr="00DE2238">
              <w:rPr>
                <w:b/>
                <w:bCs/>
                <w:sz w:val="20"/>
                <w:szCs w:val="20"/>
              </w:rPr>
              <w:t>Abed MELLOULI</w:t>
            </w:r>
          </w:p>
          <w:p w14:paraId="6CB603E5" w14:textId="77777777" w:rsidR="0044140B" w:rsidRPr="00DE2238" w:rsidRDefault="0044140B" w:rsidP="00AF52E0">
            <w:pPr>
              <w:rPr>
                <w:sz w:val="20"/>
                <w:szCs w:val="20"/>
              </w:rPr>
            </w:pPr>
            <w:r w:rsidRPr="00DE2238">
              <w:rPr>
                <w:sz w:val="20"/>
                <w:szCs w:val="20"/>
              </w:rPr>
              <w:t>Téléphone : 02/474.65.03</w:t>
            </w:r>
          </w:p>
          <w:p w14:paraId="1DC049D3" w14:textId="77777777" w:rsidR="0044140B" w:rsidRPr="00DE2238" w:rsidRDefault="0044140B" w:rsidP="00AF52E0">
            <w:pPr>
              <w:rPr>
                <w:rFonts w:cs="Calibri"/>
                <w:sz w:val="20"/>
                <w:szCs w:val="20"/>
              </w:rPr>
            </w:pPr>
            <w:r w:rsidRPr="00DE2238">
              <w:rPr>
                <w:sz w:val="20"/>
                <w:szCs w:val="20"/>
              </w:rPr>
              <w:t xml:space="preserve">Courriel : </w:t>
            </w:r>
            <w:hyperlink r:id="rId14" w:history="1">
              <w:r w:rsidRPr="00DE2238">
                <w:rPr>
                  <w:rStyle w:val="Lienhypertexte"/>
                  <w:bCs/>
                  <w:sz w:val="20"/>
                  <w:szCs w:val="20"/>
                  <w:lang w:val="fr-FR"/>
                </w:rPr>
                <w:t>abed.mellouli@cfwb.be</w:t>
              </w:r>
            </w:hyperlink>
          </w:p>
        </w:tc>
      </w:tr>
      <w:tr w:rsidR="0044140B" w:rsidRPr="00DE2238" w14:paraId="71CD9ED3" w14:textId="77777777" w:rsidTr="00AF52E0">
        <w:tc>
          <w:tcPr>
            <w:tcW w:w="3510" w:type="dxa"/>
            <w:tcBorders>
              <w:top w:val="single" w:sz="4" w:space="0" w:color="auto"/>
              <w:left w:val="single" w:sz="4" w:space="0" w:color="auto"/>
              <w:bottom w:val="single" w:sz="4" w:space="0" w:color="auto"/>
              <w:right w:val="single" w:sz="4" w:space="0" w:color="auto"/>
            </w:tcBorders>
          </w:tcPr>
          <w:p w14:paraId="5B1E31A7" w14:textId="77777777" w:rsidR="0044140B" w:rsidRPr="00DE2238" w:rsidRDefault="0044140B" w:rsidP="00AF52E0">
            <w:pPr>
              <w:rPr>
                <w:rFonts w:cs="Calibri"/>
                <w:sz w:val="20"/>
                <w:szCs w:val="20"/>
                <w:lang w:val="fr-FR"/>
              </w:rPr>
            </w:pPr>
            <w:r w:rsidRPr="00DE2238">
              <w:rPr>
                <w:rFonts w:cs="Calibri"/>
                <w:sz w:val="20"/>
                <w:szCs w:val="20"/>
              </w:rPr>
              <w:t xml:space="preserve">Zone 2 : </w:t>
            </w:r>
            <w:r w:rsidRPr="00DE2238">
              <w:rPr>
                <w:rFonts w:cs="Calibri"/>
                <w:sz w:val="20"/>
                <w:szCs w:val="20"/>
              </w:rPr>
              <w:tab/>
              <w:t>Brabant Wallon</w:t>
            </w:r>
            <w:r w:rsidRPr="00DE2238">
              <w:rPr>
                <w:rFonts w:cs="Calibri"/>
                <w:sz w:val="20"/>
                <w:szCs w:val="20"/>
              </w:rPr>
              <w:br/>
            </w:r>
          </w:p>
          <w:p w14:paraId="3063C4E3" w14:textId="77777777" w:rsidR="0044140B" w:rsidRPr="00DE2238" w:rsidRDefault="0044140B" w:rsidP="00AF52E0">
            <w:pPr>
              <w:rPr>
                <w:rFonts w:cs="Calibri"/>
                <w:sz w:val="20"/>
                <w:szCs w:val="20"/>
              </w:rPr>
            </w:pPr>
          </w:p>
        </w:tc>
        <w:tc>
          <w:tcPr>
            <w:tcW w:w="6124" w:type="dxa"/>
            <w:tcBorders>
              <w:top w:val="single" w:sz="4" w:space="0" w:color="auto"/>
              <w:left w:val="single" w:sz="4" w:space="0" w:color="auto"/>
              <w:bottom w:val="single" w:sz="4" w:space="0" w:color="auto"/>
              <w:right w:val="single" w:sz="4" w:space="0" w:color="auto"/>
            </w:tcBorders>
          </w:tcPr>
          <w:p w14:paraId="7E84FD8C" w14:textId="77777777" w:rsidR="0044140B" w:rsidRPr="00DE2238" w:rsidRDefault="0044140B" w:rsidP="00AF52E0">
            <w:pPr>
              <w:rPr>
                <w:rFonts w:cs="Calibri"/>
                <w:b/>
                <w:sz w:val="20"/>
                <w:szCs w:val="20"/>
              </w:rPr>
            </w:pPr>
            <w:r w:rsidRPr="00DE2238">
              <w:rPr>
                <w:rFonts w:cs="Calibri"/>
                <w:b/>
                <w:sz w:val="20"/>
                <w:szCs w:val="20"/>
              </w:rPr>
              <w:t>Joël LEPAPE</w:t>
            </w:r>
          </w:p>
          <w:p w14:paraId="4EFFCFD5" w14:textId="77777777" w:rsidR="0044140B" w:rsidRPr="00DE2238" w:rsidRDefault="0044140B" w:rsidP="00AF52E0">
            <w:pPr>
              <w:rPr>
                <w:rFonts w:cs="Calibri"/>
                <w:sz w:val="20"/>
                <w:szCs w:val="20"/>
              </w:rPr>
            </w:pPr>
            <w:r w:rsidRPr="00DE2238">
              <w:rPr>
                <w:rFonts w:cs="Calibri"/>
                <w:sz w:val="20"/>
                <w:szCs w:val="20"/>
              </w:rPr>
              <w:t xml:space="preserve">Téléphone : 02/474.65.05 </w:t>
            </w:r>
          </w:p>
          <w:p w14:paraId="46D4EE7A" w14:textId="77777777" w:rsidR="0044140B" w:rsidRPr="00DE2238" w:rsidRDefault="0044140B" w:rsidP="00AF52E0">
            <w:pPr>
              <w:rPr>
                <w:rFonts w:cs="Calibri"/>
                <w:sz w:val="20"/>
                <w:szCs w:val="20"/>
              </w:rPr>
            </w:pPr>
            <w:r w:rsidRPr="00DE2238">
              <w:rPr>
                <w:rFonts w:cs="Calibri"/>
                <w:sz w:val="20"/>
                <w:szCs w:val="20"/>
              </w:rPr>
              <w:t xml:space="preserve">Courriel : </w:t>
            </w:r>
            <w:hyperlink r:id="rId15" w:history="1">
              <w:r w:rsidRPr="00DE2238">
                <w:rPr>
                  <w:rStyle w:val="Lienhypertexte"/>
                  <w:rFonts w:cs="Calibri"/>
                  <w:bCs/>
                  <w:sz w:val="20"/>
                  <w:szCs w:val="20"/>
                  <w:lang w:val="fr-FR"/>
                </w:rPr>
                <w:t>joel.lepape@cfwb.be</w:t>
              </w:r>
            </w:hyperlink>
          </w:p>
        </w:tc>
      </w:tr>
      <w:tr w:rsidR="0044140B" w:rsidRPr="00DE2238" w14:paraId="61F929A4" w14:textId="77777777" w:rsidTr="00AF52E0">
        <w:tc>
          <w:tcPr>
            <w:tcW w:w="3510" w:type="dxa"/>
            <w:tcBorders>
              <w:top w:val="single" w:sz="4" w:space="0" w:color="auto"/>
              <w:left w:val="single" w:sz="4" w:space="0" w:color="auto"/>
              <w:bottom w:val="single" w:sz="4" w:space="0" w:color="auto"/>
              <w:right w:val="single" w:sz="4" w:space="0" w:color="auto"/>
            </w:tcBorders>
          </w:tcPr>
          <w:p w14:paraId="7853030E" w14:textId="77777777" w:rsidR="0044140B" w:rsidRPr="00DE2238" w:rsidRDefault="0044140B" w:rsidP="00AF52E0">
            <w:pPr>
              <w:rPr>
                <w:rFonts w:cs="Calibri"/>
                <w:sz w:val="20"/>
                <w:szCs w:val="20"/>
                <w:lang w:val="fr-FR"/>
              </w:rPr>
            </w:pPr>
            <w:r w:rsidRPr="00DE2238">
              <w:rPr>
                <w:rFonts w:cs="Calibri"/>
                <w:sz w:val="20"/>
                <w:szCs w:val="20"/>
              </w:rPr>
              <w:t>Zone 3 :</w:t>
            </w:r>
            <w:r w:rsidRPr="00DE2238">
              <w:rPr>
                <w:rFonts w:cs="Calibri"/>
                <w:sz w:val="20"/>
                <w:szCs w:val="20"/>
              </w:rPr>
              <w:tab/>
              <w:t>Huy-Waremme</w:t>
            </w:r>
          </w:p>
          <w:p w14:paraId="23A91A69" w14:textId="77777777" w:rsidR="0044140B" w:rsidRPr="00DE2238" w:rsidRDefault="0044140B" w:rsidP="00AF52E0">
            <w:pPr>
              <w:rPr>
                <w:rFonts w:cs="Calibri"/>
                <w:sz w:val="20"/>
                <w:szCs w:val="20"/>
              </w:rPr>
            </w:pPr>
          </w:p>
        </w:tc>
        <w:tc>
          <w:tcPr>
            <w:tcW w:w="6124" w:type="dxa"/>
            <w:tcBorders>
              <w:top w:val="single" w:sz="4" w:space="0" w:color="auto"/>
              <w:left w:val="single" w:sz="4" w:space="0" w:color="auto"/>
              <w:bottom w:val="single" w:sz="4" w:space="0" w:color="auto"/>
              <w:right w:val="single" w:sz="4" w:space="0" w:color="auto"/>
            </w:tcBorders>
          </w:tcPr>
          <w:p w14:paraId="2966FE65" w14:textId="77777777" w:rsidR="0044140B" w:rsidRPr="00DE2238" w:rsidRDefault="0044140B" w:rsidP="00AF52E0">
            <w:pPr>
              <w:rPr>
                <w:b/>
                <w:bCs/>
                <w:sz w:val="20"/>
                <w:szCs w:val="20"/>
              </w:rPr>
            </w:pPr>
            <w:r w:rsidRPr="00DE2238">
              <w:rPr>
                <w:b/>
                <w:bCs/>
                <w:sz w:val="20"/>
                <w:szCs w:val="20"/>
              </w:rPr>
              <w:t>Lara SPYROU</w:t>
            </w:r>
          </w:p>
          <w:p w14:paraId="6F3A30C5" w14:textId="77777777" w:rsidR="0044140B" w:rsidRPr="00DE2238" w:rsidRDefault="0044140B" w:rsidP="00AF52E0">
            <w:pPr>
              <w:rPr>
                <w:sz w:val="20"/>
                <w:szCs w:val="20"/>
              </w:rPr>
            </w:pPr>
            <w:r w:rsidRPr="00DE2238">
              <w:rPr>
                <w:sz w:val="20"/>
                <w:szCs w:val="20"/>
              </w:rPr>
              <w:t>Téléphone : 04/223.51.79</w:t>
            </w:r>
          </w:p>
          <w:p w14:paraId="266DEBBB" w14:textId="77777777" w:rsidR="0044140B" w:rsidRPr="00DE2238" w:rsidRDefault="0044140B" w:rsidP="00AF52E0">
            <w:pPr>
              <w:rPr>
                <w:rFonts w:cs="Calibri"/>
                <w:sz w:val="20"/>
                <w:szCs w:val="20"/>
                <w:lang w:val="fr-FR"/>
              </w:rPr>
            </w:pPr>
            <w:r w:rsidRPr="00DE2238">
              <w:rPr>
                <w:sz w:val="20"/>
                <w:szCs w:val="20"/>
              </w:rPr>
              <w:t>Courriel : lara.spyrou@cfwb.be</w:t>
            </w:r>
          </w:p>
        </w:tc>
      </w:tr>
      <w:tr w:rsidR="0044140B" w:rsidRPr="00DE2238" w14:paraId="1238867E" w14:textId="77777777" w:rsidTr="00AF52E0">
        <w:tc>
          <w:tcPr>
            <w:tcW w:w="3510" w:type="dxa"/>
            <w:tcBorders>
              <w:top w:val="single" w:sz="4" w:space="0" w:color="auto"/>
              <w:left w:val="single" w:sz="4" w:space="0" w:color="auto"/>
              <w:bottom w:val="single" w:sz="4" w:space="0" w:color="auto"/>
              <w:right w:val="single" w:sz="4" w:space="0" w:color="auto"/>
            </w:tcBorders>
          </w:tcPr>
          <w:p w14:paraId="2EBF6813" w14:textId="77777777" w:rsidR="0044140B" w:rsidRPr="00DE2238" w:rsidRDefault="0044140B" w:rsidP="00AF52E0">
            <w:pPr>
              <w:rPr>
                <w:rFonts w:cs="Calibri"/>
                <w:sz w:val="20"/>
                <w:szCs w:val="20"/>
              </w:rPr>
            </w:pPr>
            <w:r w:rsidRPr="00DE2238">
              <w:rPr>
                <w:rFonts w:cs="Calibri"/>
                <w:sz w:val="20"/>
                <w:szCs w:val="20"/>
              </w:rPr>
              <w:t>Zone 4 :</w:t>
            </w:r>
            <w:r w:rsidRPr="00DE2238">
              <w:rPr>
                <w:rFonts w:cs="Calibri"/>
                <w:sz w:val="20"/>
                <w:szCs w:val="20"/>
              </w:rPr>
              <w:tab/>
              <w:t>Liège</w:t>
            </w:r>
          </w:p>
          <w:p w14:paraId="00085F2C" w14:textId="77777777" w:rsidR="0044140B" w:rsidRPr="00DE2238" w:rsidRDefault="0044140B" w:rsidP="00AF52E0">
            <w:pPr>
              <w:rPr>
                <w:rFonts w:cs="Calibri"/>
                <w:sz w:val="20"/>
                <w:szCs w:val="20"/>
              </w:rPr>
            </w:pPr>
          </w:p>
        </w:tc>
        <w:tc>
          <w:tcPr>
            <w:tcW w:w="6124" w:type="dxa"/>
            <w:tcBorders>
              <w:top w:val="single" w:sz="4" w:space="0" w:color="auto"/>
              <w:left w:val="single" w:sz="4" w:space="0" w:color="auto"/>
              <w:bottom w:val="single" w:sz="4" w:space="0" w:color="auto"/>
              <w:right w:val="single" w:sz="4" w:space="0" w:color="auto"/>
            </w:tcBorders>
          </w:tcPr>
          <w:p w14:paraId="5C37CC49" w14:textId="77777777" w:rsidR="0044140B" w:rsidRPr="00DE2238" w:rsidRDefault="0044140B" w:rsidP="00AF52E0">
            <w:pPr>
              <w:rPr>
                <w:b/>
                <w:bCs/>
                <w:sz w:val="20"/>
                <w:szCs w:val="20"/>
              </w:rPr>
            </w:pPr>
            <w:r w:rsidRPr="00DE2238">
              <w:rPr>
                <w:b/>
                <w:bCs/>
                <w:sz w:val="20"/>
                <w:szCs w:val="20"/>
              </w:rPr>
              <w:t xml:space="preserve">Vinciane BELBOOM </w:t>
            </w:r>
          </w:p>
          <w:p w14:paraId="63A4FA4A" w14:textId="77777777" w:rsidR="0044140B" w:rsidRPr="00FB7B86" w:rsidRDefault="0044140B" w:rsidP="00AF52E0">
            <w:pPr>
              <w:rPr>
                <w:sz w:val="20"/>
                <w:szCs w:val="20"/>
              </w:rPr>
            </w:pPr>
            <w:r w:rsidRPr="00FB7B86">
              <w:rPr>
                <w:sz w:val="20"/>
                <w:szCs w:val="20"/>
              </w:rPr>
              <w:t>Téléphone : 04/223.51.79</w:t>
            </w:r>
          </w:p>
          <w:p w14:paraId="4B22D454" w14:textId="77777777" w:rsidR="0044140B" w:rsidRPr="00DE2238" w:rsidRDefault="0044140B" w:rsidP="00AF52E0">
            <w:pPr>
              <w:rPr>
                <w:rFonts w:cs="Calibri"/>
                <w:sz w:val="20"/>
                <w:szCs w:val="20"/>
              </w:rPr>
            </w:pPr>
            <w:r w:rsidRPr="00FB7B86">
              <w:rPr>
                <w:sz w:val="20"/>
                <w:szCs w:val="20"/>
              </w:rPr>
              <w:t>Courriel : vinciane.belboom@cfwb.be</w:t>
            </w:r>
          </w:p>
        </w:tc>
      </w:tr>
      <w:tr w:rsidR="0044140B" w:rsidRPr="00DE2238" w14:paraId="5297C09C" w14:textId="77777777" w:rsidTr="00AF52E0">
        <w:tc>
          <w:tcPr>
            <w:tcW w:w="3510" w:type="dxa"/>
            <w:tcBorders>
              <w:top w:val="single" w:sz="4" w:space="0" w:color="auto"/>
              <w:left w:val="single" w:sz="4" w:space="0" w:color="auto"/>
              <w:bottom w:val="single" w:sz="4" w:space="0" w:color="auto"/>
              <w:right w:val="single" w:sz="4" w:space="0" w:color="auto"/>
            </w:tcBorders>
            <w:hideMark/>
          </w:tcPr>
          <w:p w14:paraId="1D8C3970" w14:textId="77777777" w:rsidR="0044140B" w:rsidRPr="00DE2238" w:rsidRDefault="0044140B" w:rsidP="00AF52E0">
            <w:pPr>
              <w:rPr>
                <w:rFonts w:cs="Calibri"/>
                <w:sz w:val="20"/>
                <w:szCs w:val="20"/>
                <w:lang w:val="fr-FR"/>
              </w:rPr>
            </w:pPr>
            <w:r w:rsidRPr="00DE2238">
              <w:rPr>
                <w:rFonts w:cs="Calibri"/>
                <w:sz w:val="20"/>
                <w:szCs w:val="20"/>
              </w:rPr>
              <w:t>Zone 5 :</w:t>
            </w:r>
            <w:r w:rsidRPr="00DE2238">
              <w:rPr>
                <w:rFonts w:cs="Calibri"/>
                <w:sz w:val="20"/>
                <w:szCs w:val="20"/>
              </w:rPr>
              <w:tab/>
              <w:t>Verviers</w:t>
            </w:r>
          </w:p>
        </w:tc>
        <w:tc>
          <w:tcPr>
            <w:tcW w:w="6124" w:type="dxa"/>
            <w:tcBorders>
              <w:top w:val="single" w:sz="4" w:space="0" w:color="auto"/>
              <w:left w:val="single" w:sz="4" w:space="0" w:color="auto"/>
              <w:bottom w:val="single" w:sz="4" w:space="0" w:color="auto"/>
              <w:right w:val="single" w:sz="4" w:space="0" w:color="auto"/>
            </w:tcBorders>
          </w:tcPr>
          <w:p w14:paraId="278430DE" w14:textId="77777777" w:rsidR="0044140B" w:rsidRPr="00DE2238" w:rsidRDefault="0044140B" w:rsidP="00AF52E0">
            <w:pPr>
              <w:rPr>
                <w:b/>
                <w:bCs/>
                <w:sz w:val="20"/>
                <w:szCs w:val="20"/>
                <w:lang w:val="fr-FR"/>
              </w:rPr>
            </w:pPr>
            <w:r w:rsidRPr="00DE2238">
              <w:rPr>
                <w:b/>
                <w:bCs/>
                <w:sz w:val="20"/>
                <w:szCs w:val="20"/>
                <w:lang w:val="fr-FR"/>
              </w:rPr>
              <w:t xml:space="preserve">Thierry KNAPEN </w:t>
            </w:r>
          </w:p>
          <w:p w14:paraId="15536A73" w14:textId="77777777" w:rsidR="0044140B" w:rsidRPr="00FB7B86" w:rsidRDefault="0044140B" w:rsidP="00AF52E0">
            <w:pPr>
              <w:rPr>
                <w:sz w:val="20"/>
                <w:szCs w:val="20"/>
              </w:rPr>
            </w:pPr>
            <w:r w:rsidRPr="00FB7B86">
              <w:rPr>
                <w:sz w:val="20"/>
                <w:szCs w:val="20"/>
              </w:rPr>
              <w:t>Téléphone : 04/223.51.79</w:t>
            </w:r>
          </w:p>
          <w:p w14:paraId="3C27814A" w14:textId="77777777" w:rsidR="0044140B" w:rsidRPr="00DE2238" w:rsidRDefault="0044140B" w:rsidP="00AF52E0">
            <w:pPr>
              <w:rPr>
                <w:rFonts w:cs="Calibri"/>
                <w:b/>
                <w:sz w:val="20"/>
                <w:szCs w:val="20"/>
                <w:lang w:val="fr-FR"/>
              </w:rPr>
            </w:pPr>
            <w:r w:rsidRPr="00FB7B86">
              <w:rPr>
                <w:sz w:val="20"/>
                <w:szCs w:val="20"/>
              </w:rPr>
              <w:t xml:space="preserve">Courriel : </w:t>
            </w:r>
            <w:hyperlink r:id="rId16" w:history="1">
              <w:r w:rsidRPr="00FB7B86">
                <w:rPr>
                  <w:rStyle w:val="Lienhypertexte"/>
                  <w:sz w:val="20"/>
                  <w:szCs w:val="20"/>
                  <w:lang w:val="fr-FR"/>
                </w:rPr>
                <w:t>thierry.knapen@cfwb.be</w:t>
              </w:r>
            </w:hyperlink>
          </w:p>
        </w:tc>
      </w:tr>
      <w:tr w:rsidR="0044140B" w:rsidRPr="00DE2238" w14:paraId="1DD26885" w14:textId="77777777" w:rsidTr="00AF52E0">
        <w:tc>
          <w:tcPr>
            <w:tcW w:w="3510" w:type="dxa"/>
            <w:tcBorders>
              <w:top w:val="single" w:sz="4" w:space="0" w:color="auto"/>
              <w:left w:val="single" w:sz="4" w:space="0" w:color="auto"/>
              <w:bottom w:val="single" w:sz="4" w:space="0" w:color="auto"/>
              <w:right w:val="single" w:sz="4" w:space="0" w:color="auto"/>
            </w:tcBorders>
            <w:hideMark/>
          </w:tcPr>
          <w:p w14:paraId="22C4FA83" w14:textId="77777777" w:rsidR="0044140B" w:rsidRPr="00DE2238" w:rsidRDefault="0044140B" w:rsidP="00AF52E0">
            <w:pPr>
              <w:rPr>
                <w:rFonts w:cs="Calibri"/>
                <w:sz w:val="20"/>
                <w:szCs w:val="20"/>
              </w:rPr>
            </w:pPr>
            <w:r w:rsidRPr="00DE2238">
              <w:rPr>
                <w:rFonts w:cs="Calibri"/>
                <w:sz w:val="20"/>
                <w:szCs w:val="20"/>
              </w:rPr>
              <w:t>Zone 6 :</w:t>
            </w:r>
            <w:r w:rsidRPr="00DE2238">
              <w:rPr>
                <w:rFonts w:cs="Calibri"/>
                <w:sz w:val="20"/>
                <w:szCs w:val="20"/>
              </w:rPr>
              <w:tab/>
              <w:t>Namur</w:t>
            </w:r>
          </w:p>
        </w:tc>
        <w:tc>
          <w:tcPr>
            <w:tcW w:w="6124" w:type="dxa"/>
            <w:tcBorders>
              <w:top w:val="single" w:sz="4" w:space="0" w:color="auto"/>
              <w:left w:val="single" w:sz="4" w:space="0" w:color="auto"/>
              <w:bottom w:val="single" w:sz="4" w:space="0" w:color="auto"/>
              <w:right w:val="single" w:sz="4" w:space="0" w:color="auto"/>
            </w:tcBorders>
          </w:tcPr>
          <w:p w14:paraId="79CB4542" w14:textId="77777777" w:rsidR="0044140B" w:rsidRPr="00DE2238" w:rsidRDefault="0044140B" w:rsidP="00AF52E0">
            <w:pPr>
              <w:rPr>
                <w:b/>
                <w:bCs/>
                <w:sz w:val="20"/>
                <w:szCs w:val="20"/>
              </w:rPr>
            </w:pPr>
            <w:r w:rsidRPr="00DE2238">
              <w:rPr>
                <w:b/>
                <w:bCs/>
                <w:sz w:val="20"/>
                <w:szCs w:val="20"/>
              </w:rPr>
              <w:t>David WAUCQUEZ</w:t>
            </w:r>
          </w:p>
          <w:p w14:paraId="062CF4BC" w14:textId="77777777" w:rsidR="0044140B" w:rsidRPr="00DE2238" w:rsidRDefault="0044140B" w:rsidP="00AF52E0">
            <w:pPr>
              <w:rPr>
                <w:sz w:val="20"/>
                <w:szCs w:val="20"/>
              </w:rPr>
            </w:pPr>
            <w:r w:rsidRPr="00DE2238">
              <w:rPr>
                <w:sz w:val="20"/>
                <w:szCs w:val="20"/>
              </w:rPr>
              <w:t>Téléphone : 081/73.29.17</w:t>
            </w:r>
          </w:p>
          <w:p w14:paraId="05B5783D" w14:textId="77777777" w:rsidR="0044140B" w:rsidRPr="00DE2238" w:rsidRDefault="0044140B" w:rsidP="00AF52E0">
            <w:pPr>
              <w:rPr>
                <w:rFonts w:cs="Calibri"/>
                <w:sz w:val="20"/>
                <w:szCs w:val="20"/>
              </w:rPr>
            </w:pPr>
            <w:r w:rsidRPr="00DE2238">
              <w:rPr>
                <w:sz w:val="20"/>
                <w:szCs w:val="20"/>
              </w:rPr>
              <w:t>Courriel : david.waucquez@cfwb.be</w:t>
            </w:r>
          </w:p>
        </w:tc>
      </w:tr>
      <w:tr w:rsidR="0044140B" w:rsidRPr="00DE2238" w14:paraId="69002ECB" w14:textId="77777777" w:rsidTr="00AF52E0">
        <w:tc>
          <w:tcPr>
            <w:tcW w:w="3510" w:type="dxa"/>
            <w:tcBorders>
              <w:top w:val="single" w:sz="4" w:space="0" w:color="auto"/>
              <w:left w:val="single" w:sz="4" w:space="0" w:color="auto"/>
              <w:bottom w:val="single" w:sz="4" w:space="0" w:color="auto"/>
              <w:right w:val="single" w:sz="4" w:space="0" w:color="auto"/>
            </w:tcBorders>
            <w:hideMark/>
          </w:tcPr>
          <w:p w14:paraId="2C007E2D" w14:textId="77777777" w:rsidR="0044140B" w:rsidRPr="00DE2238" w:rsidRDefault="0044140B" w:rsidP="00AF52E0">
            <w:pPr>
              <w:rPr>
                <w:rFonts w:cs="Calibri"/>
                <w:sz w:val="20"/>
                <w:szCs w:val="20"/>
                <w:lang w:val="fr-FR"/>
              </w:rPr>
            </w:pPr>
            <w:r w:rsidRPr="00DE2238">
              <w:rPr>
                <w:rFonts w:cs="Calibri"/>
                <w:sz w:val="20"/>
                <w:szCs w:val="20"/>
              </w:rPr>
              <w:t>Zone 7 :</w:t>
            </w:r>
            <w:r w:rsidRPr="00DE2238">
              <w:rPr>
                <w:rFonts w:cs="Calibri"/>
                <w:sz w:val="20"/>
                <w:szCs w:val="20"/>
              </w:rPr>
              <w:tab/>
              <w:t>Luxembourg</w:t>
            </w:r>
          </w:p>
        </w:tc>
        <w:tc>
          <w:tcPr>
            <w:tcW w:w="6124" w:type="dxa"/>
            <w:tcBorders>
              <w:top w:val="single" w:sz="4" w:space="0" w:color="auto"/>
              <w:left w:val="single" w:sz="4" w:space="0" w:color="auto"/>
              <w:bottom w:val="single" w:sz="4" w:space="0" w:color="auto"/>
              <w:right w:val="single" w:sz="4" w:space="0" w:color="auto"/>
            </w:tcBorders>
          </w:tcPr>
          <w:p w14:paraId="29F53F3E" w14:textId="77777777" w:rsidR="0044140B" w:rsidRPr="00DE2238" w:rsidRDefault="0044140B" w:rsidP="00AF52E0">
            <w:pPr>
              <w:rPr>
                <w:rFonts w:cs="Calibri"/>
                <w:b/>
                <w:sz w:val="20"/>
                <w:szCs w:val="20"/>
              </w:rPr>
            </w:pPr>
            <w:r w:rsidRPr="00DE2238">
              <w:rPr>
                <w:rFonts w:cs="Calibri"/>
                <w:b/>
                <w:sz w:val="20"/>
                <w:szCs w:val="20"/>
              </w:rPr>
              <w:t xml:space="preserve">Richard REGGERS </w:t>
            </w:r>
          </w:p>
          <w:p w14:paraId="4087FE85" w14:textId="77777777" w:rsidR="0044140B" w:rsidRPr="00DE2238" w:rsidRDefault="0044140B" w:rsidP="00AF52E0">
            <w:pPr>
              <w:rPr>
                <w:rFonts w:cs="Calibri"/>
                <w:sz w:val="20"/>
                <w:szCs w:val="20"/>
              </w:rPr>
            </w:pPr>
            <w:r w:rsidRPr="00DE2238">
              <w:rPr>
                <w:rFonts w:cs="Calibri"/>
                <w:sz w:val="20"/>
                <w:szCs w:val="20"/>
              </w:rPr>
              <w:t>Téléphone : 061/21.82.56</w:t>
            </w:r>
          </w:p>
          <w:p w14:paraId="3C3C1BB8" w14:textId="77777777" w:rsidR="0044140B" w:rsidRPr="00DE2238" w:rsidRDefault="0044140B" w:rsidP="00AF52E0">
            <w:pPr>
              <w:rPr>
                <w:rFonts w:cs="Calibri"/>
                <w:sz w:val="20"/>
                <w:szCs w:val="20"/>
              </w:rPr>
            </w:pPr>
            <w:r w:rsidRPr="00DE2238">
              <w:rPr>
                <w:rFonts w:cs="Calibri"/>
                <w:sz w:val="20"/>
                <w:szCs w:val="20"/>
              </w:rPr>
              <w:t xml:space="preserve">Courriel : </w:t>
            </w:r>
            <w:hyperlink r:id="rId17" w:history="1">
              <w:r w:rsidRPr="00DE2238">
                <w:rPr>
                  <w:rStyle w:val="Lienhypertexte"/>
                  <w:rFonts w:cs="Calibri"/>
                  <w:bCs/>
                  <w:sz w:val="20"/>
                  <w:szCs w:val="20"/>
                  <w:lang w:val="fr-FR" w:eastAsia="fr-FR"/>
                </w:rPr>
                <w:t>richard.reggers@cfwb.be</w:t>
              </w:r>
            </w:hyperlink>
          </w:p>
        </w:tc>
      </w:tr>
      <w:tr w:rsidR="0044140B" w:rsidRPr="00DE2238" w14:paraId="19A4C61C" w14:textId="77777777" w:rsidTr="00AF52E0">
        <w:tc>
          <w:tcPr>
            <w:tcW w:w="3510" w:type="dxa"/>
            <w:tcBorders>
              <w:top w:val="single" w:sz="4" w:space="0" w:color="auto"/>
              <w:left w:val="single" w:sz="4" w:space="0" w:color="auto"/>
              <w:bottom w:val="single" w:sz="4" w:space="0" w:color="auto"/>
              <w:right w:val="single" w:sz="4" w:space="0" w:color="auto"/>
            </w:tcBorders>
            <w:hideMark/>
          </w:tcPr>
          <w:p w14:paraId="4710107D" w14:textId="77777777" w:rsidR="0044140B" w:rsidRPr="00DE2238" w:rsidRDefault="0044140B" w:rsidP="00AF52E0">
            <w:pPr>
              <w:rPr>
                <w:rFonts w:cs="Calibri"/>
                <w:sz w:val="20"/>
                <w:szCs w:val="20"/>
              </w:rPr>
            </w:pPr>
            <w:r w:rsidRPr="00DE2238">
              <w:rPr>
                <w:rFonts w:cs="Calibri"/>
                <w:sz w:val="20"/>
                <w:szCs w:val="20"/>
              </w:rPr>
              <w:t>Zone 8 :</w:t>
            </w:r>
            <w:r w:rsidRPr="00DE2238">
              <w:rPr>
                <w:rFonts w:cs="Calibri"/>
                <w:sz w:val="20"/>
                <w:szCs w:val="20"/>
              </w:rPr>
              <w:tab/>
              <w:t>Hainaut occidental</w:t>
            </w:r>
          </w:p>
        </w:tc>
        <w:tc>
          <w:tcPr>
            <w:tcW w:w="6124" w:type="dxa"/>
            <w:tcBorders>
              <w:top w:val="single" w:sz="4" w:space="0" w:color="auto"/>
              <w:left w:val="single" w:sz="4" w:space="0" w:color="auto"/>
              <w:bottom w:val="single" w:sz="4" w:space="0" w:color="auto"/>
              <w:right w:val="single" w:sz="4" w:space="0" w:color="auto"/>
            </w:tcBorders>
          </w:tcPr>
          <w:p w14:paraId="4E557715" w14:textId="77777777" w:rsidR="0044140B" w:rsidRPr="00DE2238" w:rsidRDefault="0044140B" w:rsidP="00AF52E0">
            <w:pPr>
              <w:rPr>
                <w:rFonts w:cs="Calibri"/>
                <w:b/>
                <w:sz w:val="20"/>
                <w:szCs w:val="20"/>
              </w:rPr>
            </w:pPr>
            <w:r w:rsidRPr="00DE2238">
              <w:rPr>
                <w:rFonts w:cs="Calibri"/>
                <w:b/>
                <w:sz w:val="20"/>
                <w:szCs w:val="20"/>
              </w:rPr>
              <w:t xml:space="preserve">Carole STERCKX </w:t>
            </w:r>
          </w:p>
          <w:p w14:paraId="3FC63B25" w14:textId="77777777" w:rsidR="0044140B" w:rsidRPr="00DE2238" w:rsidRDefault="0044140B" w:rsidP="00AF52E0">
            <w:pPr>
              <w:rPr>
                <w:rFonts w:cs="Calibri"/>
                <w:sz w:val="20"/>
                <w:szCs w:val="20"/>
              </w:rPr>
            </w:pPr>
            <w:r w:rsidRPr="00DE2238">
              <w:rPr>
                <w:rFonts w:cs="Calibri"/>
                <w:sz w:val="20"/>
                <w:szCs w:val="20"/>
              </w:rPr>
              <w:t>Téléphone : 068/26.96.96 ou 99</w:t>
            </w:r>
          </w:p>
          <w:p w14:paraId="32D7BE1A" w14:textId="77777777" w:rsidR="0044140B" w:rsidRPr="00DE2238" w:rsidRDefault="0044140B" w:rsidP="00AF52E0">
            <w:pPr>
              <w:rPr>
                <w:rFonts w:cs="Calibri"/>
                <w:b/>
                <w:sz w:val="20"/>
                <w:szCs w:val="20"/>
              </w:rPr>
            </w:pPr>
            <w:r w:rsidRPr="00DE2238">
              <w:rPr>
                <w:rFonts w:cs="Calibri"/>
                <w:sz w:val="20"/>
                <w:szCs w:val="20"/>
              </w:rPr>
              <w:t>Courriel : carole.sterckx@cfwb.be</w:t>
            </w:r>
          </w:p>
        </w:tc>
      </w:tr>
      <w:tr w:rsidR="0044140B" w:rsidRPr="00DE2238" w14:paraId="704D47F6" w14:textId="77777777" w:rsidTr="00AF52E0">
        <w:tc>
          <w:tcPr>
            <w:tcW w:w="3510" w:type="dxa"/>
            <w:tcBorders>
              <w:top w:val="single" w:sz="4" w:space="0" w:color="auto"/>
              <w:left w:val="single" w:sz="4" w:space="0" w:color="auto"/>
              <w:bottom w:val="single" w:sz="4" w:space="0" w:color="auto"/>
              <w:right w:val="single" w:sz="4" w:space="0" w:color="auto"/>
            </w:tcBorders>
          </w:tcPr>
          <w:p w14:paraId="6150F1C4" w14:textId="77777777" w:rsidR="0044140B" w:rsidRPr="00DE2238" w:rsidRDefault="0044140B" w:rsidP="00AF52E0">
            <w:pPr>
              <w:rPr>
                <w:rFonts w:cs="Calibri"/>
                <w:sz w:val="20"/>
                <w:szCs w:val="20"/>
                <w:lang w:val="fr-FR"/>
              </w:rPr>
            </w:pPr>
            <w:r w:rsidRPr="00DE2238">
              <w:rPr>
                <w:rFonts w:cs="Calibri"/>
                <w:sz w:val="20"/>
                <w:szCs w:val="20"/>
              </w:rPr>
              <w:t>Zone 9 :</w:t>
            </w:r>
            <w:r w:rsidRPr="00DE2238">
              <w:rPr>
                <w:rFonts w:cs="Calibri"/>
                <w:sz w:val="20"/>
                <w:szCs w:val="20"/>
              </w:rPr>
              <w:tab/>
              <w:t>Mons – Centre</w:t>
            </w:r>
          </w:p>
          <w:p w14:paraId="7957E4FC" w14:textId="77777777" w:rsidR="0044140B" w:rsidRPr="00DE2238" w:rsidRDefault="0044140B" w:rsidP="00AF52E0">
            <w:pPr>
              <w:rPr>
                <w:rFonts w:cs="Calibri"/>
                <w:sz w:val="20"/>
                <w:szCs w:val="20"/>
              </w:rPr>
            </w:pPr>
          </w:p>
        </w:tc>
        <w:tc>
          <w:tcPr>
            <w:tcW w:w="6124" w:type="dxa"/>
            <w:tcBorders>
              <w:top w:val="single" w:sz="4" w:space="0" w:color="auto"/>
              <w:left w:val="single" w:sz="4" w:space="0" w:color="auto"/>
              <w:bottom w:val="single" w:sz="4" w:space="0" w:color="auto"/>
              <w:right w:val="single" w:sz="4" w:space="0" w:color="auto"/>
            </w:tcBorders>
          </w:tcPr>
          <w:p w14:paraId="3BF89042" w14:textId="77777777" w:rsidR="0044140B" w:rsidRPr="00DE2238" w:rsidRDefault="0044140B" w:rsidP="00AF52E0">
            <w:pPr>
              <w:rPr>
                <w:sz w:val="20"/>
                <w:szCs w:val="20"/>
              </w:rPr>
            </w:pPr>
            <w:r w:rsidRPr="00DE2238">
              <w:rPr>
                <w:b/>
                <w:bCs/>
                <w:sz w:val="20"/>
                <w:szCs w:val="20"/>
              </w:rPr>
              <w:t xml:space="preserve">Annick BRATUN </w:t>
            </w:r>
            <w:r w:rsidRPr="00DE2238">
              <w:rPr>
                <w:sz w:val="20"/>
                <w:szCs w:val="20"/>
              </w:rPr>
              <w:t>Haute école Hainaut</w:t>
            </w:r>
          </w:p>
          <w:p w14:paraId="49C2FF6E" w14:textId="77777777" w:rsidR="0044140B" w:rsidRPr="00DE2238" w:rsidRDefault="0044140B" w:rsidP="00AF52E0">
            <w:pPr>
              <w:rPr>
                <w:sz w:val="20"/>
                <w:szCs w:val="20"/>
              </w:rPr>
            </w:pPr>
            <w:r w:rsidRPr="00DE2238">
              <w:rPr>
                <w:sz w:val="20"/>
                <w:szCs w:val="20"/>
              </w:rPr>
              <w:t>Téléphone : 065/55.55.51</w:t>
            </w:r>
          </w:p>
          <w:p w14:paraId="58CDF56D" w14:textId="77777777" w:rsidR="0044140B" w:rsidRPr="00DE2238" w:rsidRDefault="0044140B" w:rsidP="00AF52E0">
            <w:pPr>
              <w:rPr>
                <w:rFonts w:cs="Calibri"/>
                <w:b/>
                <w:sz w:val="20"/>
                <w:szCs w:val="20"/>
                <w:lang w:val="fr-FR"/>
              </w:rPr>
            </w:pPr>
            <w:r w:rsidRPr="00DE2238">
              <w:rPr>
                <w:sz w:val="20"/>
                <w:szCs w:val="20"/>
              </w:rPr>
              <w:t>Courriel : annick.bratun@cfwb.be</w:t>
            </w:r>
          </w:p>
        </w:tc>
      </w:tr>
      <w:tr w:rsidR="0044140B" w:rsidRPr="00DE2238" w14:paraId="2DF21D51" w14:textId="77777777" w:rsidTr="00AF52E0">
        <w:tc>
          <w:tcPr>
            <w:tcW w:w="3510" w:type="dxa"/>
            <w:tcBorders>
              <w:top w:val="single" w:sz="4" w:space="0" w:color="auto"/>
              <w:left w:val="single" w:sz="4" w:space="0" w:color="auto"/>
              <w:bottom w:val="single" w:sz="4" w:space="0" w:color="auto"/>
              <w:right w:val="single" w:sz="4" w:space="0" w:color="auto"/>
            </w:tcBorders>
            <w:hideMark/>
          </w:tcPr>
          <w:p w14:paraId="5FCEA1C0" w14:textId="77777777" w:rsidR="0044140B" w:rsidRPr="00DE2238" w:rsidRDefault="0044140B" w:rsidP="00AF52E0">
            <w:pPr>
              <w:rPr>
                <w:rFonts w:cs="Calibri"/>
                <w:sz w:val="20"/>
                <w:szCs w:val="20"/>
              </w:rPr>
            </w:pPr>
            <w:r w:rsidRPr="00DE2238">
              <w:rPr>
                <w:rFonts w:cs="Calibri"/>
                <w:sz w:val="20"/>
                <w:szCs w:val="20"/>
              </w:rPr>
              <w:t>Zone 10 : Charleroi – Hainaut Sud</w:t>
            </w:r>
          </w:p>
        </w:tc>
        <w:tc>
          <w:tcPr>
            <w:tcW w:w="6124" w:type="dxa"/>
            <w:tcBorders>
              <w:top w:val="single" w:sz="4" w:space="0" w:color="auto"/>
              <w:left w:val="single" w:sz="4" w:space="0" w:color="auto"/>
              <w:bottom w:val="single" w:sz="4" w:space="0" w:color="auto"/>
              <w:right w:val="single" w:sz="4" w:space="0" w:color="auto"/>
            </w:tcBorders>
          </w:tcPr>
          <w:p w14:paraId="1520267C" w14:textId="77777777" w:rsidR="0044140B" w:rsidRPr="00DE2238" w:rsidRDefault="0044140B" w:rsidP="00AF52E0">
            <w:pPr>
              <w:rPr>
                <w:rFonts w:cs="Calibri"/>
                <w:b/>
                <w:bCs/>
                <w:sz w:val="20"/>
                <w:szCs w:val="20"/>
              </w:rPr>
            </w:pPr>
            <w:r w:rsidRPr="00DE2238">
              <w:rPr>
                <w:rFonts w:cs="Calibri"/>
                <w:b/>
                <w:bCs/>
                <w:sz w:val="20"/>
                <w:szCs w:val="20"/>
              </w:rPr>
              <w:t xml:space="preserve">Serge DUMONT </w:t>
            </w:r>
          </w:p>
          <w:p w14:paraId="0D710D76" w14:textId="77777777" w:rsidR="0044140B" w:rsidRPr="00DE2238" w:rsidRDefault="0044140B" w:rsidP="00AF52E0">
            <w:pPr>
              <w:rPr>
                <w:rFonts w:cs="Calibri"/>
                <w:bCs/>
                <w:sz w:val="20"/>
                <w:szCs w:val="20"/>
              </w:rPr>
            </w:pPr>
            <w:r w:rsidRPr="00DE2238">
              <w:rPr>
                <w:rFonts w:cs="Calibri"/>
                <w:bCs/>
                <w:sz w:val="20"/>
                <w:szCs w:val="20"/>
              </w:rPr>
              <w:t>Téléphone : 065/55.55.51</w:t>
            </w:r>
          </w:p>
          <w:p w14:paraId="451E1400" w14:textId="77777777" w:rsidR="0044140B" w:rsidRPr="00DE2238" w:rsidRDefault="0044140B" w:rsidP="00AF52E0">
            <w:pPr>
              <w:rPr>
                <w:rFonts w:cs="Calibri"/>
                <w:b/>
                <w:sz w:val="20"/>
                <w:szCs w:val="20"/>
                <w:lang w:val="fr-FR"/>
              </w:rPr>
            </w:pPr>
            <w:r w:rsidRPr="00DE2238">
              <w:rPr>
                <w:rFonts w:cs="Calibri"/>
                <w:bCs/>
                <w:sz w:val="20"/>
                <w:szCs w:val="20"/>
              </w:rPr>
              <w:t xml:space="preserve">Courriel : </w:t>
            </w:r>
            <w:hyperlink r:id="rId18" w:history="1">
              <w:r w:rsidRPr="00DE2238">
                <w:rPr>
                  <w:rStyle w:val="Lienhypertexte"/>
                  <w:rFonts w:cs="Calibri"/>
                  <w:bCs/>
                  <w:sz w:val="20"/>
                  <w:szCs w:val="20"/>
                  <w:lang w:val="fr-FR"/>
                </w:rPr>
                <w:t>serge.dumont@cfwb.be</w:t>
              </w:r>
            </w:hyperlink>
          </w:p>
        </w:tc>
      </w:tr>
    </w:tbl>
    <w:p w14:paraId="3C5B73AF" w14:textId="77777777" w:rsidR="0044140B" w:rsidRPr="00DE2238" w:rsidRDefault="0044140B" w:rsidP="0044140B">
      <w:pPr>
        <w:jc w:val="center"/>
        <w:rPr>
          <w:rFonts w:cs="Calibri"/>
          <w:b/>
          <w:sz w:val="20"/>
          <w:szCs w:val="20"/>
        </w:rPr>
      </w:pPr>
    </w:p>
    <w:p w14:paraId="1B71D073" w14:textId="77777777" w:rsidR="0044140B" w:rsidRPr="00DE2238" w:rsidRDefault="0044140B" w:rsidP="0044140B">
      <w:pPr>
        <w:pStyle w:val="Titre4"/>
      </w:pPr>
      <w:r w:rsidRPr="00DE2238">
        <w:lastRenderedPageBreak/>
        <w:t>Annexe 3 : Attestation de manque de locaux et de places disponibles dans une école d’enseignement secondaire spécialisé organisée par la Fédération Wallonie bruxelles</w:t>
      </w:r>
    </w:p>
    <w:p w14:paraId="78569760" w14:textId="77777777" w:rsidR="0044140B" w:rsidRPr="00DE2238" w:rsidRDefault="0044140B" w:rsidP="0044140B">
      <w:pPr>
        <w:jc w:val="both"/>
        <w:rPr>
          <w:rFonts w:cs="Calibri"/>
        </w:rPr>
      </w:pPr>
    </w:p>
    <w:p w14:paraId="2CFA48A5" w14:textId="77777777" w:rsidR="0044140B" w:rsidRPr="00DE2238" w:rsidRDefault="0044140B" w:rsidP="0044140B">
      <w:pPr>
        <w:tabs>
          <w:tab w:val="left" w:pos="765"/>
          <w:tab w:val="center" w:pos="4677"/>
        </w:tabs>
        <w:rPr>
          <w:rFonts w:eastAsia="Times New Roman" w:cs="Calibri"/>
          <w:i/>
          <w:lang w:val="fr-FR" w:eastAsia="fr-FR"/>
        </w:rPr>
      </w:pPr>
      <w:r w:rsidRPr="00DE2238">
        <w:rPr>
          <w:rFonts w:eastAsia="Times New Roman" w:cs="Calibri"/>
          <w:i/>
          <w:lang w:val="fr-FR" w:eastAsia="fr-FR"/>
        </w:rPr>
        <w:tab/>
      </w:r>
      <w:r w:rsidRPr="00DE2238">
        <w:rPr>
          <w:rFonts w:eastAsia="Times New Roman" w:cs="Calibri"/>
          <w:i/>
          <w:lang w:val="fr-FR" w:eastAsia="fr-FR"/>
        </w:rPr>
        <w:tab/>
        <w:t>(Application de l’article 1.7.7-4, § 1</w:t>
      </w:r>
      <w:r w:rsidRPr="00DE2238">
        <w:rPr>
          <w:rFonts w:eastAsia="Times New Roman" w:cs="Calibri"/>
          <w:i/>
          <w:vertAlign w:val="superscript"/>
          <w:lang w:val="fr-FR" w:eastAsia="fr-FR"/>
        </w:rPr>
        <w:t>er</w:t>
      </w:r>
      <w:r w:rsidRPr="00DE2238">
        <w:rPr>
          <w:rFonts w:eastAsia="Times New Roman" w:cs="Calibri"/>
          <w:i/>
          <w:lang w:val="fr-FR" w:eastAsia="fr-FR"/>
        </w:rPr>
        <w:t>, du Code de l’enseignement fondamental et de l’enseignement secondaire)</w:t>
      </w:r>
    </w:p>
    <w:p w14:paraId="18C1A4B5" w14:textId="77777777" w:rsidR="0044140B" w:rsidRPr="00DE2238" w:rsidRDefault="0044140B" w:rsidP="0044140B">
      <w:pPr>
        <w:jc w:val="both"/>
        <w:rPr>
          <w:rFonts w:cs="Calibri"/>
        </w:rPr>
      </w:pPr>
    </w:p>
    <w:p w14:paraId="57D86129" w14:textId="77777777" w:rsidR="0044140B" w:rsidRPr="00DE2238" w:rsidRDefault="0044140B" w:rsidP="0044140B">
      <w:pPr>
        <w:rPr>
          <w:rFonts w:cs="Calibri"/>
        </w:rPr>
      </w:pPr>
      <w:r w:rsidRPr="00DE2238">
        <w:rPr>
          <w:rFonts w:cs="Calibri"/>
        </w:rPr>
        <w:t>Cachet de l’école et mention de son adresse :</w:t>
      </w:r>
    </w:p>
    <w:p w14:paraId="23143E95" w14:textId="77777777" w:rsidR="0044140B" w:rsidRPr="00DE2238" w:rsidRDefault="0044140B" w:rsidP="0044140B">
      <w:pPr>
        <w:rPr>
          <w:rFonts w:cs="Calibri"/>
        </w:rPr>
      </w:pPr>
    </w:p>
    <w:p w14:paraId="5AB1A80E" w14:textId="77777777" w:rsidR="0044140B" w:rsidRPr="00DE2238" w:rsidRDefault="0044140B" w:rsidP="0044140B">
      <w:pPr>
        <w:rPr>
          <w:rFonts w:cs="Calibri"/>
        </w:rPr>
      </w:pPr>
      <w:r w:rsidRPr="00DE2238">
        <w:rPr>
          <w:rFonts w:cs="Calibri"/>
        </w:rPr>
        <w:t>Je soussigné(e) :</w:t>
      </w:r>
    </w:p>
    <w:p w14:paraId="6C88F753" w14:textId="77777777" w:rsidR="0044140B" w:rsidRPr="00DE2238" w:rsidRDefault="0044140B" w:rsidP="0044140B">
      <w:pPr>
        <w:jc w:val="both"/>
        <w:rPr>
          <w:rFonts w:eastAsia="Times New Roman" w:cs="Calibri"/>
          <w:spacing w:val="-6"/>
          <w:lang w:val="fr-FR" w:eastAsia="fr-FR"/>
        </w:rPr>
      </w:pPr>
      <w:r w:rsidRPr="00DE2238">
        <w:rPr>
          <w:rFonts w:eastAsia="Times New Roman" w:cs="Calibri"/>
          <w:spacing w:val="-6"/>
          <w:lang w:eastAsia="fr-FR"/>
        </w:rPr>
        <w:t>Directeur/Directrice</w:t>
      </w:r>
      <w:r w:rsidRPr="00DE2238">
        <w:rPr>
          <w:rFonts w:eastAsia="Times New Roman" w:cs="Calibri"/>
          <w:spacing w:val="-6"/>
          <w:lang w:val="fr-FR" w:eastAsia="fr-FR"/>
        </w:rPr>
        <w:t xml:space="preserve">, atteste que </w:t>
      </w:r>
    </w:p>
    <w:p w14:paraId="5D852DFA" w14:textId="77777777" w:rsidR="0044140B" w:rsidRPr="00DE2238" w:rsidRDefault="0044140B" w:rsidP="0044140B">
      <w:pPr>
        <w:jc w:val="both"/>
        <w:rPr>
          <w:rFonts w:eastAsia="Times New Roman" w:cs="Calibri"/>
          <w:spacing w:val="-6"/>
          <w:lang w:val="fr-FR" w:eastAsia="fr-FR"/>
        </w:rPr>
      </w:pPr>
    </w:p>
    <w:p w14:paraId="5941AF5A" w14:textId="77777777" w:rsidR="0044140B" w:rsidRPr="00DE2238" w:rsidRDefault="0044140B" w:rsidP="0044140B">
      <w:pPr>
        <w:ind w:left="284"/>
        <w:jc w:val="both"/>
        <w:rPr>
          <w:rFonts w:eastAsia="Times New Roman" w:cs="Calibri"/>
          <w:spacing w:val="-6"/>
          <w:lang w:val="fr-FR" w:eastAsia="fr-FR"/>
        </w:rPr>
      </w:pPr>
      <w:r w:rsidRPr="00DE2238">
        <w:rPr>
          <w:noProof/>
          <w:lang w:eastAsia="fr-BE"/>
        </w:rPr>
        <mc:AlternateContent>
          <mc:Choice Requires="wps">
            <w:drawing>
              <wp:anchor distT="0" distB="0" distL="114300" distR="114300" simplePos="0" relativeHeight="251659264" behindDoc="0" locked="0" layoutInCell="1" allowOverlap="1" wp14:anchorId="2407C6CC" wp14:editId="59624830">
                <wp:simplePos x="0" y="0"/>
                <wp:positionH relativeFrom="margin">
                  <wp:align>left</wp:align>
                </wp:positionH>
                <wp:positionV relativeFrom="paragraph">
                  <wp:posOffset>18415</wp:posOffset>
                </wp:positionV>
                <wp:extent cx="123825" cy="114300"/>
                <wp:effectExtent l="0" t="0" r="28575" b="19050"/>
                <wp:wrapNone/>
                <wp:docPr id="2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1430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CE04FA8" id="Rectangle 1" o:spid="_x0000_s1026" style="position:absolute;margin-left:0;margin-top:1.45pt;width:9.75pt;height:9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" filled="f" strokecolor="windowText" strokeweight="1.5pt">
                <v:path arrowok="t"/>
                <w10:wrap anchorx="margin"/>
              </v:rect>
            </w:pict>
          </mc:Fallback>
        </mc:AlternateContent>
      </w:r>
      <w:proofErr w:type="gramStart"/>
      <w:r w:rsidRPr="00DE2238">
        <w:rPr>
          <w:rFonts w:eastAsia="Times New Roman" w:cs="Calibri"/>
          <w:spacing w:val="-6"/>
          <w:lang w:val="fr-FR" w:eastAsia="fr-FR"/>
        </w:rPr>
        <w:t>l’école</w:t>
      </w:r>
      <w:proofErr w:type="gramEnd"/>
      <w:r w:rsidRPr="00DE2238">
        <w:rPr>
          <w:rFonts w:eastAsia="Times New Roman" w:cs="Calibri"/>
          <w:spacing w:val="-6"/>
          <w:lang w:val="fr-FR" w:eastAsia="fr-FR"/>
        </w:rPr>
        <w:t xml:space="preserve"> doit, </w:t>
      </w:r>
      <w:r w:rsidRPr="00DE2238">
        <w:rPr>
          <w:rFonts w:eastAsia="Times New Roman" w:cs="Calibri"/>
          <w:b/>
          <w:spacing w:val="-6"/>
          <w:lang w:val="fr-FR" w:eastAsia="fr-FR"/>
        </w:rPr>
        <w:t>en raison de l’insuffisance des locaux disponibles</w:t>
      </w:r>
      <w:r w:rsidRPr="00DE2238">
        <w:rPr>
          <w:rFonts w:eastAsia="Times New Roman" w:cs="Calibri"/>
          <w:spacing w:val="-6"/>
          <w:lang w:val="fr-FR" w:eastAsia="fr-FR"/>
        </w:rPr>
        <w:t>, limiter le nombre d’élèves qu’il accueille, au cours de l'année scolaire 20… - 20…, et ne pourra plus accepter aucune demande d’inscription.</w:t>
      </w:r>
    </w:p>
    <w:p w14:paraId="47F1003D" w14:textId="77777777" w:rsidR="0044140B" w:rsidRPr="00DE2238" w:rsidRDefault="0044140B" w:rsidP="0044140B">
      <w:pPr>
        <w:ind w:left="284"/>
        <w:jc w:val="both"/>
        <w:rPr>
          <w:rFonts w:eastAsia="Times New Roman" w:cs="Calibri"/>
          <w:spacing w:val="-6"/>
          <w:lang w:val="fr-FR" w:eastAsia="fr-FR"/>
        </w:rPr>
      </w:pPr>
      <w:r w:rsidRPr="00DE2238">
        <w:rPr>
          <w:noProof/>
          <w:lang w:eastAsia="fr-BE"/>
        </w:rPr>
        <mc:AlternateContent>
          <mc:Choice Requires="wps">
            <w:drawing>
              <wp:anchor distT="0" distB="0" distL="114300" distR="114300" simplePos="0" relativeHeight="251660288" behindDoc="0" locked="0" layoutInCell="1" allowOverlap="1" wp14:anchorId="2A784F9A" wp14:editId="64928B94">
                <wp:simplePos x="0" y="0"/>
                <wp:positionH relativeFrom="margin">
                  <wp:align>left</wp:align>
                </wp:positionH>
                <wp:positionV relativeFrom="paragraph">
                  <wp:posOffset>9525</wp:posOffset>
                </wp:positionV>
                <wp:extent cx="123825" cy="114300"/>
                <wp:effectExtent l="0" t="0" r="28575" b="19050"/>
                <wp:wrapNone/>
                <wp:docPr id="2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1430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DC9192A" id="Rectangle 2" o:spid="_x0000_s1026" style="position:absolute;margin-left:0;margin-top:.75pt;width:9.75pt;height:9pt;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" filled="f" strokecolor="windowText" strokeweight="1.5pt">
                <v:path arrowok="t"/>
                <w10:wrap anchorx="margin"/>
              </v:rect>
            </w:pict>
          </mc:Fallback>
        </mc:AlternateContent>
      </w:r>
      <w:proofErr w:type="gramStart"/>
      <w:r w:rsidRPr="00DE2238">
        <w:rPr>
          <w:rFonts w:eastAsia="Times New Roman" w:cs="Calibri"/>
          <w:spacing w:val="-6"/>
          <w:lang w:val="fr-FR" w:eastAsia="fr-FR"/>
        </w:rPr>
        <w:t>l’école</w:t>
      </w:r>
      <w:proofErr w:type="gramEnd"/>
      <w:r w:rsidRPr="00DE2238">
        <w:rPr>
          <w:rFonts w:eastAsia="Times New Roman" w:cs="Calibri"/>
          <w:spacing w:val="-6"/>
          <w:lang w:val="fr-FR" w:eastAsia="fr-FR"/>
        </w:rPr>
        <w:t xml:space="preserve"> ne pourra plus, </w:t>
      </w:r>
      <w:r w:rsidRPr="00DE2238">
        <w:rPr>
          <w:rFonts w:eastAsia="Times New Roman" w:cs="Calibri"/>
          <w:b/>
          <w:spacing w:val="-6"/>
          <w:lang w:val="fr-FR" w:eastAsia="fr-FR"/>
        </w:rPr>
        <w:t>en raison de l’indisponibilité de places</w:t>
      </w:r>
      <w:r w:rsidRPr="00DE2238">
        <w:rPr>
          <w:rFonts w:eastAsia="Times New Roman" w:cs="Calibri"/>
          <w:spacing w:val="-6"/>
          <w:lang w:val="fr-FR" w:eastAsia="fr-FR"/>
        </w:rPr>
        <w:t>, accepter aucune demande d’inscription (sauf en cas de désistement) dans</w:t>
      </w:r>
      <w:r w:rsidRPr="00DE2238">
        <w:rPr>
          <w:rFonts w:eastAsia="Times New Roman" w:cs="Calibri"/>
          <w:spacing w:val="-6"/>
          <w:vertAlign w:val="superscript"/>
          <w:lang w:val="fr-FR" w:eastAsia="fr-FR"/>
        </w:rPr>
        <w:t>1</w:t>
      </w:r>
      <w:r w:rsidRPr="00DE2238">
        <w:rPr>
          <w:rFonts w:eastAsia="Times New Roman" w:cs="Calibri"/>
          <w:spacing w:val="-6"/>
          <w:lang w:val="fr-FR" w:eastAsia="fr-FR"/>
        </w:rPr>
        <w:t xml:space="preserve">: </w:t>
      </w:r>
    </w:p>
    <w:p w14:paraId="03A2F742" w14:textId="77777777" w:rsidR="0044140B" w:rsidRPr="00DE2238" w:rsidRDefault="0044140B" w:rsidP="0044140B">
      <w:pPr>
        <w:jc w:val="both"/>
        <w:rPr>
          <w:rFonts w:cs="Calibri"/>
          <w:u w:val="single"/>
        </w:rPr>
      </w:pPr>
      <w:r w:rsidRPr="00DE2238">
        <w:rPr>
          <w:rFonts w:cs="Calibri"/>
          <w:b/>
          <w:u w:val="single"/>
        </w:rPr>
        <w:t>1. Enseignement secondaire spécialisé de forme 1, 2 ou 3 :</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583"/>
        <w:gridCol w:w="1569"/>
        <w:gridCol w:w="1578"/>
        <w:gridCol w:w="1661"/>
        <w:gridCol w:w="1661"/>
        <w:gridCol w:w="1587"/>
      </w:tblGrid>
      <w:tr w:rsidR="0044140B" w:rsidRPr="00DE2238" w14:paraId="7D74A237" w14:textId="77777777" w:rsidTr="00AF52E0">
        <w:tc>
          <w:tcPr>
            <w:tcW w:w="1535" w:type="dxa"/>
          </w:tcPr>
          <w:p w14:paraId="1DF46350" w14:textId="77777777" w:rsidR="0044140B" w:rsidRPr="00DE2238" w:rsidRDefault="0044140B" w:rsidP="00AF52E0">
            <w:pPr>
              <w:jc w:val="center"/>
              <w:rPr>
                <w:rFonts w:cs="Calibri"/>
                <w:b/>
                <w:u w:val="single"/>
              </w:rPr>
            </w:pPr>
            <w:r w:rsidRPr="00DE2238">
              <w:rPr>
                <w:rFonts w:cs="Calibri"/>
                <w:b/>
                <w:u w:val="single"/>
              </w:rPr>
              <w:t>Forme</w:t>
            </w:r>
          </w:p>
        </w:tc>
        <w:tc>
          <w:tcPr>
            <w:tcW w:w="1521" w:type="dxa"/>
          </w:tcPr>
          <w:p w14:paraId="4392C0B7" w14:textId="77777777" w:rsidR="0044140B" w:rsidRPr="00DE2238" w:rsidRDefault="0044140B" w:rsidP="00AF52E0">
            <w:pPr>
              <w:jc w:val="center"/>
              <w:rPr>
                <w:rFonts w:cs="Calibri"/>
                <w:b/>
                <w:u w:val="single"/>
              </w:rPr>
            </w:pPr>
            <w:r w:rsidRPr="00DE2238">
              <w:rPr>
                <w:rFonts w:cs="Calibri"/>
                <w:b/>
                <w:u w:val="single"/>
              </w:rPr>
              <w:t>Type</w:t>
            </w:r>
          </w:p>
        </w:tc>
        <w:tc>
          <w:tcPr>
            <w:tcW w:w="1530" w:type="dxa"/>
          </w:tcPr>
          <w:p w14:paraId="6FF7FF59" w14:textId="77777777" w:rsidR="0044140B" w:rsidRPr="00DE2238" w:rsidRDefault="0044140B" w:rsidP="00AF52E0">
            <w:pPr>
              <w:jc w:val="center"/>
              <w:rPr>
                <w:rFonts w:cs="Calibri"/>
                <w:b/>
                <w:u w:val="single"/>
              </w:rPr>
            </w:pPr>
            <w:r w:rsidRPr="00DE2238">
              <w:rPr>
                <w:rFonts w:cs="Calibri"/>
                <w:b/>
                <w:u w:val="single"/>
              </w:rPr>
              <w:t>Phase</w:t>
            </w:r>
          </w:p>
        </w:tc>
        <w:tc>
          <w:tcPr>
            <w:tcW w:w="1610" w:type="dxa"/>
          </w:tcPr>
          <w:p w14:paraId="180BF57E" w14:textId="77777777" w:rsidR="0044140B" w:rsidRPr="00DE2238" w:rsidRDefault="0044140B" w:rsidP="00AF52E0">
            <w:pPr>
              <w:jc w:val="center"/>
              <w:rPr>
                <w:rFonts w:cs="Calibri"/>
                <w:b/>
                <w:u w:val="single"/>
              </w:rPr>
            </w:pPr>
            <w:r w:rsidRPr="00DE2238">
              <w:rPr>
                <w:rFonts w:cs="Calibri"/>
                <w:b/>
                <w:u w:val="single"/>
              </w:rPr>
              <w:t>Secteur professionnel</w:t>
            </w:r>
          </w:p>
        </w:tc>
        <w:tc>
          <w:tcPr>
            <w:tcW w:w="1610" w:type="dxa"/>
          </w:tcPr>
          <w:p w14:paraId="1DD59581" w14:textId="77777777" w:rsidR="0044140B" w:rsidRPr="00DE2238" w:rsidRDefault="0044140B" w:rsidP="00AF52E0">
            <w:pPr>
              <w:jc w:val="center"/>
              <w:rPr>
                <w:rFonts w:cs="Calibri"/>
                <w:b/>
                <w:u w:val="single"/>
              </w:rPr>
            </w:pPr>
            <w:r w:rsidRPr="00DE2238">
              <w:rPr>
                <w:rFonts w:cs="Calibri"/>
                <w:b/>
                <w:u w:val="single"/>
              </w:rPr>
              <w:t>Groupe professionnel</w:t>
            </w:r>
          </w:p>
        </w:tc>
        <w:tc>
          <w:tcPr>
            <w:tcW w:w="1538" w:type="dxa"/>
          </w:tcPr>
          <w:p w14:paraId="25D52838" w14:textId="77777777" w:rsidR="0044140B" w:rsidRPr="00DE2238" w:rsidRDefault="0044140B" w:rsidP="00AF52E0">
            <w:pPr>
              <w:jc w:val="center"/>
              <w:rPr>
                <w:rFonts w:cs="Calibri"/>
                <w:b/>
                <w:u w:val="single"/>
              </w:rPr>
            </w:pPr>
            <w:r w:rsidRPr="00DE2238">
              <w:rPr>
                <w:rFonts w:cs="Calibri"/>
                <w:b/>
                <w:u w:val="single"/>
              </w:rPr>
              <w:t>Métier</w:t>
            </w:r>
          </w:p>
        </w:tc>
      </w:tr>
      <w:tr w:rsidR="0044140B" w:rsidRPr="00DE2238" w14:paraId="2636125B" w14:textId="77777777" w:rsidTr="00AF52E0">
        <w:trPr>
          <w:trHeight w:val="477"/>
        </w:trPr>
        <w:tc>
          <w:tcPr>
            <w:tcW w:w="1535" w:type="dxa"/>
          </w:tcPr>
          <w:p w14:paraId="7E8008D2" w14:textId="77777777" w:rsidR="0044140B" w:rsidRPr="00DE2238" w:rsidRDefault="0044140B" w:rsidP="00AF52E0">
            <w:pPr>
              <w:jc w:val="both"/>
              <w:rPr>
                <w:rFonts w:cs="Calibri"/>
                <w:u w:val="single"/>
              </w:rPr>
            </w:pPr>
          </w:p>
        </w:tc>
        <w:tc>
          <w:tcPr>
            <w:tcW w:w="1521" w:type="dxa"/>
          </w:tcPr>
          <w:p w14:paraId="10DF4F69" w14:textId="77777777" w:rsidR="0044140B" w:rsidRPr="00DE2238" w:rsidRDefault="0044140B" w:rsidP="00AF52E0">
            <w:pPr>
              <w:jc w:val="both"/>
              <w:rPr>
                <w:rFonts w:cs="Calibri"/>
                <w:u w:val="single"/>
              </w:rPr>
            </w:pPr>
          </w:p>
        </w:tc>
        <w:tc>
          <w:tcPr>
            <w:tcW w:w="1530" w:type="dxa"/>
          </w:tcPr>
          <w:p w14:paraId="61F63101" w14:textId="77777777" w:rsidR="0044140B" w:rsidRPr="00DE2238" w:rsidRDefault="0044140B" w:rsidP="00AF52E0">
            <w:pPr>
              <w:jc w:val="both"/>
              <w:rPr>
                <w:rFonts w:cs="Calibri"/>
                <w:u w:val="single"/>
              </w:rPr>
            </w:pPr>
          </w:p>
        </w:tc>
        <w:tc>
          <w:tcPr>
            <w:tcW w:w="1610" w:type="dxa"/>
          </w:tcPr>
          <w:p w14:paraId="3CC2E69A" w14:textId="77777777" w:rsidR="0044140B" w:rsidRPr="00DE2238" w:rsidRDefault="0044140B" w:rsidP="00AF52E0">
            <w:pPr>
              <w:jc w:val="both"/>
              <w:rPr>
                <w:rFonts w:cs="Calibri"/>
                <w:u w:val="single"/>
              </w:rPr>
            </w:pPr>
          </w:p>
        </w:tc>
        <w:tc>
          <w:tcPr>
            <w:tcW w:w="1610" w:type="dxa"/>
          </w:tcPr>
          <w:p w14:paraId="1C1589B9" w14:textId="77777777" w:rsidR="0044140B" w:rsidRPr="00DE2238" w:rsidRDefault="0044140B" w:rsidP="00AF52E0">
            <w:pPr>
              <w:jc w:val="both"/>
              <w:rPr>
                <w:rFonts w:cs="Calibri"/>
                <w:u w:val="single"/>
              </w:rPr>
            </w:pPr>
          </w:p>
        </w:tc>
        <w:tc>
          <w:tcPr>
            <w:tcW w:w="1538" w:type="dxa"/>
          </w:tcPr>
          <w:p w14:paraId="015147A4" w14:textId="77777777" w:rsidR="0044140B" w:rsidRPr="00DE2238" w:rsidRDefault="0044140B" w:rsidP="00AF52E0">
            <w:pPr>
              <w:jc w:val="both"/>
              <w:rPr>
                <w:rFonts w:cs="Calibri"/>
                <w:u w:val="single"/>
              </w:rPr>
            </w:pPr>
          </w:p>
        </w:tc>
      </w:tr>
    </w:tbl>
    <w:p w14:paraId="036AF43F" w14:textId="77777777" w:rsidR="0044140B" w:rsidRPr="00DE2238" w:rsidRDefault="0044140B" w:rsidP="0044140B">
      <w:pPr>
        <w:jc w:val="both"/>
        <w:rPr>
          <w:rFonts w:cs="Calibri"/>
          <w:b/>
          <w:u w:val="single"/>
        </w:rPr>
      </w:pPr>
    </w:p>
    <w:p w14:paraId="3928C2EE" w14:textId="77777777" w:rsidR="0044140B" w:rsidRPr="00DE2238" w:rsidRDefault="0044140B" w:rsidP="0044140B">
      <w:pPr>
        <w:jc w:val="both"/>
        <w:rPr>
          <w:rFonts w:cs="Calibri"/>
          <w:b/>
          <w:u w:val="single"/>
        </w:rPr>
      </w:pPr>
      <w:r w:rsidRPr="00DE2238">
        <w:rPr>
          <w:rFonts w:cs="Calibri"/>
          <w:b/>
          <w:u w:val="single"/>
        </w:rPr>
        <w:t>2. Enseignement secondaire spécialisé de forme 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00"/>
        <w:gridCol w:w="1499"/>
        <w:gridCol w:w="1500"/>
        <w:gridCol w:w="2570"/>
        <w:gridCol w:w="2570"/>
      </w:tblGrid>
      <w:tr w:rsidR="0044140B" w:rsidRPr="00DE2238" w14:paraId="393A5272" w14:textId="77777777" w:rsidTr="00AF52E0">
        <w:trPr>
          <w:trHeight w:val="506"/>
        </w:trPr>
        <w:tc>
          <w:tcPr>
            <w:tcW w:w="1406" w:type="dxa"/>
            <w:shd w:val="clear" w:color="auto" w:fill="auto"/>
            <w:vAlign w:val="center"/>
          </w:tcPr>
          <w:p w14:paraId="6BCB02D5" w14:textId="77777777" w:rsidR="0044140B" w:rsidRPr="00DE2238" w:rsidRDefault="0044140B" w:rsidP="00AF52E0">
            <w:pPr>
              <w:jc w:val="center"/>
              <w:rPr>
                <w:rFonts w:eastAsia="Times New Roman" w:cs="Calibri"/>
                <w:b/>
                <w:spacing w:val="-6"/>
                <w:lang w:val="fr-FR" w:eastAsia="fr-FR"/>
              </w:rPr>
            </w:pPr>
            <w:r w:rsidRPr="00DE2238">
              <w:rPr>
                <w:rFonts w:eastAsia="Times New Roman" w:cs="Calibri"/>
                <w:b/>
                <w:spacing w:val="-6"/>
                <w:lang w:val="fr-FR" w:eastAsia="fr-FR"/>
              </w:rPr>
              <w:t>Type</w:t>
            </w:r>
          </w:p>
        </w:tc>
        <w:tc>
          <w:tcPr>
            <w:tcW w:w="1406" w:type="dxa"/>
            <w:shd w:val="clear" w:color="auto" w:fill="auto"/>
            <w:vAlign w:val="center"/>
          </w:tcPr>
          <w:p w14:paraId="663889C8" w14:textId="77777777" w:rsidR="0044140B" w:rsidRPr="00DE2238" w:rsidRDefault="0044140B" w:rsidP="00AF52E0">
            <w:pPr>
              <w:jc w:val="center"/>
              <w:rPr>
                <w:rFonts w:eastAsia="Times New Roman" w:cs="Calibri"/>
                <w:b/>
                <w:spacing w:val="-6"/>
                <w:lang w:val="fr-FR" w:eastAsia="fr-FR"/>
              </w:rPr>
            </w:pPr>
            <w:r w:rsidRPr="00DE2238">
              <w:rPr>
                <w:rFonts w:eastAsia="Times New Roman" w:cs="Calibri"/>
                <w:b/>
                <w:spacing w:val="-6"/>
                <w:lang w:val="fr-FR" w:eastAsia="fr-FR"/>
              </w:rPr>
              <w:t>Année</w:t>
            </w:r>
          </w:p>
        </w:tc>
        <w:tc>
          <w:tcPr>
            <w:tcW w:w="1407" w:type="dxa"/>
            <w:shd w:val="clear" w:color="auto" w:fill="auto"/>
            <w:vAlign w:val="center"/>
          </w:tcPr>
          <w:p w14:paraId="220AA6C8" w14:textId="77777777" w:rsidR="0044140B" w:rsidRPr="00DE2238" w:rsidRDefault="0044140B" w:rsidP="00AF52E0">
            <w:pPr>
              <w:jc w:val="center"/>
              <w:rPr>
                <w:rFonts w:eastAsia="Times New Roman" w:cs="Calibri"/>
                <w:b/>
                <w:spacing w:val="-6"/>
                <w:lang w:val="fr-FR" w:eastAsia="fr-FR"/>
              </w:rPr>
            </w:pPr>
            <w:r w:rsidRPr="00DE2238">
              <w:rPr>
                <w:rFonts w:eastAsia="Times New Roman" w:cs="Calibri"/>
                <w:b/>
                <w:spacing w:val="-6"/>
                <w:lang w:val="fr-FR" w:eastAsia="fr-FR"/>
              </w:rPr>
              <w:t>Forme</w:t>
            </w:r>
          </w:p>
        </w:tc>
        <w:tc>
          <w:tcPr>
            <w:tcW w:w="2410" w:type="dxa"/>
            <w:shd w:val="clear" w:color="auto" w:fill="auto"/>
            <w:vAlign w:val="center"/>
          </w:tcPr>
          <w:p w14:paraId="0DAD1A6E" w14:textId="77777777" w:rsidR="0044140B" w:rsidRPr="00DE2238" w:rsidRDefault="0044140B" w:rsidP="00AF52E0">
            <w:pPr>
              <w:jc w:val="center"/>
              <w:rPr>
                <w:rFonts w:eastAsia="Times New Roman" w:cs="Calibri"/>
                <w:b/>
                <w:spacing w:val="-6"/>
                <w:lang w:val="fr-FR" w:eastAsia="fr-FR"/>
              </w:rPr>
            </w:pPr>
            <w:r w:rsidRPr="00DE2238">
              <w:rPr>
                <w:rFonts w:eastAsia="Times New Roman" w:cs="Calibri"/>
                <w:b/>
                <w:spacing w:val="-6"/>
                <w:lang w:val="fr-FR" w:eastAsia="fr-FR"/>
              </w:rPr>
              <w:t>Section</w:t>
            </w:r>
          </w:p>
        </w:tc>
        <w:tc>
          <w:tcPr>
            <w:tcW w:w="2410" w:type="dxa"/>
            <w:shd w:val="clear" w:color="auto" w:fill="auto"/>
            <w:vAlign w:val="center"/>
          </w:tcPr>
          <w:p w14:paraId="44DBA449" w14:textId="77777777" w:rsidR="0044140B" w:rsidRPr="00DE2238" w:rsidRDefault="0044140B" w:rsidP="00AF52E0">
            <w:pPr>
              <w:jc w:val="center"/>
              <w:rPr>
                <w:rFonts w:eastAsia="Times New Roman" w:cs="Calibri"/>
                <w:b/>
                <w:spacing w:val="-6"/>
                <w:lang w:val="fr-FR" w:eastAsia="fr-FR"/>
              </w:rPr>
            </w:pPr>
            <w:r w:rsidRPr="00DE2238">
              <w:rPr>
                <w:rFonts w:eastAsia="Times New Roman" w:cs="Calibri"/>
                <w:b/>
                <w:spacing w:val="-6"/>
                <w:lang w:val="fr-FR" w:eastAsia="fr-FR"/>
              </w:rPr>
              <w:t>Option</w:t>
            </w:r>
          </w:p>
        </w:tc>
      </w:tr>
      <w:tr w:rsidR="0044140B" w:rsidRPr="00DE2238" w14:paraId="1319A6AD" w14:textId="77777777" w:rsidTr="00AF52E0">
        <w:trPr>
          <w:trHeight w:val="506"/>
        </w:trPr>
        <w:tc>
          <w:tcPr>
            <w:tcW w:w="1406" w:type="dxa"/>
            <w:shd w:val="clear" w:color="auto" w:fill="auto"/>
          </w:tcPr>
          <w:p w14:paraId="0D79B5A9" w14:textId="77777777" w:rsidR="0044140B" w:rsidRPr="00DE2238" w:rsidRDefault="0044140B" w:rsidP="00AF52E0">
            <w:pPr>
              <w:jc w:val="center"/>
              <w:rPr>
                <w:rFonts w:eastAsia="Times New Roman" w:cs="Calibri"/>
                <w:b/>
                <w:spacing w:val="-6"/>
                <w:lang w:val="fr-FR" w:eastAsia="fr-FR"/>
              </w:rPr>
            </w:pPr>
          </w:p>
        </w:tc>
        <w:tc>
          <w:tcPr>
            <w:tcW w:w="1406" w:type="dxa"/>
            <w:shd w:val="clear" w:color="auto" w:fill="auto"/>
          </w:tcPr>
          <w:p w14:paraId="113ACA7F" w14:textId="77777777" w:rsidR="0044140B" w:rsidRPr="00DE2238" w:rsidRDefault="0044140B" w:rsidP="00AF52E0">
            <w:pPr>
              <w:jc w:val="center"/>
              <w:rPr>
                <w:rFonts w:eastAsia="Times New Roman" w:cs="Calibri"/>
                <w:b/>
                <w:spacing w:val="-6"/>
                <w:lang w:val="fr-FR" w:eastAsia="fr-FR"/>
              </w:rPr>
            </w:pPr>
          </w:p>
        </w:tc>
        <w:tc>
          <w:tcPr>
            <w:tcW w:w="1407" w:type="dxa"/>
            <w:shd w:val="clear" w:color="auto" w:fill="auto"/>
          </w:tcPr>
          <w:p w14:paraId="17772329" w14:textId="77777777" w:rsidR="0044140B" w:rsidRPr="00DE2238" w:rsidRDefault="0044140B" w:rsidP="00AF52E0">
            <w:pPr>
              <w:jc w:val="center"/>
              <w:rPr>
                <w:rFonts w:eastAsia="Times New Roman" w:cs="Calibri"/>
                <w:b/>
                <w:spacing w:val="-6"/>
                <w:lang w:val="fr-FR" w:eastAsia="fr-FR"/>
              </w:rPr>
            </w:pPr>
          </w:p>
        </w:tc>
        <w:tc>
          <w:tcPr>
            <w:tcW w:w="2410" w:type="dxa"/>
            <w:shd w:val="clear" w:color="auto" w:fill="auto"/>
          </w:tcPr>
          <w:p w14:paraId="508C9823" w14:textId="77777777" w:rsidR="0044140B" w:rsidRPr="00DE2238" w:rsidRDefault="0044140B" w:rsidP="00AF52E0">
            <w:pPr>
              <w:jc w:val="center"/>
              <w:rPr>
                <w:rFonts w:eastAsia="Times New Roman" w:cs="Calibri"/>
                <w:b/>
                <w:spacing w:val="-6"/>
                <w:lang w:val="fr-FR" w:eastAsia="fr-FR"/>
              </w:rPr>
            </w:pPr>
          </w:p>
        </w:tc>
        <w:tc>
          <w:tcPr>
            <w:tcW w:w="2410" w:type="dxa"/>
            <w:shd w:val="clear" w:color="auto" w:fill="auto"/>
          </w:tcPr>
          <w:p w14:paraId="3CB5520E" w14:textId="77777777" w:rsidR="0044140B" w:rsidRPr="00DE2238" w:rsidRDefault="0044140B" w:rsidP="00AF52E0">
            <w:pPr>
              <w:jc w:val="center"/>
              <w:rPr>
                <w:rFonts w:eastAsia="Times New Roman" w:cs="Calibri"/>
                <w:b/>
                <w:spacing w:val="-6"/>
                <w:lang w:val="fr-FR" w:eastAsia="fr-FR"/>
              </w:rPr>
            </w:pPr>
          </w:p>
        </w:tc>
      </w:tr>
    </w:tbl>
    <w:p w14:paraId="5A1BE82E" w14:textId="77777777" w:rsidR="0044140B" w:rsidRPr="00DE2238" w:rsidRDefault="0044140B" w:rsidP="0044140B">
      <w:pPr>
        <w:jc w:val="both"/>
        <w:rPr>
          <w:rFonts w:cs="Calibri"/>
        </w:rPr>
      </w:pPr>
    </w:p>
    <w:p w14:paraId="7BA7026D" w14:textId="77777777" w:rsidR="0044140B" w:rsidRPr="00DE2238" w:rsidRDefault="0044140B" w:rsidP="0044140B">
      <w:pPr>
        <w:jc w:val="both"/>
        <w:rPr>
          <w:rFonts w:cs="Calibri"/>
        </w:rPr>
      </w:pPr>
      <w:r w:rsidRPr="00DE2238">
        <w:rPr>
          <w:rFonts w:cs="Calibri"/>
        </w:rPr>
        <w:t>Date et signature :</w:t>
      </w:r>
    </w:p>
    <w:p w14:paraId="51150802" w14:textId="77777777" w:rsidR="0044140B" w:rsidRPr="00DE2238" w:rsidRDefault="0044140B" w:rsidP="0044140B">
      <w:pPr>
        <w:jc w:val="both"/>
        <w:rPr>
          <w:rFonts w:cs="Calibri"/>
        </w:rPr>
      </w:pPr>
    </w:p>
    <w:p w14:paraId="2EE10AAC" w14:textId="77777777" w:rsidR="0044140B" w:rsidRPr="00DE2238" w:rsidRDefault="0044140B" w:rsidP="0044140B">
      <w:pPr>
        <w:jc w:val="both"/>
        <w:rPr>
          <w:rFonts w:cs="Calibri"/>
        </w:rPr>
      </w:pPr>
    </w:p>
    <w:p w14:paraId="0A632913"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85"/>
        <w:jc w:val="center"/>
        <w:rPr>
          <w:rFonts w:eastAsia="Times New Roman" w:cs="Calibri"/>
          <w:lang w:val="fr-FR" w:eastAsia="fr-FR"/>
        </w:rPr>
      </w:pPr>
      <w:r w:rsidRPr="00DE2238">
        <w:rPr>
          <w:rFonts w:cs="Calibri"/>
          <w:iCs/>
        </w:rPr>
        <w:t>Formulaire</w:t>
      </w:r>
      <w:r w:rsidRPr="00DE2238">
        <w:rPr>
          <w:rFonts w:cs="Calibri"/>
          <w:b/>
          <w:iCs/>
        </w:rPr>
        <w:t xml:space="preserve"> </w:t>
      </w:r>
      <w:r w:rsidRPr="00DE2238">
        <w:rPr>
          <w:rFonts w:eastAsia="Times New Roman" w:cs="Calibri"/>
          <w:lang w:val="fr-FR" w:eastAsia="fr-FR"/>
        </w:rPr>
        <w:t>à compléter par le chef d’établissement et à renvoyer à :</w:t>
      </w:r>
    </w:p>
    <w:p w14:paraId="192B8769"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85"/>
        <w:jc w:val="center"/>
        <w:rPr>
          <w:rFonts w:eastAsia="Times New Roman" w:cs="Calibri"/>
          <w:b/>
          <w:lang w:val="fr-FR" w:eastAsia="fr-FR"/>
        </w:rPr>
      </w:pPr>
      <w:r w:rsidRPr="00DE2238">
        <w:rPr>
          <w:rFonts w:eastAsia="Times New Roman" w:cs="Calibri"/>
          <w:b/>
          <w:lang w:val="fr-FR" w:eastAsia="fr-FR"/>
        </w:rPr>
        <w:t>Direction Générale de l’Enseignement Obligatoire</w:t>
      </w:r>
    </w:p>
    <w:p w14:paraId="35F681E4"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85"/>
        <w:jc w:val="center"/>
        <w:rPr>
          <w:rFonts w:eastAsia="Times New Roman" w:cs="Calibri"/>
          <w:lang w:val="fr-FR" w:eastAsia="fr-FR"/>
        </w:rPr>
      </w:pPr>
      <w:r w:rsidRPr="00DE2238">
        <w:rPr>
          <w:rFonts w:eastAsia="Times New Roman" w:cs="Calibri"/>
          <w:lang w:val="fr-FR" w:eastAsia="fr-FR"/>
        </w:rPr>
        <w:t>Service des Inscriptions et de l’Assistance aux Etablissements Scolaires</w:t>
      </w:r>
    </w:p>
    <w:p w14:paraId="4CE1CAE3"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85"/>
        <w:jc w:val="center"/>
        <w:rPr>
          <w:rFonts w:eastAsia="Times New Roman" w:cs="Calibri"/>
          <w:lang w:val="fr-FR" w:eastAsia="fr-FR"/>
        </w:rPr>
      </w:pPr>
      <w:proofErr w:type="gramStart"/>
      <w:r w:rsidRPr="00DE2238">
        <w:rPr>
          <w:rFonts w:eastAsia="Times New Roman" w:cs="Calibri"/>
          <w:lang w:val="fr-FR" w:eastAsia="fr-FR"/>
        </w:rPr>
        <w:t>rue</w:t>
      </w:r>
      <w:proofErr w:type="gramEnd"/>
      <w:r w:rsidRPr="00DE2238">
        <w:rPr>
          <w:rFonts w:eastAsia="Times New Roman" w:cs="Calibri"/>
          <w:lang w:val="fr-FR" w:eastAsia="fr-FR"/>
        </w:rPr>
        <w:t xml:space="preserve"> Adolphe Lavallée, 1 – 3ème étage</w:t>
      </w:r>
    </w:p>
    <w:p w14:paraId="0D31561D"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85"/>
        <w:jc w:val="center"/>
        <w:rPr>
          <w:rFonts w:eastAsia="Times New Roman" w:cs="Calibri"/>
          <w:lang w:val="fr-FR" w:eastAsia="fr-FR"/>
        </w:rPr>
      </w:pPr>
      <w:r w:rsidRPr="00DE2238">
        <w:rPr>
          <w:rFonts w:eastAsia="Times New Roman" w:cs="Calibri"/>
          <w:lang w:val="fr-FR" w:eastAsia="fr-FR"/>
        </w:rPr>
        <w:t>1080 Bruxelles</w:t>
      </w:r>
    </w:p>
    <w:p w14:paraId="38C13C60" w14:textId="77777777" w:rsidR="0044140B" w:rsidRPr="00DE2238" w:rsidRDefault="0044140B" w:rsidP="0044140B">
      <w:pPr>
        <w:pStyle w:val="En-tte"/>
        <w:pBdr>
          <w:top w:val="single" w:sz="4" w:space="1" w:color="auto"/>
          <w:left w:val="single" w:sz="4" w:space="4" w:color="auto"/>
          <w:bottom w:val="single" w:sz="4" w:space="1" w:color="auto"/>
          <w:right w:val="single" w:sz="4" w:space="4" w:color="auto"/>
        </w:pBdr>
        <w:shd w:val="clear" w:color="auto" w:fill="FFFFFF"/>
        <w:ind w:left="113" w:right="85"/>
        <w:jc w:val="center"/>
        <w:rPr>
          <w:rFonts w:ascii="Calibri" w:hAnsi="Calibri" w:cs="Calibri"/>
          <w:szCs w:val="22"/>
        </w:rPr>
      </w:pPr>
      <w:proofErr w:type="gramStart"/>
      <w:r w:rsidRPr="00DE2238">
        <w:rPr>
          <w:rFonts w:ascii="Calibri" w:hAnsi="Calibri" w:cs="Calibri"/>
          <w:szCs w:val="22"/>
          <w:lang w:val="fr-FR" w:eastAsia="fr-FR"/>
        </w:rPr>
        <w:t>E-mail</w:t>
      </w:r>
      <w:proofErr w:type="gramEnd"/>
      <w:r w:rsidRPr="00DE2238">
        <w:rPr>
          <w:rFonts w:ascii="Calibri" w:hAnsi="Calibri" w:cs="Calibri"/>
          <w:szCs w:val="22"/>
          <w:lang w:val="fr-FR" w:eastAsia="fr-FR"/>
        </w:rPr>
        <w:t xml:space="preserve"> : </w:t>
      </w:r>
      <w:hyperlink r:id="rId19" w:history="1">
        <w:r w:rsidRPr="00DE2238">
          <w:rPr>
            <w:rStyle w:val="Lienhypertexte"/>
            <w:rFonts w:ascii="Calibri" w:eastAsiaTheme="minorEastAsia" w:hAnsi="Calibri" w:cs="Calibri"/>
            <w:szCs w:val="22"/>
            <w:lang w:val="fr-FR" w:eastAsia="fr-FR"/>
          </w:rPr>
          <w:t>exclusion-inscription@cfwb.be</w:t>
        </w:r>
      </w:hyperlink>
      <w:r w:rsidRPr="00DE2238">
        <w:rPr>
          <w:rFonts w:ascii="Calibri" w:hAnsi="Calibri" w:cs="Calibri"/>
          <w:szCs w:val="22"/>
          <w:lang w:val="fr-FR" w:eastAsia="fr-FR"/>
        </w:rPr>
        <w:t xml:space="preserve"> </w:t>
      </w:r>
      <w:r w:rsidRPr="00DE2238">
        <w:rPr>
          <w:rFonts w:ascii="Calibri" w:hAnsi="Calibri" w:cs="Calibri"/>
          <w:szCs w:val="22"/>
        </w:rPr>
        <w:t xml:space="preserve"> </w:t>
      </w:r>
    </w:p>
    <w:p w14:paraId="6835FE4C" w14:textId="77777777" w:rsidR="0044140B" w:rsidRPr="00DE2238" w:rsidRDefault="0044140B" w:rsidP="0044140B">
      <w:pPr>
        <w:tabs>
          <w:tab w:val="center" w:pos="6237"/>
        </w:tabs>
        <w:rPr>
          <w:lang w:val="fr-FR"/>
        </w:rPr>
      </w:pPr>
    </w:p>
    <w:p w14:paraId="7A699820" w14:textId="77777777" w:rsidR="0044140B" w:rsidRPr="00DE2238" w:rsidRDefault="0044140B" w:rsidP="0044140B">
      <w:pPr>
        <w:tabs>
          <w:tab w:val="center" w:pos="6237"/>
        </w:tabs>
        <w:rPr>
          <w:lang w:val="fr-FR"/>
        </w:rPr>
      </w:pPr>
    </w:p>
    <w:p w14:paraId="3FFE00C1" w14:textId="77777777" w:rsidR="0044140B" w:rsidRPr="00DE2238" w:rsidRDefault="0044140B" w:rsidP="0044140B">
      <w:pPr>
        <w:tabs>
          <w:tab w:val="center" w:pos="6237"/>
        </w:tabs>
        <w:rPr>
          <w:lang w:val="fr-FR"/>
        </w:rPr>
      </w:pPr>
    </w:p>
    <w:p w14:paraId="0E6FD325" w14:textId="77777777" w:rsidR="0044140B" w:rsidRPr="00DE2238" w:rsidRDefault="0044140B" w:rsidP="0044140B">
      <w:pPr>
        <w:tabs>
          <w:tab w:val="center" w:pos="6237"/>
        </w:tabs>
        <w:rPr>
          <w:lang w:val="fr-FR"/>
        </w:rPr>
      </w:pPr>
    </w:p>
    <w:p w14:paraId="7303DC8C" w14:textId="77777777" w:rsidR="0044140B" w:rsidRPr="00DE2238" w:rsidRDefault="0044140B" w:rsidP="0044140B">
      <w:pPr>
        <w:tabs>
          <w:tab w:val="center" w:pos="6237"/>
        </w:tabs>
        <w:rPr>
          <w:lang w:val="fr-FR"/>
        </w:rPr>
      </w:pPr>
    </w:p>
    <w:p w14:paraId="7630EA35" w14:textId="77777777" w:rsidR="0044140B" w:rsidRPr="00DE2238" w:rsidRDefault="0044140B" w:rsidP="0044140B">
      <w:pPr>
        <w:tabs>
          <w:tab w:val="center" w:pos="6237"/>
        </w:tabs>
        <w:rPr>
          <w:lang w:val="fr-FR"/>
        </w:rPr>
      </w:pPr>
    </w:p>
    <w:p w14:paraId="4D95DD21" w14:textId="77777777" w:rsidR="0044140B" w:rsidRPr="00DE2238" w:rsidRDefault="0044140B" w:rsidP="0044140B">
      <w:pPr>
        <w:tabs>
          <w:tab w:val="center" w:pos="6237"/>
        </w:tabs>
        <w:rPr>
          <w:lang w:val="fr-FR"/>
        </w:rPr>
      </w:pPr>
    </w:p>
    <w:p w14:paraId="095107CB" w14:textId="77777777" w:rsidR="0044140B" w:rsidRPr="00DE2238" w:rsidRDefault="0044140B" w:rsidP="0044140B">
      <w:pPr>
        <w:tabs>
          <w:tab w:val="center" w:pos="6237"/>
        </w:tabs>
        <w:rPr>
          <w:lang w:val="fr-FR"/>
        </w:rPr>
      </w:pPr>
    </w:p>
    <w:p w14:paraId="04A4B132" w14:textId="77777777" w:rsidR="0044140B" w:rsidRPr="00DE2238" w:rsidRDefault="0044140B" w:rsidP="0044140B">
      <w:pPr>
        <w:tabs>
          <w:tab w:val="center" w:pos="6237"/>
        </w:tabs>
        <w:rPr>
          <w:lang w:val="fr-FR"/>
        </w:rPr>
      </w:pPr>
    </w:p>
    <w:p w14:paraId="3D2E725A" w14:textId="77777777" w:rsidR="0044140B" w:rsidRPr="00DE2238" w:rsidRDefault="0044140B" w:rsidP="0044140B">
      <w:pPr>
        <w:tabs>
          <w:tab w:val="center" w:pos="6237"/>
        </w:tabs>
        <w:rPr>
          <w:lang w:val="fr-FR"/>
        </w:rPr>
      </w:pPr>
    </w:p>
    <w:p w14:paraId="39E5C076" w14:textId="77777777" w:rsidR="0044140B" w:rsidRPr="00DE2238" w:rsidRDefault="0044140B" w:rsidP="0044140B">
      <w:pPr>
        <w:tabs>
          <w:tab w:val="center" w:pos="6237"/>
        </w:tabs>
        <w:rPr>
          <w:lang w:val="fr-FR"/>
        </w:rPr>
      </w:pPr>
    </w:p>
    <w:p w14:paraId="3E153992" w14:textId="77777777" w:rsidR="0044140B" w:rsidRPr="00DE2238" w:rsidRDefault="0044140B" w:rsidP="0044140B">
      <w:pPr>
        <w:tabs>
          <w:tab w:val="center" w:pos="6237"/>
        </w:tabs>
        <w:rPr>
          <w:lang w:val="fr-FR"/>
        </w:rPr>
      </w:pPr>
    </w:p>
    <w:p w14:paraId="4F4E738D" w14:textId="77777777" w:rsidR="0044140B" w:rsidRPr="00DE2238" w:rsidRDefault="0044140B" w:rsidP="0044140B">
      <w:pPr>
        <w:tabs>
          <w:tab w:val="center" w:pos="6237"/>
        </w:tabs>
        <w:rPr>
          <w:lang w:val="fr-FR"/>
        </w:rPr>
      </w:pPr>
    </w:p>
    <w:p w14:paraId="0FB3B614" w14:textId="77777777" w:rsidR="0044140B" w:rsidRPr="00DE2238" w:rsidRDefault="0044140B" w:rsidP="0044140B">
      <w:pPr>
        <w:tabs>
          <w:tab w:val="center" w:pos="6237"/>
        </w:tabs>
        <w:rPr>
          <w:lang w:val="fr-FR"/>
        </w:rPr>
      </w:pPr>
    </w:p>
    <w:p w14:paraId="7C5CC62C" w14:textId="77777777" w:rsidR="0044140B" w:rsidRPr="00DE2238" w:rsidRDefault="0044140B" w:rsidP="0044140B">
      <w:pPr>
        <w:tabs>
          <w:tab w:val="center" w:pos="6237"/>
        </w:tabs>
        <w:rPr>
          <w:lang w:val="fr-FR"/>
        </w:rPr>
      </w:pPr>
    </w:p>
    <w:p w14:paraId="0E2B8CEF" w14:textId="77777777" w:rsidR="0044140B" w:rsidRPr="00DE2238" w:rsidRDefault="0044140B" w:rsidP="0044140B">
      <w:pPr>
        <w:tabs>
          <w:tab w:val="center" w:pos="6237"/>
        </w:tabs>
        <w:rPr>
          <w:lang w:val="fr-FR"/>
        </w:rPr>
      </w:pPr>
    </w:p>
    <w:p w14:paraId="37CA658C" w14:textId="77777777" w:rsidR="0044140B" w:rsidRPr="00DE2238" w:rsidRDefault="00833F79" w:rsidP="0044140B">
      <w:pPr>
        <w:tabs>
          <w:tab w:val="center" w:pos="6237"/>
        </w:tabs>
        <w:rPr>
          <w:lang w:val="fr-FR"/>
        </w:rPr>
      </w:pPr>
      <w:r>
        <w:rPr>
          <w:iCs/>
          <w:lang w:val="fr-FR"/>
        </w:rPr>
        <w:pict w14:anchorId="25F8ED0E">
          <v:rect id="_x0000_i1025" style="width:170.1pt;height:1pt" o:hrpct="0" o:hrstd="t" o:hrnoshade="t" o:hr="t" fillcolor="black" stroked="f"/>
        </w:pict>
      </w:r>
    </w:p>
    <w:p w14:paraId="6AA67297" w14:textId="77777777" w:rsidR="0044140B" w:rsidRPr="00DE2238" w:rsidRDefault="0044140B" w:rsidP="0044140B">
      <w:pPr>
        <w:pStyle w:val="BASDEPAGEcalibri8"/>
        <w:ind w:left="0" w:firstLine="0"/>
        <w:rPr>
          <w:iCs w:val="0"/>
          <w:sz w:val="6"/>
          <w:szCs w:val="6"/>
          <w:lang w:val="fr-FR"/>
        </w:rPr>
      </w:pPr>
    </w:p>
    <w:p w14:paraId="0E86F6AE" w14:textId="77777777" w:rsidR="0044140B" w:rsidRPr="00DE2238" w:rsidRDefault="0044140B" w:rsidP="0044140B">
      <w:pPr>
        <w:pStyle w:val="BASDEPAGEcalibri8"/>
      </w:pPr>
      <w:r w:rsidRPr="00DE2238">
        <w:rPr>
          <w:sz w:val="18"/>
          <w:szCs w:val="18"/>
          <w:vertAlign w:val="superscript"/>
          <w:lang w:val="fr-FR"/>
        </w:rPr>
        <w:t>1</w:t>
      </w:r>
      <w:r w:rsidRPr="00DE2238">
        <w:rPr>
          <w:sz w:val="18"/>
          <w:szCs w:val="18"/>
          <w:lang w:val="fr-FR"/>
        </w:rPr>
        <w:t xml:space="preserve"> </w:t>
      </w:r>
      <w:r w:rsidRPr="00DE2238">
        <w:t>Veuillez ne compléter que les cases concernées par la forme pour laquelle il n’y a plus de locaux disponibles.</w:t>
      </w:r>
    </w:p>
    <w:p w14:paraId="6AB2334C" w14:textId="77777777" w:rsidR="0044140B" w:rsidRPr="00DE2238" w:rsidRDefault="0044140B" w:rsidP="0044140B">
      <w:pPr>
        <w:pStyle w:val="Titre4"/>
      </w:pPr>
      <w:bookmarkStart w:id="49" w:name="_Toc518999759"/>
      <w:r w:rsidRPr="00DE2238">
        <w:lastRenderedPageBreak/>
        <w:t>Annexe 4 : Attestation de manque de locaux et de places disponibles dans une école d’enseignement secondaire spécialisé subventionnée par la Fédération Wallonnie-Bruxelles</w:t>
      </w:r>
      <w:bookmarkEnd w:id="49"/>
    </w:p>
    <w:p w14:paraId="5166CC64" w14:textId="77777777" w:rsidR="0044140B" w:rsidRPr="00DE2238" w:rsidRDefault="0044140B" w:rsidP="0044140B">
      <w:pPr>
        <w:jc w:val="both"/>
        <w:rPr>
          <w:rFonts w:cs="Calibri"/>
        </w:rPr>
      </w:pPr>
    </w:p>
    <w:p w14:paraId="6FBBF3BD" w14:textId="77777777" w:rsidR="0044140B" w:rsidRPr="00DE2238" w:rsidRDefault="0044140B" w:rsidP="0044140B">
      <w:pPr>
        <w:tabs>
          <w:tab w:val="left" w:pos="765"/>
          <w:tab w:val="center" w:pos="4677"/>
        </w:tabs>
        <w:rPr>
          <w:rFonts w:eastAsia="Times New Roman" w:cs="Calibri"/>
          <w:i/>
          <w:lang w:val="fr-FR" w:eastAsia="fr-FR"/>
        </w:rPr>
      </w:pPr>
      <w:r w:rsidRPr="00DE2238">
        <w:rPr>
          <w:rFonts w:eastAsia="Times New Roman" w:cs="Calibri"/>
          <w:i/>
          <w:lang w:val="fr-FR" w:eastAsia="fr-FR"/>
        </w:rPr>
        <w:tab/>
      </w:r>
      <w:r w:rsidRPr="00DE2238">
        <w:rPr>
          <w:rFonts w:eastAsia="Times New Roman" w:cs="Calibri"/>
          <w:i/>
          <w:lang w:val="fr-FR" w:eastAsia="fr-FR"/>
        </w:rPr>
        <w:tab/>
        <w:t>(Application de l’article 1.7.7-4, § 1</w:t>
      </w:r>
      <w:r w:rsidRPr="00DE2238">
        <w:rPr>
          <w:rFonts w:eastAsia="Times New Roman" w:cs="Calibri"/>
          <w:i/>
          <w:vertAlign w:val="superscript"/>
          <w:lang w:val="fr-FR" w:eastAsia="fr-FR"/>
        </w:rPr>
        <w:t>er</w:t>
      </w:r>
      <w:r w:rsidRPr="00DE2238">
        <w:rPr>
          <w:rFonts w:eastAsia="Times New Roman" w:cs="Calibri"/>
          <w:i/>
          <w:lang w:val="fr-FR" w:eastAsia="fr-FR"/>
        </w:rPr>
        <w:t>, du Code de l’enseignement fondamental et de l’enseignement secondaire)</w:t>
      </w:r>
    </w:p>
    <w:p w14:paraId="18828A94" w14:textId="77777777" w:rsidR="0044140B" w:rsidRPr="00DE2238" w:rsidRDefault="0044140B" w:rsidP="0044140B">
      <w:pPr>
        <w:jc w:val="both"/>
        <w:rPr>
          <w:rFonts w:cs="Calibri"/>
        </w:rPr>
      </w:pPr>
    </w:p>
    <w:p w14:paraId="630B1F6A" w14:textId="77777777" w:rsidR="0044140B" w:rsidRPr="00DE2238" w:rsidRDefault="0044140B" w:rsidP="0044140B">
      <w:pPr>
        <w:rPr>
          <w:rFonts w:cs="Calibri"/>
        </w:rPr>
      </w:pPr>
      <w:r w:rsidRPr="00DE2238">
        <w:rPr>
          <w:rFonts w:cs="Calibri"/>
        </w:rPr>
        <w:t>Cachet de l’école et mention de son adresse :</w:t>
      </w:r>
    </w:p>
    <w:p w14:paraId="3CC10292" w14:textId="77777777" w:rsidR="0044140B" w:rsidRPr="00DE2238" w:rsidRDefault="0044140B" w:rsidP="0044140B">
      <w:pPr>
        <w:rPr>
          <w:rFonts w:cs="Calibri"/>
        </w:rPr>
      </w:pPr>
    </w:p>
    <w:p w14:paraId="538C6571" w14:textId="77777777" w:rsidR="0044140B" w:rsidRPr="00DE2238" w:rsidRDefault="0044140B" w:rsidP="0044140B">
      <w:pPr>
        <w:rPr>
          <w:rFonts w:cs="Calibri"/>
        </w:rPr>
      </w:pPr>
      <w:r w:rsidRPr="00DE2238">
        <w:rPr>
          <w:rFonts w:cs="Calibri"/>
        </w:rPr>
        <w:t>Réseau :</w:t>
      </w:r>
    </w:p>
    <w:p w14:paraId="4C1C880D" w14:textId="77777777" w:rsidR="0044140B" w:rsidRPr="00DE2238" w:rsidRDefault="0044140B" w:rsidP="0044140B">
      <w:pPr>
        <w:rPr>
          <w:rFonts w:cs="Calibri"/>
        </w:rPr>
      </w:pPr>
      <w:r w:rsidRPr="00DE2238">
        <w:rPr>
          <w:rFonts w:cs="Calibri"/>
        </w:rPr>
        <w:t>Je soussigné(e) :</w:t>
      </w:r>
    </w:p>
    <w:p w14:paraId="7D9C390E" w14:textId="77777777" w:rsidR="0044140B" w:rsidRPr="00DE2238" w:rsidRDefault="0044140B" w:rsidP="0044140B">
      <w:pPr>
        <w:jc w:val="both"/>
        <w:rPr>
          <w:rFonts w:eastAsia="Times New Roman" w:cs="Calibri"/>
          <w:spacing w:val="-6"/>
          <w:lang w:val="fr-FR" w:eastAsia="fr-FR"/>
        </w:rPr>
      </w:pPr>
      <w:r w:rsidRPr="00DE2238">
        <w:rPr>
          <w:rFonts w:eastAsia="Times New Roman" w:cs="Calibri"/>
          <w:spacing w:val="-6"/>
          <w:lang w:val="fr-FR" w:eastAsia="fr-FR"/>
        </w:rPr>
        <w:t xml:space="preserve">Pouvoir organisateur ou son délégué, atteste que </w:t>
      </w:r>
    </w:p>
    <w:p w14:paraId="6D45C239" w14:textId="77777777" w:rsidR="0044140B" w:rsidRPr="00DE2238" w:rsidRDefault="0044140B" w:rsidP="0044140B">
      <w:pPr>
        <w:ind w:left="284"/>
        <w:jc w:val="both"/>
        <w:rPr>
          <w:rFonts w:eastAsia="Times New Roman" w:cs="Calibri"/>
          <w:spacing w:val="-6"/>
          <w:lang w:val="fr-FR" w:eastAsia="fr-FR"/>
        </w:rPr>
      </w:pPr>
      <w:r w:rsidRPr="00DE2238">
        <w:rPr>
          <w:noProof/>
          <w:lang w:eastAsia="fr-BE"/>
        </w:rPr>
        <mc:AlternateContent>
          <mc:Choice Requires="wps">
            <w:drawing>
              <wp:anchor distT="0" distB="0" distL="114300" distR="114300" simplePos="0" relativeHeight="251661312" behindDoc="0" locked="0" layoutInCell="1" allowOverlap="1" wp14:anchorId="6501954A" wp14:editId="08C920A3">
                <wp:simplePos x="0" y="0"/>
                <wp:positionH relativeFrom="margin">
                  <wp:align>left</wp:align>
                </wp:positionH>
                <wp:positionV relativeFrom="paragraph">
                  <wp:posOffset>18415</wp:posOffset>
                </wp:positionV>
                <wp:extent cx="123825" cy="114300"/>
                <wp:effectExtent l="0" t="0" r="28575" b="19050"/>
                <wp:wrapNone/>
                <wp:docPr id="2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1430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41691D9" id="Rectangle 3" o:spid="_x0000_s1026" style="position:absolute;margin-left:0;margin-top:1.45pt;width:9.75pt;height:9pt;z-index:251661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" filled="f" strokecolor="windowText" strokeweight="1.5pt">
                <v:path arrowok="t"/>
                <w10:wrap anchorx="margin"/>
              </v:rect>
            </w:pict>
          </mc:Fallback>
        </mc:AlternateContent>
      </w:r>
      <w:proofErr w:type="gramStart"/>
      <w:r w:rsidRPr="00DE2238">
        <w:rPr>
          <w:rFonts w:eastAsia="Times New Roman" w:cs="Calibri"/>
          <w:spacing w:val="-6"/>
          <w:lang w:val="fr-FR" w:eastAsia="fr-FR"/>
        </w:rPr>
        <w:t>l’école</w:t>
      </w:r>
      <w:proofErr w:type="gramEnd"/>
      <w:r w:rsidRPr="00DE2238">
        <w:rPr>
          <w:rFonts w:eastAsia="Times New Roman" w:cs="Calibri"/>
          <w:spacing w:val="-6"/>
          <w:lang w:val="fr-FR" w:eastAsia="fr-FR"/>
        </w:rPr>
        <w:t xml:space="preserve"> doit, </w:t>
      </w:r>
      <w:r w:rsidRPr="00DE2238">
        <w:rPr>
          <w:rFonts w:eastAsia="Times New Roman" w:cs="Calibri"/>
          <w:b/>
          <w:spacing w:val="-6"/>
          <w:lang w:val="fr-FR" w:eastAsia="fr-FR"/>
        </w:rPr>
        <w:t>en raison de l’insuffisance des locaux disponibles</w:t>
      </w:r>
      <w:r w:rsidRPr="00DE2238">
        <w:rPr>
          <w:rFonts w:eastAsia="Times New Roman" w:cs="Calibri"/>
          <w:spacing w:val="-6"/>
          <w:lang w:val="fr-FR" w:eastAsia="fr-FR"/>
        </w:rPr>
        <w:t>, limiter le nombre d’élèves qu’il accueille, au cours de l'année scolaire 20… - 20…, et ne pourra plus accepter aucune demande d’inscription.</w:t>
      </w:r>
    </w:p>
    <w:p w14:paraId="2838F387" w14:textId="77777777" w:rsidR="0044140B" w:rsidRPr="00DE2238" w:rsidRDefault="0044140B" w:rsidP="0044140B">
      <w:pPr>
        <w:ind w:left="284"/>
        <w:jc w:val="both"/>
        <w:rPr>
          <w:rFonts w:eastAsia="Times New Roman" w:cs="Calibri"/>
          <w:spacing w:val="-6"/>
          <w:lang w:val="fr-FR" w:eastAsia="fr-FR"/>
        </w:rPr>
      </w:pPr>
      <w:r w:rsidRPr="00DE2238">
        <w:rPr>
          <w:noProof/>
          <w:lang w:eastAsia="fr-BE"/>
        </w:rPr>
        <mc:AlternateContent>
          <mc:Choice Requires="wps">
            <w:drawing>
              <wp:anchor distT="0" distB="0" distL="114300" distR="114300" simplePos="0" relativeHeight="251662336" behindDoc="0" locked="0" layoutInCell="1" allowOverlap="1" wp14:anchorId="26F5BE25" wp14:editId="3C8C5C5F">
                <wp:simplePos x="0" y="0"/>
                <wp:positionH relativeFrom="margin">
                  <wp:align>left</wp:align>
                </wp:positionH>
                <wp:positionV relativeFrom="paragraph">
                  <wp:posOffset>9525</wp:posOffset>
                </wp:positionV>
                <wp:extent cx="123825" cy="114300"/>
                <wp:effectExtent l="0" t="0" r="28575" b="19050"/>
                <wp:wrapNone/>
                <wp:docPr id="2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1430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AFA9F7F" id="Rectangle 4" o:spid="_x0000_s1026" style="position:absolute;margin-left:0;margin-top:.75pt;width:9.75pt;height:9pt;z-index:2516623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" filled="f" strokecolor="windowText" strokeweight="1.5pt">
                <v:path arrowok="t"/>
                <w10:wrap anchorx="margin"/>
              </v:rect>
            </w:pict>
          </mc:Fallback>
        </mc:AlternateContent>
      </w:r>
      <w:proofErr w:type="gramStart"/>
      <w:r w:rsidRPr="00DE2238">
        <w:rPr>
          <w:rFonts w:eastAsia="Times New Roman" w:cs="Calibri"/>
          <w:spacing w:val="-6"/>
          <w:lang w:val="fr-FR" w:eastAsia="fr-FR"/>
        </w:rPr>
        <w:t>l’école</w:t>
      </w:r>
      <w:proofErr w:type="gramEnd"/>
      <w:r w:rsidRPr="00DE2238">
        <w:rPr>
          <w:rFonts w:eastAsia="Times New Roman" w:cs="Calibri"/>
          <w:spacing w:val="-6"/>
          <w:lang w:val="fr-FR" w:eastAsia="fr-FR"/>
        </w:rPr>
        <w:t xml:space="preserve"> ne pourra plus, </w:t>
      </w:r>
      <w:r w:rsidRPr="00DE2238">
        <w:rPr>
          <w:rFonts w:eastAsia="Times New Roman" w:cs="Calibri"/>
          <w:b/>
          <w:spacing w:val="-6"/>
          <w:lang w:val="fr-FR" w:eastAsia="fr-FR"/>
        </w:rPr>
        <w:t>en raison de l’indisponibilité de places</w:t>
      </w:r>
      <w:r w:rsidRPr="00DE2238">
        <w:rPr>
          <w:rFonts w:eastAsia="Times New Roman" w:cs="Calibri"/>
          <w:spacing w:val="-6"/>
          <w:lang w:val="fr-FR" w:eastAsia="fr-FR"/>
        </w:rPr>
        <w:t>, accepter aucune demande d’inscription (sauf en cas de désistement) dans</w:t>
      </w:r>
      <w:r w:rsidRPr="00DE2238">
        <w:rPr>
          <w:rFonts w:eastAsia="Times New Roman" w:cs="Calibri"/>
          <w:spacing w:val="-6"/>
          <w:vertAlign w:val="superscript"/>
          <w:lang w:val="fr-FR" w:eastAsia="fr-FR"/>
        </w:rPr>
        <w:t>1</w:t>
      </w:r>
      <w:r w:rsidRPr="00DE2238">
        <w:rPr>
          <w:rFonts w:eastAsia="Times New Roman" w:cs="Calibri"/>
          <w:spacing w:val="-6"/>
          <w:lang w:val="fr-FR" w:eastAsia="fr-FR"/>
        </w:rPr>
        <w:t xml:space="preserve"> : </w:t>
      </w:r>
    </w:p>
    <w:p w14:paraId="2BE34E65" w14:textId="77777777" w:rsidR="0044140B" w:rsidRPr="00DE2238" w:rsidRDefault="0044140B" w:rsidP="0044140B">
      <w:pPr>
        <w:jc w:val="both"/>
        <w:rPr>
          <w:rFonts w:cs="Calibri"/>
          <w:u w:val="single"/>
        </w:rPr>
      </w:pPr>
      <w:r w:rsidRPr="00DE2238">
        <w:rPr>
          <w:rFonts w:cs="Calibri"/>
          <w:b/>
          <w:u w:val="single"/>
        </w:rPr>
        <w:t>1. Enseignement secondaire spécialisé de forme 1, 2 ou 3 :</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8"/>
        <w:gridCol w:w="1502"/>
        <w:gridCol w:w="1513"/>
        <w:gridCol w:w="1607"/>
        <w:gridCol w:w="1607"/>
        <w:gridCol w:w="1768"/>
      </w:tblGrid>
      <w:tr w:rsidR="0044140B" w:rsidRPr="00DE2238" w14:paraId="78EBDEC8" w14:textId="77777777" w:rsidTr="00AF52E0">
        <w:tc>
          <w:tcPr>
            <w:tcW w:w="1522" w:type="dxa"/>
          </w:tcPr>
          <w:p w14:paraId="4A43560D" w14:textId="77777777" w:rsidR="0044140B" w:rsidRPr="00DE2238" w:rsidRDefault="0044140B" w:rsidP="00AF52E0">
            <w:pPr>
              <w:jc w:val="center"/>
              <w:rPr>
                <w:rFonts w:cs="Calibri"/>
                <w:b/>
                <w:u w:val="single"/>
              </w:rPr>
            </w:pPr>
            <w:r w:rsidRPr="00DE2238">
              <w:rPr>
                <w:rFonts w:cs="Calibri"/>
                <w:b/>
                <w:u w:val="single"/>
              </w:rPr>
              <w:t>Forme</w:t>
            </w:r>
          </w:p>
        </w:tc>
        <w:tc>
          <w:tcPr>
            <w:tcW w:w="1507" w:type="dxa"/>
          </w:tcPr>
          <w:p w14:paraId="14491701" w14:textId="77777777" w:rsidR="0044140B" w:rsidRPr="00DE2238" w:rsidRDefault="0044140B" w:rsidP="00AF52E0">
            <w:pPr>
              <w:jc w:val="center"/>
              <w:rPr>
                <w:rFonts w:cs="Calibri"/>
                <w:b/>
                <w:u w:val="single"/>
              </w:rPr>
            </w:pPr>
            <w:r w:rsidRPr="00DE2238">
              <w:rPr>
                <w:rFonts w:cs="Calibri"/>
                <w:b/>
                <w:u w:val="single"/>
              </w:rPr>
              <w:t>Type</w:t>
            </w:r>
          </w:p>
        </w:tc>
        <w:tc>
          <w:tcPr>
            <w:tcW w:w="1517" w:type="dxa"/>
          </w:tcPr>
          <w:p w14:paraId="53043284" w14:textId="77777777" w:rsidR="0044140B" w:rsidRPr="00DE2238" w:rsidRDefault="0044140B" w:rsidP="00AF52E0">
            <w:pPr>
              <w:jc w:val="center"/>
              <w:rPr>
                <w:rFonts w:cs="Calibri"/>
                <w:b/>
                <w:u w:val="single"/>
              </w:rPr>
            </w:pPr>
            <w:r w:rsidRPr="00DE2238">
              <w:rPr>
                <w:rFonts w:cs="Calibri"/>
                <w:b/>
                <w:u w:val="single"/>
              </w:rPr>
              <w:t>Phase</w:t>
            </w:r>
          </w:p>
        </w:tc>
        <w:tc>
          <w:tcPr>
            <w:tcW w:w="1608" w:type="dxa"/>
          </w:tcPr>
          <w:p w14:paraId="6312D1C9" w14:textId="77777777" w:rsidR="0044140B" w:rsidRPr="00DE2238" w:rsidRDefault="0044140B" w:rsidP="00AF52E0">
            <w:pPr>
              <w:jc w:val="center"/>
              <w:rPr>
                <w:rFonts w:cs="Calibri"/>
                <w:b/>
                <w:u w:val="single"/>
              </w:rPr>
            </w:pPr>
            <w:r w:rsidRPr="00DE2238">
              <w:rPr>
                <w:rFonts w:cs="Calibri"/>
                <w:b/>
                <w:u w:val="single"/>
              </w:rPr>
              <w:t>Secteur professionnel</w:t>
            </w:r>
          </w:p>
        </w:tc>
        <w:tc>
          <w:tcPr>
            <w:tcW w:w="1608" w:type="dxa"/>
          </w:tcPr>
          <w:p w14:paraId="6406F212" w14:textId="77777777" w:rsidR="0044140B" w:rsidRPr="00DE2238" w:rsidRDefault="0044140B" w:rsidP="00AF52E0">
            <w:pPr>
              <w:jc w:val="center"/>
              <w:rPr>
                <w:rFonts w:cs="Calibri"/>
                <w:b/>
                <w:u w:val="single"/>
              </w:rPr>
            </w:pPr>
            <w:r w:rsidRPr="00DE2238">
              <w:rPr>
                <w:rFonts w:cs="Calibri"/>
                <w:b/>
                <w:u w:val="single"/>
              </w:rPr>
              <w:t>Groupe professionnel</w:t>
            </w:r>
          </w:p>
        </w:tc>
        <w:tc>
          <w:tcPr>
            <w:tcW w:w="1773" w:type="dxa"/>
          </w:tcPr>
          <w:p w14:paraId="79818583" w14:textId="77777777" w:rsidR="0044140B" w:rsidRPr="00DE2238" w:rsidRDefault="0044140B" w:rsidP="00AF52E0">
            <w:pPr>
              <w:jc w:val="center"/>
              <w:rPr>
                <w:rFonts w:cs="Calibri"/>
                <w:b/>
                <w:u w:val="single"/>
              </w:rPr>
            </w:pPr>
            <w:r w:rsidRPr="00DE2238">
              <w:rPr>
                <w:rFonts w:cs="Calibri"/>
                <w:b/>
                <w:u w:val="single"/>
              </w:rPr>
              <w:t>Métier</w:t>
            </w:r>
          </w:p>
        </w:tc>
      </w:tr>
      <w:tr w:rsidR="0044140B" w:rsidRPr="00DE2238" w14:paraId="7CC4A57E" w14:textId="77777777" w:rsidTr="00AF52E0">
        <w:trPr>
          <w:trHeight w:val="477"/>
        </w:trPr>
        <w:tc>
          <w:tcPr>
            <w:tcW w:w="1522" w:type="dxa"/>
          </w:tcPr>
          <w:p w14:paraId="0BCEA9F4" w14:textId="77777777" w:rsidR="0044140B" w:rsidRPr="00DE2238" w:rsidRDefault="0044140B" w:rsidP="00AF52E0">
            <w:pPr>
              <w:jc w:val="both"/>
              <w:rPr>
                <w:rFonts w:cs="Calibri"/>
                <w:u w:val="single"/>
              </w:rPr>
            </w:pPr>
          </w:p>
        </w:tc>
        <w:tc>
          <w:tcPr>
            <w:tcW w:w="1507" w:type="dxa"/>
          </w:tcPr>
          <w:p w14:paraId="125A9C88" w14:textId="77777777" w:rsidR="0044140B" w:rsidRPr="00DE2238" w:rsidRDefault="0044140B" w:rsidP="00AF52E0">
            <w:pPr>
              <w:jc w:val="both"/>
              <w:rPr>
                <w:rFonts w:cs="Calibri"/>
                <w:u w:val="single"/>
              </w:rPr>
            </w:pPr>
          </w:p>
        </w:tc>
        <w:tc>
          <w:tcPr>
            <w:tcW w:w="1517" w:type="dxa"/>
          </w:tcPr>
          <w:p w14:paraId="3933CB4C" w14:textId="77777777" w:rsidR="0044140B" w:rsidRPr="00DE2238" w:rsidRDefault="0044140B" w:rsidP="00AF52E0">
            <w:pPr>
              <w:jc w:val="both"/>
              <w:rPr>
                <w:rFonts w:cs="Calibri"/>
                <w:u w:val="single"/>
              </w:rPr>
            </w:pPr>
          </w:p>
        </w:tc>
        <w:tc>
          <w:tcPr>
            <w:tcW w:w="1608" w:type="dxa"/>
          </w:tcPr>
          <w:p w14:paraId="130AFDCD" w14:textId="77777777" w:rsidR="0044140B" w:rsidRPr="00DE2238" w:rsidRDefault="0044140B" w:rsidP="00AF52E0">
            <w:pPr>
              <w:jc w:val="both"/>
              <w:rPr>
                <w:rFonts w:cs="Calibri"/>
                <w:u w:val="single"/>
              </w:rPr>
            </w:pPr>
          </w:p>
        </w:tc>
        <w:tc>
          <w:tcPr>
            <w:tcW w:w="1608" w:type="dxa"/>
          </w:tcPr>
          <w:p w14:paraId="27B75720" w14:textId="77777777" w:rsidR="0044140B" w:rsidRPr="00DE2238" w:rsidRDefault="0044140B" w:rsidP="00AF52E0">
            <w:pPr>
              <w:jc w:val="both"/>
              <w:rPr>
                <w:rFonts w:cs="Calibri"/>
                <w:u w:val="single"/>
              </w:rPr>
            </w:pPr>
          </w:p>
        </w:tc>
        <w:tc>
          <w:tcPr>
            <w:tcW w:w="1773" w:type="dxa"/>
          </w:tcPr>
          <w:p w14:paraId="3F961C33" w14:textId="77777777" w:rsidR="0044140B" w:rsidRPr="00DE2238" w:rsidRDefault="0044140B" w:rsidP="00AF52E0">
            <w:pPr>
              <w:jc w:val="both"/>
              <w:rPr>
                <w:rFonts w:cs="Calibri"/>
                <w:u w:val="single"/>
              </w:rPr>
            </w:pPr>
          </w:p>
        </w:tc>
      </w:tr>
    </w:tbl>
    <w:p w14:paraId="1F0DD23B" w14:textId="77777777" w:rsidR="0044140B" w:rsidRPr="00DE2238" w:rsidRDefault="0044140B" w:rsidP="0044140B">
      <w:pPr>
        <w:jc w:val="both"/>
        <w:rPr>
          <w:rFonts w:cs="Calibri"/>
          <w:b/>
          <w:u w:val="single"/>
        </w:rPr>
      </w:pPr>
    </w:p>
    <w:p w14:paraId="7046D3DC" w14:textId="77777777" w:rsidR="0044140B" w:rsidRPr="00DE2238" w:rsidRDefault="0044140B" w:rsidP="0044140B">
      <w:pPr>
        <w:jc w:val="both"/>
        <w:rPr>
          <w:rFonts w:cs="Calibri"/>
          <w:b/>
          <w:u w:val="single"/>
        </w:rPr>
      </w:pPr>
      <w:r w:rsidRPr="00DE2238">
        <w:rPr>
          <w:rFonts w:cs="Calibri"/>
          <w:b/>
          <w:u w:val="single"/>
        </w:rPr>
        <w:t>2. Enseignement secondaire spécialisé de forme 4</w:t>
      </w:r>
    </w:p>
    <w:tbl>
      <w:tblPr>
        <w:tblW w:w="9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06"/>
        <w:gridCol w:w="1406"/>
        <w:gridCol w:w="1407"/>
        <w:gridCol w:w="2410"/>
        <w:gridCol w:w="2916"/>
      </w:tblGrid>
      <w:tr w:rsidR="0044140B" w:rsidRPr="00DE2238" w14:paraId="3DA5A0D6" w14:textId="77777777" w:rsidTr="00AF52E0">
        <w:trPr>
          <w:trHeight w:val="506"/>
        </w:trPr>
        <w:tc>
          <w:tcPr>
            <w:tcW w:w="1406" w:type="dxa"/>
            <w:shd w:val="clear" w:color="auto" w:fill="auto"/>
            <w:vAlign w:val="center"/>
          </w:tcPr>
          <w:p w14:paraId="683A8220" w14:textId="77777777" w:rsidR="0044140B" w:rsidRPr="00DE2238" w:rsidRDefault="0044140B" w:rsidP="00AF52E0">
            <w:pPr>
              <w:jc w:val="center"/>
              <w:rPr>
                <w:rFonts w:eastAsia="Times New Roman" w:cs="Calibri"/>
                <w:b/>
                <w:spacing w:val="-6"/>
                <w:lang w:val="fr-FR" w:eastAsia="fr-FR"/>
              </w:rPr>
            </w:pPr>
            <w:r w:rsidRPr="00DE2238">
              <w:rPr>
                <w:rFonts w:eastAsia="Times New Roman" w:cs="Calibri"/>
                <w:b/>
                <w:spacing w:val="-6"/>
                <w:lang w:val="fr-FR" w:eastAsia="fr-FR"/>
              </w:rPr>
              <w:t>Type</w:t>
            </w:r>
          </w:p>
        </w:tc>
        <w:tc>
          <w:tcPr>
            <w:tcW w:w="1406" w:type="dxa"/>
            <w:shd w:val="clear" w:color="auto" w:fill="auto"/>
            <w:vAlign w:val="center"/>
          </w:tcPr>
          <w:p w14:paraId="279EF259" w14:textId="77777777" w:rsidR="0044140B" w:rsidRPr="00DE2238" w:rsidRDefault="0044140B" w:rsidP="00AF52E0">
            <w:pPr>
              <w:jc w:val="center"/>
              <w:rPr>
                <w:rFonts w:eastAsia="Times New Roman" w:cs="Calibri"/>
                <w:b/>
                <w:spacing w:val="-6"/>
                <w:lang w:val="fr-FR" w:eastAsia="fr-FR"/>
              </w:rPr>
            </w:pPr>
            <w:r w:rsidRPr="00DE2238">
              <w:rPr>
                <w:rFonts w:eastAsia="Times New Roman" w:cs="Calibri"/>
                <w:b/>
                <w:spacing w:val="-6"/>
                <w:lang w:val="fr-FR" w:eastAsia="fr-FR"/>
              </w:rPr>
              <w:t>Année</w:t>
            </w:r>
          </w:p>
        </w:tc>
        <w:tc>
          <w:tcPr>
            <w:tcW w:w="1407" w:type="dxa"/>
            <w:shd w:val="clear" w:color="auto" w:fill="auto"/>
            <w:vAlign w:val="center"/>
          </w:tcPr>
          <w:p w14:paraId="17C40951" w14:textId="77777777" w:rsidR="0044140B" w:rsidRPr="00DE2238" w:rsidRDefault="0044140B" w:rsidP="00AF52E0">
            <w:pPr>
              <w:jc w:val="center"/>
              <w:rPr>
                <w:rFonts w:eastAsia="Times New Roman" w:cs="Calibri"/>
                <w:b/>
                <w:spacing w:val="-6"/>
                <w:lang w:val="fr-FR" w:eastAsia="fr-FR"/>
              </w:rPr>
            </w:pPr>
            <w:r w:rsidRPr="00DE2238">
              <w:rPr>
                <w:rFonts w:eastAsia="Times New Roman" w:cs="Calibri"/>
                <w:b/>
                <w:spacing w:val="-6"/>
                <w:lang w:val="fr-FR" w:eastAsia="fr-FR"/>
              </w:rPr>
              <w:t>Forme</w:t>
            </w:r>
          </w:p>
        </w:tc>
        <w:tc>
          <w:tcPr>
            <w:tcW w:w="2410" w:type="dxa"/>
            <w:shd w:val="clear" w:color="auto" w:fill="auto"/>
            <w:vAlign w:val="center"/>
          </w:tcPr>
          <w:p w14:paraId="56A618C1" w14:textId="77777777" w:rsidR="0044140B" w:rsidRPr="00DE2238" w:rsidRDefault="0044140B" w:rsidP="00AF52E0">
            <w:pPr>
              <w:jc w:val="center"/>
              <w:rPr>
                <w:rFonts w:eastAsia="Times New Roman" w:cs="Calibri"/>
                <w:b/>
                <w:spacing w:val="-6"/>
                <w:lang w:val="fr-FR" w:eastAsia="fr-FR"/>
              </w:rPr>
            </w:pPr>
            <w:r w:rsidRPr="00DE2238">
              <w:rPr>
                <w:rFonts w:eastAsia="Times New Roman" w:cs="Calibri"/>
                <w:b/>
                <w:spacing w:val="-6"/>
                <w:lang w:val="fr-FR" w:eastAsia="fr-FR"/>
              </w:rPr>
              <w:t>Section</w:t>
            </w:r>
          </w:p>
        </w:tc>
        <w:tc>
          <w:tcPr>
            <w:tcW w:w="2916" w:type="dxa"/>
            <w:shd w:val="clear" w:color="auto" w:fill="auto"/>
            <w:vAlign w:val="center"/>
          </w:tcPr>
          <w:p w14:paraId="3D108406" w14:textId="77777777" w:rsidR="0044140B" w:rsidRPr="00DE2238" w:rsidRDefault="0044140B" w:rsidP="00AF52E0">
            <w:pPr>
              <w:jc w:val="center"/>
              <w:rPr>
                <w:rFonts w:eastAsia="Times New Roman" w:cs="Calibri"/>
                <w:b/>
                <w:spacing w:val="-6"/>
                <w:lang w:val="fr-FR" w:eastAsia="fr-FR"/>
              </w:rPr>
            </w:pPr>
            <w:r w:rsidRPr="00DE2238">
              <w:rPr>
                <w:rFonts w:eastAsia="Times New Roman" w:cs="Calibri"/>
                <w:b/>
                <w:spacing w:val="-6"/>
                <w:lang w:val="fr-FR" w:eastAsia="fr-FR"/>
              </w:rPr>
              <w:t>Option</w:t>
            </w:r>
          </w:p>
        </w:tc>
      </w:tr>
      <w:tr w:rsidR="0044140B" w:rsidRPr="00DE2238" w14:paraId="411E8558" w14:textId="77777777" w:rsidTr="00AF52E0">
        <w:trPr>
          <w:trHeight w:val="506"/>
        </w:trPr>
        <w:tc>
          <w:tcPr>
            <w:tcW w:w="1406" w:type="dxa"/>
            <w:shd w:val="clear" w:color="auto" w:fill="auto"/>
          </w:tcPr>
          <w:p w14:paraId="16181699" w14:textId="77777777" w:rsidR="0044140B" w:rsidRPr="00DE2238" w:rsidRDefault="0044140B" w:rsidP="00AF52E0">
            <w:pPr>
              <w:jc w:val="center"/>
              <w:rPr>
                <w:rFonts w:eastAsia="Times New Roman" w:cs="Calibri"/>
                <w:b/>
                <w:spacing w:val="-6"/>
                <w:lang w:val="fr-FR" w:eastAsia="fr-FR"/>
              </w:rPr>
            </w:pPr>
          </w:p>
        </w:tc>
        <w:tc>
          <w:tcPr>
            <w:tcW w:w="1406" w:type="dxa"/>
            <w:shd w:val="clear" w:color="auto" w:fill="auto"/>
          </w:tcPr>
          <w:p w14:paraId="3527B1CA" w14:textId="77777777" w:rsidR="0044140B" w:rsidRPr="00DE2238" w:rsidRDefault="0044140B" w:rsidP="00AF52E0">
            <w:pPr>
              <w:jc w:val="center"/>
              <w:rPr>
                <w:rFonts w:eastAsia="Times New Roman" w:cs="Calibri"/>
                <w:b/>
                <w:spacing w:val="-6"/>
                <w:lang w:val="fr-FR" w:eastAsia="fr-FR"/>
              </w:rPr>
            </w:pPr>
          </w:p>
        </w:tc>
        <w:tc>
          <w:tcPr>
            <w:tcW w:w="1407" w:type="dxa"/>
            <w:shd w:val="clear" w:color="auto" w:fill="auto"/>
          </w:tcPr>
          <w:p w14:paraId="4EDC73CA" w14:textId="77777777" w:rsidR="0044140B" w:rsidRPr="00DE2238" w:rsidRDefault="0044140B" w:rsidP="00AF52E0">
            <w:pPr>
              <w:jc w:val="center"/>
              <w:rPr>
                <w:rFonts w:eastAsia="Times New Roman" w:cs="Calibri"/>
                <w:b/>
                <w:spacing w:val="-6"/>
                <w:lang w:val="fr-FR" w:eastAsia="fr-FR"/>
              </w:rPr>
            </w:pPr>
          </w:p>
        </w:tc>
        <w:tc>
          <w:tcPr>
            <w:tcW w:w="2410" w:type="dxa"/>
            <w:shd w:val="clear" w:color="auto" w:fill="auto"/>
          </w:tcPr>
          <w:p w14:paraId="7A52EB50" w14:textId="77777777" w:rsidR="0044140B" w:rsidRPr="00DE2238" w:rsidRDefault="0044140B" w:rsidP="00AF52E0">
            <w:pPr>
              <w:jc w:val="center"/>
              <w:rPr>
                <w:rFonts w:eastAsia="Times New Roman" w:cs="Calibri"/>
                <w:b/>
                <w:spacing w:val="-6"/>
                <w:lang w:val="fr-FR" w:eastAsia="fr-FR"/>
              </w:rPr>
            </w:pPr>
          </w:p>
        </w:tc>
        <w:tc>
          <w:tcPr>
            <w:tcW w:w="2916" w:type="dxa"/>
            <w:shd w:val="clear" w:color="auto" w:fill="auto"/>
          </w:tcPr>
          <w:p w14:paraId="5A1A6195" w14:textId="77777777" w:rsidR="0044140B" w:rsidRPr="00DE2238" w:rsidRDefault="0044140B" w:rsidP="00AF52E0">
            <w:pPr>
              <w:jc w:val="center"/>
              <w:rPr>
                <w:rFonts w:eastAsia="Times New Roman" w:cs="Calibri"/>
                <w:b/>
                <w:spacing w:val="-6"/>
                <w:lang w:val="fr-FR" w:eastAsia="fr-FR"/>
              </w:rPr>
            </w:pPr>
          </w:p>
        </w:tc>
      </w:tr>
    </w:tbl>
    <w:p w14:paraId="4AEE503E" w14:textId="77777777" w:rsidR="0044140B" w:rsidRPr="00DE2238" w:rsidRDefault="0044140B" w:rsidP="0044140B">
      <w:pPr>
        <w:jc w:val="both"/>
        <w:rPr>
          <w:rFonts w:cs="Calibri"/>
        </w:rPr>
      </w:pPr>
    </w:p>
    <w:p w14:paraId="33893B1B" w14:textId="77777777" w:rsidR="0044140B" w:rsidRPr="00DE2238" w:rsidRDefault="0044140B" w:rsidP="0044140B">
      <w:pPr>
        <w:jc w:val="both"/>
        <w:rPr>
          <w:rFonts w:cs="Calibri"/>
        </w:rPr>
      </w:pPr>
      <w:r w:rsidRPr="00DE2238">
        <w:rPr>
          <w:rFonts w:cs="Calibri"/>
        </w:rPr>
        <w:t>Date et signature :</w:t>
      </w:r>
    </w:p>
    <w:p w14:paraId="32AD59D2" w14:textId="77777777" w:rsidR="0044140B" w:rsidRPr="00DE2238" w:rsidRDefault="0044140B" w:rsidP="0044140B">
      <w:pPr>
        <w:jc w:val="both"/>
        <w:rPr>
          <w:rFonts w:cs="Calibri"/>
        </w:rPr>
      </w:pPr>
    </w:p>
    <w:p w14:paraId="3F5B8D0E"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113"/>
        <w:jc w:val="center"/>
        <w:rPr>
          <w:rFonts w:eastAsia="Times New Roman" w:cs="Calibri"/>
          <w:lang w:val="fr-FR" w:eastAsia="fr-FR"/>
        </w:rPr>
      </w:pPr>
      <w:r w:rsidRPr="00DE2238">
        <w:rPr>
          <w:rFonts w:cs="Calibri"/>
          <w:iCs/>
        </w:rPr>
        <w:t>Formulaire</w:t>
      </w:r>
      <w:r w:rsidRPr="00DE2238">
        <w:rPr>
          <w:rFonts w:cs="Calibri"/>
          <w:b/>
          <w:iCs/>
        </w:rPr>
        <w:t xml:space="preserve"> </w:t>
      </w:r>
      <w:r w:rsidRPr="00DE2238">
        <w:rPr>
          <w:rFonts w:eastAsia="Times New Roman" w:cs="Calibri"/>
          <w:lang w:val="fr-FR" w:eastAsia="fr-FR"/>
        </w:rPr>
        <w:t>à compléter par le Pouvoir Organisateur ou son délégué et à renvoyer à :</w:t>
      </w:r>
    </w:p>
    <w:p w14:paraId="363F1BAB"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113"/>
        <w:jc w:val="center"/>
        <w:rPr>
          <w:rFonts w:eastAsia="Times New Roman" w:cs="Calibri"/>
          <w:b/>
          <w:lang w:val="fr-FR" w:eastAsia="fr-FR"/>
        </w:rPr>
      </w:pPr>
      <w:r w:rsidRPr="00DE2238">
        <w:rPr>
          <w:rFonts w:eastAsia="Times New Roman" w:cs="Calibri"/>
          <w:b/>
          <w:lang w:val="fr-FR" w:eastAsia="fr-FR"/>
        </w:rPr>
        <w:t>Direction Générale de l’Enseignement Obligatoire</w:t>
      </w:r>
    </w:p>
    <w:p w14:paraId="2E1530D6"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113"/>
        <w:jc w:val="center"/>
        <w:rPr>
          <w:rFonts w:eastAsia="Times New Roman" w:cs="Calibri"/>
          <w:lang w:val="fr-FR" w:eastAsia="fr-FR"/>
        </w:rPr>
      </w:pPr>
      <w:r w:rsidRPr="00DE2238">
        <w:rPr>
          <w:rFonts w:eastAsia="Times New Roman" w:cs="Calibri"/>
          <w:lang w:val="fr-FR" w:eastAsia="fr-FR"/>
        </w:rPr>
        <w:t>Service des Inscriptions et de l’Assistance aux Etablissements Scolaires</w:t>
      </w:r>
    </w:p>
    <w:p w14:paraId="7DFF40AE"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113"/>
        <w:jc w:val="center"/>
        <w:rPr>
          <w:rFonts w:eastAsia="Times New Roman" w:cs="Calibri"/>
          <w:lang w:val="fr-FR" w:eastAsia="fr-FR"/>
        </w:rPr>
      </w:pPr>
      <w:proofErr w:type="gramStart"/>
      <w:r w:rsidRPr="00DE2238">
        <w:rPr>
          <w:rFonts w:eastAsia="Times New Roman" w:cs="Calibri"/>
          <w:lang w:val="fr-FR" w:eastAsia="fr-FR"/>
        </w:rPr>
        <w:t>rue</w:t>
      </w:r>
      <w:proofErr w:type="gramEnd"/>
      <w:r w:rsidRPr="00DE2238">
        <w:rPr>
          <w:rFonts w:eastAsia="Times New Roman" w:cs="Calibri"/>
          <w:lang w:val="fr-FR" w:eastAsia="fr-FR"/>
        </w:rPr>
        <w:t xml:space="preserve"> Adolphe Lavallée, 1 – 3ème étage</w:t>
      </w:r>
    </w:p>
    <w:p w14:paraId="4461433B"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113"/>
        <w:jc w:val="center"/>
        <w:rPr>
          <w:rFonts w:eastAsia="Times New Roman" w:cs="Calibri"/>
          <w:lang w:val="fr-FR" w:eastAsia="fr-FR"/>
        </w:rPr>
      </w:pPr>
      <w:r w:rsidRPr="00DE2238">
        <w:rPr>
          <w:rFonts w:eastAsia="Times New Roman" w:cs="Calibri"/>
          <w:lang w:val="fr-FR" w:eastAsia="fr-FR"/>
        </w:rPr>
        <w:t>1080 Bruxelles</w:t>
      </w:r>
    </w:p>
    <w:p w14:paraId="625CF730" w14:textId="77777777" w:rsidR="0044140B" w:rsidRPr="00DE2238" w:rsidRDefault="0044140B" w:rsidP="0044140B">
      <w:pPr>
        <w:pStyle w:val="En-tte"/>
        <w:pBdr>
          <w:top w:val="single" w:sz="4" w:space="1" w:color="auto"/>
          <w:left w:val="single" w:sz="4" w:space="4" w:color="auto"/>
          <w:bottom w:val="single" w:sz="4" w:space="1" w:color="auto"/>
          <w:right w:val="single" w:sz="4" w:space="4" w:color="auto"/>
        </w:pBdr>
        <w:ind w:left="113" w:right="113"/>
        <w:jc w:val="center"/>
        <w:rPr>
          <w:rFonts w:ascii="Calibri" w:hAnsi="Calibri" w:cs="Calibri"/>
          <w:szCs w:val="22"/>
        </w:rPr>
      </w:pPr>
      <w:proofErr w:type="gramStart"/>
      <w:r w:rsidRPr="00DE2238">
        <w:rPr>
          <w:rFonts w:ascii="Calibri" w:hAnsi="Calibri" w:cs="Calibri"/>
          <w:szCs w:val="22"/>
          <w:lang w:val="fr-FR" w:eastAsia="fr-FR"/>
        </w:rPr>
        <w:t>E-mail</w:t>
      </w:r>
      <w:proofErr w:type="gramEnd"/>
      <w:r w:rsidRPr="00DE2238">
        <w:rPr>
          <w:rFonts w:ascii="Calibri" w:hAnsi="Calibri" w:cs="Calibri"/>
          <w:szCs w:val="22"/>
          <w:lang w:val="fr-FR" w:eastAsia="fr-FR"/>
        </w:rPr>
        <w:t xml:space="preserve"> : </w:t>
      </w:r>
      <w:hyperlink r:id="rId20" w:history="1">
        <w:r w:rsidRPr="00DE2238">
          <w:rPr>
            <w:rStyle w:val="Lienhypertexte"/>
            <w:rFonts w:ascii="Calibri" w:eastAsiaTheme="minorEastAsia" w:hAnsi="Calibri" w:cs="Calibri"/>
            <w:szCs w:val="22"/>
            <w:lang w:val="fr-FR" w:eastAsia="fr-FR"/>
          </w:rPr>
          <w:t>exclusion-inscription@cfwb.be</w:t>
        </w:r>
      </w:hyperlink>
      <w:r w:rsidRPr="00DE2238">
        <w:rPr>
          <w:rFonts w:ascii="Calibri" w:hAnsi="Calibri" w:cs="Calibri"/>
          <w:szCs w:val="22"/>
          <w:lang w:val="fr-FR" w:eastAsia="fr-FR"/>
        </w:rPr>
        <w:t xml:space="preserve"> </w:t>
      </w:r>
      <w:r w:rsidRPr="00DE2238">
        <w:rPr>
          <w:rFonts w:ascii="Calibri" w:hAnsi="Calibri" w:cs="Calibri"/>
          <w:szCs w:val="22"/>
        </w:rPr>
        <w:t xml:space="preserve"> </w:t>
      </w:r>
    </w:p>
    <w:p w14:paraId="2383D497" w14:textId="77777777" w:rsidR="0044140B" w:rsidRPr="00DE2238" w:rsidRDefault="0044140B" w:rsidP="0044140B">
      <w:pPr>
        <w:tabs>
          <w:tab w:val="center" w:pos="6237"/>
        </w:tabs>
        <w:rPr>
          <w:iCs/>
          <w:lang w:val="fr-FR"/>
        </w:rPr>
      </w:pPr>
      <w:bookmarkStart w:id="50" w:name="annexe7"/>
      <w:bookmarkStart w:id="51" w:name="_Toc412204100"/>
      <w:bookmarkStart w:id="52" w:name="_Toc414352908"/>
      <w:bookmarkStart w:id="53" w:name="_Toc453836931"/>
    </w:p>
    <w:p w14:paraId="137F6AC4" w14:textId="77777777" w:rsidR="0044140B" w:rsidRPr="00DE2238" w:rsidRDefault="0044140B" w:rsidP="0044140B">
      <w:pPr>
        <w:tabs>
          <w:tab w:val="center" w:pos="6237"/>
        </w:tabs>
        <w:rPr>
          <w:iCs/>
          <w:lang w:val="fr-FR"/>
        </w:rPr>
      </w:pPr>
    </w:p>
    <w:p w14:paraId="1A2FA6BD" w14:textId="77777777" w:rsidR="0044140B" w:rsidRPr="00DE2238" w:rsidRDefault="0044140B" w:rsidP="0044140B">
      <w:pPr>
        <w:tabs>
          <w:tab w:val="center" w:pos="6237"/>
        </w:tabs>
        <w:rPr>
          <w:iCs/>
          <w:lang w:val="fr-FR"/>
        </w:rPr>
      </w:pPr>
    </w:p>
    <w:p w14:paraId="311C69B7" w14:textId="77777777" w:rsidR="0044140B" w:rsidRPr="00DE2238" w:rsidRDefault="0044140B" w:rsidP="0044140B">
      <w:pPr>
        <w:tabs>
          <w:tab w:val="center" w:pos="6237"/>
        </w:tabs>
        <w:rPr>
          <w:iCs/>
          <w:lang w:val="fr-FR"/>
        </w:rPr>
      </w:pPr>
    </w:p>
    <w:p w14:paraId="2A106F24" w14:textId="77777777" w:rsidR="0044140B" w:rsidRPr="00DE2238" w:rsidRDefault="0044140B" w:rsidP="0044140B">
      <w:pPr>
        <w:tabs>
          <w:tab w:val="center" w:pos="6237"/>
        </w:tabs>
        <w:rPr>
          <w:iCs/>
          <w:lang w:val="fr-FR"/>
        </w:rPr>
      </w:pPr>
    </w:p>
    <w:p w14:paraId="538493DD" w14:textId="77777777" w:rsidR="0044140B" w:rsidRPr="00DE2238" w:rsidRDefault="0044140B" w:rsidP="0044140B">
      <w:pPr>
        <w:tabs>
          <w:tab w:val="center" w:pos="6237"/>
        </w:tabs>
        <w:rPr>
          <w:iCs/>
          <w:lang w:val="fr-FR"/>
        </w:rPr>
      </w:pPr>
    </w:p>
    <w:p w14:paraId="202972AF" w14:textId="77777777" w:rsidR="0044140B" w:rsidRPr="00DE2238" w:rsidRDefault="0044140B" w:rsidP="0044140B">
      <w:pPr>
        <w:tabs>
          <w:tab w:val="center" w:pos="6237"/>
        </w:tabs>
        <w:rPr>
          <w:iCs/>
          <w:lang w:val="fr-FR"/>
        </w:rPr>
      </w:pPr>
    </w:p>
    <w:p w14:paraId="71215E8A" w14:textId="77777777" w:rsidR="0044140B" w:rsidRPr="00DE2238" w:rsidRDefault="0044140B" w:rsidP="0044140B">
      <w:pPr>
        <w:tabs>
          <w:tab w:val="center" w:pos="6237"/>
        </w:tabs>
        <w:rPr>
          <w:iCs/>
          <w:lang w:val="fr-FR"/>
        </w:rPr>
      </w:pPr>
    </w:p>
    <w:p w14:paraId="2834D277" w14:textId="77777777" w:rsidR="0044140B" w:rsidRPr="00DE2238" w:rsidRDefault="0044140B" w:rsidP="0044140B">
      <w:pPr>
        <w:tabs>
          <w:tab w:val="center" w:pos="6237"/>
        </w:tabs>
        <w:rPr>
          <w:iCs/>
          <w:lang w:val="fr-FR"/>
        </w:rPr>
      </w:pPr>
    </w:p>
    <w:p w14:paraId="0D7ADC4D" w14:textId="77777777" w:rsidR="0044140B" w:rsidRPr="00DE2238" w:rsidRDefault="0044140B" w:rsidP="0044140B">
      <w:pPr>
        <w:tabs>
          <w:tab w:val="center" w:pos="6237"/>
        </w:tabs>
        <w:rPr>
          <w:iCs/>
          <w:lang w:val="fr-FR"/>
        </w:rPr>
      </w:pPr>
    </w:p>
    <w:p w14:paraId="3D622ADF" w14:textId="77777777" w:rsidR="0044140B" w:rsidRPr="00DE2238" w:rsidRDefault="0044140B" w:rsidP="0044140B">
      <w:pPr>
        <w:tabs>
          <w:tab w:val="center" w:pos="6237"/>
        </w:tabs>
        <w:rPr>
          <w:iCs/>
          <w:lang w:val="fr-FR"/>
        </w:rPr>
      </w:pPr>
    </w:p>
    <w:p w14:paraId="7A138FFD" w14:textId="77777777" w:rsidR="0044140B" w:rsidRPr="00DE2238" w:rsidRDefault="0044140B" w:rsidP="0044140B">
      <w:pPr>
        <w:tabs>
          <w:tab w:val="center" w:pos="6237"/>
        </w:tabs>
        <w:rPr>
          <w:iCs/>
          <w:lang w:val="fr-FR"/>
        </w:rPr>
      </w:pPr>
    </w:p>
    <w:p w14:paraId="5B87DB17" w14:textId="77777777" w:rsidR="0044140B" w:rsidRPr="00DE2238" w:rsidRDefault="0044140B" w:rsidP="0044140B">
      <w:pPr>
        <w:tabs>
          <w:tab w:val="center" w:pos="6237"/>
        </w:tabs>
        <w:rPr>
          <w:iCs/>
          <w:lang w:val="fr-FR"/>
        </w:rPr>
      </w:pPr>
    </w:p>
    <w:p w14:paraId="05ECD6B4" w14:textId="77777777" w:rsidR="0044140B" w:rsidRPr="00DE2238" w:rsidRDefault="0044140B" w:rsidP="0044140B">
      <w:pPr>
        <w:tabs>
          <w:tab w:val="center" w:pos="6237"/>
        </w:tabs>
        <w:rPr>
          <w:iCs/>
          <w:lang w:val="fr-FR"/>
        </w:rPr>
      </w:pPr>
    </w:p>
    <w:p w14:paraId="69F56698" w14:textId="77777777" w:rsidR="0044140B" w:rsidRPr="00DE2238" w:rsidRDefault="0044140B" w:rsidP="0044140B">
      <w:pPr>
        <w:tabs>
          <w:tab w:val="center" w:pos="6237"/>
        </w:tabs>
        <w:rPr>
          <w:iCs/>
          <w:lang w:val="fr-FR"/>
        </w:rPr>
      </w:pPr>
    </w:p>
    <w:p w14:paraId="066DBFB2" w14:textId="77777777" w:rsidR="0044140B" w:rsidRPr="00DE2238" w:rsidRDefault="0044140B" w:rsidP="0044140B">
      <w:pPr>
        <w:tabs>
          <w:tab w:val="center" w:pos="6237"/>
        </w:tabs>
        <w:rPr>
          <w:iCs/>
          <w:lang w:val="fr-FR"/>
        </w:rPr>
      </w:pPr>
    </w:p>
    <w:p w14:paraId="3B5FC769" w14:textId="77777777" w:rsidR="0044140B" w:rsidRPr="00DE2238" w:rsidRDefault="0044140B" w:rsidP="0044140B">
      <w:pPr>
        <w:tabs>
          <w:tab w:val="center" w:pos="6237"/>
        </w:tabs>
        <w:rPr>
          <w:iCs/>
          <w:lang w:val="fr-FR"/>
        </w:rPr>
      </w:pPr>
    </w:p>
    <w:p w14:paraId="6471E660" w14:textId="77777777" w:rsidR="0044140B" w:rsidRPr="00DE2238" w:rsidRDefault="00833F79" w:rsidP="0044140B">
      <w:pPr>
        <w:tabs>
          <w:tab w:val="center" w:pos="6237"/>
        </w:tabs>
        <w:rPr>
          <w:lang w:val="fr-FR"/>
        </w:rPr>
      </w:pPr>
      <w:r>
        <w:rPr>
          <w:iCs/>
          <w:lang w:val="fr-FR"/>
        </w:rPr>
        <w:pict w14:anchorId="59AAF18D">
          <v:rect id="_x0000_i1026" style="width:170.1pt;height:1pt" o:hrpct="0" o:hrstd="t" o:hrnoshade="t" o:hr="t" fillcolor="black" stroked="f"/>
        </w:pict>
      </w:r>
    </w:p>
    <w:p w14:paraId="009FEBE9" w14:textId="77777777" w:rsidR="0044140B" w:rsidRPr="00DE2238" w:rsidRDefault="0044140B" w:rsidP="0044140B">
      <w:pPr>
        <w:pStyle w:val="BASDEPAGEcalibri8"/>
        <w:ind w:left="0" w:firstLine="0"/>
        <w:rPr>
          <w:iCs w:val="0"/>
          <w:sz w:val="6"/>
          <w:szCs w:val="6"/>
          <w:lang w:val="fr-FR"/>
        </w:rPr>
      </w:pPr>
    </w:p>
    <w:p w14:paraId="122A06DD" w14:textId="77777777" w:rsidR="0044140B" w:rsidRPr="00DE2238" w:rsidRDefault="0044140B" w:rsidP="0044140B">
      <w:pPr>
        <w:pStyle w:val="BASDEPAGEcalibri8"/>
        <w:rPr>
          <w:lang w:val="fr-FR"/>
        </w:rPr>
      </w:pPr>
      <w:r w:rsidRPr="00DE2238">
        <w:rPr>
          <w:sz w:val="18"/>
          <w:szCs w:val="18"/>
          <w:vertAlign w:val="superscript"/>
          <w:lang w:val="fr-FR"/>
        </w:rPr>
        <w:t>1</w:t>
      </w:r>
      <w:r w:rsidRPr="00DE2238">
        <w:rPr>
          <w:sz w:val="18"/>
          <w:szCs w:val="18"/>
          <w:lang w:val="fr-FR"/>
        </w:rPr>
        <w:t xml:space="preserve"> </w:t>
      </w:r>
      <w:r w:rsidRPr="00DE2238">
        <w:t>Veuillez ne compléter que les cases concernées par la forme pour laquelle il n’y a plus de locaux disponibles.</w:t>
      </w:r>
    </w:p>
    <w:bookmarkEnd w:id="50"/>
    <w:bookmarkEnd w:id="51"/>
    <w:bookmarkEnd w:id="52"/>
    <w:bookmarkEnd w:id="53"/>
    <w:p w14:paraId="71560F1F" w14:textId="77777777" w:rsidR="0044140B" w:rsidRPr="00DE2238" w:rsidRDefault="0044140B" w:rsidP="0044140B">
      <w:r w:rsidRPr="00DE2238">
        <w:br w:type="page"/>
      </w:r>
    </w:p>
    <w:p w14:paraId="0D8EFE81" w14:textId="77777777" w:rsidR="0044140B" w:rsidRPr="00DE2238" w:rsidRDefault="0044140B" w:rsidP="0044140B">
      <w:pPr>
        <w:pStyle w:val="Titre4"/>
      </w:pPr>
      <w:bookmarkStart w:id="54" w:name="_Annexe_7_:_1"/>
      <w:bookmarkEnd w:id="54"/>
      <w:r w:rsidRPr="00DE2238">
        <w:lastRenderedPageBreak/>
        <w:t>Annexe 5 :</w:t>
      </w:r>
      <w:bookmarkStart w:id="55" w:name="_Toc295932167"/>
      <w:bookmarkStart w:id="56" w:name="_Toc328123829"/>
      <w:r w:rsidRPr="00DE2238">
        <w:t xml:space="preserve"> Demande d’autorisation de changement d’école en cours d’année scolaire (sans changement de type) au sein de l’enseignement spécialisé</w:t>
      </w:r>
      <w:bookmarkEnd w:id="55"/>
      <w:bookmarkEnd w:id="56"/>
    </w:p>
    <w:p w14:paraId="41C65BD4" w14:textId="77777777" w:rsidR="0044140B" w:rsidRPr="00DE2238" w:rsidRDefault="0044140B" w:rsidP="0044140B">
      <w:pPr>
        <w:ind w:right="-648"/>
        <w:rPr>
          <w:rFonts w:cstheme="minorHAnsi"/>
        </w:rPr>
      </w:pPr>
    </w:p>
    <w:p w14:paraId="71BD99FF" w14:textId="77777777" w:rsidR="0044140B" w:rsidRPr="00DE2238" w:rsidRDefault="0044140B" w:rsidP="0044140B">
      <w:pPr>
        <w:ind w:right="-648"/>
        <w:rPr>
          <w:rFonts w:cstheme="minorHAnsi"/>
        </w:rPr>
      </w:pPr>
      <w:r w:rsidRPr="00DE2238">
        <w:rPr>
          <w:noProof/>
        </w:rPr>
        <w:drawing>
          <wp:inline distT="0" distB="0" distL="0" distR="0" wp14:anchorId="6FC07490" wp14:editId="1A896026">
            <wp:extent cx="7892006" cy="6289426"/>
            <wp:effectExtent l="1270" t="0" r="0" b="0"/>
            <wp:docPr id="472" name="Image 472" descr="Une image contenant texte, livre, papier, docum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 livre, papier, document&#10;&#10;Description générée automatiquement"/>
                    <pic:cNvPicPr/>
                  </pic:nvPicPr>
                  <pic:blipFill rotWithShape="1">
                    <a:blip r:embed="rId21" cstate="print">
                      <a:extLst>
                        <a:ext uri="{28A0092B-C50C-407E-A947-70E740481C1C}">
                          <a14:useLocalDpi xmlns:a14="http://schemas.microsoft.com/office/drawing/2010/main" val="0"/>
                        </a:ext>
                      </a:extLst>
                    </a:blip>
                    <a:srcRect l="10165" t="703" r="5589" b="4356"/>
                    <a:stretch/>
                  </pic:blipFill>
                  <pic:spPr bwMode="auto">
                    <a:xfrm rot="5400000">
                      <a:off x="0" y="0"/>
                      <a:ext cx="7918293" cy="6310375"/>
                    </a:xfrm>
                    <a:prstGeom prst="rect">
                      <a:avLst/>
                    </a:prstGeom>
                    <a:ln>
                      <a:noFill/>
                    </a:ln>
                    <a:extLst>
                      <a:ext uri="{53640926-AAD7-44D8-BBD7-CCE9431645EC}">
                        <a14:shadowObscured xmlns:a14="http://schemas.microsoft.com/office/drawing/2010/main"/>
                      </a:ext>
                    </a:extLst>
                  </pic:spPr>
                </pic:pic>
              </a:graphicData>
            </a:graphic>
          </wp:inline>
        </w:drawing>
      </w:r>
    </w:p>
    <w:p w14:paraId="11C9BE81" w14:textId="77777777" w:rsidR="0044140B" w:rsidRPr="00DE2238" w:rsidRDefault="0044140B" w:rsidP="0044140B">
      <w:pPr>
        <w:ind w:right="-648"/>
        <w:rPr>
          <w:rFonts w:cstheme="minorHAnsi"/>
        </w:rPr>
      </w:pPr>
      <w:r w:rsidRPr="00DE2238">
        <w:rPr>
          <w:rFonts w:cstheme="minorHAnsi"/>
        </w:rPr>
        <w:br w:type="page"/>
      </w:r>
    </w:p>
    <w:p w14:paraId="039E1FE0" w14:textId="77777777" w:rsidR="0044140B" w:rsidRPr="00DE2238" w:rsidRDefault="0044140B" w:rsidP="0044140B">
      <w:pPr>
        <w:ind w:right="-648"/>
        <w:rPr>
          <w:rFonts w:cstheme="minorHAnsi"/>
        </w:rPr>
      </w:pPr>
      <w:r w:rsidRPr="00DE2238">
        <w:rPr>
          <w:noProof/>
        </w:rPr>
        <w:lastRenderedPageBreak/>
        <w:drawing>
          <wp:inline distT="0" distB="0" distL="0" distR="0" wp14:anchorId="74C13BCE" wp14:editId="65DAEB7F">
            <wp:extent cx="8305614" cy="6287363"/>
            <wp:effectExtent l="0" t="635" r="0" b="0"/>
            <wp:docPr id="473" name="Image 473" descr="Une image contenant texte, Parallèle, docum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texte, Parallèle, document&#10;&#10;Description générée automatiquement"/>
                    <pic:cNvPicPr/>
                  </pic:nvPicPr>
                  <pic:blipFill rotWithShape="1">
                    <a:blip r:embed="rId22" cstate="print">
                      <a:extLst>
                        <a:ext uri="{28A0092B-C50C-407E-A947-70E740481C1C}">
                          <a14:useLocalDpi xmlns:a14="http://schemas.microsoft.com/office/drawing/2010/main" val="0"/>
                        </a:ext>
                      </a:extLst>
                    </a:blip>
                    <a:srcRect l="5069" t="868" r="5359" b="3229"/>
                    <a:stretch/>
                  </pic:blipFill>
                  <pic:spPr bwMode="auto">
                    <a:xfrm rot="5400000">
                      <a:off x="0" y="0"/>
                      <a:ext cx="8314199" cy="6293862"/>
                    </a:xfrm>
                    <a:prstGeom prst="rect">
                      <a:avLst/>
                    </a:prstGeom>
                    <a:ln>
                      <a:noFill/>
                    </a:ln>
                    <a:extLst>
                      <a:ext uri="{53640926-AAD7-44D8-BBD7-CCE9431645EC}">
                        <a14:shadowObscured xmlns:a14="http://schemas.microsoft.com/office/drawing/2010/main"/>
                      </a:ext>
                    </a:extLst>
                  </pic:spPr>
                </pic:pic>
              </a:graphicData>
            </a:graphic>
          </wp:inline>
        </w:drawing>
      </w:r>
    </w:p>
    <w:p w14:paraId="64399303" w14:textId="77777777" w:rsidR="0044140B" w:rsidRPr="00DE2238" w:rsidRDefault="0044140B" w:rsidP="0044140B">
      <w:pPr>
        <w:ind w:right="-648"/>
        <w:rPr>
          <w:rFonts w:cstheme="minorHAnsi"/>
        </w:rPr>
      </w:pPr>
    </w:p>
    <w:p w14:paraId="0FC9D49A" w14:textId="77777777" w:rsidR="0044140B" w:rsidRPr="00DE2238" w:rsidRDefault="0044140B" w:rsidP="0044140B">
      <w:pPr>
        <w:ind w:right="-648"/>
        <w:rPr>
          <w:rFonts w:cstheme="minorHAnsi"/>
          <w:sz w:val="16"/>
          <w:szCs w:val="16"/>
        </w:rPr>
      </w:pPr>
      <w:r w:rsidRPr="00DE2238">
        <w:rPr>
          <w:rFonts w:cstheme="minorHAnsi"/>
          <w:sz w:val="16"/>
          <w:szCs w:val="16"/>
        </w:rPr>
        <w:br w:type="page"/>
      </w:r>
    </w:p>
    <w:p w14:paraId="4CEDCABF" w14:textId="77777777" w:rsidR="0044140B" w:rsidRPr="00DE2238" w:rsidRDefault="0044140B" w:rsidP="0044140B">
      <w:pPr>
        <w:ind w:right="-648" w:hanging="720"/>
        <w:rPr>
          <w:rFonts w:cstheme="minorHAnsi"/>
          <w:i/>
          <w:spacing w:val="2"/>
          <w:sz w:val="2"/>
          <w:szCs w:val="2"/>
        </w:rPr>
      </w:pPr>
    </w:p>
    <w:p w14:paraId="5987E112" w14:textId="77777777" w:rsidR="0044140B" w:rsidRPr="00DE2238" w:rsidRDefault="0044140B" w:rsidP="0044140B">
      <w:pPr>
        <w:pStyle w:val="Titre4"/>
      </w:pPr>
      <w:bookmarkStart w:id="57" w:name="_Annexe_7bis_:"/>
      <w:bookmarkStart w:id="58" w:name="_Toc295913867"/>
      <w:bookmarkStart w:id="59" w:name="_Toc328123830"/>
      <w:bookmarkEnd w:id="57"/>
      <w:r w:rsidRPr="00DE2238">
        <w:t xml:space="preserve">Annexe 5bis : Demande d’autorisation de changement d’école en cours d’année scolaire (sans changement de type) au sein de l’enseignement spécialisé : FWB </w:t>
      </w:r>
      <w:r w:rsidRPr="00DE2238">
        <w:sym w:font="Wingdings" w:char="F0E0"/>
      </w:r>
      <w:r w:rsidRPr="00DE2238">
        <w:t xml:space="preserve"> FWB – Formule II</w:t>
      </w:r>
      <w:bookmarkEnd w:id="58"/>
      <w:bookmarkEnd w:id="59"/>
    </w:p>
    <w:p w14:paraId="4CD247A7" w14:textId="77777777" w:rsidR="0044140B" w:rsidRPr="00DE2238" w:rsidRDefault="0044140B" w:rsidP="0044140B">
      <w:pPr>
        <w:ind w:right="-648"/>
        <w:jc w:val="both"/>
        <w:rPr>
          <w:rFonts w:cstheme="minorHAnsi"/>
          <w:spacing w:val="2"/>
        </w:rPr>
      </w:pPr>
    </w:p>
    <w:p w14:paraId="3A13C2E3" w14:textId="77777777" w:rsidR="0044140B" w:rsidRPr="00DE2238" w:rsidRDefault="0044140B" w:rsidP="0044140B">
      <w:pPr>
        <w:ind w:left="720" w:hanging="720"/>
        <w:jc w:val="both"/>
        <w:rPr>
          <w:rFonts w:cstheme="minorHAnsi"/>
          <w:b/>
          <w:spacing w:val="2"/>
        </w:rPr>
      </w:pPr>
      <w:r w:rsidRPr="00DE2238">
        <w:rPr>
          <w:noProof/>
        </w:rPr>
        <w:drawing>
          <wp:inline distT="0" distB="0" distL="0" distR="0" wp14:anchorId="5222F836" wp14:editId="162007E0">
            <wp:extent cx="7183147" cy="6173096"/>
            <wp:effectExtent l="0" t="9208" r="8573" b="8572"/>
            <wp:docPr id="474" name="Image 474" descr="Une image contenant texte, capture d’écran, docum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descr="Une image contenant texte, capture d’écran, document&#10;&#10;Description générée automatiquement"/>
                    <pic:cNvPicPr/>
                  </pic:nvPicPr>
                  <pic:blipFill rotWithShape="1">
                    <a:blip r:embed="rId23" cstate="print">
                      <a:extLst>
                        <a:ext uri="{28A0092B-C50C-407E-A947-70E740481C1C}">
                          <a14:useLocalDpi xmlns:a14="http://schemas.microsoft.com/office/drawing/2010/main" val="0"/>
                        </a:ext>
                      </a:extLst>
                    </a:blip>
                    <a:srcRect l="10112" t="2536" r="13406" b="4464"/>
                    <a:stretch/>
                  </pic:blipFill>
                  <pic:spPr bwMode="auto">
                    <a:xfrm rot="5400000">
                      <a:off x="0" y="0"/>
                      <a:ext cx="7187055" cy="6176454"/>
                    </a:xfrm>
                    <a:prstGeom prst="rect">
                      <a:avLst/>
                    </a:prstGeom>
                    <a:ln>
                      <a:noFill/>
                    </a:ln>
                    <a:extLst>
                      <a:ext uri="{53640926-AAD7-44D8-BBD7-CCE9431645EC}">
                        <a14:shadowObscured xmlns:a14="http://schemas.microsoft.com/office/drawing/2010/main"/>
                      </a:ext>
                    </a:extLst>
                  </pic:spPr>
                </pic:pic>
              </a:graphicData>
            </a:graphic>
          </wp:inline>
        </w:drawing>
      </w:r>
    </w:p>
    <w:p w14:paraId="2328438D" w14:textId="77777777" w:rsidR="0044140B" w:rsidRPr="00DE2238" w:rsidRDefault="0044140B" w:rsidP="0044140B">
      <w:pPr>
        <w:ind w:right="-648" w:hanging="720"/>
        <w:jc w:val="both"/>
        <w:rPr>
          <w:rFonts w:cstheme="minorHAnsi"/>
          <w:b/>
          <w:spacing w:val="2"/>
        </w:rPr>
      </w:pPr>
      <w:r w:rsidRPr="00DE2238">
        <w:rPr>
          <w:rFonts w:cstheme="minorHAnsi"/>
          <w:b/>
          <w:spacing w:val="2"/>
        </w:rPr>
        <w:br w:type="page"/>
      </w:r>
    </w:p>
    <w:p w14:paraId="5AB43DD4" w14:textId="77777777" w:rsidR="0044140B" w:rsidRPr="00DE2238" w:rsidRDefault="0044140B" w:rsidP="0044140B">
      <w:pPr>
        <w:pStyle w:val="Titre4"/>
      </w:pPr>
      <w:bookmarkStart w:id="60" w:name="_Toc295913869"/>
      <w:bookmarkStart w:id="61" w:name="_Toc328123832"/>
      <w:r w:rsidRPr="00DE2238">
        <w:lastRenderedPageBreak/>
        <w:t>Annexe 5ter : Demande d’autorisation de changement d’école (sans changement de type) en cours d’année scolaire au sein de l’enseignement spécialisé – Procès-verbal d’audition.</w:t>
      </w:r>
      <w:bookmarkEnd w:id="60"/>
      <w:bookmarkEnd w:id="61"/>
    </w:p>
    <w:p w14:paraId="4FB4E467" w14:textId="77777777" w:rsidR="0044140B" w:rsidRPr="00DE2238" w:rsidRDefault="0044140B" w:rsidP="0044140B">
      <w:pPr>
        <w:jc w:val="center"/>
        <w:rPr>
          <w:rFonts w:cstheme="minorHAnsi"/>
          <w:u w:val="single"/>
        </w:rPr>
      </w:pPr>
    </w:p>
    <w:p w14:paraId="69AB1CF4" w14:textId="77777777" w:rsidR="0044140B" w:rsidRPr="00DE2238" w:rsidRDefault="0044140B" w:rsidP="0044140B">
      <w:pPr>
        <w:rPr>
          <w:rFonts w:cstheme="minorHAnsi"/>
          <w:u w:val="single"/>
        </w:rPr>
      </w:pPr>
      <w:r w:rsidRPr="00DE2238">
        <w:rPr>
          <w:noProof/>
        </w:rPr>
        <w:drawing>
          <wp:inline distT="0" distB="0" distL="0" distR="0" wp14:anchorId="632F4922" wp14:editId="0D6FD3E1">
            <wp:extent cx="7956572" cy="6288484"/>
            <wp:effectExtent l="0" t="4128" r="2223" b="2222"/>
            <wp:docPr id="6" name="Image 6" descr="Une image contenant texte, Parallèle, diagramme, Rectang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texte, Parallèle, diagramme, Rectangle&#10;&#10;Description générée automatiquement"/>
                    <pic:cNvPicPr/>
                  </pic:nvPicPr>
                  <pic:blipFill rotWithShape="1">
                    <a:blip r:embed="rId24" cstate="print">
                      <a:extLst>
                        <a:ext uri="{28A0092B-C50C-407E-A947-70E740481C1C}">
                          <a14:useLocalDpi xmlns:a14="http://schemas.microsoft.com/office/drawing/2010/main" val="0"/>
                        </a:ext>
                      </a:extLst>
                    </a:blip>
                    <a:srcRect l="10503" t="3341" r="7314" b="4767"/>
                    <a:stretch/>
                  </pic:blipFill>
                  <pic:spPr bwMode="auto">
                    <a:xfrm rot="5400000">
                      <a:off x="0" y="0"/>
                      <a:ext cx="7961547" cy="6292416"/>
                    </a:xfrm>
                    <a:prstGeom prst="rect">
                      <a:avLst/>
                    </a:prstGeom>
                    <a:ln>
                      <a:noFill/>
                    </a:ln>
                    <a:extLst>
                      <a:ext uri="{53640926-AAD7-44D8-BBD7-CCE9431645EC}">
                        <a14:shadowObscured xmlns:a14="http://schemas.microsoft.com/office/drawing/2010/main"/>
                      </a:ext>
                    </a:extLst>
                  </pic:spPr>
                </pic:pic>
              </a:graphicData>
            </a:graphic>
          </wp:inline>
        </w:drawing>
      </w:r>
    </w:p>
    <w:p w14:paraId="6482BF2A" w14:textId="77777777" w:rsidR="0044140B" w:rsidRPr="00DE2238" w:rsidRDefault="0044140B" w:rsidP="0044140B">
      <w:pPr>
        <w:rPr>
          <w:rFonts w:cstheme="minorHAnsi"/>
          <w:u w:val="single"/>
        </w:rPr>
      </w:pPr>
      <w:r w:rsidRPr="00DE2238">
        <w:rPr>
          <w:rFonts w:cstheme="minorHAnsi"/>
          <w:u w:val="single"/>
        </w:rPr>
        <w:br w:type="page"/>
      </w:r>
    </w:p>
    <w:p w14:paraId="06EC9823" w14:textId="77777777" w:rsidR="0044140B" w:rsidRPr="00DE2238" w:rsidRDefault="0044140B" w:rsidP="0044140B">
      <w:pPr>
        <w:rPr>
          <w:rFonts w:cstheme="minorHAnsi"/>
        </w:rPr>
      </w:pPr>
      <w:r w:rsidRPr="00DE2238">
        <w:rPr>
          <w:noProof/>
        </w:rPr>
        <w:lastRenderedPageBreak/>
        <w:drawing>
          <wp:inline distT="0" distB="0" distL="0" distR="0" wp14:anchorId="5C08B345" wp14:editId="0F45B22E">
            <wp:extent cx="1880693" cy="6366071"/>
            <wp:effectExtent l="5080" t="0" r="0" b="0"/>
            <wp:docPr id="7" name="Image 7"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Une image contenant texte, capture d’écran&#10;&#10;Description générée automatiquement"/>
                    <pic:cNvPicPr/>
                  </pic:nvPicPr>
                  <pic:blipFill rotWithShape="1">
                    <a:blip r:embed="rId25" cstate="print">
                      <a:extLst>
                        <a:ext uri="{28A0092B-C50C-407E-A947-70E740481C1C}">
                          <a14:useLocalDpi xmlns:a14="http://schemas.microsoft.com/office/drawing/2010/main" val="0"/>
                        </a:ext>
                      </a:extLst>
                    </a:blip>
                    <a:srcRect l="4444" t="5630" r="77999" b="10245"/>
                    <a:stretch/>
                  </pic:blipFill>
                  <pic:spPr bwMode="auto">
                    <a:xfrm rot="5400000">
                      <a:off x="0" y="0"/>
                      <a:ext cx="1915934" cy="6485359"/>
                    </a:xfrm>
                    <a:prstGeom prst="rect">
                      <a:avLst/>
                    </a:prstGeom>
                    <a:ln>
                      <a:noFill/>
                    </a:ln>
                    <a:extLst>
                      <a:ext uri="{53640926-AAD7-44D8-BBD7-CCE9431645EC}">
                        <a14:shadowObscured xmlns:a14="http://schemas.microsoft.com/office/drawing/2010/main"/>
                      </a:ext>
                    </a:extLst>
                  </pic:spPr>
                </pic:pic>
              </a:graphicData>
            </a:graphic>
          </wp:inline>
        </w:drawing>
      </w:r>
    </w:p>
    <w:p w14:paraId="3D951D14" w14:textId="77777777" w:rsidR="0044140B" w:rsidRPr="00DE2238" w:rsidRDefault="0044140B" w:rsidP="0044140B">
      <w:r w:rsidRPr="00DE2238">
        <w:br w:type="page"/>
      </w:r>
    </w:p>
    <w:p w14:paraId="1C89621B" w14:textId="77777777" w:rsidR="0044140B" w:rsidRPr="00DE2238" w:rsidRDefault="0044140B" w:rsidP="0044140B">
      <w:pPr>
        <w:pStyle w:val="Titre4"/>
      </w:pPr>
      <w:r w:rsidRPr="00DE2238">
        <w:lastRenderedPageBreak/>
        <w:t xml:space="preserve">Annexe </w:t>
      </w:r>
      <w:proofErr w:type="gramStart"/>
      <w:r w:rsidRPr="00DE2238">
        <w:t>6:</w:t>
      </w:r>
      <w:proofErr w:type="gramEnd"/>
      <w:r w:rsidRPr="00DE2238">
        <w:t xml:space="preserve"> Création d'un fichier global regroupant les demandes d'inscriptions non rencontrées dans l'enseignement spécialisé (Circulaire 8401 du 21/12/2021)</w:t>
      </w:r>
    </w:p>
    <w:p w14:paraId="5D85777B" w14:textId="77777777" w:rsidR="0044140B" w:rsidRPr="00DE2238" w:rsidRDefault="0044140B" w:rsidP="0044140B">
      <w:pPr>
        <w:ind w:left="567" w:right="567"/>
      </w:pPr>
    </w:p>
    <w:p w14:paraId="64458312" w14:textId="77777777" w:rsidR="0044140B" w:rsidRPr="00DE2238" w:rsidRDefault="0044140B" w:rsidP="0044140B">
      <w:pPr>
        <w:ind w:left="567" w:right="567"/>
      </w:pPr>
    </w:p>
    <w:p w14:paraId="59C23E20" w14:textId="77777777" w:rsidR="0044140B" w:rsidRPr="00DE2238" w:rsidRDefault="0044140B" w:rsidP="0044140B">
      <w:pPr>
        <w:ind w:left="567" w:right="567"/>
        <w:rPr>
          <w:rFonts w:ascii="Calibri" w:eastAsia="Calibri" w:hAnsi="Calibri" w:cs="Calibri"/>
          <w:lang w:val="fr-FR"/>
        </w:rPr>
      </w:pPr>
      <w:bookmarkStart w:id="62" w:name="Circulaire_6946_p2"/>
      <w:bookmarkStart w:id="63" w:name="Circulaire_6946_p3"/>
      <w:bookmarkEnd w:id="62"/>
      <w:bookmarkEnd w:id="63"/>
      <w:r w:rsidRPr="00DE2238">
        <w:rPr>
          <w:rFonts w:ascii="Calibri" w:eastAsia="Calibri" w:hAnsi="Calibri" w:cs="Calibri"/>
          <w:spacing w:val="1"/>
          <w:lang w:val="fr-FR"/>
        </w:rPr>
        <w:t>M</w:t>
      </w:r>
      <w:r w:rsidRPr="00DE2238">
        <w:rPr>
          <w:rFonts w:ascii="Calibri" w:eastAsia="Calibri" w:hAnsi="Calibri" w:cs="Calibri"/>
          <w:lang w:val="fr-FR"/>
        </w:rPr>
        <w:t>e</w:t>
      </w:r>
      <w:r w:rsidRPr="00DE2238">
        <w:rPr>
          <w:rFonts w:ascii="Calibri" w:eastAsia="Calibri" w:hAnsi="Calibri" w:cs="Calibri"/>
          <w:spacing w:val="-7"/>
          <w:lang w:val="fr-FR"/>
        </w:rPr>
        <w:t>s</w:t>
      </w:r>
      <w:r w:rsidRPr="00DE2238">
        <w:rPr>
          <w:rFonts w:ascii="Calibri" w:eastAsia="Calibri" w:hAnsi="Calibri" w:cs="Calibri"/>
          <w:spacing w:val="-6"/>
          <w:lang w:val="fr-FR"/>
        </w:rPr>
        <w:t>d</w:t>
      </w:r>
      <w:r w:rsidRPr="00DE2238">
        <w:rPr>
          <w:rFonts w:ascii="Calibri" w:eastAsia="Calibri" w:hAnsi="Calibri" w:cs="Calibri"/>
          <w:spacing w:val="4"/>
          <w:lang w:val="fr-FR"/>
        </w:rPr>
        <w:t>a</w:t>
      </w:r>
      <w:r w:rsidRPr="00DE2238">
        <w:rPr>
          <w:rFonts w:ascii="Calibri" w:eastAsia="Calibri" w:hAnsi="Calibri" w:cs="Calibri"/>
          <w:spacing w:val="-3"/>
          <w:lang w:val="fr-FR"/>
        </w:rPr>
        <w:t>m</w:t>
      </w:r>
      <w:r w:rsidRPr="00DE2238">
        <w:rPr>
          <w:rFonts w:ascii="Calibri" w:eastAsia="Calibri" w:hAnsi="Calibri" w:cs="Calibri"/>
          <w:lang w:val="fr-FR"/>
        </w:rPr>
        <w:t>e</w:t>
      </w:r>
      <w:r w:rsidRPr="00DE2238">
        <w:rPr>
          <w:rFonts w:ascii="Calibri" w:eastAsia="Calibri" w:hAnsi="Calibri" w:cs="Calibri"/>
          <w:spacing w:val="-7"/>
          <w:lang w:val="fr-FR"/>
        </w:rPr>
        <w:t>s</w:t>
      </w:r>
      <w:r w:rsidRPr="00DE2238">
        <w:rPr>
          <w:rFonts w:ascii="Calibri" w:eastAsia="Calibri" w:hAnsi="Calibri" w:cs="Calibri"/>
          <w:lang w:val="fr-FR"/>
        </w:rPr>
        <w:t>,</w:t>
      </w:r>
      <w:r w:rsidRPr="00DE2238">
        <w:rPr>
          <w:rFonts w:ascii="Calibri" w:eastAsia="Calibri" w:hAnsi="Calibri" w:cs="Calibri"/>
          <w:spacing w:val="16"/>
          <w:lang w:val="fr-FR"/>
        </w:rPr>
        <w:t xml:space="preserve"> </w:t>
      </w:r>
      <w:r w:rsidRPr="00DE2238">
        <w:rPr>
          <w:rFonts w:ascii="Calibri" w:eastAsia="Calibri" w:hAnsi="Calibri" w:cs="Calibri"/>
          <w:spacing w:val="1"/>
          <w:w w:val="101"/>
          <w:lang w:val="fr-FR"/>
        </w:rPr>
        <w:t>M</w:t>
      </w:r>
      <w:r w:rsidRPr="00DE2238">
        <w:rPr>
          <w:rFonts w:ascii="Calibri" w:eastAsia="Calibri" w:hAnsi="Calibri" w:cs="Calibri"/>
          <w:w w:val="101"/>
          <w:lang w:val="fr-FR"/>
        </w:rPr>
        <w:t>e</w:t>
      </w:r>
      <w:r w:rsidRPr="00DE2238">
        <w:rPr>
          <w:rFonts w:ascii="Calibri" w:eastAsia="Calibri" w:hAnsi="Calibri" w:cs="Calibri"/>
          <w:spacing w:val="-7"/>
          <w:w w:val="101"/>
          <w:lang w:val="fr-FR"/>
        </w:rPr>
        <w:t>s</w:t>
      </w:r>
      <w:r w:rsidRPr="00DE2238">
        <w:rPr>
          <w:rFonts w:ascii="Calibri" w:eastAsia="Calibri" w:hAnsi="Calibri" w:cs="Calibri"/>
          <w:spacing w:val="-8"/>
          <w:w w:val="101"/>
          <w:lang w:val="fr-FR"/>
        </w:rPr>
        <w:t>s</w:t>
      </w:r>
      <w:r w:rsidRPr="00DE2238">
        <w:rPr>
          <w:rFonts w:ascii="Calibri" w:eastAsia="Calibri" w:hAnsi="Calibri" w:cs="Calibri"/>
          <w:spacing w:val="-3"/>
          <w:w w:val="102"/>
          <w:lang w:val="fr-FR"/>
        </w:rPr>
        <w:t>i</w:t>
      </w:r>
      <w:r w:rsidRPr="00DE2238">
        <w:rPr>
          <w:rFonts w:ascii="Calibri" w:eastAsia="Calibri" w:hAnsi="Calibri" w:cs="Calibri"/>
          <w:w w:val="101"/>
          <w:lang w:val="fr-FR"/>
        </w:rPr>
        <w:t>e</w:t>
      </w:r>
      <w:r w:rsidRPr="00DE2238">
        <w:rPr>
          <w:rFonts w:ascii="Calibri" w:eastAsia="Calibri" w:hAnsi="Calibri" w:cs="Calibri"/>
          <w:spacing w:val="-5"/>
          <w:w w:val="101"/>
          <w:lang w:val="fr-FR"/>
        </w:rPr>
        <w:t>u</w:t>
      </w:r>
      <w:r w:rsidRPr="00DE2238">
        <w:rPr>
          <w:rFonts w:ascii="Calibri" w:eastAsia="Calibri" w:hAnsi="Calibri" w:cs="Calibri"/>
          <w:spacing w:val="2"/>
          <w:w w:val="101"/>
          <w:lang w:val="fr-FR"/>
        </w:rPr>
        <w:t>r</w:t>
      </w:r>
      <w:r w:rsidRPr="00DE2238">
        <w:rPr>
          <w:rFonts w:ascii="Calibri" w:eastAsia="Calibri" w:hAnsi="Calibri" w:cs="Calibri"/>
          <w:spacing w:val="-8"/>
          <w:w w:val="101"/>
          <w:lang w:val="fr-FR"/>
        </w:rPr>
        <w:t>s</w:t>
      </w:r>
      <w:r w:rsidRPr="00DE2238">
        <w:rPr>
          <w:rFonts w:ascii="Calibri" w:eastAsia="Calibri" w:hAnsi="Calibri" w:cs="Calibri"/>
          <w:w w:val="101"/>
          <w:lang w:val="fr-FR"/>
        </w:rPr>
        <w:t>,</w:t>
      </w:r>
    </w:p>
    <w:p w14:paraId="0BD643BF" w14:textId="77777777" w:rsidR="0044140B" w:rsidRPr="00DE2238" w:rsidRDefault="0044140B" w:rsidP="0044140B">
      <w:pPr>
        <w:ind w:left="567" w:right="567"/>
        <w:rPr>
          <w:lang w:val="fr-FR"/>
        </w:rPr>
      </w:pPr>
    </w:p>
    <w:p w14:paraId="35F19C00" w14:textId="77777777" w:rsidR="0044140B" w:rsidRPr="00DE2238" w:rsidRDefault="0044140B" w:rsidP="0044140B">
      <w:pPr>
        <w:ind w:left="567" w:right="567"/>
        <w:rPr>
          <w:lang w:val="fr-FR"/>
        </w:rPr>
      </w:pPr>
    </w:p>
    <w:p w14:paraId="10FA8CE3" w14:textId="77777777" w:rsidR="0044140B" w:rsidRPr="00DE2238" w:rsidRDefault="0044140B" w:rsidP="0044140B">
      <w:pPr>
        <w:ind w:left="567" w:right="567"/>
        <w:rPr>
          <w:lang w:val="fr-FR"/>
        </w:rPr>
      </w:pPr>
    </w:p>
    <w:p w14:paraId="76FB8E9E" w14:textId="77777777" w:rsidR="0044140B" w:rsidRPr="00DE2238" w:rsidRDefault="0044140B" w:rsidP="0044140B">
      <w:pPr>
        <w:ind w:left="567" w:right="567" w:hanging="16"/>
        <w:jc w:val="both"/>
        <w:rPr>
          <w:rFonts w:ascii="Calibri" w:eastAsia="Calibri" w:hAnsi="Calibri" w:cs="Calibri"/>
          <w:lang w:val="fr-FR"/>
        </w:rPr>
      </w:pPr>
      <w:r w:rsidRPr="00DE2238">
        <w:rPr>
          <w:rFonts w:ascii="Calibri" w:eastAsia="Calibri" w:hAnsi="Calibri" w:cs="Calibri"/>
          <w:spacing w:val="-2"/>
          <w:lang w:val="fr-FR"/>
        </w:rPr>
        <w:t>A</w:t>
      </w:r>
      <w:r w:rsidRPr="00DE2238">
        <w:rPr>
          <w:rFonts w:ascii="Calibri" w:eastAsia="Calibri" w:hAnsi="Calibri" w:cs="Calibri"/>
          <w:spacing w:val="-4"/>
          <w:lang w:val="fr-FR"/>
        </w:rPr>
        <w:t>f</w:t>
      </w:r>
      <w:r w:rsidRPr="00DE2238">
        <w:rPr>
          <w:rFonts w:ascii="Calibri" w:eastAsia="Calibri" w:hAnsi="Calibri" w:cs="Calibri"/>
          <w:spacing w:val="-3"/>
          <w:lang w:val="fr-FR"/>
        </w:rPr>
        <w:t>i</w:t>
      </w:r>
      <w:r w:rsidRPr="00DE2238">
        <w:rPr>
          <w:rFonts w:ascii="Calibri" w:eastAsia="Calibri" w:hAnsi="Calibri" w:cs="Calibri"/>
          <w:lang w:val="fr-FR"/>
        </w:rPr>
        <w:t>n</w:t>
      </w:r>
      <w:r w:rsidRPr="00DE2238">
        <w:rPr>
          <w:rFonts w:ascii="Calibri" w:eastAsia="Calibri" w:hAnsi="Calibri" w:cs="Calibri"/>
          <w:spacing w:val="12"/>
          <w:lang w:val="fr-FR"/>
        </w:rPr>
        <w:t xml:space="preserve"> </w:t>
      </w:r>
      <w:r w:rsidRPr="00DE2238">
        <w:rPr>
          <w:rFonts w:ascii="Calibri" w:eastAsia="Calibri" w:hAnsi="Calibri" w:cs="Calibri"/>
          <w:spacing w:val="-6"/>
          <w:lang w:val="fr-FR"/>
        </w:rPr>
        <w:t>d</w:t>
      </w:r>
      <w:r w:rsidRPr="00DE2238">
        <w:rPr>
          <w:rFonts w:ascii="Calibri" w:eastAsia="Calibri" w:hAnsi="Calibri" w:cs="Calibri"/>
          <w:lang w:val="fr-FR"/>
        </w:rPr>
        <w:t>e</w:t>
      </w:r>
      <w:r w:rsidRPr="00DE2238">
        <w:rPr>
          <w:rFonts w:ascii="Calibri" w:eastAsia="Calibri" w:hAnsi="Calibri" w:cs="Calibri"/>
          <w:spacing w:val="1"/>
          <w:lang w:val="fr-FR"/>
        </w:rPr>
        <w:t xml:space="preserve"> </w:t>
      </w:r>
      <w:r w:rsidRPr="00DE2238">
        <w:rPr>
          <w:rFonts w:ascii="Calibri" w:eastAsia="Calibri" w:hAnsi="Calibri" w:cs="Calibri"/>
          <w:spacing w:val="-6"/>
          <w:lang w:val="fr-FR"/>
        </w:rPr>
        <w:t>d</w:t>
      </w:r>
      <w:r w:rsidRPr="00DE2238">
        <w:rPr>
          <w:rFonts w:ascii="Calibri" w:eastAsia="Calibri" w:hAnsi="Calibri" w:cs="Calibri"/>
          <w:spacing w:val="-3"/>
          <w:lang w:val="fr-FR"/>
        </w:rPr>
        <w:t>i</w:t>
      </w:r>
      <w:r w:rsidRPr="00DE2238">
        <w:rPr>
          <w:rFonts w:ascii="Calibri" w:eastAsia="Calibri" w:hAnsi="Calibri" w:cs="Calibri"/>
          <w:spacing w:val="-8"/>
          <w:lang w:val="fr-FR"/>
        </w:rPr>
        <w:t>s</w:t>
      </w:r>
      <w:r w:rsidRPr="00DE2238">
        <w:rPr>
          <w:rFonts w:ascii="Calibri" w:eastAsia="Calibri" w:hAnsi="Calibri" w:cs="Calibri"/>
          <w:spacing w:val="-6"/>
          <w:lang w:val="fr-FR"/>
        </w:rPr>
        <w:t>po</w:t>
      </w:r>
      <w:r w:rsidRPr="00DE2238">
        <w:rPr>
          <w:rFonts w:ascii="Calibri" w:eastAsia="Calibri" w:hAnsi="Calibri" w:cs="Calibri"/>
          <w:spacing w:val="-8"/>
          <w:lang w:val="fr-FR"/>
        </w:rPr>
        <w:t>s</w:t>
      </w:r>
      <w:r w:rsidRPr="00DE2238">
        <w:rPr>
          <w:rFonts w:ascii="Calibri" w:eastAsia="Calibri" w:hAnsi="Calibri" w:cs="Calibri"/>
          <w:lang w:val="fr-FR"/>
        </w:rPr>
        <w:t>er</w:t>
      </w:r>
      <w:r w:rsidRPr="00DE2238">
        <w:rPr>
          <w:rFonts w:ascii="Calibri" w:eastAsia="Calibri" w:hAnsi="Calibri" w:cs="Calibri"/>
          <w:spacing w:val="41"/>
          <w:lang w:val="fr-FR"/>
        </w:rPr>
        <w:t xml:space="preserve"> </w:t>
      </w:r>
      <w:r w:rsidRPr="00DE2238">
        <w:rPr>
          <w:rFonts w:ascii="Calibri" w:eastAsia="Calibri" w:hAnsi="Calibri" w:cs="Calibri"/>
          <w:spacing w:val="-6"/>
          <w:lang w:val="fr-FR"/>
        </w:rPr>
        <w:t>d</w:t>
      </w:r>
      <w:r w:rsidRPr="00DE2238">
        <w:rPr>
          <w:rFonts w:ascii="Calibri" w:eastAsia="Calibri" w:hAnsi="Calibri" w:cs="Calibri"/>
          <w:lang w:val="fr-FR"/>
        </w:rPr>
        <w:t>e</w:t>
      </w:r>
      <w:r w:rsidRPr="00DE2238">
        <w:rPr>
          <w:rFonts w:ascii="Calibri" w:eastAsia="Calibri" w:hAnsi="Calibri" w:cs="Calibri"/>
          <w:spacing w:val="1"/>
          <w:lang w:val="fr-FR"/>
        </w:rPr>
        <w:t xml:space="preserve"> </w:t>
      </w:r>
      <w:r w:rsidRPr="00DE2238">
        <w:rPr>
          <w:rFonts w:ascii="Calibri" w:eastAsia="Calibri" w:hAnsi="Calibri" w:cs="Calibri"/>
          <w:spacing w:val="-6"/>
          <w:lang w:val="fr-FR"/>
        </w:rPr>
        <w:t>donn</w:t>
      </w:r>
      <w:r w:rsidRPr="00DE2238">
        <w:rPr>
          <w:rFonts w:ascii="Calibri" w:eastAsia="Calibri" w:hAnsi="Calibri" w:cs="Calibri"/>
          <w:lang w:val="fr-FR"/>
        </w:rPr>
        <w:t>é</w:t>
      </w:r>
      <w:r w:rsidRPr="00DE2238">
        <w:rPr>
          <w:rFonts w:ascii="Calibri" w:eastAsia="Calibri" w:hAnsi="Calibri" w:cs="Calibri"/>
          <w:spacing w:val="1"/>
          <w:lang w:val="fr-FR"/>
        </w:rPr>
        <w:t>e</w:t>
      </w:r>
      <w:r w:rsidRPr="00DE2238">
        <w:rPr>
          <w:rFonts w:ascii="Calibri" w:eastAsia="Calibri" w:hAnsi="Calibri" w:cs="Calibri"/>
          <w:lang w:val="fr-FR"/>
        </w:rPr>
        <w:t>s</w:t>
      </w:r>
      <w:r w:rsidRPr="00DE2238">
        <w:rPr>
          <w:rFonts w:ascii="Calibri" w:eastAsia="Calibri" w:hAnsi="Calibri" w:cs="Calibri"/>
          <w:spacing w:val="30"/>
          <w:lang w:val="fr-FR"/>
        </w:rPr>
        <w:t xml:space="preserve"> </w:t>
      </w:r>
      <w:r w:rsidRPr="00DE2238">
        <w:rPr>
          <w:rFonts w:ascii="Calibri" w:eastAsia="Calibri" w:hAnsi="Calibri" w:cs="Calibri"/>
          <w:spacing w:val="-6"/>
          <w:lang w:val="fr-FR"/>
        </w:rPr>
        <w:t>p</w:t>
      </w:r>
      <w:r w:rsidRPr="00DE2238">
        <w:rPr>
          <w:rFonts w:ascii="Calibri" w:eastAsia="Calibri" w:hAnsi="Calibri" w:cs="Calibri"/>
          <w:spacing w:val="2"/>
          <w:lang w:val="fr-FR"/>
        </w:rPr>
        <w:t>r</w:t>
      </w:r>
      <w:r w:rsidRPr="00DE2238">
        <w:rPr>
          <w:rFonts w:ascii="Calibri" w:eastAsia="Calibri" w:hAnsi="Calibri" w:cs="Calibri"/>
          <w:spacing w:val="-6"/>
          <w:lang w:val="fr-FR"/>
        </w:rPr>
        <w:t>ob</w:t>
      </w:r>
      <w:r w:rsidRPr="00DE2238">
        <w:rPr>
          <w:rFonts w:ascii="Calibri" w:eastAsia="Calibri" w:hAnsi="Calibri" w:cs="Calibri"/>
          <w:spacing w:val="4"/>
          <w:lang w:val="fr-FR"/>
        </w:rPr>
        <w:t>a</w:t>
      </w:r>
      <w:r w:rsidRPr="00DE2238">
        <w:rPr>
          <w:rFonts w:ascii="Calibri" w:eastAsia="Calibri" w:hAnsi="Calibri" w:cs="Calibri"/>
          <w:spacing w:val="-6"/>
          <w:lang w:val="fr-FR"/>
        </w:rPr>
        <w:t>n</w:t>
      </w:r>
      <w:r w:rsidRPr="00DE2238">
        <w:rPr>
          <w:rFonts w:ascii="Calibri" w:eastAsia="Calibri" w:hAnsi="Calibri" w:cs="Calibri"/>
          <w:spacing w:val="5"/>
          <w:lang w:val="fr-FR"/>
        </w:rPr>
        <w:t>t</w:t>
      </w:r>
      <w:r w:rsidRPr="00DE2238">
        <w:rPr>
          <w:rFonts w:ascii="Calibri" w:eastAsia="Calibri" w:hAnsi="Calibri" w:cs="Calibri"/>
          <w:lang w:val="fr-FR"/>
        </w:rPr>
        <w:t xml:space="preserve">es </w:t>
      </w:r>
      <w:r w:rsidRPr="00DE2238">
        <w:rPr>
          <w:rFonts w:ascii="Calibri" w:eastAsia="Calibri" w:hAnsi="Calibri" w:cs="Calibri"/>
          <w:spacing w:val="-6"/>
          <w:lang w:val="fr-FR"/>
        </w:rPr>
        <w:t>qu</w:t>
      </w:r>
      <w:r w:rsidRPr="00DE2238">
        <w:rPr>
          <w:rFonts w:ascii="Calibri" w:eastAsia="Calibri" w:hAnsi="Calibri" w:cs="Calibri"/>
          <w:spacing w:val="4"/>
          <w:lang w:val="fr-FR"/>
        </w:rPr>
        <w:t>a</w:t>
      </w:r>
      <w:r w:rsidRPr="00DE2238">
        <w:rPr>
          <w:rFonts w:ascii="Calibri" w:eastAsia="Calibri" w:hAnsi="Calibri" w:cs="Calibri"/>
          <w:spacing w:val="-6"/>
          <w:lang w:val="fr-FR"/>
        </w:rPr>
        <w:t>n</w:t>
      </w:r>
      <w:r w:rsidRPr="00DE2238">
        <w:rPr>
          <w:rFonts w:ascii="Calibri" w:eastAsia="Calibri" w:hAnsi="Calibri" w:cs="Calibri"/>
          <w:lang w:val="fr-FR"/>
        </w:rPr>
        <w:t>t</w:t>
      </w:r>
      <w:r w:rsidRPr="00DE2238">
        <w:rPr>
          <w:rFonts w:ascii="Calibri" w:eastAsia="Calibri" w:hAnsi="Calibri" w:cs="Calibri"/>
          <w:spacing w:val="8"/>
          <w:lang w:val="fr-FR"/>
        </w:rPr>
        <w:t xml:space="preserve"> </w:t>
      </w:r>
      <w:r w:rsidRPr="00DE2238">
        <w:rPr>
          <w:rFonts w:ascii="Calibri" w:eastAsia="Calibri" w:hAnsi="Calibri" w:cs="Calibri"/>
          <w:spacing w:val="4"/>
          <w:lang w:val="fr-FR"/>
        </w:rPr>
        <w:t>a</w:t>
      </w:r>
      <w:r w:rsidRPr="00DE2238">
        <w:rPr>
          <w:rFonts w:ascii="Calibri" w:eastAsia="Calibri" w:hAnsi="Calibri" w:cs="Calibri"/>
          <w:lang w:val="fr-FR"/>
        </w:rPr>
        <w:t>u</w:t>
      </w:r>
      <w:r w:rsidRPr="00DE2238">
        <w:rPr>
          <w:rFonts w:ascii="Calibri" w:eastAsia="Calibri" w:hAnsi="Calibri" w:cs="Calibri"/>
          <w:spacing w:val="-5"/>
          <w:lang w:val="fr-FR"/>
        </w:rPr>
        <w:t xml:space="preserve"> </w:t>
      </w:r>
      <w:r w:rsidRPr="00DE2238">
        <w:rPr>
          <w:rFonts w:ascii="Calibri" w:eastAsia="Calibri" w:hAnsi="Calibri" w:cs="Calibri"/>
          <w:spacing w:val="-6"/>
          <w:lang w:val="fr-FR"/>
        </w:rPr>
        <w:t>no</w:t>
      </w:r>
      <w:r w:rsidRPr="00DE2238">
        <w:rPr>
          <w:rFonts w:ascii="Calibri" w:eastAsia="Calibri" w:hAnsi="Calibri" w:cs="Calibri"/>
          <w:spacing w:val="-3"/>
          <w:lang w:val="fr-FR"/>
        </w:rPr>
        <w:t>m</w:t>
      </w:r>
      <w:r w:rsidRPr="00DE2238">
        <w:rPr>
          <w:rFonts w:ascii="Calibri" w:eastAsia="Calibri" w:hAnsi="Calibri" w:cs="Calibri"/>
          <w:spacing w:val="-6"/>
          <w:lang w:val="fr-FR"/>
        </w:rPr>
        <w:t>b</w:t>
      </w:r>
      <w:r w:rsidRPr="00DE2238">
        <w:rPr>
          <w:rFonts w:ascii="Calibri" w:eastAsia="Calibri" w:hAnsi="Calibri" w:cs="Calibri"/>
          <w:spacing w:val="2"/>
          <w:lang w:val="fr-FR"/>
        </w:rPr>
        <w:t>r</w:t>
      </w:r>
      <w:r w:rsidRPr="00DE2238">
        <w:rPr>
          <w:rFonts w:ascii="Calibri" w:eastAsia="Calibri" w:hAnsi="Calibri" w:cs="Calibri"/>
          <w:lang w:val="fr-FR"/>
        </w:rPr>
        <w:t>e</w:t>
      </w:r>
      <w:r w:rsidRPr="00DE2238">
        <w:rPr>
          <w:rFonts w:ascii="Calibri" w:eastAsia="Calibri" w:hAnsi="Calibri" w:cs="Calibri"/>
          <w:spacing w:val="22"/>
          <w:lang w:val="fr-FR"/>
        </w:rPr>
        <w:t xml:space="preserve"> </w:t>
      </w:r>
      <w:r w:rsidRPr="00DE2238">
        <w:rPr>
          <w:rFonts w:ascii="Calibri" w:eastAsia="Calibri" w:hAnsi="Calibri" w:cs="Calibri"/>
          <w:spacing w:val="-6"/>
          <w:lang w:val="fr-FR"/>
        </w:rPr>
        <w:t>d</w:t>
      </w:r>
      <w:r w:rsidRPr="00DE2238">
        <w:rPr>
          <w:rFonts w:ascii="Calibri" w:eastAsia="Calibri" w:hAnsi="Calibri" w:cs="Calibri"/>
          <w:lang w:val="fr-FR"/>
        </w:rPr>
        <w:t>e</w:t>
      </w:r>
      <w:r w:rsidRPr="00DE2238">
        <w:rPr>
          <w:rFonts w:ascii="Calibri" w:eastAsia="Calibri" w:hAnsi="Calibri" w:cs="Calibri"/>
          <w:spacing w:val="11"/>
          <w:lang w:val="fr-FR"/>
        </w:rPr>
        <w:t xml:space="preserve"> </w:t>
      </w:r>
      <w:r w:rsidRPr="00DE2238">
        <w:rPr>
          <w:rFonts w:ascii="Calibri" w:eastAsia="Calibri" w:hAnsi="Calibri" w:cs="Calibri"/>
          <w:spacing w:val="-6"/>
          <w:lang w:val="fr-FR"/>
        </w:rPr>
        <w:t>p</w:t>
      </w:r>
      <w:r w:rsidRPr="00DE2238">
        <w:rPr>
          <w:rFonts w:ascii="Calibri" w:eastAsia="Calibri" w:hAnsi="Calibri" w:cs="Calibri"/>
          <w:spacing w:val="-3"/>
          <w:lang w:val="fr-FR"/>
        </w:rPr>
        <w:t>l</w:t>
      </w:r>
      <w:r w:rsidRPr="00DE2238">
        <w:rPr>
          <w:rFonts w:ascii="Calibri" w:eastAsia="Calibri" w:hAnsi="Calibri" w:cs="Calibri"/>
          <w:spacing w:val="4"/>
          <w:lang w:val="fr-FR"/>
        </w:rPr>
        <w:t>a</w:t>
      </w:r>
      <w:r w:rsidRPr="00DE2238">
        <w:rPr>
          <w:rFonts w:ascii="Calibri" w:eastAsia="Calibri" w:hAnsi="Calibri" w:cs="Calibri"/>
          <w:spacing w:val="1"/>
          <w:lang w:val="fr-FR"/>
        </w:rPr>
        <w:t>c</w:t>
      </w:r>
      <w:r w:rsidRPr="00DE2238">
        <w:rPr>
          <w:rFonts w:ascii="Calibri" w:eastAsia="Calibri" w:hAnsi="Calibri" w:cs="Calibri"/>
          <w:lang w:val="fr-FR"/>
        </w:rPr>
        <w:t>es</w:t>
      </w:r>
      <w:r w:rsidRPr="00DE2238">
        <w:rPr>
          <w:rFonts w:ascii="Calibri" w:eastAsia="Calibri" w:hAnsi="Calibri" w:cs="Calibri"/>
          <w:spacing w:val="13"/>
          <w:lang w:val="fr-FR"/>
        </w:rPr>
        <w:t xml:space="preserve"> </w:t>
      </w:r>
      <w:r w:rsidRPr="00DE2238">
        <w:rPr>
          <w:rFonts w:ascii="Calibri" w:eastAsia="Calibri" w:hAnsi="Calibri" w:cs="Calibri"/>
          <w:spacing w:val="-3"/>
          <w:lang w:val="fr-FR"/>
        </w:rPr>
        <w:t>m</w:t>
      </w:r>
      <w:r w:rsidRPr="00DE2238">
        <w:rPr>
          <w:rFonts w:ascii="Calibri" w:eastAsia="Calibri" w:hAnsi="Calibri" w:cs="Calibri"/>
          <w:spacing w:val="4"/>
          <w:lang w:val="fr-FR"/>
        </w:rPr>
        <w:t>a</w:t>
      </w:r>
      <w:r w:rsidRPr="00DE2238">
        <w:rPr>
          <w:rFonts w:ascii="Calibri" w:eastAsia="Calibri" w:hAnsi="Calibri" w:cs="Calibri"/>
          <w:spacing w:val="-6"/>
          <w:lang w:val="fr-FR"/>
        </w:rPr>
        <w:t>nqu</w:t>
      </w:r>
      <w:r w:rsidRPr="00DE2238">
        <w:rPr>
          <w:rFonts w:ascii="Calibri" w:eastAsia="Calibri" w:hAnsi="Calibri" w:cs="Calibri"/>
          <w:spacing w:val="4"/>
          <w:lang w:val="fr-FR"/>
        </w:rPr>
        <w:t>a</w:t>
      </w:r>
      <w:r w:rsidRPr="00DE2238">
        <w:rPr>
          <w:rFonts w:ascii="Calibri" w:eastAsia="Calibri" w:hAnsi="Calibri" w:cs="Calibri"/>
          <w:spacing w:val="-6"/>
          <w:lang w:val="fr-FR"/>
        </w:rPr>
        <w:t>n</w:t>
      </w:r>
      <w:r w:rsidRPr="00DE2238">
        <w:rPr>
          <w:rFonts w:ascii="Calibri" w:eastAsia="Calibri" w:hAnsi="Calibri" w:cs="Calibri"/>
          <w:spacing w:val="5"/>
          <w:lang w:val="fr-FR"/>
        </w:rPr>
        <w:t>t</w:t>
      </w:r>
      <w:r w:rsidRPr="00DE2238">
        <w:rPr>
          <w:rFonts w:ascii="Calibri" w:eastAsia="Calibri" w:hAnsi="Calibri" w:cs="Calibri"/>
          <w:lang w:val="fr-FR"/>
        </w:rPr>
        <w:t>es</w:t>
      </w:r>
      <w:r w:rsidRPr="00DE2238">
        <w:rPr>
          <w:rFonts w:ascii="Calibri" w:eastAsia="Calibri" w:hAnsi="Calibri" w:cs="Calibri"/>
          <w:spacing w:val="6"/>
          <w:lang w:val="fr-FR"/>
        </w:rPr>
        <w:t xml:space="preserve"> </w:t>
      </w:r>
      <w:r w:rsidRPr="00DE2238">
        <w:rPr>
          <w:rFonts w:ascii="Calibri" w:eastAsia="Calibri" w:hAnsi="Calibri" w:cs="Calibri"/>
          <w:spacing w:val="-6"/>
          <w:lang w:val="fr-FR"/>
        </w:rPr>
        <w:t>d</w:t>
      </w:r>
      <w:r w:rsidRPr="00DE2238">
        <w:rPr>
          <w:rFonts w:ascii="Calibri" w:eastAsia="Calibri" w:hAnsi="Calibri" w:cs="Calibri"/>
          <w:spacing w:val="4"/>
          <w:lang w:val="fr-FR"/>
        </w:rPr>
        <w:t>a</w:t>
      </w:r>
      <w:r w:rsidRPr="00DE2238">
        <w:rPr>
          <w:rFonts w:ascii="Calibri" w:eastAsia="Calibri" w:hAnsi="Calibri" w:cs="Calibri"/>
          <w:spacing w:val="-6"/>
          <w:lang w:val="fr-FR"/>
        </w:rPr>
        <w:t>n</w:t>
      </w:r>
      <w:r w:rsidRPr="00DE2238">
        <w:rPr>
          <w:rFonts w:ascii="Calibri" w:eastAsia="Calibri" w:hAnsi="Calibri" w:cs="Calibri"/>
          <w:lang w:val="fr-FR"/>
        </w:rPr>
        <w:t>s</w:t>
      </w:r>
      <w:r w:rsidRPr="00DE2238">
        <w:rPr>
          <w:rFonts w:ascii="Calibri" w:eastAsia="Calibri" w:hAnsi="Calibri" w:cs="Calibri"/>
          <w:spacing w:val="11"/>
          <w:lang w:val="fr-FR"/>
        </w:rPr>
        <w:t xml:space="preserve"> </w:t>
      </w:r>
      <w:r w:rsidRPr="00DE2238">
        <w:rPr>
          <w:rFonts w:ascii="Calibri" w:eastAsia="Calibri" w:hAnsi="Calibri" w:cs="Calibri"/>
          <w:spacing w:val="-4"/>
          <w:w w:val="102"/>
          <w:lang w:val="fr-FR"/>
        </w:rPr>
        <w:t>l</w:t>
      </w:r>
      <w:r w:rsidRPr="00DE2238">
        <w:rPr>
          <w:rFonts w:ascii="Calibri" w:eastAsia="Calibri" w:hAnsi="Calibri" w:cs="Calibri"/>
          <w:spacing w:val="8"/>
          <w:w w:val="101"/>
          <w:lang w:val="fr-FR"/>
        </w:rPr>
        <w:t>’</w:t>
      </w:r>
      <w:r w:rsidRPr="00DE2238">
        <w:rPr>
          <w:rFonts w:ascii="Calibri" w:eastAsia="Calibri" w:hAnsi="Calibri" w:cs="Calibri"/>
          <w:w w:val="101"/>
          <w:lang w:val="fr-FR"/>
        </w:rPr>
        <w:t>e</w:t>
      </w:r>
      <w:r w:rsidRPr="00DE2238">
        <w:rPr>
          <w:rFonts w:ascii="Calibri" w:eastAsia="Calibri" w:hAnsi="Calibri" w:cs="Calibri"/>
          <w:spacing w:val="-5"/>
          <w:w w:val="101"/>
          <w:lang w:val="fr-FR"/>
        </w:rPr>
        <w:t>n</w:t>
      </w:r>
      <w:r w:rsidRPr="00DE2238">
        <w:rPr>
          <w:rFonts w:ascii="Calibri" w:eastAsia="Calibri" w:hAnsi="Calibri" w:cs="Calibri"/>
          <w:spacing w:val="-8"/>
          <w:w w:val="101"/>
          <w:lang w:val="fr-FR"/>
        </w:rPr>
        <w:t>s</w:t>
      </w:r>
      <w:r w:rsidRPr="00DE2238">
        <w:rPr>
          <w:rFonts w:ascii="Calibri" w:eastAsia="Calibri" w:hAnsi="Calibri" w:cs="Calibri"/>
          <w:w w:val="101"/>
          <w:lang w:val="fr-FR"/>
        </w:rPr>
        <w:t>e</w:t>
      </w:r>
      <w:r w:rsidRPr="00DE2238">
        <w:rPr>
          <w:rFonts w:ascii="Calibri" w:eastAsia="Calibri" w:hAnsi="Calibri" w:cs="Calibri"/>
          <w:spacing w:val="-3"/>
          <w:w w:val="101"/>
          <w:lang w:val="fr-FR"/>
        </w:rPr>
        <w:t>i</w:t>
      </w:r>
      <w:r w:rsidRPr="00DE2238">
        <w:rPr>
          <w:rFonts w:ascii="Calibri" w:eastAsia="Calibri" w:hAnsi="Calibri" w:cs="Calibri"/>
          <w:spacing w:val="6"/>
          <w:w w:val="101"/>
          <w:lang w:val="fr-FR"/>
        </w:rPr>
        <w:t>g</w:t>
      </w:r>
      <w:r w:rsidRPr="00DE2238">
        <w:rPr>
          <w:rFonts w:ascii="Calibri" w:eastAsia="Calibri" w:hAnsi="Calibri" w:cs="Calibri"/>
          <w:spacing w:val="-6"/>
          <w:w w:val="101"/>
          <w:lang w:val="fr-FR"/>
        </w:rPr>
        <w:t>n</w:t>
      </w:r>
      <w:r w:rsidRPr="00DE2238">
        <w:rPr>
          <w:rFonts w:ascii="Calibri" w:eastAsia="Calibri" w:hAnsi="Calibri" w:cs="Calibri"/>
          <w:w w:val="101"/>
          <w:lang w:val="fr-FR"/>
        </w:rPr>
        <w:t>e</w:t>
      </w:r>
      <w:r w:rsidRPr="00DE2238">
        <w:rPr>
          <w:rFonts w:ascii="Calibri" w:eastAsia="Calibri" w:hAnsi="Calibri" w:cs="Calibri"/>
          <w:spacing w:val="-2"/>
          <w:w w:val="101"/>
          <w:lang w:val="fr-FR"/>
        </w:rPr>
        <w:t>m</w:t>
      </w:r>
      <w:r w:rsidRPr="00DE2238">
        <w:rPr>
          <w:rFonts w:ascii="Calibri" w:eastAsia="Calibri" w:hAnsi="Calibri" w:cs="Calibri"/>
          <w:w w:val="101"/>
          <w:lang w:val="fr-FR"/>
        </w:rPr>
        <w:t>e</w:t>
      </w:r>
      <w:r w:rsidRPr="00DE2238">
        <w:rPr>
          <w:rFonts w:ascii="Calibri" w:eastAsia="Calibri" w:hAnsi="Calibri" w:cs="Calibri"/>
          <w:spacing w:val="-21"/>
          <w:w w:val="101"/>
          <w:lang w:val="fr-FR"/>
        </w:rPr>
        <w:t>n</w:t>
      </w:r>
      <w:r w:rsidRPr="00DE2238">
        <w:rPr>
          <w:rFonts w:ascii="Calibri" w:eastAsia="Calibri" w:hAnsi="Calibri" w:cs="Calibri"/>
          <w:w w:val="101"/>
          <w:lang w:val="fr-FR"/>
        </w:rPr>
        <w:t xml:space="preserve">t </w:t>
      </w:r>
      <w:r w:rsidRPr="00DE2238">
        <w:rPr>
          <w:rFonts w:ascii="Calibri" w:eastAsia="Calibri" w:hAnsi="Calibri" w:cs="Calibri"/>
          <w:spacing w:val="-8"/>
          <w:lang w:val="fr-FR"/>
        </w:rPr>
        <w:t>s</w:t>
      </w:r>
      <w:r w:rsidRPr="00DE2238">
        <w:rPr>
          <w:rFonts w:ascii="Calibri" w:eastAsia="Calibri" w:hAnsi="Calibri" w:cs="Calibri"/>
          <w:spacing w:val="-6"/>
          <w:lang w:val="fr-FR"/>
        </w:rPr>
        <w:t>p</w:t>
      </w:r>
      <w:r w:rsidRPr="00DE2238">
        <w:rPr>
          <w:rFonts w:ascii="Calibri" w:eastAsia="Calibri" w:hAnsi="Calibri" w:cs="Calibri"/>
          <w:lang w:val="fr-FR"/>
        </w:rPr>
        <w:t>é</w:t>
      </w:r>
      <w:r w:rsidRPr="00DE2238">
        <w:rPr>
          <w:rFonts w:ascii="Calibri" w:eastAsia="Calibri" w:hAnsi="Calibri" w:cs="Calibri"/>
          <w:spacing w:val="2"/>
          <w:lang w:val="fr-FR"/>
        </w:rPr>
        <w:t>c</w:t>
      </w:r>
      <w:r w:rsidRPr="00DE2238">
        <w:rPr>
          <w:rFonts w:ascii="Calibri" w:eastAsia="Calibri" w:hAnsi="Calibri" w:cs="Calibri"/>
          <w:spacing w:val="-3"/>
          <w:lang w:val="fr-FR"/>
        </w:rPr>
        <w:t>i</w:t>
      </w:r>
      <w:r w:rsidRPr="00DE2238">
        <w:rPr>
          <w:rFonts w:ascii="Calibri" w:eastAsia="Calibri" w:hAnsi="Calibri" w:cs="Calibri"/>
          <w:spacing w:val="4"/>
          <w:lang w:val="fr-FR"/>
        </w:rPr>
        <w:t>a</w:t>
      </w:r>
      <w:r w:rsidRPr="00DE2238">
        <w:rPr>
          <w:rFonts w:ascii="Calibri" w:eastAsia="Calibri" w:hAnsi="Calibri" w:cs="Calibri"/>
          <w:spacing w:val="-3"/>
          <w:lang w:val="fr-FR"/>
        </w:rPr>
        <w:t>li</w:t>
      </w:r>
      <w:r w:rsidRPr="00DE2238">
        <w:rPr>
          <w:rFonts w:ascii="Calibri" w:eastAsia="Calibri" w:hAnsi="Calibri" w:cs="Calibri"/>
          <w:spacing w:val="-8"/>
          <w:lang w:val="fr-FR"/>
        </w:rPr>
        <w:t>s</w:t>
      </w:r>
      <w:r w:rsidRPr="00DE2238">
        <w:rPr>
          <w:rFonts w:ascii="Calibri" w:eastAsia="Calibri" w:hAnsi="Calibri" w:cs="Calibri"/>
          <w:lang w:val="fr-FR"/>
        </w:rPr>
        <w:t>é,</w:t>
      </w:r>
      <w:r w:rsidRPr="00DE2238">
        <w:rPr>
          <w:rFonts w:ascii="Calibri" w:eastAsia="Calibri" w:hAnsi="Calibri" w:cs="Calibri"/>
          <w:spacing w:val="18"/>
          <w:lang w:val="fr-FR"/>
        </w:rPr>
        <w:t xml:space="preserve"> </w:t>
      </w:r>
      <w:r w:rsidRPr="00DE2238">
        <w:rPr>
          <w:rFonts w:ascii="Calibri" w:eastAsia="Calibri" w:hAnsi="Calibri" w:cs="Calibri"/>
          <w:spacing w:val="-3"/>
          <w:lang w:val="fr-FR"/>
        </w:rPr>
        <w:t>i</w:t>
      </w:r>
      <w:r w:rsidRPr="00DE2238">
        <w:rPr>
          <w:rFonts w:ascii="Calibri" w:eastAsia="Calibri" w:hAnsi="Calibri" w:cs="Calibri"/>
          <w:lang w:val="fr-FR"/>
        </w:rPr>
        <w:t>l</w:t>
      </w:r>
      <w:r w:rsidRPr="00DE2238">
        <w:rPr>
          <w:rFonts w:ascii="Calibri" w:eastAsia="Calibri" w:hAnsi="Calibri" w:cs="Calibri"/>
          <w:spacing w:val="-3"/>
          <w:lang w:val="fr-FR"/>
        </w:rPr>
        <w:t xml:space="preserve"> </w:t>
      </w:r>
      <w:r w:rsidRPr="00DE2238">
        <w:rPr>
          <w:rFonts w:ascii="Calibri" w:eastAsia="Calibri" w:hAnsi="Calibri" w:cs="Calibri"/>
          <w:lang w:val="fr-FR"/>
        </w:rPr>
        <w:t>a</w:t>
      </w:r>
      <w:r w:rsidRPr="00DE2238">
        <w:rPr>
          <w:rFonts w:ascii="Calibri" w:eastAsia="Calibri" w:hAnsi="Calibri" w:cs="Calibri"/>
          <w:spacing w:val="-12"/>
          <w:lang w:val="fr-FR"/>
        </w:rPr>
        <w:t xml:space="preserve"> </w:t>
      </w:r>
      <w:r w:rsidRPr="00DE2238">
        <w:rPr>
          <w:rFonts w:ascii="Calibri" w:eastAsia="Calibri" w:hAnsi="Calibri" w:cs="Calibri"/>
          <w:lang w:val="fr-FR"/>
        </w:rPr>
        <w:t>é</w:t>
      </w:r>
      <w:r w:rsidRPr="00DE2238">
        <w:rPr>
          <w:rFonts w:ascii="Calibri" w:eastAsia="Calibri" w:hAnsi="Calibri" w:cs="Calibri"/>
          <w:spacing w:val="5"/>
          <w:lang w:val="fr-FR"/>
        </w:rPr>
        <w:t>t</w:t>
      </w:r>
      <w:r w:rsidRPr="00DE2238">
        <w:rPr>
          <w:rFonts w:ascii="Calibri" w:eastAsia="Calibri" w:hAnsi="Calibri" w:cs="Calibri"/>
          <w:lang w:val="fr-FR"/>
        </w:rPr>
        <w:t>é</w:t>
      </w:r>
      <w:r w:rsidRPr="00DE2238">
        <w:rPr>
          <w:rFonts w:ascii="Calibri" w:eastAsia="Calibri" w:hAnsi="Calibri" w:cs="Calibri"/>
          <w:spacing w:val="-14"/>
          <w:lang w:val="fr-FR"/>
        </w:rPr>
        <w:t xml:space="preserve"> </w:t>
      </w:r>
      <w:r w:rsidRPr="00DE2238">
        <w:rPr>
          <w:rFonts w:ascii="Calibri" w:eastAsia="Calibri" w:hAnsi="Calibri" w:cs="Calibri"/>
          <w:spacing w:val="-6"/>
          <w:lang w:val="fr-FR"/>
        </w:rPr>
        <w:t>d</w:t>
      </w:r>
      <w:r w:rsidRPr="00DE2238">
        <w:rPr>
          <w:rFonts w:ascii="Calibri" w:eastAsia="Calibri" w:hAnsi="Calibri" w:cs="Calibri"/>
          <w:lang w:val="fr-FR"/>
        </w:rPr>
        <w:t>é</w:t>
      </w:r>
      <w:r w:rsidRPr="00DE2238">
        <w:rPr>
          <w:rFonts w:ascii="Calibri" w:eastAsia="Calibri" w:hAnsi="Calibri" w:cs="Calibri"/>
          <w:spacing w:val="2"/>
          <w:lang w:val="fr-FR"/>
        </w:rPr>
        <w:t>c</w:t>
      </w:r>
      <w:r w:rsidRPr="00DE2238">
        <w:rPr>
          <w:rFonts w:ascii="Calibri" w:eastAsia="Calibri" w:hAnsi="Calibri" w:cs="Calibri"/>
          <w:spacing w:val="-3"/>
          <w:lang w:val="fr-FR"/>
        </w:rPr>
        <w:t>i</w:t>
      </w:r>
      <w:r w:rsidRPr="00DE2238">
        <w:rPr>
          <w:rFonts w:ascii="Calibri" w:eastAsia="Calibri" w:hAnsi="Calibri" w:cs="Calibri"/>
          <w:spacing w:val="-6"/>
          <w:lang w:val="fr-FR"/>
        </w:rPr>
        <w:t>d</w:t>
      </w:r>
      <w:r w:rsidRPr="00DE2238">
        <w:rPr>
          <w:rFonts w:ascii="Calibri" w:eastAsia="Calibri" w:hAnsi="Calibri" w:cs="Calibri"/>
          <w:lang w:val="fr-FR"/>
        </w:rPr>
        <w:t>é</w:t>
      </w:r>
      <w:r w:rsidRPr="00DE2238">
        <w:rPr>
          <w:rFonts w:ascii="Calibri" w:eastAsia="Calibri" w:hAnsi="Calibri" w:cs="Calibri"/>
          <w:spacing w:val="5"/>
          <w:lang w:val="fr-FR"/>
        </w:rPr>
        <w:t xml:space="preserve"> </w:t>
      </w:r>
      <w:r w:rsidRPr="00DE2238">
        <w:rPr>
          <w:rFonts w:ascii="Calibri" w:eastAsia="Calibri" w:hAnsi="Calibri" w:cs="Calibri"/>
          <w:spacing w:val="-6"/>
          <w:lang w:val="fr-FR"/>
        </w:rPr>
        <w:t>d</w:t>
      </w:r>
      <w:r w:rsidRPr="00DE2238">
        <w:rPr>
          <w:rFonts w:ascii="Calibri" w:eastAsia="Calibri" w:hAnsi="Calibri" w:cs="Calibri"/>
          <w:lang w:val="fr-FR"/>
        </w:rPr>
        <w:t>e</w:t>
      </w:r>
      <w:r w:rsidRPr="00DE2238">
        <w:rPr>
          <w:rFonts w:ascii="Calibri" w:eastAsia="Calibri" w:hAnsi="Calibri" w:cs="Calibri"/>
          <w:spacing w:val="1"/>
          <w:lang w:val="fr-FR"/>
        </w:rPr>
        <w:t xml:space="preserve"> c</w:t>
      </w:r>
      <w:r w:rsidRPr="00DE2238">
        <w:rPr>
          <w:rFonts w:ascii="Calibri" w:eastAsia="Calibri" w:hAnsi="Calibri" w:cs="Calibri"/>
          <w:spacing w:val="2"/>
          <w:lang w:val="fr-FR"/>
        </w:rPr>
        <w:t>r</w:t>
      </w:r>
      <w:r w:rsidRPr="00DE2238">
        <w:rPr>
          <w:rFonts w:ascii="Calibri" w:eastAsia="Calibri" w:hAnsi="Calibri" w:cs="Calibri"/>
          <w:lang w:val="fr-FR"/>
        </w:rPr>
        <w:t>é</w:t>
      </w:r>
      <w:r w:rsidRPr="00DE2238">
        <w:rPr>
          <w:rFonts w:ascii="Calibri" w:eastAsia="Calibri" w:hAnsi="Calibri" w:cs="Calibri"/>
          <w:spacing w:val="1"/>
          <w:lang w:val="fr-FR"/>
        </w:rPr>
        <w:t>e</w:t>
      </w:r>
      <w:r w:rsidRPr="00DE2238">
        <w:rPr>
          <w:rFonts w:ascii="Calibri" w:eastAsia="Calibri" w:hAnsi="Calibri" w:cs="Calibri"/>
          <w:spacing w:val="2"/>
          <w:lang w:val="fr-FR"/>
        </w:rPr>
        <w:t>r</w:t>
      </w:r>
      <w:r w:rsidRPr="00DE2238">
        <w:rPr>
          <w:rFonts w:ascii="Calibri" w:eastAsia="Calibri" w:hAnsi="Calibri" w:cs="Calibri"/>
          <w:lang w:val="fr-FR"/>
        </w:rPr>
        <w:t>,</w:t>
      </w:r>
      <w:r w:rsidRPr="00DE2238">
        <w:rPr>
          <w:rFonts w:ascii="Calibri" w:eastAsia="Calibri" w:hAnsi="Calibri" w:cs="Calibri"/>
          <w:spacing w:val="-5"/>
          <w:lang w:val="fr-FR"/>
        </w:rPr>
        <w:t xml:space="preserve"> </w:t>
      </w:r>
      <w:r w:rsidRPr="00DE2238">
        <w:rPr>
          <w:rFonts w:ascii="Calibri" w:eastAsia="Calibri" w:hAnsi="Calibri" w:cs="Calibri"/>
          <w:spacing w:val="-8"/>
          <w:lang w:val="fr-FR"/>
        </w:rPr>
        <w:t>s</w:t>
      </w:r>
      <w:r w:rsidRPr="00DE2238">
        <w:rPr>
          <w:rFonts w:ascii="Calibri" w:eastAsia="Calibri" w:hAnsi="Calibri" w:cs="Calibri"/>
          <w:spacing w:val="-6"/>
          <w:lang w:val="fr-FR"/>
        </w:rPr>
        <w:t>ou</w:t>
      </w:r>
      <w:r w:rsidRPr="00DE2238">
        <w:rPr>
          <w:rFonts w:ascii="Calibri" w:eastAsia="Calibri" w:hAnsi="Calibri" w:cs="Calibri"/>
          <w:lang w:val="fr-FR"/>
        </w:rPr>
        <w:t>s</w:t>
      </w:r>
      <w:r w:rsidRPr="00DE2238">
        <w:rPr>
          <w:rFonts w:ascii="Calibri" w:eastAsia="Calibri" w:hAnsi="Calibri" w:cs="Calibri"/>
          <w:spacing w:val="-5"/>
          <w:lang w:val="fr-FR"/>
        </w:rPr>
        <w:t xml:space="preserve"> </w:t>
      </w:r>
      <w:r w:rsidRPr="00DE2238">
        <w:rPr>
          <w:rFonts w:ascii="Calibri" w:eastAsia="Calibri" w:hAnsi="Calibri" w:cs="Calibri"/>
          <w:spacing w:val="-3"/>
          <w:lang w:val="fr-FR"/>
        </w:rPr>
        <w:t>l</w:t>
      </w:r>
      <w:r w:rsidRPr="00DE2238">
        <w:rPr>
          <w:rFonts w:ascii="Calibri" w:eastAsia="Calibri" w:hAnsi="Calibri" w:cs="Calibri"/>
          <w:lang w:val="fr-FR"/>
        </w:rPr>
        <w:t>a</w:t>
      </w:r>
      <w:r w:rsidRPr="00DE2238">
        <w:rPr>
          <w:rFonts w:ascii="Calibri" w:eastAsia="Calibri" w:hAnsi="Calibri" w:cs="Calibri"/>
          <w:spacing w:val="5"/>
          <w:lang w:val="fr-FR"/>
        </w:rPr>
        <w:t xml:space="preserve"> </w:t>
      </w:r>
      <w:r w:rsidRPr="00DE2238">
        <w:rPr>
          <w:rFonts w:ascii="Calibri" w:eastAsia="Calibri" w:hAnsi="Calibri" w:cs="Calibri"/>
          <w:spacing w:val="-3"/>
          <w:lang w:val="fr-FR"/>
        </w:rPr>
        <w:t>l</w:t>
      </w:r>
      <w:r w:rsidRPr="00DE2238">
        <w:rPr>
          <w:rFonts w:ascii="Calibri" w:eastAsia="Calibri" w:hAnsi="Calibri" w:cs="Calibri"/>
          <w:lang w:val="fr-FR"/>
        </w:rPr>
        <w:t>é</w:t>
      </w:r>
      <w:r w:rsidRPr="00DE2238">
        <w:rPr>
          <w:rFonts w:ascii="Calibri" w:eastAsia="Calibri" w:hAnsi="Calibri" w:cs="Calibri"/>
          <w:spacing w:val="7"/>
          <w:lang w:val="fr-FR"/>
        </w:rPr>
        <w:t>g</w:t>
      </w:r>
      <w:r w:rsidRPr="00DE2238">
        <w:rPr>
          <w:rFonts w:ascii="Calibri" w:eastAsia="Calibri" w:hAnsi="Calibri" w:cs="Calibri"/>
          <w:spacing w:val="-3"/>
          <w:lang w:val="fr-FR"/>
        </w:rPr>
        <w:t>i</w:t>
      </w:r>
      <w:r w:rsidRPr="00DE2238">
        <w:rPr>
          <w:rFonts w:ascii="Calibri" w:eastAsia="Calibri" w:hAnsi="Calibri" w:cs="Calibri"/>
          <w:spacing w:val="-8"/>
          <w:lang w:val="fr-FR"/>
        </w:rPr>
        <w:t>s</w:t>
      </w:r>
      <w:r w:rsidRPr="00DE2238">
        <w:rPr>
          <w:rFonts w:ascii="Calibri" w:eastAsia="Calibri" w:hAnsi="Calibri" w:cs="Calibri"/>
          <w:spacing w:val="-3"/>
          <w:lang w:val="fr-FR"/>
        </w:rPr>
        <w:t>l</w:t>
      </w:r>
      <w:r w:rsidRPr="00DE2238">
        <w:rPr>
          <w:rFonts w:ascii="Calibri" w:eastAsia="Calibri" w:hAnsi="Calibri" w:cs="Calibri"/>
          <w:spacing w:val="4"/>
          <w:lang w:val="fr-FR"/>
        </w:rPr>
        <w:t>a</w:t>
      </w:r>
      <w:r w:rsidRPr="00DE2238">
        <w:rPr>
          <w:rFonts w:ascii="Calibri" w:eastAsia="Calibri" w:hAnsi="Calibri" w:cs="Calibri"/>
          <w:spacing w:val="5"/>
          <w:lang w:val="fr-FR"/>
        </w:rPr>
        <w:t>t</w:t>
      </w:r>
      <w:r w:rsidRPr="00DE2238">
        <w:rPr>
          <w:rFonts w:ascii="Calibri" w:eastAsia="Calibri" w:hAnsi="Calibri" w:cs="Calibri"/>
          <w:spacing w:val="-6"/>
          <w:lang w:val="fr-FR"/>
        </w:rPr>
        <w:t>u</w:t>
      </w:r>
      <w:r w:rsidRPr="00DE2238">
        <w:rPr>
          <w:rFonts w:ascii="Calibri" w:eastAsia="Calibri" w:hAnsi="Calibri" w:cs="Calibri"/>
          <w:spacing w:val="2"/>
          <w:lang w:val="fr-FR"/>
        </w:rPr>
        <w:t>r</w:t>
      </w:r>
      <w:r w:rsidRPr="00DE2238">
        <w:rPr>
          <w:rFonts w:ascii="Calibri" w:eastAsia="Calibri" w:hAnsi="Calibri" w:cs="Calibri"/>
          <w:lang w:val="fr-FR"/>
        </w:rPr>
        <w:t>e</w:t>
      </w:r>
      <w:r w:rsidRPr="00DE2238">
        <w:rPr>
          <w:rFonts w:ascii="Calibri" w:eastAsia="Calibri" w:hAnsi="Calibri" w:cs="Calibri"/>
          <w:spacing w:val="-6"/>
          <w:lang w:val="fr-FR"/>
        </w:rPr>
        <w:t xml:space="preserve"> p</w:t>
      </w:r>
      <w:r w:rsidRPr="00DE2238">
        <w:rPr>
          <w:rFonts w:ascii="Calibri" w:eastAsia="Calibri" w:hAnsi="Calibri" w:cs="Calibri"/>
          <w:spacing w:val="2"/>
          <w:lang w:val="fr-FR"/>
        </w:rPr>
        <w:t>r</w:t>
      </w:r>
      <w:r w:rsidRPr="00DE2238">
        <w:rPr>
          <w:rFonts w:ascii="Calibri" w:eastAsia="Calibri" w:hAnsi="Calibri" w:cs="Calibri"/>
          <w:lang w:val="fr-FR"/>
        </w:rPr>
        <w:t>é</w:t>
      </w:r>
      <w:r w:rsidRPr="00DE2238">
        <w:rPr>
          <w:rFonts w:ascii="Calibri" w:eastAsia="Calibri" w:hAnsi="Calibri" w:cs="Calibri"/>
          <w:spacing w:val="2"/>
          <w:lang w:val="fr-FR"/>
        </w:rPr>
        <w:t>c</w:t>
      </w:r>
      <w:r w:rsidRPr="00DE2238">
        <w:rPr>
          <w:rFonts w:ascii="Calibri" w:eastAsia="Calibri" w:hAnsi="Calibri" w:cs="Calibri"/>
          <w:lang w:val="fr-FR"/>
        </w:rPr>
        <w:t>é</w:t>
      </w:r>
      <w:r w:rsidRPr="00DE2238">
        <w:rPr>
          <w:rFonts w:ascii="Calibri" w:eastAsia="Calibri" w:hAnsi="Calibri" w:cs="Calibri"/>
          <w:spacing w:val="-5"/>
          <w:lang w:val="fr-FR"/>
        </w:rPr>
        <w:t>d</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spacing w:val="5"/>
          <w:lang w:val="fr-FR"/>
        </w:rPr>
        <w:t>t</w:t>
      </w:r>
      <w:r w:rsidRPr="00DE2238">
        <w:rPr>
          <w:rFonts w:ascii="Calibri" w:eastAsia="Calibri" w:hAnsi="Calibri" w:cs="Calibri"/>
          <w:lang w:val="fr-FR"/>
        </w:rPr>
        <w:t>e,</w:t>
      </w:r>
      <w:r w:rsidRPr="00DE2238">
        <w:rPr>
          <w:rFonts w:ascii="Calibri" w:eastAsia="Calibri" w:hAnsi="Calibri" w:cs="Calibri"/>
          <w:spacing w:val="2"/>
          <w:lang w:val="fr-FR"/>
        </w:rPr>
        <w:t xml:space="preserve"> </w:t>
      </w:r>
      <w:r w:rsidRPr="00DE2238">
        <w:rPr>
          <w:rFonts w:ascii="Calibri" w:eastAsia="Calibri" w:hAnsi="Calibri" w:cs="Calibri"/>
          <w:spacing w:val="-6"/>
          <w:w w:val="101"/>
          <w:lang w:val="fr-FR"/>
        </w:rPr>
        <w:t>u</w:t>
      </w:r>
      <w:r w:rsidRPr="00DE2238">
        <w:rPr>
          <w:rFonts w:ascii="Calibri" w:eastAsia="Calibri" w:hAnsi="Calibri" w:cs="Calibri"/>
          <w:w w:val="101"/>
          <w:lang w:val="fr-FR"/>
        </w:rPr>
        <w:t>n</w:t>
      </w:r>
      <w:r w:rsidRPr="00DE2238">
        <w:rPr>
          <w:rFonts w:ascii="Calibri" w:eastAsia="Calibri" w:hAnsi="Calibri" w:cs="Calibri"/>
          <w:spacing w:val="-23"/>
          <w:lang w:val="fr-FR"/>
        </w:rPr>
        <w:t xml:space="preserve"> </w:t>
      </w:r>
      <w:r w:rsidRPr="00DE2238">
        <w:rPr>
          <w:rFonts w:ascii="Calibri" w:eastAsia="Calibri" w:hAnsi="Calibri" w:cs="Calibri"/>
          <w:spacing w:val="-4"/>
          <w:lang w:val="fr-FR"/>
        </w:rPr>
        <w:t>f</w:t>
      </w:r>
      <w:r w:rsidRPr="00DE2238">
        <w:rPr>
          <w:rFonts w:ascii="Calibri" w:eastAsia="Calibri" w:hAnsi="Calibri" w:cs="Calibri"/>
          <w:spacing w:val="-3"/>
          <w:lang w:val="fr-FR"/>
        </w:rPr>
        <w:t>i</w:t>
      </w:r>
      <w:r w:rsidRPr="00DE2238">
        <w:rPr>
          <w:rFonts w:ascii="Calibri" w:eastAsia="Calibri" w:hAnsi="Calibri" w:cs="Calibri"/>
          <w:spacing w:val="1"/>
          <w:lang w:val="fr-FR"/>
        </w:rPr>
        <w:t>c</w:t>
      </w:r>
      <w:r w:rsidRPr="00DE2238">
        <w:rPr>
          <w:rFonts w:ascii="Calibri" w:eastAsia="Calibri" w:hAnsi="Calibri" w:cs="Calibri"/>
          <w:spacing w:val="-6"/>
          <w:lang w:val="fr-FR"/>
        </w:rPr>
        <w:t>h</w:t>
      </w:r>
      <w:r w:rsidRPr="00DE2238">
        <w:rPr>
          <w:rFonts w:ascii="Calibri" w:eastAsia="Calibri" w:hAnsi="Calibri" w:cs="Calibri"/>
          <w:spacing w:val="-3"/>
          <w:lang w:val="fr-FR"/>
        </w:rPr>
        <w:t>i</w:t>
      </w:r>
      <w:r w:rsidRPr="00DE2238">
        <w:rPr>
          <w:rFonts w:ascii="Calibri" w:eastAsia="Calibri" w:hAnsi="Calibri" w:cs="Calibri"/>
          <w:lang w:val="fr-FR"/>
        </w:rPr>
        <w:t>er</w:t>
      </w:r>
      <w:r w:rsidRPr="00DE2238">
        <w:rPr>
          <w:rFonts w:ascii="Calibri" w:eastAsia="Calibri" w:hAnsi="Calibri" w:cs="Calibri"/>
          <w:spacing w:val="7"/>
          <w:lang w:val="fr-FR"/>
        </w:rPr>
        <w:t xml:space="preserve"> </w:t>
      </w:r>
      <w:r w:rsidRPr="00DE2238">
        <w:rPr>
          <w:rFonts w:ascii="Calibri" w:eastAsia="Calibri" w:hAnsi="Calibri" w:cs="Calibri"/>
          <w:spacing w:val="6"/>
          <w:lang w:val="fr-FR"/>
        </w:rPr>
        <w:t>g</w:t>
      </w:r>
      <w:r w:rsidRPr="00DE2238">
        <w:rPr>
          <w:rFonts w:ascii="Calibri" w:eastAsia="Calibri" w:hAnsi="Calibri" w:cs="Calibri"/>
          <w:spacing w:val="-3"/>
          <w:lang w:val="fr-FR"/>
        </w:rPr>
        <w:t>l</w:t>
      </w:r>
      <w:r w:rsidRPr="00DE2238">
        <w:rPr>
          <w:rFonts w:ascii="Calibri" w:eastAsia="Calibri" w:hAnsi="Calibri" w:cs="Calibri"/>
          <w:spacing w:val="-6"/>
          <w:lang w:val="fr-FR"/>
        </w:rPr>
        <w:t>ob</w:t>
      </w:r>
      <w:r w:rsidRPr="00DE2238">
        <w:rPr>
          <w:rFonts w:ascii="Calibri" w:eastAsia="Calibri" w:hAnsi="Calibri" w:cs="Calibri"/>
          <w:spacing w:val="4"/>
          <w:lang w:val="fr-FR"/>
        </w:rPr>
        <w:t>a</w:t>
      </w:r>
      <w:r w:rsidRPr="00DE2238">
        <w:rPr>
          <w:rFonts w:ascii="Calibri" w:eastAsia="Calibri" w:hAnsi="Calibri" w:cs="Calibri"/>
          <w:lang w:val="fr-FR"/>
        </w:rPr>
        <w:t>l</w:t>
      </w:r>
      <w:r w:rsidRPr="00DE2238">
        <w:rPr>
          <w:rFonts w:ascii="Calibri" w:eastAsia="Calibri" w:hAnsi="Calibri" w:cs="Calibri"/>
          <w:spacing w:val="1"/>
          <w:lang w:val="fr-FR"/>
        </w:rPr>
        <w:t xml:space="preserve"> </w:t>
      </w:r>
      <w:r w:rsidRPr="00DE2238">
        <w:rPr>
          <w:rFonts w:ascii="Calibri" w:eastAsia="Calibri" w:hAnsi="Calibri" w:cs="Calibri"/>
          <w:spacing w:val="-6"/>
          <w:lang w:val="fr-FR"/>
        </w:rPr>
        <w:t>qu</w:t>
      </w:r>
      <w:r w:rsidRPr="00DE2238">
        <w:rPr>
          <w:rFonts w:ascii="Calibri" w:eastAsia="Calibri" w:hAnsi="Calibri" w:cs="Calibri"/>
          <w:lang w:val="fr-FR"/>
        </w:rPr>
        <w:t>i</w:t>
      </w:r>
      <w:r w:rsidRPr="00DE2238">
        <w:rPr>
          <w:rFonts w:ascii="Calibri" w:eastAsia="Calibri" w:hAnsi="Calibri" w:cs="Calibri"/>
          <w:spacing w:val="-2"/>
          <w:lang w:val="fr-FR"/>
        </w:rPr>
        <w:t xml:space="preserve"> </w:t>
      </w:r>
      <w:r w:rsidRPr="00DE2238">
        <w:rPr>
          <w:rFonts w:ascii="Calibri" w:eastAsia="Calibri" w:hAnsi="Calibri" w:cs="Calibri"/>
          <w:spacing w:val="1"/>
          <w:lang w:val="fr-FR"/>
        </w:rPr>
        <w:t>c</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spacing w:val="5"/>
          <w:lang w:val="fr-FR"/>
        </w:rPr>
        <w:t>t</w:t>
      </w:r>
      <w:r w:rsidRPr="00DE2238">
        <w:rPr>
          <w:rFonts w:ascii="Calibri" w:eastAsia="Calibri" w:hAnsi="Calibri" w:cs="Calibri"/>
          <w:spacing w:val="2"/>
          <w:lang w:val="fr-FR"/>
        </w:rPr>
        <w:t>r</w:t>
      </w:r>
      <w:r w:rsidRPr="00DE2238">
        <w:rPr>
          <w:rFonts w:ascii="Calibri" w:eastAsia="Calibri" w:hAnsi="Calibri" w:cs="Calibri"/>
          <w:spacing w:val="4"/>
          <w:lang w:val="fr-FR"/>
        </w:rPr>
        <w:t>a</w:t>
      </w:r>
      <w:r w:rsidRPr="00DE2238">
        <w:rPr>
          <w:rFonts w:ascii="Calibri" w:eastAsia="Calibri" w:hAnsi="Calibri" w:cs="Calibri"/>
          <w:spacing w:val="-3"/>
          <w:lang w:val="fr-FR"/>
        </w:rPr>
        <w:t>li</w:t>
      </w:r>
      <w:r w:rsidRPr="00DE2238">
        <w:rPr>
          <w:rFonts w:ascii="Calibri" w:eastAsia="Calibri" w:hAnsi="Calibri" w:cs="Calibri"/>
          <w:spacing w:val="-8"/>
          <w:lang w:val="fr-FR"/>
        </w:rPr>
        <w:t>s</w:t>
      </w:r>
      <w:r w:rsidRPr="00DE2238">
        <w:rPr>
          <w:rFonts w:ascii="Calibri" w:eastAsia="Calibri" w:hAnsi="Calibri" w:cs="Calibri"/>
          <w:lang w:val="fr-FR"/>
        </w:rPr>
        <w:t>e</w:t>
      </w:r>
      <w:r w:rsidRPr="00DE2238">
        <w:rPr>
          <w:rFonts w:ascii="Calibri" w:eastAsia="Calibri" w:hAnsi="Calibri" w:cs="Calibri"/>
          <w:spacing w:val="-7"/>
          <w:lang w:val="fr-FR"/>
        </w:rPr>
        <w:t xml:space="preserve"> </w:t>
      </w:r>
      <w:r w:rsidRPr="00DE2238">
        <w:rPr>
          <w:rFonts w:ascii="Calibri" w:eastAsia="Calibri" w:hAnsi="Calibri" w:cs="Calibri"/>
          <w:spacing w:val="5"/>
          <w:w w:val="101"/>
          <w:lang w:val="fr-FR"/>
        </w:rPr>
        <w:t>t</w:t>
      </w:r>
      <w:r w:rsidRPr="00DE2238">
        <w:rPr>
          <w:rFonts w:ascii="Calibri" w:eastAsia="Calibri" w:hAnsi="Calibri" w:cs="Calibri"/>
          <w:spacing w:val="-6"/>
          <w:w w:val="101"/>
          <w:lang w:val="fr-FR"/>
        </w:rPr>
        <w:t>ou</w:t>
      </w:r>
      <w:r w:rsidRPr="00DE2238">
        <w:rPr>
          <w:rFonts w:ascii="Calibri" w:eastAsia="Calibri" w:hAnsi="Calibri" w:cs="Calibri"/>
          <w:spacing w:val="5"/>
          <w:w w:val="101"/>
          <w:lang w:val="fr-FR"/>
        </w:rPr>
        <w:t>t</w:t>
      </w:r>
      <w:r w:rsidRPr="00DE2238">
        <w:rPr>
          <w:rFonts w:ascii="Calibri" w:eastAsia="Calibri" w:hAnsi="Calibri" w:cs="Calibri"/>
          <w:w w:val="101"/>
          <w:lang w:val="fr-FR"/>
        </w:rPr>
        <w:t xml:space="preserve">es </w:t>
      </w:r>
      <w:r w:rsidRPr="00DE2238">
        <w:rPr>
          <w:rFonts w:ascii="Calibri" w:eastAsia="Calibri" w:hAnsi="Calibri" w:cs="Calibri"/>
          <w:spacing w:val="-4"/>
          <w:lang w:val="fr-FR"/>
        </w:rPr>
        <w:t>l</w:t>
      </w:r>
      <w:r w:rsidRPr="00DE2238">
        <w:rPr>
          <w:rFonts w:ascii="Calibri" w:eastAsia="Calibri" w:hAnsi="Calibri" w:cs="Calibri"/>
          <w:lang w:val="fr-FR"/>
        </w:rPr>
        <w:t>es</w:t>
      </w:r>
      <w:r w:rsidRPr="00DE2238">
        <w:rPr>
          <w:rFonts w:ascii="Calibri" w:eastAsia="Calibri" w:hAnsi="Calibri" w:cs="Calibri"/>
          <w:spacing w:val="-6"/>
          <w:lang w:val="fr-FR"/>
        </w:rPr>
        <w:t xml:space="preserve"> d</w:t>
      </w:r>
      <w:r w:rsidRPr="00DE2238">
        <w:rPr>
          <w:rFonts w:ascii="Calibri" w:eastAsia="Calibri" w:hAnsi="Calibri" w:cs="Calibri"/>
          <w:lang w:val="fr-FR"/>
        </w:rPr>
        <w:t>e</w:t>
      </w:r>
      <w:r w:rsidRPr="00DE2238">
        <w:rPr>
          <w:rFonts w:ascii="Calibri" w:eastAsia="Calibri" w:hAnsi="Calibri" w:cs="Calibri"/>
          <w:spacing w:val="-2"/>
          <w:lang w:val="fr-FR"/>
        </w:rPr>
        <w:t>m</w:t>
      </w:r>
      <w:r w:rsidRPr="00DE2238">
        <w:rPr>
          <w:rFonts w:ascii="Calibri" w:eastAsia="Calibri" w:hAnsi="Calibri" w:cs="Calibri"/>
          <w:spacing w:val="4"/>
          <w:lang w:val="fr-FR"/>
        </w:rPr>
        <w:t>a</w:t>
      </w:r>
      <w:r w:rsidRPr="00DE2238">
        <w:rPr>
          <w:rFonts w:ascii="Calibri" w:eastAsia="Calibri" w:hAnsi="Calibri" w:cs="Calibri"/>
          <w:spacing w:val="-6"/>
          <w:lang w:val="fr-FR"/>
        </w:rPr>
        <w:t>nd</w:t>
      </w:r>
      <w:r w:rsidRPr="00DE2238">
        <w:rPr>
          <w:rFonts w:ascii="Calibri" w:eastAsia="Calibri" w:hAnsi="Calibri" w:cs="Calibri"/>
          <w:lang w:val="fr-FR"/>
        </w:rPr>
        <w:t>es</w:t>
      </w:r>
      <w:r w:rsidRPr="00DE2238">
        <w:rPr>
          <w:rFonts w:ascii="Calibri" w:eastAsia="Calibri" w:hAnsi="Calibri" w:cs="Calibri"/>
          <w:spacing w:val="16"/>
          <w:lang w:val="fr-FR"/>
        </w:rPr>
        <w:t xml:space="preserve"> </w:t>
      </w:r>
      <w:r w:rsidRPr="00DE2238">
        <w:rPr>
          <w:rFonts w:ascii="Calibri" w:eastAsia="Calibri" w:hAnsi="Calibri" w:cs="Calibri"/>
          <w:spacing w:val="-6"/>
          <w:lang w:val="fr-FR"/>
        </w:rPr>
        <w:t>d</w:t>
      </w:r>
      <w:r w:rsidRPr="00DE2238">
        <w:rPr>
          <w:rFonts w:ascii="Calibri" w:eastAsia="Calibri" w:hAnsi="Calibri" w:cs="Calibri"/>
          <w:spacing w:val="8"/>
          <w:lang w:val="fr-FR"/>
        </w:rPr>
        <w:t>’</w:t>
      </w:r>
      <w:r w:rsidRPr="00DE2238">
        <w:rPr>
          <w:rFonts w:ascii="Calibri" w:eastAsia="Calibri" w:hAnsi="Calibri" w:cs="Calibri"/>
          <w:spacing w:val="-4"/>
          <w:lang w:val="fr-FR"/>
        </w:rPr>
        <w:t>i</w:t>
      </w:r>
      <w:r w:rsidRPr="00DE2238">
        <w:rPr>
          <w:rFonts w:ascii="Calibri" w:eastAsia="Calibri" w:hAnsi="Calibri" w:cs="Calibri"/>
          <w:spacing w:val="-6"/>
          <w:lang w:val="fr-FR"/>
        </w:rPr>
        <w:t>n</w:t>
      </w:r>
      <w:r w:rsidRPr="00DE2238">
        <w:rPr>
          <w:rFonts w:ascii="Calibri" w:eastAsia="Calibri" w:hAnsi="Calibri" w:cs="Calibri"/>
          <w:spacing w:val="-8"/>
          <w:lang w:val="fr-FR"/>
        </w:rPr>
        <w:t>s</w:t>
      </w:r>
      <w:r w:rsidRPr="00DE2238">
        <w:rPr>
          <w:rFonts w:ascii="Calibri" w:eastAsia="Calibri" w:hAnsi="Calibri" w:cs="Calibri"/>
          <w:spacing w:val="1"/>
          <w:lang w:val="fr-FR"/>
        </w:rPr>
        <w:t>c</w:t>
      </w:r>
      <w:r w:rsidRPr="00DE2238">
        <w:rPr>
          <w:rFonts w:ascii="Calibri" w:eastAsia="Calibri" w:hAnsi="Calibri" w:cs="Calibri"/>
          <w:spacing w:val="2"/>
          <w:lang w:val="fr-FR"/>
        </w:rPr>
        <w:t>r</w:t>
      </w:r>
      <w:r w:rsidRPr="00DE2238">
        <w:rPr>
          <w:rFonts w:ascii="Calibri" w:eastAsia="Calibri" w:hAnsi="Calibri" w:cs="Calibri"/>
          <w:spacing w:val="-4"/>
          <w:lang w:val="fr-FR"/>
        </w:rPr>
        <w:t>i</w:t>
      </w:r>
      <w:r w:rsidRPr="00DE2238">
        <w:rPr>
          <w:rFonts w:ascii="Calibri" w:eastAsia="Calibri" w:hAnsi="Calibri" w:cs="Calibri"/>
          <w:spacing w:val="-6"/>
          <w:lang w:val="fr-FR"/>
        </w:rPr>
        <w:t>p</w:t>
      </w:r>
      <w:r w:rsidRPr="00DE2238">
        <w:rPr>
          <w:rFonts w:ascii="Calibri" w:eastAsia="Calibri" w:hAnsi="Calibri" w:cs="Calibri"/>
          <w:spacing w:val="5"/>
          <w:lang w:val="fr-FR"/>
        </w:rPr>
        <w:t>t</w:t>
      </w:r>
      <w:r w:rsidRPr="00DE2238">
        <w:rPr>
          <w:rFonts w:ascii="Calibri" w:eastAsia="Calibri" w:hAnsi="Calibri" w:cs="Calibri"/>
          <w:spacing w:val="-4"/>
          <w:lang w:val="fr-FR"/>
        </w:rPr>
        <w:t>i</w:t>
      </w:r>
      <w:r w:rsidRPr="00DE2238">
        <w:rPr>
          <w:rFonts w:ascii="Calibri" w:eastAsia="Calibri" w:hAnsi="Calibri" w:cs="Calibri"/>
          <w:spacing w:val="-6"/>
          <w:lang w:val="fr-FR"/>
        </w:rPr>
        <w:t>on</w:t>
      </w:r>
      <w:r w:rsidRPr="00DE2238">
        <w:rPr>
          <w:rFonts w:ascii="Calibri" w:eastAsia="Calibri" w:hAnsi="Calibri" w:cs="Calibri"/>
          <w:lang w:val="fr-FR"/>
        </w:rPr>
        <w:t>s</w:t>
      </w:r>
      <w:r w:rsidRPr="00DE2238">
        <w:rPr>
          <w:rFonts w:ascii="Calibri" w:eastAsia="Calibri" w:hAnsi="Calibri" w:cs="Calibri"/>
          <w:spacing w:val="20"/>
          <w:lang w:val="fr-FR"/>
        </w:rPr>
        <w:t xml:space="preserve"> </w:t>
      </w:r>
      <w:r w:rsidRPr="00DE2238">
        <w:rPr>
          <w:rFonts w:ascii="Calibri" w:eastAsia="Calibri" w:hAnsi="Calibri" w:cs="Calibri"/>
          <w:spacing w:val="-6"/>
          <w:lang w:val="fr-FR"/>
        </w:rPr>
        <w:t>no</w:t>
      </w:r>
      <w:r w:rsidRPr="00DE2238">
        <w:rPr>
          <w:rFonts w:ascii="Calibri" w:eastAsia="Calibri" w:hAnsi="Calibri" w:cs="Calibri"/>
          <w:lang w:val="fr-FR"/>
        </w:rPr>
        <w:t>n</w:t>
      </w:r>
      <w:r w:rsidRPr="00DE2238">
        <w:rPr>
          <w:rFonts w:ascii="Calibri" w:eastAsia="Calibri" w:hAnsi="Calibri" w:cs="Calibri"/>
          <w:spacing w:val="12"/>
          <w:lang w:val="fr-FR"/>
        </w:rPr>
        <w:t xml:space="preserve"> </w:t>
      </w:r>
      <w:r w:rsidRPr="00DE2238">
        <w:rPr>
          <w:rFonts w:ascii="Calibri" w:eastAsia="Calibri" w:hAnsi="Calibri" w:cs="Calibri"/>
          <w:spacing w:val="2"/>
          <w:w w:val="101"/>
          <w:lang w:val="fr-FR"/>
        </w:rPr>
        <w:t>r</w:t>
      </w:r>
      <w:r w:rsidRPr="00DE2238">
        <w:rPr>
          <w:rFonts w:ascii="Calibri" w:eastAsia="Calibri" w:hAnsi="Calibri" w:cs="Calibri"/>
          <w:w w:val="101"/>
          <w:lang w:val="fr-FR"/>
        </w:rPr>
        <w:t>e</w:t>
      </w:r>
      <w:r w:rsidRPr="00DE2238">
        <w:rPr>
          <w:rFonts w:ascii="Calibri" w:eastAsia="Calibri" w:hAnsi="Calibri" w:cs="Calibri"/>
          <w:spacing w:val="-5"/>
          <w:w w:val="101"/>
          <w:lang w:val="fr-FR"/>
        </w:rPr>
        <w:t>n</w:t>
      </w:r>
      <w:r w:rsidRPr="00DE2238">
        <w:rPr>
          <w:rFonts w:ascii="Calibri" w:eastAsia="Calibri" w:hAnsi="Calibri" w:cs="Calibri"/>
          <w:spacing w:val="1"/>
          <w:w w:val="101"/>
          <w:lang w:val="fr-FR"/>
        </w:rPr>
        <w:t>c</w:t>
      </w:r>
      <w:r w:rsidRPr="00DE2238">
        <w:rPr>
          <w:rFonts w:ascii="Calibri" w:eastAsia="Calibri" w:hAnsi="Calibri" w:cs="Calibri"/>
          <w:spacing w:val="-6"/>
          <w:w w:val="101"/>
          <w:lang w:val="fr-FR"/>
        </w:rPr>
        <w:t>on</w:t>
      </w:r>
      <w:r w:rsidRPr="00DE2238">
        <w:rPr>
          <w:rFonts w:ascii="Calibri" w:eastAsia="Calibri" w:hAnsi="Calibri" w:cs="Calibri"/>
          <w:spacing w:val="5"/>
          <w:w w:val="101"/>
          <w:lang w:val="fr-FR"/>
        </w:rPr>
        <w:t>t</w:t>
      </w:r>
      <w:r w:rsidRPr="00DE2238">
        <w:rPr>
          <w:rFonts w:ascii="Calibri" w:eastAsia="Calibri" w:hAnsi="Calibri" w:cs="Calibri"/>
          <w:spacing w:val="2"/>
          <w:w w:val="101"/>
          <w:lang w:val="fr-FR"/>
        </w:rPr>
        <w:t>r</w:t>
      </w:r>
      <w:r w:rsidRPr="00DE2238">
        <w:rPr>
          <w:rFonts w:ascii="Calibri" w:eastAsia="Calibri" w:hAnsi="Calibri" w:cs="Calibri"/>
          <w:w w:val="101"/>
          <w:lang w:val="fr-FR"/>
        </w:rPr>
        <w:t>é</w:t>
      </w:r>
      <w:r w:rsidRPr="00DE2238">
        <w:rPr>
          <w:rFonts w:ascii="Calibri" w:eastAsia="Calibri" w:hAnsi="Calibri" w:cs="Calibri"/>
          <w:spacing w:val="1"/>
          <w:w w:val="101"/>
          <w:lang w:val="fr-FR"/>
        </w:rPr>
        <w:t>e</w:t>
      </w:r>
      <w:r w:rsidRPr="00DE2238">
        <w:rPr>
          <w:rFonts w:ascii="Calibri" w:eastAsia="Calibri" w:hAnsi="Calibri" w:cs="Calibri"/>
          <w:spacing w:val="-8"/>
          <w:w w:val="101"/>
          <w:lang w:val="fr-FR"/>
        </w:rPr>
        <w:t>s</w:t>
      </w:r>
      <w:r w:rsidRPr="00DE2238">
        <w:rPr>
          <w:rFonts w:ascii="Calibri" w:eastAsia="Calibri" w:hAnsi="Calibri" w:cs="Calibri"/>
          <w:w w:val="101"/>
          <w:lang w:val="fr-FR"/>
        </w:rPr>
        <w:t>.</w:t>
      </w:r>
    </w:p>
    <w:p w14:paraId="2B9B3F68" w14:textId="77777777" w:rsidR="0044140B" w:rsidRPr="00DE2238" w:rsidRDefault="0044140B" w:rsidP="0044140B">
      <w:pPr>
        <w:ind w:left="567" w:right="567"/>
        <w:rPr>
          <w:lang w:val="fr-FR"/>
        </w:rPr>
      </w:pPr>
    </w:p>
    <w:p w14:paraId="7DDC43EE" w14:textId="77777777" w:rsidR="0044140B" w:rsidRPr="00DE2238" w:rsidRDefault="0044140B" w:rsidP="0044140B">
      <w:pPr>
        <w:ind w:left="567" w:right="567"/>
        <w:jc w:val="both"/>
        <w:rPr>
          <w:rFonts w:ascii="Calibri" w:eastAsia="Calibri" w:hAnsi="Calibri" w:cs="Calibri"/>
          <w:lang w:val="fr-FR"/>
        </w:rPr>
      </w:pPr>
      <w:r w:rsidRPr="00DE2238">
        <w:rPr>
          <w:rFonts w:ascii="Calibri" w:eastAsia="Calibri" w:hAnsi="Calibri" w:cs="Calibri"/>
          <w:spacing w:val="-7"/>
          <w:lang w:val="fr-FR"/>
        </w:rPr>
        <w:t>C</w:t>
      </w:r>
      <w:r w:rsidRPr="00DE2238">
        <w:rPr>
          <w:rFonts w:ascii="Calibri" w:eastAsia="Calibri" w:hAnsi="Calibri" w:cs="Calibri"/>
          <w:lang w:val="fr-FR"/>
        </w:rPr>
        <w:t>e</w:t>
      </w:r>
      <w:r w:rsidRPr="00DE2238">
        <w:rPr>
          <w:rFonts w:ascii="Calibri" w:eastAsia="Calibri" w:hAnsi="Calibri" w:cs="Calibri"/>
          <w:spacing w:val="5"/>
          <w:lang w:val="fr-FR"/>
        </w:rPr>
        <w:t>tt</w:t>
      </w:r>
      <w:r w:rsidRPr="00DE2238">
        <w:rPr>
          <w:rFonts w:ascii="Calibri" w:eastAsia="Calibri" w:hAnsi="Calibri" w:cs="Calibri"/>
          <w:lang w:val="fr-FR"/>
        </w:rPr>
        <w:t>e</w:t>
      </w:r>
      <w:r w:rsidRPr="00DE2238">
        <w:rPr>
          <w:rFonts w:ascii="Calibri" w:eastAsia="Calibri" w:hAnsi="Calibri" w:cs="Calibri"/>
          <w:spacing w:val="4"/>
          <w:lang w:val="fr-FR"/>
        </w:rPr>
        <w:t xml:space="preserve"> </w:t>
      </w:r>
      <w:r w:rsidRPr="00DE2238">
        <w:rPr>
          <w:rFonts w:ascii="Calibri" w:eastAsia="Calibri" w:hAnsi="Calibri" w:cs="Calibri"/>
          <w:spacing w:val="1"/>
          <w:lang w:val="fr-FR"/>
        </w:rPr>
        <w:t>c</w:t>
      </w:r>
      <w:r w:rsidRPr="00DE2238">
        <w:rPr>
          <w:rFonts w:ascii="Calibri" w:eastAsia="Calibri" w:hAnsi="Calibri" w:cs="Calibri"/>
          <w:spacing w:val="-4"/>
          <w:lang w:val="fr-FR"/>
        </w:rPr>
        <w:t>i</w:t>
      </w:r>
      <w:r w:rsidRPr="00DE2238">
        <w:rPr>
          <w:rFonts w:ascii="Calibri" w:eastAsia="Calibri" w:hAnsi="Calibri" w:cs="Calibri"/>
          <w:spacing w:val="2"/>
          <w:lang w:val="fr-FR"/>
        </w:rPr>
        <w:t>r</w:t>
      </w:r>
      <w:r w:rsidRPr="00DE2238">
        <w:rPr>
          <w:rFonts w:ascii="Calibri" w:eastAsia="Calibri" w:hAnsi="Calibri" w:cs="Calibri"/>
          <w:spacing w:val="1"/>
          <w:lang w:val="fr-FR"/>
        </w:rPr>
        <w:t>c</w:t>
      </w:r>
      <w:r w:rsidRPr="00DE2238">
        <w:rPr>
          <w:rFonts w:ascii="Calibri" w:eastAsia="Calibri" w:hAnsi="Calibri" w:cs="Calibri"/>
          <w:spacing w:val="-6"/>
          <w:lang w:val="fr-FR"/>
        </w:rPr>
        <w:t>u</w:t>
      </w:r>
      <w:r w:rsidRPr="00DE2238">
        <w:rPr>
          <w:rFonts w:ascii="Calibri" w:eastAsia="Calibri" w:hAnsi="Calibri" w:cs="Calibri"/>
          <w:spacing w:val="-4"/>
          <w:lang w:val="fr-FR"/>
        </w:rPr>
        <w:t>l</w:t>
      </w:r>
      <w:r w:rsidRPr="00DE2238">
        <w:rPr>
          <w:rFonts w:ascii="Calibri" w:eastAsia="Calibri" w:hAnsi="Calibri" w:cs="Calibri"/>
          <w:spacing w:val="4"/>
          <w:lang w:val="fr-FR"/>
        </w:rPr>
        <w:t>a</w:t>
      </w:r>
      <w:r w:rsidRPr="00DE2238">
        <w:rPr>
          <w:rFonts w:ascii="Calibri" w:eastAsia="Calibri" w:hAnsi="Calibri" w:cs="Calibri"/>
          <w:spacing w:val="-4"/>
          <w:lang w:val="fr-FR"/>
        </w:rPr>
        <w:t>i</w:t>
      </w:r>
      <w:r w:rsidRPr="00DE2238">
        <w:rPr>
          <w:rFonts w:ascii="Calibri" w:eastAsia="Calibri" w:hAnsi="Calibri" w:cs="Calibri"/>
          <w:spacing w:val="2"/>
          <w:lang w:val="fr-FR"/>
        </w:rPr>
        <w:t>r</w:t>
      </w:r>
      <w:r w:rsidRPr="00DE2238">
        <w:rPr>
          <w:rFonts w:ascii="Calibri" w:eastAsia="Calibri" w:hAnsi="Calibri" w:cs="Calibri"/>
          <w:lang w:val="fr-FR"/>
        </w:rPr>
        <w:t>e</w:t>
      </w:r>
      <w:r w:rsidRPr="00DE2238">
        <w:rPr>
          <w:rFonts w:ascii="Calibri" w:eastAsia="Calibri" w:hAnsi="Calibri" w:cs="Calibri"/>
          <w:spacing w:val="25"/>
          <w:lang w:val="fr-FR"/>
        </w:rPr>
        <w:t xml:space="preserve"> </w:t>
      </w:r>
      <w:r w:rsidRPr="00DE2238">
        <w:rPr>
          <w:rFonts w:ascii="Calibri" w:eastAsia="Calibri" w:hAnsi="Calibri" w:cs="Calibri"/>
          <w:spacing w:val="-8"/>
          <w:lang w:val="fr-FR"/>
        </w:rPr>
        <w:t>s</w:t>
      </w:r>
      <w:r w:rsidRPr="00DE2238">
        <w:rPr>
          <w:rFonts w:ascii="Calibri" w:eastAsia="Calibri" w:hAnsi="Calibri" w:cs="Calibri"/>
          <w:spacing w:val="8"/>
          <w:lang w:val="fr-FR"/>
        </w:rPr>
        <w:t>’</w:t>
      </w:r>
      <w:r w:rsidRPr="00DE2238">
        <w:rPr>
          <w:rFonts w:ascii="Calibri" w:eastAsia="Calibri" w:hAnsi="Calibri" w:cs="Calibri"/>
          <w:spacing w:val="4"/>
          <w:lang w:val="fr-FR"/>
        </w:rPr>
        <w:t>a</w:t>
      </w:r>
      <w:r w:rsidRPr="00DE2238">
        <w:rPr>
          <w:rFonts w:ascii="Calibri" w:eastAsia="Calibri" w:hAnsi="Calibri" w:cs="Calibri"/>
          <w:spacing w:val="-6"/>
          <w:lang w:val="fr-FR"/>
        </w:rPr>
        <w:t>d</w:t>
      </w:r>
      <w:r w:rsidRPr="00DE2238">
        <w:rPr>
          <w:rFonts w:ascii="Calibri" w:eastAsia="Calibri" w:hAnsi="Calibri" w:cs="Calibri"/>
          <w:spacing w:val="2"/>
          <w:lang w:val="fr-FR"/>
        </w:rPr>
        <w:t>r</w:t>
      </w:r>
      <w:r w:rsidRPr="00DE2238">
        <w:rPr>
          <w:rFonts w:ascii="Calibri" w:eastAsia="Calibri" w:hAnsi="Calibri" w:cs="Calibri"/>
          <w:lang w:val="fr-FR"/>
        </w:rPr>
        <w:t>e</w:t>
      </w:r>
      <w:r w:rsidRPr="00DE2238">
        <w:rPr>
          <w:rFonts w:ascii="Calibri" w:eastAsia="Calibri" w:hAnsi="Calibri" w:cs="Calibri"/>
          <w:spacing w:val="-7"/>
          <w:lang w:val="fr-FR"/>
        </w:rPr>
        <w:t>s</w:t>
      </w:r>
      <w:r w:rsidRPr="00DE2238">
        <w:rPr>
          <w:rFonts w:ascii="Calibri" w:eastAsia="Calibri" w:hAnsi="Calibri" w:cs="Calibri"/>
          <w:spacing w:val="-8"/>
          <w:lang w:val="fr-FR"/>
        </w:rPr>
        <w:t>s</w:t>
      </w:r>
      <w:r w:rsidRPr="00DE2238">
        <w:rPr>
          <w:rFonts w:ascii="Calibri" w:eastAsia="Calibri" w:hAnsi="Calibri" w:cs="Calibri"/>
          <w:lang w:val="fr-FR"/>
        </w:rPr>
        <w:t>e</w:t>
      </w:r>
      <w:r w:rsidRPr="00DE2238">
        <w:rPr>
          <w:rFonts w:ascii="Calibri" w:eastAsia="Calibri" w:hAnsi="Calibri" w:cs="Calibri"/>
          <w:spacing w:val="23"/>
          <w:lang w:val="fr-FR"/>
        </w:rPr>
        <w:t xml:space="preserve"> </w:t>
      </w:r>
      <w:r w:rsidRPr="00DE2238">
        <w:rPr>
          <w:rFonts w:ascii="Calibri" w:eastAsia="Calibri" w:hAnsi="Calibri" w:cs="Calibri"/>
          <w:spacing w:val="4"/>
          <w:lang w:val="fr-FR"/>
        </w:rPr>
        <w:t>a</w:t>
      </w:r>
      <w:r w:rsidRPr="00DE2238">
        <w:rPr>
          <w:rFonts w:ascii="Calibri" w:eastAsia="Calibri" w:hAnsi="Calibri" w:cs="Calibri"/>
          <w:spacing w:val="-6"/>
          <w:lang w:val="fr-FR"/>
        </w:rPr>
        <w:t>u</w:t>
      </w:r>
      <w:r w:rsidRPr="00DE2238">
        <w:rPr>
          <w:rFonts w:ascii="Calibri" w:eastAsia="Calibri" w:hAnsi="Calibri" w:cs="Calibri"/>
          <w:lang w:val="fr-FR"/>
        </w:rPr>
        <w:t>x</w:t>
      </w:r>
      <w:r w:rsidRPr="00DE2238">
        <w:rPr>
          <w:rFonts w:ascii="Calibri" w:eastAsia="Calibri" w:hAnsi="Calibri" w:cs="Calibri"/>
          <w:spacing w:val="16"/>
          <w:lang w:val="fr-FR"/>
        </w:rPr>
        <w:t xml:space="preserve"> </w:t>
      </w:r>
      <w:r w:rsidRPr="00DE2238">
        <w:rPr>
          <w:rFonts w:ascii="Calibri" w:eastAsia="Calibri" w:hAnsi="Calibri" w:cs="Calibri"/>
          <w:spacing w:val="-6"/>
          <w:lang w:val="fr-FR"/>
        </w:rPr>
        <w:t>d</w:t>
      </w:r>
      <w:r w:rsidRPr="00DE2238">
        <w:rPr>
          <w:rFonts w:ascii="Calibri" w:eastAsia="Calibri" w:hAnsi="Calibri" w:cs="Calibri"/>
          <w:spacing w:val="-4"/>
          <w:lang w:val="fr-FR"/>
        </w:rPr>
        <w:t>i</w:t>
      </w:r>
      <w:r w:rsidRPr="00DE2238">
        <w:rPr>
          <w:rFonts w:ascii="Calibri" w:eastAsia="Calibri" w:hAnsi="Calibri" w:cs="Calibri"/>
          <w:spacing w:val="2"/>
          <w:lang w:val="fr-FR"/>
        </w:rPr>
        <w:t>r</w:t>
      </w:r>
      <w:r w:rsidRPr="00DE2238">
        <w:rPr>
          <w:rFonts w:ascii="Calibri" w:eastAsia="Calibri" w:hAnsi="Calibri" w:cs="Calibri"/>
          <w:lang w:val="fr-FR"/>
        </w:rPr>
        <w:t>e</w:t>
      </w:r>
      <w:r w:rsidRPr="00DE2238">
        <w:rPr>
          <w:rFonts w:ascii="Calibri" w:eastAsia="Calibri" w:hAnsi="Calibri" w:cs="Calibri"/>
          <w:spacing w:val="2"/>
          <w:lang w:val="fr-FR"/>
        </w:rPr>
        <w:t>c</w:t>
      </w:r>
      <w:r w:rsidRPr="00DE2238">
        <w:rPr>
          <w:rFonts w:ascii="Calibri" w:eastAsia="Calibri" w:hAnsi="Calibri" w:cs="Calibri"/>
          <w:spacing w:val="5"/>
          <w:lang w:val="fr-FR"/>
        </w:rPr>
        <w:t>t</w:t>
      </w:r>
      <w:r w:rsidRPr="00DE2238">
        <w:rPr>
          <w:rFonts w:ascii="Calibri" w:eastAsia="Calibri" w:hAnsi="Calibri" w:cs="Calibri"/>
          <w:spacing w:val="-4"/>
          <w:lang w:val="fr-FR"/>
        </w:rPr>
        <w:t>i</w:t>
      </w:r>
      <w:r w:rsidRPr="00DE2238">
        <w:rPr>
          <w:rFonts w:ascii="Calibri" w:eastAsia="Calibri" w:hAnsi="Calibri" w:cs="Calibri"/>
          <w:spacing w:val="-6"/>
          <w:lang w:val="fr-FR"/>
        </w:rPr>
        <w:t>on</w:t>
      </w:r>
      <w:r w:rsidRPr="00DE2238">
        <w:rPr>
          <w:rFonts w:ascii="Calibri" w:eastAsia="Calibri" w:hAnsi="Calibri" w:cs="Calibri"/>
          <w:lang w:val="fr-FR"/>
        </w:rPr>
        <w:t>s</w:t>
      </w:r>
      <w:r w:rsidRPr="00DE2238">
        <w:rPr>
          <w:rFonts w:ascii="Calibri" w:eastAsia="Calibri" w:hAnsi="Calibri" w:cs="Calibri"/>
          <w:spacing w:val="17"/>
          <w:lang w:val="fr-FR"/>
        </w:rPr>
        <w:t xml:space="preserve"> </w:t>
      </w:r>
      <w:r w:rsidRPr="00DE2238">
        <w:rPr>
          <w:rFonts w:ascii="Calibri" w:eastAsia="Calibri" w:hAnsi="Calibri" w:cs="Calibri"/>
          <w:spacing w:val="-6"/>
          <w:lang w:val="fr-FR"/>
        </w:rPr>
        <w:t>d</w:t>
      </w:r>
      <w:r w:rsidRPr="00DE2238">
        <w:rPr>
          <w:rFonts w:ascii="Calibri" w:eastAsia="Calibri" w:hAnsi="Calibri" w:cs="Calibri"/>
          <w:lang w:val="fr-FR"/>
        </w:rPr>
        <w:t>es</w:t>
      </w:r>
      <w:r w:rsidRPr="00DE2238">
        <w:rPr>
          <w:rFonts w:ascii="Calibri" w:eastAsia="Calibri" w:hAnsi="Calibri" w:cs="Calibri"/>
          <w:spacing w:val="10"/>
          <w:lang w:val="fr-FR"/>
        </w:rPr>
        <w:t xml:space="preserve"> </w:t>
      </w:r>
      <w:r w:rsidRPr="00DE2238">
        <w:rPr>
          <w:rFonts w:ascii="Calibri" w:eastAsia="Calibri" w:hAnsi="Calibri" w:cs="Calibri"/>
          <w:lang w:val="fr-FR"/>
        </w:rPr>
        <w:t>é</w:t>
      </w:r>
      <w:r w:rsidRPr="00DE2238">
        <w:rPr>
          <w:rFonts w:ascii="Calibri" w:eastAsia="Calibri" w:hAnsi="Calibri" w:cs="Calibri"/>
          <w:spacing w:val="2"/>
          <w:lang w:val="fr-FR"/>
        </w:rPr>
        <w:t>c</w:t>
      </w:r>
      <w:r w:rsidRPr="00DE2238">
        <w:rPr>
          <w:rFonts w:ascii="Calibri" w:eastAsia="Calibri" w:hAnsi="Calibri" w:cs="Calibri"/>
          <w:spacing w:val="-6"/>
          <w:lang w:val="fr-FR"/>
        </w:rPr>
        <w:t>o</w:t>
      </w:r>
      <w:r w:rsidRPr="00DE2238">
        <w:rPr>
          <w:rFonts w:ascii="Calibri" w:eastAsia="Calibri" w:hAnsi="Calibri" w:cs="Calibri"/>
          <w:spacing w:val="-4"/>
          <w:lang w:val="fr-FR"/>
        </w:rPr>
        <w:t>l</w:t>
      </w:r>
      <w:r w:rsidRPr="00DE2238">
        <w:rPr>
          <w:rFonts w:ascii="Calibri" w:eastAsia="Calibri" w:hAnsi="Calibri" w:cs="Calibri"/>
          <w:lang w:val="fr-FR"/>
        </w:rPr>
        <w:t>es</w:t>
      </w:r>
      <w:r w:rsidRPr="00DE2238">
        <w:rPr>
          <w:rFonts w:ascii="Calibri" w:eastAsia="Calibri" w:hAnsi="Calibri" w:cs="Calibri"/>
          <w:spacing w:val="13"/>
          <w:lang w:val="fr-FR"/>
        </w:rPr>
        <w:t xml:space="preserve"> </w:t>
      </w:r>
      <w:r w:rsidRPr="00DE2238">
        <w:rPr>
          <w:rFonts w:ascii="Calibri" w:eastAsia="Calibri" w:hAnsi="Calibri" w:cs="Calibri"/>
          <w:spacing w:val="-6"/>
          <w:lang w:val="fr-FR"/>
        </w:rPr>
        <w:t>d</w:t>
      </w:r>
      <w:r w:rsidRPr="00DE2238">
        <w:rPr>
          <w:rFonts w:ascii="Calibri" w:eastAsia="Calibri" w:hAnsi="Calibri" w:cs="Calibri"/>
          <w:spacing w:val="8"/>
          <w:lang w:val="fr-FR"/>
        </w:rPr>
        <w:t>’</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spacing w:val="-8"/>
          <w:lang w:val="fr-FR"/>
        </w:rPr>
        <w:t>s</w:t>
      </w:r>
      <w:r w:rsidRPr="00DE2238">
        <w:rPr>
          <w:rFonts w:ascii="Calibri" w:eastAsia="Calibri" w:hAnsi="Calibri" w:cs="Calibri"/>
          <w:lang w:val="fr-FR"/>
        </w:rPr>
        <w:t>e</w:t>
      </w:r>
      <w:r w:rsidRPr="00DE2238">
        <w:rPr>
          <w:rFonts w:ascii="Calibri" w:eastAsia="Calibri" w:hAnsi="Calibri" w:cs="Calibri"/>
          <w:spacing w:val="-3"/>
          <w:lang w:val="fr-FR"/>
        </w:rPr>
        <w:t>i</w:t>
      </w:r>
      <w:r w:rsidRPr="00DE2238">
        <w:rPr>
          <w:rFonts w:ascii="Calibri" w:eastAsia="Calibri" w:hAnsi="Calibri" w:cs="Calibri"/>
          <w:spacing w:val="6"/>
          <w:lang w:val="fr-FR"/>
        </w:rPr>
        <w:t>g</w:t>
      </w:r>
      <w:r w:rsidRPr="00DE2238">
        <w:rPr>
          <w:rFonts w:ascii="Calibri" w:eastAsia="Calibri" w:hAnsi="Calibri" w:cs="Calibri"/>
          <w:spacing w:val="-6"/>
          <w:lang w:val="fr-FR"/>
        </w:rPr>
        <w:t>n</w:t>
      </w:r>
      <w:r w:rsidRPr="00DE2238">
        <w:rPr>
          <w:rFonts w:ascii="Calibri" w:eastAsia="Calibri" w:hAnsi="Calibri" w:cs="Calibri"/>
          <w:lang w:val="fr-FR"/>
        </w:rPr>
        <w:t>e</w:t>
      </w:r>
      <w:r w:rsidRPr="00DE2238">
        <w:rPr>
          <w:rFonts w:ascii="Calibri" w:eastAsia="Calibri" w:hAnsi="Calibri" w:cs="Calibri"/>
          <w:spacing w:val="-2"/>
          <w:lang w:val="fr-FR"/>
        </w:rPr>
        <w:t>m</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lang w:val="fr-FR"/>
        </w:rPr>
        <w:t>t</w:t>
      </w:r>
      <w:r w:rsidRPr="00DE2238">
        <w:rPr>
          <w:rFonts w:ascii="Calibri" w:eastAsia="Calibri" w:hAnsi="Calibri" w:cs="Calibri"/>
          <w:spacing w:val="33"/>
          <w:lang w:val="fr-FR"/>
        </w:rPr>
        <w:t xml:space="preserve"> </w:t>
      </w:r>
      <w:r w:rsidRPr="00DE2238">
        <w:rPr>
          <w:rFonts w:ascii="Calibri" w:eastAsia="Calibri" w:hAnsi="Calibri" w:cs="Calibri"/>
          <w:spacing w:val="-8"/>
          <w:lang w:val="fr-FR"/>
        </w:rPr>
        <w:t>s</w:t>
      </w:r>
      <w:r w:rsidRPr="00DE2238">
        <w:rPr>
          <w:rFonts w:ascii="Calibri" w:eastAsia="Calibri" w:hAnsi="Calibri" w:cs="Calibri"/>
          <w:spacing w:val="-6"/>
          <w:lang w:val="fr-FR"/>
        </w:rPr>
        <w:t>p</w:t>
      </w:r>
      <w:r w:rsidRPr="00DE2238">
        <w:rPr>
          <w:rFonts w:ascii="Calibri" w:eastAsia="Calibri" w:hAnsi="Calibri" w:cs="Calibri"/>
          <w:lang w:val="fr-FR"/>
        </w:rPr>
        <w:t>é</w:t>
      </w:r>
      <w:r w:rsidRPr="00DE2238">
        <w:rPr>
          <w:rFonts w:ascii="Calibri" w:eastAsia="Calibri" w:hAnsi="Calibri" w:cs="Calibri"/>
          <w:spacing w:val="2"/>
          <w:lang w:val="fr-FR"/>
        </w:rPr>
        <w:t>c</w:t>
      </w:r>
      <w:r w:rsidRPr="00DE2238">
        <w:rPr>
          <w:rFonts w:ascii="Calibri" w:eastAsia="Calibri" w:hAnsi="Calibri" w:cs="Calibri"/>
          <w:spacing w:val="-4"/>
          <w:lang w:val="fr-FR"/>
        </w:rPr>
        <w:t>i</w:t>
      </w:r>
      <w:r w:rsidRPr="00DE2238">
        <w:rPr>
          <w:rFonts w:ascii="Calibri" w:eastAsia="Calibri" w:hAnsi="Calibri" w:cs="Calibri"/>
          <w:spacing w:val="4"/>
          <w:lang w:val="fr-FR"/>
        </w:rPr>
        <w:t>a</w:t>
      </w:r>
      <w:r w:rsidRPr="00DE2238">
        <w:rPr>
          <w:rFonts w:ascii="Calibri" w:eastAsia="Calibri" w:hAnsi="Calibri" w:cs="Calibri"/>
          <w:spacing w:val="-4"/>
          <w:lang w:val="fr-FR"/>
        </w:rPr>
        <w:t>li</w:t>
      </w:r>
      <w:r w:rsidRPr="00DE2238">
        <w:rPr>
          <w:rFonts w:ascii="Calibri" w:eastAsia="Calibri" w:hAnsi="Calibri" w:cs="Calibri"/>
          <w:spacing w:val="7"/>
          <w:lang w:val="fr-FR"/>
        </w:rPr>
        <w:t>s</w:t>
      </w:r>
      <w:r w:rsidRPr="00DE2238">
        <w:rPr>
          <w:rFonts w:ascii="Calibri" w:eastAsia="Calibri" w:hAnsi="Calibri" w:cs="Calibri"/>
          <w:lang w:val="fr-FR"/>
        </w:rPr>
        <w:t>é,</w:t>
      </w:r>
      <w:r w:rsidRPr="00DE2238">
        <w:rPr>
          <w:rFonts w:ascii="Calibri" w:eastAsia="Calibri" w:hAnsi="Calibri" w:cs="Calibri"/>
          <w:spacing w:val="34"/>
          <w:lang w:val="fr-FR"/>
        </w:rPr>
        <w:t xml:space="preserve"> </w:t>
      </w:r>
      <w:r w:rsidRPr="00DE2238">
        <w:rPr>
          <w:rFonts w:ascii="Calibri" w:eastAsia="Calibri" w:hAnsi="Calibri" w:cs="Calibri"/>
          <w:spacing w:val="-6"/>
          <w:lang w:val="fr-FR"/>
        </w:rPr>
        <w:t>d</w:t>
      </w:r>
      <w:r w:rsidRPr="00DE2238">
        <w:rPr>
          <w:rFonts w:ascii="Calibri" w:eastAsia="Calibri" w:hAnsi="Calibri" w:cs="Calibri"/>
          <w:lang w:val="fr-FR"/>
        </w:rPr>
        <w:t>es</w:t>
      </w:r>
      <w:r w:rsidRPr="00DE2238">
        <w:rPr>
          <w:rFonts w:ascii="Calibri" w:eastAsia="Calibri" w:hAnsi="Calibri" w:cs="Calibri"/>
          <w:spacing w:val="10"/>
          <w:lang w:val="fr-FR"/>
        </w:rPr>
        <w:t xml:space="preserve"> </w:t>
      </w:r>
      <w:r w:rsidRPr="00DE2238">
        <w:rPr>
          <w:rFonts w:ascii="Calibri" w:eastAsia="Calibri" w:hAnsi="Calibri" w:cs="Calibri"/>
          <w:spacing w:val="-7"/>
          <w:lang w:val="fr-FR"/>
        </w:rPr>
        <w:t>C</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spacing w:val="5"/>
          <w:lang w:val="fr-FR"/>
        </w:rPr>
        <w:t>t</w:t>
      </w:r>
      <w:r w:rsidRPr="00DE2238">
        <w:rPr>
          <w:rFonts w:ascii="Calibri" w:eastAsia="Calibri" w:hAnsi="Calibri" w:cs="Calibri"/>
          <w:spacing w:val="2"/>
          <w:lang w:val="fr-FR"/>
        </w:rPr>
        <w:t>r</w:t>
      </w:r>
      <w:r w:rsidRPr="00DE2238">
        <w:rPr>
          <w:rFonts w:ascii="Calibri" w:eastAsia="Calibri" w:hAnsi="Calibri" w:cs="Calibri"/>
          <w:lang w:val="fr-FR"/>
        </w:rPr>
        <w:t>es</w:t>
      </w:r>
      <w:r w:rsidRPr="00DE2238">
        <w:rPr>
          <w:rFonts w:ascii="Calibri" w:eastAsia="Calibri" w:hAnsi="Calibri" w:cs="Calibri"/>
          <w:spacing w:val="14"/>
          <w:lang w:val="fr-FR"/>
        </w:rPr>
        <w:t xml:space="preserve"> </w:t>
      </w:r>
      <w:r w:rsidRPr="00DE2238">
        <w:rPr>
          <w:rFonts w:ascii="Calibri" w:eastAsia="Calibri" w:hAnsi="Calibri" w:cs="Calibri"/>
          <w:spacing w:val="-4"/>
          <w:lang w:val="fr-FR"/>
        </w:rPr>
        <w:t>P</w:t>
      </w:r>
      <w:r w:rsidRPr="00DE2238">
        <w:rPr>
          <w:rFonts w:ascii="Calibri" w:eastAsia="Calibri" w:hAnsi="Calibri" w:cs="Calibri"/>
          <w:spacing w:val="1"/>
          <w:lang w:val="fr-FR"/>
        </w:rPr>
        <w:t>M</w:t>
      </w:r>
      <w:r w:rsidRPr="00DE2238">
        <w:rPr>
          <w:rFonts w:ascii="Calibri" w:eastAsia="Calibri" w:hAnsi="Calibri" w:cs="Calibri"/>
          <w:spacing w:val="-7"/>
          <w:lang w:val="fr-FR"/>
        </w:rPr>
        <w:t>S</w:t>
      </w:r>
      <w:r w:rsidRPr="00DE2238">
        <w:rPr>
          <w:rFonts w:ascii="Calibri" w:eastAsia="Calibri" w:hAnsi="Calibri" w:cs="Calibri"/>
          <w:lang w:val="fr-FR"/>
        </w:rPr>
        <w:t>,</w:t>
      </w:r>
      <w:r w:rsidRPr="00DE2238">
        <w:rPr>
          <w:rFonts w:ascii="Calibri" w:eastAsia="Calibri" w:hAnsi="Calibri" w:cs="Calibri"/>
          <w:spacing w:val="27"/>
          <w:lang w:val="fr-FR"/>
        </w:rPr>
        <w:t xml:space="preserve"> </w:t>
      </w:r>
      <w:r w:rsidRPr="00DE2238">
        <w:rPr>
          <w:rFonts w:ascii="Calibri" w:eastAsia="Calibri" w:hAnsi="Calibri" w:cs="Calibri"/>
          <w:spacing w:val="-6"/>
          <w:w w:val="101"/>
          <w:lang w:val="fr-FR"/>
        </w:rPr>
        <w:t>d</w:t>
      </w:r>
      <w:r w:rsidRPr="00DE2238">
        <w:rPr>
          <w:rFonts w:ascii="Calibri" w:eastAsia="Calibri" w:hAnsi="Calibri" w:cs="Calibri"/>
          <w:w w:val="101"/>
          <w:lang w:val="fr-FR"/>
        </w:rPr>
        <w:t>es</w:t>
      </w:r>
    </w:p>
    <w:p w14:paraId="062708C9" w14:textId="77777777" w:rsidR="0044140B" w:rsidRPr="00DE2238" w:rsidRDefault="0044140B" w:rsidP="0044140B">
      <w:pPr>
        <w:ind w:left="567" w:right="567"/>
        <w:jc w:val="both"/>
        <w:rPr>
          <w:rFonts w:ascii="Calibri" w:eastAsia="Calibri" w:hAnsi="Calibri" w:cs="Calibri"/>
          <w:lang w:val="fr-FR"/>
        </w:rPr>
      </w:pPr>
      <w:r w:rsidRPr="00DE2238">
        <w:rPr>
          <w:rFonts w:ascii="Calibri" w:eastAsia="Calibri" w:hAnsi="Calibri" w:cs="Calibri"/>
          <w:spacing w:val="-7"/>
          <w:lang w:val="fr-FR"/>
        </w:rPr>
        <w:t>C</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spacing w:val="5"/>
          <w:lang w:val="fr-FR"/>
        </w:rPr>
        <w:t>t</w:t>
      </w:r>
      <w:r w:rsidRPr="00DE2238">
        <w:rPr>
          <w:rFonts w:ascii="Calibri" w:eastAsia="Calibri" w:hAnsi="Calibri" w:cs="Calibri"/>
          <w:spacing w:val="2"/>
          <w:lang w:val="fr-FR"/>
        </w:rPr>
        <w:t>r</w:t>
      </w:r>
      <w:r w:rsidRPr="00DE2238">
        <w:rPr>
          <w:rFonts w:ascii="Calibri" w:eastAsia="Calibri" w:hAnsi="Calibri" w:cs="Calibri"/>
          <w:lang w:val="fr-FR"/>
        </w:rPr>
        <w:t>es</w:t>
      </w:r>
      <w:r w:rsidRPr="00DE2238">
        <w:rPr>
          <w:rFonts w:ascii="Calibri" w:eastAsia="Calibri" w:hAnsi="Calibri" w:cs="Calibri"/>
          <w:spacing w:val="-2"/>
          <w:lang w:val="fr-FR"/>
        </w:rPr>
        <w:t xml:space="preserve"> </w:t>
      </w:r>
      <w:r w:rsidRPr="00DE2238">
        <w:rPr>
          <w:rFonts w:ascii="Calibri" w:eastAsia="Calibri" w:hAnsi="Calibri" w:cs="Calibri"/>
          <w:spacing w:val="4"/>
          <w:lang w:val="fr-FR"/>
        </w:rPr>
        <w:t>a</w:t>
      </w:r>
      <w:r w:rsidRPr="00DE2238">
        <w:rPr>
          <w:rFonts w:ascii="Calibri" w:eastAsia="Calibri" w:hAnsi="Calibri" w:cs="Calibri"/>
          <w:spacing w:val="6"/>
          <w:lang w:val="fr-FR"/>
        </w:rPr>
        <w:t>g</w:t>
      </w:r>
      <w:r w:rsidRPr="00DE2238">
        <w:rPr>
          <w:rFonts w:ascii="Calibri" w:eastAsia="Calibri" w:hAnsi="Calibri" w:cs="Calibri"/>
          <w:spacing w:val="2"/>
          <w:lang w:val="fr-FR"/>
        </w:rPr>
        <w:t>r</w:t>
      </w:r>
      <w:r w:rsidRPr="00DE2238">
        <w:rPr>
          <w:rFonts w:ascii="Calibri" w:eastAsia="Calibri" w:hAnsi="Calibri" w:cs="Calibri"/>
          <w:lang w:val="fr-FR"/>
        </w:rPr>
        <w:t>é</w:t>
      </w:r>
      <w:r w:rsidRPr="00DE2238">
        <w:rPr>
          <w:rFonts w:ascii="Calibri" w:eastAsia="Calibri" w:hAnsi="Calibri" w:cs="Calibri"/>
          <w:spacing w:val="1"/>
          <w:lang w:val="fr-FR"/>
        </w:rPr>
        <w:t>é</w:t>
      </w:r>
      <w:r w:rsidRPr="00DE2238">
        <w:rPr>
          <w:rFonts w:ascii="Calibri" w:eastAsia="Calibri" w:hAnsi="Calibri" w:cs="Calibri"/>
          <w:lang w:val="fr-FR"/>
        </w:rPr>
        <w:t>s</w:t>
      </w:r>
      <w:r w:rsidRPr="00DE2238">
        <w:rPr>
          <w:rFonts w:ascii="Calibri" w:eastAsia="Calibri" w:hAnsi="Calibri" w:cs="Calibri"/>
          <w:spacing w:val="-19"/>
          <w:lang w:val="fr-FR"/>
        </w:rPr>
        <w:t xml:space="preserve"> </w:t>
      </w:r>
      <w:r w:rsidRPr="00DE2238">
        <w:rPr>
          <w:rFonts w:ascii="Calibri" w:eastAsia="Calibri" w:hAnsi="Calibri" w:cs="Calibri"/>
          <w:lang w:val="fr-FR"/>
        </w:rPr>
        <w:t>et</w:t>
      </w:r>
      <w:r w:rsidRPr="00DE2238">
        <w:rPr>
          <w:rFonts w:ascii="Calibri" w:eastAsia="Calibri" w:hAnsi="Calibri" w:cs="Calibri"/>
          <w:spacing w:val="5"/>
          <w:lang w:val="fr-FR"/>
        </w:rPr>
        <w:t xml:space="preserve"> </w:t>
      </w:r>
      <w:r w:rsidRPr="00DE2238">
        <w:rPr>
          <w:rFonts w:ascii="Calibri" w:eastAsia="Calibri" w:hAnsi="Calibri" w:cs="Calibri"/>
          <w:spacing w:val="-6"/>
          <w:lang w:val="fr-FR"/>
        </w:rPr>
        <w:t>d</w:t>
      </w:r>
      <w:r w:rsidRPr="00DE2238">
        <w:rPr>
          <w:rFonts w:ascii="Calibri" w:eastAsia="Calibri" w:hAnsi="Calibri" w:cs="Calibri"/>
          <w:lang w:val="fr-FR"/>
        </w:rPr>
        <w:t>es</w:t>
      </w:r>
      <w:r w:rsidRPr="00DE2238">
        <w:rPr>
          <w:rFonts w:ascii="Calibri" w:eastAsia="Calibri" w:hAnsi="Calibri" w:cs="Calibri"/>
          <w:spacing w:val="-6"/>
          <w:lang w:val="fr-FR"/>
        </w:rPr>
        <w:t xml:space="preserve"> </w:t>
      </w:r>
      <w:r w:rsidRPr="00DE2238">
        <w:rPr>
          <w:rFonts w:ascii="Calibri" w:eastAsia="Calibri" w:hAnsi="Calibri" w:cs="Calibri"/>
          <w:spacing w:val="-7"/>
          <w:lang w:val="fr-FR"/>
        </w:rPr>
        <w:t>C</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spacing w:val="5"/>
          <w:lang w:val="fr-FR"/>
        </w:rPr>
        <w:t>t</w:t>
      </w:r>
      <w:r w:rsidRPr="00DE2238">
        <w:rPr>
          <w:rFonts w:ascii="Calibri" w:eastAsia="Calibri" w:hAnsi="Calibri" w:cs="Calibri"/>
          <w:spacing w:val="2"/>
          <w:lang w:val="fr-FR"/>
        </w:rPr>
        <w:t>r</w:t>
      </w:r>
      <w:r w:rsidRPr="00DE2238">
        <w:rPr>
          <w:rFonts w:ascii="Calibri" w:eastAsia="Calibri" w:hAnsi="Calibri" w:cs="Calibri"/>
          <w:lang w:val="fr-FR"/>
        </w:rPr>
        <w:t>es</w:t>
      </w:r>
      <w:r w:rsidRPr="00DE2238">
        <w:rPr>
          <w:rFonts w:ascii="Calibri" w:eastAsia="Calibri" w:hAnsi="Calibri" w:cs="Calibri"/>
          <w:spacing w:val="-2"/>
          <w:lang w:val="fr-FR"/>
        </w:rPr>
        <w:t xml:space="preserve"> </w:t>
      </w:r>
      <w:r w:rsidRPr="00DE2238">
        <w:rPr>
          <w:rFonts w:ascii="Calibri" w:eastAsia="Calibri" w:hAnsi="Calibri" w:cs="Calibri"/>
          <w:spacing w:val="-6"/>
          <w:lang w:val="fr-FR"/>
        </w:rPr>
        <w:t>d</w:t>
      </w:r>
      <w:r w:rsidRPr="00DE2238">
        <w:rPr>
          <w:rFonts w:ascii="Calibri" w:eastAsia="Calibri" w:hAnsi="Calibri" w:cs="Calibri"/>
          <w:lang w:val="fr-FR"/>
        </w:rPr>
        <w:t>e</w:t>
      </w:r>
      <w:r w:rsidRPr="00DE2238">
        <w:rPr>
          <w:rFonts w:ascii="Calibri" w:eastAsia="Calibri" w:hAnsi="Calibri" w:cs="Calibri"/>
          <w:spacing w:val="17"/>
          <w:lang w:val="fr-FR"/>
        </w:rPr>
        <w:t xml:space="preserve"> </w:t>
      </w:r>
      <w:r w:rsidRPr="00DE2238">
        <w:rPr>
          <w:rFonts w:ascii="Calibri" w:eastAsia="Calibri" w:hAnsi="Calibri" w:cs="Calibri"/>
          <w:spacing w:val="2"/>
          <w:w w:val="101"/>
          <w:lang w:val="fr-FR"/>
        </w:rPr>
        <w:t>r</w:t>
      </w:r>
      <w:r w:rsidRPr="00DE2238">
        <w:rPr>
          <w:rFonts w:ascii="Calibri" w:eastAsia="Calibri" w:hAnsi="Calibri" w:cs="Calibri"/>
          <w:w w:val="101"/>
          <w:lang w:val="fr-FR"/>
        </w:rPr>
        <w:t>é</w:t>
      </w:r>
      <w:r w:rsidRPr="00DE2238">
        <w:rPr>
          <w:rFonts w:ascii="Calibri" w:eastAsia="Calibri" w:hAnsi="Calibri" w:cs="Calibri"/>
          <w:spacing w:val="-4"/>
          <w:w w:val="101"/>
          <w:lang w:val="fr-FR"/>
        </w:rPr>
        <w:t>f</w:t>
      </w:r>
      <w:r w:rsidRPr="00DE2238">
        <w:rPr>
          <w:rFonts w:ascii="Calibri" w:eastAsia="Calibri" w:hAnsi="Calibri" w:cs="Calibri"/>
          <w:w w:val="101"/>
          <w:lang w:val="fr-FR"/>
        </w:rPr>
        <w:t>é</w:t>
      </w:r>
      <w:r w:rsidRPr="00DE2238">
        <w:rPr>
          <w:rFonts w:ascii="Calibri" w:eastAsia="Calibri" w:hAnsi="Calibri" w:cs="Calibri"/>
          <w:spacing w:val="2"/>
          <w:w w:val="101"/>
          <w:lang w:val="fr-FR"/>
        </w:rPr>
        <w:t>r</w:t>
      </w:r>
      <w:r w:rsidRPr="00DE2238">
        <w:rPr>
          <w:rFonts w:ascii="Calibri" w:eastAsia="Calibri" w:hAnsi="Calibri" w:cs="Calibri"/>
          <w:w w:val="101"/>
          <w:lang w:val="fr-FR"/>
        </w:rPr>
        <w:t>e</w:t>
      </w:r>
      <w:r w:rsidRPr="00DE2238">
        <w:rPr>
          <w:rFonts w:ascii="Calibri" w:eastAsia="Calibri" w:hAnsi="Calibri" w:cs="Calibri"/>
          <w:spacing w:val="-5"/>
          <w:w w:val="101"/>
          <w:lang w:val="fr-FR"/>
        </w:rPr>
        <w:t>n</w:t>
      </w:r>
      <w:r w:rsidRPr="00DE2238">
        <w:rPr>
          <w:rFonts w:ascii="Calibri" w:eastAsia="Calibri" w:hAnsi="Calibri" w:cs="Calibri"/>
          <w:spacing w:val="1"/>
          <w:w w:val="101"/>
          <w:lang w:val="fr-FR"/>
        </w:rPr>
        <w:t>c</w:t>
      </w:r>
      <w:r w:rsidRPr="00DE2238">
        <w:rPr>
          <w:rFonts w:ascii="Calibri" w:eastAsia="Calibri" w:hAnsi="Calibri" w:cs="Calibri"/>
          <w:w w:val="101"/>
          <w:lang w:val="fr-FR"/>
        </w:rPr>
        <w:t>e</w:t>
      </w:r>
      <w:r w:rsidRPr="00DE2238">
        <w:rPr>
          <w:rFonts w:ascii="Calibri" w:eastAsia="Calibri" w:hAnsi="Calibri" w:cs="Calibri"/>
          <w:spacing w:val="-7"/>
          <w:w w:val="101"/>
          <w:lang w:val="fr-FR"/>
        </w:rPr>
        <w:t>s</w:t>
      </w:r>
      <w:r w:rsidRPr="00DE2238">
        <w:rPr>
          <w:rFonts w:ascii="Calibri" w:eastAsia="Calibri" w:hAnsi="Calibri" w:cs="Calibri"/>
          <w:w w:val="101"/>
          <w:lang w:val="fr-FR"/>
        </w:rPr>
        <w:t>.</w:t>
      </w:r>
    </w:p>
    <w:p w14:paraId="2288BC4C" w14:textId="77777777" w:rsidR="0044140B" w:rsidRPr="00DE2238" w:rsidRDefault="0044140B" w:rsidP="0044140B">
      <w:pPr>
        <w:ind w:left="567" w:right="567"/>
        <w:rPr>
          <w:lang w:val="fr-FR"/>
        </w:rPr>
      </w:pPr>
    </w:p>
    <w:p w14:paraId="72AC68B4" w14:textId="77777777" w:rsidR="0044140B" w:rsidRPr="00DE2238" w:rsidRDefault="0044140B" w:rsidP="0044140B">
      <w:pPr>
        <w:ind w:left="567" w:right="567" w:hanging="16"/>
        <w:jc w:val="both"/>
        <w:rPr>
          <w:rFonts w:ascii="Calibri" w:eastAsia="Calibri" w:hAnsi="Calibri" w:cs="Calibri"/>
          <w:lang w:val="fr-FR"/>
        </w:rPr>
      </w:pPr>
      <w:r w:rsidRPr="00DE2238">
        <w:rPr>
          <w:rFonts w:ascii="Calibri" w:eastAsia="Calibri" w:hAnsi="Calibri" w:cs="Calibri"/>
          <w:spacing w:val="6"/>
          <w:w w:val="101"/>
          <w:lang w:val="fr-FR"/>
        </w:rPr>
        <w:t>D</w:t>
      </w:r>
      <w:r w:rsidRPr="00DE2238">
        <w:rPr>
          <w:rFonts w:ascii="Calibri" w:eastAsia="Calibri" w:hAnsi="Calibri" w:cs="Calibri"/>
          <w:spacing w:val="4"/>
          <w:w w:val="101"/>
          <w:lang w:val="fr-FR"/>
        </w:rPr>
        <w:t>a</w:t>
      </w:r>
      <w:r w:rsidRPr="00DE2238">
        <w:rPr>
          <w:rFonts w:ascii="Calibri" w:eastAsia="Calibri" w:hAnsi="Calibri" w:cs="Calibri"/>
          <w:spacing w:val="-6"/>
          <w:w w:val="101"/>
          <w:lang w:val="fr-FR"/>
        </w:rPr>
        <w:t>n</w:t>
      </w:r>
      <w:r w:rsidRPr="00DE2238">
        <w:rPr>
          <w:rFonts w:ascii="Calibri" w:eastAsia="Calibri" w:hAnsi="Calibri" w:cs="Calibri"/>
          <w:w w:val="101"/>
          <w:lang w:val="fr-FR"/>
        </w:rPr>
        <w:t>s</w:t>
      </w:r>
      <w:r w:rsidRPr="00DE2238">
        <w:rPr>
          <w:rFonts w:ascii="Calibri" w:eastAsia="Calibri" w:hAnsi="Calibri" w:cs="Calibri"/>
          <w:spacing w:val="-25"/>
          <w:lang w:val="fr-FR"/>
        </w:rPr>
        <w:t xml:space="preserve"> </w:t>
      </w:r>
      <w:r w:rsidRPr="00DE2238">
        <w:rPr>
          <w:rFonts w:ascii="Calibri" w:eastAsia="Calibri" w:hAnsi="Calibri" w:cs="Calibri"/>
          <w:spacing w:val="-5"/>
          <w:lang w:val="fr-FR"/>
        </w:rPr>
        <w:t>v</w:t>
      </w:r>
      <w:r w:rsidRPr="00DE2238">
        <w:rPr>
          <w:rFonts w:ascii="Calibri" w:eastAsia="Calibri" w:hAnsi="Calibri" w:cs="Calibri"/>
          <w:spacing w:val="-6"/>
          <w:lang w:val="fr-FR"/>
        </w:rPr>
        <w:t>o</w:t>
      </w:r>
      <w:r w:rsidRPr="00DE2238">
        <w:rPr>
          <w:rFonts w:ascii="Calibri" w:eastAsia="Calibri" w:hAnsi="Calibri" w:cs="Calibri"/>
          <w:lang w:val="fr-FR"/>
        </w:rPr>
        <w:t>s</w:t>
      </w:r>
      <w:r w:rsidRPr="00DE2238">
        <w:rPr>
          <w:rFonts w:ascii="Calibri" w:eastAsia="Calibri" w:hAnsi="Calibri" w:cs="Calibri"/>
          <w:spacing w:val="9"/>
          <w:lang w:val="fr-FR"/>
        </w:rPr>
        <w:t xml:space="preserve"> </w:t>
      </w:r>
      <w:r w:rsidRPr="00DE2238">
        <w:rPr>
          <w:rFonts w:ascii="Calibri" w:eastAsia="Calibri" w:hAnsi="Calibri" w:cs="Calibri"/>
          <w:spacing w:val="-6"/>
          <w:lang w:val="fr-FR"/>
        </w:rPr>
        <w:t>p</w:t>
      </w:r>
      <w:r w:rsidRPr="00DE2238">
        <w:rPr>
          <w:rFonts w:ascii="Calibri" w:eastAsia="Calibri" w:hAnsi="Calibri" w:cs="Calibri"/>
          <w:spacing w:val="2"/>
          <w:lang w:val="fr-FR"/>
        </w:rPr>
        <w:t>r</w:t>
      </w:r>
      <w:r w:rsidRPr="00DE2238">
        <w:rPr>
          <w:rFonts w:ascii="Calibri" w:eastAsia="Calibri" w:hAnsi="Calibri" w:cs="Calibri"/>
          <w:spacing w:val="4"/>
          <w:lang w:val="fr-FR"/>
        </w:rPr>
        <w:t>a</w:t>
      </w:r>
      <w:r w:rsidRPr="00DE2238">
        <w:rPr>
          <w:rFonts w:ascii="Calibri" w:eastAsia="Calibri" w:hAnsi="Calibri" w:cs="Calibri"/>
          <w:spacing w:val="5"/>
          <w:lang w:val="fr-FR"/>
        </w:rPr>
        <w:t>t</w:t>
      </w:r>
      <w:r w:rsidRPr="00DE2238">
        <w:rPr>
          <w:rFonts w:ascii="Calibri" w:eastAsia="Calibri" w:hAnsi="Calibri" w:cs="Calibri"/>
          <w:spacing w:val="-3"/>
          <w:lang w:val="fr-FR"/>
        </w:rPr>
        <w:t>i</w:t>
      </w:r>
      <w:r w:rsidRPr="00DE2238">
        <w:rPr>
          <w:rFonts w:ascii="Calibri" w:eastAsia="Calibri" w:hAnsi="Calibri" w:cs="Calibri"/>
          <w:spacing w:val="-6"/>
          <w:lang w:val="fr-FR"/>
        </w:rPr>
        <w:t>qu</w:t>
      </w:r>
      <w:r w:rsidRPr="00DE2238">
        <w:rPr>
          <w:rFonts w:ascii="Calibri" w:eastAsia="Calibri" w:hAnsi="Calibri" w:cs="Calibri"/>
          <w:lang w:val="fr-FR"/>
        </w:rPr>
        <w:t>es</w:t>
      </w:r>
      <w:r w:rsidRPr="00DE2238">
        <w:rPr>
          <w:rFonts w:ascii="Calibri" w:eastAsia="Calibri" w:hAnsi="Calibri" w:cs="Calibri"/>
          <w:spacing w:val="32"/>
          <w:lang w:val="fr-FR"/>
        </w:rPr>
        <w:t xml:space="preserve"> </w:t>
      </w:r>
      <w:r w:rsidRPr="00DE2238">
        <w:rPr>
          <w:rFonts w:ascii="Calibri" w:eastAsia="Calibri" w:hAnsi="Calibri" w:cs="Calibri"/>
          <w:spacing w:val="-3"/>
          <w:lang w:val="fr-FR"/>
        </w:rPr>
        <w:t>i</w:t>
      </w:r>
      <w:r w:rsidRPr="00DE2238">
        <w:rPr>
          <w:rFonts w:ascii="Calibri" w:eastAsia="Calibri" w:hAnsi="Calibri" w:cs="Calibri"/>
          <w:lang w:val="fr-FR"/>
        </w:rPr>
        <w:t>l</w:t>
      </w:r>
      <w:r w:rsidRPr="00DE2238">
        <w:rPr>
          <w:rFonts w:ascii="Calibri" w:eastAsia="Calibri" w:hAnsi="Calibri" w:cs="Calibri"/>
          <w:spacing w:val="-3"/>
          <w:lang w:val="fr-FR"/>
        </w:rPr>
        <w:t xml:space="preserve"> </w:t>
      </w:r>
      <w:r w:rsidRPr="00DE2238">
        <w:rPr>
          <w:rFonts w:ascii="Calibri" w:eastAsia="Calibri" w:hAnsi="Calibri" w:cs="Calibri"/>
          <w:spacing w:val="-6"/>
          <w:lang w:val="fr-FR"/>
        </w:rPr>
        <w:t>p</w:t>
      </w:r>
      <w:r w:rsidRPr="00DE2238">
        <w:rPr>
          <w:rFonts w:ascii="Calibri" w:eastAsia="Calibri" w:hAnsi="Calibri" w:cs="Calibri"/>
          <w:lang w:val="fr-FR"/>
        </w:rPr>
        <w:t>e</w:t>
      </w:r>
      <w:r w:rsidRPr="00DE2238">
        <w:rPr>
          <w:rFonts w:ascii="Calibri" w:eastAsia="Calibri" w:hAnsi="Calibri" w:cs="Calibri"/>
          <w:spacing w:val="-5"/>
          <w:lang w:val="fr-FR"/>
        </w:rPr>
        <w:t>u</w:t>
      </w:r>
      <w:r w:rsidRPr="00DE2238">
        <w:rPr>
          <w:rFonts w:ascii="Calibri" w:eastAsia="Calibri" w:hAnsi="Calibri" w:cs="Calibri"/>
          <w:lang w:val="fr-FR"/>
        </w:rPr>
        <w:t>t</w:t>
      </w:r>
      <w:r w:rsidRPr="00DE2238">
        <w:rPr>
          <w:rFonts w:ascii="Calibri" w:eastAsia="Calibri" w:hAnsi="Calibri" w:cs="Calibri"/>
          <w:spacing w:val="-9"/>
          <w:lang w:val="fr-FR"/>
        </w:rPr>
        <w:t xml:space="preserve"> </w:t>
      </w:r>
      <w:r w:rsidRPr="00DE2238">
        <w:rPr>
          <w:rFonts w:ascii="Calibri" w:eastAsia="Calibri" w:hAnsi="Calibri" w:cs="Calibri"/>
          <w:spacing w:val="4"/>
          <w:lang w:val="fr-FR"/>
        </w:rPr>
        <w:t>a</w:t>
      </w:r>
      <w:r w:rsidRPr="00DE2238">
        <w:rPr>
          <w:rFonts w:ascii="Calibri" w:eastAsia="Calibri" w:hAnsi="Calibri" w:cs="Calibri"/>
          <w:spacing w:val="2"/>
          <w:lang w:val="fr-FR"/>
        </w:rPr>
        <w:t>rr</w:t>
      </w:r>
      <w:r w:rsidRPr="00DE2238">
        <w:rPr>
          <w:rFonts w:ascii="Calibri" w:eastAsia="Calibri" w:hAnsi="Calibri" w:cs="Calibri"/>
          <w:spacing w:val="-3"/>
          <w:lang w:val="fr-FR"/>
        </w:rPr>
        <w:t>i</w:t>
      </w:r>
      <w:r w:rsidRPr="00DE2238">
        <w:rPr>
          <w:rFonts w:ascii="Calibri" w:eastAsia="Calibri" w:hAnsi="Calibri" w:cs="Calibri"/>
          <w:spacing w:val="-5"/>
          <w:lang w:val="fr-FR"/>
        </w:rPr>
        <w:t>v</w:t>
      </w:r>
      <w:r w:rsidRPr="00DE2238">
        <w:rPr>
          <w:rFonts w:ascii="Calibri" w:eastAsia="Calibri" w:hAnsi="Calibri" w:cs="Calibri"/>
          <w:lang w:val="fr-FR"/>
        </w:rPr>
        <w:t>er</w:t>
      </w:r>
      <w:r w:rsidRPr="00DE2238">
        <w:rPr>
          <w:rFonts w:ascii="Calibri" w:eastAsia="Calibri" w:hAnsi="Calibri" w:cs="Calibri"/>
          <w:spacing w:val="-9"/>
          <w:lang w:val="fr-FR"/>
        </w:rPr>
        <w:t xml:space="preserve"> </w:t>
      </w:r>
      <w:r w:rsidRPr="00DE2238">
        <w:rPr>
          <w:rFonts w:ascii="Calibri" w:eastAsia="Calibri" w:hAnsi="Calibri" w:cs="Calibri"/>
          <w:spacing w:val="-6"/>
          <w:lang w:val="fr-FR"/>
        </w:rPr>
        <w:t>qu</w:t>
      </w:r>
      <w:r w:rsidRPr="00DE2238">
        <w:rPr>
          <w:rFonts w:ascii="Calibri" w:eastAsia="Calibri" w:hAnsi="Calibri" w:cs="Calibri"/>
          <w:lang w:val="fr-FR"/>
        </w:rPr>
        <w:t>e</w:t>
      </w:r>
      <w:r w:rsidRPr="00DE2238">
        <w:rPr>
          <w:rFonts w:ascii="Calibri" w:eastAsia="Calibri" w:hAnsi="Calibri" w:cs="Calibri"/>
          <w:spacing w:val="2"/>
          <w:lang w:val="fr-FR"/>
        </w:rPr>
        <w:t xml:space="preserve"> </w:t>
      </w:r>
      <w:r w:rsidRPr="00DE2238">
        <w:rPr>
          <w:rFonts w:ascii="Calibri" w:eastAsia="Calibri" w:hAnsi="Calibri" w:cs="Calibri"/>
          <w:spacing w:val="-5"/>
          <w:lang w:val="fr-FR"/>
        </w:rPr>
        <w:t>v</w:t>
      </w:r>
      <w:r w:rsidRPr="00DE2238">
        <w:rPr>
          <w:rFonts w:ascii="Calibri" w:eastAsia="Calibri" w:hAnsi="Calibri" w:cs="Calibri"/>
          <w:spacing w:val="-6"/>
          <w:lang w:val="fr-FR"/>
        </w:rPr>
        <w:t>ou</w:t>
      </w:r>
      <w:r w:rsidRPr="00DE2238">
        <w:rPr>
          <w:rFonts w:ascii="Calibri" w:eastAsia="Calibri" w:hAnsi="Calibri" w:cs="Calibri"/>
          <w:lang w:val="fr-FR"/>
        </w:rPr>
        <w:t>s</w:t>
      </w:r>
      <w:r w:rsidRPr="00DE2238">
        <w:rPr>
          <w:rFonts w:ascii="Calibri" w:eastAsia="Calibri" w:hAnsi="Calibri" w:cs="Calibri"/>
          <w:spacing w:val="-5"/>
          <w:lang w:val="fr-FR"/>
        </w:rPr>
        <w:t xml:space="preserve"> </w:t>
      </w:r>
      <w:r w:rsidRPr="00DE2238">
        <w:rPr>
          <w:rFonts w:ascii="Calibri" w:eastAsia="Calibri" w:hAnsi="Calibri" w:cs="Calibri"/>
          <w:spacing w:val="-8"/>
          <w:lang w:val="fr-FR"/>
        </w:rPr>
        <w:t>s</w:t>
      </w:r>
      <w:r w:rsidRPr="00DE2238">
        <w:rPr>
          <w:rFonts w:ascii="Calibri" w:eastAsia="Calibri" w:hAnsi="Calibri" w:cs="Calibri"/>
          <w:spacing w:val="-6"/>
          <w:lang w:val="fr-FR"/>
        </w:rPr>
        <w:t>o</w:t>
      </w:r>
      <w:r w:rsidRPr="00DE2238">
        <w:rPr>
          <w:rFonts w:ascii="Calibri" w:eastAsia="Calibri" w:hAnsi="Calibri" w:cs="Calibri"/>
          <w:spacing w:val="-5"/>
          <w:lang w:val="fr-FR"/>
        </w:rPr>
        <w:t>y</w:t>
      </w:r>
      <w:r w:rsidRPr="00DE2238">
        <w:rPr>
          <w:rFonts w:ascii="Calibri" w:eastAsia="Calibri" w:hAnsi="Calibri" w:cs="Calibri"/>
          <w:lang w:val="fr-FR"/>
        </w:rPr>
        <w:t>ez</w:t>
      </w:r>
      <w:r w:rsidRPr="00DE2238">
        <w:rPr>
          <w:rFonts w:ascii="Calibri" w:eastAsia="Calibri" w:hAnsi="Calibri" w:cs="Calibri"/>
          <w:spacing w:val="11"/>
          <w:lang w:val="fr-FR"/>
        </w:rPr>
        <w:t xml:space="preserve"> </w:t>
      </w:r>
      <w:r w:rsidRPr="00DE2238">
        <w:rPr>
          <w:rFonts w:ascii="Calibri" w:eastAsia="Calibri" w:hAnsi="Calibri" w:cs="Calibri"/>
          <w:spacing w:val="1"/>
          <w:lang w:val="fr-FR"/>
        </w:rPr>
        <w:t>c</w:t>
      </w:r>
      <w:r w:rsidRPr="00DE2238">
        <w:rPr>
          <w:rFonts w:ascii="Calibri" w:eastAsia="Calibri" w:hAnsi="Calibri" w:cs="Calibri"/>
          <w:spacing w:val="-6"/>
          <w:lang w:val="fr-FR"/>
        </w:rPr>
        <w:t>on</w:t>
      </w:r>
      <w:r w:rsidRPr="00DE2238">
        <w:rPr>
          <w:rFonts w:ascii="Calibri" w:eastAsia="Calibri" w:hAnsi="Calibri" w:cs="Calibri"/>
          <w:spacing w:val="-4"/>
          <w:lang w:val="fr-FR"/>
        </w:rPr>
        <w:t>f</w:t>
      </w:r>
      <w:r w:rsidRPr="00DE2238">
        <w:rPr>
          <w:rFonts w:ascii="Calibri" w:eastAsia="Calibri" w:hAnsi="Calibri" w:cs="Calibri"/>
          <w:spacing w:val="2"/>
          <w:lang w:val="fr-FR"/>
        </w:rPr>
        <w:t>r</w:t>
      </w:r>
      <w:r w:rsidRPr="00DE2238">
        <w:rPr>
          <w:rFonts w:ascii="Calibri" w:eastAsia="Calibri" w:hAnsi="Calibri" w:cs="Calibri"/>
          <w:spacing w:val="-6"/>
          <w:lang w:val="fr-FR"/>
        </w:rPr>
        <w:t>on</w:t>
      </w:r>
      <w:r w:rsidRPr="00DE2238">
        <w:rPr>
          <w:rFonts w:ascii="Calibri" w:eastAsia="Calibri" w:hAnsi="Calibri" w:cs="Calibri"/>
          <w:spacing w:val="5"/>
          <w:lang w:val="fr-FR"/>
        </w:rPr>
        <w:t>t</w:t>
      </w:r>
      <w:r w:rsidRPr="00DE2238">
        <w:rPr>
          <w:rFonts w:ascii="Calibri" w:eastAsia="Calibri" w:hAnsi="Calibri" w:cs="Calibri"/>
          <w:lang w:val="fr-FR"/>
        </w:rPr>
        <w:t>és</w:t>
      </w:r>
      <w:r w:rsidRPr="00DE2238">
        <w:rPr>
          <w:rFonts w:ascii="Calibri" w:eastAsia="Calibri" w:hAnsi="Calibri" w:cs="Calibri"/>
          <w:spacing w:val="1"/>
          <w:lang w:val="fr-FR"/>
        </w:rPr>
        <w:t xml:space="preserve"> </w:t>
      </w:r>
      <w:r w:rsidRPr="00DE2238">
        <w:rPr>
          <w:rFonts w:ascii="Calibri" w:eastAsia="Calibri" w:hAnsi="Calibri" w:cs="Calibri"/>
          <w:lang w:val="fr-FR"/>
        </w:rPr>
        <w:t>à</w:t>
      </w:r>
      <w:r w:rsidRPr="00DE2238">
        <w:rPr>
          <w:rFonts w:ascii="Calibri" w:eastAsia="Calibri" w:hAnsi="Calibri" w:cs="Calibri"/>
          <w:spacing w:val="4"/>
          <w:lang w:val="fr-FR"/>
        </w:rPr>
        <w:t xml:space="preserve"> </w:t>
      </w:r>
      <w:r w:rsidRPr="00DE2238">
        <w:rPr>
          <w:rFonts w:ascii="Calibri" w:eastAsia="Calibri" w:hAnsi="Calibri" w:cs="Calibri"/>
          <w:spacing w:val="-6"/>
          <w:lang w:val="fr-FR"/>
        </w:rPr>
        <w:t>d</w:t>
      </w:r>
      <w:r w:rsidRPr="00DE2238">
        <w:rPr>
          <w:rFonts w:ascii="Calibri" w:eastAsia="Calibri" w:hAnsi="Calibri" w:cs="Calibri"/>
          <w:lang w:val="fr-FR"/>
        </w:rPr>
        <w:t>es</w:t>
      </w:r>
      <w:r w:rsidRPr="00DE2238">
        <w:rPr>
          <w:rFonts w:ascii="Calibri" w:eastAsia="Calibri" w:hAnsi="Calibri" w:cs="Calibri"/>
          <w:spacing w:val="-6"/>
          <w:lang w:val="fr-FR"/>
        </w:rPr>
        <w:t xml:space="preserve"> p</w:t>
      </w:r>
      <w:r w:rsidRPr="00DE2238">
        <w:rPr>
          <w:rFonts w:ascii="Calibri" w:eastAsia="Calibri" w:hAnsi="Calibri" w:cs="Calibri"/>
          <w:spacing w:val="4"/>
          <w:lang w:val="fr-FR"/>
        </w:rPr>
        <w:t>a</w:t>
      </w:r>
      <w:r w:rsidRPr="00DE2238">
        <w:rPr>
          <w:rFonts w:ascii="Calibri" w:eastAsia="Calibri" w:hAnsi="Calibri" w:cs="Calibri"/>
          <w:spacing w:val="2"/>
          <w:lang w:val="fr-FR"/>
        </w:rPr>
        <w:t>r</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spacing w:val="5"/>
          <w:lang w:val="fr-FR"/>
        </w:rPr>
        <w:t>t</w:t>
      </w:r>
      <w:r w:rsidRPr="00DE2238">
        <w:rPr>
          <w:rFonts w:ascii="Calibri" w:eastAsia="Calibri" w:hAnsi="Calibri" w:cs="Calibri"/>
          <w:lang w:val="fr-FR"/>
        </w:rPr>
        <w:t>s</w:t>
      </w:r>
      <w:r w:rsidRPr="00DE2238">
        <w:rPr>
          <w:rFonts w:ascii="Calibri" w:eastAsia="Calibri" w:hAnsi="Calibri" w:cs="Calibri"/>
          <w:spacing w:val="-18"/>
          <w:lang w:val="fr-FR"/>
        </w:rPr>
        <w:t xml:space="preserve"> </w:t>
      </w:r>
      <w:r w:rsidRPr="00DE2238">
        <w:rPr>
          <w:rFonts w:ascii="Calibri" w:eastAsia="Calibri" w:hAnsi="Calibri" w:cs="Calibri"/>
          <w:spacing w:val="-6"/>
          <w:lang w:val="fr-FR"/>
        </w:rPr>
        <w:t>qu</w:t>
      </w:r>
      <w:r w:rsidRPr="00DE2238">
        <w:rPr>
          <w:rFonts w:ascii="Calibri" w:eastAsia="Calibri" w:hAnsi="Calibri" w:cs="Calibri"/>
          <w:lang w:val="fr-FR"/>
        </w:rPr>
        <w:t>i</w:t>
      </w:r>
      <w:r w:rsidRPr="00DE2238">
        <w:rPr>
          <w:rFonts w:ascii="Calibri" w:eastAsia="Calibri" w:hAnsi="Calibri" w:cs="Calibri"/>
          <w:spacing w:val="-2"/>
          <w:lang w:val="fr-FR"/>
        </w:rPr>
        <w:t xml:space="preserve"> </w:t>
      </w:r>
      <w:r w:rsidRPr="00DE2238">
        <w:rPr>
          <w:rFonts w:ascii="Calibri" w:eastAsia="Calibri" w:hAnsi="Calibri" w:cs="Calibri"/>
          <w:spacing w:val="-6"/>
          <w:lang w:val="fr-FR"/>
        </w:rPr>
        <w:t>n</w:t>
      </w:r>
      <w:r w:rsidRPr="00DE2238">
        <w:rPr>
          <w:rFonts w:ascii="Calibri" w:eastAsia="Calibri" w:hAnsi="Calibri" w:cs="Calibri"/>
          <w:lang w:val="fr-FR"/>
        </w:rPr>
        <w:t>e</w:t>
      </w:r>
      <w:r w:rsidRPr="00DE2238">
        <w:rPr>
          <w:rFonts w:ascii="Calibri" w:eastAsia="Calibri" w:hAnsi="Calibri" w:cs="Calibri"/>
          <w:spacing w:val="1"/>
          <w:lang w:val="fr-FR"/>
        </w:rPr>
        <w:t xml:space="preserve"> </w:t>
      </w:r>
      <w:r w:rsidRPr="00DE2238">
        <w:rPr>
          <w:rFonts w:ascii="Calibri" w:eastAsia="Calibri" w:hAnsi="Calibri" w:cs="Calibri"/>
          <w:spacing w:val="5"/>
          <w:lang w:val="fr-FR"/>
        </w:rPr>
        <w:t>t</w:t>
      </w:r>
      <w:r w:rsidRPr="00DE2238">
        <w:rPr>
          <w:rFonts w:ascii="Calibri" w:eastAsia="Calibri" w:hAnsi="Calibri" w:cs="Calibri"/>
          <w:spacing w:val="2"/>
          <w:lang w:val="fr-FR"/>
        </w:rPr>
        <w:t>r</w:t>
      </w:r>
      <w:r w:rsidRPr="00DE2238">
        <w:rPr>
          <w:rFonts w:ascii="Calibri" w:eastAsia="Calibri" w:hAnsi="Calibri" w:cs="Calibri"/>
          <w:spacing w:val="-6"/>
          <w:lang w:val="fr-FR"/>
        </w:rPr>
        <w:t>ou</w:t>
      </w:r>
      <w:r w:rsidRPr="00DE2238">
        <w:rPr>
          <w:rFonts w:ascii="Calibri" w:eastAsia="Calibri" w:hAnsi="Calibri" w:cs="Calibri"/>
          <w:spacing w:val="-5"/>
          <w:lang w:val="fr-FR"/>
        </w:rPr>
        <w:t>v</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lang w:val="fr-FR"/>
        </w:rPr>
        <w:t>t</w:t>
      </w:r>
      <w:r w:rsidRPr="00DE2238">
        <w:rPr>
          <w:rFonts w:ascii="Calibri" w:eastAsia="Calibri" w:hAnsi="Calibri" w:cs="Calibri"/>
          <w:spacing w:val="-5"/>
          <w:lang w:val="fr-FR"/>
        </w:rPr>
        <w:t xml:space="preserve"> </w:t>
      </w:r>
      <w:r w:rsidRPr="00DE2238">
        <w:rPr>
          <w:rFonts w:ascii="Calibri" w:eastAsia="Calibri" w:hAnsi="Calibri" w:cs="Calibri"/>
          <w:spacing w:val="-6"/>
          <w:lang w:val="fr-FR"/>
        </w:rPr>
        <w:t>p</w:t>
      </w:r>
      <w:r w:rsidRPr="00DE2238">
        <w:rPr>
          <w:rFonts w:ascii="Calibri" w:eastAsia="Calibri" w:hAnsi="Calibri" w:cs="Calibri"/>
          <w:spacing w:val="4"/>
          <w:lang w:val="fr-FR"/>
        </w:rPr>
        <w:t>a</w:t>
      </w:r>
      <w:r w:rsidRPr="00DE2238">
        <w:rPr>
          <w:rFonts w:ascii="Calibri" w:eastAsia="Calibri" w:hAnsi="Calibri" w:cs="Calibri"/>
          <w:lang w:val="fr-FR"/>
        </w:rPr>
        <w:t>s</w:t>
      </w:r>
      <w:r w:rsidRPr="00DE2238">
        <w:rPr>
          <w:rFonts w:ascii="Calibri" w:eastAsia="Calibri" w:hAnsi="Calibri" w:cs="Calibri"/>
          <w:spacing w:val="-6"/>
          <w:lang w:val="fr-FR"/>
        </w:rPr>
        <w:t xml:space="preserve"> d</w:t>
      </w:r>
      <w:r w:rsidRPr="00DE2238">
        <w:rPr>
          <w:rFonts w:ascii="Calibri" w:eastAsia="Calibri" w:hAnsi="Calibri" w:cs="Calibri"/>
          <w:lang w:val="fr-FR"/>
        </w:rPr>
        <w:t>e</w:t>
      </w:r>
      <w:r w:rsidRPr="00DE2238">
        <w:rPr>
          <w:rFonts w:ascii="Calibri" w:eastAsia="Calibri" w:hAnsi="Calibri" w:cs="Calibri"/>
          <w:spacing w:val="-15"/>
          <w:lang w:val="fr-FR"/>
        </w:rPr>
        <w:t xml:space="preserve"> </w:t>
      </w:r>
      <w:r w:rsidRPr="00DE2238">
        <w:rPr>
          <w:rFonts w:ascii="Calibri" w:eastAsia="Calibri" w:hAnsi="Calibri" w:cs="Calibri"/>
          <w:spacing w:val="-6"/>
          <w:w w:val="101"/>
          <w:lang w:val="fr-FR"/>
        </w:rPr>
        <w:t>p</w:t>
      </w:r>
      <w:r w:rsidRPr="00DE2238">
        <w:rPr>
          <w:rFonts w:ascii="Calibri" w:eastAsia="Calibri" w:hAnsi="Calibri" w:cs="Calibri"/>
          <w:spacing w:val="-3"/>
          <w:w w:val="102"/>
          <w:lang w:val="fr-FR"/>
        </w:rPr>
        <w:t>l</w:t>
      </w:r>
      <w:r w:rsidRPr="00DE2238">
        <w:rPr>
          <w:rFonts w:ascii="Calibri" w:eastAsia="Calibri" w:hAnsi="Calibri" w:cs="Calibri"/>
          <w:spacing w:val="4"/>
          <w:w w:val="101"/>
          <w:lang w:val="fr-FR"/>
        </w:rPr>
        <w:t>a</w:t>
      </w:r>
      <w:r w:rsidRPr="00DE2238">
        <w:rPr>
          <w:rFonts w:ascii="Calibri" w:eastAsia="Calibri" w:hAnsi="Calibri" w:cs="Calibri"/>
          <w:spacing w:val="1"/>
          <w:w w:val="101"/>
          <w:lang w:val="fr-FR"/>
        </w:rPr>
        <w:t>c</w:t>
      </w:r>
      <w:r w:rsidRPr="00DE2238">
        <w:rPr>
          <w:rFonts w:ascii="Calibri" w:eastAsia="Calibri" w:hAnsi="Calibri" w:cs="Calibri"/>
          <w:w w:val="101"/>
          <w:lang w:val="fr-FR"/>
        </w:rPr>
        <w:t xml:space="preserve">e </w:t>
      </w:r>
      <w:proofErr w:type="gramStart"/>
      <w:r w:rsidRPr="00DE2238">
        <w:rPr>
          <w:rFonts w:ascii="Calibri" w:eastAsia="Calibri" w:hAnsi="Calibri" w:cs="Calibri"/>
          <w:spacing w:val="-6"/>
          <w:lang w:val="fr-FR"/>
        </w:rPr>
        <w:t>pou</w:t>
      </w:r>
      <w:r w:rsidRPr="00DE2238">
        <w:rPr>
          <w:rFonts w:ascii="Calibri" w:eastAsia="Calibri" w:hAnsi="Calibri" w:cs="Calibri"/>
          <w:lang w:val="fr-FR"/>
        </w:rPr>
        <w:t xml:space="preserve">r </w:t>
      </w:r>
      <w:r w:rsidRPr="00DE2238">
        <w:rPr>
          <w:rFonts w:ascii="Calibri" w:eastAsia="Calibri" w:hAnsi="Calibri" w:cs="Calibri"/>
          <w:spacing w:val="34"/>
          <w:lang w:val="fr-FR"/>
        </w:rPr>
        <w:t xml:space="preserve"> </w:t>
      </w:r>
      <w:r w:rsidRPr="00DE2238">
        <w:rPr>
          <w:rFonts w:ascii="Calibri" w:eastAsia="Calibri" w:hAnsi="Calibri" w:cs="Calibri"/>
          <w:spacing w:val="-4"/>
          <w:lang w:val="fr-FR"/>
        </w:rPr>
        <w:t>l</w:t>
      </w:r>
      <w:r w:rsidRPr="00DE2238">
        <w:rPr>
          <w:rFonts w:ascii="Calibri" w:eastAsia="Calibri" w:hAnsi="Calibri" w:cs="Calibri"/>
          <w:lang w:val="fr-FR"/>
        </w:rPr>
        <w:t>e</w:t>
      </w:r>
      <w:r w:rsidRPr="00DE2238">
        <w:rPr>
          <w:rFonts w:ascii="Calibri" w:eastAsia="Calibri" w:hAnsi="Calibri" w:cs="Calibri"/>
          <w:spacing w:val="-5"/>
          <w:lang w:val="fr-FR"/>
        </w:rPr>
        <w:t>u</w:t>
      </w:r>
      <w:r w:rsidRPr="00DE2238">
        <w:rPr>
          <w:rFonts w:ascii="Calibri" w:eastAsia="Calibri" w:hAnsi="Calibri" w:cs="Calibri"/>
          <w:lang w:val="fr-FR"/>
        </w:rPr>
        <w:t>r</w:t>
      </w:r>
      <w:proofErr w:type="gramEnd"/>
      <w:r w:rsidRPr="00DE2238">
        <w:rPr>
          <w:rFonts w:ascii="Calibri" w:eastAsia="Calibri" w:hAnsi="Calibri" w:cs="Calibri"/>
          <w:lang w:val="fr-FR"/>
        </w:rPr>
        <w:t xml:space="preserve"> </w:t>
      </w:r>
      <w:r w:rsidRPr="00DE2238">
        <w:rPr>
          <w:rFonts w:ascii="Calibri" w:eastAsia="Calibri" w:hAnsi="Calibri" w:cs="Calibri"/>
          <w:spacing w:val="34"/>
          <w:lang w:val="fr-FR"/>
        </w:rPr>
        <w:t xml:space="preserve"> </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spacing w:val="-4"/>
          <w:lang w:val="fr-FR"/>
        </w:rPr>
        <w:t>f</w:t>
      </w:r>
      <w:r w:rsidRPr="00DE2238">
        <w:rPr>
          <w:rFonts w:ascii="Calibri" w:eastAsia="Calibri" w:hAnsi="Calibri" w:cs="Calibri"/>
          <w:spacing w:val="4"/>
          <w:lang w:val="fr-FR"/>
        </w:rPr>
        <w:t>a</w:t>
      </w:r>
      <w:r w:rsidRPr="00DE2238">
        <w:rPr>
          <w:rFonts w:ascii="Calibri" w:eastAsia="Calibri" w:hAnsi="Calibri" w:cs="Calibri"/>
          <w:spacing w:val="-6"/>
          <w:lang w:val="fr-FR"/>
        </w:rPr>
        <w:t>n</w:t>
      </w:r>
      <w:r w:rsidRPr="00DE2238">
        <w:rPr>
          <w:rFonts w:ascii="Calibri" w:eastAsia="Calibri" w:hAnsi="Calibri" w:cs="Calibri"/>
          <w:lang w:val="fr-FR"/>
        </w:rPr>
        <w:t xml:space="preserve">t </w:t>
      </w:r>
      <w:r w:rsidRPr="00DE2238">
        <w:rPr>
          <w:rFonts w:ascii="Calibri" w:eastAsia="Calibri" w:hAnsi="Calibri" w:cs="Calibri"/>
          <w:spacing w:val="23"/>
          <w:lang w:val="fr-FR"/>
        </w:rPr>
        <w:t xml:space="preserve"> </w:t>
      </w:r>
      <w:r w:rsidRPr="00DE2238">
        <w:rPr>
          <w:rFonts w:ascii="Calibri" w:eastAsia="Calibri" w:hAnsi="Calibri" w:cs="Calibri"/>
          <w:spacing w:val="-6"/>
          <w:lang w:val="fr-FR"/>
        </w:rPr>
        <w:t>d</w:t>
      </w:r>
      <w:r w:rsidRPr="00DE2238">
        <w:rPr>
          <w:rFonts w:ascii="Calibri" w:eastAsia="Calibri" w:hAnsi="Calibri" w:cs="Calibri"/>
          <w:spacing w:val="4"/>
          <w:lang w:val="fr-FR"/>
        </w:rPr>
        <w:t>a</w:t>
      </w:r>
      <w:r w:rsidRPr="00DE2238">
        <w:rPr>
          <w:rFonts w:ascii="Calibri" w:eastAsia="Calibri" w:hAnsi="Calibri" w:cs="Calibri"/>
          <w:spacing w:val="-6"/>
          <w:lang w:val="fr-FR"/>
        </w:rPr>
        <w:t>n</w:t>
      </w:r>
      <w:r w:rsidRPr="00DE2238">
        <w:rPr>
          <w:rFonts w:ascii="Calibri" w:eastAsia="Calibri" w:hAnsi="Calibri" w:cs="Calibri"/>
          <w:lang w:val="fr-FR"/>
        </w:rPr>
        <w:t xml:space="preserve">s </w:t>
      </w:r>
      <w:r w:rsidRPr="00DE2238">
        <w:rPr>
          <w:rFonts w:ascii="Calibri" w:eastAsia="Calibri" w:hAnsi="Calibri" w:cs="Calibri"/>
          <w:spacing w:val="25"/>
          <w:lang w:val="fr-FR"/>
        </w:rPr>
        <w:t xml:space="preserve"> </w:t>
      </w:r>
      <w:r w:rsidRPr="00DE2238">
        <w:rPr>
          <w:rFonts w:ascii="Calibri" w:eastAsia="Calibri" w:hAnsi="Calibri" w:cs="Calibri"/>
          <w:spacing w:val="4"/>
          <w:lang w:val="fr-FR"/>
        </w:rPr>
        <w:t>a</w:t>
      </w:r>
      <w:r w:rsidRPr="00DE2238">
        <w:rPr>
          <w:rFonts w:ascii="Calibri" w:eastAsia="Calibri" w:hAnsi="Calibri" w:cs="Calibri"/>
          <w:spacing w:val="-6"/>
          <w:lang w:val="fr-FR"/>
        </w:rPr>
        <w:t>u</w:t>
      </w:r>
      <w:r w:rsidRPr="00DE2238">
        <w:rPr>
          <w:rFonts w:ascii="Calibri" w:eastAsia="Calibri" w:hAnsi="Calibri" w:cs="Calibri"/>
          <w:spacing w:val="1"/>
          <w:lang w:val="fr-FR"/>
        </w:rPr>
        <w:t>c</w:t>
      </w:r>
      <w:r w:rsidRPr="00DE2238">
        <w:rPr>
          <w:rFonts w:ascii="Calibri" w:eastAsia="Calibri" w:hAnsi="Calibri" w:cs="Calibri"/>
          <w:spacing w:val="-6"/>
          <w:lang w:val="fr-FR"/>
        </w:rPr>
        <w:t>un</w:t>
      </w:r>
      <w:r w:rsidRPr="00DE2238">
        <w:rPr>
          <w:rFonts w:ascii="Calibri" w:eastAsia="Calibri" w:hAnsi="Calibri" w:cs="Calibri"/>
          <w:lang w:val="fr-FR"/>
        </w:rPr>
        <w:t xml:space="preserve">e </w:t>
      </w:r>
      <w:r w:rsidRPr="00DE2238">
        <w:rPr>
          <w:rFonts w:ascii="Calibri" w:eastAsia="Calibri" w:hAnsi="Calibri" w:cs="Calibri"/>
          <w:spacing w:val="20"/>
          <w:lang w:val="fr-FR"/>
        </w:rPr>
        <w:t xml:space="preserve"> </w:t>
      </w:r>
      <w:r w:rsidRPr="00DE2238">
        <w:rPr>
          <w:rFonts w:ascii="Calibri" w:eastAsia="Calibri" w:hAnsi="Calibri" w:cs="Calibri"/>
          <w:lang w:val="fr-FR"/>
        </w:rPr>
        <w:t>é</w:t>
      </w:r>
      <w:r w:rsidRPr="00DE2238">
        <w:rPr>
          <w:rFonts w:ascii="Calibri" w:eastAsia="Calibri" w:hAnsi="Calibri" w:cs="Calibri"/>
          <w:spacing w:val="2"/>
          <w:lang w:val="fr-FR"/>
        </w:rPr>
        <w:t>c</w:t>
      </w:r>
      <w:r w:rsidRPr="00DE2238">
        <w:rPr>
          <w:rFonts w:ascii="Calibri" w:eastAsia="Calibri" w:hAnsi="Calibri" w:cs="Calibri"/>
          <w:spacing w:val="-6"/>
          <w:lang w:val="fr-FR"/>
        </w:rPr>
        <w:t>o</w:t>
      </w:r>
      <w:r w:rsidRPr="00DE2238">
        <w:rPr>
          <w:rFonts w:ascii="Calibri" w:eastAsia="Calibri" w:hAnsi="Calibri" w:cs="Calibri"/>
          <w:spacing w:val="-4"/>
          <w:lang w:val="fr-FR"/>
        </w:rPr>
        <w:t>l</w:t>
      </w:r>
      <w:r w:rsidRPr="00DE2238">
        <w:rPr>
          <w:rFonts w:ascii="Calibri" w:eastAsia="Calibri" w:hAnsi="Calibri" w:cs="Calibri"/>
          <w:lang w:val="fr-FR"/>
        </w:rPr>
        <w:t xml:space="preserve">e </w:t>
      </w:r>
      <w:r w:rsidRPr="00DE2238">
        <w:rPr>
          <w:rFonts w:ascii="Calibri" w:eastAsia="Calibri" w:hAnsi="Calibri" w:cs="Calibri"/>
          <w:spacing w:val="34"/>
          <w:lang w:val="fr-FR"/>
        </w:rPr>
        <w:t xml:space="preserve"> </w:t>
      </w:r>
      <w:r w:rsidRPr="00DE2238">
        <w:rPr>
          <w:rFonts w:ascii="Calibri" w:eastAsia="Calibri" w:hAnsi="Calibri" w:cs="Calibri"/>
          <w:spacing w:val="-6"/>
          <w:lang w:val="fr-FR"/>
        </w:rPr>
        <w:t>d</w:t>
      </w:r>
      <w:r w:rsidRPr="00DE2238">
        <w:rPr>
          <w:rFonts w:ascii="Calibri" w:eastAsia="Calibri" w:hAnsi="Calibri" w:cs="Calibri"/>
          <w:spacing w:val="8"/>
          <w:lang w:val="fr-FR"/>
        </w:rPr>
        <w:t>’</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spacing w:val="-8"/>
          <w:lang w:val="fr-FR"/>
        </w:rPr>
        <w:t>s</w:t>
      </w:r>
      <w:r w:rsidRPr="00DE2238">
        <w:rPr>
          <w:rFonts w:ascii="Calibri" w:eastAsia="Calibri" w:hAnsi="Calibri" w:cs="Calibri"/>
          <w:lang w:val="fr-FR"/>
        </w:rPr>
        <w:t>e</w:t>
      </w:r>
      <w:r w:rsidRPr="00DE2238">
        <w:rPr>
          <w:rFonts w:ascii="Calibri" w:eastAsia="Calibri" w:hAnsi="Calibri" w:cs="Calibri"/>
          <w:spacing w:val="-3"/>
          <w:lang w:val="fr-FR"/>
        </w:rPr>
        <w:t>i</w:t>
      </w:r>
      <w:r w:rsidRPr="00DE2238">
        <w:rPr>
          <w:rFonts w:ascii="Calibri" w:eastAsia="Calibri" w:hAnsi="Calibri" w:cs="Calibri"/>
          <w:spacing w:val="6"/>
          <w:lang w:val="fr-FR"/>
        </w:rPr>
        <w:t>g</w:t>
      </w:r>
      <w:r w:rsidRPr="00DE2238">
        <w:rPr>
          <w:rFonts w:ascii="Calibri" w:eastAsia="Calibri" w:hAnsi="Calibri" w:cs="Calibri"/>
          <w:spacing w:val="-6"/>
          <w:lang w:val="fr-FR"/>
        </w:rPr>
        <w:t>n</w:t>
      </w:r>
      <w:r w:rsidRPr="00DE2238">
        <w:rPr>
          <w:rFonts w:ascii="Calibri" w:eastAsia="Calibri" w:hAnsi="Calibri" w:cs="Calibri"/>
          <w:lang w:val="fr-FR"/>
        </w:rPr>
        <w:t>e</w:t>
      </w:r>
      <w:r w:rsidRPr="00DE2238">
        <w:rPr>
          <w:rFonts w:ascii="Calibri" w:eastAsia="Calibri" w:hAnsi="Calibri" w:cs="Calibri"/>
          <w:spacing w:val="-2"/>
          <w:lang w:val="fr-FR"/>
        </w:rPr>
        <w:t>m</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lang w:val="fr-FR"/>
        </w:rPr>
        <w:t xml:space="preserve">t </w:t>
      </w:r>
      <w:r w:rsidRPr="00DE2238">
        <w:rPr>
          <w:rFonts w:ascii="Calibri" w:eastAsia="Calibri" w:hAnsi="Calibri" w:cs="Calibri"/>
          <w:spacing w:val="31"/>
          <w:lang w:val="fr-FR"/>
        </w:rPr>
        <w:t xml:space="preserve"> </w:t>
      </w:r>
      <w:r w:rsidRPr="00DE2238">
        <w:rPr>
          <w:rFonts w:ascii="Calibri" w:eastAsia="Calibri" w:hAnsi="Calibri" w:cs="Calibri"/>
          <w:spacing w:val="-8"/>
          <w:lang w:val="fr-FR"/>
        </w:rPr>
        <w:t>s</w:t>
      </w:r>
      <w:r w:rsidRPr="00DE2238">
        <w:rPr>
          <w:rFonts w:ascii="Calibri" w:eastAsia="Calibri" w:hAnsi="Calibri" w:cs="Calibri"/>
          <w:spacing w:val="-6"/>
          <w:lang w:val="fr-FR"/>
        </w:rPr>
        <w:t>p</w:t>
      </w:r>
      <w:r w:rsidRPr="00DE2238">
        <w:rPr>
          <w:rFonts w:ascii="Calibri" w:eastAsia="Calibri" w:hAnsi="Calibri" w:cs="Calibri"/>
          <w:lang w:val="fr-FR"/>
        </w:rPr>
        <w:t>é</w:t>
      </w:r>
      <w:r w:rsidRPr="00DE2238">
        <w:rPr>
          <w:rFonts w:ascii="Calibri" w:eastAsia="Calibri" w:hAnsi="Calibri" w:cs="Calibri"/>
          <w:spacing w:val="2"/>
          <w:lang w:val="fr-FR"/>
        </w:rPr>
        <w:t>c</w:t>
      </w:r>
      <w:r w:rsidRPr="00DE2238">
        <w:rPr>
          <w:rFonts w:ascii="Calibri" w:eastAsia="Calibri" w:hAnsi="Calibri" w:cs="Calibri"/>
          <w:spacing w:val="-4"/>
          <w:lang w:val="fr-FR"/>
        </w:rPr>
        <w:t>i</w:t>
      </w:r>
      <w:r w:rsidRPr="00DE2238">
        <w:rPr>
          <w:rFonts w:ascii="Calibri" w:eastAsia="Calibri" w:hAnsi="Calibri" w:cs="Calibri"/>
          <w:spacing w:val="4"/>
          <w:lang w:val="fr-FR"/>
        </w:rPr>
        <w:t>a</w:t>
      </w:r>
      <w:r w:rsidRPr="00DE2238">
        <w:rPr>
          <w:rFonts w:ascii="Calibri" w:eastAsia="Calibri" w:hAnsi="Calibri" w:cs="Calibri"/>
          <w:spacing w:val="-4"/>
          <w:lang w:val="fr-FR"/>
        </w:rPr>
        <w:t>li</w:t>
      </w:r>
      <w:r w:rsidRPr="00DE2238">
        <w:rPr>
          <w:rFonts w:ascii="Calibri" w:eastAsia="Calibri" w:hAnsi="Calibri" w:cs="Calibri"/>
          <w:spacing w:val="-8"/>
          <w:lang w:val="fr-FR"/>
        </w:rPr>
        <w:t>s</w:t>
      </w:r>
      <w:r w:rsidRPr="00DE2238">
        <w:rPr>
          <w:rFonts w:ascii="Calibri" w:eastAsia="Calibri" w:hAnsi="Calibri" w:cs="Calibri"/>
          <w:lang w:val="fr-FR"/>
        </w:rPr>
        <w:t xml:space="preserve">é. </w:t>
      </w:r>
      <w:r w:rsidRPr="00DE2238">
        <w:rPr>
          <w:rFonts w:ascii="Calibri" w:eastAsia="Calibri" w:hAnsi="Calibri" w:cs="Calibri"/>
          <w:spacing w:val="31"/>
          <w:lang w:val="fr-FR"/>
        </w:rPr>
        <w:t xml:space="preserve"> </w:t>
      </w:r>
      <w:r w:rsidRPr="00DE2238">
        <w:rPr>
          <w:rFonts w:ascii="Calibri" w:eastAsia="Calibri" w:hAnsi="Calibri" w:cs="Calibri"/>
          <w:lang w:val="fr-FR"/>
        </w:rPr>
        <w:t xml:space="preserve">. </w:t>
      </w:r>
      <w:r w:rsidRPr="00DE2238">
        <w:rPr>
          <w:rFonts w:ascii="Calibri" w:eastAsia="Calibri" w:hAnsi="Calibri" w:cs="Calibri"/>
          <w:spacing w:val="21"/>
          <w:lang w:val="fr-FR"/>
        </w:rPr>
        <w:t xml:space="preserve"> </w:t>
      </w:r>
      <w:proofErr w:type="gramStart"/>
      <w:r w:rsidRPr="00DE2238">
        <w:rPr>
          <w:rFonts w:ascii="Calibri" w:eastAsia="Calibri" w:hAnsi="Calibri" w:cs="Calibri"/>
          <w:spacing w:val="-7"/>
          <w:lang w:val="fr-FR"/>
        </w:rPr>
        <w:t>C</w:t>
      </w:r>
      <w:r w:rsidRPr="00DE2238">
        <w:rPr>
          <w:rFonts w:ascii="Calibri" w:eastAsia="Calibri" w:hAnsi="Calibri" w:cs="Calibri"/>
          <w:lang w:val="fr-FR"/>
        </w:rPr>
        <w:t xml:space="preserve">e </w:t>
      </w:r>
      <w:r w:rsidRPr="00DE2238">
        <w:rPr>
          <w:rFonts w:ascii="Calibri" w:eastAsia="Calibri" w:hAnsi="Calibri" w:cs="Calibri"/>
          <w:spacing w:val="31"/>
          <w:lang w:val="fr-FR"/>
        </w:rPr>
        <w:t xml:space="preserve"> </w:t>
      </w:r>
      <w:r w:rsidRPr="00DE2238">
        <w:rPr>
          <w:rFonts w:ascii="Calibri" w:eastAsia="Calibri" w:hAnsi="Calibri" w:cs="Calibri"/>
          <w:spacing w:val="-8"/>
          <w:lang w:val="fr-FR"/>
        </w:rPr>
        <w:t>s</w:t>
      </w:r>
      <w:r w:rsidRPr="00DE2238">
        <w:rPr>
          <w:rFonts w:ascii="Calibri" w:eastAsia="Calibri" w:hAnsi="Calibri" w:cs="Calibri"/>
          <w:spacing w:val="-6"/>
          <w:lang w:val="fr-FR"/>
        </w:rPr>
        <w:t>on</w:t>
      </w:r>
      <w:r w:rsidRPr="00DE2238">
        <w:rPr>
          <w:rFonts w:ascii="Calibri" w:eastAsia="Calibri" w:hAnsi="Calibri" w:cs="Calibri"/>
          <w:lang w:val="fr-FR"/>
        </w:rPr>
        <w:t>t</w:t>
      </w:r>
      <w:proofErr w:type="gramEnd"/>
      <w:r w:rsidRPr="00DE2238">
        <w:rPr>
          <w:rFonts w:ascii="Calibri" w:eastAsia="Calibri" w:hAnsi="Calibri" w:cs="Calibri"/>
          <w:lang w:val="fr-FR"/>
        </w:rPr>
        <w:t xml:space="preserve"> </w:t>
      </w:r>
      <w:r w:rsidRPr="00DE2238">
        <w:rPr>
          <w:rFonts w:ascii="Calibri" w:eastAsia="Calibri" w:hAnsi="Calibri" w:cs="Calibri"/>
          <w:spacing w:val="37"/>
          <w:lang w:val="fr-FR"/>
        </w:rPr>
        <w:t xml:space="preserve"> </w:t>
      </w:r>
      <w:r w:rsidRPr="00DE2238">
        <w:rPr>
          <w:rFonts w:ascii="Calibri" w:eastAsia="Calibri" w:hAnsi="Calibri" w:cs="Calibri"/>
          <w:spacing w:val="1"/>
          <w:lang w:val="fr-FR"/>
        </w:rPr>
        <w:t>c</w:t>
      </w:r>
      <w:r w:rsidRPr="00DE2238">
        <w:rPr>
          <w:rFonts w:ascii="Calibri" w:eastAsia="Calibri" w:hAnsi="Calibri" w:cs="Calibri"/>
          <w:lang w:val="fr-FR"/>
        </w:rPr>
        <w:t xml:space="preserve">es </w:t>
      </w:r>
      <w:r w:rsidRPr="00DE2238">
        <w:rPr>
          <w:rFonts w:ascii="Calibri" w:eastAsia="Calibri" w:hAnsi="Calibri" w:cs="Calibri"/>
          <w:spacing w:val="24"/>
          <w:lang w:val="fr-FR"/>
        </w:rPr>
        <w:t xml:space="preserve"> </w:t>
      </w:r>
      <w:r w:rsidRPr="00DE2238">
        <w:rPr>
          <w:rFonts w:ascii="Calibri" w:eastAsia="Calibri" w:hAnsi="Calibri" w:cs="Calibri"/>
          <w:spacing w:val="-6"/>
          <w:w w:val="101"/>
          <w:lang w:val="fr-FR"/>
        </w:rPr>
        <w:t>d</w:t>
      </w:r>
      <w:r w:rsidRPr="00DE2238">
        <w:rPr>
          <w:rFonts w:ascii="Calibri" w:eastAsia="Calibri" w:hAnsi="Calibri" w:cs="Calibri"/>
          <w:w w:val="101"/>
          <w:lang w:val="fr-FR"/>
        </w:rPr>
        <w:t>em</w:t>
      </w:r>
      <w:r w:rsidRPr="00DE2238">
        <w:rPr>
          <w:rFonts w:ascii="Calibri" w:eastAsia="Calibri" w:hAnsi="Calibri" w:cs="Calibri"/>
          <w:spacing w:val="4"/>
          <w:lang w:val="fr-FR"/>
        </w:rPr>
        <w:t>a</w:t>
      </w:r>
      <w:r w:rsidRPr="00DE2238">
        <w:rPr>
          <w:rFonts w:ascii="Calibri" w:eastAsia="Calibri" w:hAnsi="Calibri" w:cs="Calibri"/>
          <w:spacing w:val="-6"/>
          <w:lang w:val="fr-FR"/>
        </w:rPr>
        <w:t>nd</w:t>
      </w:r>
      <w:r w:rsidRPr="00DE2238">
        <w:rPr>
          <w:rFonts w:ascii="Calibri" w:eastAsia="Calibri" w:hAnsi="Calibri" w:cs="Calibri"/>
          <w:lang w:val="fr-FR"/>
        </w:rPr>
        <w:t xml:space="preserve">es </w:t>
      </w:r>
      <w:r w:rsidRPr="00DE2238">
        <w:rPr>
          <w:rFonts w:ascii="Calibri" w:eastAsia="Calibri" w:hAnsi="Calibri" w:cs="Calibri"/>
          <w:spacing w:val="26"/>
          <w:lang w:val="fr-FR"/>
        </w:rPr>
        <w:t xml:space="preserve"> </w:t>
      </w:r>
      <w:r w:rsidRPr="00DE2238">
        <w:rPr>
          <w:rFonts w:ascii="Calibri" w:eastAsia="Calibri" w:hAnsi="Calibri" w:cs="Calibri"/>
          <w:spacing w:val="-6"/>
          <w:w w:val="101"/>
          <w:lang w:val="fr-FR"/>
        </w:rPr>
        <w:t>no</w:t>
      </w:r>
      <w:r w:rsidRPr="00DE2238">
        <w:rPr>
          <w:rFonts w:ascii="Calibri" w:eastAsia="Calibri" w:hAnsi="Calibri" w:cs="Calibri"/>
          <w:w w:val="101"/>
          <w:lang w:val="fr-FR"/>
        </w:rPr>
        <w:t xml:space="preserve">n </w:t>
      </w:r>
      <w:r w:rsidRPr="00DE2238">
        <w:rPr>
          <w:rFonts w:ascii="Calibri" w:eastAsia="Calibri" w:hAnsi="Calibri" w:cs="Calibri"/>
          <w:spacing w:val="2"/>
          <w:lang w:val="fr-FR"/>
        </w:rPr>
        <w:t>r</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spacing w:val="1"/>
          <w:lang w:val="fr-FR"/>
        </w:rPr>
        <w:t>c</w:t>
      </w:r>
      <w:r w:rsidRPr="00DE2238">
        <w:rPr>
          <w:rFonts w:ascii="Calibri" w:eastAsia="Calibri" w:hAnsi="Calibri" w:cs="Calibri"/>
          <w:spacing w:val="-6"/>
          <w:lang w:val="fr-FR"/>
        </w:rPr>
        <w:t>on</w:t>
      </w:r>
      <w:r w:rsidRPr="00DE2238">
        <w:rPr>
          <w:rFonts w:ascii="Calibri" w:eastAsia="Calibri" w:hAnsi="Calibri" w:cs="Calibri"/>
          <w:spacing w:val="5"/>
          <w:lang w:val="fr-FR"/>
        </w:rPr>
        <w:t>t</w:t>
      </w:r>
      <w:r w:rsidRPr="00DE2238">
        <w:rPr>
          <w:rFonts w:ascii="Calibri" w:eastAsia="Calibri" w:hAnsi="Calibri" w:cs="Calibri"/>
          <w:spacing w:val="2"/>
          <w:lang w:val="fr-FR"/>
        </w:rPr>
        <w:t>r</w:t>
      </w:r>
      <w:r w:rsidRPr="00DE2238">
        <w:rPr>
          <w:rFonts w:ascii="Calibri" w:eastAsia="Calibri" w:hAnsi="Calibri" w:cs="Calibri"/>
          <w:lang w:val="fr-FR"/>
        </w:rPr>
        <w:t>é</w:t>
      </w:r>
      <w:r w:rsidRPr="00DE2238">
        <w:rPr>
          <w:rFonts w:ascii="Calibri" w:eastAsia="Calibri" w:hAnsi="Calibri" w:cs="Calibri"/>
          <w:spacing w:val="1"/>
          <w:lang w:val="fr-FR"/>
        </w:rPr>
        <w:t>e</w:t>
      </w:r>
      <w:r w:rsidRPr="00DE2238">
        <w:rPr>
          <w:rFonts w:ascii="Calibri" w:eastAsia="Calibri" w:hAnsi="Calibri" w:cs="Calibri"/>
          <w:lang w:val="fr-FR"/>
        </w:rPr>
        <w:t>s</w:t>
      </w:r>
      <w:r w:rsidRPr="00DE2238">
        <w:rPr>
          <w:rFonts w:ascii="Calibri" w:eastAsia="Calibri" w:hAnsi="Calibri" w:cs="Calibri"/>
          <w:spacing w:val="2"/>
          <w:lang w:val="fr-FR"/>
        </w:rPr>
        <w:t xml:space="preserve"> </w:t>
      </w:r>
      <w:r w:rsidRPr="00DE2238">
        <w:rPr>
          <w:rFonts w:ascii="Calibri" w:eastAsia="Calibri" w:hAnsi="Calibri" w:cs="Calibri"/>
          <w:spacing w:val="-6"/>
          <w:lang w:val="fr-FR"/>
        </w:rPr>
        <w:t>qu</w:t>
      </w:r>
      <w:r w:rsidRPr="00DE2238">
        <w:rPr>
          <w:rFonts w:ascii="Calibri" w:eastAsia="Calibri" w:hAnsi="Calibri" w:cs="Calibri"/>
          <w:lang w:val="fr-FR"/>
        </w:rPr>
        <w:t>e</w:t>
      </w:r>
      <w:r w:rsidRPr="00DE2238">
        <w:rPr>
          <w:rFonts w:ascii="Calibri" w:eastAsia="Calibri" w:hAnsi="Calibri" w:cs="Calibri"/>
          <w:spacing w:val="2"/>
          <w:lang w:val="fr-FR"/>
        </w:rPr>
        <w:t xml:space="preserve"> </w:t>
      </w:r>
      <w:r w:rsidRPr="00DE2238">
        <w:rPr>
          <w:rFonts w:ascii="Calibri" w:eastAsia="Calibri" w:hAnsi="Calibri" w:cs="Calibri"/>
          <w:spacing w:val="-6"/>
          <w:lang w:val="fr-FR"/>
        </w:rPr>
        <w:t>nou</w:t>
      </w:r>
      <w:r w:rsidRPr="00DE2238">
        <w:rPr>
          <w:rFonts w:ascii="Calibri" w:eastAsia="Calibri" w:hAnsi="Calibri" w:cs="Calibri"/>
          <w:lang w:val="fr-FR"/>
        </w:rPr>
        <w:t>s</w:t>
      </w:r>
      <w:r w:rsidRPr="00DE2238">
        <w:rPr>
          <w:rFonts w:ascii="Calibri" w:eastAsia="Calibri" w:hAnsi="Calibri" w:cs="Calibri"/>
          <w:spacing w:val="10"/>
          <w:lang w:val="fr-FR"/>
        </w:rPr>
        <w:t xml:space="preserve"> </w:t>
      </w:r>
      <w:r w:rsidRPr="00DE2238">
        <w:rPr>
          <w:rFonts w:ascii="Calibri" w:eastAsia="Calibri" w:hAnsi="Calibri" w:cs="Calibri"/>
          <w:spacing w:val="4"/>
          <w:lang w:val="fr-FR"/>
        </w:rPr>
        <w:t>a</w:t>
      </w:r>
      <w:r w:rsidRPr="00DE2238">
        <w:rPr>
          <w:rFonts w:ascii="Calibri" w:eastAsia="Calibri" w:hAnsi="Calibri" w:cs="Calibri"/>
          <w:spacing w:val="-5"/>
          <w:lang w:val="fr-FR"/>
        </w:rPr>
        <w:t>v</w:t>
      </w:r>
      <w:r w:rsidRPr="00DE2238">
        <w:rPr>
          <w:rFonts w:ascii="Calibri" w:eastAsia="Calibri" w:hAnsi="Calibri" w:cs="Calibri"/>
          <w:spacing w:val="-6"/>
          <w:lang w:val="fr-FR"/>
        </w:rPr>
        <w:t>on</w:t>
      </w:r>
      <w:r w:rsidRPr="00DE2238">
        <w:rPr>
          <w:rFonts w:ascii="Calibri" w:eastAsia="Calibri" w:hAnsi="Calibri" w:cs="Calibri"/>
          <w:lang w:val="fr-FR"/>
        </w:rPr>
        <w:t>s</w:t>
      </w:r>
      <w:r w:rsidRPr="00DE2238">
        <w:rPr>
          <w:rFonts w:ascii="Calibri" w:eastAsia="Calibri" w:hAnsi="Calibri" w:cs="Calibri"/>
          <w:spacing w:val="11"/>
          <w:lang w:val="fr-FR"/>
        </w:rPr>
        <w:t xml:space="preserve"> </w:t>
      </w:r>
      <w:r w:rsidRPr="00DE2238">
        <w:rPr>
          <w:rFonts w:ascii="Calibri" w:eastAsia="Calibri" w:hAnsi="Calibri" w:cs="Calibri"/>
          <w:spacing w:val="-6"/>
          <w:lang w:val="fr-FR"/>
        </w:rPr>
        <w:t>d</w:t>
      </w:r>
      <w:r w:rsidRPr="00DE2238">
        <w:rPr>
          <w:rFonts w:ascii="Calibri" w:eastAsia="Calibri" w:hAnsi="Calibri" w:cs="Calibri"/>
          <w:lang w:val="fr-FR"/>
        </w:rPr>
        <w:t>é</w:t>
      </w:r>
      <w:r w:rsidRPr="00DE2238">
        <w:rPr>
          <w:rFonts w:ascii="Calibri" w:eastAsia="Calibri" w:hAnsi="Calibri" w:cs="Calibri"/>
          <w:spacing w:val="2"/>
          <w:lang w:val="fr-FR"/>
        </w:rPr>
        <w:t>c</w:t>
      </w:r>
      <w:r w:rsidRPr="00DE2238">
        <w:rPr>
          <w:rFonts w:ascii="Calibri" w:eastAsia="Calibri" w:hAnsi="Calibri" w:cs="Calibri"/>
          <w:spacing w:val="-3"/>
          <w:lang w:val="fr-FR"/>
        </w:rPr>
        <w:t>i</w:t>
      </w:r>
      <w:r w:rsidRPr="00DE2238">
        <w:rPr>
          <w:rFonts w:ascii="Calibri" w:eastAsia="Calibri" w:hAnsi="Calibri" w:cs="Calibri"/>
          <w:spacing w:val="-6"/>
          <w:lang w:val="fr-FR"/>
        </w:rPr>
        <w:t>d</w:t>
      </w:r>
      <w:r w:rsidRPr="00DE2238">
        <w:rPr>
          <w:rFonts w:ascii="Calibri" w:eastAsia="Calibri" w:hAnsi="Calibri" w:cs="Calibri"/>
          <w:lang w:val="fr-FR"/>
        </w:rPr>
        <w:t>é</w:t>
      </w:r>
      <w:r w:rsidRPr="00DE2238">
        <w:rPr>
          <w:rFonts w:ascii="Calibri" w:eastAsia="Calibri" w:hAnsi="Calibri" w:cs="Calibri"/>
          <w:spacing w:val="5"/>
          <w:lang w:val="fr-FR"/>
        </w:rPr>
        <w:t xml:space="preserve"> </w:t>
      </w:r>
      <w:r w:rsidRPr="00DE2238">
        <w:rPr>
          <w:rFonts w:ascii="Calibri" w:eastAsia="Calibri" w:hAnsi="Calibri" w:cs="Calibri"/>
          <w:spacing w:val="-6"/>
          <w:lang w:val="fr-FR"/>
        </w:rPr>
        <w:t>d</w:t>
      </w:r>
      <w:r w:rsidRPr="00DE2238">
        <w:rPr>
          <w:rFonts w:ascii="Calibri" w:eastAsia="Calibri" w:hAnsi="Calibri" w:cs="Calibri"/>
          <w:lang w:val="fr-FR"/>
        </w:rPr>
        <w:t>e</w:t>
      </w:r>
      <w:r w:rsidRPr="00DE2238">
        <w:rPr>
          <w:rFonts w:ascii="Calibri" w:eastAsia="Calibri" w:hAnsi="Calibri" w:cs="Calibri"/>
          <w:spacing w:val="1"/>
          <w:lang w:val="fr-FR"/>
        </w:rPr>
        <w:t xml:space="preserve"> c</w:t>
      </w:r>
      <w:r w:rsidRPr="00DE2238">
        <w:rPr>
          <w:rFonts w:ascii="Calibri" w:eastAsia="Calibri" w:hAnsi="Calibri" w:cs="Calibri"/>
          <w:spacing w:val="-6"/>
          <w:lang w:val="fr-FR"/>
        </w:rPr>
        <w:t>o</w:t>
      </w:r>
      <w:r w:rsidRPr="00DE2238">
        <w:rPr>
          <w:rFonts w:ascii="Calibri" w:eastAsia="Calibri" w:hAnsi="Calibri" w:cs="Calibri"/>
          <w:spacing w:val="-3"/>
          <w:lang w:val="fr-FR"/>
        </w:rPr>
        <w:t>ll</w:t>
      </w:r>
      <w:r w:rsidRPr="00DE2238">
        <w:rPr>
          <w:rFonts w:ascii="Calibri" w:eastAsia="Calibri" w:hAnsi="Calibri" w:cs="Calibri"/>
          <w:lang w:val="fr-FR"/>
        </w:rPr>
        <w:t>e</w:t>
      </w:r>
      <w:r w:rsidRPr="00DE2238">
        <w:rPr>
          <w:rFonts w:ascii="Calibri" w:eastAsia="Calibri" w:hAnsi="Calibri" w:cs="Calibri"/>
          <w:spacing w:val="2"/>
          <w:lang w:val="fr-FR"/>
        </w:rPr>
        <w:t>c</w:t>
      </w:r>
      <w:r w:rsidRPr="00DE2238">
        <w:rPr>
          <w:rFonts w:ascii="Calibri" w:eastAsia="Calibri" w:hAnsi="Calibri" w:cs="Calibri"/>
          <w:spacing w:val="5"/>
          <w:lang w:val="fr-FR"/>
        </w:rPr>
        <w:t>t</w:t>
      </w:r>
      <w:r w:rsidRPr="00DE2238">
        <w:rPr>
          <w:rFonts w:ascii="Calibri" w:eastAsia="Calibri" w:hAnsi="Calibri" w:cs="Calibri"/>
          <w:lang w:val="fr-FR"/>
        </w:rPr>
        <w:t>er</w:t>
      </w:r>
      <w:r w:rsidRPr="00DE2238">
        <w:rPr>
          <w:rFonts w:ascii="Calibri" w:eastAsia="Calibri" w:hAnsi="Calibri" w:cs="Calibri"/>
          <w:spacing w:val="9"/>
          <w:lang w:val="fr-FR"/>
        </w:rPr>
        <w:t xml:space="preserve"> </w:t>
      </w:r>
      <w:r w:rsidRPr="00DE2238">
        <w:rPr>
          <w:rFonts w:ascii="Calibri" w:eastAsia="Calibri" w:hAnsi="Calibri" w:cs="Calibri"/>
          <w:spacing w:val="-6"/>
          <w:lang w:val="fr-FR"/>
        </w:rPr>
        <w:t>d</w:t>
      </w:r>
      <w:r w:rsidRPr="00DE2238">
        <w:rPr>
          <w:rFonts w:ascii="Calibri" w:eastAsia="Calibri" w:hAnsi="Calibri" w:cs="Calibri"/>
          <w:spacing w:val="4"/>
          <w:lang w:val="fr-FR"/>
        </w:rPr>
        <w:t>a</w:t>
      </w:r>
      <w:r w:rsidRPr="00DE2238">
        <w:rPr>
          <w:rFonts w:ascii="Calibri" w:eastAsia="Calibri" w:hAnsi="Calibri" w:cs="Calibri"/>
          <w:spacing w:val="-6"/>
          <w:lang w:val="fr-FR"/>
        </w:rPr>
        <w:t>n</w:t>
      </w:r>
      <w:r w:rsidRPr="00DE2238">
        <w:rPr>
          <w:rFonts w:ascii="Calibri" w:eastAsia="Calibri" w:hAnsi="Calibri" w:cs="Calibri"/>
          <w:lang w:val="fr-FR"/>
        </w:rPr>
        <w:t>s</w:t>
      </w:r>
      <w:r w:rsidRPr="00DE2238">
        <w:rPr>
          <w:rFonts w:ascii="Calibri" w:eastAsia="Calibri" w:hAnsi="Calibri" w:cs="Calibri"/>
          <w:spacing w:val="-5"/>
          <w:lang w:val="fr-FR"/>
        </w:rPr>
        <w:t xml:space="preserve"> </w:t>
      </w:r>
      <w:r w:rsidRPr="00DE2238">
        <w:rPr>
          <w:rFonts w:ascii="Calibri" w:eastAsia="Calibri" w:hAnsi="Calibri" w:cs="Calibri"/>
          <w:spacing w:val="-6"/>
          <w:lang w:val="fr-FR"/>
        </w:rPr>
        <w:t>u</w:t>
      </w:r>
      <w:r w:rsidRPr="00DE2238">
        <w:rPr>
          <w:rFonts w:ascii="Calibri" w:eastAsia="Calibri" w:hAnsi="Calibri" w:cs="Calibri"/>
          <w:lang w:val="fr-FR"/>
        </w:rPr>
        <w:t>n</w:t>
      </w:r>
      <w:r w:rsidRPr="00DE2238">
        <w:rPr>
          <w:rFonts w:ascii="Calibri" w:eastAsia="Calibri" w:hAnsi="Calibri" w:cs="Calibri"/>
          <w:spacing w:val="10"/>
          <w:lang w:val="fr-FR"/>
        </w:rPr>
        <w:t xml:space="preserve"> </w:t>
      </w:r>
      <w:r w:rsidRPr="00DE2238">
        <w:rPr>
          <w:rFonts w:ascii="Calibri" w:eastAsia="Calibri" w:hAnsi="Calibri" w:cs="Calibri"/>
          <w:spacing w:val="-4"/>
          <w:lang w:val="fr-FR"/>
        </w:rPr>
        <w:t>f</w:t>
      </w:r>
      <w:r w:rsidRPr="00DE2238">
        <w:rPr>
          <w:rFonts w:ascii="Calibri" w:eastAsia="Calibri" w:hAnsi="Calibri" w:cs="Calibri"/>
          <w:spacing w:val="-3"/>
          <w:lang w:val="fr-FR"/>
        </w:rPr>
        <w:t>i</w:t>
      </w:r>
      <w:r w:rsidRPr="00DE2238">
        <w:rPr>
          <w:rFonts w:ascii="Calibri" w:eastAsia="Calibri" w:hAnsi="Calibri" w:cs="Calibri"/>
          <w:spacing w:val="1"/>
          <w:lang w:val="fr-FR"/>
        </w:rPr>
        <w:t>c</w:t>
      </w:r>
      <w:r w:rsidRPr="00DE2238">
        <w:rPr>
          <w:rFonts w:ascii="Calibri" w:eastAsia="Calibri" w:hAnsi="Calibri" w:cs="Calibri"/>
          <w:spacing w:val="-6"/>
          <w:lang w:val="fr-FR"/>
        </w:rPr>
        <w:t>h</w:t>
      </w:r>
      <w:r w:rsidRPr="00DE2238">
        <w:rPr>
          <w:rFonts w:ascii="Calibri" w:eastAsia="Calibri" w:hAnsi="Calibri" w:cs="Calibri"/>
          <w:spacing w:val="-3"/>
          <w:lang w:val="fr-FR"/>
        </w:rPr>
        <w:t>i</w:t>
      </w:r>
      <w:r w:rsidRPr="00DE2238">
        <w:rPr>
          <w:rFonts w:ascii="Calibri" w:eastAsia="Calibri" w:hAnsi="Calibri" w:cs="Calibri"/>
          <w:lang w:val="fr-FR"/>
        </w:rPr>
        <w:t>er</w:t>
      </w:r>
      <w:r w:rsidRPr="00DE2238">
        <w:rPr>
          <w:rFonts w:ascii="Calibri" w:eastAsia="Calibri" w:hAnsi="Calibri" w:cs="Calibri"/>
          <w:spacing w:val="7"/>
          <w:lang w:val="fr-FR"/>
        </w:rPr>
        <w:t xml:space="preserve"> </w:t>
      </w:r>
      <w:r w:rsidRPr="00DE2238">
        <w:rPr>
          <w:rFonts w:ascii="Calibri" w:eastAsia="Calibri" w:hAnsi="Calibri" w:cs="Calibri"/>
          <w:spacing w:val="-6"/>
          <w:w w:val="101"/>
          <w:lang w:val="fr-FR"/>
        </w:rPr>
        <w:t>un</w:t>
      </w:r>
      <w:r w:rsidRPr="00DE2238">
        <w:rPr>
          <w:rFonts w:ascii="Calibri" w:eastAsia="Calibri" w:hAnsi="Calibri" w:cs="Calibri"/>
          <w:spacing w:val="-3"/>
          <w:w w:val="102"/>
          <w:lang w:val="fr-FR"/>
        </w:rPr>
        <w:t>i</w:t>
      </w:r>
      <w:r w:rsidRPr="00DE2238">
        <w:rPr>
          <w:rFonts w:ascii="Calibri" w:eastAsia="Calibri" w:hAnsi="Calibri" w:cs="Calibri"/>
          <w:spacing w:val="-6"/>
          <w:w w:val="101"/>
          <w:lang w:val="fr-FR"/>
        </w:rPr>
        <w:t>qu</w:t>
      </w:r>
      <w:r w:rsidRPr="00DE2238">
        <w:rPr>
          <w:rFonts w:ascii="Calibri" w:eastAsia="Calibri" w:hAnsi="Calibri" w:cs="Calibri"/>
          <w:w w:val="101"/>
          <w:lang w:val="fr-FR"/>
        </w:rPr>
        <w:t>e.</w:t>
      </w:r>
    </w:p>
    <w:p w14:paraId="5B39AAF7" w14:textId="77777777" w:rsidR="0044140B" w:rsidRPr="00DE2238" w:rsidRDefault="0044140B" w:rsidP="0044140B">
      <w:pPr>
        <w:ind w:left="567" w:right="567"/>
        <w:rPr>
          <w:lang w:val="fr-FR"/>
        </w:rPr>
      </w:pPr>
    </w:p>
    <w:p w14:paraId="4E609D05" w14:textId="77777777" w:rsidR="0044140B" w:rsidRPr="00DE2238" w:rsidRDefault="0044140B" w:rsidP="0044140B">
      <w:pPr>
        <w:ind w:left="567" w:right="567" w:hanging="16"/>
        <w:jc w:val="both"/>
        <w:rPr>
          <w:rFonts w:ascii="Calibri" w:eastAsia="Calibri" w:hAnsi="Calibri" w:cs="Calibri"/>
          <w:lang w:val="fr-FR"/>
        </w:rPr>
      </w:pPr>
      <w:r w:rsidRPr="00DE2238">
        <w:rPr>
          <w:rFonts w:ascii="Calibri" w:eastAsia="Calibri" w:hAnsi="Calibri" w:cs="Calibri"/>
          <w:spacing w:val="-2"/>
          <w:lang w:val="fr-FR"/>
        </w:rPr>
        <w:t>A</w:t>
      </w:r>
      <w:r w:rsidRPr="00DE2238">
        <w:rPr>
          <w:rFonts w:ascii="Calibri" w:eastAsia="Calibri" w:hAnsi="Calibri" w:cs="Calibri"/>
          <w:spacing w:val="-4"/>
          <w:lang w:val="fr-FR"/>
        </w:rPr>
        <w:t>i</w:t>
      </w:r>
      <w:r w:rsidRPr="00DE2238">
        <w:rPr>
          <w:rFonts w:ascii="Calibri" w:eastAsia="Calibri" w:hAnsi="Calibri" w:cs="Calibri"/>
          <w:spacing w:val="-6"/>
          <w:lang w:val="fr-FR"/>
        </w:rPr>
        <w:t>n</w:t>
      </w:r>
      <w:r w:rsidRPr="00DE2238">
        <w:rPr>
          <w:rFonts w:ascii="Calibri" w:eastAsia="Calibri" w:hAnsi="Calibri" w:cs="Calibri"/>
          <w:spacing w:val="-8"/>
          <w:lang w:val="fr-FR"/>
        </w:rPr>
        <w:t>s</w:t>
      </w:r>
      <w:r w:rsidRPr="00DE2238">
        <w:rPr>
          <w:rFonts w:ascii="Calibri" w:eastAsia="Calibri" w:hAnsi="Calibri" w:cs="Calibri"/>
          <w:spacing w:val="-4"/>
          <w:lang w:val="fr-FR"/>
        </w:rPr>
        <w:t>i</w:t>
      </w:r>
      <w:r w:rsidRPr="00DE2238">
        <w:rPr>
          <w:rFonts w:ascii="Calibri" w:eastAsia="Calibri" w:hAnsi="Calibri" w:cs="Calibri"/>
          <w:lang w:val="fr-FR"/>
        </w:rPr>
        <w:t>,</w:t>
      </w:r>
      <w:r w:rsidRPr="00DE2238">
        <w:rPr>
          <w:rFonts w:ascii="Calibri" w:eastAsia="Calibri" w:hAnsi="Calibri" w:cs="Calibri"/>
          <w:spacing w:val="28"/>
          <w:lang w:val="fr-FR"/>
        </w:rPr>
        <w:t xml:space="preserve"> </w:t>
      </w:r>
      <w:r w:rsidRPr="00DE2238">
        <w:rPr>
          <w:rFonts w:ascii="Calibri" w:eastAsia="Calibri" w:hAnsi="Calibri" w:cs="Calibri"/>
          <w:spacing w:val="-6"/>
          <w:lang w:val="fr-FR"/>
        </w:rPr>
        <w:t>d</w:t>
      </w:r>
      <w:r w:rsidRPr="00DE2238">
        <w:rPr>
          <w:rFonts w:ascii="Calibri" w:eastAsia="Calibri" w:hAnsi="Calibri" w:cs="Calibri"/>
          <w:lang w:val="fr-FR"/>
        </w:rPr>
        <w:t>ès</w:t>
      </w:r>
      <w:r w:rsidRPr="00DE2238">
        <w:rPr>
          <w:rFonts w:ascii="Calibri" w:eastAsia="Calibri" w:hAnsi="Calibri" w:cs="Calibri"/>
          <w:spacing w:val="10"/>
          <w:lang w:val="fr-FR"/>
        </w:rPr>
        <w:t xml:space="preserve"> </w:t>
      </w:r>
      <w:r w:rsidRPr="00DE2238">
        <w:rPr>
          <w:rFonts w:ascii="Calibri" w:eastAsia="Calibri" w:hAnsi="Calibri" w:cs="Calibri"/>
          <w:spacing w:val="-6"/>
          <w:lang w:val="fr-FR"/>
        </w:rPr>
        <w:t>qu</w:t>
      </w:r>
      <w:r w:rsidRPr="00DE2238">
        <w:rPr>
          <w:rFonts w:ascii="Calibri" w:eastAsia="Calibri" w:hAnsi="Calibri" w:cs="Calibri"/>
          <w:lang w:val="fr-FR"/>
        </w:rPr>
        <w:t>e</w:t>
      </w:r>
      <w:r w:rsidRPr="00DE2238">
        <w:rPr>
          <w:rFonts w:ascii="Calibri" w:eastAsia="Calibri" w:hAnsi="Calibri" w:cs="Calibri"/>
          <w:spacing w:val="18"/>
          <w:lang w:val="fr-FR"/>
        </w:rPr>
        <w:t xml:space="preserve"> </w:t>
      </w:r>
      <w:r w:rsidRPr="00DE2238">
        <w:rPr>
          <w:rFonts w:ascii="Calibri" w:eastAsia="Calibri" w:hAnsi="Calibri" w:cs="Calibri"/>
          <w:spacing w:val="-5"/>
          <w:lang w:val="fr-FR"/>
        </w:rPr>
        <w:t>v</w:t>
      </w:r>
      <w:r w:rsidRPr="00DE2238">
        <w:rPr>
          <w:rFonts w:ascii="Calibri" w:eastAsia="Calibri" w:hAnsi="Calibri" w:cs="Calibri"/>
          <w:spacing w:val="-6"/>
          <w:lang w:val="fr-FR"/>
        </w:rPr>
        <w:t>ou</w:t>
      </w:r>
      <w:r w:rsidRPr="00DE2238">
        <w:rPr>
          <w:rFonts w:ascii="Calibri" w:eastAsia="Calibri" w:hAnsi="Calibri" w:cs="Calibri"/>
          <w:lang w:val="fr-FR"/>
        </w:rPr>
        <w:t>s</w:t>
      </w:r>
      <w:r w:rsidRPr="00DE2238">
        <w:rPr>
          <w:rFonts w:ascii="Calibri" w:eastAsia="Calibri" w:hAnsi="Calibri" w:cs="Calibri"/>
          <w:spacing w:val="11"/>
          <w:lang w:val="fr-FR"/>
        </w:rPr>
        <w:t xml:space="preserve"> </w:t>
      </w:r>
      <w:r w:rsidRPr="00DE2238">
        <w:rPr>
          <w:rFonts w:ascii="Calibri" w:eastAsia="Calibri" w:hAnsi="Calibri" w:cs="Calibri"/>
          <w:lang w:val="fr-FR"/>
        </w:rPr>
        <w:t>ê</w:t>
      </w:r>
      <w:r w:rsidRPr="00DE2238">
        <w:rPr>
          <w:rFonts w:ascii="Calibri" w:eastAsia="Calibri" w:hAnsi="Calibri" w:cs="Calibri"/>
          <w:spacing w:val="5"/>
          <w:lang w:val="fr-FR"/>
        </w:rPr>
        <w:t>t</w:t>
      </w:r>
      <w:r w:rsidRPr="00DE2238">
        <w:rPr>
          <w:rFonts w:ascii="Calibri" w:eastAsia="Calibri" w:hAnsi="Calibri" w:cs="Calibri"/>
          <w:lang w:val="fr-FR"/>
        </w:rPr>
        <w:t>es</w:t>
      </w:r>
      <w:r w:rsidRPr="00DE2238">
        <w:rPr>
          <w:rFonts w:ascii="Calibri" w:eastAsia="Calibri" w:hAnsi="Calibri" w:cs="Calibri"/>
          <w:spacing w:val="-5"/>
          <w:lang w:val="fr-FR"/>
        </w:rPr>
        <w:t xml:space="preserve"> </w:t>
      </w:r>
      <w:r w:rsidRPr="00DE2238">
        <w:rPr>
          <w:rFonts w:ascii="Calibri" w:eastAsia="Calibri" w:hAnsi="Calibri" w:cs="Calibri"/>
          <w:spacing w:val="-8"/>
          <w:lang w:val="fr-FR"/>
        </w:rPr>
        <w:t>s</w:t>
      </w:r>
      <w:r w:rsidRPr="00DE2238">
        <w:rPr>
          <w:rFonts w:ascii="Calibri" w:eastAsia="Calibri" w:hAnsi="Calibri" w:cs="Calibri"/>
          <w:spacing w:val="-6"/>
          <w:lang w:val="fr-FR"/>
        </w:rPr>
        <w:t>o</w:t>
      </w:r>
      <w:r w:rsidRPr="00DE2238">
        <w:rPr>
          <w:rFonts w:ascii="Calibri" w:eastAsia="Calibri" w:hAnsi="Calibri" w:cs="Calibri"/>
          <w:spacing w:val="-4"/>
          <w:lang w:val="fr-FR"/>
        </w:rPr>
        <w:t>lli</w:t>
      </w:r>
      <w:r w:rsidRPr="00DE2238">
        <w:rPr>
          <w:rFonts w:ascii="Calibri" w:eastAsia="Calibri" w:hAnsi="Calibri" w:cs="Calibri"/>
          <w:spacing w:val="1"/>
          <w:lang w:val="fr-FR"/>
        </w:rPr>
        <w:t>c</w:t>
      </w:r>
      <w:r w:rsidRPr="00DE2238">
        <w:rPr>
          <w:rFonts w:ascii="Calibri" w:eastAsia="Calibri" w:hAnsi="Calibri" w:cs="Calibri"/>
          <w:spacing w:val="-4"/>
          <w:lang w:val="fr-FR"/>
        </w:rPr>
        <w:t>i</w:t>
      </w:r>
      <w:r w:rsidRPr="00DE2238">
        <w:rPr>
          <w:rFonts w:ascii="Calibri" w:eastAsia="Calibri" w:hAnsi="Calibri" w:cs="Calibri"/>
          <w:spacing w:val="5"/>
          <w:lang w:val="fr-FR"/>
        </w:rPr>
        <w:t>t</w:t>
      </w:r>
      <w:r w:rsidRPr="00DE2238">
        <w:rPr>
          <w:rFonts w:ascii="Calibri" w:eastAsia="Calibri" w:hAnsi="Calibri" w:cs="Calibri"/>
          <w:lang w:val="fr-FR"/>
        </w:rPr>
        <w:t>és</w:t>
      </w:r>
      <w:r w:rsidRPr="00DE2238">
        <w:rPr>
          <w:rFonts w:ascii="Calibri" w:eastAsia="Calibri" w:hAnsi="Calibri" w:cs="Calibri"/>
          <w:spacing w:val="33"/>
          <w:lang w:val="fr-FR"/>
        </w:rPr>
        <w:t xml:space="preserve"> </w:t>
      </w:r>
      <w:r w:rsidRPr="00DE2238">
        <w:rPr>
          <w:rFonts w:ascii="Calibri" w:eastAsia="Calibri" w:hAnsi="Calibri" w:cs="Calibri"/>
          <w:spacing w:val="-6"/>
          <w:lang w:val="fr-FR"/>
        </w:rPr>
        <w:t>p</w:t>
      </w:r>
      <w:r w:rsidRPr="00DE2238">
        <w:rPr>
          <w:rFonts w:ascii="Calibri" w:eastAsia="Calibri" w:hAnsi="Calibri" w:cs="Calibri"/>
          <w:spacing w:val="4"/>
          <w:lang w:val="fr-FR"/>
        </w:rPr>
        <w:t>a</w:t>
      </w:r>
      <w:r w:rsidRPr="00DE2238">
        <w:rPr>
          <w:rFonts w:ascii="Calibri" w:eastAsia="Calibri" w:hAnsi="Calibri" w:cs="Calibri"/>
          <w:lang w:val="fr-FR"/>
        </w:rPr>
        <w:t>r</w:t>
      </w:r>
      <w:r w:rsidRPr="00DE2238">
        <w:rPr>
          <w:rFonts w:ascii="Calibri" w:eastAsia="Calibri" w:hAnsi="Calibri" w:cs="Calibri"/>
          <w:spacing w:val="3"/>
          <w:lang w:val="fr-FR"/>
        </w:rPr>
        <w:t xml:space="preserve"> </w:t>
      </w:r>
      <w:r w:rsidRPr="00DE2238">
        <w:rPr>
          <w:rFonts w:ascii="Calibri" w:eastAsia="Calibri" w:hAnsi="Calibri" w:cs="Calibri"/>
          <w:spacing w:val="-6"/>
          <w:lang w:val="fr-FR"/>
        </w:rPr>
        <w:t>d</w:t>
      </w:r>
      <w:r w:rsidRPr="00DE2238">
        <w:rPr>
          <w:rFonts w:ascii="Calibri" w:eastAsia="Calibri" w:hAnsi="Calibri" w:cs="Calibri"/>
          <w:lang w:val="fr-FR"/>
        </w:rPr>
        <w:t>es</w:t>
      </w:r>
      <w:r w:rsidRPr="00DE2238">
        <w:rPr>
          <w:rFonts w:ascii="Calibri" w:eastAsia="Calibri" w:hAnsi="Calibri" w:cs="Calibri"/>
          <w:spacing w:val="10"/>
          <w:lang w:val="fr-FR"/>
        </w:rPr>
        <w:t xml:space="preserve"> </w:t>
      </w:r>
      <w:r w:rsidRPr="00DE2238">
        <w:rPr>
          <w:rFonts w:ascii="Calibri" w:eastAsia="Calibri" w:hAnsi="Calibri" w:cs="Calibri"/>
          <w:spacing w:val="-6"/>
          <w:lang w:val="fr-FR"/>
        </w:rPr>
        <w:t>p</w:t>
      </w:r>
      <w:r w:rsidRPr="00DE2238">
        <w:rPr>
          <w:rFonts w:ascii="Calibri" w:eastAsia="Calibri" w:hAnsi="Calibri" w:cs="Calibri"/>
          <w:spacing w:val="4"/>
          <w:lang w:val="fr-FR"/>
        </w:rPr>
        <w:t>a</w:t>
      </w:r>
      <w:r w:rsidRPr="00DE2238">
        <w:rPr>
          <w:rFonts w:ascii="Calibri" w:eastAsia="Calibri" w:hAnsi="Calibri" w:cs="Calibri"/>
          <w:spacing w:val="2"/>
          <w:lang w:val="fr-FR"/>
        </w:rPr>
        <w:t>r</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spacing w:val="5"/>
          <w:lang w:val="fr-FR"/>
        </w:rPr>
        <w:t>t</w:t>
      </w:r>
      <w:r w:rsidRPr="00DE2238">
        <w:rPr>
          <w:rFonts w:ascii="Calibri" w:eastAsia="Calibri" w:hAnsi="Calibri" w:cs="Calibri"/>
          <w:lang w:val="fr-FR"/>
        </w:rPr>
        <w:t>s</w:t>
      </w:r>
      <w:r w:rsidRPr="00DE2238">
        <w:rPr>
          <w:rFonts w:ascii="Calibri" w:eastAsia="Calibri" w:hAnsi="Calibri" w:cs="Calibri"/>
          <w:spacing w:val="-2"/>
          <w:lang w:val="fr-FR"/>
        </w:rPr>
        <w:t xml:space="preserve"> </w:t>
      </w:r>
      <w:r w:rsidRPr="00DE2238">
        <w:rPr>
          <w:rFonts w:ascii="Calibri" w:eastAsia="Calibri" w:hAnsi="Calibri" w:cs="Calibri"/>
          <w:lang w:val="fr-FR"/>
        </w:rPr>
        <w:t>en</w:t>
      </w:r>
      <w:r w:rsidRPr="00DE2238">
        <w:rPr>
          <w:rFonts w:ascii="Calibri" w:eastAsia="Calibri" w:hAnsi="Calibri" w:cs="Calibri"/>
          <w:spacing w:val="11"/>
          <w:lang w:val="fr-FR"/>
        </w:rPr>
        <w:t xml:space="preserve"> </w:t>
      </w:r>
      <w:r w:rsidRPr="00DE2238">
        <w:rPr>
          <w:rFonts w:ascii="Calibri" w:eastAsia="Calibri" w:hAnsi="Calibri" w:cs="Calibri"/>
          <w:spacing w:val="2"/>
          <w:lang w:val="fr-FR"/>
        </w:rPr>
        <w:t>r</w:t>
      </w:r>
      <w:r w:rsidRPr="00DE2238">
        <w:rPr>
          <w:rFonts w:ascii="Calibri" w:eastAsia="Calibri" w:hAnsi="Calibri" w:cs="Calibri"/>
          <w:lang w:val="fr-FR"/>
        </w:rPr>
        <w:t>e</w:t>
      </w:r>
      <w:r w:rsidRPr="00DE2238">
        <w:rPr>
          <w:rFonts w:ascii="Calibri" w:eastAsia="Calibri" w:hAnsi="Calibri" w:cs="Calibri"/>
          <w:spacing w:val="2"/>
          <w:lang w:val="fr-FR"/>
        </w:rPr>
        <w:t>c</w:t>
      </w:r>
      <w:r w:rsidRPr="00DE2238">
        <w:rPr>
          <w:rFonts w:ascii="Calibri" w:eastAsia="Calibri" w:hAnsi="Calibri" w:cs="Calibri"/>
          <w:spacing w:val="-6"/>
          <w:lang w:val="fr-FR"/>
        </w:rPr>
        <w:t>h</w:t>
      </w:r>
      <w:r w:rsidRPr="00DE2238">
        <w:rPr>
          <w:rFonts w:ascii="Calibri" w:eastAsia="Calibri" w:hAnsi="Calibri" w:cs="Calibri"/>
          <w:lang w:val="fr-FR"/>
        </w:rPr>
        <w:t>e</w:t>
      </w:r>
      <w:r w:rsidRPr="00DE2238">
        <w:rPr>
          <w:rFonts w:ascii="Calibri" w:eastAsia="Calibri" w:hAnsi="Calibri" w:cs="Calibri"/>
          <w:spacing w:val="2"/>
          <w:lang w:val="fr-FR"/>
        </w:rPr>
        <w:t>r</w:t>
      </w:r>
      <w:r w:rsidRPr="00DE2238">
        <w:rPr>
          <w:rFonts w:ascii="Calibri" w:eastAsia="Calibri" w:hAnsi="Calibri" w:cs="Calibri"/>
          <w:spacing w:val="1"/>
          <w:lang w:val="fr-FR"/>
        </w:rPr>
        <w:t>c</w:t>
      </w:r>
      <w:r w:rsidRPr="00DE2238">
        <w:rPr>
          <w:rFonts w:ascii="Calibri" w:eastAsia="Calibri" w:hAnsi="Calibri" w:cs="Calibri"/>
          <w:spacing w:val="-6"/>
          <w:lang w:val="fr-FR"/>
        </w:rPr>
        <w:t>h</w:t>
      </w:r>
      <w:r w:rsidRPr="00DE2238">
        <w:rPr>
          <w:rFonts w:ascii="Calibri" w:eastAsia="Calibri" w:hAnsi="Calibri" w:cs="Calibri"/>
          <w:lang w:val="fr-FR"/>
        </w:rPr>
        <w:t>e</w:t>
      </w:r>
      <w:r w:rsidRPr="00DE2238">
        <w:rPr>
          <w:rFonts w:ascii="Calibri" w:eastAsia="Calibri" w:hAnsi="Calibri" w:cs="Calibri"/>
          <w:spacing w:val="8"/>
          <w:lang w:val="fr-FR"/>
        </w:rPr>
        <w:t xml:space="preserve"> </w:t>
      </w:r>
      <w:r w:rsidRPr="00DE2238">
        <w:rPr>
          <w:rFonts w:ascii="Calibri" w:eastAsia="Calibri" w:hAnsi="Calibri" w:cs="Calibri"/>
          <w:spacing w:val="-6"/>
          <w:lang w:val="fr-FR"/>
        </w:rPr>
        <w:t>d</w:t>
      </w:r>
      <w:r w:rsidRPr="00DE2238">
        <w:rPr>
          <w:rFonts w:ascii="Calibri" w:eastAsia="Calibri" w:hAnsi="Calibri" w:cs="Calibri"/>
          <w:spacing w:val="8"/>
          <w:lang w:val="fr-FR"/>
        </w:rPr>
        <w:t>’</w:t>
      </w:r>
      <w:r w:rsidRPr="00DE2238">
        <w:rPr>
          <w:rFonts w:ascii="Calibri" w:eastAsia="Calibri" w:hAnsi="Calibri" w:cs="Calibri"/>
          <w:spacing w:val="-6"/>
          <w:lang w:val="fr-FR"/>
        </w:rPr>
        <w:t>un</w:t>
      </w:r>
      <w:r w:rsidRPr="00DE2238">
        <w:rPr>
          <w:rFonts w:ascii="Calibri" w:eastAsia="Calibri" w:hAnsi="Calibri" w:cs="Calibri"/>
          <w:lang w:val="fr-FR"/>
        </w:rPr>
        <w:t>e</w:t>
      </w:r>
      <w:r w:rsidRPr="00DE2238">
        <w:rPr>
          <w:rFonts w:ascii="Calibri" w:eastAsia="Calibri" w:hAnsi="Calibri" w:cs="Calibri"/>
          <w:spacing w:val="4"/>
          <w:lang w:val="fr-FR"/>
        </w:rPr>
        <w:t xml:space="preserve"> </w:t>
      </w:r>
      <w:r w:rsidRPr="00DE2238">
        <w:rPr>
          <w:rFonts w:ascii="Calibri" w:eastAsia="Calibri" w:hAnsi="Calibri" w:cs="Calibri"/>
          <w:lang w:val="fr-FR"/>
        </w:rPr>
        <w:t>é</w:t>
      </w:r>
      <w:r w:rsidRPr="00DE2238">
        <w:rPr>
          <w:rFonts w:ascii="Calibri" w:eastAsia="Calibri" w:hAnsi="Calibri" w:cs="Calibri"/>
          <w:spacing w:val="2"/>
          <w:lang w:val="fr-FR"/>
        </w:rPr>
        <w:t>c</w:t>
      </w:r>
      <w:r w:rsidRPr="00DE2238">
        <w:rPr>
          <w:rFonts w:ascii="Calibri" w:eastAsia="Calibri" w:hAnsi="Calibri" w:cs="Calibri"/>
          <w:spacing w:val="-6"/>
          <w:lang w:val="fr-FR"/>
        </w:rPr>
        <w:t>o</w:t>
      </w:r>
      <w:r w:rsidRPr="00DE2238">
        <w:rPr>
          <w:rFonts w:ascii="Calibri" w:eastAsia="Calibri" w:hAnsi="Calibri" w:cs="Calibri"/>
          <w:spacing w:val="-4"/>
          <w:lang w:val="fr-FR"/>
        </w:rPr>
        <w:t>l</w:t>
      </w:r>
      <w:r w:rsidRPr="00DE2238">
        <w:rPr>
          <w:rFonts w:ascii="Calibri" w:eastAsia="Calibri" w:hAnsi="Calibri" w:cs="Calibri"/>
          <w:lang w:val="fr-FR"/>
        </w:rPr>
        <w:t>e</w:t>
      </w:r>
      <w:r w:rsidRPr="00DE2238">
        <w:rPr>
          <w:rFonts w:ascii="Calibri" w:eastAsia="Calibri" w:hAnsi="Calibri" w:cs="Calibri"/>
          <w:spacing w:val="4"/>
          <w:lang w:val="fr-FR"/>
        </w:rPr>
        <w:t xml:space="preserve"> </w:t>
      </w:r>
      <w:r w:rsidRPr="00DE2238">
        <w:rPr>
          <w:rFonts w:ascii="Calibri" w:eastAsia="Calibri" w:hAnsi="Calibri" w:cs="Calibri"/>
          <w:lang w:val="fr-FR"/>
        </w:rPr>
        <w:t>et</w:t>
      </w:r>
      <w:r w:rsidRPr="00DE2238">
        <w:rPr>
          <w:rFonts w:ascii="Calibri" w:eastAsia="Calibri" w:hAnsi="Calibri" w:cs="Calibri"/>
          <w:spacing w:val="5"/>
          <w:lang w:val="fr-FR"/>
        </w:rPr>
        <w:t xml:space="preserve"> </w:t>
      </w:r>
      <w:r w:rsidRPr="00DE2238">
        <w:rPr>
          <w:rFonts w:ascii="Calibri" w:eastAsia="Calibri" w:hAnsi="Calibri" w:cs="Calibri"/>
          <w:spacing w:val="-6"/>
          <w:lang w:val="fr-FR"/>
        </w:rPr>
        <w:t>qu</w:t>
      </w:r>
      <w:r w:rsidRPr="00DE2238">
        <w:rPr>
          <w:rFonts w:ascii="Calibri" w:eastAsia="Calibri" w:hAnsi="Calibri" w:cs="Calibri"/>
          <w:lang w:val="fr-FR"/>
        </w:rPr>
        <w:t>e</w:t>
      </w:r>
      <w:r w:rsidRPr="00DE2238">
        <w:rPr>
          <w:rFonts w:ascii="Calibri" w:eastAsia="Calibri" w:hAnsi="Calibri" w:cs="Calibri"/>
          <w:spacing w:val="18"/>
          <w:lang w:val="fr-FR"/>
        </w:rPr>
        <w:t xml:space="preserve"> </w:t>
      </w:r>
      <w:r w:rsidRPr="00DE2238">
        <w:rPr>
          <w:rFonts w:ascii="Calibri" w:eastAsia="Calibri" w:hAnsi="Calibri" w:cs="Calibri"/>
          <w:spacing w:val="-5"/>
          <w:lang w:val="fr-FR"/>
        </w:rPr>
        <w:t>v</w:t>
      </w:r>
      <w:r w:rsidRPr="00DE2238">
        <w:rPr>
          <w:rFonts w:ascii="Calibri" w:eastAsia="Calibri" w:hAnsi="Calibri" w:cs="Calibri"/>
          <w:spacing w:val="-6"/>
          <w:lang w:val="fr-FR"/>
        </w:rPr>
        <w:t>ou</w:t>
      </w:r>
      <w:r w:rsidRPr="00DE2238">
        <w:rPr>
          <w:rFonts w:ascii="Calibri" w:eastAsia="Calibri" w:hAnsi="Calibri" w:cs="Calibri"/>
          <w:lang w:val="fr-FR"/>
        </w:rPr>
        <w:t>s</w:t>
      </w:r>
      <w:r w:rsidRPr="00DE2238">
        <w:rPr>
          <w:rFonts w:ascii="Calibri" w:eastAsia="Calibri" w:hAnsi="Calibri" w:cs="Calibri"/>
          <w:spacing w:val="26"/>
          <w:lang w:val="fr-FR"/>
        </w:rPr>
        <w:t xml:space="preserve"> </w:t>
      </w:r>
      <w:r w:rsidRPr="00DE2238">
        <w:rPr>
          <w:rFonts w:ascii="Calibri" w:eastAsia="Calibri" w:hAnsi="Calibri" w:cs="Calibri"/>
          <w:spacing w:val="-6"/>
          <w:lang w:val="fr-FR"/>
        </w:rPr>
        <w:t>n</w:t>
      </w:r>
      <w:r w:rsidRPr="00DE2238">
        <w:rPr>
          <w:rFonts w:ascii="Calibri" w:eastAsia="Calibri" w:hAnsi="Calibri" w:cs="Calibri"/>
          <w:lang w:val="fr-FR"/>
        </w:rPr>
        <w:t>e</w:t>
      </w:r>
      <w:r w:rsidRPr="00DE2238">
        <w:rPr>
          <w:rFonts w:ascii="Calibri" w:eastAsia="Calibri" w:hAnsi="Calibri" w:cs="Calibri"/>
          <w:spacing w:val="17"/>
          <w:lang w:val="fr-FR"/>
        </w:rPr>
        <w:t xml:space="preserve"> </w:t>
      </w:r>
      <w:r w:rsidRPr="00DE2238">
        <w:rPr>
          <w:rFonts w:ascii="Calibri" w:eastAsia="Calibri" w:hAnsi="Calibri" w:cs="Calibri"/>
          <w:spacing w:val="-6"/>
          <w:lang w:val="fr-FR"/>
        </w:rPr>
        <w:t>pou</w:t>
      </w:r>
      <w:r w:rsidRPr="00DE2238">
        <w:rPr>
          <w:rFonts w:ascii="Calibri" w:eastAsia="Calibri" w:hAnsi="Calibri" w:cs="Calibri"/>
          <w:spacing w:val="-5"/>
          <w:lang w:val="fr-FR"/>
        </w:rPr>
        <w:t>v</w:t>
      </w:r>
      <w:r w:rsidRPr="00DE2238">
        <w:rPr>
          <w:rFonts w:ascii="Calibri" w:eastAsia="Calibri" w:hAnsi="Calibri" w:cs="Calibri"/>
          <w:lang w:val="fr-FR"/>
        </w:rPr>
        <w:t>ez</w:t>
      </w:r>
      <w:r w:rsidRPr="00DE2238">
        <w:rPr>
          <w:rFonts w:ascii="Calibri" w:eastAsia="Calibri" w:hAnsi="Calibri" w:cs="Calibri"/>
          <w:spacing w:val="30"/>
          <w:lang w:val="fr-FR"/>
        </w:rPr>
        <w:t xml:space="preserve"> </w:t>
      </w:r>
      <w:r w:rsidRPr="00DE2238">
        <w:rPr>
          <w:rFonts w:ascii="Calibri" w:eastAsia="Calibri" w:hAnsi="Calibri" w:cs="Calibri"/>
          <w:b/>
          <w:bCs/>
          <w:spacing w:val="7"/>
          <w:w w:val="101"/>
          <w:lang w:val="fr-FR"/>
        </w:rPr>
        <w:t>n</w:t>
      </w:r>
      <w:r w:rsidRPr="00DE2238">
        <w:rPr>
          <w:rFonts w:ascii="Calibri" w:eastAsia="Calibri" w:hAnsi="Calibri" w:cs="Calibri"/>
          <w:b/>
          <w:bCs/>
          <w:w w:val="101"/>
          <w:lang w:val="fr-FR"/>
        </w:rPr>
        <w:t xml:space="preserve">i </w:t>
      </w:r>
      <w:r w:rsidRPr="00DE2238">
        <w:rPr>
          <w:rFonts w:ascii="Calibri" w:eastAsia="Calibri" w:hAnsi="Calibri" w:cs="Calibri"/>
          <w:b/>
          <w:bCs/>
          <w:spacing w:val="-7"/>
          <w:lang w:val="fr-FR"/>
        </w:rPr>
        <w:t>l</w:t>
      </w:r>
      <w:r w:rsidRPr="00DE2238">
        <w:rPr>
          <w:rFonts w:ascii="Calibri" w:eastAsia="Calibri" w:hAnsi="Calibri" w:cs="Calibri"/>
          <w:b/>
          <w:bCs/>
          <w:spacing w:val="-1"/>
          <w:lang w:val="fr-FR"/>
        </w:rPr>
        <w:t>e</w:t>
      </w:r>
      <w:r w:rsidRPr="00DE2238">
        <w:rPr>
          <w:rFonts w:ascii="Calibri" w:eastAsia="Calibri" w:hAnsi="Calibri" w:cs="Calibri"/>
          <w:b/>
          <w:bCs/>
          <w:lang w:val="fr-FR"/>
        </w:rPr>
        <w:t>s</w:t>
      </w:r>
      <w:r w:rsidRPr="00DE2238">
        <w:rPr>
          <w:rFonts w:ascii="Calibri" w:eastAsia="Calibri" w:hAnsi="Calibri" w:cs="Calibri"/>
          <w:b/>
          <w:bCs/>
          <w:spacing w:val="8"/>
          <w:lang w:val="fr-FR"/>
        </w:rPr>
        <w:t xml:space="preserve"> </w:t>
      </w:r>
      <w:r w:rsidRPr="00DE2238">
        <w:rPr>
          <w:rFonts w:ascii="Calibri" w:eastAsia="Calibri" w:hAnsi="Calibri" w:cs="Calibri"/>
          <w:b/>
          <w:bCs/>
          <w:spacing w:val="-7"/>
          <w:lang w:val="fr-FR"/>
        </w:rPr>
        <w:t>i</w:t>
      </w:r>
      <w:r w:rsidRPr="00DE2238">
        <w:rPr>
          <w:rFonts w:ascii="Calibri" w:eastAsia="Calibri" w:hAnsi="Calibri" w:cs="Calibri"/>
          <w:b/>
          <w:bCs/>
          <w:spacing w:val="7"/>
          <w:lang w:val="fr-FR"/>
        </w:rPr>
        <w:t>ns</w:t>
      </w:r>
      <w:r w:rsidRPr="00DE2238">
        <w:rPr>
          <w:rFonts w:ascii="Calibri" w:eastAsia="Calibri" w:hAnsi="Calibri" w:cs="Calibri"/>
          <w:b/>
          <w:bCs/>
          <w:spacing w:val="2"/>
          <w:lang w:val="fr-FR"/>
        </w:rPr>
        <w:t>c</w:t>
      </w:r>
      <w:r w:rsidRPr="00DE2238">
        <w:rPr>
          <w:rFonts w:ascii="Calibri" w:eastAsia="Calibri" w:hAnsi="Calibri" w:cs="Calibri"/>
          <w:b/>
          <w:bCs/>
          <w:lang w:val="fr-FR"/>
        </w:rPr>
        <w:t>r</w:t>
      </w:r>
      <w:r w:rsidRPr="00DE2238">
        <w:rPr>
          <w:rFonts w:ascii="Calibri" w:eastAsia="Calibri" w:hAnsi="Calibri" w:cs="Calibri"/>
          <w:b/>
          <w:bCs/>
          <w:spacing w:val="-7"/>
          <w:lang w:val="fr-FR"/>
        </w:rPr>
        <w:t>i</w:t>
      </w:r>
      <w:r w:rsidRPr="00DE2238">
        <w:rPr>
          <w:rFonts w:ascii="Calibri" w:eastAsia="Calibri" w:hAnsi="Calibri" w:cs="Calibri"/>
          <w:b/>
          <w:bCs/>
          <w:lang w:val="fr-FR"/>
        </w:rPr>
        <w:t>re,</w:t>
      </w:r>
      <w:r w:rsidRPr="00DE2238">
        <w:rPr>
          <w:rFonts w:ascii="Calibri" w:eastAsia="Calibri" w:hAnsi="Calibri" w:cs="Calibri"/>
          <w:b/>
          <w:bCs/>
          <w:spacing w:val="-5"/>
          <w:lang w:val="fr-FR"/>
        </w:rPr>
        <w:t xml:space="preserve"> </w:t>
      </w:r>
      <w:r w:rsidRPr="00DE2238">
        <w:rPr>
          <w:rFonts w:ascii="Calibri" w:eastAsia="Calibri" w:hAnsi="Calibri" w:cs="Calibri"/>
          <w:b/>
          <w:bCs/>
          <w:spacing w:val="7"/>
          <w:lang w:val="fr-FR"/>
        </w:rPr>
        <w:t>n</w:t>
      </w:r>
      <w:r w:rsidRPr="00DE2238">
        <w:rPr>
          <w:rFonts w:ascii="Calibri" w:eastAsia="Calibri" w:hAnsi="Calibri" w:cs="Calibri"/>
          <w:b/>
          <w:bCs/>
          <w:lang w:val="fr-FR"/>
        </w:rPr>
        <w:t>i</w:t>
      </w:r>
      <w:r w:rsidRPr="00DE2238">
        <w:rPr>
          <w:rFonts w:ascii="Calibri" w:eastAsia="Calibri" w:hAnsi="Calibri" w:cs="Calibri"/>
          <w:b/>
          <w:bCs/>
          <w:spacing w:val="9"/>
          <w:lang w:val="fr-FR"/>
        </w:rPr>
        <w:t xml:space="preserve"> </w:t>
      </w:r>
      <w:r w:rsidRPr="00DE2238">
        <w:rPr>
          <w:rFonts w:ascii="Calibri" w:eastAsia="Calibri" w:hAnsi="Calibri" w:cs="Calibri"/>
          <w:b/>
          <w:bCs/>
          <w:spacing w:val="-7"/>
          <w:lang w:val="fr-FR"/>
        </w:rPr>
        <w:t>l</w:t>
      </w:r>
      <w:r w:rsidRPr="00DE2238">
        <w:rPr>
          <w:rFonts w:ascii="Calibri" w:eastAsia="Calibri" w:hAnsi="Calibri" w:cs="Calibri"/>
          <w:b/>
          <w:bCs/>
          <w:spacing w:val="-1"/>
          <w:lang w:val="fr-FR"/>
        </w:rPr>
        <w:t>e</w:t>
      </w:r>
      <w:r w:rsidRPr="00DE2238">
        <w:rPr>
          <w:rFonts w:ascii="Calibri" w:eastAsia="Calibri" w:hAnsi="Calibri" w:cs="Calibri"/>
          <w:b/>
          <w:bCs/>
          <w:lang w:val="fr-FR"/>
        </w:rPr>
        <w:t>s</w:t>
      </w:r>
      <w:r w:rsidRPr="00DE2238">
        <w:rPr>
          <w:rFonts w:ascii="Calibri" w:eastAsia="Calibri" w:hAnsi="Calibri" w:cs="Calibri"/>
          <w:b/>
          <w:bCs/>
          <w:spacing w:val="8"/>
          <w:lang w:val="fr-FR"/>
        </w:rPr>
        <w:t xml:space="preserve"> </w:t>
      </w:r>
      <w:r w:rsidRPr="00DE2238">
        <w:rPr>
          <w:rFonts w:ascii="Calibri" w:eastAsia="Calibri" w:hAnsi="Calibri" w:cs="Calibri"/>
          <w:b/>
          <w:bCs/>
          <w:spacing w:val="7"/>
          <w:lang w:val="fr-FR"/>
        </w:rPr>
        <w:t>o</w:t>
      </w:r>
      <w:r w:rsidRPr="00DE2238">
        <w:rPr>
          <w:rFonts w:ascii="Calibri" w:eastAsia="Calibri" w:hAnsi="Calibri" w:cs="Calibri"/>
          <w:b/>
          <w:bCs/>
          <w:lang w:val="fr-FR"/>
        </w:rPr>
        <w:t>r</w:t>
      </w:r>
      <w:r w:rsidRPr="00DE2238">
        <w:rPr>
          <w:rFonts w:ascii="Calibri" w:eastAsia="Calibri" w:hAnsi="Calibri" w:cs="Calibri"/>
          <w:b/>
          <w:bCs/>
          <w:spacing w:val="-7"/>
          <w:lang w:val="fr-FR"/>
        </w:rPr>
        <w:t>i</w:t>
      </w:r>
      <w:r w:rsidRPr="00DE2238">
        <w:rPr>
          <w:rFonts w:ascii="Calibri" w:eastAsia="Calibri" w:hAnsi="Calibri" w:cs="Calibri"/>
          <w:b/>
          <w:bCs/>
          <w:spacing w:val="-1"/>
          <w:lang w:val="fr-FR"/>
        </w:rPr>
        <w:t>e</w:t>
      </w:r>
      <w:r w:rsidRPr="00DE2238">
        <w:rPr>
          <w:rFonts w:ascii="Calibri" w:eastAsia="Calibri" w:hAnsi="Calibri" w:cs="Calibri"/>
          <w:b/>
          <w:bCs/>
          <w:spacing w:val="7"/>
          <w:lang w:val="fr-FR"/>
        </w:rPr>
        <w:t>n</w:t>
      </w:r>
      <w:r w:rsidRPr="00DE2238">
        <w:rPr>
          <w:rFonts w:ascii="Calibri" w:eastAsia="Calibri" w:hAnsi="Calibri" w:cs="Calibri"/>
          <w:b/>
          <w:bCs/>
          <w:spacing w:val="2"/>
          <w:lang w:val="fr-FR"/>
        </w:rPr>
        <w:t>t</w:t>
      </w:r>
      <w:r w:rsidRPr="00DE2238">
        <w:rPr>
          <w:rFonts w:ascii="Calibri" w:eastAsia="Calibri" w:hAnsi="Calibri" w:cs="Calibri"/>
          <w:b/>
          <w:bCs/>
          <w:spacing w:val="-1"/>
          <w:lang w:val="fr-FR"/>
        </w:rPr>
        <w:t>e</w:t>
      </w:r>
      <w:r w:rsidRPr="00DE2238">
        <w:rPr>
          <w:rFonts w:ascii="Calibri" w:eastAsia="Calibri" w:hAnsi="Calibri" w:cs="Calibri"/>
          <w:b/>
          <w:bCs/>
          <w:lang w:val="fr-FR"/>
        </w:rPr>
        <w:t>r</w:t>
      </w:r>
      <w:r w:rsidRPr="00DE2238">
        <w:rPr>
          <w:rFonts w:ascii="Calibri" w:eastAsia="Calibri" w:hAnsi="Calibri" w:cs="Calibri"/>
          <w:b/>
          <w:bCs/>
          <w:spacing w:val="-10"/>
          <w:lang w:val="fr-FR"/>
        </w:rPr>
        <w:t xml:space="preserve"> </w:t>
      </w:r>
      <w:r w:rsidRPr="00DE2238">
        <w:rPr>
          <w:rFonts w:ascii="Calibri" w:eastAsia="Calibri" w:hAnsi="Calibri" w:cs="Calibri"/>
          <w:b/>
          <w:bCs/>
          <w:spacing w:val="6"/>
          <w:lang w:val="fr-FR"/>
        </w:rPr>
        <w:t>v</w:t>
      </w:r>
      <w:r w:rsidRPr="00DE2238">
        <w:rPr>
          <w:rFonts w:ascii="Calibri" w:eastAsia="Calibri" w:hAnsi="Calibri" w:cs="Calibri"/>
          <w:b/>
          <w:bCs/>
          <w:spacing w:val="-1"/>
          <w:lang w:val="fr-FR"/>
        </w:rPr>
        <w:t>e</w:t>
      </w:r>
      <w:r w:rsidRPr="00DE2238">
        <w:rPr>
          <w:rFonts w:ascii="Calibri" w:eastAsia="Calibri" w:hAnsi="Calibri" w:cs="Calibri"/>
          <w:b/>
          <w:bCs/>
          <w:lang w:val="fr-FR"/>
        </w:rPr>
        <w:t>rs</w:t>
      </w:r>
      <w:r w:rsidRPr="00DE2238">
        <w:rPr>
          <w:rFonts w:ascii="Calibri" w:eastAsia="Calibri" w:hAnsi="Calibri" w:cs="Calibri"/>
          <w:b/>
          <w:bCs/>
          <w:spacing w:val="9"/>
          <w:lang w:val="fr-FR"/>
        </w:rPr>
        <w:t xml:space="preserve"> </w:t>
      </w:r>
      <w:r w:rsidRPr="00DE2238">
        <w:rPr>
          <w:rFonts w:ascii="Calibri" w:eastAsia="Calibri" w:hAnsi="Calibri" w:cs="Calibri"/>
          <w:b/>
          <w:bCs/>
          <w:spacing w:val="7"/>
          <w:lang w:val="fr-FR"/>
        </w:rPr>
        <w:t>un</w:t>
      </w:r>
      <w:r w:rsidRPr="00DE2238">
        <w:rPr>
          <w:rFonts w:ascii="Calibri" w:eastAsia="Calibri" w:hAnsi="Calibri" w:cs="Calibri"/>
          <w:b/>
          <w:bCs/>
          <w:lang w:val="fr-FR"/>
        </w:rPr>
        <w:t xml:space="preserve">e </w:t>
      </w:r>
      <w:r w:rsidRPr="00DE2238">
        <w:rPr>
          <w:rFonts w:ascii="Calibri" w:eastAsia="Calibri" w:hAnsi="Calibri" w:cs="Calibri"/>
          <w:b/>
          <w:bCs/>
          <w:spacing w:val="-1"/>
          <w:lang w:val="fr-FR"/>
        </w:rPr>
        <w:t>é</w:t>
      </w:r>
      <w:r w:rsidRPr="00DE2238">
        <w:rPr>
          <w:rFonts w:ascii="Calibri" w:eastAsia="Calibri" w:hAnsi="Calibri" w:cs="Calibri"/>
          <w:b/>
          <w:bCs/>
          <w:spacing w:val="2"/>
          <w:lang w:val="fr-FR"/>
        </w:rPr>
        <w:t>c</w:t>
      </w:r>
      <w:r w:rsidRPr="00DE2238">
        <w:rPr>
          <w:rFonts w:ascii="Calibri" w:eastAsia="Calibri" w:hAnsi="Calibri" w:cs="Calibri"/>
          <w:b/>
          <w:bCs/>
          <w:spacing w:val="7"/>
          <w:lang w:val="fr-FR"/>
        </w:rPr>
        <w:t>o</w:t>
      </w:r>
      <w:r w:rsidRPr="00DE2238">
        <w:rPr>
          <w:rFonts w:ascii="Calibri" w:eastAsia="Calibri" w:hAnsi="Calibri" w:cs="Calibri"/>
          <w:b/>
          <w:bCs/>
          <w:spacing w:val="-7"/>
          <w:lang w:val="fr-FR"/>
        </w:rPr>
        <w:t>l</w:t>
      </w:r>
      <w:r w:rsidRPr="00DE2238">
        <w:rPr>
          <w:rFonts w:ascii="Calibri" w:eastAsia="Calibri" w:hAnsi="Calibri" w:cs="Calibri"/>
          <w:b/>
          <w:bCs/>
          <w:lang w:val="fr-FR"/>
        </w:rPr>
        <w:t>e</w:t>
      </w:r>
      <w:r w:rsidRPr="00DE2238">
        <w:rPr>
          <w:rFonts w:ascii="Calibri" w:eastAsia="Calibri" w:hAnsi="Calibri" w:cs="Calibri"/>
          <w:b/>
          <w:bCs/>
          <w:spacing w:val="2"/>
          <w:lang w:val="fr-FR"/>
        </w:rPr>
        <w:t xml:space="preserve"> </w:t>
      </w:r>
      <w:r w:rsidRPr="00DE2238">
        <w:rPr>
          <w:rFonts w:ascii="Calibri" w:eastAsia="Calibri" w:hAnsi="Calibri" w:cs="Calibri"/>
          <w:b/>
          <w:bCs/>
          <w:spacing w:val="-1"/>
          <w:lang w:val="fr-FR"/>
        </w:rPr>
        <w:t>e</w:t>
      </w:r>
      <w:r w:rsidRPr="00DE2238">
        <w:rPr>
          <w:rFonts w:ascii="Calibri" w:eastAsia="Calibri" w:hAnsi="Calibri" w:cs="Calibri"/>
          <w:b/>
          <w:bCs/>
          <w:lang w:val="fr-FR"/>
        </w:rPr>
        <w:t>n</w:t>
      </w:r>
      <w:r w:rsidRPr="00DE2238">
        <w:rPr>
          <w:rFonts w:ascii="Calibri" w:eastAsia="Calibri" w:hAnsi="Calibri" w:cs="Calibri"/>
          <w:b/>
          <w:bCs/>
          <w:spacing w:val="8"/>
          <w:lang w:val="fr-FR"/>
        </w:rPr>
        <w:t xml:space="preserve"> </w:t>
      </w:r>
      <w:r w:rsidRPr="00DE2238">
        <w:rPr>
          <w:rFonts w:ascii="Calibri" w:eastAsia="Calibri" w:hAnsi="Calibri" w:cs="Calibri"/>
          <w:b/>
          <w:bCs/>
          <w:spacing w:val="2"/>
          <w:lang w:val="fr-FR"/>
        </w:rPr>
        <w:t>c</w:t>
      </w:r>
      <w:r w:rsidRPr="00DE2238">
        <w:rPr>
          <w:rFonts w:ascii="Calibri" w:eastAsia="Calibri" w:hAnsi="Calibri" w:cs="Calibri"/>
          <w:b/>
          <w:bCs/>
          <w:spacing w:val="1"/>
          <w:lang w:val="fr-FR"/>
        </w:rPr>
        <w:t>a</w:t>
      </w:r>
      <w:r w:rsidRPr="00DE2238">
        <w:rPr>
          <w:rFonts w:ascii="Calibri" w:eastAsia="Calibri" w:hAnsi="Calibri" w:cs="Calibri"/>
          <w:b/>
          <w:bCs/>
          <w:spacing w:val="7"/>
          <w:lang w:val="fr-FR"/>
        </w:rPr>
        <w:t>p</w:t>
      </w:r>
      <w:r w:rsidRPr="00DE2238">
        <w:rPr>
          <w:rFonts w:ascii="Calibri" w:eastAsia="Calibri" w:hAnsi="Calibri" w:cs="Calibri"/>
          <w:b/>
          <w:bCs/>
          <w:spacing w:val="1"/>
          <w:lang w:val="fr-FR"/>
        </w:rPr>
        <w:t>a</w:t>
      </w:r>
      <w:r w:rsidRPr="00DE2238">
        <w:rPr>
          <w:rFonts w:ascii="Calibri" w:eastAsia="Calibri" w:hAnsi="Calibri" w:cs="Calibri"/>
          <w:b/>
          <w:bCs/>
          <w:spacing w:val="2"/>
          <w:lang w:val="fr-FR"/>
        </w:rPr>
        <w:t>c</w:t>
      </w:r>
      <w:r w:rsidRPr="00DE2238">
        <w:rPr>
          <w:rFonts w:ascii="Calibri" w:eastAsia="Calibri" w:hAnsi="Calibri" w:cs="Calibri"/>
          <w:b/>
          <w:bCs/>
          <w:spacing w:val="-7"/>
          <w:lang w:val="fr-FR"/>
        </w:rPr>
        <w:t>i</w:t>
      </w:r>
      <w:r w:rsidRPr="00DE2238">
        <w:rPr>
          <w:rFonts w:ascii="Calibri" w:eastAsia="Calibri" w:hAnsi="Calibri" w:cs="Calibri"/>
          <w:b/>
          <w:bCs/>
          <w:spacing w:val="2"/>
          <w:lang w:val="fr-FR"/>
        </w:rPr>
        <w:t>t</w:t>
      </w:r>
      <w:r w:rsidRPr="00DE2238">
        <w:rPr>
          <w:rFonts w:ascii="Calibri" w:eastAsia="Calibri" w:hAnsi="Calibri" w:cs="Calibri"/>
          <w:b/>
          <w:bCs/>
          <w:lang w:val="fr-FR"/>
        </w:rPr>
        <w:t>é</w:t>
      </w:r>
      <w:r w:rsidRPr="00DE2238">
        <w:rPr>
          <w:rFonts w:ascii="Calibri" w:eastAsia="Calibri" w:hAnsi="Calibri" w:cs="Calibri"/>
          <w:b/>
          <w:bCs/>
          <w:spacing w:val="5"/>
          <w:lang w:val="fr-FR"/>
        </w:rPr>
        <w:t xml:space="preserve"> </w:t>
      </w:r>
      <w:r w:rsidRPr="00DE2238">
        <w:rPr>
          <w:rFonts w:ascii="Calibri" w:eastAsia="Calibri" w:hAnsi="Calibri" w:cs="Calibri"/>
          <w:b/>
          <w:bCs/>
          <w:spacing w:val="7"/>
          <w:lang w:val="fr-FR"/>
        </w:rPr>
        <w:t>d</w:t>
      </w:r>
      <w:r w:rsidRPr="00DE2238">
        <w:rPr>
          <w:rFonts w:ascii="Calibri" w:eastAsia="Calibri" w:hAnsi="Calibri" w:cs="Calibri"/>
          <w:b/>
          <w:bCs/>
          <w:lang w:val="fr-FR"/>
        </w:rPr>
        <w:t>e</w:t>
      </w:r>
      <w:r w:rsidRPr="00DE2238">
        <w:rPr>
          <w:rFonts w:ascii="Calibri" w:eastAsia="Calibri" w:hAnsi="Calibri" w:cs="Calibri"/>
          <w:b/>
          <w:bCs/>
          <w:spacing w:val="-1"/>
          <w:lang w:val="fr-FR"/>
        </w:rPr>
        <w:t xml:space="preserve"> </w:t>
      </w:r>
      <w:r w:rsidRPr="00DE2238">
        <w:rPr>
          <w:rFonts w:ascii="Calibri" w:eastAsia="Calibri" w:hAnsi="Calibri" w:cs="Calibri"/>
          <w:b/>
          <w:bCs/>
          <w:spacing w:val="-7"/>
          <w:lang w:val="fr-FR"/>
        </w:rPr>
        <w:t>l</w:t>
      </w:r>
      <w:r w:rsidRPr="00DE2238">
        <w:rPr>
          <w:rFonts w:ascii="Calibri" w:eastAsia="Calibri" w:hAnsi="Calibri" w:cs="Calibri"/>
          <w:b/>
          <w:bCs/>
          <w:spacing w:val="-1"/>
          <w:lang w:val="fr-FR"/>
        </w:rPr>
        <w:t>e</w:t>
      </w:r>
      <w:r w:rsidRPr="00DE2238">
        <w:rPr>
          <w:rFonts w:ascii="Calibri" w:eastAsia="Calibri" w:hAnsi="Calibri" w:cs="Calibri"/>
          <w:b/>
          <w:bCs/>
          <w:lang w:val="fr-FR"/>
        </w:rPr>
        <w:t>s</w:t>
      </w:r>
      <w:r w:rsidRPr="00DE2238">
        <w:rPr>
          <w:rFonts w:ascii="Calibri" w:eastAsia="Calibri" w:hAnsi="Calibri" w:cs="Calibri"/>
          <w:b/>
          <w:bCs/>
          <w:spacing w:val="8"/>
          <w:lang w:val="fr-FR"/>
        </w:rPr>
        <w:t xml:space="preserve"> </w:t>
      </w:r>
      <w:r w:rsidRPr="00DE2238">
        <w:rPr>
          <w:rFonts w:ascii="Calibri" w:eastAsia="Calibri" w:hAnsi="Calibri" w:cs="Calibri"/>
          <w:b/>
          <w:bCs/>
          <w:spacing w:val="1"/>
          <w:w w:val="101"/>
          <w:lang w:val="fr-FR"/>
        </w:rPr>
        <w:t>a</w:t>
      </w:r>
      <w:r w:rsidRPr="00DE2238">
        <w:rPr>
          <w:rFonts w:ascii="Calibri" w:eastAsia="Calibri" w:hAnsi="Calibri" w:cs="Calibri"/>
          <w:b/>
          <w:bCs/>
          <w:spacing w:val="2"/>
          <w:w w:val="101"/>
          <w:lang w:val="fr-FR"/>
        </w:rPr>
        <w:t>cc</w:t>
      </w:r>
      <w:r w:rsidRPr="00DE2238">
        <w:rPr>
          <w:rFonts w:ascii="Calibri" w:eastAsia="Calibri" w:hAnsi="Calibri" w:cs="Calibri"/>
          <w:b/>
          <w:bCs/>
          <w:spacing w:val="7"/>
          <w:w w:val="101"/>
          <w:lang w:val="fr-FR"/>
        </w:rPr>
        <w:t>u</w:t>
      </w:r>
      <w:r w:rsidRPr="00DE2238">
        <w:rPr>
          <w:rFonts w:ascii="Calibri" w:eastAsia="Calibri" w:hAnsi="Calibri" w:cs="Calibri"/>
          <w:b/>
          <w:bCs/>
          <w:w w:val="101"/>
          <w:lang w:val="fr-FR"/>
        </w:rPr>
        <w:t>e</w:t>
      </w:r>
      <w:r w:rsidRPr="00DE2238">
        <w:rPr>
          <w:rFonts w:ascii="Calibri" w:eastAsia="Calibri" w:hAnsi="Calibri" w:cs="Calibri"/>
          <w:b/>
          <w:bCs/>
          <w:spacing w:val="-7"/>
          <w:lang w:val="fr-FR"/>
        </w:rPr>
        <w:t>illi</w:t>
      </w:r>
      <w:r w:rsidRPr="00DE2238">
        <w:rPr>
          <w:rFonts w:ascii="Calibri" w:eastAsia="Calibri" w:hAnsi="Calibri" w:cs="Calibri"/>
          <w:b/>
          <w:bCs/>
          <w:spacing w:val="1"/>
          <w:lang w:val="fr-FR"/>
        </w:rPr>
        <w:t>r</w:t>
      </w:r>
      <w:r w:rsidRPr="00DE2238">
        <w:rPr>
          <w:rFonts w:ascii="Calibri" w:eastAsia="Calibri" w:hAnsi="Calibri" w:cs="Calibri"/>
          <w:lang w:val="fr-FR"/>
        </w:rPr>
        <w:t>,</w:t>
      </w:r>
      <w:r w:rsidRPr="00DE2238">
        <w:rPr>
          <w:rFonts w:ascii="Calibri" w:eastAsia="Calibri" w:hAnsi="Calibri" w:cs="Calibri"/>
          <w:spacing w:val="9"/>
          <w:lang w:val="fr-FR"/>
        </w:rPr>
        <w:t xml:space="preserve"> </w:t>
      </w:r>
      <w:r w:rsidRPr="00DE2238">
        <w:rPr>
          <w:rFonts w:ascii="Calibri" w:eastAsia="Calibri" w:hAnsi="Calibri" w:cs="Calibri"/>
          <w:spacing w:val="-5"/>
          <w:lang w:val="fr-FR"/>
        </w:rPr>
        <w:t>v</w:t>
      </w:r>
      <w:r w:rsidRPr="00DE2238">
        <w:rPr>
          <w:rFonts w:ascii="Calibri" w:eastAsia="Calibri" w:hAnsi="Calibri" w:cs="Calibri"/>
          <w:spacing w:val="-6"/>
          <w:lang w:val="fr-FR"/>
        </w:rPr>
        <w:t>ou</w:t>
      </w:r>
      <w:r w:rsidRPr="00DE2238">
        <w:rPr>
          <w:rFonts w:ascii="Calibri" w:eastAsia="Calibri" w:hAnsi="Calibri" w:cs="Calibri"/>
          <w:lang w:val="fr-FR"/>
        </w:rPr>
        <w:t>s</w:t>
      </w:r>
      <w:r w:rsidRPr="00DE2238">
        <w:rPr>
          <w:rFonts w:ascii="Calibri" w:eastAsia="Calibri" w:hAnsi="Calibri" w:cs="Calibri"/>
          <w:spacing w:val="-5"/>
          <w:lang w:val="fr-FR"/>
        </w:rPr>
        <w:t xml:space="preserve"> </w:t>
      </w:r>
      <w:r w:rsidRPr="00DE2238">
        <w:rPr>
          <w:rFonts w:ascii="Calibri" w:eastAsia="Calibri" w:hAnsi="Calibri" w:cs="Calibri"/>
          <w:lang w:val="fr-FR"/>
        </w:rPr>
        <w:t>ê</w:t>
      </w:r>
      <w:r w:rsidRPr="00DE2238">
        <w:rPr>
          <w:rFonts w:ascii="Calibri" w:eastAsia="Calibri" w:hAnsi="Calibri" w:cs="Calibri"/>
          <w:spacing w:val="5"/>
          <w:lang w:val="fr-FR"/>
        </w:rPr>
        <w:t>t</w:t>
      </w:r>
      <w:r w:rsidRPr="00DE2238">
        <w:rPr>
          <w:rFonts w:ascii="Calibri" w:eastAsia="Calibri" w:hAnsi="Calibri" w:cs="Calibri"/>
          <w:lang w:val="fr-FR"/>
        </w:rPr>
        <w:t>es</w:t>
      </w:r>
      <w:r w:rsidRPr="00DE2238">
        <w:rPr>
          <w:rFonts w:ascii="Calibri" w:eastAsia="Calibri" w:hAnsi="Calibri" w:cs="Calibri"/>
          <w:spacing w:val="-5"/>
          <w:lang w:val="fr-FR"/>
        </w:rPr>
        <w:t xml:space="preserve"> </w:t>
      </w:r>
      <w:r w:rsidRPr="00DE2238">
        <w:rPr>
          <w:rFonts w:ascii="Calibri" w:eastAsia="Calibri" w:hAnsi="Calibri" w:cs="Calibri"/>
          <w:spacing w:val="4"/>
          <w:lang w:val="fr-FR"/>
        </w:rPr>
        <w:t>a</w:t>
      </w:r>
      <w:r w:rsidRPr="00DE2238">
        <w:rPr>
          <w:rFonts w:ascii="Calibri" w:eastAsia="Calibri" w:hAnsi="Calibri" w:cs="Calibri"/>
          <w:spacing w:val="-3"/>
          <w:lang w:val="fr-FR"/>
        </w:rPr>
        <w:t>l</w:t>
      </w:r>
      <w:r w:rsidRPr="00DE2238">
        <w:rPr>
          <w:rFonts w:ascii="Calibri" w:eastAsia="Calibri" w:hAnsi="Calibri" w:cs="Calibri"/>
          <w:spacing w:val="-6"/>
          <w:lang w:val="fr-FR"/>
        </w:rPr>
        <w:t>o</w:t>
      </w:r>
      <w:r w:rsidRPr="00DE2238">
        <w:rPr>
          <w:rFonts w:ascii="Calibri" w:eastAsia="Calibri" w:hAnsi="Calibri" w:cs="Calibri"/>
          <w:spacing w:val="2"/>
          <w:lang w:val="fr-FR"/>
        </w:rPr>
        <w:t>r</w:t>
      </w:r>
      <w:r w:rsidRPr="00DE2238">
        <w:rPr>
          <w:rFonts w:ascii="Calibri" w:eastAsia="Calibri" w:hAnsi="Calibri" w:cs="Calibri"/>
          <w:lang w:val="fr-FR"/>
        </w:rPr>
        <w:t>s</w:t>
      </w:r>
      <w:r w:rsidRPr="00DE2238">
        <w:rPr>
          <w:rFonts w:ascii="Calibri" w:eastAsia="Calibri" w:hAnsi="Calibri" w:cs="Calibri"/>
          <w:spacing w:val="-4"/>
          <w:lang w:val="fr-FR"/>
        </w:rPr>
        <w:t xml:space="preserve"> </w:t>
      </w:r>
      <w:r w:rsidRPr="00DE2238">
        <w:rPr>
          <w:rFonts w:ascii="Calibri" w:eastAsia="Calibri" w:hAnsi="Calibri" w:cs="Calibri"/>
          <w:spacing w:val="-3"/>
          <w:lang w:val="fr-FR"/>
        </w:rPr>
        <w:t>i</w:t>
      </w:r>
      <w:r w:rsidRPr="00DE2238">
        <w:rPr>
          <w:rFonts w:ascii="Calibri" w:eastAsia="Calibri" w:hAnsi="Calibri" w:cs="Calibri"/>
          <w:spacing w:val="-6"/>
          <w:lang w:val="fr-FR"/>
        </w:rPr>
        <w:t>n</w:t>
      </w:r>
      <w:r w:rsidRPr="00DE2238">
        <w:rPr>
          <w:rFonts w:ascii="Calibri" w:eastAsia="Calibri" w:hAnsi="Calibri" w:cs="Calibri"/>
          <w:spacing w:val="-5"/>
          <w:lang w:val="fr-FR"/>
        </w:rPr>
        <w:t>v</w:t>
      </w:r>
      <w:r w:rsidRPr="00DE2238">
        <w:rPr>
          <w:rFonts w:ascii="Calibri" w:eastAsia="Calibri" w:hAnsi="Calibri" w:cs="Calibri"/>
          <w:spacing w:val="-3"/>
          <w:lang w:val="fr-FR"/>
        </w:rPr>
        <w:t>i</w:t>
      </w:r>
      <w:r w:rsidRPr="00DE2238">
        <w:rPr>
          <w:rFonts w:ascii="Calibri" w:eastAsia="Calibri" w:hAnsi="Calibri" w:cs="Calibri"/>
          <w:spacing w:val="5"/>
          <w:lang w:val="fr-FR"/>
        </w:rPr>
        <w:t>t</w:t>
      </w:r>
      <w:r w:rsidRPr="00DE2238">
        <w:rPr>
          <w:rFonts w:ascii="Calibri" w:eastAsia="Calibri" w:hAnsi="Calibri" w:cs="Calibri"/>
          <w:lang w:val="fr-FR"/>
        </w:rPr>
        <w:t>és</w:t>
      </w:r>
      <w:r w:rsidRPr="00DE2238">
        <w:rPr>
          <w:rFonts w:ascii="Calibri" w:eastAsia="Calibri" w:hAnsi="Calibri" w:cs="Calibri"/>
          <w:spacing w:val="14"/>
          <w:lang w:val="fr-FR"/>
        </w:rPr>
        <w:t xml:space="preserve"> </w:t>
      </w:r>
      <w:r w:rsidRPr="00DE2238">
        <w:rPr>
          <w:rFonts w:ascii="Calibri" w:eastAsia="Calibri" w:hAnsi="Calibri" w:cs="Calibri"/>
          <w:lang w:val="fr-FR"/>
        </w:rPr>
        <w:t>à</w:t>
      </w:r>
      <w:r w:rsidRPr="00DE2238">
        <w:rPr>
          <w:rFonts w:ascii="Calibri" w:eastAsia="Calibri" w:hAnsi="Calibri" w:cs="Calibri"/>
          <w:spacing w:val="4"/>
          <w:lang w:val="fr-FR"/>
        </w:rPr>
        <w:t xml:space="preserve"> </w:t>
      </w:r>
      <w:r w:rsidRPr="00DE2238">
        <w:rPr>
          <w:rFonts w:ascii="Calibri" w:eastAsia="Calibri" w:hAnsi="Calibri" w:cs="Calibri"/>
          <w:spacing w:val="4"/>
          <w:w w:val="101"/>
          <w:lang w:val="fr-FR"/>
        </w:rPr>
        <w:t>a</w:t>
      </w:r>
      <w:r w:rsidRPr="00DE2238">
        <w:rPr>
          <w:rFonts w:ascii="Calibri" w:eastAsia="Calibri" w:hAnsi="Calibri" w:cs="Calibri"/>
          <w:spacing w:val="-3"/>
          <w:w w:val="102"/>
          <w:lang w:val="fr-FR"/>
        </w:rPr>
        <w:t>i</w:t>
      </w:r>
      <w:r w:rsidRPr="00DE2238">
        <w:rPr>
          <w:rFonts w:ascii="Calibri" w:eastAsia="Calibri" w:hAnsi="Calibri" w:cs="Calibri"/>
          <w:spacing w:val="-6"/>
          <w:w w:val="101"/>
          <w:lang w:val="fr-FR"/>
        </w:rPr>
        <w:t>d</w:t>
      </w:r>
      <w:r w:rsidRPr="00DE2238">
        <w:rPr>
          <w:rFonts w:ascii="Calibri" w:eastAsia="Calibri" w:hAnsi="Calibri" w:cs="Calibri"/>
          <w:spacing w:val="-15"/>
          <w:w w:val="101"/>
          <w:lang w:val="fr-FR"/>
        </w:rPr>
        <w:t>e</w:t>
      </w:r>
      <w:r w:rsidRPr="00DE2238">
        <w:rPr>
          <w:rFonts w:ascii="Calibri" w:eastAsia="Calibri" w:hAnsi="Calibri" w:cs="Calibri"/>
          <w:w w:val="101"/>
          <w:lang w:val="fr-FR"/>
        </w:rPr>
        <w:t xml:space="preserve">r </w:t>
      </w:r>
      <w:r w:rsidRPr="00DE2238">
        <w:rPr>
          <w:rFonts w:ascii="Calibri" w:eastAsia="Calibri" w:hAnsi="Calibri" w:cs="Calibri"/>
          <w:spacing w:val="-4"/>
          <w:lang w:val="fr-FR"/>
        </w:rPr>
        <w:t>l</w:t>
      </w:r>
      <w:r w:rsidRPr="00DE2238">
        <w:rPr>
          <w:rFonts w:ascii="Calibri" w:eastAsia="Calibri" w:hAnsi="Calibri" w:cs="Calibri"/>
          <w:lang w:val="fr-FR"/>
        </w:rPr>
        <w:t>es</w:t>
      </w:r>
      <w:r w:rsidRPr="00DE2238">
        <w:rPr>
          <w:rFonts w:ascii="Calibri" w:eastAsia="Calibri" w:hAnsi="Calibri" w:cs="Calibri"/>
          <w:spacing w:val="-6"/>
          <w:lang w:val="fr-FR"/>
        </w:rPr>
        <w:t xml:space="preserve"> p</w:t>
      </w:r>
      <w:r w:rsidRPr="00DE2238">
        <w:rPr>
          <w:rFonts w:ascii="Calibri" w:eastAsia="Calibri" w:hAnsi="Calibri" w:cs="Calibri"/>
          <w:spacing w:val="4"/>
          <w:lang w:val="fr-FR"/>
        </w:rPr>
        <w:t>a</w:t>
      </w:r>
      <w:r w:rsidRPr="00DE2238">
        <w:rPr>
          <w:rFonts w:ascii="Calibri" w:eastAsia="Calibri" w:hAnsi="Calibri" w:cs="Calibri"/>
          <w:spacing w:val="2"/>
          <w:lang w:val="fr-FR"/>
        </w:rPr>
        <w:t>r</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spacing w:val="5"/>
          <w:lang w:val="fr-FR"/>
        </w:rPr>
        <w:t>t</w:t>
      </w:r>
      <w:r w:rsidRPr="00DE2238">
        <w:rPr>
          <w:rFonts w:ascii="Calibri" w:eastAsia="Calibri" w:hAnsi="Calibri" w:cs="Calibri"/>
          <w:lang w:val="fr-FR"/>
        </w:rPr>
        <w:t>s</w:t>
      </w:r>
      <w:r w:rsidRPr="00DE2238">
        <w:rPr>
          <w:rFonts w:ascii="Calibri" w:eastAsia="Calibri" w:hAnsi="Calibri" w:cs="Calibri"/>
          <w:spacing w:val="-2"/>
          <w:lang w:val="fr-FR"/>
        </w:rPr>
        <w:t xml:space="preserve"> </w:t>
      </w:r>
      <w:r w:rsidRPr="00DE2238">
        <w:rPr>
          <w:rFonts w:ascii="Calibri" w:eastAsia="Calibri" w:hAnsi="Calibri" w:cs="Calibri"/>
          <w:lang w:val="fr-FR"/>
        </w:rPr>
        <w:t>à</w:t>
      </w:r>
      <w:r w:rsidRPr="00DE2238">
        <w:rPr>
          <w:rFonts w:ascii="Calibri" w:eastAsia="Calibri" w:hAnsi="Calibri" w:cs="Calibri"/>
          <w:spacing w:val="4"/>
          <w:lang w:val="fr-FR"/>
        </w:rPr>
        <w:t xml:space="preserve"> </w:t>
      </w:r>
      <w:r w:rsidRPr="00DE2238">
        <w:rPr>
          <w:rFonts w:ascii="Calibri" w:eastAsia="Calibri" w:hAnsi="Calibri" w:cs="Calibri"/>
          <w:spacing w:val="1"/>
          <w:lang w:val="fr-FR"/>
        </w:rPr>
        <w:t>c</w:t>
      </w:r>
      <w:r w:rsidRPr="00DE2238">
        <w:rPr>
          <w:rFonts w:ascii="Calibri" w:eastAsia="Calibri" w:hAnsi="Calibri" w:cs="Calibri"/>
          <w:spacing w:val="-6"/>
          <w:lang w:val="fr-FR"/>
        </w:rPr>
        <w:t>o</w:t>
      </w:r>
      <w:r w:rsidRPr="00DE2238">
        <w:rPr>
          <w:rFonts w:ascii="Calibri" w:eastAsia="Calibri" w:hAnsi="Calibri" w:cs="Calibri"/>
          <w:spacing w:val="-3"/>
          <w:lang w:val="fr-FR"/>
        </w:rPr>
        <w:t>m</w:t>
      </w:r>
      <w:r w:rsidRPr="00DE2238">
        <w:rPr>
          <w:rFonts w:ascii="Calibri" w:eastAsia="Calibri" w:hAnsi="Calibri" w:cs="Calibri"/>
          <w:spacing w:val="-6"/>
          <w:lang w:val="fr-FR"/>
        </w:rPr>
        <w:t>p</w:t>
      </w:r>
      <w:r w:rsidRPr="00DE2238">
        <w:rPr>
          <w:rFonts w:ascii="Calibri" w:eastAsia="Calibri" w:hAnsi="Calibri" w:cs="Calibri"/>
          <w:spacing w:val="-4"/>
          <w:lang w:val="fr-FR"/>
        </w:rPr>
        <w:t>l</w:t>
      </w:r>
      <w:r w:rsidRPr="00DE2238">
        <w:rPr>
          <w:rFonts w:ascii="Calibri" w:eastAsia="Calibri" w:hAnsi="Calibri" w:cs="Calibri"/>
          <w:lang w:val="fr-FR"/>
        </w:rPr>
        <w:t>é</w:t>
      </w:r>
      <w:r w:rsidRPr="00DE2238">
        <w:rPr>
          <w:rFonts w:ascii="Calibri" w:eastAsia="Calibri" w:hAnsi="Calibri" w:cs="Calibri"/>
          <w:spacing w:val="5"/>
          <w:lang w:val="fr-FR"/>
        </w:rPr>
        <w:t>t</w:t>
      </w:r>
      <w:r w:rsidRPr="00DE2238">
        <w:rPr>
          <w:rFonts w:ascii="Calibri" w:eastAsia="Calibri" w:hAnsi="Calibri" w:cs="Calibri"/>
          <w:lang w:val="fr-FR"/>
        </w:rPr>
        <w:t>er</w:t>
      </w:r>
      <w:r w:rsidRPr="00DE2238">
        <w:rPr>
          <w:rFonts w:ascii="Calibri" w:eastAsia="Calibri" w:hAnsi="Calibri" w:cs="Calibri"/>
          <w:spacing w:val="10"/>
          <w:lang w:val="fr-FR"/>
        </w:rPr>
        <w:t xml:space="preserve"> </w:t>
      </w:r>
      <w:r w:rsidRPr="00DE2238">
        <w:rPr>
          <w:rFonts w:ascii="Calibri" w:eastAsia="Calibri" w:hAnsi="Calibri" w:cs="Calibri"/>
          <w:spacing w:val="-4"/>
          <w:lang w:val="fr-FR"/>
        </w:rPr>
        <w:t>l</w:t>
      </w:r>
      <w:r w:rsidRPr="00DE2238">
        <w:rPr>
          <w:rFonts w:ascii="Calibri" w:eastAsia="Calibri" w:hAnsi="Calibri" w:cs="Calibri"/>
          <w:spacing w:val="8"/>
          <w:lang w:val="fr-FR"/>
        </w:rPr>
        <w:t>’</w:t>
      </w:r>
      <w:r w:rsidRPr="00DE2238">
        <w:rPr>
          <w:rFonts w:ascii="Calibri" w:eastAsia="Calibri" w:hAnsi="Calibri" w:cs="Calibri"/>
          <w:spacing w:val="4"/>
          <w:lang w:val="fr-FR"/>
        </w:rPr>
        <w:t>a</w:t>
      </w:r>
      <w:r w:rsidRPr="00DE2238">
        <w:rPr>
          <w:rFonts w:ascii="Calibri" w:eastAsia="Calibri" w:hAnsi="Calibri" w:cs="Calibri"/>
          <w:spacing w:val="-6"/>
          <w:lang w:val="fr-FR"/>
        </w:rPr>
        <w:t>nn</w:t>
      </w:r>
      <w:r w:rsidRPr="00DE2238">
        <w:rPr>
          <w:rFonts w:ascii="Calibri" w:eastAsia="Calibri" w:hAnsi="Calibri" w:cs="Calibri"/>
          <w:lang w:val="fr-FR"/>
        </w:rPr>
        <w:t>exe</w:t>
      </w:r>
      <w:r w:rsidRPr="00DE2238">
        <w:rPr>
          <w:rFonts w:ascii="Calibri" w:eastAsia="Calibri" w:hAnsi="Calibri" w:cs="Calibri"/>
          <w:spacing w:val="-10"/>
          <w:lang w:val="fr-FR"/>
        </w:rPr>
        <w:t xml:space="preserve"> </w:t>
      </w:r>
      <w:r w:rsidRPr="00DE2238">
        <w:rPr>
          <w:rFonts w:ascii="Calibri" w:eastAsia="Calibri" w:hAnsi="Calibri" w:cs="Calibri"/>
          <w:spacing w:val="-6"/>
          <w:lang w:val="fr-FR"/>
        </w:rPr>
        <w:t>jo</w:t>
      </w:r>
      <w:r w:rsidRPr="00DE2238">
        <w:rPr>
          <w:rFonts w:ascii="Calibri" w:eastAsia="Calibri" w:hAnsi="Calibri" w:cs="Calibri"/>
          <w:spacing w:val="-4"/>
          <w:lang w:val="fr-FR"/>
        </w:rPr>
        <w:t>i</w:t>
      </w:r>
      <w:r w:rsidRPr="00DE2238">
        <w:rPr>
          <w:rFonts w:ascii="Calibri" w:eastAsia="Calibri" w:hAnsi="Calibri" w:cs="Calibri"/>
          <w:spacing w:val="-6"/>
          <w:lang w:val="fr-FR"/>
        </w:rPr>
        <w:t>n</w:t>
      </w:r>
      <w:r w:rsidRPr="00DE2238">
        <w:rPr>
          <w:rFonts w:ascii="Calibri" w:eastAsia="Calibri" w:hAnsi="Calibri" w:cs="Calibri"/>
          <w:spacing w:val="5"/>
          <w:lang w:val="fr-FR"/>
        </w:rPr>
        <w:t>t</w:t>
      </w:r>
      <w:r w:rsidRPr="00DE2238">
        <w:rPr>
          <w:rFonts w:ascii="Calibri" w:eastAsia="Calibri" w:hAnsi="Calibri" w:cs="Calibri"/>
          <w:lang w:val="fr-FR"/>
        </w:rPr>
        <w:t>e</w:t>
      </w:r>
      <w:r w:rsidRPr="00DE2238">
        <w:rPr>
          <w:rFonts w:ascii="Calibri" w:eastAsia="Calibri" w:hAnsi="Calibri" w:cs="Calibri"/>
          <w:spacing w:val="5"/>
          <w:lang w:val="fr-FR"/>
        </w:rPr>
        <w:t xml:space="preserve"> </w:t>
      </w:r>
      <w:r w:rsidRPr="00DE2238">
        <w:rPr>
          <w:rFonts w:ascii="Calibri" w:eastAsia="Calibri" w:hAnsi="Calibri" w:cs="Calibri"/>
          <w:lang w:val="fr-FR"/>
        </w:rPr>
        <w:t>et</w:t>
      </w:r>
      <w:r w:rsidRPr="00DE2238">
        <w:rPr>
          <w:rFonts w:ascii="Calibri" w:eastAsia="Calibri" w:hAnsi="Calibri" w:cs="Calibri"/>
          <w:spacing w:val="5"/>
          <w:lang w:val="fr-FR"/>
        </w:rPr>
        <w:t xml:space="preserve"> </w:t>
      </w:r>
      <w:r w:rsidRPr="00DE2238">
        <w:rPr>
          <w:rFonts w:ascii="Calibri" w:eastAsia="Calibri" w:hAnsi="Calibri" w:cs="Calibri"/>
          <w:lang w:val="fr-FR"/>
        </w:rPr>
        <w:t>à</w:t>
      </w:r>
      <w:r w:rsidRPr="00DE2238">
        <w:rPr>
          <w:rFonts w:ascii="Calibri" w:eastAsia="Calibri" w:hAnsi="Calibri" w:cs="Calibri"/>
          <w:spacing w:val="4"/>
          <w:lang w:val="fr-FR"/>
        </w:rPr>
        <w:t xml:space="preserve"> </w:t>
      </w:r>
      <w:r w:rsidRPr="00DE2238">
        <w:rPr>
          <w:rFonts w:ascii="Calibri" w:eastAsia="Calibri" w:hAnsi="Calibri" w:cs="Calibri"/>
          <w:spacing w:val="-4"/>
          <w:lang w:val="fr-FR"/>
        </w:rPr>
        <w:t>l</w:t>
      </w:r>
      <w:r w:rsidRPr="00DE2238">
        <w:rPr>
          <w:rFonts w:ascii="Calibri" w:eastAsia="Calibri" w:hAnsi="Calibri" w:cs="Calibri"/>
          <w:spacing w:val="8"/>
          <w:lang w:val="fr-FR"/>
        </w:rPr>
        <w:t>’</w:t>
      </w:r>
      <w:r w:rsidRPr="00DE2238">
        <w:rPr>
          <w:rFonts w:ascii="Calibri" w:eastAsia="Calibri" w:hAnsi="Calibri" w:cs="Calibri"/>
          <w:lang w:val="fr-FR"/>
        </w:rPr>
        <w:t>e</w:t>
      </w:r>
      <w:r w:rsidRPr="00DE2238">
        <w:rPr>
          <w:rFonts w:ascii="Calibri" w:eastAsia="Calibri" w:hAnsi="Calibri" w:cs="Calibri"/>
          <w:spacing w:val="-5"/>
          <w:lang w:val="fr-FR"/>
        </w:rPr>
        <w:t>nv</w:t>
      </w:r>
      <w:r w:rsidRPr="00DE2238">
        <w:rPr>
          <w:rFonts w:ascii="Calibri" w:eastAsia="Calibri" w:hAnsi="Calibri" w:cs="Calibri"/>
          <w:spacing w:val="-6"/>
          <w:lang w:val="fr-FR"/>
        </w:rPr>
        <w:t>o</w:t>
      </w:r>
      <w:r w:rsidRPr="00DE2238">
        <w:rPr>
          <w:rFonts w:ascii="Calibri" w:eastAsia="Calibri" w:hAnsi="Calibri" w:cs="Calibri"/>
          <w:spacing w:val="-5"/>
          <w:lang w:val="fr-FR"/>
        </w:rPr>
        <w:t>y</w:t>
      </w:r>
      <w:r w:rsidRPr="00DE2238">
        <w:rPr>
          <w:rFonts w:ascii="Calibri" w:eastAsia="Calibri" w:hAnsi="Calibri" w:cs="Calibri"/>
          <w:lang w:val="fr-FR"/>
        </w:rPr>
        <w:t>er</w:t>
      </w:r>
      <w:r w:rsidRPr="00DE2238">
        <w:rPr>
          <w:rFonts w:ascii="Calibri" w:eastAsia="Calibri" w:hAnsi="Calibri" w:cs="Calibri"/>
          <w:spacing w:val="9"/>
          <w:lang w:val="fr-FR"/>
        </w:rPr>
        <w:t xml:space="preserve"> </w:t>
      </w:r>
      <w:r w:rsidRPr="00DE2238">
        <w:rPr>
          <w:rFonts w:ascii="Calibri" w:eastAsia="Calibri" w:hAnsi="Calibri" w:cs="Calibri"/>
          <w:lang w:val="fr-FR"/>
        </w:rPr>
        <w:t>à</w:t>
      </w:r>
      <w:r w:rsidRPr="00DE2238">
        <w:rPr>
          <w:rFonts w:ascii="Calibri" w:eastAsia="Calibri" w:hAnsi="Calibri" w:cs="Calibri"/>
          <w:spacing w:val="-12"/>
          <w:lang w:val="fr-FR"/>
        </w:rPr>
        <w:t xml:space="preserve"> </w:t>
      </w:r>
      <w:r w:rsidRPr="00DE2238">
        <w:rPr>
          <w:rFonts w:ascii="Calibri" w:eastAsia="Calibri" w:hAnsi="Calibri" w:cs="Calibri"/>
          <w:w w:val="101"/>
          <w:lang w:val="fr-FR"/>
        </w:rPr>
        <w:t>:</w:t>
      </w:r>
    </w:p>
    <w:p w14:paraId="6B74BA1B" w14:textId="77777777" w:rsidR="0044140B" w:rsidRPr="00DE2238" w:rsidRDefault="0044140B" w:rsidP="0044140B">
      <w:pPr>
        <w:ind w:left="567" w:right="567"/>
        <w:rPr>
          <w:lang w:val="fr-FR"/>
        </w:rPr>
      </w:pPr>
    </w:p>
    <w:p w14:paraId="78149039" w14:textId="77777777" w:rsidR="0044140B" w:rsidRPr="00DE2238" w:rsidRDefault="0044140B" w:rsidP="0044140B">
      <w:pPr>
        <w:ind w:left="567" w:right="567"/>
        <w:jc w:val="center"/>
      </w:pPr>
      <w:r w:rsidRPr="00DE2238">
        <w:t>Direction générale de l’enseignement obligatoire</w:t>
      </w:r>
    </w:p>
    <w:p w14:paraId="47EDC2A2" w14:textId="77777777" w:rsidR="0044140B" w:rsidRPr="00DE2238" w:rsidRDefault="0044140B" w:rsidP="0044140B">
      <w:pPr>
        <w:ind w:left="567" w:right="567"/>
        <w:jc w:val="center"/>
      </w:pPr>
      <w:r w:rsidRPr="00DE2238">
        <w:t>Service de l’enseignement spécialisé</w:t>
      </w:r>
    </w:p>
    <w:p w14:paraId="0750984C" w14:textId="77777777" w:rsidR="0044140B" w:rsidRPr="00DE2238" w:rsidRDefault="0044140B" w:rsidP="0044140B">
      <w:pPr>
        <w:ind w:left="567" w:right="567"/>
        <w:jc w:val="center"/>
      </w:pPr>
      <w:r w:rsidRPr="00DE2238">
        <w:t>Madame Nathalie DUJARDIN</w:t>
      </w:r>
    </w:p>
    <w:p w14:paraId="39EF4E1D" w14:textId="77777777" w:rsidR="0044140B" w:rsidRPr="00DE2238" w:rsidRDefault="0044140B" w:rsidP="0044140B">
      <w:pPr>
        <w:ind w:left="567" w:right="567"/>
        <w:jc w:val="center"/>
      </w:pPr>
      <w:r w:rsidRPr="00DE2238">
        <w:t>Rue Adolphe Lavallée 1- Bureau 2F250</w:t>
      </w:r>
    </w:p>
    <w:p w14:paraId="2C947259" w14:textId="77777777" w:rsidR="0044140B" w:rsidRPr="00DE2238" w:rsidRDefault="0044140B" w:rsidP="0044140B">
      <w:pPr>
        <w:ind w:left="567" w:right="567"/>
        <w:jc w:val="center"/>
      </w:pPr>
      <w:r w:rsidRPr="00DE2238">
        <w:t>1080 BRUXELLES</w:t>
      </w:r>
    </w:p>
    <w:p w14:paraId="55F38291" w14:textId="77777777" w:rsidR="0044140B" w:rsidRPr="00DE2238" w:rsidRDefault="0044140B" w:rsidP="0044140B">
      <w:pPr>
        <w:ind w:left="567" w:right="567" w:hanging="16"/>
        <w:jc w:val="both"/>
        <w:rPr>
          <w:lang w:val="fr-FR"/>
        </w:rPr>
      </w:pPr>
    </w:p>
    <w:p w14:paraId="79E4E464" w14:textId="77777777" w:rsidR="0044140B" w:rsidRPr="00DE2238" w:rsidRDefault="0044140B" w:rsidP="0044140B">
      <w:pPr>
        <w:ind w:left="567" w:right="567" w:hanging="16"/>
        <w:jc w:val="both"/>
        <w:rPr>
          <w:rFonts w:ascii="Calibri" w:eastAsia="Calibri" w:hAnsi="Calibri" w:cs="Calibri"/>
          <w:lang w:val="fr-FR"/>
        </w:rPr>
      </w:pPr>
      <w:r w:rsidRPr="00DE2238">
        <w:rPr>
          <w:rFonts w:ascii="Calibri" w:eastAsia="Calibri" w:hAnsi="Calibri" w:cs="Calibri"/>
          <w:spacing w:val="6"/>
          <w:lang w:val="fr-FR"/>
        </w:rPr>
        <w:t>B</w:t>
      </w:r>
      <w:r w:rsidRPr="00DE2238">
        <w:rPr>
          <w:rFonts w:ascii="Calibri" w:eastAsia="Calibri" w:hAnsi="Calibri" w:cs="Calibri"/>
          <w:spacing w:val="-4"/>
          <w:lang w:val="fr-FR"/>
        </w:rPr>
        <w:t>i</w:t>
      </w:r>
      <w:r w:rsidRPr="00DE2238">
        <w:rPr>
          <w:rFonts w:ascii="Calibri" w:eastAsia="Calibri" w:hAnsi="Calibri" w:cs="Calibri"/>
          <w:lang w:val="fr-FR"/>
        </w:rPr>
        <w:t>en</w:t>
      </w:r>
      <w:r w:rsidRPr="00DE2238">
        <w:rPr>
          <w:rFonts w:ascii="Calibri" w:eastAsia="Calibri" w:hAnsi="Calibri" w:cs="Calibri"/>
          <w:spacing w:val="-19"/>
          <w:lang w:val="fr-FR"/>
        </w:rPr>
        <w:t xml:space="preserve"> </w:t>
      </w:r>
      <w:r w:rsidRPr="00DE2238">
        <w:rPr>
          <w:rFonts w:ascii="Calibri" w:eastAsia="Calibri" w:hAnsi="Calibri" w:cs="Calibri"/>
          <w:spacing w:val="-6"/>
          <w:lang w:val="fr-FR"/>
        </w:rPr>
        <w:t>qu</w:t>
      </w:r>
      <w:r w:rsidRPr="00DE2238">
        <w:rPr>
          <w:rFonts w:ascii="Calibri" w:eastAsia="Calibri" w:hAnsi="Calibri" w:cs="Calibri"/>
          <w:lang w:val="fr-FR"/>
        </w:rPr>
        <w:t>e</w:t>
      </w:r>
      <w:r w:rsidRPr="00DE2238">
        <w:rPr>
          <w:rFonts w:ascii="Calibri" w:eastAsia="Calibri" w:hAnsi="Calibri" w:cs="Calibri"/>
          <w:spacing w:val="2"/>
          <w:lang w:val="fr-FR"/>
        </w:rPr>
        <w:t xml:space="preserve"> </w:t>
      </w:r>
      <w:r w:rsidRPr="00DE2238">
        <w:rPr>
          <w:rFonts w:ascii="Calibri" w:eastAsia="Calibri" w:hAnsi="Calibri" w:cs="Calibri"/>
          <w:spacing w:val="1"/>
          <w:lang w:val="fr-FR"/>
        </w:rPr>
        <w:t>c</w:t>
      </w:r>
      <w:r w:rsidRPr="00DE2238">
        <w:rPr>
          <w:rFonts w:ascii="Calibri" w:eastAsia="Calibri" w:hAnsi="Calibri" w:cs="Calibri"/>
          <w:lang w:val="fr-FR"/>
        </w:rPr>
        <w:t>e</w:t>
      </w:r>
      <w:r w:rsidRPr="00DE2238">
        <w:rPr>
          <w:rFonts w:ascii="Calibri" w:eastAsia="Calibri" w:hAnsi="Calibri" w:cs="Calibri"/>
          <w:spacing w:val="5"/>
          <w:lang w:val="fr-FR"/>
        </w:rPr>
        <w:t>tt</w:t>
      </w:r>
      <w:r w:rsidRPr="00DE2238">
        <w:rPr>
          <w:rFonts w:ascii="Calibri" w:eastAsia="Calibri" w:hAnsi="Calibri" w:cs="Calibri"/>
          <w:lang w:val="fr-FR"/>
        </w:rPr>
        <w:t>e</w:t>
      </w:r>
      <w:r w:rsidRPr="00DE2238">
        <w:rPr>
          <w:rFonts w:ascii="Calibri" w:eastAsia="Calibri" w:hAnsi="Calibri" w:cs="Calibri"/>
          <w:spacing w:val="-12"/>
          <w:lang w:val="fr-FR"/>
        </w:rPr>
        <w:t xml:space="preserve"> </w:t>
      </w:r>
      <w:r w:rsidRPr="00DE2238">
        <w:rPr>
          <w:rFonts w:ascii="Calibri" w:eastAsia="Calibri" w:hAnsi="Calibri" w:cs="Calibri"/>
          <w:spacing w:val="-6"/>
          <w:lang w:val="fr-FR"/>
        </w:rPr>
        <w:t>d</w:t>
      </w:r>
      <w:r w:rsidRPr="00DE2238">
        <w:rPr>
          <w:rFonts w:ascii="Calibri" w:eastAsia="Calibri" w:hAnsi="Calibri" w:cs="Calibri"/>
          <w:lang w:val="fr-FR"/>
        </w:rPr>
        <w:t>é</w:t>
      </w:r>
      <w:r w:rsidRPr="00DE2238">
        <w:rPr>
          <w:rFonts w:ascii="Calibri" w:eastAsia="Calibri" w:hAnsi="Calibri" w:cs="Calibri"/>
          <w:spacing w:val="-2"/>
          <w:lang w:val="fr-FR"/>
        </w:rPr>
        <w:t>m</w:t>
      </w:r>
      <w:r w:rsidRPr="00DE2238">
        <w:rPr>
          <w:rFonts w:ascii="Calibri" w:eastAsia="Calibri" w:hAnsi="Calibri" w:cs="Calibri"/>
          <w:spacing w:val="4"/>
          <w:lang w:val="fr-FR"/>
        </w:rPr>
        <w:t>a</w:t>
      </w:r>
      <w:r w:rsidRPr="00DE2238">
        <w:rPr>
          <w:rFonts w:ascii="Calibri" w:eastAsia="Calibri" w:hAnsi="Calibri" w:cs="Calibri"/>
          <w:spacing w:val="2"/>
          <w:lang w:val="fr-FR"/>
        </w:rPr>
        <w:t>r</w:t>
      </w:r>
      <w:r w:rsidRPr="00DE2238">
        <w:rPr>
          <w:rFonts w:ascii="Calibri" w:eastAsia="Calibri" w:hAnsi="Calibri" w:cs="Calibri"/>
          <w:spacing w:val="1"/>
          <w:lang w:val="fr-FR"/>
        </w:rPr>
        <w:t>c</w:t>
      </w:r>
      <w:r w:rsidRPr="00DE2238">
        <w:rPr>
          <w:rFonts w:ascii="Calibri" w:eastAsia="Calibri" w:hAnsi="Calibri" w:cs="Calibri"/>
          <w:spacing w:val="-6"/>
          <w:lang w:val="fr-FR"/>
        </w:rPr>
        <w:t>h</w:t>
      </w:r>
      <w:r w:rsidRPr="00DE2238">
        <w:rPr>
          <w:rFonts w:ascii="Calibri" w:eastAsia="Calibri" w:hAnsi="Calibri" w:cs="Calibri"/>
          <w:lang w:val="fr-FR"/>
        </w:rPr>
        <w:t>e</w:t>
      </w:r>
      <w:r w:rsidRPr="00DE2238">
        <w:rPr>
          <w:rFonts w:ascii="Calibri" w:eastAsia="Calibri" w:hAnsi="Calibri" w:cs="Calibri"/>
          <w:spacing w:val="-8"/>
          <w:lang w:val="fr-FR"/>
        </w:rPr>
        <w:t xml:space="preserve"> </w:t>
      </w:r>
      <w:r w:rsidRPr="00DE2238">
        <w:rPr>
          <w:rFonts w:ascii="Calibri" w:eastAsia="Calibri" w:hAnsi="Calibri" w:cs="Calibri"/>
          <w:spacing w:val="-6"/>
          <w:lang w:val="fr-FR"/>
        </w:rPr>
        <w:t>n</w:t>
      </w:r>
      <w:r w:rsidRPr="00DE2238">
        <w:rPr>
          <w:rFonts w:ascii="Calibri" w:eastAsia="Calibri" w:hAnsi="Calibri" w:cs="Calibri"/>
          <w:lang w:val="fr-FR"/>
        </w:rPr>
        <w:t>e</w:t>
      </w:r>
      <w:r w:rsidRPr="00DE2238">
        <w:rPr>
          <w:rFonts w:ascii="Calibri" w:eastAsia="Calibri" w:hAnsi="Calibri" w:cs="Calibri"/>
          <w:spacing w:val="33"/>
          <w:lang w:val="fr-FR"/>
        </w:rPr>
        <w:t xml:space="preserve"> </w:t>
      </w:r>
      <w:r w:rsidRPr="00DE2238">
        <w:rPr>
          <w:rFonts w:ascii="Calibri" w:eastAsia="Calibri" w:hAnsi="Calibri" w:cs="Calibri"/>
          <w:spacing w:val="2"/>
          <w:lang w:val="fr-FR"/>
        </w:rPr>
        <w:t>r</w:t>
      </w:r>
      <w:r w:rsidRPr="00DE2238">
        <w:rPr>
          <w:rFonts w:ascii="Calibri" w:eastAsia="Calibri" w:hAnsi="Calibri" w:cs="Calibri"/>
          <w:lang w:val="fr-FR"/>
        </w:rPr>
        <w:t>e</w:t>
      </w:r>
      <w:r w:rsidRPr="00DE2238">
        <w:rPr>
          <w:rFonts w:ascii="Calibri" w:eastAsia="Calibri" w:hAnsi="Calibri" w:cs="Calibri"/>
          <w:spacing w:val="-5"/>
          <w:lang w:val="fr-FR"/>
        </w:rPr>
        <w:t>v</w:t>
      </w:r>
      <w:r w:rsidRPr="00DE2238">
        <w:rPr>
          <w:rFonts w:ascii="Calibri" w:eastAsia="Calibri" w:hAnsi="Calibri" w:cs="Calibri"/>
          <w:lang w:val="fr-FR"/>
        </w:rPr>
        <w:t>ê</w:t>
      </w:r>
      <w:r w:rsidRPr="00DE2238">
        <w:rPr>
          <w:rFonts w:ascii="Calibri" w:eastAsia="Calibri" w:hAnsi="Calibri" w:cs="Calibri"/>
          <w:spacing w:val="5"/>
          <w:lang w:val="fr-FR"/>
        </w:rPr>
        <w:t>t</w:t>
      </w:r>
      <w:r w:rsidRPr="00DE2238">
        <w:rPr>
          <w:rFonts w:ascii="Calibri" w:eastAsia="Calibri" w:hAnsi="Calibri" w:cs="Calibri"/>
          <w:lang w:val="fr-FR"/>
        </w:rPr>
        <w:t>e</w:t>
      </w:r>
      <w:r w:rsidRPr="00DE2238">
        <w:rPr>
          <w:rFonts w:ascii="Calibri" w:eastAsia="Calibri" w:hAnsi="Calibri" w:cs="Calibri"/>
          <w:spacing w:val="37"/>
          <w:lang w:val="fr-FR"/>
        </w:rPr>
        <w:t xml:space="preserve"> </w:t>
      </w:r>
      <w:r w:rsidRPr="00DE2238">
        <w:rPr>
          <w:rFonts w:ascii="Calibri" w:eastAsia="Calibri" w:hAnsi="Calibri" w:cs="Calibri"/>
          <w:spacing w:val="4"/>
          <w:lang w:val="fr-FR"/>
        </w:rPr>
        <w:t>a</w:t>
      </w:r>
      <w:r w:rsidRPr="00DE2238">
        <w:rPr>
          <w:rFonts w:ascii="Calibri" w:eastAsia="Calibri" w:hAnsi="Calibri" w:cs="Calibri"/>
          <w:spacing w:val="-6"/>
          <w:lang w:val="fr-FR"/>
        </w:rPr>
        <w:t>u</w:t>
      </w:r>
      <w:r w:rsidRPr="00DE2238">
        <w:rPr>
          <w:rFonts w:ascii="Calibri" w:eastAsia="Calibri" w:hAnsi="Calibri" w:cs="Calibri"/>
          <w:spacing w:val="1"/>
          <w:lang w:val="fr-FR"/>
        </w:rPr>
        <w:t>c</w:t>
      </w:r>
      <w:r w:rsidRPr="00DE2238">
        <w:rPr>
          <w:rFonts w:ascii="Calibri" w:eastAsia="Calibri" w:hAnsi="Calibri" w:cs="Calibri"/>
          <w:spacing w:val="-6"/>
          <w:lang w:val="fr-FR"/>
        </w:rPr>
        <w:t>u</w:t>
      </w:r>
      <w:r w:rsidRPr="00DE2238">
        <w:rPr>
          <w:rFonts w:ascii="Calibri" w:eastAsia="Calibri" w:hAnsi="Calibri" w:cs="Calibri"/>
          <w:lang w:val="fr-FR"/>
        </w:rPr>
        <w:t>n</w:t>
      </w:r>
      <w:r w:rsidRPr="00DE2238">
        <w:rPr>
          <w:rFonts w:ascii="Calibri" w:eastAsia="Calibri" w:hAnsi="Calibri" w:cs="Calibri"/>
          <w:spacing w:val="-2"/>
          <w:lang w:val="fr-FR"/>
        </w:rPr>
        <w:t xml:space="preserve"> </w:t>
      </w:r>
      <w:r w:rsidRPr="00DE2238">
        <w:rPr>
          <w:rFonts w:ascii="Calibri" w:eastAsia="Calibri" w:hAnsi="Calibri" w:cs="Calibri"/>
          <w:spacing w:val="1"/>
          <w:lang w:val="fr-FR"/>
        </w:rPr>
        <w:t>c</w:t>
      </w:r>
      <w:r w:rsidRPr="00DE2238">
        <w:rPr>
          <w:rFonts w:ascii="Calibri" w:eastAsia="Calibri" w:hAnsi="Calibri" w:cs="Calibri"/>
          <w:spacing w:val="4"/>
          <w:lang w:val="fr-FR"/>
        </w:rPr>
        <w:t>a</w:t>
      </w:r>
      <w:r w:rsidRPr="00DE2238">
        <w:rPr>
          <w:rFonts w:ascii="Calibri" w:eastAsia="Calibri" w:hAnsi="Calibri" w:cs="Calibri"/>
          <w:spacing w:val="2"/>
          <w:lang w:val="fr-FR"/>
        </w:rPr>
        <w:t>r</w:t>
      </w:r>
      <w:r w:rsidRPr="00DE2238">
        <w:rPr>
          <w:rFonts w:ascii="Calibri" w:eastAsia="Calibri" w:hAnsi="Calibri" w:cs="Calibri"/>
          <w:spacing w:val="4"/>
          <w:lang w:val="fr-FR"/>
        </w:rPr>
        <w:t>a</w:t>
      </w:r>
      <w:r w:rsidRPr="00DE2238">
        <w:rPr>
          <w:rFonts w:ascii="Calibri" w:eastAsia="Calibri" w:hAnsi="Calibri" w:cs="Calibri"/>
          <w:spacing w:val="1"/>
          <w:lang w:val="fr-FR"/>
        </w:rPr>
        <w:t>c</w:t>
      </w:r>
      <w:r w:rsidRPr="00DE2238">
        <w:rPr>
          <w:rFonts w:ascii="Calibri" w:eastAsia="Calibri" w:hAnsi="Calibri" w:cs="Calibri"/>
          <w:spacing w:val="5"/>
          <w:lang w:val="fr-FR"/>
        </w:rPr>
        <w:t>t</w:t>
      </w:r>
      <w:r w:rsidRPr="00DE2238">
        <w:rPr>
          <w:rFonts w:ascii="Calibri" w:eastAsia="Calibri" w:hAnsi="Calibri" w:cs="Calibri"/>
          <w:lang w:val="fr-FR"/>
        </w:rPr>
        <w:t>è</w:t>
      </w:r>
      <w:r w:rsidRPr="00DE2238">
        <w:rPr>
          <w:rFonts w:ascii="Calibri" w:eastAsia="Calibri" w:hAnsi="Calibri" w:cs="Calibri"/>
          <w:spacing w:val="2"/>
          <w:lang w:val="fr-FR"/>
        </w:rPr>
        <w:t>r</w:t>
      </w:r>
      <w:r w:rsidRPr="00DE2238">
        <w:rPr>
          <w:rFonts w:ascii="Calibri" w:eastAsia="Calibri" w:hAnsi="Calibri" w:cs="Calibri"/>
          <w:lang w:val="fr-FR"/>
        </w:rPr>
        <w:t>e</w:t>
      </w:r>
      <w:r w:rsidRPr="00DE2238">
        <w:rPr>
          <w:rFonts w:ascii="Calibri" w:eastAsia="Calibri" w:hAnsi="Calibri" w:cs="Calibri"/>
          <w:spacing w:val="-9"/>
          <w:lang w:val="fr-FR"/>
        </w:rPr>
        <w:t xml:space="preserve"> </w:t>
      </w:r>
      <w:r w:rsidRPr="00DE2238">
        <w:rPr>
          <w:rFonts w:ascii="Calibri" w:eastAsia="Calibri" w:hAnsi="Calibri" w:cs="Calibri"/>
          <w:spacing w:val="-6"/>
          <w:lang w:val="fr-FR"/>
        </w:rPr>
        <w:t>ob</w:t>
      </w:r>
      <w:r w:rsidRPr="00DE2238">
        <w:rPr>
          <w:rFonts w:ascii="Calibri" w:eastAsia="Calibri" w:hAnsi="Calibri" w:cs="Calibri"/>
          <w:spacing w:val="-4"/>
          <w:lang w:val="fr-FR"/>
        </w:rPr>
        <w:t>li</w:t>
      </w:r>
      <w:r w:rsidRPr="00DE2238">
        <w:rPr>
          <w:rFonts w:ascii="Calibri" w:eastAsia="Calibri" w:hAnsi="Calibri" w:cs="Calibri"/>
          <w:spacing w:val="6"/>
          <w:lang w:val="fr-FR"/>
        </w:rPr>
        <w:t>g</w:t>
      </w:r>
      <w:r w:rsidRPr="00DE2238">
        <w:rPr>
          <w:rFonts w:ascii="Calibri" w:eastAsia="Calibri" w:hAnsi="Calibri" w:cs="Calibri"/>
          <w:spacing w:val="4"/>
          <w:lang w:val="fr-FR"/>
        </w:rPr>
        <w:t>a</w:t>
      </w:r>
      <w:r w:rsidRPr="00DE2238">
        <w:rPr>
          <w:rFonts w:ascii="Calibri" w:eastAsia="Calibri" w:hAnsi="Calibri" w:cs="Calibri"/>
          <w:spacing w:val="5"/>
          <w:lang w:val="fr-FR"/>
        </w:rPr>
        <w:t>t</w:t>
      </w:r>
      <w:r w:rsidRPr="00DE2238">
        <w:rPr>
          <w:rFonts w:ascii="Calibri" w:eastAsia="Calibri" w:hAnsi="Calibri" w:cs="Calibri"/>
          <w:spacing w:val="-6"/>
          <w:lang w:val="fr-FR"/>
        </w:rPr>
        <w:t>o</w:t>
      </w:r>
      <w:r w:rsidRPr="00DE2238">
        <w:rPr>
          <w:rFonts w:ascii="Calibri" w:eastAsia="Calibri" w:hAnsi="Calibri" w:cs="Calibri"/>
          <w:spacing w:val="-4"/>
          <w:lang w:val="fr-FR"/>
        </w:rPr>
        <w:t>i</w:t>
      </w:r>
      <w:r w:rsidRPr="00DE2238">
        <w:rPr>
          <w:rFonts w:ascii="Calibri" w:eastAsia="Calibri" w:hAnsi="Calibri" w:cs="Calibri"/>
          <w:spacing w:val="2"/>
          <w:lang w:val="fr-FR"/>
        </w:rPr>
        <w:t>r</w:t>
      </w:r>
      <w:r w:rsidRPr="00DE2238">
        <w:rPr>
          <w:rFonts w:ascii="Calibri" w:eastAsia="Calibri" w:hAnsi="Calibri" w:cs="Calibri"/>
          <w:lang w:val="fr-FR"/>
        </w:rPr>
        <w:t>e,</w:t>
      </w:r>
      <w:r w:rsidRPr="00DE2238">
        <w:rPr>
          <w:rFonts w:ascii="Calibri" w:eastAsia="Calibri" w:hAnsi="Calibri" w:cs="Calibri"/>
          <w:spacing w:val="3"/>
          <w:lang w:val="fr-FR"/>
        </w:rPr>
        <w:t xml:space="preserve"> </w:t>
      </w:r>
      <w:r w:rsidRPr="00DE2238">
        <w:rPr>
          <w:rFonts w:ascii="Calibri" w:eastAsia="Calibri" w:hAnsi="Calibri" w:cs="Calibri"/>
          <w:spacing w:val="-4"/>
          <w:lang w:val="fr-FR"/>
        </w:rPr>
        <w:t>l</w:t>
      </w:r>
      <w:r w:rsidRPr="00DE2238">
        <w:rPr>
          <w:rFonts w:ascii="Calibri" w:eastAsia="Calibri" w:hAnsi="Calibri" w:cs="Calibri"/>
          <w:spacing w:val="8"/>
          <w:lang w:val="fr-FR"/>
        </w:rPr>
        <w:t>’</w:t>
      </w:r>
      <w:r w:rsidRPr="00DE2238">
        <w:rPr>
          <w:rFonts w:ascii="Calibri" w:eastAsia="Calibri" w:hAnsi="Calibri" w:cs="Calibri"/>
          <w:spacing w:val="4"/>
          <w:lang w:val="fr-FR"/>
        </w:rPr>
        <w:t>a</w:t>
      </w:r>
      <w:r w:rsidRPr="00DE2238">
        <w:rPr>
          <w:rFonts w:ascii="Calibri" w:eastAsia="Calibri" w:hAnsi="Calibri" w:cs="Calibri"/>
          <w:spacing w:val="-6"/>
          <w:lang w:val="fr-FR"/>
        </w:rPr>
        <w:t>n</w:t>
      </w:r>
      <w:r w:rsidRPr="00DE2238">
        <w:rPr>
          <w:rFonts w:ascii="Calibri" w:eastAsia="Calibri" w:hAnsi="Calibri" w:cs="Calibri"/>
          <w:spacing w:val="4"/>
          <w:lang w:val="fr-FR"/>
        </w:rPr>
        <w:t>a</w:t>
      </w:r>
      <w:r w:rsidRPr="00DE2238">
        <w:rPr>
          <w:rFonts w:ascii="Calibri" w:eastAsia="Calibri" w:hAnsi="Calibri" w:cs="Calibri"/>
          <w:spacing w:val="-4"/>
          <w:lang w:val="fr-FR"/>
        </w:rPr>
        <w:t>l</w:t>
      </w:r>
      <w:r w:rsidRPr="00DE2238">
        <w:rPr>
          <w:rFonts w:ascii="Calibri" w:eastAsia="Calibri" w:hAnsi="Calibri" w:cs="Calibri"/>
          <w:spacing w:val="-5"/>
          <w:lang w:val="fr-FR"/>
        </w:rPr>
        <w:t>y</w:t>
      </w:r>
      <w:r w:rsidRPr="00DE2238">
        <w:rPr>
          <w:rFonts w:ascii="Calibri" w:eastAsia="Calibri" w:hAnsi="Calibri" w:cs="Calibri"/>
          <w:spacing w:val="-8"/>
          <w:lang w:val="fr-FR"/>
        </w:rPr>
        <w:t>s</w:t>
      </w:r>
      <w:r w:rsidRPr="00DE2238">
        <w:rPr>
          <w:rFonts w:ascii="Calibri" w:eastAsia="Calibri" w:hAnsi="Calibri" w:cs="Calibri"/>
          <w:lang w:val="fr-FR"/>
        </w:rPr>
        <w:t>e</w:t>
      </w:r>
      <w:r w:rsidRPr="00DE2238">
        <w:rPr>
          <w:rFonts w:ascii="Calibri" w:eastAsia="Calibri" w:hAnsi="Calibri" w:cs="Calibri"/>
          <w:spacing w:val="-8"/>
          <w:lang w:val="fr-FR"/>
        </w:rPr>
        <w:t xml:space="preserve"> </w:t>
      </w:r>
      <w:r w:rsidRPr="00DE2238">
        <w:rPr>
          <w:rFonts w:ascii="Calibri" w:eastAsia="Calibri" w:hAnsi="Calibri" w:cs="Calibri"/>
          <w:spacing w:val="-6"/>
          <w:w w:val="101"/>
          <w:lang w:val="fr-FR"/>
        </w:rPr>
        <w:t>d</w:t>
      </w:r>
      <w:r w:rsidRPr="00DE2238">
        <w:rPr>
          <w:rFonts w:ascii="Calibri" w:eastAsia="Calibri" w:hAnsi="Calibri" w:cs="Calibri"/>
          <w:w w:val="101"/>
          <w:lang w:val="fr-FR"/>
        </w:rPr>
        <w:t>u</w:t>
      </w:r>
      <w:r w:rsidRPr="00DE2238">
        <w:rPr>
          <w:rFonts w:ascii="Calibri" w:eastAsia="Calibri" w:hAnsi="Calibri" w:cs="Calibri"/>
          <w:spacing w:val="-23"/>
          <w:lang w:val="fr-FR"/>
        </w:rPr>
        <w:t xml:space="preserve"> </w:t>
      </w:r>
      <w:r w:rsidRPr="00DE2238">
        <w:rPr>
          <w:rFonts w:ascii="Calibri" w:eastAsia="Calibri" w:hAnsi="Calibri" w:cs="Calibri"/>
          <w:spacing w:val="-4"/>
          <w:lang w:val="fr-FR"/>
        </w:rPr>
        <w:t>fi</w:t>
      </w:r>
      <w:r w:rsidRPr="00DE2238">
        <w:rPr>
          <w:rFonts w:ascii="Calibri" w:eastAsia="Calibri" w:hAnsi="Calibri" w:cs="Calibri"/>
          <w:spacing w:val="1"/>
          <w:lang w:val="fr-FR"/>
        </w:rPr>
        <w:t>c</w:t>
      </w:r>
      <w:r w:rsidRPr="00DE2238">
        <w:rPr>
          <w:rFonts w:ascii="Calibri" w:eastAsia="Calibri" w:hAnsi="Calibri" w:cs="Calibri"/>
          <w:spacing w:val="-6"/>
          <w:lang w:val="fr-FR"/>
        </w:rPr>
        <w:t>h</w:t>
      </w:r>
      <w:r w:rsidRPr="00DE2238">
        <w:rPr>
          <w:rFonts w:ascii="Calibri" w:eastAsia="Calibri" w:hAnsi="Calibri" w:cs="Calibri"/>
          <w:spacing w:val="-4"/>
          <w:lang w:val="fr-FR"/>
        </w:rPr>
        <w:t>i</w:t>
      </w:r>
      <w:r w:rsidRPr="00DE2238">
        <w:rPr>
          <w:rFonts w:ascii="Calibri" w:eastAsia="Calibri" w:hAnsi="Calibri" w:cs="Calibri"/>
          <w:lang w:val="fr-FR"/>
        </w:rPr>
        <w:t>er</w:t>
      </w:r>
      <w:r w:rsidRPr="00DE2238">
        <w:rPr>
          <w:rFonts w:ascii="Calibri" w:eastAsia="Calibri" w:hAnsi="Calibri" w:cs="Calibri"/>
          <w:spacing w:val="-9"/>
          <w:lang w:val="fr-FR"/>
        </w:rPr>
        <w:t xml:space="preserve"> </w:t>
      </w:r>
      <w:r w:rsidRPr="00DE2238">
        <w:rPr>
          <w:rFonts w:ascii="Calibri" w:eastAsia="Calibri" w:hAnsi="Calibri" w:cs="Calibri"/>
          <w:spacing w:val="4"/>
          <w:lang w:val="fr-FR"/>
        </w:rPr>
        <w:t>a</w:t>
      </w:r>
      <w:r w:rsidRPr="00DE2238">
        <w:rPr>
          <w:rFonts w:ascii="Calibri" w:eastAsia="Calibri" w:hAnsi="Calibri" w:cs="Calibri"/>
          <w:spacing w:val="-4"/>
          <w:lang w:val="fr-FR"/>
        </w:rPr>
        <w:t>i</w:t>
      </w:r>
      <w:r w:rsidRPr="00DE2238">
        <w:rPr>
          <w:rFonts w:ascii="Calibri" w:eastAsia="Calibri" w:hAnsi="Calibri" w:cs="Calibri"/>
          <w:spacing w:val="-6"/>
          <w:lang w:val="fr-FR"/>
        </w:rPr>
        <w:t>n</w:t>
      </w:r>
      <w:r w:rsidRPr="00DE2238">
        <w:rPr>
          <w:rFonts w:ascii="Calibri" w:eastAsia="Calibri" w:hAnsi="Calibri" w:cs="Calibri"/>
          <w:spacing w:val="-8"/>
          <w:lang w:val="fr-FR"/>
        </w:rPr>
        <w:t>s</w:t>
      </w:r>
      <w:r w:rsidRPr="00DE2238">
        <w:rPr>
          <w:rFonts w:ascii="Calibri" w:eastAsia="Calibri" w:hAnsi="Calibri" w:cs="Calibri"/>
          <w:lang w:val="fr-FR"/>
        </w:rPr>
        <w:t xml:space="preserve">i </w:t>
      </w:r>
      <w:r w:rsidRPr="00DE2238">
        <w:rPr>
          <w:rFonts w:ascii="Calibri" w:eastAsia="Calibri" w:hAnsi="Calibri" w:cs="Calibri"/>
          <w:spacing w:val="1"/>
          <w:lang w:val="fr-FR"/>
        </w:rPr>
        <w:t>c</w:t>
      </w:r>
      <w:r w:rsidRPr="00DE2238">
        <w:rPr>
          <w:rFonts w:ascii="Calibri" w:eastAsia="Calibri" w:hAnsi="Calibri" w:cs="Calibri"/>
          <w:spacing w:val="2"/>
          <w:lang w:val="fr-FR"/>
        </w:rPr>
        <w:t>r</w:t>
      </w:r>
      <w:r w:rsidRPr="00DE2238">
        <w:rPr>
          <w:rFonts w:ascii="Calibri" w:eastAsia="Calibri" w:hAnsi="Calibri" w:cs="Calibri"/>
          <w:lang w:val="fr-FR"/>
        </w:rPr>
        <w:t>éé</w:t>
      </w:r>
      <w:r w:rsidRPr="00DE2238">
        <w:rPr>
          <w:rFonts w:ascii="Calibri" w:eastAsia="Calibri" w:hAnsi="Calibri" w:cs="Calibri"/>
          <w:spacing w:val="-13"/>
          <w:lang w:val="fr-FR"/>
        </w:rPr>
        <w:t xml:space="preserve"> </w:t>
      </w:r>
      <w:r w:rsidRPr="00DE2238">
        <w:rPr>
          <w:rFonts w:ascii="Calibri" w:eastAsia="Calibri" w:hAnsi="Calibri" w:cs="Calibri"/>
          <w:spacing w:val="-6"/>
          <w:w w:val="101"/>
          <w:lang w:val="fr-FR"/>
        </w:rPr>
        <w:t>pou</w:t>
      </w:r>
      <w:r w:rsidRPr="00DE2238">
        <w:rPr>
          <w:rFonts w:ascii="Calibri" w:eastAsia="Calibri" w:hAnsi="Calibri" w:cs="Calibri"/>
          <w:spacing w:val="2"/>
          <w:w w:val="101"/>
          <w:lang w:val="fr-FR"/>
        </w:rPr>
        <w:t>rr</w:t>
      </w:r>
      <w:r w:rsidRPr="00DE2238">
        <w:rPr>
          <w:rFonts w:ascii="Calibri" w:eastAsia="Calibri" w:hAnsi="Calibri" w:cs="Calibri"/>
          <w:spacing w:val="4"/>
          <w:w w:val="101"/>
          <w:lang w:val="fr-FR"/>
        </w:rPr>
        <w:t>a</w:t>
      </w:r>
      <w:r w:rsidRPr="00DE2238">
        <w:rPr>
          <w:rFonts w:ascii="Calibri" w:eastAsia="Calibri" w:hAnsi="Calibri" w:cs="Calibri"/>
          <w:spacing w:val="-4"/>
          <w:w w:val="102"/>
          <w:lang w:val="fr-FR"/>
        </w:rPr>
        <w:t>i</w:t>
      </w:r>
      <w:r w:rsidRPr="00DE2238">
        <w:rPr>
          <w:rFonts w:ascii="Calibri" w:eastAsia="Calibri" w:hAnsi="Calibri" w:cs="Calibri"/>
          <w:w w:val="101"/>
          <w:lang w:val="fr-FR"/>
        </w:rPr>
        <w:t xml:space="preserve">t </w:t>
      </w:r>
      <w:r w:rsidRPr="00DE2238">
        <w:rPr>
          <w:rFonts w:ascii="Calibri" w:eastAsia="Calibri" w:hAnsi="Calibri" w:cs="Calibri"/>
          <w:spacing w:val="-6"/>
          <w:lang w:val="fr-FR"/>
        </w:rPr>
        <w:t>p</w:t>
      </w:r>
      <w:r w:rsidRPr="00DE2238">
        <w:rPr>
          <w:rFonts w:ascii="Calibri" w:eastAsia="Calibri" w:hAnsi="Calibri" w:cs="Calibri"/>
          <w:lang w:val="fr-FR"/>
        </w:rPr>
        <w:t>e</w:t>
      </w:r>
      <w:r w:rsidRPr="00DE2238">
        <w:rPr>
          <w:rFonts w:ascii="Calibri" w:eastAsia="Calibri" w:hAnsi="Calibri" w:cs="Calibri"/>
          <w:spacing w:val="2"/>
          <w:lang w:val="fr-FR"/>
        </w:rPr>
        <w:t>r</w:t>
      </w:r>
      <w:r w:rsidRPr="00DE2238">
        <w:rPr>
          <w:rFonts w:ascii="Calibri" w:eastAsia="Calibri" w:hAnsi="Calibri" w:cs="Calibri"/>
          <w:spacing w:val="-3"/>
          <w:lang w:val="fr-FR"/>
        </w:rPr>
        <w:t>m</w:t>
      </w:r>
      <w:r w:rsidRPr="00DE2238">
        <w:rPr>
          <w:rFonts w:ascii="Calibri" w:eastAsia="Calibri" w:hAnsi="Calibri" w:cs="Calibri"/>
          <w:lang w:val="fr-FR"/>
        </w:rPr>
        <w:t>e</w:t>
      </w:r>
      <w:r w:rsidRPr="00DE2238">
        <w:rPr>
          <w:rFonts w:ascii="Calibri" w:eastAsia="Calibri" w:hAnsi="Calibri" w:cs="Calibri"/>
          <w:spacing w:val="5"/>
          <w:lang w:val="fr-FR"/>
        </w:rPr>
        <w:t>tt</w:t>
      </w:r>
      <w:r w:rsidRPr="00DE2238">
        <w:rPr>
          <w:rFonts w:ascii="Calibri" w:eastAsia="Calibri" w:hAnsi="Calibri" w:cs="Calibri"/>
          <w:spacing w:val="2"/>
          <w:lang w:val="fr-FR"/>
        </w:rPr>
        <w:t>r</w:t>
      </w:r>
      <w:r w:rsidRPr="00DE2238">
        <w:rPr>
          <w:rFonts w:ascii="Calibri" w:eastAsia="Calibri" w:hAnsi="Calibri" w:cs="Calibri"/>
          <w:lang w:val="fr-FR"/>
        </w:rPr>
        <w:t>e</w:t>
      </w:r>
      <w:r w:rsidRPr="00DE2238">
        <w:rPr>
          <w:rFonts w:ascii="Calibri" w:eastAsia="Calibri" w:hAnsi="Calibri" w:cs="Calibri"/>
          <w:spacing w:val="-8"/>
          <w:lang w:val="fr-FR"/>
        </w:rPr>
        <w:t xml:space="preserve"> </w:t>
      </w:r>
      <w:r w:rsidRPr="00DE2238">
        <w:rPr>
          <w:rFonts w:ascii="Calibri" w:eastAsia="Calibri" w:hAnsi="Calibri" w:cs="Calibri"/>
          <w:lang w:val="fr-FR"/>
        </w:rPr>
        <w:t>à</w:t>
      </w:r>
      <w:r w:rsidRPr="00DE2238">
        <w:rPr>
          <w:rFonts w:ascii="Calibri" w:eastAsia="Calibri" w:hAnsi="Calibri" w:cs="Calibri"/>
          <w:spacing w:val="-12"/>
          <w:lang w:val="fr-FR"/>
        </w:rPr>
        <w:t xml:space="preserve"> </w:t>
      </w:r>
      <w:r w:rsidRPr="00DE2238">
        <w:rPr>
          <w:rFonts w:ascii="Calibri" w:eastAsia="Calibri" w:hAnsi="Calibri" w:cs="Calibri"/>
          <w:spacing w:val="-4"/>
          <w:lang w:val="fr-FR"/>
        </w:rPr>
        <w:t>l</w:t>
      </w:r>
      <w:r w:rsidRPr="00DE2238">
        <w:rPr>
          <w:rFonts w:ascii="Calibri" w:eastAsia="Calibri" w:hAnsi="Calibri" w:cs="Calibri"/>
          <w:spacing w:val="8"/>
          <w:lang w:val="fr-FR"/>
        </w:rPr>
        <w:t>’</w:t>
      </w:r>
      <w:r w:rsidRPr="00DE2238">
        <w:rPr>
          <w:rFonts w:ascii="Calibri" w:eastAsia="Calibri" w:hAnsi="Calibri" w:cs="Calibri"/>
          <w:spacing w:val="-2"/>
          <w:lang w:val="fr-FR"/>
        </w:rPr>
        <w:t>A</w:t>
      </w:r>
      <w:r w:rsidRPr="00DE2238">
        <w:rPr>
          <w:rFonts w:ascii="Calibri" w:eastAsia="Calibri" w:hAnsi="Calibri" w:cs="Calibri"/>
          <w:spacing w:val="-6"/>
          <w:lang w:val="fr-FR"/>
        </w:rPr>
        <w:t>d</w:t>
      </w:r>
      <w:r w:rsidRPr="00DE2238">
        <w:rPr>
          <w:rFonts w:ascii="Calibri" w:eastAsia="Calibri" w:hAnsi="Calibri" w:cs="Calibri"/>
          <w:spacing w:val="-3"/>
          <w:lang w:val="fr-FR"/>
        </w:rPr>
        <w:t>m</w:t>
      </w:r>
      <w:r w:rsidRPr="00DE2238">
        <w:rPr>
          <w:rFonts w:ascii="Calibri" w:eastAsia="Calibri" w:hAnsi="Calibri" w:cs="Calibri"/>
          <w:spacing w:val="-4"/>
          <w:lang w:val="fr-FR"/>
        </w:rPr>
        <w:t>i</w:t>
      </w:r>
      <w:r w:rsidRPr="00DE2238">
        <w:rPr>
          <w:rFonts w:ascii="Calibri" w:eastAsia="Calibri" w:hAnsi="Calibri" w:cs="Calibri"/>
          <w:spacing w:val="-6"/>
          <w:lang w:val="fr-FR"/>
        </w:rPr>
        <w:t>n</w:t>
      </w:r>
      <w:r w:rsidRPr="00DE2238">
        <w:rPr>
          <w:rFonts w:ascii="Calibri" w:eastAsia="Calibri" w:hAnsi="Calibri" w:cs="Calibri"/>
          <w:spacing w:val="-4"/>
          <w:lang w:val="fr-FR"/>
        </w:rPr>
        <w:t>i</w:t>
      </w:r>
      <w:r w:rsidRPr="00DE2238">
        <w:rPr>
          <w:rFonts w:ascii="Calibri" w:eastAsia="Calibri" w:hAnsi="Calibri" w:cs="Calibri"/>
          <w:spacing w:val="-8"/>
          <w:lang w:val="fr-FR"/>
        </w:rPr>
        <w:t>s</w:t>
      </w:r>
      <w:r w:rsidRPr="00DE2238">
        <w:rPr>
          <w:rFonts w:ascii="Calibri" w:eastAsia="Calibri" w:hAnsi="Calibri" w:cs="Calibri"/>
          <w:spacing w:val="5"/>
          <w:lang w:val="fr-FR"/>
        </w:rPr>
        <w:t>t</w:t>
      </w:r>
      <w:r w:rsidRPr="00DE2238">
        <w:rPr>
          <w:rFonts w:ascii="Calibri" w:eastAsia="Calibri" w:hAnsi="Calibri" w:cs="Calibri"/>
          <w:spacing w:val="2"/>
          <w:lang w:val="fr-FR"/>
        </w:rPr>
        <w:t>r</w:t>
      </w:r>
      <w:r w:rsidRPr="00DE2238">
        <w:rPr>
          <w:rFonts w:ascii="Calibri" w:eastAsia="Calibri" w:hAnsi="Calibri" w:cs="Calibri"/>
          <w:spacing w:val="4"/>
          <w:lang w:val="fr-FR"/>
        </w:rPr>
        <w:t>a</w:t>
      </w:r>
      <w:r w:rsidRPr="00DE2238">
        <w:rPr>
          <w:rFonts w:ascii="Calibri" w:eastAsia="Calibri" w:hAnsi="Calibri" w:cs="Calibri"/>
          <w:spacing w:val="5"/>
          <w:lang w:val="fr-FR"/>
        </w:rPr>
        <w:t>t</w:t>
      </w:r>
      <w:r w:rsidRPr="00DE2238">
        <w:rPr>
          <w:rFonts w:ascii="Calibri" w:eastAsia="Calibri" w:hAnsi="Calibri" w:cs="Calibri"/>
          <w:spacing w:val="-4"/>
          <w:lang w:val="fr-FR"/>
        </w:rPr>
        <w:t>i</w:t>
      </w:r>
      <w:r w:rsidRPr="00DE2238">
        <w:rPr>
          <w:rFonts w:ascii="Calibri" w:eastAsia="Calibri" w:hAnsi="Calibri" w:cs="Calibri"/>
          <w:spacing w:val="-6"/>
          <w:lang w:val="fr-FR"/>
        </w:rPr>
        <w:t>o</w:t>
      </w:r>
      <w:r w:rsidRPr="00DE2238">
        <w:rPr>
          <w:rFonts w:ascii="Calibri" w:eastAsia="Calibri" w:hAnsi="Calibri" w:cs="Calibri"/>
          <w:lang w:val="fr-FR"/>
        </w:rPr>
        <w:t>n</w:t>
      </w:r>
      <w:r w:rsidRPr="00DE2238">
        <w:rPr>
          <w:rFonts w:ascii="Calibri" w:eastAsia="Calibri" w:hAnsi="Calibri" w:cs="Calibri"/>
          <w:spacing w:val="9"/>
          <w:lang w:val="fr-FR"/>
        </w:rPr>
        <w:t xml:space="preserve"> </w:t>
      </w:r>
      <w:r w:rsidRPr="00DE2238">
        <w:rPr>
          <w:rFonts w:ascii="Calibri" w:eastAsia="Calibri" w:hAnsi="Calibri" w:cs="Calibri"/>
          <w:spacing w:val="-6"/>
          <w:lang w:val="fr-FR"/>
        </w:rPr>
        <w:t>d</w:t>
      </w:r>
      <w:r w:rsidRPr="00DE2238">
        <w:rPr>
          <w:rFonts w:ascii="Calibri" w:eastAsia="Calibri" w:hAnsi="Calibri" w:cs="Calibri"/>
          <w:spacing w:val="8"/>
          <w:lang w:val="fr-FR"/>
        </w:rPr>
        <w:t>’</w:t>
      </w:r>
      <w:r w:rsidRPr="00DE2238">
        <w:rPr>
          <w:rFonts w:ascii="Calibri" w:eastAsia="Calibri" w:hAnsi="Calibri" w:cs="Calibri"/>
          <w:spacing w:val="-6"/>
          <w:lang w:val="fr-FR"/>
        </w:rPr>
        <w:t>o</w:t>
      </w:r>
      <w:r w:rsidRPr="00DE2238">
        <w:rPr>
          <w:rFonts w:ascii="Calibri" w:eastAsia="Calibri" w:hAnsi="Calibri" w:cs="Calibri"/>
          <w:spacing w:val="2"/>
          <w:lang w:val="fr-FR"/>
        </w:rPr>
        <w:t>r</w:t>
      </w:r>
      <w:r w:rsidRPr="00DE2238">
        <w:rPr>
          <w:rFonts w:ascii="Calibri" w:eastAsia="Calibri" w:hAnsi="Calibri" w:cs="Calibri"/>
          <w:spacing w:val="-4"/>
          <w:lang w:val="fr-FR"/>
        </w:rPr>
        <w:t>i</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spacing w:val="5"/>
          <w:lang w:val="fr-FR"/>
        </w:rPr>
        <w:t>t</w:t>
      </w:r>
      <w:r w:rsidRPr="00DE2238">
        <w:rPr>
          <w:rFonts w:ascii="Calibri" w:eastAsia="Calibri" w:hAnsi="Calibri" w:cs="Calibri"/>
          <w:lang w:val="fr-FR"/>
        </w:rPr>
        <w:t>er</w:t>
      </w:r>
      <w:r w:rsidRPr="00DE2238">
        <w:rPr>
          <w:rFonts w:ascii="Calibri" w:eastAsia="Calibri" w:hAnsi="Calibri" w:cs="Calibri"/>
          <w:spacing w:val="9"/>
          <w:lang w:val="fr-FR"/>
        </w:rPr>
        <w:t xml:space="preserve"> </w:t>
      </w:r>
      <w:r w:rsidRPr="00DE2238">
        <w:rPr>
          <w:rFonts w:ascii="Calibri" w:eastAsia="Calibri" w:hAnsi="Calibri" w:cs="Calibri"/>
          <w:spacing w:val="-4"/>
          <w:lang w:val="fr-FR"/>
        </w:rPr>
        <w:t>l</w:t>
      </w:r>
      <w:r w:rsidRPr="00DE2238">
        <w:rPr>
          <w:rFonts w:ascii="Calibri" w:eastAsia="Calibri" w:hAnsi="Calibri" w:cs="Calibri"/>
          <w:lang w:val="fr-FR"/>
        </w:rPr>
        <w:t>es</w:t>
      </w:r>
      <w:r w:rsidRPr="00DE2238">
        <w:rPr>
          <w:rFonts w:ascii="Calibri" w:eastAsia="Calibri" w:hAnsi="Calibri" w:cs="Calibri"/>
          <w:spacing w:val="-6"/>
          <w:lang w:val="fr-FR"/>
        </w:rPr>
        <w:t xml:space="preserve"> p</w:t>
      </w:r>
      <w:r w:rsidRPr="00DE2238">
        <w:rPr>
          <w:rFonts w:ascii="Calibri" w:eastAsia="Calibri" w:hAnsi="Calibri" w:cs="Calibri"/>
          <w:spacing w:val="4"/>
          <w:lang w:val="fr-FR"/>
        </w:rPr>
        <w:t>a</w:t>
      </w:r>
      <w:r w:rsidRPr="00DE2238">
        <w:rPr>
          <w:rFonts w:ascii="Calibri" w:eastAsia="Calibri" w:hAnsi="Calibri" w:cs="Calibri"/>
          <w:spacing w:val="2"/>
          <w:lang w:val="fr-FR"/>
        </w:rPr>
        <w:t>r</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spacing w:val="5"/>
          <w:lang w:val="fr-FR"/>
        </w:rPr>
        <w:t>t</w:t>
      </w:r>
      <w:r w:rsidRPr="00DE2238">
        <w:rPr>
          <w:rFonts w:ascii="Calibri" w:eastAsia="Calibri" w:hAnsi="Calibri" w:cs="Calibri"/>
          <w:lang w:val="fr-FR"/>
        </w:rPr>
        <w:t>s</w:t>
      </w:r>
      <w:r w:rsidRPr="00DE2238">
        <w:rPr>
          <w:rFonts w:ascii="Calibri" w:eastAsia="Calibri" w:hAnsi="Calibri" w:cs="Calibri"/>
          <w:spacing w:val="-2"/>
          <w:lang w:val="fr-FR"/>
        </w:rPr>
        <w:t xml:space="preserve"> </w:t>
      </w:r>
      <w:r w:rsidRPr="00DE2238">
        <w:rPr>
          <w:rFonts w:ascii="Calibri" w:eastAsia="Calibri" w:hAnsi="Calibri" w:cs="Calibri"/>
          <w:spacing w:val="-5"/>
          <w:lang w:val="fr-FR"/>
        </w:rPr>
        <w:t>v</w:t>
      </w:r>
      <w:r w:rsidRPr="00DE2238">
        <w:rPr>
          <w:rFonts w:ascii="Calibri" w:eastAsia="Calibri" w:hAnsi="Calibri" w:cs="Calibri"/>
          <w:lang w:val="fr-FR"/>
        </w:rPr>
        <w:t>e</w:t>
      </w:r>
      <w:r w:rsidRPr="00DE2238">
        <w:rPr>
          <w:rFonts w:ascii="Calibri" w:eastAsia="Calibri" w:hAnsi="Calibri" w:cs="Calibri"/>
          <w:spacing w:val="2"/>
          <w:lang w:val="fr-FR"/>
        </w:rPr>
        <w:t>r</w:t>
      </w:r>
      <w:r w:rsidRPr="00DE2238">
        <w:rPr>
          <w:rFonts w:ascii="Calibri" w:eastAsia="Calibri" w:hAnsi="Calibri" w:cs="Calibri"/>
          <w:lang w:val="fr-FR"/>
        </w:rPr>
        <w:t>s</w:t>
      </w:r>
      <w:r w:rsidRPr="00DE2238">
        <w:rPr>
          <w:rFonts w:ascii="Calibri" w:eastAsia="Calibri" w:hAnsi="Calibri" w:cs="Calibri"/>
          <w:spacing w:val="-5"/>
          <w:lang w:val="fr-FR"/>
        </w:rPr>
        <w:t xml:space="preserve"> </w:t>
      </w:r>
      <w:r w:rsidRPr="00DE2238">
        <w:rPr>
          <w:rFonts w:ascii="Calibri" w:eastAsia="Calibri" w:hAnsi="Calibri" w:cs="Calibri"/>
          <w:spacing w:val="-6"/>
          <w:lang w:val="fr-FR"/>
        </w:rPr>
        <w:t>d</w:t>
      </w:r>
      <w:r w:rsidRPr="00DE2238">
        <w:rPr>
          <w:rFonts w:ascii="Calibri" w:eastAsia="Calibri" w:hAnsi="Calibri" w:cs="Calibri"/>
          <w:lang w:val="fr-FR"/>
        </w:rPr>
        <w:t>es</w:t>
      </w:r>
      <w:r w:rsidRPr="00DE2238">
        <w:rPr>
          <w:rFonts w:ascii="Calibri" w:eastAsia="Calibri" w:hAnsi="Calibri" w:cs="Calibri"/>
          <w:spacing w:val="10"/>
          <w:lang w:val="fr-FR"/>
        </w:rPr>
        <w:t xml:space="preserve"> </w:t>
      </w:r>
      <w:r w:rsidRPr="00DE2238">
        <w:rPr>
          <w:rFonts w:ascii="Calibri" w:eastAsia="Calibri" w:hAnsi="Calibri" w:cs="Calibri"/>
          <w:lang w:val="fr-FR"/>
        </w:rPr>
        <w:t>é</w:t>
      </w:r>
      <w:r w:rsidRPr="00DE2238">
        <w:rPr>
          <w:rFonts w:ascii="Calibri" w:eastAsia="Calibri" w:hAnsi="Calibri" w:cs="Calibri"/>
          <w:spacing w:val="2"/>
          <w:lang w:val="fr-FR"/>
        </w:rPr>
        <w:t>c</w:t>
      </w:r>
      <w:r w:rsidRPr="00DE2238">
        <w:rPr>
          <w:rFonts w:ascii="Calibri" w:eastAsia="Calibri" w:hAnsi="Calibri" w:cs="Calibri"/>
          <w:spacing w:val="-6"/>
          <w:lang w:val="fr-FR"/>
        </w:rPr>
        <w:t>o</w:t>
      </w:r>
      <w:r w:rsidRPr="00DE2238">
        <w:rPr>
          <w:rFonts w:ascii="Calibri" w:eastAsia="Calibri" w:hAnsi="Calibri" w:cs="Calibri"/>
          <w:spacing w:val="-4"/>
          <w:lang w:val="fr-FR"/>
        </w:rPr>
        <w:t>l</w:t>
      </w:r>
      <w:r w:rsidRPr="00DE2238">
        <w:rPr>
          <w:rFonts w:ascii="Calibri" w:eastAsia="Calibri" w:hAnsi="Calibri" w:cs="Calibri"/>
          <w:lang w:val="fr-FR"/>
        </w:rPr>
        <w:t>es</w:t>
      </w:r>
      <w:r w:rsidRPr="00DE2238">
        <w:rPr>
          <w:rFonts w:ascii="Calibri" w:eastAsia="Calibri" w:hAnsi="Calibri" w:cs="Calibri"/>
          <w:spacing w:val="-3"/>
          <w:lang w:val="fr-FR"/>
        </w:rPr>
        <w:t xml:space="preserve"> </w:t>
      </w:r>
      <w:r w:rsidRPr="00DE2238">
        <w:rPr>
          <w:rFonts w:ascii="Calibri" w:eastAsia="Calibri" w:hAnsi="Calibri" w:cs="Calibri"/>
          <w:lang w:val="fr-FR"/>
        </w:rPr>
        <w:t>en</w:t>
      </w:r>
      <w:r w:rsidRPr="00DE2238">
        <w:rPr>
          <w:rFonts w:ascii="Calibri" w:eastAsia="Calibri" w:hAnsi="Calibri" w:cs="Calibri"/>
          <w:spacing w:val="-5"/>
          <w:lang w:val="fr-FR"/>
        </w:rPr>
        <w:t xml:space="preserve"> </w:t>
      </w:r>
      <w:r w:rsidRPr="00DE2238">
        <w:rPr>
          <w:rFonts w:ascii="Calibri" w:eastAsia="Calibri" w:hAnsi="Calibri" w:cs="Calibri"/>
          <w:spacing w:val="1"/>
          <w:lang w:val="fr-FR"/>
        </w:rPr>
        <w:t>c</w:t>
      </w:r>
      <w:r w:rsidRPr="00DE2238">
        <w:rPr>
          <w:rFonts w:ascii="Calibri" w:eastAsia="Calibri" w:hAnsi="Calibri" w:cs="Calibri"/>
          <w:spacing w:val="4"/>
          <w:lang w:val="fr-FR"/>
        </w:rPr>
        <w:t>a</w:t>
      </w:r>
      <w:r w:rsidRPr="00DE2238">
        <w:rPr>
          <w:rFonts w:ascii="Calibri" w:eastAsia="Calibri" w:hAnsi="Calibri" w:cs="Calibri"/>
          <w:spacing w:val="-6"/>
          <w:lang w:val="fr-FR"/>
        </w:rPr>
        <w:t>p</w:t>
      </w:r>
      <w:r w:rsidRPr="00DE2238">
        <w:rPr>
          <w:rFonts w:ascii="Calibri" w:eastAsia="Calibri" w:hAnsi="Calibri" w:cs="Calibri"/>
          <w:spacing w:val="4"/>
          <w:lang w:val="fr-FR"/>
        </w:rPr>
        <w:t>a</w:t>
      </w:r>
      <w:r w:rsidRPr="00DE2238">
        <w:rPr>
          <w:rFonts w:ascii="Calibri" w:eastAsia="Calibri" w:hAnsi="Calibri" w:cs="Calibri"/>
          <w:spacing w:val="1"/>
          <w:lang w:val="fr-FR"/>
        </w:rPr>
        <w:t>c</w:t>
      </w:r>
      <w:r w:rsidRPr="00DE2238">
        <w:rPr>
          <w:rFonts w:ascii="Calibri" w:eastAsia="Calibri" w:hAnsi="Calibri" w:cs="Calibri"/>
          <w:spacing w:val="-4"/>
          <w:lang w:val="fr-FR"/>
        </w:rPr>
        <w:t>i</w:t>
      </w:r>
      <w:r w:rsidRPr="00DE2238">
        <w:rPr>
          <w:rFonts w:ascii="Calibri" w:eastAsia="Calibri" w:hAnsi="Calibri" w:cs="Calibri"/>
          <w:spacing w:val="5"/>
          <w:lang w:val="fr-FR"/>
        </w:rPr>
        <w:t>t</w:t>
      </w:r>
      <w:r w:rsidRPr="00DE2238">
        <w:rPr>
          <w:rFonts w:ascii="Calibri" w:eastAsia="Calibri" w:hAnsi="Calibri" w:cs="Calibri"/>
          <w:lang w:val="fr-FR"/>
        </w:rPr>
        <w:t>é</w:t>
      </w:r>
      <w:r w:rsidRPr="00DE2238">
        <w:rPr>
          <w:rFonts w:ascii="Calibri" w:eastAsia="Calibri" w:hAnsi="Calibri" w:cs="Calibri"/>
          <w:spacing w:val="-9"/>
          <w:lang w:val="fr-FR"/>
        </w:rPr>
        <w:t xml:space="preserve"> </w:t>
      </w:r>
      <w:r w:rsidRPr="00DE2238">
        <w:rPr>
          <w:rFonts w:ascii="Calibri" w:eastAsia="Calibri" w:hAnsi="Calibri" w:cs="Calibri"/>
          <w:spacing w:val="-6"/>
          <w:w w:val="101"/>
          <w:lang w:val="fr-FR"/>
        </w:rPr>
        <w:t>d</w:t>
      </w:r>
      <w:r w:rsidRPr="00DE2238">
        <w:rPr>
          <w:rFonts w:ascii="Calibri" w:eastAsia="Calibri" w:hAnsi="Calibri" w:cs="Calibri"/>
          <w:spacing w:val="8"/>
          <w:w w:val="101"/>
          <w:lang w:val="fr-FR"/>
        </w:rPr>
        <w:t>’</w:t>
      </w:r>
      <w:r w:rsidRPr="00DE2238">
        <w:rPr>
          <w:rFonts w:ascii="Calibri" w:eastAsia="Calibri" w:hAnsi="Calibri" w:cs="Calibri"/>
          <w:spacing w:val="4"/>
          <w:w w:val="101"/>
          <w:lang w:val="fr-FR"/>
        </w:rPr>
        <w:t>a</w:t>
      </w:r>
      <w:r w:rsidRPr="00DE2238">
        <w:rPr>
          <w:rFonts w:ascii="Calibri" w:eastAsia="Calibri" w:hAnsi="Calibri" w:cs="Calibri"/>
          <w:spacing w:val="1"/>
          <w:w w:val="101"/>
          <w:lang w:val="fr-FR"/>
        </w:rPr>
        <w:t>cc</w:t>
      </w:r>
      <w:r w:rsidRPr="00DE2238">
        <w:rPr>
          <w:rFonts w:ascii="Calibri" w:eastAsia="Calibri" w:hAnsi="Calibri" w:cs="Calibri"/>
          <w:spacing w:val="-6"/>
          <w:w w:val="101"/>
          <w:lang w:val="fr-FR"/>
        </w:rPr>
        <w:t>u</w:t>
      </w:r>
      <w:r w:rsidRPr="00DE2238">
        <w:rPr>
          <w:rFonts w:ascii="Calibri" w:eastAsia="Calibri" w:hAnsi="Calibri" w:cs="Calibri"/>
          <w:w w:val="101"/>
          <w:lang w:val="fr-FR"/>
        </w:rPr>
        <w:t>e</w:t>
      </w:r>
      <w:r w:rsidRPr="00DE2238">
        <w:rPr>
          <w:rFonts w:ascii="Calibri" w:eastAsia="Calibri" w:hAnsi="Calibri" w:cs="Calibri"/>
          <w:spacing w:val="-3"/>
          <w:w w:val="101"/>
          <w:lang w:val="fr-FR"/>
        </w:rPr>
        <w:t>i</w:t>
      </w:r>
      <w:r w:rsidRPr="00DE2238">
        <w:rPr>
          <w:rFonts w:ascii="Calibri" w:eastAsia="Calibri" w:hAnsi="Calibri" w:cs="Calibri"/>
          <w:spacing w:val="-4"/>
          <w:w w:val="102"/>
          <w:lang w:val="fr-FR"/>
        </w:rPr>
        <w:t>l</w:t>
      </w:r>
      <w:r w:rsidRPr="00DE2238">
        <w:rPr>
          <w:rFonts w:ascii="Calibri" w:eastAsia="Calibri" w:hAnsi="Calibri" w:cs="Calibri"/>
          <w:w w:val="101"/>
          <w:lang w:val="fr-FR"/>
        </w:rPr>
        <w:t>.</w:t>
      </w:r>
    </w:p>
    <w:p w14:paraId="5D1AC9DC" w14:textId="77777777" w:rsidR="0044140B" w:rsidRPr="00DE2238" w:rsidRDefault="0044140B" w:rsidP="0044140B">
      <w:pPr>
        <w:spacing w:before="4"/>
        <w:ind w:left="567" w:right="567"/>
        <w:rPr>
          <w:lang w:val="fr-FR"/>
        </w:rPr>
      </w:pPr>
    </w:p>
    <w:p w14:paraId="67BEEEBC" w14:textId="77777777" w:rsidR="0044140B" w:rsidRPr="00DE2238" w:rsidRDefault="0044140B" w:rsidP="0044140B">
      <w:pPr>
        <w:ind w:left="567" w:right="567" w:hanging="17"/>
        <w:jc w:val="both"/>
        <w:rPr>
          <w:rFonts w:ascii="Calibri" w:eastAsia="Calibri" w:hAnsi="Calibri" w:cs="Calibri"/>
          <w:lang w:val="fr-FR"/>
        </w:rPr>
      </w:pPr>
      <w:r w:rsidRPr="00DE2238">
        <w:rPr>
          <w:rFonts w:ascii="Calibri" w:eastAsia="Calibri" w:hAnsi="Calibri" w:cs="Calibri"/>
          <w:spacing w:val="-4"/>
          <w:lang w:val="fr-FR"/>
        </w:rPr>
        <w:t>P</w:t>
      </w:r>
      <w:r w:rsidRPr="00DE2238">
        <w:rPr>
          <w:rFonts w:ascii="Calibri" w:eastAsia="Calibri" w:hAnsi="Calibri" w:cs="Calibri"/>
          <w:spacing w:val="4"/>
          <w:lang w:val="fr-FR"/>
        </w:rPr>
        <w:t>a</w:t>
      </w:r>
      <w:r w:rsidRPr="00DE2238">
        <w:rPr>
          <w:rFonts w:ascii="Calibri" w:eastAsia="Calibri" w:hAnsi="Calibri" w:cs="Calibri"/>
          <w:lang w:val="fr-FR"/>
        </w:rPr>
        <w:t>r</w:t>
      </w:r>
      <w:r w:rsidRPr="00DE2238">
        <w:rPr>
          <w:rFonts w:ascii="Calibri" w:eastAsia="Calibri" w:hAnsi="Calibri" w:cs="Calibri"/>
          <w:spacing w:val="3"/>
          <w:lang w:val="fr-FR"/>
        </w:rPr>
        <w:t xml:space="preserve"> </w:t>
      </w:r>
      <w:r w:rsidRPr="00DE2238">
        <w:rPr>
          <w:rFonts w:ascii="Calibri" w:eastAsia="Calibri" w:hAnsi="Calibri" w:cs="Calibri"/>
          <w:spacing w:val="4"/>
          <w:lang w:val="fr-FR"/>
        </w:rPr>
        <w:t>a</w:t>
      </w:r>
      <w:r w:rsidRPr="00DE2238">
        <w:rPr>
          <w:rFonts w:ascii="Calibri" w:eastAsia="Calibri" w:hAnsi="Calibri" w:cs="Calibri"/>
          <w:spacing w:val="-4"/>
          <w:lang w:val="fr-FR"/>
        </w:rPr>
        <w:t>ill</w:t>
      </w:r>
      <w:r w:rsidRPr="00DE2238">
        <w:rPr>
          <w:rFonts w:ascii="Calibri" w:eastAsia="Calibri" w:hAnsi="Calibri" w:cs="Calibri"/>
          <w:lang w:val="fr-FR"/>
        </w:rPr>
        <w:t>e</w:t>
      </w:r>
      <w:r w:rsidRPr="00DE2238">
        <w:rPr>
          <w:rFonts w:ascii="Calibri" w:eastAsia="Calibri" w:hAnsi="Calibri" w:cs="Calibri"/>
          <w:spacing w:val="-5"/>
          <w:lang w:val="fr-FR"/>
        </w:rPr>
        <w:t>u</w:t>
      </w:r>
      <w:r w:rsidRPr="00DE2238">
        <w:rPr>
          <w:rFonts w:ascii="Calibri" w:eastAsia="Calibri" w:hAnsi="Calibri" w:cs="Calibri"/>
          <w:spacing w:val="2"/>
          <w:lang w:val="fr-FR"/>
        </w:rPr>
        <w:t>r</w:t>
      </w:r>
      <w:r w:rsidRPr="00DE2238">
        <w:rPr>
          <w:rFonts w:ascii="Calibri" w:eastAsia="Calibri" w:hAnsi="Calibri" w:cs="Calibri"/>
          <w:spacing w:val="-8"/>
          <w:lang w:val="fr-FR"/>
        </w:rPr>
        <w:t>s</w:t>
      </w:r>
      <w:r w:rsidRPr="00DE2238">
        <w:rPr>
          <w:rFonts w:ascii="Calibri" w:eastAsia="Calibri" w:hAnsi="Calibri" w:cs="Calibri"/>
          <w:lang w:val="fr-FR"/>
        </w:rPr>
        <w:t>,</w:t>
      </w:r>
      <w:r w:rsidRPr="00DE2238">
        <w:rPr>
          <w:rFonts w:ascii="Calibri" w:eastAsia="Calibri" w:hAnsi="Calibri" w:cs="Calibri"/>
          <w:spacing w:val="-1"/>
          <w:lang w:val="fr-FR"/>
        </w:rPr>
        <w:t xml:space="preserve"> </w:t>
      </w:r>
      <w:r w:rsidRPr="00DE2238">
        <w:rPr>
          <w:rFonts w:ascii="Calibri" w:eastAsia="Calibri" w:hAnsi="Calibri" w:cs="Calibri"/>
          <w:spacing w:val="1"/>
          <w:lang w:val="fr-FR"/>
        </w:rPr>
        <w:t>c</w:t>
      </w:r>
      <w:r w:rsidRPr="00DE2238">
        <w:rPr>
          <w:rFonts w:ascii="Calibri" w:eastAsia="Calibri" w:hAnsi="Calibri" w:cs="Calibri"/>
          <w:lang w:val="fr-FR"/>
        </w:rPr>
        <w:t>e</w:t>
      </w:r>
      <w:r w:rsidRPr="00DE2238">
        <w:rPr>
          <w:rFonts w:ascii="Calibri" w:eastAsia="Calibri" w:hAnsi="Calibri" w:cs="Calibri"/>
          <w:spacing w:val="5"/>
          <w:lang w:val="fr-FR"/>
        </w:rPr>
        <w:t>tt</w:t>
      </w:r>
      <w:r w:rsidRPr="00DE2238">
        <w:rPr>
          <w:rFonts w:ascii="Calibri" w:eastAsia="Calibri" w:hAnsi="Calibri" w:cs="Calibri"/>
          <w:lang w:val="fr-FR"/>
        </w:rPr>
        <w:t>e</w:t>
      </w:r>
      <w:r w:rsidRPr="00DE2238">
        <w:rPr>
          <w:rFonts w:ascii="Calibri" w:eastAsia="Calibri" w:hAnsi="Calibri" w:cs="Calibri"/>
          <w:spacing w:val="-12"/>
          <w:lang w:val="fr-FR"/>
        </w:rPr>
        <w:t xml:space="preserve"> </w:t>
      </w:r>
      <w:r w:rsidRPr="00DE2238">
        <w:rPr>
          <w:rFonts w:ascii="Calibri" w:eastAsia="Calibri" w:hAnsi="Calibri" w:cs="Calibri"/>
          <w:spacing w:val="4"/>
          <w:lang w:val="fr-FR"/>
        </w:rPr>
        <w:t>a</w:t>
      </w:r>
      <w:r w:rsidRPr="00DE2238">
        <w:rPr>
          <w:rFonts w:ascii="Calibri" w:eastAsia="Calibri" w:hAnsi="Calibri" w:cs="Calibri"/>
          <w:spacing w:val="-6"/>
          <w:lang w:val="fr-FR"/>
        </w:rPr>
        <w:t>n</w:t>
      </w:r>
      <w:r w:rsidRPr="00DE2238">
        <w:rPr>
          <w:rFonts w:ascii="Calibri" w:eastAsia="Calibri" w:hAnsi="Calibri" w:cs="Calibri"/>
          <w:spacing w:val="4"/>
          <w:lang w:val="fr-FR"/>
        </w:rPr>
        <w:t>a</w:t>
      </w:r>
      <w:r w:rsidRPr="00DE2238">
        <w:rPr>
          <w:rFonts w:ascii="Calibri" w:eastAsia="Calibri" w:hAnsi="Calibri" w:cs="Calibri"/>
          <w:spacing w:val="-4"/>
          <w:lang w:val="fr-FR"/>
        </w:rPr>
        <w:t>l</w:t>
      </w:r>
      <w:r w:rsidRPr="00DE2238">
        <w:rPr>
          <w:rFonts w:ascii="Calibri" w:eastAsia="Calibri" w:hAnsi="Calibri" w:cs="Calibri"/>
          <w:spacing w:val="-5"/>
          <w:lang w:val="fr-FR"/>
        </w:rPr>
        <w:t>y</w:t>
      </w:r>
      <w:r w:rsidRPr="00DE2238">
        <w:rPr>
          <w:rFonts w:ascii="Calibri" w:eastAsia="Calibri" w:hAnsi="Calibri" w:cs="Calibri"/>
          <w:spacing w:val="-8"/>
          <w:lang w:val="fr-FR"/>
        </w:rPr>
        <w:t>s</w:t>
      </w:r>
      <w:r w:rsidRPr="00DE2238">
        <w:rPr>
          <w:rFonts w:ascii="Calibri" w:eastAsia="Calibri" w:hAnsi="Calibri" w:cs="Calibri"/>
          <w:lang w:val="fr-FR"/>
        </w:rPr>
        <w:t>e</w:t>
      </w:r>
      <w:r w:rsidRPr="00DE2238">
        <w:rPr>
          <w:rFonts w:ascii="Calibri" w:eastAsia="Calibri" w:hAnsi="Calibri" w:cs="Calibri"/>
          <w:spacing w:val="6"/>
          <w:lang w:val="fr-FR"/>
        </w:rPr>
        <w:t xml:space="preserve"> </w:t>
      </w:r>
      <w:r w:rsidRPr="00DE2238">
        <w:rPr>
          <w:rFonts w:ascii="Calibri" w:eastAsia="Calibri" w:hAnsi="Calibri" w:cs="Calibri"/>
          <w:spacing w:val="-6"/>
          <w:lang w:val="fr-FR"/>
        </w:rPr>
        <w:t>p</w:t>
      </w:r>
      <w:r w:rsidRPr="00DE2238">
        <w:rPr>
          <w:rFonts w:ascii="Calibri" w:eastAsia="Calibri" w:hAnsi="Calibri" w:cs="Calibri"/>
          <w:lang w:val="fr-FR"/>
        </w:rPr>
        <w:t>e</w:t>
      </w:r>
      <w:r w:rsidRPr="00DE2238">
        <w:rPr>
          <w:rFonts w:ascii="Calibri" w:eastAsia="Calibri" w:hAnsi="Calibri" w:cs="Calibri"/>
          <w:spacing w:val="2"/>
          <w:lang w:val="fr-FR"/>
        </w:rPr>
        <w:t>r</w:t>
      </w:r>
      <w:r w:rsidRPr="00DE2238">
        <w:rPr>
          <w:rFonts w:ascii="Calibri" w:eastAsia="Calibri" w:hAnsi="Calibri" w:cs="Calibri"/>
          <w:spacing w:val="-3"/>
          <w:lang w:val="fr-FR"/>
        </w:rPr>
        <w:t>m</w:t>
      </w:r>
      <w:r w:rsidRPr="00DE2238">
        <w:rPr>
          <w:rFonts w:ascii="Calibri" w:eastAsia="Calibri" w:hAnsi="Calibri" w:cs="Calibri"/>
          <w:lang w:val="fr-FR"/>
        </w:rPr>
        <w:t>e</w:t>
      </w:r>
      <w:r w:rsidRPr="00DE2238">
        <w:rPr>
          <w:rFonts w:ascii="Calibri" w:eastAsia="Calibri" w:hAnsi="Calibri" w:cs="Calibri"/>
          <w:spacing w:val="5"/>
          <w:lang w:val="fr-FR"/>
        </w:rPr>
        <w:t>tt</w:t>
      </w:r>
      <w:r w:rsidRPr="00DE2238">
        <w:rPr>
          <w:rFonts w:ascii="Calibri" w:eastAsia="Calibri" w:hAnsi="Calibri" w:cs="Calibri"/>
          <w:spacing w:val="2"/>
          <w:lang w:val="fr-FR"/>
        </w:rPr>
        <w:t>r</w:t>
      </w:r>
      <w:r w:rsidRPr="00DE2238">
        <w:rPr>
          <w:rFonts w:ascii="Calibri" w:eastAsia="Calibri" w:hAnsi="Calibri" w:cs="Calibri"/>
          <w:lang w:val="fr-FR"/>
        </w:rPr>
        <w:t>a</w:t>
      </w:r>
      <w:r w:rsidRPr="00DE2238">
        <w:rPr>
          <w:rFonts w:ascii="Calibri" w:eastAsia="Calibri" w:hAnsi="Calibri" w:cs="Calibri"/>
          <w:spacing w:val="-4"/>
          <w:lang w:val="fr-FR"/>
        </w:rPr>
        <w:t xml:space="preserve"> </w:t>
      </w:r>
      <w:r w:rsidRPr="00DE2238">
        <w:rPr>
          <w:rFonts w:ascii="Calibri" w:eastAsia="Calibri" w:hAnsi="Calibri" w:cs="Calibri"/>
          <w:spacing w:val="4"/>
          <w:lang w:val="fr-FR"/>
        </w:rPr>
        <w:t>a</w:t>
      </w:r>
      <w:r w:rsidRPr="00DE2238">
        <w:rPr>
          <w:rFonts w:ascii="Calibri" w:eastAsia="Calibri" w:hAnsi="Calibri" w:cs="Calibri"/>
          <w:lang w:val="fr-FR"/>
        </w:rPr>
        <w:t>u</w:t>
      </w:r>
      <w:r w:rsidRPr="00DE2238">
        <w:rPr>
          <w:rFonts w:ascii="Calibri" w:eastAsia="Calibri" w:hAnsi="Calibri" w:cs="Calibri"/>
          <w:spacing w:val="-5"/>
          <w:lang w:val="fr-FR"/>
        </w:rPr>
        <w:t xml:space="preserve"> </w:t>
      </w:r>
      <w:r w:rsidRPr="00DE2238">
        <w:rPr>
          <w:rFonts w:ascii="Calibri" w:eastAsia="Calibri" w:hAnsi="Calibri" w:cs="Calibri"/>
          <w:spacing w:val="-4"/>
          <w:lang w:val="fr-FR"/>
        </w:rPr>
        <w:t>P</w:t>
      </w:r>
      <w:r w:rsidRPr="00DE2238">
        <w:rPr>
          <w:rFonts w:ascii="Calibri" w:eastAsia="Calibri" w:hAnsi="Calibri" w:cs="Calibri"/>
          <w:spacing w:val="-6"/>
          <w:lang w:val="fr-FR"/>
        </w:rPr>
        <w:t>ou</w:t>
      </w:r>
      <w:r w:rsidRPr="00DE2238">
        <w:rPr>
          <w:rFonts w:ascii="Calibri" w:eastAsia="Calibri" w:hAnsi="Calibri" w:cs="Calibri"/>
          <w:spacing w:val="-5"/>
          <w:lang w:val="fr-FR"/>
        </w:rPr>
        <w:t>v</w:t>
      </w:r>
      <w:r w:rsidRPr="00DE2238">
        <w:rPr>
          <w:rFonts w:ascii="Calibri" w:eastAsia="Calibri" w:hAnsi="Calibri" w:cs="Calibri"/>
          <w:spacing w:val="-6"/>
          <w:lang w:val="fr-FR"/>
        </w:rPr>
        <w:t>o</w:t>
      </w:r>
      <w:r w:rsidRPr="00DE2238">
        <w:rPr>
          <w:rFonts w:ascii="Calibri" w:eastAsia="Calibri" w:hAnsi="Calibri" w:cs="Calibri"/>
          <w:spacing w:val="-4"/>
          <w:lang w:val="fr-FR"/>
        </w:rPr>
        <w:t>i</w:t>
      </w:r>
      <w:r w:rsidRPr="00DE2238">
        <w:rPr>
          <w:rFonts w:ascii="Calibri" w:eastAsia="Calibri" w:hAnsi="Calibri" w:cs="Calibri"/>
          <w:lang w:val="fr-FR"/>
        </w:rPr>
        <w:t>r</w:t>
      </w:r>
      <w:r w:rsidRPr="00DE2238">
        <w:rPr>
          <w:rFonts w:ascii="Calibri" w:eastAsia="Calibri" w:hAnsi="Calibri" w:cs="Calibri"/>
          <w:spacing w:val="23"/>
          <w:lang w:val="fr-FR"/>
        </w:rPr>
        <w:t xml:space="preserve"> </w:t>
      </w:r>
      <w:r w:rsidRPr="00DE2238">
        <w:rPr>
          <w:rFonts w:ascii="Calibri" w:eastAsia="Calibri" w:hAnsi="Calibri" w:cs="Calibri"/>
          <w:spacing w:val="2"/>
          <w:lang w:val="fr-FR"/>
        </w:rPr>
        <w:t>r</w:t>
      </w:r>
      <w:r w:rsidRPr="00DE2238">
        <w:rPr>
          <w:rFonts w:ascii="Calibri" w:eastAsia="Calibri" w:hAnsi="Calibri" w:cs="Calibri"/>
          <w:lang w:val="fr-FR"/>
        </w:rPr>
        <w:t>é</w:t>
      </w:r>
      <w:r w:rsidRPr="00DE2238">
        <w:rPr>
          <w:rFonts w:ascii="Calibri" w:eastAsia="Calibri" w:hAnsi="Calibri" w:cs="Calibri"/>
          <w:spacing w:val="7"/>
          <w:lang w:val="fr-FR"/>
        </w:rPr>
        <w:t>g</w:t>
      </w:r>
      <w:r w:rsidRPr="00DE2238">
        <w:rPr>
          <w:rFonts w:ascii="Calibri" w:eastAsia="Calibri" w:hAnsi="Calibri" w:cs="Calibri"/>
          <w:spacing w:val="-6"/>
          <w:lang w:val="fr-FR"/>
        </w:rPr>
        <w:t>u</w:t>
      </w:r>
      <w:r w:rsidRPr="00DE2238">
        <w:rPr>
          <w:rFonts w:ascii="Calibri" w:eastAsia="Calibri" w:hAnsi="Calibri" w:cs="Calibri"/>
          <w:spacing w:val="-4"/>
          <w:lang w:val="fr-FR"/>
        </w:rPr>
        <w:t>l</w:t>
      </w:r>
      <w:r w:rsidRPr="00DE2238">
        <w:rPr>
          <w:rFonts w:ascii="Calibri" w:eastAsia="Calibri" w:hAnsi="Calibri" w:cs="Calibri"/>
          <w:spacing w:val="4"/>
          <w:lang w:val="fr-FR"/>
        </w:rPr>
        <w:t>a</w:t>
      </w:r>
      <w:r w:rsidRPr="00DE2238">
        <w:rPr>
          <w:rFonts w:ascii="Calibri" w:eastAsia="Calibri" w:hAnsi="Calibri" w:cs="Calibri"/>
          <w:spacing w:val="5"/>
          <w:lang w:val="fr-FR"/>
        </w:rPr>
        <w:t>t</w:t>
      </w:r>
      <w:r w:rsidRPr="00DE2238">
        <w:rPr>
          <w:rFonts w:ascii="Calibri" w:eastAsia="Calibri" w:hAnsi="Calibri" w:cs="Calibri"/>
          <w:lang w:val="fr-FR"/>
        </w:rPr>
        <w:t>e</w:t>
      </w:r>
      <w:r w:rsidRPr="00DE2238">
        <w:rPr>
          <w:rFonts w:ascii="Calibri" w:eastAsia="Calibri" w:hAnsi="Calibri" w:cs="Calibri"/>
          <w:spacing w:val="-5"/>
          <w:lang w:val="fr-FR"/>
        </w:rPr>
        <w:t>u</w:t>
      </w:r>
      <w:r w:rsidRPr="00DE2238">
        <w:rPr>
          <w:rFonts w:ascii="Calibri" w:eastAsia="Calibri" w:hAnsi="Calibri" w:cs="Calibri"/>
          <w:lang w:val="fr-FR"/>
        </w:rPr>
        <w:t>r</w:t>
      </w:r>
      <w:r w:rsidRPr="00DE2238">
        <w:rPr>
          <w:rFonts w:ascii="Calibri" w:eastAsia="Calibri" w:hAnsi="Calibri" w:cs="Calibri"/>
          <w:spacing w:val="-6"/>
          <w:lang w:val="fr-FR"/>
        </w:rPr>
        <w:t xml:space="preserve"> d</w:t>
      </w:r>
      <w:r w:rsidRPr="00DE2238">
        <w:rPr>
          <w:rFonts w:ascii="Calibri" w:eastAsia="Calibri" w:hAnsi="Calibri" w:cs="Calibri"/>
          <w:spacing w:val="8"/>
          <w:lang w:val="fr-FR"/>
        </w:rPr>
        <w:t>’</w:t>
      </w:r>
      <w:r w:rsidRPr="00DE2238">
        <w:rPr>
          <w:rFonts w:ascii="Calibri" w:eastAsia="Calibri" w:hAnsi="Calibri" w:cs="Calibri"/>
          <w:lang w:val="fr-FR"/>
        </w:rPr>
        <w:t>e</w:t>
      </w:r>
      <w:r w:rsidRPr="00DE2238">
        <w:rPr>
          <w:rFonts w:ascii="Calibri" w:eastAsia="Calibri" w:hAnsi="Calibri" w:cs="Calibri"/>
          <w:spacing w:val="-5"/>
          <w:lang w:val="fr-FR"/>
        </w:rPr>
        <w:t>nv</w:t>
      </w:r>
      <w:r w:rsidRPr="00DE2238">
        <w:rPr>
          <w:rFonts w:ascii="Calibri" w:eastAsia="Calibri" w:hAnsi="Calibri" w:cs="Calibri"/>
          <w:spacing w:val="-4"/>
          <w:lang w:val="fr-FR"/>
        </w:rPr>
        <w:t>i</w:t>
      </w:r>
      <w:r w:rsidRPr="00DE2238">
        <w:rPr>
          <w:rFonts w:ascii="Calibri" w:eastAsia="Calibri" w:hAnsi="Calibri" w:cs="Calibri"/>
          <w:spacing w:val="-8"/>
          <w:lang w:val="fr-FR"/>
        </w:rPr>
        <w:t>s</w:t>
      </w:r>
      <w:r w:rsidRPr="00DE2238">
        <w:rPr>
          <w:rFonts w:ascii="Calibri" w:eastAsia="Calibri" w:hAnsi="Calibri" w:cs="Calibri"/>
          <w:spacing w:val="4"/>
          <w:lang w:val="fr-FR"/>
        </w:rPr>
        <w:t>a</w:t>
      </w:r>
      <w:r w:rsidRPr="00DE2238">
        <w:rPr>
          <w:rFonts w:ascii="Calibri" w:eastAsia="Calibri" w:hAnsi="Calibri" w:cs="Calibri"/>
          <w:spacing w:val="6"/>
          <w:lang w:val="fr-FR"/>
        </w:rPr>
        <w:t>g</w:t>
      </w:r>
      <w:r w:rsidRPr="00DE2238">
        <w:rPr>
          <w:rFonts w:ascii="Calibri" w:eastAsia="Calibri" w:hAnsi="Calibri" w:cs="Calibri"/>
          <w:lang w:val="fr-FR"/>
        </w:rPr>
        <w:t>er</w:t>
      </w:r>
      <w:r w:rsidRPr="00DE2238">
        <w:rPr>
          <w:rFonts w:ascii="Calibri" w:eastAsia="Calibri" w:hAnsi="Calibri" w:cs="Calibri"/>
          <w:spacing w:val="-5"/>
          <w:lang w:val="fr-FR"/>
        </w:rPr>
        <w:t xml:space="preserve"> </w:t>
      </w:r>
      <w:r w:rsidRPr="00DE2238">
        <w:rPr>
          <w:rFonts w:ascii="Calibri" w:eastAsia="Calibri" w:hAnsi="Calibri" w:cs="Calibri"/>
          <w:spacing w:val="-6"/>
          <w:lang w:val="fr-FR"/>
        </w:rPr>
        <w:t>o</w:t>
      </w:r>
      <w:r w:rsidRPr="00DE2238">
        <w:rPr>
          <w:rFonts w:ascii="Calibri" w:eastAsia="Calibri" w:hAnsi="Calibri" w:cs="Calibri"/>
          <w:lang w:val="fr-FR"/>
        </w:rPr>
        <w:t>u</w:t>
      </w:r>
      <w:r w:rsidRPr="00DE2238">
        <w:rPr>
          <w:rFonts w:ascii="Calibri" w:eastAsia="Calibri" w:hAnsi="Calibri" w:cs="Calibri"/>
          <w:spacing w:val="-5"/>
          <w:lang w:val="fr-FR"/>
        </w:rPr>
        <w:t xml:space="preserve"> </w:t>
      </w:r>
      <w:r w:rsidRPr="00DE2238">
        <w:rPr>
          <w:rFonts w:ascii="Calibri" w:eastAsia="Calibri" w:hAnsi="Calibri" w:cs="Calibri"/>
          <w:spacing w:val="-6"/>
          <w:lang w:val="fr-FR"/>
        </w:rPr>
        <w:t>d</w:t>
      </w:r>
      <w:r w:rsidRPr="00DE2238">
        <w:rPr>
          <w:rFonts w:ascii="Calibri" w:eastAsia="Calibri" w:hAnsi="Calibri" w:cs="Calibri"/>
          <w:spacing w:val="8"/>
          <w:lang w:val="fr-FR"/>
        </w:rPr>
        <w:t>’</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spacing w:val="1"/>
          <w:lang w:val="fr-FR"/>
        </w:rPr>
        <w:t>c</w:t>
      </w:r>
      <w:r w:rsidRPr="00DE2238">
        <w:rPr>
          <w:rFonts w:ascii="Calibri" w:eastAsia="Calibri" w:hAnsi="Calibri" w:cs="Calibri"/>
          <w:spacing w:val="-6"/>
          <w:lang w:val="fr-FR"/>
        </w:rPr>
        <w:t>ou</w:t>
      </w:r>
      <w:r w:rsidRPr="00DE2238">
        <w:rPr>
          <w:rFonts w:ascii="Calibri" w:eastAsia="Calibri" w:hAnsi="Calibri" w:cs="Calibri"/>
          <w:spacing w:val="2"/>
          <w:lang w:val="fr-FR"/>
        </w:rPr>
        <w:t>r</w:t>
      </w:r>
      <w:r w:rsidRPr="00DE2238">
        <w:rPr>
          <w:rFonts w:ascii="Calibri" w:eastAsia="Calibri" w:hAnsi="Calibri" w:cs="Calibri"/>
          <w:spacing w:val="4"/>
          <w:lang w:val="fr-FR"/>
        </w:rPr>
        <w:t>a</w:t>
      </w:r>
      <w:r w:rsidRPr="00DE2238">
        <w:rPr>
          <w:rFonts w:ascii="Calibri" w:eastAsia="Calibri" w:hAnsi="Calibri" w:cs="Calibri"/>
          <w:spacing w:val="6"/>
          <w:lang w:val="fr-FR"/>
        </w:rPr>
        <w:t>g</w:t>
      </w:r>
      <w:r w:rsidRPr="00DE2238">
        <w:rPr>
          <w:rFonts w:ascii="Calibri" w:eastAsia="Calibri" w:hAnsi="Calibri" w:cs="Calibri"/>
          <w:lang w:val="fr-FR"/>
        </w:rPr>
        <w:t>er</w:t>
      </w:r>
      <w:r w:rsidRPr="00DE2238">
        <w:rPr>
          <w:rFonts w:ascii="Calibri" w:eastAsia="Calibri" w:hAnsi="Calibri" w:cs="Calibri"/>
          <w:spacing w:val="-4"/>
          <w:lang w:val="fr-FR"/>
        </w:rPr>
        <w:t xml:space="preserve"> l</w:t>
      </w:r>
      <w:r w:rsidRPr="00DE2238">
        <w:rPr>
          <w:rFonts w:ascii="Calibri" w:eastAsia="Calibri" w:hAnsi="Calibri" w:cs="Calibri"/>
          <w:lang w:val="fr-FR"/>
        </w:rPr>
        <w:t>a</w:t>
      </w:r>
      <w:r w:rsidRPr="00DE2238">
        <w:rPr>
          <w:rFonts w:ascii="Calibri" w:eastAsia="Calibri" w:hAnsi="Calibri" w:cs="Calibri"/>
          <w:spacing w:val="5"/>
          <w:lang w:val="fr-FR"/>
        </w:rPr>
        <w:t xml:space="preserve"> </w:t>
      </w:r>
      <w:r w:rsidRPr="00DE2238">
        <w:rPr>
          <w:rFonts w:ascii="Calibri" w:eastAsia="Calibri" w:hAnsi="Calibri" w:cs="Calibri"/>
          <w:spacing w:val="1"/>
          <w:lang w:val="fr-FR"/>
        </w:rPr>
        <w:t>c</w:t>
      </w:r>
      <w:r w:rsidRPr="00DE2238">
        <w:rPr>
          <w:rFonts w:ascii="Calibri" w:eastAsia="Calibri" w:hAnsi="Calibri" w:cs="Calibri"/>
          <w:spacing w:val="2"/>
          <w:lang w:val="fr-FR"/>
        </w:rPr>
        <w:t>r</w:t>
      </w:r>
      <w:r w:rsidRPr="00DE2238">
        <w:rPr>
          <w:rFonts w:ascii="Calibri" w:eastAsia="Calibri" w:hAnsi="Calibri" w:cs="Calibri"/>
          <w:lang w:val="fr-FR"/>
        </w:rPr>
        <w:t>é</w:t>
      </w:r>
      <w:r w:rsidRPr="00DE2238">
        <w:rPr>
          <w:rFonts w:ascii="Calibri" w:eastAsia="Calibri" w:hAnsi="Calibri" w:cs="Calibri"/>
          <w:spacing w:val="5"/>
          <w:lang w:val="fr-FR"/>
        </w:rPr>
        <w:t>at</w:t>
      </w:r>
      <w:r w:rsidRPr="00DE2238">
        <w:rPr>
          <w:rFonts w:ascii="Calibri" w:eastAsia="Calibri" w:hAnsi="Calibri" w:cs="Calibri"/>
          <w:spacing w:val="-4"/>
          <w:lang w:val="fr-FR"/>
        </w:rPr>
        <w:t>i</w:t>
      </w:r>
      <w:r w:rsidRPr="00DE2238">
        <w:rPr>
          <w:rFonts w:ascii="Calibri" w:eastAsia="Calibri" w:hAnsi="Calibri" w:cs="Calibri"/>
          <w:spacing w:val="-6"/>
          <w:lang w:val="fr-FR"/>
        </w:rPr>
        <w:t>o</w:t>
      </w:r>
      <w:r w:rsidRPr="00DE2238">
        <w:rPr>
          <w:rFonts w:ascii="Calibri" w:eastAsia="Calibri" w:hAnsi="Calibri" w:cs="Calibri"/>
          <w:lang w:val="fr-FR"/>
        </w:rPr>
        <w:t>n</w:t>
      </w:r>
      <w:r w:rsidRPr="00DE2238">
        <w:rPr>
          <w:rFonts w:ascii="Calibri" w:eastAsia="Calibri" w:hAnsi="Calibri" w:cs="Calibri"/>
          <w:spacing w:val="-15"/>
          <w:lang w:val="fr-FR"/>
        </w:rPr>
        <w:t xml:space="preserve"> </w:t>
      </w:r>
      <w:r w:rsidRPr="00DE2238">
        <w:rPr>
          <w:rFonts w:ascii="Calibri" w:eastAsia="Calibri" w:hAnsi="Calibri" w:cs="Calibri"/>
          <w:spacing w:val="-6"/>
          <w:w w:val="101"/>
          <w:lang w:val="fr-FR"/>
        </w:rPr>
        <w:t>d</w:t>
      </w:r>
      <w:r w:rsidRPr="00DE2238">
        <w:rPr>
          <w:rFonts w:ascii="Calibri" w:eastAsia="Calibri" w:hAnsi="Calibri" w:cs="Calibri"/>
          <w:w w:val="101"/>
          <w:lang w:val="fr-FR"/>
        </w:rPr>
        <w:t xml:space="preserve">e </w:t>
      </w:r>
      <w:r w:rsidRPr="00DE2238">
        <w:rPr>
          <w:rFonts w:ascii="Calibri" w:eastAsia="Calibri" w:hAnsi="Calibri" w:cs="Calibri"/>
          <w:spacing w:val="-6"/>
          <w:lang w:val="fr-FR"/>
        </w:rPr>
        <w:t>p</w:t>
      </w:r>
      <w:r w:rsidRPr="00DE2238">
        <w:rPr>
          <w:rFonts w:ascii="Calibri" w:eastAsia="Calibri" w:hAnsi="Calibri" w:cs="Calibri"/>
          <w:spacing w:val="-4"/>
          <w:lang w:val="fr-FR"/>
        </w:rPr>
        <w:t>l</w:t>
      </w:r>
      <w:r w:rsidRPr="00DE2238">
        <w:rPr>
          <w:rFonts w:ascii="Calibri" w:eastAsia="Calibri" w:hAnsi="Calibri" w:cs="Calibri"/>
          <w:spacing w:val="4"/>
          <w:lang w:val="fr-FR"/>
        </w:rPr>
        <w:t>a</w:t>
      </w:r>
      <w:r w:rsidRPr="00DE2238">
        <w:rPr>
          <w:rFonts w:ascii="Calibri" w:eastAsia="Calibri" w:hAnsi="Calibri" w:cs="Calibri"/>
          <w:spacing w:val="1"/>
          <w:lang w:val="fr-FR"/>
        </w:rPr>
        <w:t>c</w:t>
      </w:r>
      <w:r w:rsidRPr="00DE2238">
        <w:rPr>
          <w:rFonts w:ascii="Calibri" w:eastAsia="Calibri" w:hAnsi="Calibri" w:cs="Calibri"/>
          <w:lang w:val="fr-FR"/>
        </w:rPr>
        <w:t>e</w:t>
      </w:r>
      <w:r w:rsidRPr="00DE2238">
        <w:rPr>
          <w:rFonts w:ascii="Calibri" w:eastAsia="Calibri" w:hAnsi="Calibri" w:cs="Calibri"/>
          <w:spacing w:val="-7"/>
          <w:lang w:val="fr-FR"/>
        </w:rPr>
        <w:t>s</w:t>
      </w:r>
      <w:r w:rsidRPr="00DE2238">
        <w:rPr>
          <w:rFonts w:ascii="Calibri" w:eastAsia="Calibri" w:hAnsi="Calibri" w:cs="Calibri"/>
          <w:lang w:val="fr-FR"/>
        </w:rPr>
        <w:t>,</w:t>
      </w:r>
      <w:r w:rsidRPr="00DE2238">
        <w:rPr>
          <w:rFonts w:ascii="Calibri" w:eastAsia="Calibri" w:hAnsi="Calibri" w:cs="Calibri"/>
          <w:spacing w:val="13"/>
          <w:lang w:val="fr-FR"/>
        </w:rPr>
        <w:t xml:space="preserve"> </w:t>
      </w:r>
      <w:r w:rsidRPr="00DE2238">
        <w:rPr>
          <w:rFonts w:ascii="Calibri" w:eastAsia="Calibri" w:hAnsi="Calibri" w:cs="Calibri"/>
          <w:spacing w:val="-5"/>
          <w:lang w:val="fr-FR"/>
        </w:rPr>
        <w:t>v</w:t>
      </w:r>
      <w:r w:rsidRPr="00DE2238">
        <w:rPr>
          <w:rFonts w:ascii="Calibri" w:eastAsia="Calibri" w:hAnsi="Calibri" w:cs="Calibri"/>
          <w:spacing w:val="-6"/>
          <w:lang w:val="fr-FR"/>
        </w:rPr>
        <w:t>o</w:t>
      </w:r>
      <w:r w:rsidRPr="00DE2238">
        <w:rPr>
          <w:rFonts w:ascii="Calibri" w:eastAsia="Calibri" w:hAnsi="Calibri" w:cs="Calibri"/>
          <w:spacing w:val="-4"/>
          <w:lang w:val="fr-FR"/>
        </w:rPr>
        <w:t>i</w:t>
      </w:r>
      <w:r w:rsidRPr="00DE2238">
        <w:rPr>
          <w:rFonts w:ascii="Calibri" w:eastAsia="Calibri" w:hAnsi="Calibri" w:cs="Calibri"/>
          <w:spacing w:val="2"/>
          <w:lang w:val="fr-FR"/>
        </w:rPr>
        <w:t>r</w:t>
      </w:r>
      <w:r w:rsidRPr="00DE2238">
        <w:rPr>
          <w:rFonts w:ascii="Calibri" w:eastAsia="Calibri" w:hAnsi="Calibri" w:cs="Calibri"/>
          <w:lang w:val="fr-FR"/>
        </w:rPr>
        <w:t>e</w:t>
      </w:r>
      <w:r w:rsidRPr="00DE2238">
        <w:rPr>
          <w:rFonts w:ascii="Calibri" w:eastAsia="Calibri" w:hAnsi="Calibri" w:cs="Calibri"/>
          <w:spacing w:val="4"/>
          <w:lang w:val="fr-FR"/>
        </w:rPr>
        <w:t xml:space="preserve"> </w:t>
      </w:r>
      <w:r w:rsidRPr="00DE2238">
        <w:rPr>
          <w:rFonts w:ascii="Calibri" w:eastAsia="Calibri" w:hAnsi="Calibri" w:cs="Calibri"/>
          <w:spacing w:val="-6"/>
          <w:lang w:val="fr-FR"/>
        </w:rPr>
        <w:t>d</w:t>
      </w:r>
      <w:r w:rsidRPr="00DE2238">
        <w:rPr>
          <w:rFonts w:ascii="Calibri" w:eastAsia="Calibri" w:hAnsi="Calibri" w:cs="Calibri"/>
          <w:spacing w:val="8"/>
          <w:lang w:val="fr-FR"/>
        </w:rPr>
        <w:t>’</w:t>
      </w:r>
      <w:r w:rsidRPr="00DE2238">
        <w:rPr>
          <w:rFonts w:ascii="Calibri" w:eastAsia="Calibri" w:hAnsi="Calibri" w:cs="Calibri"/>
          <w:lang w:val="fr-FR"/>
        </w:rPr>
        <w:t>é</w:t>
      </w:r>
      <w:r w:rsidRPr="00DE2238">
        <w:rPr>
          <w:rFonts w:ascii="Calibri" w:eastAsia="Calibri" w:hAnsi="Calibri" w:cs="Calibri"/>
          <w:spacing w:val="2"/>
          <w:lang w:val="fr-FR"/>
        </w:rPr>
        <w:t>c</w:t>
      </w:r>
      <w:r w:rsidRPr="00DE2238">
        <w:rPr>
          <w:rFonts w:ascii="Calibri" w:eastAsia="Calibri" w:hAnsi="Calibri" w:cs="Calibri"/>
          <w:spacing w:val="-6"/>
          <w:lang w:val="fr-FR"/>
        </w:rPr>
        <w:t>o</w:t>
      </w:r>
      <w:r w:rsidRPr="00DE2238">
        <w:rPr>
          <w:rFonts w:ascii="Calibri" w:eastAsia="Calibri" w:hAnsi="Calibri" w:cs="Calibri"/>
          <w:spacing w:val="-4"/>
          <w:lang w:val="fr-FR"/>
        </w:rPr>
        <w:t>l</w:t>
      </w:r>
      <w:r w:rsidRPr="00DE2238">
        <w:rPr>
          <w:rFonts w:ascii="Calibri" w:eastAsia="Calibri" w:hAnsi="Calibri" w:cs="Calibri"/>
          <w:lang w:val="fr-FR"/>
        </w:rPr>
        <w:t>e</w:t>
      </w:r>
      <w:r w:rsidRPr="00DE2238">
        <w:rPr>
          <w:rFonts w:ascii="Calibri" w:eastAsia="Calibri" w:hAnsi="Calibri" w:cs="Calibri"/>
          <w:spacing w:val="-7"/>
          <w:lang w:val="fr-FR"/>
        </w:rPr>
        <w:t>s</w:t>
      </w:r>
      <w:r w:rsidRPr="00DE2238">
        <w:rPr>
          <w:rFonts w:ascii="Calibri" w:eastAsia="Calibri" w:hAnsi="Calibri" w:cs="Calibri"/>
          <w:lang w:val="fr-FR"/>
        </w:rPr>
        <w:t>,</w:t>
      </w:r>
      <w:r w:rsidRPr="00DE2238">
        <w:rPr>
          <w:rFonts w:ascii="Calibri" w:eastAsia="Calibri" w:hAnsi="Calibri" w:cs="Calibri"/>
          <w:spacing w:val="-2"/>
          <w:lang w:val="fr-FR"/>
        </w:rPr>
        <w:t xml:space="preserve"> </w:t>
      </w:r>
      <w:r w:rsidRPr="00DE2238">
        <w:rPr>
          <w:rFonts w:ascii="Calibri" w:eastAsia="Calibri" w:hAnsi="Calibri" w:cs="Calibri"/>
          <w:spacing w:val="-6"/>
          <w:lang w:val="fr-FR"/>
        </w:rPr>
        <w:t>pou</w:t>
      </w:r>
      <w:r w:rsidRPr="00DE2238">
        <w:rPr>
          <w:rFonts w:ascii="Calibri" w:eastAsia="Calibri" w:hAnsi="Calibri" w:cs="Calibri"/>
          <w:lang w:val="fr-FR"/>
        </w:rPr>
        <w:t>r</w:t>
      </w:r>
      <w:r w:rsidRPr="00DE2238">
        <w:rPr>
          <w:rFonts w:ascii="Calibri" w:eastAsia="Calibri" w:hAnsi="Calibri" w:cs="Calibri"/>
          <w:spacing w:val="20"/>
          <w:lang w:val="fr-FR"/>
        </w:rPr>
        <w:t xml:space="preserve"> </w:t>
      </w:r>
      <w:r w:rsidRPr="00DE2238">
        <w:rPr>
          <w:rFonts w:ascii="Calibri" w:eastAsia="Calibri" w:hAnsi="Calibri" w:cs="Calibri"/>
          <w:spacing w:val="2"/>
          <w:lang w:val="fr-FR"/>
        </w:rPr>
        <w:t>r</w:t>
      </w:r>
      <w:r w:rsidRPr="00DE2238">
        <w:rPr>
          <w:rFonts w:ascii="Calibri" w:eastAsia="Calibri" w:hAnsi="Calibri" w:cs="Calibri"/>
          <w:lang w:val="fr-FR"/>
        </w:rPr>
        <w:t>é</w:t>
      </w:r>
      <w:r w:rsidRPr="00DE2238">
        <w:rPr>
          <w:rFonts w:ascii="Calibri" w:eastAsia="Calibri" w:hAnsi="Calibri" w:cs="Calibri"/>
          <w:spacing w:val="-5"/>
          <w:lang w:val="fr-FR"/>
        </w:rPr>
        <w:t>p</w:t>
      </w:r>
      <w:r w:rsidRPr="00DE2238">
        <w:rPr>
          <w:rFonts w:ascii="Calibri" w:eastAsia="Calibri" w:hAnsi="Calibri" w:cs="Calibri"/>
          <w:spacing w:val="-6"/>
          <w:lang w:val="fr-FR"/>
        </w:rPr>
        <w:t>ond</w:t>
      </w:r>
      <w:r w:rsidRPr="00DE2238">
        <w:rPr>
          <w:rFonts w:ascii="Calibri" w:eastAsia="Calibri" w:hAnsi="Calibri" w:cs="Calibri"/>
          <w:spacing w:val="2"/>
          <w:lang w:val="fr-FR"/>
        </w:rPr>
        <w:t>r</w:t>
      </w:r>
      <w:r w:rsidRPr="00DE2238">
        <w:rPr>
          <w:rFonts w:ascii="Calibri" w:eastAsia="Calibri" w:hAnsi="Calibri" w:cs="Calibri"/>
          <w:lang w:val="fr-FR"/>
        </w:rPr>
        <w:t>e</w:t>
      </w:r>
      <w:r w:rsidRPr="00DE2238">
        <w:rPr>
          <w:rFonts w:ascii="Calibri" w:eastAsia="Calibri" w:hAnsi="Calibri" w:cs="Calibri"/>
          <w:spacing w:val="7"/>
          <w:lang w:val="fr-FR"/>
        </w:rPr>
        <w:t xml:space="preserve"> </w:t>
      </w:r>
      <w:r w:rsidRPr="00DE2238">
        <w:rPr>
          <w:rFonts w:ascii="Calibri" w:eastAsia="Calibri" w:hAnsi="Calibri" w:cs="Calibri"/>
          <w:spacing w:val="4"/>
          <w:lang w:val="fr-FR"/>
        </w:rPr>
        <w:t>a</w:t>
      </w:r>
      <w:r w:rsidRPr="00DE2238">
        <w:rPr>
          <w:rFonts w:ascii="Calibri" w:eastAsia="Calibri" w:hAnsi="Calibri" w:cs="Calibri"/>
          <w:spacing w:val="-6"/>
          <w:lang w:val="fr-FR"/>
        </w:rPr>
        <w:t>u</w:t>
      </w:r>
      <w:r w:rsidRPr="00DE2238">
        <w:rPr>
          <w:rFonts w:ascii="Calibri" w:eastAsia="Calibri" w:hAnsi="Calibri" w:cs="Calibri"/>
          <w:lang w:val="fr-FR"/>
        </w:rPr>
        <w:t xml:space="preserve">x </w:t>
      </w:r>
      <w:r w:rsidRPr="00DE2238">
        <w:rPr>
          <w:rFonts w:ascii="Calibri" w:eastAsia="Calibri" w:hAnsi="Calibri" w:cs="Calibri"/>
          <w:spacing w:val="-6"/>
          <w:lang w:val="fr-FR"/>
        </w:rPr>
        <w:t>b</w:t>
      </w:r>
      <w:r w:rsidRPr="00DE2238">
        <w:rPr>
          <w:rFonts w:ascii="Calibri" w:eastAsia="Calibri" w:hAnsi="Calibri" w:cs="Calibri"/>
          <w:lang w:val="fr-FR"/>
        </w:rPr>
        <w:t>e</w:t>
      </w:r>
      <w:r w:rsidRPr="00DE2238">
        <w:rPr>
          <w:rFonts w:ascii="Calibri" w:eastAsia="Calibri" w:hAnsi="Calibri" w:cs="Calibri"/>
          <w:spacing w:val="-7"/>
          <w:lang w:val="fr-FR"/>
        </w:rPr>
        <w:t>s</w:t>
      </w:r>
      <w:r w:rsidRPr="00DE2238">
        <w:rPr>
          <w:rFonts w:ascii="Calibri" w:eastAsia="Calibri" w:hAnsi="Calibri" w:cs="Calibri"/>
          <w:spacing w:val="-6"/>
          <w:lang w:val="fr-FR"/>
        </w:rPr>
        <w:t>o</w:t>
      </w:r>
      <w:r w:rsidRPr="00DE2238">
        <w:rPr>
          <w:rFonts w:ascii="Calibri" w:eastAsia="Calibri" w:hAnsi="Calibri" w:cs="Calibri"/>
          <w:spacing w:val="-4"/>
          <w:lang w:val="fr-FR"/>
        </w:rPr>
        <w:t>i</w:t>
      </w:r>
      <w:r w:rsidRPr="00DE2238">
        <w:rPr>
          <w:rFonts w:ascii="Calibri" w:eastAsia="Calibri" w:hAnsi="Calibri" w:cs="Calibri"/>
          <w:spacing w:val="-6"/>
          <w:lang w:val="fr-FR"/>
        </w:rPr>
        <w:t>n</w:t>
      </w:r>
      <w:r w:rsidRPr="00DE2238">
        <w:rPr>
          <w:rFonts w:ascii="Calibri" w:eastAsia="Calibri" w:hAnsi="Calibri" w:cs="Calibri"/>
          <w:lang w:val="fr-FR"/>
        </w:rPr>
        <w:t>s</w:t>
      </w:r>
      <w:r w:rsidRPr="00DE2238">
        <w:rPr>
          <w:rFonts w:ascii="Calibri" w:eastAsia="Calibri" w:hAnsi="Calibri" w:cs="Calibri"/>
          <w:spacing w:val="29"/>
          <w:lang w:val="fr-FR"/>
        </w:rPr>
        <w:t xml:space="preserve"> </w:t>
      </w:r>
      <w:r w:rsidRPr="00DE2238">
        <w:rPr>
          <w:rFonts w:ascii="Calibri" w:eastAsia="Calibri" w:hAnsi="Calibri" w:cs="Calibri"/>
          <w:spacing w:val="-3"/>
          <w:lang w:val="fr-FR"/>
        </w:rPr>
        <w:t>m</w:t>
      </w:r>
      <w:r w:rsidRPr="00DE2238">
        <w:rPr>
          <w:rFonts w:ascii="Calibri" w:eastAsia="Calibri" w:hAnsi="Calibri" w:cs="Calibri"/>
          <w:spacing w:val="-4"/>
          <w:lang w:val="fr-FR"/>
        </w:rPr>
        <w:t>i</w:t>
      </w:r>
      <w:r w:rsidRPr="00DE2238">
        <w:rPr>
          <w:rFonts w:ascii="Calibri" w:eastAsia="Calibri" w:hAnsi="Calibri" w:cs="Calibri"/>
          <w:lang w:val="fr-FR"/>
        </w:rPr>
        <w:t>s</w:t>
      </w:r>
      <w:r w:rsidRPr="00DE2238">
        <w:rPr>
          <w:rFonts w:ascii="Calibri" w:eastAsia="Calibri" w:hAnsi="Calibri" w:cs="Calibri"/>
          <w:spacing w:val="-5"/>
          <w:lang w:val="fr-FR"/>
        </w:rPr>
        <w:t xml:space="preserve"> </w:t>
      </w:r>
      <w:r w:rsidRPr="00DE2238">
        <w:rPr>
          <w:rFonts w:ascii="Calibri" w:eastAsia="Calibri" w:hAnsi="Calibri" w:cs="Calibri"/>
          <w:lang w:val="fr-FR"/>
        </w:rPr>
        <w:t>en</w:t>
      </w:r>
      <w:r w:rsidRPr="00DE2238">
        <w:rPr>
          <w:rFonts w:ascii="Calibri" w:eastAsia="Calibri" w:hAnsi="Calibri" w:cs="Calibri"/>
          <w:spacing w:val="11"/>
          <w:lang w:val="fr-FR"/>
        </w:rPr>
        <w:t xml:space="preserve"> </w:t>
      </w:r>
      <w:r w:rsidRPr="00DE2238">
        <w:rPr>
          <w:rFonts w:ascii="Calibri" w:eastAsia="Calibri" w:hAnsi="Calibri" w:cs="Calibri"/>
          <w:w w:val="101"/>
          <w:lang w:val="fr-FR"/>
        </w:rPr>
        <w:t>é</w:t>
      </w:r>
      <w:r w:rsidRPr="00DE2238">
        <w:rPr>
          <w:rFonts w:ascii="Calibri" w:eastAsia="Calibri" w:hAnsi="Calibri" w:cs="Calibri"/>
          <w:spacing w:val="-5"/>
          <w:w w:val="101"/>
          <w:lang w:val="fr-FR"/>
        </w:rPr>
        <w:t>v</w:t>
      </w:r>
      <w:r w:rsidRPr="00DE2238">
        <w:rPr>
          <w:rFonts w:ascii="Calibri" w:eastAsia="Calibri" w:hAnsi="Calibri" w:cs="Calibri"/>
          <w:spacing w:val="-4"/>
          <w:w w:val="102"/>
          <w:lang w:val="fr-FR"/>
        </w:rPr>
        <w:t>i</w:t>
      </w:r>
      <w:r w:rsidRPr="00DE2238">
        <w:rPr>
          <w:rFonts w:ascii="Calibri" w:eastAsia="Calibri" w:hAnsi="Calibri" w:cs="Calibri"/>
          <w:spacing w:val="-6"/>
          <w:w w:val="101"/>
          <w:lang w:val="fr-FR"/>
        </w:rPr>
        <w:t>d</w:t>
      </w:r>
      <w:r w:rsidRPr="00DE2238">
        <w:rPr>
          <w:rFonts w:ascii="Calibri" w:eastAsia="Calibri" w:hAnsi="Calibri" w:cs="Calibri"/>
          <w:w w:val="101"/>
          <w:lang w:val="fr-FR"/>
        </w:rPr>
        <w:t>e</w:t>
      </w:r>
      <w:r w:rsidRPr="00DE2238">
        <w:rPr>
          <w:rFonts w:ascii="Calibri" w:eastAsia="Calibri" w:hAnsi="Calibri" w:cs="Calibri"/>
          <w:spacing w:val="-5"/>
          <w:w w:val="101"/>
          <w:lang w:val="fr-FR"/>
        </w:rPr>
        <w:t>n</w:t>
      </w:r>
      <w:r w:rsidRPr="00DE2238">
        <w:rPr>
          <w:rFonts w:ascii="Calibri" w:eastAsia="Calibri" w:hAnsi="Calibri" w:cs="Calibri"/>
          <w:spacing w:val="1"/>
          <w:w w:val="101"/>
          <w:lang w:val="fr-FR"/>
        </w:rPr>
        <w:t>c</w:t>
      </w:r>
      <w:r w:rsidRPr="00DE2238">
        <w:rPr>
          <w:rFonts w:ascii="Calibri" w:eastAsia="Calibri" w:hAnsi="Calibri" w:cs="Calibri"/>
          <w:w w:val="101"/>
          <w:lang w:val="fr-FR"/>
        </w:rPr>
        <w:t>e.</w:t>
      </w:r>
    </w:p>
    <w:p w14:paraId="22D99F21" w14:textId="77777777" w:rsidR="0044140B" w:rsidRPr="00DE2238" w:rsidRDefault="0044140B" w:rsidP="0044140B">
      <w:pPr>
        <w:spacing w:before="5"/>
        <w:ind w:left="567" w:right="567"/>
        <w:rPr>
          <w:lang w:val="fr-FR"/>
        </w:rPr>
      </w:pPr>
    </w:p>
    <w:p w14:paraId="11BA7FFF" w14:textId="77777777" w:rsidR="0044140B" w:rsidRPr="00DE2238" w:rsidRDefault="0044140B" w:rsidP="0044140B">
      <w:pPr>
        <w:ind w:left="567" w:right="567" w:hanging="16"/>
        <w:rPr>
          <w:rFonts w:ascii="Calibri" w:eastAsia="Calibri" w:hAnsi="Calibri" w:cs="Calibri"/>
          <w:lang w:val="fr-FR"/>
        </w:rPr>
      </w:pPr>
      <w:r w:rsidRPr="00DE2238">
        <w:rPr>
          <w:rFonts w:ascii="Calibri" w:eastAsia="Calibri" w:hAnsi="Calibri" w:cs="Calibri"/>
          <w:b/>
          <w:bCs/>
          <w:spacing w:val="-6"/>
          <w:lang w:val="fr-FR"/>
        </w:rPr>
        <w:t>C</w:t>
      </w:r>
      <w:r w:rsidRPr="00DE2238">
        <w:rPr>
          <w:rFonts w:ascii="Calibri" w:eastAsia="Calibri" w:hAnsi="Calibri" w:cs="Calibri"/>
          <w:b/>
          <w:bCs/>
          <w:spacing w:val="-1"/>
          <w:lang w:val="fr-FR"/>
        </w:rPr>
        <w:t>e</w:t>
      </w:r>
      <w:r w:rsidRPr="00DE2238">
        <w:rPr>
          <w:rFonts w:ascii="Calibri" w:eastAsia="Calibri" w:hAnsi="Calibri" w:cs="Calibri"/>
          <w:b/>
          <w:bCs/>
          <w:spacing w:val="2"/>
          <w:lang w:val="fr-FR"/>
        </w:rPr>
        <w:t>tt</w:t>
      </w:r>
      <w:r w:rsidRPr="00DE2238">
        <w:rPr>
          <w:rFonts w:ascii="Calibri" w:eastAsia="Calibri" w:hAnsi="Calibri" w:cs="Calibri"/>
          <w:b/>
          <w:bCs/>
          <w:lang w:val="fr-FR"/>
        </w:rPr>
        <w:t>e</w:t>
      </w:r>
      <w:r w:rsidRPr="00DE2238">
        <w:rPr>
          <w:rFonts w:ascii="Calibri" w:eastAsia="Calibri" w:hAnsi="Calibri" w:cs="Calibri"/>
          <w:b/>
          <w:bCs/>
          <w:spacing w:val="3"/>
          <w:lang w:val="fr-FR"/>
        </w:rPr>
        <w:t xml:space="preserve"> </w:t>
      </w:r>
      <w:r w:rsidRPr="00DE2238">
        <w:rPr>
          <w:rFonts w:ascii="Calibri" w:eastAsia="Calibri" w:hAnsi="Calibri" w:cs="Calibri"/>
          <w:b/>
          <w:bCs/>
          <w:spacing w:val="1"/>
          <w:lang w:val="fr-FR"/>
        </w:rPr>
        <w:t>a</w:t>
      </w:r>
      <w:r w:rsidRPr="00DE2238">
        <w:rPr>
          <w:rFonts w:ascii="Calibri" w:eastAsia="Calibri" w:hAnsi="Calibri" w:cs="Calibri"/>
          <w:b/>
          <w:bCs/>
          <w:spacing w:val="7"/>
          <w:lang w:val="fr-FR"/>
        </w:rPr>
        <w:t>nn</w:t>
      </w:r>
      <w:r w:rsidRPr="00DE2238">
        <w:rPr>
          <w:rFonts w:ascii="Calibri" w:eastAsia="Calibri" w:hAnsi="Calibri" w:cs="Calibri"/>
          <w:b/>
          <w:bCs/>
          <w:spacing w:val="-1"/>
          <w:lang w:val="fr-FR"/>
        </w:rPr>
        <w:t>e</w:t>
      </w:r>
      <w:r w:rsidRPr="00DE2238">
        <w:rPr>
          <w:rFonts w:ascii="Calibri" w:eastAsia="Calibri" w:hAnsi="Calibri" w:cs="Calibri"/>
          <w:b/>
          <w:bCs/>
          <w:spacing w:val="-7"/>
          <w:lang w:val="fr-FR"/>
        </w:rPr>
        <w:t>x</w:t>
      </w:r>
      <w:r w:rsidRPr="00DE2238">
        <w:rPr>
          <w:rFonts w:ascii="Calibri" w:eastAsia="Calibri" w:hAnsi="Calibri" w:cs="Calibri"/>
          <w:b/>
          <w:bCs/>
          <w:lang w:val="fr-FR"/>
        </w:rPr>
        <w:t>e</w:t>
      </w:r>
      <w:r w:rsidRPr="00DE2238">
        <w:rPr>
          <w:rFonts w:ascii="Calibri" w:eastAsia="Calibri" w:hAnsi="Calibri" w:cs="Calibri"/>
          <w:b/>
          <w:bCs/>
          <w:spacing w:val="-11"/>
          <w:lang w:val="fr-FR"/>
        </w:rPr>
        <w:t xml:space="preserve"> </w:t>
      </w:r>
      <w:r w:rsidRPr="00DE2238">
        <w:rPr>
          <w:rFonts w:ascii="Calibri" w:eastAsia="Calibri" w:hAnsi="Calibri" w:cs="Calibri"/>
          <w:b/>
          <w:bCs/>
          <w:spacing w:val="7"/>
          <w:lang w:val="fr-FR"/>
        </w:rPr>
        <w:t>n</w:t>
      </w:r>
      <w:r w:rsidRPr="00DE2238">
        <w:rPr>
          <w:rFonts w:ascii="Calibri" w:eastAsia="Calibri" w:hAnsi="Calibri" w:cs="Calibri"/>
          <w:b/>
          <w:bCs/>
          <w:lang w:val="fr-FR"/>
        </w:rPr>
        <w:t>e</w:t>
      </w:r>
      <w:r w:rsidRPr="00DE2238">
        <w:rPr>
          <w:rFonts w:ascii="Calibri" w:eastAsia="Calibri" w:hAnsi="Calibri" w:cs="Calibri"/>
          <w:b/>
          <w:bCs/>
          <w:spacing w:val="-16"/>
          <w:lang w:val="fr-FR"/>
        </w:rPr>
        <w:t xml:space="preserve"> </w:t>
      </w:r>
      <w:r w:rsidRPr="00DE2238">
        <w:rPr>
          <w:rFonts w:ascii="Calibri" w:eastAsia="Calibri" w:hAnsi="Calibri" w:cs="Calibri"/>
          <w:b/>
          <w:bCs/>
          <w:spacing w:val="2"/>
          <w:lang w:val="fr-FR"/>
        </w:rPr>
        <w:t>c</w:t>
      </w:r>
      <w:r w:rsidRPr="00DE2238">
        <w:rPr>
          <w:rFonts w:ascii="Calibri" w:eastAsia="Calibri" w:hAnsi="Calibri" w:cs="Calibri"/>
          <w:b/>
          <w:bCs/>
          <w:spacing w:val="7"/>
          <w:lang w:val="fr-FR"/>
        </w:rPr>
        <w:t>on</w:t>
      </w:r>
      <w:r w:rsidRPr="00DE2238">
        <w:rPr>
          <w:rFonts w:ascii="Calibri" w:eastAsia="Calibri" w:hAnsi="Calibri" w:cs="Calibri"/>
          <w:b/>
          <w:bCs/>
          <w:spacing w:val="6"/>
          <w:lang w:val="fr-FR"/>
        </w:rPr>
        <w:t>s</w:t>
      </w:r>
      <w:r w:rsidRPr="00DE2238">
        <w:rPr>
          <w:rFonts w:ascii="Calibri" w:eastAsia="Calibri" w:hAnsi="Calibri" w:cs="Calibri"/>
          <w:b/>
          <w:bCs/>
          <w:spacing w:val="2"/>
          <w:lang w:val="fr-FR"/>
        </w:rPr>
        <w:t>t</w:t>
      </w:r>
      <w:r w:rsidRPr="00DE2238">
        <w:rPr>
          <w:rFonts w:ascii="Calibri" w:eastAsia="Calibri" w:hAnsi="Calibri" w:cs="Calibri"/>
          <w:b/>
          <w:bCs/>
          <w:spacing w:val="-7"/>
          <w:lang w:val="fr-FR"/>
        </w:rPr>
        <w:t>i</w:t>
      </w:r>
      <w:r w:rsidRPr="00DE2238">
        <w:rPr>
          <w:rFonts w:ascii="Calibri" w:eastAsia="Calibri" w:hAnsi="Calibri" w:cs="Calibri"/>
          <w:b/>
          <w:bCs/>
          <w:spacing w:val="2"/>
          <w:lang w:val="fr-FR"/>
        </w:rPr>
        <w:t>t</w:t>
      </w:r>
      <w:r w:rsidRPr="00DE2238">
        <w:rPr>
          <w:rFonts w:ascii="Calibri" w:eastAsia="Calibri" w:hAnsi="Calibri" w:cs="Calibri"/>
          <w:b/>
          <w:bCs/>
          <w:spacing w:val="7"/>
          <w:lang w:val="fr-FR"/>
        </w:rPr>
        <w:t>u</w:t>
      </w:r>
      <w:r w:rsidRPr="00DE2238">
        <w:rPr>
          <w:rFonts w:ascii="Calibri" w:eastAsia="Calibri" w:hAnsi="Calibri" w:cs="Calibri"/>
          <w:b/>
          <w:bCs/>
          <w:lang w:val="fr-FR"/>
        </w:rPr>
        <w:t>e</w:t>
      </w:r>
      <w:r w:rsidRPr="00DE2238">
        <w:rPr>
          <w:rFonts w:ascii="Calibri" w:eastAsia="Calibri" w:hAnsi="Calibri" w:cs="Calibri"/>
          <w:b/>
          <w:bCs/>
          <w:spacing w:val="-9"/>
          <w:lang w:val="fr-FR"/>
        </w:rPr>
        <w:t xml:space="preserve"> </w:t>
      </w:r>
      <w:r w:rsidRPr="00DE2238">
        <w:rPr>
          <w:rFonts w:ascii="Calibri" w:eastAsia="Calibri" w:hAnsi="Calibri" w:cs="Calibri"/>
          <w:b/>
          <w:bCs/>
          <w:spacing w:val="-1"/>
          <w:lang w:val="fr-FR"/>
        </w:rPr>
        <w:t>e</w:t>
      </w:r>
      <w:r w:rsidRPr="00DE2238">
        <w:rPr>
          <w:rFonts w:ascii="Calibri" w:eastAsia="Calibri" w:hAnsi="Calibri" w:cs="Calibri"/>
          <w:b/>
          <w:bCs/>
          <w:lang w:val="fr-FR"/>
        </w:rPr>
        <w:t>n</w:t>
      </w:r>
      <w:r w:rsidRPr="00DE2238">
        <w:rPr>
          <w:rFonts w:ascii="Calibri" w:eastAsia="Calibri" w:hAnsi="Calibri" w:cs="Calibri"/>
          <w:b/>
          <w:bCs/>
          <w:spacing w:val="-8"/>
          <w:lang w:val="fr-FR"/>
        </w:rPr>
        <w:t xml:space="preserve"> </w:t>
      </w:r>
      <w:r w:rsidRPr="00DE2238">
        <w:rPr>
          <w:rFonts w:ascii="Calibri" w:eastAsia="Calibri" w:hAnsi="Calibri" w:cs="Calibri"/>
          <w:b/>
          <w:bCs/>
          <w:spacing w:val="1"/>
          <w:lang w:val="fr-FR"/>
        </w:rPr>
        <w:t>a</w:t>
      </w:r>
      <w:r w:rsidRPr="00DE2238">
        <w:rPr>
          <w:rFonts w:ascii="Calibri" w:eastAsia="Calibri" w:hAnsi="Calibri" w:cs="Calibri"/>
          <w:b/>
          <w:bCs/>
          <w:spacing w:val="7"/>
          <w:lang w:val="fr-FR"/>
        </w:rPr>
        <w:t>u</w:t>
      </w:r>
      <w:r w:rsidRPr="00DE2238">
        <w:rPr>
          <w:rFonts w:ascii="Calibri" w:eastAsia="Calibri" w:hAnsi="Calibri" w:cs="Calibri"/>
          <w:b/>
          <w:bCs/>
          <w:spacing w:val="2"/>
          <w:lang w:val="fr-FR"/>
        </w:rPr>
        <w:t>c</w:t>
      </w:r>
      <w:r w:rsidRPr="00DE2238">
        <w:rPr>
          <w:rFonts w:ascii="Calibri" w:eastAsia="Calibri" w:hAnsi="Calibri" w:cs="Calibri"/>
          <w:b/>
          <w:bCs/>
          <w:spacing w:val="7"/>
          <w:lang w:val="fr-FR"/>
        </w:rPr>
        <w:t>u</w:t>
      </w:r>
      <w:r w:rsidRPr="00DE2238">
        <w:rPr>
          <w:rFonts w:ascii="Calibri" w:eastAsia="Calibri" w:hAnsi="Calibri" w:cs="Calibri"/>
          <w:b/>
          <w:bCs/>
          <w:lang w:val="fr-FR"/>
        </w:rPr>
        <w:t>n</w:t>
      </w:r>
      <w:r w:rsidRPr="00DE2238">
        <w:rPr>
          <w:rFonts w:ascii="Calibri" w:eastAsia="Calibri" w:hAnsi="Calibri" w:cs="Calibri"/>
          <w:b/>
          <w:bCs/>
          <w:spacing w:val="-4"/>
          <w:lang w:val="fr-FR"/>
        </w:rPr>
        <w:t xml:space="preserve"> </w:t>
      </w:r>
      <w:r w:rsidRPr="00DE2238">
        <w:rPr>
          <w:rFonts w:ascii="Calibri" w:eastAsia="Calibri" w:hAnsi="Calibri" w:cs="Calibri"/>
          <w:b/>
          <w:bCs/>
          <w:spacing w:val="2"/>
          <w:lang w:val="fr-FR"/>
        </w:rPr>
        <w:t>c</w:t>
      </w:r>
      <w:r w:rsidRPr="00DE2238">
        <w:rPr>
          <w:rFonts w:ascii="Calibri" w:eastAsia="Calibri" w:hAnsi="Calibri" w:cs="Calibri"/>
          <w:b/>
          <w:bCs/>
          <w:spacing w:val="1"/>
          <w:lang w:val="fr-FR"/>
        </w:rPr>
        <w:t>a</w:t>
      </w:r>
      <w:r w:rsidRPr="00DE2238">
        <w:rPr>
          <w:rFonts w:ascii="Calibri" w:eastAsia="Calibri" w:hAnsi="Calibri" w:cs="Calibri"/>
          <w:b/>
          <w:bCs/>
          <w:lang w:val="fr-FR"/>
        </w:rPr>
        <w:t>s</w:t>
      </w:r>
      <w:r w:rsidRPr="00DE2238">
        <w:rPr>
          <w:rFonts w:ascii="Calibri" w:eastAsia="Calibri" w:hAnsi="Calibri" w:cs="Calibri"/>
          <w:b/>
          <w:bCs/>
          <w:spacing w:val="-8"/>
          <w:lang w:val="fr-FR"/>
        </w:rPr>
        <w:t xml:space="preserve"> </w:t>
      </w:r>
      <w:r w:rsidRPr="00DE2238">
        <w:rPr>
          <w:rFonts w:ascii="Calibri" w:eastAsia="Calibri" w:hAnsi="Calibri" w:cs="Calibri"/>
          <w:b/>
          <w:bCs/>
          <w:spacing w:val="7"/>
          <w:lang w:val="fr-FR"/>
        </w:rPr>
        <w:t>u</w:t>
      </w:r>
      <w:r w:rsidRPr="00DE2238">
        <w:rPr>
          <w:rFonts w:ascii="Calibri" w:eastAsia="Calibri" w:hAnsi="Calibri" w:cs="Calibri"/>
          <w:b/>
          <w:bCs/>
          <w:spacing w:val="-8"/>
          <w:lang w:val="fr-FR"/>
        </w:rPr>
        <w:t>n</w:t>
      </w:r>
      <w:r w:rsidRPr="00DE2238">
        <w:rPr>
          <w:rFonts w:ascii="Calibri" w:eastAsia="Calibri" w:hAnsi="Calibri" w:cs="Calibri"/>
          <w:b/>
          <w:bCs/>
          <w:lang w:val="fr-FR"/>
        </w:rPr>
        <w:t>e</w:t>
      </w:r>
      <w:r w:rsidRPr="00DE2238">
        <w:rPr>
          <w:rFonts w:ascii="Calibri" w:eastAsia="Calibri" w:hAnsi="Calibri" w:cs="Calibri"/>
          <w:b/>
          <w:bCs/>
          <w:spacing w:val="-15"/>
          <w:lang w:val="fr-FR"/>
        </w:rPr>
        <w:t xml:space="preserve"> </w:t>
      </w:r>
      <w:r w:rsidRPr="00DE2238">
        <w:rPr>
          <w:rFonts w:ascii="Calibri" w:eastAsia="Calibri" w:hAnsi="Calibri" w:cs="Calibri"/>
          <w:b/>
          <w:bCs/>
          <w:spacing w:val="7"/>
          <w:lang w:val="fr-FR"/>
        </w:rPr>
        <w:t>d</w:t>
      </w:r>
      <w:r w:rsidRPr="00DE2238">
        <w:rPr>
          <w:rFonts w:ascii="Calibri" w:eastAsia="Calibri" w:hAnsi="Calibri" w:cs="Calibri"/>
          <w:b/>
          <w:bCs/>
          <w:spacing w:val="-1"/>
          <w:lang w:val="fr-FR"/>
        </w:rPr>
        <w:t>e</w:t>
      </w:r>
      <w:r w:rsidRPr="00DE2238">
        <w:rPr>
          <w:rFonts w:ascii="Calibri" w:eastAsia="Calibri" w:hAnsi="Calibri" w:cs="Calibri"/>
          <w:b/>
          <w:bCs/>
          <w:spacing w:val="-6"/>
          <w:lang w:val="fr-FR"/>
        </w:rPr>
        <w:t>m</w:t>
      </w:r>
      <w:r w:rsidRPr="00DE2238">
        <w:rPr>
          <w:rFonts w:ascii="Calibri" w:eastAsia="Calibri" w:hAnsi="Calibri" w:cs="Calibri"/>
          <w:b/>
          <w:bCs/>
          <w:spacing w:val="1"/>
          <w:lang w:val="fr-FR"/>
        </w:rPr>
        <w:t>a</w:t>
      </w:r>
      <w:r w:rsidRPr="00DE2238">
        <w:rPr>
          <w:rFonts w:ascii="Calibri" w:eastAsia="Calibri" w:hAnsi="Calibri" w:cs="Calibri"/>
          <w:b/>
          <w:bCs/>
          <w:spacing w:val="7"/>
          <w:lang w:val="fr-FR"/>
        </w:rPr>
        <w:t>n</w:t>
      </w:r>
      <w:r w:rsidRPr="00DE2238">
        <w:rPr>
          <w:rFonts w:ascii="Calibri" w:eastAsia="Calibri" w:hAnsi="Calibri" w:cs="Calibri"/>
          <w:b/>
          <w:bCs/>
          <w:spacing w:val="-8"/>
          <w:lang w:val="fr-FR"/>
        </w:rPr>
        <w:t>d</w:t>
      </w:r>
      <w:r w:rsidRPr="00DE2238">
        <w:rPr>
          <w:rFonts w:ascii="Calibri" w:eastAsia="Calibri" w:hAnsi="Calibri" w:cs="Calibri"/>
          <w:b/>
          <w:bCs/>
          <w:lang w:val="fr-FR"/>
        </w:rPr>
        <w:t>e</w:t>
      </w:r>
      <w:r w:rsidRPr="00DE2238">
        <w:rPr>
          <w:rFonts w:ascii="Calibri" w:eastAsia="Calibri" w:hAnsi="Calibri" w:cs="Calibri"/>
          <w:b/>
          <w:bCs/>
          <w:spacing w:val="-9"/>
          <w:lang w:val="fr-FR"/>
        </w:rPr>
        <w:t xml:space="preserve"> </w:t>
      </w:r>
      <w:r w:rsidRPr="00DE2238">
        <w:rPr>
          <w:rFonts w:ascii="Calibri" w:eastAsia="Calibri" w:hAnsi="Calibri" w:cs="Calibri"/>
          <w:b/>
          <w:bCs/>
          <w:spacing w:val="7"/>
          <w:lang w:val="fr-FR"/>
        </w:rPr>
        <w:t>d</w:t>
      </w:r>
      <w:r w:rsidRPr="00DE2238">
        <w:rPr>
          <w:rFonts w:ascii="Calibri" w:eastAsia="Calibri" w:hAnsi="Calibri" w:cs="Calibri"/>
          <w:b/>
          <w:bCs/>
          <w:spacing w:val="6"/>
          <w:lang w:val="fr-FR"/>
        </w:rPr>
        <w:t>’</w:t>
      </w:r>
      <w:r w:rsidRPr="00DE2238">
        <w:rPr>
          <w:rFonts w:ascii="Calibri" w:eastAsia="Calibri" w:hAnsi="Calibri" w:cs="Calibri"/>
          <w:b/>
          <w:bCs/>
          <w:spacing w:val="-7"/>
          <w:lang w:val="fr-FR"/>
        </w:rPr>
        <w:t>i</w:t>
      </w:r>
      <w:r w:rsidRPr="00DE2238">
        <w:rPr>
          <w:rFonts w:ascii="Calibri" w:eastAsia="Calibri" w:hAnsi="Calibri" w:cs="Calibri"/>
          <w:b/>
          <w:bCs/>
          <w:spacing w:val="7"/>
          <w:lang w:val="fr-FR"/>
        </w:rPr>
        <w:t>n</w:t>
      </w:r>
      <w:r w:rsidRPr="00DE2238">
        <w:rPr>
          <w:rFonts w:ascii="Calibri" w:eastAsia="Calibri" w:hAnsi="Calibri" w:cs="Calibri"/>
          <w:b/>
          <w:bCs/>
          <w:spacing w:val="6"/>
          <w:lang w:val="fr-FR"/>
        </w:rPr>
        <w:t>s</w:t>
      </w:r>
      <w:r w:rsidRPr="00DE2238">
        <w:rPr>
          <w:rFonts w:ascii="Calibri" w:eastAsia="Calibri" w:hAnsi="Calibri" w:cs="Calibri"/>
          <w:b/>
          <w:bCs/>
          <w:spacing w:val="-14"/>
          <w:lang w:val="fr-FR"/>
        </w:rPr>
        <w:t>c</w:t>
      </w:r>
      <w:r w:rsidRPr="00DE2238">
        <w:rPr>
          <w:rFonts w:ascii="Calibri" w:eastAsia="Calibri" w:hAnsi="Calibri" w:cs="Calibri"/>
          <w:b/>
          <w:bCs/>
          <w:lang w:val="fr-FR"/>
        </w:rPr>
        <w:t>r</w:t>
      </w:r>
      <w:r w:rsidRPr="00DE2238">
        <w:rPr>
          <w:rFonts w:ascii="Calibri" w:eastAsia="Calibri" w:hAnsi="Calibri" w:cs="Calibri"/>
          <w:b/>
          <w:bCs/>
          <w:spacing w:val="-7"/>
          <w:lang w:val="fr-FR"/>
        </w:rPr>
        <w:t>i</w:t>
      </w:r>
      <w:r w:rsidRPr="00DE2238">
        <w:rPr>
          <w:rFonts w:ascii="Calibri" w:eastAsia="Calibri" w:hAnsi="Calibri" w:cs="Calibri"/>
          <w:b/>
          <w:bCs/>
          <w:spacing w:val="7"/>
          <w:lang w:val="fr-FR"/>
        </w:rPr>
        <w:t>p</w:t>
      </w:r>
      <w:r w:rsidRPr="00DE2238">
        <w:rPr>
          <w:rFonts w:ascii="Calibri" w:eastAsia="Calibri" w:hAnsi="Calibri" w:cs="Calibri"/>
          <w:b/>
          <w:bCs/>
          <w:spacing w:val="2"/>
          <w:lang w:val="fr-FR"/>
        </w:rPr>
        <w:t>t</w:t>
      </w:r>
      <w:r w:rsidRPr="00DE2238">
        <w:rPr>
          <w:rFonts w:ascii="Calibri" w:eastAsia="Calibri" w:hAnsi="Calibri" w:cs="Calibri"/>
          <w:b/>
          <w:bCs/>
          <w:spacing w:val="-7"/>
          <w:lang w:val="fr-FR"/>
        </w:rPr>
        <w:t>i</w:t>
      </w:r>
      <w:r w:rsidRPr="00DE2238">
        <w:rPr>
          <w:rFonts w:ascii="Calibri" w:eastAsia="Calibri" w:hAnsi="Calibri" w:cs="Calibri"/>
          <w:b/>
          <w:bCs/>
          <w:spacing w:val="7"/>
          <w:lang w:val="fr-FR"/>
        </w:rPr>
        <w:t>o</w:t>
      </w:r>
      <w:r w:rsidRPr="00DE2238">
        <w:rPr>
          <w:rFonts w:ascii="Calibri" w:eastAsia="Calibri" w:hAnsi="Calibri" w:cs="Calibri"/>
          <w:b/>
          <w:bCs/>
          <w:lang w:val="fr-FR"/>
        </w:rPr>
        <w:t>n</w:t>
      </w:r>
      <w:r w:rsidRPr="00DE2238">
        <w:rPr>
          <w:rFonts w:ascii="Calibri" w:eastAsia="Calibri" w:hAnsi="Calibri" w:cs="Calibri"/>
          <w:b/>
          <w:bCs/>
          <w:spacing w:val="-15"/>
          <w:lang w:val="fr-FR"/>
        </w:rPr>
        <w:t xml:space="preserve"> </w:t>
      </w:r>
      <w:r w:rsidRPr="00DE2238">
        <w:rPr>
          <w:rFonts w:ascii="Calibri" w:eastAsia="Calibri" w:hAnsi="Calibri" w:cs="Calibri"/>
          <w:b/>
          <w:bCs/>
          <w:spacing w:val="-1"/>
          <w:lang w:val="fr-FR"/>
        </w:rPr>
        <w:t>e</w:t>
      </w:r>
      <w:r w:rsidRPr="00DE2238">
        <w:rPr>
          <w:rFonts w:ascii="Calibri" w:eastAsia="Calibri" w:hAnsi="Calibri" w:cs="Calibri"/>
          <w:b/>
          <w:bCs/>
          <w:lang w:val="fr-FR"/>
        </w:rPr>
        <w:t>t</w:t>
      </w:r>
      <w:r w:rsidRPr="00DE2238">
        <w:rPr>
          <w:rFonts w:ascii="Calibri" w:eastAsia="Calibri" w:hAnsi="Calibri" w:cs="Calibri"/>
          <w:b/>
          <w:bCs/>
          <w:spacing w:val="-14"/>
          <w:lang w:val="fr-FR"/>
        </w:rPr>
        <w:t xml:space="preserve"> </w:t>
      </w:r>
      <w:r w:rsidRPr="00DE2238">
        <w:rPr>
          <w:rFonts w:ascii="Calibri" w:eastAsia="Calibri" w:hAnsi="Calibri" w:cs="Calibri"/>
          <w:b/>
          <w:bCs/>
          <w:spacing w:val="7"/>
          <w:lang w:val="fr-FR"/>
        </w:rPr>
        <w:t>n</w:t>
      </w:r>
      <w:r w:rsidRPr="00DE2238">
        <w:rPr>
          <w:rFonts w:ascii="Calibri" w:eastAsia="Calibri" w:hAnsi="Calibri" w:cs="Calibri"/>
          <w:b/>
          <w:bCs/>
          <w:lang w:val="fr-FR"/>
        </w:rPr>
        <w:t>e</w:t>
      </w:r>
      <w:r w:rsidRPr="00DE2238">
        <w:rPr>
          <w:rFonts w:ascii="Calibri" w:eastAsia="Calibri" w:hAnsi="Calibri" w:cs="Calibri"/>
          <w:b/>
          <w:bCs/>
          <w:spacing w:val="-16"/>
          <w:lang w:val="fr-FR"/>
        </w:rPr>
        <w:t xml:space="preserve"> </w:t>
      </w:r>
      <w:r w:rsidRPr="00DE2238">
        <w:rPr>
          <w:rFonts w:ascii="Calibri" w:eastAsia="Calibri" w:hAnsi="Calibri" w:cs="Calibri"/>
          <w:b/>
          <w:bCs/>
          <w:lang w:val="fr-FR"/>
        </w:rPr>
        <w:t>re</w:t>
      </w:r>
      <w:r w:rsidRPr="00DE2238">
        <w:rPr>
          <w:rFonts w:ascii="Calibri" w:eastAsia="Calibri" w:hAnsi="Calibri" w:cs="Calibri"/>
          <w:b/>
          <w:bCs/>
          <w:spacing w:val="-7"/>
          <w:lang w:val="fr-FR"/>
        </w:rPr>
        <w:t>l</w:t>
      </w:r>
      <w:r w:rsidRPr="00DE2238">
        <w:rPr>
          <w:rFonts w:ascii="Calibri" w:eastAsia="Calibri" w:hAnsi="Calibri" w:cs="Calibri"/>
          <w:b/>
          <w:bCs/>
          <w:spacing w:val="-1"/>
          <w:lang w:val="fr-FR"/>
        </w:rPr>
        <w:t>è</w:t>
      </w:r>
      <w:r w:rsidRPr="00DE2238">
        <w:rPr>
          <w:rFonts w:ascii="Calibri" w:eastAsia="Calibri" w:hAnsi="Calibri" w:cs="Calibri"/>
          <w:b/>
          <w:bCs/>
          <w:spacing w:val="6"/>
          <w:lang w:val="fr-FR"/>
        </w:rPr>
        <w:t>v</w:t>
      </w:r>
      <w:r w:rsidRPr="00DE2238">
        <w:rPr>
          <w:rFonts w:ascii="Calibri" w:eastAsia="Calibri" w:hAnsi="Calibri" w:cs="Calibri"/>
          <w:b/>
          <w:bCs/>
          <w:lang w:val="fr-FR"/>
        </w:rPr>
        <w:t>e</w:t>
      </w:r>
      <w:r w:rsidRPr="00DE2238">
        <w:rPr>
          <w:rFonts w:ascii="Calibri" w:eastAsia="Calibri" w:hAnsi="Calibri" w:cs="Calibri"/>
          <w:b/>
          <w:bCs/>
          <w:spacing w:val="-12"/>
          <w:lang w:val="fr-FR"/>
        </w:rPr>
        <w:t xml:space="preserve"> </w:t>
      </w:r>
      <w:r w:rsidRPr="00DE2238">
        <w:rPr>
          <w:rFonts w:ascii="Calibri" w:eastAsia="Calibri" w:hAnsi="Calibri" w:cs="Calibri"/>
          <w:b/>
          <w:bCs/>
          <w:spacing w:val="7"/>
          <w:lang w:val="fr-FR"/>
        </w:rPr>
        <w:t>qu</w:t>
      </w:r>
      <w:r w:rsidRPr="00DE2238">
        <w:rPr>
          <w:rFonts w:ascii="Calibri" w:eastAsia="Calibri" w:hAnsi="Calibri" w:cs="Calibri"/>
          <w:b/>
          <w:bCs/>
          <w:lang w:val="fr-FR"/>
        </w:rPr>
        <w:t>e</w:t>
      </w:r>
      <w:r w:rsidRPr="00DE2238">
        <w:rPr>
          <w:rFonts w:ascii="Calibri" w:eastAsia="Calibri" w:hAnsi="Calibri" w:cs="Calibri"/>
          <w:b/>
          <w:bCs/>
          <w:spacing w:val="4"/>
          <w:lang w:val="fr-FR"/>
        </w:rPr>
        <w:t xml:space="preserve"> </w:t>
      </w:r>
      <w:r w:rsidRPr="00DE2238">
        <w:rPr>
          <w:rFonts w:ascii="Calibri" w:eastAsia="Calibri" w:hAnsi="Calibri" w:cs="Calibri"/>
          <w:b/>
          <w:bCs/>
          <w:spacing w:val="7"/>
          <w:lang w:val="fr-FR"/>
        </w:rPr>
        <w:t>d</w:t>
      </w:r>
      <w:r w:rsidRPr="00DE2238">
        <w:rPr>
          <w:rFonts w:ascii="Calibri" w:eastAsia="Calibri" w:hAnsi="Calibri" w:cs="Calibri"/>
          <w:b/>
          <w:bCs/>
          <w:lang w:val="fr-FR"/>
        </w:rPr>
        <w:t>e</w:t>
      </w:r>
      <w:r w:rsidRPr="00DE2238">
        <w:rPr>
          <w:rFonts w:ascii="Calibri" w:eastAsia="Calibri" w:hAnsi="Calibri" w:cs="Calibri"/>
          <w:b/>
          <w:bCs/>
          <w:spacing w:val="-16"/>
          <w:lang w:val="fr-FR"/>
        </w:rPr>
        <w:t xml:space="preserve"> </w:t>
      </w:r>
      <w:r w:rsidRPr="00DE2238">
        <w:rPr>
          <w:rFonts w:ascii="Calibri" w:eastAsia="Calibri" w:hAnsi="Calibri" w:cs="Calibri"/>
          <w:b/>
          <w:bCs/>
          <w:spacing w:val="-7"/>
          <w:lang w:val="fr-FR"/>
        </w:rPr>
        <w:t>l</w:t>
      </w:r>
      <w:r w:rsidRPr="00DE2238">
        <w:rPr>
          <w:rFonts w:ascii="Calibri" w:eastAsia="Calibri" w:hAnsi="Calibri" w:cs="Calibri"/>
          <w:b/>
          <w:bCs/>
          <w:lang w:val="fr-FR"/>
        </w:rPr>
        <w:t>a</w:t>
      </w:r>
      <w:r w:rsidRPr="00DE2238">
        <w:rPr>
          <w:rFonts w:ascii="Calibri" w:eastAsia="Calibri" w:hAnsi="Calibri" w:cs="Calibri"/>
          <w:b/>
          <w:bCs/>
          <w:spacing w:val="1"/>
          <w:lang w:val="fr-FR"/>
        </w:rPr>
        <w:t xml:space="preserve"> </w:t>
      </w:r>
      <w:r w:rsidRPr="00DE2238">
        <w:rPr>
          <w:rFonts w:ascii="Calibri" w:eastAsia="Calibri" w:hAnsi="Calibri" w:cs="Calibri"/>
          <w:b/>
          <w:bCs/>
          <w:w w:val="101"/>
          <w:lang w:val="fr-FR"/>
        </w:rPr>
        <w:t>re</w:t>
      </w:r>
      <w:r w:rsidRPr="00DE2238">
        <w:rPr>
          <w:rFonts w:ascii="Calibri" w:eastAsia="Calibri" w:hAnsi="Calibri" w:cs="Calibri"/>
          <w:b/>
          <w:bCs/>
          <w:spacing w:val="6"/>
          <w:w w:val="101"/>
          <w:lang w:val="fr-FR"/>
        </w:rPr>
        <w:t>s</w:t>
      </w:r>
      <w:r w:rsidRPr="00DE2238">
        <w:rPr>
          <w:rFonts w:ascii="Calibri" w:eastAsia="Calibri" w:hAnsi="Calibri" w:cs="Calibri"/>
          <w:b/>
          <w:bCs/>
          <w:spacing w:val="7"/>
          <w:w w:val="101"/>
          <w:lang w:val="fr-FR"/>
        </w:rPr>
        <w:t>pons</w:t>
      </w:r>
      <w:r w:rsidRPr="00DE2238">
        <w:rPr>
          <w:rFonts w:ascii="Calibri" w:eastAsia="Calibri" w:hAnsi="Calibri" w:cs="Calibri"/>
          <w:b/>
          <w:bCs/>
          <w:spacing w:val="1"/>
          <w:w w:val="101"/>
          <w:lang w:val="fr-FR"/>
        </w:rPr>
        <w:t>a</w:t>
      </w:r>
      <w:r w:rsidRPr="00DE2238">
        <w:rPr>
          <w:rFonts w:ascii="Calibri" w:eastAsia="Calibri" w:hAnsi="Calibri" w:cs="Calibri"/>
          <w:b/>
          <w:bCs/>
          <w:spacing w:val="-8"/>
          <w:w w:val="101"/>
          <w:lang w:val="fr-FR"/>
        </w:rPr>
        <w:t>b</w:t>
      </w:r>
      <w:r w:rsidRPr="00DE2238">
        <w:rPr>
          <w:rFonts w:ascii="Calibri" w:eastAsia="Calibri" w:hAnsi="Calibri" w:cs="Calibri"/>
          <w:b/>
          <w:bCs/>
          <w:spacing w:val="-7"/>
          <w:w w:val="101"/>
          <w:lang w:val="fr-FR"/>
        </w:rPr>
        <w:t>ili</w:t>
      </w:r>
      <w:r w:rsidRPr="00DE2238">
        <w:rPr>
          <w:rFonts w:ascii="Calibri" w:eastAsia="Calibri" w:hAnsi="Calibri" w:cs="Calibri"/>
          <w:b/>
          <w:bCs/>
          <w:spacing w:val="2"/>
          <w:w w:val="101"/>
          <w:lang w:val="fr-FR"/>
        </w:rPr>
        <w:t>t</w:t>
      </w:r>
      <w:r w:rsidRPr="00DE2238">
        <w:rPr>
          <w:rFonts w:ascii="Calibri" w:eastAsia="Calibri" w:hAnsi="Calibri" w:cs="Calibri"/>
          <w:b/>
          <w:bCs/>
          <w:w w:val="101"/>
          <w:lang w:val="fr-FR"/>
        </w:rPr>
        <w:t xml:space="preserve">é </w:t>
      </w:r>
      <w:r w:rsidRPr="00DE2238">
        <w:rPr>
          <w:rFonts w:ascii="Calibri" w:eastAsia="Calibri" w:hAnsi="Calibri" w:cs="Calibri"/>
          <w:b/>
          <w:bCs/>
          <w:spacing w:val="7"/>
          <w:lang w:val="fr-FR"/>
        </w:rPr>
        <w:t>d</w:t>
      </w:r>
      <w:r w:rsidRPr="00DE2238">
        <w:rPr>
          <w:rFonts w:ascii="Calibri" w:eastAsia="Calibri" w:hAnsi="Calibri" w:cs="Calibri"/>
          <w:b/>
          <w:bCs/>
          <w:spacing w:val="-1"/>
          <w:lang w:val="fr-FR"/>
        </w:rPr>
        <w:t>e</w:t>
      </w:r>
      <w:r w:rsidRPr="00DE2238">
        <w:rPr>
          <w:rFonts w:ascii="Calibri" w:eastAsia="Calibri" w:hAnsi="Calibri" w:cs="Calibri"/>
          <w:b/>
          <w:bCs/>
          <w:lang w:val="fr-FR"/>
        </w:rPr>
        <w:t>s</w:t>
      </w:r>
      <w:r w:rsidRPr="00DE2238">
        <w:rPr>
          <w:rFonts w:ascii="Calibri" w:eastAsia="Calibri" w:hAnsi="Calibri" w:cs="Calibri"/>
          <w:b/>
          <w:bCs/>
          <w:spacing w:val="-8"/>
          <w:lang w:val="fr-FR"/>
        </w:rPr>
        <w:t xml:space="preserve"> </w:t>
      </w:r>
      <w:r w:rsidRPr="00DE2238">
        <w:rPr>
          <w:rFonts w:ascii="Calibri" w:eastAsia="Calibri" w:hAnsi="Calibri" w:cs="Calibri"/>
          <w:b/>
          <w:bCs/>
          <w:spacing w:val="7"/>
          <w:lang w:val="fr-FR"/>
        </w:rPr>
        <w:t>p</w:t>
      </w:r>
      <w:r w:rsidRPr="00DE2238">
        <w:rPr>
          <w:rFonts w:ascii="Calibri" w:eastAsia="Calibri" w:hAnsi="Calibri" w:cs="Calibri"/>
          <w:b/>
          <w:bCs/>
          <w:spacing w:val="1"/>
          <w:lang w:val="fr-FR"/>
        </w:rPr>
        <w:t>a</w:t>
      </w:r>
      <w:r w:rsidRPr="00DE2238">
        <w:rPr>
          <w:rFonts w:ascii="Calibri" w:eastAsia="Calibri" w:hAnsi="Calibri" w:cs="Calibri"/>
          <w:b/>
          <w:bCs/>
          <w:lang w:val="fr-FR"/>
        </w:rPr>
        <w:t>re</w:t>
      </w:r>
      <w:r w:rsidRPr="00DE2238">
        <w:rPr>
          <w:rFonts w:ascii="Calibri" w:eastAsia="Calibri" w:hAnsi="Calibri" w:cs="Calibri"/>
          <w:b/>
          <w:bCs/>
          <w:spacing w:val="7"/>
          <w:lang w:val="fr-FR"/>
        </w:rPr>
        <w:t>n</w:t>
      </w:r>
      <w:r w:rsidRPr="00DE2238">
        <w:rPr>
          <w:rFonts w:ascii="Calibri" w:eastAsia="Calibri" w:hAnsi="Calibri" w:cs="Calibri"/>
          <w:b/>
          <w:bCs/>
          <w:spacing w:val="2"/>
          <w:lang w:val="fr-FR"/>
        </w:rPr>
        <w:t>t</w:t>
      </w:r>
      <w:r w:rsidRPr="00DE2238">
        <w:rPr>
          <w:rFonts w:ascii="Calibri" w:eastAsia="Calibri" w:hAnsi="Calibri" w:cs="Calibri"/>
          <w:b/>
          <w:bCs/>
          <w:lang w:val="fr-FR"/>
        </w:rPr>
        <w:t>s</w:t>
      </w:r>
      <w:r w:rsidRPr="00DE2238">
        <w:rPr>
          <w:rFonts w:ascii="Calibri" w:eastAsia="Calibri" w:hAnsi="Calibri" w:cs="Calibri"/>
          <w:b/>
          <w:bCs/>
          <w:spacing w:val="-4"/>
          <w:lang w:val="fr-FR"/>
        </w:rPr>
        <w:t xml:space="preserve"> </w:t>
      </w:r>
      <w:r w:rsidRPr="00DE2238">
        <w:rPr>
          <w:rFonts w:ascii="Calibri" w:eastAsia="Calibri" w:hAnsi="Calibri" w:cs="Calibri"/>
          <w:b/>
          <w:bCs/>
          <w:spacing w:val="7"/>
          <w:w w:val="101"/>
          <w:lang w:val="fr-FR"/>
        </w:rPr>
        <w:t>qu</w:t>
      </w:r>
      <w:r w:rsidRPr="00DE2238">
        <w:rPr>
          <w:rFonts w:ascii="Calibri" w:eastAsia="Calibri" w:hAnsi="Calibri" w:cs="Calibri"/>
          <w:b/>
          <w:bCs/>
          <w:w w:val="101"/>
          <w:lang w:val="fr-FR"/>
        </w:rPr>
        <w:t>i</w:t>
      </w:r>
      <w:r w:rsidRPr="00DE2238">
        <w:rPr>
          <w:rFonts w:ascii="Calibri" w:eastAsia="Calibri" w:hAnsi="Calibri" w:cs="Calibri"/>
          <w:b/>
          <w:bCs/>
          <w:spacing w:val="-25"/>
          <w:lang w:val="fr-FR"/>
        </w:rPr>
        <w:t xml:space="preserve"> </w:t>
      </w:r>
      <w:r w:rsidRPr="00DE2238">
        <w:rPr>
          <w:rFonts w:ascii="Calibri" w:eastAsia="Calibri" w:hAnsi="Calibri" w:cs="Calibri"/>
          <w:b/>
          <w:bCs/>
          <w:spacing w:val="-7"/>
          <w:lang w:val="fr-FR"/>
        </w:rPr>
        <w:t>l</w:t>
      </w:r>
      <w:r w:rsidRPr="00DE2238">
        <w:rPr>
          <w:rFonts w:ascii="Calibri" w:eastAsia="Calibri" w:hAnsi="Calibri" w:cs="Calibri"/>
          <w:b/>
          <w:bCs/>
          <w:lang w:val="fr-FR"/>
        </w:rPr>
        <w:t>a</w:t>
      </w:r>
      <w:r w:rsidRPr="00DE2238">
        <w:rPr>
          <w:rFonts w:ascii="Calibri" w:eastAsia="Calibri" w:hAnsi="Calibri" w:cs="Calibri"/>
          <w:b/>
          <w:bCs/>
          <w:spacing w:val="-14"/>
          <w:lang w:val="fr-FR"/>
        </w:rPr>
        <w:t xml:space="preserve"> </w:t>
      </w:r>
      <w:r w:rsidRPr="00DE2238">
        <w:rPr>
          <w:rFonts w:ascii="Calibri" w:eastAsia="Calibri" w:hAnsi="Calibri" w:cs="Calibri"/>
          <w:b/>
          <w:bCs/>
          <w:spacing w:val="7"/>
          <w:w w:val="101"/>
          <w:lang w:val="fr-FR"/>
        </w:rPr>
        <w:t>s</w:t>
      </w:r>
      <w:r w:rsidRPr="00DE2238">
        <w:rPr>
          <w:rFonts w:ascii="Calibri" w:eastAsia="Calibri" w:hAnsi="Calibri" w:cs="Calibri"/>
          <w:b/>
          <w:bCs/>
          <w:spacing w:val="-7"/>
          <w:w w:val="101"/>
          <w:lang w:val="fr-FR"/>
        </w:rPr>
        <w:t>i</w:t>
      </w:r>
      <w:r w:rsidRPr="00DE2238">
        <w:rPr>
          <w:rFonts w:ascii="Calibri" w:eastAsia="Calibri" w:hAnsi="Calibri" w:cs="Calibri"/>
          <w:b/>
          <w:bCs/>
          <w:spacing w:val="6"/>
          <w:w w:val="101"/>
          <w:lang w:val="fr-FR"/>
        </w:rPr>
        <w:t>g</w:t>
      </w:r>
      <w:r w:rsidRPr="00DE2238">
        <w:rPr>
          <w:rFonts w:ascii="Calibri" w:eastAsia="Calibri" w:hAnsi="Calibri" w:cs="Calibri"/>
          <w:b/>
          <w:bCs/>
          <w:spacing w:val="7"/>
          <w:w w:val="101"/>
          <w:lang w:val="fr-FR"/>
        </w:rPr>
        <w:t>n</w:t>
      </w:r>
      <w:r w:rsidRPr="00DE2238">
        <w:rPr>
          <w:rFonts w:ascii="Calibri" w:eastAsia="Calibri" w:hAnsi="Calibri" w:cs="Calibri"/>
          <w:b/>
          <w:bCs/>
          <w:spacing w:val="-1"/>
          <w:w w:val="101"/>
          <w:lang w:val="fr-FR"/>
        </w:rPr>
        <w:t>e</w:t>
      </w:r>
      <w:r w:rsidRPr="00DE2238">
        <w:rPr>
          <w:rFonts w:ascii="Calibri" w:eastAsia="Calibri" w:hAnsi="Calibri" w:cs="Calibri"/>
          <w:b/>
          <w:bCs/>
          <w:spacing w:val="7"/>
          <w:w w:val="101"/>
          <w:lang w:val="fr-FR"/>
        </w:rPr>
        <w:t>n</w:t>
      </w:r>
      <w:r w:rsidRPr="00DE2238">
        <w:rPr>
          <w:rFonts w:ascii="Calibri" w:eastAsia="Calibri" w:hAnsi="Calibri" w:cs="Calibri"/>
          <w:b/>
          <w:bCs/>
          <w:spacing w:val="2"/>
          <w:w w:val="101"/>
          <w:lang w:val="fr-FR"/>
        </w:rPr>
        <w:t>t</w:t>
      </w:r>
      <w:r w:rsidRPr="00DE2238">
        <w:rPr>
          <w:rFonts w:ascii="Calibri" w:eastAsia="Calibri" w:hAnsi="Calibri" w:cs="Calibri"/>
          <w:b/>
          <w:bCs/>
          <w:w w:val="101"/>
          <w:lang w:val="fr-FR"/>
        </w:rPr>
        <w:t>.</w:t>
      </w:r>
    </w:p>
    <w:p w14:paraId="3ACD064B" w14:textId="77777777" w:rsidR="0044140B" w:rsidRPr="00DE2238" w:rsidRDefault="0044140B" w:rsidP="0044140B">
      <w:pPr>
        <w:spacing w:before="4"/>
        <w:ind w:left="567" w:right="567"/>
        <w:rPr>
          <w:lang w:val="fr-FR"/>
        </w:rPr>
      </w:pPr>
    </w:p>
    <w:p w14:paraId="66774EF9" w14:textId="77777777" w:rsidR="0044140B" w:rsidRPr="00DE2238" w:rsidRDefault="0044140B" w:rsidP="0044140B">
      <w:pPr>
        <w:ind w:left="567" w:right="567" w:hanging="16"/>
        <w:jc w:val="both"/>
        <w:rPr>
          <w:rFonts w:ascii="Calibri" w:eastAsia="Calibri" w:hAnsi="Calibri" w:cs="Calibri"/>
          <w:lang w:val="fr-FR"/>
        </w:rPr>
      </w:pPr>
      <w:r w:rsidRPr="00DE2238">
        <w:rPr>
          <w:rFonts w:ascii="Calibri" w:eastAsia="Calibri" w:hAnsi="Calibri" w:cs="Calibri"/>
          <w:spacing w:val="-7"/>
          <w:lang w:val="fr-FR"/>
        </w:rPr>
        <w:t>J</w:t>
      </w:r>
      <w:r w:rsidRPr="00DE2238">
        <w:rPr>
          <w:rFonts w:ascii="Calibri" w:eastAsia="Calibri" w:hAnsi="Calibri" w:cs="Calibri"/>
          <w:lang w:val="fr-FR"/>
        </w:rPr>
        <w:t>e</w:t>
      </w:r>
      <w:r w:rsidRPr="00DE2238">
        <w:rPr>
          <w:rFonts w:ascii="Calibri" w:eastAsia="Calibri" w:hAnsi="Calibri" w:cs="Calibri"/>
          <w:spacing w:val="1"/>
          <w:lang w:val="fr-FR"/>
        </w:rPr>
        <w:t xml:space="preserve"> </w:t>
      </w:r>
      <w:r w:rsidRPr="00DE2238">
        <w:rPr>
          <w:rFonts w:ascii="Calibri" w:eastAsia="Calibri" w:hAnsi="Calibri" w:cs="Calibri"/>
          <w:spacing w:val="-5"/>
          <w:lang w:val="fr-FR"/>
        </w:rPr>
        <w:t>v</w:t>
      </w:r>
      <w:r w:rsidRPr="00DE2238">
        <w:rPr>
          <w:rFonts w:ascii="Calibri" w:eastAsia="Calibri" w:hAnsi="Calibri" w:cs="Calibri"/>
          <w:spacing w:val="-6"/>
          <w:lang w:val="fr-FR"/>
        </w:rPr>
        <w:t>ou</w:t>
      </w:r>
      <w:r w:rsidRPr="00DE2238">
        <w:rPr>
          <w:rFonts w:ascii="Calibri" w:eastAsia="Calibri" w:hAnsi="Calibri" w:cs="Calibri"/>
          <w:lang w:val="fr-FR"/>
        </w:rPr>
        <w:t>s</w:t>
      </w:r>
      <w:r w:rsidRPr="00DE2238">
        <w:rPr>
          <w:rFonts w:ascii="Calibri" w:eastAsia="Calibri" w:hAnsi="Calibri" w:cs="Calibri"/>
          <w:spacing w:val="10"/>
          <w:lang w:val="fr-FR"/>
        </w:rPr>
        <w:t xml:space="preserve"> </w:t>
      </w:r>
      <w:r w:rsidRPr="00DE2238">
        <w:rPr>
          <w:rFonts w:ascii="Calibri" w:eastAsia="Calibri" w:hAnsi="Calibri" w:cs="Calibri"/>
          <w:spacing w:val="-6"/>
          <w:lang w:val="fr-FR"/>
        </w:rPr>
        <w:t>p</w:t>
      </w:r>
      <w:r w:rsidRPr="00DE2238">
        <w:rPr>
          <w:rFonts w:ascii="Calibri" w:eastAsia="Calibri" w:hAnsi="Calibri" w:cs="Calibri"/>
          <w:spacing w:val="2"/>
          <w:lang w:val="fr-FR"/>
        </w:rPr>
        <w:t>r</w:t>
      </w:r>
      <w:r w:rsidRPr="00DE2238">
        <w:rPr>
          <w:rFonts w:ascii="Calibri" w:eastAsia="Calibri" w:hAnsi="Calibri" w:cs="Calibri"/>
          <w:spacing w:val="-6"/>
          <w:lang w:val="fr-FR"/>
        </w:rPr>
        <w:t>opo</w:t>
      </w:r>
      <w:r w:rsidRPr="00DE2238">
        <w:rPr>
          <w:rFonts w:ascii="Calibri" w:eastAsia="Calibri" w:hAnsi="Calibri" w:cs="Calibri"/>
          <w:spacing w:val="-8"/>
          <w:lang w:val="fr-FR"/>
        </w:rPr>
        <w:t>s</w:t>
      </w:r>
      <w:r w:rsidRPr="00DE2238">
        <w:rPr>
          <w:rFonts w:ascii="Calibri" w:eastAsia="Calibri" w:hAnsi="Calibri" w:cs="Calibri"/>
          <w:lang w:val="fr-FR"/>
        </w:rPr>
        <w:t>e</w:t>
      </w:r>
      <w:r w:rsidRPr="00DE2238">
        <w:rPr>
          <w:rFonts w:ascii="Calibri" w:eastAsia="Calibri" w:hAnsi="Calibri" w:cs="Calibri"/>
          <w:spacing w:val="22"/>
          <w:lang w:val="fr-FR"/>
        </w:rPr>
        <w:t xml:space="preserve"> </w:t>
      </w:r>
      <w:r w:rsidRPr="00DE2238">
        <w:rPr>
          <w:rFonts w:ascii="Calibri" w:eastAsia="Calibri" w:hAnsi="Calibri" w:cs="Calibri"/>
          <w:spacing w:val="-6"/>
          <w:lang w:val="fr-FR"/>
        </w:rPr>
        <w:t>d</w:t>
      </w:r>
      <w:r w:rsidRPr="00DE2238">
        <w:rPr>
          <w:rFonts w:ascii="Calibri" w:eastAsia="Calibri" w:hAnsi="Calibri" w:cs="Calibri"/>
          <w:lang w:val="fr-FR"/>
        </w:rPr>
        <w:t>e</w:t>
      </w:r>
      <w:r w:rsidRPr="00DE2238">
        <w:rPr>
          <w:rFonts w:ascii="Calibri" w:eastAsia="Calibri" w:hAnsi="Calibri" w:cs="Calibri"/>
          <w:spacing w:val="1"/>
          <w:lang w:val="fr-FR"/>
        </w:rPr>
        <w:t xml:space="preserve"> </w:t>
      </w:r>
      <w:r w:rsidRPr="00DE2238">
        <w:rPr>
          <w:rFonts w:ascii="Calibri" w:eastAsia="Calibri" w:hAnsi="Calibri" w:cs="Calibri"/>
          <w:spacing w:val="-6"/>
          <w:lang w:val="fr-FR"/>
        </w:rPr>
        <w:t>p</w:t>
      </w:r>
      <w:r w:rsidRPr="00DE2238">
        <w:rPr>
          <w:rFonts w:ascii="Calibri" w:eastAsia="Calibri" w:hAnsi="Calibri" w:cs="Calibri"/>
          <w:spacing w:val="2"/>
          <w:lang w:val="fr-FR"/>
        </w:rPr>
        <w:t>r</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spacing w:val="-6"/>
          <w:lang w:val="fr-FR"/>
        </w:rPr>
        <w:t>d</w:t>
      </w:r>
      <w:r w:rsidRPr="00DE2238">
        <w:rPr>
          <w:rFonts w:ascii="Calibri" w:eastAsia="Calibri" w:hAnsi="Calibri" w:cs="Calibri"/>
          <w:spacing w:val="2"/>
          <w:lang w:val="fr-FR"/>
        </w:rPr>
        <w:t>r</w:t>
      </w:r>
      <w:r w:rsidRPr="00DE2238">
        <w:rPr>
          <w:rFonts w:ascii="Calibri" w:eastAsia="Calibri" w:hAnsi="Calibri" w:cs="Calibri"/>
          <w:lang w:val="fr-FR"/>
        </w:rPr>
        <w:t>e</w:t>
      </w:r>
      <w:r w:rsidRPr="00DE2238">
        <w:rPr>
          <w:rFonts w:ascii="Calibri" w:eastAsia="Calibri" w:hAnsi="Calibri" w:cs="Calibri"/>
          <w:spacing w:val="6"/>
          <w:lang w:val="fr-FR"/>
        </w:rPr>
        <w:t xml:space="preserve"> </w:t>
      </w:r>
      <w:r w:rsidRPr="00DE2238">
        <w:rPr>
          <w:rFonts w:ascii="Calibri" w:eastAsia="Calibri" w:hAnsi="Calibri" w:cs="Calibri"/>
          <w:spacing w:val="1"/>
          <w:lang w:val="fr-FR"/>
        </w:rPr>
        <w:t>c</w:t>
      </w:r>
      <w:r w:rsidRPr="00DE2238">
        <w:rPr>
          <w:rFonts w:ascii="Calibri" w:eastAsia="Calibri" w:hAnsi="Calibri" w:cs="Calibri"/>
          <w:spacing w:val="-6"/>
          <w:lang w:val="fr-FR"/>
        </w:rPr>
        <w:t>onn</w:t>
      </w:r>
      <w:r w:rsidRPr="00DE2238">
        <w:rPr>
          <w:rFonts w:ascii="Calibri" w:eastAsia="Calibri" w:hAnsi="Calibri" w:cs="Calibri"/>
          <w:spacing w:val="4"/>
          <w:lang w:val="fr-FR"/>
        </w:rPr>
        <w:t>a</w:t>
      </w:r>
      <w:r w:rsidRPr="00DE2238">
        <w:rPr>
          <w:rFonts w:ascii="Calibri" w:eastAsia="Calibri" w:hAnsi="Calibri" w:cs="Calibri"/>
          <w:spacing w:val="-3"/>
          <w:lang w:val="fr-FR"/>
        </w:rPr>
        <w:t>i</w:t>
      </w:r>
      <w:r w:rsidRPr="00DE2238">
        <w:rPr>
          <w:rFonts w:ascii="Calibri" w:eastAsia="Calibri" w:hAnsi="Calibri" w:cs="Calibri"/>
          <w:spacing w:val="-8"/>
          <w:lang w:val="fr-FR"/>
        </w:rPr>
        <w:t>ss</w:t>
      </w:r>
      <w:r w:rsidRPr="00DE2238">
        <w:rPr>
          <w:rFonts w:ascii="Calibri" w:eastAsia="Calibri" w:hAnsi="Calibri" w:cs="Calibri"/>
          <w:spacing w:val="4"/>
          <w:lang w:val="fr-FR"/>
        </w:rPr>
        <w:t>a</w:t>
      </w:r>
      <w:r w:rsidRPr="00DE2238">
        <w:rPr>
          <w:rFonts w:ascii="Calibri" w:eastAsia="Calibri" w:hAnsi="Calibri" w:cs="Calibri"/>
          <w:spacing w:val="-6"/>
          <w:lang w:val="fr-FR"/>
        </w:rPr>
        <w:t>n</w:t>
      </w:r>
      <w:r w:rsidRPr="00DE2238">
        <w:rPr>
          <w:rFonts w:ascii="Calibri" w:eastAsia="Calibri" w:hAnsi="Calibri" w:cs="Calibri"/>
          <w:spacing w:val="1"/>
          <w:lang w:val="fr-FR"/>
        </w:rPr>
        <w:t>c</w:t>
      </w:r>
      <w:r w:rsidRPr="00DE2238">
        <w:rPr>
          <w:rFonts w:ascii="Calibri" w:eastAsia="Calibri" w:hAnsi="Calibri" w:cs="Calibri"/>
          <w:lang w:val="fr-FR"/>
        </w:rPr>
        <w:t>e</w:t>
      </w:r>
      <w:r w:rsidRPr="00DE2238">
        <w:rPr>
          <w:rFonts w:ascii="Calibri" w:eastAsia="Calibri" w:hAnsi="Calibri" w:cs="Calibri"/>
          <w:spacing w:val="11"/>
          <w:lang w:val="fr-FR"/>
        </w:rPr>
        <w:t xml:space="preserve"> </w:t>
      </w:r>
      <w:r w:rsidRPr="00DE2238">
        <w:rPr>
          <w:rFonts w:ascii="Calibri" w:eastAsia="Calibri" w:hAnsi="Calibri" w:cs="Calibri"/>
          <w:spacing w:val="-6"/>
          <w:lang w:val="fr-FR"/>
        </w:rPr>
        <w:t>d</w:t>
      </w:r>
      <w:r w:rsidRPr="00DE2238">
        <w:rPr>
          <w:rFonts w:ascii="Calibri" w:eastAsia="Calibri" w:hAnsi="Calibri" w:cs="Calibri"/>
          <w:lang w:val="fr-FR"/>
        </w:rPr>
        <w:t>es</w:t>
      </w:r>
      <w:r w:rsidRPr="00DE2238">
        <w:rPr>
          <w:rFonts w:ascii="Calibri" w:eastAsia="Calibri" w:hAnsi="Calibri" w:cs="Calibri"/>
          <w:spacing w:val="-6"/>
          <w:lang w:val="fr-FR"/>
        </w:rPr>
        <w:t xml:space="preserve"> </w:t>
      </w:r>
      <w:r w:rsidRPr="00DE2238">
        <w:rPr>
          <w:rFonts w:ascii="Calibri" w:eastAsia="Calibri" w:hAnsi="Calibri" w:cs="Calibri"/>
          <w:spacing w:val="-3"/>
          <w:lang w:val="fr-FR"/>
        </w:rPr>
        <w:t>i</w:t>
      </w:r>
      <w:r w:rsidRPr="00DE2238">
        <w:rPr>
          <w:rFonts w:ascii="Calibri" w:eastAsia="Calibri" w:hAnsi="Calibri" w:cs="Calibri"/>
          <w:spacing w:val="-6"/>
          <w:lang w:val="fr-FR"/>
        </w:rPr>
        <w:t>n</w:t>
      </w:r>
      <w:r w:rsidRPr="00DE2238">
        <w:rPr>
          <w:rFonts w:ascii="Calibri" w:eastAsia="Calibri" w:hAnsi="Calibri" w:cs="Calibri"/>
          <w:spacing w:val="-4"/>
          <w:lang w:val="fr-FR"/>
        </w:rPr>
        <w:t>f</w:t>
      </w:r>
      <w:r w:rsidRPr="00DE2238">
        <w:rPr>
          <w:rFonts w:ascii="Calibri" w:eastAsia="Calibri" w:hAnsi="Calibri" w:cs="Calibri"/>
          <w:spacing w:val="-6"/>
          <w:lang w:val="fr-FR"/>
        </w:rPr>
        <w:t>o</w:t>
      </w:r>
      <w:r w:rsidRPr="00DE2238">
        <w:rPr>
          <w:rFonts w:ascii="Calibri" w:eastAsia="Calibri" w:hAnsi="Calibri" w:cs="Calibri"/>
          <w:spacing w:val="2"/>
          <w:lang w:val="fr-FR"/>
        </w:rPr>
        <w:t>r</w:t>
      </w:r>
      <w:r w:rsidRPr="00DE2238">
        <w:rPr>
          <w:rFonts w:ascii="Calibri" w:eastAsia="Calibri" w:hAnsi="Calibri" w:cs="Calibri"/>
          <w:spacing w:val="-3"/>
          <w:lang w:val="fr-FR"/>
        </w:rPr>
        <w:t>m</w:t>
      </w:r>
      <w:r w:rsidRPr="00DE2238">
        <w:rPr>
          <w:rFonts w:ascii="Calibri" w:eastAsia="Calibri" w:hAnsi="Calibri" w:cs="Calibri"/>
          <w:spacing w:val="4"/>
          <w:lang w:val="fr-FR"/>
        </w:rPr>
        <w:t>a</w:t>
      </w:r>
      <w:r w:rsidRPr="00DE2238">
        <w:rPr>
          <w:rFonts w:ascii="Calibri" w:eastAsia="Calibri" w:hAnsi="Calibri" w:cs="Calibri"/>
          <w:spacing w:val="5"/>
          <w:lang w:val="fr-FR"/>
        </w:rPr>
        <w:t>t</w:t>
      </w:r>
      <w:r w:rsidRPr="00DE2238">
        <w:rPr>
          <w:rFonts w:ascii="Calibri" w:eastAsia="Calibri" w:hAnsi="Calibri" w:cs="Calibri"/>
          <w:spacing w:val="-3"/>
          <w:lang w:val="fr-FR"/>
        </w:rPr>
        <w:t>i</w:t>
      </w:r>
      <w:r w:rsidRPr="00DE2238">
        <w:rPr>
          <w:rFonts w:ascii="Calibri" w:eastAsia="Calibri" w:hAnsi="Calibri" w:cs="Calibri"/>
          <w:spacing w:val="-6"/>
          <w:lang w:val="fr-FR"/>
        </w:rPr>
        <w:t>on</w:t>
      </w:r>
      <w:r w:rsidRPr="00DE2238">
        <w:rPr>
          <w:rFonts w:ascii="Calibri" w:eastAsia="Calibri" w:hAnsi="Calibri" w:cs="Calibri"/>
          <w:lang w:val="fr-FR"/>
        </w:rPr>
        <w:t>s</w:t>
      </w:r>
      <w:r w:rsidRPr="00DE2238">
        <w:rPr>
          <w:rFonts w:ascii="Calibri" w:eastAsia="Calibri" w:hAnsi="Calibri" w:cs="Calibri"/>
          <w:spacing w:val="18"/>
          <w:lang w:val="fr-FR"/>
        </w:rPr>
        <w:t xml:space="preserve"> </w:t>
      </w:r>
      <w:r w:rsidRPr="00DE2238">
        <w:rPr>
          <w:rFonts w:ascii="Calibri" w:eastAsia="Calibri" w:hAnsi="Calibri" w:cs="Calibri"/>
          <w:spacing w:val="1"/>
          <w:lang w:val="fr-FR"/>
        </w:rPr>
        <w:t>c</w:t>
      </w:r>
      <w:r w:rsidRPr="00DE2238">
        <w:rPr>
          <w:rFonts w:ascii="Calibri" w:eastAsia="Calibri" w:hAnsi="Calibri" w:cs="Calibri"/>
          <w:spacing w:val="-6"/>
          <w:lang w:val="fr-FR"/>
        </w:rPr>
        <w:t>on</w:t>
      </w:r>
      <w:r w:rsidRPr="00DE2238">
        <w:rPr>
          <w:rFonts w:ascii="Calibri" w:eastAsia="Calibri" w:hAnsi="Calibri" w:cs="Calibri"/>
          <w:spacing w:val="5"/>
          <w:lang w:val="fr-FR"/>
        </w:rPr>
        <w:t>t</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spacing w:val="-6"/>
          <w:lang w:val="fr-FR"/>
        </w:rPr>
        <w:t>u</w:t>
      </w:r>
      <w:r w:rsidRPr="00DE2238">
        <w:rPr>
          <w:rFonts w:ascii="Calibri" w:eastAsia="Calibri" w:hAnsi="Calibri" w:cs="Calibri"/>
          <w:lang w:val="fr-FR"/>
        </w:rPr>
        <w:t xml:space="preserve">es </w:t>
      </w:r>
      <w:r w:rsidRPr="00DE2238">
        <w:rPr>
          <w:rFonts w:ascii="Calibri" w:eastAsia="Calibri" w:hAnsi="Calibri" w:cs="Calibri"/>
          <w:spacing w:val="-6"/>
          <w:lang w:val="fr-FR"/>
        </w:rPr>
        <w:t>d</w:t>
      </w:r>
      <w:r w:rsidRPr="00DE2238">
        <w:rPr>
          <w:rFonts w:ascii="Calibri" w:eastAsia="Calibri" w:hAnsi="Calibri" w:cs="Calibri"/>
          <w:spacing w:val="4"/>
          <w:lang w:val="fr-FR"/>
        </w:rPr>
        <w:t>a</w:t>
      </w:r>
      <w:r w:rsidRPr="00DE2238">
        <w:rPr>
          <w:rFonts w:ascii="Calibri" w:eastAsia="Calibri" w:hAnsi="Calibri" w:cs="Calibri"/>
          <w:spacing w:val="-6"/>
          <w:lang w:val="fr-FR"/>
        </w:rPr>
        <w:t>n</w:t>
      </w:r>
      <w:r w:rsidRPr="00DE2238">
        <w:rPr>
          <w:rFonts w:ascii="Calibri" w:eastAsia="Calibri" w:hAnsi="Calibri" w:cs="Calibri"/>
          <w:lang w:val="fr-FR"/>
        </w:rPr>
        <w:t>s</w:t>
      </w:r>
      <w:r w:rsidRPr="00DE2238">
        <w:rPr>
          <w:rFonts w:ascii="Calibri" w:eastAsia="Calibri" w:hAnsi="Calibri" w:cs="Calibri"/>
          <w:spacing w:val="-5"/>
          <w:lang w:val="fr-FR"/>
        </w:rPr>
        <w:t xml:space="preserve"> </w:t>
      </w:r>
      <w:r w:rsidRPr="00DE2238">
        <w:rPr>
          <w:rFonts w:ascii="Calibri" w:eastAsia="Calibri" w:hAnsi="Calibri" w:cs="Calibri"/>
          <w:spacing w:val="-3"/>
          <w:lang w:val="fr-FR"/>
        </w:rPr>
        <w:t>l</w:t>
      </w:r>
      <w:r w:rsidRPr="00DE2238">
        <w:rPr>
          <w:rFonts w:ascii="Calibri" w:eastAsia="Calibri" w:hAnsi="Calibri" w:cs="Calibri"/>
          <w:lang w:val="fr-FR"/>
        </w:rPr>
        <w:t>es</w:t>
      </w:r>
      <w:r w:rsidRPr="00DE2238">
        <w:rPr>
          <w:rFonts w:ascii="Calibri" w:eastAsia="Calibri" w:hAnsi="Calibri" w:cs="Calibri"/>
          <w:spacing w:val="10"/>
          <w:lang w:val="fr-FR"/>
        </w:rPr>
        <w:t xml:space="preserve"> </w:t>
      </w:r>
      <w:r w:rsidRPr="00DE2238">
        <w:rPr>
          <w:rFonts w:ascii="Calibri" w:eastAsia="Calibri" w:hAnsi="Calibri" w:cs="Calibri"/>
          <w:spacing w:val="-6"/>
          <w:lang w:val="fr-FR"/>
        </w:rPr>
        <w:t>p</w:t>
      </w:r>
      <w:r w:rsidRPr="00DE2238">
        <w:rPr>
          <w:rFonts w:ascii="Calibri" w:eastAsia="Calibri" w:hAnsi="Calibri" w:cs="Calibri"/>
          <w:spacing w:val="4"/>
          <w:lang w:val="fr-FR"/>
        </w:rPr>
        <w:t>a</w:t>
      </w:r>
      <w:r w:rsidRPr="00DE2238">
        <w:rPr>
          <w:rFonts w:ascii="Calibri" w:eastAsia="Calibri" w:hAnsi="Calibri" w:cs="Calibri"/>
          <w:spacing w:val="6"/>
          <w:lang w:val="fr-FR"/>
        </w:rPr>
        <w:t>g</w:t>
      </w:r>
      <w:r w:rsidRPr="00DE2238">
        <w:rPr>
          <w:rFonts w:ascii="Calibri" w:eastAsia="Calibri" w:hAnsi="Calibri" w:cs="Calibri"/>
          <w:lang w:val="fr-FR"/>
        </w:rPr>
        <w:t>es</w:t>
      </w:r>
      <w:r w:rsidRPr="00DE2238">
        <w:rPr>
          <w:rFonts w:ascii="Calibri" w:eastAsia="Calibri" w:hAnsi="Calibri" w:cs="Calibri"/>
          <w:spacing w:val="-20"/>
          <w:lang w:val="fr-FR"/>
        </w:rPr>
        <w:t xml:space="preserve"> </w:t>
      </w:r>
      <w:r w:rsidRPr="00DE2238">
        <w:rPr>
          <w:rFonts w:ascii="Calibri" w:eastAsia="Calibri" w:hAnsi="Calibri" w:cs="Calibri"/>
          <w:spacing w:val="-6"/>
          <w:lang w:val="fr-FR"/>
        </w:rPr>
        <w:t>qu</w:t>
      </w:r>
      <w:r w:rsidRPr="00DE2238">
        <w:rPr>
          <w:rFonts w:ascii="Calibri" w:eastAsia="Calibri" w:hAnsi="Calibri" w:cs="Calibri"/>
          <w:lang w:val="fr-FR"/>
        </w:rPr>
        <w:t>i</w:t>
      </w:r>
      <w:r w:rsidRPr="00DE2238">
        <w:rPr>
          <w:rFonts w:ascii="Calibri" w:eastAsia="Calibri" w:hAnsi="Calibri" w:cs="Calibri"/>
          <w:spacing w:val="14"/>
          <w:lang w:val="fr-FR"/>
        </w:rPr>
        <w:t xml:space="preserve"> </w:t>
      </w:r>
      <w:r w:rsidRPr="00DE2238">
        <w:rPr>
          <w:rFonts w:ascii="Calibri" w:eastAsia="Calibri" w:hAnsi="Calibri" w:cs="Calibri"/>
          <w:spacing w:val="-8"/>
          <w:lang w:val="fr-FR"/>
        </w:rPr>
        <w:t>s</w:t>
      </w:r>
      <w:r w:rsidRPr="00DE2238">
        <w:rPr>
          <w:rFonts w:ascii="Calibri" w:eastAsia="Calibri" w:hAnsi="Calibri" w:cs="Calibri"/>
          <w:spacing w:val="-6"/>
          <w:lang w:val="fr-FR"/>
        </w:rPr>
        <w:t>u</w:t>
      </w:r>
      <w:r w:rsidRPr="00DE2238">
        <w:rPr>
          <w:rFonts w:ascii="Calibri" w:eastAsia="Calibri" w:hAnsi="Calibri" w:cs="Calibri"/>
          <w:spacing w:val="-3"/>
          <w:lang w:val="fr-FR"/>
        </w:rPr>
        <w:t>i</w:t>
      </w:r>
      <w:r w:rsidRPr="00DE2238">
        <w:rPr>
          <w:rFonts w:ascii="Calibri" w:eastAsia="Calibri" w:hAnsi="Calibri" w:cs="Calibri"/>
          <w:spacing w:val="-5"/>
          <w:lang w:val="fr-FR"/>
        </w:rPr>
        <w:t>v</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spacing w:val="5"/>
          <w:lang w:val="fr-FR"/>
        </w:rPr>
        <w:t>t</w:t>
      </w:r>
      <w:r w:rsidRPr="00DE2238">
        <w:rPr>
          <w:rFonts w:ascii="Calibri" w:eastAsia="Calibri" w:hAnsi="Calibri" w:cs="Calibri"/>
          <w:lang w:val="fr-FR"/>
        </w:rPr>
        <w:t>,</w:t>
      </w:r>
      <w:r w:rsidRPr="00DE2238">
        <w:rPr>
          <w:rFonts w:ascii="Calibri" w:eastAsia="Calibri" w:hAnsi="Calibri" w:cs="Calibri"/>
          <w:spacing w:val="14"/>
          <w:lang w:val="fr-FR"/>
        </w:rPr>
        <w:t xml:space="preserve"> </w:t>
      </w:r>
      <w:r w:rsidRPr="00DE2238">
        <w:rPr>
          <w:rFonts w:ascii="Calibri" w:eastAsia="Calibri" w:hAnsi="Calibri" w:cs="Calibri"/>
          <w:spacing w:val="-6"/>
          <w:w w:val="101"/>
          <w:lang w:val="fr-FR"/>
        </w:rPr>
        <w:t>pou</w:t>
      </w:r>
      <w:r w:rsidRPr="00DE2238">
        <w:rPr>
          <w:rFonts w:ascii="Calibri" w:eastAsia="Calibri" w:hAnsi="Calibri" w:cs="Calibri"/>
          <w:w w:val="101"/>
          <w:lang w:val="fr-FR"/>
        </w:rPr>
        <w:t xml:space="preserve">r </w:t>
      </w:r>
      <w:r w:rsidRPr="00DE2238">
        <w:rPr>
          <w:rFonts w:ascii="Calibri" w:eastAsia="Calibri" w:hAnsi="Calibri" w:cs="Calibri"/>
          <w:spacing w:val="-4"/>
          <w:lang w:val="fr-FR"/>
        </w:rPr>
        <w:t>l</w:t>
      </w:r>
      <w:r w:rsidRPr="00DE2238">
        <w:rPr>
          <w:rFonts w:ascii="Calibri" w:eastAsia="Calibri" w:hAnsi="Calibri" w:cs="Calibri"/>
          <w:spacing w:val="8"/>
          <w:lang w:val="fr-FR"/>
        </w:rPr>
        <w:t>’</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spacing w:val="-8"/>
          <w:lang w:val="fr-FR"/>
        </w:rPr>
        <w:t>s</w:t>
      </w:r>
      <w:r w:rsidRPr="00DE2238">
        <w:rPr>
          <w:rFonts w:ascii="Calibri" w:eastAsia="Calibri" w:hAnsi="Calibri" w:cs="Calibri"/>
          <w:lang w:val="fr-FR"/>
        </w:rPr>
        <w:t>e</w:t>
      </w:r>
      <w:r w:rsidRPr="00DE2238">
        <w:rPr>
          <w:rFonts w:ascii="Calibri" w:eastAsia="Calibri" w:hAnsi="Calibri" w:cs="Calibri"/>
          <w:spacing w:val="-3"/>
          <w:lang w:val="fr-FR"/>
        </w:rPr>
        <w:t>i</w:t>
      </w:r>
      <w:r w:rsidRPr="00DE2238">
        <w:rPr>
          <w:rFonts w:ascii="Calibri" w:eastAsia="Calibri" w:hAnsi="Calibri" w:cs="Calibri"/>
          <w:spacing w:val="6"/>
          <w:lang w:val="fr-FR"/>
        </w:rPr>
        <w:t>g</w:t>
      </w:r>
      <w:r w:rsidRPr="00DE2238">
        <w:rPr>
          <w:rFonts w:ascii="Calibri" w:eastAsia="Calibri" w:hAnsi="Calibri" w:cs="Calibri"/>
          <w:spacing w:val="-6"/>
          <w:lang w:val="fr-FR"/>
        </w:rPr>
        <w:t>n</w:t>
      </w:r>
      <w:r w:rsidRPr="00DE2238">
        <w:rPr>
          <w:rFonts w:ascii="Calibri" w:eastAsia="Calibri" w:hAnsi="Calibri" w:cs="Calibri"/>
          <w:lang w:val="fr-FR"/>
        </w:rPr>
        <w:t>e</w:t>
      </w:r>
      <w:r w:rsidRPr="00DE2238">
        <w:rPr>
          <w:rFonts w:ascii="Calibri" w:eastAsia="Calibri" w:hAnsi="Calibri" w:cs="Calibri"/>
          <w:spacing w:val="-2"/>
          <w:lang w:val="fr-FR"/>
        </w:rPr>
        <w:t>m</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lang w:val="fr-FR"/>
        </w:rPr>
        <w:t xml:space="preserve">t </w:t>
      </w:r>
      <w:r w:rsidRPr="00DE2238">
        <w:rPr>
          <w:rFonts w:ascii="Calibri" w:eastAsia="Calibri" w:hAnsi="Calibri" w:cs="Calibri"/>
          <w:spacing w:val="-4"/>
          <w:lang w:val="fr-FR"/>
        </w:rPr>
        <w:t>f</w:t>
      </w:r>
      <w:r w:rsidRPr="00DE2238">
        <w:rPr>
          <w:rFonts w:ascii="Calibri" w:eastAsia="Calibri" w:hAnsi="Calibri" w:cs="Calibri"/>
          <w:spacing w:val="-6"/>
          <w:lang w:val="fr-FR"/>
        </w:rPr>
        <w:t>ond</w:t>
      </w:r>
      <w:r w:rsidRPr="00DE2238">
        <w:rPr>
          <w:rFonts w:ascii="Calibri" w:eastAsia="Calibri" w:hAnsi="Calibri" w:cs="Calibri"/>
          <w:spacing w:val="4"/>
          <w:lang w:val="fr-FR"/>
        </w:rPr>
        <w:t>a</w:t>
      </w:r>
      <w:r w:rsidRPr="00DE2238">
        <w:rPr>
          <w:rFonts w:ascii="Calibri" w:eastAsia="Calibri" w:hAnsi="Calibri" w:cs="Calibri"/>
          <w:spacing w:val="-3"/>
          <w:lang w:val="fr-FR"/>
        </w:rPr>
        <w:t>m</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spacing w:val="5"/>
          <w:lang w:val="fr-FR"/>
        </w:rPr>
        <w:t>t</w:t>
      </w:r>
      <w:r w:rsidRPr="00DE2238">
        <w:rPr>
          <w:rFonts w:ascii="Calibri" w:eastAsia="Calibri" w:hAnsi="Calibri" w:cs="Calibri"/>
          <w:spacing w:val="4"/>
          <w:lang w:val="fr-FR"/>
        </w:rPr>
        <w:t>a</w:t>
      </w:r>
      <w:r w:rsidRPr="00DE2238">
        <w:rPr>
          <w:rFonts w:ascii="Calibri" w:eastAsia="Calibri" w:hAnsi="Calibri" w:cs="Calibri"/>
          <w:lang w:val="fr-FR"/>
        </w:rPr>
        <w:t>l</w:t>
      </w:r>
      <w:r w:rsidRPr="00DE2238">
        <w:rPr>
          <w:rFonts w:ascii="Calibri" w:eastAsia="Calibri" w:hAnsi="Calibri" w:cs="Calibri"/>
          <w:spacing w:val="6"/>
          <w:lang w:val="fr-FR"/>
        </w:rPr>
        <w:t xml:space="preserve"> </w:t>
      </w:r>
      <w:r w:rsidRPr="00DE2238">
        <w:rPr>
          <w:rFonts w:ascii="Calibri" w:eastAsia="Calibri" w:hAnsi="Calibri" w:cs="Calibri"/>
          <w:lang w:val="fr-FR"/>
        </w:rPr>
        <w:t>et</w:t>
      </w:r>
      <w:r w:rsidRPr="00DE2238">
        <w:rPr>
          <w:rFonts w:ascii="Calibri" w:eastAsia="Calibri" w:hAnsi="Calibri" w:cs="Calibri"/>
          <w:spacing w:val="5"/>
          <w:lang w:val="fr-FR"/>
        </w:rPr>
        <w:t xml:space="preserve"> </w:t>
      </w:r>
      <w:r w:rsidRPr="00DE2238">
        <w:rPr>
          <w:rFonts w:ascii="Calibri" w:eastAsia="Calibri" w:hAnsi="Calibri" w:cs="Calibri"/>
          <w:spacing w:val="-8"/>
          <w:lang w:val="fr-FR"/>
        </w:rPr>
        <w:t>s</w:t>
      </w:r>
      <w:r w:rsidRPr="00DE2238">
        <w:rPr>
          <w:rFonts w:ascii="Calibri" w:eastAsia="Calibri" w:hAnsi="Calibri" w:cs="Calibri"/>
          <w:lang w:val="fr-FR"/>
        </w:rPr>
        <w:t>e</w:t>
      </w:r>
      <w:r w:rsidRPr="00DE2238">
        <w:rPr>
          <w:rFonts w:ascii="Calibri" w:eastAsia="Calibri" w:hAnsi="Calibri" w:cs="Calibri"/>
          <w:spacing w:val="2"/>
          <w:lang w:val="fr-FR"/>
        </w:rPr>
        <w:t>c</w:t>
      </w:r>
      <w:r w:rsidRPr="00DE2238">
        <w:rPr>
          <w:rFonts w:ascii="Calibri" w:eastAsia="Calibri" w:hAnsi="Calibri" w:cs="Calibri"/>
          <w:spacing w:val="-6"/>
          <w:lang w:val="fr-FR"/>
        </w:rPr>
        <w:t>ond</w:t>
      </w:r>
      <w:r w:rsidRPr="00DE2238">
        <w:rPr>
          <w:rFonts w:ascii="Calibri" w:eastAsia="Calibri" w:hAnsi="Calibri" w:cs="Calibri"/>
          <w:spacing w:val="4"/>
          <w:lang w:val="fr-FR"/>
        </w:rPr>
        <w:t>a</w:t>
      </w:r>
      <w:r w:rsidRPr="00DE2238">
        <w:rPr>
          <w:rFonts w:ascii="Calibri" w:eastAsia="Calibri" w:hAnsi="Calibri" w:cs="Calibri"/>
          <w:spacing w:val="-4"/>
          <w:lang w:val="fr-FR"/>
        </w:rPr>
        <w:t>i</w:t>
      </w:r>
      <w:r w:rsidRPr="00DE2238">
        <w:rPr>
          <w:rFonts w:ascii="Calibri" w:eastAsia="Calibri" w:hAnsi="Calibri" w:cs="Calibri"/>
          <w:spacing w:val="2"/>
          <w:lang w:val="fr-FR"/>
        </w:rPr>
        <w:t>r</w:t>
      </w:r>
      <w:r w:rsidRPr="00DE2238">
        <w:rPr>
          <w:rFonts w:ascii="Calibri" w:eastAsia="Calibri" w:hAnsi="Calibri" w:cs="Calibri"/>
          <w:lang w:val="fr-FR"/>
        </w:rPr>
        <w:t>e</w:t>
      </w:r>
      <w:r w:rsidRPr="00DE2238">
        <w:rPr>
          <w:rFonts w:ascii="Calibri" w:eastAsia="Calibri" w:hAnsi="Calibri" w:cs="Calibri"/>
          <w:spacing w:val="8"/>
          <w:lang w:val="fr-FR"/>
        </w:rPr>
        <w:t xml:space="preserve"> </w:t>
      </w:r>
      <w:r w:rsidRPr="00DE2238">
        <w:rPr>
          <w:rFonts w:ascii="Calibri" w:eastAsia="Calibri" w:hAnsi="Calibri" w:cs="Calibri"/>
          <w:spacing w:val="-8"/>
          <w:lang w:val="fr-FR"/>
        </w:rPr>
        <w:t>s</w:t>
      </w:r>
      <w:r w:rsidRPr="00DE2238">
        <w:rPr>
          <w:rFonts w:ascii="Calibri" w:eastAsia="Calibri" w:hAnsi="Calibri" w:cs="Calibri"/>
          <w:spacing w:val="-6"/>
          <w:lang w:val="fr-FR"/>
        </w:rPr>
        <w:t>p</w:t>
      </w:r>
      <w:r w:rsidRPr="00DE2238">
        <w:rPr>
          <w:rFonts w:ascii="Calibri" w:eastAsia="Calibri" w:hAnsi="Calibri" w:cs="Calibri"/>
          <w:lang w:val="fr-FR"/>
        </w:rPr>
        <w:t>é</w:t>
      </w:r>
      <w:r w:rsidRPr="00DE2238">
        <w:rPr>
          <w:rFonts w:ascii="Calibri" w:eastAsia="Calibri" w:hAnsi="Calibri" w:cs="Calibri"/>
          <w:spacing w:val="2"/>
          <w:lang w:val="fr-FR"/>
        </w:rPr>
        <w:t>c</w:t>
      </w:r>
      <w:r w:rsidRPr="00DE2238">
        <w:rPr>
          <w:rFonts w:ascii="Calibri" w:eastAsia="Calibri" w:hAnsi="Calibri" w:cs="Calibri"/>
          <w:spacing w:val="-4"/>
          <w:lang w:val="fr-FR"/>
        </w:rPr>
        <w:t>i</w:t>
      </w:r>
      <w:r w:rsidRPr="00DE2238">
        <w:rPr>
          <w:rFonts w:ascii="Calibri" w:eastAsia="Calibri" w:hAnsi="Calibri" w:cs="Calibri"/>
          <w:spacing w:val="4"/>
          <w:lang w:val="fr-FR"/>
        </w:rPr>
        <w:t>a</w:t>
      </w:r>
      <w:r w:rsidRPr="00DE2238">
        <w:rPr>
          <w:rFonts w:ascii="Calibri" w:eastAsia="Calibri" w:hAnsi="Calibri" w:cs="Calibri"/>
          <w:spacing w:val="-4"/>
          <w:lang w:val="fr-FR"/>
        </w:rPr>
        <w:t>li</w:t>
      </w:r>
      <w:r w:rsidRPr="00DE2238">
        <w:rPr>
          <w:rFonts w:ascii="Calibri" w:eastAsia="Calibri" w:hAnsi="Calibri" w:cs="Calibri"/>
          <w:spacing w:val="-8"/>
          <w:lang w:val="fr-FR"/>
        </w:rPr>
        <w:t>s</w:t>
      </w:r>
      <w:r w:rsidRPr="00DE2238">
        <w:rPr>
          <w:rFonts w:ascii="Calibri" w:eastAsia="Calibri" w:hAnsi="Calibri" w:cs="Calibri"/>
          <w:lang w:val="fr-FR"/>
        </w:rPr>
        <w:t>é.</w:t>
      </w:r>
      <w:r w:rsidRPr="00DE2238">
        <w:rPr>
          <w:rFonts w:ascii="Calibri" w:eastAsia="Calibri" w:hAnsi="Calibri" w:cs="Calibri"/>
          <w:spacing w:val="15"/>
          <w:lang w:val="fr-FR"/>
        </w:rPr>
        <w:t xml:space="preserve"> </w:t>
      </w:r>
      <w:r w:rsidRPr="00DE2238">
        <w:rPr>
          <w:rFonts w:ascii="Calibri" w:eastAsia="Calibri" w:hAnsi="Calibri" w:cs="Calibri"/>
          <w:spacing w:val="-7"/>
          <w:lang w:val="fr-FR"/>
        </w:rPr>
        <w:t>J</w:t>
      </w:r>
      <w:r w:rsidRPr="00DE2238">
        <w:rPr>
          <w:rFonts w:ascii="Calibri" w:eastAsia="Calibri" w:hAnsi="Calibri" w:cs="Calibri"/>
          <w:lang w:val="fr-FR"/>
        </w:rPr>
        <w:t>e</w:t>
      </w:r>
      <w:r w:rsidRPr="00DE2238">
        <w:rPr>
          <w:rFonts w:ascii="Calibri" w:eastAsia="Calibri" w:hAnsi="Calibri" w:cs="Calibri"/>
          <w:spacing w:val="16"/>
          <w:lang w:val="fr-FR"/>
        </w:rPr>
        <w:t xml:space="preserve"> </w:t>
      </w:r>
      <w:r w:rsidRPr="00DE2238">
        <w:rPr>
          <w:rFonts w:ascii="Calibri" w:eastAsia="Calibri" w:hAnsi="Calibri" w:cs="Calibri"/>
          <w:spacing w:val="1"/>
          <w:lang w:val="fr-FR"/>
        </w:rPr>
        <w:t>c</w:t>
      </w:r>
      <w:r w:rsidRPr="00DE2238">
        <w:rPr>
          <w:rFonts w:ascii="Calibri" w:eastAsia="Calibri" w:hAnsi="Calibri" w:cs="Calibri"/>
          <w:spacing w:val="-6"/>
          <w:lang w:val="fr-FR"/>
        </w:rPr>
        <w:t>o</w:t>
      </w:r>
      <w:r w:rsidRPr="00DE2238">
        <w:rPr>
          <w:rFonts w:ascii="Calibri" w:eastAsia="Calibri" w:hAnsi="Calibri" w:cs="Calibri"/>
          <w:spacing w:val="-3"/>
          <w:lang w:val="fr-FR"/>
        </w:rPr>
        <w:t>m</w:t>
      </w:r>
      <w:r w:rsidRPr="00DE2238">
        <w:rPr>
          <w:rFonts w:ascii="Calibri" w:eastAsia="Calibri" w:hAnsi="Calibri" w:cs="Calibri"/>
          <w:spacing w:val="-6"/>
          <w:lang w:val="fr-FR"/>
        </w:rPr>
        <w:t>p</w:t>
      </w:r>
      <w:r w:rsidRPr="00DE2238">
        <w:rPr>
          <w:rFonts w:ascii="Calibri" w:eastAsia="Calibri" w:hAnsi="Calibri" w:cs="Calibri"/>
          <w:spacing w:val="5"/>
          <w:lang w:val="fr-FR"/>
        </w:rPr>
        <w:t>t</w:t>
      </w:r>
      <w:r w:rsidRPr="00DE2238">
        <w:rPr>
          <w:rFonts w:ascii="Calibri" w:eastAsia="Calibri" w:hAnsi="Calibri" w:cs="Calibri"/>
          <w:lang w:val="fr-FR"/>
        </w:rPr>
        <w:t>e</w:t>
      </w:r>
      <w:r w:rsidRPr="00DE2238">
        <w:rPr>
          <w:rFonts w:ascii="Calibri" w:eastAsia="Calibri" w:hAnsi="Calibri" w:cs="Calibri"/>
          <w:spacing w:val="5"/>
          <w:lang w:val="fr-FR"/>
        </w:rPr>
        <w:t xml:space="preserve"> </w:t>
      </w:r>
      <w:r w:rsidRPr="00DE2238">
        <w:rPr>
          <w:rFonts w:ascii="Calibri" w:eastAsia="Calibri" w:hAnsi="Calibri" w:cs="Calibri"/>
          <w:spacing w:val="-8"/>
          <w:lang w:val="fr-FR"/>
        </w:rPr>
        <w:t>s</w:t>
      </w:r>
      <w:r w:rsidRPr="00DE2238">
        <w:rPr>
          <w:rFonts w:ascii="Calibri" w:eastAsia="Calibri" w:hAnsi="Calibri" w:cs="Calibri"/>
          <w:spacing w:val="-6"/>
          <w:lang w:val="fr-FR"/>
        </w:rPr>
        <w:t>u</w:t>
      </w:r>
      <w:r w:rsidRPr="00DE2238">
        <w:rPr>
          <w:rFonts w:ascii="Calibri" w:eastAsia="Calibri" w:hAnsi="Calibri" w:cs="Calibri"/>
          <w:lang w:val="fr-FR"/>
        </w:rPr>
        <w:t>r</w:t>
      </w:r>
      <w:r w:rsidRPr="00DE2238">
        <w:rPr>
          <w:rFonts w:ascii="Calibri" w:eastAsia="Calibri" w:hAnsi="Calibri" w:cs="Calibri"/>
          <w:spacing w:val="2"/>
          <w:lang w:val="fr-FR"/>
        </w:rPr>
        <w:t xml:space="preserve"> </w:t>
      </w:r>
      <w:r w:rsidRPr="00DE2238">
        <w:rPr>
          <w:rFonts w:ascii="Calibri" w:eastAsia="Calibri" w:hAnsi="Calibri" w:cs="Calibri"/>
          <w:spacing w:val="-4"/>
          <w:lang w:val="fr-FR"/>
        </w:rPr>
        <w:t>l</w:t>
      </w:r>
      <w:r w:rsidRPr="00DE2238">
        <w:rPr>
          <w:rFonts w:ascii="Calibri" w:eastAsia="Calibri" w:hAnsi="Calibri" w:cs="Calibri"/>
          <w:lang w:val="fr-FR"/>
        </w:rPr>
        <w:t>a</w:t>
      </w:r>
      <w:r w:rsidRPr="00DE2238">
        <w:rPr>
          <w:rFonts w:ascii="Calibri" w:eastAsia="Calibri" w:hAnsi="Calibri" w:cs="Calibri"/>
          <w:spacing w:val="4"/>
          <w:lang w:val="fr-FR"/>
        </w:rPr>
        <w:t xml:space="preserve"> </w:t>
      </w:r>
      <w:r w:rsidRPr="00DE2238">
        <w:rPr>
          <w:rFonts w:ascii="Calibri" w:eastAsia="Calibri" w:hAnsi="Calibri" w:cs="Calibri"/>
          <w:spacing w:val="-6"/>
          <w:lang w:val="fr-FR"/>
        </w:rPr>
        <w:t>d</w:t>
      </w:r>
      <w:r w:rsidRPr="00DE2238">
        <w:rPr>
          <w:rFonts w:ascii="Calibri" w:eastAsia="Calibri" w:hAnsi="Calibri" w:cs="Calibri"/>
          <w:spacing w:val="-4"/>
          <w:lang w:val="fr-FR"/>
        </w:rPr>
        <w:t>iff</w:t>
      </w:r>
      <w:r w:rsidRPr="00DE2238">
        <w:rPr>
          <w:rFonts w:ascii="Calibri" w:eastAsia="Calibri" w:hAnsi="Calibri" w:cs="Calibri"/>
          <w:spacing w:val="-6"/>
          <w:lang w:val="fr-FR"/>
        </w:rPr>
        <w:t>u</w:t>
      </w:r>
      <w:r w:rsidRPr="00DE2238">
        <w:rPr>
          <w:rFonts w:ascii="Calibri" w:eastAsia="Calibri" w:hAnsi="Calibri" w:cs="Calibri"/>
          <w:spacing w:val="-8"/>
          <w:lang w:val="fr-FR"/>
        </w:rPr>
        <w:t>s</w:t>
      </w:r>
      <w:r w:rsidRPr="00DE2238">
        <w:rPr>
          <w:rFonts w:ascii="Calibri" w:eastAsia="Calibri" w:hAnsi="Calibri" w:cs="Calibri"/>
          <w:spacing w:val="-4"/>
          <w:lang w:val="fr-FR"/>
        </w:rPr>
        <w:t>i</w:t>
      </w:r>
      <w:r w:rsidRPr="00DE2238">
        <w:rPr>
          <w:rFonts w:ascii="Calibri" w:eastAsia="Calibri" w:hAnsi="Calibri" w:cs="Calibri"/>
          <w:spacing w:val="-6"/>
          <w:lang w:val="fr-FR"/>
        </w:rPr>
        <w:t>o</w:t>
      </w:r>
      <w:r w:rsidRPr="00DE2238">
        <w:rPr>
          <w:rFonts w:ascii="Calibri" w:eastAsia="Calibri" w:hAnsi="Calibri" w:cs="Calibri"/>
          <w:lang w:val="fr-FR"/>
        </w:rPr>
        <w:t>n</w:t>
      </w:r>
      <w:r w:rsidRPr="00DE2238">
        <w:rPr>
          <w:rFonts w:ascii="Calibri" w:eastAsia="Calibri" w:hAnsi="Calibri" w:cs="Calibri"/>
          <w:spacing w:val="33"/>
          <w:lang w:val="fr-FR"/>
        </w:rPr>
        <w:t xml:space="preserve"> </w:t>
      </w:r>
      <w:r w:rsidRPr="00DE2238">
        <w:rPr>
          <w:rFonts w:ascii="Calibri" w:eastAsia="Calibri" w:hAnsi="Calibri" w:cs="Calibri"/>
          <w:spacing w:val="-3"/>
          <w:lang w:val="fr-FR"/>
        </w:rPr>
        <w:t>m</w:t>
      </w:r>
      <w:r w:rsidRPr="00DE2238">
        <w:rPr>
          <w:rFonts w:ascii="Calibri" w:eastAsia="Calibri" w:hAnsi="Calibri" w:cs="Calibri"/>
          <w:spacing w:val="4"/>
          <w:lang w:val="fr-FR"/>
        </w:rPr>
        <w:t>a</w:t>
      </w:r>
      <w:r w:rsidRPr="00DE2238">
        <w:rPr>
          <w:rFonts w:ascii="Calibri" w:eastAsia="Calibri" w:hAnsi="Calibri" w:cs="Calibri"/>
          <w:spacing w:val="-8"/>
          <w:lang w:val="fr-FR"/>
        </w:rPr>
        <w:t>ss</w:t>
      </w:r>
      <w:r w:rsidRPr="00DE2238">
        <w:rPr>
          <w:rFonts w:ascii="Calibri" w:eastAsia="Calibri" w:hAnsi="Calibri" w:cs="Calibri"/>
          <w:spacing w:val="-4"/>
          <w:lang w:val="fr-FR"/>
        </w:rPr>
        <w:t>i</w:t>
      </w:r>
      <w:r w:rsidRPr="00DE2238">
        <w:rPr>
          <w:rFonts w:ascii="Calibri" w:eastAsia="Calibri" w:hAnsi="Calibri" w:cs="Calibri"/>
          <w:spacing w:val="-5"/>
          <w:lang w:val="fr-FR"/>
        </w:rPr>
        <w:t>v</w:t>
      </w:r>
      <w:r w:rsidRPr="00DE2238">
        <w:rPr>
          <w:rFonts w:ascii="Calibri" w:eastAsia="Calibri" w:hAnsi="Calibri" w:cs="Calibri"/>
          <w:lang w:val="fr-FR"/>
        </w:rPr>
        <w:t>e</w:t>
      </w:r>
      <w:r w:rsidRPr="00DE2238">
        <w:rPr>
          <w:rFonts w:ascii="Calibri" w:eastAsia="Calibri" w:hAnsi="Calibri" w:cs="Calibri"/>
          <w:spacing w:val="21"/>
          <w:lang w:val="fr-FR"/>
        </w:rPr>
        <w:t xml:space="preserve"> </w:t>
      </w:r>
      <w:r w:rsidRPr="00DE2238">
        <w:rPr>
          <w:rFonts w:ascii="Calibri" w:eastAsia="Calibri" w:hAnsi="Calibri" w:cs="Calibri"/>
          <w:spacing w:val="-6"/>
          <w:lang w:val="fr-FR"/>
        </w:rPr>
        <w:t>d</w:t>
      </w:r>
      <w:r w:rsidRPr="00DE2238">
        <w:rPr>
          <w:rFonts w:ascii="Calibri" w:eastAsia="Calibri" w:hAnsi="Calibri" w:cs="Calibri"/>
          <w:lang w:val="fr-FR"/>
        </w:rPr>
        <w:t xml:space="preserve">e </w:t>
      </w:r>
      <w:r w:rsidRPr="00DE2238">
        <w:rPr>
          <w:rFonts w:ascii="Calibri" w:eastAsia="Calibri" w:hAnsi="Calibri" w:cs="Calibri"/>
          <w:spacing w:val="1"/>
          <w:w w:val="101"/>
          <w:lang w:val="fr-FR"/>
        </w:rPr>
        <w:t>c</w:t>
      </w:r>
      <w:r w:rsidRPr="00DE2238">
        <w:rPr>
          <w:rFonts w:ascii="Calibri" w:eastAsia="Calibri" w:hAnsi="Calibri" w:cs="Calibri"/>
          <w:w w:val="101"/>
          <w:lang w:val="fr-FR"/>
        </w:rPr>
        <w:t xml:space="preserve">es </w:t>
      </w:r>
      <w:r w:rsidRPr="00DE2238">
        <w:rPr>
          <w:rFonts w:ascii="Calibri" w:eastAsia="Calibri" w:hAnsi="Calibri" w:cs="Calibri"/>
          <w:spacing w:val="-3"/>
          <w:lang w:val="fr-FR"/>
        </w:rPr>
        <w:t>i</w:t>
      </w:r>
      <w:r w:rsidRPr="00DE2238">
        <w:rPr>
          <w:rFonts w:ascii="Calibri" w:eastAsia="Calibri" w:hAnsi="Calibri" w:cs="Calibri"/>
          <w:spacing w:val="-6"/>
          <w:lang w:val="fr-FR"/>
        </w:rPr>
        <w:t>n</w:t>
      </w:r>
      <w:r w:rsidRPr="00DE2238">
        <w:rPr>
          <w:rFonts w:ascii="Calibri" w:eastAsia="Calibri" w:hAnsi="Calibri" w:cs="Calibri"/>
          <w:spacing w:val="-4"/>
          <w:lang w:val="fr-FR"/>
        </w:rPr>
        <w:t>f</w:t>
      </w:r>
      <w:r w:rsidRPr="00DE2238">
        <w:rPr>
          <w:rFonts w:ascii="Calibri" w:eastAsia="Calibri" w:hAnsi="Calibri" w:cs="Calibri"/>
          <w:spacing w:val="-6"/>
          <w:lang w:val="fr-FR"/>
        </w:rPr>
        <w:t>o</w:t>
      </w:r>
      <w:r w:rsidRPr="00DE2238">
        <w:rPr>
          <w:rFonts w:ascii="Calibri" w:eastAsia="Calibri" w:hAnsi="Calibri" w:cs="Calibri"/>
          <w:spacing w:val="2"/>
          <w:lang w:val="fr-FR"/>
        </w:rPr>
        <w:t>r</w:t>
      </w:r>
      <w:r w:rsidRPr="00DE2238">
        <w:rPr>
          <w:rFonts w:ascii="Calibri" w:eastAsia="Calibri" w:hAnsi="Calibri" w:cs="Calibri"/>
          <w:spacing w:val="-3"/>
          <w:lang w:val="fr-FR"/>
        </w:rPr>
        <w:t>m</w:t>
      </w:r>
      <w:r w:rsidRPr="00DE2238">
        <w:rPr>
          <w:rFonts w:ascii="Calibri" w:eastAsia="Calibri" w:hAnsi="Calibri" w:cs="Calibri"/>
          <w:spacing w:val="4"/>
          <w:lang w:val="fr-FR"/>
        </w:rPr>
        <w:t>a</w:t>
      </w:r>
      <w:r w:rsidRPr="00DE2238">
        <w:rPr>
          <w:rFonts w:ascii="Calibri" w:eastAsia="Calibri" w:hAnsi="Calibri" w:cs="Calibri"/>
          <w:spacing w:val="5"/>
          <w:lang w:val="fr-FR"/>
        </w:rPr>
        <w:t>t</w:t>
      </w:r>
      <w:r w:rsidRPr="00DE2238">
        <w:rPr>
          <w:rFonts w:ascii="Calibri" w:eastAsia="Calibri" w:hAnsi="Calibri" w:cs="Calibri"/>
          <w:spacing w:val="-2"/>
          <w:lang w:val="fr-FR"/>
        </w:rPr>
        <w:t>i</w:t>
      </w:r>
      <w:r w:rsidRPr="00DE2238">
        <w:rPr>
          <w:rFonts w:ascii="Calibri" w:eastAsia="Calibri" w:hAnsi="Calibri" w:cs="Calibri"/>
          <w:spacing w:val="-6"/>
          <w:lang w:val="fr-FR"/>
        </w:rPr>
        <w:t>on</w:t>
      </w:r>
      <w:r w:rsidRPr="00DE2238">
        <w:rPr>
          <w:rFonts w:ascii="Calibri" w:eastAsia="Calibri" w:hAnsi="Calibri" w:cs="Calibri"/>
          <w:lang w:val="fr-FR"/>
        </w:rPr>
        <w:t>s</w:t>
      </w:r>
      <w:r w:rsidRPr="00DE2238">
        <w:rPr>
          <w:rFonts w:ascii="Calibri" w:eastAsia="Calibri" w:hAnsi="Calibri" w:cs="Calibri"/>
          <w:spacing w:val="18"/>
          <w:lang w:val="fr-FR"/>
        </w:rPr>
        <w:t xml:space="preserve"> </w:t>
      </w:r>
      <w:r w:rsidRPr="00DE2238">
        <w:rPr>
          <w:rFonts w:ascii="Calibri" w:eastAsia="Calibri" w:hAnsi="Calibri" w:cs="Calibri"/>
          <w:spacing w:val="4"/>
          <w:lang w:val="fr-FR"/>
        </w:rPr>
        <w:t>a</w:t>
      </w:r>
      <w:r w:rsidRPr="00DE2238">
        <w:rPr>
          <w:rFonts w:ascii="Calibri" w:eastAsia="Calibri" w:hAnsi="Calibri" w:cs="Calibri"/>
          <w:spacing w:val="-6"/>
          <w:lang w:val="fr-FR"/>
        </w:rPr>
        <w:t>up</w:t>
      </w:r>
      <w:r w:rsidRPr="00DE2238">
        <w:rPr>
          <w:rFonts w:ascii="Calibri" w:eastAsia="Calibri" w:hAnsi="Calibri" w:cs="Calibri"/>
          <w:spacing w:val="2"/>
          <w:lang w:val="fr-FR"/>
        </w:rPr>
        <w:t>r</w:t>
      </w:r>
      <w:r w:rsidRPr="00DE2238">
        <w:rPr>
          <w:rFonts w:ascii="Calibri" w:eastAsia="Calibri" w:hAnsi="Calibri" w:cs="Calibri"/>
          <w:lang w:val="fr-FR"/>
        </w:rPr>
        <w:t>ès</w:t>
      </w:r>
      <w:r w:rsidRPr="00DE2238">
        <w:rPr>
          <w:rFonts w:ascii="Calibri" w:eastAsia="Calibri" w:hAnsi="Calibri" w:cs="Calibri"/>
          <w:spacing w:val="12"/>
          <w:lang w:val="fr-FR"/>
        </w:rPr>
        <w:t xml:space="preserve"> </w:t>
      </w:r>
      <w:r w:rsidRPr="00DE2238">
        <w:rPr>
          <w:rFonts w:ascii="Calibri" w:eastAsia="Calibri" w:hAnsi="Calibri" w:cs="Calibri"/>
          <w:spacing w:val="-6"/>
          <w:lang w:val="fr-FR"/>
        </w:rPr>
        <w:t>d</w:t>
      </w:r>
      <w:r w:rsidRPr="00DE2238">
        <w:rPr>
          <w:rFonts w:ascii="Calibri" w:eastAsia="Calibri" w:hAnsi="Calibri" w:cs="Calibri"/>
          <w:lang w:val="fr-FR"/>
        </w:rPr>
        <w:t>es</w:t>
      </w:r>
      <w:r w:rsidRPr="00DE2238">
        <w:rPr>
          <w:rFonts w:ascii="Calibri" w:eastAsia="Calibri" w:hAnsi="Calibri" w:cs="Calibri"/>
          <w:spacing w:val="9"/>
          <w:lang w:val="fr-FR"/>
        </w:rPr>
        <w:t xml:space="preserve"> </w:t>
      </w:r>
      <w:proofErr w:type="gramStart"/>
      <w:r w:rsidRPr="00DE2238">
        <w:rPr>
          <w:rFonts w:ascii="Calibri" w:eastAsia="Calibri" w:hAnsi="Calibri" w:cs="Calibri"/>
          <w:spacing w:val="-6"/>
          <w:lang w:val="fr-FR"/>
        </w:rPr>
        <w:t>p</w:t>
      </w:r>
      <w:r w:rsidRPr="00DE2238">
        <w:rPr>
          <w:rFonts w:ascii="Calibri" w:eastAsia="Calibri" w:hAnsi="Calibri" w:cs="Calibri"/>
          <w:spacing w:val="2"/>
          <w:lang w:val="fr-FR"/>
        </w:rPr>
        <w:t>r</w:t>
      </w:r>
      <w:r w:rsidRPr="00DE2238">
        <w:rPr>
          <w:rFonts w:ascii="Calibri" w:eastAsia="Calibri" w:hAnsi="Calibri" w:cs="Calibri"/>
          <w:spacing w:val="-6"/>
          <w:lang w:val="fr-FR"/>
        </w:rPr>
        <w:t>o</w:t>
      </w:r>
      <w:r w:rsidRPr="00DE2238">
        <w:rPr>
          <w:rFonts w:ascii="Calibri" w:eastAsia="Calibri" w:hAnsi="Calibri" w:cs="Calibri"/>
          <w:spacing w:val="-4"/>
          <w:lang w:val="fr-FR"/>
        </w:rPr>
        <w:t>f</w:t>
      </w:r>
      <w:r w:rsidRPr="00DE2238">
        <w:rPr>
          <w:rFonts w:ascii="Calibri" w:eastAsia="Calibri" w:hAnsi="Calibri" w:cs="Calibri"/>
          <w:lang w:val="fr-FR"/>
        </w:rPr>
        <w:t>e</w:t>
      </w:r>
      <w:r w:rsidRPr="00DE2238">
        <w:rPr>
          <w:rFonts w:ascii="Calibri" w:eastAsia="Calibri" w:hAnsi="Calibri" w:cs="Calibri"/>
          <w:spacing w:val="-7"/>
          <w:lang w:val="fr-FR"/>
        </w:rPr>
        <w:t>s</w:t>
      </w:r>
      <w:r w:rsidRPr="00DE2238">
        <w:rPr>
          <w:rFonts w:ascii="Calibri" w:eastAsia="Calibri" w:hAnsi="Calibri" w:cs="Calibri"/>
          <w:spacing w:val="-8"/>
          <w:lang w:val="fr-FR"/>
        </w:rPr>
        <w:t>s</w:t>
      </w:r>
      <w:r w:rsidRPr="00DE2238">
        <w:rPr>
          <w:rFonts w:ascii="Calibri" w:eastAsia="Calibri" w:hAnsi="Calibri" w:cs="Calibri"/>
          <w:spacing w:val="-4"/>
          <w:lang w:val="fr-FR"/>
        </w:rPr>
        <w:t>i</w:t>
      </w:r>
      <w:r w:rsidRPr="00DE2238">
        <w:rPr>
          <w:rFonts w:ascii="Calibri" w:eastAsia="Calibri" w:hAnsi="Calibri" w:cs="Calibri"/>
          <w:spacing w:val="-6"/>
          <w:lang w:val="fr-FR"/>
        </w:rPr>
        <w:t>onn</w:t>
      </w:r>
      <w:r w:rsidRPr="00DE2238">
        <w:rPr>
          <w:rFonts w:ascii="Calibri" w:eastAsia="Calibri" w:hAnsi="Calibri" w:cs="Calibri"/>
          <w:lang w:val="fr-FR"/>
        </w:rPr>
        <w:t>e</w:t>
      </w:r>
      <w:r w:rsidRPr="00DE2238">
        <w:rPr>
          <w:rFonts w:ascii="Calibri" w:eastAsia="Calibri" w:hAnsi="Calibri" w:cs="Calibri"/>
          <w:spacing w:val="-3"/>
          <w:lang w:val="fr-FR"/>
        </w:rPr>
        <w:t>l</w:t>
      </w:r>
      <w:r w:rsidRPr="00DE2238">
        <w:rPr>
          <w:rFonts w:ascii="Calibri" w:eastAsia="Calibri" w:hAnsi="Calibri" w:cs="Calibri"/>
          <w:lang w:val="fr-FR"/>
        </w:rPr>
        <w:t xml:space="preserve">s </w:t>
      </w:r>
      <w:r w:rsidRPr="00DE2238">
        <w:rPr>
          <w:rFonts w:ascii="Calibri" w:eastAsia="Calibri" w:hAnsi="Calibri" w:cs="Calibri"/>
          <w:spacing w:val="1"/>
          <w:lang w:val="fr-FR"/>
        </w:rPr>
        <w:t xml:space="preserve"> </w:t>
      </w:r>
      <w:r w:rsidRPr="00DE2238">
        <w:rPr>
          <w:rFonts w:ascii="Calibri" w:eastAsia="Calibri" w:hAnsi="Calibri" w:cs="Calibri"/>
          <w:spacing w:val="-6"/>
          <w:lang w:val="fr-FR"/>
        </w:rPr>
        <w:t>d</w:t>
      </w:r>
      <w:r w:rsidRPr="00DE2238">
        <w:rPr>
          <w:rFonts w:ascii="Calibri" w:eastAsia="Calibri" w:hAnsi="Calibri" w:cs="Calibri"/>
          <w:lang w:val="fr-FR"/>
        </w:rPr>
        <w:t>e</w:t>
      </w:r>
      <w:proofErr w:type="gramEnd"/>
      <w:r w:rsidRPr="00DE2238">
        <w:rPr>
          <w:rFonts w:ascii="Calibri" w:eastAsia="Calibri" w:hAnsi="Calibri" w:cs="Calibri"/>
          <w:spacing w:val="16"/>
          <w:lang w:val="fr-FR"/>
        </w:rPr>
        <w:t xml:space="preserve"> </w:t>
      </w:r>
      <w:r w:rsidRPr="00DE2238">
        <w:rPr>
          <w:rFonts w:ascii="Calibri" w:eastAsia="Calibri" w:hAnsi="Calibri" w:cs="Calibri"/>
          <w:spacing w:val="-4"/>
          <w:lang w:val="fr-FR"/>
        </w:rPr>
        <w:t>l</w:t>
      </w:r>
      <w:r w:rsidRPr="00DE2238">
        <w:rPr>
          <w:rFonts w:ascii="Calibri" w:eastAsia="Calibri" w:hAnsi="Calibri" w:cs="Calibri"/>
          <w:spacing w:val="8"/>
          <w:lang w:val="fr-FR"/>
        </w:rPr>
        <w:t>’</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spacing w:val="-8"/>
          <w:lang w:val="fr-FR"/>
        </w:rPr>
        <w:t>s</w:t>
      </w:r>
      <w:r w:rsidRPr="00DE2238">
        <w:rPr>
          <w:rFonts w:ascii="Calibri" w:eastAsia="Calibri" w:hAnsi="Calibri" w:cs="Calibri"/>
          <w:lang w:val="fr-FR"/>
        </w:rPr>
        <w:t>e</w:t>
      </w:r>
      <w:r w:rsidRPr="00DE2238">
        <w:rPr>
          <w:rFonts w:ascii="Calibri" w:eastAsia="Calibri" w:hAnsi="Calibri" w:cs="Calibri"/>
          <w:spacing w:val="-3"/>
          <w:lang w:val="fr-FR"/>
        </w:rPr>
        <w:t>i</w:t>
      </w:r>
      <w:r w:rsidRPr="00DE2238">
        <w:rPr>
          <w:rFonts w:ascii="Calibri" w:eastAsia="Calibri" w:hAnsi="Calibri" w:cs="Calibri"/>
          <w:spacing w:val="6"/>
          <w:lang w:val="fr-FR"/>
        </w:rPr>
        <w:t>g</w:t>
      </w:r>
      <w:r w:rsidRPr="00DE2238">
        <w:rPr>
          <w:rFonts w:ascii="Calibri" w:eastAsia="Calibri" w:hAnsi="Calibri" w:cs="Calibri"/>
          <w:spacing w:val="-6"/>
          <w:lang w:val="fr-FR"/>
        </w:rPr>
        <w:t>n</w:t>
      </w:r>
      <w:r w:rsidRPr="00DE2238">
        <w:rPr>
          <w:rFonts w:ascii="Calibri" w:eastAsia="Calibri" w:hAnsi="Calibri" w:cs="Calibri"/>
          <w:lang w:val="fr-FR"/>
        </w:rPr>
        <w:t>e</w:t>
      </w:r>
      <w:r w:rsidRPr="00DE2238">
        <w:rPr>
          <w:rFonts w:ascii="Calibri" w:eastAsia="Calibri" w:hAnsi="Calibri" w:cs="Calibri"/>
          <w:spacing w:val="-2"/>
          <w:lang w:val="fr-FR"/>
        </w:rPr>
        <w:t>m</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lang w:val="fr-FR"/>
        </w:rPr>
        <w:t>t</w:t>
      </w:r>
      <w:r w:rsidRPr="00DE2238">
        <w:rPr>
          <w:rFonts w:ascii="Calibri" w:eastAsia="Calibri" w:hAnsi="Calibri" w:cs="Calibri"/>
          <w:spacing w:val="16"/>
          <w:lang w:val="fr-FR"/>
        </w:rPr>
        <w:t xml:space="preserve"> </w:t>
      </w:r>
      <w:r w:rsidRPr="00DE2238">
        <w:rPr>
          <w:rFonts w:ascii="Calibri" w:eastAsia="Calibri" w:hAnsi="Calibri" w:cs="Calibri"/>
          <w:spacing w:val="-8"/>
          <w:lang w:val="fr-FR"/>
        </w:rPr>
        <w:t>s</w:t>
      </w:r>
      <w:r w:rsidRPr="00DE2238">
        <w:rPr>
          <w:rFonts w:ascii="Calibri" w:eastAsia="Calibri" w:hAnsi="Calibri" w:cs="Calibri"/>
          <w:spacing w:val="-6"/>
          <w:lang w:val="fr-FR"/>
        </w:rPr>
        <w:t>p</w:t>
      </w:r>
      <w:r w:rsidRPr="00DE2238">
        <w:rPr>
          <w:rFonts w:ascii="Calibri" w:eastAsia="Calibri" w:hAnsi="Calibri" w:cs="Calibri"/>
          <w:lang w:val="fr-FR"/>
        </w:rPr>
        <w:t>é</w:t>
      </w:r>
      <w:r w:rsidRPr="00DE2238">
        <w:rPr>
          <w:rFonts w:ascii="Calibri" w:eastAsia="Calibri" w:hAnsi="Calibri" w:cs="Calibri"/>
          <w:spacing w:val="2"/>
          <w:lang w:val="fr-FR"/>
        </w:rPr>
        <w:t>c</w:t>
      </w:r>
      <w:r w:rsidRPr="00DE2238">
        <w:rPr>
          <w:rFonts w:ascii="Calibri" w:eastAsia="Calibri" w:hAnsi="Calibri" w:cs="Calibri"/>
          <w:spacing w:val="-4"/>
          <w:lang w:val="fr-FR"/>
        </w:rPr>
        <w:t>i</w:t>
      </w:r>
      <w:r w:rsidRPr="00DE2238">
        <w:rPr>
          <w:rFonts w:ascii="Calibri" w:eastAsia="Calibri" w:hAnsi="Calibri" w:cs="Calibri"/>
          <w:spacing w:val="4"/>
          <w:lang w:val="fr-FR"/>
        </w:rPr>
        <w:t>a</w:t>
      </w:r>
      <w:r w:rsidRPr="00DE2238">
        <w:rPr>
          <w:rFonts w:ascii="Calibri" w:eastAsia="Calibri" w:hAnsi="Calibri" w:cs="Calibri"/>
          <w:spacing w:val="-4"/>
          <w:lang w:val="fr-FR"/>
        </w:rPr>
        <w:t>li</w:t>
      </w:r>
      <w:r w:rsidRPr="00DE2238">
        <w:rPr>
          <w:rFonts w:ascii="Calibri" w:eastAsia="Calibri" w:hAnsi="Calibri" w:cs="Calibri"/>
          <w:spacing w:val="-8"/>
          <w:lang w:val="fr-FR"/>
        </w:rPr>
        <w:t>s</w:t>
      </w:r>
      <w:r w:rsidRPr="00DE2238">
        <w:rPr>
          <w:rFonts w:ascii="Calibri" w:eastAsia="Calibri" w:hAnsi="Calibri" w:cs="Calibri"/>
          <w:lang w:val="fr-FR"/>
        </w:rPr>
        <w:t>é</w:t>
      </w:r>
      <w:r w:rsidRPr="00DE2238">
        <w:rPr>
          <w:rFonts w:ascii="Calibri" w:eastAsia="Calibri" w:hAnsi="Calibri" w:cs="Calibri"/>
          <w:spacing w:val="24"/>
          <w:lang w:val="fr-FR"/>
        </w:rPr>
        <w:t xml:space="preserve"> </w:t>
      </w:r>
      <w:r w:rsidRPr="00DE2238">
        <w:rPr>
          <w:rFonts w:ascii="Calibri" w:eastAsia="Calibri" w:hAnsi="Calibri" w:cs="Calibri"/>
          <w:spacing w:val="4"/>
          <w:lang w:val="fr-FR"/>
        </w:rPr>
        <w:t>a</w:t>
      </w:r>
      <w:r w:rsidRPr="00DE2238">
        <w:rPr>
          <w:rFonts w:ascii="Calibri" w:eastAsia="Calibri" w:hAnsi="Calibri" w:cs="Calibri"/>
          <w:spacing w:val="-4"/>
          <w:lang w:val="fr-FR"/>
        </w:rPr>
        <w:t>fi</w:t>
      </w:r>
      <w:r w:rsidRPr="00DE2238">
        <w:rPr>
          <w:rFonts w:ascii="Calibri" w:eastAsia="Calibri" w:hAnsi="Calibri" w:cs="Calibri"/>
          <w:lang w:val="fr-FR"/>
        </w:rPr>
        <w:t>n</w:t>
      </w:r>
      <w:r w:rsidRPr="00DE2238">
        <w:rPr>
          <w:rFonts w:ascii="Calibri" w:eastAsia="Calibri" w:hAnsi="Calibri" w:cs="Calibri"/>
          <w:spacing w:val="12"/>
          <w:lang w:val="fr-FR"/>
        </w:rPr>
        <w:t xml:space="preserve"> </w:t>
      </w:r>
      <w:r w:rsidRPr="00DE2238">
        <w:rPr>
          <w:rFonts w:ascii="Calibri" w:eastAsia="Calibri" w:hAnsi="Calibri" w:cs="Calibri"/>
          <w:spacing w:val="-6"/>
          <w:lang w:val="fr-FR"/>
        </w:rPr>
        <w:t>d</w:t>
      </w:r>
      <w:r w:rsidRPr="00DE2238">
        <w:rPr>
          <w:rFonts w:ascii="Calibri" w:eastAsia="Calibri" w:hAnsi="Calibri" w:cs="Calibri"/>
          <w:lang w:val="fr-FR"/>
        </w:rPr>
        <w:t xml:space="preserve">e </w:t>
      </w:r>
      <w:r w:rsidRPr="00DE2238">
        <w:rPr>
          <w:rFonts w:ascii="Calibri" w:eastAsia="Calibri" w:hAnsi="Calibri" w:cs="Calibri"/>
          <w:spacing w:val="2"/>
          <w:lang w:val="fr-FR"/>
        </w:rPr>
        <w:t>r</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spacing w:val="-6"/>
          <w:lang w:val="fr-FR"/>
        </w:rPr>
        <w:t>d</w:t>
      </w:r>
      <w:r w:rsidRPr="00DE2238">
        <w:rPr>
          <w:rFonts w:ascii="Calibri" w:eastAsia="Calibri" w:hAnsi="Calibri" w:cs="Calibri"/>
          <w:spacing w:val="2"/>
          <w:lang w:val="fr-FR"/>
        </w:rPr>
        <w:t>r</w:t>
      </w:r>
      <w:r w:rsidRPr="00DE2238">
        <w:rPr>
          <w:rFonts w:ascii="Calibri" w:eastAsia="Calibri" w:hAnsi="Calibri" w:cs="Calibri"/>
          <w:lang w:val="fr-FR"/>
        </w:rPr>
        <w:t>e</w:t>
      </w:r>
      <w:r w:rsidRPr="00DE2238">
        <w:rPr>
          <w:rFonts w:ascii="Calibri" w:eastAsia="Calibri" w:hAnsi="Calibri" w:cs="Calibri"/>
          <w:spacing w:val="20"/>
          <w:lang w:val="fr-FR"/>
        </w:rPr>
        <w:t xml:space="preserve"> </w:t>
      </w:r>
      <w:r w:rsidRPr="00DE2238">
        <w:rPr>
          <w:rFonts w:ascii="Calibri" w:eastAsia="Calibri" w:hAnsi="Calibri" w:cs="Calibri"/>
          <w:spacing w:val="-6"/>
          <w:lang w:val="fr-FR"/>
        </w:rPr>
        <w:t>no</w:t>
      </w:r>
      <w:r w:rsidRPr="00DE2238">
        <w:rPr>
          <w:rFonts w:ascii="Calibri" w:eastAsia="Calibri" w:hAnsi="Calibri" w:cs="Calibri"/>
          <w:spacing w:val="5"/>
          <w:lang w:val="fr-FR"/>
        </w:rPr>
        <w:t>t</w:t>
      </w:r>
      <w:r w:rsidRPr="00DE2238">
        <w:rPr>
          <w:rFonts w:ascii="Calibri" w:eastAsia="Calibri" w:hAnsi="Calibri" w:cs="Calibri"/>
          <w:spacing w:val="2"/>
          <w:lang w:val="fr-FR"/>
        </w:rPr>
        <w:t>r</w:t>
      </w:r>
      <w:r w:rsidRPr="00DE2238">
        <w:rPr>
          <w:rFonts w:ascii="Calibri" w:eastAsia="Calibri" w:hAnsi="Calibri" w:cs="Calibri"/>
          <w:lang w:val="fr-FR"/>
        </w:rPr>
        <w:t>e</w:t>
      </w:r>
      <w:r w:rsidRPr="00DE2238">
        <w:rPr>
          <w:rFonts w:ascii="Calibri" w:eastAsia="Calibri" w:hAnsi="Calibri" w:cs="Calibri"/>
          <w:spacing w:val="3"/>
          <w:lang w:val="fr-FR"/>
        </w:rPr>
        <w:t xml:space="preserve"> </w:t>
      </w:r>
      <w:r w:rsidRPr="00DE2238">
        <w:rPr>
          <w:rFonts w:ascii="Calibri" w:eastAsia="Calibri" w:hAnsi="Calibri" w:cs="Calibri"/>
          <w:spacing w:val="-6"/>
          <w:w w:val="101"/>
          <w:lang w:val="fr-FR"/>
        </w:rPr>
        <w:t>o</w:t>
      </w:r>
      <w:r w:rsidRPr="00DE2238">
        <w:rPr>
          <w:rFonts w:ascii="Calibri" w:eastAsia="Calibri" w:hAnsi="Calibri" w:cs="Calibri"/>
          <w:spacing w:val="-4"/>
          <w:w w:val="101"/>
          <w:lang w:val="fr-FR"/>
        </w:rPr>
        <w:t>ff</w:t>
      </w:r>
      <w:r w:rsidRPr="00DE2238">
        <w:rPr>
          <w:rFonts w:ascii="Calibri" w:eastAsia="Calibri" w:hAnsi="Calibri" w:cs="Calibri"/>
          <w:spacing w:val="2"/>
          <w:w w:val="101"/>
          <w:lang w:val="fr-FR"/>
        </w:rPr>
        <w:t>r</w:t>
      </w:r>
      <w:r w:rsidRPr="00DE2238">
        <w:rPr>
          <w:rFonts w:ascii="Calibri" w:eastAsia="Calibri" w:hAnsi="Calibri" w:cs="Calibri"/>
          <w:w w:val="101"/>
          <w:lang w:val="fr-FR"/>
        </w:rPr>
        <w:t xml:space="preserve">e </w:t>
      </w:r>
      <w:r w:rsidRPr="00DE2238">
        <w:rPr>
          <w:rFonts w:ascii="Calibri" w:eastAsia="Calibri" w:hAnsi="Calibri" w:cs="Calibri"/>
          <w:spacing w:val="-6"/>
          <w:lang w:val="fr-FR"/>
        </w:rPr>
        <w:t>d</w:t>
      </w:r>
      <w:r w:rsidRPr="00DE2238">
        <w:rPr>
          <w:rFonts w:ascii="Calibri" w:eastAsia="Calibri" w:hAnsi="Calibri" w:cs="Calibri"/>
          <w:spacing w:val="8"/>
          <w:lang w:val="fr-FR"/>
        </w:rPr>
        <w:t>’</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spacing w:val="-8"/>
          <w:lang w:val="fr-FR"/>
        </w:rPr>
        <w:t>s</w:t>
      </w:r>
      <w:r w:rsidRPr="00DE2238">
        <w:rPr>
          <w:rFonts w:ascii="Calibri" w:eastAsia="Calibri" w:hAnsi="Calibri" w:cs="Calibri"/>
          <w:lang w:val="fr-FR"/>
        </w:rPr>
        <w:t>e</w:t>
      </w:r>
      <w:r w:rsidRPr="00DE2238">
        <w:rPr>
          <w:rFonts w:ascii="Calibri" w:eastAsia="Calibri" w:hAnsi="Calibri" w:cs="Calibri"/>
          <w:spacing w:val="-3"/>
          <w:lang w:val="fr-FR"/>
        </w:rPr>
        <w:t>i</w:t>
      </w:r>
      <w:r w:rsidRPr="00DE2238">
        <w:rPr>
          <w:rFonts w:ascii="Calibri" w:eastAsia="Calibri" w:hAnsi="Calibri" w:cs="Calibri"/>
          <w:spacing w:val="6"/>
          <w:lang w:val="fr-FR"/>
        </w:rPr>
        <w:t>g</w:t>
      </w:r>
      <w:r w:rsidRPr="00DE2238">
        <w:rPr>
          <w:rFonts w:ascii="Calibri" w:eastAsia="Calibri" w:hAnsi="Calibri" w:cs="Calibri"/>
          <w:spacing w:val="-6"/>
          <w:lang w:val="fr-FR"/>
        </w:rPr>
        <w:t>n</w:t>
      </w:r>
      <w:r w:rsidRPr="00DE2238">
        <w:rPr>
          <w:rFonts w:ascii="Calibri" w:eastAsia="Calibri" w:hAnsi="Calibri" w:cs="Calibri"/>
          <w:lang w:val="fr-FR"/>
        </w:rPr>
        <w:t>e</w:t>
      </w:r>
      <w:r w:rsidRPr="00DE2238">
        <w:rPr>
          <w:rFonts w:ascii="Calibri" w:eastAsia="Calibri" w:hAnsi="Calibri" w:cs="Calibri"/>
          <w:spacing w:val="-2"/>
          <w:lang w:val="fr-FR"/>
        </w:rPr>
        <w:t>m</w:t>
      </w:r>
      <w:r w:rsidRPr="00DE2238">
        <w:rPr>
          <w:rFonts w:ascii="Calibri" w:eastAsia="Calibri" w:hAnsi="Calibri" w:cs="Calibri"/>
          <w:lang w:val="fr-FR"/>
        </w:rPr>
        <w:t>e</w:t>
      </w:r>
      <w:r w:rsidRPr="00DE2238">
        <w:rPr>
          <w:rFonts w:ascii="Calibri" w:eastAsia="Calibri" w:hAnsi="Calibri" w:cs="Calibri"/>
          <w:spacing w:val="-5"/>
          <w:lang w:val="fr-FR"/>
        </w:rPr>
        <w:t>n</w:t>
      </w:r>
      <w:r w:rsidRPr="00DE2238">
        <w:rPr>
          <w:rFonts w:ascii="Calibri" w:eastAsia="Calibri" w:hAnsi="Calibri" w:cs="Calibri"/>
          <w:lang w:val="fr-FR"/>
        </w:rPr>
        <w:t>t</w:t>
      </w:r>
      <w:r w:rsidRPr="00DE2238">
        <w:rPr>
          <w:rFonts w:ascii="Calibri" w:eastAsia="Calibri" w:hAnsi="Calibri" w:cs="Calibri"/>
          <w:spacing w:val="1"/>
          <w:lang w:val="fr-FR"/>
        </w:rPr>
        <w:t xml:space="preserve"> </w:t>
      </w:r>
      <w:r w:rsidRPr="00DE2238">
        <w:rPr>
          <w:rFonts w:ascii="Calibri" w:eastAsia="Calibri" w:hAnsi="Calibri" w:cs="Calibri"/>
          <w:spacing w:val="-6"/>
          <w:lang w:val="fr-FR"/>
        </w:rPr>
        <w:t>d</w:t>
      </w:r>
      <w:r w:rsidRPr="00DE2238">
        <w:rPr>
          <w:rFonts w:ascii="Calibri" w:eastAsia="Calibri" w:hAnsi="Calibri" w:cs="Calibri"/>
          <w:spacing w:val="4"/>
          <w:lang w:val="fr-FR"/>
        </w:rPr>
        <w:t>a</w:t>
      </w:r>
      <w:r w:rsidRPr="00DE2238">
        <w:rPr>
          <w:rFonts w:ascii="Calibri" w:eastAsia="Calibri" w:hAnsi="Calibri" w:cs="Calibri"/>
          <w:spacing w:val="-5"/>
          <w:lang w:val="fr-FR"/>
        </w:rPr>
        <w:t>v</w:t>
      </w:r>
      <w:r w:rsidRPr="00DE2238">
        <w:rPr>
          <w:rFonts w:ascii="Calibri" w:eastAsia="Calibri" w:hAnsi="Calibri" w:cs="Calibri"/>
          <w:spacing w:val="4"/>
          <w:lang w:val="fr-FR"/>
        </w:rPr>
        <w:t>a</w:t>
      </w:r>
      <w:r w:rsidRPr="00DE2238">
        <w:rPr>
          <w:rFonts w:ascii="Calibri" w:eastAsia="Calibri" w:hAnsi="Calibri" w:cs="Calibri"/>
          <w:spacing w:val="-6"/>
          <w:lang w:val="fr-FR"/>
        </w:rPr>
        <w:t>n</w:t>
      </w:r>
      <w:r w:rsidRPr="00DE2238">
        <w:rPr>
          <w:rFonts w:ascii="Calibri" w:eastAsia="Calibri" w:hAnsi="Calibri" w:cs="Calibri"/>
          <w:spacing w:val="5"/>
          <w:lang w:val="fr-FR"/>
        </w:rPr>
        <w:t>t</w:t>
      </w:r>
      <w:r w:rsidRPr="00DE2238">
        <w:rPr>
          <w:rFonts w:ascii="Calibri" w:eastAsia="Calibri" w:hAnsi="Calibri" w:cs="Calibri"/>
          <w:spacing w:val="4"/>
          <w:lang w:val="fr-FR"/>
        </w:rPr>
        <w:t>a</w:t>
      </w:r>
      <w:r w:rsidRPr="00DE2238">
        <w:rPr>
          <w:rFonts w:ascii="Calibri" w:eastAsia="Calibri" w:hAnsi="Calibri" w:cs="Calibri"/>
          <w:spacing w:val="6"/>
          <w:lang w:val="fr-FR"/>
        </w:rPr>
        <w:t>g</w:t>
      </w:r>
      <w:r w:rsidRPr="00DE2238">
        <w:rPr>
          <w:rFonts w:ascii="Calibri" w:eastAsia="Calibri" w:hAnsi="Calibri" w:cs="Calibri"/>
          <w:lang w:val="fr-FR"/>
        </w:rPr>
        <w:t>e</w:t>
      </w:r>
      <w:r w:rsidRPr="00DE2238">
        <w:rPr>
          <w:rFonts w:ascii="Calibri" w:eastAsia="Calibri" w:hAnsi="Calibri" w:cs="Calibri"/>
          <w:spacing w:val="-8"/>
          <w:lang w:val="fr-FR"/>
        </w:rPr>
        <w:t xml:space="preserve"> </w:t>
      </w:r>
      <w:r w:rsidRPr="00DE2238">
        <w:rPr>
          <w:rFonts w:ascii="Calibri" w:eastAsia="Calibri" w:hAnsi="Calibri" w:cs="Calibri"/>
          <w:spacing w:val="4"/>
          <w:lang w:val="fr-FR"/>
        </w:rPr>
        <w:t>a</w:t>
      </w:r>
      <w:r w:rsidRPr="00DE2238">
        <w:rPr>
          <w:rFonts w:ascii="Calibri" w:eastAsia="Calibri" w:hAnsi="Calibri" w:cs="Calibri"/>
          <w:spacing w:val="-6"/>
          <w:lang w:val="fr-FR"/>
        </w:rPr>
        <w:t>d</w:t>
      </w:r>
      <w:r w:rsidRPr="00DE2238">
        <w:rPr>
          <w:rFonts w:ascii="Calibri" w:eastAsia="Calibri" w:hAnsi="Calibri" w:cs="Calibri"/>
          <w:spacing w:val="4"/>
          <w:lang w:val="fr-FR"/>
        </w:rPr>
        <w:t>a</w:t>
      </w:r>
      <w:r w:rsidRPr="00DE2238">
        <w:rPr>
          <w:rFonts w:ascii="Calibri" w:eastAsia="Calibri" w:hAnsi="Calibri" w:cs="Calibri"/>
          <w:spacing w:val="-6"/>
          <w:lang w:val="fr-FR"/>
        </w:rPr>
        <w:t>p</w:t>
      </w:r>
      <w:r w:rsidRPr="00DE2238">
        <w:rPr>
          <w:rFonts w:ascii="Calibri" w:eastAsia="Calibri" w:hAnsi="Calibri" w:cs="Calibri"/>
          <w:spacing w:val="5"/>
          <w:lang w:val="fr-FR"/>
        </w:rPr>
        <w:t>t</w:t>
      </w:r>
      <w:r w:rsidRPr="00DE2238">
        <w:rPr>
          <w:rFonts w:ascii="Calibri" w:eastAsia="Calibri" w:hAnsi="Calibri" w:cs="Calibri"/>
          <w:lang w:val="fr-FR"/>
        </w:rPr>
        <w:t>ée</w:t>
      </w:r>
      <w:r w:rsidRPr="00DE2238">
        <w:rPr>
          <w:rFonts w:ascii="Calibri" w:eastAsia="Calibri" w:hAnsi="Calibri" w:cs="Calibri"/>
          <w:spacing w:val="-10"/>
          <w:lang w:val="fr-FR"/>
        </w:rPr>
        <w:t xml:space="preserve"> </w:t>
      </w:r>
      <w:r w:rsidRPr="00DE2238">
        <w:rPr>
          <w:rFonts w:ascii="Calibri" w:eastAsia="Calibri" w:hAnsi="Calibri" w:cs="Calibri"/>
          <w:lang w:val="fr-FR"/>
        </w:rPr>
        <w:t>à</w:t>
      </w:r>
      <w:r w:rsidRPr="00DE2238">
        <w:rPr>
          <w:rFonts w:ascii="Calibri" w:eastAsia="Calibri" w:hAnsi="Calibri" w:cs="Calibri"/>
          <w:spacing w:val="4"/>
          <w:lang w:val="fr-FR"/>
        </w:rPr>
        <w:t xml:space="preserve"> </w:t>
      </w:r>
      <w:r w:rsidRPr="00DE2238">
        <w:rPr>
          <w:rFonts w:ascii="Calibri" w:eastAsia="Calibri" w:hAnsi="Calibri" w:cs="Calibri"/>
          <w:spacing w:val="-4"/>
          <w:lang w:val="fr-FR"/>
        </w:rPr>
        <w:t>l</w:t>
      </w:r>
      <w:r w:rsidRPr="00DE2238">
        <w:rPr>
          <w:rFonts w:ascii="Calibri" w:eastAsia="Calibri" w:hAnsi="Calibri" w:cs="Calibri"/>
          <w:lang w:val="fr-FR"/>
        </w:rPr>
        <w:t>a</w:t>
      </w:r>
      <w:r w:rsidRPr="00DE2238">
        <w:rPr>
          <w:rFonts w:ascii="Calibri" w:eastAsia="Calibri" w:hAnsi="Calibri" w:cs="Calibri"/>
          <w:spacing w:val="-11"/>
          <w:lang w:val="fr-FR"/>
        </w:rPr>
        <w:t xml:space="preserve"> </w:t>
      </w:r>
      <w:r w:rsidRPr="00DE2238">
        <w:rPr>
          <w:rFonts w:ascii="Calibri" w:eastAsia="Calibri" w:hAnsi="Calibri" w:cs="Calibri"/>
          <w:spacing w:val="-6"/>
          <w:w w:val="101"/>
          <w:lang w:val="fr-FR"/>
        </w:rPr>
        <w:t>d</w:t>
      </w:r>
      <w:r w:rsidRPr="00DE2238">
        <w:rPr>
          <w:rFonts w:ascii="Calibri" w:eastAsia="Calibri" w:hAnsi="Calibri" w:cs="Calibri"/>
          <w:w w:val="101"/>
          <w:lang w:val="fr-FR"/>
        </w:rPr>
        <w:t>e</w:t>
      </w:r>
      <w:r w:rsidRPr="00DE2238">
        <w:rPr>
          <w:rFonts w:ascii="Calibri" w:eastAsia="Calibri" w:hAnsi="Calibri" w:cs="Calibri"/>
          <w:spacing w:val="-2"/>
          <w:w w:val="101"/>
          <w:lang w:val="fr-FR"/>
        </w:rPr>
        <w:t>m</w:t>
      </w:r>
      <w:r w:rsidRPr="00DE2238">
        <w:rPr>
          <w:rFonts w:ascii="Calibri" w:eastAsia="Calibri" w:hAnsi="Calibri" w:cs="Calibri"/>
          <w:spacing w:val="4"/>
          <w:w w:val="101"/>
          <w:lang w:val="fr-FR"/>
        </w:rPr>
        <w:t>a</w:t>
      </w:r>
      <w:r w:rsidRPr="00DE2238">
        <w:rPr>
          <w:rFonts w:ascii="Calibri" w:eastAsia="Calibri" w:hAnsi="Calibri" w:cs="Calibri"/>
          <w:spacing w:val="-6"/>
          <w:w w:val="101"/>
          <w:lang w:val="fr-FR"/>
        </w:rPr>
        <w:t>nd</w:t>
      </w:r>
      <w:r w:rsidRPr="00DE2238">
        <w:rPr>
          <w:rFonts w:ascii="Calibri" w:eastAsia="Calibri" w:hAnsi="Calibri" w:cs="Calibri"/>
          <w:w w:val="101"/>
          <w:lang w:val="fr-FR"/>
        </w:rPr>
        <w:t>e.</w:t>
      </w:r>
    </w:p>
    <w:p w14:paraId="0A1D9D99" w14:textId="77777777" w:rsidR="0044140B" w:rsidRPr="00DE2238" w:rsidRDefault="0044140B" w:rsidP="0044140B">
      <w:pPr>
        <w:ind w:left="567" w:right="567"/>
        <w:rPr>
          <w:lang w:val="fr-FR"/>
        </w:rPr>
      </w:pPr>
    </w:p>
    <w:p w14:paraId="2D33A2B7" w14:textId="77777777" w:rsidR="0044140B" w:rsidRPr="00DE2238" w:rsidRDefault="0044140B" w:rsidP="0044140B">
      <w:pPr>
        <w:ind w:left="567" w:right="567"/>
        <w:rPr>
          <w:lang w:val="fr-FR"/>
        </w:rPr>
      </w:pPr>
    </w:p>
    <w:p w14:paraId="30F61FCC" w14:textId="77777777" w:rsidR="0044140B" w:rsidRPr="00DE2238" w:rsidRDefault="0044140B" w:rsidP="0044140B">
      <w:pPr>
        <w:ind w:left="5103"/>
        <w:rPr>
          <w:rFonts w:ascii="Calibri" w:eastAsia="Calibri" w:hAnsi="Calibri" w:cs="Calibri"/>
          <w:lang w:val="fr-FR"/>
        </w:rPr>
      </w:pPr>
      <w:r w:rsidRPr="00DE2238">
        <w:rPr>
          <w:rFonts w:ascii="Calibri" w:eastAsia="Calibri" w:hAnsi="Calibri" w:cs="Calibri"/>
          <w:b/>
          <w:bCs/>
          <w:spacing w:val="1"/>
          <w:lang w:val="fr-FR"/>
        </w:rPr>
        <w:t>L</w:t>
      </w:r>
      <w:r w:rsidRPr="00DE2238">
        <w:rPr>
          <w:rFonts w:ascii="Calibri" w:eastAsia="Calibri" w:hAnsi="Calibri" w:cs="Calibri"/>
          <w:b/>
          <w:bCs/>
          <w:lang w:val="fr-FR"/>
        </w:rPr>
        <w:t>a</w:t>
      </w:r>
      <w:r w:rsidRPr="00DE2238">
        <w:rPr>
          <w:rFonts w:ascii="Calibri" w:eastAsia="Calibri" w:hAnsi="Calibri" w:cs="Calibri"/>
          <w:b/>
          <w:bCs/>
          <w:spacing w:val="1"/>
          <w:lang w:val="fr-FR"/>
        </w:rPr>
        <w:t xml:space="preserve"> </w:t>
      </w:r>
      <w:r w:rsidRPr="00DE2238">
        <w:rPr>
          <w:rFonts w:ascii="Calibri" w:eastAsia="Calibri" w:hAnsi="Calibri" w:cs="Calibri"/>
          <w:b/>
          <w:bCs/>
          <w:spacing w:val="-3"/>
          <w:w w:val="101"/>
          <w:lang w:val="fr-FR"/>
        </w:rPr>
        <w:t>M</w:t>
      </w:r>
      <w:r w:rsidRPr="00DE2238">
        <w:rPr>
          <w:rFonts w:ascii="Calibri" w:eastAsia="Calibri" w:hAnsi="Calibri" w:cs="Calibri"/>
          <w:b/>
          <w:bCs/>
          <w:spacing w:val="-7"/>
          <w:w w:val="101"/>
          <w:lang w:val="fr-FR"/>
        </w:rPr>
        <w:t>i</w:t>
      </w:r>
      <w:r w:rsidRPr="00DE2238">
        <w:rPr>
          <w:rFonts w:ascii="Calibri" w:eastAsia="Calibri" w:hAnsi="Calibri" w:cs="Calibri"/>
          <w:b/>
          <w:bCs/>
          <w:spacing w:val="7"/>
          <w:w w:val="101"/>
          <w:lang w:val="fr-FR"/>
        </w:rPr>
        <w:t>n</w:t>
      </w:r>
      <w:r w:rsidRPr="00DE2238">
        <w:rPr>
          <w:rFonts w:ascii="Calibri" w:eastAsia="Calibri" w:hAnsi="Calibri" w:cs="Calibri"/>
          <w:b/>
          <w:bCs/>
          <w:spacing w:val="-7"/>
          <w:w w:val="101"/>
          <w:lang w:val="fr-FR"/>
        </w:rPr>
        <w:t>i</w:t>
      </w:r>
      <w:r w:rsidRPr="00DE2238">
        <w:rPr>
          <w:rFonts w:ascii="Calibri" w:eastAsia="Calibri" w:hAnsi="Calibri" w:cs="Calibri"/>
          <w:b/>
          <w:bCs/>
          <w:spacing w:val="7"/>
          <w:w w:val="101"/>
          <w:lang w:val="fr-FR"/>
        </w:rPr>
        <w:t>s</w:t>
      </w:r>
      <w:r w:rsidRPr="00DE2238">
        <w:rPr>
          <w:rFonts w:ascii="Calibri" w:eastAsia="Calibri" w:hAnsi="Calibri" w:cs="Calibri"/>
          <w:b/>
          <w:bCs/>
          <w:spacing w:val="2"/>
          <w:w w:val="101"/>
          <w:lang w:val="fr-FR"/>
        </w:rPr>
        <w:t>t</w:t>
      </w:r>
      <w:r w:rsidRPr="00DE2238">
        <w:rPr>
          <w:rFonts w:ascii="Calibri" w:eastAsia="Calibri" w:hAnsi="Calibri" w:cs="Calibri"/>
          <w:b/>
          <w:bCs/>
          <w:w w:val="101"/>
          <w:lang w:val="fr-FR"/>
        </w:rPr>
        <w:t>re,</w:t>
      </w:r>
    </w:p>
    <w:p w14:paraId="6D2E9C5D" w14:textId="77777777" w:rsidR="0044140B" w:rsidRPr="00DE2238" w:rsidRDefault="0044140B" w:rsidP="0044140B">
      <w:pPr>
        <w:ind w:left="5103"/>
        <w:rPr>
          <w:lang w:val="fr-FR"/>
        </w:rPr>
      </w:pPr>
    </w:p>
    <w:p w14:paraId="30319206" w14:textId="77777777" w:rsidR="0044140B" w:rsidRPr="00DE2238" w:rsidRDefault="0044140B" w:rsidP="0044140B">
      <w:pPr>
        <w:ind w:left="5103"/>
        <w:rPr>
          <w:lang w:val="fr-FR"/>
        </w:rPr>
      </w:pPr>
    </w:p>
    <w:p w14:paraId="78BBBBEE" w14:textId="77777777" w:rsidR="0044140B" w:rsidRPr="00DE2238" w:rsidRDefault="0044140B" w:rsidP="0044140B">
      <w:pPr>
        <w:ind w:left="5103"/>
        <w:rPr>
          <w:lang w:val="fr-FR"/>
        </w:rPr>
      </w:pPr>
    </w:p>
    <w:p w14:paraId="55258BCD" w14:textId="77777777" w:rsidR="0044140B" w:rsidRPr="00DE2238" w:rsidRDefault="0044140B" w:rsidP="0044140B">
      <w:pPr>
        <w:ind w:left="5103"/>
        <w:rPr>
          <w:rFonts w:ascii="Calibri" w:eastAsia="Calibri" w:hAnsi="Calibri" w:cs="Calibri"/>
          <w:b/>
          <w:bCs/>
          <w:w w:val="101"/>
          <w:lang w:val="fr-FR"/>
        </w:rPr>
      </w:pPr>
      <w:r w:rsidRPr="00DE2238">
        <w:rPr>
          <w:rFonts w:ascii="Calibri" w:eastAsia="Calibri" w:hAnsi="Calibri" w:cs="Calibri"/>
          <w:b/>
          <w:bCs/>
          <w:spacing w:val="-7"/>
          <w:lang w:val="fr-FR"/>
        </w:rPr>
        <w:t>C</w:t>
      </w:r>
      <w:r w:rsidRPr="00DE2238">
        <w:rPr>
          <w:rFonts w:ascii="Calibri" w:eastAsia="Calibri" w:hAnsi="Calibri" w:cs="Calibri"/>
          <w:b/>
          <w:bCs/>
          <w:spacing w:val="1"/>
          <w:lang w:val="fr-FR"/>
        </w:rPr>
        <w:t>a</w:t>
      </w:r>
      <w:r w:rsidRPr="00DE2238">
        <w:rPr>
          <w:rFonts w:ascii="Calibri" w:eastAsia="Calibri" w:hAnsi="Calibri" w:cs="Calibri"/>
          <w:b/>
          <w:bCs/>
          <w:lang w:val="fr-FR"/>
        </w:rPr>
        <w:t>r</w:t>
      </w:r>
      <w:r w:rsidRPr="00DE2238">
        <w:rPr>
          <w:rFonts w:ascii="Calibri" w:eastAsia="Calibri" w:hAnsi="Calibri" w:cs="Calibri"/>
          <w:b/>
          <w:bCs/>
          <w:spacing w:val="8"/>
          <w:lang w:val="fr-FR"/>
        </w:rPr>
        <w:t>o</w:t>
      </w:r>
      <w:r w:rsidRPr="00DE2238">
        <w:rPr>
          <w:rFonts w:ascii="Calibri" w:eastAsia="Calibri" w:hAnsi="Calibri" w:cs="Calibri"/>
          <w:b/>
          <w:bCs/>
          <w:spacing w:val="-7"/>
          <w:lang w:val="fr-FR"/>
        </w:rPr>
        <w:t>li</w:t>
      </w:r>
      <w:r w:rsidRPr="00DE2238">
        <w:rPr>
          <w:rFonts w:ascii="Calibri" w:eastAsia="Calibri" w:hAnsi="Calibri" w:cs="Calibri"/>
          <w:b/>
          <w:bCs/>
          <w:spacing w:val="7"/>
          <w:lang w:val="fr-FR"/>
        </w:rPr>
        <w:t>n</w:t>
      </w:r>
      <w:r w:rsidRPr="00DE2238">
        <w:rPr>
          <w:rFonts w:ascii="Calibri" w:eastAsia="Calibri" w:hAnsi="Calibri" w:cs="Calibri"/>
          <w:b/>
          <w:bCs/>
          <w:lang w:val="fr-FR"/>
        </w:rPr>
        <w:t>e</w:t>
      </w:r>
      <w:r w:rsidRPr="00DE2238">
        <w:rPr>
          <w:rFonts w:ascii="Calibri" w:eastAsia="Calibri" w:hAnsi="Calibri" w:cs="Calibri"/>
          <w:b/>
          <w:bCs/>
          <w:spacing w:val="5"/>
          <w:lang w:val="fr-FR"/>
        </w:rPr>
        <w:t xml:space="preserve"> </w:t>
      </w:r>
      <w:r w:rsidRPr="00DE2238">
        <w:rPr>
          <w:rFonts w:ascii="Calibri" w:eastAsia="Calibri" w:hAnsi="Calibri" w:cs="Calibri"/>
          <w:b/>
          <w:bCs/>
          <w:spacing w:val="3"/>
          <w:w w:val="101"/>
          <w:lang w:val="fr-FR"/>
        </w:rPr>
        <w:t>DE</w:t>
      </w:r>
      <w:r w:rsidRPr="00DE2238">
        <w:rPr>
          <w:rFonts w:ascii="Calibri" w:eastAsia="Calibri" w:hAnsi="Calibri" w:cs="Calibri"/>
          <w:b/>
          <w:bCs/>
          <w:spacing w:val="6"/>
          <w:w w:val="101"/>
          <w:lang w:val="fr-FR"/>
        </w:rPr>
        <w:t>S</w:t>
      </w:r>
      <w:r w:rsidRPr="00DE2238">
        <w:rPr>
          <w:rFonts w:ascii="Calibri" w:eastAsia="Calibri" w:hAnsi="Calibri" w:cs="Calibri"/>
          <w:b/>
          <w:bCs/>
          <w:spacing w:val="4"/>
          <w:w w:val="101"/>
          <w:lang w:val="fr-FR"/>
        </w:rPr>
        <w:t>I</w:t>
      </w:r>
      <w:r w:rsidRPr="00DE2238">
        <w:rPr>
          <w:rFonts w:ascii="Calibri" w:eastAsia="Calibri" w:hAnsi="Calibri" w:cs="Calibri"/>
          <w:b/>
          <w:bCs/>
          <w:w w:val="101"/>
          <w:lang w:val="fr-FR"/>
        </w:rPr>
        <w:t>R</w:t>
      </w:r>
    </w:p>
    <w:p w14:paraId="1C711882" w14:textId="77777777" w:rsidR="0044140B" w:rsidRPr="00DE2238" w:rsidRDefault="0044140B" w:rsidP="0044140B">
      <w:pPr>
        <w:rPr>
          <w:rFonts w:ascii="Calibri" w:eastAsia="Calibri" w:hAnsi="Calibri" w:cs="Calibri"/>
          <w:b/>
          <w:bCs/>
          <w:w w:val="101"/>
          <w:lang w:val="fr-FR"/>
        </w:rPr>
      </w:pPr>
      <w:r w:rsidRPr="00DE2238">
        <w:rPr>
          <w:rFonts w:ascii="Calibri" w:eastAsia="Calibri" w:hAnsi="Calibri" w:cs="Calibri"/>
          <w:b/>
          <w:bCs/>
          <w:w w:val="101"/>
          <w:lang w:val="fr-FR"/>
        </w:rPr>
        <w:br w:type="page"/>
      </w:r>
    </w:p>
    <w:p w14:paraId="39C5EF52" w14:textId="77777777" w:rsidR="0044140B" w:rsidRPr="00DE2238" w:rsidRDefault="0044140B" w:rsidP="0044140B">
      <w:pPr>
        <w:rPr>
          <w:rFonts w:ascii="Calibri" w:eastAsia="Calibri" w:hAnsi="Calibri" w:cs="Calibri"/>
          <w:b/>
          <w:bCs/>
          <w:w w:val="101"/>
          <w:lang w:val="fr-FR"/>
        </w:rPr>
      </w:pPr>
    </w:p>
    <w:p w14:paraId="797AEA30" w14:textId="77777777" w:rsidR="0044140B" w:rsidRPr="00DE2238" w:rsidRDefault="0044140B" w:rsidP="0044140B">
      <w:pPr>
        <w:pBdr>
          <w:top w:val="single" w:sz="4" w:space="1" w:color="auto"/>
          <w:left w:val="single" w:sz="4" w:space="4" w:color="auto"/>
          <w:bottom w:val="single" w:sz="4" w:space="1" w:color="auto"/>
          <w:right w:val="single" w:sz="4" w:space="4" w:color="auto"/>
        </w:pBdr>
        <w:rPr>
          <w:rFonts w:cs="Calibri"/>
          <w:b/>
          <w:bCs/>
          <w:color w:val="000000"/>
          <w:lang w:eastAsia="fr-BE"/>
        </w:rPr>
      </w:pPr>
      <w:r w:rsidRPr="00DE2238">
        <w:rPr>
          <w:rFonts w:cs="Calibri"/>
          <w:b/>
          <w:color w:val="000000"/>
          <w:lang w:eastAsia="fr-BE"/>
        </w:rPr>
        <w:t xml:space="preserve">Signalement d’élèves en recherche d’une inscription dans une école de la </w:t>
      </w:r>
      <w:r w:rsidRPr="00DE2238">
        <w:rPr>
          <w:rFonts w:cstheme="minorHAnsi"/>
          <w:b/>
          <w:bCs/>
          <w:spacing w:val="2"/>
        </w:rPr>
        <w:t>Fédération Wallonie Bruxelles</w:t>
      </w:r>
    </w:p>
    <w:p w14:paraId="7B7725A0" w14:textId="77777777" w:rsidR="0044140B" w:rsidRPr="00DE2238" w:rsidRDefault="0044140B" w:rsidP="0044140B">
      <w:pPr>
        <w:pBdr>
          <w:top w:val="single" w:sz="4" w:space="1" w:color="auto"/>
          <w:left w:val="single" w:sz="4" w:space="4" w:color="auto"/>
          <w:bottom w:val="single" w:sz="4" w:space="1" w:color="auto"/>
          <w:right w:val="single" w:sz="4" w:space="4" w:color="auto"/>
        </w:pBdr>
        <w:spacing w:after="323"/>
        <w:rPr>
          <w:rFonts w:cs="Calibri"/>
          <w:b/>
          <w:color w:val="000000"/>
          <w:lang w:eastAsia="fr-BE"/>
        </w:rPr>
      </w:pPr>
      <w:r w:rsidRPr="00DE2238">
        <w:rPr>
          <w:rFonts w:cs="Calibri"/>
          <w:b/>
          <w:color w:val="000000"/>
          <w:lang w:eastAsia="fr-BE"/>
        </w:rPr>
        <w:t>ANNEE SCOLAIRE 2024-</w:t>
      </w:r>
      <w:proofErr w:type="gramStart"/>
      <w:r w:rsidRPr="00DE2238">
        <w:rPr>
          <w:rFonts w:cs="Calibri"/>
          <w:b/>
          <w:color w:val="000000"/>
          <w:lang w:eastAsia="fr-BE"/>
        </w:rPr>
        <w:t xml:space="preserve">2025  </w:t>
      </w:r>
      <w:r w:rsidRPr="00DE2238">
        <w:rPr>
          <w:rFonts w:cs="Calibri"/>
          <w:color w:val="000000"/>
          <w:lang w:eastAsia="fr-BE"/>
        </w:rPr>
        <w:t>Ce</w:t>
      </w:r>
      <w:proofErr w:type="gramEnd"/>
      <w:r w:rsidRPr="00DE2238">
        <w:rPr>
          <w:rFonts w:cs="Calibri"/>
          <w:color w:val="000000"/>
          <w:lang w:eastAsia="fr-BE"/>
        </w:rPr>
        <w:t xml:space="preserve"> document </w:t>
      </w:r>
      <w:r w:rsidRPr="00DE2238">
        <w:rPr>
          <w:rFonts w:cs="Calibri"/>
          <w:b/>
          <w:color w:val="000000"/>
          <w:u w:val="single"/>
          <w:lang w:eastAsia="fr-BE"/>
        </w:rPr>
        <w:t>ne constitue pas une demande d’inscription.</w:t>
      </w:r>
    </w:p>
    <w:p w14:paraId="24EB6470" w14:textId="77777777" w:rsidR="0044140B" w:rsidRPr="00DE2238" w:rsidRDefault="0044140B" w:rsidP="0044140B">
      <w:pPr>
        <w:rPr>
          <w:rFonts w:cs="Calibri"/>
          <w:color w:val="000000"/>
          <w:u w:val="single"/>
          <w:lang w:eastAsia="fr-BE"/>
        </w:rPr>
      </w:pPr>
      <w:r w:rsidRPr="00DE2238">
        <w:rPr>
          <w:rFonts w:cs="Calibri"/>
          <w:color w:val="000000"/>
          <w:lang w:eastAsia="fr-BE"/>
        </w:rPr>
        <w:t xml:space="preserve">Il ne porte ses effets que pour une année scolaire et </w:t>
      </w:r>
      <w:r w:rsidRPr="00DE2238">
        <w:rPr>
          <w:rFonts w:cs="Calibri"/>
          <w:color w:val="000000"/>
          <w:u w:val="single"/>
          <w:lang w:eastAsia="fr-BE"/>
        </w:rPr>
        <w:t>doit être renouvelé annuellement.</w:t>
      </w:r>
    </w:p>
    <w:p w14:paraId="7578D328" w14:textId="77777777" w:rsidR="0044140B" w:rsidRPr="00DE2238" w:rsidRDefault="0044140B" w:rsidP="0044140B">
      <w:pPr>
        <w:rPr>
          <w:rFonts w:ascii="Calibri Light" w:hAnsi="Calibri Light" w:cs="Calibri"/>
          <w:color w:val="000000"/>
          <w:lang w:eastAsia="fr-BE"/>
        </w:rPr>
      </w:pPr>
      <w:r w:rsidRPr="00DE2238">
        <w:rPr>
          <w:rFonts w:ascii="Calibri Light" w:hAnsi="Calibri Light" w:cs="Calibri"/>
          <w:b/>
          <w:color w:val="000000"/>
          <w:lang w:eastAsia="fr-BE"/>
        </w:rPr>
        <w:t>Demande introduite par :</w:t>
      </w:r>
      <w:r w:rsidRPr="00DE2238">
        <w:rPr>
          <w:rFonts w:ascii="Calibri Light" w:hAnsi="Calibri Light" w:cs="Calibri"/>
          <w:color w:val="000000"/>
          <w:lang w:eastAsia="fr-BE"/>
        </w:rPr>
        <w:t xml:space="preserve"> Chef de famille (Qualité </w:t>
      </w:r>
      <w:r w:rsidRPr="00DE2238">
        <w:rPr>
          <w:rFonts w:ascii="Times New Roman" w:hAnsi="Times New Roman"/>
          <w:color w:val="000000"/>
          <w:lang w:eastAsia="fr-BE"/>
        </w:rPr>
        <w:t>□</w:t>
      </w:r>
      <w:r w:rsidRPr="00DE2238">
        <w:rPr>
          <w:rFonts w:ascii="Calibri Light" w:hAnsi="Calibri Light" w:cs="Calibri"/>
          <w:color w:val="000000"/>
          <w:lang w:eastAsia="fr-BE"/>
        </w:rPr>
        <w:t xml:space="preserve"> p</w:t>
      </w:r>
      <w:r w:rsidRPr="00DE2238">
        <w:rPr>
          <w:rFonts w:ascii="Calibri Light" w:hAnsi="Calibri Light" w:cs="Cambria"/>
          <w:color w:val="000000"/>
          <w:lang w:eastAsia="fr-BE"/>
        </w:rPr>
        <w:t>è</w:t>
      </w:r>
      <w:r w:rsidRPr="00DE2238">
        <w:rPr>
          <w:rFonts w:ascii="Calibri Light" w:hAnsi="Calibri Light" w:cs="Calibri"/>
          <w:color w:val="000000"/>
          <w:lang w:eastAsia="fr-BE"/>
        </w:rPr>
        <w:t xml:space="preserve">re </w:t>
      </w:r>
      <w:r w:rsidRPr="00DE2238">
        <w:rPr>
          <w:rFonts w:ascii="Times New Roman" w:hAnsi="Times New Roman"/>
          <w:color w:val="000000"/>
          <w:lang w:eastAsia="fr-BE"/>
        </w:rPr>
        <w:t>□</w:t>
      </w:r>
      <w:r w:rsidRPr="00DE2238">
        <w:rPr>
          <w:rFonts w:ascii="Calibri Light" w:hAnsi="Calibri Light" w:cs="Calibri"/>
          <w:color w:val="000000"/>
          <w:lang w:eastAsia="fr-BE"/>
        </w:rPr>
        <w:t xml:space="preserve"> </w:t>
      </w:r>
      <w:proofErr w:type="gramStart"/>
      <w:r w:rsidRPr="00DE2238">
        <w:rPr>
          <w:rFonts w:ascii="Calibri Light" w:hAnsi="Calibri Light" w:cs="Calibri"/>
          <w:color w:val="000000"/>
          <w:lang w:eastAsia="fr-BE"/>
        </w:rPr>
        <w:t>m</w:t>
      </w:r>
      <w:r w:rsidRPr="00DE2238">
        <w:rPr>
          <w:rFonts w:ascii="Calibri Light" w:hAnsi="Calibri Light" w:cs="Cambria"/>
          <w:color w:val="000000"/>
          <w:lang w:eastAsia="fr-BE"/>
        </w:rPr>
        <w:t>è</w:t>
      </w:r>
      <w:r w:rsidRPr="00DE2238">
        <w:rPr>
          <w:rFonts w:ascii="Calibri Light" w:hAnsi="Calibri Light" w:cs="Calibri"/>
          <w:color w:val="000000"/>
          <w:lang w:eastAsia="fr-BE"/>
        </w:rPr>
        <w:t xml:space="preserve">re  </w:t>
      </w:r>
      <w:r w:rsidRPr="00DE2238">
        <w:rPr>
          <w:rFonts w:ascii="Times New Roman" w:hAnsi="Times New Roman"/>
          <w:color w:val="000000"/>
          <w:lang w:eastAsia="fr-BE"/>
        </w:rPr>
        <w:t>□</w:t>
      </w:r>
      <w:proofErr w:type="gramEnd"/>
      <w:r w:rsidRPr="00DE2238">
        <w:rPr>
          <w:rFonts w:ascii="Calibri Light" w:hAnsi="Calibri Light" w:cs="Calibri"/>
          <w:color w:val="000000"/>
          <w:lang w:eastAsia="fr-BE"/>
        </w:rPr>
        <w:t xml:space="preserve"> tuteur </w:t>
      </w:r>
      <w:r w:rsidRPr="00DE2238">
        <w:rPr>
          <w:rFonts w:ascii="Times New Roman" w:hAnsi="Times New Roman"/>
          <w:color w:val="000000"/>
          <w:lang w:eastAsia="fr-BE"/>
        </w:rPr>
        <w:t>□</w:t>
      </w:r>
      <w:r w:rsidRPr="00DE2238">
        <w:rPr>
          <w:rFonts w:ascii="Calibri Light" w:hAnsi="Calibri Light" w:cs="Calibri"/>
          <w:color w:val="000000"/>
          <w:lang w:eastAsia="fr-BE"/>
        </w:rPr>
        <w:t xml:space="preserve"> autre </w:t>
      </w:r>
      <w:r w:rsidRPr="00DE2238">
        <w:rPr>
          <w:rFonts w:ascii="Calibri Light" w:hAnsi="Calibri Light" w:cs="Cambria"/>
          <w:color w:val="000000"/>
          <w:lang w:eastAsia="fr-BE"/>
        </w:rPr>
        <w:t>à</w:t>
      </w:r>
      <w:r w:rsidRPr="00DE2238">
        <w:rPr>
          <w:rFonts w:ascii="Calibri Light" w:hAnsi="Calibri Light" w:cs="Calibri"/>
          <w:color w:val="000000"/>
          <w:lang w:eastAsia="fr-BE"/>
        </w:rPr>
        <w:t xml:space="preserve"> pr</w:t>
      </w:r>
      <w:r w:rsidRPr="00DE2238">
        <w:rPr>
          <w:rFonts w:ascii="Calibri Light" w:hAnsi="Calibri Light" w:cs="Cambria"/>
          <w:color w:val="000000"/>
          <w:lang w:eastAsia="fr-BE"/>
        </w:rPr>
        <w:t>é</w:t>
      </w:r>
      <w:r w:rsidRPr="00DE2238">
        <w:rPr>
          <w:rFonts w:ascii="Calibri Light" w:hAnsi="Calibri Light" w:cs="Calibri"/>
          <w:color w:val="000000"/>
          <w:lang w:eastAsia="fr-BE"/>
        </w:rPr>
        <w:t xml:space="preserve">ciser). </w:t>
      </w:r>
    </w:p>
    <w:p w14:paraId="3749A7C2" w14:textId="77777777" w:rsidR="0044140B" w:rsidRPr="00DE2238" w:rsidRDefault="0044140B" w:rsidP="0044140B">
      <w:pPr>
        <w:rPr>
          <w:rFonts w:ascii="Calibri Light" w:hAnsi="Calibri Light" w:cs="Calibri"/>
          <w:color w:val="000000"/>
          <w:lang w:eastAsia="fr-BE"/>
        </w:rPr>
      </w:pPr>
      <w:r w:rsidRPr="00DE2238">
        <w:rPr>
          <w:rFonts w:ascii="Calibri Light" w:hAnsi="Calibri Light" w:cs="Calibri"/>
          <w:b/>
          <w:color w:val="000000"/>
          <w:lang w:eastAsia="fr-BE"/>
        </w:rPr>
        <w:t>Identité du demandeur</w:t>
      </w:r>
      <w:r w:rsidRPr="00DE2238">
        <w:rPr>
          <w:rFonts w:ascii="Calibri Light" w:hAnsi="Calibri Light" w:cs="Calibri"/>
          <w:color w:val="000000"/>
          <w:lang w:eastAsia="fr-BE"/>
        </w:rPr>
        <w:t> :</w:t>
      </w:r>
    </w:p>
    <w:p w14:paraId="1FB58BA1" w14:textId="77777777" w:rsidR="0044140B" w:rsidRPr="00DE2238" w:rsidRDefault="0044140B" w:rsidP="0044140B">
      <w:pPr>
        <w:rPr>
          <w:rFonts w:ascii="Calibri Light" w:hAnsi="Calibri Light" w:cs="Calibri"/>
          <w:color w:val="000000"/>
          <w:lang w:eastAsia="fr-BE"/>
        </w:rPr>
      </w:pPr>
      <w:r w:rsidRPr="00DE2238">
        <w:rPr>
          <w:rFonts w:ascii="Calibri Light" w:hAnsi="Calibri Light" w:cs="Calibri"/>
          <w:color w:val="000000"/>
          <w:lang w:eastAsia="fr-BE"/>
        </w:rPr>
        <w:t>Nom, prénom : …………………………………………………………………………………………………………………………</w:t>
      </w:r>
    </w:p>
    <w:p w14:paraId="12BA6447" w14:textId="77777777" w:rsidR="0044140B" w:rsidRPr="00DE2238" w:rsidRDefault="0044140B" w:rsidP="0044140B">
      <w:pPr>
        <w:rPr>
          <w:rFonts w:ascii="Calibri Light" w:hAnsi="Calibri Light" w:cs="Calibri"/>
          <w:color w:val="000000"/>
          <w:lang w:eastAsia="fr-BE"/>
        </w:rPr>
      </w:pPr>
      <w:r w:rsidRPr="00DE2238">
        <w:rPr>
          <w:rFonts w:ascii="Calibri Light" w:hAnsi="Calibri Light" w:cs="Calibri"/>
          <w:color w:val="000000"/>
          <w:lang w:eastAsia="fr-BE"/>
        </w:rPr>
        <w:t>Adresse : ……………………………………………………………………………………………………………………………</w:t>
      </w:r>
      <w:proofErr w:type="gramStart"/>
      <w:r w:rsidRPr="00DE2238">
        <w:rPr>
          <w:rFonts w:ascii="Calibri Light" w:hAnsi="Calibri Light" w:cs="Calibri"/>
          <w:color w:val="000000"/>
          <w:lang w:eastAsia="fr-BE"/>
        </w:rPr>
        <w:t>…….</w:t>
      </w:r>
      <w:proofErr w:type="gramEnd"/>
      <w:r w:rsidRPr="00DE2238">
        <w:rPr>
          <w:rFonts w:ascii="Calibri Light" w:hAnsi="Calibri Light" w:cs="Calibri"/>
          <w:color w:val="000000"/>
          <w:lang w:eastAsia="fr-BE"/>
        </w:rPr>
        <w:t>.</w:t>
      </w:r>
    </w:p>
    <w:p w14:paraId="13A5A188" w14:textId="77777777" w:rsidR="0044140B" w:rsidRPr="00DE2238" w:rsidRDefault="0044140B" w:rsidP="0044140B">
      <w:pPr>
        <w:tabs>
          <w:tab w:val="left" w:pos="4820"/>
        </w:tabs>
        <w:rPr>
          <w:rFonts w:ascii="Calibri Light" w:hAnsi="Calibri Light" w:cs="Calibri"/>
          <w:color w:val="000000"/>
          <w:lang w:eastAsia="fr-BE"/>
        </w:rPr>
      </w:pPr>
      <w:r w:rsidRPr="00DE2238">
        <w:rPr>
          <w:rFonts w:ascii="Calibri Light" w:hAnsi="Calibri Light" w:cs="Calibri"/>
          <w:color w:val="000000"/>
          <w:lang w:eastAsia="fr-BE"/>
        </w:rPr>
        <w:t>Tél : …………………………………………………………</w:t>
      </w:r>
      <w:proofErr w:type="gramStart"/>
      <w:r w:rsidRPr="00DE2238">
        <w:rPr>
          <w:rFonts w:ascii="Calibri Light" w:hAnsi="Calibri Light" w:cs="Calibri"/>
          <w:color w:val="000000"/>
          <w:lang w:eastAsia="fr-BE"/>
        </w:rPr>
        <w:t>…….</w:t>
      </w:r>
      <w:proofErr w:type="gramEnd"/>
      <w:r w:rsidRPr="00DE2238">
        <w:rPr>
          <w:rFonts w:ascii="Calibri Light" w:hAnsi="Calibri Light" w:cs="Calibri"/>
          <w:color w:val="000000"/>
          <w:lang w:eastAsia="fr-BE"/>
        </w:rPr>
        <w:t>.</w:t>
      </w:r>
      <w:r w:rsidRPr="00DE2238">
        <w:rPr>
          <w:rFonts w:ascii="Calibri Light" w:hAnsi="Calibri Light" w:cs="Calibri"/>
          <w:color w:val="000000"/>
          <w:lang w:eastAsia="fr-BE"/>
        </w:rPr>
        <w:tab/>
      </w:r>
      <w:proofErr w:type="gramStart"/>
      <w:r w:rsidRPr="00DE2238">
        <w:rPr>
          <w:rFonts w:ascii="Calibri Light" w:hAnsi="Calibri Light" w:cs="Calibri"/>
          <w:color w:val="000000"/>
          <w:lang w:eastAsia="fr-BE"/>
        </w:rPr>
        <w:t>Email</w:t>
      </w:r>
      <w:proofErr w:type="gramEnd"/>
      <w:r w:rsidRPr="00DE2238">
        <w:rPr>
          <w:rFonts w:ascii="Calibri Light" w:hAnsi="Calibri Light" w:cs="Calibri"/>
          <w:color w:val="000000"/>
          <w:lang w:eastAsia="fr-BE"/>
        </w:rPr>
        <w:t> :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44140B" w:rsidRPr="00DE2238" w14:paraId="4A706252" w14:textId="77777777" w:rsidTr="00AF52E0">
        <w:tc>
          <w:tcPr>
            <w:tcW w:w="10008" w:type="dxa"/>
            <w:tcBorders>
              <w:top w:val="single" w:sz="4" w:space="0" w:color="auto"/>
              <w:bottom w:val="single" w:sz="4" w:space="0" w:color="auto"/>
            </w:tcBorders>
          </w:tcPr>
          <w:p w14:paraId="5432988D" w14:textId="77777777" w:rsidR="0044140B" w:rsidRPr="00DE2238" w:rsidRDefault="0044140B" w:rsidP="00AF52E0">
            <w:pPr>
              <w:rPr>
                <w:rFonts w:cs="Calibri"/>
                <w:b/>
                <w:bCs/>
                <w:caps/>
                <w:color w:val="000000"/>
                <w:lang w:eastAsia="fr-BE"/>
              </w:rPr>
            </w:pPr>
            <w:r w:rsidRPr="00DE2238">
              <w:rPr>
                <w:rFonts w:cs="Calibri"/>
                <w:b/>
                <w:bCs/>
                <w:caps/>
                <w:color w:val="000000"/>
                <w:lang w:eastAsia="fr-BE"/>
              </w:rPr>
              <w:t xml:space="preserve">concernE </w:t>
            </w:r>
            <w:proofErr w:type="gramStart"/>
            <w:r w:rsidRPr="00DE2238">
              <w:rPr>
                <w:rFonts w:cs="Calibri"/>
                <w:b/>
                <w:bCs/>
                <w:caps/>
                <w:color w:val="000000"/>
                <w:lang w:eastAsia="fr-BE"/>
              </w:rPr>
              <w:t>l’élève:</w:t>
            </w:r>
            <w:proofErr w:type="gramEnd"/>
            <w:r w:rsidRPr="00DE2238">
              <w:rPr>
                <w:rFonts w:cs="Calibri"/>
                <w:bCs/>
                <w:color w:val="000000"/>
                <w:lang w:eastAsia="fr-BE"/>
              </w:rPr>
              <w:br/>
              <w:t>NOM, PRENOM : …………………………………………………………………………………………………………………………………….</w:t>
            </w:r>
          </w:p>
          <w:p w14:paraId="34133144" w14:textId="77777777" w:rsidR="0044140B" w:rsidRPr="00DE2238" w:rsidRDefault="0044140B" w:rsidP="00AF52E0">
            <w:pPr>
              <w:jc w:val="both"/>
              <w:rPr>
                <w:rFonts w:cs="Calibri"/>
                <w:bCs/>
                <w:color w:val="000000"/>
                <w:lang w:eastAsia="fr-BE"/>
              </w:rPr>
            </w:pPr>
            <w:r w:rsidRPr="00DE2238">
              <w:rPr>
                <w:rFonts w:cs="Calibri"/>
                <w:bCs/>
                <w:color w:val="000000"/>
                <w:lang w:eastAsia="fr-BE"/>
              </w:rPr>
              <w:t>ADRESSE : …………………………………………………………………………………………………………………………………………</w:t>
            </w:r>
            <w:proofErr w:type="gramStart"/>
            <w:r w:rsidRPr="00DE2238">
              <w:rPr>
                <w:rFonts w:cs="Calibri"/>
                <w:bCs/>
                <w:color w:val="000000"/>
                <w:lang w:eastAsia="fr-BE"/>
              </w:rPr>
              <w:t>…….</w:t>
            </w:r>
            <w:proofErr w:type="gramEnd"/>
            <w:r w:rsidRPr="00DE2238">
              <w:rPr>
                <w:rFonts w:cs="Calibri"/>
                <w:bCs/>
                <w:color w:val="000000"/>
                <w:lang w:eastAsia="fr-BE"/>
              </w:rPr>
              <w:t>.</w:t>
            </w:r>
          </w:p>
          <w:p w14:paraId="5F55C196" w14:textId="77777777" w:rsidR="0044140B" w:rsidRPr="00DE2238" w:rsidRDefault="0044140B" w:rsidP="00AF52E0">
            <w:pPr>
              <w:jc w:val="both"/>
              <w:rPr>
                <w:rFonts w:cs="Calibri"/>
                <w:bCs/>
                <w:color w:val="000000"/>
                <w:lang w:eastAsia="fr-BE"/>
              </w:rPr>
            </w:pPr>
            <w:r w:rsidRPr="00DE2238">
              <w:rPr>
                <w:rFonts w:cs="Calibri"/>
                <w:bCs/>
                <w:color w:val="000000"/>
                <w:lang w:eastAsia="fr-BE"/>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44140B" w:rsidRPr="00DE2238" w14:paraId="617A360B" w14:textId="77777777" w:rsidTr="00AF52E0">
              <w:tc>
                <w:tcPr>
                  <w:tcW w:w="9535" w:type="dxa"/>
                  <w:tcBorders>
                    <w:top w:val="single" w:sz="4" w:space="0" w:color="auto"/>
                    <w:left w:val="single" w:sz="4" w:space="0" w:color="auto"/>
                    <w:bottom w:val="single" w:sz="4" w:space="0" w:color="auto"/>
                    <w:right w:val="single" w:sz="4" w:space="0" w:color="auto"/>
                  </w:tcBorders>
                </w:tcPr>
                <w:p w14:paraId="77F0870F" w14:textId="77777777" w:rsidR="0044140B" w:rsidRPr="00DE2238" w:rsidRDefault="0044140B" w:rsidP="00AF52E0">
                  <w:pPr>
                    <w:jc w:val="both"/>
                    <w:rPr>
                      <w:rFonts w:cs="Calibri"/>
                      <w:bCs/>
                      <w:color w:val="000000"/>
                      <w:lang w:eastAsia="fr-BE"/>
                    </w:rPr>
                  </w:pPr>
                  <w:r w:rsidRPr="00DE2238">
                    <w:rPr>
                      <w:rFonts w:cs="Calibri"/>
                      <w:b/>
                      <w:bCs/>
                      <w:color w:val="000000"/>
                      <w:lang w:eastAsia="fr-BE"/>
                    </w:rPr>
                    <w:t>Démarche soutenue par : Centre orienteur </w:t>
                  </w:r>
                  <w:r w:rsidRPr="00DE2238">
                    <w:rPr>
                      <w:rFonts w:cs="Calibri"/>
                      <w:bCs/>
                      <w:color w:val="000000"/>
                      <w:lang w:eastAsia="fr-BE"/>
                    </w:rPr>
                    <w:t>(ou autre</w:t>
                  </w:r>
                  <w:r w:rsidRPr="00DE2238">
                    <w:rPr>
                      <w:rFonts w:cs="Calibri"/>
                      <w:color w:val="000000"/>
                      <w:lang w:eastAsia="fr-BE"/>
                    </w:rPr>
                    <w:t> : ……………………………………………………………………</w:t>
                  </w:r>
                  <w:proofErr w:type="gramStart"/>
                  <w:r w:rsidRPr="00DE2238">
                    <w:rPr>
                      <w:rFonts w:cs="Calibri"/>
                      <w:color w:val="000000"/>
                      <w:lang w:eastAsia="fr-BE"/>
                    </w:rPr>
                    <w:t>…….</w:t>
                  </w:r>
                  <w:proofErr w:type="gramEnd"/>
                  <w:r w:rsidRPr="00DE2238">
                    <w:rPr>
                      <w:rFonts w:cs="Calibri"/>
                      <w:color w:val="000000"/>
                      <w:lang w:eastAsia="fr-BE"/>
                    </w:rPr>
                    <w:t>)</w:t>
                  </w:r>
                </w:p>
              </w:tc>
            </w:tr>
            <w:tr w:rsidR="0044140B" w:rsidRPr="00DE2238" w14:paraId="27EBB510" w14:textId="77777777" w:rsidTr="00AF52E0">
              <w:tc>
                <w:tcPr>
                  <w:tcW w:w="9535" w:type="dxa"/>
                  <w:tcBorders>
                    <w:top w:val="single" w:sz="4" w:space="0" w:color="auto"/>
                    <w:left w:val="single" w:sz="4" w:space="0" w:color="auto"/>
                    <w:bottom w:val="single" w:sz="4" w:space="0" w:color="auto"/>
                    <w:right w:val="single" w:sz="4" w:space="0" w:color="auto"/>
                  </w:tcBorders>
                </w:tcPr>
                <w:p w14:paraId="28783DE8" w14:textId="77777777" w:rsidR="0044140B" w:rsidRPr="00DE2238" w:rsidRDefault="0044140B" w:rsidP="00AF52E0">
                  <w:pPr>
                    <w:jc w:val="both"/>
                    <w:rPr>
                      <w:rFonts w:cs="Calibri"/>
                      <w:bCs/>
                      <w:color w:val="000000"/>
                      <w:lang w:eastAsia="fr-BE"/>
                    </w:rPr>
                  </w:pPr>
                  <w:r w:rsidRPr="00DE2238">
                    <w:rPr>
                      <w:rFonts w:cs="Calibri"/>
                      <w:bCs/>
                      <w:color w:val="000000"/>
                      <w:lang w:eastAsia="fr-BE"/>
                    </w:rPr>
                    <w:t>Dénomination : ………………………………………………………………………………………………………………………………………</w:t>
                  </w:r>
                </w:p>
              </w:tc>
            </w:tr>
            <w:tr w:rsidR="0044140B" w:rsidRPr="00DE2238" w14:paraId="1ACD1791" w14:textId="77777777" w:rsidTr="00AF52E0">
              <w:tc>
                <w:tcPr>
                  <w:tcW w:w="9535" w:type="dxa"/>
                  <w:tcBorders>
                    <w:top w:val="single" w:sz="4" w:space="0" w:color="auto"/>
                    <w:left w:val="single" w:sz="4" w:space="0" w:color="auto"/>
                    <w:bottom w:val="single" w:sz="4" w:space="0" w:color="auto"/>
                    <w:right w:val="single" w:sz="4" w:space="0" w:color="auto"/>
                  </w:tcBorders>
                </w:tcPr>
                <w:p w14:paraId="188E011B" w14:textId="77777777" w:rsidR="0044140B" w:rsidRPr="00DE2238" w:rsidRDefault="0044140B" w:rsidP="00AF52E0">
                  <w:pPr>
                    <w:jc w:val="both"/>
                    <w:rPr>
                      <w:rFonts w:cs="Calibri"/>
                      <w:bCs/>
                      <w:color w:val="000000"/>
                      <w:lang w:eastAsia="fr-BE"/>
                    </w:rPr>
                  </w:pPr>
                  <w:r w:rsidRPr="00DE2238">
                    <w:rPr>
                      <w:rFonts w:cs="Calibri"/>
                      <w:bCs/>
                      <w:color w:val="000000"/>
                      <w:lang w:eastAsia="fr-BE"/>
                    </w:rPr>
                    <w:t>Agent de référence : …………………………………………………………………………………………………………………………</w:t>
                  </w:r>
                  <w:proofErr w:type="gramStart"/>
                  <w:r w:rsidRPr="00DE2238">
                    <w:rPr>
                      <w:rFonts w:cs="Calibri"/>
                      <w:bCs/>
                      <w:color w:val="000000"/>
                      <w:lang w:eastAsia="fr-BE"/>
                    </w:rPr>
                    <w:t>…….</w:t>
                  </w:r>
                  <w:proofErr w:type="gramEnd"/>
                  <w:r w:rsidRPr="00DE2238">
                    <w:rPr>
                      <w:rFonts w:cs="Calibri"/>
                      <w:bCs/>
                      <w:color w:val="000000"/>
                      <w:lang w:eastAsia="fr-BE"/>
                    </w:rPr>
                    <w:t>.</w:t>
                  </w:r>
                </w:p>
              </w:tc>
            </w:tr>
            <w:tr w:rsidR="0044140B" w:rsidRPr="00DE2238" w14:paraId="32E49814" w14:textId="77777777" w:rsidTr="00AF52E0">
              <w:tc>
                <w:tcPr>
                  <w:tcW w:w="9535" w:type="dxa"/>
                  <w:tcBorders>
                    <w:top w:val="single" w:sz="4" w:space="0" w:color="auto"/>
                    <w:left w:val="single" w:sz="4" w:space="0" w:color="auto"/>
                    <w:bottom w:val="single" w:sz="4" w:space="0" w:color="auto"/>
                    <w:right w:val="single" w:sz="4" w:space="0" w:color="auto"/>
                  </w:tcBorders>
                </w:tcPr>
                <w:p w14:paraId="490DD657" w14:textId="77777777" w:rsidR="0044140B" w:rsidRPr="00DE2238" w:rsidRDefault="0044140B" w:rsidP="00AF52E0">
                  <w:pPr>
                    <w:jc w:val="both"/>
                    <w:rPr>
                      <w:rFonts w:cs="Calibri"/>
                      <w:bCs/>
                      <w:color w:val="000000"/>
                      <w:lang w:eastAsia="fr-BE"/>
                    </w:rPr>
                  </w:pPr>
                  <w:r w:rsidRPr="00DE2238">
                    <w:rPr>
                      <w:rFonts w:cs="Calibri"/>
                      <w:bCs/>
                      <w:color w:val="000000"/>
                      <w:lang w:eastAsia="fr-BE"/>
                    </w:rPr>
                    <w:t>Adresse : …………………………………………………………………………………………………………………………………………………</w:t>
                  </w:r>
                </w:p>
              </w:tc>
            </w:tr>
            <w:tr w:rsidR="0044140B" w:rsidRPr="00DE2238" w14:paraId="6C34C50C" w14:textId="77777777" w:rsidTr="00AF52E0">
              <w:tc>
                <w:tcPr>
                  <w:tcW w:w="9535" w:type="dxa"/>
                  <w:tcBorders>
                    <w:top w:val="single" w:sz="4" w:space="0" w:color="auto"/>
                    <w:left w:val="single" w:sz="4" w:space="0" w:color="auto"/>
                    <w:bottom w:val="single" w:sz="4" w:space="0" w:color="auto"/>
                    <w:right w:val="single" w:sz="4" w:space="0" w:color="auto"/>
                  </w:tcBorders>
                </w:tcPr>
                <w:p w14:paraId="06AB1441" w14:textId="77777777" w:rsidR="0044140B" w:rsidRPr="00DE2238" w:rsidRDefault="0044140B" w:rsidP="00AF52E0">
                  <w:pPr>
                    <w:jc w:val="both"/>
                    <w:rPr>
                      <w:rFonts w:cs="Calibri"/>
                      <w:bCs/>
                      <w:color w:val="000000"/>
                      <w:lang w:eastAsia="fr-BE"/>
                    </w:rPr>
                  </w:pPr>
                  <w:r w:rsidRPr="00DE2238">
                    <w:rPr>
                      <w:rFonts w:cs="Calibri"/>
                      <w:bCs/>
                      <w:color w:val="000000"/>
                      <w:lang w:eastAsia="fr-BE"/>
                    </w:rPr>
                    <w:sym w:font="Wingdings" w:char="F028"/>
                  </w:r>
                  <w:r w:rsidRPr="00DE2238">
                    <w:rPr>
                      <w:rFonts w:cs="Calibri"/>
                      <w:bCs/>
                      <w:color w:val="000000"/>
                      <w:lang w:eastAsia="fr-BE"/>
                    </w:rPr>
                    <w:t xml:space="preserve"> :  …………………………………………………………      </w:t>
                  </w:r>
                  <w:r w:rsidRPr="00DE2238">
                    <w:rPr>
                      <w:rFonts w:cs="Calibri"/>
                      <w:bCs/>
                      <w:color w:val="000000"/>
                      <w:lang w:eastAsia="fr-BE"/>
                    </w:rPr>
                    <w:sym w:font="Wingdings" w:char="F03A"/>
                  </w:r>
                  <w:r w:rsidRPr="00DE2238">
                    <w:rPr>
                      <w:rFonts w:cs="Calibri"/>
                      <w:bCs/>
                      <w:color w:val="000000"/>
                      <w:lang w:eastAsia="fr-BE"/>
                    </w:rPr>
                    <w:t> : …………………………………………………………………………………</w:t>
                  </w:r>
                </w:p>
              </w:tc>
            </w:tr>
            <w:tr w:rsidR="0044140B" w:rsidRPr="00DE2238" w14:paraId="04A7D1B9" w14:textId="77777777" w:rsidTr="00AF52E0">
              <w:trPr>
                <w:trHeight w:val="2622"/>
              </w:trPr>
              <w:tc>
                <w:tcPr>
                  <w:tcW w:w="9535" w:type="dxa"/>
                  <w:tcBorders>
                    <w:top w:val="single" w:sz="4" w:space="0" w:color="auto"/>
                    <w:left w:val="single" w:sz="4" w:space="0" w:color="auto"/>
                    <w:bottom w:val="single" w:sz="4" w:space="0" w:color="auto"/>
                    <w:right w:val="single" w:sz="4" w:space="0" w:color="auto"/>
                  </w:tcBorders>
                </w:tcPr>
                <w:p w14:paraId="3F78497B" w14:textId="77777777" w:rsidR="0044140B" w:rsidRPr="00DE2238" w:rsidRDefault="0044140B" w:rsidP="00AF52E0">
                  <w:pPr>
                    <w:rPr>
                      <w:rFonts w:cs="Calibri"/>
                      <w:color w:val="000000"/>
                      <w:lang w:eastAsia="fr-BE"/>
                    </w:rPr>
                  </w:pPr>
                  <w:r w:rsidRPr="00DE2238">
                    <w:rPr>
                      <w:noProof/>
                      <w:lang w:eastAsia="fr-BE"/>
                    </w:rPr>
                    <mc:AlternateContent>
                      <mc:Choice Requires="wpg">
                        <w:drawing>
                          <wp:inline distT="0" distB="0" distL="0" distR="0" wp14:anchorId="23BF8287" wp14:editId="04FF38C8">
                            <wp:extent cx="3185160" cy="1568450"/>
                            <wp:effectExtent l="3175" t="1905" r="12065" b="10795"/>
                            <wp:docPr id="584" name="Groupe 5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85160" cy="1568450"/>
                                      <a:chOff x="0" y="0"/>
                                      <a:chExt cx="3184855" cy="1808226"/>
                                    </a:xfrm>
                                  </wpg:grpSpPr>
                                  <wps:wsp>
                                    <wps:cNvPr id="585" name="Rectangle 636"/>
                                    <wps:cNvSpPr>
                                      <a:spLocks noChangeArrowheads="1"/>
                                    </wps:cNvSpPr>
                                    <wps:spPr bwMode="auto">
                                      <a:xfrm>
                                        <a:off x="0" y="0"/>
                                        <a:ext cx="643750"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DFF43" w14:textId="77777777" w:rsidR="0044140B" w:rsidRDefault="0044140B" w:rsidP="0044140B">
                                          <w:r>
                                            <w:rPr>
                                              <w:rFonts w:ascii="Arial" w:eastAsia="Arial" w:hAnsi="Arial" w:cs="Arial"/>
                                              <w:sz w:val="24"/>
                                            </w:rPr>
                                            <w:t>Cachet</w:t>
                                          </w:r>
                                        </w:p>
                                      </w:txbxContent>
                                    </wps:txbx>
                                    <wps:bodyPr rot="0" vert="horz" wrap="square" lIns="0" tIns="0" rIns="0" bIns="0" anchor="t" anchorCtr="0" upright="1">
                                      <a:noAutofit/>
                                    </wps:bodyPr>
                                  </wps:wsp>
                                  <wps:wsp>
                                    <wps:cNvPr id="586" name="Rectangle 637"/>
                                    <wps:cNvSpPr>
                                      <a:spLocks noChangeArrowheads="1"/>
                                    </wps:cNvSpPr>
                                    <wps:spPr bwMode="auto">
                                      <a:xfrm>
                                        <a:off x="484581" y="0"/>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2A862" w14:textId="77777777" w:rsidR="0044140B" w:rsidRDefault="0044140B" w:rsidP="0044140B">
                                          <w:r>
                                            <w:rPr>
                                              <w:rFonts w:ascii="Arial" w:eastAsia="Arial" w:hAnsi="Arial" w:cs="Arial"/>
                                              <w:sz w:val="24"/>
                                            </w:rPr>
                                            <w:t xml:space="preserve"> </w:t>
                                          </w:r>
                                        </w:p>
                                      </w:txbxContent>
                                    </wps:txbx>
                                    <wps:bodyPr rot="0" vert="horz" wrap="square" lIns="0" tIns="0" rIns="0" bIns="0" anchor="t" anchorCtr="0" upright="1">
                                      <a:noAutofit/>
                                    </wps:bodyPr>
                                  </wps:wsp>
                                  <wps:wsp>
                                    <wps:cNvPr id="587" name="Rectangle 638"/>
                                    <wps:cNvSpPr>
                                      <a:spLocks noChangeArrowheads="1"/>
                                    </wps:cNvSpPr>
                                    <wps:spPr bwMode="auto">
                                      <a:xfrm>
                                        <a:off x="525729" y="0"/>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BBD02E" w14:textId="77777777" w:rsidR="0044140B" w:rsidRDefault="0044140B" w:rsidP="0044140B">
                                          <w:r>
                                            <w:rPr>
                                              <w:rFonts w:ascii="Arial" w:eastAsia="Arial" w:hAnsi="Arial" w:cs="Arial"/>
                                              <w:sz w:val="24"/>
                                            </w:rPr>
                                            <w:t>:</w:t>
                                          </w:r>
                                        </w:p>
                                      </w:txbxContent>
                                    </wps:txbx>
                                    <wps:bodyPr rot="0" vert="horz" wrap="square" lIns="0" tIns="0" rIns="0" bIns="0" anchor="t" anchorCtr="0" upright="1">
                                      <a:noAutofit/>
                                    </wps:bodyPr>
                                  </wps:wsp>
                                  <wps:wsp>
                                    <wps:cNvPr id="588" name="Rectangle 639"/>
                                    <wps:cNvSpPr>
                                      <a:spLocks noChangeArrowheads="1"/>
                                    </wps:cNvSpPr>
                                    <wps:spPr bwMode="auto">
                                      <a:xfrm>
                                        <a:off x="568401" y="0"/>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B366F5" w14:textId="77777777" w:rsidR="0044140B" w:rsidRDefault="0044140B" w:rsidP="0044140B">
                                          <w:r>
                                            <w:rPr>
                                              <w:rFonts w:ascii="Arial" w:eastAsia="Arial" w:hAnsi="Arial" w:cs="Arial"/>
                                              <w:sz w:val="24"/>
                                            </w:rPr>
                                            <w:t xml:space="preserve"> </w:t>
                                          </w:r>
                                        </w:p>
                                      </w:txbxContent>
                                    </wps:txbx>
                                    <wps:bodyPr rot="0" vert="horz" wrap="square" lIns="0" tIns="0" rIns="0" bIns="0" anchor="t" anchorCtr="0" upright="1">
                                      <a:noAutofit/>
                                    </wps:bodyPr>
                                  </wps:wsp>
                                  <wps:wsp>
                                    <wps:cNvPr id="589" name="Rectangle 640"/>
                                    <wps:cNvSpPr>
                                      <a:spLocks noChangeArrowheads="1"/>
                                    </wps:cNvSpPr>
                                    <wps:spPr bwMode="auto">
                                      <a:xfrm>
                                        <a:off x="0" y="175260"/>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229F65" w14:textId="77777777" w:rsidR="0044140B" w:rsidRDefault="0044140B" w:rsidP="0044140B">
                                          <w:r>
                                            <w:rPr>
                                              <w:rFonts w:ascii="Arial" w:eastAsia="Arial" w:hAnsi="Arial" w:cs="Arial"/>
                                              <w:sz w:val="24"/>
                                            </w:rPr>
                                            <w:t xml:space="preserve"> </w:t>
                                          </w:r>
                                        </w:p>
                                      </w:txbxContent>
                                    </wps:txbx>
                                    <wps:bodyPr rot="0" vert="horz" wrap="square" lIns="0" tIns="0" rIns="0" bIns="0" anchor="t" anchorCtr="0" upright="1">
                                      <a:noAutofit/>
                                    </wps:bodyPr>
                                  </wps:wsp>
                                  <wps:wsp>
                                    <wps:cNvPr id="590" name="Rectangle 641"/>
                                    <wps:cNvSpPr>
                                      <a:spLocks noChangeArrowheads="1"/>
                                    </wps:cNvSpPr>
                                    <wps:spPr bwMode="auto">
                                      <a:xfrm>
                                        <a:off x="0" y="350886"/>
                                        <a:ext cx="51809" cy="2079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E2523" w14:textId="77777777" w:rsidR="0044140B" w:rsidRDefault="0044140B" w:rsidP="0044140B">
                                          <w:r>
                                            <w:rPr>
                                              <w:rFonts w:ascii="Arial" w:eastAsia="Arial" w:hAnsi="Arial" w:cs="Arial"/>
                                            </w:rPr>
                                            <w:t xml:space="preserve"> </w:t>
                                          </w:r>
                                        </w:p>
                                      </w:txbxContent>
                                    </wps:txbx>
                                    <wps:bodyPr rot="0" vert="horz" wrap="square" lIns="0" tIns="0" rIns="0" bIns="0" anchor="t" anchorCtr="0" upright="1">
                                      <a:noAutofit/>
                                    </wps:bodyPr>
                                  </wps:wsp>
                                  <wps:wsp>
                                    <wps:cNvPr id="591" name="Rectangle 642"/>
                                    <wps:cNvSpPr>
                                      <a:spLocks noChangeArrowheads="1"/>
                                    </wps:cNvSpPr>
                                    <wps:spPr bwMode="auto">
                                      <a:xfrm>
                                        <a:off x="0" y="512318"/>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6543D1" w14:textId="77777777" w:rsidR="0044140B" w:rsidRDefault="0044140B" w:rsidP="0044140B">
                                          <w:r>
                                            <w:rPr>
                                              <w:rFonts w:ascii="Arial" w:eastAsia="Arial" w:hAnsi="Arial" w:cs="Arial"/>
                                              <w:b/>
                                              <w:sz w:val="24"/>
                                            </w:rPr>
                                            <w:t xml:space="preserve"> </w:t>
                                          </w:r>
                                        </w:p>
                                      </w:txbxContent>
                                    </wps:txbx>
                                    <wps:bodyPr rot="0" vert="horz" wrap="square" lIns="0" tIns="0" rIns="0" bIns="0" anchor="t" anchorCtr="0" upright="1">
                                      <a:noAutofit/>
                                    </wps:bodyPr>
                                  </wps:wsp>
                                  <wps:wsp>
                                    <wps:cNvPr id="592" name="Rectangle 643"/>
                                    <wps:cNvSpPr>
                                      <a:spLocks noChangeArrowheads="1"/>
                                    </wps:cNvSpPr>
                                    <wps:spPr bwMode="auto">
                                      <a:xfrm>
                                        <a:off x="0" y="841502"/>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0E62A7" w14:textId="77777777" w:rsidR="0044140B" w:rsidRDefault="0044140B" w:rsidP="0044140B">
                                          <w:r>
                                            <w:rPr>
                                              <w:rFonts w:ascii="Arial" w:eastAsia="Arial" w:hAnsi="Arial" w:cs="Arial"/>
                                              <w:b/>
                                              <w:sz w:val="24"/>
                                            </w:rPr>
                                            <w:t xml:space="preserve"> </w:t>
                                          </w:r>
                                        </w:p>
                                      </w:txbxContent>
                                    </wps:txbx>
                                    <wps:bodyPr rot="0" vert="horz" wrap="square" lIns="0" tIns="0" rIns="0" bIns="0" anchor="t" anchorCtr="0" upright="1">
                                      <a:noAutofit/>
                                    </wps:bodyPr>
                                  </wps:wsp>
                                  <wps:wsp>
                                    <wps:cNvPr id="593" name="Rectangle 644"/>
                                    <wps:cNvSpPr>
                                      <a:spLocks noChangeArrowheads="1"/>
                                    </wps:cNvSpPr>
                                    <wps:spPr bwMode="auto">
                                      <a:xfrm>
                                        <a:off x="0" y="1170686"/>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1D587D" w14:textId="77777777" w:rsidR="0044140B" w:rsidRDefault="0044140B" w:rsidP="0044140B">
                                          <w:r>
                                            <w:rPr>
                                              <w:rFonts w:ascii="Arial" w:eastAsia="Arial" w:hAnsi="Arial" w:cs="Arial"/>
                                              <w:b/>
                                              <w:sz w:val="24"/>
                                            </w:rPr>
                                            <w:t xml:space="preserve"> </w:t>
                                          </w:r>
                                        </w:p>
                                      </w:txbxContent>
                                    </wps:txbx>
                                    <wps:bodyPr rot="0" vert="horz" wrap="square" lIns="0" tIns="0" rIns="0" bIns="0" anchor="t" anchorCtr="0" upright="1">
                                      <a:noAutofit/>
                                    </wps:bodyPr>
                                  </wps:wsp>
                                  <wps:wsp>
                                    <wps:cNvPr id="594" name="Rectangle 645"/>
                                    <wps:cNvSpPr>
                                      <a:spLocks noChangeArrowheads="1"/>
                                    </wps:cNvSpPr>
                                    <wps:spPr bwMode="auto">
                                      <a:xfrm>
                                        <a:off x="0" y="1498346"/>
                                        <a:ext cx="56314" cy="226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B3C5C" w14:textId="77777777" w:rsidR="0044140B" w:rsidRDefault="0044140B" w:rsidP="0044140B">
                                          <w:r>
                                            <w:rPr>
                                              <w:rFonts w:ascii="Arial" w:eastAsia="Arial" w:hAnsi="Arial" w:cs="Arial"/>
                                              <w:b/>
                                              <w:sz w:val="24"/>
                                            </w:rPr>
                                            <w:t xml:space="preserve"> </w:t>
                                          </w:r>
                                        </w:p>
                                      </w:txbxContent>
                                    </wps:txbx>
                                    <wps:bodyPr rot="0" vert="horz" wrap="square" lIns="0" tIns="0" rIns="0" bIns="0" anchor="t" anchorCtr="0" upright="1">
                                      <a:noAutofit/>
                                    </wps:bodyPr>
                                  </wps:wsp>
                                  <wps:wsp>
                                    <wps:cNvPr id="595" name="Shape 704"/>
                                    <wps:cNvSpPr>
                                      <a:spLocks/>
                                    </wps:cNvSpPr>
                                    <wps:spPr bwMode="auto">
                                      <a:xfrm>
                                        <a:off x="26365" y="347726"/>
                                        <a:ext cx="3158490" cy="1460500"/>
                                      </a:xfrm>
                                      <a:custGeom>
                                        <a:avLst/>
                                        <a:gdLst>
                                          <a:gd name="T0" fmla="*/ 0 w 3158490"/>
                                          <a:gd name="T1" fmla="*/ 1460500 h 1460500"/>
                                          <a:gd name="T2" fmla="*/ 3158490 w 3158490"/>
                                          <a:gd name="T3" fmla="*/ 1460500 h 1460500"/>
                                          <a:gd name="T4" fmla="*/ 3158490 w 3158490"/>
                                          <a:gd name="T5" fmla="*/ 0 h 1460500"/>
                                          <a:gd name="T6" fmla="*/ 0 w 3158490"/>
                                          <a:gd name="T7" fmla="*/ 0 h 1460500"/>
                                          <a:gd name="T8" fmla="*/ 0 w 3158490"/>
                                          <a:gd name="T9" fmla="*/ 1460500 h 1460500"/>
                                          <a:gd name="T10" fmla="*/ 0 w 3158490"/>
                                          <a:gd name="T11" fmla="*/ 0 h 1460500"/>
                                          <a:gd name="T12" fmla="*/ 3158490 w 3158490"/>
                                          <a:gd name="T13" fmla="*/ 1460500 h 1460500"/>
                                        </a:gdLst>
                                        <a:ahLst/>
                                        <a:cxnLst>
                                          <a:cxn ang="0">
                                            <a:pos x="T0" y="T1"/>
                                          </a:cxn>
                                          <a:cxn ang="0">
                                            <a:pos x="T2" y="T3"/>
                                          </a:cxn>
                                          <a:cxn ang="0">
                                            <a:pos x="T4" y="T5"/>
                                          </a:cxn>
                                          <a:cxn ang="0">
                                            <a:pos x="T6" y="T7"/>
                                          </a:cxn>
                                          <a:cxn ang="0">
                                            <a:pos x="T8" y="T9"/>
                                          </a:cxn>
                                        </a:cxnLst>
                                        <a:rect l="T10" t="T11" r="T12" b="T13"/>
                                        <a:pathLst>
                                          <a:path w="3158490" h="1460500">
                                            <a:moveTo>
                                              <a:pt x="0" y="1460500"/>
                                            </a:moveTo>
                                            <a:lnTo>
                                              <a:pt x="3158490" y="1460500"/>
                                            </a:lnTo>
                                            <a:lnTo>
                                              <a:pt x="3158490" y="0"/>
                                            </a:lnTo>
                                            <a:lnTo>
                                              <a:pt x="0" y="0"/>
                                            </a:lnTo>
                                            <a:lnTo>
                                              <a:pt x="0" y="1460500"/>
                                            </a:lnTo>
                                            <a:close/>
                                          </a:path>
                                        </a:pathLst>
                                      </a:custGeom>
                                      <a:noFill/>
                                      <a:ln w="3175" cap="flat"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23BF8287" id="Groupe 584" o:spid="_x0000_s1026" style="width:250.8pt;height:123.5pt;mso-position-horizontal-relative:char;mso-position-vertical-relative:line" coordsize="31848,180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">
                            <v:rect id="Rectangle 636" o:spid="_x0000_s1027" style="position:absolute;width:6437;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" filled="f" stroked="f">
                              <v:textbox inset="0,0,0,0">
                                <w:txbxContent>
                                  <w:p w14:paraId="0E9DFF43" w14:textId="77777777" w:rsidR="0044140B" w:rsidRDefault="0044140B" w:rsidP="0044140B">
                                    <w:r>
                                      <w:rPr>
                                        <w:rFonts w:ascii="Arial" w:eastAsia="Arial" w:hAnsi="Arial" w:cs="Arial"/>
                                        <w:sz w:val="24"/>
                                      </w:rPr>
                                      <w:t>Cachet</w:t>
                                    </w:r>
                                  </w:p>
                                </w:txbxContent>
                              </v:textbox>
                            </v:rect>
                            <v:rect id="Rectangle 637" o:spid="_x0000_s1028" style="position:absolute;left:4845;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" filled="f" stroked="f">
                              <v:textbox inset="0,0,0,0">
                                <w:txbxContent>
                                  <w:p w14:paraId="3262A862" w14:textId="77777777" w:rsidR="0044140B" w:rsidRDefault="0044140B" w:rsidP="0044140B">
                                    <w:r>
                                      <w:rPr>
                                        <w:rFonts w:ascii="Arial" w:eastAsia="Arial" w:hAnsi="Arial" w:cs="Arial"/>
                                        <w:sz w:val="24"/>
                                      </w:rPr>
                                      <w:t xml:space="preserve"> </w:t>
                                    </w:r>
                                  </w:p>
                                </w:txbxContent>
                              </v:textbox>
                            </v:rect>
                            <v:rect id="Rectangle 638" o:spid="_x0000_s1029" style="position:absolute;left:5257;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" filled="f" stroked="f">
                              <v:textbox inset="0,0,0,0">
                                <w:txbxContent>
                                  <w:p w14:paraId="47BBD02E" w14:textId="77777777" w:rsidR="0044140B" w:rsidRDefault="0044140B" w:rsidP="0044140B">
                                    <w:r>
                                      <w:rPr>
                                        <w:rFonts w:ascii="Arial" w:eastAsia="Arial" w:hAnsi="Arial" w:cs="Arial"/>
                                        <w:sz w:val="24"/>
                                      </w:rPr>
                                      <w:t>:</w:t>
                                    </w:r>
                                  </w:p>
                                </w:txbxContent>
                              </v:textbox>
                            </v:rect>
                            <v:rect id="Rectangle 639" o:spid="_x0000_s1030" style="position:absolute;left:5684;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" filled="f" stroked="f">
                              <v:textbox inset="0,0,0,0">
                                <w:txbxContent>
                                  <w:p w14:paraId="0AB366F5" w14:textId="77777777" w:rsidR="0044140B" w:rsidRDefault="0044140B" w:rsidP="0044140B">
                                    <w:r>
                                      <w:rPr>
                                        <w:rFonts w:ascii="Arial" w:eastAsia="Arial" w:hAnsi="Arial" w:cs="Arial"/>
                                        <w:sz w:val="24"/>
                                      </w:rPr>
                                      <w:t xml:space="preserve"> </w:t>
                                    </w:r>
                                  </w:p>
                                </w:txbxContent>
                              </v:textbox>
                            </v:rect>
                            <v:rect id="Rectangle 640" o:spid="_x0000_s1031" style="position:absolute;top:1752;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eqUxQAAANwAAAAPAAAAZHJzL2Rvd25yZXYueG1sRI9Pa8JA&#10;FMTvgt9heYI33ShY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AoXeqUxQAAANwAAAAP&#10;AAAAAAAAAAAAAAAAAAcCAABkcnMvZG93bnJldi54bWxQSwUGAAAAAAMAAwC3AAAA+QIAAAAA&#10;" filled="f" stroked="f">
                              <v:textbox inset="0,0,0,0">
                                <w:txbxContent>
                                  <w:p w14:paraId="47229F65" w14:textId="77777777" w:rsidR="0044140B" w:rsidRDefault="0044140B" w:rsidP="0044140B">
                                    <w:r>
                                      <w:rPr>
                                        <w:rFonts w:ascii="Arial" w:eastAsia="Arial" w:hAnsi="Arial" w:cs="Arial"/>
                                        <w:sz w:val="24"/>
                                      </w:rPr>
                                      <w:t xml:space="preserve"> </w:t>
                                    </w:r>
                                  </w:p>
                                </w:txbxContent>
                              </v:textbox>
                            </v:rect>
                            <v:rect id="Rectangle 641" o:spid="_x0000_s1032" style="position:absolute;top:3508;width:51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" filled="f" stroked="f">
                              <v:textbox inset="0,0,0,0">
                                <w:txbxContent>
                                  <w:p w14:paraId="27BE2523" w14:textId="77777777" w:rsidR="0044140B" w:rsidRDefault="0044140B" w:rsidP="0044140B">
                                    <w:r>
                                      <w:rPr>
                                        <w:rFonts w:ascii="Arial" w:eastAsia="Arial" w:hAnsi="Arial" w:cs="Arial"/>
                                      </w:rPr>
                                      <w:t xml:space="preserve"> </w:t>
                                    </w:r>
                                  </w:p>
                                </w:txbxContent>
                              </v:textbox>
                            </v:rect>
                            <v:rect id="Rectangle 642" o:spid="_x0000_s1033" style="position:absolute;top:5123;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" filled="f" stroked="f">
                              <v:textbox inset="0,0,0,0">
                                <w:txbxContent>
                                  <w:p w14:paraId="506543D1" w14:textId="77777777" w:rsidR="0044140B" w:rsidRDefault="0044140B" w:rsidP="0044140B">
                                    <w:r>
                                      <w:rPr>
                                        <w:rFonts w:ascii="Arial" w:eastAsia="Arial" w:hAnsi="Arial" w:cs="Arial"/>
                                        <w:b/>
                                        <w:sz w:val="24"/>
                                      </w:rPr>
                                      <w:t xml:space="preserve"> </w:t>
                                    </w:r>
                                  </w:p>
                                </w:txbxContent>
                              </v:textbox>
                            </v:rect>
                            <v:rect id="Rectangle 643" o:spid="_x0000_s1034" style="position:absolute;top:8415;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" filled="f" stroked="f">
                              <v:textbox inset="0,0,0,0">
                                <w:txbxContent>
                                  <w:p w14:paraId="6B0E62A7" w14:textId="77777777" w:rsidR="0044140B" w:rsidRDefault="0044140B" w:rsidP="0044140B">
                                    <w:r>
                                      <w:rPr>
                                        <w:rFonts w:ascii="Arial" w:eastAsia="Arial" w:hAnsi="Arial" w:cs="Arial"/>
                                        <w:b/>
                                        <w:sz w:val="24"/>
                                      </w:rPr>
                                      <w:t xml:space="preserve"> </w:t>
                                    </w:r>
                                  </w:p>
                                </w:txbxContent>
                              </v:textbox>
                            </v:rect>
                            <v:rect id="Rectangle 644" o:spid="_x0000_s1035" style="position:absolute;top:11706;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" filled="f" stroked="f">
                              <v:textbox inset="0,0,0,0">
                                <w:txbxContent>
                                  <w:p w14:paraId="651D587D" w14:textId="77777777" w:rsidR="0044140B" w:rsidRDefault="0044140B" w:rsidP="0044140B">
                                    <w:r>
                                      <w:rPr>
                                        <w:rFonts w:ascii="Arial" w:eastAsia="Arial" w:hAnsi="Arial" w:cs="Arial"/>
                                        <w:b/>
                                        <w:sz w:val="24"/>
                                      </w:rPr>
                                      <w:t xml:space="preserve"> </w:t>
                                    </w:r>
                                  </w:p>
                                </w:txbxContent>
                              </v:textbox>
                            </v:rect>
                            <v:rect id="Rectangle 645" o:spid="_x0000_s1036" style="position:absolute;top:14983;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" filled="f" stroked="f">
                              <v:textbox inset="0,0,0,0">
                                <w:txbxContent>
                                  <w:p w14:paraId="5C2B3C5C" w14:textId="77777777" w:rsidR="0044140B" w:rsidRDefault="0044140B" w:rsidP="0044140B">
                                    <w:r>
                                      <w:rPr>
                                        <w:rFonts w:ascii="Arial" w:eastAsia="Arial" w:hAnsi="Arial" w:cs="Arial"/>
                                        <w:b/>
                                        <w:sz w:val="24"/>
                                      </w:rPr>
                                      <w:t xml:space="preserve"> </w:t>
                                    </w:r>
                                  </w:p>
                                </w:txbxContent>
                              </v:textbox>
                            </v:rect>
                            <v:shape id="Shape 704" o:spid="_x0000_s1037" style="position:absolute;left:263;top:3477;width:31585;height:14605;visibility:visible;mso-wrap-style:square;v-text-anchor:top" coordsize="315849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" path="m,1460500r3158490,l3158490,,,,,1460500xe" filled="f" strokeweight=".25pt">
                              <v:path arrowok="t" o:connecttype="custom" o:connectlocs="0,1460500;3158490,1460500;3158490,0;0,0;0,1460500" o:connectangles="0,0,0,0,0" textboxrect="0,0,3158490,1460500"/>
                            </v:shape>
                            <w10:anchorlock/>
                          </v:group>
                        </w:pict>
                      </mc:Fallback>
                    </mc:AlternateContent>
                  </w:r>
                </w:p>
              </w:tc>
            </w:tr>
            <w:tr w:rsidR="0044140B" w:rsidRPr="00DE2238" w14:paraId="74B202F6" w14:textId="77777777" w:rsidTr="00AF52E0">
              <w:tc>
                <w:tcPr>
                  <w:tcW w:w="9535" w:type="dxa"/>
                  <w:tcBorders>
                    <w:top w:val="single" w:sz="4" w:space="0" w:color="auto"/>
                    <w:left w:val="single" w:sz="4" w:space="0" w:color="auto"/>
                    <w:bottom w:val="single" w:sz="4" w:space="0" w:color="auto"/>
                    <w:right w:val="single" w:sz="4" w:space="0" w:color="auto"/>
                  </w:tcBorders>
                </w:tcPr>
                <w:p w14:paraId="3525581C" w14:textId="77777777" w:rsidR="0044140B" w:rsidRPr="00DE2238" w:rsidRDefault="0044140B" w:rsidP="00AF52E0">
                  <w:pPr>
                    <w:jc w:val="both"/>
                    <w:rPr>
                      <w:rFonts w:cs="Calibri"/>
                      <w:b/>
                      <w:bCs/>
                      <w:color w:val="000000"/>
                      <w:lang w:eastAsia="fr-BE"/>
                    </w:rPr>
                  </w:pPr>
                  <w:r w:rsidRPr="00DE2238">
                    <w:rPr>
                      <w:rFonts w:cs="Calibri"/>
                      <w:b/>
                      <w:bCs/>
                      <w:color w:val="000000"/>
                      <w:lang w:eastAsia="fr-BE"/>
                    </w:rPr>
                    <w:t>Diagnostic posé : (autisme, TDA/H, X fragile, HP, etc.</w:t>
                  </w:r>
                  <w:proofErr w:type="gramStart"/>
                  <w:r w:rsidRPr="00DE2238">
                    <w:rPr>
                      <w:rFonts w:cs="Calibri"/>
                      <w:b/>
                      <w:bCs/>
                      <w:color w:val="000000"/>
                      <w:lang w:eastAsia="fr-BE"/>
                    </w:rPr>
                    <w:t>,  …</w:t>
                  </w:r>
                  <w:proofErr w:type="gramEnd"/>
                  <w:r w:rsidRPr="00DE2238">
                    <w:rPr>
                      <w:rFonts w:cs="Calibri"/>
                      <w:b/>
                      <w:bCs/>
                      <w:color w:val="000000"/>
                      <w:lang w:eastAsia="fr-BE"/>
                    </w:rPr>
                    <w:t xml:space="preserve">) </w:t>
                  </w:r>
                </w:p>
              </w:tc>
            </w:tr>
            <w:tr w:rsidR="0044140B" w:rsidRPr="00DE2238" w14:paraId="67F31FC2" w14:textId="77777777" w:rsidTr="00AF52E0">
              <w:tc>
                <w:tcPr>
                  <w:tcW w:w="9535" w:type="dxa"/>
                  <w:tcBorders>
                    <w:top w:val="single" w:sz="4" w:space="0" w:color="auto"/>
                    <w:left w:val="single" w:sz="4" w:space="0" w:color="auto"/>
                    <w:bottom w:val="single" w:sz="4" w:space="0" w:color="auto"/>
                    <w:right w:val="single" w:sz="4" w:space="0" w:color="auto"/>
                  </w:tcBorders>
                </w:tcPr>
                <w:p w14:paraId="6C287A92" w14:textId="77777777" w:rsidR="0044140B" w:rsidRPr="00DE2238" w:rsidRDefault="0044140B" w:rsidP="00AF52E0">
                  <w:pPr>
                    <w:jc w:val="both"/>
                    <w:rPr>
                      <w:rFonts w:cs="Calibri"/>
                      <w:b/>
                      <w:bCs/>
                      <w:color w:val="000000"/>
                      <w:lang w:eastAsia="fr-BE"/>
                    </w:rPr>
                  </w:pPr>
                  <w:r w:rsidRPr="00DE2238">
                    <w:rPr>
                      <w:rFonts w:cs="Calibri"/>
                      <w:b/>
                      <w:bCs/>
                      <w:color w:val="000000"/>
                      <w:lang w:eastAsia="fr-BE"/>
                    </w:rPr>
                    <w:t xml:space="preserve">Niveau : </w:t>
                  </w:r>
                  <w:r w:rsidRPr="00DE2238">
                    <w:rPr>
                      <w:rFonts w:cs="Calibri"/>
                      <w:b/>
                      <w:bCs/>
                      <w:color w:val="000000"/>
                      <w:lang w:eastAsia="fr-BE"/>
                    </w:rPr>
                    <w:sym w:font="Wingdings" w:char="F0A8"/>
                  </w:r>
                  <w:r w:rsidRPr="00DE2238">
                    <w:rPr>
                      <w:rFonts w:cs="Calibri"/>
                      <w:b/>
                      <w:bCs/>
                      <w:color w:val="000000"/>
                      <w:lang w:eastAsia="fr-BE"/>
                    </w:rPr>
                    <w:t xml:space="preserve"> Maternel, </w:t>
                  </w:r>
                  <w:r w:rsidRPr="00DE2238">
                    <w:rPr>
                      <w:rFonts w:cs="Calibri"/>
                      <w:b/>
                      <w:bCs/>
                      <w:color w:val="000000"/>
                      <w:lang w:eastAsia="fr-BE"/>
                    </w:rPr>
                    <w:sym w:font="Wingdings" w:char="F0A8"/>
                  </w:r>
                  <w:r w:rsidRPr="00DE2238">
                    <w:rPr>
                      <w:rFonts w:cs="Calibri"/>
                      <w:b/>
                      <w:bCs/>
                      <w:color w:val="000000"/>
                      <w:lang w:eastAsia="fr-BE"/>
                    </w:rPr>
                    <w:t xml:space="preserve"> primaire, </w:t>
                  </w:r>
                  <w:r w:rsidRPr="00DE2238">
                    <w:rPr>
                      <w:rFonts w:cs="Calibri"/>
                      <w:b/>
                      <w:bCs/>
                      <w:color w:val="000000"/>
                      <w:lang w:eastAsia="fr-BE"/>
                    </w:rPr>
                    <w:sym w:font="Wingdings" w:char="F0A8"/>
                  </w:r>
                  <w:r w:rsidRPr="00DE2238">
                    <w:rPr>
                      <w:rFonts w:cs="Calibri"/>
                      <w:b/>
                      <w:bCs/>
                      <w:color w:val="000000"/>
                      <w:lang w:eastAsia="fr-BE"/>
                    </w:rPr>
                    <w:t xml:space="preserve"> secondaire. </w:t>
                  </w:r>
                </w:p>
              </w:tc>
            </w:tr>
            <w:tr w:rsidR="0044140B" w:rsidRPr="00DE2238" w14:paraId="725DE2D9" w14:textId="77777777" w:rsidTr="00AF52E0">
              <w:tc>
                <w:tcPr>
                  <w:tcW w:w="9535" w:type="dxa"/>
                  <w:tcBorders>
                    <w:top w:val="single" w:sz="4" w:space="0" w:color="auto"/>
                    <w:left w:val="single" w:sz="4" w:space="0" w:color="auto"/>
                    <w:bottom w:val="single" w:sz="4" w:space="0" w:color="auto"/>
                    <w:right w:val="single" w:sz="4" w:space="0" w:color="auto"/>
                  </w:tcBorders>
                </w:tcPr>
                <w:p w14:paraId="751644E4" w14:textId="77777777" w:rsidR="0044140B" w:rsidRPr="00DE2238" w:rsidRDefault="0044140B" w:rsidP="00AF52E0">
                  <w:pPr>
                    <w:jc w:val="both"/>
                    <w:rPr>
                      <w:rFonts w:cs="Calibri"/>
                      <w:b/>
                      <w:bCs/>
                      <w:color w:val="000000"/>
                      <w:lang w:eastAsia="fr-BE"/>
                    </w:rPr>
                  </w:pPr>
                  <w:r w:rsidRPr="00DE2238">
                    <w:rPr>
                      <w:rFonts w:cs="Calibri"/>
                      <w:b/>
                      <w:bCs/>
                      <w:color w:val="000000"/>
                      <w:lang w:eastAsia="fr-BE"/>
                    </w:rPr>
                    <w:t xml:space="preserve">Type : </w:t>
                  </w:r>
                  <w:r w:rsidRPr="00DE2238">
                    <w:rPr>
                      <w:rFonts w:cs="Calibri"/>
                      <w:b/>
                      <w:bCs/>
                      <w:color w:val="000000"/>
                      <w:lang w:eastAsia="fr-BE"/>
                    </w:rPr>
                    <w:sym w:font="Wingdings" w:char="F0A8"/>
                  </w:r>
                  <w:r w:rsidRPr="00DE2238">
                    <w:rPr>
                      <w:rFonts w:cs="Calibri"/>
                      <w:b/>
                      <w:bCs/>
                      <w:color w:val="000000"/>
                      <w:lang w:eastAsia="fr-BE"/>
                    </w:rPr>
                    <w:t xml:space="preserve">1, </w:t>
                  </w:r>
                  <w:r w:rsidRPr="00DE2238">
                    <w:rPr>
                      <w:rFonts w:cs="Calibri"/>
                      <w:b/>
                      <w:bCs/>
                      <w:color w:val="000000"/>
                      <w:lang w:eastAsia="fr-BE"/>
                    </w:rPr>
                    <w:sym w:font="Wingdings" w:char="F0A8"/>
                  </w:r>
                  <w:r w:rsidRPr="00DE2238">
                    <w:rPr>
                      <w:rFonts w:cs="Calibri"/>
                      <w:b/>
                      <w:bCs/>
                      <w:color w:val="000000"/>
                      <w:lang w:eastAsia="fr-BE"/>
                    </w:rPr>
                    <w:t xml:space="preserve"> 2,</w:t>
                  </w:r>
                  <w:r w:rsidRPr="00DE2238">
                    <w:rPr>
                      <w:rFonts w:cs="Calibri"/>
                      <w:b/>
                      <w:bCs/>
                      <w:color w:val="000000"/>
                      <w:lang w:eastAsia="fr-BE"/>
                    </w:rPr>
                    <w:sym w:font="Wingdings" w:char="F0A8"/>
                  </w:r>
                  <w:r w:rsidRPr="00DE2238">
                    <w:rPr>
                      <w:rFonts w:cs="Calibri"/>
                      <w:b/>
                      <w:bCs/>
                      <w:color w:val="000000"/>
                      <w:lang w:eastAsia="fr-BE"/>
                    </w:rPr>
                    <w:t xml:space="preserve"> 3,</w:t>
                  </w:r>
                  <w:r w:rsidRPr="00DE2238">
                    <w:rPr>
                      <w:rFonts w:cs="Calibri"/>
                      <w:b/>
                      <w:bCs/>
                      <w:color w:val="000000"/>
                      <w:lang w:eastAsia="fr-BE"/>
                    </w:rPr>
                    <w:sym w:font="Wingdings" w:char="F0A8"/>
                  </w:r>
                  <w:r w:rsidRPr="00DE2238">
                    <w:rPr>
                      <w:rFonts w:cs="Calibri"/>
                      <w:b/>
                      <w:bCs/>
                      <w:color w:val="000000"/>
                      <w:lang w:eastAsia="fr-BE"/>
                    </w:rPr>
                    <w:t xml:space="preserve"> 4,</w:t>
                  </w:r>
                  <w:r w:rsidRPr="00DE2238">
                    <w:rPr>
                      <w:rFonts w:cs="Calibri"/>
                      <w:b/>
                      <w:bCs/>
                      <w:color w:val="000000"/>
                      <w:lang w:eastAsia="fr-BE"/>
                    </w:rPr>
                    <w:sym w:font="Wingdings" w:char="F0A8"/>
                  </w:r>
                  <w:r w:rsidRPr="00DE2238">
                    <w:rPr>
                      <w:rFonts w:cs="Calibri"/>
                      <w:b/>
                      <w:bCs/>
                      <w:color w:val="000000"/>
                      <w:lang w:eastAsia="fr-BE"/>
                    </w:rPr>
                    <w:t xml:space="preserve"> 5,</w:t>
                  </w:r>
                  <w:r w:rsidRPr="00DE2238">
                    <w:rPr>
                      <w:rFonts w:cs="Calibri"/>
                      <w:b/>
                      <w:bCs/>
                      <w:color w:val="000000"/>
                      <w:lang w:eastAsia="fr-BE"/>
                    </w:rPr>
                    <w:sym w:font="Wingdings" w:char="F0A8"/>
                  </w:r>
                  <w:r w:rsidRPr="00DE2238">
                    <w:rPr>
                      <w:rFonts w:cs="Calibri"/>
                      <w:b/>
                      <w:bCs/>
                      <w:color w:val="000000"/>
                      <w:lang w:eastAsia="fr-BE"/>
                    </w:rPr>
                    <w:t xml:space="preserve"> 6,</w:t>
                  </w:r>
                  <w:r w:rsidRPr="00DE2238">
                    <w:rPr>
                      <w:rFonts w:cs="Calibri"/>
                      <w:b/>
                      <w:bCs/>
                      <w:color w:val="000000"/>
                      <w:lang w:eastAsia="fr-BE"/>
                    </w:rPr>
                    <w:sym w:font="Wingdings" w:char="F0A8"/>
                  </w:r>
                  <w:r w:rsidRPr="00DE2238">
                    <w:rPr>
                      <w:rFonts w:cs="Calibri"/>
                      <w:b/>
                      <w:bCs/>
                      <w:color w:val="000000"/>
                      <w:lang w:eastAsia="fr-BE"/>
                    </w:rPr>
                    <w:t xml:space="preserve"> 7,</w:t>
                  </w:r>
                  <w:r w:rsidRPr="00DE2238">
                    <w:rPr>
                      <w:rFonts w:cs="Calibri"/>
                      <w:b/>
                      <w:bCs/>
                      <w:color w:val="000000"/>
                      <w:lang w:eastAsia="fr-BE"/>
                    </w:rPr>
                    <w:sym w:font="Wingdings" w:char="F0A8"/>
                  </w:r>
                  <w:r w:rsidRPr="00DE2238">
                    <w:rPr>
                      <w:rFonts w:cs="Calibri"/>
                      <w:b/>
                      <w:bCs/>
                      <w:color w:val="000000"/>
                      <w:lang w:eastAsia="fr-BE"/>
                    </w:rPr>
                    <w:t xml:space="preserve"> 8</w:t>
                  </w:r>
                </w:p>
              </w:tc>
            </w:tr>
            <w:tr w:rsidR="0044140B" w:rsidRPr="00DE2238" w14:paraId="209C84C0" w14:textId="77777777" w:rsidTr="00AF52E0">
              <w:tc>
                <w:tcPr>
                  <w:tcW w:w="9535" w:type="dxa"/>
                  <w:tcBorders>
                    <w:top w:val="single" w:sz="4" w:space="0" w:color="auto"/>
                    <w:left w:val="single" w:sz="4" w:space="0" w:color="auto"/>
                    <w:bottom w:val="single" w:sz="4" w:space="0" w:color="auto"/>
                    <w:right w:val="single" w:sz="4" w:space="0" w:color="auto"/>
                  </w:tcBorders>
                </w:tcPr>
                <w:p w14:paraId="16D4A123" w14:textId="77777777" w:rsidR="0044140B" w:rsidRPr="00DE2238" w:rsidRDefault="0044140B" w:rsidP="00AF52E0">
                  <w:pPr>
                    <w:jc w:val="both"/>
                    <w:rPr>
                      <w:rFonts w:cs="Calibri"/>
                      <w:b/>
                      <w:bCs/>
                      <w:color w:val="000000"/>
                      <w:lang w:eastAsia="fr-BE"/>
                    </w:rPr>
                  </w:pPr>
                  <w:r w:rsidRPr="00DE2238">
                    <w:rPr>
                      <w:rFonts w:cs="Calibri"/>
                      <w:b/>
                      <w:bCs/>
                      <w:color w:val="000000"/>
                      <w:lang w:eastAsia="fr-BE"/>
                    </w:rPr>
                    <w:t xml:space="preserve">Pédagogie adaptée : </w:t>
                  </w:r>
                  <w:r w:rsidRPr="00DE2238">
                    <w:rPr>
                      <w:rFonts w:cs="Calibri"/>
                      <w:b/>
                      <w:bCs/>
                      <w:color w:val="000000"/>
                      <w:lang w:eastAsia="fr-BE"/>
                    </w:rPr>
                    <w:sym w:font="Wingdings" w:char="F0A8"/>
                  </w:r>
                  <w:r w:rsidRPr="00DE2238">
                    <w:rPr>
                      <w:rFonts w:cs="Calibri"/>
                      <w:b/>
                      <w:bCs/>
                      <w:color w:val="000000"/>
                      <w:lang w:eastAsia="fr-BE"/>
                    </w:rPr>
                    <w:t xml:space="preserve"> autisme, </w:t>
                  </w:r>
                  <w:r w:rsidRPr="00DE2238">
                    <w:rPr>
                      <w:rFonts w:cs="Calibri"/>
                      <w:b/>
                      <w:bCs/>
                      <w:color w:val="000000"/>
                      <w:lang w:eastAsia="fr-BE"/>
                    </w:rPr>
                    <w:sym w:font="Wingdings" w:char="F0A8"/>
                  </w:r>
                  <w:r w:rsidRPr="00DE2238">
                    <w:rPr>
                      <w:rFonts w:cs="Calibri"/>
                      <w:b/>
                      <w:color w:val="000000"/>
                      <w:sz w:val="24"/>
                      <w:szCs w:val="24"/>
                      <w:lang w:eastAsia="fr-BE"/>
                    </w:rPr>
                    <w:t xml:space="preserve">polyhandicapé, </w:t>
                  </w:r>
                  <w:r w:rsidRPr="00DE2238">
                    <w:rPr>
                      <w:rFonts w:cs="Calibri"/>
                      <w:b/>
                      <w:bCs/>
                      <w:color w:val="000000"/>
                      <w:lang w:eastAsia="fr-BE"/>
                    </w:rPr>
                    <w:sym w:font="Wingdings" w:char="F0A8"/>
                  </w:r>
                  <w:r w:rsidRPr="00DE2238">
                    <w:rPr>
                      <w:rFonts w:cs="Calibri"/>
                      <w:b/>
                      <w:bCs/>
                      <w:color w:val="000000"/>
                      <w:lang w:eastAsia="fr-BE"/>
                    </w:rPr>
                    <w:t xml:space="preserve"> </w:t>
                  </w:r>
                  <w:r w:rsidRPr="00DE2238">
                    <w:rPr>
                      <w:rFonts w:cs="Calibri"/>
                      <w:b/>
                      <w:color w:val="000000"/>
                      <w:sz w:val="24"/>
                      <w:szCs w:val="24"/>
                      <w:lang w:eastAsia="fr-BE"/>
                    </w:rPr>
                    <w:t xml:space="preserve">aphasique ou dysphasique ; </w:t>
                  </w:r>
                  <w:r w:rsidRPr="00DE2238">
                    <w:rPr>
                      <w:rFonts w:cs="Calibri"/>
                      <w:b/>
                      <w:bCs/>
                      <w:color w:val="000000"/>
                      <w:lang w:eastAsia="fr-BE"/>
                    </w:rPr>
                    <w:sym w:font="Wingdings" w:char="F0A8"/>
                  </w:r>
                  <w:r w:rsidRPr="00DE2238">
                    <w:rPr>
                      <w:rFonts w:cs="Calibri"/>
                      <w:b/>
                      <w:bCs/>
                      <w:color w:val="000000"/>
                      <w:lang w:eastAsia="fr-BE"/>
                    </w:rPr>
                    <w:t xml:space="preserve">HPLCI </w:t>
                  </w:r>
                  <w:r w:rsidRPr="00DE2238">
                    <w:rPr>
                      <w:rFonts w:cs="Calibri"/>
                      <w:bCs/>
                      <w:color w:val="000000"/>
                      <w:vertAlign w:val="superscript"/>
                      <w:lang w:eastAsia="fr-BE"/>
                    </w:rPr>
                    <w:t>1</w:t>
                  </w:r>
                </w:p>
                <w:p w14:paraId="76366A64" w14:textId="77777777" w:rsidR="0044140B" w:rsidRPr="00DE2238" w:rsidRDefault="0044140B" w:rsidP="00AF52E0">
                  <w:pPr>
                    <w:jc w:val="both"/>
                    <w:rPr>
                      <w:rFonts w:cs="Calibri"/>
                      <w:b/>
                      <w:bCs/>
                      <w:color w:val="000000"/>
                      <w:lang w:eastAsia="fr-BE"/>
                    </w:rPr>
                  </w:pPr>
                  <w:r w:rsidRPr="00DE2238">
                    <w:rPr>
                      <w:rFonts w:cs="Calibri"/>
                      <w:b/>
                      <w:bCs/>
                      <w:color w:val="000000"/>
                      <w:lang w:eastAsia="fr-BE"/>
                    </w:rPr>
                    <w:sym w:font="Wingdings" w:char="F0A8"/>
                  </w:r>
                  <w:r w:rsidRPr="00DE2238">
                    <w:rPr>
                      <w:rFonts w:cs="Calibri"/>
                      <w:b/>
                      <w:bCs/>
                      <w:color w:val="000000"/>
                      <w:lang w:eastAsia="fr-BE"/>
                    </w:rPr>
                    <w:t xml:space="preserve"> Classes et/ou implantations à visée inclusive</w:t>
                  </w:r>
                </w:p>
              </w:tc>
            </w:tr>
          </w:tbl>
          <w:p w14:paraId="2F9D8E7F" w14:textId="77777777" w:rsidR="0044140B" w:rsidRPr="00DE2238" w:rsidRDefault="0044140B" w:rsidP="00AF52E0">
            <w:pPr>
              <w:jc w:val="both"/>
              <w:rPr>
                <w:rFonts w:ascii="Calibri Light" w:hAnsi="Calibri Light" w:cs="Calibri"/>
                <w:color w:val="000000"/>
                <w:lang w:eastAsia="fr-BE"/>
              </w:rPr>
            </w:pPr>
          </w:p>
        </w:tc>
      </w:tr>
      <w:tr w:rsidR="0044140B" w:rsidRPr="00DE2238" w14:paraId="0A0258E3" w14:textId="77777777" w:rsidTr="00AF52E0">
        <w:tc>
          <w:tcPr>
            <w:tcW w:w="10008" w:type="dxa"/>
            <w:tcBorders>
              <w:top w:val="single" w:sz="4" w:space="0" w:color="auto"/>
              <w:bottom w:val="single" w:sz="4" w:space="0" w:color="auto"/>
            </w:tcBorders>
          </w:tcPr>
          <w:p w14:paraId="5478C8DE" w14:textId="77777777" w:rsidR="0044140B" w:rsidRPr="00DE2238" w:rsidRDefault="0044140B" w:rsidP="00AF52E0">
            <w:pPr>
              <w:jc w:val="both"/>
              <w:rPr>
                <w:rFonts w:ascii="Calibri Light" w:hAnsi="Calibri Light" w:cs="Calibri"/>
                <w:b/>
                <w:color w:val="000000"/>
                <w:lang w:eastAsia="fr-BE"/>
              </w:rPr>
            </w:pPr>
            <w:r w:rsidRPr="00DE2238">
              <w:rPr>
                <w:rFonts w:ascii="Calibri Light" w:hAnsi="Calibri Light" w:cs="Calibri"/>
                <w:b/>
                <w:color w:val="000000"/>
                <w:lang w:eastAsia="fr-BE"/>
              </w:rPr>
              <w:t>DATE :                                                                            SIGNATURE :</w:t>
            </w:r>
          </w:p>
          <w:p w14:paraId="38BEC7C3" w14:textId="77777777" w:rsidR="0044140B" w:rsidRPr="00DE2238" w:rsidRDefault="0044140B" w:rsidP="00AF52E0">
            <w:pPr>
              <w:jc w:val="both"/>
              <w:rPr>
                <w:rFonts w:ascii="Calibri Light" w:hAnsi="Calibri Light" w:cs="Calibri"/>
                <w:b/>
                <w:color w:val="000000"/>
                <w:lang w:eastAsia="fr-BE"/>
              </w:rPr>
            </w:pPr>
          </w:p>
        </w:tc>
      </w:tr>
      <w:tr w:rsidR="0044140B" w:rsidRPr="00DE2238" w14:paraId="12D96BC9" w14:textId="77777777" w:rsidTr="00AF52E0">
        <w:tc>
          <w:tcPr>
            <w:tcW w:w="10008" w:type="dxa"/>
            <w:tcBorders>
              <w:top w:val="single" w:sz="4" w:space="0" w:color="auto"/>
              <w:left w:val="single" w:sz="4" w:space="0" w:color="auto"/>
              <w:bottom w:val="single" w:sz="4" w:space="0" w:color="auto"/>
              <w:right w:val="single" w:sz="4" w:space="0" w:color="auto"/>
            </w:tcBorders>
          </w:tcPr>
          <w:p w14:paraId="1718B62A" w14:textId="77777777" w:rsidR="0044140B" w:rsidRPr="00DE2238" w:rsidRDefault="0044140B" w:rsidP="00AF52E0">
            <w:pPr>
              <w:jc w:val="center"/>
              <w:rPr>
                <w:rFonts w:ascii="Calibri Light" w:hAnsi="Calibri Light" w:cs="Calibri"/>
                <w:b/>
                <w:color w:val="000000"/>
                <w:szCs w:val="18"/>
                <w:lang w:eastAsia="fr-BE"/>
              </w:rPr>
            </w:pPr>
          </w:p>
          <w:p w14:paraId="2A11177E" w14:textId="77777777" w:rsidR="0044140B" w:rsidRPr="00DE2238" w:rsidRDefault="0044140B" w:rsidP="00AF52E0">
            <w:pPr>
              <w:jc w:val="center"/>
              <w:rPr>
                <w:rFonts w:ascii="Calibri Light" w:hAnsi="Calibri Light" w:cs="Calibri"/>
                <w:color w:val="000000"/>
                <w:szCs w:val="18"/>
                <w:lang w:eastAsia="fr-BE"/>
              </w:rPr>
            </w:pPr>
            <w:r w:rsidRPr="00DE2238">
              <w:rPr>
                <w:rFonts w:ascii="Calibri Light" w:hAnsi="Calibri Light" w:cs="Calibri"/>
                <w:b/>
                <w:color w:val="000000"/>
                <w:szCs w:val="18"/>
                <w:lang w:eastAsia="fr-BE"/>
              </w:rPr>
              <w:t xml:space="preserve">Formulaire de </w:t>
            </w:r>
            <w:proofErr w:type="gramStart"/>
            <w:r w:rsidRPr="00DE2238">
              <w:rPr>
                <w:rFonts w:ascii="Calibri Light" w:hAnsi="Calibri Light" w:cs="Calibri"/>
                <w:b/>
                <w:color w:val="000000"/>
                <w:szCs w:val="18"/>
                <w:lang w:eastAsia="fr-BE"/>
              </w:rPr>
              <w:t>demande  à</w:t>
            </w:r>
            <w:proofErr w:type="gramEnd"/>
            <w:r w:rsidRPr="00DE2238">
              <w:rPr>
                <w:rFonts w:ascii="Calibri Light" w:hAnsi="Calibri Light" w:cs="Calibri"/>
                <w:b/>
                <w:color w:val="000000"/>
                <w:szCs w:val="18"/>
                <w:lang w:eastAsia="fr-BE"/>
              </w:rPr>
              <w:t xml:space="preserve"> adresser</w:t>
            </w:r>
            <w:r w:rsidRPr="00DE2238">
              <w:rPr>
                <w:rFonts w:ascii="Calibri Light" w:hAnsi="Calibri Light" w:cs="Calibri"/>
                <w:color w:val="000000"/>
                <w:szCs w:val="18"/>
                <w:lang w:eastAsia="fr-BE"/>
              </w:rPr>
              <w:t xml:space="preserve"> : </w:t>
            </w:r>
          </w:p>
          <w:p w14:paraId="6CBEF305" w14:textId="77777777" w:rsidR="0044140B" w:rsidRPr="00DE2238" w:rsidRDefault="0044140B" w:rsidP="00AF52E0">
            <w:pPr>
              <w:jc w:val="center"/>
              <w:rPr>
                <w:rFonts w:ascii="Calibri Light" w:hAnsi="Calibri Light" w:cs="Calibri"/>
                <w:color w:val="000000"/>
                <w:szCs w:val="18"/>
                <w:lang w:eastAsia="fr-BE"/>
              </w:rPr>
            </w:pPr>
            <w:r w:rsidRPr="00DE2238">
              <w:rPr>
                <w:rFonts w:ascii="Calibri Light" w:hAnsi="Calibri Light" w:cs="Calibri"/>
                <w:color w:val="000000"/>
                <w:szCs w:val="18"/>
                <w:lang w:eastAsia="fr-BE"/>
              </w:rPr>
              <w:t>Direction générale de l’enseignement obligatoire</w:t>
            </w:r>
          </w:p>
          <w:p w14:paraId="747DF422" w14:textId="77777777" w:rsidR="0044140B" w:rsidRPr="00DE2238" w:rsidRDefault="0044140B" w:rsidP="00AF52E0">
            <w:pPr>
              <w:jc w:val="center"/>
              <w:rPr>
                <w:rFonts w:ascii="Calibri Light" w:hAnsi="Calibri Light" w:cs="Calibri"/>
                <w:color w:val="000000"/>
                <w:szCs w:val="18"/>
                <w:lang w:eastAsia="fr-BE"/>
              </w:rPr>
            </w:pPr>
            <w:r w:rsidRPr="00DE2238">
              <w:rPr>
                <w:rFonts w:ascii="Calibri Light" w:hAnsi="Calibri Light" w:cs="Calibri"/>
                <w:color w:val="000000"/>
                <w:szCs w:val="18"/>
                <w:lang w:eastAsia="fr-BE"/>
              </w:rPr>
              <w:t>Service de l’enseignement spécialisé</w:t>
            </w:r>
          </w:p>
          <w:p w14:paraId="1F0BBD28" w14:textId="77777777" w:rsidR="0044140B" w:rsidRPr="00DE2238" w:rsidRDefault="0044140B" w:rsidP="00AF52E0">
            <w:pPr>
              <w:jc w:val="center"/>
              <w:rPr>
                <w:rFonts w:ascii="Calibri Light" w:hAnsi="Calibri Light" w:cs="Calibri"/>
                <w:color w:val="000000"/>
                <w:szCs w:val="18"/>
                <w:lang w:eastAsia="fr-BE"/>
              </w:rPr>
            </w:pPr>
            <w:r w:rsidRPr="00DE2238">
              <w:rPr>
                <w:rFonts w:ascii="Calibri Light" w:hAnsi="Calibri Light" w:cs="Calibri"/>
                <w:color w:val="000000"/>
                <w:szCs w:val="18"/>
                <w:lang w:eastAsia="fr-BE"/>
              </w:rPr>
              <w:t>Madame Nathalie DUJARDIN</w:t>
            </w:r>
          </w:p>
          <w:p w14:paraId="2064644D" w14:textId="77777777" w:rsidR="0044140B" w:rsidRPr="00DE2238" w:rsidRDefault="0044140B" w:rsidP="00AF52E0">
            <w:pPr>
              <w:jc w:val="center"/>
              <w:rPr>
                <w:rFonts w:ascii="Calibri Light" w:hAnsi="Calibri Light" w:cs="Calibri"/>
                <w:color w:val="000000"/>
                <w:szCs w:val="18"/>
                <w:lang w:eastAsia="fr-BE"/>
              </w:rPr>
            </w:pPr>
            <w:r w:rsidRPr="00DE2238">
              <w:rPr>
                <w:rFonts w:ascii="Calibri Light" w:hAnsi="Calibri Light" w:cs="Calibri"/>
                <w:color w:val="000000"/>
                <w:szCs w:val="18"/>
                <w:lang w:eastAsia="fr-BE"/>
              </w:rPr>
              <w:t>Bureau 2F250 - Rue Adolphe Lavallée, 1 - 1080   BRUXELLES</w:t>
            </w:r>
          </w:p>
          <w:p w14:paraId="46689D5D" w14:textId="77777777" w:rsidR="0044140B" w:rsidRPr="00DE2238" w:rsidRDefault="0044140B" w:rsidP="00AF52E0">
            <w:pPr>
              <w:jc w:val="center"/>
              <w:rPr>
                <w:rFonts w:ascii="Calibri Light" w:hAnsi="Calibri Light" w:cs="Arial"/>
                <w:b/>
                <w:color w:val="0000FF"/>
                <w:szCs w:val="18"/>
                <w:u w:val="single"/>
                <w:lang w:val="en-GB" w:eastAsia="fr-BE"/>
              </w:rPr>
            </w:pPr>
            <w:r w:rsidRPr="00DE2238">
              <w:rPr>
                <w:rFonts w:ascii="Calibri Light" w:hAnsi="Calibri Light" w:cs="Calibri"/>
                <w:color w:val="000000"/>
                <w:szCs w:val="18"/>
                <w:lang w:eastAsia="fr-BE"/>
              </w:rPr>
              <w:sym w:font="Wingdings" w:char="F028"/>
            </w:r>
            <w:r w:rsidRPr="00DE2238">
              <w:rPr>
                <w:rFonts w:ascii="Calibri Light" w:hAnsi="Calibri Light" w:cs="Calibri"/>
                <w:color w:val="000000"/>
                <w:szCs w:val="18"/>
                <w:lang w:val="en-GB" w:eastAsia="fr-BE"/>
              </w:rPr>
              <w:t xml:space="preserve"> : 02/690.88.59 – </w:t>
            </w:r>
            <w:proofErr w:type="gramStart"/>
            <w:r w:rsidRPr="00DE2238">
              <w:rPr>
                <w:rFonts w:ascii="Calibri Light" w:hAnsi="Calibri Light" w:cs="Calibri"/>
                <w:color w:val="000000"/>
                <w:szCs w:val="18"/>
                <w:lang w:val="en-GB" w:eastAsia="fr-BE"/>
              </w:rPr>
              <w:t>GSM :</w:t>
            </w:r>
            <w:proofErr w:type="gramEnd"/>
            <w:r w:rsidRPr="00DE2238">
              <w:rPr>
                <w:rFonts w:ascii="Calibri Light" w:hAnsi="Calibri Light" w:cs="Calibri"/>
                <w:color w:val="000000"/>
                <w:szCs w:val="18"/>
                <w:lang w:val="en-GB" w:eastAsia="fr-BE"/>
              </w:rPr>
              <w:t xml:space="preserve"> 0472/94.31.95  -  </w:t>
            </w:r>
            <w:r w:rsidRPr="00DE2238">
              <w:rPr>
                <w:rFonts w:ascii="Calibri Light" w:hAnsi="Calibri Light" w:cs="Calibri"/>
                <w:bCs/>
                <w:color w:val="000000"/>
                <w:szCs w:val="18"/>
                <w:lang w:eastAsia="fr-BE"/>
              </w:rPr>
              <w:sym w:font="Wingdings" w:char="F03A"/>
            </w:r>
            <w:r w:rsidRPr="00DE2238">
              <w:rPr>
                <w:rFonts w:ascii="Calibri Light" w:hAnsi="Calibri Light" w:cs="Calibri"/>
                <w:bCs/>
                <w:color w:val="000000"/>
                <w:szCs w:val="18"/>
                <w:lang w:val="en-GB" w:eastAsia="fr-BE"/>
              </w:rPr>
              <w:t> </w:t>
            </w:r>
            <w:r w:rsidRPr="00DE2238">
              <w:rPr>
                <w:rFonts w:ascii="Calibri Light" w:hAnsi="Calibri Light" w:cs="Calibri"/>
                <w:color w:val="000000"/>
                <w:szCs w:val="18"/>
                <w:lang w:val="en-GB" w:eastAsia="fr-BE"/>
              </w:rPr>
              <w:t xml:space="preserve"> </w:t>
            </w:r>
            <w:hyperlink r:id="rId26" w:history="1">
              <w:r w:rsidRPr="00DE2238">
                <w:rPr>
                  <w:rFonts w:ascii="Calibri Light" w:hAnsi="Calibri Light" w:cs="Arial"/>
                  <w:b/>
                  <w:color w:val="0000FF"/>
                  <w:szCs w:val="18"/>
                  <w:u w:val="single"/>
                  <w:lang w:val="en-GB" w:eastAsia="fr-BE"/>
                </w:rPr>
                <w:t>nathalie.dujardin@cfwb.be</w:t>
              </w:r>
            </w:hyperlink>
          </w:p>
          <w:p w14:paraId="3669C5E3" w14:textId="77777777" w:rsidR="0044140B" w:rsidRPr="00DE2238" w:rsidRDefault="0044140B" w:rsidP="00AF52E0">
            <w:pPr>
              <w:jc w:val="center"/>
              <w:rPr>
                <w:rFonts w:ascii="Calibri Light" w:hAnsi="Calibri Light" w:cs="Calibri"/>
                <w:color w:val="000000"/>
                <w:szCs w:val="18"/>
                <w:lang w:val="en-GB" w:eastAsia="fr-BE"/>
              </w:rPr>
            </w:pPr>
          </w:p>
        </w:tc>
      </w:tr>
    </w:tbl>
    <w:p w14:paraId="3A08BB16" w14:textId="77777777" w:rsidR="0044140B" w:rsidRPr="00DE2238" w:rsidRDefault="0044140B" w:rsidP="0044140B">
      <w:pPr>
        <w:ind w:left="6069" w:right="-20"/>
        <w:rPr>
          <w:rFonts w:ascii="Calibri" w:eastAsia="Calibri" w:hAnsi="Calibri" w:cs="Calibri"/>
          <w:lang w:val="fr-FR"/>
        </w:rPr>
      </w:pPr>
    </w:p>
    <w:p w14:paraId="7BFE1640" w14:textId="77777777" w:rsidR="0044140B" w:rsidRPr="00DE2238" w:rsidRDefault="0044140B" w:rsidP="0044140B"/>
    <w:p w14:paraId="5DA89E98" w14:textId="77777777" w:rsidR="0044140B" w:rsidRPr="00DE2238" w:rsidRDefault="0044140B" w:rsidP="0044140B"/>
    <w:p w14:paraId="28D9051D" w14:textId="77777777" w:rsidR="0044140B" w:rsidRPr="00DE2238" w:rsidRDefault="0044140B" w:rsidP="0044140B"/>
    <w:p w14:paraId="28A5DF7C" w14:textId="77777777" w:rsidR="0044140B" w:rsidRPr="00DE2238" w:rsidRDefault="0044140B" w:rsidP="0044140B"/>
    <w:p w14:paraId="7E7B697E" w14:textId="77777777" w:rsidR="0044140B" w:rsidRPr="00DE2238" w:rsidRDefault="0044140B" w:rsidP="0044140B"/>
    <w:p w14:paraId="5F8AF19F" w14:textId="77777777" w:rsidR="0044140B" w:rsidRPr="00DE2238" w:rsidRDefault="0044140B" w:rsidP="0044140B">
      <w:pPr>
        <w:tabs>
          <w:tab w:val="center" w:pos="6237"/>
        </w:tabs>
        <w:rPr>
          <w:lang w:val="fr-FR"/>
        </w:rPr>
      </w:pPr>
    </w:p>
    <w:p w14:paraId="70643B7F" w14:textId="77777777" w:rsidR="0044140B" w:rsidRPr="00DE2238" w:rsidRDefault="00833F79" w:rsidP="0044140B">
      <w:pPr>
        <w:tabs>
          <w:tab w:val="center" w:pos="6237"/>
        </w:tabs>
        <w:rPr>
          <w:lang w:val="fr-FR"/>
        </w:rPr>
      </w:pPr>
      <w:r>
        <w:rPr>
          <w:iCs/>
          <w:lang w:val="fr-FR"/>
        </w:rPr>
        <w:pict w14:anchorId="0E01824C">
          <v:rect id="_x0000_i1027" style="width:170.1pt;height:1pt" o:hrpct="0" o:hrstd="t" o:hrnoshade="t" o:hr="t" fillcolor="black [3213]" stroked="f"/>
        </w:pict>
      </w:r>
    </w:p>
    <w:p w14:paraId="504B7611" w14:textId="77777777" w:rsidR="0044140B" w:rsidRPr="00DE2238" w:rsidRDefault="0044140B" w:rsidP="0044140B">
      <w:pPr>
        <w:pStyle w:val="BASDEPAGEcalibri8"/>
        <w:ind w:left="0" w:firstLine="0"/>
        <w:rPr>
          <w:iCs w:val="0"/>
          <w:sz w:val="6"/>
          <w:szCs w:val="6"/>
          <w:lang w:val="fr-FR"/>
        </w:rPr>
      </w:pPr>
    </w:p>
    <w:p w14:paraId="79FD389F" w14:textId="77777777" w:rsidR="0044140B" w:rsidRPr="00DE2238" w:rsidRDefault="0044140B" w:rsidP="0044140B">
      <w:pPr>
        <w:pStyle w:val="BASDEPAGEcalibri8"/>
        <w:rPr>
          <w:lang w:val="fr-FR"/>
        </w:rPr>
      </w:pPr>
      <w:r w:rsidRPr="00DE2238">
        <w:rPr>
          <w:sz w:val="18"/>
          <w:szCs w:val="18"/>
          <w:vertAlign w:val="superscript"/>
          <w:lang w:val="fr-FR"/>
        </w:rPr>
        <w:t>1</w:t>
      </w:r>
      <w:r w:rsidRPr="00DE2238">
        <w:rPr>
          <w:sz w:val="18"/>
          <w:szCs w:val="18"/>
          <w:lang w:val="fr-FR"/>
        </w:rPr>
        <w:t xml:space="preserve"> </w:t>
      </w:r>
      <w:r w:rsidRPr="00DE2238">
        <w:rPr>
          <w:bCs/>
        </w:rPr>
        <w:t>(Élèves porteurs de handicaps physiques lourds disposant de compétences intellectuelles leur permettant d’accéder aux apprentissages scolaires).</w:t>
      </w:r>
    </w:p>
    <w:p w14:paraId="027232C9" w14:textId="77777777" w:rsidR="0044140B" w:rsidRPr="00DE2238" w:rsidRDefault="0044140B" w:rsidP="0044140B">
      <w:pPr>
        <w:rPr>
          <w:lang w:val="fr-FR"/>
        </w:rPr>
      </w:pPr>
      <w:r w:rsidRPr="00DE2238">
        <w:rPr>
          <w:lang w:val="fr-FR"/>
        </w:rPr>
        <w:br w:type="page"/>
      </w:r>
    </w:p>
    <w:p w14:paraId="721308C8" w14:textId="77777777" w:rsidR="0044140B" w:rsidRPr="00DE2238" w:rsidRDefault="0044140B" w:rsidP="0044140B">
      <w:pPr>
        <w:pStyle w:val="Titre2"/>
        <w:keepNext/>
        <w:keepLines/>
        <w:spacing w:before="40" w:after="120"/>
        <w:rPr>
          <w:rFonts w:asciiTheme="minorHAnsi" w:eastAsiaTheme="majorEastAsia" w:hAnsiTheme="minorHAnsi" w:cstheme="majorBidi"/>
          <w:smallCaps w:val="0"/>
          <w:color w:val="4472C4" w:themeColor="accent1"/>
          <w:sz w:val="32"/>
          <w:szCs w:val="26"/>
          <w:u w:val="single"/>
          <w:lang w:eastAsia="en-US"/>
        </w:rPr>
      </w:pPr>
      <w:bookmarkStart w:id="64" w:name="_1.2._Obligation_scolaire"/>
      <w:bookmarkStart w:id="65" w:name="_Chapitre_1.2._Obligation"/>
      <w:bookmarkStart w:id="66" w:name="_Toc149221082"/>
      <w:bookmarkStart w:id="67" w:name="_Toc170985274"/>
      <w:bookmarkEnd w:id="64"/>
      <w:bookmarkEnd w:id="65"/>
      <w:r w:rsidRPr="00DE2238">
        <w:rPr>
          <w:rFonts w:asciiTheme="minorHAnsi" w:eastAsiaTheme="majorEastAsia" w:hAnsiTheme="minorHAnsi" w:cstheme="majorBidi"/>
          <w:smallCaps w:val="0"/>
          <w:color w:val="4472C4" w:themeColor="accent1"/>
          <w:sz w:val="32"/>
          <w:szCs w:val="26"/>
          <w:lang w:eastAsia="en-US"/>
        </w:rPr>
        <w:lastRenderedPageBreak/>
        <w:t xml:space="preserve">Chapitre 1.2. </w:t>
      </w:r>
      <w:r w:rsidRPr="00DE2238">
        <w:rPr>
          <w:rFonts w:asciiTheme="minorHAnsi" w:eastAsiaTheme="majorEastAsia" w:hAnsiTheme="minorHAnsi" w:cstheme="majorBidi"/>
          <w:smallCaps w:val="0"/>
          <w:color w:val="4472C4" w:themeColor="accent1"/>
          <w:sz w:val="32"/>
          <w:szCs w:val="26"/>
          <w:u w:val="single"/>
          <w:lang w:eastAsia="en-US"/>
        </w:rPr>
        <w:t>Obligation scolaire</w:t>
      </w:r>
      <w:bookmarkEnd w:id="66"/>
      <w:bookmarkEnd w:id="67"/>
    </w:p>
    <w:p w14:paraId="5F44D09A" w14:textId="77777777" w:rsidR="0044140B" w:rsidRDefault="0044140B" w:rsidP="0044140B">
      <w:pPr>
        <w:jc w:val="both"/>
        <w:rPr>
          <w:rFonts w:cstheme="minorHAnsi"/>
          <w:spacing w:val="-2"/>
        </w:rPr>
      </w:pPr>
    </w:p>
    <w:p w14:paraId="6E037CBC" w14:textId="77777777" w:rsidR="0044140B" w:rsidRDefault="0044140B" w:rsidP="0044140B">
      <w:pPr>
        <w:jc w:val="both"/>
        <w:rPr>
          <w:rFonts w:cstheme="minorHAnsi"/>
          <w:spacing w:val="-2"/>
        </w:rPr>
      </w:pPr>
    </w:p>
    <w:p w14:paraId="16D51B81" w14:textId="77777777" w:rsidR="0044140B" w:rsidRPr="00A16BB8" w:rsidRDefault="0044140B" w:rsidP="0044140B">
      <w:pPr>
        <w:pStyle w:val="StyleTitre3LatinCorpsCalibri14ptAccent1Avant"/>
      </w:pPr>
      <w:bookmarkStart w:id="68" w:name="_Toc170303005"/>
      <w:bookmarkStart w:id="69" w:name="_Toc170985275"/>
      <w:r>
        <w:t>Pas d’annexes pour ce chapitre</w:t>
      </w:r>
      <w:bookmarkEnd w:id="68"/>
      <w:bookmarkEnd w:id="69"/>
    </w:p>
    <w:p w14:paraId="088CEA3A" w14:textId="77777777" w:rsidR="0044140B" w:rsidRDefault="0044140B" w:rsidP="0044140B">
      <w:pPr>
        <w:jc w:val="both"/>
        <w:rPr>
          <w:rFonts w:cstheme="minorHAnsi"/>
          <w:spacing w:val="-2"/>
        </w:rPr>
      </w:pPr>
    </w:p>
    <w:p w14:paraId="210255B0" w14:textId="77777777" w:rsidR="0044140B" w:rsidRPr="00DE2238" w:rsidRDefault="0044140B" w:rsidP="0044140B">
      <w:pPr>
        <w:jc w:val="both"/>
        <w:rPr>
          <w:rFonts w:cstheme="minorHAnsi"/>
          <w:spacing w:val="-2"/>
        </w:rPr>
      </w:pPr>
    </w:p>
    <w:p w14:paraId="719E17A0" w14:textId="77777777" w:rsidR="0044140B" w:rsidRPr="00DE2238" w:rsidRDefault="0044140B" w:rsidP="0044140B">
      <w:pPr>
        <w:rPr>
          <w:rFonts w:cstheme="minorHAnsi"/>
          <w:lang w:eastAsia="fr-BE"/>
        </w:rPr>
      </w:pPr>
      <w:bookmarkStart w:id="70" w:name="_1.2.6._Dispense_à"/>
      <w:bookmarkEnd w:id="70"/>
      <w:r w:rsidRPr="00DE2238">
        <w:rPr>
          <w:rFonts w:cstheme="minorHAnsi"/>
          <w:lang w:eastAsia="fr-BE"/>
        </w:rPr>
        <w:br w:type="page"/>
      </w:r>
    </w:p>
    <w:p w14:paraId="58FD5B65" w14:textId="77777777" w:rsidR="0044140B" w:rsidRPr="00DE2238" w:rsidRDefault="0044140B" w:rsidP="0044140B">
      <w:pPr>
        <w:pStyle w:val="Titre2"/>
        <w:keepNext/>
        <w:keepLines/>
        <w:spacing w:before="40" w:after="120"/>
        <w:rPr>
          <w:rFonts w:asciiTheme="minorHAnsi" w:eastAsiaTheme="majorEastAsia" w:hAnsiTheme="minorHAnsi" w:cstheme="majorBidi"/>
          <w:smallCaps w:val="0"/>
          <w:color w:val="4472C4" w:themeColor="accent1"/>
          <w:sz w:val="32"/>
          <w:szCs w:val="26"/>
          <w:u w:val="single"/>
          <w:lang w:eastAsia="en-US"/>
        </w:rPr>
      </w:pPr>
      <w:bookmarkStart w:id="71" w:name="_1.2._Fréquentation_scolaire"/>
      <w:bookmarkStart w:id="72" w:name="_Chapitre_1.3._Les"/>
      <w:bookmarkStart w:id="73" w:name="_Toc414352886"/>
      <w:bookmarkStart w:id="74" w:name="_Toc453836909"/>
      <w:bookmarkStart w:id="75" w:name="_Toc149221089"/>
      <w:bookmarkStart w:id="76" w:name="_Toc170985276"/>
      <w:bookmarkEnd w:id="23"/>
      <w:bookmarkEnd w:id="24"/>
      <w:bookmarkEnd w:id="25"/>
      <w:bookmarkEnd w:id="26"/>
      <w:bookmarkEnd w:id="27"/>
      <w:bookmarkEnd w:id="28"/>
      <w:bookmarkEnd w:id="29"/>
      <w:bookmarkEnd w:id="30"/>
      <w:bookmarkEnd w:id="31"/>
      <w:bookmarkEnd w:id="32"/>
      <w:bookmarkEnd w:id="33"/>
      <w:bookmarkEnd w:id="71"/>
      <w:bookmarkEnd w:id="72"/>
      <w:r w:rsidRPr="00DE2238">
        <w:rPr>
          <w:rFonts w:asciiTheme="minorHAnsi" w:eastAsiaTheme="majorEastAsia" w:hAnsiTheme="minorHAnsi" w:cstheme="majorBidi"/>
          <w:smallCaps w:val="0"/>
          <w:color w:val="4472C4" w:themeColor="accent1"/>
          <w:sz w:val="32"/>
          <w:szCs w:val="26"/>
          <w:lang w:eastAsia="en-US"/>
        </w:rPr>
        <w:lastRenderedPageBreak/>
        <w:t xml:space="preserve">Chapitre 1.3. </w:t>
      </w:r>
      <w:bookmarkEnd w:id="73"/>
      <w:bookmarkEnd w:id="74"/>
      <w:bookmarkEnd w:id="75"/>
      <w:r w:rsidRPr="00DE2238">
        <w:rPr>
          <w:rFonts w:asciiTheme="minorHAnsi" w:eastAsiaTheme="majorEastAsia" w:hAnsiTheme="minorHAnsi" w:cstheme="majorBidi"/>
          <w:smallCaps w:val="0"/>
          <w:color w:val="4472C4" w:themeColor="accent1"/>
          <w:sz w:val="32"/>
          <w:szCs w:val="26"/>
          <w:u w:val="single"/>
          <w:lang w:eastAsia="en-US"/>
        </w:rPr>
        <w:t>Les dispositifs de lutte pour l’accrochage scolaire</w:t>
      </w:r>
      <w:bookmarkEnd w:id="76"/>
    </w:p>
    <w:p w14:paraId="0AA81EB7" w14:textId="77777777" w:rsidR="0044140B" w:rsidRDefault="0044140B" w:rsidP="0044140B">
      <w:pPr>
        <w:jc w:val="both"/>
        <w:rPr>
          <w:rFonts w:cstheme="minorHAnsi"/>
        </w:rPr>
      </w:pPr>
    </w:p>
    <w:p w14:paraId="6EAF10F8" w14:textId="77777777" w:rsidR="0044140B" w:rsidRPr="00DE2238" w:rsidRDefault="0044140B" w:rsidP="0044140B">
      <w:pPr>
        <w:jc w:val="both"/>
        <w:rPr>
          <w:rFonts w:cstheme="minorHAnsi"/>
        </w:rPr>
      </w:pPr>
    </w:p>
    <w:p w14:paraId="4D2AE6AA" w14:textId="77777777" w:rsidR="0044140B" w:rsidRPr="00DE2238" w:rsidRDefault="0044140B" w:rsidP="0044140B">
      <w:pPr>
        <w:pStyle w:val="Titre3"/>
        <w:spacing w:before="120" w:after="120"/>
        <w:jc w:val="both"/>
        <w:rPr>
          <w:bCs/>
          <w:color w:val="2F5496" w:themeColor="accent1" w:themeShade="BF"/>
          <w:sz w:val="28"/>
          <w:szCs w:val="22"/>
        </w:rPr>
      </w:pPr>
      <w:bookmarkStart w:id="77" w:name="_Toc170985277"/>
      <w:r w:rsidRPr="00DE2238">
        <w:rPr>
          <w:bCs/>
          <w:color w:val="2F5496" w:themeColor="accent1" w:themeShade="BF"/>
          <w:sz w:val="28"/>
          <w:szCs w:val="22"/>
        </w:rPr>
        <w:t>Annexes</w:t>
      </w:r>
      <w:bookmarkEnd w:id="77"/>
    </w:p>
    <w:p w14:paraId="01DFE93E" w14:textId="77777777" w:rsidR="0044140B" w:rsidRPr="00DE2238" w:rsidRDefault="0044140B" w:rsidP="0044140B">
      <w:r w:rsidRPr="00DE2238">
        <w:br w:type="page"/>
      </w:r>
    </w:p>
    <w:p w14:paraId="0603AF11" w14:textId="0D3CD15B" w:rsidR="0044140B" w:rsidRPr="00DE2238" w:rsidRDefault="00833F79" w:rsidP="0044140B">
      <w:pPr>
        <w:pStyle w:val="Titre4"/>
      </w:pPr>
      <w:bookmarkStart w:id="78" w:name="annexe9"/>
      <w:bookmarkStart w:id="79" w:name="_Toc412204101"/>
      <w:bookmarkStart w:id="80" w:name="_Toc414352909"/>
      <w:bookmarkStart w:id="81" w:name="_Toc453836932"/>
      <w:r w:rsidRPr="00DE2238">
        <w:rPr>
          <w:noProof/>
        </w:rPr>
        <w:lastRenderedPageBreak/>
        <w:drawing>
          <wp:anchor distT="0" distB="0" distL="114300" distR="114300" simplePos="0" relativeHeight="251691008" behindDoc="0" locked="0" layoutInCell="1" allowOverlap="1" wp14:anchorId="37B9B2F9" wp14:editId="71384089">
            <wp:simplePos x="0" y="0"/>
            <wp:positionH relativeFrom="rightMargin">
              <wp:align>left</wp:align>
            </wp:positionH>
            <wp:positionV relativeFrom="paragraph">
              <wp:posOffset>-227330</wp:posOffset>
            </wp:positionV>
            <wp:extent cx="465667" cy="465667"/>
            <wp:effectExtent l="0"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65667" cy="465667"/>
                    </a:xfrm>
                    <a:prstGeom prst="rect">
                      <a:avLst/>
                    </a:prstGeom>
                  </pic:spPr>
                </pic:pic>
              </a:graphicData>
            </a:graphic>
            <wp14:sizeRelH relativeFrom="margin">
              <wp14:pctWidth>0</wp14:pctWidth>
            </wp14:sizeRelH>
            <wp14:sizeRelV relativeFrom="margin">
              <wp14:pctHeight>0</wp14:pctHeight>
            </wp14:sizeRelV>
          </wp:anchor>
        </w:drawing>
      </w:r>
      <w:r w:rsidR="0044140B" w:rsidRPr="00DE2238">
        <w:t xml:space="preserve">Annexe </w:t>
      </w:r>
      <w:bookmarkEnd w:id="78"/>
      <w:proofErr w:type="gramStart"/>
      <w:r w:rsidR="0044140B" w:rsidRPr="00DE2238">
        <w:t>1:</w:t>
      </w:r>
      <w:proofErr w:type="gramEnd"/>
      <w:r w:rsidR="0044140B" w:rsidRPr="00DE2238">
        <w:t xml:space="preserve"> Proposition de modèle de signalement au Conseiller de l'Aide à la Jeunesse des élèves mineurs en situation de difficulté ou de danger</w:t>
      </w:r>
      <w:bookmarkEnd w:id="79"/>
      <w:bookmarkEnd w:id="80"/>
      <w:bookmarkEnd w:id="81"/>
    </w:p>
    <w:p w14:paraId="565FD3DA" w14:textId="77777777" w:rsidR="0044140B" w:rsidRPr="00DE2238" w:rsidRDefault="0044140B" w:rsidP="0044140B">
      <w:pPr>
        <w:rPr>
          <w:rFonts w:cstheme="minorHAnsi"/>
          <w:b/>
          <w:bCs/>
        </w:rPr>
      </w:pPr>
    </w:p>
    <w:p w14:paraId="354F3744" w14:textId="77777777" w:rsidR="0044140B" w:rsidRPr="00DE2238" w:rsidRDefault="0044140B" w:rsidP="0044140B">
      <w:pPr>
        <w:sectPr w:rsidR="0044140B" w:rsidRPr="00DE2238" w:rsidSect="0044140B">
          <w:headerReference w:type="even" r:id="rId27"/>
          <w:headerReference w:type="default" r:id="rId28"/>
          <w:footerReference w:type="even" r:id="rId29"/>
          <w:headerReference w:type="first" r:id="rId30"/>
          <w:footerReference w:type="first" r:id="rId31"/>
          <w:pgSz w:w="11906" w:h="16838" w:code="9"/>
          <w:pgMar w:top="567" w:right="1134" w:bottom="567" w:left="1134" w:header="567" w:footer="567" w:gutter="0"/>
          <w:cols w:space="720"/>
          <w:docGrid w:linePitch="360"/>
        </w:sectPr>
      </w:pPr>
    </w:p>
    <w:p w14:paraId="3B07F788" w14:textId="77777777" w:rsidR="0044140B" w:rsidRPr="00DE2238" w:rsidRDefault="0044140B" w:rsidP="0044140B">
      <w:pPr>
        <w:jc w:val="center"/>
        <w:rPr>
          <w:rFonts w:cstheme="minorHAnsi"/>
          <w:b/>
        </w:rPr>
      </w:pPr>
      <w:bookmarkStart w:id="82" w:name="_Annexe_10_:_1"/>
      <w:bookmarkStart w:id="83" w:name="annexe10"/>
      <w:bookmarkStart w:id="84" w:name="_Toc412204102"/>
      <w:bookmarkStart w:id="85" w:name="_Toc414352910"/>
      <w:bookmarkStart w:id="86" w:name="_Toc453836933"/>
      <w:bookmarkEnd w:id="82"/>
      <w:r w:rsidRPr="00DE2238">
        <w:rPr>
          <w:rFonts w:cstheme="minorHAnsi"/>
          <w:b/>
        </w:rPr>
        <w:t>SIGNALEMENT TYPE AU SAJ</w:t>
      </w:r>
    </w:p>
    <w:p w14:paraId="3BAFEF5A" w14:textId="77777777" w:rsidR="0044140B" w:rsidRPr="00DE2238" w:rsidRDefault="0044140B" w:rsidP="0044140B">
      <w:pPr>
        <w:jc w:val="center"/>
        <w:rPr>
          <w:rFonts w:cstheme="minorHAnsi"/>
          <w:b/>
        </w:rPr>
      </w:pPr>
      <w:r w:rsidRPr="00DE2238">
        <w:rPr>
          <w:rFonts w:cstheme="minorHAnsi"/>
          <w:b/>
        </w:rPr>
        <w:t>Date :      /     /</w:t>
      </w:r>
    </w:p>
    <w:p w14:paraId="677E2C74" w14:textId="77777777" w:rsidR="0044140B" w:rsidRPr="00DE2238" w:rsidRDefault="0044140B" w:rsidP="0044140B">
      <w:pPr>
        <w:rPr>
          <w:rFonts w:eastAsiaTheme="minorEastAsia" w:cstheme="minorHAnsi"/>
          <w:b/>
          <w:lang w:eastAsia="fr-BE"/>
        </w:rPr>
      </w:pPr>
    </w:p>
    <w:p w14:paraId="6E7C5965" w14:textId="77777777" w:rsidR="0044140B" w:rsidRPr="00DE2238" w:rsidRDefault="0044140B" w:rsidP="0044140B">
      <w:pPr>
        <w:rPr>
          <w:rFonts w:eastAsiaTheme="minorEastAsia" w:cstheme="minorHAnsi"/>
          <w:b/>
          <w:lang w:eastAsia="fr-BE"/>
        </w:rPr>
      </w:pPr>
    </w:p>
    <w:p w14:paraId="337E702D" w14:textId="77777777" w:rsidR="0044140B" w:rsidRPr="00DE2238" w:rsidRDefault="0044140B" w:rsidP="0044140B">
      <w:pPr>
        <w:rPr>
          <w:rFonts w:eastAsiaTheme="minorEastAsia" w:cstheme="minorHAnsi"/>
          <w:b/>
          <w:lang w:eastAsia="fr-BE"/>
        </w:rPr>
      </w:pPr>
      <w:r w:rsidRPr="00DE2238">
        <w:rPr>
          <w:rFonts w:eastAsiaTheme="minorEastAsia" w:cstheme="minorHAnsi"/>
          <w:b/>
          <w:lang w:eastAsia="fr-BE"/>
        </w:rPr>
        <w:t>En cas d’urgence, contactez immédiatement la police au 101 ou le Parquet.</w:t>
      </w:r>
    </w:p>
    <w:p w14:paraId="14A24B30" w14:textId="77777777" w:rsidR="0044140B" w:rsidRPr="00DE2238" w:rsidRDefault="0044140B" w:rsidP="0044140B">
      <w:pPr>
        <w:rPr>
          <w:rFonts w:eastAsiaTheme="minorEastAsia" w:cstheme="minorHAnsi"/>
          <w:b/>
          <w:lang w:eastAsia="fr-BE"/>
        </w:rPr>
      </w:pPr>
    </w:p>
    <w:p w14:paraId="312B25F0" w14:textId="77777777" w:rsidR="0044140B" w:rsidRPr="00DE2238" w:rsidRDefault="0044140B" w:rsidP="00323050">
      <w:pPr>
        <w:numPr>
          <w:ilvl w:val="0"/>
          <w:numId w:val="73"/>
        </w:numPr>
        <w:rPr>
          <w:rFonts w:eastAsiaTheme="minorEastAsia" w:cstheme="minorHAnsi"/>
          <w:b/>
          <w:u w:val="single"/>
          <w:lang w:eastAsia="fr-BE"/>
        </w:rPr>
      </w:pPr>
      <w:r w:rsidRPr="00DE2238">
        <w:rPr>
          <w:rFonts w:eastAsiaTheme="minorEastAsia" w:cstheme="minorHAnsi"/>
          <w:b/>
          <w:u w:val="single"/>
          <w:lang w:eastAsia="fr-BE"/>
        </w:rPr>
        <w:t>Identité et coordonnées</w:t>
      </w:r>
    </w:p>
    <w:p w14:paraId="5F5B3630" w14:textId="77777777" w:rsidR="0044140B" w:rsidRPr="00DE2238" w:rsidRDefault="0044140B" w:rsidP="0044140B">
      <w:pPr>
        <w:rPr>
          <w:rFonts w:eastAsiaTheme="minorEastAsia" w:cstheme="minorHAnsi"/>
          <w:b/>
          <w:u w:val="single"/>
          <w:lang w:eastAsia="fr-BE"/>
        </w:rPr>
      </w:pPr>
    </w:p>
    <w:p w14:paraId="493AACA6" w14:textId="77777777" w:rsidR="0044140B" w:rsidRPr="00DE2238" w:rsidRDefault="0044140B" w:rsidP="0044140B">
      <w:pPr>
        <w:rPr>
          <w:rFonts w:eastAsiaTheme="minorEastAsia" w:cstheme="minorHAnsi"/>
          <w:lang w:eastAsia="fr-BE"/>
        </w:rPr>
      </w:pPr>
      <w:r w:rsidRPr="00DE2238">
        <w:rPr>
          <w:rFonts w:eastAsiaTheme="minorEastAsia" w:cstheme="minorHAnsi"/>
          <w:lang w:eastAsia="fr-BE"/>
        </w:rPr>
        <w:t xml:space="preserve"> </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9"/>
      </w:tblGrid>
      <w:tr w:rsidR="0044140B" w:rsidRPr="00DE2238" w14:paraId="3A117548" w14:textId="77777777" w:rsidTr="00AF52E0">
        <w:tc>
          <w:tcPr>
            <w:tcW w:w="9388" w:type="dxa"/>
            <w:shd w:val="clear" w:color="auto" w:fill="auto"/>
          </w:tcPr>
          <w:p w14:paraId="6AFE34A5" w14:textId="77777777" w:rsidR="0044140B" w:rsidRPr="00DE2238" w:rsidRDefault="0044140B" w:rsidP="00AF52E0">
            <w:pPr>
              <w:rPr>
                <w:rFonts w:eastAsiaTheme="minorEastAsia" w:cstheme="minorHAnsi"/>
                <w:b/>
                <w:u w:val="single"/>
                <w:lang w:eastAsia="fr-BE"/>
              </w:rPr>
            </w:pPr>
            <w:r w:rsidRPr="00DE2238">
              <w:rPr>
                <w:rFonts w:eastAsiaTheme="minorEastAsia" w:cstheme="minorHAnsi"/>
                <w:b/>
                <w:u w:val="single"/>
                <w:lang w:eastAsia="fr-BE"/>
              </w:rPr>
              <w:t>Élève</w:t>
            </w:r>
          </w:p>
          <w:p w14:paraId="35367DB3" w14:textId="77777777" w:rsidR="0044140B" w:rsidRPr="00DE2238" w:rsidRDefault="0044140B" w:rsidP="00AF52E0">
            <w:pPr>
              <w:rPr>
                <w:rFonts w:eastAsiaTheme="minorEastAsia" w:cstheme="minorHAnsi"/>
                <w:lang w:eastAsia="fr-BE"/>
              </w:rPr>
            </w:pPr>
          </w:p>
          <w:p w14:paraId="06811B44" w14:textId="77777777" w:rsidR="0044140B" w:rsidRPr="00DE2238" w:rsidRDefault="0044140B" w:rsidP="00AF52E0">
            <w:pPr>
              <w:rPr>
                <w:rFonts w:eastAsiaTheme="minorEastAsia" w:cstheme="minorHAnsi"/>
                <w:lang w:eastAsia="fr-BE"/>
              </w:rPr>
            </w:pPr>
            <w:r w:rsidRPr="00DE2238">
              <w:rPr>
                <w:rFonts w:eastAsiaTheme="minorEastAsia" w:cstheme="minorHAnsi"/>
                <w:lang w:eastAsia="fr-BE"/>
              </w:rPr>
              <w:t>Nom :</w:t>
            </w:r>
            <w:r w:rsidRPr="00DE2238">
              <w:rPr>
                <w:rFonts w:eastAsiaTheme="minorEastAsia" w:cstheme="minorHAnsi"/>
                <w:lang w:eastAsia="fr-BE"/>
              </w:rPr>
              <w:tab/>
            </w:r>
            <w:r w:rsidRPr="00DE2238">
              <w:rPr>
                <w:rFonts w:eastAsiaTheme="minorEastAsia" w:cstheme="minorHAnsi"/>
                <w:lang w:eastAsia="fr-BE"/>
              </w:rPr>
              <w:tab/>
            </w:r>
          </w:p>
          <w:p w14:paraId="21FFAE03" w14:textId="77777777" w:rsidR="0044140B" w:rsidRPr="00DE2238" w:rsidRDefault="0044140B" w:rsidP="00AF52E0">
            <w:pPr>
              <w:rPr>
                <w:rFonts w:eastAsiaTheme="minorEastAsia" w:cstheme="minorHAnsi"/>
                <w:lang w:eastAsia="fr-BE"/>
              </w:rPr>
            </w:pPr>
            <w:r w:rsidRPr="00DE2238">
              <w:rPr>
                <w:rFonts w:eastAsiaTheme="minorEastAsia" w:cstheme="minorHAnsi"/>
                <w:lang w:eastAsia="fr-BE"/>
              </w:rPr>
              <w:t>Prénom :</w:t>
            </w:r>
            <w:r w:rsidRPr="00DE2238">
              <w:rPr>
                <w:rFonts w:eastAsiaTheme="minorEastAsia" w:cstheme="minorHAnsi"/>
                <w:lang w:eastAsia="fr-BE"/>
              </w:rPr>
              <w:tab/>
            </w:r>
          </w:p>
          <w:p w14:paraId="68C3664E" w14:textId="77777777" w:rsidR="0044140B" w:rsidRPr="00DE2238" w:rsidRDefault="0044140B" w:rsidP="00AF52E0">
            <w:pPr>
              <w:rPr>
                <w:rFonts w:eastAsiaTheme="minorEastAsia" w:cstheme="minorHAnsi"/>
                <w:lang w:eastAsia="fr-BE"/>
              </w:rPr>
            </w:pPr>
            <w:r w:rsidRPr="00DE2238">
              <w:rPr>
                <w:rFonts w:eastAsiaTheme="minorEastAsia" w:cstheme="minorHAnsi"/>
                <w:lang w:eastAsia="fr-BE"/>
              </w:rPr>
              <w:t>Sexe : F/M/X</w:t>
            </w:r>
            <w:r w:rsidRPr="00DE2238">
              <w:rPr>
                <w:rFonts w:eastAsiaTheme="minorEastAsia" w:cstheme="minorHAnsi"/>
                <w:lang w:eastAsia="fr-BE"/>
              </w:rPr>
              <w:tab/>
            </w:r>
          </w:p>
          <w:p w14:paraId="2B38A789" w14:textId="77777777" w:rsidR="0044140B" w:rsidRPr="00DE2238" w:rsidRDefault="0044140B" w:rsidP="00AF52E0">
            <w:pPr>
              <w:rPr>
                <w:rFonts w:eastAsiaTheme="minorEastAsia" w:cstheme="minorHAnsi"/>
                <w:lang w:eastAsia="fr-BE"/>
              </w:rPr>
            </w:pPr>
            <w:r w:rsidRPr="00DE2238">
              <w:rPr>
                <w:rFonts w:eastAsiaTheme="minorEastAsia" w:cstheme="minorHAnsi"/>
                <w:lang w:eastAsia="fr-BE"/>
              </w:rPr>
              <w:t xml:space="preserve">N° registre national ou date de naissance : </w:t>
            </w:r>
          </w:p>
          <w:p w14:paraId="37800D82" w14:textId="77777777" w:rsidR="0044140B" w:rsidRPr="00DE2238" w:rsidRDefault="0044140B" w:rsidP="00AF52E0">
            <w:pPr>
              <w:rPr>
                <w:rFonts w:eastAsiaTheme="minorEastAsia" w:cstheme="minorHAnsi"/>
                <w:lang w:eastAsia="fr-BE"/>
              </w:rPr>
            </w:pPr>
            <w:r w:rsidRPr="00DE2238">
              <w:rPr>
                <w:rFonts w:eastAsiaTheme="minorEastAsia" w:cstheme="minorHAnsi"/>
                <w:lang w:eastAsia="fr-BE"/>
              </w:rPr>
              <w:t>Adresse officielle :</w:t>
            </w:r>
          </w:p>
          <w:p w14:paraId="46930CCB" w14:textId="77777777" w:rsidR="0044140B" w:rsidRPr="00DE2238" w:rsidRDefault="0044140B" w:rsidP="00AF52E0">
            <w:pPr>
              <w:rPr>
                <w:rFonts w:eastAsiaTheme="minorEastAsia" w:cstheme="minorHAnsi"/>
                <w:lang w:eastAsia="fr-BE"/>
              </w:rPr>
            </w:pPr>
            <w:r w:rsidRPr="00DE2238">
              <w:rPr>
                <w:rFonts w:eastAsiaTheme="minorEastAsia" w:cstheme="minorHAnsi"/>
                <w:lang w:eastAsia="fr-BE"/>
              </w:rPr>
              <w:t>Adresse de résidence (si différente) :</w:t>
            </w:r>
            <w:r w:rsidRPr="00DE2238">
              <w:rPr>
                <w:rFonts w:eastAsiaTheme="minorEastAsia" w:cstheme="minorHAnsi"/>
                <w:lang w:eastAsia="fr-BE"/>
              </w:rPr>
              <w:tab/>
            </w:r>
            <w:r w:rsidRPr="00DE2238">
              <w:rPr>
                <w:rFonts w:eastAsiaTheme="minorEastAsia" w:cstheme="minorHAnsi"/>
                <w:lang w:eastAsia="fr-BE"/>
              </w:rPr>
              <w:tab/>
            </w:r>
          </w:p>
          <w:p w14:paraId="125E960D" w14:textId="77777777" w:rsidR="0044140B" w:rsidRPr="00DE2238" w:rsidRDefault="0044140B" w:rsidP="00AF52E0">
            <w:pPr>
              <w:rPr>
                <w:rFonts w:eastAsiaTheme="minorEastAsia" w:cstheme="minorHAnsi"/>
                <w:lang w:eastAsia="fr-BE"/>
              </w:rPr>
            </w:pPr>
            <w:r w:rsidRPr="00DE2238">
              <w:rPr>
                <w:rFonts w:eastAsiaTheme="minorEastAsia" w:cstheme="minorHAnsi"/>
                <w:lang w:eastAsia="fr-BE"/>
              </w:rPr>
              <w:t>N° GSM :</w:t>
            </w:r>
          </w:p>
          <w:p w14:paraId="51AF1D14" w14:textId="77777777" w:rsidR="0044140B" w:rsidRPr="00DE2238" w:rsidRDefault="0044140B" w:rsidP="00AF52E0">
            <w:pPr>
              <w:rPr>
                <w:rFonts w:eastAsiaTheme="minorEastAsia" w:cstheme="minorHAnsi"/>
                <w:lang w:eastAsia="fr-BE"/>
              </w:rPr>
            </w:pPr>
            <w:r w:rsidRPr="00DE2238">
              <w:rPr>
                <w:rFonts w:eastAsiaTheme="minorEastAsia" w:cstheme="minorHAnsi"/>
                <w:lang w:eastAsia="fr-BE"/>
              </w:rPr>
              <w:t>Mail :</w:t>
            </w:r>
          </w:p>
          <w:p w14:paraId="45FB767C" w14:textId="77777777" w:rsidR="0044140B" w:rsidRPr="00DE2238" w:rsidRDefault="0044140B" w:rsidP="00AF52E0">
            <w:pPr>
              <w:rPr>
                <w:rFonts w:eastAsiaTheme="minorEastAsia" w:cstheme="minorHAnsi"/>
                <w:lang w:eastAsia="fr-BE"/>
              </w:rPr>
            </w:pPr>
            <w:r w:rsidRPr="00DE2238">
              <w:rPr>
                <w:rFonts w:eastAsiaTheme="minorEastAsia" w:cstheme="minorHAnsi"/>
                <w:lang w:eastAsia="fr-BE"/>
              </w:rPr>
              <w:t>Ecole – Classe – Option :</w:t>
            </w:r>
          </w:p>
          <w:p w14:paraId="5AFD544D" w14:textId="77777777" w:rsidR="0044140B" w:rsidRPr="00DE2238" w:rsidRDefault="0044140B" w:rsidP="00AF52E0">
            <w:pPr>
              <w:rPr>
                <w:rFonts w:eastAsiaTheme="minorEastAsia" w:cstheme="minorHAnsi"/>
                <w:lang w:eastAsia="fr-BE"/>
              </w:rPr>
            </w:pPr>
            <w:r w:rsidRPr="00DE2238">
              <w:rPr>
                <w:rFonts w:eastAsiaTheme="minorEastAsia" w:cstheme="minorHAnsi"/>
                <w:lang w:eastAsia="fr-BE"/>
              </w:rPr>
              <w:t xml:space="preserve">Absences injustifiées : □      Absences justifiées : certificat </w:t>
            </w:r>
            <w:proofErr w:type="gramStart"/>
            <w:r w:rsidRPr="00DE2238">
              <w:rPr>
                <w:rFonts w:eastAsiaTheme="minorEastAsia" w:cstheme="minorHAnsi"/>
                <w:lang w:eastAsia="fr-BE"/>
              </w:rPr>
              <w:t>médical  □</w:t>
            </w:r>
            <w:proofErr w:type="gramEnd"/>
            <w:r w:rsidRPr="00DE2238">
              <w:rPr>
                <w:rFonts w:eastAsiaTheme="minorEastAsia" w:cstheme="minorHAnsi"/>
                <w:lang w:eastAsia="fr-BE"/>
              </w:rPr>
              <w:t xml:space="preserve"> autres □</w:t>
            </w:r>
          </w:p>
          <w:p w14:paraId="43980555" w14:textId="77777777" w:rsidR="0044140B" w:rsidRPr="00DE2238" w:rsidRDefault="0044140B" w:rsidP="00AF52E0">
            <w:pPr>
              <w:rPr>
                <w:rFonts w:eastAsiaTheme="minorEastAsia" w:cstheme="minorHAnsi"/>
                <w:b/>
                <w:lang w:eastAsia="fr-BE"/>
              </w:rPr>
            </w:pPr>
          </w:p>
        </w:tc>
      </w:tr>
    </w:tbl>
    <w:p w14:paraId="4ACD181B" w14:textId="77777777" w:rsidR="0044140B" w:rsidRPr="00DE2238" w:rsidRDefault="0044140B" w:rsidP="0044140B">
      <w:pPr>
        <w:rPr>
          <w:rFonts w:eastAsiaTheme="minorEastAsia" w:cstheme="minorHAnsi"/>
          <w:b/>
          <w:lang w:eastAsia="fr-BE"/>
        </w:rPr>
      </w:pPr>
    </w:p>
    <w:p w14:paraId="3922B28E" w14:textId="77777777" w:rsidR="0044140B" w:rsidRPr="00DE2238" w:rsidRDefault="0044140B" w:rsidP="0044140B">
      <w:pPr>
        <w:rPr>
          <w:rFonts w:eastAsiaTheme="minorEastAsia" w:cstheme="minorHAnsi"/>
          <w:u w:val="single"/>
          <w:lang w:eastAsia="fr-BE"/>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9"/>
      </w:tblGrid>
      <w:tr w:rsidR="0044140B" w:rsidRPr="00DE2238" w14:paraId="61E93EC9" w14:textId="77777777" w:rsidTr="00AF52E0">
        <w:trPr>
          <w:trHeight w:val="5017"/>
        </w:trPr>
        <w:tc>
          <w:tcPr>
            <w:tcW w:w="9681" w:type="dxa"/>
            <w:shd w:val="clear" w:color="auto" w:fill="auto"/>
          </w:tcPr>
          <w:p w14:paraId="0328B6E6" w14:textId="77777777" w:rsidR="0044140B" w:rsidRPr="00DE2238" w:rsidRDefault="0044140B" w:rsidP="00AF52E0">
            <w:pPr>
              <w:rPr>
                <w:rFonts w:eastAsiaTheme="minorEastAsia" w:cstheme="minorHAnsi"/>
                <w:b/>
                <w:u w:val="single"/>
                <w:lang w:eastAsia="fr-BE"/>
              </w:rPr>
            </w:pPr>
            <w:r w:rsidRPr="00DE2238">
              <w:rPr>
                <w:rFonts w:eastAsiaTheme="minorEastAsia" w:cstheme="minorHAnsi"/>
                <w:b/>
                <w:u w:val="single"/>
                <w:lang w:eastAsia="fr-BE"/>
              </w:rPr>
              <w:t>Schéma familial</w:t>
            </w:r>
          </w:p>
          <w:p w14:paraId="4BFD49B4" w14:textId="77777777" w:rsidR="0044140B" w:rsidRPr="00DE2238" w:rsidRDefault="0044140B" w:rsidP="00AF52E0">
            <w:pPr>
              <w:rPr>
                <w:rFonts w:eastAsiaTheme="minorEastAsia" w:cstheme="minorHAnsi"/>
                <w:b/>
                <w:lang w:eastAsia="fr-B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5"/>
              <w:gridCol w:w="2414"/>
              <w:gridCol w:w="2414"/>
              <w:gridCol w:w="2415"/>
            </w:tblGrid>
            <w:tr w:rsidR="0044140B" w:rsidRPr="00DE2238" w14:paraId="6406F9D1" w14:textId="77777777" w:rsidTr="00AF52E0">
              <w:tc>
                <w:tcPr>
                  <w:tcW w:w="1575" w:type="dxa"/>
                  <w:shd w:val="clear" w:color="auto" w:fill="auto"/>
                </w:tcPr>
                <w:p w14:paraId="4F01686A" w14:textId="77777777" w:rsidR="0044140B" w:rsidRPr="00DE2238" w:rsidRDefault="0044140B" w:rsidP="00AF52E0">
                  <w:pPr>
                    <w:rPr>
                      <w:rFonts w:eastAsiaTheme="minorEastAsia" w:cstheme="minorHAnsi"/>
                      <w:lang w:eastAsia="fr-BE"/>
                    </w:rPr>
                  </w:pPr>
                </w:p>
              </w:tc>
              <w:tc>
                <w:tcPr>
                  <w:tcW w:w="2414" w:type="dxa"/>
                  <w:shd w:val="clear" w:color="auto" w:fill="auto"/>
                </w:tcPr>
                <w:p w14:paraId="040F9C2E" w14:textId="77777777" w:rsidR="0044140B" w:rsidRPr="00DE2238" w:rsidRDefault="0044140B" w:rsidP="00AF52E0">
                  <w:pPr>
                    <w:jc w:val="center"/>
                    <w:rPr>
                      <w:rFonts w:eastAsiaTheme="minorEastAsia" w:cstheme="minorHAnsi"/>
                      <w:lang w:eastAsia="fr-BE"/>
                    </w:rPr>
                  </w:pPr>
                  <w:r w:rsidRPr="00DE2238">
                    <w:rPr>
                      <w:rFonts w:eastAsiaTheme="minorEastAsia" w:cstheme="minorHAnsi"/>
                      <w:lang w:eastAsia="fr-BE"/>
                    </w:rPr>
                    <w:t>1</w:t>
                  </w:r>
                  <w:r w:rsidRPr="00DE2238">
                    <w:rPr>
                      <w:rFonts w:eastAsiaTheme="minorEastAsia" w:cstheme="minorHAnsi"/>
                      <w:vertAlign w:val="superscript"/>
                      <w:lang w:eastAsia="fr-BE"/>
                    </w:rPr>
                    <w:t>er</w:t>
                  </w:r>
                  <w:r w:rsidRPr="00DE2238">
                    <w:rPr>
                      <w:rFonts w:eastAsiaTheme="minorEastAsia" w:cstheme="minorHAnsi"/>
                      <w:lang w:eastAsia="fr-BE"/>
                    </w:rPr>
                    <w:t xml:space="preserve"> parent</w:t>
                  </w:r>
                </w:p>
              </w:tc>
              <w:tc>
                <w:tcPr>
                  <w:tcW w:w="2414" w:type="dxa"/>
                  <w:shd w:val="clear" w:color="auto" w:fill="auto"/>
                </w:tcPr>
                <w:p w14:paraId="65E732E0" w14:textId="77777777" w:rsidR="0044140B" w:rsidRPr="00DE2238" w:rsidRDefault="0044140B" w:rsidP="00AF52E0">
                  <w:pPr>
                    <w:jc w:val="center"/>
                    <w:rPr>
                      <w:rFonts w:eastAsiaTheme="minorEastAsia" w:cstheme="minorHAnsi"/>
                      <w:lang w:eastAsia="fr-BE"/>
                    </w:rPr>
                  </w:pPr>
                  <w:r w:rsidRPr="00DE2238">
                    <w:rPr>
                      <w:rFonts w:eastAsiaTheme="minorEastAsia" w:cstheme="minorHAnsi"/>
                      <w:lang w:eastAsia="fr-BE"/>
                    </w:rPr>
                    <w:t>2</w:t>
                  </w:r>
                  <w:r w:rsidRPr="00DE2238">
                    <w:rPr>
                      <w:rFonts w:eastAsiaTheme="minorEastAsia" w:cstheme="minorHAnsi"/>
                      <w:vertAlign w:val="superscript"/>
                      <w:lang w:eastAsia="fr-BE"/>
                    </w:rPr>
                    <w:t>ème</w:t>
                  </w:r>
                  <w:r w:rsidRPr="00DE2238">
                    <w:rPr>
                      <w:rFonts w:eastAsiaTheme="minorEastAsia" w:cstheme="minorHAnsi"/>
                      <w:lang w:eastAsia="fr-BE"/>
                    </w:rPr>
                    <w:t xml:space="preserve"> parent</w:t>
                  </w:r>
                </w:p>
              </w:tc>
              <w:tc>
                <w:tcPr>
                  <w:tcW w:w="2415" w:type="dxa"/>
                  <w:shd w:val="clear" w:color="auto" w:fill="auto"/>
                </w:tcPr>
                <w:p w14:paraId="7197B4FB" w14:textId="77777777" w:rsidR="0044140B" w:rsidRPr="00DE2238" w:rsidRDefault="0044140B" w:rsidP="00AF52E0">
                  <w:pPr>
                    <w:jc w:val="center"/>
                    <w:rPr>
                      <w:rFonts w:eastAsiaTheme="minorEastAsia" w:cstheme="minorHAnsi"/>
                      <w:lang w:eastAsia="fr-BE"/>
                    </w:rPr>
                  </w:pPr>
                  <w:r w:rsidRPr="00DE2238">
                    <w:rPr>
                      <w:rFonts w:eastAsiaTheme="minorEastAsia" w:cstheme="minorHAnsi"/>
                      <w:lang w:eastAsia="fr-BE"/>
                    </w:rPr>
                    <w:t>Tuteur-tutrice</w:t>
                  </w:r>
                </w:p>
              </w:tc>
            </w:tr>
            <w:tr w:rsidR="0044140B" w:rsidRPr="00DE2238" w14:paraId="48002DAE" w14:textId="77777777" w:rsidTr="00AF52E0">
              <w:tc>
                <w:tcPr>
                  <w:tcW w:w="1575" w:type="dxa"/>
                  <w:shd w:val="clear" w:color="auto" w:fill="auto"/>
                </w:tcPr>
                <w:p w14:paraId="7AAAB1D8" w14:textId="77777777" w:rsidR="0044140B" w:rsidRPr="00DE2238" w:rsidRDefault="0044140B" w:rsidP="00AF52E0">
                  <w:pPr>
                    <w:rPr>
                      <w:rFonts w:eastAsiaTheme="minorEastAsia" w:cstheme="minorHAnsi"/>
                      <w:lang w:eastAsia="fr-BE"/>
                    </w:rPr>
                  </w:pPr>
                  <w:r w:rsidRPr="00DE2238">
                    <w:rPr>
                      <w:rFonts w:eastAsiaTheme="minorEastAsia" w:cstheme="minorHAnsi"/>
                      <w:lang w:eastAsia="fr-BE"/>
                    </w:rPr>
                    <w:t>Nom</w:t>
                  </w:r>
                </w:p>
                <w:p w14:paraId="0175B365" w14:textId="77777777" w:rsidR="0044140B" w:rsidRPr="00DE2238" w:rsidRDefault="0044140B" w:rsidP="00AF52E0">
                  <w:pPr>
                    <w:rPr>
                      <w:rFonts w:eastAsiaTheme="minorEastAsia" w:cstheme="minorHAnsi"/>
                      <w:lang w:eastAsia="fr-BE"/>
                    </w:rPr>
                  </w:pPr>
                </w:p>
              </w:tc>
              <w:tc>
                <w:tcPr>
                  <w:tcW w:w="2414" w:type="dxa"/>
                  <w:shd w:val="clear" w:color="auto" w:fill="auto"/>
                </w:tcPr>
                <w:p w14:paraId="1B6FC9FD" w14:textId="77777777" w:rsidR="0044140B" w:rsidRPr="00DE2238" w:rsidRDefault="0044140B" w:rsidP="00AF52E0">
                  <w:pPr>
                    <w:rPr>
                      <w:rFonts w:eastAsiaTheme="minorEastAsia" w:cstheme="minorHAnsi"/>
                      <w:lang w:eastAsia="fr-BE"/>
                    </w:rPr>
                  </w:pPr>
                </w:p>
              </w:tc>
              <w:tc>
                <w:tcPr>
                  <w:tcW w:w="2414" w:type="dxa"/>
                  <w:shd w:val="clear" w:color="auto" w:fill="auto"/>
                </w:tcPr>
                <w:p w14:paraId="2AA4AD67" w14:textId="77777777" w:rsidR="0044140B" w:rsidRPr="00DE2238" w:rsidRDefault="0044140B" w:rsidP="00AF52E0">
                  <w:pPr>
                    <w:rPr>
                      <w:rFonts w:eastAsiaTheme="minorEastAsia" w:cstheme="minorHAnsi"/>
                      <w:lang w:eastAsia="fr-BE"/>
                    </w:rPr>
                  </w:pPr>
                </w:p>
              </w:tc>
              <w:tc>
                <w:tcPr>
                  <w:tcW w:w="2415" w:type="dxa"/>
                  <w:shd w:val="clear" w:color="auto" w:fill="auto"/>
                </w:tcPr>
                <w:p w14:paraId="0A9D1A21" w14:textId="77777777" w:rsidR="0044140B" w:rsidRPr="00DE2238" w:rsidRDefault="0044140B" w:rsidP="00AF52E0">
                  <w:pPr>
                    <w:rPr>
                      <w:rFonts w:eastAsiaTheme="minorEastAsia" w:cstheme="minorHAnsi"/>
                      <w:lang w:eastAsia="fr-BE"/>
                    </w:rPr>
                  </w:pPr>
                </w:p>
              </w:tc>
            </w:tr>
            <w:tr w:rsidR="0044140B" w:rsidRPr="00DE2238" w14:paraId="4AD8663D" w14:textId="77777777" w:rsidTr="00AF52E0">
              <w:tc>
                <w:tcPr>
                  <w:tcW w:w="1575" w:type="dxa"/>
                  <w:shd w:val="clear" w:color="auto" w:fill="auto"/>
                </w:tcPr>
                <w:p w14:paraId="49E54B8F" w14:textId="77777777" w:rsidR="0044140B" w:rsidRPr="00DE2238" w:rsidRDefault="0044140B" w:rsidP="00AF52E0">
                  <w:pPr>
                    <w:rPr>
                      <w:rFonts w:eastAsiaTheme="minorEastAsia" w:cstheme="minorHAnsi"/>
                      <w:lang w:eastAsia="fr-BE"/>
                    </w:rPr>
                  </w:pPr>
                  <w:r w:rsidRPr="00DE2238">
                    <w:rPr>
                      <w:rFonts w:eastAsiaTheme="minorEastAsia" w:cstheme="minorHAnsi"/>
                      <w:lang w:eastAsia="fr-BE"/>
                    </w:rPr>
                    <w:t>Prénom</w:t>
                  </w:r>
                </w:p>
                <w:p w14:paraId="7C9078EC" w14:textId="77777777" w:rsidR="0044140B" w:rsidRPr="00DE2238" w:rsidRDefault="0044140B" w:rsidP="00AF52E0">
                  <w:pPr>
                    <w:rPr>
                      <w:rFonts w:eastAsiaTheme="minorEastAsia" w:cstheme="minorHAnsi"/>
                      <w:lang w:eastAsia="fr-BE"/>
                    </w:rPr>
                  </w:pPr>
                </w:p>
              </w:tc>
              <w:tc>
                <w:tcPr>
                  <w:tcW w:w="2414" w:type="dxa"/>
                  <w:shd w:val="clear" w:color="auto" w:fill="auto"/>
                </w:tcPr>
                <w:p w14:paraId="4D7BFCFB" w14:textId="77777777" w:rsidR="0044140B" w:rsidRPr="00DE2238" w:rsidRDefault="0044140B" w:rsidP="00AF52E0">
                  <w:pPr>
                    <w:rPr>
                      <w:rFonts w:eastAsiaTheme="minorEastAsia" w:cstheme="minorHAnsi"/>
                      <w:lang w:eastAsia="fr-BE"/>
                    </w:rPr>
                  </w:pPr>
                </w:p>
              </w:tc>
              <w:tc>
                <w:tcPr>
                  <w:tcW w:w="2414" w:type="dxa"/>
                  <w:shd w:val="clear" w:color="auto" w:fill="auto"/>
                </w:tcPr>
                <w:p w14:paraId="28A4FDC8" w14:textId="77777777" w:rsidR="0044140B" w:rsidRPr="00DE2238" w:rsidRDefault="0044140B" w:rsidP="00AF52E0">
                  <w:pPr>
                    <w:rPr>
                      <w:rFonts w:eastAsiaTheme="minorEastAsia" w:cstheme="minorHAnsi"/>
                      <w:lang w:eastAsia="fr-BE"/>
                    </w:rPr>
                  </w:pPr>
                </w:p>
              </w:tc>
              <w:tc>
                <w:tcPr>
                  <w:tcW w:w="2415" w:type="dxa"/>
                  <w:shd w:val="clear" w:color="auto" w:fill="auto"/>
                </w:tcPr>
                <w:p w14:paraId="5CA897E7" w14:textId="77777777" w:rsidR="0044140B" w:rsidRPr="00DE2238" w:rsidRDefault="0044140B" w:rsidP="00AF52E0">
                  <w:pPr>
                    <w:rPr>
                      <w:rFonts w:eastAsiaTheme="minorEastAsia" w:cstheme="minorHAnsi"/>
                      <w:lang w:eastAsia="fr-BE"/>
                    </w:rPr>
                  </w:pPr>
                </w:p>
              </w:tc>
            </w:tr>
            <w:tr w:rsidR="0044140B" w:rsidRPr="00DE2238" w14:paraId="7C65682B" w14:textId="77777777" w:rsidTr="00AF52E0">
              <w:tc>
                <w:tcPr>
                  <w:tcW w:w="1575" w:type="dxa"/>
                  <w:shd w:val="clear" w:color="auto" w:fill="auto"/>
                </w:tcPr>
                <w:p w14:paraId="6AD70C85" w14:textId="77777777" w:rsidR="0044140B" w:rsidRPr="00DE2238" w:rsidRDefault="0044140B" w:rsidP="00AF52E0">
                  <w:pPr>
                    <w:rPr>
                      <w:rFonts w:eastAsiaTheme="minorEastAsia" w:cstheme="minorHAnsi"/>
                      <w:lang w:eastAsia="fr-BE"/>
                    </w:rPr>
                  </w:pPr>
                  <w:r w:rsidRPr="00DE2238">
                    <w:rPr>
                      <w:rFonts w:eastAsiaTheme="minorEastAsia" w:cstheme="minorHAnsi"/>
                      <w:lang w:eastAsia="fr-BE"/>
                    </w:rPr>
                    <w:t>Date de naissance</w:t>
                  </w:r>
                </w:p>
              </w:tc>
              <w:tc>
                <w:tcPr>
                  <w:tcW w:w="2414" w:type="dxa"/>
                  <w:shd w:val="clear" w:color="auto" w:fill="auto"/>
                </w:tcPr>
                <w:p w14:paraId="57084CC4" w14:textId="77777777" w:rsidR="0044140B" w:rsidRPr="00DE2238" w:rsidRDefault="0044140B" w:rsidP="00AF52E0">
                  <w:pPr>
                    <w:rPr>
                      <w:rFonts w:eastAsiaTheme="minorEastAsia" w:cstheme="minorHAnsi"/>
                      <w:lang w:eastAsia="fr-BE"/>
                    </w:rPr>
                  </w:pPr>
                </w:p>
              </w:tc>
              <w:tc>
                <w:tcPr>
                  <w:tcW w:w="2414" w:type="dxa"/>
                  <w:shd w:val="clear" w:color="auto" w:fill="auto"/>
                </w:tcPr>
                <w:p w14:paraId="7475DE2E" w14:textId="77777777" w:rsidR="0044140B" w:rsidRPr="00DE2238" w:rsidRDefault="0044140B" w:rsidP="00AF52E0">
                  <w:pPr>
                    <w:rPr>
                      <w:rFonts w:eastAsiaTheme="minorEastAsia" w:cstheme="minorHAnsi"/>
                      <w:lang w:eastAsia="fr-BE"/>
                    </w:rPr>
                  </w:pPr>
                </w:p>
              </w:tc>
              <w:tc>
                <w:tcPr>
                  <w:tcW w:w="2415" w:type="dxa"/>
                  <w:shd w:val="clear" w:color="auto" w:fill="auto"/>
                </w:tcPr>
                <w:p w14:paraId="68D988E3" w14:textId="77777777" w:rsidR="0044140B" w:rsidRPr="00DE2238" w:rsidRDefault="0044140B" w:rsidP="00AF52E0">
                  <w:pPr>
                    <w:rPr>
                      <w:rFonts w:eastAsiaTheme="minorEastAsia" w:cstheme="minorHAnsi"/>
                      <w:lang w:eastAsia="fr-BE"/>
                    </w:rPr>
                  </w:pPr>
                </w:p>
              </w:tc>
            </w:tr>
            <w:tr w:rsidR="0044140B" w:rsidRPr="00DE2238" w14:paraId="03CE0E33" w14:textId="77777777" w:rsidTr="00AF52E0">
              <w:tc>
                <w:tcPr>
                  <w:tcW w:w="1575" w:type="dxa"/>
                  <w:shd w:val="clear" w:color="auto" w:fill="auto"/>
                </w:tcPr>
                <w:p w14:paraId="595A358D" w14:textId="77777777" w:rsidR="0044140B" w:rsidRPr="00DE2238" w:rsidRDefault="0044140B" w:rsidP="00AF52E0">
                  <w:pPr>
                    <w:rPr>
                      <w:rFonts w:eastAsiaTheme="minorEastAsia" w:cstheme="minorHAnsi"/>
                      <w:lang w:eastAsia="fr-BE"/>
                    </w:rPr>
                  </w:pPr>
                  <w:r w:rsidRPr="00DE2238">
                    <w:rPr>
                      <w:rFonts w:eastAsiaTheme="minorEastAsia" w:cstheme="minorHAnsi"/>
                      <w:lang w:eastAsia="fr-BE"/>
                    </w:rPr>
                    <w:t>Adresse</w:t>
                  </w:r>
                </w:p>
                <w:p w14:paraId="74C54CD8" w14:textId="77777777" w:rsidR="0044140B" w:rsidRPr="00DE2238" w:rsidRDefault="0044140B" w:rsidP="00AF52E0">
                  <w:pPr>
                    <w:rPr>
                      <w:rFonts w:eastAsiaTheme="minorEastAsia" w:cstheme="minorHAnsi"/>
                      <w:lang w:eastAsia="fr-BE"/>
                    </w:rPr>
                  </w:pPr>
                </w:p>
              </w:tc>
              <w:tc>
                <w:tcPr>
                  <w:tcW w:w="2414" w:type="dxa"/>
                  <w:shd w:val="clear" w:color="auto" w:fill="auto"/>
                </w:tcPr>
                <w:p w14:paraId="5021E684" w14:textId="77777777" w:rsidR="0044140B" w:rsidRPr="00DE2238" w:rsidRDefault="0044140B" w:rsidP="00AF52E0">
                  <w:pPr>
                    <w:rPr>
                      <w:rFonts w:eastAsiaTheme="minorEastAsia" w:cstheme="minorHAnsi"/>
                      <w:lang w:eastAsia="fr-BE"/>
                    </w:rPr>
                  </w:pPr>
                </w:p>
              </w:tc>
              <w:tc>
                <w:tcPr>
                  <w:tcW w:w="2414" w:type="dxa"/>
                  <w:shd w:val="clear" w:color="auto" w:fill="auto"/>
                </w:tcPr>
                <w:p w14:paraId="3F952D18" w14:textId="77777777" w:rsidR="0044140B" w:rsidRPr="00DE2238" w:rsidRDefault="0044140B" w:rsidP="00AF52E0">
                  <w:pPr>
                    <w:rPr>
                      <w:rFonts w:eastAsiaTheme="minorEastAsia" w:cstheme="minorHAnsi"/>
                      <w:lang w:eastAsia="fr-BE"/>
                    </w:rPr>
                  </w:pPr>
                </w:p>
              </w:tc>
              <w:tc>
                <w:tcPr>
                  <w:tcW w:w="2415" w:type="dxa"/>
                  <w:shd w:val="clear" w:color="auto" w:fill="auto"/>
                </w:tcPr>
                <w:p w14:paraId="58EFD513" w14:textId="77777777" w:rsidR="0044140B" w:rsidRPr="00DE2238" w:rsidRDefault="0044140B" w:rsidP="00AF52E0">
                  <w:pPr>
                    <w:rPr>
                      <w:rFonts w:eastAsiaTheme="minorEastAsia" w:cstheme="minorHAnsi"/>
                      <w:lang w:eastAsia="fr-BE"/>
                    </w:rPr>
                  </w:pPr>
                </w:p>
              </w:tc>
            </w:tr>
            <w:tr w:rsidR="0044140B" w:rsidRPr="00DE2238" w14:paraId="10B3CA60" w14:textId="77777777" w:rsidTr="00AF52E0">
              <w:tc>
                <w:tcPr>
                  <w:tcW w:w="1575" w:type="dxa"/>
                  <w:shd w:val="clear" w:color="auto" w:fill="auto"/>
                </w:tcPr>
                <w:p w14:paraId="13037B45" w14:textId="77777777" w:rsidR="0044140B" w:rsidRPr="00DE2238" w:rsidRDefault="0044140B" w:rsidP="00AF52E0">
                  <w:pPr>
                    <w:rPr>
                      <w:rFonts w:eastAsiaTheme="minorEastAsia" w:cstheme="minorHAnsi"/>
                      <w:lang w:eastAsia="fr-BE"/>
                    </w:rPr>
                  </w:pPr>
                  <w:r w:rsidRPr="00DE2238">
                    <w:rPr>
                      <w:rFonts w:eastAsiaTheme="minorEastAsia" w:cstheme="minorHAnsi"/>
                      <w:lang w:eastAsia="fr-BE"/>
                    </w:rPr>
                    <w:t>N° téléphone</w:t>
                  </w:r>
                </w:p>
                <w:p w14:paraId="079CB726" w14:textId="77777777" w:rsidR="0044140B" w:rsidRPr="00DE2238" w:rsidRDefault="0044140B" w:rsidP="00AF52E0">
                  <w:pPr>
                    <w:rPr>
                      <w:rFonts w:eastAsiaTheme="minorEastAsia" w:cstheme="minorHAnsi"/>
                      <w:lang w:eastAsia="fr-BE"/>
                    </w:rPr>
                  </w:pPr>
                </w:p>
              </w:tc>
              <w:tc>
                <w:tcPr>
                  <w:tcW w:w="2414" w:type="dxa"/>
                  <w:shd w:val="clear" w:color="auto" w:fill="auto"/>
                </w:tcPr>
                <w:p w14:paraId="222ADF4F" w14:textId="77777777" w:rsidR="0044140B" w:rsidRPr="00DE2238" w:rsidRDefault="0044140B" w:rsidP="00AF52E0">
                  <w:pPr>
                    <w:rPr>
                      <w:rFonts w:eastAsiaTheme="minorEastAsia" w:cstheme="minorHAnsi"/>
                      <w:lang w:eastAsia="fr-BE"/>
                    </w:rPr>
                  </w:pPr>
                </w:p>
              </w:tc>
              <w:tc>
                <w:tcPr>
                  <w:tcW w:w="2414" w:type="dxa"/>
                  <w:shd w:val="clear" w:color="auto" w:fill="auto"/>
                </w:tcPr>
                <w:p w14:paraId="61C59D82" w14:textId="77777777" w:rsidR="0044140B" w:rsidRPr="00DE2238" w:rsidRDefault="0044140B" w:rsidP="00AF52E0">
                  <w:pPr>
                    <w:rPr>
                      <w:rFonts w:eastAsiaTheme="minorEastAsia" w:cstheme="minorHAnsi"/>
                      <w:lang w:eastAsia="fr-BE"/>
                    </w:rPr>
                  </w:pPr>
                </w:p>
              </w:tc>
              <w:tc>
                <w:tcPr>
                  <w:tcW w:w="2415" w:type="dxa"/>
                  <w:shd w:val="clear" w:color="auto" w:fill="auto"/>
                </w:tcPr>
                <w:p w14:paraId="75386CD3" w14:textId="77777777" w:rsidR="0044140B" w:rsidRPr="00DE2238" w:rsidRDefault="0044140B" w:rsidP="00AF52E0">
                  <w:pPr>
                    <w:rPr>
                      <w:rFonts w:eastAsiaTheme="minorEastAsia" w:cstheme="minorHAnsi"/>
                      <w:lang w:eastAsia="fr-BE"/>
                    </w:rPr>
                  </w:pPr>
                </w:p>
              </w:tc>
            </w:tr>
            <w:tr w:rsidR="0044140B" w:rsidRPr="00DE2238" w14:paraId="132FBDB5" w14:textId="77777777" w:rsidTr="00AF52E0">
              <w:tc>
                <w:tcPr>
                  <w:tcW w:w="1575" w:type="dxa"/>
                  <w:shd w:val="clear" w:color="auto" w:fill="auto"/>
                </w:tcPr>
                <w:p w14:paraId="5C6771C1" w14:textId="77777777" w:rsidR="0044140B" w:rsidRPr="00DE2238" w:rsidRDefault="0044140B" w:rsidP="00AF52E0">
                  <w:pPr>
                    <w:rPr>
                      <w:rFonts w:eastAsiaTheme="minorEastAsia" w:cstheme="minorHAnsi"/>
                      <w:lang w:eastAsia="fr-BE"/>
                    </w:rPr>
                  </w:pPr>
                  <w:r w:rsidRPr="00DE2238">
                    <w:rPr>
                      <w:rFonts w:eastAsiaTheme="minorEastAsia" w:cstheme="minorHAnsi"/>
                      <w:lang w:eastAsia="fr-BE"/>
                    </w:rPr>
                    <w:t>Contact avec l’élève</w:t>
                  </w:r>
                </w:p>
              </w:tc>
              <w:tc>
                <w:tcPr>
                  <w:tcW w:w="2414" w:type="dxa"/>
                  <w:shd w:val="clear" w:color="auto" w:fill="auto"/>
                </w:tcPr>
                <w:p w14:paraId="0783F1C0" w14:textId="77777777" w:rsidR="0044140B" w:rsidRPr="00DE2238" w:rsidRDefault="0044140B" w:rsidP="00AF52E0">
                  <w:pPr>
                    <w:jc w:val="center"/>
                    <w:rPr>
                      <w:rFonts w:eastAsiaTheme="minorEastAsia" w:cstheme="minorHAnsi"/>
                      <w:lang w:eastAsia="fr-BE"/>
                    </w:rPr>
                  </w:pPr>
                  <w:r w:rsidRPr="00DE2238">
                    <w:rPr>
                      <w:rFonts w:eastAsiaTheme="minorEastAsia" w:cstheme="minorHAnsi"/>
                      <w:lang w:eastAsia="fr-BE"/>
                    </w:rPr>
                    <w:t>Oui/Non</w:t>
                  </w:r>
                </w:p>
              </w:tc>
              <w:tc>
                <w:tcPr>
                  <w:tcW w:w="2414" w:type="dxa"/>
                  <w:shd w:val="clear" w:color="auto" w:fill="auto"/>
                </w:tcPr>
                <w:p w14:paraId="6BDE1728" w14:textId="77777777" w:rsidR="0044140B" w:rsidRPr="00DE2238" w:rsidRDefault="0044140B" w:rsidP="00AF52E0">
                  <w:pPr>
                    <w:jc w:val="center"/>
                    <w:rPr>
                      <w:rFonts w:eastAsiaTheme="minorEastAsia" w:cstheme="minorHAnsi"/>
                      <w:lang w:eastAsia="fr-BE"/>
                    </w:rPr>
                  </w:pPr>
                  <w:r w:rsidRPr="00DE2238">
                    <w:rPr>
                      <w:rFonts w:eastAsiaTheme="minorEastAsia" w:cstheme="minorHAnsi"/>
                      <w:lang w:eastAsia="fr-BE"/>
                    </w:rPr>
                    <w:t>Oui/Non</w:t>
                  </w:r>
                </w:p>
              </w:tc>
              <w:tc>
                <w:tcPr>
                  <w:tcW w:w="2415" w:type="dxa"/>
                  <w:shd w:val="clear" w:color="auto" w:fill="auto"/>
                </w:tcPr>
                <w:p w14:paraId="422B5384" w14:textId="77777777" w:rsidR="0044140B" w:rsidRPr="00DE2238" w:rsidRDefault="0044140B" w:rsidP="00AF52E0">
                  <w:pPr>
                    <w:jc w:val="center"/>
                    <w:rPr>
                      <w:rFonts w:eastAsiaTheme="minorEastAsia" w:cstheme="minorHAnsi"/>
                      <w:lang w:eastAsia="fr-BE"/>
                    </w:rPr>
                  </w:pPr>
                  <w:r w:rsidRPr="00DE2238">
                    <w:rPr>
                      <w:rFonts w:eastAsiaTheme="minorEastAsia" w:cstheme="minorHAnsi"/>
                      <w:lang w:eastAsia="fr-BE"/>
                    </w:rPr>
                    <w:t>Oui/Non</w:t>
                  </w:r>
                </w:p>
              </w:tc>
            </w:tr>
          </w:tbl>
          <w:p w14:paraId="298D788F" w14:textId="77777777" w:rsidR="0044140B" w:rsidRPr="00DE2238" w:rsidRDefault="0044140B" w:rsidP="00AF52E0">
            <w:pPr>
              <w:rPr>
                <w:rFonts w:eastAsiaTheme="minorEastAsia" w:cstheme="minorHAnsi"/>
                <w:lang w:eastAsia="fr-BE"/>
              </w:rPr>
            </w:pPr>
          </w:p>
          <w:p w14:paraId="3356DB72" w14:textId="77777777" w:rsidR="0044140B" w:rsidRPr="00DE2238" w:rsidRDefault="0044140B" w:rsidP="00AF52E0">
            <w:pPr>
              <w:rPr>
                <w:rFonts w:eastAsiaTheme="minorEastAsia" w:cstheme="minorHAnsi"/>
                <w:lang w:eastAsia="fr-BE"/>
              </w:rPr>
            </w:pPr>
            <w:r w:rsidRPr="00DE2238">
              <w:rPr>
                <w:rFonts w:eastAsiaTheme="minorEastAsia" w:cstheme="minorHAnsi"/>
                <w:lang w:eastAsia="fr-BE"/>
              </w:rPr>
              <w:t xml:space="preserve">Autres informations que vous jugez importantes (fratrie, autres contacts…) : </w:t>
            </w:r>
          </w:p>
          <w:p w14:paraId="262D618F" w14:textId="77777777" w:rsidR="0044140B" w:rsidRPr="00DE2238" w:rsidRDefault="0044140B" w:rsidP="00AF52E0">
            <w:pPr>
              <w:rPr>
                <w:rFonts w:eastAsiaTheme="minorEastAsia" w:cstheme="minorHAnsi"/>
                <w:lang w:eastAsia="fr-BE"/>
              </w:rPr>
            </w:pPr>
          </w:p>
          <w:p w14:paraId="360466D1" w14:textId="77777777" w:rsidR="0044140B" w:rsidRPr="00DE2238" w:rsidRDefault="0044140B" w:rsidP="00AF52E0">
            <w:pPr>
              <w:rPr>
                <w:rFonts w:eastAsiaTheme="minorEastAsia" w:cstheme="minorHAnsi"/>
                <w:lang w:eastAsia="fr-BE"/>
              </w:rPr>
            </w:pPr>
          </w:p>
        </w:tc>
      </w:tr>
    </w:tbl>
    <w:p w14:paraId="4C1A7D36" w14:textId="77777777" w:rsidR="0044140B" w:rsidRPr="00DE2238" w:rsidRDefault="0044140B" w:rsidP="0044140B">
      <w:pPr>
        <w:rPr>
          <w:rFonts w:eastAsiaTheme="minorEastAsia" w:cstheme="minorHAnsi"/>
          <w:b/>
          <w:u w:val="single"/>
          <w:lang w:eastAsia="fr-BE"/>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9"/>
      </w:tblGrid>
      <w:tr w:rsidR="0044140B" w:rsidRPr="00DE2238" w14:paraId="1A20FC37" w14:textId="77777777" w:rsidTr="00AF52E0">
        <w:trPr>
          <w:trHeight w:val="3027"/>
        </w:trPr>
        <w:tc>
          <w:tcPr>
            <w:tcW w:w="9923" w:type="dxa"/>
            <w:shd w:val="clear" w:color="auto" w:fill="auto"/>
          </w:tcPr>
          <w:p w14:paraId="2F425271" w14:textId="77777777" w:rsidR="0044140B" w:rsidRPr="00DE2238" w:rsidRDefault="0044140B" w:rsidP="00AF52E0">
            <w:pPr>
              <w:rPr>
                <w:rFonts w:eastAsiaTheme="minorEastAsia" w:cstheme="minorHAnsi"/>
                <w:b/>
                <w:u w:val="single"/>
                <w:lang w:eastAsia="fr-BE"/>
              </w:rPr>
            </w:pPr>
            <w:r w:rsidRPr="00DE2238">
              <w:rPr>
                <w:rFonts w:eastAsiaTheme="minorEastAsia" w:cstheme="minorHAnsi"/>
                <w:b/>
                <w:u w:val="single"/>
                <w:lang w:eastAsia="fr-BE"/>
              </w:rPr>
              <w:lastRenderedPageBreak/>
              <w:t>Demandeur(s) (nom, prénom, téléphone et mail)</w:t>
            </w:r>
            <w:r w:rsidRPr="00DE2238">
              <w:rPr>
                <w:rFonts w:eastAsiaTheme="minorEastAsia" w:cstheme="minorHAnsi"/>
                <w:b/>
                <w:lang w:eastAsia="fr-BE"/>
              </w:rPr>
              <w:t> :</w:t>
            </w:r>
          </w:p>
          <w:p w14:paraId="1E617A04" w14:textId="77777777" w:rsidR="0044140B" w:rsidRPr="00DE2238" w:rsidRDefault="0044140B" w:rsidP="00AF52E0">
            <w:pPr>
              <w:rPr>
                <w:rFonts w:eastAsiaTheme="minorEastAsia" w:cstheme="minorHAnsi"/>
                <w:b/>
                <w:u w:val="single"/>
                <w:lang w:eastAsia="fr-BE"/>
              </w:rPr>
            </w:pPr>
          </w:p>
          <w:p w14:paraId="1C92B170" w14:textId="77777777" w:rsidR="0044140B" w:rsidRPr="00DE2238" w:rsidRDefault="0044140B" w:rsidP="00323050">
            <w:pPr>
              <w:numPr>
                <w:ilvl w:val="0"/>
                <w:numId w:val="75"/>
              </w:numPr>
              <w:rPr>
                <w:rFonts w:eastAsiaTheme="minorEastAsia" w:cstheme="minorHAnsi"/>
                <w:lang w:eastAsia="fr-BE"/>
              </w:rPr>
            </w:pPr>
            <w:r w:rsidRPr="00DE2238">
              <w:rPr>
                <w:rFonts w:eastAsiaTheme="minorEastAsia" w:cstheme="minorHAnsi"/>
                <w:lang w:eastAsia="fr-BE"/>
              </w:rPr>
              <w:t>ÉCOLE :</w:t>
            </w:r>
          </w:p>
          <w:p w14:paraId="42ADE230" w14:textId="77777777" w:rsidR="0044140B" w:rsidRPr="00DE2238" w:rsidRDefault="0044140B" w:rsidP="00AF52E0">
            <w:pPr>
              <w:ind w:left="1080"/>
              <w:rPr>
                <w:rFonts w:eastAsiaTheme="minorEastAsia" w:cstheme="minorHAnsi"/>
                <w:lang w:eastAsia="fr-BE"/>
              </w:rPr>
            </w:pPr>
          </w:p>
          <w:p w14:paraId="23CB36BD" w14:textId="77777777" w:rsidR="0044140B" w:rsidRPr="00DE2238" w:rsidRDefault="0044140B" w:rsidP="00323050">
            <w:pPr>
              <w:numPr>
                <w:ilvl w:val="0"/>
                <w:numId w:val="76"/>
              </w:numPr>
              <w:rPr>
                <w:rFonts w:eastAsiaTheme="minorEastAsia" w:cstheme="minorHAnsi"/>
                <w:lang w:eastAsia="fr-BE"/>
              </w:rPr>
            </w:pPr>
            <w:r w:rsidRPr="00DE2238">
              <w:rPr>
                <w:rFonts w:eastAsiaTheme="minorEastAsia" w:cstheme="minorHAnsi"/>
                <w:lang w:eastAsia="fr-BE"/>
              </w:rPr>
              <w:t xml:space="preserve">Direction : </w:t>
            </w:r>
          </w:p>
          <w:p w14:paraId="45FFA855" w14:textId="77777777" w:rsidR="0044140B" w:rsidRPr="00DE2238" w:rsidRDefault="0044140B" w:rsidP="00323050">
            <w:pPr>
              <w:numPr>
                <w:ilvl w:val="0"/>
                <w:numId w:val="76"/>
              </w:numPr>
              <w:rPr>
                <w:rFonts w:eastAsiaTheme="minorEastAsia" w:cstheme="minorHAnsi"/>
                <w:lang w:eastAsia="fr-BE"/>
              </w:rPr>
            </w:pPr>
            <w:r w:rsidRPr="00DE2238">
              <w:rPr>
                <w:rFonts w:eastAsiaTheme="minorEastAsia" w:cstheme="minorHAnsi"/>
                <w:lang w:eastAsia="fr-BE"/>
              </w:rPr>
              <w:t>Personne de référence :</w:t>
            </w:r>
          </w:p>
          <w:p w14:paraId="7BE99D24" w14:textId="77777777" w:rsidR="0044140B" w:rsidRPr="00DE2238" w:rsidRDefault="0044140B" w:rsidP="00AF52E0">
            <w:pPr>
              <w:ind w:left="1440"/>
              <w:rPr>
                <w:rFonts w:eastAsiaTheme="minorEastAsia" w:cstheme="minorHAnsi"/>
                <w:lang w:eastAsia="fr-BE"/>
              </w:rPr>
            </w:pPr>
          </w:p>
          <w:p w14:paraId="4C3E6D3B" w14:textId="77777777" w:rsidR="0044140B" w:rsidRPr="00DE2238" w:rsidRDefault="0044140B" w:rsidP="00323050">
            <w:pPr>
              <w:numPr>
                <w:ilvl w:val="0"/>
                <w:numId w:val="75"/>
              </w:numPr>
              <w:rPr>
                <w:rFonts w:eastAsiaTheme="minorEastAsia" w:cstheme="minorHAnsi"/>
                <w:lang w:eastAsia="fr-BE"/>
              </w:rPr>
            </w:pPr>
            <w:r w:rsidRPr="00DE2238">
              <w:rPr>
                <w:rFonts w:eastAsiaTheme="minorEastAsia" w:cstheme="minorHAnsi"/>
                <w:lang w:eastAsia="fr-BE"/>
              </w:rPr>
              <w:t>CPMS :   O/N</w:t>
            </w:r>
          </w:p>
          <w:p w14:paraId="11F153B7" w14:textId="77777777" w:rsidR="0044140B" w:rsidRPr="00DE2238" w:rsidRDefault="0044140B" w:rsidP="00323050">
            <w:pPr>
              <w:numPr>
                <w:ilvl w:val="0"/>
                <w:numId w:val="75"/>
              </w:numPr>
              <w:rPr>
                <w:rFonts w:eastAsiaTheme="minorEastAsia" w:cstheme="minorHAnsi"/>
                <w:lang w:eastAsia="fr-BE"/>
              </w:rPr>
            </w:pPr>
            <w:r w:rsidRPr="00DE2238">
              <w:rPr>
                <w:rFonts w:eastAsiaTheme="minorEastAsia" w:cstheme="minorHAnsi"/>
                <w:lang w:eastAsia="fr-BE"/>
              </w:rPr>
              <w:t>PSE :       O/N</w:t>
            </w:r>
          </w:p>
          <w:p w14:paraId="722560CE" w14:textId="77777777" w:rsidR="0044140B" w:rsidRPr="00DE2238" w:rsidRDefault="0044140B" w:rsidP="00323050">
            <w:pPr>
              <w:numPr>
                <w:ilvl w:val="0"/>
                <w:numId w:val="75"/>
              </w:numPr>
              <w:rPr>
                <w:rFonts w:eastAsiaTheme="minorEastAsia" w:cstheme="minorHAnsi"/>
                <w:lang w:eastAsia="fr-BE"/>
              </w:rPr>
            </w:pPr>
            <w:r w:rsidRPr="00DE2238">
              <w:rPr>
                <w:rFonts w:eastAsiaTheme="minorEastAsia" w:cstheme="minorHAnsi"/>
                <w:lang w:eastAsia="fr-BE"/>
              </w:rPr>
              <w:t>AUTRE : O/N</w:t>
            </w:r>
          </w:p>
          <w:p w14:paraId="1EFFAA10" w14:textId="77777777" w:rsidR="0044140B" w:rsidRPr="00DE2238" w:rsidRDefault="0044140B" w:rsidP="00AF52E0">
            <w:pPr>
              <w:rPr>
                <w:rFonts w:eastAsiaTheme="minorEastAsia" w:cstheme="minorHAnsi"/>
                <w:lang w:eastAsia="fr-BE"/>
              </w:rPr>
            </w:pPr>
          </w:p>
          <w:p w14:paraId="512BD897" w14:textId="77777777" w:rsidR="0044140B" w:rsidRPr="00DE2238" w:rsidRDefault="0044140B" w:rsidP="00AF52E0">
            <w:pPr>
              <w:rPr>
                <w:rFonts w:eastAsiaTheme="minorEastAsia" w:cstheme="minorHAnsi"/>
                <w:lang w:eastAsia="fr-BE"/>
              </w:rPr>
            </w:pPr>
          </w:p>
        </w:tc>
      </w:tr>
    </w:tbl>
    <w:p w14:paraId="7E7877E8" w14:textId="77777777" w:rsidR="0044140B" w:rsidRPr="00DE2238" w:rsidRDefault="0044140B" w:rsidP="0044140B">
      <w:pPr>
        <w:rPr>
          <w:rFonts w:eastAsiaTheme="minorEastAsia" w:cstheme="minorHAnsi"/>
          <w:b/>
          <w:lang w:eastAsia="fr-BE"/>
        </w:rPr>
      </w:pPr>
    </w:p>
    <w:p w14:paraId="6E9D0CBE" w14:textId="77777777" w:rsidR="0044140B" w:rsidRPr="00DE2238" w:rsidRDefault="0044140B" w:rsidP="00323050">
      <w:pPr>
        <w:numPr>
          <w:ilvl w:val="0"/>
          <w:numId w:val="73"/>
        </w:numPr>
        <w:rPr>
          <w:rFonts w:eastAsiaTheme="minorEastAsia" w:cstheme="minorHAnsi"/>
          <w:b/>
          <w:u w:val="single"/>
          <w:lang w:eastAsia="fr-BE"/>
        </w:rPr>
      </w:pPr>
      <w:r w:rsidRPr="00DE2238">
        <w:rPr>
          <w:rFonts w:eastAsiaTheme="minorEastAsia" w:cstheme="minorHAnsi"/>
          <w:b/>
          <w:u w:val="single"/>
          <w:lang w:eastAsia="fr-BE"/>
        </w:rPr>
        <w:t>Demande commune vers les services suivants :</w:t>
      </w:r>
    </w:p>
    <w:p w14:paraId="19FED2D5" w14:textId="77777777" w:rsidR="0044140B" w:rsidRPr="00DE2238" w:rsidRDefault="0044140B" w:rsidP="0044140B">
      <w:pPr>
        <w:rPr>
          <w:rFonts w:eastAsiaTheme="minorEastAsia" w:cstheme="minorHAnsi"/>
          <w:lang w:eastAsia="fr-BE"/>
        </w:rPr>
      </w:pPr>
    </w:p>
    <w:p w14:paraId="5FEAE7F4" w14:textId="77777777" w:rsidR="0044140B" w:rsidRPr="00DE2238" w:rsidRDefault="0044140B" w:rsidP="0044140B">
      <w:pPr>
        <w:rPr>
          <w:rFonts w:eastAsiaTheme="minorEastAsia" w:cstheme="minorHAnsi"/>
          <w:lang w:eastAsia="fr-BE"/>
        </w:rPr>
      </w:pPr>
    </w:p>
    <w:p w14:paraId="51D16CC8" w14:textId="77777777" w:rsidR="0044140B" w:rsidRPr="00DE2238" w:rsidRDefault="0044140B" w:rsidP="0044140B">
      <w:pPr>
        <w:rPr>
          <w:rFonts w:eastAsiaTheme="minorEastAsia" w:cstheme="minorHAnsi"/>
          <w:lang w:eastAsia="fr-BE"/>
        </w:rPr>
      </w:pPr>
      <w:r w:rsidRPr="00DE2238">
        <w:rPr>
          <w:rFonts w:eastAsiaTheme="minorEastAsia" w:cstheme="minorHAnsi"/>
          <w:b/>
          <w:lang w:eastAsia="fr-BE"/>
        </w:rPr>
        <w:t>Double signalement SAJ-Parquet :</w:t>
      </w:r>
      <w:r w:rsidRPr="00DE2238">
        <w:rPr>
          <w:rFonts w:eastAsiaTheme="minorEastAsia" w:cstheme="minorHAnsi"/>
          <w:lang w:eastAsia="fr-BE"/>
        </w:rPr>
        <w:t xml:space="preserve">                      </w:t>
      </w:r>
      <w:r w:rsidRPr="00DE2238">
        <w:rPr>
          <w:rFonts w:eastAsiaTheme="minorEastAsia" w:cstheme="minorHAnsi"/>
          <w:lang w:eastAsia="fr-BE"/>
        </w:rPr>
        <w:tab/>
        <w:t>OUI - NON</w:t>
      </w:r>
    </w:p>
    <w:p w14:paraId="6A471922" w14:textId="77777777" w:rsidR="0044140B" w:rsidRPr="00DE2238" w:rsidRDefault="0044140B" w:rsidP="0044140B">
      <w:pPr>
        <w:rPr>
          <w:rFonts w:eastAsiaTheme="minorEastAsia" w:cstheme="minorHAnsi"/>
          <w:lang w:eastAsia="fr-BE"/>
        </w:rPr>
      </w:pPr>
    </w:p>
    <w:p w14:paraId="449C1D72" w14:textId="77777777" w:rsidR="0044140B" w:rsidRPr="00DE2238" w:rsidRDefault="0044140B" w:rsidP="0044140B">
      <w:pPr>
        <w:rPr>
          <w:rFonts w:eastAsiaTheme="minorEastAsia" w:cstheme="minorHAnsi"/>
          <w:lang w:eastAsia="fr-BE"/>
        </w:rPr>
      </w:pPr>
    </w:p>
    <w:p w14:paraId="34226E10" w14:textId="77777777" w:rsidR="0044140B" w:rsidRPr="00DE2238" w:rsidRDefault="0044140B" w:rsidP="00323050">
      <w:pPr>
        <w:numPr>
          <w:ilvl w:val="0"/>
          <w:numId w:val="73"/>
        </w:numPr>
        <w:rPr>
          <w:rFonts w:eastAsiaTheme="minorEastAsia" w:cstheme="minorHAnsi"/>
          <w:b/>
          <w:u w:val="single"/>
          <w:lang w:eastAsia="fr-BE"/>
        </w:rPr>
      </w:pPr>
      <w:r w:rsidRPr="00DE2238">
        <w:rPr>
          <w:rFonts w:eastAsiaTheme="minorEastAsia" w:cstheme="minorHAnsi"/>
          <w:b/>
          <w:u w:val="single"/>
          <w:lang w:eastAsia="fr-BE"/>
        </w:rPr>
        <w:t>Démarches auprès des représentants légaux/de l’élève précédant le signalement :</w:t>
      </w:r>
    </w:p>
    <w:p w14:paraId="27E538E0" w14:textId="77777777" w:rsidR="0044140B" w:rsidRPr="00DE2238" w:rsidRDefault="0044140B" w:rsidP="0044140B">
      <w:pPr>
        <w:rPr>
          <w:rFonts w:eastAsiaTheme="minorEastAsia" w:cstheme="minorHAnsi"/>
          <w:b/>
          <w:u w:val="single"/>
          <w:lang w:eastAsia="fr-BE"/>
        </w:rPr>
      </w:pPr>
    </w:p>
    <w:p w14:paraId="1FC3B3C8" w14:textId="77777777" w:rsidR="0044140B" w:rsidRPr="00DE2238" w:rsidRDefault="0044140B" w:rsidP="0044140B">
      <w:pPr>
        <w:rPr>
          <w:rFonts w:eastAsiaTheme="minorEastAsia" w:cstheme="minorHAnsi"/>
          <w:i/>
          <w:lang w:eastAsia="fr-BE"/>
        </w:rPr>
      </w:pPr>
      <w:r w:rsidRPr="00DE2238">
        <w:rPr>
          <w:rFonts w:eastAsiaTheme="minorEastAsia" w:cstheme="minorHAnsi"/>
          <w:i/>
          <w:lang w:eastAsia="fr-BE"/>
        </w:rPr>
        <w:t>→ Informez les représentants légaux/l’élève du signalement (être transparent et cohérent dans les messages transmis aux intéressés)</w:t>
      </w:r>
    </w:p>
    <w:p w14:paraId="31D4C14B" w14:textId="77777777" w:rsidR="0044140B" w:rsidRPr="00DE2238" w:rsidRDefault="0044140B" w:rsidP="0044140B">
      <w:pPr>
        <w:rPr>
          <w:rFonts w:eastAsiaTheme="minorEastAsia" w:cstheme="minorHAnsi"/>
          <w:i/>
          <w:lang w:eastAsia="fr-BE"/>
        </w:rPr>
      </w:pPr>
      <w:r w:rsidRPr="00DE2238">
        <w:rPr>
          <w:rFonts w:eastAsiaTheme="minorEastAsia" w:cstheme="minorHAnsi"/>
          <w:i/>
          <w:lang w:eastAsia="fr-BE"/>
        </w:rPr>
        <w:t>→ Énoncez vos inquiétudes à l’égard de la situation</w:t>
      </w:r>
    </w:p>
    <w:p w14:paraId="4A083895" w14:textId="77777777" w:rsidR="0044140B" w:rsidRPr="00DE2238" w:rsidRDefault="0044140B" w:rsidP="0044140B">
      <w:pPr>
        <w:rPr>
          <w:rFonts w:eastAsiaTheme="minorEastAsia" w:cstheme="minorHAnsi"/>
          <w:i/>
          <w:lang w:eastAsia="fr-BE"/>
        </w:rPr>
      </w:pPr>
    </w:p>
    <w:tbl>
      <w:tblPr>
        <w:tblW w:w="9639" w:type="dxa"/>
        <w:tblCellMar>
          <w:left w:w="0" w:type="dxa"/>
          <w:right w:w="0" w:type="dxa"/>
        </w:tblCellMar>
        <w:tblLook w:val="04A0" w:firstRow="1" w:lastRow="0" w:firstColumn="1" w:lastColumn="0" w:noHBand="0" w:noVBand="1"/>
      </w:tblPr>
      <w:tblGrid>
        <w:gridCol w:w="9639"/>
      </w:tblGrid>
      <w:tr w:rsidR="0044140B" w:rsidRPr="00DE2238" w14:paraId="46B567D9" w14:textId="77777777" w:rsidTr="00AF52E0">
        <w:tc>
          <w:tcPr>
            <w:tcW w:w="9212" w:type="dxa"/>
            <w:tcBorders>
              <w:top w:val="single" w:sz="4" w:space="0" w:color="auto"/>
              <w:left w:val="single" w:sz="4" w:space="0" w:color="auto"/>
              <w:bottom w:val="single" w:sz="4" w:space="0" w:color="auto"/>
              <w:right w:val="single" w:sz="4" w:space="0" w:color="auto"/>
            </w:tcBorders>
            <w:shd w:val="clear" w:color="auto" w:fill="auto"/>
          </w:tcPr>
          <w:p w14:paraId="386F79E8" w14:textId="77777777" w:rsidR="0044140B" w:rsidRPr="00DE2238" w:rsidRDefault="0044140B" w:rsidP="00AF52E0">
            <w:pPr>
              <w:ind w:left="720"/>
              <w:rPr>
                <w:rFonts w:eastAsiaTheme="minorEastAsia" w:cstheme="minorHAnsi"/>
                <w:lang w:eastAsia="fr-BE"/>
              </w:rPr>
            </w:pP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5"/>
              <w:gridCol w:w="1983"/>
              <w:gridCol w:w="1983"/>
              <w:gridCol w:w="2207"/>
            </w:tblGrid>
            <w:tr w:rsidR="0044140B" w:rsidRPr="00DE2238" w14:paraId="24A9E553" w14:textId="77777777" w:rsidTr="00AF52E0">
              <w:tc>
                <w:tcPr>
                  <w:tcW w:w="2615" w:type="dxa"/>
                  <w:shd w:val="clear" w:color="auto" w:fill="auto"/>
                </w:tcPr>
                <w:p w14:paraId="27A48197" w14:textId="77777777" w:rsidR="0044140B" w:rsidRPr="00DE2238" w:rsidRDefault="0044140B" w:rsidP="00AF52E0">
                  <w:pPr>
                    <w:rPr>
                      <w:rFonts w:eastAsiaTheme="minorEastAsia" w:cstheme="minorHAnsi"/>
                      <w:lang w:eastAsia="fr-BE"/>
                    </w:rPr>
                  </w:pPr>
                </w:p>
              </w:tc>
              <w:tc>
                <w:tcPr>
                  <w:tcW w:w="1983" w:type="dxa"/>
                  <w:shd w:val="clear" w:color="auto" w:fill="auto"/>
                </w:tcPr>
                <w:p w14:paraId="6D0C3C32" w14:textId="77777777" w:rsidR="0044140B" w:rsidRPr="00DE2238" w:rsidRDefault="0044140B" w:rsidP="00AF52E0">
                  <w:pPr>
                    <w:jc w:val="center"/>
                    <w:rPr>
                      <w:rFonts w:eastAsiaTheme="minorEastAsia" w:cstheme="minorHAnsi"/>
                      <w:lang w:eastAsia="fr-BE"/>
                    </w:rPr>
                  </w:pPr>
                </w:p>
                <w:p w14:paraId="096E28CD" w14:textId="77777777" w:rsidR="0044140B" w:rsidRPr="00DE2238" w:rsidRDefault="0044140B" w:rsidP="00AF52E0">
                  <w:pPr>
                    <w:jc w:val="center"/>
                    <w:rPr>
                      <w:rFonts w:eastAsiaTheme="minorEastAsia" w:cstheme="minorHAnsi"/>
                      <w:lang w:eastAsia="fr-BE"/>
                    </w:rPr>
                  </w:pPr>
                  <w:r w:rsidRPr="00DE2238">
                    <w:rPr>
                      <w:rFonts w:eastAsiaTheme="minorEastAsia" w:cstheme="minorHAnsi"/>
                      <w:lang w:eastAsia="fr-BE"/>
                    </w:rPr>
                    <w:t>1</w:t>
                  </w:r>
                  <w:r w:rsidRPr="00DE2238">
                    <w:rPr>
                      <w:rFonts w:eastAsiaTheme="minorEastAsia" w:cstheme="minorHAnsi"/>
                      <w:vertAlign w:val="superscript"/>
                      <w:lang w:eastAsia="fr-BE"/>
                    </w:rPr>
                    <w:t>er</w:t>
                  </w:r>
                  <w:r w:rsidRPr="00DE2238">
                    <w:rPr>
                      <w:rFonts w:eastAsiaTheme="minorEastAsia" w:cstheme="minorHAnsi"/>
                      <w:lang w:eastAsia="fr-BE"/>
                    </w:rPr>
                    <w:t xml:space="preserve"> parent</w:t>
                  </w:r>
                </w:p>
                <w:p w14:paraId="622003D5" w14:textId="77777777" w:rsidR="0044140B" w:rsidRPr="00DE2238" w:rsidRDefault="0044140B" w:rsidP="00AF52E0">
                  <w:pPr>
                    <w:jc w:val="center"/>
                    <w:rPr>
                      <w:rFonts w:eastAsiaTheme="minorEastAsia" w:cstheme="minorHAnsi"/>
                      <w:lang w:eastAsia="fr-BE"/>
                    </w:rPr>
                  </w:pPr>
                </w:p>
              </w:tc>
              <w:tc>
                <w:tcPr>
                  <w:tcW w:w="1983" w:type="dxa"/>
                  <w:shd w:val="clear" w:color="auto" w:fill="auto"/>
                </w:tcPr>
                <w:p w14:paraId="013FE789" w14:textId="77777777" w:rsidR="0044140B" w:rsidRPr="00DE2238" w:rsidRDefault="0044140B" w:rsidP="00AF52E0">
                  <w:pPr>
                    <w:jc w:val="center"/>
                    <w:rPr>
                      <w:rFonts w:eastAsiaTheme="minorEastAsia" w:cstheme="minorHAnsi"/>
                      <w:lang w:eastAsia="fr-BE"/>
                    </w:rPr>
                  </w:pPr>
                </w:p>
                <w:p w14:paraId="0BA22E7E" w14:textId="77777777" w:rsidR="0044140B" w:rsidRPr="00DE2238" w:rsidRDefault="0044140B" w:rsidP="00AF52E0">
                  <w:pPr>
                    <w:jc w:val="center"/>
                    <w:rPr>
                      <w:rFonts w:eastAsiaTheme="minorEastAsia" w:cstheme="minorHAnsi"/>
                      <w:lang w:eastAsia="fr-BE"/>
                    </w:rPr>
                  </w:pPr>
                  <w:r w:rsidRPr="00DE2238">
                    <w:rPr>
                      <w:rFonts w:eastAsiaTheme="minorEastAsia" w:cstheme="minorHAnsi"/>
                      <w:lang w:eastAsia="fr-BE"/>
                    </w:rPr>
                    <w:t>2</w:t>
                  </w:r>
                  <w:r w:rsidRPr="00DE2238">
                    <w:rPr>
                      <w:rFonts w:eastAsiaTheme="minorEastAsia" w:cstheme="minorHAnsi"/>
                      <w:vertAlign w:val="superscript"/>
                      <w:lang w:eastAsia="fr-BE"/>
                    </w:rPr>
                    <w:t>ème</w:t>
                  </w:r>
                  <w:r w:rsidRPr="00DE2238">
                    <w:rPr>
                      <w:rFonts w:eastAsiaTheme="minorEastAsia" w:cstheme="minorHAnsi"/>
                      <w:lang w:eastAsia="fr-BE"/>
                    </w:rPr>
                    <w:t xml:space="preserve"> parent</w:t>
                  </w:r>
                </w:p>
              </w:tc>
              <w:tc>
                <w:tcPr>
                  <w:tcW w:w="2207" w:type="dxa"/>
                  <w:shd w:val="clear" w:color="auto" w:fill="auto"/>
                </w:tcPr>
                <w:p w14:paraId="67DE4255" w14:textId="77777777" w:rsidR="0044140B" w:rsidRPr="00DE2238" w:rsidRDefault="0044140B" w:rsidP="00AF52E0">
                  <w:pPr>
                    <w:jc w:val="center"/>
                    <w:rPr>
                      <w:rFonts w:eastAsiaTheme="minorEastAsia" w:cstheme="minorHAnsi"/>
                      <w:lang w:eastAsia="fr-BE"/>
                    </w:rPr>
                  </w:pPr>
                </w:p>
                <w:p w14:paraId="54A3A2D0" w14:textId="77777777" w:rsidR="0044140B" w:rsidRPr="00DE2238" w:rsidRDefault="0044140B" w:rsidP="00AF52E0">
                  <w:pPr>
                    <w:jc w:val="center"/>
                    <w:rPr>
                      <w:rFonts w:eastAsiaTheme="minorEastAsia" w:cstheme="minorHAnsi"/>
                      <w:lang w:eastAsia="fr-BE"/>
                    </w:rPr>
                  </w:pPr>
                  <w:r w:rsidRPr="00DE2238">
                    <w:rPr>
                      <w:rFonts w:eastAsiaTheme="minorEastAsia" w:cstheme="minorHAnsi"/>
                      <w:lang w:eastAsia="fr-BE"/>
                    </w:rPr>
                    <w:t>Tuteur ou tutrice</w:t>
                  </w:r>
                </w:p>
              </w:tc>
            </w:tr>
            <w:tr w:rsidR="0044140B" w:rsidRPr="00DE2238" w14:paraId="045F28A6" w14:textId="77777777" w:rsidTr="00AF52E0">
              <w:tc>
                <w:tcPr>
                  <w:tcW w:w="2615" w:type="dxa"/>
                  <w:shd w:val="clear" w:color="auto" w:fill="auto"/>
                </w:tcPr>
                <w:p w14:paraId="24CF59E0" w14:textId="77777777" w:rsidR="0044140B" w:rsidRPr="00DE2238" w:rsidRDefault="0044140B" w:rsidP="00AF52E0">
                  <w:pPr>
                    <w:rPr>
                      <w:rFonts w:eastAsiaTheme="minorEastAsia" w:cstheme="minorHAnsi"/>
                      <w:lang w:eastAsia="fr-BE"/>
                    </w:rPr>
                  </w:pPr>
                </w:p>
                <w:p w14:paraId="41B7AD1C" w14:textId="77777777" w:rsidR="0044140B" w:rsidRPr="00DE2238" w:rsidRDefault="0044140B" w:rsidP="00AF52E0">
                  <w:pPr>
                    <w:rPr>
                      <w:rFonts w:eastAsiaTheme="minorEastAsia" w:cstheme="minorHAnsi"/>
                      <w:lang w:eastAsia="fr-BE"/>
                    </w:rPr>
                  </w:pPr>
                  <w:r w:rsidRPr="00DE2238">
                    <w:rPr>
                      <w:rFonts w:eastAsiaTheme="minorEastAsia" w:cstheme="minorHAnsi"/>
                      <w:lang w:eastAsia="fr-BE"/>
                    </w:rPr>
                    <w:t>Informé du signalement</w:t>
                  </w:r>
                </w:p>
                <w:p w14:paraId="3E78D0A1" w14:textId="77777777" w:rsidR="0044140B" w:rsidRPr="00DE2238" w:rsidRDefault="0044140B" w:rsidP="00AF52E0">
                  <w:pPr>
                    <w:rPr>
                      <w:rFonts w:eastAsiaTheme="minorEastAsia" w:cstheme="minorHAnsi"/>
                      <w:lang w:eastAsia="fr-BE"/>
                    </w:rPr>
                  </w:pPr>
                </w:p>
              </w:tc>
              <w:tc>
                <w:tcPr>
                  <w:tcW w:w="1983" w:type="dxa"/>
                  <w:shd w:val="clear" w:color="auto" w:fill="auto"/>
                </w:tcPr>
                <w:p w14:paraId="3BE898F0" w14:textId="77777777" w:rsidR="0044140B" w:rsidRPr="00DE2238" w:rsidRDefault="0044140B" w:rsidP="00AF52E0">
                  <w:pPr>
                    <w:jc w:val="center"/>
                    <w:rPr>
                      <w:rFonts w:eastAsiaTheme="minorEastAsia" w:cstheme="minorHAnsi"/>
                      <w:lang w:eastAsia="fr-BE"/>
                    </w:rPr>
                  </w:pPr>
                </w:p>
                <w:p w14:paraId="654010F8" w14:textId="77777777" w:rsidR="0044140B" w:rsidRPr="00DE2238" w:rsidRDefault="0044140B" w:rsidP="00AF52E0">
                  <w:pPr>
                    <w:jc w:val="center"/>
                    <w:rPr>
                      <w:rFonts w:eastAsiaTheme="minorEastAsia" w:cstheme="minorHAnsi"/>
                      <w:lang w:eastAsia="fr-BE"/>
                    </w:rPr>
                  </w:pPr>
                  <w:r w:rsidRPr="00DE2238">
                    <w:rPr>
                      <w:rFonts w:eastAsiaTheme="minorEastAsia" w:cstheme="minorHAnsi"/>
                      <w:lang w:eastAsia="fr-BE"/>
                    </w:rPr>
                    <w:t>Oui/Non</w:t>
                  </w:r>
                </w:p>
              </w:tc>
              <w:tc>
                <w:tcPr>
                  <w:tcW w:w="1983" w:type="dxa"/>
                  <w:shd w:val="clear" w:color="auto" w:fill="auto"/>
                </w:tcPr>
                <w:p w14:paraId="65D7D581" w14:textId="77777777" w:rsidR="0044140B" w:rsidRPr="00DE2238" w:rsidRDefault="0044140B" w:rsidP="00AF52E0">
                  <w:pPr>
                    <w:jc w:val="center"/>
                    <w:rPr>
                      <w:rFonts w:eastAsiaTheme="minorEastAsia" w:cstheme="minorHAnsi"/>
                      <w:lang w:eastAsia="fr-BE"/>
                    </w:rPr>
                  </w:pPr>
                </w:p>
                <w:p w14:paraId="2426A6C8" w14:textId="77777777" w:rsidR="0044140B" w:rsidRPr="00DE2238" w:rsidRDefault="0044140B" w:rsidP="00AF52E0">
                  <w:pPr>
                    <w:jc w:val="center"/>
                    <w:rPr>
                      <w:rFonts w:eastAsiaTheme="minorEastAsia" w:cstheme="minorHAnsi"/>
                      <w:lang w:eastAsia="fr-BE"/>
                    </w:rPr>
                  </w:pPr>
                  <w:r w:rsidRPr="00DE2238">
                    <w:rPr>
                      <w:rFonts w:eastAsiaTheme="minorEastAsia" w:cstheme="minorHAnsi"/>
                      <w:lang w:eastAsia="fr-BE"/>
                    </w:rPr>
                    <w:t>Oui/Non</w:t>
                  </w:r>
                </w:p>
              </w:tc>
              <w:tc>
                <w:tcPr>
                  <w:tcW w:w="2207" w:type="dxa"/>
                  <w:shd w:val="clear" w:color="auto" w:fill="auto"/>
                </w:tcPr>
                <w:p w14:paraId="79D9163A" w14:textId="77777777" w:rsidR="0044140B" w:rsidRPr="00DE2238" w:rsidRDefault="0044140B" w:rsidP="00AF52E0">
                  <w:pPr>
                    <w:jc w:val="center"/>
                    <w:rPr>
                      <w:rFonts w:eastAsiaTheme="minorEastAsia" w:cstheme="minorHAnsi"/>
                      <w:lang w:eastAsia="fr-BE"/>
                    </w:rPr>
                  </w:pPr>
                </w:p>
                <w:p w14:paraId="1836AB87" w14:textId="77777777" w:rsidR="0044140B" w:rsidRPr="00DE2238" w:rsidRDefault="0044140B" w:rsidP="00AF52E0">
                  <w:pPr>
                    <w:jc w:val="center"/>
                    <w:rPr>
                      <w:rFonts w:eastAsiaTheme="minorEastAsia" w:cstheme="minorHAnsi"/>
                      <w:lang w:eastAsia="fr-BE"/>
                    </w:rPr>
                  </w:pPr>
                  <w:r w:rsidRPr="00DE2238">
                    <w:rPr>
                      <w:rFonts w:eastAsiaTheme="minorEastAsia" w:cstheme="minorHAnsi"/>
                      <w:lang w:eastAsia="fr-BE"/>
                    </w:rPr>
                    <w:t>Oui/Non</w:t>
                  </w:r>
                </w:p>
              </w:tc>
            </w:tr>
            <w:tr w:rsidR="0044140B" w:rsidRPr="00DE2238" w14:paraId="3920D09A" w14:textId="77777777" w:rsidTr="00AF52E0">
              <w:tc>
                <w:tcPr>
                  <w:tcW w:w="8788" w:type="dxa"/>
                  <w:gridSpan w:val="4"/>
                  <w:shd w:val="clear" w:color="auto" w:fill="auto"/>
                </w:tcPr>
                <w:p w14:paraId="51A70A2C" w14:textId="77777777" w:rsidR="0044140B" w:rsidRPr="00DE2238" w:rsidRDefault="0044140B" w:rsidP="00AF52E0">
                  <w:pPr>
                    <w:rPr>
                      <w:rFonts w:eastAsiaTheme="minorEastAsia" w:cstheme="minorHAnsi"/>
                      <w:lang w:eastAsia="fr-BE"/>
                    </w:rPr>
                  </w:pPr>
                  <w:r w:rsidRPr="00DE2238">
                    <w:rPr>
                      <w:rFonts w:eastAsiaTheme="minorEastAsia" w:cstheme="minorHAnsi"/>
                      <w:lang w:eastAsia="fr-BE"/>
                    </w:rPr>
                    <w:t>Si non, expliquez :</w:t>
                  </w:r>
                </w:p>
                <w:p w14:paraId="103E17B9" w14:textId="77777777" w:rsidR="0044140B" w:rsidRPr="00DE2238" w:rsidRDefault="0044140B" w:rsidP="00AF52E0">
                  <w:pPr>
                    <w:rPr>
                      <w:rFonts w:eastAsiaTheme="minorEastAsia" w:cstheme="minorHAnsi"/>
                      <w:lang w:eastAsia="fr-BE"/>
                    </w:rPr>
                  </w:pPr>
                </w:p>
              </w:tc>
            </w:tr>
            <w:tr w:rsidR="0044140B" w:rsidRPr="00DE2238" w14:paraId="4A66AE6B" w14:textId="77777777" w:rsidTr="00AF52E0">
              <w:tc>
                <w:tcPr>
                  <w:tcW w:w="2615" w:type="dxa"/>
                  <w:shd w:val="clear" w:color="auto" w:fill="auto"/>
                </w:tcPr>
                <w:p w14:paraId="3AEF66DB" w14:textId="77777777" w:rsidR="0044140B" w:rsidRPr="00DE2238" w:rsidRDefault="0044140B" w:rsidP="00AF52E0">
                  <w:pPr>
                    <w:rPr>
                      <w:rFonts w:eastAsiaTheme="minorEastAsia" w:cstheme="minorHAnsi"/>
                      <w:lang w:eastAsia="fr-BE"/>
                    </w:rPr>
                  </w:pPr>
                </w:p>
                <w:p w14:paraId="0D49C145" w14:textId="77777777" w:rsidR="0044140B" w:rsidRPr="00DE2238" w:rsidRDefault="0044140B" w:rsidP="00AF52E0">
                  <w:pPr>
                    <w:rPr>
                      <w:rFonts w:eastAsiaTheme="minorEastAsia" w:cstheme="minorHAnsi"/>
                      <w:lang w:eastAsia="fr-BE"/>
                    </w:rPr>
                  </w:pPr>
                  <w:r w:rsidRPr="00DE2238">
                    <w:rPr>
                      <w:rFonts w:eastAsiaTheme="minorEastAsia" w:cstheme="minorHAnsi"/>
                      <w:lang w:eastAsia="fr-BE"/>
                    </w:rPr>
                    <w:t>Collaboration effective</w:t>
                  </w:r>
                </w:p>
                <w:p w14:paraId="61882225" w14:textId="77777777" w:rsidR="0044140B" w:rsidRPr="00DE2238" w:rsidRDefault="0044140B" w:rsidP="00AF52E0">
                  <w:pPr>
                    <w:rPr>
                      <w:rFonts w:eastAsiaTheme="minorEastAsia" w:cstheme="minorHAnsi"/>
                      <w:lang w:eastAsia="fr-BE"/>
                    </w:rPr>
                  </w:pPr>
                </w:p>
              </w:tc>
              <w:tc>
                <w:tcPr>
                  <w:tcW w:w="1983" w:type="dxa"/>
                  <w:shd w:val="clear" w:color="auto" w:fill="auto"/>
                </w:tcPr>
                <w:p w14:paraId="3E92DA7B" w14:textId="77777777" w:rsidR="0044140B" w:rsidRPr="00DE2238" w:rsidRDefault="0044140B" w:rsidP="00AF52E0">
                  <w:pPr>
                    <w:jc w:val="center"/>
                    <w:rPr>
                      <w:rFonts w:eastAsiaTheme="minorEastAsia" w:cstheme="minorHAnsi"/>
                      <w:lang w:eastAsia="fr-BE"/>
                    </w:rPr>
                  </w:pPr>
                </w:p>
                <w:p w14:paraId="22D46FE3" w14:textId="77777777" w:rsidR="0044140B" w:rsidRPr="00DE2238" w:rsidRDefault="0044140B" w:rsidP="00AF52E0">
                  <w:pPr>
                    <w:jc w:val="center"/>
                    <w:rPr>
                      <w:rFonts w:eastAsiaTheme="minorEastAsia" w:cstheme="minorHAnsi"/>
                      <w:lang w:eastAsia="fr-BE"/>
                    </w:rPr>
                  </w:pPr>
                  <w:r w:rsidRPr="00DE2238">
                    <w:rPr>
                      <w:rFonts w:eastAsiaTheme="minorEastAsia" w:cstheme="minorHAnsi"/>
                      <w:lang w:eastAsia="fr-BE"/>
                    </w:rPr>
                    <w:t>Oui/Non</w:t>
                  </w:r>
                </w:p>
              </w:tc>
              <w:tc>
                <w:tcPr>
                  <w:tcW w:w="1983" w:type="dxa"/>
                  <w:shd w:val="clear" w:color="auto" w:fill="auto"/>
                </w:tcPr>
                <w:p w14:paraId="4AD50AB7" w14:textId="77777777" w:rsidR="0044140B" w:rsidRPr="00DE2238" w:rsidRDefault="0044140B" w:rsidP="00AF52E0">
                  <w:pPr>
                    <w:jc w:val="center"/>
                    <w:rPr>
                      <w:rFonts w:eastAsiaTheme="minorEastAsia" w:cstheme="minorHAnsi"/>
                      <w:lang w:eastAsia="fr-BE"/>
                    </w:rPr>
                  </w:pPr>
                </w:p>
                <w:p w14:paraId="6A08F19C" w14:textId="77777777" w:rsidR="0044140B" w:rsidRPr="00DE2238" w:rsidRDefault="0044140B" w:rsidP="00AF52E0">
                  <w:pPr>
                    <w:jc w:val="center"/>
                    <w:rPr>
                      <w:rFonts w:eastAsiaTheme="minorEastAsia" w:cstheme="minorHAnsi"/>
                      <w:lang w:eastAsia="fr-BE"/>
                    </w:rPr>
                  </w:pPr>
                  <w:r w:rsidRPr="00DE2238">
                    <w:rPr>
                      <w:rFonts w:eastAsiaTheme="minorEastAsia" w:cstheme="minorHAnsi"/>
                      <w:lang w:eastAsia="fr-BE"/>
                    </w:rPr>
                    <w:t>Oui/Non</w:t>
                  </w:r>
                </w:p>
              </w:tc>
              <w:tc>
                <w:tcPr>
                  <w:tcW w:w="2207" w:type="dxa"/>
                  <w:shd w:val="clear" w:color="auto" w:fill="auto"/>
                </w:tcPr>
                <w:p w14:paraId="7429D36C" w14:textId="77777777" w:rsidR="0044140B" w:rsidRPr="00DE2238" w:rsidRDefault="0044140B" w:rsidP="00AF52E0">
                  <w:pPr>
                    <w:jc w:val="center"/>
                    <w:rPr>
                      <w:rFonts w:eastAsiaTheme="minorEastAsia" w:cstheme="minorHAnsi"/>
                      <w:lang w:eastAsia="fr-BE"/>
                    </w:rPr>
                  </w:pPr>
                </w:p>
                <w:p w14:paraId="03A0C9B4" w14:textId="77777777" w:rsidR="0044140B" w:rsidRPr="00DE2238" w:rsidRDefault="0044140B" w:rsidP="00AF52E0">
                  <w:pPr>
                    <w:jc w:val="center"/>
                    <w:rPr>
                      <w:rFonts w:eastAsiaTheme="minorEastAsia" w:cstheme="minorHAnsi"/>
                      <w:lang w:eastAsia="fr-BE"/>
                    </w:rPr>
                  </w:pPr>
                  <w:r w:rsidRPr="00DE2238">
                    <w:rPr>
                      <w:rFonts w:eastAsiaTheme="minorEastAsia" w:cstheme="minorHAnsi"/>
                      <w:lang w:eastAsia="fr-BE"/>
                    </w:rPr>
                    <w:t>Oui/Non</w:t>
                  </w:r>
                </w:p>
              </w:tc>
            </w:tr>
            <w:tr w:rsidR="0044140B" w:rsidRPr="00DE2238" w14:paraId="6F67BB9B" w14:textId="77777777" w:rsidTr="00AF52E0">
              <w:tc>
                <w:tcPr>
                  <w:tcW w:w="8788" w:type="dxa"/>
                  <w:gridSpan w:val="4"/>
                  <w:shd w:val="clear" w:color="auto" w:fill="auto"/>
                </w:tcPr>
                <w:p w14:paraId="603E2945" w14:textId="77777777" w:rsidR="0044140B" w:rsidRPr="00DE2238" w:rsidRDefault="0044140B" w:rsidP="00AF52E0">
                  <w:pPr>
                    <w:rPr>
                      <w:rFonts w:eastAsiaTheme="minorEastAsia" w:cstheme="minorHAnsi"/>
                      <w:lang w:eastAsia="fr-BE"/>
                    </w:rPr>
                  </w:pPr>
                  <w:r w:rsidRPr="00DE2238">
                    <w:rPr>
                      <w:rFonts w:eastAsiaTheme="minorEastAsia" w:cstheme="minorHAnsi"/>
                      <w:lang w:eastAsia="fr-BE"/>
                    </w:rPr>
                    <w:t>Si refus, expliquez :</w:t>
                  </w:r>
                </w:p>
                <w:p w14:paraId="4BC21335" w14:textId="77777777" w:rsidR="0044140B" w:rsidRPr="00DE2238" w:rsidRDefault="0044140B" w:rsidP="00AF52E0">
                  <w:pPr>
                    <w:jc w:val="center"/>
                    <w:rPr>
                      <w:rFonts w:eastAsiaTheme="minorEastAsia" w:cstheme="minorHAnsi"/>
                      <w:lang w:eastAsia="fr-BE"/>
                    </w:rPr>
                  </w:pPr>
                </w:p>
              </w:tc>
            </w:tr>
            <w:tr w:rsidR="0044140B" w:rsidRPr="00DE2238" w14:paraId="27C36070" w14:textId="77777777" w:rsidTr="00AF52E0">
              <w:tc>
                <w:tcPr>
                  <w:tcW w:w="8788" w:type="dxa"/>
                  <w:gridSpan w:val="4"/>
                  <w:shd w:val="clear" w:color="auto" w:fill="auto"/>
                </w:tcPr>
                <w:p w14:paraId="799523F7" w14:textId="77777777" w:rsidR="0044140B" w:rsidRPr="00DE2238" w:rsidRDefault="0044140B" w:rsidP="00AF52E0">
                  <w:pPr>
                    <w:rPr>
                      <w:rFonts w:eastAsiaTheme="minorEastAsia" w:cstheme="minorHAnsi"/>
                      <w:lang w:eastAsia="fr-BE"/>
                    </w:rPr>
                  </w:pPr>
                </w:p>
                <w:p w14:paraId="6991A1E8" w14:textId="77777777" w:rsidR="0044140B" w:rsidRPr="00DE2238" w:rsidRDefault="0044140B" w:rsidP="00AF52E0">
                  <w:pPr>
                    <w:rPr>
                      <w:rFonts w:eastAsiaTheme="minorEastAsia" w:cstheme="minorHAnsi"/>
                      <w:lang w:eastAsia="fr-BE"/>
                    </w:rPr>
                  </w:pPr>
                  <w:r w:rsidRPr="00DE2238">
                    <w:rPr>
                      <w:rFonts w:eastAsiaTheme="minorEastAsia" w:cstheme="minorHAnsi"/>
                      <w:lang w:eastAsia="fr-BE"/>
                    </w:rPr>
                    <w:t xml:space="preserve">Avis des intéressés : </w:t>
                  </w:r>
                </w:p>
                <w:p w14:paraId="12FD1FC5" w14:textId="77777777" w:rsidR="0044140B" w:rsidRPr="00DE2238" w:rsidRDefault="0044140B" w:rsidP="00AF52E0">
                  <w:pPr>
                    <w:rPr>
                      <w:rFonts w:eastAsiaTheme="minorEastAsia" w:cstheme="minorHAnsi"/>
                      <w:lang w:eastAsia="fr-BE"/>
                    </w:rPr>
                  </w:pPr>
                </w:p>
                <w:p w14:paraId="13B87DEB" w14:textId="77777777" w:rsidR="0044140B" w:rsidRPr="00DE2238" w:rsidRDefault="0044140B" w:rsidP="00AF52E0">
                  <w:pPr>
                    <w:jc w:val="center"/>
                    <w:rPr>
                      <w:rFonts w:eastAsiaTheme="minorEastAsia" w:cstheme="minorHAnsi"/>
                      <w:lang w:eastAsia="fr-BE"/>
                    </w:rPr>
                  </w:pPr>
                </w:p>
              </w:tc>
            </w:tr>
          </w:tbl>
          <w:p w14:paraId="0D5767C8" w14:textId="77777777" w:rsidR="0044140B" w:rsidRPr="00DE2238" w:rsidRDefault="0044140B" w:rsidP="00AF52E0">
            <w:pPr>
              <w:rPr>
                <w:rFonts w:eastAsiaTheme="minorEastAsia" w:cstheme="minorHAnsi"/>
                <w:b/>
                <w:lang w:eastAsia="fr-BE"/>
              </w:rPr>
            </w:pPr>
          </w:p>
          <w:p w14:paraId="6D3514E2" w14:textId="77777777" w:rsidR="0044140B" w:rsidRPr="00DE2238" w:rsidRDefault="0044140B" w:rsidP="00AF52E0">
            <w:pPr>
              <w:rPr>
                <w:rFonts w:eastAsiaTheme="minorEastAsia" w:cstheme="minorHAnsi"/>
                <w:b/>
                <w:lang w:eastAsia="fr-BE"/>
              </w:rPr>
            </w:pPr>
          </w:p>
          <w:p w14:paraId="286F08E8" w14:textId="77777777" w:rsidR="0044140B" w:rsidRPr="00DE2238" w:rsidRDefault="0044140B" w:rsidP="00AF52E0">
            <w:pPr>
              <w:rPr>
                <w:rFonts w:eastAsiaTheme="minorEastAsia" w:cstheme="minorHAnsi"/>
                <w:lang w:eastAsia="fr-BE"/>
              </w:rPr>
            </w:pPr>
          </w:p>
        </w:tc>
      </w:tr>
    </w:tbl>
    <w:p w14:paraId="385DD92F" w14:textId="77777777" w:rsidR="0044140B" w:rsidRPr="00DE2238" w:rsidRDefault="0044140B" w:rsidP="0044140B">
      <w:pPr>
        <w:rPr>
          <w:rFonts w:eastAsiaTheme="minorEastAsia" w:cstheme="minorHAnsi"/>
          <w:lang w:eastAsia="fr-BE"/>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39"/>
      </w:tblGrid>
      <w:tr w:rsidR="0044140B" w:rsidRPr="00DE2238" w14:paraId="7FE09A2D" w14:textId="77777777" w:rsidTr="00AF52E0">
        <w:tc>
          <w:tcPr>
            <w:tcW w:w="9214" w:type="dxa"/>
            <w:shd w:val="clear" w:color="auto" w:fill="auto"/>
          </w:tcPr>
          <w:p w14:paraId="0361A264" w14:textId="77777777" w:rsidR="0044140B" w:rsidRPr="00DE2238" w:rsidRDefault="0044140B" w:rsidP="00AF52E0">
            <w:pPr>
              <w:ind w:left="720"/>
              <w:rPr>
                <w:rFonts w:eastAsiaTheme="minorEastAsia" w:cstheme="minorHAnsi"/>
                <w:lang w:eastAsia="fr-BE"/>
              </w:rPr>
            </w:pPr>
            <w:r w:rsidRPr="00DE2238">
              <w:rPr>
                <w:rFonts w:eastAsiaTheme="minorEastAsia" w:cstheme="minorHAnsi"/>
                <w:b/>
                <w:lang w:eastAsia="fr-BE"/>
              </w:rPr>
              <w:t>ÉLÈVE (+ 12 ans)</w:t>
            </w:r>
          </w:p>
          <w:p w14:paraId="539F8049" w14:textId="77777777" w:rsidR="0044140B" w:rsidRPr="00DE2238" w:rsidRDefault="0044140B" w:rsidP="00AF52E0">
            <w:pPr>
              <w:rPr>
                <w:rFonts w:eastAsiaTheme="minorEastAsia" w:cstheme="minorHAnsi"/>
                <w:b/>
                <w:lang w:eastAsia="fr-BE"/>
              </w:rPr>
            </w:pPr>
          </w:p>
          <w:p w14:paraId="290965EF" w14:textId="77777777" w:rsidR="0044140B" w:rsidRPr="00DE2238" w:rsidRDefault="0044140B" w:rsidP="00323050">
            <w:pPr>
              <w:numPr>
                <w:ilvl w:val="0"/>
                <w:numId w:val="74"/>
              </w:numPr>
              <w:rPr>
                <w:rFonts w:eastAsiaTheme="minorEastAsia" w:cstheme="minorHAnsi"/>
                <w:lang w:eastAsia="fr-BE"/>
              </w:rPr>
            </w:pPr>
            <w:r w:rsidRPr="00DE2238">
              <w:rPr>
                <w:rFonts w:eastAsiaTheme="minorEastAsia" w:cstheme="minorHAnsi"/>
                <w:b/>
                <w:lang w:eastAsia="fr-BE"/>
              </w:rPr>
              <w:t>Informé du signalement </w:t>
            </w:r>
            <w:r w:rsidRPr="00DE2238">
              <w:rPr>
                <w:rFonts w:eastAsiaTheme="minorEastAsia" w:cstheme="minorHAnsi"/>
                <w:lang w:eastAsia="fr-BE"/>
              </w:rPr>
              <w:t xml:space="preserve">: OUI - NON </w:t>
            </w:r>
          </w:p>
          <w:p w14:paraId="68984D80" w14:textId="77777777" w:rsidR="0044140B" w:rsidRPr="00DE2238" w:rsidRDefault="0044140B" w:rsidP="00AF52E0">
            <w:pPr>
              <w:ind w:left="720"/>
              <w:rPr>
                <w:rFonts w:eastAsiaTheme="minorEastAsia" w:cstheme="minorHAnsi"/>
                <w:lang w:eastAsia="fr-BE"/>
              </w:rPr>
            </w:pPr>
            <w:r w:rsidRPr="00DE2238">
              <w:rPr>
                <w:rFonts w:eastAsiaTheme="minorEastAsia" w:cstheme="minorHAnsi"/>
                <w:lang w:eastAsia="fr-BE"/>
              </w:rPr>
              <w:t>Si non, expliquez </w:t>
            </w:r>
          </w:p>
          <w:p w14:paraId="35E212E0" w14:textId="77777777" w:rsidR="0044140B" w:rsidRPr="00DE2238" w:rsidRDefault="0044140B" w:rsidP="00AF52E0">
            <w:pPr>
              <w:rPr>
                <w:rFonts w:eastAsiaTheme="minorEastAsia" w:cstheme="minorHAnsi"/>
                <w:lang w:eastAsia="fr-BE"/>
              </w:rPr>
            </w:pPr>
          </w:p>
          <w:p w14:paraId="3CFADA04" w14:textId="77777777" w:rsidR="0044140B" w:rsidRPr="00DE2238" w:rsidRDefault="0044140B" w:rsidP="00AF52E0">
            <w:pPr>
              <w:rPr>
                <w:rFonts w:eastAsiaTheme="minorEastAsia" w:cstheme="minorHAnsi"/>
                <w:lang w:eastAsia="fr-BE"/>
              </w:rPr>
            </w:pPr>
          </w:p>
          <w:p w14:paraId="7E8A9F98" w14:textId="77777777" w:rsidR="0044140B" w:rsidRPr="00DE2238" w:rsidRDefault="0044140B" w:rsidP="00AF52E0">
            <w:pPr>
              <w:rPr>
                <w:rFonts w:eastAsiaTheme="minorEastAsia" w:cstheme="minorHAnsi"/>
                <w:lang w:eastAsia="fr-BE"/>
              </w:rPr>
            </w:pPr>
          </w:p>
          <w:p w14:paraId="271989C0" w14:textId="77777777" w:rsidR="0044140B" w:rsidRPr="00DE2238" w:rsidRDefault="0044140B" w:rsidP="00AF52E0">
            <w:pPr>
              <w:rPr>
                <w:rFonts w:eastAsiaTheme="minorEastAsia" w:cstheme="minorHAnsi"/>
                <w:lang w:eastAsia="fr-BE"/>
              </w:rPr>
            </w:pPr>
          </w:p>
          <w:p w14:paraId="19C64439" w14:textId="77777777" w:rsidR="0044140B" w:rsidRPr="00DE2238" w:rsidRDefault="0044140B" w:rsidP="00323050">
            <w:pPr>
              <w:numPr>
                <w:ilvl w:val="0"/>
                <w:numId w:val="74"/>
              </w:numPr>
              <w:rPr>
                <w:rFonts w:eastAsiaTheme="minorEastAsia" w:cstheme="minorHAnsi"/>
                <w:lang w:eastAsia="fr-BE"/>
              </w:rPr>
            </w:pPr>
            <w:r w:rsidRPr="00DE2238">
              <w:rPr>
                <w:rFonts w:eastAsiaTheme="minorEastAsia" w:cstheme="minorHAnsi"/>
                <w:b/>
                <w:lang w:eastAsia="fr-BE"/>
              </w:rPr>
              <w:t xml:space="preserve">Collaboration effective </w:t>
            </w:r>
            <w:r w:rsidRPr="00DE2238">
              <w:rPr>
                <w:rFonts w:eastAsiaTheme="minorEastAsia" w:cstheme="minorHAnsi"/>
                <w:lang w:eastAsia="fr-BE"/>
              </w:rPr>
              <w:t>: OUI - NON</w:t>
            </w:r>
          </w:p>
          <w:p w14:paraId="6633FE65" w14:textId="77777777" w:rsidR="0044140B" w:rsidRPr="00DE2238" w:rsidRDefault="0044140B" w:rsidP="00AF52E0">
            <w:pPr>
              <w:ind w:firstLine="360"/>
              <w:rPr>
                <w:rFonts w:eastAsiaTheme="minorEastAsia" w:cstheme="minorHAnsi"/>
                <w:lang w:eastAsia="fr-BE"/>
              </w:rPr>
            </w:pPr>
            <w:r w:rsidRPr="00DE2238">
              <w:rPr>
                <w:rFonts w:eastAsiaTheme="minorEastAsia" w:cstheme="minorHAnsi"/>
                <w:b/>
                <w:lang w:eastAsia="fr-BE"/>
              </w:rPr>
              <w:lastRenderedPageBreak/>
              <w:t xml:space="preserve"> </w:t>
            </w:r>
            <w:r w:rsidRPr="00DE2238">
              <w:rPr>
                <w:rFonts w:eastAsiaTheme="minorEastAsia" w:cstheme="minorHAnsi"/>
                <w:b/>
                <w:lang w:eastAsia="fr-BE"/>
              </w:rPr>
              <w:tab/>
            </w:r>
            <w:r w:rsidRPr="00DE2238">
              <w:rPr>
                <w:rFonts w:eastAsiaTheme="minorEastAsia" w:cstheme="minorHAnsi"/>
                <w:lang w:eastAsia="fr-BE"/>
              </w:rPr>
              <w:t>Si refus, expliquez </w:t>
            </w:r>
          </w:p>
          <w:p w14:paraId="73B351AA" w14:textId="77777777" w:rsidR="0044140B" w:rsidRPr="00DE2238" w:rsidRDefault="0044140B" w:rsidP="00AF52E0">
            <w:pPr>
              <w:ind w:firstLine="360"/>
              <w:rPr>
                <w:rFonts w:eastAsiaTheme="minorEastAsia" w:cstheme="minorHAnsi"/>
                <w:lang w:eastAsia="fr-BE"/>
              </w:rPr>
            </w:pPr>
          </w:p>
          <w:p w14:paraId="4150D2F4" w14:textId="77777777" w:rsidR="0044140B" w:rsidRPr="00DE2238" w:rsidRDefault="0044140B" w:rsidP="00AF52E0">
            <w:pPr>
              <w:ind w:firstLine="360"/>
              <w:rPr>
                <w:rFonts w:eastAsiaTheme="minorEastAsia" w:cstheme="minorHAnsi"/>
                <w:lang w:eastAsia="fr-BE"/>
              </w:rPr>
            </w:pPr>
          </w:p>
          <w:p w14:paraId="54B9BF91" w14:textId="77777777" w:rsidR="0044140B" w:rsidRPr="00DE2238" w:rsidRDefault="0044140B" w:rsidP="00AF52E0">
            <w:pPr>
              <w:ind w:firstLine="360"/>
              <w:rPr>
                <w:rFonts w:eastAsiaTheme="minorEastAsia" w:cstheme="minorHAnsi"/>
                <w:lang w:eastAsia="fr-BE"/>
              </w:rPr>
            </w:pPr>
          </w:p>
          <w:p w14:paraId="74F71136" w14:textId="77777777" w:rsidR="0044140B" w:rsidRPr="00DE2238" w:rsidRDefault="0044140B" w:rsidP="00AF52E0">
            <w:pPr>
              <w:ind w:firstLine="360"/>
              <w:rPr>
                <w:rFonts w:eastAsiaTheme="minorEastAsia" w:cstheme="minorHAnsi"/>
                <w:lang w:eastAsia="fr-BE"/>
              </w:rPr>
            </w:pPr>
          </w:p>
          <w:p w14:paraId="455C4844" w14:textId="77777777" w:rsidR="0044140B" w:rsidRPr="00DE2238" w:rsidRDefault="0044140B" w:rsidP="00323050">
            <w:pPr>
              <w:numPr>
                <w:ilvl w:val="0"/>
                <w:numId w:val="74"/>
              </w:numPr>
              <w:rPr>
                <w:rFonts w:eastAsiaTheme="minorEastAsia" w:cstheme="minorHAnsi"/>
                <w:b/>
                <w:lang w:eastAsia="fr-BE"/>
              </w:rPr>
            </w:pPr>
            <w:r w:rsidRPr="00DE2238">
              <w:rPr>
                <w:rFonts w:eastAsiaTheme="minorEastAsia" w:cstheme="minorHAnsi"/>
                <w:b/>
                <w:lang w:eastAsia="fr-BE"/>
              </w:rPr>
              <w:t>Avis de l’intéressé :</w:t>
            </w:r>
          </w:p>
          <w:p w14:paraId="004D3817" w14:textId="77777777" w:rsidR="0044140B" w:rsidRPr="00DE2238" w:rsidRDefault="0044140B" w:rsidP="00AF52E0">
            <w:pPr>
              <w:rPr>
                <w:rFonts w:eastAsiaTheme="minorEastAsia" w:cstheme="minorHAnsi"/>
                <w:lang w:eastAsia="fr-BE"/>
              </w:rPr>
            </w:pPr>
          </w:p>
          <w:p w14:paraId="2D6D8699" w14:textId="77777777" w:rsidR="0044140B" w:rsidRPr="00DE2238" w:rsidRDefault="0044140B" w:rsidP="00AF52E0">
            <w:pPr>
              <w:rPr>
                <w:rFonts w:eastAsiaTheme="minorEastAsia" w:cstheme="minorHAnsi"/>
                <w:b/>
                <w:lang w:eastAsia="fr-BE"/>
              </w:rPr>
            </w:pPr>
          </w:p>
          <w:p w14:paraId="5DD176EB" w14:textId="77777777" w:rsidR="0044140B" w:rsidRPr="00DE2238" w:rsidRDefault="0044140B" w:rsidP="00AF52E0">
            <w:pPr>
              <w:rPr>
                <w:rFonts w:eastAsiaTheme="minorEastAsia" w:cstheme="minorHAnsi"/>
                <w:b/>
                <w:lang w:eastAsia="fr-BE"/>
              </w:rPr>
            </w:pPr>
          </w:p>
          <w:p w14:paraId="47CC0DB5" w14:textId="77777777" w:rsidR="0044140B" w:rsidRPr="00DE2238" w:rsidRDefault="0044140B" w:rsidP="00AF52E0">
            <w:pPr>
              <w:rPr>
                <w:rFonts w:eastAsiaTheme="minorEastAsia" w:cstheme="minorHAnsi"/>
                <w:b/>
                <w:lang w:eastAsia="fr-BE"/>
              </w:rPr>
            </w:pPr>
          </w:p>
          <w:p w14:paraId="7A36A7A6" w14:textId="77777777" w:rsidR="0044140B" w:rsidRPr="00DE2238" w:rsidRDefault="0044140B" w:rsidP="00AF52E0">
            <w:pPr>
              <w:rPr>
                <w:rFonts w:eastAsiaTheme="minorEastAsia" w:cstheme="minorHAnsi"/>
                <w:lang w:eastAsia="fr-BE"/>
              </w:rPr>
            </w:pPr>
          </w:p>
          <w:p w14:paraId="1DCA95C6" w14:textId="77777777" w:rsidR="0044140B" w:rsidRPr="00DE2238" w:rsidRDefault="0044140B" w:rsidP="00AF52E0">
            <w:pPr>
              <w:rPr>
                <w:rFonts w:eastAsiaTheme="minorEastAsia" w:cstheme="minorHAnsi"/>
                <w:b/>
                <w:lang w:eastAsia="fr-BE"/>
              </w:rPr>
            </w:pPr>
          </w:p>
        </w:tc>
      </w:tr>
    </w:tbl>
    <w:p w14:paraId="6687BAF7" w14:textId="77777777" w:rsidR="0044140B" w:rsidRPr="00DE2238" w:rsidRDefault="0044140B" w:rsidP="0044140B">
      <w:pPr>
        <w:rPr>
          <w:rFonts w:eastAsiaTheme="minorEastAsia" w:cstheme="minorHAnsi"/>
          <w:lang w:eastAsia="fr-BE"/>
        </w:rPr>
      </w:pPr>
    </w:p>
    <w:p w14:paraId="001C7113" w14:textId="77777777" w:rsidR="0044140B" w:rsidRPr="00DE2238" w:rsidRDefault="0044140B" w:rsidP="00323050">
      <w:pPr>
        <w:numPr>
          <w:ilvl w:val="0"/>
          <w:numId w:val="73"/>
        </w:numPr>
        <w:rPr>
          <w:rFonts w:eastAsiaTheme="minorEastAsia" w:cstheme="minorHAnsi"/>
          <w:b/>
          <w:u w:val="single"/>
          <w:lang w:eastAsia="fr-BE"/>
        </w:rPr>
      </w:pPr>
      <w:r w:rsidRPr="00DE2238">
        <w:rPr>
          <w:rFonts w:eastAsiaTheme="minorEastAsia" w:cstheme="minorHAnsi"/>
          <w:b/>
          <w:u w:val="single"/>
          <w:lang w:eastAsia="fr-BE"/>
        </w:rPr>
        <w:t>Démarches auprès des services de 1</w:t>
      </w:r>
      <w:r w:rsidRPr="00DE2238">
        <w:rPr>
          <w:rFonts w:eastAsiaTheme="minorEastAsia" w:cstheme="minorHAnsi"/>
          <w:b/>
          <w:u w:val="single"/>
          <w:vertAlign w:val="superscript"/>
          <w:lang w:eastAsia="fr-BE"/>
        </w:rPr>
        <w:t>re</w:t>
      </w:r>
      <w:r w:rsidRPr="00DE2238">
        <w:rPr>
          <w:rFonts w:eastAsiaTheme="minorEastAsia" w:cstheme="minorHAnsi"/>
          <w:b/>
          <w:u w:val="single"/>
          <w:lang w:eastAsia="fr-BE"/>
        </w:rPr>
        <w:t xml:space="preserve"> ligne précédant le signalement :</w:t>
      </w:r>
    </w:p>
    <w:p w14:paraId="5E2A831F" w14:textId="77777777" w:rsidR="0044140B" w:rsidRPr="00DE2238" w:rsidRDefault="0044140B" w:rsidP="0044140B">
      <w:pPr>
        <w:rPr>
          <w:rFonts w:eastAsiaTheme="minorEastAsia" w:cstheme="minorHAnsi"/>
          <w:b/>
          <w:u w:val="single"/>
          <w:lang w:eastAsia="fr-BE"/>
        </w:rPr>
      </w:pPr>
    </w:p>
    <w:p w14:paraId="1FF53653" w14:textId="77777777" w:rsidR="0044140B" w:rsidRPr="00DE2238" w:rsidRDefault="0044140B" w:rsidP="0044140B">
      <w:pPr>
        <w:rPr>
          <w:rFonts w:eastAsiaTheme="minorEastAsia" w:cstheme="minorHAnsi"/>
          <w:i/>
          <w:lang w:eastAsia="fr-BE"/>
        </w:rPr>
      </w:pPr>
      <w:r w:rsidRPr="00DE2238">
        <w:rPr>
          <w:rFonts w:eastAsiaTheme="minorEastAsia" w:cstheme="minorHAnsi"/>
          <w:i/>
          <w:lang w:eastAsia="fr-BE"/>
        </w:rPr>
        <w:t xml:space="preserve">→ Veillez à noter les coordonnées complètes des services et/ou de l’intervenant de référence. </w:t>
      </w:r>
    </w:p>
    <w:p w14:paraId="1D31CBE5" w14:textId="77777777" w:rsidR="0044140B" w:rsidRPr="00DE2238" w:rsidRDefault="0044140B" w:rsidP="0044140B">
      <w:pPr>
        <w:rPr>
          <w:rFonts w:eastAsiaTheme="minorEastAsia" w:cstheme="minorHAnsi"/>
          <w:lang w:eastAsia="fr-BE"/>
        </w:rPr>
      </w:pPr>
    </w:p>
    <w:p w14:paraId="1A67DD72" w14:textId="77777777" w:rsidR="0044140B" w:rsidRPr="00DE2238" w:rsidRDefault="0044140B" w:rsidP="0044140B">
      <w:pPr>
        <w:rPr>
          <w:rFonts w:eastAsiaTheme="minorEastAsia" w:cstheme="minorHAnsi"/>
          <w:lang w:eastAsia="fr-BE"/>
        </w:rPr>
      </w:pPr>
      <w:r w:rsidRPr="00DE2238">
        <w:rPr>
          <w:rFonts w:eastAsiaTheme="minorEastAsia" w:cstheme="minorHAnsi"/>
          <w:b/>
          <w:lang w:eastAsia="fr-BE"/>
        </w:rPr>
        <w:t>Services contactés</w:t>
      </w:r>
      <w:r w:rsidRPr="00DE2238">
        <w:rPr>
          <w:rFonts w:eastAsiaTheme="minorEastAsia" w:cstheme="minorHAnsi"/>
          <w:lang w:eastAsia="fr-BE"/>
        </w:rPr>
        <w:t xml:space="preserve"> (secteur Enseignement) – PMS – PSE - Médiation scolaire - Equipes mobiles </w:t>
      </w:r>
      <w:proofErr w:type="gramStart"/>
      <w:r w:rsidRPr="00DE2238">
        <w:rPr>
          <w:rFonts w:eastAsiaTheme="minorEastAsia" w:cstheme="minorHAnsi"/>
          <w:lang w:eastAsia="fr-BE"/>
        </w:rPr>
        <w:t>-  SAS</w:t>
      </w:r>
      <w:proofErr w:type="gramEnd"/>
      <w:r w:rsidRPr="00DE2238">
        <w:rPr>
          <w:rFonts w:eastAsiaTheme="minorEastAsia" w:cstheme="minorHAnsi"/>
          <w:lang w:eastAsia="fr-BE"/>
        </w:rPr>
        <w:t xml:space="preserve"> (service d’accrochage scolaire) : </w:t>
      </w:r>
    </w:p>
    <w:p w14:paraId="1DA71C4F" w14:textId="77777777" w:rsidR="0044140B" w:rsidRPr="00DE2238" w:rsidRDefault="0044140B" w:rsidP="0044140B">
      <w:pPr>
        <w:rPr>
          <w:rFonts w:eastAsiaTheme="minorEastAsia" w:cstheme="minorHAnsi"/>
          <w:lang w:eastAsia="fr-BE"/>
        </w:rPr>
      </w:pPr>
    </w:p>
    <w:p w14:paraId="2EF5B786" w14:textId="77777777" w:rsidR="0044140B" w:rsidRPr="00DE2238" w:rsidRDefault="0044140B" w:rsidP="0044140B">
      <w:pPr>
        <w:rPr>
          <w:rFonts w:eastAsiaTheme="minorEastAsia" w:cstheme="minorHAnsi"/>
          <w:lang w:eastAsia="fr-BE"/>
        </w:rPr>
      </w:pPr>
    </w:p>
    <w:p w14:paraId="238E6BB2" w14:textId="77777777" w:rsidR="0044140B" w:rsidRPr="00DE2238" w:rsidRDefault="0044140B" w:rsidP="0044140B">
      <w:pPr>
        <w:rPr>
          <w:rFonts w:eastAsiaTheme="minorEastAsia" w:cstheme="minorHAnsi"/>
          <w:lang w:eastAsia="fr-BE"/>
        </w:rPr>
      </w:pPr>
    </w:p>
    <w:p w14:paraId="29C6413D" w14:textId="77777777" w:rsidR="0044140B" w:rsidRPr="00DE2238" w:rsidRDefault="0044140B" w:rsidP="0044140B">
      <w:pPr>
        <w:rPr>
          <w:rFonts w:eastAsiaTheme="minorEastAsia" w:cstheme="minorHAnsi"/>
          <w:lang w:eastAsia="fr-BE"/>
        </w:rPr>
      </w:pPr>
      <w:r w:rsidRPr="00DE2238">
        <w:rPr>
          <w:rFonts w:eastAsiaTheme="minorEastAsia" w:cstheme="minorHAnsi"/>
          <w:b/>
          <w:lang w:eastAsia="fr-BE"/>
        </w:rPr>
        <w:t>Autre(s) service(s) contactés</w:t>
      </w:r>
      <w:r w:rsidRPr="00DE2238">
        <w:rPr>
          <w:rFonts w:eastAsiaTheme="minorEastAsia" w:cstheme="minorHAnsi"/>
          <w:lang w:eastAsia="fr-BE"/>
        </w:rPr>
        <w:t xml:space="preserve"> (secteur Aide à la jeunesse ou autre) : AMO – SDJ – SSM - Planning familial – CPAS - autres services - autres professionnels, etc. : </w:t>
      </w:r>
    </w:p>
    <w:p w14:paraId="35C19621" w14:textId="77777777" w:rsidR="0044140B" w:rsidRPr="00DE2238" w:rsidRDefault="0044140B" w:rsidP="0044140B">
      <w:pPr>
        <w:rPr>
          <w:rFonts w:eastAsiaTheme="minorEastAsia" w:cstheme="minorHAnsi"/>
          <w:lang w:eastAsia="fr-BE"/>
        </w:rPr>
      </w:pPr>
    </w:p>
    <w:p w14:paraId="5EA94914" w14:textId="77777777" w:rsidR="0044140B" w:rsidRPr="00DE2238" w:rsidRDefault="0044140B" w:rsidP="0044140B">
      <w:pPr>
        <w:rPr>
          <w:rFonts w:eastAsiaTheme="minorEastAsia" w:cstheme="minorHAnsi"/>
          <w:lang w:eastAsia="fr-BE"/>
        </w:rPr>
      </w:pPr>
    </w:p>
    <w:p w14:paraId="1F655CFC" w14:textId="77777777" w:rsidR="0044140B" w:rsidRPr="00DE2238" w:rsidRDefault="0044140B" w:rsidP="0044140B">
      <w:pPr>
        <w:rPr>
          <w:rFonts w:eastAsiaTheme="minorEastAsia" w:cstheme="minorHAnsi"/>
          <w:lang w:eastAsia="fr-BE"/>
        </w:rPr>
      </w:pPr>
    </w:p>
    <w:p w14:paraId="0EACE56C" w14:textId="77777777" w:rsidR="0044140B" w:rsidRPr="00DE2238" w:rsidRDefault="0044140B" w:rsidP="0044140B">
      <w:pPr>
        <w:rPr>
          <w:rFonts w:eastAsiaTheme="minorEastAsia" w:cstheme="minorHAnsi"/>
          <w:lang w:eastAsia="fr-BE"/>
        </w:rPr>
      </w:pPr>
      <w:r w:rsidRPr="00DE2238">
        <w:rPr>
          <w:rFonts w:eastAsiaTheme="minorEastAsia" w:cstheme="minorHAnsi"/>
          <w:b/>
          <w:lang w:eastAsia="fr-BE"/>
        </w:rPr>
        <w:t xml:space="preserve">Suivi (s) en </w:t>
      </w:r>
      <w:proofErr w:type="gramStart"/>
      <w:r w:rsidRPr="00DE2238">
        <w:rPr>
          <w:rFonts w:eastAsiaTheme="minorEastAsia" w:cstheme="minorHAnsi"/>
          <w:b/>
          <w:lang w:eastAsia="fr-BE"/>
        </w:rPr>
        <w:t>cours</w:t>
      </w:r>
      <w:r w:rsidRPr="00DE2238">
        <w:rPr>
          <w:rFonts w:eastAsiaTheme="minorEastAsia" w:cstheme="minorHAnsi"/>
          <w:lang w:eastAsia="fr-BE"/>
        </w:rPr>
        <w:t>:</w:t>
      </w:r>
      <w:proofErr w:type="gramEnd"/>
      <w:r w:rsidRPr="00DE2238">
        <w:rPr>
          <w:rFonts w:eastAsiaTheme="minorEastAsia" w:cstheme="minorHAnsi"/>
          <w:lang w:eastAsia="fr-BE"/>
        </w:rPr>
        <w:t xml:space="preserve"> OUI – NON</w:t>
      </w:r>
    </w:p>
    <w:p w14:paraId="19EA2AB7" w14:textId="77777777" w:rsidR="0044140B" w:rsidRPr="00DE2238" w:rsidRDefault="0044140B" w:rsidP="0044140B">
      <w:pPr>
        <w:rPr>
          <w:rFonts w:eastAsiaTheme="minorEastAsia" w:cstheme="minorHAnsi"/>
          <w:lang w:eastAsia="fr-BE"/>
        </w:rPr>
      </w:pPr>
      <w:r w:rsidRPr="00DE2238">
        <w:rPr>
          <w:rFonts w:eastAsiaTheme="minorEastAsia" w:cstheme="minorHAnsi"/>
          <w:lang w:eastAsia="fr-BE"/>
        </w:rPr>
        <w:t xml:space="preserve">Si oui, précisez l’effet des aides apportées : </w:t>
      </w:r>
    </w:p>
    <w:p w14:paraId="47757716" w14:textId="77777777" w:rsidR="0044140B" w:rsidRPr="00DE2238" w:rsidRDefault="0044140B" w:rsidP="0044140B">
      <w:pPr>
        <w:rPr>
          <w:rFonts w:eastAsiaTheme="minorEastAsia" w:cstheme="minorHAnsi"/>
          <w:lang w:eastAsia="fr-BE"/>
        </w:rPr>
      </w:pPr>
    </w:p>
    <w:p w14:paraId="00666136" w14:textId="77777777" w:rsidR="0044140B" w:rsidRPr="00DE2238" w:rsidRDefault="0044140B" w:rsidP="0044140B">
      <w:pPr>
        <w:rPr>
          <w:rFonts w:eastAsiaTheme="minorEastAsia" w:cstheme="minorHAnsi"/>
          <w:lang w:eastAsia="fr-BE"/>
        </w:rPr>
      </w:pPr>
    </w:p>
    <w:p w14:paraId="72ABFC67" w14:textId="77777777" w:rsidR="0044140B" w:rsidRPr="00DE2238" w:rsidRDefault="0044140B" w:rsidP="0044140B">
      <w:pPr>
        <w:rPr>
          <w:rFonts w:eastAsiaTheme="minorEastAsia" w:cstheme="minorHAnsi"/>
          <w:lang w:eastAsia="fr-BE"/>
        </w:rPr>
      </w:pPr>
    </w:p>
    <w:p w14:paraId="4AFEE691" w14:textId="77777777" w:rsidR="0044140B" w:rsidRPr="00DE2238" w:rsidRDefault="0044140B" w:rsidP="00323050">
      <w:pPr>
        <w:numPr>
          <w:ilvl w:val="0"/>
          <w:numId w:val="73"/>
        </w:numPr>
        <w:rPr>
          <w:rFonts w:eastAsiaTheme="minorEastAsia" w:cstheme="minorHAnsi"/>
          <w:b/>
          <w:u w:val="single"/>
          <w:lang w:eastAsia="fr-BE"/>
        </w:rPr>
      </w:pPr>
      <w:r w:rsidRPr="00DE2238">
        <w:rPr>
          <w:rFonts w:eastAsiaTheme="minorEastAsia" w:cstheme="minorHAnsi"/>
          <w:b/>
          <w:u w:val="single"/>
          <w:lang w:eastAsia="fr-BE"/>
        </w:rPr>
        <w:t>Problématiques rencontrées et description détaillée de la situation du jeune</w:t>
      </w:r>
    </w:p>
    <w:p w14:paraId="2FE02729" w14:textId="77777777" w:rsidR="0044140B" w:rsidRPr="00DE2238" w:rsidRDefault="0044140B" w:rsidP="0044140B">
      <w:pPr>
        <w:rPr>
          <w:rFonts w:eastAsiaTheme="minorEastAsia" w:cstheme="minorHAnsi"/>
          <w:b/>
          <w:u w:val="single"/>
          <w:lang w:eastAsia="fr-BE"/>
        </w:rPr>
      </w:pPr>
    </w:p>
    <w:p w14:paraId="454B2B9B" w14:textId="77777777" w:rsidR="0044140B" w:rsidRPr="00DE2238" w:rsidRDefault="0044140B" w:rsidP="0044140B">
      <w:pPr>
        <w:rPr>
          <w:rFonts w:eastAsiaTheme="minorEastAsia" w:cstheme="minorHAnsi"/>
          <w:i/>
          <w:lang w:eastAsia="fr-BE"/>
        </w:rPr>
      </w:pPr>
      <w:r w:rsidRPr="00DE2238">
        <w:rPr>
          <w:rFonts w:eastAsiaTheme="minorEastAsia" w:cstheme="minorHAnsi"/>
          <w:i/>
          <w:lang w:eastAsia="fr-BE"/>
        </w:rPr>
        <w:t xml:space="preserve">→ </w:t>
      </w:r>
      <w:r w:rsidRPr="00DE2238">
        <w:rPr>
          <w:rFonts w:eastAsiaTheme="minorEastAsia" w:cstheme="minorHAnsi"/>
          <w:b/>
          <w:i/>
          <w:lang w:eastAsia="fr-BE"/>
        </w:rPr>
        <w:t>Liste non exhaustive de problématiques</w:t>
      </w:r>
      <w:r w:rsidRPr="00DE2238">
        <w:rPr>
          <w:rFonts w:eastAsiaTheme="minorEastAsia" w:cstheme="minorHAnsi"/>
          <w:i/>
          <w:lang w:eastAsia="fr-BE"/>
        </w:rPr>
        <w:t> : violence, harcèlement, logement, santé mentale, assuétudes, rejet, maltraitance, séparation parentale conflictuelle…</w:t>
      </w:r>
    </w:p>
    <w:p w14:paraId="6FD4BFBC" w14:textId="77777777" w:rsidR="0044140B" w:rsidRPr="00DE2238" w:rsidRDefault="0044140B" w:rsidP="0044140B">
      <w:pPr>
        <w:rPr>
          <w:rFonts w:eastAsiaTheme="minorEastAsia" w:cstheme="minorHAnsi"/>
          <w:i/>
          <w:lang w:eastAsia="fr-BE"/>
        </w:rPr>
      </w:pPr>
      <w:r w:rsidRPr="00DE2238">
        <w:rPr>
          <w:rFonts w:eastAsiaTheme="minorEastAsia" w:cstheme="minorHAnsi"/>
          <w:i/>
          <w:lang w:eastAsia="fr-BE"/>
        </w:rPr>
        <w:t>→ Si décrochage scolaire (déclaration DGEO : oui – non, intervention de l’Equipe mobile : oui – non).</w:t>
      </w:r>
    </w:p>
    <w:p w14:paraId="4FCC74C0" w14:textId="77777777" w:rsidR="0044140B" w:rsidRPr="00DE2238" w:rsidRDefault="0044140B" w:rsidP="0044140B">
      <w:pPr>
        <w:rPr>
          <w:rFonts w:eastAsiaTheme="minorEastAsia" w:cstheme="minorHAnsi"/>
          <w:i/>
          <w:lang w:eastAsia="fr-BE"/>
        </w:rPr>
      </w:pPr>
      <w:r w:rsidRPr="00DE2238">
        <w:rPr>
          <w:rFonts w:eastAsiaTheme="minorEastAsia" w:cstheme="minorHAnsi"/>
          <w:i/>
          <w:lang w:eastAsia="fr-BE"/>
        </w:rPr>
        <w:t>→ Situation scolaire, familiale et personnelle du jeune et/ou de ses représentants légaux.</w:t>
      </w:r>
    </w:p>
    <w:p w14:paraId="71A7C17D" w14:textId="77777777" w:rsidR="0044140B" w:rsidRPr="00DE2238" w:rsidRDefault="0044140B" w:rsidP="0044140B">
      <w:pPr>
        <w:rPr>
          <w:rFonts w:eastAsiaTheme="minorEastAsia" w:cstheme="minorHAnsi"/>
          <w:i/>
          <w:lang w:eastAsia="fr-B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545"/>
      </w:tblGrid>
      <w:tr w:rsidR="0044140B" w:rsidRPr="00DE2238" w14:paraId="64EF9AD2" w14:textId="77777777" w:rsidTr="00AF52E0">
        <w:tc>
          <w:tcPr>
            <w:tcW w:w="9545" w:type="dxa"/>
            <w:shd w:val="clear" w:color="auto" w:fill="auto"/>
          </w:tcPr>
          <w:p w14:paraId="4BB6CD26" w14:textId="77777777" w:rsidR="0044140B" w:rsidRPr="00DE2238" w:rsidRDefault="0044140B" w:rsidP="00AF52E0">
            <w:pPr>
              <w:rPr>
                <w:rFonts w:eastAsiaTheme="minorEastAsia" w:cstheme="minorHAnsi"/>
                <w:lang w:eastAsia="fr-BE"/>
              </w:rPr>
            </w:pPr>
          </w:p>
          <w:p w14:paraId="3EE904A5" w14:textId="77777777" w:rsidR="0044140B" w:rsidRPr="00DE2238" w:rsidRDefault="0044140B" w:rsidP="00AF52E0">
            <w:pPr>
              <w:rPr>
                <w:rFonts w:eastAsiaTheme="minorEastAsia" w:cstheme="minorHAnsi"/>
                <w:lang w:eastAsia="fr-BE"/>
              </w:rPr>
            </w:pPr>
          </w:p>
          <w:p w14:paraId="0C63FF9E" w14:textId="77777777" w:rsidR="0044140B" w:rsidRPr="00DE2238" w:rsidRDefault="0044140B" w:rsidP="00323050">
            <w:pPr>
              <w:numPr>
                <w:ilvl w:val="0"/>
                <w:numId w:val="77"/>
              </w:numPr>
              <w:rPr>
                <w:rFonts w:eastAsiaTheme="minorEastAsia" w:cstheme="minorHAnsi"/>
                <w:lang w:eastAsia="fr-BE"/>
              </w:rPr>
            </w:pPr>
            <w:r w:rsidRPr="00DE2238">
              <w:rPr>
                <w:rFonts w:eastAsiaTheme="minorEastAsia" w:cstheme="minorHAnsi"/>
                <w:lang w:eastAsia="fr-BE"/>
              </w:rPr>
              <w:t>Plaintes ? Inquiétudes ?</w:t>
            </w:r>
          </w:p>
          <w:p w14:paraId="7352036C" w14:textId="77777777" w:rsidR="0044140B" w:rsidRPr="00DE2238" w:rsidRDefault="0044140B" w:rsidP="00AF52E0">
            <w:pPr>
              <w:rPr>
                <w:rFonts w:eastAsiaTheme="minorEastAsia" w:cstheme="minorHAnsi"/>
                <w:lang w:eastAsia="fr-BE"/>
              </w:rPr>
            </w:pPr>
          </w:p>
          <w:p w14:paraId="2C5A3AD3" w14:textId="77777777" w:rsidR="0044140B" w:rsidRPr="00DE2238" w:rsidRDefault="0044140B" w:rsidP="00AF52E0">
            <w:pPr>
              <w:rPr>
                <w:rFonts w:eastAsiaTheme="minorEastAsia" w:cstheme="minorHAnsi"/>
                <w:lang w:eastAsia="fr-BE"/>
              </w:rPr>
            </w:pPr>
          </w:p>
          <w:p w14:paraId="1C8F7C68" w14:textId="77777777" w:rsidR="0044140B" w:rsidRPr="00DE2238" w:rsidRDefault="0044140B" w:rsidP="00AF52E0">
            <w:pPr>
              <w:rPr>
                <w:rFonts w:eastAsiaTheme="minorEastAsia" w:cstheme="minorHAnsi"/>
                <w:lang w:eastAsia="fr-BE"/>
              </w:rPr>
            </w:pPr>
          </w:p>
          <w:p w14:paraId="47A46DC2" w14:textId="77777777" w:rsidR="0044140B" w:rsidRPr="00DE2238" w:rsidRDefault="0044140B" w:rsidP="00AF52E0">
            <w:pPr>
              <w:ind w:left="720"/>
              <w:rPr>
                <w:rFonts w:eastAsiaTheme="minorEastAsia" w:cstheme="minorHAnsi"/>
                <w:lang w:eastAsia="fr-BE"/>
              </w:rPr>
            </w:pPr>
          </w:p>
          <w:p w14:paraId="0A138C5D" w14:textId="77777777" w:rsidR="0044140B" w:rsidRPr="00DE2238" w:rsidRDefault="0044140B" w:rsidP="00AF52E0">
            <w:pPr>
              <w:ind w:left="720"/>
              <w:rPr>
                <w:rFonts w:eastAsiaTheme="minorEastAsia" w:cstheme="minorHAnsi"/>
                <w:lang w:eastAsia="fr-BE"/>
              </w:rPr>
            </w:pPr>
          </w:p>
          <w:p w14:paraId="2AFC79F1" w14:textId="77777777" w:rsidR="0044140B" w:rsidRPr="00DE2238" w:rsidRDefault="0044140B" w:rsidP="00323050">
            <w:pPr>
              <w:numPr>
                <w:ilvl w:val="0"/>
                <w:numId w:val="77"/>
              </w:numPr>
              <w:rPr>
                <w:rFonts w:eastAsiaTheme="minorEastAsia" w:cstheme="minorHAnsi"/>
                <w:lang w:eastAsia="fr-BE"/>
              </w:rPr>
            </w:pPr>
            <w:r w:rsidRPr="00DE2238">
              <w:rPr>
                <w:rFonts w:eastAsiaTheme="minorEastAsia" w:cstheme="minorHAnsi"/>
                <w:lang w:eastAsia="fr-BE"/>
              </w:rPr>
              <w:t>Qu’est-ce qui va bien et qui ne devrait pas changer ?</w:t>
            </w:r>
          </w:p>
          <w:p w14:paraId="32DEE832" w14:textId="77777777" w:rsidR="0044140B" w:rsidRPr="00DE2238" w:rsidRDefault="0044140B" w:rsidP="00AF52E0">
            <w:pPr>
              <w:rPr>
                <w:rFonts w:eastAsiaTheme="minorEastAsia" w:cstheme="minorHAnsi"/>
                <w:lang w:eastAsia="fr-BE"/>
              </w:rPr>
            </w:pPr>
          </w:p>
          <w:p w14:paraId="2C7E913E" w14:textId="77777777" w:rsidR="0044140B" w:rsidRPr="00DE2238" w:rsidRDefault="0044140B" w:rsidP="00AF52E0">
            <w:pPr>
              <w:rPr>
                <w:rFonts w:eastAsiaTheme="minorEastAsia" w:cstheme="minorHAnsi"/>
                <w:lang w:eastAsia="fr-BE"/>
              </w:rPr>
            </w:pPr>
          </w:p>
          <w:p w14:paraId="0E96D184" w14:textId="77777777" w:rsidR="0044140B" w:rsidRPr="00DE2238" w:rsidRDefault="0044140B" w:rsidP="00AF52E0">
            <w:pPr>
              <w:rPr>
                <w:rFonts w:eastAsiaTheme="minorEastAsia" w:cstheme="minorHAnsi"/>
                <w:lang w:eastAsia="fr-BE"/>
              </w:rPr>
            </w:pPr>
          </w:p>
          <w:p w14:paraId="4AF06E33" w14:textId="77777777" w:rsidR="0044140B" w:rsidRPr="00DE2238" w:rsidRDefault="0044140B" w:rsidP="00AF52E0">
            <w:pPr>
              <w:rPr>
                <w:rFonts w:eastAsiaTheme="minorEastAsia" w:cstheme="minorHAnsi"/>
                <w:lang w:eastAsia="fr-BE"/>
              </w:rPr>
            </w:pPr>
          </w:p>
          <w:p w14:paraId="04C06BAE" w14:textId="77777777" w:rsidR="0044140B" w:rsidRPr="00DE2238" w:rsidRDefault="0044140B" w:rsidP="00AF52E0">
            <w:pPr>
              <w:rPr>
                <w:rFonts w:eastAsiaTheme="minorEastAsia" w:cstheme="minorHAnsi"/>
                <w:iCs/>
                <w:lang w:eastAsia="fr-BE"/>
              </w:rPr>
            </w:pPr>
          </w:p>
        </w:tc>
      </w:tr>
    </w:tbl>
    <w:p w14:paraId="5713555C" w14:textId="77777777" w:rsidR="0044140B" w:rsidRPr="00DE2238" w:rsidRDefault="0044140B" w:rsidP="0044140B">
      <w:pPr>
        <w:rPr>
          <w:rFonts w:eastAsiaTheme="minorEastAsia" w:cstheme="minorHAnsi"/>
          <w:i/>
          <w:lang w:eastAsia="fr-BE"/>
        </w:rPr>
      </w:pPr>
    </w:p>
    <w:p w14:paraId="1BBE99EB" w14:textId="77777777" w:rsidR="0044140B" w:rsidRPr="00DE2238" w:rsidRDefault="0044140B" w:rsidP="00323050">
      <w:pPr>
        <w:numPr>
          <w:ilvl w:val="0"/>
          <w:numId w:val="73"/>
        </w:numPr>
        <w:rPr>
          <w:rFonts w:eastAsiaTheme="minorEastAsia" w:cstheme="minorHAnsi"/>
          <w:u w:val="single"/>
          <w:lang w:eastAsia="fr-BE"/>
        </w:rPr>
      </w:pPr>
      <w:r w:rsidRPr="00DE2238">
        <w:rPr>
          <w:rFonts w:eastAsiaTheme="minorEastAsia" w:cstheme="minorHAnsi"/>
          <w:b/>
          <w:u w:val="single"/>
          <w:lang w:eastAsia="fr-BE"/>
        </w:rPr>
        <w:t>Contact téléphonique avec le SAJ :</w:t>
      </w:r>
      <w:r w:rsidRPr="00DE2238">
        <w:rPr>
          <w:rFonts w:eastAsiaTheme="minorEastAsia" w:cstheme="minorHAnsi"/>
          <w:b/>
          <w:lang w:eastAsia="fr-BE"/>
        </w:rPr>
        <w:t xml:space="preserve"> </w:t>
      </w:r>
      <w:r w:rsidRPr="00DE2238">
        <w:rPr>
          <w:rFonts w:eastAsiaTheme="minorEastAsia" w:cstheme="minorHAnsi"/>
          <w:lang w:eastAsia="fr-BE"/>
        </w:rPr>
        <w:t>OUI-NON</w:t>
      </w:r>
    </w:p>
    <w:p w14:paraId="7A238AA2" w14:textId="77777777" w:rsidR="0044140B" w:rsidRPr="00DE2238" w:rsidRDefault="0044140B" w:rsidP="0044140B">
      <w:pPr>
        <w:ind w:left="720"/>
        <w:rPr>
          <w:rFonts w:eastAsiaTheme="minorEastAsia" w:cstheme="minorHAnsi"/>
          <w:lang w:eastAsia="fr-BE"/>
        </w:rPr>
      </w:pPr>
    </w:p>
    <w:p w14:paraId="408A66E2" w14:textId="77777777" w:rsidR="0044140B" w:rsidRPr="00DE2238" w:rsidRDefault="0044140B" w:rsidP="0044140B">
      <w:pPr>
        <w:ind w:left="720"/>
        <w:rPr>
          <w:rFonts w:eastAsiaTheme="minorEastAsia" w:cstheme="minorHAnsi"/>
          <w:lang w:eastAsia="fr-BE"/>
        </w:rPr>
      </w:pPr>
      <w:r w:rsidRPr="00DE2238">
        <w:rPr>
          <w:rFonts w:eastAsiaTheme="minorEastAsia" w:cstheme="minorHAnsi"/>
          <w:lang w:eastAsia="fr-BE"/>
        </w:rPr>
        <w:lastRenderedPageBreak/>
        <w:t xml:space="preserve">Si OUI à quelle date :    /    /                + Nom du correspondant : </w:t>
      </w:r>
    </w:p>
    <w:p w14:paraId="1899B3A9" w14:textId="77777777" w:rsidR="0044140B" w:rsidRPr="00DE2238" w:rsidRDefault="0044140B" w:rsidP="0044140B">
      <w:pPr>
        <w:rPr>
          <w:rFonts w:eastAsiaTheme="minorEastAsia" w:cstheme="minorHAnsi"/>
          <w:lang w:eastAsia="fr-BE"/>
        </w:rPr>
      </w:pPr>
    </w:p>
    <w:p w14:paraId="5B8E1FC7" w14:textId="77777777" w:rsidR="0044140B" w:rsidRPr="00DE2238" w:rsidRDefault="0044140B" w:rsidP="0044140B">
      <w:pPr>
        <w:rPr>
          <w:rFonts w:eastAsiaTheme="minorEastAsia" w:cstheme="minorHAnsi"/>
          <w:lang w:eastAsia="fr-BE"/>
        </w:rPr>
      </w:pPr>
    </w:p>
    <w:p w14:paraId="7665F6C6" w14:textId="77777777" w:rsidR="0044140B" w:rsidRPr="00DE2238" w:rsidRDefault="0044140B" w:rsidP="0044140B">
      <w:pPr>
        <w:rPr>
          <w:rFonts w:eastAsiaTheme="minorEastAsia" w:cstheme="minorHAnsi"/>
          <w:lang w:eastAsia="fr-BE"/>
        </w:rPr>
      </w:pPr>
      <w:r w:rsidRPr="00DE2238">
        <w:rPr>
          <w:rFonts w:eastAsiaTheme="minorEastAsia" w:cstheme="minorHAnsi"/>
          <w:lang w:eastAsia="fr-BE"/>
        </w:rPr>
        <w:t xml:space="preserve">→ !!! </w:t>
      </w:r>
      <w:r w:rsidRPr="00DE2238">
        <w:rPr>
          <w:rFonts w:eastAsiaTheme="minorEastAsia" w:cstheme="minorHAnsi"/>
          <w:u w:val="single"/>
          <w:lang w:eastAsia="fr-BE"/>
        </w:rPr>
        <w:t>En cas d’urgence</w:t>
      </w:r>
      <w:r w:rsidRPr="00DE2238">
        <w:rPr>
          <w:rFonts w:eastAsiaTheme="minorEastAsia" w:cstheme="minorHAnsi"/>
          <w:lang w:eastAsia="fr-BE"/>
        </w:rPr>
        <w:t>, il est souhaité qu’un contact téléphonique soit effectué (avant ou après l’envoi de la demande écrite).</w:t>
      </w:r>
    </w:p>
    <w:p w14:paraId="40B8EFD5" w14:textId="77777777" w:rsidR="0044140B" w:rsidRPr="00DE2238" w:rsidRDefault="0044140B" w:rsidP="0044140B">
      <w:pPr>
        <w:rPr>
          <w:rFonts w:eastAsiaTheme="minorEastAsia" w:cstheme="minorHAnsi"/>
          <w:b/>
          <w:u w:val="single"/>
          <w:lang w:eastAsia="fr-BE"/>
        </w:rPr>
      </w:pPr>
    </w:p>
    <w:p w14:paraId="11D5996C" w14:textId="77777777" w:rsidR="0044140B" w:rsidRPr="00DE2238" w:rsidRDefault="0044140B" w:rsidP="0044140B">
      <w:pPr>
        <w:rPr>
          <w:rFonts w:eastAsiaTheme="minorEastAsia" w:cstheme="minorHAnsi"/>
          <w:lang w:eastAsia="fr-BE"/>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39"/>
      </w:tblGrid>
      <w:tr w:rsidR="0044140B" w:rsidRPr="00DE2238" w14:paraId="7F6F8095" w14:textId="77777777" w:rsidTr="00AF52E0">
        <w:tc>
          <w:tcPr>
            <w:tcW w:w="9545" w:type="dxa"/>
            <w:shd w:val="clear" w:color="auto" w:fill="auto"/>
          </w:tcPr>
          <w:p w14:paraId="4A6B6BF2" w14:textId="77777777" w:rsidR="0044140B" w:rsidRPr="00DE2238" w:rsidRDefault="0044140B" w:rsidP="00AF52E0">
            <w:pPr>
              <w:ind w:left="720"/>
              <w:rPr>
                <w:rFonts w:eastAsiaTheme="minorEastAsia" w:cstheme="minorHAnsi"/>
                <w:lang w:eastAsia="fr-BE"/>
              </w:rPr>
            </w:pPr>
          </w:p>
          <w:p w14:paraId="16190719" w14:textId="77777777" w:rsidR="0044140B" w:rsidRPr="00DE2238" w:rsidRDefault="0044140B" w:rsidP="00AF52E0">
            <w:pPr>
              <w:ind w:left="720"/>
              <w:rPr>
                <w:rFonts w:eastAsiaTheme="minorEastAsia" w:cstheme="minorHAnsi"/>
                <w:lang w:eastAsia="fr-BE"/>
              </w:rPr>
            </w:pPr>
            <w:r w:rsidRPr="00DE2238">
              <w:rPr>
                <w:rFonts w:eastAsiaTheme="minorEastAsia" w:cstheme="minorHAnsi"/>
                <w:lang w:eastAsia="fr-BE"/>
              </w:rPr>
              <w:t xml:space="preserve">→ Pour les </w:t>
            </w:r>
            <w:r w:rsidRPr="00DE2238">
              <w:rPr>
                <w:rFonts w:eastAsiaTheme="minorEastAsia" w:cstheme="minorHAnsi"/>
                <w:b/>
                <w:u w:val="single"/>
                <w:lang w:eastAsia="fr-BE"/>
              </w:rPr>
              <w:t>adresses SAJ</w:t>
            </w:r>
            <w:r w:rsidRPr="00DE2238">
              <w:rPr>
                <w:rFonts w:eastAsiaTheme="minorEastAsia" w:cstheme="minorHAnsi"/>
                <w:lang w:eastAsia="fr-BE"/>
              </w:rPr>
              <w:t xml:space="preserve">, consultez le site suivant : </w:t>
            </w:r>
            <w:hyperlink r:id="rId32" w:history="1">
              <w:r w:rsidRPr="00DE2238">
                <w:rPr>
                  <w:rFonts w:eastAsiaTheme="minorEastAsia" w:cstheme="minorHAnsi"/>
                  <w:color w:val="0000FF"/>
                  <w:u w:val="single"/>
                  <w:lang w:eastAsia="fr-BE"/>
                </w:rPr>
                <w:t>http://www.aidealajeunesse.cfwb.be/index.php?id=359</w:t>
              </w:r>
            </w:hyperlink>
          </w:p>
          <w:p w14:paraId="5931F7F0" w14:textId="77777777" w:rsidR="0044140B" w:rsidRPr="00DE2238" w:rsidRDefault="0044140B" w:rsidP="00AF52E0">
            <w:pPr>
              <w:rPr>
                <w:rFonts w:eastAsiaTheme="minorEastAsia" w:cstheme="minorHAnsi"/>
                <w:b/>
                <w:lang w:eastAsia="fr-BE"/>
              </w:rPr>
            </w:pPr>
          </w:p>
          <w:p w14:paraId="6D019251" w14:textId="77777777" w:rsidR="0044140B" w:rsidRPr="00DE2238" w:rsidRDefault="0044140B" w:rsidP="00AF52E0">
            <w:pPr>
              <w:ind w:left="720"/>
              <w:rPr>
                <w:rFonts w:eastAsiaTheme="minorEastAsia" w:cstheme="minorHAnsi"/>
                <w:lang w:eastAsia="fr-BE"/>
              </w:rPr>
            </w:pPr>
            <w:r w:rsidRPr="00DE2238">
              <w:rPr>
                <w:rFonts w:eastAsiaTheme="minorEastAsia" w:cstheme="minorHAnsi"/>
                <w:b/>
                <w:lang w:eastAsia="fr-BE"/>
              </w:rPr>
              <w:t xml:space="preserve">→ </w:t>
            </w:r>
            <w:r w:rsidRPr="00DE2238">
              <w:rPr>
                <w:rFonts w:eastAsiaTheme="minorEastAsia" w:cstheme="minorHAnsi"/>
                <w:lang w:eastAsia="fr-BE"/>
              </w:rPr>
              <w:t xml:space="preserve">Pour les </w:t>
            </w:r>
            <w:r w:rsidRPr="00DE2238">
              <w:rPr>
                <w:rFonts w:eastAsiaTheme="minorEastAsia" w:cstheme="minorHAnsi"/>
                <w:b/>
                <w:u w:val="single"/>
                <w:lang w:eastAsia="fr-BE"/>
              </w:rPr>
              <w:t>adresses des Parquets</w:t>
            </w:r>
            <w:r w:rsidRPr="00DE2238">
              <w:rPr>
                <w:rFonts w:eastAsiaTheme="minorEastAsia" w:cstheme="minorHAnsi"/>
                <w:lang w:eastAsia="fr-BE"/>
              </w:rPr>
              <w:t>, consultez le site suivant :</w:t>
            </w:r>
          </w:p>
          <w:p w14:paraId="70572F59" w14:textId="77777777" w:rsidR="0044140B" w:rsidRPr="00DE2238" w:rsidRDefault="00833F79" w:rsidP="00AF52E0">
            <w:pPr>
              <w:ind w:left="720"/>
              <w:rPr>
                <w:rFonts w:eastAsiaTheme="minorEastAsia" w:cstheme="minorHAnsi"/>
                <w:lang w:eastAsia="fr-BE"/>
              </w:rPr>
            </w:pPr>
            <w:hyperlink r:id="rId33" w:history="1">
              <w:r w:rsidR="0044140B" w:rsidRPr="00DE2238">
                <w:rPr>
                  <w:rFonts w:eastAsiaTheme="minorEastAsia" w:cstheme="minorHAnsi"/>
                  <w:color w:val="0000FF"/>
                  <w:u w:val="single"/>
                  <w:lang w:eastAsia="fr-BE"/>
                </w:rPr>
                <w:t>https://www.om-mp.be/fr/contacts#</w:t>
              </w:r>
            </w:hyperlink>
          </w:p>
          <w:p w14:paraId="5BC06856" w14:textId="77777777" w:rsidR="0044140B" w:rsidRPr="00DE2238" w:rsidRDefault="0044140B" w:rsidP="00AF52E0">
            <w:pPr>
              <w:rPr>
                <w:rFonts w:eastAsiaTheme="minorEastAsia" w:cstheme="minorHAnsi"/>
                <w:color w:val="FF0000"/>
                <w:lang w:eastAsia="fr-BE"/>
              </w:rPr>
            </w:pPr>
          </w:p>
        </w:tc>
      </w:tr>
    </w:tbl>
    <w:p w14:paraId="73A4D00F" w14:textId="77777777" w:rsidR="0044140B" w:rsidRPr="00DE2238" w:rsidRDefault="0044140B" w:rsidP="0044140B">
      <w:r w:rsidRPr="00DE2238">
        <w:rPr>
          <w:bCs/>
        </w:rPr>
        <w:br w:type="page"/>
      </w:r>
    </w:p>
    <w:p w14:paraId="14CEBA13" w14:textId="4C17A1A7" w:rsidR="0044140B" w:rsidRPr="00DE2238" w:rsidRDefault="00833F79" w:rsidP="0044140B">
      <w:pPr>
        <w:pStyle w:val="Titre4"/>
      </w:pPr>
      <w:r w:rsidRPr="00DE2238">
        <w:rPr>
          <w:noProof/>
        </w:rPr>
        <w:lastRenderedPageBreak/>
        <w:drawing>
          <wp:anchor distT="0" distB="0" distL="114300" distR="114300" simplePos="0" relativeHeight="251693056" behindDoc="0" locked="0" layoutInCell="1" allowOverlap="1" wp14:anchorId="1A142CF7" wp14:editId="095F1791">
            <wp:simplePos x="0" y="0"/>
            <wp:positionH relativeFrom="margin">
              <wp:posOffset>6000750</wp:posOffset>
            </wp:positionH>
            <wp:positionV relativeFrom="paragraph">
              <wp:posOffset>-210185</wp:posOffset>
            </wp:positionV>
            <wp:extent cx="465667" cy="465667"/>
            <wp:effectExtent l="0" t="0" r="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65667" cy="465667"/>
                    </a:xfrm>
                    <a:prstGeom prst="rect">
                      <a:avLst/>
                    </a:prstGeom>
                  </pic:spPr>
                </pic:pic>
              </a:graphicData>
            </a:graphic>
            <wp14:sizeRelH relativeFrom="margin">
              <wp14:pctWidth>0</wp14:pctWidth>
            </wp14:sizeRelH>
            <wp14:sizeRelV relativeFrom="margin">
              <wp14:pctHeight>0</wp14:pctHeight>
            </wp14:sizeRelV>
          </wp:anchor>
        </w:drawing>
      </w:r>
      <w:r w:rsidR="0044140B" w:rsidRPr="00DE2238">
        <w:t xml:space="preserve">Annexe </w:t>
      </w:r>
      <w:bookmarkEnd w:id="83"/>
      <w:proofErr w:type="gramStart"/>
      <w:r w:rsidR="0044140B" w:rsidRPr="00DE2238">
        <w:t>2:</w:t>
      </w:r>
      <w:proofErr w:type="gramEnd"/>
      <w:r w:rsidR="0044140B" w:rsidRPr="00DE2238">
        <w:t xml:space="preserve"> Coordonnées des Conseillers de l’Aide à la Jeunesse</w:t>
      </w:r>
      <w:bookmarkEnd w:id="84"/>
      <w:bookmarkEnd w:id="85"/>
      <w:bookmarkEnd w:id="86"/>
    </w:p>
    <w:p w14:paraId="59C530A9" w14:textId="77777777" w:rsidR="0044140B" w:rsidRPr="00DE2238" w:rsidRDefault="0044140B" w:rsidP="0044140B">
      <w:pPr>
        <w:rPr>
          <w:rFonts w:cstheme="minorHAnsi"/>
        </w:rPr>
      </w:pPr>
    </w:p>
    <w:tbl>
      <w:tblPr>
        <w:tblStyle w:val="Grilledutableau"/>
        <w:tblW w:w="9634" w:type="dxa"/>
        <w:tblCellMar>
          <w:left w:w="0" w:type="dxa"/>
          <w:right w:w="0" w:type="dxa"/>
        </w:tblCellMar>
        <w:tblLook w:val="04A0" w:firstRow="1" w:lastRow="0" w:firstColumn="1" w:lastColumn="0" w:noHBand="0" w:noVBand="1"/>
      </w:tblPr>
      <w:tblGrid>
        <w:gridCol w:w="1271"/>
        <w:gridCol w:w="3544"/>
        <w:gridCol w:w="1398"/>
        <w:gridCol w:w="3421"/>
      </w:tblGrid>
      <w:tr w:rsidR="0044140B" w:rsidRPr="00DE2238" w14:paraId="4031128B" w14:textId="77777777" w:rsidTr="00AF52E0">
        <w:tc>
          <w:tcPr>
            <w:tcW w:w="1271" w:type="dxa"/>
          </w:tcPr>
          <w:p w14:paraId="7CE8A15A" w14:textId="77777777" w:rsidR="0044140B" w:rsidRPr="00DE2238" w:rsidRDefault="0044140B" w:rsidP="00AF52E0">
            <w:pPr>
              <w:jc w:val="center"/>
              <w:rPr>
                <w:rFonts w:asciiTheme="minorHAnsi" w:hAnsiTheme="minorHAnsi" w:cstheme="minorHAnsi"/>
                <w:b/>
              </w:rPr>
            </w:pPr>
            <w:r w:rsidRPr="00DE2238">
              <w:rPr>
                <w:rFonts w:asciiTheme="minorHAnsi" w:hAnsiTheme="minorHAnsi" w:cstheme="minorHAnsi"/>
                <w:b/>
              </w:rPr>
              <w:t>SAJ d’Arlon</w:t>
            </w:r>
          </w:p>
        </w:tc>
        <w:tc>
          <w:tcPr>
            <w:tcW w:w="3544" w:type="dxa"/>
          </w:tcPr>
          <w:p w14:paraId="0382F15C"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 xml:space="preserve">Madame Elodie </w:t>
            </w:r>
            <w:proofErr w:type="gramStart"/>
            <w:r w:rsidRPr="00DE2238">
              <w:rPr>
                <w:rFonts w:eastAsiaTheme="majorEastAsia" w:cstheme="minorHAnsi"/>
                <w:shd w:val="clear" w:color="auto" w:fill="FFFFFF" w:themeFill="background1"/>
                <w:lang w:eastAsia="ar-SA"/>
              </w:rPr>
              <w:t>Poncelet  Conseillère</w:t>
            </w:r>
            <w:proofErr w:type="gramEnd"/>
            <w:r w:rsidRPr="00DE2238">
              <w:rPr>
                <w:rFonts w:eastAsiaTheme="majorEastAsia" w:cstheme="minorHAnsi"/>
                <w:shd w:val="clear" w:color="auto" w:fill="FFFFFF" w:themeFill="background1"/>
                <w:lang w:eastAsia="ar-SA"/>
              </w:rPr>
              <w:t xml:space="preserve"> de l’Aide à la jeunesse </w:t>
            </w:r>
          </w:p>
          <w:p w14:paraId="51720D0B"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 xml:space="preserve">Rue de Sesselich, 59/A </w:t>
            </w:r>
          </w:p>
          <w:p w14:paraId="1F6B48CC"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proofErr w:type="gramStart"/>
            <w:r w:rsidRPr="00DE2238">
              <w:rPr>
                <w:rFonts w:eastAsiaTheme="majorEastAsia" w:cstheme="minorHAnsi"/>
                <w:shd w:val="clear" w:color="auto" w:fill="FFFFFF" w:themeFill="background1"/>
                <w:lang w:eastAsia="ar-SA"/>
              </w:rPr>
              <w:t>6700  ARLON</w:t>
            </w:r>
            <w:proofErr w:type="gramEnd"/>
          </w:p>
          <w:p w14:paraId="71D47FDD"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sym w:font="Wingdings" w:char="F028"/>
            </w:r>
            <w:r w:rsidRPr="00DE2238">
              <w:rPr>
                <w:rFonts w:eastAsiaTheme="majorEastAsia" w:cstheme="minorHAnsi"/>
                <w:shd w:val="clear" w:color="auto" w:fill="FFFFFF" w:themeFill="background1"/>
                <w:lang w:eastAsia="ar-SA"/>
              </w:rPr>
              <w:t> : 063/60.83.60</w:t>
            </w:r>
          </w:p>
          <w:p w14:paraId="003A459D"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bCs/>
                <w:shd w:val="clear" w:color="auto" w:fill="FFFFFF" w:themeFill="background1"/>
                <w:lang w:eastAsia="ar-SA"/>
              </w:rPr>
              <w:sym w:font="Wingdings" w:char="F03A"/>
            </w:r>
            <w:r w:rsidRPr="00DE2238">
              <w:rPr>
                <w:rFonts w:eastAsiaTheme="majorEastAsia" w:cstheme="minorHAnsi"/>
                <w:bCs/>
                <w:shd w:val="clear" w:color="auto" w:fill="FFFFFF" w:themeFill="background1"/>
                <w:lang w:eastAsia="ar-SA"/>
              </w:rPr>
              <w:t xml:space="preserve"> : </w:t>
            </w:r>
            <w:hyperlink r:id="rId34" w:history="1">
              <w:r w:rsidRPr="00DE2238">
                <w:rPr>
                  <w:rFonts w:eastAsiaTheme="majorEastAsia" w:cstheme="minorHAnsi"/>
                  <w:color w:val="0000FF"/>
                  <w:szCs w:val="22"/>
                  <w:u w:val="single"/>
                  <w:shd w:val="clear" w:color="auto" w:fill="FFFFFF" w:themeFill="background1"/>
                  <w:lang w:eastAsia="ar-SA"/>
                </w:rPr>
                <w:t>saj.arlon@cfwb.be</w:t>
              </w:r>
            </w:hyperlink>
          </w:p>
        </w:tc>
        <w:tc>
          <w:tcPr>
            <w:tcW w:w="1398" w:type="dxa"/>
          </w:tcPr>
          <w:p w14:paraId="568D431E" w14:textId="77777777" w:rsidR="0044140B" w:rsidRPr="00DE2238" w:rsidRDefault="0044140B" w:rsidP="00AF52E0">
            <w:pPr>
              <w:jc w:val="center"/>
              <w:rPr>
                <w:rFonts w:asciiTheme="minorHAnsi" w:hAnsiTheme="minorHAnsi" w:cstheme="minorHAnsi"/>
                <w:b/>
              </w:rPr>
            </w:pPr>
            <w:r w:rsidRPr="00DE2238">
              <w:rPr>
                <w:rFonts w:asciiTheme="minorHAnsi" w:hAnsiTheme="minorHAnsi" w:cstheme="minorHAnsi"/>
                <w:b/>
              </w:rPr>
              <w:t>SAJ de Bruxelles</w:t>
            </w:r>
          </w:p>
        </w:tc>
        <w:tc>
          <w:tcPr>
            <w:tcW w:w="3421" w:type="dxa"/>
          </w:tcPr>
          <w:p w14:paraId="0454C0C0"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Madame Valérie LATAWIEC</w:t>
            </w:r>
          </w:p>
          <w:p w14:paraId="4273485D"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Conseillère de l’Aide à la Jeunesse</w:t>
            </w:r>
          </w:p>
          <w:p w14:paraId="5BABDD9E"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Rue de Birmingham, 60</w:t>
            </w:r>
          </w:p>
          <w:p w14:paraId="6B61DB53"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1080 MOLENBEEK SAINT JEAN</w:t>
            </w:r>
          </w:p>
          <w:p w14:paraId="2427F2B2"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sym w:font="Wingdings" w:char="F028"/>
            </w:r>
            <w:r w:rsidRPr="00DE2238">
              <w:rPr>
                <w:rFonts w:eastAsiaTheme="majorEastAsia" w:cstheme="minorHAnsi"/>
                <w:shd w:val="clear" w:color="auto" w:fill="FFFFFF" w:themeFill="background1"/>
                <w:lang w:eastAsia="ar-SA"/>
              </w:rPr>
              <w:t> : 02/413.39.18</w:t>
            </w:r>
          </w:p>
          <w:p w14:paraId="2B964DBD" w14:textId="77777777" w:rsidR="0044140B" w:rsidRPr="00DE2238" w:rsidRDefault="0044140B" w:rsidP="00AF52E0">
            <w:pPr>
              <w:widowControl w:val="0"/>
              <w:suppressAutoHyphens/>
              <w:jc w:val="both"/>
              <w:rPr>
                <w:rFonts w:eastAsiaTheme="majorEastAsia" w:cstheme="minorHAnsi"/>
                <w:bCs/>
                <w:shd w:val="clear" w:color="auto" w:fill="FFFFFF" w:themeFill="background1"/>
                <w:lang w:eastAsia="ar-SA"/>
              </w:rPr>
            </w:pPr>
            <w:r w:rsidRPr="00DE2238">
              <w:rPr>
                <w:rFonts w:eastAsiaTheme="majorEastAsia" w:cstheme="minorHAnsi"/>
                <w:bCs/>
                <w:shd w:val="clear" w:color="auto" w:fill="FFFFFF" w:themeFill="background1"/>
                <w:lang w:eastAsia="ar-SA"/>
              </w:rPr>
              <w:sym w:font="Wingdings" w:char="F03A"/>
            </w:r>
            <w:r w:rsidRPr="00DE2238">
              <w:rPr>
                <w:rFonts w:eastAsiaTheme="majorEastAsia" w:cstheme="minorHAnsi"/>
                <w:bCs/>
                <w:shd w:val="clear" w:color="auto" w:fill="FFFFFF" w:themeFill="background1"/>
                <w:lang w:eastAsia="ar-SA"/>
              </w:rPr>
              <w:t xml:space="preserve"> : </w:t>
            </w:r>
            <w:hyperlink r:id="rId35" w:history="1">
              <w:r w:rsidRPr="00DE2238">
                <w:rPr>
                  <w:rFonts w:eastAsiaTheme="majorEastAsia" w:cstheme="minorHAnsi"/>
                  <w:color w:val="0000FF"/>
                  <w:szCs w:val="22"/>
                  <w:u w:val="single"/>
                  <w:shd w:val="clear" w:color="auto" w:fill="FFFFFF" w:themeFill="background1"/>
                  <w:lang w:val="pt-PT" w:eastAsia="ar-SA"/>
                </w:rPr>
                <w:t>saj.bruxelles@cfwb.be</w:t>
              </w:r>
            </w:hyperlink>
          </w:p>
        </w:tc>
      </w:tr>
      <w:tr w:rsidR="0044140B" w:rsidRPr="00DE2238" w14:paraId="00473960" w14:textId="77777777" w:rsidTr="00AF52E0">
        <w:tc>
          <w:tcPr>
            <w:tcW w:w="1271" w:type="dxa"/>
          </w:tcPr>
          <w:p w14:paraId="35A131E4" w14:textId="77777777" w:rsidR="0044140B" w:rsidRPr="00DE2238" w:rsidRDefault="0044140B" w:rsidP="00AF52E0">
            <w:pPr>
              <w:jc w:val="center"/>
              <w:rPr>
                <w:rFonts w:asciiTheme="minorHAnsi" w:hAnsiTheme="minorHAnsi" w:cstheme="minorHAnsi"/>
                <w:b/>
              </w:rPr>
            </w:pPr>
            <w:r w:rsidRPr="00DE2238">
              <w:rPr>
                <w:rFonts w:asciiTheme="minorHAnsi" w:hAnsiTheme="minorHAnsi" w:cstheme="minorHAnsi"/>
                <w:b/>
                <w:lang w:val="pt-PT"/>
              </w:rPr>
              <w:t>SAJ de Charleroi</w:t>
            </w:r>
          </w:p>
        </w:tc>
        <w:tc>
          <w:tcPr>
            <w:tcW w:w="3544" w:type="dxa"/>
          </w:tcPr>
          <w:p w14:paraId="0403D80A" w14:textId="77777777" w:rsidR="0044140B" w:rsidRPr="00DE2238" w:rsidRDefault="0044140B" w:rsidP="00AF52E0">
            <w:pPr>
              <w:widowControl w:val="0"/>
              <w:suppressAutoHyphens/>
              <w:jc w:val="both"/>
              <w:rPr>
                <w:rFonts w:eastAsiaTheme="majorEastAsia" w:cstheme="minorHAnsi"/>
                <w:shd w:val="clear" w:color="auto" w:fill="FFFFFF" w:themeFill="background1"/>
                <w:lang w:val="pt-PT" w:eastAsia="ar-SA"/>
              </w:rPr>
            </w:pPr>
            <w:r w:rsidRPr="00DE2238">
              <w:rPr>
                <w:rFonts w:eastAsiaTheme="majorEastAsia" w:cstheme="minorHAnsi"/>
                <w:shd w:val="clear" w:color="auto" w:fill="FFFFFF" w:themeFill="background1"/>
                <w:lang w:val="pt-PT" w:eastAsia="ar-SA"/>
              </w:rPr>
              <w:t>Madame Lydia LA CORTE</w:t>
            </w:r>
          </w:p>
          <w:p w14:paraId="2283B3CD"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Conseillère de l’Aide à la jeunesse</w:t>
            </w:r>
          </w:p>
          <w:p w14:paraId="319593D8"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proofErr w:type="gramStart"/>
            <w:r w:rsidRPr="00DE2238">
              <w:rPr>
                <w:rFonts w:eastAsiaTheme="majorEastAsia" w:cstheme="minorHAnsi"/>
                <w:shd w:val="clear" w:color="auto" w:fill="FFFFFF" w:themeFill="background1"/>
                <w:lang w:eastAsia="ar-SA"/>
              </w:rPr>
              <w:t>rue</w:t>
            </w:r>
            <w:proofErr w:type="gramEnd"/>
            <w:r w:rsidRPr="00DE2238">
              <w:rPr>
                <w:rFonts w:eastAsiaTheme="majorEastAsia" w:cstheme="minorHAnsi"/>
                <w:shd w:val="clear" w:color="auto" w:fill="FFFFFF" w:themeFill="background1"/>
                <w:lang w:eastAsia="ar-SA"/>
              </w:rPr>
              <w:t xml:space="preserve"> de la Rivelaine, 7</w:t>
            </w:r>
          </w:p>
          <w:p w14:paraId="52558D2D"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Site St-Charles</w:t>
            </w:r>
          </w:p>
          <w:p w14:paraId="3715CAAB" w14:textId="77777777" w:rsidR="0044140B" w:rsidRPr="00DE2238" w:rsidRDefault="0044140B" w:rsidP="00AF52E0">
            <w:pPr>
              <w:widowControl w:val="0"/>
              <w:suppressAutoHyphens/>
              <w:jc w:val="both"/>
              <w:rPr>
                <w:rFonts w:eastAsiaTheme="majorEastAsia" w:cstheme="minorHAnsi"/>
                <w:caps/>
                <w:shd w:val="clear" w:color="auto" w:fill="FFFFFF" w:themeFill="background1"/>
                <w:lang w:eastAsia="ar-SA"/>
              </w:rPr>
            </w:pPr>
            <w:r w:rsidRPr="00DE2238">
              <w:rPr>
                <w:rFonts w:eastAsiaTheme="majorEastAsia" w:cstheme="minorHAnsi"/>
                <w:shd w:val="clear" w:color="auto" w:fill="FFFFFF" w:themeFill="background1"/>
                <w:lang w:eastAsia="ar-SA"/>
              </w:rPr>
              <w:t>6061 MONTIGNIES-</w:t>
            </w:r>
            <w:r w:rsidRPr="00DE2238">
              <w:rPr>
                <w:rFonts w:eastAsiaTheme="majorEastAsia" w:cstheme="minorHAnsi"/>
                <w:caps/>
                <w:shd w:val="clear" w:color="auto" w:fill="FFFFFF" w:themeFill="background1"/>
                <w:lang w:eastAsia="ar-SA"/>
              </w:rPr>
              <w:t>sur-Sambre</w:t>
            </w:r>
          </w:p>
          <w:p w14:paraId="5A0CDB5C"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sym w:font="Wingdings" w:char="F028"/>
            </w:r>
            <w:r w:rsidRPr="00DE2238">
              <w:rPr>
                <w:rFonts w:eastAsiaTheme="majorEastAsia" w:cstheme="minorHAnsi"/>
                <w:shd w:val="clear" w:color="auto" w:fill="FFFFFF" w:themeFill="background1"/>
                <w:lang w:eastAsia="ar-SA"/>
              </w:rPr>
              <w:t> : 071/896 011</w:t>
            </w:r>
          </w:p>
          <w:p w14:paraId="3A483F13" w14:textId="77777777" w:rsidR="0044140B" w:rsidRPr="00DE2238" w:rsidRDefault="0044140B" w:rsidP="00AF52E0">
            <w:pPr>
              <w:widowControl w:val="0"/>
              <w:suppressAutoHyphens/>
              <w:jc w:val="both"/>
              <w:rPr>
                <w:rFonts w:eastAsiaTheme="majorEastAsia" w:cstheme="minorHAnsi"/>
                <w:bCs/>
                <w:shd w:val="clear" w:color="auto" w:fill="FFFFFF" w:themeFill="background1"/>
                <w:lang w:eastAsia="ar-SA"/>
              </w:rPr>
            </w:pPr>
            <w:r w:rsidRPr="00DE2238">
              <w:rPr>
                <w:rFonts w:eastAsiaTheme="majorEastAsia" w:cstheme="minorHAnsi"/>
                <w:bCs/>
                <w:shd w:val="clear" w:color="auto" w:fill="FFFFFF" w:themeFill="background1"/>
                <w:lang w:eastAsia="ar-SA"/>
              </w:rPr>
              <w:sym w:font="Wingdings" w:char="F03A"/>
            </w:r>
            <w:r w:rsidRPr="00DE2238">
              <w:rPr>
                <w:rFonts w:eastAsiaTheme="majorEastAsia" w:cstheme="minorHAnsi"/>
                <w:bCs/>
                <w:shd w:val="clear" w:color="auto" w:fill="FFFFFF" w:themeFill="background1"/>
                <w:lang w:eastAsia="ar-SA"/>
              </w:rPr>
              <w:t xml:space="preserve"> : </w:t>
            </w:r>
            <w:hyperlink r:id="rId36" w:history="1">
              <w:r w:rsidRPr="00DE2238">
                <w:rPr>
                  <w:rFonts w:eastAsiaTheme="majorEastAsia" w:cstheme="minorHAnsi"/>
                  <w:color w:val="0000FF"/>
                  <w:szCs w:val="22"/>
                  <w:u w:val="single"/>
                  <w:shd w:val="clear" w:color="auto" w:fill="FFFFFF" w:themeFill="background1"/>
                  <w:lang w:eastAsia="ar-SA"/>
                </w:rPr>
                <w:t>saj.charleroi@cfwb.be</w:t>
              </w:r>
            </w:hyperlink>
          </w:p>
        </w:tc>
        <w:tc>
          <w:tcPr>
            <w:tcW w:w="1398" w:type="dxa"/>
          </w:tcPr>
          <w:p w14:paraId="00A88FE7" w14:textId="77777777" w:rsidR="0044140B" w:rsidRPr="00DE2238" w:rsidRDefault="0044140B" w:rsidP="00AF52E0">
            <w:pPr>
              <w:jc w:val="center"/>
              <w:rPr>
                <w:rFonts w:asciiTheme="minorHAnsi" w:hAnsiTheme="minorHAnsi" w:cstheme="minorHAnsi"/>
                <w:b/>
              </w:rPr>
            </w:pPr>
            <w:r w:rsidRPr="00DE2238">
              <w:rPr>
                <w:rFonts w:asciiTheme="minorHAnsi" w:hAnsiTheme="minorHAnsi" w:cstheme="minorHAnsi"/>
                <w:b/>
              </w:rPr>
              <w:t>SAJ de Dinant</w:t>
            </w:r>
          </w:p>
        </w:tc>
        <w:tc>
          <w:tcPr>
            <w:tcW w:w="3421" w:type="dxa"/>
          </w:tcPr>
          <w:p w14:paraId="5DA535C8"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 xml:space="preserve">Monsieur Guillaume Van Der Meersh </w:t>
            </w:r>
          </w:p>
          <w:p w14:paraId="260D2196" w14:textId="77777777" w:rsidR="0044140B" w:rsidRPr="00DE2238" w:rsidRDefault="0044140B" w:rsidP="00AF52E0">
            <w:pPr>
              <w:widowControl w:val="0"/>
              <w:suppressAutoHyphens/>
              <w:jc w:val="both"/>
              <w:rPr>
                <w:rFonts w:eastAsiaTheme="majorEastAsia" w:cstheme="minorHAnsi"/>
                <w:bCs/>
                <w:shd w:val="clear" w:color="auto" w:fill="FFFFFF" w:themeFill="background1"/>
                <w:lang w:eastAsia="ar-SA"/>
              </w:rPr>
            </w:pPr>
            <w:r w:rsidRPr="00DE2238">
              <w:rPr>
                <w:rFonts w:eastAsiaTheme="majorEastAsia" w:cstheme="minorHAnsi"/>
                <w:shd w:val="clear" w:color="auto" w:fill="FFFFFF" w:themeFill="background1"/>
                <w:lang w:eastAsia="ar-SA"/>
              </w:rPr>
              <w:t>Conseillère de l’Aide à la jeunesse</w:t>
            </w:r>
          </w:p>
          <w:p w14:paraId="60CE33F5"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Rue Grande 62/5</w:t>
            </w:r>
          </w:p>
          <w:p w14:paraId="61AC2E3F"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5500   DINANT</w:t>
            </w:r>
          </w:p>
          <w:p w14:paraId="25770479"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sym w:font="Wingdings" w:char="F028"/>
            </w:r>
            <w:r w:rsidRPr="00DE2238">
              <w:rPr>
                <w:rFonts w:eastAsiaTheme="majorEastAsia" w:cstheme="minorHAnsi"/>
                <w:shd w:val="clear" w:color="auto" w:fill="FFFFFF" w:themeFill="background1"/>
                <w:lang w:eastAsia="ar-SA"/>
              </w:rPr>
              <w:t> : 082/22.43.88</w:t>
            </w:r>
          </w:p>
          <w:p w14:paraId="61F36AC6" w14:textId="77777777" w:rsidR="0044140B" w:rsidRPr="00DE2238" w:rsidRDefault="0044140B" w:rsidP="00AF52E0">
            <w:pPr>
              <w:widowControl w:val="0"/>
              <w:suppressAutoHyphens/>
              <w:jc w:val="both"/>
              <w:rPr>
                <w:rFonts w:eastAsiaTheme="majorEastAsia" w:cstheme="minorHAnsi"/>
                <w:bCs/>
                <w:shd w:val="clear" w:color="auto" w:fill="FFFFFF" w:themeFill="background1"/>
                <w:lang w:eastAsia="ar-SA"/>
              </w:rPr>
            </w:pPr>
            <w:r w:rsidRPr="00DE2238">
              <w:rPr>
                <w:rFonts w:eastAsiaTheme="majorEastAsia" w:cstheme="minorHAnsi"/>
                <w:bCs/>
                <w:shd w:val="clear" w:color="auto" w:fill="FFFFFF" w:themeFill="background1"/>
                <w:lang w:eastAsia="ar-SA"/>
              </w:rPr>
              <w:sym w:font="Wingdings" w:char="F03A"/>
            </w:r>
            <w:r w:rsidRPr="00DE2238">
              <w:rPr>
                <w:rFonts w:eastAsiaTheme="majorEastAsia" w:cstheme="minorHAnsi"/>
                <w:bCs/>
                <w:shd w:val="clear" w:color="auto" w:fill="FFFFFF" w:themeFill="background1"/>
                <w:lang w:eastAsia="ar-SA"/>
              </w:rPr>
              <w:t xml:space="preserve"> : </w:t>
            </w:r>
            <w:hyperlink r:id="rId37" w:history="1">
              <w:r w:rsidRPr="00DE2238">
                <w:rPr>
                  <w:rFonts w:eastAsiaTheme="majorEastAsia" w:cstheme="minorHAnsi"/>
                  <w:color w:val="0000FF"/>
                  <w:szCs w:val="22"/>
                  <w:u w:val="single"/>
                  <w:shd w:val="clear" w:color="auto" w:fill="FFFFFF" w:themeFill="background1"/>
                  <w:lang w:eastAsia="ar-SA"/>
                </w:rPr>
                <w:t>saj.dinant@cfwb.be</w:t>
              </w:r>
            </w:hyperlink>
          </w:p>
          <w:p w14:paraId="52541F72"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p>
        </w:tc>
      </w:tr>
      <w:tr w:rsidR="0044140B" w:rsidRPr="00DE2238" w14:paraId="5E305B8D" w14:textId="77777777" w:rsidTr="00AF52E0">
        <w:tc>
          <w:tcPr>
            <w:tcW w:w="1271" w:type="dxa"/>
          </w:tcPr>
          <w:p w14:paraId="4770CD00" w14:textId="77777777" w:rsidR="0044140B" w:rsidRPr="00DE2238" w:rsidRDefault="0044140B" w:rsidP="00AF52E0">
            <w:pPr>
              <w:jc w:val="center"/>
              <w:rPr>
                <w:rFonts w:asciiTheme="minorHAnsi" w:hAnsiTheme="minorHAnsi" w:cstheme="minorHAnsi"/>
                <w:b/>
              </w:rPr>
            </w:pPr>
            <w:r w:rsidRPr="00DE2238">
              <w:rPr>
                <w:rFonts w:asciiTheme="minorHAnsi" w:hAnsiTheme="minorHAnsi" w:cstheme="minorHAnsi"/>
                <w:b/>
              </w:rPr>
              <w:t>SAJ de Huy</w:t>
            </w:r>
          </w:p>
        </w:tc>
        <w:tc>
          <w:tcPr>
            <w:tcW w:w="3544" w:type="dxa"/>
          </w:tcPr>
          <w:p w14:paraId="4D754A86"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 xml:space="preserve">Julie Dock </w:t>
            </w:r>
          </w:p>
          <w:p w14:paraId="27B8D085"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Conseillère de l’Aide à la jeunesse</w:t>
            </w:r>
          </w:p>
          <w:p w14:paraId="78244FFC"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Avenue du Condroz, 3/1</w:t>
            </w:r>
          </w:p>
          <w:p w14:paraId="241D764D"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1</w:t>
            </w:r>
            <w:r w:rsidRPr="00DE2238">
              <w:rPr>
                <w:rFonts w:eastAsiaTheme="majorEastAsia" w:cstheme="minorHAnsi"/>
                <w:shd w:val="clear" w:color="auto" w:fill="FFFFFF" w:themeFill="background1"/>
                <w:vertAlign w:val="superscript"/>
                <w:lang w:eastAsia="ar-SA"/>
              </w:rPr>
              <w:t>er</w:t>
            </w:r>
            <w:r w:rsidRPr="00DE2238">
              <w:rPr>
                <w:rFonts w:eastAsiaTheme="majorEastAsia" w:cstheme="minorHAnsi"/>
                <w:shd w:val="clear" w:color="auto" w:fill="FFFFFF" w:themeFill="background1"/>
                <w:lang w:eastAsia="ar-SA"/>
              </w:rPr>
              <w:t xml:space="preserve"> et 2</w:t>
            </w:r>
            <w:r w:rsidRPr="00DE2238">
              <w:rPr>
                <w:rFonts w:eastAsiaTheme="majorEastAsia" w:cstheme="minorHAnsi"/>
                <w:shd w:val="clear" w:color="auto" w:fill="FFFFFF" w:themeFill="background1"/>
                <w:vertAlign w:val="superscript"/>
                <w:lang w:eastAsia="ar-SA"/>
              </w:rPr>
              <w:t>ème</w:t>
            </w:r>
            <w:r w:rsidRPr="00DE2238">
              <w:rPr>
                <w:rFonts w:eastAsiaTheme="majorEastAsia" w:cstheme="minorHAnsi"/>
                <w:shd w:val="clear" w:color="auto" w:fill="FFFFFF" w:themeFill="background1"/>
                <w:lang w:eastAsia="ar-SA"/>
              </w:rPr>
              <w:t xml:space="preserve"> étage</w:t>
            </w:r>
          </w:p>
          <w:p w14:paraId="19503647" w14:textId="77777777" w:rsidR="0044140B" w:rsidRPr="00DE2238" w:rsidRDefault="0044140B" w:rsidP="00AF52E0">
            <w:pPr>
              <w:widowControl w:val="0"/>
              <w:suppressAutoHyphens/>
              <w:jc w:val="both"/>
              <w:rPr>
                <w:rFonts w:eastAsiaTheme="majorEastAsia" w:cstheme="minorHAnsi"/>
                <w:shd w:val="clear" w:color="auto" w:fill="FFFFFF" w:themeFill="background1"/>
                <w:lang w:val="es-ES_tradnl" w:eastAsia="ar-SA"/>
              </w:rPr>
            </w:pPr>
            <w:proofErr w:type="gramStart"/>
            <w:r w:rsidRPr="00DE2238">
              <w:rPr>
                <w:rFonts w:eastAsiaTheme="majorEastAsia" w:cstheme="minorHAnsi"/>
                <w:shd w:val="clear" w:color="auto" w:fill="FFFFFF" w:themeFill="background1"/>
                <w:lang w:val="es-ES_tradnl" w:eastAsia="ar-SA"/>
              </w:rPr>
              <w:t>4500  HUY</w:t>
            </w:r>
            <w:proofErr w:type="gramEnd"/>
          </w:p>
          <w:p w14:paraId="353EEE27" w14:textId="77777777" w:rsidR="0044140B" w:rsidRPr="00DE2238" w:rsidRDefault="0044140B" w:rsidP="00AF52E0">
            <w:pPr>
              <w:widowControl w:val="0"/>
              <w:suppressAutoHyphens/>
              <w:jc w:val="both"/>
              <w:rPr>
                <w:rFonts w:eastAsiaTheme="majorEastAsia" w:cstheme="minorHAnsi"/>
                <w:shd w:val="clear" w:color="auto" w:fill="FFFFFF" w:themeFill="background1"/>
                <w:lang w:val="es-ES_tradnl" w:eastAsia="ar-SA"/>
              </w:rPr>
            </w:pPr>
            <w:r w:rsidRPr="00DE2238">
              <w:rPr>
                <w:rFonts w:eastAsiaTheme="majorEastAsia" w:cstheme="minorHAnsi"/>
                <w:shd w:val="clear" w:color="auto" w:fill="FFFFFF" w:themeFill="background1"/>
                <w:lang w:eastAsia="ar-SA"/>
              </w:rPr>
              <w:sym w:font="Wingdings" w:char="F028"/>
            </w:r>
            <w:r w:rsidRPr="00DE2238">
              <w:rPr>
                <w:rFonts w:eastAsiaTheme="majorEastAsia" w:cstheme="minorHAnsi"/>
                <w:shd w:val="clear" w:color="auto" w:fill="FFFFFF" w:themeFill="background1"/>
                <w:lang w:val="es-ES_tradnl" w:eastAsia="ar-SA"/>
              </w:rPr>
              <w:t> : 085/ 27.86.40</w:t>
            </w:r>
          </w:p>
          <w:p w14:paraId="4A431606" w14:textId="77777777" w:rsidR="0044140B" w:rsidRPr="00DE2238" w:rsidRDefault="0044140B" w:rsidP="00AF52E0">
            <w:pPr>
              <w:widowControl w:val="0"/>
              <w:suppressAutoHyphens/>
              <w:jc w:val="both"/>
              <w:rPr>
                <w:rFonts w:eastAsiaTheme="majorEastAsia" w:cstheme="minorHAnsi"/>
                <w:bCs/>
                <w:shd w:val="clear" w:color="auto" w:fill="FFFFFF" w:themeFill="background1"/>
                <w:lang w:val="es-ES_tradnl" w:eastAsia="ar-SA"/>
              </w:rPr>
            </w:pPr>
            <w:r w:rsidRPr="00DE2238">
              <w:rPr>
                <w:rFonts w:eastAsiaTheme="majorEastAsia" w:cstheme="minorHAnsi"/>
                <w:bCs/>
                <w:shd w:val="clear" w:color="auto" w:fill="FFFFFF" w:themeFill="background1"/>
                <w:lang w:eastAsia="ar-SA"/>
              </w:rPr>
              <w:sym w:font="Wingdings" w:char="F03A"/>
            </w:r>
            <w:r w:rsidRPr="00DE2238">
              <w:rPr>
                <w:rFonts w:eastAsiaTheme="majorEastAsia" w:cstheme="minorHAnsi"/>
                <w:bCs/>
                <w:shd w:val="clear" w:color="auto" w:fill="FFFFFF" w:themeFill="background1"/>
                <w:lang w:val="es-ES_tradnl" w:eastAsia="ar-SA"/>
              </w:rPr>
              <w:t xml:space="preserve"> : </w:t>
            </w:r>
            <w:hyperlink r:id="rId38" w:history="1">
              <w:r w:rsidRPr="00DE2238">
                <w:rPr>
                  <w:rFonts w:eastAsiaTheme="majorEastAsia" w:cstheme="minorHAnsi"/>
                  <w:color w:val="0000FF"/>
                  <w:szCs w:val="22"/>
                  <w:u w:val="single"/>
                  <w:shd w:val="clear" w:color="auto" w:fill="FFFFFF" w:themeFill="background1"/>
                  <w:lang w:val="es-ES_tradnl" w:eastAsia="ar-SA"/>
                </w:rPr>
                <w:t>saj.huy@cfwb.be</w:t>
              </w:r>
            </w:hyperlink>
          </w:p>
        </w:tc>
        <w:tc>
          <w:tcPr>
            <w:tcW w:w="1398" w:type="dxa"/>
          </w:tcPr>
          <w:p w14:paraId="0AB0C571" w14:textId="77777777" w:rsidR="0044140B" w:rsidRPr="00DE2238" w:rsidRDefault="0044140B" w:rsidP="00AF52E0">
            <w:pPr>
              <w:jc w:val="center"/>
              <w:rPr>
                <w:rFonts w:asciiTheme="minorHAnsi" w:hAnsiTheme="minorHAnsi" w:cstheme="minorHAnsi"/>
                <w:b/>
              </w:rPr>
            </w:pPr>
            <w:r w:rsidRPr="00DE2238">
              <w:rPr>
                <w:rFonts w:asciiTheme="minorHAnsi" w:hAnsiTheme="minorHAnsi" w:cstheme="minorHAnsi"/>
                <w:b/>
              </w:rPr>
              <w:t>SAJ de Nivelles</w:t>
            </w:r>
          </w:p>
        </w:tc>
        <w:tc>
          <w:tcPr>
            <w:tcW w:w="3421" w:type="dxa"/>
          </w:tcPr>
          <w:p w14:paraId="3A932AB0"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Madame Thérèse BINCZYK</w:t>
            </w:r>
          </w:p>
          <w:p w14:paraId="3AD962FA"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Conseillère f.f. de l’Aide à la jeunesse</w:t>
            </w:r>
          </w:p>
          <w:p w14:paraId="40B6DDC6"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Chée de Nivelles, 81</w:t>
            </w:r>
          </w:p>
          <w:p w14:paraId="4266BD50"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1420 BRAINE-L’ALLEUD</w:t>
            </w:r>
          </w:p>
          <w:p w14:paraId="7A796B5E"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sym w:font="Wingdings" w:char="F028"/>
            </w:r>
            <w:r w:rsidRPr="00DE2238">
              <w:rPr>
                <w:rFonts w:eastAsiaTheme="majorEastAsia" w:cstheme="minorHAnsi"/>
                <w:shd w:val="clear" w:color="auto" w:fill="FFFFFF" w:themeFill="background1"/>
                <w:lang w:eastAsia="ar-SA"/>
              </w:rPr>
              <w:t> : 067/ 89.59.60</w:t>
            </w:r>
          </w:p>
          <w:p w14:paraId="1F18F607" w14:textId="77777777" w:rsidR="0044140B" w:rsidRPr="00DE2238" w:rsidRDefault="0044140B" w:rsidP="00AF52E0">
            <w:pPr>
              <w:widowControl w:val="0"/>
              <w:suppressAutoHyphens/>
              <w:jc w:val="both"/>
              <w:rPr>
                <w:rFonts w:eastAsiaTheme="majorEastAsia" w:cstheme="minorHAnsi"/>
                <w:bCs/>
                <w:shd w:val="clear" w:color="auto" w:fill="FFFFFF" w:themeFill="background1"/>
                <w:lang w:eastAsia="ar-SA"/>
              </w:rPr>
            </w:pPr>
            <w:r w:rsidRPr="00DE2238">
              <w:rPr>
                <w:rFonts w:eastAsiaTheme="majorEastAsia" w:cstheme="minorHAnsi"/>
                <w:bCs/>
                <w:shd w:val="clear" w:color="auto" w:fill="FFFFFF" w:themeFill="background1"/>
                <w:lang w:eastAsia="ar-SA"/>
              </w:rPr>
              <w:sym w:font="Wingdings" w:char="F03A"/>
            </w:r>
            <w:r w:rsidRPr="00DE2238">
              <w:rPr>
                <w:rFonts w:eastAsiaTheme="majorEastAsia" w:cstheme="minorHAnsi"/>
                <w:bCs/>
                <w:shd w:val="clear" w:color="auto" w:fill="FFFFFF" w:themeFill="background1"/>
                <w:lang w:eastAsia="ar-SA"/>
              </w:rPr>
              <w:t xml:space="preserve"> : </w:t>
            </w:r>
            <w:hyperlink r:id="rId39" w:history="1">
              <w:r w:rsidRPr="00DE2238">
                <w:rPr>
                  <w:rFonts w:eastAsiaTheme="majorEastAsia" w:cstheme="minorHAnsi"/>
                  <w:color w:val="0000FF"/>
                  <w:szCs w:val="22"/>
                  <w:u w:val="single"/>
                  <w:shd w:val="clear" w:color="auto" w:fill="FFFFFF" w:themeFill="background1"/>
                  <w:lang w:eastAsia="ar-SA"/>
                </w:rPr>
                <w:t>saj.nivelles@cfwb.be</w:t>
              </w:r>
            </w:hyperlink>
          </w:p>
          <w:p w14:paraId="1BA32E35"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p>
        </w:tc>
      </w:tr>
      <w:tr w:rsidR="0044140B" w:rsidRPr="00DE2238" w14:paraId="2DD92E67" w14:textId="77777777" w:rsidTr="00AF52E0">
        <w:tc>
          <w:tcPr>
            <w:tcW w:w="1271" w:type="dxa"/>
          </w:tcPr>
          <w:p w14:paraId="00352830" w14:textId="77777777" w:rsidR="0044140B" w:rsidRPr="00DE2238" w:rsidRDefault="0044140B" w:rsidP="00AF52E0">
            <w:pPr>
              <w:jc w:val="center"/>
              <w:rPr>
                <w:rFonts w:asciiTheme="minorHAnsi" w:hAnsiTheme="minorHAnsi" w:cstheme="minorHAnsi"/>
                <w:b/>
              </w:rPr>
            </w:pPr>
            <w:r w:rsidRPr="00DE2238">
              <w:rPr>
                <w:rFonts w:asciiTheme="minorHAnsi" w:hAnsiTheme="minorHAnsi" w:cstheme="minorHAnsi"/>
                <w:b/>
              </w:rPr>
              <w:t>SAJ de Verviers</w:t>
            </w:r>
          </w:p>
        </w:tc>
        <w:tc>
          <w:tcPr>
            <w:tcW w:w="3544" w:type="dxa"/>
          </w:tcPr>
          <w:p w14:paraId="12536580" w14:textId="77777777" w:rsidR="0044140B" w:rsidRPr="00DE2238" w:rsidRDefault="0044140B" w:rsidP="00AF52E0">
            <w:pPr>
              <w:jc w:val="both"/>
              <w:rPr>
                <w:rFonts w:asciiTheme="minorHAnsi" w:hAnsiTheme="minorHAnsi" w:cstheme="minorHAnsi"/>
                <w:color w:val="000000" w:themeColor="text1"/>
                <w:lang w:eastAsia="ar-SA"/>
              </w:rPr>
            </w:pPr>
            <w:r w:rsidRPr="00DE2238">
              <w:rPr>
                <w:rFonts w:asciiTheme="minorHAnsi" w:hAnsiTheme="minorHAnsi" w:cstheme="minorHAnsi"/>
                <w:color w:val="000000" w:themeColor="text1"/>
                <w:lang w:eastAsia="ar-SA"/>
              </w:rPr>
              <w:t xml:space="preserve">Madame </w:t>
            </w:r>
            <w:r w:rsidRPr="00DE2238">
              <w:rPr>
                <w:rFonts w:asciiTheme="minorHAnsi" w:hAnsiTheme="minorHAnsi" w:cstheme="minorHAnsi"/>
                <w:strike/>
                <w:color w:val="000000" w:themeColor="text1"/>
                <w:lang w:eastAsia="ar-SA"/>
              </w:rPr>
              <w:t xml:space="preserve">Julie DOCK </w:t>
            </w:r>
            <w:r w:rsidRPr="00DE2238">
              <w:rPr>
                <w:rFonts w:asciiTheme="minorHAnsi" w:hAnsiTheme="minorHAnsi" w:cstheme="minorHAnsi"/>
                <w:color w:val="000000" w:themeColor="text1"/>
                <w:lang w:eastAsia="ar-SA"/>
              </w:rPr>
              <w:t>Catherine Hodeige</w:t>
            </w:r>
          </w:p>
          <w:p w14:paraId="24698B7D"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Conseillère a.i. de l’Aide à la jeunesse</w:t>
            </w:r>
          </w:p>
          <w:p w14:paraId="0018EDCC"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Rue de Dinant 13-15</w:t>
            </w:r>
          </w:p>
          <w:p w14:paraId="57675751"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proofErr w:type="gramStart"/>
            <w:r w:rsidRPr="00DE2238">
              <w:rPr>
                <w:rFonts w:eastAsiaTheme="majorEastAsia" w:cstheme="minorHAnsi"/>
                <w:shd w:val="clear" w:color="auto" w:fill="FFFFFF" w:themeFill="background1"/>
                <w:lang w:eastAsia="ar-SA"/>
              </w:rPr>
              <w:t>4800  VERVIERS</w:t>
            </w:r>
            <w:proofErr w:type="gramEnd"/>
          </w:p>
          <w:p w14:paraId="328D9EB6"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sym w:font="Wingdings" w:char="F028"/>
            </w:r>
            <w:r w:rsidRPr="00DE2238">
              <w:rPr>
                <w:rFonts w:eastAsiaTheme="majorEastAsia" w:cstheme="minorHAnsi"/>
                <w:shd w:val="clear" w:color="auto" w:fill="FFFFFF" w:themeFill="background1"/>
                <w:lang w:eastAsia="ar-SA"/>
              </w:rPr>
              <w:t> : 087/ 29.95.00</w:t>
            </w:r>
          </w:p>
          <w:p w14:paraId="7E0E7CE3" w14:textId="77777777" w:rsidR="0044140B" w:rsidRPr="00DE2238" w:rsidRDefault="0044140B" w:rsidP="00AF52E0">
            <w:pPr>
              <w:widowControl w:val="0"/>
              <w:suppressAutoHyphens/>
              <w:jc w:val="both"/>
              <w:rPr>
                <w:rFonts w:eastAsiaTheme="majorEastAsia" w:cstheme="minorHAnsi"/>
                <w:bCs/>
                <w:shd w:val="clear" w:color="auto" w:fill="FFFFFF" w:themeFill="background1"/>
                <w:lang w:eastAsia="ar-SA"/>
              </w:rPr>
            </w:pPr>
            <w:r w:rsidRPr="00DE2238">
              <w:rPr>
                <w:rFonts w:eastAsiaTheme="majorEastAsia" w:cstheme="minorHAnsi"/>
                <w:bCs/>
                <w:shd w:val="clear" w:color="auto" w:fill="FFFFFF" w:themeFill="background1"/>
                <w:lang w:eastAsia="ar-SA"/>
              </w:rPr>
              <w:sym w:font="Wingdings" w:char="F03A"/>
            </w:r>
            <w:r w:rsidRPr="00DE2238">
              <w:rPr>
                <w:rFonts w:eastAsiaTheme="majorEastAsia" w:cstheme="minorHAnsi"/>
                <w:bCs/>
                <w:shd w:val="clear" w:color="auto" w:fill="FFFFFF" w:themeFill="background1"/>
                <w:lang w:eastAsia="ar-SA"/>
              </w:rPr>
              <w:t xml:space="preserve"> : </w:t>
            </w:r>
            <w:hyperlink r:id="rId40" w:history="1">
              <w:r w:rsidRPr="00DE2238">
                <w:rPr>
                  <w:rFonts w:eastAsiaTheme="majorEastAsia" w:cstheme="minorHAnsi"/>
                  <w:color w:val="0000FF"/>
                  <w:szCs w:val="22"/>
                  <w:u w:val="single"/>
                  <w:shd w:val="clear" w:color="auto" w:fill="FFFFFF" w:themeFill="background1"/>
                  <w:lang w:eastAsia="ar-SA"/>
                </w:rPr>
                <w:t>saj.verviers@cfwb.be</w:t>
              </w:r>
            </w:hyperlink>
          </w:p>
        </w:tc>
        <w:tc>
          <w:tcPr>
            <w:tcW w:w="1398" w:type="dxa"/>
          </w:tcPr>
          <w:p w14:paraId="0CDA0954" w14:textId="77777777" w:rsidR="0044140B" w:rsidRPr="00DE2238" w:rsidRDefault="0044140B" w:rsidP="00AF52E0">
            <w:pPr>
              <w:jc w:val="center"/>
              <w:rPr>
                <w:rFonts w:asciiTheme="minorHAnsi" w:hAnsiTheme="minorHAnsi" w:cstheme="minorHAnsi"/>
                <w:b/>
              </w:rPr>
            </w:pPr>
            <w:r w:rsidRPr="00DE2238">
              <w:rPr>
                <w:rFonts w:asciiTheme="minorHAnsi" w:hAnsiTheme="minorHAnsi" w:cstheme="minorHAnsi"/>
                <w:b/>
                <w:lang w:val="pt-PT"/>
              </w:rPr>
              <w:t>SAJ de Liège</w:t>
            </w:r>
          </w:p>
        </w:tc>
        <w:tc>
          <w:tcPr>
            <w:tcW w:w="3421" w:type="dxa"/>
          </w:tcPr>
          <w:p w14:paraId="23A48E8B" w14:textId="77777777" w:rsidR="0044140B" w:rsidRPr="00DE2238" w:rsidRDefault="0044140B" w:rsidP="00AF52E0">
            <w:pPr>
              <w:jc w:val="both"/>
              <w:rPr>
                <w:rFonts w:asciiTheme="minorHAnsi" w:hAnsiTheme="minorHAnsi" w:cstheme="minorHAnsi"/>
                <w:color w:val="000000" w:themeColor="text1"/>
                <w:lang w:eastAsia="ar-SA"/>
              </w:rPr>
            </w:pPr>
            <w:r w:rsidRPr="00DE2238">
              <w:rPr>
                <w:rFonts w:asciiTheme="minorHAnsi" w:hAnsiTheme="minorHAnsi" w:cstheme="minorHAnsi"/>
                <w:color w:val="000000" w:themeColor="text1"/>
                <w:lang w:eastAsia="ar-SA"/>
              </w:rPr>
              <w:t>Madame Joëlle PIQUARD</w:t>
            </w:r>
          </w:p>
          <w:p w14:paraId="7AFD38B8"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Conseillère f.f. de l’Aide à la jeunesse</w:t>
            </w:r>
          </w:p>
          <w:p w14:paraId="5F75DCF5"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Place Xavier Neujean, 1</w:t>
            </w:r>
          </w:p>
          <w:p w14:paraId="47AA956B"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proofErr w:type="gramStart"/>
            <w:r w:rsidRPr="00DE2238">
              <w:rPr>
                <w:rFonts w:eastAsiaTheme="majorEastAsia" w:cstheme="minorHAnsi"/>
                <w:shd w:val="clear" w:color="auto" w:fill="FFFFFF" w:themeFill="background1"/>
                <w:lang w:eastAsia="ar-SA"/>
              </w:rPr>
              <w:t>4000  LIEGE</w:t>
            </w:r>
            <w:proofErr w:type="gramEnd"/>
          </w:p>
          <w:p w14:paraId="763311B8"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sym w:font="Wingdings" w:char="F028"/>
            </w:r>
            <w:r w:rsidRPr="00DE2238">
              <w:rPr>
                <w:rFonts w:eastAsiaTheme="majorEastAsia" w:cstheme="minorHAnsi"/>
                <w:shd w:val="clear" w:color="auto" w:fill="FFFFFF" w:themeFill="background1"/>
                <w:lang w:eastAsia="ar-SA"/>
              </w:rPr>
              <w:t> :04/220.67.20</w:t>
            </w:r>
            <w:r w:rsidRPr="00DE2238">
              <w:rPr>
                <w:rFonts w:eastAsiaTheme="majorEastAsia" w:cstheme="minorHAnsi"/>
                <w:bCs/>
                <w:shd w:val="clear" w:color="auto" w:fill="FFFFFF" w:themeFill="background1"/>
                <w:lang w:eastAsia="ar-SA"/>
              </w:rPr>
              <w:br/>
            </w:r>
            <w:r w:rsidRPr="00DE2238">
              <w:rPr>
                <w:rFonts w:eastAsiaTheme="majorEastAsia" w:cstheme="minorHAnsi"/>
                <w:bCs/>
                <w:shd w:val="clear" w:color="auto" w:fill="FFFFFF" w:themeFill="background1"/>
                <w:lang w:eastAsia="ar-SA"/>
              </w:rPr>
              <w:sym w:font="Wingdings" w:char="F03A"/>
            </w:r>
            <w:r w:rsidRPr="00DE2238">
              <w:rPr>
                <w:rFonts w:eastAsiaTheme="majorEastAsia" w:cstheme="minorHAnsi"/>
                <w:bCs/>
                <w:shd w:val="clear" w:color="auto" w:fill="FFFFFF" w:themeFill="background1"/>
                <w:lang w:eastAsia="ar-SA"/>
              </w:rPr>
              <w:t xml:space="preserve"> : </w:t>
            </w:r>
            <w:hyperlink r:id="rId41" w:history="1">
              <w:r w:rsidRPr="00DE2238">
                <w:rPr>
                  <w:rFonts w:eastAsiaTheme="majorEastAsia" w:cstheme="minorHAnsi"/>
                  <w:color w:val="0000FF"/>
                  <w:szCs w:val="22"/>
                  <w:u w:val="single"/>
                  <w:shd w:val="clear" w:color="auto" w:fill="FFFFFF" w:themeFill="background1"/>
                  <w:lang w:eastAsia="ar-SA"/>
                </w:rPr>
                <w:t>saj.liege@cfwb.be</w:t>
              </w:r>
            </w:hyperlink>
          </w:p>
          <w:p w14:paraId="203BB69B"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p>
        </w:tc>
      </w:tr>
      <w:tr w:rsidR="0044140B" w:rsidRPr="00DE2238" w14:paraId="319A8B5D" w14:textId="77777777" w:rsidTr="00AF52E0">
        <w:tc>
          <w:tcPr>
            <w:tcW w:w="1271" w:type="dxa"/>
          </w:tcPr>
          <w:p w14:paraId="7FD5F3F0" w14:textId="77777777" w:rsidR="0044140B" w:rsidRPr="00DE2238" w:rsidRDefault="0044140B" w:rsidP="00AF52E0">
            <w:pPr>
              <w:jc w:val="center"/>
              <w:rPr>
                <w:rFonts w:asciiTheme="minorHAnsi" w:hAnsiTheme="minorHAnsi" w:cstheme="minorHAnsi"/>
                <w:b/>
              </w:rPr>
            </w:pPr>
            <w:r w:rsidRPr="00DE2238">
              <w:rPr>
                <w:rFonts w:asciiTheme="minorHAnsi" w:hAnsiTheme="minorHAnsi" w:cstheme="minorHAnsi"/>
                <w:b/>
              </w:rPr>
              <w:t>SAJ de Marche-en-Famenne</w:t>
            </w:r>
          </w:p>
        </w:tc>
        <w:tc>
          <w:tcPr>
            <w:tcW w:w="3544" w:type="dxa"/>
          </w:tcPr>
          <w:p w14:paraId="4DFC4C2D"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Monsieur Julien BOLLAND</w:t>
            </w:r>
          </w:p>
          <w:p w14:paraId="63033C47"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Conseiller de l’Aide à la jeunesse</w:t>
            </w:r>
          </w:p>
          <w:p w14:paraId="0E2C5925"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 xml:space="preserve">Rue des </w:t>
            </w:r>
            <w:proofErr w:type="gramStart"/>
            <w:r w:rsidRPr="00DE2238">
              <w:rPr>
                <w:rFonts w:eastAsiaTheme="majorEastAsia" w:cstheme="minorHAnsi"/>
                <w:shd w:val="clear" w:color="auto" w:fill="FFFFFF" w:themeFill="background1"/>
                <w:lang w:eastAsia="ar-SA"/>
              </w:rPr>
              <w:t>Trois  Bosses</w:t>
            </w:r>
            <w:proofErr w:type="gramEnd"/>
            <w:r w:rsidRPr="00DE2238">
              <w:rPr>
                <w:rFonts w:eastAsiaTheme="majorEastAsia" w:cstheme="minorHAnsi"/>
                <w:shd w:val="clear" w:color="auto" w:fill="FFFFFF" w:themeFill="background1"/>
                <w:lang w:eastAsia="ar-SA"/>
              </w:rPr>
              <w:t>, 11a</w:t>
            </w:r>
          </w:p>
          <w:p w14:paraId="5664A2C0"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proofErr w:type="gramStart"/>
            <w:r w:rsidRPr="00DE2238">
              <w:rPr>
                <w:rFonts w:eastAsiaTheme="majorEastAsia" w:cstheme="minorHAnsi"/>
                <w:shd w:val="clear" w:color="auto" w:fill="FFFFFF" w:themeFill="background1"/>
                <w:lang w:eastAsia="ar-SA"/>
              </w:rPr>
              <w:t>6900  MARCHE</w:t>
            </w:r>
            <w:proofErr w:type="gramEnd"/>
            <w:r w:rsidRPr="00DE2238">
              <w:rPr>
                <w:rFonts w:eastAsiaTheme="majorEastAsia" w:cstheme="minorHAnsi"/>
                <w:shd w:val="clear" w:color="auto" w:fill="FFFFFF" w:themeFill="background1"/>
                <w:lang w:eastAsia="ar-SA"/>
              </w:rPr>
              <w:t>-EN-FAMENNE</w:t>
            </w:r>
          </w:p>
          <w:p w14:paraId="6DC4966F"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sym w:font="Wingdings" w:char="F028"/>
            </w:r>
            <w:r w:rsidRPr="00DE2238">
              <w:rPr>
                <w:rFonts w:eastAsiaTheme="majorEastAsia" w:cstheme="minorHAnsi"/>
                <w:shd w:val="clear" w:color="auto" w:fill="FFFFFF" w:themeFill="background1"/>
                <w:lang w:eastAsia="ar-SA"/>
              </w:rPr>
              <w:t> : 084/37.44.00</w:t>
            </w:r>
          </w:p>
          <w:p w14:paraId="29CC15BD" w14:textId="77777777" w:rsidR="0044140B" w:rsidRPr="00DE2238" w:rsidRDefault="0044140B" w:rsidP="00AF52E0">
            <w:pPr>
              <w:widowControl w:val="0"/>
              <w:suppressAutoHyphens/>
              <w:jc w:val="both"/>
              <w:rPr>
                <w:rFonts w:eastAsiaTheme="majorEastAsia" w:cstheme="minorHAnsi"/>
                <w:bCs/>
                <w:shd w:val="clear" w:color="auto" w:fill="FFFFFF" w:themeFill="background1"/>
                <w:lang w:eastAsia="ar-SA"/>
              </w:rPr>
            </w:pPr>
            <w:r w:rsidRPr="00DE2238">
              <w:rPr>
                <w:rFonts w:eastAsiaTheme="majorEastAsia" w:cstheme="minorHAnsi"/>
                <w:bCs/>
                <w:shd w:val="clear" w:color="auto" w:fill="FFFFFF" w:themeFill="background1"/>
                <w:lang w:eastAsia="ar-SA"/>
              </w:rPr>
              <w:sym w:font="Wingdings" w:char="F03A"/>
            </w:r>
            <w:r w:rsidRPr="00DE2238">
              <w:rPr>
                <w:rFonts w:eastAsiaTheme="majorEastAsia" w:cstheme="minorHAnsi"/>
                <w:bCs/>
                <w:shd w:val="clear" w:color="auto" w:fill="FFFFFF" w:themeFill="background1"/>
                <w:lang w:eastAsia="ar-SA"/>
              </w:rPr>
              <w:t xml:space="preserve"> : </w:t>
            </w:r>
            <w:hyperlink r:id="rId42" w:history="1">
              <w:r w:rsidRPr="00DE2238">
                <w:rPr>
                  <w:rFonts w:eastAsiaTheme="majorEastAsia" w:cstheme="minorHAnsi"/>
                  <w:color w:val="0000FF"/>
                  <w:szCs w:val="22"/>
                  <w:u w:val="single"/>
                  <w:shd w:val="clear" w:color="auto" w:fill="FFFFFF" w:themeFill="background1"/>
                  <w:lang w:eastAsia="ar-SA"/>
                </w:rPr>
                <w:t>saj.marche@cfwb.be</w:t>
              </w:r>
            </w:hyperlink>
          </w:p>
        </w:tc>
        <w:tc>
          <w:tcPr>
            <w:tcW w:w="1398" w:type="dxa"/>
            <w:tcBorders>
              <w:bottom w:val="single" w:sz="4" w:space="0" w:color="auto"/>
            </w:tcBorders>
          </w:tcPr>
          <w:p w14:paraId="156ABF6A" w14:textId="77777777" w:rsidR="0044140B" w:rsidRPr="00DE2238" w:rsidRDefault="0044140B" w:rsidP="00AF52E0">
            <w:pPr>
              <w:jc w:val="center"/>
              <w:rPr>
                <w:rFonts w:asciiTheme="minorHAnsi" w:hAnsiTheme="minorHAnsi" w:cstheme="minorHAnsi"/>
                <w:b/>
              </w:rPr>
            </w:pPr>
            <w:r w:rsidRPr="00DE2238">
              <w:rPr>
                <w:rFonts w:asciiTheme="minorHAnsi" w:hAnsiTheme="minorHAnsi" w:cstheme="minorHAnsi"/>
                <w:b/>
              </w:rPr>
              <w:t>SAJ de Mons</w:t>
            </w:r>
          </w:p>
        </w:tc>
        <w:tc>
          <w:tcPr>
            <w:tcW w:w="3421" w:type="dxa"/>
            <w:tcBorders>
              <w:bottom w:val="single" w:sz="4" w:space="0" w:color="auto"/>
            </w:tcBorders>
          </w:tcPr>
          <w:p w14:paraId="3B3E117C"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Monsieur Aziz HALOUI</w:t>
            </w:r>
          </w:p>
          <w:p w14:paraId="5731A2EE"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Conseiller de l’Aide à la jeunesse</w:t>
            </w:r>
          </w:p>
          <w:p w14:paraId="264458FB"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Rue du Chemin de Fer, 433</w:t>
            </w:r>
          </w:p>
          <w:p w14:paraId="27166AD4" w14:textId="77777777" w:rsidR="0044140B" w:rsidRPr="00DE2238" w:rsidRDefault="0044140B" w:rsidP="00AF52E0">
            <w:pPr>
              <w:widowControl w:val="0"/>
              <w:suppressAutoHyphens/>
              <w:jc w:val="both"/>
              <w:rPr>
                <w:rFonts w:eastAsiaTheme="majorEastAsia" w:cstheme="minorHAnsi"/>
                <w:shd w:val="clear" w:color="auto" w:fill="FFFFFF" w:themeFill="background1"/>
                <w:lang w:val="es-ES_tradnl" w:eastAsia="ar-SA"/>
              </w:rPr>
            </w:pPr>
            <w:proofErr w:type="gramStart"/>
            <w:r w:rsidRPr="00DE2238">
              <w:rPr>
                <w:rFonts w:eastAsiaTheme="majorEastAsia" w:cstheme="minorHAnsi"/>
                <w:shd w:val="clear" w:color="auto" w:fill="FFFFFF" w:themeFill="background1"/>
                <w:lang w:val="es-ES_tradnl" w:eastAsia="ar-SA"/>
              </w:rPr>
              <w:t>7033  CUESMES</w:t>
            </w:r>
            <w:proofErr w:type="gramEnd"/>
          </w:p>
          <w:p w14:paraId="220D1219" w14:textId="77777777" w:rsidR="0044140B" w:rsidRPr="00DE2238" w:rsidRDefault="0044140B" w:rsidP="00AF52E0">
            <w:pPr>
              <w:rPr>
                <w:rFonts w:asciiTheme="minorHAnsi" w:hAnsiTheme="minorHAnsi" w:cstheme="minorHAnsi"/>
                <w:bCs/>
                <w:lang w:val="es-ES_tradnl"/>
              </w:rPr>
            </w:pPr>
            <w:r w:rsidRPr="00DE2238">
              <w:rPr>
                <w:rFonts w:asciiTheme="minorHAnsi" w:hAnsiTheme="minorHAnsi" w:cstheme="minorHAnsi"/>
              </w:rPr>
              <w:sym w:font="Wingdings" w:char="F028"/>
            </w:r>
            <w:r w:rsidRPr="00DE2238">
              <w:rPr>
                <w:rFonts w:asciiTheme="minorHAnsi" w:hAnsiTheme="minorHAnsi" w:cstheme="minorHAnsi"/>
                <w:lang w:val="es-ES_tradnl"/>
              </w:rPr>
              <w:t xml:space="preserve"> : </w:t>
            </w:r>
            <w:r w:rsidRPr="00DE2238">
              <w:rPr>
                <w:rFonts w:asciiTheme="minorHAnsi" w:hAnsiTheme="minorHAnsi" w:cstheme="minorHAnsi"/>
                <w:bCs/>
                <w:lang w:val="es-ES_tradnl"/>
              </w:rPr>
              <w:t>065/ 39.58.50</w:t>
            </w:r>
          </w:p>
          <w:p w14:paraId="6A7BFCB5" w14:textId="77777777" w:rsidR="0044140B" w:rsidRPr="00DE2238" w:rsidRDefault="0044140B" w:rsidP="00AF52E0">
            <w:pPr>
              <w:rPr>
                <w:rFonts w:asciiTheme="minorHAnsi" w:hAnsiTheme="minorHAnsi" w:cstheme="minorHAnsi"/>
                <w:bCs/>
                <w:lang w:val="es-ES_tradnl"/>
              </w:rPr>
            </w:pPr>
            <w:r w:rsidRPr="00DE2238">
              <w:rPr>
                <w:rFonts w:asciiTheme="minorHAnsi" w:hAnsiTheme="minorHAnsi" w:cstheme="minorHAnsi"/>
                <w:bCs/>
              </w:rPr>
              <w:sym w:font="Wingdings" w:char="F03A"/>
            </w:r>
            <w:r w:rsidRPr="00DE2238">
              <w:rPr>
                <w:rFonts w:asciiTheme="minorHAnsi" w:hAnsiTheme="minorHAnsi" w:cstheme="minorHAnsi"/>
                <w:bCs/>
                <w:lang w:val="es-ES_tradnl"/>
              </w:rPr>
              <w:t xml:space="preserve"> : </w:t>
            </w:r>
            <w:hyperlink r:id="rId43" w:history="1">
              <w:r w:rsidRPr="00DE2238">
                <w:rPr>
                  <w:rFonts w:asciiTheme="minorHAnsi" w:hAnsiTheme="minorHAnsi" w:cstheme="minorHAnsi"/>
                  <w:color w:val="0000FF"/>
                  <w:u w:val="single"/>
                  <w:lang w:val="es-ES_tradnl"/>
                </w:rPr>
                <w:t>saj.mons@cfwb.be</w:t>
              </w:r>
            </w:hyperlink>
          </w:p>
        </w:tc>
      </w:tr>
      <w:tr w:rsidR="0044140B" w:rsidRPr="00DE2238" w14:paraId="4BA0A404" w14:textId="77777777" w:rsidTr="00AF52E0">
        <w:tc>
          <w:tcPr>
            <w:tcW w:w="1271" w:type="dxa"/>
          </w:tcPr>
          <w:p w14:paraId="10E13FF0" w14:textId="77777777" w:rsidR="0044140B" w:rsidRPr="00DE2238" w:rsidRDefault="0044140B" w:rsidP="00AF52E0">
            <w:pPr>
              <w:jc w:val="center"/>
              <w:rPr>
                <w:rFonts w:asciiTheme="minorHAnsi" w:hAnsiTheme="minorHAnsi" w:cstheme="minorHAnsi"/>
                <w:b/>
              </w:rPr>
            </w:pPr>
            <w:r w:rsidRPr="00DE2238">
              <w:rPr>
                <w:rFonts w:asciiTheme="minorHAnsi" w:hAnsiTheme="minorHAnsi" w:cstheme="minorHAnsi"/>
                <w:b/>
              </w:rPr>
              <w:t>SAJ de Namur</w:t>
            </w:r>
          </w:p>
        </w:tc>
        <w:tc>
          <w:tcPr>
            <w:tcW w:w="3544" w:type="dxa"/>
          </w:tcPr>
          <w:p w14:paraId="2C5E82CD"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Madame Anne-Sophie BOCA</w:t>
            </w:r>
          </w:p>
          <w:p w14:paraId="40CCB72F"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Conseillère de l’Aide à la jeunesse</w:t>
            </w:r>
          </w:p>
          <w:p w14:paraId="089C4F35"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proofErr w:type="gramStart"/>
            <w:r w:rsidRPr="00DE2238">
              <w:rPr>
                <w:rFonts w:eastAsiaTheme="majorEastAsia" w:cstheme="minorHAnsi"/>
                <w:shd w:val="clear" w:color="auto" w:fill="FFFFFF" w:themeFill="background1"/>
                <w:lang w:eastAsia="ar-SA"/>
              </w:rPr>
              <w:t>Place  Monseigneur</w:t>
            </w:r>
            <w:proofErr w:type="gramEnd"/>
            <w:r w:rsidRPr="00DE2238">
              <w:rPr>
                <w:rFonts w:eastAsiaTheme="majorEastAsia" w:cstheme="minorHAnsi"/>
                <w:shd w:val="clear" w:color="auto" w:fill="FFFFFF" w:themeFill="background1"/>
                <w:lang w:eastAsia="ar-SA"/>
              </w:rPr>
              <w:t xml:space="preserve"> Heylen, 4</w:t>
            </w:r>
          </w:p>
          <w:p w14:paraId="6F976284"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proofErr w:type="gramStart"/>
            <w:r w:rsidRPr="00DE2238">
              <w:rPr>
                <w:rFonts w:eastAsiaTheme="majorEastAsia" w:cstheme="minorHAnsi"/>
                <w:shd w:val="clear" w:color="auto" w:fill="FFFFFF" w:themeFill="background1"/>
                <w:lang w:eastAsia="ar-SA"/>
              </w:rPr>
              <w:t>5000  NAMUR</w:t>
            </w:r>
            <w:proofErr w:type="gramEnd"/>
          </w:p>
          <w:p w14:paraId="1DAB5FFC"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sym w:font="Wingdings" w:char="F028"/>
            </w:r>
            <w:r w:rsidRPr="00DE2238">
              <w:rPr>
                <w:rFonts w:eastAsiaTheme="majorEastAsia" w:cstheme="minorHAnsi"/>
                <w:shd w:val="clear" w:color="auto" w:fill="FFFFFF" w:themeFill="background1"/>
                <w:lang w:eastAsia="ar-SA"/>
              </w:rPr>
              <w:t> : 081/23.75.75</w:t>
            </w:r>
          </w:p>
          <w:p w14:paraId="528E0E1A" w14:textId="77777777" w:rsidR="0044140B" w:rsidRPr="00DE2238" w:rsidRDefault="0044140B" w:rsidP="00AF52E0">
            <w:pPr>
              <w:widowControl w:val="0"/>
              <w:suppressAutoHyphens/>
              <w:jc w:val="both"/>
              <w:rPr>
                <w:rFonts w:eastAsiaTheme="majorEastAsia" w:cstheme="minorHAnsi"/>
                <w:bCs/>
                <w:shd w:val="clear" w:color="auto" w:fill="FFFFFF" w:themeFill="background1"/>
                <w:lang w:eastAsia="ar-SA"/>
              </w:rPr>
            </w:pPr>
            <w:r w:rsidRPr="00DE2238">
              <w:rPr>
                <w:rFonts w:eastAsiaTheme="majorEastAsia" w:cstheme="minorHAnsi"/>
                <w:bCs/>
                <w:shd w:val="clear" w:color="auto" w:fill="FFFFFF" w:themeFill="background1"/>
                <w:lang w:eastAsia="ar-SA"/>
              </w:rPr>
              <w:sym w:font="Wingdings" w:char="F03A"/>
            </w:r>
            <w:r w:rsidRPr="00DE2238">
              <w:rPr>
                <w:rFonts w:eastAsiaTheme="majorEastAsia" w:cstheme="minorHAnsi"/>
                <w:bCs/>
                <w:shd w:val="clear" w:color="auto" w:fill="FFFFFF" w:themeFill="background1"/>
                <w:lang w:eastAsia="ar-SA"/>
              </w:rPr>
              <w:t xml:space="preserve"> : </w:t>
            </w:r>
            <w:hyperlink r:id="rId44" w:history="1">
              <w:r w:rsidRPr="00DE2238">
                <w:rPr>
                  <w:rFonts w:eastAsiaTheme="majorEastAsia" w:cstheme="minorHAnsi"/>
                  <w:color w:val="0000FF"/>
                  <w:szCs w:val="22"/>
                  <w:u w:val="single"/>
                  <w:shd w:val="clear" w:color="auto" w:fill="FFFFFF" w:themeFill="background1"/>
                  <w:lang w:eastAsia="ar-SA"/>
                </w:rPr>
                <w:t>saj.namur@cfwb.be</w:t>
              </w:r>
            </w:hyperlink>
          </w:p>
        </w:tc>
        <w:tc>
          <w:tcPr>
            <w:tcW w:w="1398" w:type="dxa"/>
            <w:tcBorders>
              <w:top w:val="single" w:sz="4" w:space="0" w:color="auto"/>
              <w:bottom w:val="single" w:sz="4" w:space="0" w:color="auto"/>
              <w:right w:val="single" w:sz="4" w:space="0" w:color="auto"/>
            </w:tcBorders>
          </w:tcPr>
          <w:p w14:paraId="2EBFE732" w14:textId="77777777" w:rsidR="0044140B" w:rsidRPr="00DE2238" w:rsidRDefault="0044140B" w:rsidP="00AF52E0">
            <w:pPr>
              <w:jc w:val="center"/>
              <w:rPr>
                <w:rFonts w:asciiTheme="minorHAnsi" w:hAnsiTheme="minorHAnsi" w:cstheme="minorHAnsi"/>
                <w:b/>
              </w:rPr>
            </w:pPr>
            <w:r w:rsidRPr="00DE2238">
              <w:rPr>
                <w:rFonts w:asciiTheme="minorHAnsi" w:hAnsiTheme="minorHAnsi" w:cstheme="minorHAnsi"/>
                <w:b/>
              </w:rPr>
              <w:t>SAJ de Neufchâteau</w:t>
            </w:r>
          </w:p>
        </w:tc>
        <w:tc>
          <w:tcPr>
            <w:tcW w:w="3421" w:type="dxa"/>
            <w:tcBorders>
              <w:top w:val="single" w:sz="4" w:space="0" w:color="auto"/>
              <w:left w:val="single" w:sz="4" w:space="0" w:color="auto"/>
              <w:bottom w:val="single" w:sz="4" w:space="0" w:color="auto"/>
              <w:right w:val="single" w:sz="4" w:space="0" w:color="auto"/>
            </w:tcBorders>
          </w:tcPr>
          <w:p w14:paraId="13152449"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Monsieur Joël TANGHE</w:t>
            </w:r>
          </w:p>
          <w:p w14:paraId="2D1DC40F"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Conseiller de l’Aide à la jeunesse</w:t>
            </w:r>
          </w:p>
          <w:p w14:paraId="69F74E7C" w14:textId="77777777" w:rsidR="0044140B" w:rsidRPr="00DE2238" w:rsidRDefault="0044140B" w:rsidP="00AF52E0">
            <w:pPr>
              <w:tabs>
                <w:tab w:val="left" w:pos="3875"/>
                <w:tab w:val="left" w:pos="5535"/>
                <w:tab w:val="left" w:pos="7795"/>
                <w:tab w:val="left" w:pos="10335"/>
                <w:tab w:val="left" w:pos="11675"/>
                <w:tab w:val="left" w:pos="12895"/>
                <w:tab w:val="left" w:pos="14355"/>
                <w:tab w:val="left" w:pos="15775"/>
                <w:tab w:val="left" w:pos="17135"/>
                <w:tab w:val="left" w:pos="20535"/>
              </w:tabs>
              <w:rPr>
                <w:rFonts w:asciiTheme="minorHAnsi" w:hAnsiTheme="minorHAnsi" w:cstheme="minorHAnsi"/>
                <w:color w:val="000000" w:themeColor="text1"/>
                <w:lang w:eastAsia="ar-SA"/>
              </w:rPr>
            </w:pPr>
            <w:r w:rsidRPr="00DE2238">
              <w:rPr>
                <w:rFonts w:asciiTheme="minorHAnsi" w:hAnsiTheme="minorHAnsi" w:cstheme="minorHAnsi"/>
                <w:color w:val="000000" w:themeColor="text1"/>
                <w:lang w:eastAsia="ar-SA"/>
              </w:rPr>
              <w:t>Rue du Serpont, 123</w:t>
            </w:r>
          </w:p>
          <w:p w14:paraId="4F8ADF7C" w14:textId="77777777" w:rsidR="0044140B" w:rsidRPr="00DE2238" w:rsidRDefault="0044140B" w:rsidP="00AF52E0">
            <w:pPr>
              <w:tabs>
                <w:tab w:val="left" w:pos="3875"/>
                <w:tab w:val="left" w:pos="5535"/>
                <w:tab w:val="left" w:pos="7795"/>
                <w:tab w:val="left" w:pos="10335"/>
                <w:tab w:val="left" w:pos="11675"/>
                <w:tab w:val="left" w:pos="12895"/>
                <w:tab w:val="left" w:pos="14355"/>
                <w:tab w:val="left" w:pos="15775"/>
                <w:tab w:val="left" w:pos="17135"/>
                <w:tab w:val="left" w:pos="20535"/>
              </w:tabs>
              <w:rPr>
                <w:rFonts w:asciiTheme="minorHAnsi" w:hAnsiTheme="minorHAnsi" w:cstheme="minorHAnsi"/>
                <w:color w:val="000000" w:themeColor="text1"/>
                <w:lang w:eastAsia="ar-SA"/>
              </w:rPr>
            </w:pPr>
            <w:r w:rsidRPr="00DE2238">
              <w:rPr>
                <w:rFonts w:asciiTheme="minorHAnsi" w:hAnsiTheme="minorHAnsi" w:cstheme="minorHAnsi"/>
                <w:color w:val="000000" w:themeColor="text1"/>
                <w:lang w:eastAsia="ar-SA"/>
              </w:rPr>
              <w:t>6800 LIBRAMONT-CHEVIGNY</w:t>
            </w:r>
          </w:p>
          <w:p w14:paraId="1DAC7C3A"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sym w:font="Wingdings" w:char="F028"/>
            </w:r>
            <w:r w:rsidRPr="00DE2238">
              <w:rPr>
                <w:rFonts w:eastAsiaTheme="majorEastAsia" w:cstheme="minorHAnsi"/>
                <w:shd w:val="clear" w:color="auto" w:fill="FFFFFF" w:themeFill="background1"/>
                <w:lang w:eastAsia="ar-SA"/>
              </w:rPr>
              <w:t> :061/41.03.80</w:t>
            </w:r>
          </w:p>
          <w:p w14:paraId="7D269149" w14:textId="77777777" w:rsidR="0044140B" w:rsidRPr="00DE2238" w:rsidRDefault="0044140B" w:rsidP="00AF52E0">
            <w:pPr>
              <w:widowControl w:val="0"/>
              <w:suppressAutoHyphens/>
              <w:jc w:val="both"/>
              <w:rPr>
                <w:rFonts w:eastAsiaTheme="majorEastAsia" w:cstheme="minorHAnsi"/>
                <w:bCs/>
                <w:shd w:val="clear" w:color="auto" w:fill="FFFFFF" w:themeFill="background1"/>
                <w:lang w:eastAsia="ar-SA"/>
              </w:rPr>
            </w:pPr>
            <w:r w:rsidRPr="00DE2238">
              <w:rPr>
                <w:rFonts w:eastAsiaTheme="majorEastAsia" w:cstheme="minorHAnsi"/>
                <w:bCs/>
                <w:shd w:val="clear" w:color="auto" w:fill="FFFFFF" w:themeFill="background1"/>
                <w:lang w:eastAsia="ar-SA"/>
              </w:rPr>
              <w:sym w:font="Wingdings" w:char="F03A"/>
            </w:r>
            <w:r w:rsidRPr="00DE2238">
              <w:rPr>
                <w:rFonts w:eastAsiaTheme="majorEastAsia" w:cstheme="minorHAnsi"/>
                <w:bCs/>
                <w:shd w:val="clear" w:color="auto" w:fill="FFFFFF" w:themeFill="background1"/>
                <w:lang w:eastAsia="ar-SA"/>
              </w:rPr>
              <w:t xml:space="preserve"> : </w:t>
            </w:r>
            <w:hyperlink r:id="rId45" w:history="1">
              <w:r w:rsidRPr="00DE2238">
                <w:rPr>
                  <w:rFonts w:eastAsiaTheme="majorEastAsia" w:cstheme="minorHAnsi"/>
                  <w:color w:val="0000FF"/>
                  <w:szCs w:val="22"/>
                  <w:u w:val="single"/>
                  <w:shd w:val="clear" w:color="auto" w:fill="FFFFFF" w:themeFill="background1"/>
                  <w:lang w:eastAsia="ar-SA"/>
                </w:rPr>
                <w:t>saj.neufchateau@cfwb.be</w:t>
              </w:r>
            </w:hyperlink>
          </w:p>
        </w:tc>
      </w:tr>
      <w:tr w:rsidR="0044140B" w:rsidRPr="00DE2238" w14:paraId="63B3775D" w14:textId="77777777" w:rsidTr="00AF52E0">
        <w:tc>
          <w:tcPr>
            <w:tcW w:w="1271" w:type="dxa"/>
          </w:tcPr>
          <w:p w14:paraId="6CC10917" w14:textId="77777777" w:rsidR="0044140B" w:rsidRPr="00DE2238" w:rsidRDefault="0044140B" w:rsidP="00AF52E0">
            <w:pPr>
              <w:jc w:val="center"/>
              <w:rPr>
                <w:rFonts w:asciiTheme="minorHAnsi" w:hAnsiTheme="minorHAnsi" w:cstheme="minorHAnsi"/>
                <w:b/>
              </w:rPr>
            </w:pPr>
            <w:r w:rsidRPr="00DE2238">
              <w:rPr>
                <w:rFonts w:asciiTheme="minorHAnsi" w:hAnsiTheme="minorHAnsi" w:cstheme="minorHAnsi"/>
                <w:b/>
              </w:rPr>
              <w:t>SAJ de Tournai</w:t>
            </w:r>
          </w:p>
        </w:tc>
        <w:tc>
          <w:tcPr>
            <w:tcW w:w="3544" w:type="dxa"/>
          </w:tcPr>
          <w:p w14:paraId="448696D0"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proofErr w:type="gramStart"/>
            <w:r w:rsidRPr="00DE2238">
              <w:rPr>
                <w:rFonts w:eastAsiaTheme="majorEastAsia" w:cstheme="minorHAnsi"/>
                <w:shd w:val="clear" w:color="auto" w:fill="FFFFFF" w:themeFill="background1"/>
                <w:lang w:eastAsia="ar-SA"/>
              </w:rPr>
              <w:t>Madame  Lucie</w:t>
            </w:r>
            <w:proofErr w:type="gramEnd"/>
            <w:r w:rsidRPr="00DE2238">
              <w:rPr>
                <w:rFonts w:eastAsiaTheme="majorEastAsia" w:cstheme="minorHAnsi"/>
                <w:shd w:val="clear" w:color="auto" w:fill="FFFFFF" w:themeFill="background1"/>
                <w:lang w:eastAsia="ar-SA"/>
              </w:rPr>
              <w:t xml:space="preserve"> VASKO</w:t>
            </w:r>
          </w:p>
          <w:p w14:paraId="7A549348"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Conseillère de l’Aide à la jeunesse</w:t>
            </w:r>
          </w:p>
          <w:p w14:paraId="19A33CAD"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t>Place du Becquerelle, 21</w:t>
            </w:r>
          </w:p>
          <w:p w14:paraId="265B74B8"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proofErr w:type="gramStart"/>
            <w:r w:rsidRPr="00DE2238">
              <w:rPr>
                <w:rFonts w:eastAsiaTheme="majorEastAsia" w:cstheme="minorHAnsi"/>
                <w:shd w:val="clear" w:color="auto" w:fill="FFFFFF" w:themeFill="background1"/>
                <w:lang w:eastAsia="ar-SA"/>
              </w:rPr>
              <w:t>7500  TOURNAI</w:t>
            </w:r>
            <w:proofErr w:type="gramEnd"/>
          </w:p>
          <w:p w14:paraId="1D996F58"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shd w:val="clear" w:color="auto" w:fill="FFFFFF" w:themeFill="background1"/>
                <w:lang w:eastAsia="ar-SA"/>
              </w:rPr>
              <w:sym w:font="Wingdings" w:char="F028"/>
            </w:r>
            <w:r w:rsidRPr="00DE2238">
              <w:rPr>
                <w:rFonts w:eastAsiaTheme="majorEastAsia" w:cstheme="minorHAnsi"/>
                <w:shd w:val="clear" w:color="auto" w:fill="FFFFFF" w:themeFill="background1"/>
                <w:lang w:eastAsia="ar-SA"/>
              </w:rPr>
              <w:t> : 069/53.28.40</w:t>
            </w:r>
          </w:p>
          <w:p w14:paraId="225134CC"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r w:rsidRPr="00DE2238">
              <w:rPr>
                <w:rFonts w:eastAsiaTheme="majorEastAsia" w:cstheme="minorHAnsi"/>
                <w:bCs/>
                <w:shd w:val="clear" w:color="auto" w:fill="FFFFFF" w:themeFill="background1"/>
                <w:lang w:eastAsia="ar-SA"/>
              </w:rPr>
              <w:sym w:font="Wingdings" w:char="F03A"/>
            </w:r>
            <w:r w:rsidRPr="00DE2238">
              <w:rPr>
                <w:rFonts w:eastAsiaTheme="majorEastAsia" w:cstheme="minorHAnsi"/>
                <w:bCs/>
                <w:shd w:val="clear" w:color="auto" w:fill="FFFFFF" w:themeFill="background1"/>
                <w:lang w:eastAsia="ar-SA"/>
              </w:rPr>
              <w:t xml:space="preserve"> : </w:t>
            </w:r>
            <w:hyperlink r:id="rId46" w:history="1">
              <w:r w:rsidRPr="00DE2238">
                <w:rPr>
                  <w:rFonts w:eastAsiaTheme="majorEastAsia" w:cstheme="minorHAnsi"/>
                  <w:color w:val="0000FF"/>
                  <w:szCs w:val="22"/>
                  <w:u w:val="single"/>
                  <w:shd w:val="clear" w:color="auto" w:fill="FFFFFF" w:themeFill="background1"/>
                  <w:lang w:eastAsia="ar-SA"/>
                </w:rPr>
                <w:t>saj.tournai@cfwb.be</w:t>
              </w:r>
            </w:hyperlink>
          </w:p>
        </w:tc>
        <w:tc>
          <w:tcPr>
            <w:tcW w:w="1398" w:type="dxa"/>
            <w:tcBorders>
              <w:top w:val="single" w:sz="4" w:space="0" w:color="auto"/>
            </w:tcBorders>
          </w:tcPr>
          <w:p w14:paraId="206347EF"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p>
        </w:tc>
        <w:tc>
          <w:tcPr>
            <w:tcW w:w="3421" w:type="dxa"/>
            <w:tcBorders>
              <w:top w:val="single" w:sz="4" w:space="0" w:color="auto"/>
            </w:tcBorders>
          </w:tcPr>
          <w:p w14:paraId="1BCB5CCA" w14:textId="77777777" w:rsidR="0044140B" w:rsidRPr="00DE2238" w:rsidRDefault="0044140B" w:rsidP="00AF52E0">
            <w:pPr>
              <w:widowControl w:val="0"/>
              <w:suppressAutoHyphens/>
              <w:jc w:val="both"/>
              <w:rPr>
                <w:rFonts w:eastAsiaTheme="majorEastAsia" w:cstheme="minorHAnsi"/>
                <w:shd w:val="clear" w:color="auto" w:fill="FFFFFF" w:themeFill="background1"/>
                <w:lang w:eastAsia="ar-SA"/>
              </w:rPr>
            </w:pPr>
          </w:p>
        </w:tc>
      </w:tr>
    </w:tbl>
    <w:p w14:paraId="76F71DA6" w14:textId="77777777" w:rsidR="0044140B" w:rsidRPr="00DE2238" w:rsidRDefault="0044140B" w:rsidP="0044140B">
      <w:pPr>
        <w:rPr>
          <w:rFonts w:cs="Arial"/>
        </w:rPr>
      </w:pPr>
    </w:p>
    <w:p w14:paraId="0139549B" w14:textId="77777777" w:rsidR="0044140B" w:rsidRPr="00DE2238" w:rsidRDefault="0044140B" w:rsidP="0044140B">
      <w:pPr>
        <w:rPr>
          <w:rFonts w:cs="Arial"/>
        </w:rPr>
      </w:pPr>
      <w:r w:rsidRPr="00DE2238">
        <w:rPr>
          <w:rFonts w:cs="Arial"/>
        </w:rPr>
        <w:br w:type="page"/>
      </w:r>
    </w:p>
    <w:p w14:paraId="0F6F75FC" w14:textId="7891D39B" w:rsidR="0044140B" w:rsidRPr="00DE2238" w:rsidRDefault="00833F79" w:rsidP="0044140B">
      <w:pPr>
        <w:pStyle w:val="Titre4"/>
      </w:pPr>
      <w:bookmarkStart w:id="87" w:name="_Annexe_13_:_1"/>
      <w:bookmarkEnd w:id="87"/>
      <w:r w:rsidRPr="00DE2238">
        <w:rPr>
          <w:noProof/>
        </w:rPr>
        <w:lastRenderedPageBreak/>
        <w:drawing>
          <wp:anchor distT="0" distB="0" distL="114300" distR="114300" simplePos="0" relativeHeight="251695104" behindDoc="0" locked="0" layoutInCell="1" allowOverlap="1" wp14:anchorId="67B52893" wp14:editId="65023536">
            <wp:simplePos x="0" y="0"/>
            <wp:positionH relativeFrom="margin">
              <wp:posOffset>6267450</wp:posOffset>
            </wp:positionH>
            <wp:positionV relativeFrom="paragraph">
              <wp:posOffset>1270</wp:posOffset>
            </wp:positionV>
            <wp:extent cx="465667" cy="465667"/>
            <wp:effectExtent l="0" t="0" r="0" b="0"/>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65667" cy="465667"/>
                    </a:xfrm>
                    <a:prstGeom prst="rect">
                      <a:avLst/>
                    </a:prstGeom>
                  </pic:spPr>
                </pic:pic>
              </a:graphicData>
            </a:graphic>
            <wp14:sizeRelH relativeFrom="margin">
              <wp14:pctWidth>0</wp14:pctWidth>
            </wp14:sizeRelH>
            <wp14:sizeRelV relativeFrom="margin">
              <wp14:pctHeight>0</wp14:pctHeight>
            </wp14:sizeRelV>
          </wp:anchor>
        </w:drawing>
      </w:r>
      <w:r w:rsidR="0044140B" w:rsidRPr="00DE2238">
        <w:t xml:space="preserve">Annexe 3 : Coordonnées des services d’accrochage-scolaire (articles 1.7.1-48 du code de l’enseignement fondamental et de l’enseignement secondaire) </w:t>
      </w:r>
    </w:p>
    <w:p w14:paraId="420DF673" w14:textId="77777777" w:rsidR="0044140B" w:rsidRPr="00DE2238" w:rsidRDefault="0044140B" w:rsidP="0044140B"/>
    <w:tbl>
      <w:tblPr>
        <w:tblStyle w:val="Grilledutableau"/>
        <w:tblW w:w="9720" w:type="dxa"/>
        <w:tblInd w:w="284" w:type="dxa"/>
        <w:tblCellMar>
          <w:left w:w="0" w:type="dxa"/>
          <w:right w:w="0" w:type="dxa"/>
        </w:tblCellMar>
        <w:tblLook w:val="04A0" w:firstRow="1" w:lastRow="0" w:firstColumn="1" w:lastColumn="0" w:noHBand="0" w:noVBand="1"/>
      </w:tblPr>
      <w:tblGrid>
        <w:gridCol w:w="4820"/>
        <w:gridCol w:w="4900"/>
      </w:tblGrid>
      <w:tr w:rsidR="0044140B" w:rsidRPr="00DE2238" w14:paraId="23554412" w14:textId="77777777" w:rsidTr="00AF52E0">
        <w:tc>
          <w:tcPr>
            <w:tcW w:w="9720" w:type="dxa"/>
            <w:gridSpan w:val="2"/>
            <w:shd w:val="clear" w:color="auto" w:fill="F2F2F2" w:themeFill="background1" w:themeFillShade="F2"/>
            <w:tcMar>
              <w:top w:w="284" w:type="dxa"/>
              <w:left w:w="284" w:type="dxa"/>
              <w:bottom w:w="284" w:type="dxa"/>
              <w:right w:w="284" w:type="dxa"/>
            </w:tcMar>
          </w:tcPr>
          <w:p w14:paraId="2CB47E12" w14:textId="77777777" w:rsidR="0044140B" w:rsidRPr="00DE2238" w:rsidRDefault="0044140B" w:rsidP="00AF52E0">
            <w:pPr>
              <w:jc w:val="center"/>
              <w:rPr>
                <w:rFonts w:asciiTheme="minorHAnsi" w:hAnsiTheme="minorHAnsi" w:cstheme="minorHAnsi"/>
                <w:b/>
                <w:sz w:val="22"/>
                <w:szCs w:val="22"/>
              </w:rPr>
            </w:pPr>
            <w:r w:rsidRPr="00DE2238">
              <w:rPr>
                <w:rFonts w:asciiTheme="minorHAnsi" w:hAnsiTheme="minorHAnsi" w:cstheme="minorHAnsi"/>
                <w:b/>
                <w:sz w:val="22"/>
                <w:szCs w:val="22"/>
              </w:rPr>
              <w:t>Pour la Région de Bruxelles-Capitale</w:t>
            </w:r>
          </w:p>
        </w:tc>
      </w:tr>
      <w:tr w:rsidR="0044140B" w:rsidRPr="00DE2238" w14:paraId="45EAE770" w14:textId="77777777" w:rsidTr="00AF52E0">
        <w:trPr>
          <w:trHeight w:val="1566"/>
        </w:trPr>
        <w:tc>
          <w:tcPr>
            <w:tcW w:w="4820" w:type="dxa"/>
            <w:tcMar>
              <w:top w:w="284" w:type="dxa"/>
              <w:left w:w="284" w:type="dxa"/>
              <w:bottom w:w="284" w:type="dxa"/>
              <w:right w:w="284" w:type="dxa"/>
            </w:tcMar>
          </w:tcPr>
          <w:p w14:paraId="19211D9D"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b/>
                <w:sz w:val="22"/>
                <w:szCs w:val="22"/>
              </w:rPr>
              <w:t>PARENTHESE – SAS de Bruxelles</w:t>
            </w:r>
            <w:r w:rsidRPr="00DE2238">
              <w:rPr>
                <w:rFonts w:asciiTheme="minorHAnsi" w:hAnsiTheme="minorHAnsi" w:cstheme="minorHAnsi"/>
                <w:b/>
                <w:sz w:val="22"/>
                <w:szCs w:val="22"/>
              </w:rPr>
              <w:br/>
            </w:r>
            <w:r w:rsidRPr="00DE2238">
              <w:rPr>
                <w:rFonts w:asciiTheme="minorHAnsi" w:hAnsiTheme="minorHAnsi" w:cstheme="minorHAnsi"/>
                <w:sz w:val="22"/>
                <w:szCs w:val="22"/>
              </w:rPr>
              <w:t>Rue Haute 88 - 1000 BRUXELLES</w:t>
            </w:r>
            <w:r w:rsidRPr="00DE2238">
              <w:rPr>
                <w:rFonts w:asciiTheme="minorHAnsi" w:hAnsiTheme="minorHAnsi" w:cstheme="minorHAnsi"/>
                <w:sz w:val="22"/>
                <w:szCs w:val="22"/>
              </w:rPr>
              <w:tab/>
            </w:r>
          </w:p>
          <w:p w14:paraId="2679D6EB"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Téléphone : 02 514 93 15</w:t>
            </w:r>
            <w:r w:rsidRPr="00DE2238">
              <w:rPr>
                <w:rFonts w:asciiTheme="minorHAnsi" w:hAnsiTheme="minorHAnsi" w:cstheme="minorHAnsi"/>
                <w:sz w:val="22"/>
                <w:szCs w:val="22"/>
              </w:rPr>
              <w:br/>
              <w:t>Mobile : 0486 18 88 89</w:t>
            </w:r>
          </w:p>
          <w:p w14:paraId="2B36C8C5"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 xml:space="preserve">Courriel : </w:t>
            </w:r>
            <w:r w:rsidRPr="00DE2238">
              <w:rPr>
                <w:rFonts w:asciiTheme="minorHAnsi" w:hAnsiTheme="minorHAnsi" w:cstheme="minorHAnsi"/>
                <w:color w:val="0070C0"/>
                <w:sz w:val="22"/>
                <w:szCs w:val="22"/>
              </w:rPr>
              <w:t>info@sas-parenthese.be</w:t>
            </w:r>
            <w:r w:rsidRPr="00DE2238">
              <w:rPr>
                <w:rFonts w:asciiTheme="minorHAnsi" w:hAnsiTheme="minorHAnsi" w:cstheme="minorHAnsi"/>
                <w:color w:val="0070C0"/>
                <w:sz w:val="22"/>
                <w:szCs w:val="22"/>
              </w:rPr>
              <w:br/>
            </w:r>
            <w:r w:rsidRPr="00DE2238">
              <w:rPr>
                <w:rFonts w:asciiTheme="minorHAnsi" w:hAnsiTheme="minorHAnsi" w:cstheme="minorHAnsi"/>
                <w:b/>
                <w:sz w:val="22"/>
                <w:szCs w:val="22"/>
              </w:rPr>
              <w:t>Contact :</w:t>
            </w:r>
            <w:r w:rsidRPr="00DE2238">
              <w:rPr>
                <w:rFonts w:asciiTheme="minorHAnsi" w:hAnsiTheme="minorHAnsi" w:cstheme="minorHAnsi"/>
                <w:sz w:val="22"/>
                <w:szCs w:val="22"/>
              </w:rPr>
              <w:t xml:space="preserve"> Maurice CORNIL</w:t>
            </w:r>
          </w:p>
        </w:tc>
        <w:tc>
          <w:tcPr>
            <w:tcW w:w="4900" w:type="dxa"/>
            <w:tcMar>
              <w:top w:w="284" w:type="dxa"/>
              <w:left w:w="284" w:type="dxa"/>
              <w:bottom w:w="284" w:type="dxa"/>
              <w:right w:w="284" w:type="dxa"/>
            </w:tcMar>
          </w:tcPr>
          <w:p w14:paraId="6FC0E769" w14:textId="77777777" w:rsidR="0044140B" w:rsidRPr="00DE2238" w:rsidRDefault="0044140B" w:rsidP="00AF52E0">
            <w:pPr>
              <w:rPr>
                <w:rFonts w:asciiTheme="minorHAnsi" w:hAnsiTheme="minorHAnsi" w:cstheme="minorHAnsi"/>
                <w:b/>
                <w:sz w:val="22"/>
                <w:szCs w:val="22"/>
              </w:rPr>
            </w:pPr>
            <w:r w:rsidRPr="00DE2238">
              <w:rPr>
                <w:rFonts w:asciiTheme="minorHAnsi" w:hAnsiTheme="minorHAnsi" w:cstheme="minorHAnsi"/>
                <w:b/>
                <w:sz w:val="22"/>
                <w:szCs w:val="22"/>
              </w:rPr>
              <w:t>Le SAS Bruxelles-Midi</w:t>
            </w:r>
          </w:p>
          <w:p w14:paraId="567A89AD"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Avenue Clémenceau 22 - 1070 BRUXELLES</w:t>
            </w:r>
          </w:p>
          <w:p w14:paraId="3600864B"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 xml:space="preserve">Téléphone : 02 640 25 20 </w:t>
            </w:r>
          </w:p>
          <w:p w14:paraId="4D2CB9EC"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Mobile : 0473 12 93 52</w:t>
            </w:r>
            <w:r w:rsidRPr="00DE2238">
              <w:rPr>
                <w:rFonts w:asciiTheme="minorHAnsi" w:hAnsiTheme="minorHAnsi" w:cstheme="minorHAnsi"/>
                <w:sz w:val="22"/>
                <w:szCs w:val="22"/>
              </w:rPr>
              <w:br/>
              <w:t xml:space="preserve">Courriel 1 : </w:t>
            </w:r>
            <w:r w:rsidRPr="00DE2238">
              <w:rPr>
                <w:rFonts w:asciiTheme="minorHAnsi" w:hAnsiTheme="minorHAnsi" w:cstheme="minorHAnsi"/>
                <w:color w:val="0070C0"/>
                <w:sz w:val="22"/>
                <w:szCs w:val="22"/>
              </w:rPr>
              <w:t>sasbxlmidi@sasbxlmidi.net</w:t>
            </w:r>
          </w:p>
          <w:p w14:paraId="47E561EF"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 xml:space="preserve">Courriel 2 : </w:t>
            </w:r>
            <w:r w:rsidRPr="00DE2238">
              <w:rPr>
                <w:rFonts w:asciiTheme="minorHAnsi" w:hAnsiTheme="minorHAnsi" w:cstheme="minorHAnsi"/>
                <w:color w:val="0070C0"/>
                <w:sz w:val="22"/>
                <w:szCs w:val="22"/>
              </w:rPr>
              <w:t>Educ.prof@sasbxlmidi.net</w:t>
            </w:r>
            <w:r w:rsidRPr="00DE2238">
              <w:rPr>
                <w:rFonts w:asciiTheme="minorHAnsi" w:hAnsiTheme="minorHAnsi" w:cstheme="minorHAnsi"/>
                <w:color w:val="0070C0"/>
                <w:sz w:val="22"/>
                <w:szCs w:val="22"/>
              </w:rPr>
              <w:br/>
            </w:r>
            <w:r w:rsidRPr="00DE2238">
              <w:rPr>
                <w:rFonts w:asciiTheme="minorHAnsi" w:hAnsiTheme="minorHAnsi" w:cstheme="minorHAnsi"/>
                <w:b/>
                <w:sz w:val="22"/>
                <w:szCs w:val="22"/>
              </w:rPr>
              <w:t>Contact :</w:t>
            </w:r>
            <w:r w:rsidRPr="00DE2238">
              <w:rPr>
                <w:rFonts w:asciiTheme="minorHAnsi" w:hAnsiTheme="minorHAnsi" w:cstheme="minorHAnsi"/>
                <w:sz w:val="22"/>
                <w:szCs w:val="22"/>
              </w:rPr>
              <w:t xml:space="preserve"> Kheira LARDJAM</w:t>
            </w:r>
          </w:p>
        </w:tc>
      </w:tr>
      <w:tr w:rsidR="0044140B" w:rsidRPr="00DE2238" w14:paraId="604E7CAB" w14:textId="77777777" w:rsidTr="00AF52E0">
        <w:tc>
          <w:tcPr>
            <w:tcW w:w="4820" w:type="dxa"/>
            <w:tcMar>
              <w:top w:w="284" w:type="dxa"/>
              <w:left w:w="284" w:type="dxa"/>
              <w:bottom w:w="284" w:type="dxa"/>
              <w:right w:w="284" w:type="dxa"/>
            </w:tcMar>
          </w:tcPr>
          <w:p w14:paraId="5FBD96D1"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b/>
                <w:sz w:val="22"/>
                <w:szCs w:val="22"/>
              </w:rPr>
              <w:t>ASBL « SEUIL » – BRUXELLES / IXELLES</w:t>
            </w:r>
            <w:r w:rsidRPr="00DE2238">
              <w:rPr>
                <w:rFonts w:asciiTheme="minorHAnsi" w:hAnsiTheme="minorHAnsi" w:cstheme="minorHAnsi"/>
                <w:b/>
                <w:sz w:val="22"/>
                <w:szCs w:val="22"/>
              </w:rPr>
              <w:br/>
            </w:r>
            <w:r w:rsidRPr="00DE2238">
              <w:rPr>
                <w:rFonts w:asciiTheme="minorHAnsi" w:hAnsiTheme="minorHAnsi" w:cstheme="minorHAnsi"/>
                <w:color w:val="000000"/>
                <w:sz w:val="22"/>
                <w:szCs w:val="22"/>
              </w:rPr>
              <w:t xml:space="preserve">Rue de Theux 51 </w:t>
            </w:r>
            <w:r w:rsidRPr="00DE2238">
              <w:rPr>
                <w:rFonts w:asciiTheme="minorHAnsi" w:hAnsiTheme="minorHAnsi" w:cstheme="minorHAnsi"/>
                <w:sz w:val="22"/>
                <w:szCs w:val="22"/>
              </w:rPr>
              <w:t>- 1040 BRUXELLES</w:t>
            </w:r>
            <w:r w:rsidRPr="00DE2238">
              <w:rPr>
                <w:rFonts w:asciiTheme="minorHAnsi" w:hAnsiTheme="minorHAnsi" w:cstheme="minorHAnsi"/>
                <w:sz w:val="22"/>
                <w:szCs w:val="22"/>
              </w:rPr>
              <w:br/>
              <w:t>Téléphone : 02 644 46 42</w:t>
            </w:r>
          </w:p>
          <w:p w14:paraId="074FB5AF"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Mobile : 0479 33 69 06</w:t>
            </w:r>
          </w:p>
          <w:p w14:paraId="17F9A151" w14:textId="77777777" w:rsidR="0044140B" w:rsidRPr="00DE2238" w:rsidRDefault="0044140B" w:rsidP="00AF52E0">
            <w:pPr>
              <w:rPr>
                <w:rFonts w:asciiTheme="minorHAnsi" w:hAnsiTheme="minorHAnsi" w:cstheme="minorHAnsi"/>
                <w:sz w:val="22"/>
                <w:szCs w:val="22"/>
                <w:lang w:val="en-US"/>
              </w:rPr>
            </w:pPr>
            <w:proofErr w:type="gramStart"/>
            <w:r w:rsidRPr="00DE2238">
              <w:rPr>
                <w:rFonts w:asciiTheme="minorHAnsi" w:hAnsiTheme="minorHAnsi" w:cstheme="minorHAnsi"/>
                <w:sz w:val="22"/>
                <w:szCs w:val="22"/>
                <w:lang w:val="en-US"/>
              </w:rPr>
              <w:t>Courriel :</w:t>
            </w:r>
            <w:proofErr w:type="gramEnd"/>
            <w:r w:rsidRPr="00DE2238">
              <w:rPr>
                <w:rFonts w:asciiTheme="minorHAnsi" w:hAnsiTheme="minorHAnsi" w:cstheme="minorHAnsi"/>
                <w:sz w:val="22"/>
                <w:szCs w:val="22"/>
                <w:lang w:val="en-US"/>
              </w:rPr>
              <w:t xml:space="preserve"> </w:t>
            </w:r>
            <w:r w:rsidRPr="00DE2238">
              <w:rPr>
                <w:rFonts w:asciiTheme="minorHAnsi" w:hAnsiTheme="minorHAnsi" w:cstheme="minorHAnsi"/>
                <w:color w:val="0070C0"/>
                <w:sz w:val="22"/>
                <w:szCs w:val="22"/>
                <w:lang w:val="en-US"/>
              </w:rPr>
              <w:t>info@seuil.be</w:t>
            </w:r>
            <w:r w:rsidRPr="00DE2238">
              <w:rPr>
                <w:rFonts w:asciiTheme="minorHAnsi" w:hAnsiTheme="minorHAnsi" w:cstheme="minorHAnsi"/>
                <w:color w:val="0070C0"/>
                <w:sz w:val="22"/>
                <w:szCs w:val="22"/>
                <w:lang w:val="en-US"/>
              </w:rPr>
              <w:br/>
            </w:r>
            <w:r w:rsidRPr="00DE2238">
              <w:rPr>
                <w:rFonts w:asciiTheme="minorHAnsi" w:hAnsiTheme="minorHAnsi" w:cstheme="minorHAnsi"/>
                <w:b/>
                <w:sz w:val="22"/>
                <w:szCs w:val="22"/>
                <w:lang w:val="en-US"/>
              </w:rPr>
              <w:t>Contact :</w:t>
            </w:r>
            <w:r w:rsidRPr="00DE2238">
              <w:rPr>
                <w:rFonts w:asciiTheme="minorHAnsi" w:hAnsiTheme="minorHAnsi" w:cstheme="minorHAnsi"/>
                <w:sz w:val="22"/>
                <w:szCs w:val="22"/>
                <w:lang w:val="en-US"/>
              </w:rPr>
              <w:t xml:space="preserve"> Catherine OTTE</w:t>
            </w:r>
          </w:p>
        </w:tc>
        <w:tc>
          <w:tcPr>
            <w:tcW w:w="4900" w:type="dxa"/>
            <w:tcMar>
              <w:top w:w="284" w:type="dxa"/>
              <w:left w:w="284" w:type="dxa"/>
              <w:bottom w:w="284" w:type="dxa"/>
              <w:right w:w="284" w:type="dxa"/>
            </w:tcMar>
          </w:tcPr>
          <w:p w14:paraId="5EAE5061" w14:textId="77777777" w:rsidR="0044140B" w:rsidRPr="00DE2238" w:rsidRDefault="0044140B" w:rsidP="00AF52E0">
            <w:pPr>
              <w:rPr>
                <w:rFonts w:asciiTheme="minorHAnsi" w:hAnsiTheme="minorHAnsi" w:cstheme="minorHAnsi"/>
                <w:sz w:val="22"/>
                <w:szCs w:val="22"/>
                <w:lang w:val="en-US"/>
              </w:rPr>
            </w:pPr>
          </w:p>
        </w:tc>
      </w:tr>
    </w:tbl>
    <w:p w14:paraId="3E118762" w14:textId="77777777" w:rsidR="0044140B" w:rsidRPr="00DE2238" w:rsidRDefault="0044140B" w:rsidP="0044140B"/>
    <w:tbl>
      <w:tblPr>
        <w:tblStyle w:val="Grilledutableau"/>
        <w:tblW w:w="9776" w:type="dxa"/>
        <w:tblInd w:w="284" w:type="dxa"/>
        <w:tblLook w:val="04A0" w:firstRow="1" w:lastRow="0" w:firstColumn="1" w:lastColumn="0" w:noHBand="0" w:noVBand="1"/>
      </w:tblPr>
      <w:tblGrid>
        <w:gridCol w:w="4675"/>
        <w:gridCol w:w="5101"/>
      </w:tblGrid>
      <w:tr w:rsidR="0044140B" w:rsidRPr="00DE2238" w14:paraId="714134F1" w14:textId="77777777" w:rsidTr="001904DE">
        <w:tc>
          <w:tcPr>
            <w:tcW w:w="9776" w:type="dxa"/>
            <w:gridSpan w:val="2"/>
            <w:shd w:val="clear" w:color="auto" w:fill="F2F2F2" w:themeFill="background1" w:themeFillShade="F2"/>
            <w:tcMar>
              <w:top w:w="284" w:type="dxa"/>
              <w:left w:w="284" w:type="dxa"/>
              <w:bottom w:w="284" w:type="dxa"/>
              <w:right w:w="284" w:type="dxa"/>
            </w:tcMar>
          </w:tcPr>
          <w:p w14:paraId="41839D95" w14:textId="77777777" w:rsidR="0044140B" w:rsidRPr="00DE2238" w:rsidRDefault="0044140B" w:rsidP="00AF52E0">
            <w:pPr>
              <w:jc w:val="center"/>
              <w:rPr>
                <w:rFonts w:asciiTheme="minorHAnsi" w:hAnsiTheme="minorHAnsi" w:cstheme="minorHAnsi"/>
                <w:sz w:val="22"/>
                <w:szCs w:val="22"/>
              </w:rPr>
            </w:pPr>
            <w:r w:rsidRPr="00DE2238">
              <w:rPr>
                <w:rFonts w:asciiTheme="minorHAnsi" w:hAnsiTheme="minorHAnsi" w:cstheme="minorHAnsi"/>
                <w:b/>
                <w:sz w:val="22"/>
                <w:szCs w:val="22"/>
              </w:rPr>
              <w:t>Pour les Provinces du Brabant-Wallon et du Hainaut</w:t>
            </w:r>
          </w:p>
        </w:tc>
      </w:tr>
      <w:tr w:rsidR="0044140B" w:rsidRPr="00DE2238" w14:paraId="003A27E3" w14:textId="77777777" w:rsidTr="001904DE">
        <w:tc>
          <w:tcPr>
            <w:tcW w:w="4675" w:type="dxa"/>
            <w:tcMar>
              <w:top w:w="284" w:type="dxa"/>
              <w:left w:w="284" w:type="dxa"/>
              <w:bottom w:w="284" w:type="dxa"/>
              <w:right w:w="284" w:type="dxa"/>
            </w:tcMar>
          </w:tcPr>
          <w:p w14:paraId="6D98FD41"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b/>
                <w:sz w:val="22"/>
                <w:szCs w:val="22"/>
              </w:rPr>
              <w:t>SAS Brabant Wallon</w:t>
            </w:r>
            <w:r w:rsidRPr="00DE2238">
              <w:rPr>
                <w:rFonts w:asciiTheme="minorHAnsi" w:hAnsiTheme="minorHAnsi" w:cstheme="minorHAnsi"/>
                <w:sz w:val="22"/>
                <w:szCs w:val="22"/>
              </w:rPr>
              <w:br/>
              <w:t>Rue des Fontaines 18-20 - 1300 WAVRE</w:t>
            </w:r>
          </w:p>
          <w:p w14:paraId="2138A29F"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Téléphone : 010 24 79 99</w:t>
            </w:r>
          </w:p>
          <w:p w14:paraId="14C378EB"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Mobile : 0479 99 47 35</w:t>
            </w:r>
            <w:r w:rsidRPr="00DE2238">
              <w:rPr>
                <w:rFonts w:asciiTheme="minorHAnsi" w:hAnsiTheme="minorHAnsi" w:cstheme="minorHAnsi"/>
                <w:sz w:val="22"/>
                <w:szCs w:val="22"/>
              </w:rPr>
              <w:br/>
              <w:t xml:space="preserve">Courriel 1 : </w:t>
            </w:r>
            <w:r w:rsidRPr="00DE2238">
              <w:rPr>
                <w:rFonts w:asciiTheme="minorHAnsi" w:hAnsiTheme="minorHAnsi" w:cstheme="minorHAnsi"/>
                <w:color w:val="0070C0"/>
                <w:sz w:val="22"/>
                <w:szCs w:val="22"/>
              </w:rPr>
              <w:t>asblsasbw@gmail.com</w:t>
            </w:r>
          </w:p>
          <w:p w14:paraId="2A0289F7"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 xml:space="preserve">Courriel 2 : </w:t>
            </w:r>
            <w:r w:rsidRPr="00DE2238">
              <w:rPr>
                <w:rFonts w:asciiTheme="minorHAnsi" w:hAnsiTheme="minorHAnsi" w:cstheme="minorHAnsi"/>
                <w:color w:val="0070C0"/>
                <w:sz w:val="22"/>
                <w:szCs w:val="22"/>
              </w:rPr>
              <w:t>direction.sasbw@gmail.com</w:t>
            </w:r>
            <w:r w:rsidRPr="00DE2238">
              <w:rPr>
                <w:rFonts w:asciiTheme="minorHAnsi" w:hAnsiTheme="minorHAnsi" w:cstheme="minorHAnsi"/>
                <w:sz w:val="22"/>
                <w:szCs w:val="22"/>
              </w:rPr>
              <w:br/>
            </w:r>
            <w:r w:rsidRPr="00DE2238">
              <w:rPr>
                <w:rFonts w:asciiTheme="minorHAnsi" w:hAnsiTheme="minorHAnsi" w:cstheme="minorHAnsi"/>
                <w:b/>
                <w:sz w:val="22"/>
                <w:szCs w:val="22"/>
              </w:rPr>
              <w:t xml:space="preserve">Contact : </w:t>
            </w:r>
            <w:r w:rsidRPr="00DE2238">
              <w:rPr>
                <w:rFonts w:asciiTheme="minorHAnsi" w:hAnsiTheme="minorHAnsi" w:cstheme="minorHAnsi"/>
                <w:sz w:val="22"/>
                <w:szCs w:val="22"/>
              </w:rPr>
              <w:t>Quentin DERRIKS</w:t>
            </w:r>
          </w:p>
        </w:tc>
        <w:tc>
          <w:tcPr>
            <w:tcW w:w="5101" w:type="dxa"/>
            <w:tcMar>
              <w:top w:w="284" w:type="dxa"/>
              <w:left w:w="284" w:type="dxa"/>
              <w:bottom w:w="284" w:type="dxa"/>
              <w:right w:w="284" w:type="dxa"/>
            </w:tcMar>
          </w:tcPr>
          <w:p w14:paraId="3E73A438" w14:textId="77777777" w:rsidR="0044140B" w:rsidRPr="00DE2238" w:rsidRDefault="0044140B" w:rsidP="00AF52E0">
            <w:pPr>
              <w:tabs>
                <w:tab w:val="left" w:pos="3045"/>
              </w:tabs>
              <w:rPr>
                <w:rFonts w:asciiTheme="minorHAnsi" w:hAnsiTheme="minorHAnsi" w:cstheme="minorHAnsi"/>
                <w:sz w:val="22"/>
                <w:szCs w:val="22"/>
              </w:rPr>
            </w:pPr>
            <w:r w:rsidRPr="00DE2238">
              <w:rPr>
                <w:rFonts w:asciiTheme="minorHAnsi" w:hAnsiTheme="minorHAnsi" w:cstheme="minorHAnsi"/>
                <w:b/>
                <w:sz w:val="22"/>
                <w:szCs w:val="22"/>
              </w:rPr>
              <w:t>« SENS-</w:t>
            </w:r>
            <w:proofErr w:type="gramStart"/>
            <w:r w:rsidRPr="00DE2238">
              <w:rPr>
                <w:rFonts w:asciiTheme="minorHAnsi" w:hAnsiTheme="minorHAnsi" w:cstheme="minorHAnsi"/>
                <w:b/>
                <w:sz w:val="22"/>
                <w:szCs w:val="22"/>
              </w:rPr>
              <w:t>SAS»</w:t>
            </w:r>
            <w:proofErr w:type="gramEnd"/>
            <w:r w:rsidRPr="00DE2238">
              <w:rPr>
                <w:rFonts w:asciiTheme="minorHAnsi" w:hAnsiTheme="minorHAnsi" w:cstheme="minorHAnsi"/>
                <w:b/>
                <w:sz w:val="22"/>
                <w:szCs w:val="22"/>
              </w:rPr>
              <w:t xml:space="preserve"> ASBL</w:t>
            </w:r>
            <w:r w:rsidRPr="00DE2238">
              <w:rPr>
                <w:rFonts w:asciiTheme="minorHAnsi" w:hAnsiTheme="minorHAnsi" w:cstheme="minorHAnsi"/>
                <w:sz w:val="22"/>
                <w:szCs w:val="22"/>
              </w:rPr>
              <w:br/>
              <w:t>Rue des Fougères 85 - 6110 MONTIGNY-LE-TILLEUL</w:t>
            </w:r>
          </w:p>
          <w:p w14:paraId="756FC9DD" w14:textId="77777777" w:rsidR="0044140B" w:rsidRPr="00DE2238" w:rsidRDefault="0044140B" w:rsidP="00AF52E0">
            <w:pPr>
              <w:tabs>
                <w:tab w:val="left" w:pos="3045"/>
              </w:tabs>
              <w:rPr>
                <w:rFonts w:asciiTheme="minorHAnsi" w:hAnsiTheme="minorHAnsi" w:cstheme="minorHAnsi"/>
                <w:sz w:val="22"/>
                <w:szCs w:val="22"/>
              </w:rPr>
            </w:pPr>
            <w:r w:rsidRPr="00DE2238">
              <w:rPr>
                <w:rFonts w:asciiTheme="minorHAnsi" w:hAnsiTheme="minorHAnsi" w:cstheme="minorHAnsi"/>
                <w:sz w:val="22"/>
                <w:szCs w:val="22"/>
              </w:rPr>
              <w:t>Téléphone : 071 70 34 50</w:t>
            </w:r>
          </w:p>
          <w:p w14:paraId="5CA0151A" w14:textId="77777777" w:rsidR="0044140B" w:rsidRPr="00DE2238" w:rsidRDefault="0044140B" w:rsidP="00AF52E0">
            <w:pPr>
              <w:tabs>
                <w:tab w:val="left" w:pos="3045"/>
              </w:tabs>
              <w:rPr>
                <w:rFonts w:asciiTheme="minorHAnsi" w:hAnsiTheme="minorHAnsi" w:cstheme="minorHAnsi"/>
                <w:sz w:val="22"/>
                <w:szCs w:val="22"/>
              </w:rPr>
            </w:pPr>
            <w:r w:rsidRPr="00DE2238">
              <w:rPr>
                <w:rFonts w:asciiTheme="minorHAnsi" w:hAnsiTheme="minorHAnsi" w:cstheme="minorHAnsi"/>
                <w:sz w:val="22"/>
                <w:szCs w:val="22"/>
              </w:rPr>
              <w:t xml:space="preserve">Courriel : </w:t>
            </w:r>
            <w:r w:rsidRPr="00DE2238">
              <w:rPr>
                <w:rFonts w:asciiTheme="minorHAnsi" w:hAnsiTheme="minorHAnsi" w:cstheme="minorHAnsi"/>
                <w:color w:val="0070C0"/>
                <w:sz w:val="22"/>
                <w:szCs w:val="22"/>
              </w:rPr>
              <w:t>sens-sas@hotmail.com</w:t>
            </w:r>
          </w:p>
          <w:p w14:paraId="04565CFE"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b/>
                <w:sz w:val="22"/>
                <w:szCs w:val="22"/>
              </w:rPr>
              <w:t>Contact :</w:t>
            </w:r>
            <w:r w:rsidRPr="00DE2238">
              <w:rPr>
                <w:rFonts w:asciiTheme="minorHAnsi" w:hAnsiTheme="minorHAnsi" w:cstheme="minorHAnsi"/>
                <w:sz w:val="22"/>
                <w:szCs w:val="22"/>
              </w:rPr>
              <w:t xml:space="preserve"> Jean QUERIAT</w:t>
            </w:r>
          </w:p>
        </w:tc>
      </w:tr>
      <w:tr w:rsidR="0044140B" w:rsidRPr="00DE2238" w14:paraId="0E8AE52B" w14:textId="77777777" w:rsidTr="001904DE">
        <w:tc>
          <w:tcPr>
            <w:tcW w:w="4675" w:type="dxa"/>
            <w:tcMar>
              <w:top w:w="284" w:type="dxa"/>
              <w:left w:w="284" w:type="dxa"/>
              <w:bottom w:w="284" w:type="dxa"/>
              <w:right w:w="284" w:type="dxa"/>
            </w:tcMar>
          </w:tcPr>
          <w:p w14:paraId="5218D800" w14:textId="77777777" w:rsidR="0044140B" w:rsidRPr="00DE2238" w:rsidRDefault="0044140B" w:rsidP="00AF52E0">
            <w:pPr>
              <w:tabs>
                <w:tab w:val="left" w:pos="3045"/>
              </w:tabs>
              <w:rPr>
                <w:rFonts w:asciiTheme="minorHAnsi" w:hAnsiTheme="minorHAnsi" w:cstheme="minorHAnsi"/>
                <w:sz w:val="22"/>
                <w:szCs w:val="22"/>
              </w:rPr>
            </w:pPr>
            <w:r w:rsidRPr="00DE2238">
              <w:rPr>
                <w:rFonts w:asciiTheme="minorHAnsi" w:hAnsiTheme="minorHAnsi" w:cstheme="minorHAnsi"/>
                <w:b/>
                <w:sz w:val="22"/>
                <w:szCs w:val="22"/>
              </w:rPr>
              <w:t>« SAS de MONS » ASBL</w:t>
            </w:r>
            <w:r w:rsidRPr="00DE2238">
              <w:rPr>
                <w:rFonts w:asciiTheme="minorHAnsi" w:hAnsiTheme="minorHAnsi" w:cstheme="minorHAnsi"/>
                <w:sz w:val="22"/>
                <w:szCs w:val="22"/>
              </w:rPr>
              <w:br/>
              <w:t>Rue Lecat 1-1/4 - 7020 NIMY (MONS)</w:t>
            </w:r>
          </w:p>
          <w:p w14:paraId="1E235C1C" w14:textId="77777777" w:rsidR="0044140B" w:rsidRPr="00DE2238" w:rsidRDefault="0044140B" w:rsidP="00AF52E0">
            <w:pPr>
              <w:tabs>
                <w:tab w:val="left" w:pos="3045"/>
              </w:tabs>
              <w:rPr>
                <w:rFonts w:asciiTheme="minorHAnsi" w:hAnsiTheme="minorHAnsi" w:cstheme="minorHAnsi"/>
                <w:sz w:val="22"/>
                <w:szCs w:val="22"/>
              </w:rPr>
            </w:pPr>
            <w:r w:rsidRPr="00DE2238">
              <w:rPr>
                <w:rFonts w:asciiTheme="minorHAnsi" w:hAnsiTheme="minorHAnsi" w:cstheme="minorHAnsi"/>
                <w:sz w:val="22"/>
                <w:szCs w:val="22"/>
              </w:rPr>
              <w:t>Téléphone : 065 84 80 77</w:t>
            </w:r>
            <w:r w:rsidRPr="00DE2238">
              <w:rPr>
                <w:rFonts w:asciiTheme="minorHAnsi" w:hAnsiTheme="minorHAnsi" w:cstheme="minorHAnsi"/>
                <w:sz w:val="22"/>
                <w:szCs w:val="22"/>
              </w:rPr>
              <w:br/>
              <w:t xml:space="preserve">Courriel : </w:t>
            </w:r>
            <w:r w:rsidRPr="00DE2238">
              <w:rPr>
                <w:rFonts w:asciiTheme="minorHAnsi" w:hAnsiTheme="minorHAnsi" w:cstheme="minorHAnsi"/>
                <w:color w:val="0070C0"/>
                <w:sz w:val="22"/>
                <w:szCs w:val="22"/>
              </w:rPr>
              <w:t>sasdemons@yahoo.fr</w:t>
            </w:r>
          </w:p>
          <w:p w14:paraId="4D915372" w14:textId="77777777" w:rsidR="0044140B" w:rsidRPr="00DE2238" w:rsidRDefault="0044140B" w:rsidP="00AF52E0">
            <w:pPr>
              <w:rPr>
                <w:rFonts w:asciiTheme="minorHAnsi" w:hAnsiTheme="minorHAnsi" w:cstheme="minorHAnsi"/>
                <w:b/>
                <w:sz w:val="22"/>
                <w:szCs w:val="22"/>
              </w:rPr>
            </w:pPr>
            <w:r w:rsidRPr="00DE2238">
              <w:rPr>
                <w:rFonts w:asciiTheme="minorHAnsi" w:hAnsiTheme="minorHAnsi" w:cstheme="minorHAnsi"/>
                <w:b/>
                <w:sz w:val="22"/>
                <w:szCs w:val="22"/>
              </w:rPr>
              <w:t>Contact :</w:t>
            </w:r>
            <w:r w:rsidRPr="00DE2238">
              <w:rPr>
                <w:rFonts w:asciiTheme="minorHAnsi" w:hAnsiTheme="minorHAnsi" w:cstheme="minorHAnsi"/>
                <w:sz w:val="22"/>
                <w:szCs w:val="22"/>
              </w:rPr>
              <w:t xml:space="preserve"> Michaël DELCOURT</w:t>
            </w:r>
          </w:p>
        </w:tc>
        <w:tc>
          <w:tcPr>
            <w:tcW w:w="5101" w:type="dxa"/>
            <w:tcMar>
              <w:top w:w="284" w:type="dxa"/>
              <w:left w:w="284" w:type="dxa"/>
              <w:bottom w:w="284" w:type="dxa"/>
              <w:right w:w="284" w:type="dxa"/>
            </w:tcMar>
          </w:tcPr>
          <w:p w14:paraId="5B3B1BDF" w14:textId="77777777" w:rsidR="0044140B" w:rsidRPr="00DE2238" w:rsidRDefault="0044140B" w:rsidP="00AF52E0">
            <w:pPr>
              <w:tabs>
                <w:tab w:val="left" w:pos="3045"/>
              </w:tabs>
              <w:rPr>
                <w:rFonts w:asciiTheme="minorHAnsi" w:hAnsiTheme="minorHAnsi" w:cstheme="minorHAnsi"/>
                <w:b/>
                <w:sz w:val="22"/>
                <w:szCs w:val="22"/>
              </w:rPr>
            </w:pPr>
            <w:r w:rsidRPr="00DE2238">
              <w:rPr>
                <w:rFonts w:asciiTheme="minorHAnsi" w:hAnsiTheme="minorHAnsi" w:cstheme="minorHAnsi"/>
                <w:b/>
                <w:sz w:val="22"/>
                <w:szCs w:val="22"/>
              </w:rPr>
              <w:t>« SAS-HO » ASBL</w:t>
            </w:r>
          </w:p>
          <w:p w14:paraId="05A92397" w14:textId="77777777" w:rsidR="0044140B" w:rsidRPr="00DE2238" w:rsidRDefault="0044140B" w:rsidP="00AF52E0">
            <w:pPr>
              <w:tabs>
                <w:tab w:val="left" w:pos="3045"/>
              </w:tabs>
              <w:rPr>
                <w:rFonts w:asciiTheme="minorHAnsi" w:hAnsiTheme="minorHAnsi" w:cstheme="minorHAnsi"/>
                <w:sz w:val="22"/>
                <w:szCs w:val="22"/>
              </w:rPr>
            </w:pPr>
            <w:r w:rsidRPr="00DE2238">
              <w:rPr>
                <w:rFonts w:asciiTheme="minorHAnsi" w:hAnsiTheme="minorHAnsi" w:cstheme="minorHAnsi"/>
                <w:sz w:val="22"/>
                <w:szCs w:val="22"/>
              </w:rPr>
              <w:t>Chaussée de Lille 275 - 7500 TOURNAI</w:t>
            </w:r>
            <w:r w:rsidRPr="00DE2238">
              <w:rPr>
                <w:rFonts w:asciiTheme="minorHAnsi" w:hAnsiTheme="minorHAnsi" w:cstheme="minorHAnsi"/>
                <w:sz w:val="22"/>
                <w:szCs w:val="22"/>
              </w:rPr>
              <w:br/>
              <w:t>Téléphone : 069 77 72 96</w:t>
            </w:r>
          </w:p>
          <w:p w14:paraId="44C708B5" w14:textId="77777777" w:rsidR="0044140B" w:rsidRPr="00DE2238" w:rsidRDefault="0044140B" w:rsidP="00AF52E0">
            <w:pPr>
              <w:tabs>
                <w:tab w:val="left" w:pos="3045"/>
              </w:tabs>
              <w:rPr>
                <w:rFonts w:asciiTheme="minorHAnsi" w:hAnsiTheme="minorHAnsi" w:cstheme="minorHAnsi"/>
                <w:sz w:val="22"/>
                <w:szCs w:val="22"/>
              </w:rPr>
            </w:pPr>
            <w:r w:rsidRPr="00DE2238">
              <w:rPr>
                <w:rFonts w:asciiTheme="minorHAnsi" w:hAnsiTheme="minorHAnsi" w:cstheme="minorHAnsi"/>
                <w:sz w:val="22"/>
                <w:szCs w:val="22"/>
              </w:rPr>
              <w:t>Mobile : 0475/89.82.37</w:t>
            </w:r>
          </w:p>
          <w:p w14:paraId="22A5F214" w14:textId="77777777" w:rsidR="0044140B" w:rsidRPr="00DE2238" w:rsidRDefault="0044140B" w:rsidP="00AF52E0">
            <w:pPr>
              <w:tabs>
                <w:tab w:val="left" w:pos="3045"/>
              </w:tabs>
              <w:rPr>
                <w:rFonts w:asciiTheme="minorHAnsi" w:hAnsiTheme="minorHAnsi" w:cstheme="minorHAnsi"/>
                <w:sz w:val="22"/>
                <w:szCs w:val="22"/>
              </w:rPr>
            </w:pPr>
            <w:r w:rsidRPr="00DE2238">
              <w:rPr>
                <w:rFonts w:asciiTheme="minorHAnsi" w:hAnsiTheme="minorHAnsi" w:cstheme="minorHAnsi"/>
                <w:sz w:val="22"/>
                <w:szCs w:val="22"/>
              </w:rPr>
              <w:t xml:space="preserve">Courriel : </w:t>
            </w:r>
            <w:r w:rsidRPr="00DE2238">
              <w:rPr>
                <w:rFonts w:asciiTheme="minorHAnsi" w:hAnsiTheme="minorHAnsi" w:cstheme="minorHAnsi"/>
                <w:color w:val="0070C0"/>
                <w:sz w:val="22"/>
                <w:szCs w:val="22"/>
              </w:rPr>
              <w:t xml:space="preserve">info@sasho.be </w:t>
            </w:r>
          </w:p>
          <w:p w14:paraId="5344B970" w14:textId="77777777" w:rsidR="0044140B" w:rsidRPr="00DE2238" w:rsidRDefault="0044140B" w:rsidP="00AF52E0">
            <w:pPr>
              <w:tabs>
                <w:tab w:val="left" w:pos="3045"/>
              </w:tabs>
              <w:rPr>
                <w:rFonts w:asciiTheme="minorHAnsi" w:hAnsiTheme="minorHAnsi" w:cstheme="minorHAnsi"/>
                <w:b/>
                <w:sz w:val="22"/>
                <w:szCs w:val="22"/>
              </w:rPr>
            </w:pPr>
            <w:r w:rsidRPr="00DE2238">
              <w:rPr>
                <w:rFonts w:asciiTheme="minorHAnsi" w:hAnsiTheme="minorHAnsi" w:cstheme="minorHAnsi"/>
                <w:b/>
                <w:sz w:val="22"/>
                <w:szCs w:val="22"/>
              </w:rPr>
              <w:t>Contact :</w:t>
            </w:r>
            <w:r w:rsidRPr="00DE2238">
              <w:rPr>
                <w:rFonts w:asciiTheme="minorHAnsi" w:hAnsiTheme="minorHAnsi" w:cstheme="minorHAnsi"/>
                <w:sz w:val="22"/>
                <w:szCs w:val="22"/>
              </w:rPr>
              <w:t xml:space="preserve"> Antoine VANDENHOVEN</w:t>
            </w:r>
          </w:p>
        </w:tc>
      </w:tr>
    </w:tbl>
    <w:p w14:paraId="0186502E" w14:textId="77777777" w:rsidR="0044140B" w:rsidRPr="00DE2238" w:rsidRDefault="0044140B" w:rsidP="0044140B"/>
    <w:p w14:paraId="18BEB8F9" w14:textId="77777777" w:rsidR="0044140B" w:rsidRPr="00DE2238" w:rsidRDefault="0044140B" w:rsidP="0044140B">
      <w:r w:rsidRPr="00DE2238">
        <w:br w:type="page"/>
      </w:r>
    </w:p>
    <w:tbl>
      <w:tblPr>
        <w:tblStyle w:val="Grilledutableau"/>
        <w:tblW w:w="0" w:type="auto"/>
        <w:tblInd w:w="284" w:type="dxa"/>
        <w:tblLook w:val="04A0" w:firstRow="1" w:lastRow="0" w:firstColumn="1" w:lastColumn="0" w:noHBand="0" w:noVBand="1"/>
      </w:tblPr>
      <w:tblGrid>
        <w:gridCol w:w="4643"/>
        <w:gridCol w:w="4701"/>
      </w:tblGrid>
      <w:tr w:rsidR="0044140B" w:rsidRPr="00DE2238" w14:paraId="6F1EBD92" w14:textId="77777777" w:rsidTr="00AF52E0">
        <w:tc>
          <w:tcPr>
            <w:tcW w:w="9720" w:type="dxa"/>
            <w:gridSpan w:val="2"/>
            <w:shd w:val="clear" w:color="auto" w:fill="F2F2F2" w:themeFill="background1" w:themeFillShade="F2"/>
            <w:tcMar>
              <w:top w:w="284" w:type="dxa"/>
              <w:left w:w="284" w:type="dxa"/>
              <w:bottom w:w="284" w:type="dxa"/>
              <w:right w:w="284" w:type="dxa"/>
            </w:tcMar>
          </w:tcPr>
          <w:p w14:paraId="67CAEE24" w14:textId="77777777" w:rsidR="0044140B" w:rsidRPr="00DE2238" w:rsidRDefault="0044140B" w:rsidP="00AF52E0">
            <w:pPr>
              <w:jc w:val="center"/>
              <w:rPr>
                <w:rFonts w:asciiTheme="minorHAnsi" w:hAnsiTheme="minorHAnsi" w:cstheme="minorHAnsi"/>
                <w:b/>
                <w:sz w:val="22"/>
                <w:szCs w:val="22"/>
              </w:rPr>
            </w:pPr>
            <w:r w:rsidRPr="00DE2238">
              <w:rPr>
                <w:rFonts w:asciiTheme="minorHAnsi" w:hAnsiTheme="minorHAnsi" w:cstheme="minorHAnsi"/>
                <w:b/>
                <w:sz w:val="22"/>
                <w:szCs w:val="22"/>
              </w:rPr>
              <w:lastRenderedPageBreak/>
              <w:t>Pour la Province de Liège</w:t>
            </w:r>
          </w:p>
        </w:tc>
      </w:tr>
      <w:tr w:rsidR="0044140B" w:rsidRPr="00DE2238" w14:paraId="5681A782" w14:textId="77777777" w:rsidTr="00AF52E0">
        <w:trPr>
          <w:trHeight w:val="807"/>
        </w:trPr>
        <w:tc>
          <w:tcPr>
            <w:tcW w:w="4820" w:type="dxa"/>
            <w:tcMar>
              <w:top w:w="284" w:type="dxa"/>
              <w:left w:w="284" w:type="dxa"/>
              <w:bottom w:w="284" w:type="dxa"/>
              <w:right w:w="284" w:type="dxa"/>
            </w:tcMar>
          </w:tcPr>
          <w:p w14:paraId="095B6E26" w14:textId="77777777" w:rsidR="0044140B" w:rsidRPr="00DE2238" w:rsidRDefault="0044140B" w:rsidP="00AF52E0">
            <w:pPr>
              <w:tabs>
                <w:tab w:val="left" w:pos="3045"/>
              </w:tabs>
              <w:rPr>
                <w:rFonts w:asciiTheme="minorHAnsi" w:hAnsiTheme="minorHAnsi" w:cstheme="minorHAnsi"/>
                <w:sz w:val="22"/>
                <w:szCs w:val="22"/>
              </w:rPr>
            </w:pPr>
            <w:r w:rsidRPr="00DE2238">
              <w:rPr>
                <w:rFonts w:asciiTheme="minorHAnsi" w:hAnsiTheme="minorHAnsi" w:cstheme="minorHAnsi"/>
                <w:b/>
                <w:sz w:val="22"/>
                <w:szCs w:val="22"/>
              </w:rPr>
              <w:t>Rebonds ASBL</w:t>
            </w:r>
            <w:r w:rsidRPr="00DE2238">
              <w:rPr>
                <w:rFonts w:asciiTheme="minorHAnsi" w:hAnsiTheme="minorHAnsi" w:cstheme="minorHAnsi"/>
                <w:sz w:val="22"/>
                <w:szCs w:val="22"/>
              </w:rPr>
              <w:br/>
            </w:r>
          </w:p>
          <w:p w14:paraId="139D4EB2" w14:textId="77777777" w:rsidR="0044140B" w:rsidRPr="00DE2238" w:rsidRDefault="0044140B" w:rsidP="00AF52E0">
            <w:pPr>
              <w:autoSpaceDE w:val="0"/>
              <w:autoSpaceDN w:val="0"/>
              <w:adjustRightInd w:val="0"/>
              <w:rPr>
                <w:rFonts w:asciiTheme="minorHAnsi" w:hAnsiTheme="minorHAnsi" w:cstheme="minorHAnsi"/>
                <w:sz w:val="22"/>
                <w:szCs w:val="22"/>
              </w:rPr>
            </w:pPr>
            <w:r w:rsidRPr="00DE2238">
              <w:rPr>
                <w:rFonts w:asciiTheme="minorHAnsi" w:hAnsiTheme="minorHAnsi" w:cstheme="minorHAnsi"/>
                <w:sz w:val="22"/>
                <w:szCs w:val="22"/>
              </w:rPr>
              <w:t xml:space="preserve">Antenne à LIEGE </w:t>
            </w:r>
          </w:p>
          <w:p w14:paraId="14E0C08F" w14:textId="77777777" w:rsidR="0044140B" w:rsidRPr="00DE2238" w:rsidRDefault="0044140B" w:rsidP="00AF52E0">
            <w:pPr>
              <w:autoSpaceDE w:val="0"/>
              <w:autoSpaceDN w:val="0"/>
              <w:adjustRightInd w:val="0"/>
              <w:rPr>
                <w:rFonts w:asciiTheme="minorHAnsi" w:hAnsiTheme="minorHAnsi" w:cstheme="minorHAnsi"/>
                <w:sz w:val="22"/>
                <w:szCs w:val="22"/>
              </w:rPr>
            </w:pPr>
            <w:r w:rsidRPr="00DE2238">
              <w:rPr>
                <w:rFonts w:asciiTheme="minorHAnsi" w:hAnsiTheme="minorHAnsi" w:cstheme="minorHAnsi"/>
                <w:sz w:val="22"/>
                <w:szCs w:val="22"/>
              </w:rPr>
              <w:t>Rue Vivegnis 71 - 4000 LIEGE</w:t>
            </w:r>
            <w:r w:rsidRPr="00DE2238">
              <w:rPr>
                <w:rFonts w:asciiTheme="minorHAnsi" w:hAnsiTheme="minorHAnsi" w:cstheme="minorHAnsi"/>
                <w:sz w:val="22"/>
                <w:szCs w:val="22"/>
              </w:rPr>
              <w:br/>
            </w:r>
          </w:p>
          <w:p w14:paraId="0D47E2C7" w14:textId="77777777" w:rsidR="0044140B" w:rsidRPr="00DE2238" w:rsidRDefault="0044140B" w:rsidP="00AF52E0">
            <w:pPr>
              <w:autoSpaceDE w:val="0"/>
              <w:autoSpaceDN w:val="0"/>
              <w:adjustRightInd w:val="0"/>
              <w:rPr>
                <w:rFonts w:asciiTheme="minorHAnsi" w:hAnsiTheme="minorHAnsi" w:cstheme="minorHAnsi"/>
                <w:sz w:val="22"/>
                <w:szCs w:val="22"/>
              </w:rPr>
            </w:pPr>
            <w:r w:rsidRPr="00DE2238">
              <w:rPr>
                <w:rFonts w:asciiTheme="minorHAnsi" w:hAnsiTheme="minorHAnsi" w:cstheme="minorHAnsi"/>
                <w:sz w:val="22"/>
                <w:szCs w:val="22"/>
              </w:rPr>
              <w:t>Antenne à GRIVEGNEE</w:t>
            </w:r>
          </w:p>
          <w:p w14:paraId="19D3A1F2" w14:textId="77777777" w:rsidR="0044140B" w:rsidRPr="00DE2238" w:rsidRDefault="0044140B" w:rsidP="00AF52E0">
            <w:pPr>
              <w:tabs>
                <w:tab w:val="left" w:pos="3045"/>
              </w:tabs>
              <w:rPr>
                <w:rFonts w:asciiTheme="minorHAnsi" w:hAnsiTheme="minorHAnsi" w:cstheme="minorHAnsi"/>
                <w:sz w:val="22"/>
                <w:szCs w:val="22"/>
              </w:rPr>
            </w:pPr>
            <w:r w:rsidRPr="00DE2238">
              <w:rPr>
                <w:rFonts w:asciiTheme="minorHAnsi" w:hAnsiTheme="minorHAnsi" w:cstheme="minorHAnsi"/>
                <w:sz w:val="22"/>
                <w:szCs w:val="22"/>
              </w:rPr>
              <w:t>Rue Nicolas Coumans, 8 à 4030 GRIVEGNEE</w:t>
            </w:r>
          </w:p>
          <w:p w14:paraId="66F8767C" w14:textId="77777777" w:rsidR="0044140B" w:rsidRPr="00DE2238" w:rsidRDefault="0044140B" w:rsidP="00AF52E0">
            <w:pPr>
              <w:tabs>
                <w:tab w:val="left" w:pos="3045"/>
              </w:tabs>
              <w:rPr>
                <w:rFonts w:asciiTheme="minorHAnsi" w:hAnsiTheme="minorHAnsi" w:cstheme="minorHAnsi"/>
                <w:sz w:val="22"/>
                <w:szCs w:val="22"/>
              </w:rPr>
            </w:pPr>
          </w:p>
          <w:p w14:paraId="64E66E60" w14:textId="77777777" w:rsidR="0044140B" w:rsidRPr="00DE2238" w:rsidRDefault="0044140B" w:rsidP="00AF52E0">
            <w:pPr>
              <w:tabs>
                <w:tab w:val="left" w:pos="3045"/>
              </w:tabs>
              <w:rPr>
                <w:rFonts w:asciiTheme="minorHAnsi" w:hAnsiTheme="minorHAnsi" w:cstheme="minorHAnsi"/>
                <w:sz w:val="22"/>
                <w:szCs w:val="22"/>
              </w:rPr>
            </w:pPr>
            <w:r w:rsidRPr="00DE2238">
              <w:rPr>
                <w:rFonts w:asciiTheme="minorHAnsi" w:hAnsiTheme="minorHAnsi" w:cstheme="minorHAnsi"/>
                <w:sz w:val="22"/>
                <w:szCs w:val="22"/>
              </w:rPr>
              <w:t>Téléphone : 04 225 95 96</w:t>
            </w:r>
            <w:r w:rsidRPr="00DE2238">
              <w:rPr>
                <w:rFonts w:asciiTheme="minorHAnsi" w:hAnsiTheme="minorHAnsi" w:cstheme="minorHAnsi"/>
                <w:sz w:val="22"/>
                <w:szCs w:val="22"/>
              </w:rPr>
              <w:br/>
              <w:t xml:space="preserve">Courriel : </w:t>
            </w:r>
            <w:r w:rsidRPr="00DE2238">
              <w:rPr>
                <w:rFonts w:asciiTheme="minorHAnsi" w:hAnsiTheme="minorHAnsi" w:cstheme="minorHAnsi"/>
                <w:color w:val="0070C0"/>
                <w:sz w:val="22"/>
                <w:szCs w:val="22"/>
              </w:rPr>
              <w:t>asbl.rebonds@gmail.com</w:t>
            </w:r>
            <w:r w:rsidRPr="00DE2238">
              <w:rPr>
                <w:rFonts w:asciiTheme="minorHAnsi" w:hAnsiTheme="minorHAnsi" w:cstheme="minorHAnsi"/>
                <w:sz w:val="22"/>
                <w:szCs w:val="22"/>
              </w:rPr>
              <w:br/>
            </w:r>
            <w:r w:rsidRPr="00DE2238">
              <w:rPr>
                <w:rFonts w:asciiTheme="minorHAnsi" w:hAnsiTheme="minorHAnsi" w:cstheme="minorHAnsi"/>
                <w:b/>
                <w:sz w:val="22"/>
                <w:szCs w:val="22"/>
              </w:rPr>
              <w:t>Contact :</w:t>
            </w:r>
            <w:r w:rsidRPr="00DE2238">
              <w:rPr>
                <w:rFonts w:asciiTheme="minorHAnsi" w:hAnsiTheme="minorHAnsi" w:cstheme="minorHAnsi"/>
                <w:sz w:val="22"/>
                <w:szCs w:val="22"/>
              </w:rPr>
              <w:t xml:space="preserve"> Stéphanie SARLET</w:t>
            </w:r>
          </w:p>
          <w:p w14:paraId="77255853" w14:textId="77777777" w:rsidR="0044140B" w:rsidRPr="00DE2238" w:rsidRDefault="0044140B" w:rsidP="00AF52E0">
            <w:pPr>
              <w:rPr>
                <w:rFonts w:asciiTheme="minorHAnsi" w:hAnsiTheme="minorHAnsi" w:cstheme="minorHAnsi"/>
                <w:b/>
                <w:sz w:val="22"/>
                <w:szCs w:val="22"/>
              </w:rPr>
            </w:pPr>
          </w:p>
        </w:tc>
        <w:tc>
          <w:tcPr>
            <w:tcW w:w="4900" w:type="dxa"/>
            <w:tcMar>
              <w:top w:w="284" w:type="dxa"/>
              <w:left w:w="284" w:type="dxa"/>
              <w:bottom w:w="284" w:type="dxa"/>
              <w:right w:w="284" w:type="dxa"/>
            </w:tcMar>
          </w:tcPr>
          <w:p w14:paraId="6EBA673A" w14:textId="77777777" w:rsidR="0044140B" w:rsidRPr="00DE2238" w:rsidRDefault="0044140B" w:rsidP="00AF52E0">
            <w:pPr>
              <w:rPr>
                <w:rFonts w:asciiTheme="minorHAnsi" w:hAnsiTheme="minorHAnsi" w:cstheme="minorHAnsi"/>
                <w:b/>
                <w:sz w:val="22"/>
                <w:szCs w:val="22"/>
              </w:rPr>
            </w:pPr>
            <w:r w:rsidRPr="00DE2238">
              <w:rPr>
                <w:rFonts w:asciiTheme="minorHAnsi" w:hAnsiTheme="minorHAnsi" w:cstheme="minorHAnsi"/>
                <w:b/>
                <w:sz w:val="22"/>
                <w:szCs w:val="22"/>
              </w:rPr>
              <w:t>« Aux Sources » ASBL</w:t>
            </w:r>
          </w:p>
          <w:p w14:paraId="00171EAD" w14:textId="77777777" w:rsidR="0044140B" w:rsidRPr="00DE2238" w:rsidRDefault="0044140B" w:rsidP="00AF52E0">
            <w:pPr>
              <w:rPr>
                <w:rFonts w:asciiTheme="minorHAnsi" w:hAnsiTheme="minorHAnsi" w:cstheme="minorHAnsi"/>
                <w:sz w:val="22"/>
                <w:szCs w:val="22"/>
              </w:rPr>
            </w:pPr>
          </w:p>
          <w:p w14:paraId="1200770B"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Antenne à HUY</w:t>
            </w:r>
          </w:p>
          <w:p w14:paraId="36E38A35"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Avenue Albert 1</w:t>
            </w:r>
            <w:r w:rsidRPr="00DE2238">
              <w:rPr>
                <w:rFonts w:asciiTheme="minorHAnsi" w:hAnsiTheme="minorHAnsi" w:cstheme="minorHAnsi"/>
                <w:sz w:val="22"/>
                <w:szCs w:val="22"/>
                <w:vertAlign w:val="superscript"/>
              </w:rPr>
              <w:t>er</w:t>
            </w:r>
            <w:r w:rsidRPr="00DE2238">
              <w:rPr>
                <w:rFonts w:asciiTheme="minorHAnsi" w:hAnsiTheme="minorHAnsi" w:cstheme="minorHAnsi"/>
                <w:sz w:val="22"/>
                <w:szCs w:val="22"/>
              </w:rPr>
              <w:t xml:space="preserve"> 59 - 4500 HUY</w:t>
            </w:r>
          </w:p>
          <w:p w14:paraId="5239F700" w14:textId="77777777" w:rsidR="0044140B" w:rsidRPr="00DE2238" w:rsidRDefault="0044140B" w:rsidP="00AF52E0">
            <w:pPr>
              <w:rPr>
                <w:rFonts w:asciiTheme="minorHAnsi" w:hAnsiTheme="minorHAnsi" w:cstheme="minorHAnsi"/>
                <w:sz w:val="22"/>
                <w:szCs w:val="22"/>
              </w:rPr>
            </w:pPr>
          </w:p>
          <w:p w14:paraId="14C5AA45"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Antenne à HANNUT</w:t>
            </w:r>
          </w:p>
          <w:p w14:paraId="7E21E8C9"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Rue Ernest Malvoz, 24 – 4280 HANNUT</w:t>
            </w:r>
          </w:p>
          <w:p w14:paraId="75EC7169" w14:textId="77777777" w:rsidR="0044140B" w:rsidRPr="00DE2238" w:rsidRDefault="0044140B" w:rsidP="00AF52E0">
            <w:pPr>
              <w:rPr>
                <w:rFonts w:asciiTheme="minorHAnsi" w:hAnsiTheme="minorHAnsi" w:cstheme="minorHAnsi"/>
                <w:sz w:val="22"/>
                <w:szCs w:val="22"/>
              </w:rPr>
            </w:pPr>
          </w:p>
          <w:p w14:paraId="0AC7B5DE"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Téléphone : 085 25 28 40</w:t>
            </w:r>
            <w:r w:rsidRPr="00DE2238">
              <w:rPr>
                <w:rFonts w:asciiTheme="minorHAnsi" w:hAnsiTheme="minorHAnsi" w:cstheme="minorHAnsi"/>
                <w:sz w:val="22"/>
                <w:szCs w:val="22"/>
              </w:rPr>
              <w:br/>
              <w:t xml:space="preserve">Courriel : </w:t>
            </w:r>
            <w:r w:rsidRPr="00DE2238">
              <w:rPr>
                <w:rFonts w:asciiTheme="minorHAnsi" w:hAnsiTheme="minorHAnsi" w:cstheme="minorHAnsi"/>
                <w:color w:val="0070C0"/>
                <w:sz w:val="22"/>
                <w:szCs w:val="22"/>
              </w:rPr>
              <w:t xml:space="preserve">sasauxsources@live.be </w:t>
            </w:r>
          </w:p>
          <w:p w14:paraId="2A98CEB5"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 xml:space="preserve">Web : </w:t>
            </w:r>
            <w:r w:rsidRPr="00DE2238">
              <w:rPr>
                <w:rFonts w:asciiTheme="minorHAnsi" w:hAnsiTheme="minorHAnsi" w:cstheme="minorHAnsi"/>
                <w:color w:val="0070C0"/>
                <w:sz w:val="22"/>
                <w:szCs w:val="22"/>
              </w:rPr>
              <w:t>www.sasauxsources.be</w:t>
            </w:r>
          </w:p>
          <w:p w14:paraId="433EAD0D" w14:textId="77777777" w:rsidR="0044140B" w:rsidRPr="00DE2238" w:rsidRDefault="0044140B" w:rsidP="00AF52E0">
            <w:pPr>
              <w:rPr>
                <w:rFonts w:asciiTheme="minorHAnsi" w:hAnsiTheme="minorHAnsi" w:cstheme="minorHAnsi"/>
                <w:b/>
                <w:sz w:val="22"/>
                <w:szCs w:val="22"/>
              </w:rPr>
            </w:pPr>
            <w:r w:rsidRPr="00DE2238">
              <w:rPr>
                <w:rFonts w:asciiTheme="minorHAnsi" w:hAnsiTheme="minorHAnsi" w:cstheme="minorHAnsi"/>
                <w:b/>
                <w:sz w:val="22"/>
                <w:szCs w:val="22"/>
              </w:rPr>
              <w:t>Contact :</w:t>
            </w:r>
            <w:r w:rsidRPr="00DE2238">
              <w:rPr>
                <w:rFonts w:asciiTheme="minorHAnsi" w:hAnsiTheme="minorHAnsi" w:cstheme="minorHAnsi"/>
                <w:sz w:val="22"/>
                <w:szCs w:val="22"/>
              </w:rPr>
              <w:t xml:space="preserve"> Jean-Marc CANTINAUX</w:t>
            </w:r>
          </w:p>
        </w:tc>
      </w:tr>
      <w:tr w:rsidR="0044140B" w:rsidRPr="00DE2238" w14:paraId="2AB2BEA7" w14:textId="77777777" w:rsidTr="00AF52E0">
        <w:trPr>
          <w:trHeight w:val="807"/>
        </w:trPr>
        <w:tc>
          <w:tcPr>
            <w:tcW w:w="4820" w:type="dxa"/>
            <w:tcMar>
              <w:top w:w="284" w:type="dxa"/>
              <w:left w:w="284" w:type="dxa"/>
              <w:bottom w:w="284" w:type="dxa"/>
              <w:right w:w="284" w:type="dxa"/>
            </w:tcMar>
          </w:tcPr>
          <w:p w14:paraId="4704139F" w14:textId="77777777" w:rsidR="0044140B" w:rsidRPr="00DE2238" w:rsidRDefault="0044140B" w:rsidP="00AF52E0">
            <w:pPr>
              <w:rPr>
                <w:rFonts w:asciiTheme="minorHAnsi" w:hAnsiTheme="minorHAnsi" w:cstheme="minorHAnsi"/>
                <w:b/>
                <w:sz w:val="22"/>
                <w:szCs w:val="22"/>
              </w:rPr>
            </w:pPr>
            <w:r w:rsidRPr="00DE2238">
              <w:rPr>
                <w:rFonts w:asciiTheme="minorHAnsi" w:hAnsiTheme="minorHAnsi" w:cstheme="minorHAnsi"/>
                <w:b/>
                <w:sz w:val="22"/>
                <w:szCs w:val="22"/>
              </w:rPr>
              <w:t>Compas format – Siège social</w:t>
            </w:r>
          </w:p>
          <w:p w14:paraId="02719C19"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Rue Cahorday 1 - 4671 SAIVE</w:t>
            </w:r>
          </w:p>
          <w:p w14:paraId="5B7E1CAF"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Téléphone : 043 70 21 48</w:t>
            </w:r>
            <w:r w:rsidRPr="00DE2238">
              <w:rPr>
                <w:rFonts w:asciiTheme="minorHAnsi" w:hAnsiTheme="minorHAnsi" w:cstheme="minorHAnsi"/>
                <w:sz w:val="22"/>
                <w:szCs w:val="22"/>
              </w:rPr>
              <w:br/>
              <w:t>Mobile : 0495 94 84 27</w:t>
            </w:r>
            <w:r w:rsidRPr="00DE2238">
              <w:rPr>
                <w:rFonts w:asciiTheme="minorHAnsi" w:hAnsiTheme="minorHAnsi" w:cstheme="minorHAnsi"/>
                <w:sz w:val="22"/>
                <w:szCs w:val="22"/>
              </w:rPr>
              <w:br/>
              <w:t xml:space="preserve">Courriel : </w:t>
            </w:r>
            <w:hyperlink r:id="rId47" w:history="1">
              <w:r w:rsidRPr="00DE2238">
                <w:rPr>
                  <w:rStyle w:val="Lienhypertexte"/>
                  <w:rFonts w:asciiTheme="minorHAnsi" w:hAnsiTheme="minorHAnsi" w:cstheme="minorHAnsi"/>
                  <w:sz w:val="22"/>
                  <w:szCs w:val="22"/>
                </w:rPr>
                <w:t>alain.moriau@compas-format.eu</w:t>
              </w:r>
            </w:hyperlink>
          </w:p>
          <w:p w14:paraId="101F48DC"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 xml:space="preserve">                 </w:t>
            </w:r>
            <w:hyperlink r:id="rId48" w:history="1">
              <w:r w:rsidRPr="00DE2238">
                <w:rPr>
                  <w:rStyle w:val="Lienhypertexte"/>
                  <w:rFonts w:asciiTheme="minorHAnsi" w:hAnsiTheme="minorHAnsi" w:cstheme="minorHAnsi"/>
                  <w:sz w:val="22"/>
                  <w:szCs w:val="22"/>
                </w:rPr>
                <w:t>secretariat@compas-format.eu</w:t>
              </w:r>
            </w:hyperlink>
            <w:r w:rsidRPr="00DE2238">
              <w:rPr>
                <w:rFonts w:asciiTheme="minorHAnsi" w:hAnsiTheme="minorHAnsi" w:cstheme="minorHAnsi"/>
                <w:sz w:val="22"/>
                <w:szCs w:val="22"/>
              </w:rPr>
              <w:t xml:space="preserve"> </w:t>
            </w:r>
            <w:r w:rsidRPr="00DE2238">
              <w:rPr>
                <w:rFonts w:asciiTheme="minorHAnsi" w:hAnsiTheme="minorHAnsi" w:cstheme="minorHAnsi"/>
                <w:sz w:val="22"/>
                <w:szCs w:val="22"/>
              </w:rPr>
              <w:br/>
            </w:r>
            <w:r w:rsidRPr="00DE2238">
              <w:rPr>
                <w:rFonts w:asciiTheme="minorHAnsi" w:hAnsiTheme="minorHAnsi" w:cstheme="minorHAnsi"/>
                <w:b/>
                <w:sz w:val="22"/>
                <w:szCs w:val="22"/>
              </w:rPr>
              <w:t>Contact :</w:t>
            </w:r>
            <w:r w:rsidRPr="00DE2238">
              <w:rPr>
                <w:rFonts w:asciiTheme="minorHAnsi" w:hAnsiTheme="minorHAnsi" w:cstheme="minorHAnsi"/>
                <w:sz w:val="22"/>
                <w:szCs w:val="22"/>
              </w:rPr>
              <w:t xml:space="preserve"> Alain MORIAU</w:t>
            </w:r>
          </w:p>
        </w:tc>
        <w:tc>
          <w:tcPr>
            <w:tcW w:w="4900" w:type="dxa"/>
            <w:tcMar>
              <w:top w:w="284" w:type="dxa"/>
              <w:left w:w="284" w:type="dxa"/>
              <w:bottom w:w="284" w:type="dxa"/>
              <w:right w:w="284" w:type="dxa"/>
            </w:tcMar>
          </w:tcPr>
          <w:p w14:paraId="1B3ADDE4" w14:textId="77777777" w:rsidR="0044140B" w:rsidRPr="00DE2238" w:rsidRDefault="0044140B" w:rsidP="00AF52E0">
            <w:pPr>
              <w:rPr>
                <w:rFonts w:asciiTheme="minorHAnsi" w:hAnsiTheme="minorHAnsi" w:cstheme="minorHAnsi"/>
                <w:b/>
                <w:sz w:val="22"/>
                <w:szCs w:val="22"/>
              </w:rPr>
            </w:pPr>
            <w:r w:rsidRPr="00DE2238">
              <w:rPr>
                <w:rFonts w:asciiTheme="minorHAnsi" w:hAnsiTheme="minorHAnsi" w:cstheme="minorHAnsi"/>
                <w:b/>
                <w:sz w:val="22"/>
                <w:szCs w:val="22"/>
              </w:rPr>
              <w:t>« Compas-Format » ASBL</w:t>
            </w:r>
            <w:r w:rsidRPr="00DE2238">
              <w:rPr>
                <w:rFonts w:asciiTheme="minorHAnsi" w:hAnsiTheme="minorHAnsi" w:cstheme="minorHAnsi"/>
                <w:b/>
                <w:sz w:val="22"/>
                <w:szCs w:val="22"/>
              </w:rPr>
              <w:br/>
            </w:r>
            <w:r w:rsidRPr="00DE2238">
              <w:rPr>
                <w:rFonts w:asciiTheme="minorHAnsi" w:hAnsiTheme="minorHAnsi" w:cstheme="minorHAnsi"/>
                <w:sz w:val="22"/>
                <w:szCs w:val="22"/>
              </w:rPr>
              <w:t>Avenue du Centenaire 311 - 4102 OUGREE</w:t>
            </w:r>
            <w:r w:rsidRPr="00DE2238">
              <w:rPr>
                <w:rFonts w:asciiTheme="minorHAnsi" w:hAnsiTheme="minorHAnsi" w:cstheme="minorHAnsi"/>
                <w:sz w:val="22"/>
                <w:szCs w:val="22"/>
              </w:rPr>
              <w:br/>
              <w:t xml:space="preserve">Téléphone : 04 330 97 10 </w:t>
            </w:r>
          </w:p>
          <w:p w14:paraId="3C5F2F9F"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Mobile : 0494 82 53 28</w:t>
            </w:r>
            <w:r w:rsidRPr="00DE2238">
              <w:rPr>
                <w:rFonts w:asciiTheme="minorHAnsi" w:hAnsiTheme="minorHAnsi" w:cstheme="minorHAnsi"/>
                <w:sz w:val="22"/>
                <w:szCs w:val="22"/>
              </w:rPr>
              <w:br/>
              <w:t xml:space="preserve">Courriel : </w:t>
            </w:r>
            <w:r w:rsidRPr="00DE2238">
              <w:rPr>
                <w:rFonts w:asciiTheme="minorHAnsi" w:hAnsiTheme="minorHAnsi" w:cstheme="minorHAnsi"/>
                <w:color w:val="0070C0"/>
                <w:sz w:val="22"/>
                <w:szCs w:val="22"/>
              </w:rPr>
              <w:t>frederic.duprez@compas-format.eu</w:t>
            </w:r>
            <w:r w:rsidRPr="00DE2238">
              <w:rPr>
                <w:rFonts w:asciiTheme="minorHAnsi" w:hAnsiTheme="minorHAnsi" w:cstheme="minorHAnsi"/>
                <w:sz w:val="22"/>
                <w:szCs w:val="22"/>
              </w:rPr>
              <w:br/>
            </w:r>
            <w:r w:rsidRPr="00DE2238">
              <w:rPr>
                <w:rFonts w:asciiTheme="minorHAnsi" w:hAnsiTheme="minorHAnsi" w:cstheme="minorHAnsi"/>
                <w:b/>
                <w:sz w:val="22"/>
                <w:szCs w:val="22"/>
              </w:rPr>
              <w:t>Contact :</w:t>
            </w:r>
            <w:r w:rsidRPr="00DE2238">
              <w:rPr>
                <w:rFonts w:asciiTheme="minorHAnsi" w:hAnsiTheme="minorHAnsi" w:cstheme="minorHAnsi"/>
                <w:sz w:val="22"/>
                <w:szCs w:val="22"/>
              </w:rPr>
              <w:t xml:space="preserve"> Frédéric DUPREZ </w:t>
            </w:r>
          </w:p>
        </w:tc>
      </w:tr>
      <w:tr w:rsidR="0044140B" w:rsidRPr="00DE2238" w14:paraId="405ECEBC" w14:textId="77777777" w:rsidTr="00AF52E0">
        <w:tc>
          <w:tcPr>
            <w:tcW w:w="4820" w:type="dxa"/>
            <w:tcMar>
              <w:top w:w="284" w:type="dxa"/>
              <w:left w:w="284" w:type="dxa"/>
              <w:bottom w:w="284" w:type="dxa"/>
              <w:right w:w="284" w:type="dxa"/>
            </w:tcMar>
          </w:tcPr>
          <w:p w14:paraId="2648E8FB"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b/>
                <w:sz w:val="22"/>
                <w:szCs w:val="22"/>
              </w:rPr>
              <w:t>« Compas-Format » ASBL</w:t>
            </w:r>
          </w:p>
          <w:p w14:paraId="561EB6A1"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 xml:space="preserve">Rue du Warhiet 32A - </w:t>
            </w:r>
            <w:proofErr w:type="gramStart"/>
            <w:r w:rsidRPr="00DE2238">
              <w:rPr>
                <w:rFonts w:asciiTheme="minorHAnsi" w:hAnsiTheme="minorHAnsi" w:cstheme="minorHAnsi"/>
                <w:sz w:val="22"/>
                <w:szCs w:val="22"/>
              </w:rPr>
              <w:t>4300  WAREMME</w:t>
            </w:r>
            <w:proofErr w:type="gramEnd"/>
          </w:p>
          <w:p w14:paraId="73512955"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Téléphone : 019 67 72 03</w:t>
            </w:r>
          </w:p>
          <w:p w14:paraId="0BABA2D6"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Mobile : 0498 50 32 15</w:t>
            </w:r>
            <w:r w:rsidRPr="00DE2238">
              <w:rPr>
                <w:rFonts w:asciiTheme="minorHAnsi" w:hAnsiTheme="minorHAnsi" w:cstheme="minorHAnsi"/>
                <w:sz w:val="22"/>
                <w:szCs w:val="22"/>
              </w:rPr>
              <w:br/>
              <w:t xml:space="preserve">Courriel : </w:t>
            </w:r>
            <w:r w:rsidRPr="00DE2238">
              <w:rPr>
                <w:rFonts w:asciiTheme="minorHAnsi" w:hAnsiTheme="minorHAnsi" w:cstheme="minorHAnsi"/>
                <w:color w:val="0070C0"/>
                <w:sz w:val="22"/>
                <w:szCs w:val="22"/>
              </w:rPr>
              <w:t>samuel.palladino@compas-format.eu</w:t>
            </w:r>
            <w:r w:rsidRPr="00DE2238">
              <w:rPr>
                <w:rFonts w:asciiTheme="minorHAnsi" w:hAnsiTheme="minorHAnsi" w:cstheme="minorHAnsi"/>
                <w:sz w:val="22"/>
                <w:szCs w:val="22"/>
              </w:rPr>
              <w:br/>
            </w:r>
            <w:r w:rsidRPr="00DE2238">
              <w:rPr>
                <w:rFonts w:asciiTheme="minorHAnsi" w:hAnsiTheme="minorHAnsi" w:cstheme="minorHAnsi"/>
                <w:b/>
                <w:sz w:val="22"/>
                <w:szCs w:val="22"/>
              </w:rPr>
              <w:t>Contact :</w:t>
            </w:r>
            <w:r w:rsidRPr="00DE2238">
              <w:rPr>
                <w:rFonts w:asciiTheme="minorHAnsi" w:hAnsiTheme="minorHAnsi" w:cstheme="minorHAnsi"/>
                <w:sz w:val="22"/>
                <w:szCs w:val="22"/>
              </w:rPr>
              <w:t xml:space="preserve"> Samuel PALLADINO</w:t>
            </w:r>
          </w:p>
        </w:tc>
        <w:tc>
          <w:tcPr>
            <w:tcW w:w="4900" w:type="dxa"/>
            <w:tcMar>
              <w:top w:w="284" w:type="dxa"/>
              <w:left w:w="284" w:type="dxa"/>
              <w:bottom w:w="284" w:type="dxa"/>
              <w:right w:w="284" w:type="dxa"/>
            </w:tcMar>
          </w:tcPr>
          <w:p w14:paraId="52929015" w14:textId="77777777" w:rsidR="0044140B" w:rsidRPr="00DE2238" w:rsidRDefault="0044140B" w:rsidP="00AF52E0">
            <w:pPr>
              <w:rPr>
                <w:rFonts w:asciiTheme="minorHAnsi" w:hAnsiTheme="minorHAnsi" w:cstheme="minorHAnsi"/>
                <w:b/>
                <w:sz w:val="22"/>
                <w:szCs w:val="22"/>
              </w:rPr>
            </w:pPr>
            <w:r w:rsidRPr="00DE2238">
              <w:rPr>
                <w:rFonts w:asciiTheme="minorHAnsi" w:hAnsiTheme="minorHAnsi" w:cstheme="minorHAnsi"/>
                <w:b/>
                <w:sz w:val="22"/>
                <w:szCs w:val="22"/>
              </w:rPr>
              <w:t>Compas-Format ASBL / Espace Tremplin</w:t>
            </w:r>
            <w:r w:rsidRPr="00DE2238">
              <w:rPr>
                <w:rFonts w:asciiTheme="minorHAnsi" w:hAnsiTheme="minorHAnsi" w:cstheme="minorHAnsi"/>
                <w:b/>
                <w:sz w:val="22"/>
                <w:szCs w:val="22"/>
              </w:rPr>
              <w:br/>
            </w:r>
            <w:r w:rsidRPr="00DE2238">
              <w:rPr>
                <w:rFonts w:asciiTheme="minorHAnsi" w:hAnsiTheme="minorHAnsi" w:cstheme="minorHAnsi"/>
                <w:sz w:val="22"/>
                <w:szCs w:val="22"/>
              </w:rPr>
              <w:t>Rue de l’Est, 20 - 4800 VERVIERS</w:t>
            </w:r>
            <w:r w:rsidRPr="00DE2238">
              <w:rPr>
                <w:rFonts w:asciiTheme="minorHAnsi" w:hAnsiTheme="minorHAnsi" w:cstheme="minorHAnsi"/>
                <w:sz w:val="22"/>
                <w:szCs w:val="22"/>
              </w:rPr>
              <w:br/>
              <w:t>Téléphone : 087 56 06 53</w:t>
            </w:r>
            <w:r w:rsidRPr="00DE2238">
              <w:rPr>
                <w:rFonts w:asciiTheme="minorHAnsi" w:hAnsiTheme="minorHAnsi" w:cstheme="minorHAnsi"/>
                <w:sz w:val="22"/>
                <w:szCs w:val="22"/>
              </w:rPr>
              <w:br/>
              <w:t>Mobile : 0493 54 72 76</w:t>
            </w:r>
          </w:p>
          <w:p w14:paraId="5BAE5323"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 xml:space="preserve">Courriel : </w:t>
            </w:r>
            <w:r w:rsidRPr="00DE2238">
              <w:rPr>
                <w:rFonts w:asciiTheme="minorHAnsi" w:hAnsiTheme="minorHAnsi" w:cstheme="minorHAnsi"/>
                <w:color w:val="0070C0"/>
                <w:sz w:val="22"/>
                <w:szCs w:val="22"/>
              </w:rPr>
              <w:t xml:space="preserve">florian.zangas@compas-format.eu </w:t>
            </w:r>
          </w:p>
          <w:p w14:paraId="49B859EE"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b/>
                <w:sz w:val="22"/>
                <w:szCs w:val="22"/>
              </w:rPr>
              <w:t>Contact :</w:t>
            </w:r>
            <w:r w:rsidRPr="00DE2238">
              <w:rPr>
                <w:rFonts w:asciiTheme="minorHAnsi" w:hAnsiTheme="minorHAnsi" w:cstheme="minorHAnsi"/>
                <w:sz w:val="22"/>
                <w:szCs w:val="22"/>
              </w:rPr>
              <w:t xml:space="preserve"> Florian ZANGAS</w:t>
            </w:r>
          </w:p>
        </w:tc>
      </w:tr>
    </w:tbl>
    <w:p w14:paraId="102DE2E2" w14:textId="77777777" w:rsidR="0044140B" w:rsidRPr="00DE2238" w:rsidRDefault="0044140B" w:rsidP="0044140B"/>
    <w:tbl>
      <w:tblPr>
        <w:tblStyle w:val="Grilledutableau"/>
        <w:tblW w:w="0" w:type="auto"/>
        <w:tblInd w:w="284" w:type="dxa"/>
        <w:tblLook w:val="04A0" w:firstRow="1" w:lastRow="0" w:firstColumn="1" w:lastColumn="0" w:noHBand="0" w:noVBand="1"/>
      </w:tblPr>
      <w:tblGrid>
        <w:gridCol w:w="4630"/>
        <w:gridCol w:w="4714"/>
      </w:tblGrid>
      <w:tr w:rsidR="0044140B" w:rsidRPr="00DE2238" w14:paraId="173A7584" w14:textId="77777777" w:rsidTr="00AF52E0">
        <w:tc>
          <w:tcPr>
            <w:tcW w:w="9720" w:type="dxa"/>
            <w:gridSpan w:val="2"/>
            <w:shd w:val="clear" w:color="auto" w:fill="F2F2F2" w:themeFill="background1" w:themeFillShade="F2"/>
            <w:tcMar>
              <w:top w:w="284" w:type="dxa"/>
              <w:left w:w="284" w:type="dxa"/>
              <w:bottom w:w="284" w:type="dxa"/>
              <w:right w:w="284" w:type="dxa"/>
            </w:tcMar>
          </w:tcPr>
          <w:p w14:paraId="4B65B0BF" w14:textId="77777777" w:rsidR="0044140B" w:rsidRPr="00DE2238" w:rsidRDefault="0044140B" w:rsidP="00AF52E0">
            <w:pPr>
              <w:jc w:val="center"/>
              <w:rPr>
                <w:rFonts w:asciiTheme="minorHAnsi" w:hAnsiTheme="minorHAnsi" w:cstheme="minorHAnsi"/>
                <w:sz w:val="22"/>
                <w:szCs w:val="22"/>
              </w:rPr>
            </w:pPr>
            <w:r w:rsidRPr="00DE2238">
              <w:rPr>
                <w:rFonts w:asciiTheme="minorHAnsi" w:hAnsiTheme="minorHAnsi" w:cstheme="minorHAnsi"/>
                <w:b/>
                <w:sz w:val="22"/>
                <w:szCs w:val="22"/>
              </w:rPr>
              <w:t>Pour les Provinces de Namur - Luxembourg</w:t>
            </w:r>
          </w:p>
        </w:tc>
      </w:tr>
      <w:tr w:rsidR="0044140B" w:rsidRPr="00DE2238" w14:paraId="3384E672" w14:textId="77777777" w:rsidTr="00AF52E0">
        <w:trPr>
          <w:trHeight w:val="1601"/>
        </w:trPr>
        <w:tc>
          <w:tcPr>
            <w:tcW w:w="4820" w:type="dxa"/>
            <w:tcMar>
              <w:top w:w="284" w:type="dxa"/>
              <w:left w:w="284" w:type="dxa"/>
              <w:bottom w:w="284" w:type="dxa"/>
              <w:right w:w="284" w:type="dxa"/>
            </w:tcMar>
          </w:tcPr>
          <w:p w14:paraId="38BB1289" w14:textId="77777777" w:rsidR="0044140B" w:rsidRPr="00DE2238" w:rsidRDefault="0044140B" w:rsidP="00AF52E0">
            <w:pPr>
              <w:tabs>
                <w:tab w:val="left" w:pos="3045"/>
              </w:tabs>
              <w:rPr>
                <w:rFonts w:asciiTheme="minorHAnsi" w:hAnsiTheme="minorHAnsi" w:cstheme="minorHAnsi"/>
                <w:sz w:val="22"/>
                <w:szCs w:val="22"/>
              </w:rPr>
            </w:pPr>
            <w:r w:rsidRPr="00DE2238">
              <w:rPr>
                <w:rFonts w:asciiTheme="minorHAnsi" w:hAnsiTheme="minorHAnsi" w:cstheme="minorHAnsi"/>
                <w:b/>
                <w:sz w:val="22"/>
                <w:szCs w:val="22"/>
              </w:rPr>
              <w:t>« Carrefour accueil » - Carrefour ASBL</w:t>
            </w:r>
            <w:r w:rsidRPr="00DE2238">
              <w:rPr>
                <w:rFonts w:asciiTheme="minorHAnsi" w:hAnsiTheme="minorHAnsi" w:cstheme="minorHAnsi"/>
                <w:sz w:val="22"/>
                <w:szCs w:val="22"/>
              </w:rPr>
              <w:br/>
              <w:t>Rue Louis Loiseau 39 - 5000 NAMUR</w:t>
            </w:r>
          </w:p>
          <w:p w14:paraId="7BC2D37A" w14:textId="77777777" w:rsidR="0044140B" w:rsidRPr="00DE2238" w:rsidRDefault="0044140B" w:rsidP="00AF52E0">
            <w:pPr>
              <w:tabs>
                <w:tab w:val="left" w:pos="3045"/>
              </w:tabs>
              <w:rPr>
                <w:rFonts w:asciiTheme="minorHAnsi" w:hAnsiTheme="minorHAnsi" w:cstheme="minorHAnsi"/>
                <w:sz w:val="22"/>
                <w:szCs w:val="22"/>
              </w:rPr>
            </w:pPr>
            <w:r w:rsidRPr="00DE2238">
              <w:rPr>
                <w:rFonts w:asciiTheme="minorHAnsi" w:hAnsiTheme="minorHAnsi" w:cstheme="minorHAnsi"/>
                <w:sz w:val="22"/>
                <w:szCs w:val="22"/>
              </w:rPr>
              <w:t>Téléphone : 081 71 74 28</w:t>
            </w:r>
          </w:p>
          <w:p w14:paraId="7C37FAFC" w14:textId="77777777" w:rsidR="0044140B" w:rsidRPr="00DE2238" w:rsidRDefault="0044140B" w:rsidP="00AF52E0">
            <w:pPr>
              <w:tabs>
                <w:tab w:val="left" w:pos="3045"/>
              </w:tabs>
              <w:rPr>
                <w:rFonts w:asciiTheme="minorHAnsi" w:hAnsiTheme="minorHAnsi" w:cstheme="minorHAnsi"/>
                <w:sz w:val="22"/>
                <w:szCs w:val="22"/>
              </w:rPr>
            </w:pPr>
            <w:r w:rsidRPr="00DE2238">
              <w:rPr>
                <w:rFonts w:asciiTheme="minorHAnsi" w:hAnsiTheme="minorHAnsi" w:cstheme="minorHAnsi"/>
                <w:sz w:val="22"/>
                <w:szCs w:val="22"/>
              </w:rPr>
              <w:t xml:space="preserve">Courriel : </w:t>
            </w:r>
            <w:r w:rsidRPr="00DE2238">
              <w:rPr>
                <w:rFonts w:asciiTheme="minorHAnsi" w:hAnsiTheme="minorHAnsi" w:cstheme="minorHAnsi"/>
                <w:color w:val="0070C0"/>
                <w:sz w:val="22"/>
                <w:szCs w:val="22"/>
              </w:rPr>
              <w:t>carrefour.accueil@gmail.com</w:t>
            </w:r>
            <w:r w:rsidRPr="00DE2238">
              <w:rPr>
                <w:rFonts w:asciiTheme="minorHAnsi" w:hAnsiTheme="minorHAnsi" w:cstheme="minorHAnsi"/>
                <w:color w:val="0070C0"/>
                <w:sz w:val="22"/>
                <w:szCs w:val="22"/>
              </w:rPr>
              <w:br/>
            </w:r>
            <w:r w:rsidRPr="00DE2238">
              <w:rPr>
                <w:rFonts w:asciiTheme="minorHAnsi" w:hAnsiTheme="minorHAnsi" w:cstheme="minorHAnsi"/>
                <w:b/>
                <w:sz w:val="22"/>
                <w:szCs w:val="22"/>
              </w:rPr>
              <w:t>Contact :</w:t>
            </w:r>
            <w:r w:rsidRPr="00DE2238">
              <w:rPr>
                <w:rFonts w:asciiTheme="minorHAnsi" w:hAnsiTheme="minorHAnsi" w:cstheme="minorHAnsi"/>
                <w:sz w:val="22"/>
                <w:szCs w:val="22"/>
              </w:rPr>
              <w:t xml:space="preserve"> Joëlle COENRAETS</w:t>
            </w:r>
          </w:p>
        </w:tc>
        <w:tc>
          <w:tcPr>
            <w:tcW w:w="4900" w:type="dxa"/>
            <w:tcMar>
              <w:top w:w="284" w:type="dxa"/>
              <w:left w:w="284" w:type="dxa"/>
              <w:bottom w:w="284" w:type="dxa"/>
              <w:right w:w="284" w:type="dxa"/>
            </w:tcMar>
          </w:tcPr>
          <w:p w14:paraId="0AA48591" w14:textId="77777777" w:rsidR="0044140B" w:rsidRPr="00DE2238" w:rsidRDefault="0044140B" w:rsidP="00AF52E0">
            <w:pPr>
              <w:rPr>
                <w:rFonts w:asciiTheme="minorHAnsi" w:hAnsiTheme="minorHAnsi" w:cstheme="minorHAnsi"/>
                <w:b/>
                <w:sz w:val="22"/>
                <w:szCs w:val="22"/>
              </w:rPr>
            </w:pPr>
            <w:r w:rsidRPr="00DE2238">
              <w:rPr>
                <w:rFonts w:asciiTheme="minorHAnsi" w:hAnsiTheme="minorHAnsi" w:cstheme="minorHAnsi"/>
                <w:b/>
                <w:sz w:val="22"/>
                <w:szCs w:val="22"/>
              </w:rPr>
              <w:t>Service « Emergence » - Carrefour ASBL</w:t>
            </w:r>
          </w:p>
          <w:p w14:paraId="64A4D46E"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Rue des Mélèzes 2 - 6800 LIBRAMONT</w:t>
            </w:r>
          </w:p>
          <w:p w14:paraId="2276681D"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Téléphone : 061 23 32 07</w:t>
            </w:r>
            <w:r w:rsidRPr="00DE2238">
              <w:rPr>
                <w:rFonts w:asciiTheme="minorHAnsi" w:hAnsiTheme="minorHAnsi" w:cstheme="minorHAnsi"/>
                <w:sz w:val="22"/>
                <w:szCs w:val="22"/>
              </w:rPr>
              <w:br/>
              <w:t xml:space="preserve">Courriel : </w:t>
            </w:r>
            <w:r w:rsidRPr="00DE2238">
              <w:rPr>
                <w:rFonts w:asciiTheme="minorHAnsi" w:hAnsiTheme="minorHAnsi" w:cstheme="minorHAnsi"/>
                <w:color w:val="0070C0"/>
                <w:sz w:val="22"/>
                <w:szCs w:val="22"/>
              </w:rPr>
              <w:t xml:space="preserve">emergenceaccueil@gmail.com </w:t>
            </w:r>
            <w:r w:rsidRPr="00DE2238">
              <w:rPr>
                <w:rFonts w:asciiTheme="minorHAnsi" w:hAnsiTheme="minorHAnsi" w:cstheme="minorHAnsi"/>
                <w:sz w:val="22"/>
                <w:szCs w:val="22"/>
              </w:rPr>
              <w:br/>
            </w:r>
            <w:r w:rsidRPr="00DE2238">
              <w:rPr>
                <w:rFonts w:asciiTheme="minorHAnsi" w:hAnsiTheme="minorHAnsi" w:cstheme="minorHAnsi"/>
                <w:b/>
                <w:sz w:val="22"/>
                <w:szCs w:val="22"/>
              </w:rPr>
              <w:t xml:space="preserve">Contact : </w:t>
            </w:r>
            <w:r w:rsidRPr="00DE2238">
              <w:rPr>
                <w:rFonts w:asciiTheme="minorHAnsi" w:hAnsiTheme="minorHAnsi" w:cstheme="minorHAnsi"/>
                <w:sz w:val="22"/>
                <w:szCs w:val="22"/>
              </w:rPr>
              <w:t>Florence SCHMIT</w:t>
            </w:r>
          </w:p>
        </w:tc>
      </w:tr>
    </w:tbl>
    <w:p w14:paraId="0C8968F3" w14:textId="77777777" w:rsidR="0044140B" w:rsidRPr="00DE2238" w:rsidRDefault="0044140B" w:rsidP="0044140B">
      <w:r w:rsidRPr="00DE2238">
        <w:br w:type="page"/>
      </w:r>
    </w:p>
    <w:p w14:paraId="0E8BFB56" w14:textId="77777777" w:rsidR="0044140B" w:rsidRPr="00DE2238" w:rsidRDefault="0044140B" w:rsidP="0044140B">
      <w:pPr>
        <w:pStyle w:val="Titre4"/>
      </w:pPr>
      <w:bookmarkStart w:id="88" w:name="_Annexe_16._Demande"/>
      <w:bookmarkEnd w:id="88"/>
      <w:r w:rsidRPr="00DE2238">
        <w:lastRenderedPageBreak/>
        <w:t xml:space="preserve">Annexe 4 : Demande de moyens humains supplémentaires </w:t>
      </w:r>
      <w:proofErr w:type="gramStart"/>
      <w:r w:rsidRPr="00DE2238">
        <w:t>suite à</w:t>
      </w:r>
      <w:proofErr w:type="gramEnd"/>
      <w:r w:rsidRPr="00DE2238">
        <w:t xml:space="preserve"> la ré(intégration) d’un élève à l’issue d’une prise en charge par un SAS en application des articles 1.7.1-48 du code de l’enseignement fondamental et de l’enseignement secondaire </w:t>
      </w:r>
    </w:p>
    <w:p w14:paraId="2B35C98A" w14:textId="77777777" w:rsidR="0044140B" w:rsidRPr="00DE2238" w:rsidRDefault="0044140B" w:rsidP="0044140B">
      <w:pPr>
        <w:tabs>
          <w:tab w:val="left" w:pos="6096"/>
        </w:tabs>
        <w:ind w:right="-1"/>
        <w:rPr>
          <w:rFonts w:cstheme="minorHAnsi"/>
          <w:b/>
          <w:bCs/>
          <w:u w:val="single"/>
        </w:rPr>
      </w:pPr>
    </w:p>
    <w:p w14:paraId="49818EEB" w14:textId="77777777" w:rsidR="0044140B" w:rsidRPr="00DE2238" w:rsidRDefault="0044140B" w:rsidP="0044140B">
      <w:pPr>
        <w:tabs>
          <w:tab w:val="left" w:pos="6096"/>
        </w:tabs>
        <w:ind w:right="-1"/>
        <w:rPr>
          <w:rFonts w:cstheme="minorHAnsi"/>
          <w:b/>
          <w:bCs/>
        </w:rPr>
      </w:pPr>
      <w:r w:rsidRPr="00DE2238">
        <w:rPr>
          <w:rFonts w:cstheme="minorHAnsi"/>
          <w:b/>
          <w:bCs/>
          <w:u w:val="single"/>
        </w:rPr>
        <w:t>Etablissement</w:t>
      </w:r>
      <w:r w:rsidRPr="00DE2238">
        <w:rPr>
          <w:rFonts w:cstheme="minorHAnsi"/>
          <w:b/>
          <w:bCs/>
        </w:rPr>
        <w:t xml:space="preserve"> :</w:t>
      </w:r>
    </w:p>
    <w:p w14:paraId="0A54BAC5" w14:textId="77777777" w:rsidR="0044140B" w:rsidRPr="00DE2238" w:rsidRDefault="0044140B" w:rsidP="0044140B">
      <w:pPr>
        <w:tabs>
          <w:tab w:val="left" w:pos="1701"/>
        </w:tabs>
        <w:ind w:left="709" w:right="-1"/>
        <w:rPr>
          <w:rFonts w:cstheme="minorHAnsi"/>
          <w:u w:val="single"/>
        </w:rPr>
      </w:pPr>
    </w:p>
    <w:p w14:paraId="6F8DD288" w14:textId="77777777" w:rsidR="0044140B" w:rsidRPr="00DE2238" w:rsidRDefault="0044140B" w:rsidP="0044140B">
      <w:pPr>
        <w:tabs>
          <w:tab w:val="left" w:pos="1701"/>
        </w:tabs>
        <w:ind w:right="-1"/>
        <w:rPr>
          <w:rFonts w:cstheme="minorHAnsi"/>
          <w:bCs/>
        </w:rPr>
      </w:pPr>
      <w:r w:rsidRPr="00DE2238">
        <w:rPr>
          <w:rFonts w:cstheme="minorHAnsi"/>
          <w:bCs/>
        </w:rPr>
        <w:t>DENOMINATION</w:t>
      </w:r>
      <w:r w:rsidRPr="00DE2238">
        <w:rPr>
          <w:rFonts w:cstheme="minorHAnsi"/>
          <w:bCs/>
        </w:rPr>
        <w:tab/>
        <w:t>…………………………………………………………………</w:t>
      </w:r>
      <w:proofErr w:type="gramStart"/>
      <w:r w:rsidRPr="00DE2238">
        <w:rPr>
          <w:rFonts w:cstheme="minorHAnsi"/>
          <w:bCs/>
        </w:rPr>
        <w:t>…….</w:t>
      </w:r>
      <w:proofErr w:type="gramEnd"/>
      <w:r w:rsidRPr="00DE2238">
        <w:rPr>
          <w:rFonts w:cstheme="minorHAnsi"/>
          <w:bCs/>
        </w:rPr>
        <w:t>.……..…</w:t>
      </w:r>
    </w:p>
    <w:p w14:paraId="2ED2A9BD" w14:textId="77777777" w:rsidR="0044140B" w:rsidRPr="00DE2238" w:rsidRDefault="0044140B" w:rsidP="0044140B">
      <w:pPr>
        <w:tabs>
          <w:tab w:val="left" w:pos="1701"/>
        </w:tabs>
        <w:ind w:right="-1"/>
        <w:rPr>
          <w:rFonts w:cstheme="minorHAnsi"/>
          <w:bCs/>
        </w:rPr>
      </w:pPr>
      <w:r w:rsidRPr="00DE2238">
        <w:rPr>
          <w:rFonts w:cstheme="minorHAnsi"/>
          <w:bCs/>
        </w:rPr>
        <w:t>ADRESSE</w:t>
      </w:r>
      <w:r w:rsidRPr="00DE2238">
        <w:rPr>
          <w:rFonts w:cstheme="minorHAnsi"/>
          <w:bCs/>
        </w:rPr>
        <w:tab/>
      </w:r>
      <w:r w:rsidRPr="00DE2238">
        <w:rPr>
          <w:rFonts w:cstheme="minorHAnsi"/>
          <w:bCs/>
        </w:rPr>
        <w:tab/>
        <w:t>…………………………………………………</w:t>
      </w:r>
      <w:proofErr w:type="gramStart"/>
      <w:r w:rsidRPr="00DE2238">
        <w:rPr>
          <w:rFonts w:cstheme="minorHAnsi"/>
          <w:bCs/>
        </w:rPr>
        <w:t>…….</w:t>
      </w:r>
      <w:proofErr w:type="gramEnd"/>
      <w:r w:rsidRPr="00DE2238">
        <w:rPr>
          <w:rFonts w:cstheme="minorHAnsi"/>
          <w:bCs/>
        </w:rPr>
        <w:t>.…………….……</w:t>
      </w:r>
    </w:p>
    <w:p w14:paraId="62C674BA" w14:textId="77777777" w:rsidR="0044140B" w:rsidRPr="00DE2238" w:rsidRDefault="0044140B" w:rsidP="0044140B">
      <w:pPr>
        <w:tabs>
          <w:tab w:val="left" w:pos="1701"/>
        </w:tabs>
        <w:ind w:right="-1"/>
        <w:rPr>
          <w:rFonts w:cstheme="minorHAnsi"/>
        </w:rPr>
      </w:pPr>
      <w:r w:rsidRPr="00DE2238">
        <w:rPr>
          <w:rFonts w:cstheme="minorHAnsi"/>
          <w:bCs/>
        </w:rPr>
        <w:t>CP LOCALITE</w:t>
      </w:r>
      <w:r w:rsidRPr="00DE2238">
        <w:rPr>
          <w:rFonts w:cstheme="minorHAnsi"/>
          <w:bCs/>
        </w:rPr>
        <w:tab/>
      </w:r>
      <w:r w:rsidRPr="00DE2238">
        <w:rPr>
          <w:rFonts w:cstheme="minorHAnsi"/>
          <w:b/>
        </w:rPr>
        <w:tab/>
      </w:r>
      <w:r w:rsidRPr="00DE2238">
        <w:rPr>
          <w:rFonts w:cstheme="minorHAnsi"/>
        </w:rPr>
        <w:t>……………………………………………………….............................</w:t>
      </w:r>
    </w:p>
    <w:p w14:paraId="7278DED5" w14:textId="77777777" w:rsidR="0044140B" w:rsidRPr="00DE2238" w:rsidRDefault="0044140B" w:rsidP="0044140B">
      <w:pPr>
        <w:tabs>
          <w:tab w:val="left" w:pos="1701"/>
        </w:tabs>
        <w:ind w:right="-1"/>
        <w:rPr>
          <w:rFonts w:cstheme="minorHAnsi"/>
        </w:rPr>
      </w:pPr>
      <w:r w:rsidRPr="00DE2238">
        <w:rPr>
          <w:rFonts w:cstheme="minorHAnsi"/>
        </w:rPr>
        <w:t>TEL.</w:t>
      </w:r>
      <w:r w:rsidRPr="00DE2238">
        <w:rPr>
          <w:rFonts w:cstheme="minorHAnsi"/>
        </w:rPr>
        <w:tab/>
      </w:r>
      <w:r w:rsidRPr="00DE2238">
        <w:rPr>
          <w:rFonts w:cstheme="minorHAnsi"/>
        </w:rPr>
        <w:tab/>
        <w:t>…………………………………………………………….……………...</w:t>
      </w:r>
    </w:p>
    <w:p w14:paraId="2209745D" w14:textId="77777777" w:rsidR="0044140B" w:rsidRPr="00DE2238" w:rsidRDefault="0044140B" w:rsidP="0044140B">
      <w:pPr>
        <w:tabs>
          <w:tab w:val="left" w:pos="1701"/>
        </w:tabs>
        <w:ind w:right="-1"/>
        <w:rPr>
          <w:rFonts w:cstheme="minorHAnsi"/>
        </w:rPr>
      </w:pPr>
      <w:r w:rsidRPr="00DE2238">
        <w:rPr>
          <w:rFonts w:cstheme="minorHAnsi"/>
        </w:rPr>
        <w:t>N° FASE</w:t>
      </w:r>
      <w:r w:rsidRPr="00DE2238">
        <w:rPr>
          <w:rFonts w:cstheme="minorHAnsi"/>
        </w:rPr>
        <w:tab/>
      </w:r>
      <w:r w:rsidRPr="00DE2238">
        <w:rPr>
          <w:rFonts w:cstheme="minorHAnsi"/>
        </w:rPr>
        <w:tab/>
        <w:t>……………………………………………………………</w:t>
      </w:r>
      <w:proofErr w:type="gramStart"/>
      <w:r w:rsidRPr="00DE2238">
        <w:rPr>
          <w:rFonts w:cstheme="minorHAnsi"/>
        </w:rPr>
        <w:t>…….</w:t>
      </w:r>
      <w:proofErr w:type="gramEnd"/>
      <w:r w:rsidRPr="00DE2238">
        <w:rPr>
          <w:rFonts w:cstheme="minorHAnsi"/>
        </w:rPr>
        <w:t>………...</w:t>
      </w:r>
    </w:p>
    <w:p w14:paraId="5FC1C550" w14:textId="77777777" w:rsidR="0044140B" w:rsidRPr="00DE2238" w:rsidRDefault="0044140B" w:rsidP="0044140B">
      <w:pPr>
        <w:tabs>
          <w:tab w:val="left" w:pos="2388"/>
        </w:tabs>
        <w:ind w:right="-1"/>
        <w:jc w:val="both"/>
        <w:rPr>
          <w:rFonts w:cstheme="minorHAnsi"/>
        </w:rPr>
      </w:pPr>
      <w:r w:rsidRPr="00DE2238">
        <w:rPr>
          <w:rFonts w:cstheme="minorHAnsi"/>
        </w:rPr>
        <w:t>N° FASE DE L’IMPLANTATION …………………………………………………………</w:t>
      </w:r>
      <w:proofErr w:type="gramStart"/>
      <w:r w:rsidRPr="00DE2238">
        <w:rPr>
          <w:rFonts w:cstheme="minorHAnsi"/>
        </w:rPr>
        <w:t>…....</w:t>
      </w:r>
      <w:proofErr w:type="gramEnd"/>
      <w:r w:rsidRPr="00DE2238">
        <w:rPr>
          <w:rFonts w:cstheme="minorHAnsi"/>
        </w:rPr>
        <w:t>.</w:t>
      </w:r>
    </w:p>
    <w:p w14:paraId="27BB6A60" w14:textId="77777777" w:rsidR="0044140B" w:rsidRPr="00DE2238" w:rsidRDefault="0044140B" w:rsidP="0044140B">
      <w:pPr>
        <w:tabs>
          <w:tab w:val="left" w:pos="2388"/>
        </w:tabs>
        <w:ind w:right="-1"/>
        <w:jc w:val="both"/>
        <w:rPr>
          <w:rFonts w:cstheme="minorHAnsi"/>
        </w:rPr>
      </w:pPr>
    </w:p>
    <w:p w14:paraId="5BECB652" w14:textId="77777777" w:rsidR="0044140B" w:rsidRPr="00DE2238" w:rsidRDefault="0044140B" w:rsidP="0044140B">
      <w:pPr>
        <w:tabs>
          <w:tab w:val="left" w:pos="2388"/>
        </w:tabs>
        <w:ind w:right="-1"/>
        <w:jc w:val="both"/>
        <w:rPr>
          <w:rFonts w:cstheme="minorHAnsi"/>
        </w:rPr>
      </w:pPr>
      <w:r w:rsidRPr="00DE2238">
        <w:rPr>
          <w:rFonts w:cstheme="minorHAnsi"/>
          <w:b/>
          <w:bCs/>
          <w:u w:val="single"/>
        </w:rPr>
        <w:t>Elève accueilli</w:t>
      </w:r>
      <w:r w:rsidRPr="00DE2238">
        <w:rPr>
          <w:rFonts w:cstheme="minorHAnsi"/>
        </w:rPr>
        <w:t> :</w:t>
      </w:r>
    </w:p>
    <w:p w14:paraId="231B52A4" w14:textId="77777777" w:rsidR="0044140B" w:rsidRPr="00DE2238" w:rsidRDefault="0044140B" w:rsidP="0044140B">
      <w:pPr>
        <w:tabs>
          <w:tab w:val="left" w:pos="2388"/>
        </w:tabs>
        <w:ind w:right="-1"/>
        <w:rPr>
          <w:rFonts w:cstheme="minorHAnsi"/>
        </w:rPr>
      </w:pPr>
    </w:p>
    <w:p w14:paraId="6A3E11CD" w14:textId="77777777" w:rsidR="0044140B" w:rsidRPr="00DE2238" w:rsidRDefault="0044140B" w:rsidP="0044140B">
      <w:pPr>
        <w:tabs>
          <w:tab w:val="left" w:pos="2388"/>
        </w:tabs>
        <w:ind w:right="-1"/>
        <w:rPr>
          <w:rFonts w:cstheme="minorHAnsi"/>
        </w:rPr>
      </w:pPr>
      <w:r w:rsidRPr="00DE2238">
        <w:rPr>
          <w:rFonts w:cstheme="minorHAnsi"/>
        </w:rPr>
        <w:t>NOM : …………………………………………………………………………………………….</w:t>
      </w:r>
    </w:p>
    <w:p w14:paraId="6A3DD676" w14:textId="77777777" w:rsidR="0044140B" w:rsidRPr="00DE2238" w:rsidRDefault="0044140B" w:rsidP="0044140B">
      <w:pPr>
        <w:tabs>
          <w:tab w:val="left" w:pos="2388"/>
        </w:tabs>
        <w:ind w:right="-1"/>
        <w:rPr>
          <w:rFonts w:cstheme="minorHAnsi"/>
        </w:rPr>
      </w:pPr>
      <w:r w:rsidRPr="00DE2238">
        <w:rPr>
          <w:rFonts w:cstheme="minorHAnsi"/>
        </w:rPr>
        <w:t>PRENOM : ……………………………………………………………………………</w:t>
      </w:r>
      <w:proofErr w:type="gramStart"/>
      <w:r w:rsidRPr="00DE2238">
        <w:rPr>
          <w:rFonts w:cstheme="minorHAnsi"/>
        </w:rPr>
        <w:t>…….</w:t>
      </w:r>
      <w:proofErr w:type="gramEnd"/>
      <w:r w:rsidRPr="00DE2238">
        <w:rPr>
          <w:rFonts w:cstheme="minorHAnsi"/>
        </w:rPr>
        <w:t>.….</w:t>
      </w:r>
    </w:p>
    <w:p w14:paraId="615969C5" w14:textId="77777777" w:rsidR="0044140B" w:rsidRPr="00DE2238" w:rsidRDefault="0044140B" w:rsidP="0044140B">
      <w:pPr>
        <w:pStyle w:val="Corpsdetexte"/>
        <w:tabs>
          <w:tab w:val="left" w:pos="5220"/>
        </w:tabs>
        <w:rPr>
          <w:rFonts w:cstheme="minorHAnsi"/>
          <w:szCs w:val="22"/>
        </w:rPr>
      </w:pPr>
      <w:r w:rsidRPr="00DE2238">
        <w:rPr>
          <w:rFonts w:cstheme="minorHAnsi"/>
          <w:szCs w:val="22"/>
        </w:rPr>
        <w:t xml:space="preserve">DATE DE NAISSANCE (JJ/MM/AA) :  </w:t>
      </w:r>
      <w:r w:rsidRPr="00DE2238">
        <w:rPr>
          <w:rFonts w:cstheme="minorHAnsi"/>
          <w:szCs w:val="22"/>
        </w:rPr>
        <w:sym w:font="Webdings" w:char="F063"/>
      </w:r>
      <w:r w:rsidRPr="00DE2238">
        <w:rPr>
          <w:rFonts w:cstheme="minorHAnsi"/>
          <w:szCs w:val="22"/>
        </w:rPr>
        <w:sym w:font="Webdings" w:char="F063"/>
      </w:r>
      <w:r w:rsidRPr="00DE2238">
        <w:rPr>
          <w:rFonts w:cstheme="minorHAnsi"/>
          <w:szCs w:val="22"/>
        </w:rPr>
        <w:sym w:font="Webdings" w:char="F063"/>
      </w:r>
      <w:r w:rsidRPr="00DE2238">
        <w:rPr>
          <w:rFonts w:cstheme="minorHAnsi"/>
          <w:szCs w:val="22"/>
        </w:rPr>
        <w:sym w:font="Webdings" w:char="F063"/>
      </w:r>
      <w:r w:rsidRPr="00DE2238">
        <w:rPr>
          <w:rFonts w:cstheme="minorHAnsi"/>
          <w:szCs w:val="22"/>
        </w:rPr>
        <w:sym w:font="Webdings" w:char="F063"/>
      </w:r>
      <w:r w:rsidRPr="00DE2238">
        <w:rPr>
          <w:rFonts w:cstheme="minorHAnsi"/>
          <w:szCs w:val="22"/>
        </w:rPr>
        <w:sym w:font="Webdings" w:char="F063"/>
      </w:r>
    </w:p>
    <w:p w14:paraId="3E3BA2E7" w14:textId="77777777" w:rsidR="0044140B" w:rsidRPr="00DE2238" w:rsidRDefault="0044140B" w:rsidP="0044140B">
      <w:pPr>
        <w:jc w:val="both"/>
        <w:rPr>
          <w:rFonts w:cstheme="minorHAnsi"/>
        </w:rPr>
      </w:pPr>
      <w:r w:rsidRPr="00DE2238">
        <w:rPr>
          <w:rFonts w:cstheme="minorHAnsi"/>
        </w:rPr>
        <w:t>Année d’études : ……………………………………………....</w:t>
      </w:r>
    </w:p>
    <w:p w14:paraId="10E546D2" w14:textId="77777777" w:rsidR="0044140B" w:rsidRPr="00DE2238" w:rsidRDefault="0044140B" w:rsidP="0044140B">
      <w:pPr>
        <w:jc w:val="both"/>
        <w:rPr>
          <w:rFonts w:cstheme="minorHAnsi"/>
        </w:rPr>
      </w:pPr>
      <w:r w:rsidRPr="00DE2238">
        <w:rPr>
          <w:rFonts w:cstheme="minorHAnsi"/>
        </w:rPr>
        <w:t>Forme : 1-2-3-4 (Biffer les mentions inutiles)</w:t>
      </w:r>
    </w:p>
    <w:p w14:paraId="46DAA408" w14:textId="77777777" w:rsidR="0044140B" w:rsidRPr="00DE2238" w:rsidRDefault="0044140B" w:rsidP="0044140B">
      <w:pPr>
        <w:tabs>
          <w:tab w:val="left" w:pos="2388"/>
        </w:tabs>
        <w:ind w:right="-1"/>
        <w:rPr>
          <w:rFonts w:cstheme="minorHAnsi"/>
        </w:rPr>
      </w:pPr>
      <w:r w:rsidRPr="00DE2238">
        <w:rPr>
          <w:rFonts w:cstheme="minorHAnsi"/>
        </w:rPr>
        <w:t xml:space="preserve">Inscrit depuis le (JJ/MM/AA) :  </w:t>
      </w:r>
      <w:r w:rsidRPr="00DE2238">
        <w:rPr>
          <w:rFonts w:cstheme="minorHAnsi"/>
        </w:rPr>
        <w:sym w:font="Webdings" w:char="F063"/>
      </w:r>
      <w:r w:rsidRPr="00DE2238">
        <w:rPr>
          <w:rFonts w:cstheme="minorHAnsi"/>
        </w:rPr>
        <w:sym w:font="Webdings" w:char="F063"/>
      </w:r>
      <w:r w:rsidRPr="00DE2238">
        <w:rPr>
          <w:rFonts w:cstheme="minorHAnsi"/>
        </w:rPr>
        <w:sym w:font="Webdings" w:char="F063"/>
      </w:r>
      <w:r w:rsidRPr="00DE2238">
        <w:rPr>
          <w:rFonts w:cstheme="minorHAnsi"/>
        </w:rPr>
        <w:sym w:font="Webdings" w:char="F063"/>
      </w:r>
      <w:r w:rsidRPr="00DE2238">
        <w:rPr>
          <w:rFonts w:cstheme="minorHAnsi"/>
        </w:rPr>
        <w:sym w:font="Webdings" w:char="F063"/>
      </w:r>
      <w:r w:rsidRPr="00DE2238">
        <w:rPr>
          <w:rFonts w:cstheme="minorHAnsi"/>
        </w:rPr>
        <w:sym w:font="Webdings" w:char="F063"/>
      </w:r>
    </w:p>
    <w:p w14:paraId="4CD39428" w14:textId="77777777" w:rsidR="0044140B" w:rsidRPr="00DE2238" w:rsidRDefault="0044140B" w:rsidP="0044140B">
      <w:pPr>
        <w:tabs>
          <w:tab w:val="left" w:pos="2388"/>
        </w:tabs>
        <w:ind w:right="-1"/>
        <w:rPr>
          <w:rFonts w:cstheme="minorHAnsi"/>
        </w:rPr>
      </w:pPr>
      <w:r w:rsidRPr="00DE2238">
        <w:rPr>
          <w:rFonts w:cstheme="minorHAnsi"/>
        </w:rPr>
        <w:t xml:space="preserve">Date d’intégration/réintégration (JJ/MM/AA) :  </w:t>
      </w:r>
      <w:r w:rsidRPr="00DE2238">
        <w:rPr>
          <w:rFonts w:cstheme="minorHAnsi"/>
        </w:rPr>
        <w:sym w:font="Webdings" w:char="F063"/>
      </w:r>
      <w:r w:rsidRPr="00DE2238">
        <w:rPr>
          <w:rFonts w:cstheme="minorHAnsi"/>
        </w:rPr>
        <w:sym w:font="Webdings" w:char="F063"/>
      </w:r>
      <w:r w:rsidRPr="00DE2238">
        <w:rPr>
          <w:rFonts w:cstheme="minorHAnsi"/>
        </w:rPr>
        <w:sym w:font="Webdings" w:char="F063"/>
      </w:r>
      <w:r w:rsidRPr="00DE2238">
        <w:rPr>
          <w:rFonts w:cstheme="minorHAnsi"/>
        </w:rPr>
        <w:sym w:font="Webdings" w:char="F063"/>
      </w:r>
      <w:r w:rsidRPr="00DE2238">
        <w:rPr>
          <w:rFonts w:cstheme="minorHAnsi"/>
        </w:rPr>
        <w:sym w:font="Webdings" w:char="F063"/>
      </w:r>
      <w:r w:rsidRPr="00DE2238">
        <w:rPr>
          <w:rFonts w:cstheme="minorHAnsi"/>
        </w:rPr>
        <w:sym w:font="Webdings" w:char="F063"/>
      </w:r>
    </w:p>
    <w:p w14:paraId="6BE7A6C8" w14:textId="77777777" w:rsidR="0044140B" w:rsidRPr="00DE2238" w:rsidRDefault="0044140B" w:rsidP="0044140B">
      <w:pPr>
        <w:tabs>
          <w:tab w:val="left" w:pos="2388"/>
        </w:tabs>
        <w:ind w:right="-1"/>
        <w:rPr>
          <w:rFonts w:cstheme="minorHAnsi"/>
        </w:rPr>
      </w:pPr>
    </w:p>
    <w:p w14:paraId="30F64835" w14:textId="77777777" w:rsidR="0044140B" w:rsidRPr="00DE2238" w:rsidRDefault="0044140B" w:rsidP="0044140B">
      <w:pPr>
        <w:tabs>
          <w:tab w:val="left" w:pos="2388"/>
        </w:tabs>
        <w:ind w:right="-1"/>
        <w:rPr>
          <w:rFonts w:cstheme="minorHAnsi"/>
          <w:b/>
          <w:bCs/>
          <w:u w:val="single"/>
        </w:rPr>
      </w:pPr>
      <w:r w:rsidRPr="00DE2238">
        <w:rPr>
          <w:rFonts w:cstheme="minorHAnsi"/>
          <w:b/>
          <w:bCs/>
          <w:u w:val="single"/>
        </w:rPr>
        <w:t>Service d’accrochage scolaire :</w:t>
      </w:r>
    </w:p>
    <w:p w14:paraId="733CF557" w14:textId="77777777" w:rsidR="0044140B" w:rsidRPr="00DE2238" w:rsidRDefault="0044140B" w:rsidP="0044140B">
      <w:pPr>
        <w:tabs>
          <w:tab w:val="left" w:pos="2388"/>
        </w:tabs>
        <w:ind w:right="-1"/>
        <w:rPr>
          <w:rFonts w:cstheme="minorHAnsi"/>
          <w:b/>
          <w:bCs/>
          <w:u w:val="single"/>
        </w:rPr>
      </w:pPr>
    </w:p>
    <w:p w14:paraId="049CED84" w14:textId="77777777" w:rsidR="0044140B" w:rsidRPr="00DE2238" w:rsidRDefault="0044140B" w:rsidP="0044140B">
      <w:pPr>
        <w:tabs>
          <w:tab w:val="left" w:pos="1701"/>
        </w:tabs>
        <w:ind w:right="-1"/>
        <w:rPr>
          <w:rFonts w:cstheme="minorHAnsi"/>
        </w:rPr>
      </w:pPr>
      <w:r w:rsidRPr="00DE2238">
        <w:rPr>
          <w:rFonts w:cstheme="minorHAnsi"/>
          <w:bCs/>
        </w:rPr>
        <w:t>DENOMINATION : ………………………………………………………………………………………</w:t>
      </w:r>
    </w:p>
    <w:p w14:paraId="13508B71" w14:textId="77777777" w:rsidR="0044140B" w:rsidRPr="00DE2238" w:rsidRDefault="0044140B" w:rsidP="0044140B">
      <w:pPr>
        <w:ind w:right="-1"/>
        <w:rPr>
          <w:rFonts w:cstheme="minorHAnsi"/>
        </w:rPr>
      </w:pPr>
    </w:p>
    <w:p w14:paraId="14022128" w14:textId="77777777" w:rsidR="0044140B" w:rsidRPr="00DE2238" w:rsidRDefault="0044140B" w:rsidP="0044140B">
      <w:pPr>
        <w:ind w:right="-1"/>
        <w:rPr>
          <w:rFonts w:cstheme="minorHAnsi"/>
        </w:rPr>
      </w:pPr>
    </w:p>
    <w:p w14:paraId="30BEAA5D" w14:textId="77777777" w:rsidR="0044140B" w:rsidRPr="00DE2238" w:rsidRDefault="0044140B" w:rsidP="0044140B">
      <w:pPr>
        <w:ind w:right="-1"/>
        <w:rPr>
          <w:rFonts w:cstheme="minorHAnsi"/>
        </w:rPr>
      </w:pPr>
      <w:r w:rsidRPr="00DE2238">
        <w:rPr>
          <w:rFonts w:cstheme="minorHAnsi"/>
        </w:rPr>
        <w:t xml:space="preserve">Date : </w:t>
      </w:r>
      <w:r w:rsidRPr="00DE2238">
        <w:rPr>
          <w:rFonts w:cstheme="minorHAnsi"/>
        </w:rPr>
        <w:tab/>
      </w:r>
      <w:r w:rsidRPr="00DE2238">
        <w:rPr>
          <w:rFonts w:cstheme="minorHAnsi"/>
        </w:rPr>
        <w:tab/>
      </w:r>
      <w:r w:rsidRPr="00DE2238">
        <w:rPr>
          <w:rFonts w:cstheme="minorHAnsi"/>
        </w:rPr>
        <w:tab/>
      </w:r>
      <w:r w:rsidRPr="00DE2238">
        <w:rPr>
          <w:rFonts w:cstheme="minorHAnsi"/>
        </w:rPr>
        <w:tab/>
        <w:t xml:space="preserve">NOM et prénom </w:t>
      </w:r>
      <w:proofErr w:type="gramStart"/>
      <w:r w:rsidRPr="00DE2238">
        <w:rPr>
          <w:rFonts w:cstheme="minorHAnsi"/>
        </w:rPr>
        <w:t>du(</w:t>
      </w:r>
      <w:proofErr w:type="gramEnd"/>
      <w:r w:rsidRPr="00DE2238">
        <w:rPr>
          <w:rFonts w:cstheme="minorHAnsi"/>
        </w:rPr>
        <w:t>de la) Directeur(trice) :</w:t>
      </w:r>
    </w:p>
    <w:p w14:paraId="1D9A796B" w14:textId="77777777" w:rsidR="0044140B" w:rsidRPr="00DE2238" w:rsidRDefault="0044140B" w:rsidP="0044140B">
      <w:pPr>
        <w:ind w:left="2124" w:right="-1" w:firstLine="708"/>
        <w:rPr>
          <w:rFonts w:cstheme="minorHAnsi"/>
        </w:rPr>
      </w:pPr>
      <w:r w:rsidRPr="00DE2238">
        <w:rPr>
          <w:rFonts w:cstheme="minorHAnsi"/>
        </w:rPr>
        <w:t>Signature :</w:t>
      </w:r>
    </w:p>
    <w:p w14:paraId="4A30CA39" w14:textId="77777777" w:rsidR="0044140B" w:rsidRPr="00DE2238" w:rsidRDefault="0044140B" w:rsidP="0044140B">
      <w:pPr>
        <w:tabs>
          <w:tab w:val="right" w:pos="9072"/>
        </w:tabs>
        <w:ind w:right="-1"/>
        <w:rPr>
          <w:rFonts w:cstheme="minorHAnsi"/>
          <w:b/>
          <w:u w:val="single"/>
        </w:rPr>
      </w:pPr>
    </w:p>
    <w:p w14:paraId="4CCACA11" w14:textId="77777777" w:rsidR="0044140B" w:rsidRPr="00DE2238" w:rsidRDefault="0044140B" w:rsidP="0044140B">
      <w:pPr>
        <w:tabs>
          <w:tab w:val="right" w:pos="9072"/>
        </w:tabs>
        <w:ind w:right="-1"/>
        <w:rPr>
          <w:rFonts w:cstheme="minorHAnsi"/>
          <w:b/>
          <w:u w:val="single"/>
        </w:rPr>
      </w:pPr>
    </w:p>
    <w:p w14:paraId="1AB6D475" w14:textId="77777777" w:rsidR="0044140B" w:rsidRPr="00DE2238" w:rsidRDefault="0044140B" w:rsidP="0044140B">
      <w:pPr>
        <w:tabs>
          <w:tab w:val="right" w:pos="9072"/>
        </w:tabs>
        <w:ind w:right="-1"/>
        <w:rPr>
          <w:rFonts w:cstheme="minorHAnsi"/>
          <w:b/>
          <w:u w:val="single"/>
        </w:rPr>
      </w:pPr>
    </w:p>
    <w:p w14:paraId="73013DA7" w14:textId="77777777" w:rsidR="0044140B" w:rsidRPr="00DE2238" w:rsidRDefault="0044140B" w:rsidP="0044140B">
      <w:pPr>
        <w:tabs>
          <w:tab w:val="right" w:pos="9072"/>
        </w:tabs>
        <w:ind w:right="-1"/>
        <w:rPr>
          <w:rFonts w:cstheme="minorHAnsi"/>
          <w:b/>
          <w:u w:val="single"/>
        </w:rPr>
      </w:pPr>
      <w:r w:rsidRPr="00DE2238">
        <w:rPr>
          <w:rFonts w:cstheme="minorHAnsi"/>
          <w:b/>
          <w:u w:val="single"/>
        </w:rPr>
        <w:t>________________________________________________________________</w:t>
      </w:r>
    </w:p>
    <w:p w14:paraId="11A735DE" w14:textId="77777777" w:rsidR="0044140B" w:rsidRPr="00DE2238" w:rsidRDefault="0044140B" w:rsidP="0044140B">
      <w:pPr>
        <w:rPr>
          <w:rFonts w:cstheme="minorHAnsi"/>
        </w:rPr>
      </w:pPr>
    </w:p>
    <w:p w14:paraId="56CA4569" w14:textId="77777777" w:rsidR="0044140B" w:rsidRPr="00DE2238" w:rsidRDefault="0044140B" w:rsidP="0044140B">
      <w:pPr>
        <w:rPr>
          <w:rFonts w:cstheme="minorHAnsi"/>
          <w:b/>
          <w:u w:val="single"/>
        </w:rPr>
      </w:pPr>
      <w:r w:rsidRPr="00DE2238">
        <w:rPr>
          <w:rFonts w:cstheme="minorHAnsi"/>
          <w:b/>
          <w:u w:val="single"/>
        </w:rPr>
        <w:t>PARTIE RESERVEE A L’ADMINISTARTION</w:t>
      </w:r>
    </w:p>
    <w:p w14:paraId="28D5BD17" w14:textId="77777777" w:rsidR="0044140B" w:rsidRPr="00DE2238" w:rsidRDefault="0044140B" w:rsidP="0044140B">
      <w:pPr>
        <w:rPr>
          <w:rFonts w:cstheme="minorHAnsi"/>
        </w:rPr>
      </w:pPr>
    </w:p>
    <w:p w14:paraId="2AC3DD12"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85"/>
        <w:rPr>
          <w:rFonts w:cstheme="minorHAnsi"/>
        </w:rPr>
      </w:pPr>
      <w:r w:rsidRPr="00DE2238">
        <w:rPr>
          <w:rFonts w:cstheme="minorHAnsi"/>
        </w:rPr>
        <w:t>Visa de l’agent :</w:t>
      </w:r>
    </w:p>
    <w:p w14:paraId="3704BA7B"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85"/>
        <w:rPr>
          <w:rFonts w:cstheme="minorHAnsi"/>
        </w:rPr>
      </w:pPr>
    </w:p>
    <w:p w14:paraId="4B72CA56"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85"/>
        <w:rPr>
          <w:rFonts w:cstheme="minorHAnsi"/>
        </w:rPr>
      </w:pPr>
    </w:p>
    <w:p w14:paraId="0DC9344A"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85"/>
        <w:rPr>
          <w:rFonts w:cstheme="minorHAnsi"/>
        </w:rPr>
      </w:pPr>
      <w:r w:rsidRPr="00DE2238">
        <w:t>Le(la) Directeur(trice)</w:t>
      </w:r>
      <w:r w:rsidRPr="00DE2238">
        <w:rPr>
          <w:rFonts w:cstheme="minorHAnsi"/>
        </w:rPr>
        <w:t>,</w:t>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t>Date : ….../….../</w:t>
      </w:r>
      <w:proofErr w:type="gramStart"/>
      <w:r w:rsidRPr="00DE2238">
        <w:rPr>
          <w:rFonts w:cstheme="minorHAnsi"/>
        </w:rPr>
        <w:t>…….</w:t>
      </w:r>
      <w:proofErr w:type="gramEnd"/>
      <w:r w:rsidRPr="00DE2238">
        <w:rPr>
          <w:rFonts w:cstheme="minorHAnsi"/>
        </w:rPr>
        <w:t>.</w:t>
      </w:r>
    </w:p>
    <w:p w14:paraId="7AE7B5B3"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85"/>
      </w:pPr>
    </w:p>
    <w:p w14:paraId="2632846C" w14:textId="77777777" w:rsidR="0044140B" w:rsidRPr="00DE2238" w:rsidRDefault="0044140B" w:rsidP="0044140B"/>
    <w:p w14:paraId="7B0EE864" w14:textId="77777777" w:rsidR="0044140B" w:rsidRPr="00DE2238" w:rsidRDefault="0044140B" w:rsidP="0044140B">
      <w:pPr>
        <w:rPr>
          <w:spacing w:val="-2"/>
        </w:rPr>
      </w:pPr>
      <w:r w:rsidRPr="00DE2238">
        <w:rPr>
          <w:spacing w:val="-2"/>
        </w:rPr>
        <w:br w:type="page"/>
      </w:r>
    </w:p>
    <w:p w14:paraId="05F63746" w14:textId="77777777" w:rsidR="0044140B" w:rsidRPr="00DE2238" w:rsidRDefault="0044140B" w:rsidP="0044140B">
      <w:pPr>
        <w:pStyle w:val="Titre4"/>
      </w:pPr>
      <w:bookmarkStart w:id="89" w:name="annexe23"/>
      <w:bookmarkStart w:id="90" w:name="_Toc412204118"/>
      <w:bookmarkStart w:id="91" w:name="_Toc414352925"/>
      <w:bookmarkStart w:id="92" w:name="_Toc453836949"/>
      <w:r w:rsidRPr="00DE2238">
        <w:lastRenderedPageBreak/>
        <w:t>Annexe</w:t>
      </w:r>
      <w:bookmarkEnd w:id="89"/>
      <w:r w:rsidRPr="00DE2238">
        <w:t xml:space="preserve"> 5 : Inscription d’un élève à l’issue d’une prise en charge </w:t>
      </w:r>
      <w:bookmarkEnd w:id="90"/>
      <w:bookmarkEnd w:id="91"/>
      <w:bookmarkEnd w:id="92"/>
      <w:r w:rsidRPr="00DE2238">
        <w:t>par un service d’accrochage scolaire (SAS)</w:t>
      </w:r>
    </w:p>
    <w:p w14:paraId="51B31E1E" w14:textId="77777777" w:rsidR="0044140B" w:rsidRPr="00DE2238" w:rsidRDefault="0044140B" w:rsidP="0044140B">
      <w:pPr>
        <w:tabs>
          <w:tab w:val="left" w:pos="6096"/>
        </w:tabs>
        <w:ind w:right="-1"/>
        <w:rPr>
          <w:b/>
          <w:bCs/>
          <w:u w:val="single"/>
        </w:rPr>
      </w:pPr>
    </w:p>
    <w:p w14:paraId="5F974CBF" w14:textId="77777777" w:rsidR="0044140B" w:rsidRPr="00DE2238" w:rsidRDefault="0044140B" w:rsidP="0044140B">
      <w:pPr>
        <w:tabs>
          <w:tab w:val="left" w:pos="6096"/>
        </w:tabs>
        <w:rPr>
          <w:b/>
          <w:bCs/>
          <w:u w:val="single"/>
        </w:rPr>
      </w:pPr>
    </w:p>
    <w:p w14:paraId="4A683226" w14:textId="77777777" w:rsidR="0044140B" w:rsidRPr="00DE2238" w:rsidRDefault="0044140B" w:rsidP="0044140B">
      <w:pPr>
        <w:tabs>
          <w:tab w:val="left" w:pos="6096"/>
        </w:tabs>
        <w:rPr>
          <w:b/>
          <w:bCs/>
        </w:rPr>
      </w:pPr>
      <w:r w:rsidRPr="00DE2238">
        <w:rPr>
          <w:b/>
          <w:bCs/>
          <w:u w:val="single"/>
        </w:rPr>
        <w:t>Etablissement</w:t>
      </w:r>
      <w:r w:rsidRPr="00DE2238">
        <w:rPr>
          <w:b/>
          <w:bCs/>
        </w:rPr>
        <w:t xml:space="preserve"> :</w:t>
      </w:r>
    </w:p>
    <w:p w14:paraId="1A58B1D3" w14:textId="77777777" w:rsidR="0044140B" w:rsidRPr="00DE2238" w:rsidRDefault="0044140B" w:rsidP="0044140B">
      <w:pPr>
        <w:tabs>
          <w:tab w:val="left" w:pos="1701"/>
        </w:tabs>
        <w:rPr>
          <w:u w:val="single"/>
        </w:rPr>
      </w:pPr>
    </w:p>
    <w:p w14:paraId="57AAB335" w14:textId="77777777" w:rsidR="0044140B" w:rsidRPr="00DE2238" w:rsidRDefault="0044140B" w:rsidP="0044140B">
      <w:pPr>
        <w:tabs>
          <w:tab w:val="left" w:pos="1701"/>
        </w:tabs>
        <w:rPr>
          <w:bCs/>
        </w:rPr>
      </w:pPr>
      <w:r w:rsidRPr="00DE2238">
        <w:rPr>
          <w:bCs/>
        </w:rPr>
        <w:t>DENOMINATION</w:t>
      </w:r>
      <w:r w:rsidRPr="00DE2238">
        <w:rPr>
          <w:bCs/>
        </w:rPr>
        <w:tab/>
        <w:t>…………………………………………………………</w:t>
      </w:r>
    </w:p>
    <w:p w14:paraId="4AA9E400" w14:textId="77777777" w:rsidR="0044140B" w:rsidRPr="00DE2238" w:rsidRDefault="0044140B" w:rsidP="0044140B">
      <w:pPr>
        <w:tabs>
          <w:tab w:val="left" w:pos="1701"/>
        </w:tabs>
        <w:rPr>
          <w:bCs/>
        </w:rPr>
      </w:pPr>
      <w:r w:rsidRPr="00DE2238">
        <w:rPr>
          <w:bCs/>
        </w:rPr>
        <w:t>ADRESSE</w:t>
      </w:r>
      <w:r w:rsidRPr="00DE2238">
        <w:rPr>
          <w:bCs/>
        </w:rPr>
        <w:tab/>
      </w:r>
      <w:r w:rsidRPr="00DE2238">
        <w:rPr>
          <w:bCs/>
        </w:rPr>
        <w:tab/>
        <w:t>…………………………………………………………</w:t>
      </w:r>
    </w:p>
    <w:p w14:paraId="729CB57B" w14:textId="77777777" w:rsidR="0044140B" w:rsidRPr="00DE2238" w:rsidRDefault="0044140B" w:rsidP="0044140B">
      <w:pPr>
        <w:tabs>
          <w:tab w:val="left" w:pos="1701"/>
        </w:tabs>
      </w:pPr>
      <w:r w:rsidRPr="00DE2238">
        <w:rPr>
          <w:bCs/>
        </w:rPr>
        <w:t>CP LOCALITE</w:t>
      </w:r>
      <w:r w:rsidRPr="00DE2238">
        <w:rPr>
          <w:bCs/>
        </w:rPr>
        <w:tab/>
      </w:r>
      <w:r w:rsidRPr="00DE2238">
        <w:rPr>
          <w:b/>
        </w:rPr>
        <w:tab/>
      </w:r>
      <w:r w:rsidRPr="00DE2238">
        <w:t>………………………………………………………....</w:t>
      </w:r>
    </w:p>
    <w:p w14:paraId="00EB1597" w14:textId="77777777" w:rsidR="0044140B" w:rsidRPr="00DE2238" w:rsidRDefault="0044140B" w:rsidP="0044140B">
      <w:pPr>
        <w:tabs>
          <w:tab w:val="left" w:pos="1701"/>
        </w:tabs>
      </w:pPr>
      <w:r w:rsidRPr="00DE2238">
        <w:t>TEL.</w:t>
      </w:r>
      <w:r w:rsidRPr="00DE2238">
        <w:tab/>
      </w:r>
      <w:r w:rsidRPr="00DE2238">
        <w:tab/>
        <w:t>…………………………………………………………</w:t>
      </w:r>
    </w:p>
    <w:p w14:paraId="55A7F687" w14:textId="77777777" w:rsidR="0044140B" w:rsidRPr="00DE2238" w:rsidRDefault="0044140B" w:rsidP="0044140B">
      <w:pPr>
        <w:tabs>
          <w:tab w:val="left" w:pos="1701"/>
        </w:tabs>
      </w:pPr>
      <w:r w:rsidRPr="00DE2238">
        <w:t>N° FASE</w:t>
      </w:r>
      <w:r w:rsidRPr="00DE2238">
        <w:tab/>
      </w:r>
      <w:r w:rsidRPr="00DE2238">
        <w:tab/>
        <w:t>…………………………………………………………</w:t>
      </w:r>
    </w:p>
    <w:p w14:paraId="27A98D7C" w14:textId="77777777" w:rsidR="0044140B" w:rsidRPr="00DE2238" w:rsidRDefault="0044140B" w:rsidP="0044140B">
      <w:pPr>
        <w:tabs>
          <w:tab w:val="left" w:pos="1701"/>
        </w:tabs>
      </w:pPr>
      <w:r w:rsidRPr="00DE2238">
        <w:t>N° FASE DE L’IMPLANTATION …………………………………………</w:t>
      </w:r>
    </w:p>
    <w:p w14:paraId="2EA59754" w14:textId="77777777" w:rsidR="0044140B" w:rsidRPr="00DE2238" w:rsidRDefault="0044140B" w:rsidP="0044140B">
      <w:pPr>
        <w:tabs>
          <w:tab w:val="left" w:pos="2388"/>
        </w:tabs>
      </w:pPr>
    </w:p>
    <w:p w14:paraId="21AB3DB8" w14:textId="77777777" w:rsidR="0044140B" w:rsidRPr="00DE2238" w:rsidRDefault="0044140B" w:rsidP="0044140B">
      <w:pPr>
        <w:tabs>
          <w:tab w:val="left" w:pos="2388"/>
        </w:tabs>
        <w:jc w:val="both"/>
      </w:pPr>
      <w:r w:rsidRPr="00DE2238">
        <w:rPr>
          <w:b/>
          <w:bCs/>
          <w:u w:val="single"/>
        </w:rPr>
        <w:t>Elève accueilli</w:t>
      </w:r>
      <w:r w:rsidRPr="00DE2238">
        <w:t> :</w:t>
      </w:r>
    </w:p>
    <w:p w14:paraId="416B8B45" w14:textId="77777777" w:rsidR="0044140B" w:rsidRPr="00DE2238" w:rsidRDefault="0044140B" w:rsidP="0044140B">
      <w:pPr>
        <w:tabs>
          <w:tab w:val="left" w:pos="2388"/>
        </w:tabs>
      </w:pPr>
    </w:p>
    <w:p w14:paraId="55CA9E39" w14:textId="77777777" w:rsidR="0044140B" w:rsidRPr="00DE2238" w:rsidRDefault="0044140B" w:rsidP="0044140B">
      <w:pPr>
        <w:tabs>
          <w:tab w:val="left" w:pos="2388"/>
        </w:tabs>
      </w:pPr>
      <w:r w:rsidRPr="00DE2238">
        <w:t>NOM : ………………………………………………………………………………….</w:t>
      </w:r>
    </w:p>
    <w:p w14:paraId="5924C779" w14:textId="77777777" w:rsidR="0044140B" w:rsidRPr="00DE2238" w:rsidRDefault="0044140B" w:rsidP="0044140B">
      <w:pPr>
        <w:tabs>
          <w:tab w:val="left" w:pos="2388"/>
        </w:tabs>
      </w:pPr>
      <w:r w:rsidRPr="00DE2238">
        <w:t>PRENOM : …………………………………………………………………………….</w:t>
      </w:r>
    </w:p>
    <w:p w14:paraId="730553D5" w14:textId="77777777" w:rsidR="0044140B" w:rsidRPr="00DE2238" w:rsidRDefault="0044140B" w:rsidP="0044140B">
      <w:pPr>
        <w:pStyle w:val="Corpsdetexte"/>
        <w:tabs>
          <w:tab w:val="left" w:pos="5220"/>
        </w:tabs>
        <w:rPr>
          <w:szCs w:val="22"/>
        </w:rPr>
      </w:pPr>
      <w:r w:rsidRPr="00DE2238">
        <w:rPr>
          <w:szCs w:val="22"/>
        </w:rPr>
        <w:t xml:space="preserve">DATE DE NAISSANCE (JJ/MM/AA) :  </w:t>
      </w:r>
      <w:r w:rsidRPr="00DE2238">
        <w:rPr>
          <w:szCs w:val="22"/>
        </w:rPr>
        <w:sym w:font="Webdings" w:char="F063"/>
      </w:r>
      <w:r w:rsidRPr="00DE2238">
        <w:rPr>
          <w:szCs w:val="22"/>
        </w:rPr>
        <w:sym w:font="Webdings" w:char="F063"/>
      </w:r>
      <w:r w:rsidRPr="00DE2238">
        <w:rPr>
          <w:szCs w:val="22"/>
        </w:rPr>
        <w:sym w:font="Webdings" w:char="F063"/>
      </w:r>
      <w:r w:rsidRPr="00DE2238">
        <w:rPr>
          <w:szCs w:val="22"/>
        </w:rPr>
        <w:sym w:font="Webdings" w:char="F063"/>
      </w:r>
      <w:r w:rsidRPr="00DE2238">
        <w:rPr>
          <w:szCs w:val="22"/>
        </w:rPr>
        <w:sym w:font="Webdings" w:char="F063"/>
      </w:r>
      <w:r w:rsidRPr="00DE2238">
        <w:rPr>
          <w:szCs w:val="22"/>
        </w:rPr>
        <w:sym w:font="Webdings" w:char="F063"/>
      </w:r>
    </w:p>
    <w:p w14:paraId="2E6DFB48" w14:textId="77777777" w:rsidR="0044140B" w:rsidRPr="00DE2238" w:rsidRDefault="0044140B" w:rsidP="0044140B">
      <w:pPr>
        <w:jc w:val="both"/>
      </w:pPr>
      <w:r w:rsidRPr="00DE2238">
        <w:t>Année d’études : ……………………………………………....</w:t>
      </w:r>
    </w:p>
    <w:p w14:paraId="4C4DB805" w14:textId="77777777" w:rsidR="0044140B" w:rsidRPr="00DE2238" w:rsidRDefault="0044140B" w:rsidP="0044140B">
      <w:pPr>
        <w:jc w:val="both"/>
      </w:pPr>
      <w:r w:rsidRPr="00DE2238">
        <w:t>Forme : 1-2-3-4 (Biffer les mentions inutiles)</w:t>
      </w:r>
    </w:p>
    <w:p w14:paraId="5C9980DD" w14:textId="77777777" w:rsidR="0044140B" w:rsidRPr="00DE2238" w:rsidRDefault="0044140B" w:rsidP="0044140B">
      <w:pPr>
        <w:tabs>
          <w:tab w:val="left" w:pos="2388"/>
        </w:tabs>
      </w:pPr>
      <w:r w:rsidRPr="00DE2238">
        <w:t xml:space="preserve">Inscrit depuis le (JJ/MM/AA) :  </w:t>
      </w:r>
      <w:r w:rsidRPr="00DE2238">
        <w:sym w:font="Webdings" w:char="F063"/>
      </w:r>
      <w:r w:rsidRPr="00DE2238">
        <w:sym w:font="Webdings" w:char="F063"/>
      </w:r>
      <w:r w:rsidRPr="00DE2238">
        <w:sym w:font="Webdings" w:char="F063"/>
      </w:r>
      <w:r w:rsidRPr="00DE2238">
        <w:sym w:font="Webdings" w:char="F063"/>
      </w:r>
      <w:r w:rsidRPr="00DE2238">
        <w:sym w:font="Webdings" w:char="F063"/>
      </w:r>
      <w:r w:rsidRPr="00DE2238">
        <w:sym w:font="Webdings" w:char="F063"/>
      </w:r>
    </w:p>
    <w:p w14:paraId="07F19174" w14:textId="77777777" w:rsidR="0044140B" w:rsidRPr="00DE2238" w:rsidRDefault="0044140B" w:rsidP="0044140B">
      <w:pPr>
        <w:tabs>
          <w:tab w:val="left" w:pos="2388"/>
        </w:tabs>
      </w:pPr>
      <w:r w:rsidRPr="00DE2238">
        <w:t xml:space="preserve">Date d’intégration/réintégration le (JJ/MM/AA) :  </w:t>
      </w:r>
      <w:r w:rsidRPr="00DE2238">
        <w:sym w:font="Webdings" w:char="F063"/>
      </w:r>
      <w:r w:rsidRPr="00DE2238">
        <w:sym w:font="Webdings" w:char="F063"/>
      </w:r>
      <w:r w:rsidRPr="00DE2238">
        <w:sym w:font="Webdings" w:char="F063"/>
      </w:r>
      <w:r w:rsidRPr="00DE2238">
        <w:sym w:font="Webdings" w:char="F063"/>
      </w:r>
      <w:r w:rsidRPr="00DE2238">
        <w:sym w:font="Webdings" w:char="F063"/>
      </w:r>
      <w:r w:rsidRPr="00DE2238">
        <w:sym w:font="Webdings" w:char="F063"/>
      </w:r>
    </w:p>
    <w:p w14:paraId="5965C995" w14:textId="77777777" w:rsidR="0044140B" w:rsidRPr="00DE2238" w:rsidRDefault="0044140B" w:rsidP="0044140B">
      <w:pPr>
        <w:tabs>
          <w:tab w:val="left" w:pos="2388"/>
        </w:tabs>
      </w:pPr>
    </w:p>
    <w:p w14:paraId="30F34D0B" w14:textId="77777777" w:rsidR="0044140B" w:rsidRPr="00DE2238" w:rsidRDefault="0044140B" w:rsidP="0044140B">
      <w:pPr>
        <w:tabs>
          <w:tab w:val="left" w:pos="2388"/>
        </w:tabs>
        <w:rPr>
          <w:b/>
          <w:bCs/>
          <w:u w:val="single"/>
        </w:rPr>
      </w:pPr>
      <w:r w:rsidRPr="00DE2238">
        <w:rPr>
          <w:b/>
          <w:bCs/>
          <w:u w:val="single"/>
        </w:rPr>
        <w:t>Service d’accrochage scolaire :</w:t>
      </w:r>
    </w:p>
    <w:p w14:paraId="00DF78C4" w14:textId="77777777" w:rsidR="0044140B" w:rsidRPr="00DE2238" w:rsidRDefault="0044140B" w:rsidP="0044140B">
      <w:pPr>
        <w:tabs>
          <w:tab w:val="left" w:pos="2388"/>
        </w:tabs>
        <w:rPr>
          <w:b/>
          <w:bCs/>
          <w:u w:val="single"/>
        </w:rPr>
      </w:pPr>
    </w:p>
    <w:p w14:paraId="18289B8C" w14:textId="77777777" w:rsidR="0044140B" w:rsidRPr="00DE2238" w:rsidRDefault="0044140B" w:rsidP="0044140B">
      <w:pPr>
        <w:tabs>
          <w:tab w:val="left" w:pos="1701"/>
        </w:tabs>
      </w:pPr>
      <w:r w:rsidRPr="00DE2238">
        <w:rPr>
          <w:bCs/>
        </w:rPr>
        <w:t>DENOMINATION : ………………………………………………………………………………………</w:t>
      </w:r>
    </w:p>
    <w:p w14:paraId="68E40101" w14:textId="77777777" w:rsidR="0044140B" w:rsidRPr="00DE2238" w:rsidRDefault="0044140B" w:rsidP="0044140B"/>
    <w:p w14:paraId="0E078315" w14:textId="77777777" w:rsidR="0044140B" w:rsidRPr="00DE2238" w:rsidRDefault="0044140B" w:rsidP="0044140B"/>
    <w:p w14:paraId="513C743A" w14:textId="77777777" w:rsidR="0044140B" w:rsidRPr="00DE2238" w:rsidRDefault="0044140B" w:rsidP="0044140B">
      <w:r w:rsidRPr="00DE2238">
        <w:t xml:space="preserve">Date : </w:t>
      </w:r>
      <w:r w:rsidRPr="00DE2238">
        <w:tab/>
      </w:r>
      <w:r w:rsidRPr="00DE2238">
        <w:tab/>
      </w:r>
      <w:r w:rsidRPr="00DE2238">
        <w:tab/>
      </w:r>
      <w:r w:rsidRPr="00DE2238">
        <w:tab/>
        <w:t>NOM et prénom du (de la) Chef(fe) d’établissement :</w:t>
      </w:r>
    </w:p>
    <w:p w14:paraId="1743A65F" w14:textId="77777777" w:rsidR="0044140B" w:rsidRPr="00DE2238" w:rsidRDefault="0044140B" w:rsidP="0044140B">
      <w:pPr>
        <w:ind w:firstLine="708"/>
      </w:pPr>
      <w:r w:rsidRPr="00DE2238">
        <w:t>Signature :</w:t>
      </w:r>
    </w:p>
    <w:p w14:paraId="19524110" w14:textId="77777777" w:rsidR="0044140B" w:rsidRPr="00DE2238" w:rsidRDefault="0044140B" w:rsidP="0044140B">
      <w:pPr>
        <w:tabs>
          <w:tab w:val="right" w:pos="9072"/>
        </w:tabs>
        <w:rPr>
          <w:b/>
          <w:u w:val="single"/>
        </w:rPr>
      </w:pPr>
    </w:p>
    <w:p w14:paraId="0396BF49" w14:textId="77777777" w:rsidR="0044140B" w:rsidRPr="00DE2238" w:rsidRDefault="0044140B" w:rsidP="0044140B">
      <w:pPr>
        <w:tabs>
          <w:tab w:val="right" w:pos="9072"/>
        </w:tabs>
        <w:rPr>
          <w:b/>
          <w:u w:val="single"/>
        </w:rPr>
      </w:pPr>
      <w:r w:rsidRPr="00DE2238">
        <w:rPr>
          <w:b/>
          <w:u w:val="single"/>
        </w:rPr>
        <w:t>_____________________________________________________________</w:t>
      </w:r>
    </w:p>
    <w:p w14:paraId="4934F709" w14:textId="77777777" w:rsidR="0044140B" w:rsidRPr="00DE2238" w:rsidRDefault="0044140B" w:rsidP="0044140B">
      <w:pPr>
        <w:tabs>
          <w:tab w:val="right" w:pos="9072"/>
        </w:tabs>
        <w:rPr>
          <w:b/>
          <w:u w:val="single"/>
        </w:rPr>
      </w:pPr>
    </w:p>
    <w:p w14:paraId="0FF5F1DC" w14:textId="77777777" w:rsidR="0044140B" w:rsidRPr="00DE2238" w:rsidRDefault="0044140B" w:rsidP="0044140B">
      <w:bookmarkStart w:id="93" w:name="_Toc324767254"/>
      <w:bookmarkStart w:id="94" w:name="_Toc324768112"/>
      <w:r w:rsidRPr="00DE2238">
        <w:t>PARTIE RESERVEE A L’ADMINISTRATION</w:t>
      </w:r>
      <w:bookmarkEnd w:id="93"/>
      <w:bookmarkEnd w:id="94"/>
    </w:p>
    <w:p w14:paraId="694C3360" w14:textId="77777777" w:rsidR="0044140B" w:rsidRPr="00DE2238" w:rsidRDefault="0044140B" w:rsidP="0044140B"/>
    <w:p w14:paraId="2B5BDB65"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85"/>
      </w:pPr>
      <w:r w:rsidRPr="00DE2238">
        <w:t>Visa de l’agent :</w:t>
      </w:r>
    </w:p>
    <w:p w14:paraId="7DFC6C48"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85"/>
      </w:pPr>
    </w:p>
    <w:p w14:paraId="57D30801"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85"/>
      </w:pPr>
    </w:p>
    <w:p w14:paraId="55E70653"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85"/>
      </w:pPr>
      <w:r w:rsidRPr="00DE2238">
        <w:t>Le (La) Directeur(trice),</w:t>
      </w:r>
      <w:r w:rsidRPr="00DE2238">
        <w:tab/>
      </w:r>
      <w:r w:rsidRPr="00DE2238">
        <w:tab/>
      </w:r>
      <w:r w:rsidRPr="00DE2238">
        <w:tab/>
      </w:r>
      <w:r w:rsidRPr="00DE2238">
        <w:tab/>
      </w:r>
      <w:r w:rsidRPr="00DE2238">
        <w:tab/>
      </w:r>
      <w:r w:rsidRPr="00DE2238">
        <w:tab/>
      </w:r>
      <w:r w:rsidRPr="00DE2238">
        <w:tab/>
        <w:t>Date : ….../….../</w:t>
      </w:r>
      <w:proofErr w:type="gramStart"/>
      <w:r w:rsidRPr="00DE2238">
        <w:t>…….</w:t>
      </w:r>
      <w:proofErr w:type="gramEnd"/>
      <w:r w:rsidRPr="00DE2238">
        <w:t>.</w:t>
      </w:r>
    </w:p>
    <w:p w14:paraId="1AEA7093"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85"/>
      </w:pPr>
    </w:p>
    <w:p w14:paraId="2EED89C0"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85"/>
      </w:pPr>
    </w:p>
    <w:p w14:paraId="69CA5620" w14:textId="77777777" w:rsidR="0044140B" w:rsidRPr="00DE2238" w:rsidRDefault="0044140B" w:rsidP="0044140B"/>
    <w:p w14:paraId="1256FF7E" w14:textId="77777777" w:rsidR="0044140B" w:rsidRPr="00DE2238" w:rsidRDefault="0044140B" w:rsidP="0044140B"/>
    <w:p w14:paraId="2E942D89" w14:textId="77777777" w:rsidR="0044140B" w:rsidRPr="00DE2238" w:rsidRDefault="0044140B" w:rsidP="0044140B"/>
    <w:p w14:paraId="05A3B36B" w14:textId="77777777" w:rsidR="0044140B" w:rsidRPr="00DE2238" w:rsidRDefault="0044140B" w:rsidP="0044140B">
      <w:pPr>
        <w:jc w:val="both"/>
        <w:rPr>
          <w:rFonts w:cstheme="minorHAnsi"/>
        </w:rPr>
      </w:pPr>
    </w:p>
    <w:p w14:paraId="7426D0C2" w14:textId="77777777" w:rsidR="0044140B" w:rsidRPr="00DE2238" w:rsidRDefault="0044140B" w:rsidP="0044140B">
      <w:pPr>
        <w:rPr>
          <w:rFonts w:cstheme="minorHAnsi"/>
        </w:rPr>
      </w:pPr>
      <w:r w:rsidRPr="00DE2238">
        <w:rPr>
          <w:rFonts w:cstheme="minorHAnsi"/>
        </w:rPr>
        <w:br w:type="page"/>
      </w:r>
    </w:p>
    <w:p w14:paraId="102387DC" w14:textId="77777777" w:rsidR="0044140B" w:rsidRDefault="0044140B" w:rsidP="0044140B">
      <w:pPr>
        <w:pStyle w:val="Titre2"/>
        <w:keepNext/>
        <w:keepLines/>
        <w:spacing w:before="40" w:after="120"/>
        <w:rPr>
          <w:rFonts w:asciiTheme="minorHAnsi" w:eastAsiaTheme="majorEastAsia" w:hAnsiTheme="minorHAnsi" w:cstheme="majorBidi"/>
          <w:smallCaps w:val="0"/>
          <w:color w:val="4472C4" w:themeColor="accent1"/>
          <w:sz w:val="32"/>
          <w:szCs w:val="26"/>
          <w:lang w:eastAsia="en-US"/>
        </w:rPr>
      </w:pPr>
      <w:bookmarkStart w:id="95" w:name="_Chapitre_1.4._Bien-être"/>
      <w:bookmarkStart w:id="96" w:name="_Toc170985278"/>
      <w:bookmarkStart w:id="97" w:name="_Toc149221095"/>
      <w:bookmarkEnd w:id="95"/>
      <w:r w:rsidRPr="00DE2238">
        <w:rPr>
          <w:rFonts w:asciiTheme="minorHAnsi" w:eastAsiaTheme="majorEastAsia" w:hAnsiTheme="minorHAnsi" w:cstheme="majorBidi"/>
          <w:smallCaps w:val="0"/>
          <w:color w:val="4472C4" w:themeColor="accent1"/>
          <w:sz w:val="32"/>
          <w:szCs w:val="26"/>
          <w:lang w:eastAsia="en-US"/>
        </w:rPr>
        <w:lastRenderedPageBreak/>
        <w:t xml:space="preserve">Chapitre 1.4. </w:t>
      </w:r>
      <w:r w:rsidRPr="00DE2238">
        <w:rPr>
          <w:rFonts w:asciiTheme="minorHAnsi" w:eastAsiaTheme="majorEastAsia" w:hAnsiTheme="minorHAnsi" w:cstheme="majorBidi"/>
          <w:smallCaps w:val="0"/>
          <w:color w:val="4472C4" w:themeColor="accent1"/>
          <w:sz w:val="32"/>
          <w:szCs w:val="26"/>
          <w:u w:val="single"/>
          <w:lang w:eastAsia="en-US"/>
        </w:rPr>
        <w:t>Bien-être des élèves et climat scolaire</w:t>
      </w:r>
      <w:bookmarkEnd w:id="96"/>
      <w:r w:rsidRPr="00DE2238">
        <w:rPr>
          <w:rFonts w:asciiTheme="minorHAnsi" w:eastAsiaTheme="majorEastAsia" w:hAnsiTheme="minorHAnsi" w:cstheme="majorBidi"/>
          <w:smallCaps w:val="0"/>
          <w:color w:val="4472C4" w:themeColor="accent1"/>
          <w:sz w:val="32"/>
          <w:szCs w:val="26"/>
          <w:lang w:eastAsia="en-US"/>
        </w:rPr>
        <w:t xml:space="preserve"> </w:t>
      </w:r>
    </w:p>
    <w:p w14:paraId="3E1FAD42" w14:textId="77777777" w:rsidR="0044140B" w:rsidRDefault="0044140B" w:rsidP="0044140B"/>
    <w:p w14:paraId="60468881" w14:textId="77777777" w:rsidR="0044140B" w:rsidRDefault="0044140B" w:rsidP="0044140B"/>
    <w:p w14:paraId="0CEF9A4D" w14:textId="77777777" w:rsidR="0044140B" w:rsidRPr="00A16BB8" w:rsidRDefault="0044140B" w:rsidP="0044140B">
      <w:pPr>
        <w:pStyle w:val="StyleTitre3LatinCorpsCalibri14ptAccent1Avant"/>
      </w:pPr>
      <w:bookmarkStart w:id="98" w:name="_Toc170985279"/>
      <w:r>
        <w:t>Pas d’annexes pour ce chapitre</w:t>
      </w:r>
      <w:bookmarkEnd w:id="98"/>
    </w:p>
    <w:p w14:paraId="5EFF42DA" w14:textId="77777777" w:rsidR="0044140B" w:rsidRPr="00DE2238" w:rsidRDefault="0044140B" w:rsidP="0044140B">
      <w:pPr>
        <w:rPr>
          <w:rFonts w:eastAsiaTheme="minorEastAsia"/>
          <w:b/>
          <w:bCs/>
          <w:smallCaps/>
          <w:color w:val="4472C4" w:themeColor="accent1"/>
          <w:sz w:val="32"/>
          <w:lang w:eastAsia="fr-BE"/>
        </w:rPr>
      </w:pPr>
      <w:r w:rsidRPr="00DE2238">
        <w:rPr>
          <w:bCs/>
          <w:color w:val="4472C4" w:themeColor="accent1"/>
          <w:sz w:val="32"/>
        </w:rPr>
        <w:br w:type="page"/>
      </w:r>
    </w:p>
    <w:p w14:paraId="01B49EF5" w14:textId="77777777" w:rsidR="0044140B" w:rsidRPr="00DE2238" w:rsidRDefault="0044140B" w:rsidP="0044140B">
      <w:pPr>
        <w:pStyle w:val="Titre2"/>
        <w:keepNext/>
        <w:keepLines/>
        <w:spacing w:before="40" w:after="120"/>
        <w:rPr>
          <w:rFonts w:asciiTheme="minorHAnsi" w:eastAsiaTheme="majorEastAsia" w:hAnsiTheme="minorHAnsi" w:cstheme="majorBidi"/>
          <w:smallCaps w:val="0"/>
          <w:color w:val="4472C4" w:themeColor="accent1"/>
          <w:sz w:val="32"/>
          <w:szCs w:val="26"/>
          <w:lang w:eastAsia="en-US"/>
        </w:rPr>
      </w:pPr>
      <w:bookmarkStart w:id="99" w:name="_Chapitre_1.5._Sanctions"/>
      <w:bookmarkStart w:id="100" w:name="_Toc170985280"/>
      <w:bookmarkEnd w:id="99"/>
      <w:r w:rsidRPr="00DE2238">
        <w:rPr>
          <w:rFonts w:asciiTheme="minorHAnsi" w:eastAsiaTheme="majorEastAsia" w:hAnsiTheme="minorHAnsi" w:cstheme="majorBidi"/>
          <w:smallCaps w:val="0"/>
          <w:color w:val="4472C4" w:themeColor="accent1"/>
          <w:sz w:val="32"/>
          <w:szCs w:val="26"/>
          <w:lang w:eastAsia="en-US"/>
        </w:rPr>
        <w:lastRenderedPageBreak/>
        <w:t xml:space="preserve">Chapitre 1.5. </w:t>
      </w:r>
      <w:r w:rsidRPr="00DE2238">
        <w:rPr>
          <w:rFonts w:asciiTheme="minorHAnsi" w:eastAsiaTheme="majorEastAsia" w:hAnsiTheme="minorHAnsi" w:cstheme="majorBidi"/>
          <w:smallCaps w:val="0"/>
          <w:color w:val="4472C4" w:themeColor="accent1"/>
          <w:sz w:val="32"/>
          <w:szCs w:val="26"/>
          <w:u w:val="single"/>
          <w:lang w:eastAsia="en-US"/>
        </w:rPr>
        <w:t>Sanctions disciplinaires</w:t>
      </w:r>
      <w:bookmarkEnd w:id="97"/>
      <w:bookmarkEnd w:id="100"/>
      <w:r w:rsidRPr="00DE2238">
        <w:rPr>
          <w:rFonts w:asciiTheme="minorHAnsi" w:eastAsiaTheme="majorEastAsia" w:hAnsiTheme="minorHAnsi" w:cstheme="majorBidi"/>
          <w:smallCaps w:val="0"/>
          <w:color w:val="4472C4" w:themeColor="accent1"/>
          <w:sz w:val="32"/>
          <w:szCs w:val="26"/>
          <w:lang w:eastAsia="en-US"/>
        </w:rPr>
        <w:t xml:space="preserve"> </w:t>
      </w:r>
    </w:p>
    <w:p w14:paraId="0942D6DA" w14:textId="77777777" w:rsidR="0044140B" w:rsidRDefault="0044140B" w:rsidP="0044140B">
      <w:pPr>
        <w:jc w:val="both"/>
        <w:rPr>
          <w:rFonts w:cstheme="minorHAnsi"/>
          <w:spacing w:val="-4"/>
        </w:rPr>
      </w:pPr>
      <w:bookmarkStart w:id="101" w:name="_Toc291075526"/>
      <w:bookmarkStart w:id="102" w:name="_Toc291075950"/>
      <w:bookmarkStart w:id="103" w:name="_Toc291076374"/>
      <w:bookmarkStart w:id="104" w:name="_Toc291076798"/>
      <w:bookmarkStart w:id="105" w:name="_Toc291077222"/>
      <w:bookmarkStart w:id="106" w:name="_Toc293652065"/>
      <w:bookmarkStart w:id="107" w:name="_Toc293653647"/>
      <w:bookmarkStart w:id="108" w:name="_Toc293654258"/>
      <w:bookmarkStart w:id="109" w:name="_Toc294004838"/>
      <w:bookmarkStart w:id="110" w:name="_Toc294185334"/>
    </w:p>
    <w:p w14:paraId="6439255D" w14:textId="77777777" w:rsidR="0044140B" w:rsidRPr="00DE2238" w:rsidRDefault="0044140B" w:rsidP="0044140B">
      <w:pPr>
        <w:jc w:val="both"/>
        <w:rPr>
          <w:rFonts w:cstheme="minorHAnsi"/>
          <w:spacing w:val="-4"/>
        </w:rPr>
      </w:pPr>
    </w:p>
    <w:p w14:paraId="7F5B4C25" w14:textId="77777777" w:rsidR="0044140B" w:rsidRPr="00DE2238" w:rsidRDefault="0044140B" w:rsidP="0044140B">
      <w:pPr>
        <w:pStyle w:val="Titre3"/>
        <w:spacing w:before="120" w:after="120"/>
        <w:rPr>
          <w:bCs/>
          <w:color w:val="2F5496" w:themeColor="accent1" w:themeShade="BF"/>
          <w:sz w:val="28"/>
        </w:rPr>
      </w:pPr>
      <w:bookmarkStart w:id="111" w:name="_Toc149221099"/>
      <w:bookmarkStart w:id="112" w:name="_Toc170985281"/>
      <w:r w:rsidRPr="00DE2238">
        <w:rPr>
          <w:bCs/>
          <w:color w:val="2F5496" w:themeColor="accent1" w:themeShade="BF"/>
          <w:sz w:val="28"/>
        </w:rPr>
        <w:t>Annexes</w:t>
      </w:r>
      <w:bookmarkEnd w:id="111"/>
      <w:bookmarkEnd w:id="112"/>
    </w:p>
    <w:p w14:paraId="6C852385" w14:textId="77777777" w:rsidR="0044140B" w:rsidRPr="00DE2238" w:rsidRDefault="0044140B" w:rsidP="0044140B"/>
    <w:p w14:paraId="4AB09DBA" w14:textId="77777777" w:rsidR="0044140B" w:rsidRPr="00DE2238" w:rsidRDefault="0044140B" w:rsidP="0044140B">
      <w:r w:rsidRPr="00DE2238">
        <w:br w:type="page"/>
      </w:r>
    </w:p>
    <w:p w14:paraId="749FBE83" w14:textId="77777777" w:rsidR="0044140B" w:rsidRPr="00DE2238" w:rsidRDefault="0044140B" w:rsidP="0044140B">
      <w:pPr>
        <w:pStyle w:val="Titre4"/>
      </w:pPr>
      <w:r w:rsidRPr="00DE2238">
        <w:rPr>
          <w:noProof/>
          <w:lang w:eastAsia="fr-BE"/>
        </w:rPr>
        <w:lastRenderedPageBreak/>
        <w:drawing>
          <wp:anchor distT="0" distB="0" distL="114300" distR="114300" simplePos="0" relativeHeight="251684864" behindDoc="0" locked="0" layoutInCell="1" allowOverlap="1" wp14:anchorId="4E320BED" wp14:editId="2F37EB2C">
            <wp:simplePos x="0" y="0"/>
            <wp:positionH relativeFrom="column">
              <wp:posOffset>5660832</wp:posOffset>
            </wp:positionH>
            <wp:positionV relativeFrom="paragraph">
              <wp:posOffset>342044</wp:posOffset>
            </wp:positionV>
            <wp:extent cx="586408" cy="586408"/>
            <wp:effectExtent l="0" t="0" r="4445" b="4445"/>
            <wp:wrapNone/>
            <wp:docPr id="4950" name="Image 4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88346" cy="588346"/>
                    </a:xfrm>
                    <a:prstGeom prst="rect">
                      <a:avLst/>
                    </a:prstGeom>
                  </pic:spPr>
                </pic:pic>
              </a:graphicData>
            </a:graphic>
            <wp14:sizeRelH relativeFrom="page">
              <wp14:pctWidth>0</wp14:pctWidth>
            </wp14:sizeRelH>
            <wp14:sizeRelV relativeFrom="page">
              <wp14:pctHeight>0</wp14:pctHeight>
            </wp14:sizeRelV>
          </wp:anchor>
        </w:drawing>
      </w:r>
      <w:r w:rsidRPr="00DE2238">
        <w:t>Annexe 1 : Sanctions disciplinaires et modalités selon lesquelles elles sont prises dans les écoles organisées par la Fédération Wallonie Bruxelles (AGCF du 12 janvier 1999)</w:t>
      </w:r>
    </w:p>
    <w:p w14:paraId="2F5C8E8B" w14:textId="77777777" w:rsidR="0044140B" w:rsidRPr="00DE2238" w:rsidRDefault="0044140B" w:rsidP="0044140B">
      <w:pPr>
        <w:rPr>
          <w:b/>
          <w:u w:val="single"/>
        </w:rPr>
      </w:pPr>
    </w:p>
    <w:p w14:paraId="0CD53427" w14:textId="77777777" w:rsidR="0044140B" w:rsidRPr="00DE2238" w:rsidRDefault="0044140B" w:rsidP="0044140B">
      <w:pPr>
        <w:jc w:val="both"/>
        <w:rPr>
          <w:b/>
        </w:rPr>
      </w:pPr>
      <w:r w:rsidRPr="00DE2238">
        <w:rPr>
          <w:b/>
        </w:rPr>
        <w:t>Point d’attention pour les écoles organisées</w:t>
      </w:r>
    </w:p>
    <w:p w14:paraId="6A3E84D9" w14:textId="77777777" w:rsidR="0044140B" w:rsidRPr="00DE2238" w:rsidRDefault="0044140B" w:rsidP="0044140B">
      <w:pPr>
        <w:jc w:val="both"/>
        <w:rPr>
          <w:b/>
        </w:rPr>
      </w:pPr>
    </w:p>
    <w:p w14:paraId="7B7B5A03" w14:textId="77777777" w:rsidR="0044140B" w:rsidRPr="00DE2238" w:rsidRDefault="0044140B" w:rsidP="0044140B">
      <w:pPr>
        <w:jc w:val="both"/>
        <w:rPr>
          <w:b/>
        </w:rPr>
      </w:pPr>
      <w:r w:rsidRPr="00DE2238">
        <w:rPr>
          <w:b/>
        </w:rPr>
        <w:t>Liste des sanctions pouvant être prononcées à l’égard de l’élève dans l’enseignement organisé :</w:t>
      </w:r>
    </w:p>
    <w:p w14:paraId="4639157B" w14:textId="77777777" w:rsidR="0044140B" w:rsidRPr="00DE2238" w:rsidRDefault="0044140B" w:rsidP="0044140B">
      <w:pPr>
        <w:jc w:val="both"/>
        <w:rPr>
          <w:b/>
        </w:rPr>
      </w:pPr>
    </w:p>
    <w:p w14:paraId="16F9FB35" w14:textId="77777777" w:rsidR="0044140B" w:rsidRPr="00DE2238" w:rsidRDefault="0044140B" w:rsidP="0044140B">
      <w:pPr>
        <w:tabs>
          <w:tab w:val="left" w:pos="426"/>
        </w:tabs>
        <w:ind w:left="425" w:hanging="425"/>
        <w:jc w:val="both"/>
      </w:pPr>
      <w:r w:rsidRPr="00DE2238">
        <w:t>1°</w:t>
      </w:r>
      <w:r w:rsidRPr="00DE2238">
        <w:tab/>
        <w:t>le rappel à l’ordre par une note au journal de classe à faire signer pour le lendemain par les parents ou l’élève majeur ;</w:t>
      </w:r>
    </w:p>
    <w:p w14:paraId="0F26ECD5" w14:textId="77777777" w:rsidR="0044140B" w:rsidRPr="00DE2238" w:rsidRDefault="0044140B" w:rsidP="0044140B">
      <w:pPr>
        <w:tabs>
          <w:tab w:val="left" w:pos="426"/>
        </w:tabs>
        <w:ind w:left="425" w:hanging="425"/>
        <w:jc w:val="both"/>
      </w:pPr>
      <w:r w:rsidRPr="00DE2238">
        <w:t>2°</w:t>
      </w:r>
      <w:r w:rsidRPr="00DE2238">
        <w:tab/>
        <w:t>la retenue à l’établissement, en dehors du cadre de la journée scolaire, sous la surveillance d’un membre du personnel ;</w:t>
      </w:r>
    </w:p>
    <w:p w14:paraId="63587348" w14:textId="77777777" w:rsidR="0044140B" w:rsidRPr="00DE2238" w:rsidRDefault="0044140B" w:rsidP="0044140B">
      <w:pPr>
        <w:tabs>
          <w:tab w:val="left" w:pos="426"/>
        </w:tabs>
        <w:ind w:left="425" w:hanging="425"/>
        <w:jc w:val="both"/>
      </w:pPr>
      <w:r w:rsidRPr="00DE2238">
        <w:t>3°</w:t>
      </w:r>
      <w:r w:rsidRPr="00DE2238">
        <w:tab/>
        <w:t>l’exclusion temporaire d’un cours ou de tous les cours d’un même enseignant dans le respect des dispositions de l’article 1.7.9-3 du Code de l’Enseignement ; l’élève reste à l’établissement sous la surveillance d’un membre du personnel ;</w:t>
      </w:r>
    </w:p>
    <w:p w14:paraId="534B6B12" w14:textId="77777777" w:rsidR="0044140B" w:rsidRPr="00DE2238" w:rsidRDefault="0044140B" w:rsidP="0044140B">
      <w:pPr>
        <w:tabs>
          <w:tab w:val="left" w:pos="426"/>
        </w:tabs>
        <w:ind w:left="425" w:hanging="425"/>
        <w:jc w:val="both"/>
      </w:pPr>
      <w:r w:rsidRPr="00DE2238">
        <w:t>4°</w:t>
      </w:r>
      <w:r w:rsidRPr="00DE2238">
        <w:tab/>
        <w:t>l’exclusion temporaire de tous les cours dans le respect des dispositions de l’article 1.7.9-3 du Code de l’Enseignement ;</w:t>
      </w:r>
    </w:p>
    <w:p w14:paraId="0F576A2F" w14:textId="77777777" w:rsidR="0044140B" w:rsidRPr="00DE2238" w:rsidRDefault="0044140B" w:rsidP="0044140B">
      <w:pPr>
        <w:tabs>
          <w:tab w:val="left" w:pos="426"/>
        </w:tabs>
        <w:ind w:left="425" w:hanging="425"/>
        <w:jc w:val="both"/>
      </w:pPr>
      <w:r w:rsidRPr="00DE2238">
        <w:t>5°</w:t>
      </w:r>
      <w:r w:rsidRPr="00DE2238">
        <w:tab/>
        <w:t>l’exclusion définitive de l’établissement dans le respect des dispositions de l’article 1.7.9-4 à l’article 1.7.9-9 du Code de l’Enseignement Une notification écrite est adressée, s’il échet, à l’Administration de l’internat où l’élève est inscrit.</w:t>
      </w:r>
    </w:p>
    <w:p w14:paraId="27913BFB" w14:textId="77777777" w:rsidR="0044140B" w:rsidRPr="00DE2238" w:rsidRDefault="0044140B" w:rsidP="0044140B">
      <w:pPr>
        <w:jc w:val="both"/>
      </w:pPr>
    </w:p>
    <w:p w14:paraId="09B6DAC9" w14:textId="77777777" w:rsidR="0044140B" w:rsidRPr="00DE2238" w:rsidRDefault="0044140B" w:rsidP="0044140B">
      <w:pPr>
        <w:jc w:val="both"/>
        <w:rPr>
          <w:b/>
        </w:rPr>
      </w:pPr>
      <w:r w:rsidRPr="00DE2238">
        <w:rPr>
          <w:b/>
        </w:rPr>
        <w:t>Les sanctions disciplinaires prononcées à l'encontre d'un élève ne peuvent pas être prises en compte dans l'évaluation des compétences.</w:t>
      </w:r>
    </w:p>
    <w:p w14:paraId="46F41940" w14:textId="77777777" w:rsidR="0044140B" w:rsidRPr="00DE2238" w:rsidRDefault="0044140B" w:rsidP="0044140B">
      <w:pPr>
        <w:jc w:val="both"/>
        <w:rPr>
          <w:b/>
        </w:rPr>
      </w:pPr>
    </w:p>
    <w:p w14:paraId="1D7989FD" w14:textId="77777777" w:rsidR="0044140B" w:rsidRPr="00DE2238" w:rsidRDefault="0044140B" w:rsidP="0044140B">
      <w:pPr>
        <w:jc w:val="both"/>
      </w:pPr>
      <w:r w:rsidRPr="00DE2238">
        <w:t>En cas d’exclusion temporaire, l’élève est tenu de mettre ses documents scolaires en ordre et l’école veille à ce que l’élève soit mis en situation de satisfaire à cette exigence.</w:t>
      </w:r>
    </w:p>
    <w:p w14:paraId="5AAF6B4D" w14:textId="77777777" w:rsidR="0044140B" w:rsidRPr="00DE2238" w:rsidRDefault="0044140B" w:rsidP="0044140B">
      <w:pPr>
        <w:jc w:val="both"/>
      </w:pPr>
    </w:p>
    <w:p w14:paraId="16B45240" w14:textId="77777777" w:rsidR="0044140B" w:rsidRPr="00DE2238" w:rsidRDefault="0044140B" w:rsidP="0044140B">
      <w:pPr>
        <w:jc w:val="both"/>
      </w:pPr>
      <w:r w:rsidRPr="00DE2238">
        <w:t>Les sanctions prévues ci-dessus aux points 1°, 2°, 3° et 4°, peuvent s’accompagner d’une mesure diminuant la note d’évaluation du comportement social et personnel si l’école a fait le choix d’une note chiffrée pour évaluer ce comportement.</w:t>
      </w:r>
    </w:p>
    <w:p w14:paraId="1EC41C98" w14:textId="77777777" w:rsidR="0044140B" w:rsidRPr="00DE2238" w:rsidRDefault="0044140B" w:rsidP="0044140B">
      <w:pPr>
        <w:jc w:val="both"/>
      </w:pPr>
    </w:p>
    <w:p w14:paraId="6489C7A9" w14:textId="77777777" w:rsidR="0044140B" w:rsidRPr="00DE2238" w:rsidRDefault="0044140B" w:rsidP="0044140B">
      <w:pPr>
        <w:jc w:val="both"/>
      </w:pPr>
      <w:r w:rsidRPr="00DE2238">
        <w:t>Le rappel à l’ordre est prononcé par tout membre du personnel directeur et enseignant et du personnel auxiliaire d’éducation. Il peut être accompagné de tâches supplémentaires qui font l’objet d’une évaluation par le membre du personnel qui prononce la sanction. Si l’évaluation n’est pas satisfaisante, le directeur peut imposer une nouvelle tâche.</w:t>
      </w:r>
    </w:p>
    <w:p w14:paraId="14BD936F" w14:textId="77777777" w:rsidR="0044140B" w:rsidRPr="00DE2238" w:rsidRDefault="0044140B" w:rsidP="0044140B">
      <w:pPr>
        <w:jc w:val="both"/>
      </w:pPr>
    </w:p>
    <w:p w14:paraId="47CDD886" w14:textId="77777777" w:rsidR="0044140B" w:rsidRPr="00DE2238" w:rsidRDefault="0044140B" w:rsidP="0044140B">
      <w:pPr>
        <w:jc w:val="both"/>
      </w:pPr>
      <w:r w:rsidRPr="00DE2238">
        <w:t xml:space="preserve">Les sanctions prévues ci-dessus aux points 2°, 3° et 4°, sont prononcées par le directeur ou son délégué après avoir préalablement entendu l’élève. Les sanctions et la motivation qui les </w:t>
      </w:r>
      <w:proofErr w:type="gramStart"/>
      <w:r w:rsidRPr="00DE2238">
        <w:t>fonde</w:t>
      </w:r>
      <w:proofErr w:type="gramEnd"/>
      <w:r w:rsidRPr="00DE2238">
        <w:t xml:space="preserve"> sont communiquées à l’élève, à ses parents par la voie du journal de classe ou par un autre moyen jugé plus approprié. L’élève doit toujours être en mesure de présenter son journal de classe au membre du personnel qui le réclame.</w:t>
      </w:r>
    </w:p>
    <w:p w14:paraId="3EF8664B" w14:textId="77777777" w:rsidR="0044140B" w:rsidRPr="00DE2238" w:rsidRDefault="0044140B" w:rsidP="0044140B">
      <w:pPr>
        <w:jc w:val="both"/>
      </w:pPr>
      <w:r w:rsidRPr="00DE2238">
        <w:t>Les sanctions visées à l’alinéa précédent sont accompagnées de tâches supplémentaires qui font l’objet d’une évaluation par le membre du personnel que le directeur ou son délégué désigne. Si l’évaluation n’est pas satisfaisante, le directeur peut imposer une nouvelle tâche.</w:t>
      </w:r>
    </w:p>
    <w:p w14:paraId="5A792E60" w14:textId="77777777" w:rsidR="0044140B" w:rsidRPr="00DE2238" w:rsidRDefault="0044140B" w:rsidP="0044140B">
      <w:pPr>
        <w:jc w:val="both"/>
      </w:pPr>
    </w:p>
    <w:p w14:paraId="75F4FEA0" w14:textId="77777777" w:rsidR="0044140B" w:rsidRPr="00DE2238" w:rsidRDefault="0044140B" w:rsidP="0044140B">
      <w:pPr>
        <w:jc w:val="both"/>
      </w:pPr>
      <w:r w:rsidRPr="00DE2238">
        <w:t>Les tâches supplémentaires, en particulier celles qui accompagnent la retenue à l’établissement, doivent chaque fois que possible consister en la réparation des torts causés à la victime ou en un travail d’intérêt général qui place l’élève dans une situation de responsabilisation par rapport à l’acte, au comportement ou à l’abstention répréhensible qui sont à l’origine de la sanction. Elles peuvent aussi prendre la forme d’un travail pédagogique.</w:t>
      </w:r>
    </w:p>
    <w:p w14:paraId="52D93397" w14:textId="77777777" w:rsidR="0044140B" w:rsidRPr="00DE2238" w:rsidRDefault="0044140B" w:rsidP="0044140B">
      <w:pPr>
        <w:jc w:val="both"/>
      </w:pPr>
    </w:p>
    <w:p w14:paraId="719CFE3F" w14:textId="77777777" w:rsidR="0044140B" w:rsidRPr="00DE2238" w:rsidRDefault="0044140B" w:rsidP="0044140B">
      <w:pPr>
        <w:jc w:val="both"/>
      </w:pPr>
      <w:r w:rsidRPr="00DE2238">
        <w:t>Les tâches supplémentaires à caractère pédagogique imposées à l’élève en complément des sanctions disciplinaires ne peuvent faire l’objet de notations. Leur évaluation ne pourra influencer le cours des délibérations et, en outre, elles ne consisteront jamais en tâches répétitives et vides de sens.</w:t>
      </w:r>
    </w:p>
    <w:p w14:paraId="2ED2A149" w14:textId="77777777" w:rsidR="0044140B" w:rsidRPr="00DE2238" w:rsidRDefault="0044140B" w:rsidP="0044140B">
      <w:pPr>
        <w:pStyle w:val="Titre4"/>
        <w:rPr>
          <w:rFonts w:eastAsia="Calibri" w:cs="Calibri"/>
        </w:rPr>
      </w:pPr>
      <w:r w:rsidRPr="00DE2238">
        <w:br w:type="page"/>
      </w:r>
      <w:r w:rsidRPr="00DE2238">
        <w:rPr>
          <w:noProof/>
          <w:lang w:eastAsia="fr-BE"/>
        </w:rPr>
        <w:lastRenderedPageBreak/>
        <w:drawing>
          <wp:anchor distT="0" distB="0" distL="114300" distR="114300" simplePos="0" relativeHeight="251685888" behindDoc="0" locked="0" layoutInCell="1" allowOverlap="1" wp14:anchorId="341FEA33" wp14:editId="10BC9F4C">
            <wp:simplePos x="0" y="0"/>
            <wp:positionH relativeFrom="column">
              <wp:posOffset>5784077</wp:posOffset>
            </wp:positionH>
            <wp:positionV relativeFrom="paragraph">
              <wp:posOffset>72722</wp:posOffset>
            </wp:positionV>
            <wp:extent cx="586408" cy="586408"/>
            <wp:effectExtent l="0" t="0" r="4445" b="4445"/>
            <wp:wrapNone/>
            <wp:docPr id="4959" name="Image 4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86408" cy="586408"/>
                    </a:xfrm>
                    <a:prstGeom prst="rect">
                      <a:avLst/>
                    </a:prstGeom>
                  </pic:spPr>
                </pic:pic>
              </a:graphicData>
            </a:graphic>
            <wp14:sizeRelH relativeFrom="page">
              <wp14:pctWidth>0</wp14:pctWidth>
            </wp14:sizeRelH>
            <wp14:sizeRelV relativeFrom="page">
              <wp14:pctHeight>0</wp14:pctHeight>
            </wp14:sizeRelV>
          </wp:anchor>
        </w:drawing>
      </w:r>
      <w:r w:rsidRPr="00DE2238">
        <w:t>Annexe 1bis : Tableau récapitulatif de la procédure d’exclusion définitive et explications</w:t>
      </w:r>
    </w:p>
    <w:p w14:paraId="618244A9" w14:textId="77777777" w:rsidR="0044140B" w:rsidRPr="00DE2238" w:rsidRDefault="0044140B" w:rsidP="0044140B">
      <w:pPr>
        <w:rPr>
          <w:rFonts w:cs="Arial"/>
          <w:sz w:val="12"/>
          <w:szCs w:val="12"/>
        </w:rPr>
      </w:pPr>
    </w:p>
    <w:p w14:paraId="5D90EABF" w14:textId="77777777" w:rsidR="0044140B" w:rsidRPr="00DE2238" w:rsidRDefault="0044140B" w:rsidP="00323050">
      <w:pPr>
        <w:numPr>
          <w:ilvl w:val="0"/>
          <w:numId w:val="68"/>
        </w:numPr>
        <w:jc w:val="both"/>
        <w:rPr>
          <w:rFonts w:cs="Arial"/>
          <w:b/>
          <w:lang w:val="fr-FR"/>
        </w:rPr>
      </w:pPr>
      <w:r w:rsidRPr="00DE2238">
        <w:rPr>
          <w:rFonts w:cs="Arial"/>
          <w:b/>
          <w:lang w:val="fr-FR"/>
        </w:rPr>
        <w:t>Motifs</w:t>
      </w:r>
    </w:p>
    <w:p w14:paraId="1B8A9C0C" w14:textId="77777777" w:rsidR="0044140B" w:rsidRPr="00DE2238" w:rsidRDefault="0044140B" w:rsidP="0044140B">
      <w:pPr>
        <w:jc w:val="both"/>
        <w:rPr>
          <w:rFonts w:cs="Arial"/>
          <w:b/>
          <w:lang w:val="fr-FR"/>
        </w:rPr>
      </w:pPr>
    </w:p>
    <w:p w14:paraId="2F913919" w14:textId="77777777" w:rsidR="0044140B" w:rsidRPr="00DE2238" w:rsidRDefault="0044140B" w:rsidP="0044140B">
      <w:pPr>
        <w:jc w:val="both"/>
        <w:rPr>
          <w:rFonts w:cs="Arial"/>
          <w:lang w:val="fr-FR"/>
        </w:rPr>
      </w:pPr>
      <w:r w:rsidRPr="00DE2238">
        <w:rPr>
          <w:rFonts w:cs="Arial"/>
          <w:lang w:val="fr-FR"/>
        </w:rPr>
        <w:t>Etre certain que le(s) fait(s) reproché(s) à l’élève constitue(nt) un motif d’exclusion et s’assurer que ceux-ci sont précis et prouvés.</w:t>
      </w:r>
    </w:p>
    <w:p w14:paraId="71484B85" w14:textId="77777777" w:rsidR="0044140B" w:rsidRPr="00DE2238" w:rsidRDefault="0044140B" w:rsidP="0044140B">
      <w:pPr>
        <w:jc w:val="both"/>
        <w:rPr>
          <w:rFonts w:cs="Arial"/>
          <w:lang w:val="fr-FR"/>
        </w:rPr>
      </w:pPr>
    </w:p>
    <w:p w14:paraId="7D862C8B" w14:textId="77777777" w:rsidR="0044140B" w:rsidRPr="00DE2238" w:rsidRDefault="0044140B" w:rsidP="00323050">
      <w:pPr>
        <w:numPr>
          <w:ilvl w:val="0"/>
          <w:numId w:val="68"/>
        </w:numPr>
        <w:jc w:val="both"/>
        <w:rPr>
          <w:rFonts w:cs="Arial"/>
          <w:lang w:val="fr-FR"/>
        </w:rPr>
      </w:pPr>
      <w:r w:rsidRPr="00DE2238">
        <w:rPr>
          <w:rFonts w:cs="Arial"/>
          <w:b/>
          <w:lang w:val="fr-FR"/>
        </w:rPr>
        <w:t>Procédure</w:t>
      </w:r>
    </w:p>
    <w:p w14:paraId="1F67BAD2" w14:textId="77777777" w:rsidR="0044140B" w:rsidRPr="00DE2238" w:rsidRDefault="0044140B" w:rsidP="0044140B">
      <w:pPr>
        <w:jc w:val="both"/>
        <w:rPr>
          <w:rFonts w:cs="Arial"/>
          <w:lang w:val="fr-FR"/>
        </w:rPr>
      </w:pPr>
    </w:p>
    <w:p w14:paraId="6976DA89" w14:textId="77777777" w:rsidR="0044140B" w:rsidRPr="00DE2238" w:rsidRDefault="0044140B" w:rsidP="00323050">
      <w:pPr>
        <w:numPr>
          <w:ilvl w:val="0"/>
          <w:numId w:val="69"/>
        </w:numPr>
        <w:jc w:val="both"/>
        <w:rPr>
          <w:rFonts w:cs="Arial"/>
          <w:b/>
          <w:lang w:val="fr-FR"/>
        </w:rPr>
      </w:pPr>
      <w:r w:rsidRPr="00DE2238">
        <w:rPr>
          <w:rFonts w:cs="Arial"/>
          <w:b/>
          <w:lang w:val="fr-FR"/>
        </w:rPr>
        <w:t>Convocation à l’audition</w:t>
      </w:r>
    </w:p>
    <w:p w14:paraId="0FAAA838" w14:textId="77777777" w:rsidR="0044140B" w:rsidRPr="00DE2238" w:rsidRDefault="0044140B" w:rsidP="00323050">
      <w:pPr>
        <w:numPr>
          <w:ilvl w:val="0"/>
          <w:numId w:val="70"/>
        </w:numPr>
        <w:jc w:val="both"/>
        <w:rPr>
          <w:rFonts w:cs="Arial"/>
          <w:lang w:val="fr-FR"/>
        </w:rPr>
      </w:pPr>
      <w:proofErr w:type="gramStart"/>
      <w:r w:rsidRPr="00DE2238">
        <w:rPr>
          <w:rFonts w:cs="Arial"/>
          <w:lang w:val="fr-FR"/>
        </w:rPr>
        <w:t>inviter</w:t>
      </w:r>
      <w:proofErr w:type="gramEnd"/>
      <w:r w:rsidRPr="00DE2238">
        <w:rPr>
          <w:rFonts w:cs="Arial"/>
          <w:lang w:val="fr-FR"/>
        </w:rPr>
        <w:t xml:space="preserve"> l’élève majeur ou les parents et l’élève mineur par lettre recommandée </w:t>
      </w:r>
      <w:r w:rsidRPr="00DE2238">
        <w:rPr>
          <w:rFonts w:cs="Arial"/>
        </w:rPr>
        <w:t>ou en remettant la convocation en main propre contre un accusé de réception</w:t>
      </w:r>
    </w:p>
    <w:p w14:paraId="210415C8" w14:textId="77777777" w:rsidR="0044140B" w:rsidRPr="00DE2238" w:rsidRDefault="0044140B" w:rsidP="00323050">
      <w:pPr>
        <w:numPr>
          <w:ilvl w:val="0"/>
          <w:numId w:val="70"/>
        </w:numPr>
        <w:jc w:val="both"/>
        <w:rPr>
          <w:rFonts w:cs="Arial"/>
          <w:lang w:val="fr-FR"/>
        </w:rPr>
      </w:pPr>
      <w:proofErr w:type="gramStart"/>
      <w:r w:rsidRPr="00DE2238">
        <w:rPr>
          <w:rFonts w:cs="Arial"/>
          <w:lang w:val="fr-FR"/>
        </w:rPr>
        <w:t>indiquer</w:t>
      </w:r>
      <w:proofErr w:type="gramEnd"/>
      <w:r w:rsidRPr="00DE2238">
        <w:rPr>
          <w:rFonts w:cs="Arial"/>
          <w:lang w:val="fr-FR"/>
        </w:rPr>
        <w:t xml:space="preserve"> explicitement qu’une procédure pouvant conduire à l’exclusion définitive est engagée</w:t>
      </w:r>
    </w:p>
    <w:p w14:paraId="34C45E4B" w14:textId="77777777" w:rsidR="0044140B" w:rsidRPr="00DE2238" w:rsidRDefault="0044140B" w:rsidP="00323050">
      <w:pPr>
        <w:numPr>
          <w:ilvl w:val="0"/>
          <w:numId w:val="70"/>
        </w:numPr>
        <w:jc w:val="both"/>
        <w:rPr>
          <w:rFonts w:cs="Arial"/>
          <w:lang w:val="fr-FR"/>
        </w:rPr>
      </w:pPr>
      <w:proofErr w:type="gramStart"/>
      <w:r w:rsidRPr="00DE2238">
        <w:rPr>
          <w:rFonts w:cs="Arial"/>
          <w:lang w:val="fr-FR"/>
        </w:rPr>
        <w:t>la</w:t>
      </w:r>
      <w:proofErr w:type="gramEnd"/>
      <w:r w:rsidRPr="00DE2238">
        <w:rPr>
          <w:rFonts w:cs="Arial"/>
          <w:lang w:val="fr-FR"/>
        </w:rPr>
        <w:t xml:space="preserve"> date proposée à l’élève majeur ou aux parents est au plus tôt le 4</w:t>
      </w:r>
      <w:r w:rsidRPr="00DE2238">
        <w:rPr>
          <w:rFonts w:cs="Arial"/>
          <w:vertAlign w:val="superscript"/>
          <w:lang w:val="fr-FR"/>
        </w:rPr>
        <w:t>ème</w:t>
      </w:r>
      <w:r w:rsidRPr="00DE2238">
        <w:rPr>
          <w:rFonts w:cs="Arial"/>
          <w:lang w:val="fr-FR"/>
        </w:rPr>
        <w:t xml:space="preserve"> jour ouvrable scolaire qui suit la présentation de la lettre d’invitation</w:t>
      </w:r>
    </w:p>
    <w:p w14:paraId="6C622568" w14:textId="77777777" w:rsidR="0044140B" w:rsidRPr="00DE2238" w:rsidRDefault="0044140B" w:rsidP="00323050">
      <w:pPr>
        <w:numPr>
          <w:ilvl w:val="0"/>
          <w:numId w:val="70"/>
        </w:numPr>
        <w:jc w:val="both"/>
        <w:rPr>
          <w:rFonts w:cs="Arial"/>
          <w:lang w:val="fr-FR"/>
        </w:rPr>
      </w:pPr>
      <w:proofErr w:type="gramStart"/>
      <w:r w:rsidRPr="00DE2238">
        <w:rPr>
          <w:rFonts w:cs="Arial"/>
          <w:lang w:val="fr-FR"/>
        </w:rPr>
        <w:t>préciser</w:t>
      </w:r>
      <w:proofErr w:type="gramEnd"/>
      <w:r w:rsidRPr="00DE2238">
        <w:rPr>
          <w:rFonts w:cs="Arial"/>
          <w:lang w:val="fr-FR"/>
        </w:rPr>
        <w:t xml:space="preserve"> de manière claire, précise et concrète le(s) fait(s) pris en considération</w:t>
      </w:r>
    </w:p>
    <w:p w14:paraId="0C41EF89" w14:textId="77777777" w:rsidR="0044140B" w:rsidRPr="00DE2238" w:rsidRDefault="0044140B" w:rsidP="00323050">
      <w:pPr>
        <w:numPr>
          <w:ilvl w:val="0"/>
          <w:numId w:val="70"/>
        </w:numPr>
        <w:jc w:val="both"/>
        <w:rPr>
          <w:rFonts w:cs="Arial"/>
          <w:b/>
          <w:lang w:val="fr-FR"/>
        </w:rPr>
      </w:pPr>
      <w:proofErr w:type="gramStart"/>
      <w:r w:rsidRPr="00DE2238">
        <w:rPr>
          <w:rFonts w:cs="Arial"/>
          <w:lang w:val="fr-FR"/>
        </w:rPr>
        <w:t>préciser</w:t>
      </w:r>
      <w:proofErr w:type="gramEnd"/>
      <w:r w:rsidRPr="00DE2238">
        <w:rPr>
          <w:rFonts w:cs="Arial"/>
          <w:lang w:val="fr-FR"/>
        </w:rPr>
        <w:t xml:space="preserve"> que si l’élève majeur ou les parents de l’élève mineur ne peuvent se libérer pour la date, un déplacement de l’audition est possible dans des délais raisonnables</w:t>
      </w:r>
    </w:p>
    <w:p w14:paraId="588F0BD9" w14:textId="77777777" w:rsidR="0044140B" w:rsidRPr="00DE2238" w:rsidRDefault="0044140B" w:rsidP="00323050">
      <w:pPr>
        <w:numPr>
          <w:ilvl w:val="0"/>
          <w:numId w:val="70"/>
        </w:numPr>
        <w:jc w:val="both"/>
        <w:rPr>
          <w:rFonts w:cs="Arial"/>
          <w:lang w:val="fr-FR"/>
        </w:rPr>
      </w:pPr>
      <w:proofErr w:type="gramStart"/>
      <w:r w:rsidRPr="00DE2238">
        <w:rPr>
          <w:rFonts w:cs="Arial"/>
          <w:lang w:val="fr-FR"/>
        </w:rPr>
        <w:t>indiquer</w:t>
      </w:r>
      <w:proofErr w:type="gramEnd"/>
      <w:r w:rsidRPr="00DE2238">
        <w:rPr>
          <w:rFonts w:cs="Arial"/>
          <w:lang w:val="fr-FR"/>
        </w:rPr>
        <w:t xml:space="preserve"> qu’une copie du dossier disciplinaire est mise gratuitement à disposition de l’élève majeur ou des parents de l’élève mineur avant/pendant/après l’audition</w:t>
      </w:r>
    </w:p>
    <w:p w14:paraId="02C65CB3" w14:textId="77777777" w:rsidR="0044140B" w:rsidRPr="00DE2238" w:rsidRDefault="0044140B" w:rsidP="00323050">
      <w:pPr>
        <w:numPr>
          <w:ilvl w:val="0"/>
          <w:numId w:val="70"/>
        </w:numPr>
        <w:jc w:val="both"/>
        <w:rPr>
          <w:rFonts w:cs="Arial"/>
          <w:b/>
          <w:lang w:val="fr-FR"/>
        </w:rPr>
      </w:pPr>
      <w:proofErr w:type="gramStart"/>
      <w:r w:rsidRPr="00DE2238">
        <w:rPr>
          <w:rFonts w:cs="Arial"/>
          <w:lang w:val="fr-FR"/>
        </w:rPr>
        <w:t>indiquer</w:t>
      </w:r>
      <w:proofErr w:type="gramEnd"/>
      <w:r w:rsidRPr="00DE2238">
        <w:rPr>
          <w:rFonts w:cs="Arial"/>
          <w:lang w:val="fr-FR"/>
        </w:rPr>
        <w:t xml:space="preserve"> qu’ils peuvent se faire assister d’une personne majeure de leur choix</w:t>
      </w:r>
    </w:p>
    <w:p w14:paraId="0EDF02D7" w14:textId="77777777" w:rsidR="0044140B" w:rsidRPr="00DE2238" w:rsidRDefault="0044140B" w:rsidP="00323050">
      <w:pPr>
        <w:numPr>
          <w:ilvl w:val="0"/>
          <w:numId w:val="70"/>
        </w:numPr>
        <w:jc w:val="both"/>
        <w:rPr>
          <w:rFonts w:cs="Arial"/>
          <w:lang w:val="fr-FR"/>
        </w:rPr>
      </w:pPr>
      <w:proofErr w:type="gramStart"/>
      <w:r w:rsidRPr="00DE2238">
        <w:rPr>
          <w:rFonts w:cs="Arial"/>
          <w:lang w:val="fr-FR"/>
        </w:rPr>
        <w:t>si</w:t>
      </w:r>
      <w:proofErr w:type="gramEnd"/>
      <w:r w:rsidRPr="00DE2238">
        <w:rPr>
          <w:rFonts w:cs="Arial"/>
          <w:lang w:val="fr-FR"/>
        </w:rPr>
        <w:t xml:space="preserve"> la gravité des faits le justifie, par exemple, si les faits qui ont entraîné l’exclusion ont mis en danger une autre personne, le directeur peut écarter provisoirement l’élève de l’établissement pendant la procédure d’exclusion. Ceci doit être précisé dans la convocation</w:t>
      </w:r>
    </w:p>
    <w:p w14:paraId="1C7CB459" w14:textId="77777777" w:rsidR="0044140B" w:rsidRPr="00DE2238" w:rsidRDefault="0044140B" w:rsidP="0044140B">
      <w:pPr>
        <w:jc w:val="both"/>
        <w:rPr>
          <w:rFonts w:cs="Arial"/>
          <w:b/>
          <w:lang w:val="fr-FR"/>
        </w:rPr>
      </w:pPr>
    </w:p>
    <w:p w14:paraId="771F7453" w14:textId="77777777" w:rsidR="0044140B" w:rsidRPr="00DE2238" w:rsidRDefault="0044140B" w:rsidP="00323050">
      <w:pPr>
        <w:numPr>
          <w:ilvl w:val="0"/>
          <w:numId w:val="69"/>
        </w:numPr>
        <w:jc w:val="both"/>
        <w:rPr>
          <w:rFonts w:cs="Arial"/>
          <w:b/>
          <w:lang w:val="fr-FR"/>
        </w:rPr>
      </w:pPr>
      <w:r w:rsidRPr="00DE2238">
        <w:rPr>
          <w:rFonts w:cs="Arial"/>
          <w:b/>
          <w:lang w:val="fr-FR"/>
        </w:rPr>
        <w:t>Audition</w:t>
      </w:r>
    </w:p>
    <w:p w14:paraId="0CBE84A0" w14:textId="77777777" w:rsidR="0044140B" w:rsidRPr="00DE2238" w:rsidRDefault="0044140B" w:rsidP="00323050">
      <w:pPr>
        <w:numPr>
          <w:ilvl w:val="0"/>
          <w:numId w:val="71"/>
        </w:numPr>
        <w:jc w:val="both"/>
        <w:rPr>
          <w:rFonts w:cs="Arial"/>
          <w:lang w:val="fr-FR"/>
        </w:rPr>
      </w:pPr>
      <w:proofErr w:type="gramStart"/>
      <w:r w:rsidRPr="00DE2238">
        <w:rPr>
          <w:rFonts w:cs="Arial"/>
          <w:lang w:val="fr-FR"/>
        </w:rPr>
        <w:t>le</w:t>
      </w:r>
      <w:proofErr w:type="gramEnd"/>
      <w:r w:rsidRPr="00DE2238">
        <w:rPr>
          <w:rFonts w:cs="Arial"/>
          <w:lang w:val="fr-FR"/>
        </w:rPr>
        <w:t xml:space="preserve"> directeur expose les faits</w:t>
      </w:r>
    </w:p>
    <w:p w14:paraId="03F293F8" w14:textId="77777777" w:rsidR="0044140B" w:rsidRPr="00DE2238" w:rsidRDefault="0044140B" w:rsidP="00323050">
      <w:pPr>
        <w:numPr>
          <w:ilvl w:val="0"/>
          <w:numId w:val="71"/>
        </w:numPr>
        <w:jc w:val="both"/>
        <w:rPr>
          <w:rFonts w:cs="Arial"/>
          <w:lang w:val="fr-FR"/>
        </w:rPr>
      </w:pPr>
      <w:proofErr w:type="gramStart"/>
      <w:r w:rsidRPr="00DE2238">
        <w:rPr>
          <w:rFonts w:cs="Arial"/>
          <w:lang w:val="fr-FR"/>
        </w:rPr>
        <w:t>il</w:t>
      </w:r>
      <w:proofErr w:type="gramEnd"/>
      <w:r w:rsidRPr="00DE2238">
        <w:rPr>
          <w:rFonts w:cs="Arial"/>
          <w:lang w:val="fr-FR"/>
        </w:rPr>
        <w:t xml:space="preserve"> met le dossier disciplinaire à disposition de l’élève majeur ou des parents</w:t>
      </w:r>
    </w:p>
    <w:p w14:paraId="0C233A28" w14:textId="77777777" w:rsidR="0044140B" w:rsidRPr="00DE2238" w:rsidRDefault="0044140B" w:rsidP="00323050">
      <w:pPr>
        <w:numPr>
          <w:ilvl w:val="0"/>
          <w:numId w:val="71"/>
        </w:numPr>
        <w:jc w:val="both"/>
        <w:rPr>
          <w:rFonts w:cs="Arial"/>
          <w:lang w:val="fr-FR"/>
        </w:rPr>
      </w:pPr>
      <w:proofErr w:type="gramStart"/>
      <w:r w:rsidRPr="00DE2238">
        <w:rPr>
          <w:rFonts w:cs="Arial"/>
          <w:lang w:val="fr-FR"/>
        </w:rPr>
        <w:t>il</w:t>
      </w:r>
      <w:proofErr w:type="gramEnd"/>
      <w:r w:rsidRPr="00DE2238">
        <w:rPr>
          <w:rFonts w:cs="Arial"/>
          <w:lang w:val="fr-FR"/>
        </w:rPr>
        <w:t xml:space="preserve"> entend le point de vue des intéressés</w:t>
      </w:r>
    </w:p>
    <w:p w14:paraId="3E7AD8B0" w14:textId="77777777" w:rsidR="0044140B" w:rsidRPr="00DE2238" w:rsidRDefault="0044140B" w:rsidP="00323050">
      <w:pPr>
        <w:numPr>
          <w:ilvl w:val="0"/>
          <w:numId w:val="71"/>
        </w:numPr>
        <w:jc w:val="both"/>
        <w:rPr>
          <w:rFonts w:cs="Arial"/>
          <w:lang w:val="fr-FR"/>
        </w:rPr>
      </w:pPr>
      <w:proofErr w:type="gramStart"/>
      <w:r w:rsidRPr="00DE2238">
        <w:rPr>
          <w:rFonts w:cs="Arial"/>
          <w:lang w:val="fr-FR"/>
        </w:rPr>
        <w:t>il</w:t>
      </w:r>
      <w:proofErr w:type="gramEnd"/>
      <w:r w:rsidRPr="00DE2238">
        <w:rPr>
          <w:rFonts w:cs="Arial"/>
          <w:lang w:val="fr-FR"/>
        </w:rPr>
        <w:t xml:space="preserve"> dresse un procès-verbal de l’audition reprenant les différents avis et joint la liste éventuelle des pièces dont les personnes ont pris connaissance  </w:t>
      </w:r>
    </w:p>
    <w:p w14:paraId="09D7AEB5" w14:textId="77777777" w:rsidR="0044140B" w:rsidRPr="00DE2238" w:rsidRDefault="0044140B" w:rsidP="00323050">
      <w:pPr>
        <w:numPr>
          <w:ilvl w:val="0"/>
          <w:numId w:val="71"/>
        </w:numPr>
        <w:jc w:val="both"/>
        <w:rPr>
          <w:rFonts w:cs="Arial"/>
          <w:lang w:val="fr-FR"/>
        </w:rPr>
      </w:pPr>
      <w:proofErr w:type="gramStart"/>
      <w:r w:rsidRPr="00DE2238">
        <w:rPr>
          <w:rFonts w:cs="Arial"/>
          <w:lang w:val="fr-FR"/>
        </w:rPr>
        <w:t>l’élève</w:t>
      </w:r>
      <w:proofErr w:type="gramEnd"/>
      <w:r w:rsidRPr="00DE2238">
        <w:rPr>
          <w:rFonts w:cs="Arial"/>
          <w:lang w:val="fr-FR"/>
        </w:rPr>
        <w:t xml:space="preserve"> majeur ou les parents, après avoir éventuellement ajouté une remarque, et le directeur signent le procès-verbal d’audition</w:t>
      </w:r>
    </w:p>
    <w:p w14:paraId="32561645" w14:textId="77777777" w:rsidR="0044140B" w:rsidRPr="00DE2238" w:rsidRDefault="0044140B" w:rsidP="00323050">
      <w:pPr>
        <w:numPr>
          <w:ilvl w:val="0"/>
          <w:numId w:val="71"/>
        </w:numPr>
        <w:jc w:val="both"/>
        <w:rPr>
          <w:rFonts w:cs="Arial"/>
          <w:lang w:val="fr-FR"/>
        </w:rPr>
      </w:pPr>
      <w:proofErr w:type="gramStart"/>
      <w:r w:rsidRPr="00DE2238">
        <w:rPr>
          <w:rFonts w:cs="Arial"/>
          <w:lang w:val="fr-FR"/>
        </w:rPr>
        <w:t>au</w:t>
      </w:r>
      <w:proofErr w:type="gramEnd"/>
      <w:r w:rsidRPr="00DE2238">
        <w:rPr>
          <w:rFonts w:cs="Arial"/>
          <w:lang w:val="fr-FR"/>
        </w:rPr>
        <w:t xml:space="preserve"> cas où les intéressés refusent de signer le procès-verbal ou ne répondent pas à la convocation du directeur, un procès-verbal de carence est établi et signé par un membre du personnel enseignant ou auxiliaire d’éducation et par le directeur</w:t>
      </w:r>
    </w:p>
    <w:p w14:paraId="2BA1179B" w14:textId="77777777" w:rsidR="0044140B" w:rsidRPr="00DE2238" w:rsidRDefault="0044140B" w:rsidP="0044140B">
      <w:pPr>
        <w:jc w:val="both"/>
        <w:rPr>
          <w:rFonts w:cs="Arial"/>
          <w:b/>
          <w:lang w:val="fr-FR"/>
        </w:rPr>
      </w:pPr>
    </w:p>
    <w:p w14:paraId="5E13542C" w14:textId="77777777" w:rsidR="0044140B" w:rsidRPr="00DE2238" w:rsidRDefault="0044140B" w:rsidP="00323050">
      <w:pPr>
        <w:numPr>
          <w:ilvl w:val="0"/>
          <w:numId w:val="69"/>
        </w:numPr>
        <w:jc w:val="both"/>
        <w:rPr>
          <w:rFonts w:cs="Arial"/>
          <w:b/>
          <w:lang w:val="fr-FR"/>
        </w:rPr>
      </w:pPr>
      <w:r w:rsidRPr="00DE2238">
        <w:rPr>
          <w:rFonts w:cs="Arial"/>
          <w:b/>
          <w:lang w:val="fr-FR"/>
        </w:rPr>
        <w:t>Conseil de classe</w:t>
      </w:r>
    </w:p>
    <w:p w14:paraId="26910509" w14:textId="77777777" w:rsidR="0044140B" w:rsidRPr="00DE2238" w:rsidRDefault="0044140B" w:rsidP="00323050">
      <w:pPr>
        <w:numPr>
          <w:ilvl w:val="1"/>
          <w:numId w:val="72"/>
        </w:numPr>
        <w:jc w:val="both"/>
        <w:rPr>
          <w:rFonts w:cs="Arial"/>
          <w:lang w:val="fr-FR"/>
        </w:rPr>
      </w:pPr>
      <w:proofErr w:type="gramStart"/>
      <w:r w:rsidRPr="00DE2238">
        <w:rPr>
          <w:rFonts w:cs="Arial"/>
          <w:lang w:val="fr-FR"/>
        </w:rPr>
        <w:t>le</w:t>
      </w:r>
      <w:proofErr w:type="gramEnd"/>
      <w:r w:rsidRPr="00DE2238">
        <w:rPr>
          <w:rFonts w:cs="Arial"/>
          <w:lang w:val="fr-FR"/>
        </w:rPr>
        <w:t xml:space="preserve"> directeur énonce, devant le conseil de classe, les faits reprochés et lit le procès-verbal d’audition</w:t>
      </w:r>
    </w:p>
    <w:p w14:paraId="247AF713" w14:textId="77777777" w:rsidR="0044140B" w:rsidRPr="00DE2238" w:rsidRDefault="0044140B" w:rsidP="00323050">
      <w:pPr>
        <w:numPr>
          <w:ilvl w:val="1"/>
          <w:numId w:val="72"/>
        </w:numPr>
        <w:jc w:val="both"/>
        <w:rPr>
          <w:rFonts w:cs="Arial"/>
          <w:lang w:val="fr-FR"/>
        </w:rPr>
      </w:pPr>
      <w:proofErr w:type="gramStart"/>
      <w:r w:rsidRPr="00DE2238">
        <w:rPr>
          <w:rFonts w:cs="Arial"/>
          <w:lang w:val="fr-FR"/>
        </w:rPr>
        <w:t>le</w:t>
      </w:r>
      <w:proofErr w:type="gramEnd"/>
      <w:r w:rsidRPr="00DE2238">
        <w:rPr>
          <w:rFonts w:cs="Arial"/>
          <w:lang w:val="fr-FR"/>
        </w:rPr>
        <w:t xml:space="preserve"> conseil de classe émet un avis</w:t>
      </w:r>
    </w:p>
    <w:p w14:paraId="1C654E59" w14:textId="77777777" w:rsidR="0044140B" w:rsidRPr="00DE2238" w:rsidRDefault="0044140B" w:rsidP="00323050">
      <w:pPr>
        <w:numPr>
          <w:ilvl w:val="1"/>
          <w:numId w:val="72"/>
        </w:numPr>
        <w:jc w:val="both"/>
        <w:rPr>
          <w:rFonts w:cs="Arial"/>
          <w:lang w:val="fr-FR"/>
        </w:rPr>
      </w:pPr>
      <w:proofErr w:type="gramStart"/>
      <w:r w:rsidRPr="00DE2238">
        <w:rPr>
          <w:rFonts w:cs="Arial"/>
          <w:lang w:val="fr-FR"/>
        </w:rPr>
        <w:t>un</w:t>
      </w:r>
      <w:proofErr w:type="gramEnd"/>
      <w:r w:rsidRPr="00DE2238">
        <w:rPr>
          <w:rFonts w:cs="Arial"/>
          <w:lang w:val="fr-FR"/>
        </w:rPr>
        <w:t xml:space="preserve"> procès-verbal de la réunion du conseil de classe est rédigé et signé par les membres présents</w:t>
      </w:r>
    </w:p>
    <w:p w14:paraId="757B79E1" w14:textId="77777777" w:rsidR="0044140B" w:rsidRPr="00DE2238" w:rsidRDefault="0044140B" w:rsidP="0044140B">
      <w:pPr>
        <w:jc w:val="both"/>
        <w:rPr>
          <w:rFonts w:cs="Arial"/>
          <w:b/>
          <w:lang w:val="fr-FR"/>
        </w:rPr>
      </w:pPr>
    </w:p>
    <w:p w14:paraId="1CFFACDE" w14:textId="77777777" w:rsidR="0044140B" w:rsidRPr="00DE2238" w:rsidRDefault="0044140B" w:rsidP="00323050">
      <w:pPr>
        <w:numPr>
          <w:ilvl w:val="0"/>
          <w:numId w:val="69"/>
        </w:numPr>
        <w:jc w:val="both"/>
        <w:rPr>
          <w:rFonts w:cs="Arial"/>
          <w:b/>
          <w:lang w:val="fr-FR"/>
        </w:rPr>
      </w:pPr>
      <w:r w:rsidRPr="00DE2238">
        <w:rPr>
          <w:rFonts w:cs="Arial"/>
          <w:b/>
          <w:lang w:val="fr-FR"/>
        </w:rPr>
        <w:t>Décision</w:t>
      </w:r>
    </w:p>
    <w:p w14:paraId="17978B81" w14:textId="77777777" w:rsidR="0044140B" w:rsidRPr="00DE2238" w:rsidRDefault="0044140B" w:rsidP="00323050">
      <w:pPr>
        <w:numPr>
          <w:ilvl w:val="1"/>
          <w:numId w:val="72"/>
        </w:numPr>
        <w:jc w:val="both"/>
        <w:rPr>
          <w:rFonts w:cs="Arial"/>
          <w:lang w:val="fr-FR"/>
        </w:rPr>
      </w:pPr>
      <w:proofErr w:type="gramStart"/>
      <w:r w:rsidRPr="00DE2238">
        <w:rPr>
          <w:rFonts w:cs="Arial"/>
          <w:lang w:val="fr-FR"/>
        </w:rPr>
        <w:t>par</w:t>
      </w:r>
      <w:proofErr w:type="gramEnd"/>
      <w:r w:rsidRPr="00DE2238">
        <w:rPr>
          <w:rFonts w:cs="Arial"/>
          <w:lang w:val="fr-FR"/>
        </w:rPr>
        <w:t xml:space="preserve"> le directeur dans l’enseignement organisé</w:t>
      </w:r>
    </w:p>
    <w:p w14:paraId="2BCF98F3" w14:textId="77777777" w:rsidR="0044140B" w:rsidRPr="00DE2238" w:rsidRDefault="0044140B" w:rsidP="00323050">
      <w:pPr>
        <w:numPr>
          <w:ilvl w:val="1"/>
          <w:numId w:val="72"/>
        </w:numPr>
        <w:jc w:val="both"/>
        <w:rPr>
          <w:rFonts w:cs="Arial"/>
          <w:lang w:val="fr-FR"/>
        </w:rPr>
      </w:pPr>
      <w:proofErr w:type="gramStart"/>
      <w:r w:rsidRPr="00DE2238">
        <w:rPr>
          <w:rFonts w:cs="Arial"/>
          <w:lang w:val="fr-FR"/>
        </w:rPr>
        <w:t>par</w:t>
      </w:r>
      <w:proofErr w:type="gramEnd"/>
      <w:r w:rsidRPr="00DE2238">
        <w:rPr>
          <w:rFonts w:cs="Arial"/>
          <w:lang w:val="fr-FR"/>
        </w:rPr>
        <w:t xml:space="preserve"> le PO ou son délégué dans l’enseignement subventionné</w:t>
      </w:r>
    </w:p>
    <w:p w14:paraId="562B67E2" w14:textId="77777777" w:rsidR="0044140B" w:rsidRPr="00DE2238" w:rsidRDefault="0044140B" w:rsidP="0044140B">
      <w:pPr>
        <w:jc w:val="both"/>
        <w:rPr>
          <w:rFonts w:cs="Arial"/>
          <w:b/>
          <w:lang w:val="fr-FR"/>
        </w:rPr>
      </w:pPr>
    </w:p>
    <w:p w14:paraId="5A3D3F7D" w14:textId="77777777" w:rsidR="0044140B" w:rsidRPr="00DE2238" w:rsidRDefault="0044140B" w:rsidP="00323050">
      <w:pPr>
        <w:numPr>
          <w:ilvl w:val="0"/>
          <w:numId w:val="69"/>
        </w:numPr>
        <w:jc w:val="both"/>
        <w:rPr>
          <w:rFonts w:cs="Arial"/>
          <w:b/>
          <w:lang w:val="fr-FR"/>
        </w:rPr>
      </w:pPr>
      <w:r w:rsidRPr="00DE2238">
        <w:rPr>
          <w:rFonts w:cs="Arial"/>
          <w:b/>
          <w:lang w:val="fr-FR"/>
        </w:rPr>
        <w:t>Notification de la décision</w:t>
      </w:r>
    </w:p>
    <w:p w14:paraId="7AB977F2" w14:textId="77777777" w:rsidR="0044140B" w:rsidRPr="00DE2238" w:rsidRDefault="0044140B" w:rsidP="00323050">
      <w:pPr>
        <w:numPr>
          <w:ilvl w:val="1"/>
          <w:numId w:val="72"/>
        </w:numPr>
        <w:jc w:val="both"/>
        <w:rPr>
          <w:rFonts w:cs="Arial"/>
          <w:lang w:val="fr-FR"/>
        </w:rPr>
      </w:pPr>
      <w:proofErr w:type="gramStart"/>
      <w:r w:rsidRPr="00DE2238">
        <w:rPr>
          <w:rFonts w:cs="Arial"/>
          <w:lang w:val="fr-FR"/>
        </w:rPr>
        <w:t>par</w:t>
      </w:r>
      <w:proofErr w:type="gramEnd"/>
      <w:r w:rsidRPr="00DE2238">
        <w:rPr>
          <w:rFonts w:cs="Arial"/>
          <w:lang w:val="fr-FR"/>
        </w:rPr>
        <w:t xml:space="preserve"> lettre recommandée avec AR</w:t>
      </w:r>
    </w:p>
    <w:p w14:paraId="383B8171" w14:textId="77777777" w:rsidR="0044140B" w:rsidRPr="00DE2238" w:rsidRDefault="0044140B" w:rsidP="00323050">
      <w:pPr>
        <w:numPr>
          <w:ilvl w:val="1"/>
          <w:numId w:val="72"/>
        </w:numPr>
        <w:jc w:val="both"/>
        <w:rPr>
          <w:rFonts w:cs="Arial"/>
          <w:lang w:val="fr-FR"/>
        </w:rPr>
      </w:pPr>
      <w:proofErr w:type="gramStart"/>
      <w:r w:rsidRPr="00DE2238">
        <w:rPr>
          <w:rFonts w:cs="Arial"/>
          <w:lang w:val="fr-FR"/>
        </w:rPr>
        <w:t>indiquer</w:t>
      </w:r>
      <w:proofErr w:type="gramEnd"/>
      <w:r w:rsidRPr="00DE2238">
        <w:rPr>
          <w:rFonts w:cs="Arial"/>
          <w:lang w:val="fr-FR"/>
        </w:rPr>
        <w:t xml:space="preserve"> précisément la date à partir de laquelle l’élève est exclu de l’école</w:t>
      </w:r>
    </w:p>
    <w:p w14:paraId="5DE18FB6" w14:textId="77777777" w:rsidR="0044140B" w:rsidRPr="00DE2238" w:rsidRDefault="0044140B" w:rsidP="00323050">
      <w:pPr>
        <w:numPr>
          <w:ilvl w:val="1"/>
          <w:numId w:val="72"/>
        </w:numPr>
        <w:jc w:val="both"/>
        <w:rPr>
          <w:rFonts w:cs="Arial"/>
          <w:lang w:val="fr-FR"/>
        </w:rPr>
      </w:pPr>
      <w:proofErr w:type="gramStart"/>
      <w:r w:rsidRPr="00DE2238">
        <w:rPr>
          <w:rFonts w:cs="Arial"/>
          <w:lang w:val="fr-FR"/>
        </w:rPr>
        <w:t>préciser</w:t>
      </w:r>
      <w:proofErr w:type="gramEnd"/>
      <w:r w:rsidRPr="00DE2238">
        <w:rPr>
          <w:rFonts w:cs="Arial"/>
          <w:lang w:val="fr-FR"/>
        </w:rPr>
        <w:t xml:space="preserve"> de manière claire, précise et concrète le(s) fait(s) pris en considération</w:t>
      </w:r>
    </w:p>
    <w:p w14:paraId="315313C8" w14:textId="77777777" w:rsidR="0044140B" w:rsidRPr="00DE2238" w:rsidRDefault="0044140B" w:rsidP="00323050">
      <w:pPr>
        <w:numPr>
          <w:ilvl w:val="1"/>
          <w:numId w:val="72"/>
        </w:numPr>
        <w:jc w:val="both"/>
        <w:rPr>
          <w:rFonts w:cs="Arial"/>
          <w:lang w:val="fr-FR"/>
        </w:rPr>
      </w:pPr>
      <w:proofErr w:type="gramStart"/>
      <w:r w:rsidRPr="00DE2238">
        <w:rPr>
          <w:rFonts w:cs="Arial"/>
          <w:lang w:val="fr-FR"/>
        </w:rPr>
        <w:t>motiver</w:t>
      </w:r>
      <w:proofErr w:type="gramEnd"/>
      <w:r w:rsidRPr="00DE2238">
        <w:rPr>
          <w:rFonts w:cs="Arial"/>
          <w:lang w:val="fr-FR"/>
        </w:rPr>
        <w:t xml:space="preserve"> la décision en se basant sur le dossier de l’élève, sur l’audition, sur les informations transmises lors du Conseil de classe, etc</w:t>
      </w:r>
    </w:p>
    <w:p w14:paraId="5B2AB140" w14:textId="77777777" w:rsidR="0044140B" w:rsidRPr="00DE2238" w:rsidRDefault="0044140B" w:rsidP="00323050">
      <w:pPr>
        <w:numPr>
          <w:ilvl w:val="1"/>
          <w:numId w:val="72"/>
        </w:numPr>
        <w:jc w:val="both"/>
        <w:rPr>
          <w:rFonts w:cs="Arial"/>
          <w:lang w:val="fr-FR"/>
        </w:rPr>
      </w:pPr>
      <w:proofErr w:type="gramStart"/>
      <w:r w:rsidRPr="00DE2238">
        <w:rPr>
          <w:rFonts w:cs="Arial"/>
          <w:lang w:val="fr-FR"/>
        </w:rPr>
        <w:t>informer</w:t>
      </w:r>
      <w:proofErr w:type="gramEnd"/>
      <w:r w:rsidRPr="00DE2238">
        <w:rPr>
          <w:rFonts w:cs="Arial"/>
          <w:lang w:val="fr-FR"/>
        </w:rPr>
        <w:t xml:space="preserve"> les parents des possibilités de recours</w:t>
      </w:r>
    </w:p>
    <w:p w14:paraId="0FDEDD0A" w14:textId="77777777" w:rsidR="0044140B" w:rsidRPr="00DE2238" w:rsidRDefault="0044140B" w:rsidP="00323050">
      <w:pPr>
        <w:numPr>
          <w:ilvl w:val="1"/>
          <w:numId w:val="72"/>
        </w:numPr>
        <w:jc w:val="both"/>
        <w:rPr>
          <w:rFonts w:cs="Arial"/>
          <w:lang w:val="fr-FR"/>
        </w:rPr>
      </w:pPr>
      <w:proofErr w:type="gramStart"/>
      <w:r w:rsidRPr="00DE2238">
        <w:rPr>
          <w:rFonts w:cs="Arial"/>
          <w:lang w:val="fr-FR"/>
        </w:rPr>
        <w:t>informer</w:t>
      </w:r>
      <w:proofErr w:type="gramEnd"/>
      <w:r w:rsidRPr="00DE2238">
        <w:rPr>
          <w:rFonts w:cs="Arial"/>
          <w:lang w:val="fr-FR"/>
        </w:rPr>
        <w:t xml:space="preserve"> les parents ou l’élève majeur des modalités de mise en place d’un accompagnement pédagogique</w:t>
      </w:r>
    </w:p>
    <w:p w14:paraId="73D2749D" w14:textId="77777777" w:rsidR="0044140B" w:rsidRPr="00DE2238" w:rsidRDefault="0044140B" w:rsidP="00323050">
      <w:pPr>
        <w:numPr>
          <w:ilvl w:val="1"/>
          <w:numId w:val="72"/>
        </w:numPr>
        <w:jc w:val="both"/>
        <w:rPr>
          <w:rFonts w:cs="Arial"/>
          <w:lang w:val="fr-FR"/>
        </w:rPr>
      </w:pPr>
      <w:proofErr w:type="gramStart"/>
      <w:r w:rsidRPr="00DE2238">
        <w:rPr>
          <w:rFonts w:cs="Arial"/>
          <w:lang w:val="fr-FR"/>
        </w:rPr>
        <w:lastRenderedPageBreak/>
        <w:t>transmettre</w:t>
      </w:r>
      <w:proofErr w:type="gramEnd"/>
      <w:r w:rsidRPr="00DE2238">
        <w:rPr>
          <w:rFonts w:cs="Arial"/>
          <w:lang w:val="fr-FR"/>
        </w:rPr>
        <w:t xml:space="preserve"> les coordonnées des services pouvant apporter une aide à la recherche d’une nouvelle école</w:t>
      </w:r>
    </w:p>
    <w:p w14:paraId="6BD09CC6" w14:textId="77777777" w:rsidR="0044140B" w:rsidRPr="00DE2238" w:rsidRDefault="0044140B" w:rsidP="0044140B">
      <w:pPr>
        <w:jc w:val="both"/>
        <w:rPr>
          <w:rFonts w:cs="Arial"/>
          <w:lang w:val="fr-FR"/>
        </w:rPr>
      </w:pPr>
    </w:p>
    <w:p w14:paraId="3D1B4DF1" w14:textId="77777777" w:rsidR="0044140B" w:rsidRPr="00DE2238" w:rsidRDefault="0044140B" w:rsidP="00323050">
      <w:pPr>
        <w:numPr>
          <w:ilvl w:val="0"/>
          <w:numId w:val="68"/>
        </w:numPr>
        <w:jc w:val="both"/>
        <w:rPr>
          <w:rFonts w:cs="Arial"/>
          <w:lang w:val="fr-FR"/>
        </w:rPr>
      </w:pPr>
      <w:r w:rsidRPr="00DE2238">
        <w:rPr>
          <w:rFonts w:cs="Arial"/>
          <w:b/>
          <w:lang w:val="fr-FR"/>
        </w:rPr>
        <w:t>Transmission dossier / FE</w:t>
      </w:r>
    </w:p>
    <w:p w14:paraId="5B89F3AF" w14:textId="77777777" w:rsidR="0044140B" w:rsidRPr="00DE2238" w:rsidRDefault="0044140B" w:rsidP="00323050">
      <w:pPr>
        <w:numPr>
          <w:ilvl w:val="1"/>
          <w:numId w:val="72"/>
        </w:numPr>
        <w:jc w:val="both"/>
        <w:rPr>
          <w:rFonts w:cs="Arial"/>
          <w:lang w:val="fr-FR"/>
        </w:rPr>
      </w:pPr>
      <w:proofErr w:type="gramStart"/>
      <w:r w:rsidRPr="00DE2238">
        <w:rPr>
          <w:rFonts w:cs="Arial"/>
          <w:lang w:val="fr-FR"/>
        </w:rPr>
        <w:t>dans</w:t>
      </w:r>
      <w:proofErr w:type="gramEnd"/>
      <w:r w:rsidRPr="00DE2238">
        <w:rPr>
          <w:rFonts w:cs="Arial"/>
          <w:lang w:val="fr-FR"/>
        </w:rPr>
        <w:t xml:space="preserve"> l’enseignement organisé : dans les 2 jours d’ouverture d’école qui suivent la date d’exclusion</w:t>
      </w:r>
    </w:p>
    <w:p w14:paraId="5656784F" w14:textId="77777777" w:rsidR="0044140B" w:rsidRPr="00DE2238" w:rsidRDefault="0044140B" w:rsidP="00323050">
      <w:pPr>
        <w:numPr>
          <w:ilvl w:val="2"/>
          <w:numId w:val="72"/>
        </w:numPr>
        <w:jc w:val="both"/>
        <w:rPr>
          <w:rFonts w:cs="Arial"/>
          <w:lang w:val="fr-FR"/>
        </w:rPr>
      </w:pPr>
      <w:r w:rsidRPr="00DE2238">
        <w:rPr>
          <w:rFonts w:cs="Arial"/>
          <w:lang w:val="fr-FR"/>
        </w:rPr>
        <w:t>Formulaire électronique à la DGEO</w:t>
      </w:r>
    </w:p>
    <w:p w14:paraId="4E525294" w14:textId="77777777" w:rsidR="0044140B" w:rsidRPr="00DE2238" w:rsidRDefault="0044140B" w:rsidP="00323050">
      <w:pPr>
        <w:numPr>
          <w:ilvl w:val="2"/>
          <w:numId w:val="72"/>
        </w:numPr>
        <w:jc w:val="both"/>
        <w:rPr>
          <w:rFonts w:cs="Arial"/>
          <w:lang w:val="fr-FR"/>
        </w:rPr>
      </w:pPr>
      <w:r w:rsidRPr="00DE2238">
        <w:rPr>
          <w:rFonts w:cs="Arial"/>
          <w:lang w:val="fr-FR"/>
        </w:rPr>
        <w:t xml:space="preserve">Dossier administratif à la CZI et à </w:t>
      </w:r>
      <w:r w:rsidRPr="00DE2238">
        <w:rPr>
          <w:rFonts w:cstheme="minorHAnsi"/>
        </w:rPr>
        <w:t xml:space="preserve">la </w:t>
      </w:r>
      <w:r w:rsidRPr="00DE2238">
        <w:rPr>
          <w:rFonts w:cstheme="minorHAnsi"/>
          <w:spacing w:val="2"/>
        </w:rPr>
        <w:t>Fédération Wallonie Bruxelles</w:t>
      </w:r>
      <w:r w:rsidRPr="00DE2238">
        <w:rPr>
          <w:rFonts w:cstheme="minorHAnsi"/>
        </w:rPr>
        <w:t xml:space="preserve"> </w:t>
      </w:r>
    </w:p>
    <w:p w14:paraId="4736D67A" w14:textId="77777777" w:rsidR="0044140B" w:rsidRPr="00DE2238" w:rsidRDefault="0044140B" w:rsidP="00323050">
      <w:pPr>
        <w:numPr>
          <w:ilvl w:val="1"/>
          <w:numId w:val="72"/>
        </w:numPr>
        <w:jc w:val="both"/>
        <w:rPr>
          <w:rFonts w:cs="Arial"/>
          <w:lang w:val="fr-FR"/>
        </w:rPr>
      </w:pPr>
      <w:proofErr w:type="gramStart"/>
      <w:r w:rsidRPr="00DE2238">
        <w:rPr>
          <w:rFonts w:cs="Arial"/>
          <w:lang w:val="fr-FR"/>
        </w:rPr>
        <w:t>dans</w:t>
      </w:r>
      <w:proofErr w:type="gramEnd"/>
      <w:r w:rsidRPr="00DE2238">
        <w:rPr>
          <w:rFonts w:cs="Arial"/>
          <w:lang w:val="fr-FR"/>
        </w:rPr>
        <w:t xml:space="preserve"> l’enseignement subventionné : dans les 10 jours d’ouverture d’école qui suivent la date d’exclusion :</w:t>
      </w:r>
    </w:p>
    <w:p w14:paraId="1DCED094" w14:textId="77777777" w:rsidR="0044140B" w:rsidRPr="00DE2238" w:rsidRDefault="0044140B" w:rsidP="00323050">
      <w:pPr>
        <w:numPr>
          <w:ilvl w:val="2"/>
          <w:numId w:val="72"/>
        </w:numPr>
        <w:jc w:val="both"/>
        <w:rPr>
          <w:rFonts w:cs="Arial"/>
          <w:lang w:val="fr-FR"/>
        </w:rPr>
      </w:pPr>
      <w:r w:rsidRPr="00DE2238">
        <w:rPr>
          <w:rFonts w:cs="Arial"/>
          <w:lang w:val="fr-FR"/>
        </w:rPr>
        <w:t>Formulaire électronique à la DGEO</w:t>
      </w:r>
    </w:p>
    <w:p w14:paraId="22247178" w14:textId="77777777" w:rsidR="0044140B" w:rsidRPr="00DE2238" w:rsidRDefault="0044140B" w:rsidP="00323050">
      <w:pPr>
        <w:numPr>
          <w:ilvl w:val="2"/>
          <w:numId w:val="72"/>
        </w:numPr>
        <w:jc w:val="both"/>
        <w:rPr>
          <w:rFonts w:cs="Arial"/>
          <w:lang w:val="fr-FR"/>
        </w:rPr>
        <w:sectPr w:rsidR="0044140B" w:rsidRPr="00DE2238" w:rsidSect="00B6004E">
          <w:type w:val="continuous"/>
          <w:pgSz w:w="11906" w:h="16838" w:code="9"/>
          <w:pgMar w:top="567" w:right="1134" w:bottom="567" w:left="1134" w:header="567" w:footer="567" w:gutter="0"/>
          <w:cols w:space="720"/>
          <w:docGrid w:linePitch="299"/>
        </w:sectPr>
      </w:pPr>
      <w:r w:rsidRPr="00DE2238">
        <w:rPr>
          <w:rFonts w:cs="Arial"/>
          <w:lang w:val="fr-FR"/>
        </w:rPr>
        <w:t>Dossier administratif à la FPO si pas de solution de scolarisation au sein du PO</w:t>
      </w:r>
    </w:p>
    <w:p w14:paraId="6B21C8CE" w14:textId="77777777" w:rsidR="0044140B" w:rsidRPr="00DE2238" w:rsidRDefault="0044140B" w:rsidP="0044140B">
      <w:pPr>
        <w:rPr>
          <w:rFonts w:cs="Arial"/>
        </w:rPr>
      </w:pPr>
      <w:r w:rsidRPr="00DE2238">
        <w:rPr>
          <w:noProof/>
          <w:lang w:eastAsia="fr-BE"/>
        </w:rPr>
        <w:lastRenderedPageBreak/>
        <w:drawing>
          <wp:anchor distT="0" distB="0" distL="114300" distR="114300" simplePos="0" relativeHeight="251677696" behindDoc="1" locked="0" layoutInCell="1" allowOverlap="1" wp14:anchorId="0D6DBAB5" wp14:editId="45A058A4">
            <wp:simplePos x="0" y="0"/>
            <wp:positionH relativeFrom="margin">
              <wp:posOffset>0</wp:posOffset>
            </wp:positionH>
            <wp:positionV relativeFrom="paragraph">
              <wp:posOffset>-635</wp:posOffset>
            </wp:positionV>
            <wp:extent cx="9179455" cy="5459068"/>
            <wp:effectExtent l="0" t="0" r="3175" b="0"/>
            <wp:wrapNone/>
            <wp:docPr id="1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179455" cy="545906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217A3B" w14:textId="77777777" w:rsidR="0044140B" w:rsidRPr="00DE2238" w:rsidRDefault="0044140B" w:rsidP="0044140B">
      <w:pPr>
        <w:rPr>
          <w:rFonts w:cs="Arial"/>
        </w:rPr>
      </w:pPr>
    </w:p>
    <w:p w14:paraId="415AD26B" w14:textId="77777777" w:rsidR="0044140B" w:rsidRPr="00DE2238" w:rsidRDefault="0044140B" w:rsidP="0044140B">
      <w:pPr>
        <w:rPr>
          <w:rFonts w:cs="Arial"/>
        </w:rPr>
      </w:pPr>
    </w:p>
    <w:p w14:paraId="54473A6C" w14:textId="77777777" w:rsidR="0044140B" w:rsidRPr="00DE2238" w:rsidRDefault="0044140B" w:rsidP="0044140B">
      <w:pPr>
        <w:rPr>
          <w:rFonts w:cs="Arial"/>
        </w:rPr>
      </w:pPr>
    </w:p>
    <w:p w14:paraId="4B991C1F" w14:textId="77777777" w:rsidR="0044140B" w:rsidRPr="00DE2238" w:rsidRDefault="0044140B" w:rsidP="0044140B">
      <w:pPr>
        <w:rPr>
          <w:rFonts w:cs="Arial"/>
        </w:rPr>
      </w:pPr>
    </w:p>
    <w:p w14:paraId="4BD8B7C3" w14:textId="77777777" w:rsidR="0044140B" w:rsidRPr="00DE2238" w:rsidRDefault="0044140B" w:rsidP="0044140B">
      <w:pPr>
        <w:rPr>
          <w:rFonts w:cs="Arial"/>
        </w:rPr>
      </w:pPr>
    </w:p>
    <w:p w14:paraId="540EA043" w14:textId="77777777" w:rsidR="0044140B" w:rsidRPr="00DE2238" w:rsidRDefault="0044140B" w:rsidP="0044140B">
      <w:pPr>
        <w:rPr>
          <w:rFonts w:cs="Arial"/>
        </w:rPr>
      </w:pPr>
    </w:p>
    <w:p w14:paraId="5026FDCF" w14:textId="77777777" w:rsidR="0044140B" w:rsidRPr="00DE2238" w:rsidRDefault="0044140B" w:rsidP="0044140B">
      <w:pPr>
        <w:rPr>
          <w:rFonts w:cs="Arial"/>
        </w:rPr>
      </w:pPr>
    </w:p>
    <w:p w14:paraId="02E3D561" w14:textId="77777777" w:rsidR="0044140B" w:rsidRPr="00DE2238" w:rsidRDefault="0044140B" w:rsidP="0044140B">
      <w:pPr>
        <w:rPr>
          <w:rFonts w:cs="Arial"/>
        </w:rPr>
      </w:pPr>
    </w:p>
    <w:p w14:paraId="797DA248" w14:textId="77777777" w:rsidR="0044140B" w:rsidRPr="00DE2238" w:rsidRDefault="0044140B" w:rsidP="0044140B">
      <w:pPr>
        <w:rPr>
          <w:rFonts w:cs="Arial"/>
        </w:rPr>
      </w:pPr>
    </w:p>
    <w:p w14:paraId="63C79F44" w14:textId="77777777" w:rsidR="0044140B" w:rsidRPr="00DE2238" w:rsidRDefault="0044140B" w:rsidP="0044140B">
      <w:pPr>
        <w:rPr>
          <w:rFonts w:cs="Arial"/>
        </w:rPr>
      </w:pPr>
    </w:p>
    <w:p w14:paraId="7C35CEE3" w14:textId="77777777" w:rsidR="0044140B" w:rsidRPr="00DE2238" w:rsidRDefault="0044140B" w:rsidP="0044140B">
      <w:pPr>
        <w:rPr>
          <w:rFonts w:cs="Arial"/>
        </w:rPr>
      </w:pPr>
    </w:p>
    <w:p w14:paraId="374EDCD7" w14:textId="77777777" w:rsidR="0044140B" w:rsidRPr="00DE2238" w:rsidRDefault="0044140B" w:rsidP="0044140B">
      <w:pPr>
        <w:rPr>
          <w:rFonts w:cs="Arial"/>
        </w:rPr>
      </w:pPr>
    </w:p>
    <w:p w14:paraId="677B000A" w14:textId="77777777" w:rsidR="0044140B" w:rsidRPr="00DE2238" w:rsidRDefault="0044140B" w:rsidP="0044140B">
      <w:pPr>
        <w:rPr>
          <w:rFonts w:cs="Arial"/>
        </w:rPr>
      </w:pPr>
    </w:p>
    <w:p w14:paraId="74BD7AF6" w14:textId="77777777" w:rsidR="0044140B" w:rsidRPr="00DE2238" w:rsidRDefault="0044140B" w:rsidP="0044140B">
      <w:pPr>
        <w:rPr>
          <w:rFonts w:cs="Arial"/>
        </w:rPr>
      </w:pPr>
    </w:p>
    <w:p w14:paraId="24232ED2" w14:textId="77777777" w:rsidR="0044140B" w:rsidRPr="00DE2238" w:rsidRDefault="0044140B" w:rsidP="0044140B">
      <w:pPr>
        <w:rPr>
          <w:rFonts w:cs="Arial"/>
        </w:rPr>
      </w:pPr>
    </w:p>
    <w:p w14:paraId="74C80714" w14:textId="77777777" w:rsidR="0044140B" w:rsidRPr="00DE2238" w:rsidRDefault="0044140B" w:rsidP="0044140B">
      <w:pPr>
        <w:rPr>
          <w:rFonts w:cs="Arial"/>
        </w:rPr>
      </w:pPr>
    </w:p>
    <w:p w14:paraId="38C46D79" w14:textId="77777777" w:rsidR="0044140B" w:rsidRPr="00DE2238" w:rsidRDefault="0044140B" w:rsidP="0044140B">
      <w:pPr>
        <w:rPr>
          <w:rFonts w:cs="Arial"/>
        </w:rPr>
      </w:pPr>
    </w:p>
    <w:p w14:paraId="62A88150" w14:textId="77777777" w:rsidR="0044140B" w:rsidRPr="00DE2238" w:rsidRDefault="0044140B" w:rsidP="0044140B">
      <w:pPr>
        <w:rPr>
          <w:rFonts w:cs="Arial"/>
        </w:rPr>
      </w:pPr>
    </w:p>
    <w:p w14:paraId="7575C967" w14:textId="77777777" w:rsidR="0044140B" w:rsidRPr="00DE2238" w:rsidRDefault="0044140B" w:rsidP="0044140B">
      <w:pPr>
        <w:rPr>
          <w:rFonts w:cs="Arial"/>
        </w:rPr>
      </w:pPr>
    </w:p>
    <w:p w14:paraId="42BC7179" w14:textId="77777777" w:rsidR="0044140B" w:rsidRPr="00DE2238" w:rsidRDefault="0044140B" w:rsidP="0044140B">
      <w:pPr>
        <w:rPr>
          <w:rFonts w:cs="Arial"/>
        </w:rPr>
      </w:pPr>
    </w:p>
    <w:p w14:paraId="525A0EF0" w14:textId="77777777" w:rsidR="0044140B" w:rsidRPr="00DE2238" w:rsidRDefault="0044140B" w:rsidP="0044140B">
      <w:pPr>
        <w:rPr>
          <w:rFonts w:cs="Arial"/>
        </w:rPr>
      </w:pPr>
    </w:p>
    <w:p w14:paraId="63FC012D" w14:textId="77777777" w:rsidR="0044140B" w:rsidRPr="00DE2238" w:rsidRDefault="0044140B" w:rsidP="0044140B">
      <w:pPr>
        <w:rPr>
          <w:rFonts w:cs="Arial"/>
        </w:rPr>
      </w:pPr>
    </w:p>
    <w:p w14:paraId="55C5FC14" w14:textId="77777777" w:rsidR="0044140B" w:rsidRPr="00DE2238" w:rsidRDefault="0044140B" w:rsidP="0044140B">
      <w:pPr>
        <w:rPr>
          <w:rFonts w:cs="Arial"/>
        </w:rPr>
      </w:pPr>
    </w:p>
    <w:p w14:paraId="27647837" w14:textId="77777777" w:rsidR="0044140B" w:rsidRPr="00DE2238" w:rsidRDefault="0044140B" w:rsidP="0044140B">
      <w:pPr>
        <w:rPr>
          <w:rFonts w:cs="Arial"/>
        </w:rPr>
      </w:pPr>
    </w:p>
    <w:p w14:paraId="54648D80" w14:textId="77777777" w:rsidR="0044140B" w:rsidRPr="00DE2238" w:rsidRDefault="0044140B" w:rsidP="0044140B">
      <w:pPr>
        <w:rPr>
          <w:rFonts w:cs="Arial"/>
        </w:rPr>
      </w:pPr>
    </w:p>
    <w:p w14:paraId="30955832" w14:textId="77777777" w:rsidR="0044140B" w:rsidRPr="00DE2238" w:rsidRDefault="0044140B" w:rsidP="0044140B">
      <w:pPr>
        <w:rPr>
          <w:rFonts w:cs="Arial"/>
        </w:rPr>
      </w:pPr>
    </w:p>
    <w:p w14:paraId="6C6530D5" w14:textId="77777777" w:rsidR="0044140B" w:rsidRPr="00DE2238" w:rsidRDefault="0044140B" w:rsidP="0044140B">
      <w:pPr>
        <w:rPr>
          <w:rFonts w:cs="Arial"/>
        </w:rPr>
      </w:pPr>
    </w:p>
    <w:p w14:paraId="010F3DD7" w14:textId="77777777" w:rsidR="0044140B" w:rsidRPr="00DE2238" w:rsidRDefault="0044140B" w:rsidP="0044140B">
      <w:pPr>
        <w:rPr>
          <w:rFonts w:cs="Arial"/>
        </w:rPr>
      </w:pPr>
    </w:p>
    <w:p w14:paraId="40C4084B" w14:textId="77777777" w:rsidR="0044140B" w:rsidRPr="00DE2238" w:rsidRDefault="0044140B" w:rsidP="0044140B">
      <w:pPr>
        <w:rPr>
          <w:rFonts w:cs="Arial"/>
        </w:rPr>
      </w:pPr>
    </w:p>
    <w:p w14:paraId="3B7EFF03" w14:textId="77777777" w:rsidR="0044140B" w:rsidRPr="00DE2238" w:rsidRDefault="0044140B" w:rsidP="0044140B">
      <w:pPr>
        <w:rPr>
          <w:rFonts w:cs="Arial"/>
        </w:rPr>
      </w:pPr>
    </w:p>
    <w:p w14:paraId="1209EC43" w14:textId="77777777" w:rsidR="0044140B" w:rsidRPr="00DE2238" w:rsidRDefault="0044140B" w:rsidP="0044140B">
      <w:pPr>
        <w:rPr>
          <w:rFonts w:cs="Arial"/>
        </w:rPr>
      </w:pPr>
    </w:p>
    <w:p w14:paraId="21B97579" w14:textId="77777777" w:rsidR="0044140B" w:rsidRPr="00DE2238" w:rsidRDefault="0044140B" w:rsidP="0044140B">
      <w:pPr>
        <w:rPr>
          <w:rFonts w:cs="Arial"/>
        </w:rPr>
        <w:sectPr w:rsidR="0044140B" w:rsidRPr="00DE2238" w:rsidSect="00B6004E">
          <w:pgSz w:w="16838" w:h="11906" w:orient="landscape" w:code="9"/>
          <w:pgMar w:top="567" w:right="1134" w:bottom="567" w:left="1134" w:header="567" w:footer="567" w:gutter="0"/>
          <w:cols w:space="720"/>
          <w:docGrid w:linePitch="299"/>
        </w:sectPr>
      </w:pPr>
    </w:p>
    <w:p w14:paraId="62DC6019" w14:textId="77777777" w:rsidR="0044140B" w:rsidRPr="00DE2238" w:rsidRDefault="0044140B" w:rsidP="0044140B">
      <w:pPr>
        <w:pStyle w:val="Titre4"/>
      </w:pPr>
      <w:bookmarkStart w:id="113" w:name="_Annexe_14_:"/>
      <w:bookmarkStart w:id="114" w:name="_Annexe_9:_Modèle"/>
      <w:bookmarkStart w:id="115" w:name="_Verso_des_annexes_1"/>
      <w:bookmarkStart w:id="116" w:name="_Annexe_9_–"/>
      <w:bookmarkStart w:id="117" w:name="_Toc412204110"/>
      <w:bookmarkStart w:id="118" w:name="_Toc414352918"/>
      <w:bookmarkStart w:id="119" w:name="_Toc453836942"/>
      <w:bookmarkEnd w:id="113"/>
      <w:bookmarkEnd w:id="114"/>
      <w:bookmarkEnd w:id="115"/>
      <w:bookmarkEnd w:id="116"/>
      <w:r w:rsidRPr="00DE2238">
        <w:lastRenderedPageBreak/>
        <w:t>Annexe 2 – Modèle de lettre – Convocation à l’audition (à adapter pour l’élève majeur)</w:t>
      </w:r>
    </w:p>
    <w:p w14:paraId="3B5F8150" w14:textId="77777777" w:rsidR="0044140B" w:rsidRPr="00DE2238" w:rsidRDefault="0044140B" w:rsidP="0044140B">
      <w:pPr>
        <w:rPr>
          <w:lang w:val="fr-FR"/>
        </w:rPr>
      </w:pPr>
    </w:p>
    <w:p w14:paraId="59F0B8EC" w14:textId="77777777" w:rsidR="0044140B" w:rsidRPr="00DE2238" w:rsidRDefault="0044140B" w:rsidP="0044140B">
      <w:pPr>
        <w:rPr>
          <w:lang w:val="fr-FR"/>
        </w:rPr>
      </w:pPr>
    </w:p>
    <w:p w14:paraId="02F30DEE" w14:textId="77777777" w:rsidR="0044140B" w:rsidRPr="00DE2238" w:rsidRDefault="0044140B" w:rsidP="0044140B">
      <w:pPr>
        <w:tabs>
          <w:tab w:val="left" w:pos="6237"/>
        </w:tabs>
        <w:jc w:val="both"/>
        <w:rPr>
          <w:b/>
          <w:i/>
          <w:lang w:val="fr-FR"/>
        </w:rPr>
      </w:pPr>
      <w:r w:rsidRPr="00DE2238">
        <w:rPr>
          <w:b/>
          <w:i/>
          <w:lang w:val="fr-FR"/>
        </w:rPr>
        <w:t>Nom de l’école</w:t>
      </w:r>
      <w:r w:rsidRPr="00DE2238">
        <w:rPr>
          <w:b/>
          <w:i/>
          <w:lang w:val="fr-FR"/>
        </w:rPr>
        <w:tab/>
        <w:t>Lieu, date</w:t>
      </w:r>
    </w:p>
    <w:p w14:paraId="416A0EEB" w14:textId="77777777" w:rsidR="0044140B" w:rsidRPr="00DE2238" w:rsidRDefault="0044140B" w:rsidP="0044140B">
      <w:pPr>
        <w:jc w:val="both"/>
        <w:rPr>
          <w:b/>
          <w:i/>
          <w:lang w:val="fr-FR"/>
        </w:rPr>
      </w:pPr>
      <w:r w:rsidRPr="00DE2238">
        <w:rPr>
          <w:b/>
          <w:i/>
          <w:lang w:val="fr-FR"/>
        </w:rPr>
        <w:t>Adresse</w:t>
      </w:r>
    </w:p>
    <w:p w14:paraId="1CCB34B4" w14:textId="77777777" w:rsidR="0044140B" w:rsidRPr="00DE2238" w:rsidRDefault="0044140B" w:rsidP="0044140B">
      <w:pPr>
        <w:jc w:val="both"/>
        <w:rPr>
          <w:lang w:val="fr-FR"/>
        </w:rPr>
      </w:pPr>
    </w:p>
    <w:p w14:paraId="3AB19404" w14:textId="77777777" w:rsidR="0044140B" w:rsidRPr="00DE2238" w:rsidRDefault="0044140B" w:rsidP="0044140B">
      <w:pPr>
        <w:tabs>
          <w:tab w:val="left" w:pos="6237"/>
        </w:tabs>
        <w:jc w:val="both"/>
        <w:rPr>
          <w:b/>
          <w:i/>
          <w:lang w:val="fr-FR"/>
        </w:rPr>
      </w:pPr>
      <w:r w:rsidRPr="00DE2238">
        <w:rPr>
          <w:lang w:val="fr-FR"/>
        </w:rPr>
        <w:t>ENVOI PAR RECOMMANDE ou REMISE EN MAIN PROPRE + AR</w:t>
      </w:r>
      <w:r w:rsidRPr="00DE2238">
        <w:rPr>
          <w:lang w:val="fr-FR"/>
        </w:rPr>
        <w:tab/>
      </w:r>
      <w:r w:rsidRPr="00DE2238">
        <w:rPr>
          <w:b/>
          <w:i/>
          <w:lang w:val="fr-FR"/>
        </w:rPr>
        <w:t>Nom des deux parents / du RL</w:t>
      </w:r>
    </w:p>
    <w:p w14:paraId="498820E3" w14:textId="77777777" w:rsidR="0044140B" w:rsidRPr="00DE2238" w:rsidRDefault="0044140B" w:rsidP="0044140B">
      <w:pPr>
        <w:tabs>
          <w:tab w:val="left" w:pos="6237"/>
        </w:tabs>
        <w:jc w:val="both"/>
        <w:rPr>
          <w:b/>
          <w:i/>
          <w:lang w:val="fr-FR"/>
        </w:rPr>
      </w:pPr>
      <w:r w:rsidRPr="00DE2238">
        <w:rPr>
          <w:b/>
          <w:i/>
          <w:lang w:val="fr-FR"/>
        </w:rPr>
        <w:tab/>
        <w:t>Adresse</w:t>
      </w:r>
    </w:p>
    <w:p w14:paraId="06629097" w14:textId="77777777" w:rsidR="0044140B" w:rsidRPr="00DE2238" w:rsidRDefault="0044140B" w:rsidP="0044140B">
      <w:pPr>
        <w:rPr>
          <w:lang w:val="fr-FR"/>
        </w:rPr>
      </w:pPr>
    </w:p>
    <w:p w14:paraId="0E51A875" w14:textId="77777777" w:rsidR="0044140B" w:rsidRPr="00DE2238" w:rsidRDefault="0044140B" w:rsidP="0044140B">
      <w:pPr>
        <w:rPr>
          <w:lang w:val="fr-FR"/>
        </w:rPr>
      </w:pPr>
    </w:p>
    <w:p w14:paraId="6DB83B6F" w14:textId="77777777" w:rsidR="0044140B" w:rsidRPr="00DE2238" w:rsidRDefault="0044140B" w:rsidP="0044140B">
      <w:pPr>
        <w:jc w:val="both"/>
        <w:rPr>
          <w:b/>
          <w:u w:val="single"/>
          <w:lang w:val="fr-FR"/>
        </w:rPr>
      </w:pPr>
      <w:r w:rsidRPr="00DE2238">
        <w:rPr>
          <w:b/>
          <w:u w:val="single"/>
          <w:lang w:val="fr-FR"/>
        </w:rPr>
        <w:t xml:space="preserve">Objet : Procédure pouvant mener à l’exclusion définitive de </w:t>
      </w:r>
      <w:r w:rsidRPr="00DE2238">
        <w:rPr>
          <w:b/>
          <w:i/>
          <w:u w:val="single"/>
          <w:lang w:val="fr-FR"/>
        </w:rPr>
        <w:t>NOM ELEVE</w:t>
      </w:r>
      <w:r w:rsidRPr="00DE2238">
        <w:rPr>
          <w:b/>
          <w:u w:val="single"/>
          <w:lang w:val="fr-FR"/>
        </w:rPr>
        <w:t xml:space="preserve"> – Convocation à une audition</w:t>
      </w:r>
    </w:p>
    <w:p w14:paraId="4FCD1499" w14:textId="77777777" w:rsidR="0044140B" w:rsidRPr="00DE2238" w:rsidRDefault="0044140B" w:rsidP="0044140B">
      <w:pPr>
        <w:jc w:val="both"/>
        <w:rPr>
          <w:lang w:val="fr-FR"/>
        </w:rPr>
      </w:pPr>
    </w:p>
    <w:p w14:paraId="099C146B" w14:textId="77777777" w:rsidR="0044140B" w:rsidRPr="00DE2238" w:rsidRDefault="0044140B" w:rsidP="0044140B">
      <w:pPr>
        <w:jc w:val="both"/>
        <w:rPr>
          <w:b/>
          <w:i/>
          <w:lang w:val="fr-FR"/>
        </w:rPr>
      </w:pPr>
      <w:r w:rsidRPr="00DE2238">
        <w:rPr>
          <w:b/>
          <w:i/>
          <w:lang w:val="fr-FR"/>
        </w:rPr>
        <w:t>Madame,</w:t>
      </w:r>
    </w:p>
    <w:p w14:paraId="43C7F063" w14:textId="77777777" w:rsidR="0044140B" w:rsidRPr="00DE2238" w:rsidRDefault="0044140B" w:rsidP="0044140B">
      <w:pPr>
        <w:jc w:val="both"/>
        <w:rPr>
          <w:b/>
          <w:i/>
          <w:lang w:val="fr-FR"/>
        </w:rPr>
      </w:pPr>
      <w:r w:rsidRPr="00DE2238">
        <w:rPr>
          <w:b/>
          <w:i/>
          <w:lang w:val="fr-FR"/>
        </w:rPr>
        <w:t>Monsieur,</w:t>
      </w:r>
    </w:p>
    <w:p w14:paraId="685DE38C" w14:textId="77777777" w:rsidR="0044140B" w:rsidRPr="00DE2238" w:rsidRDefault="0044140B" w:rsidP="0044140B">
      <w:pPr>
        <w:jc w:val="both"/>
        <w:rPr>
          <w:lang w:val="fr-FR"/>
        </w:rPr>
      </w:pPr>
    </w:p>
    <w:p w14:paraId="74EF6D0A" w14:textId="77777777" w:rsidR="0044140B" w:rsidRPr="00DE2238" w:rsidRDefault="0044140B" w:rsidP="0044140B">
      <w:pPr>
        <w:jc w:val="both"/>
        <w:rPr>
          <w:lang w:val="fr-FR"/>
        </w:rPr>
      </w:pPr>
      <w:r w:rsidRPr="00DE2238">
        <w:rPr>
          <w:lang w:val="fr-FR"/>
        </w:rPr>
        <w:t xml:space="preserve">Je vous invite à vous présenter en mon bureau ce </w:t>
      </w:r>
      <w:r w:rsidRPr="00DE2238">
        <w:rPr>
          <w:b/>
          <w:i/>
          <w:lang w:val="fr-FR"/>
        </w:rPr>
        <w:t>date</w:t>
      </w:r>
      <w:r w:rsidRPr="00DE2238">
        <w:rPr>
          <w:lang w:val="fr-FR"/>
        </w:rPr>
        <w:t xml:space="preserve"> à </w:t>
      </w:r>
      <w:r w:rsidRPr="00DE2238">
        <w:rPr>
          <w:b/>
          <w:i/>
          <w:lang w:val="fr-FR"/>
        </w:rPr>
        <w:t>heure</w:t>
      </w:r>
      <w:r w:rsidRPr="00DE2238">
        <w:rPr>
          <w:lang w:val="fr-FR"/>
        </w:rPr>
        <w:t xml:space="preserve"> aux fins d'y être </w:t>
      </w:r>
      <w:r w:rsidRPr="00DE2238">
        <w:rPr>
          <w:b/>
          <w:i/>
          <w:lang w:val="fr-FR"/>
        </w:rPr>
        <w:t>entendu(e)(s)</w:t>
      </w:r>
      <w:r w:rsidRPr="00DE2238">
        <w:rPr>
          <w:lang w:val="fr-FR"/>
        </w:rPr>
        <w:t xml:space="preserve"> avec votre </w:t>
      </w:r>
      <w:r w:rsidRPr="00DE2238">
        <w:rPr>
          <w:b/>
          <w:i/>
          <w:lang w:val="fr-FR"/>
        </w:rPr>
        <w:t>fils (fille)</w:t>
      </w:r>
      <w:r w:rsidRPr="00DE2238">
        <w:rPr>
          <w:lang w:val="fr-FR"/>
        </w:rPr>
        <w:t xml:space="preserve"> </w:t>
      </w:r>
      <w:r w:rsidRPr="00DE2238">
        <w:rPr>
          <w:b/>
          <w:i/>
          <w:lang w:val="fr-FR"/>
        </w:rPr>
        <w:t>Nom-Prénom</w:t>
      </w:r>
      <w:r w:rsidRPr="00DE2238">
        <w:rPr>
          <w:lang w:val="fr-FR"/>
        </w:rPr>
        <w:t xml:space="preserve"> élève de </w:t>
      </w:r>
      <w:r w:rsidRPr="00DE2238">
        <w:rPr>
          <w:b/>
          <w:i/>
          <w:lang w:val="fr-FR"/>
        </w:rPr>
        <w:t>classe</w:t>
      </w:r>
      <w:r w:rsidRPr="00DE2238">
        <w:rPr>
          <w:lang w:val="fr-FR"/>
        </w:rPr>
        <w:t xml:space="preserve"> sur </w:t>
      </w:r>
      <w:r w:rsidRPr="00DE2238">
        <w:rPr>
          <w:b/>
          <w:lang w:val="fr-FR"/>
        </w:rPr>
        <w:t>le(s) fait(s)</w:t>
      </w:r>
      <w:r w:rsidRPr="00DE2238">
        <w:rPr>
          <w:lang w:val="fr-FR"/>
        </w:rPr>
        <w:t xml:space="preserve"> repris ci-dessous qui lui </w:t>
      </w:r>
      <w:r w:rsidRPr="00DE2238">
        <w:rPr>
          <w:b/>
          <w:lang w:val="fr-FR"/>
        </w:rPr>
        <w:t>est (sont)</w:t>
      </w:r>
      <w:r w:rsidRPr="00DE2238">
        <w:rPr>
          <w:lang w:val="fr-FR"/>
        </w:rPr>
        <w:t xml:space="preserve"> </w:t>
      </w:r>
      <w:r w:rsidRPr="00DE2238">
        <w:rPr>
          <w:b/>
          <w:lang w:val="fr-FR"/>
        </w:rPr>
        <w:t>reproché(s</w:t>
      </w:r>
      <w:proofErr w:type="gramStart"/>
      <w:r w:rsidRPr="00DE2238">
        <w:rPr>
          <w:b/>
          <w:lang w:val="fr-FR"/>
        </w:rPr>
        <w:t>)</w:t>
      </w:r>
      <w:r w:rsidRPr="00DE2238">
        <w:rPr>
          <w:lang w:val="fr-FR"/>
        </w:rPr>
        <w:t>:</w:t>
      </w:r>
      <w:proofErr w:type="gramEnd"/>
    </w:p>
    <w:p w14:paraId="20370A27" w14:textId="77777777" w:rsidR="0044140B" w:rsidRPr="00DE2238" w:rsidRDefault="0044140B" w:rsidP="0044140B">
      <w:pPr>
        <w:jc w:val="both"/>
        <w:rPr>
          <w:lang w:val="fr-FR"/>
        </w:rPr>
      </w:pPr>
      <w:r w:rsidRPr="00DE2238">
        <w:rPr>
          <w:lang w:val="fr-FR"/>
        </w:rPr>
        <w:t>-</w:t>
      </w:r>
      <w:r w:rsidRPr="00DE2238">
        <w:rPr>
          <w:lang w:val="fr-FR"/>
        </w:rPr>
        <w:tab/>
        <w:t>……………………………………………………………………………………………………</w:t>
      </w:r>
    </w:p>
    <w:p w14:paraId="7A8D34D5" w14:textId="77777777" w:rsidR="0044140B" w:rsidRPr="00DE2238" w:rsidRDefault="0044140B" w:rsidP="0044140B">
      <w:pPr>
        <w:jc w:val="both"/>
        <w:rPr>
          <w:lang w:val="fr-FR"/>
        </w:rPr>
      </w:pPr>
      <w:r w:rsidRPr="00DE2238">
        <w:rPr>
          <w:lang w:val="fr-FR"/>
        </w:rPr>
        <w:t>-</w:t>
      </w:r>
      <w:r w:rsidRPr="00DE2238">
        <w:rPr>
          <w:lang w:val="fr-FR"/>
        </w:rPr>
        <w:tab/>
        <w:t>……………………………………………………………………………………………………</w:t>
      </w:r>
    </w:p>
    <w:p w14:paraId="1630D833" w14:textId="77777777" w:rsidR="0044140B" w:rsidRPr="00DE2238" w:rsidRDefault="0044140B" w:rsidP="0044140B">
      <w:pPr>
        <w:jc w:val="both"/>
        <w:rPr>
          <w:lang w:val="fr-FR"/>
        </w:rPr>
      </w:pPr>
      <w:r w:rsidRPr="00DE2238">
        <w:rPr>
          <w:lang w:val="fr-FR"/>
        </w:rPr>
        <w:t>-</w:t>
      </w:r>
      <w:r w:rsidRPr="00DE2238">
        <w:rPr>
          <w:lang w:val="fr-FR"/>
        </w:rPr>
        <w:tab/>
        <w:t>……………………………………………………………………………………………………</w:t>
      </w:r>
    </w:p>
    <w:p w14:paraId="6AE2EA13" w14:textId="77777777" w:rsidR="0044140B" w:rsidRPr="00DE2238" w:rsidRDefault="0044140B" w:rsidP="0044140B">
      <w:pPr>
        <w:jc w:val="both"/>
        <w:rPr>
          <w:lang w:val="fr-FR"/>
        </w:rPr>
      </w:pPr>
      <w:r w:rsidRPr="00DE2238">
        <w:rPr>
          <w:lang w:val="fr-FR"/>
        </w:rPr>
        <w:t>-</w:t>
      </w:r>
      <w:r w:rsidRPr="00DE2238">
        <w:rPr>
          <w:lang w:val="fr-FR"/>
        </w:rPr>
        <w:tab/>
        <w:t>……………………………………………………………………………………………………</w:t>
      </w:r>
    </w:p>
    <w:p w14:paraId="1E3ADB08" w14:textId="77777777" w:rsidR="0044140B" w:rsidRPr="00DE2238" w:rsidRDefault="0044140B" w:rsidP="0044140B">
      <w:pPr>
        <w:jc w:val="both"/>
        <w:rPr>
          <w:lang w:val="fr-FR"/>
        </w:rPr>
      </w:pPr>
      <w:r w:rsidRPr="00DE2238">
        <w:rPr>
          <w:lang w:val="fr-FR"/>
        </w:rPr>
        <w:t>-</w:t>
      </w:r>
      <w:r w:rsidRPr="00DE2238">
        <w:rPr>
          <w:lang w:val="fr-FR"/>
        </w:rPr>
        <w:tab/>
        <w:t>……………………………………………………………………………………………………</w:t>
      </w:r>
    </w:p>
    <w:p w14:paraId="52F18CC2" w14:textId="77777777" w:rsidR="0044140B" w:rsidRPr="00DE2238" w:rsidRDefault="0044140B" w:rsidP="0044140B">
      <w:pPr>
        <w:jc w:val="both"/>
        <w:rPr>
          <w:lang w:val="fr-FR"/>
        </w:rPr>
      </w:pPr>
    </w:p>
    <w:p w14:paraId="17B1D9ED" w14:textId="77777777" w:rsidR="0044140B" w:rsidRPr="00DE2238" w:rsidRDefault="0044140B" w:rsidP="0044140B">
      <w:pPr>
        <w:jc w:val="both"/>
        <w:rPr>
          <w:lang w:val="fr-FR"/>
        </w:rPr>
      </w:pPr>
      <w:r w:rsidRPr="00DE2238">
        <w:rPr>
          <w:b/>
          <w:lang w:val="fr-FR"/>
        </w:rPr>
        <w:t>Il(s) a (ont)</w:t>
      </w:r>
      <w:r w:rsidRPr="00DE2238">
        <w:rPr>
          <w:lang w:val="fr-FR"/>
        </w:rPr>
        <w:t xml:space="preserve"> fait l'objet :</w:t>
      </w:r>
      <w:r w:rsidRPr="00DE2238">
        <w:rPr>
          <w:noProof/>
          <w:lang w:val="fr-FR" w:eastAsia="fr-BE"/>
        </w:rPr>
        <w:t xml:space="preserve"> </w:t>
      </w:r>
    </w:p>
    <w:p w14:paraId="1D021EB5" w14:textId="77777777" w:rsidR="0044140B" w:rsidRPr="00DE2238" w:rsidRDefault="0044140B" w:rsidP="0044140B">
      <w:pPr>
        <w:jc w:val="both"/>
        <w:rPr>
          <w:lang w:val="fr-FR"/>
        </w:rPr>
      </w:pPr>
    </w:p>
    <w:p w14:paraId="7560D5C6" w14:textId="77777777" w:rsidR="0044140B" w:rsidRPr="00DE2238" w:rsidRDefault="0044140B" w:rsidP="0044140B">
      <w:pPr>
        <w:jc w:val="both"/>
        <w:rPr>
          <w:b/>
          <w:i/>
          <w:lang w:val="fr-FR"/>
        </w:rPr>
      </w:pPr>
      <w:r w:rsidRPr="00DE2238">
        <w:rPr>
          <w:b/>
          <w:i/>
          <w:lang w:val="fr-FR"/>
        </w:rPr>
        <w:t>- de ma (mes) lettre(s) du (des) ...............................................…………………...</w:t>
      </w:r>
    </w:p>
    <w:p w14:paraId="1EF60CD6" w14:textId="77777777" w:rsidR="0044140B" w:rsidRPr="00DE2238" w:rsidRDefault="0044140B" w:rsidP="0044140B">
      <w:pPr>
        <w:jc w:val="both"/>
        <w:rPr>
          <w:b/>
          <w:i/>
          <w:lang w:val="fr-FR"/>
        </w:rPr>
      </w:pPr>
      <w:r w:rsidRPr="00DE2238">
        <w:rPr>
          <w:b/>
          <w:i/>
          <w:lang w:val="fr-FR"/>
        </w:rPr>
        <w:t>- de ma (mes) note(s) au journal de classe du (des) ...………………………………….</w:t>
      </w:r>
    </w:p>
    <w:p w14:paraId="6057239D" w14:textId="77777777" w:rsidR="0044140B" w:rsidRPr="00DE2238" w:rsidRDefault="0044140B" w:rsidP="0044140B">
      <w:pPr>
        <w:jc w:val="both"/>
        <w:rPr>
          <w:b/>
          <w:i/>
          <w:lang w:val="fr-FR"/>
        </w:rPr>
      </w:pPr>
      <w:r w:rsidRPr="00DE2238">
        <w:rPr>
          <w:b/>
          <w:i/>
          <w:lang w:val="fr-FR"/>
        </w:rPr>
        <w:t>- de l’audition de l’élève mineur en présence du responsable légal………………</w:t>
      </w:r>
    </w:p>
    <w:p w14:paraId="09FE2EE1" w14:textId="77777777" w:rsidR="0044140B" w:rsidRPr="00DE2238" w:rsidRDefault="0044140B" w:rsidP="0044140B">
      <w:pPr>
        <w:jc w:val="both"/>
        <w:rPr>
          <w:lang w:val="fr-FR"/>
        </w:rPr>
      </w:pPr>
    </w:p>
    <w:p w14:paraId="77593657" w14:textId="77777777" w:rsidR="0044140B" w:rsidRPr="00DE2238" w:rsidRDefault="0044140B" w:rsidP="0044140B">
      <w:pPr>
        <w:jc w:val="both"/>
        <w:rPr>
          <w:lang w:val="fr-FR"/>
        </w:rPr>
      </w:pPr>
      <w:proofErr w:type="gramStart"/>
      <w:r w:rsidRPr="00DE2238">
        <w:rPr>
          <w:lang w:val="fr-FR"/>
        </w:rPr>
        <w:t>Suite à</w:t>
      </w:r>
      <w:proofErr w:type="gramEnd"/>
      <w:r w:rsidRPr="00DE2238">
        <w:rPr>
          <w:lang w:val="fr-FR"/>
        </w:rPr>
        <w:t xml:space="preserve"> votre audition, la procédure ainsi entamée pourrait conduire à une décision d’exclusion définitive conformément aux prescrits des articles 1.7.9-4 à 1.7.9-8 </w:t>
      </w:r>
      <w:r w:rsidRPr="00DE2238">
        <w:rPr>
          <w:b/>
          <w:i/>
          <w:lang w:val="fr-FR"/>
        </w:rPr>
        <w:t>(article 1.7.9-11 si refus)</w:t>
      </w:r>
      <w:r w:rsidRPr="00DE2238">
        <w:rPr>
          <w:lang w:val="fr-FR"/>
        </w:rPr>
        <w:t xml:space="preserve"> du Code de l’enseignement fondamental et de l’enseignement secondaire.</w:t>
      </w:r>
    </w:p>
    <w:p w14:paraId="3486A82F" w14:textId="77777777" w:rsidR="0044140B" w:rsidRPr="00DE2238" w:rsidRDefault="0044140B" w:rsidP="0044140B">
      <w:pPr>
        <w:jc w:val="both"/>
        <w:rPr>
          <w:lang w:val="fr-FR"/>
        </w:rPr>
      </w:pPr>
    </w:p>
    <w:p w14:paraId="2CEEE13A" w14:textId="77777777" w:rsidR="0044140B" w:rsidRPr="00DE2238" w:rsidRDefault="0044140B" w:rsidP="0044140B">
      <w:pPr>
        <w:jc w:val="both"/>
        <w:rPr>
          <w:lang w:val="fr-FR"/>
        </w:rPr>
      </w:pPr>
      <w:r w:rsidRPr="00DE2238">
        <w:rPr>
          <w:lang w:val="fr-FR"/>
        </w:rPr>
        <w:t xml:space="preserve">En cas d'impossibilité de vous libérer ce jour-là, je vous invite à prendre contact avec moi pour fixer un autre rendez-vous </w:t>
      </w:r>
      <w:r w:rsidRPr="00DE2238">
        <w:rPr>
          <w:i/>
          <w:lang w:val="fr-FR"/>
        </w:rPr>
        <w:t>(</w:t>
      </w:r>
      <w:r w:rsidRPr="00DE2238">
        <w:rPr>
          <w:b/>
          <w:i/>
          <w:lang w:val="fr-FR"/>
        </w:rPr>
        <w:t xml:space="preserve">téléphone - adresse </w:t>
      </w:r>
      <w:proofErr w:type="gramStart"/>
      <w:r w:rsidRPr="00DE2238">
        <w:rPr>
          <w:b/>
          <w:i/>
          <w:lang w:val="fr-FR"/>
        </w:rPr>
        <w:t>mail</w:t>
      </w:r>
      <w:proofErr w:type="gramEnd"/>
      <w:r w:rsidRPr="00DE2238">
        <w:rPr>
          <w:i/>
          <w:lang w:val="fr-FR"/>
        </w:rPr>
        <w:t>).</w:t>
      </w:r>
    </w:p>
    <w:p w14:paraId="634332DA" w14:textId="77777777" w:rsidR="0044140B" w:rsidRPr="00DE2238" w:rsidRDefault="0044140B" w:rsidP="0044140B">
      <w:pPr>
        <w:jc w:val="both"/>
        <w:rPr>
          <w:lang w:val="fr-FR"/>
        </w:rPr>
      </w:pPr>
    </w:p>
    <w:p w14:paraId="2402CBA9" w14:textId="77777777" w:rsidR="0044140B" w:rsidRPr="00DE2238" w:rsidRDefault="0044140B" w:rsidP="0044140B">
      <w:pPr>
        <w:jc w:val="both"/>
        <w:rPr>
          <w:lang w:val="fr-FR"/>
        </w:rPr>
      </w:pPr>
      <w:r w:rsidRPr="00DE2238">
        <w:rPr>
          <w:lang w:val="fr-FR"/>
        </w:rPr>
        <w:t>J'insiste sur l'urgence.</w:t>
      </w:r>
    </w:p>
    <w:p w14:paraId="1A4BCC8B" w14:textId="77777777" w:rsidR="0044140B" w:rsidRPr="00DE2238" w:rsidRDefault="0044140B" w:rsidP="0044140B">
      <w:pPr>
        <w:jc w:val="both"/>
        <w:rPr>
          <w:lang w:val="fr-FR"/>
        </w:rPr>
      </w:pPr>
    </w:p>
    <w:p w14:paraId="68F2A22C" w14:textId="77777777" w:rsidR="0044140B" w:rsidRPr="00DE2238" w:rsidRDefault="0044140B" w:rsidP="0044140B">
      <w:pPr>
        <w:jc w:val="both"/>
        <w:rPr>
          <w:lang w:val="fr-FR"/>
        </w:rPr>
      </w:pPr>
      <w:r w:rsidRPr="00DE2238">
        <w:rPr>
          <w:lang w:val="fr-FR"/>
        </w:rPr>
        <w:t>IUne copie du dossier disciplinaire établi à charge de votre</w:t>
      </w:r>
      <w:r w:rsidRPr="00DE2238">
        <w:rPr>
          <w:b/>
          <w:lang w:val="fr-FR"/>
        </w:rPr>
        <w:t xml:space="preserve"> fils (fille)</w:t>
      </w:r>
      <w:r w:rsidRPr="00DE2238">
        <w:rPr>
          <w:bCs/>
          <w:lang w:val="fr-FR"/>
        </w:rPr>
        <w:t xml:space="preserve"> est mise gratuitement à votre disposition</w:t>
      </w:r>
      <w:r w:rsidRPr="00DE2238">
        <w:rPr>
          <w:lang w:val="fr-FR"/>
        </w:rPr>
        <w:t>. Si vous souhaitez en obtenir une copie avant l’audition, vous pouvez en faire la demande. Vous pouvez vous faire assister, si vous le souhaitez, d'une personne de votre choix.</w:t>
      </w:r>
    </w:p>
    <w:p w14:paraId="3F445C3C" w14:textId="77777777" w:rsidR="0044140B" w:rsidRPr="00DE2238" w:rsidRDefault="0044140B" w:rsidP="0044140B">
      <w:pPr>
        <w:jc w:val="both"/>
        <w:rPr>
          <w:lang w:val="fr-FR"/>
        </w:rPr>
      </w:pPr>
    </w:p>
    <w:p w14:paraId="3C933301" w14:textId="77777777" w:rsidR="0044140B" w:rsidRPr="00DE2238" w:rsidRDefault="0044140B" w:rsidP="0044140B">
      <w:pPr>
        <w:jc w:val="both"/>
        <w:rPr>
          <w:lang w:val="fr-FR"/>
        </w:rPr>
      </w:pPr>
      <w:r w:rsidRPr="00DE2238">
        <w:rPr>
          <w:lang w:val="fr-FR"/>
        </w:rPr>
        <w:t>J’attire votre attention sur le fait que si vous n’estimiez pas devoir donner suite à la présente convocation, un procès-verbal de carence sera rédigé et la procédure disciplinaire se poursuivra d’office.</w:t>
      </w:r>
    </w:p>
    <w:p w14:paraId="76187298" w14:textId="77777777" w:rsidR="0044140B" w:rsidRPr="00DE2238" w:rsidRDefault="0044140B" w:rsidP="0044140B">
      <w:pPr>
        <w:jc w:val="both"/>
        <w:rPr>
          <w:lang w:val="fr-FR"/>
        </w:rPr>
      </w:pPr>
      <w:r w:rsidRPr="00DE2238">
        <w:rPr>
          <w:lang w:val="fr-FR"/>
        </w:rPr>
        <w:br w:type="page"/>
      </w:r>
      <w:r w:rsidRPr="00DE2238">
        <w:rPr>
          <w:b/>
          <w:i/>
          <w:lang w:val="fr-FR"/>
        </w:rPr>
        <w:lastRenderedPageBreak/>
        <w:t>Eventuellement s’il y a danger </w:t>
      </w:r>
      <w:r w:rsidRPr="00DE2238">
        <w:rPr>
          <w:i/>
          <w:lang w:val="fr-FR"/>
        </w:rPr>
        <w:t>:</w:t>
      </w:r>
    </w:p>
    <w:p w14:paraId="22F12B21" w14:textId="77777777" w:rsidR="0044140B" w:rsidRPr="00DE2238" w:rsidRDefault="0044140B" w:rsidP="0044140B">
      <w:pPr>
        <w:jc w:val="both"/>
        <w:rPr>
          <w:i/>
          <w:lang w:val="fr-FR"/>
        </w:rPr>
      </w:pPr>
    </w:p>
    <w:p w14:paraId="191058D9" w14:textId="77777777" w:rsidR="0044140B" w:rsidRPr="00DE2238" w:rsidRDefault="0044140B" w:rsidP="0044140B">
      <w:pPr>
        <w:jc w:val="both"/>
        <w:rPr>
          <w:lang w:val="fr-FR"/>
        </w:rPr>
      </w:pPr>
      <w:r w:rsidRPr="00DE2238">
        <w:rPr>
          <w:lang w:val="fr-FR"/>
        </w:rPr>
        <w:t xml:space="preserve">Eu égard à la gravité </w:t>
      </w:r>
      <w:r w:rsidRPr="00DE2238">
        <w:rPr>
          <w:b/>
          <w:lang w:val="fr-FR"/>
        </w:rPr>
        <w:t>du (des) fait(s) susceptible(s)</w:t>
      </w:r>
      <w:r w:rsidRPr="00DE2238">
        <w:rPr>
          <w:lang w:val="fr-FR"/>
        </w:rPr>
        <w:t xml:space="preserve"> d'entraîner une exclusion définitive, je vous signale que votre </w:t>
      </w:r>
      <w:r w:rsidRPr="00DE2238">
        <w:rPr>
          <w:b/>
          <w:lang w:val="fr-FR"/>
        </w:rPr>
        <w:t>fils (fille) est écarté(e)</w:t>
      </w:r>
      <w:r w:rsidRPr="00DE2238">
        <w:rPr>
          <w:vertAlign w:val="superscript"/>
          <w:lang w:val="fr-FR"/>
        </w:rPr>
        <w:t>1</w:t>
      </w:r>
      <w:r w:rsidRPr="00DE2238">
        <w:rPr>
          <w:lang w:val="fr-FR"/>
        </w:rPr>
        <w:t xml:space="preserve"> provisoirement et ne pourra se rendre à l’école </w:t>
      </w:r>
      <w:proofErr w:type="gramStart"/>
      <w:r w:rsidRPr="00DE2238">
        <w:rPr>
          <w:lang w:val="fr-FR"/>
        </w:rPr>
        <w:t xml:space="preserve">du </w:t>
      </w:r>
      <w:r w:rsidRPr="00DE2238">
        <w:rPr>
          <w:b/>
          <w:i/>
          <w:lang w:val="fr-FR"/>
        </w:rPr>
        <w:t>date</w:t>
      </w:r>
      <w:proofErr w:type="gramEnd"/>
      <w:r w:rsidRPr="00DE2238">
        <w:rPr>
          <w:b/>
          <w:lang w:val="fr-FR"/>
        </w:rPr>
        <w:t xml:space="preserve"> </w:t>
      </w:r>
      <w:r w:rsidRPr="00DE2238">
        <w:rPr>
          <w:lang w:val="fr-FR"/>
        </w:rPr>
        <w:t xml:space="preserve">au </w:t>
      </w:r>
      <w:r w:rsidRPr="00DE2238">
        <w:rPr>
          <w:b/>
          <w:i/>
          <w:lang w:val="fr-FR"/>
        </w:rPr>
        <w:t>date</w:t>
      </w:r>
      <w:r w:rsidRPr="00DE2238">
        <w:rPr>
          <w:lang w:val="fr-FR"/>
        </w:rPr>
        <w:t xml:space="preserve"> et ce conformément au prescrit de l’article 1.7.9-5 du Code de l’enseignement.</w:t>
      </w:r>
    </w:p>
    <w:p w14:paraId="232D37BA" w14:textId="77777777" w:rsidR="0044140B" w:rsidRPr="00DE2238" w:rsidRDefault="0044140B" w:rsidP="0044140B">
      <w:pPr>
        <w:jc w:val="both"/>
        <w:rPr>
          <w:lang w:val="fr-FR"/>
        </w:rPr>
      </w:pPr>
    </w:p>
    <w:p w14:paraId="18BFAB92" w14:textId="77777777" w:rsidR="0044140B" w:rsidRPr="00DE2238" w:rsidRDefault="0044140B" w:rsidP="0044140B">
      <w:pPr>
        <w:jc w:val="both"/>
        <w:rPr>
          <w:b/>
          <w:i/>
          <w:lang w:val="fr-FR"/>
        </w:rPr>
      </w:pPr>
      <w:r w:rsidRPr="00DE2238">
        <w:rPr>
          <w:b/>
          <w:i/>
          <w:lang w:val="fr-FR"/>
        </w:rPr>
        <w:t xml:space="preserve">Eu égard à son importance, la présente vous est à la fois adressée par pli ordinaire et par pli recommandé </w:t>
      </w:r>
      <w:r w:rsidRPr="00DE2238">
        <w:rPr>
          <w:vertAlign w:val="superscript"/>
          <w:lang w:val="fr-FR"/>
        </w:rPr>
        <w:t>2</w:t>
      </w:r>
      <w:r w:rsidRPr="00DE2238">
        <w:rPr>
          <w:b/>
          <w:i/>
          <w:lang w:val="fr-FR"/>
        </w:rPr>
        <w:t>.</w:t>
      </w:r>
    </w:p>
    <w:p w14:paraId="0C25C115" w14:textId="77777777" w:rsidR="0044140B" w:rsidRPr="00DE2238" w:rsidRDefault="0044140B" w:rsidP="0044140B">
      <w:pPr>
        <w:jc w:val="both"/>
        <w:rPr>
          <w:lang w:val="fr-FR"/>
        </w:rPr>
      </w:pPr>
    </w:p>
    <w:p w14:paraId="1F6CE938" w14:textId="77777777" w:rsidR="0044140B" w:rsidRPr="00DE2238" w:rsidRDefault="0044140B" w:rsidP="0044140B">
      <w:pPr>
        <w:jc w:val="both"/>
        <w:rPr>
          <w:lang w:val="fr-FR"/>
        </w:rPr>
      </w:pPr>
      <w:r w:rsidRPr="00DE2238">
        <w:rPr>
          <w:lang w:val="fr-FR"/>
        </w:rPr>
        <w:t xml:space="preserve">Nous restons à votre disposition pour tout complément d’information. Veuillez agréer, </w:t>
      </w:r>
      <w:r w:rsidRPr="00DE2238">
        <w:rPr>
          <w:b/>
          <w:i/>
          <w:lang w:val="fr-FR"/>
        </w:rPr>
        <w:t>Madame, Monsieur</w:t>
      </w:r>
      <w:r w:rsidRPr="00DE2238">
        <w:rPr>
          <w:i/>
          <w:lang w:val="fr-FR"/>
        </w:rPr>
        <w:t>,</w:t>
      </w:r>
      <w:r w:rsidRPr="00DE2238">
        <w:rPr>
          <w:lang w:val="fr-FR"/>
        </w:rPr>
        <w:t xml:space="preserve"> l'assurance de ma considération distinguée.</w:t>
      </w:r>
    </w:p>
    <w:p w14:paraId="303BD1BA" w14:textId="77777777" w:rsidR="0044140B" w:rsidRPr="00DE2238" w:rsidRDefault="0044140B" w:rsidP="0044140B">
      <w:pPr>
        <w:rPr>
          <w:lang w:val="fr-FR"/>
        </w:rPr>
      </w:pPr>
    </w:p>
    <w:p w14:paraId="01E991E2" w14:textId="77777777" w:rsidR="0044140B" w:rsidRPr="00DE2238" w:rsidRDefault="0044140B" w:rsidP="0044140B">
      <w:pPr>
        <w:rPr>
          <w:lang w:val="fr-FR"/>
        </w:rPr>
      </w:pPr>
    </w:p>
    <w:p w14:paraId="788E3F40" w14:textId="77777777" w:rsidR="0044140B" w:rsidRPr="00DE2238" w:rsidRDefault="0044140B" w:rsidP="0044140B">
      <w:pPr>
        <w:rPr>
          <w:lang w:val="fr-FR"/>
        </w:rPr>
      </w:pPr>
    </w:p>
    <w:p w14:paraId="041D6448" w14:textId="77777777" w:rsidR="0044140B" w:rsidRPr="00DE2238" w:rsidRDefault="0044140B" w:rsidP="0044140B">
      <w:pPr>
        <w:tabs>
          <w:tab w:val="center" w:pos="6237"/>
        </w:tabs>
        <w:rPr>
          <w:b/>
          <w:i/>
          <w:lang w:val="fr-FR"/>
        </w:rPr>
      </w:pPr>
      <w:r w:rsidRPr="00DE2238">
        <w:rPr>
          <w:i/>
          <w:lang w:val="fr-FR"/>
        </w:rPr>
        <w:tab/>
      </w:r>
      <w:r w:rsidRPr="00DE2238">
        <w:rPr>
          <w:b/>
          <w:i/>
          <w:lang w:val="fr-FR"/>
        </w:rPr>
        <w:t>Signature de la direction</w:t>
      </w:r>
    </w:p>
    <w:p w14:paraId="769CC318" w14:textId="77777777" w:rsidR="0044140B" w:rsidRPr="00DE2238" w:rsidRDefault="0044140B" w:rsidP="0044140B">
      <w:pPr>
        <w:tabs>
          <w:tab w:val="center" w:pos="6237"/>
        </w:tabs>
        <w:rPr>
          <w:b/>
          <w:i/>
          <w:lang w:val="fr-FR"/>
        </w:rPr>
      </w:pPr>
      <w:r w:rsidRPr="00DE2238">
        <w:rPr>
          <w:b/>
          <w:i/>
          <w:lang w:val="fr-FR"/>
        </w:rPr>
        <w:tab/>
        <w:t>Titre</w:t>
      </w:r>
    </w:p>
    <w:p w14:paraId="76F55E9C" w14:textId="77777777" w:rsidR="0044140B" w:rsidRPr="00DE2238" w:rsidRDefault="0044140B" w:rsidP="0044140B">
      <w:pPr>
        <w:rPr>
          <w:rFonts w:cs="Calibri"/>
        </w:rPr>
      </w:pPr>
    </w:p>
    <w:p w14:paraId="3E3B8048" w14:textId="77777777" w:rsidR="0044140B" w:rsidRPr="00DE2238" w:rsidRDefault="0044140B" w:rsidP="0044140B">
      <w:pPr>
        <w:rPr>
          <w:rFonts w:cs="Calibri"/>
        </w:rPr>
      </w:pPr>
    </w:p>
    <w:p w14:paraId="0BB51C82" w14:textId="77777777" w:rsidR="0044140B" w:rsidRPr="00DE2238" w:rsidRDefault="0044140B" w:rsidP="0044140B">
      <w:pPr>
        <w:rPr>
          <w:rFonts w:cs="Calibri"/>
        </w:rPr>
      </w:pPr>
    </w:p>
    <w:p w14:paraId="3E134C3E" w14:textId="77777777" w:rsidR="0044140B" w:rsidRPr="00DE2238" w:rsidRDefault="0044140B" w:rsidP="0044140B">
      <w:pPr>
        <w:rPr>
          <w:rFonts w:cs="Calibri"/>
        </w:rPr>
      </w:pPr>
    </w:p>
    <w:p w14:paraId="0560B607" w14:textId="77777777" w:rsidR="0044140B" w:rsidRPr="00DE2238" w:rsidRDefault="0044140B" w:rsidP="0044140B">
      <w:pPr>
        <w:rPr>
          <w:rFonts w:cs="Calibri"/>
        </w:rPr>
      </w:pPr>
    </w:p>
    <w:p w14:paraId="6A33D34D" w14:textId="77777777" w:rsidR="0044140B" w:rsidRPr="00DE2238" w:rsidRDefault="0044140B" w:rsidP="0044140B">
      <w:pPr>
        <w:rPr>
          <w:rFonts w:cs="Calibri"/>
        </w:rPr>
      </w:pPr>
    </w:p>
    <w:p w14:paraId="613E29FB" w14:textId="77777777" w:rsidR="0044140B" w:rsidRPr="00DE2238" w:rsidRDefault="0044140B" w:rsidP="0044140B">
      <w:pPr>
        <w:rPr>
          <w:rFonts w:cs="Calibri"/>
        </w:rPr>
      </w:pPr>
    </w:p>
    <w:p w14:paraId="28DD6970" w14:textId="77777777" w:rsidR="0044140B" w:rsidRPr="00DE2238" w:rsidRDefault="0044140B" w:rsidP="0044140B">
      <w:pPr>
        <w:rPr>
          <w:rFonts w:cs="Calibri"/>
        </w:rPr>
      </w:pPr>
    </w:p>
    <w:p w14:paraId="5122ACB4" w14:textId="77777777" w:rsidR="0044140B" w:rsidRPr="00DE2238" w:rsidRDefault="0044140B" w:rsidP="0044140B">
      <w:pPr>
        <w:rPr>
          <w:rFonts w:cs="Calibri"/>
        </w:rPr>
      </w:pPr>
    </w:p>
    <w:p w14:paraId="3A484604" w14:textId="77777777" w:rsidR="0044140B" w:rsidRPr="00DE2238" w:rsidRDefault="0044140B" w:rsidP="0044140B">
      <w:pPr>
        <w:rPr>
          <w:rFonts w:cs="Calibri"/>
        </w:rPr>
      </w:pPr>
    </w:p>
    <w:p w14:paraId="01B2CC04" w14:textId="77777777" w:rsidR="0044140B" w:rsidRPr="00DE2238" w:rsidRDefault="0044140B" w:rsidP="0044140B">
      <w:pPr>
        <w:rPr>
          <w:rFonts w:cs="Calibri"/>
        </w:rPr>
      </w:pPr>
    </w:p>
    <w:p w14:paraId="434970A6" w14:textId="77777777" w:rsidR="0044140B" w:rsidRPr="00DE2238" w:rsidRDefault="0044140B" w:rsidP="0044140B">
      <w:pPr>
        <w:rPr>
          <w:rFonts w:cs="Calibri"/>
        </w:rPr>
      </w:pPr>
    </w:p>
    <w:p w14:paraId="737356D0" w14:textId="77777777" w:rsidR="0044140B" w:rsidRPr="00DE2238" w:rsidRDefault="0044140B" w:rsidP="0044140B">
      <w:pPr>
        <w:rPr>
          <w:rFonts w:cs="Calibri"/>
        </w:rPr>
      </w:pPr>
    </w:p>
    <w:p w14:paraId="2AD6577C" w14:textId="77777777" w:rsidR="0044140B" w:rsidRPr="00DE2238" w:rsidRDefault="0044140B" w:rsidP="0044140B">
      <w:pPr>
        <w:rPr>
          <w:rFonts w:cs="Calibri"/>
        </w:rPr>
      </w:pPr>
    </w:p>
    <w:p w14:paraId="7BE6F581" w14:textId="77777777" w:rsidR="0044140B" w:rsidRPr="00DE2238" w:rsidRDefault="0044140B" w:rsidP="0044140B">
      <w:pPr>
        <w:rPr>
          <w:rFonts w:cs="Calibri"/>
        </w:rPr>
      </w:pPr>
    </w:p>
    <w:p w14:paraId="66653E50" w14:textId="77777777" w:rsidR="0044140B" w:rsidRPr="00DE2238" w:rsidRDefault="0044140B" w:rsidP="0044140B">
      <w:pPr>
        <w:rPr>
          <w:rFonts w:cs="Calibri"/>
        </w:rPr>
      </w:pPr>
    </w:p>
    <w:p w14:paraId="551464FE" w14:textId="77777777" w:rsidR="0044140B" w:rsidRPr="00DE2238" w:rsidRDefault="0044140B" w:rsidP="0044140B">
      <w:pPr>
        <w:rPr>
          <w:rFonts w:cs="Calibri"/>
        </w:rPr>
      </w:pPr>
    </w:p>
    <w:p w14:paraId="0A734DA0" w14:textId="77777777" w:rsidR="0044140B" w:rsidRPr="00DE2238" w:rsidRDefault="0044140B" w:rsidP="0044140B">
      <w:pPr>
        <w:rPr>
          <w:rFonts w:cs="Calibri"/>
        </w:rPr>
      </w:pPr>
    </w:p>
    <w:p w14:paraId="0475B571" w14:textId="77777777" w:rsidR="0044140B" w:rsidRPr="00DE2238" w:rsidRDefault="0044140B" w:rsidP="0044140B">
      <w:pPr>
        <w:rPr>
          <w:rFonts w:cs="Calibri"/>
        </w:rPr>
      </w:pPr>
    </w:p>
    <w:p w14:paraId="32BE5A03" w14:textId="77777777" w:rsidR="0044140B" w:rsidRPr="00DE2238" w:rsidRDefault="0044140B" w:rsidP="0044140B">
      <w:pPr>
        <w:rPr>
          <w:rFonts w:cs="Calibri"/>
        </w:rPr>
      </w:pPr>
    </w:p>
    <w:p w14:paraId="4B8FF424" w14:textId="77777777" w:rsidR="0044140B" w:rsidRPr="00DE2238" w:rsidRDefault="0044140B" w:rsidP="0044140B">
      <w:pPr>
        <w:rPr>
          <w:rFonts w:cs="Calibri"/>
        </w:rPr>
      </w:pPr>
    </w:p>
    <w:p w14:paraId="6C95D4C1" w14:textId="77777777" w:rsidR="0044140B" w:rsidRPr="00DE2238" w:rsidRDefault="0044140B" w:rsidP="0044140B">
      <w:pPr>
        <w:rPr>
          <w:rFonts w:cs="Calibri"/>
        </w:rPr>
      </w:pPr>
    </w:p>
    <w:p w14:paraId="4B0FDB7C" w14:textId="77777777" w:rsidR="0044140B" w:rsidRPr="00DE2238" w:rsidRDefault="0044140B" w:rsidP="0044140B">
      <w:pPr>
        <w:rPr>
          <w:rFonts w:cs="Calibri"/>
        </w:rPr>
      </w:pPr>
    </w:p>
    <w:p w14:paraId="3A640920" w14:textId="77777777" w:rsidR="0044140B" w:rsidRPr="00DE2238" w:rsidRDefault="0044140B" w:rsidP="0044140B">
      <w:pPr>
        <w:rPr>
          <w:rFonts w:cs="Calibri"/>
        </w:rPr>
      </w:pPr>
    </w:p>
    <w:p w14:paraId="2ABEEBBD" w14:textId="77777777" w:rsidR="0044140B" w:rsidRPr="00DE2238" w:rsidRDefault="0044140B" w:rsidP="0044140B">
      <w:pPr>
        <w:rPr>
          <w:rFonts w:cs="Calibri"/>
        </w:rPr>
      </w:pPr>
    </w:p>
    <w:p w14:paraId="796686B3" w14:textId="77777777" w:rsidR="0044140B" w:rsidRPr="00DE2238" w:rsidRDefault="0044140B" w:rsidP="0044140B">
      <w:pPr>
        <w:rPr>
          <w:rFonts w:cs="Calibri"/>
        </w:rPr>
      </w:pPr>
    </w:p>
    <w:p w14:paraId="6D4A8772" w14:textId="77777777" w:rsidR="0044140B" w:rsidRPr="00DE2238" w:rsidRDefault="0044140B" w:rsidP="0044140B">
      <w:pPr>
        <w:rPr>
          <w:rFonts w:cs="Calibri"/>
        </w:rPr>
      </w:pPr>
    </w:p>
    <w:p w14:paraId="5F3B1B85" w14:textId="77777777" w:rsidR="0044140B" w:rsidRPr="00DE2238" w:rsidRDefault="0044140B" w:rsidP="0044140B">
      <w:pPr>
        <w:rPr>
          <w:rFonts w:cs="Calibri"/>
        </w:rPr>
      </w:pPr>
    </w:p>
    <w:p w14:paraId="799BA7F0" w14:textId="77777777" w:rsidR="0044140B" w:rsidRPr="00DE2238" w:rsidRDefault="0044140B" w:rsidP="0044140B">
      <w:pPr>
        <w:rPr>
          <w:rFonts w:cs="Calibri"/>
        </w:rPr>
      </w:pPr>
    </w:p>
    <w:p w14:paraId="63868E3B" w14:textId="77777777" w:rsidR="0044140B" w:rsidRPr="00DE2238" w:rsidRDefault="0044140B" w:rsidP="0044140B">
      <w:pPr>
        <w:rPr>
          <w:rFonts w:cs="Calibri"/>
        </w:rPr>
      </w:pPr>
    </w:p>
    <w:p w14:paraId="3C0B6AF0" w14:textId="77777777" w:rsidR="0044140B" w:rsidRPr="00DE2238" w:rsidRDefault="0044140B" w:rsidP="0044140B">
      <w:pPr>
        <w:rPr>
          <w:rFonts w:cs="Calibri"/>
        </w:rPr>
      </w:pPr>
    </w:p>
    <w:p w14:paraId="1D125C8B" w14:textId="77777777" w:rsidR="0044140B" w:rsidRPr="00DE2238" w:rsidRDefault="0044140B" w:rsidP="0044140B">
      <w:pPr>
        <w:rPr>
          <w:rFonts w:cs="Calibri"/>
        </w:rPr>
      </w:pPr>
    </w:p>
    <w:p w14:paraId="647514CA" w14:textId="77777777" w:rsidR="0044140B" w:rsidRPr="00DE2238" w:rsidRDefault="0044140B" w:rsidP="0044140B">
      <w:pPr>
        <w:rPr>
          <w:rFonts w:cs="Calibri"/>
        </w:rPr>
      </w:pPr>
    </w:p>
    <w:p w14:paraId="7AAB707B" w14:textId="77777777" w:rsidR="0044140B" w:rsidRPr="00DE2238" w:rsidRDefault="0044140B" w:rsidP="0044140B">
      <w:pPr>
        <w:rPr>
          <w:rFonts w:cs="Calibri"/>
        </w:rPr>
      </w:pPr>
    </w:p>
    <w:p w14:paraId="1E071C7E" w14:textId="77777777" w:rsidR="0044140B" w:rsidRPr="00DE2238" w:rsidRDefault="0044140B" w:rsidP="0044140B">
      <w:pPr>
        <w:rPr>
          <w:rFonts w:cs="Calibri"/>
        </w:rPr>
      </w:pPr>
    </w:p>
    <w:p w14:paraId="11DCC05A" w14:textId="77777777" w:rsidR="0044140B" w:rsidRPr="00DE2238" w:rsidRDefault="0044140B" w:rsidP="0044140B">
      <w:pPr>
        <w:tabs>
          <w:tab w:val="center" w:pos="6237"/>
        </w:tabs>
        <w:rPr>
          <w:lang w:val="fr-FR"/>
        </w:rPr>
      </w:pPr>
    </w:p>
    <w:p w14:paraId="5CCC0779" w14:textId="77777777" w:rsidR="0044140B" w:rsidRPr="00DE2238" w:rsidRDefault="00833F79" w:rsidP="0044140B">
      <w:pPr>
        <w:tabs>
          <w:tab w:val="center" w:pos="6237"/>
        </w:tabs>
        <w:rPr>
          <w:lang w:val="fr-FR"/>
        </w:rPr>
      </w:pPr>
      <w:r>
        <w:rPr>
          <w:iCs/>
          <w:lang w:val="fr-FR"/>
        </w:rPr>
        <w:pict w14:anchorId="6AF04971">
          <v:rect id="_x0000_i1028" style="width:170.1pt;height:1pt" o:hrpct="0" o:hrstd="t" o:hrnoshade="t" o:hr="t" fillcolor="black" stroked="f"/>
        </w:pict>
      </w:r>
    </w:p>
    <w:p w14:paraId="1A479170" w14:textId="77777777" w:rsidR="0044140B" w:rsidRPr="00DE2238" w:rsidRDefault="0044140B" w:rsidP="0044140B">
      <w:pPr>
        <w:jc w:val="both"/>
        <w:rPr>
          <w:sz w:val="6"/>
          <w:szCs w:val="6"/>
          <w:lang w:val="fr-FR"/>
        </w:rPr>
      </w:pPr>
    </w:p>
    <w:p w14:paraId="46A33F6B" w14:textId="77777777" w:rsidR="0044140B" w:rsidRPr="00DE2238" w:rsidRDefault="0044140B" w:rsidP="0044140B">
      <w:pPr>
        <w:ind w:left="170" w:hanging="170"/>
        <w:jc w:val="both"/>
        <w:rPr>
          <w:iCs/>
          <w:sz w:val="16"/>
          <w:szCs w:val="16"/>
          <w:lang w:val="fr-FR"/>
        </w:rPr>
      </w:pPr>
      <w:r w:rsidRPr="00DE2238">
        <w:rPr>
          <w:iCs/>
          <w:sz w:val="18"/>
          <w:szCs w:val="18"/>
          <w:vertAlign w:val="superscript"/>
          <w:lang w:val="fr-FR"/>
        </w:rPr>
        <w:t>1</w:t>
      </w:r>
      <w:r w:rsidRPr="00DE2238">
        <w:rPr>
          <w:iCs/>
          <w:sz w:val="18"/>
          <w:szCs w:val="18"/>
          <w:lang w:val="fr-FR"/>
        </w:rPr>
        <w:t xml:space="preserve"> </w:t>
      </w:r>
      <w:r w:rsidRPr="00DE2238">
        <w:rPr>
          <w:iCs/>
          <w:sz w:val="16"/>
          <w:szCs w:val="16"/>
        </w:rPr>
        <w:t>L’écartement provisoire peut être appliqué uniquement si l’élève représente un danger</w:t>
      </w:r>
    </w:p>
    <w:p w14:paraId="7FC4BB84" w14:textId="77777777" w:rsidR="0044140B" w:rsidRPr="00DE2238" w:rsidRDefault="0044140B" w:rsidP="0044140B">
      <w:pPr>
        <w:ind w:left="170" w:hanging="170"/>
        <w:jc w:val="both"/>
        <w:rPr>
          <w:iCs/>
          <w:sz w:val="16"/>
          <w:szCs w:val="16"/>
          <w:lang w:val="fr-FR"/>
        </w:rPr>
      </w:pPr>
      <w:r w:rsidRPr="00DE2238">
        <w:rPr>
          <w:iCs/>
          <w:sz w:val="18"/>
          <w:szCs w:val="18"/>
          <w:vertAlign w:val="superscript"/>
          <w:lang w:val="fr-FR"/>
        </w:rPr>
        <w:t>2</w:t>
      </w:r>
      <w:r w:rsidRPr="00DE2238">
        <w:rPr>
          <w:iCs/>
          <w:sz w:val="18"/>
          <w:szCs w:val="18"/>
          <w:lang w:val="fr-FR"/>
        </w:rPr>
        <w:t xml:space="preserve"> </w:t>
      </w:r>
      <w:r w:rsidRPr="00DE2238">
        <w:rPr>
          <w:iCs/>
          <w:sz w:val="16"/>
          <w:szCs w:val="16"/>
        </w:rPr>
        <w:t>Recommandation – pas obligation</w:t>
      </w:r>
    </w:p>
    <w:p w14:paraId="395ABA61" w14:textId="77777777" w:rsidR="0044140B" w:rsidRPr="00DE2238" w:rsidRDefault="0044140B" w:rsidP="0044140B">
      <w:pPr>
        <w:pStyle w:val="Titre4"/>
        <w:rPr>
          <w:rFonts w:cs="Calibri"/>
        </w:rPr>
      </w:pPr>
      <w:r w:rsidRPr="00DE2238">
        <w:rPr>
          <w:rFonts w:cs="Calibri"/>
        </w:rPr>
        <w:br w:type="page"/>
      </w:r>
      <w:bookmarkStart w:id="120" w:name="_Annexe_10_–"/>
      <w:bookmarkEnd w:id="120"/>
      <w:r w:rsidRPr="00DE2238">
        <w:lastRenderedPageBreak/>
        <w:t>Annexe 3 – Modèle de décision (à adapter pour l’élève majeur)</w:t>
      </w:r>
    </w:p>
    <w:p w14:paraId="68ACE5CA" w14:textId="77777777" w:rsidR="0044140B" w:rsidRPr="00DE2238" w:rsidRDefault="0044140B" w:rsidP="0044140B">
      <w:pPr>
        <w:rPr>
          <w:lang w:val="fr-FR"/>
        </w:rPr>
      </w:pPr>
    </w:p>
    <w:p w14:paraId="4BF86C52" w14:textId="77777777" w:rsidR="0044140B" w:rsidRPr="00DE2238" w:rsidRDefault="0044140B" w:rsidP="0044140B">
      <w:pPr>
        <w:tabs>
          <w:tab w:val="left" w:pos="6237"/>
        </w:tabs>
        <w:rPr>
          <w:b/>
          <w:i/>
          <w:lang w:val="fr-FR"/>
        </w:rPr>
      </w:pPr>
      <w:r w:rsidRPr="00DE2238">
        <w:rPr>
          <w:b/>
          <w:i/>
          <w:lang w:val="fr-FR"/>
        </w:rPr>
        <w:t>Nom de l’école</w:t>
      </w:r>
      <w:r w:rsidRPr="00DE2238">
        <w:rPr>
          <w:b/>
          <w:i/>
          <w:lang w:val="fr-FR"/>
        </w:rPr>
        <w:tab/>
        <w:t>Lieu, date</w:t>
      </w:r>
    </w:p>
    <w:p w14:paraId="14605BE2" w14:textId="77777777" w:rsidR="0044140B" w:rsidRPr="00DE2238" w:rsidRDefault="0044140B" w:rsidP="0044140B">
      <w:pPr>
        <w:rPr>
          <w:b/>
          <w:i/>
          <w:lang w:val="fr-FR"/>
        </w:rPr>
      </w:pPr>
      <w:r w:rsidRPr="00DE2238">
        <w:rPr>
          <w:b/>
          <w:i/>
          <w:lang w:val="fr-FR"/>
        </w:rPr>
        <w:t>Adresse</w:t>
      </w:r>
    </w:p>
    <w:p w14:paraId="4FB1BBA0" w14:textId="77777777" w:rsidR="0044140B" w:rsidRPr="00DE2238" w:rsidRDefault="0044140B" w:rsidP="0044140B">
      <w:pPr>
        <w:rPr>
          <w:lang w:val="fr-FR"/>
        </w:rPr>
      </w:pPr>
    </w:p>
    <w:p w14:paraId="7077D0C0" w14:textId="77777777" w:rsidR="0044140B" w:rsidRPr="00DE2238" w:rsidRDefault="0044140B" w:rsidP="0044140B">
      <w:pPr>
        <w:tabs>
          <w:tab w:val="left" w:pos="6237"/>
        </w:tabs>
        <w:rPr>
          <w:b/>
          <w:i/>
          <w:lang w:val="fr-FR"/>
        </w:rPr>
      </w:pPr>
      <w:r w:rsidRPr="00DE2238">
        <w:rPr>
          <w:lang w:val="fr-FR"/>
        </w:rPr>
        <w:t>ENVOI PAR RECOMMANDE</w:t>
      </w:r>
      <w:r w:rsidRPr="00DE2238">
        <w:rPr>
          <w:lang w:val="fr-FR"/>
        </w:rPr>
        <w:tab/>
      </w:r>
      <w:r w:rsidRPr="00DE2238">
        <w:rPr>
          <w:b/>
          <w:i/>
          <w:lang w:val="fr-FR"/>
        </w:rPr>
        <w:t>Nom des deux parents / du RL</w:t>
      </w:r>
    </w:p>
    <w:p w14:paraId="3F90379B" w14:textId="77777777" w:rsidR="0044140B" w:rsidRPr="00DE2238" w:rsidRDefault="0044140B" w:rsidP="0044140B">
      <w:pPr>
        <w:tabs>
          <w:tab w:val="left" w:pos="6237"/>
        </w:tabs>
        <w:rPr>
          <w:b/>
          <w:i/>
          <w:lang w:val="fr-FR"/>
        </w:rPr>
      </w:pPr>
      <w:r w:rsidRPr="00DE2238">
        <w:rPr>
          <w:lang w:val="fr-FR"/>
        </w:rPr>
        <w:t>AVEC ACCUSE DE RECEPTION</w:t>
      </w:r>
      <w:r w:rsidRPr="00DE2238">
        <w:rPr>
          <w:b/>
          <w:i/>
          <w:lang w:val="fr-FR"/>
        </w:rPr>
        <w:tab/>
        <w:t>Adresse</w:t>
      </w:r>
    </w:p>
    <w:p w14:paraId="1AB217D8" w14:textId="77777777" w:rsidR="0044140B" w:rsidRPr="00DE2238" w:rsidRDefault="0044140B" w:rsidP="0044140B">
      <w:pPr>
        <w:rPr>
          <w:lang w:val="fr-FR"/>
        </w:rPr>
      </w:pPr>
    </w:p>
    <w:p w14:paraId="3D49677A" w14:textId="77777777" w:rsidR="0044140B" w:rsidRPr="00DE2238" w:rsidRDefault="0044140B" w:rsidP="0044140B">
      <w:pPr>
        <w:rPr>
          <w:lang w:val="fr-FR"/>
        </w:rPr>
      </w:pPr>
    </w:p>
    <w:p w14:paraId="44137B07" w14:textId="77777777" w:rsidR="0044140B" w:rsidRPr="00DE2238" w:rsidRDefault="0044140B" w:rsidP="0044140B">
      <w:pPr>
        <w:rPr>
          <w:b/>
          <w:u w:val="single"/>
          <w:lang w:val="fr-FR"/>
        </w:rPr>
      </w:pPr>
      <w:r w:rsidRPr="00DE2238">
        <w:rPr>
          <w:b/>
          <w:u w:val="single"/>
          <w:lang w:val="fr-FR"/>
        </w:rPr>
        <w:t xml:space="preserve">Objet : Sanction disciplinaire – Exclusion définitive/Refus de réinscription de </w:t>
      </w:r>
      <w:r w:rsidRPr="00DE2238">
        <w:rPr>
          <w:b/>
          <w:i/>
          <w:u w:val="single"/>
          <w:lang w:val="fr-FR"/>
        </w:rPr>
        <w:t>Nom-Prénom élève</w:t>
      </w:r>
    </w:p>
    <w:p w14:paraId="3A638EDD" w14:textId="77777777" w:rsidR="0044140B" w:rsidRPr="00DE2238" w:rsidRDefault="0044140B" w:rsidP="0044140B">
      <w:pPr>
        <w:rPr>
          <w:lang w:val="fr-FR"/>
        </w:rPr>
      </w:pPr>
    </w:p>
    <w:p w14:paraId="186C8D87" w14:textId="77777777" w:rsidR="0044140B" w:rsidRPr="00DE2238" w:rsidRDefault="0044140B" w:rsidP="0044140B">
      <w:pPr>
        <w:jc w:val="both"/>
        <w:rPr>
          <w:b/>
          <w:lang w:val="fr-FR"/>
        </w:rPr>
      </w:pPr>
      <w:r w:rsidRPr="00DE2238">
        <w:rPr>
          <w:b/>
          <w:lang w:val="fr-FR"/>
        </w:rPr>
        <w:t>Madame,</w:t>
      </w:r>
    </w:p>
    <w:p w14:paraId="177E3456" w14:textId="77777777" w:rsidR="0044140B" w:rsidRPr="00DE2238" w:rsidRDefault="0044140B" w:rsidP="0044140B">
      <w:pPr>
        <w:jc w:val="both"/>
        <w:rPr>
          <w:b/>
          <w:lang w:val="fr-FR"/>
        </w:rPr>
      </w:pPr>
      <w:r w:rsidRPr="00DE2238">
        <w:rPr>
          <w:b/>
          <w:lang w:val="fr-FR"/>
        </w:rPr>
        <w:t>Monsieur,</w:t>
      </w:r>
    </w:p>
    <w:p w14:paraId="5FAA74DF" w14:textId="77777777" w:rsidR="0044140B" w:rsidRPr="00DE2238" w:rsidRDefault="0044140B" w:rsidP="0044140B">
      <w:pPr>
        <w:jc w:val="both"/>
        <w:rPr>
          <w:lang w:val="fr-FR"/>
        </w:rPr>
      </w:pPr>
    </w:p>
    <w:p w14:paraId="2952809B" w14:textId="77777777" w:rsidR="0044140B" w:rsidRPr="00DE2238" w:rsidRDefault="0044140B" w:rsidP="0044140B">
      <w:pPr>
        <w:jc w:val="both"/>
        <w:rPr>
          <w:lang w:val="fr-FR"/>
        </w:rPr>
      </w:pPr>
      <w:r w:rsidRPr="00DE2238">
        <w:rPr>
          <w:lang w:val="fr-FR"/>
        </w:rPr>
        <w:t xml:space="preserve">Vu la convocation notifiée le </w:t>
      </w:r>
      <w:r w:rsidRPr="00DE2238">
        <w:rPr>
          <w:b/>
          <w:i/>
          <w:lang w:val="fr-FR"/>
        </w:rPr>
        <w:t>date</w:t>
      </w:r>
      <w:r w:rsidRPr="00DE2238">
        <w:rPr>
          <w:lang w:val="fr-FR"/>
        </w:rPr>
        <w:t>.</w:t>
      </w:r>
    </w:p>
    <w:p w14:paraId="5D1C7BDF" w14:textId="77777777" w:rsidR="0044140B" w:rsidRPr="00DE2238" w:rsidRDefault="0044140B" w:rsidP="0044140B">
      <w:pPr>
        <w:jc w:val="both"/>
        <w:rPr>
          <w:lang w:val="fr-FR"/>
        </w:rPr>
      </w:pPr>
    </w:p>
    <w:p w14:paraId="28C8F161" w14:textId="77777777" w:rsidR="0044140B" w:rsidRPr="00DE2238" w:rsidRDefault="0044140B" w:rsidP="0044140B">
      <w:pPr>
        <w:jc w:val="both"/>
        <w:rPr>
          <w:lang w:val="fr-FR"/>
        </w:rPr>
      </w:pPr>
      <w:r w:rsidRPr="00DE2238">
        <w:rPr>
          <w:lang w:val="fr-FR"/>
        </w:rPr>
        <w:t xml:space="preserve">Après vous avoir </w:t>
      </w:r>
      <w:r w:rsidRPr="00DE2238">
        <w:rPr>
          <w:b/>
          <w:lang w:val="fr-FR"/>
        </w:rPr>
        <w:t>entendu(e)(s)</w:t>
      </w:r>
      <w:r w:rsidRPr="00DE2238">
        <w:rPr>
          <w:vertAlign w:val="superscript"/>
          <w:lang w:val="fr-FR"/>
        </w:rPr>
        <w:t>1</w:t>
      </w:r>
      <w:r w:rsidRPr="00DE2238">
        <w:rPr>
          <w:lang w:val="fr-FR"/>
        </w:rPr>
        <w:t xml:space="preserve"> avec à votre </w:t>
      </w:r>
      <w:r w:rsidRPr="00DE2238">
        <w:rPr>
          <w:b/>
          <w:lang w:val="fr-FR"/>
        </w:rPr>
        <w:t>fils (fille)</w:t>
      </w:r>
      <w:r w:rsidRPr="00DE2238">
        <w:rPr>
          <w:lang w:val="fr-FR"/>
        </w:rPr>
        <w:t xml:space="preserve"> </w:t>
      </w:r>
      <w:r w:rsidRPr="00DE2238">
        <w:rPr>
          <w:b/>
          <w:i/>
          <w:lang w:val="fr-FR"/>
        </w:rPr>
        <w:t>Nom-Prénom</w:t>
      </w:r>
      <w:r w:rsidRPr="00DE2238">
        <w:rPr>
          <w:lang w:val="fr-FR"/>
        </w:rPr>
        <w:t xml:space="preserve"> le </w:t>
      </w:r>
      <w:r w:rsidRPr="00DE2238">
        <w:rPr>
          <w:b/>
          <w:i/>
          <w:lang w:val="fr-FR"/>
        </w:rPr>
        <w:t>date</w:t>
      </w:r>
      <w:r w:rsidRPr="00DE2238">
        <w:rPr>
          <w:lang w:val="fr-FR"/>
        </w:rPr>
        <w:t xml:space="preserve"> </w:t>
      </w:r>
      <w:r w:rsidRPr="00DE2238">
        <w:rPr>
          <w:b/>
          <w:i/>
          <w:lang w:val="fr-FR"/>
        </w:rPr>
        <w:t>(assisté(e)(s) de votre conseil)</w:t>
      </w:r>
      <w:r w:rsidRPr="00DE2238">
        <w:rPr>
          <w:lang w:val="fr-FR"/>
        </w:rPr>
        <w:t xml:space="preserve"> à propos des faits reprochés ;</w:t>
      </w:r>
    </w:p>
    <w:p w14:paraId="3FE0E823" w14:textId="77777777" w:rsidR="0044140B" w:rsidRPr="00DE2238" w:rsidRDefault="0044140B" w:rsidP="0044140B">
      <w:pPr>
        <w:jc w:val="both"/>
        <w:rPr>
          <w:lang w:val="fr-FR"/>
        </w:rPr>
      </w:pPr>
    </w:p>
    <w:p w14:paraId="32364EA6" w14:textId="77777777" w:rsidR="0044140B" w:rsidRPr="00DE2238" w:rsidRDefault="0044140B" w:rsidP="0044140B">
      <w:pPr>
        <w:jc w:val="both"/>
        <w:rPr>
          <w:b/>
          <w:i/>
          <w:lang w:val="fr-FR"/>
        </w:rPr>
      </w:pPr>
      <w:r w:rsidRPr="00DE2238">
        <w:rPr>
          <w:b/>
          <w:i/>
          <w:lang w:val="fr-FR"/>
        </w:rPr>
        <w:t xml:space="preserve">Vu l'absence de réaction quant à cette convocation </w:t>
      </w:r>
      <w:r w:rsidRPr="00DE2238">
        <w:rPr>
          <w:b/>
          <w:i/>
          <w:vertAlign w:val="superscript"/>
          <w:lang w:val="fr-FR"/>
        </w:rPr>
        <w:t>18</w:t>
      </w:r>
      <w:r w:rsidRPr="00DE2238">
        <w:rPr>
          <w:b/>
          <w:i/>
          <w:lang w:val="fr-FR"/>
        </w:rPr>
        <w:t xml:space="preserve"> ;</w:t>
      </w:r>
    </w:p>
    <w:p w14:paraId="6873F82A" w14:textId="77777777" w:rsidR="0044140B" w:rsidRPr="00DE2238" w:rsidRDefault="0044140B" w:rsidP="0044140B">
      <w:pPr>
        <w:jc w:val="both"/>
        <w:rPr>
          <w:lang w:val="fr-FR"/>
        </w:rPr>
      </w:pPr>
    </w:p>
    <w:p w14:paraId="4404567F" w14:textId="77777777" w:rsidR="0044140B" w:rsidRPr="00DE2238" w:rsidRDefault="0044140B" w:rsidP="0044140B">
      <w:pPr>
        <w:jc w:val="both"/>
        <w:rPr>
          <w:lang w:val="fr-FR"/>
        </w:rPr>
      </w:pPr>
      <w:r w:rsidRPr="00DE2238">
        <w:rPr>
          <w:lang w:val="fr-FR"/>
        </w:rPr>
        <w:t>Vu le dossier disciplinaire mis à votre disposition ;</w:t>
      </w:r>
    </w:p>
    <w:p w14:paraId="75772DE9" w14:textId="77777777" w:rsidR="0044140B" w:rsidRPr="00DE2238" w:rsidRDefault="0044140B" w:rsidP="0044140B">
      <w:pPr>
        <w:jc w:val="both"/>
        <w:rPr>
          <w:lang w:val="fr-FR"/>
        </w:rPr>
      </w:pPr>
    </w:p>
    <w:p w14:paraId="7829336F" w14:textId="77777777" w:rsidR="0044140B" w:rsidRPr="00DE2238" w:rsidRDefault="0044140B" w:rsidP="0044140B">
      <w:pPr>
        <w:jc w:val="both"/>
        <w:rPr>
          <w:lang w:val="fr-FR"/>
        </w:rPr>
      </w:pPr>
      <w:r w:rsidRPr="00DE2238">
        <w:rPr>
          <w:lang w:val="fr-FR"/>
        </w:rPr>
        <w:t xml:space="preserve">Vu l'avis émis le </w:t>
      </w:r>
      <w:r w:rsidRPr="00DE2238">
        <w:rPr>
          <w:b/>
          <w:i/>
          <w:lang w:val="fr-FR"/>
        </w:rPr>
        <w:t>date</w:t>
      </w:r>
      <w:r w:rsidRPr="00DE2238">
        <w:rPr>
          <w:lang w:val="fr-FR"/>
        </w:rPr>
        <w:t xml:space="preserve"> par le conseil de classe ;</w:t>
      </w:r>
    </w:p>
    <w:p w14:paraId="5FA729D3" w14:textId="77777777" w:rsidR="0044140B" w:rsidRPr="00DE2238" w:rsidRDefault="0044140B" w:rsidP="0044140B">
      <w:pPr>
        <w:jc w:val="both"/>
        <w:rPr>
          <w:lang w:val="fr-FR"/>
        </w:rPr>
      </w:pPr>
    </w:p>
    <w:p w14:paraId="2AFC7146" w14:textId="77777777" w:rsidR="0044140B" w:rsidRPr="00DE2238" w:rsidRDefault="0044140B" w:rsidP="0044140B">
      <w:pPr>
        <w:jc w:val="both"/>
        <w:rPr>
          <w:lang w:val="fr-FR"/>
        </w:rPr>
      </w:pPr>
      <w:r w:rsidRPr="00DE2238">
        <w:rPr>
          <w:lang w:val="fr-FR"/>
        </w:rPr>
        <w:t xml:space="preserve">Constatant que </w:t>
      </w:r>
      <w:r w:rsidRPr="00DE2238">
        <w:rPr>
          <w:b/>
          <w:lang w:val="fr-FR"/>
        </w:rPr>
        <w:t>le(s) fait(s) suivant(s) peut (peuvent</w:t>
      </w:r>
      <w:r w:rsidRPr="00DE2238">
        <w:rPr>
          <w:lang w:val="fr-FR"/>
        </w:rPr>
        <w:t xml:space="preserve">) être </w:t>
      </w:r>
      <w:r w:rsidRPr="00DE2238">
        <w:rPr>
          <w:b/>
          <w:lang w:val="fr-FR"/>
        </w:rPr>
        <w:t>retenu(s)</w:t>
      </w:r>
      <w:r w:rsidRPr="00DE2238">
        <w:rPr>
          <w:lang w:val="fr-FR"/>
        </w:rPr>
        <w:t xml:space="preserve"> à charge de votre </w:t>
      </w:r>
      <w:r w:rsidRPr="00DE2238">
        <w:rPr>
          <w:b/>
          <w:lang w:val="fr-FR"/>
        </w:rPr>
        <w:t>fils (fille)</w:t>
      </w:r>
      <w:r w:rsidRPr="00DE2238">
        <w:rPr>
          <w:lang w:val="fr-FR"/>
        </w:rPr>
        <w:t> :</w:t>
      </w:r>
    </w:p>
    <w:p w14:paraId="31925A4E" w14:textId="77777777" w:rsidR="0044140B" w:rsidRPr="00DE2238" w:rsidRDefault="0044140B" w:rsidP="0044140B">
      <w:pPr>
        <w:jc w:val="both"/>
        <w:rPr>
          <w:lang w:val="fr-FR"/>
        </w:rPr>
      </w:pPr>
    </w:p>
    <w:p w14:paraId="569F2DF0" w14:textId="77777777" w:rsidR="0044140B" w:rsidRPr="00DE2238" w:rsidRDefault="0044140B" w:rsidP="0044140B">
      <w:pPr>
        <w:jc w:val="both"/>
        <w:rPr>
          <w:lang w:val="fr-FR"/>
        </w:rPr>
      </w:pPr>
      <w:r w:rsidRPr="00DE2238">
        <w:rPr>
          <w:lang w:val="fr-FR"/>
        </w:rPr>
        <w:t>-</w:t>
      </w:r>
      <w:r w:rsidRPr="00DE2238">
        <w:rPr>
          <w:lang w:val="fr-FR"/>
        </w:rPr>
        <w:tab/>
        <w:t>………………………………………………………………………………………………</w:t>
      </w:r>
    </w:p>
    <w:p w14:paraId="33B23498" w14:textId="77777777" w:rsidR="0044140B" w:rsidRPr="00DE2238" w:rsidRDefault="0044140B" w:rsidP="0044140B">
      <w:pPr>
        <w:jc w:val="both"/>
        <w:rPr>
          <w:lang w:val="fr-FR"/>
        </w:rPr>
      </w:pPr>
      <w:r w:rsidRPr="00DE2238">
        <w:rPr>
          <w:lang w:val="fr-FR"/>
        </w:rPr>
        <w:t>-</w:t>
      </w:r>
      <w:r w:rsidRPr="00DE2238">
        <w:rPr>
          <w:lang w:val="fr-FR"/>
        </w:rPr>
        <w:tab/>
        <w:t>………………………………………………………………………………………………</w:t>
      </w:r>
    </w:p>
    <w:p w14:paraId="56986DFB" w14:textId="77777777" w:rsidR="0044140B" w:rsidRPr="00DE2238" w:rsidRDefault="0044140B" w:rsidP="0044140B">
      <w:pPr>
        <w:jc w:val="both"/>
        <w:rPr>
          <w:lang w:val="fr-FR"/>
        </w:rPr>
      </w:pPr>
      <w:r w:rsidRPr="00DE2238">
        <w:rPr>
          <w:lang w:val="fr-FR"/>
        </w:rPr>
        <w:t>-</w:t>
      </w:r>
      <w:r w:rsidRPr="00DE2238">
        <w:rPr>
          <w:lang w:val="fr-FR"/>
        </w:rPr>
        <w:tab/>
        <w:t>………………………………………………………………………………………………</w:t>
      </w:r>
    </w:p>
    <w:p w14:paraId="30C009F4" w14:textId="77777777" w:rsidR="0044140B" w:rsidRPr="00DE2238" w:rsidRDefault="0044140B" w:rsidP="0044140B">
      <w:pPr>
        <w:jc w:val="both"/>
        <w:rPr>
          <w:lang w:val="fr-FR"/>
        </w:rPr>
      </w:pPr>
      <w:r w:rsidRPr="00DE2238">
        <w:rPr>
          <w:lang w:val="fr-FR"/>
        </w:rPr>
        <w:t>-</w:t>
      </w:r>
      <w:r w:rsidRPr="00DE2238">
        <w:rPr>
          <w:lang w:val="fr-FR"/>
        </w:rPr>
        <w:tab/>
        <w:t>………………………………………………………………………………………………</w:t>
      </w:r>
    </w:p>
    <w:p w14:paraId="524AB253" w14:textId="77777777" w:rsidR="0044140B" w:rsidRPr="00DE2238" w:rsidRDefault="0044140B" w:rsidP="0044140B">
      <w:pPr>
        <w:jc w:val="both"/>
        <w:rPr>
          <w:lang w:val="fr-FR"/>
        </w:rPr>
      </w:pPr>
    </w:p>
    <w:p w14:paraId="16A80E72" w14:textId="77777777" w:rsidR="0044140B" w:rsidRPr="00DE2238" w:rsidRDefault="0044140B" w:rsidP="0044140B">
      <w:pPr>
        <w:jc w:val="both"/>
        <w:rPr>
          <w:lang w:val="fr-FR"/>
        </w:rPr>
      </w:pPr>
      <w:r w:rsidRPr="00DE2238">
        <w:rPr>
          <w:lang w:val="fr-FR"/>
        </w:rPr>
        <w:t xml:space="preserve">Constatant que </w:t>
      </w:r>
      <w:r w:rsidRPr="00DE2238">
        <w:rPr>
          <w:b/>
          <w:lang w:val="fr-FR"/>
        </w:rPr>
        <w:t xml:space="preserve">Motivation </w:t>
      </w:r>
    </w:p>
    <w:p w14:paraId="483EDB4B" w14:textId="77777777" w:rsidR="0044140B" w:rsidRPr="00DE2238" w:rsidRDefault="0044140B" w:rsidP="0044140B">
      <w:pPr>
        <w:jc w:val="both"/>
        <w:rPr>
          <w:lang w:val="fr-FR"/>
        </w:rPr>
      </w:pPr>
    </w:p>
    <w:p w14:paraId="2E6FA8B6" w14:textId="77777777" w:rsidR="0044140B" w:rsidRPr="00DE2238" w:rsidRDefault="0044140B" w:rsidP="0044140B">
      <w:pPr>
        <w:jc w:val="both"/>
        <w:rPr>
          <w:lang w:val="fr-FR"/>
        </w:rPr>
      </w:pPr>
      <w:r w:rsidRPr="00DE2238">
        <w:rPr>
          <w:lang w:val="fr-FR"/>
        </w:rPr>
        <w:t xml:space="preserve">Considérant dès lors que seule une sanction d'exclusion peut être prononcée, </w:t>
      </w:r>
      <w:r w:rsidRPr="00DE2238">
        <w:rPr>
          <w:b/>
          <w:lang w:val="fr-FR"/>
        </w:rPr>
        <w:t>j'ai décidé</w:t>
      </w:r>
      <w:r w:rsidRPr="00DE2238">
        <w:rPr>
          <w:lang w:val="fr-FR"/>
        </w:rPr>
        <w:t xml:space="preserve"> de l'exclure définitivement de l’école à dater du </w:t>
      </w:r>
      <w:r w:rsidRPr="00DE2238">
        <w:rPr>
          <w:b/>
          <w:i/>
          <w:lang w:val="fr-FR"/>
        </w:rPr>
        <w:t>date</w:t>
      </w:r>
      <w:r w:rsidRPr="00DE2238">
        <w:rPr>
          <w:lang w:val="fr-FR"/>
        </w:rPr>
        <w:t xml:space="preserve"> </w:t>
      </w:r>
      <w:r w:rsidRPr="00DE2238">
        <w:rPr>
          <w:b/>
          <w:i/>
          <w:lang w:val="fr-FR"/>
        </w:rPr>
        <w:t xml:space="preserve">/ à partir de l’année scolaire 20…-20… </w:t>
      </w:r>
      <w:r w:rsidRPr="00DE2238">
        <w:rPr>
          <w:b/>
          <w:lang w:val="fr-FR"/>
        </w:rPr>
        <w:t>(pour refus)</w:t>
      </w:r>
      <w:r w:rsidRPr="00DE2238">
        <w:rPr>
          <w:lang w:val="fr-FR"/>
        </w:rPr>
        <w:t xml:space="preserve"> et ce en application </w:t>
      </w:r>
      <w:r w:rsidRPr="00DE2238">
        <w:rPr>
          <w:u w:val="single"/>
          <w:lang w:val="fr-FR"/>
        </w:rPr>
        <w:t xml:space="preserve">des articles 1.7.9-4 à 1.7.9-8 </w:t>
      </w:r>
      <w:r w:rsidRPr="00DE2238">
        <w:rPr>
          <w:b/>
          <w:i/>
          <w:u w:val="single"/>
          <w:lang w:val="fr-FR"/>
        </w:rPr>
        <w:t>(article 1.7.9-11 si refus)</w:t>
      </w:r>
      <w:r w:rsidRPr="00DE2238">
        <w:rPr>
          <w:u w:val="single"/>
          <w:lang w:val="fr-FR"/>
        </w:rPr>
        <w:t xml:space="preserve"> du Code de l’enseignement fondamental et de l’enseignement secondaire</w:t>
      </w:r>
      <w:r w:rsidRPr="00DE2238">
        <w:rPr>
          <w:lang w:val="fr-FR"/>
        </w:rPr>
        <w:t>.</w:t>
      </w:r>
    </w:p>
    <w:p w14:paraId="0CA80724" w14:textId="77777777" w:rsidR="0044140B" w:rsidRPr="00DE2238" w:rsidRDefault="0044140B" w:rsidP="0044140B">
      <w:pPr>
        <w:jc w:val="both"/>
        <w:rPr>
          <w:lang w:val="fr-FR"/>
        </w:rPr>
      </w:pPr>
    </w:p>
    <w:p w14:paraId="2526AC53" w14:textId="77777777" w:rsidR="0044140B" w:rsidRPr="00DE2238" w:rsidRDefault="0044140B" w:rsidP="0044140B">
      <w:pPr>
        <w:jc w:val="both"/>
        <w:rPr>
          <w:lang w:val="fr-FR"/>
        </w:rPr>
      </w:pPr>
      <w:r w:rsidRPr="00DE2238">
        <w:rPr>
          <w:lang w:val="fr-FR"/>
        </w:rPr>
        <w:t>Je vous rappelle qu'il vous est loisible d'introduire un recours auprès de </w:t>
      </w:r>
      <w:r w:rsidRPr="00DE2238">
        <w:rPr>
          <w:b/>
          <w:i/>
          <w:lang w:val="fr-FR"/>
        </w:rPr>
        <w:t>informations sur recours + adresse</w:t>
      </w:r>
      <w:r w:rsidRPr="00DE2238">
        <w:rPr>
          <w:lang w:val="fr-FR"/>
        </w:rPr>
        <w:t>.</w:t>
      </w:r>
    </w:p>
    <w:p w14:paraId="57ADA120" w14:textId="77777777" w:rsidR="0044140B" w:rsidRPr="00DE2238" w:rsidRDefault="0044140B" w:rsidP="0044140B">
      <w:pPr>
        <w:jc w:val="both"/>
        <w:rPr>
          <w:lang w:val="fr-FR"/>
        </w:rPr>
      </w:pPr>
      <w:r w:rsidRPr="00DE2238">
        <w:rPr>
          <w:lang w:val="fr-FR"/>
        </w:rPr>
        <w:t>Il doit être introduit par lettre recommandée dans les 10 jours ouvrables qui suivent la notification de l’exclusion définitive. Ce recours n'est toutefois pas suspensif de l'application de la sanction.</w:t>
      </w:r>
    </w:p>
    <w:p w14:paraId="3B0B3293" w14:textId="77777777" w:rsidR="0044140B" w:rsidRPr="00DE2238" w:rsidRDefault="0044140B" w:rsidP="0044140B">
      <w:pPr>
        <w:jc w:val="both"/>
        <w:rPr>
          <w:lang w:val="fr-FR"/>
        </w:rPr>
      </w:pPr>
    </w:p>
    <w:p w14:paraId="37A00519" w14:textId="77777777" w:rsidR="0044140B" w:rsidRPr="00DE2238" w:rsidRDefault="0044140B" w:rsidP="0044140B">
      <w:pPr>
        <w:jc w:val="both"/>
        <w:rPr>
          <w:lang w:val="fr-FR"/>
        </w:rPr>
      </w:pPr>
      <w:r w:rsidRPr="00DE2238">
        <w:rPr>
          <w:lang w:val="fr-FR"/>
        </w:rPr>
        <w:t xml:space="preserve">Jusqu’à la réinscription de votre enfant dans une nouvelle école et, au plus tard, jusqu’à la fin de l’année scolaire, un accompagnement pédagogique est mis en place + </w:t>
      </w:r>
      <w:r w:rsidRPr="00DE2238">
        <w:rPr>
          <w:b/>
          <w:bCs/>
          <w:lang w:val="fr-FR"/>
        </w:rPr>
        <w:t>modalités</w:t>
      </w:r>
      <w:r w:rsidRPr="00DE2238">
        <w:rPr>
          <w:lang w:val="fr-FR"/>
        </w:rPr>
        <w:t>.</w:t>
      </w:r>
    </w:p>
    <w:p w14:paraId="10F065CE" w14:textId="77777777" w:rsidR="0044140B" w:rsidRPr="00DE2238" w:rsidRDefault="0044140B" w:rsidP="0044140B">
      <w:pPr>
        <w:jc w:val="both"/>
        <w:rPr>
          <w:lang w:val="fr-FR"/>
        </w:rPr>
      </w:pPr>
    </w:p>
    <w:p w14:paraId="717E3B84" w14:textId="77777777" w:rsidR="0044140B" w:rsidRPr="00DE2238" w:rsidRDefault="0044140B" w:rsidP="0044140B">
      <w:pPr>
        <w:jc w:val="both"/>
        <w:rPr>
          <w:lang w:val="fr-FR"/>
        </w:rPr>
      </w:pPr>
      <w:r w:rsidRPr="00DE2238">
        <w:rPr>
          <w:lang w:val="fr-FR"/>
        </w:rPr>
        <w:t xml:space="preserve">Afin de trouver une nouvelle école pour votre enfant, vous pouvez prendre contact avec la </w:t>
      </w:r>
      <w:r w:rsidRPr="00DE2238">
        <w:rPr>
          <w:b/>
          <w:i/>
          <w:lang w:val="fr-FR"/>
        </w:rPr>
        <w:t xml:space="preserve">CZI/commission décentralisée/FPO </w:t>
      </w:r>
      <w:r w:rsidRPr="00DE2238">
        <w:rPr>
          <w:lang w:val="fr-FR"/>
        </w:rPr>
        <w:t>qui vous apportera une aide</w:t>
      </w:r>
      <w:r w:rsidRPr="00DE2238">
        <w:rPr>
          <w:vertAlign w:val="superscript"/>
          <w:lang w:val="fr-FR"/>
        </w:rPr>
        <w:t>2</w:t>
      </w:r>
      <w:r w:rsidRPr="00DE2238">
        <w:rPr>
          <w:lang w:val="fr-FR"/>
        </w:rPr>
        <w:t> :</w:t>
      </w:r>
    </w:p>
    <w:p w14:paraId="12BE3330" w14:textId="77777777" w:rsidR="0044140B" w:rsidRPr="00DE2238" w:rsidRDefault="0044140B" w:rsidP="0044140B">
      <w:pPr>
        <w:rPr>
          <w:lang w:val="fr-FR"/>
        </w:rPr>
      </w:pPr>
    </w:p>
    <w:p w14:paraId="25BE7236" w14:textId="77777777" w:rsidR="0044140B" w:rsidRPr="00DE2238" w:rsidRDefault="0044140B" w:rsidP="0044140B">
      <w:pPr>
        <w:jc w:val="center"/>
        <w:rPr>
          <w:b/>
          <w:i/>
          <w:lang w:val="fr-FR"/>
        </w:rPr>
      </w:pPr>
      <w:r w:rsidRPr="00DE2238">
        <w:rPr>
          <w:b/>
          <w:lang w:val="fr-FR"/>
        </w:rPr>
        <w:t xml:space="preserve">Coordonnées </w:t>
      </w:r>
      <w:r w:rsidRPr="00DE2238">
        <w:rPr>
          <w:b/>
          <w:i/>
          <w:lang w:val="fr-FR"/>
        </w:rPr>
        <w:t>CZI/commission décentralisée/FPO</w:t>
      </w:r>
    </w:p>
    <w:p w14:paraId="163036D2" w14:textId="77777777" w:rsidR="0044140B" w:rsidRPr="00DE2238" w:rsidRDefault="0044140B" w:rsidP="0044140B">
      <w:pPr>
        <w:tabs>
          <w:tab w:val="center" w:pos="6237"/>
        </w:tabs>
        <w:rPr>
          <w:lang w:val="fr-FR"/>
        </w:rPr>
      </w:pPr>
    </w:p>
    <w:p w14:paraId="52B3C86A" w14:textId="77777777" w:rsidR="0044140B" w:rsidRPr="00DE2238" w:rsidRDefault="0044140B" w:rsidP="0044140B">
      <w:pPr>
        <w:tabs>
          <w:tab w:val="center" w:pos="6237"/>
        </w:tabs>
        <w:rPr>
          <w:lang w:val="fr-FR"/>
        </w:rPr>
      </w:pPr>
    </w:p>
    <w:p w14:paraId="561C7834" w14:textId="77777777" w:rsidR="0044140B" w:rsidRPr="00DE2238" w:rsidRDefault="00833F79" w:rsidP="0044140B">
      <w:pPr>
        <w:tabs>
          <w:tab w:val="center" w:pos="6237"/>
        </w:tabs>
        <w:rPr>
          <w:lang w:val="fr-FR"/>
        </w:rPr>
      </w:pPr>
      <w:r>
        <w:rPr>
          <w:iCs/>
          <w:lang w:val="fr-FR"/>
        </w:rPr>
        <w:pict w14:anchorId="1F3E57DC">
          <v:rect id="_x0000_i1029" style="width:170.1pt;height:1pt" o:hrpct="0" o:hrstd="t" o:hrnoshade="t" o:hr="t" fillcolor="black" stroked="f"/>
        </w:pict>
      </w:r>
    </w:p>
    <w:p w14:paraId="1D3C39BC" w14:textId="77777777" w:rsidR="0044140B" w:rsidRPr="00DE2238" w:rsidRDefault="0044140B" w:rsidP="0044140B">
      <w:pPr>
        <w:jc w:val="both"/>
        <w:rPr>
          <w:sz w:val="6"/>
          <w:szCs w:val="6"/>
          <w:lang w:val="fr-FR"/>
        </w:rPr>
      </w:pPr>
    </w:p>
    <w:p w14:paraId="2A7FA8C8" w14:textId="77777777" w:rsidR="0044140B" w:rsidRPr="00DE2238" w:rsidRDefault="0044140B" w:rsidP="0044140B">
      <w:pPr>
        <w:ind w:left="170" w:hanging="170"/>
        <w:jc w:val="both"/>
        <w:rPr>
          <w:iCs/>
          <w:sz w:val="16"/>
          <w:szCs w:val="16"/>
          <w:lang w:val="fr-FR"/>
        </w:rPr>
      </w:pPr>
      <w:r w:rsidRPr="00DE2238">
        <w:rPr>
          <w:iCs/>
          <w:sz w:val="18"/>
          <w:szCs w:val="18"/>
          <w:vertAlign w:val="superscript"/>
          <w:lang w:val="fr-FR"/>
        </w:rPr>
        <w:t>1</w:t>
      </w:r>
      <w:r w:rsidRPr="00DE2238">
        <w:rPr>
          <w:iCs/>
          <w:sz w:val="18"/>
          <w:szCs w:val="18"/>
          <w:lang w:val="fr-FR"/>
        </w:rPr>
        <w:t xml:space="preserve"> </w:t>
      </w:r>
      <w:r w:rsidRPr="00DE2238">
        <w:rPr>
          <w:iCs/>
          <w:sz w:val="16"/>
          <w:szCs w:val="16"/>
        </w:rPr>
        <w:t>A choisir</w:t>
      </w:r>
    </w:p>
    <w:p w14:paraId="7E7ABF11" w14:textId="77777777" w:rsidR="0044140B" w:rsidRPr="00DE2238" w:rsidRDefault="0044140B" w:rsidP="0044140B">
      <w:pPr>
        <w:ind w:left="170" w:hanging="170"/>
        <w:jc w:val="both"/>
        <w:rPr>
          <w:iCs/>
          <w:sz w:val="16"/>
          <w:szCs w:val="16"/>
          <w:lang w:val="fr-FR"/>
        </w:rPr>
      </w:pPr>
      <w:r w:rsidRPr="00DE2238">
        <w:rPr>
          <w:iCs/>
          <w:sz w:val="18"/>
          <w:szCs w:val="18"/>
          <w:vertAlign w:val="superscript"/>
          <w:lang w:val="fr-FR"/>
        </w:rPr>
        <w:t>2</w:t>
      </w:r>
      <w:r w:rsidRPr="00DE2238">
        <w:rPr>
          <w:iCs/>
          <w:sz w:val="18"/>
          <w:szCs w:val="18"/>
          <w:lang w:val="fr-FR"/>
        </w:rPr>
        <w:t xml:space="preserve"> </w:t>
      </w:r>
      <w:r w:rsidRPr="00DE2238">
        <w:rPr>
          <w:iCs/>
          <w:sz w:val="16"/>
          <w:szCs w:val="16"/>
        </w:rPr>
        <w:t>Dans l’enseignement subventionné, à indiquer si le PO ne peut proposer une école</w:t>
      </w:r>
    </w:p>
    <w:p w14:paraId="4600FB24" w14:textId="77777777" w:rsidR="0044140B" w:rsidRPr="00DE2238" w:rsidRDefault="0044140B" w:rsidP="0044140B">
      <w:pPr>
        <w:jc w:val="both"/>
        <w:rPr>
          <w:lang w:val="fr-FR"/>
        </w:rPr>
      </w:pPr>
      <w:r w:rsidRPr="00DE2238">
        <w:rPr>
          <w:lang w:val="fr-FR"/>
        </w:rPr>
        <w:lastRenderedPageBreak/>
        <w:t>Le CPMS reste également à la disposition de votre enfant afin de l’aider dans ses recherches d’école et dans le cadre d’une éventuelle réorientation :</w:t>
      </w:r>
    </w:p>
    <w:p w14:paraId="2EAF799B" w14:textId="77777777" w:rsidR="0044140B" w:rsidRPr="00DE2238" w:rsidRDefault="0044140B" w:rsidP="0044140B">
      <w:pPr>
        <w:jc w:val="both"/>
        <w:rPr>
          <w:lang w:val="fr-FR"/>
        </w:rPr>
      </w:pPr>
    </w:p>
    <w:p w14:paraId="1CD90DDF" w14:textId="77777777" w:rsidR="0044140B" w:rsidRPr="00DE2238" w:rsidRDefault="0044140B" w:rsidP="0044140B">
      <w:pPr>
        <w:jc w:val="center"/>
        <w:rPr>
          <w:b/>
          <w:lang w:val="fr-FR"/>
        </w:rPr>
      </w:pPr>
      <w:r w:rsidRPr="00DE2238">
        <w:rPr>
          <w:b/>
          <w:lang w:val="fr-FR"/>
        </w:rPr>
        <w:t>Coordonnées CPMS</w:t>
      </w:r>
    </w:p>
    <w:p w14:paraId="4DF5E054" w14:textId="77777777" w:rsidR="0044140B" w:rsidRPr="00DE2238" w:rsidRDefault="0044140B" w:rsidP="0044140B">
      <w:pPr>
        <w:rPr>
          <w:lang w:val="fr-FR"/>
        </w:rPr>
      </w:pPr>
    </w:p>
    <w:p w14:paraId="6CABD8D2" w14:textId="77777777" w:rsidR="0044140B" w:rsidRPr="00DE2238" w:rsidRDefault="0044140B" w:rsidP="0044140B">
      <w:pPr>
        <w:jc w:val="both"/>
        <w:rPr>
          <w:b/>
          <w:i/>
          <w:lang w:val="fr-FR"/>
        </w:rPr>
      </w:pPr>
      <w:r w:rsidRPr="00DE2238">
        <w:rPr>
          <w:b/>
          <w:i/>
          <w:lang w:val="fr-FR"/>
        </w:rPr>
        <w:t xml:space="preserve">Eu égard à son importance, la présente vous est à la fois adressée par pli ordinaire et par pli recommandé </w:t>
      </w:r>
      <w:r w:rsidRPr="00DE2238">
        <w:rPr>
          <w:vertAlign w:val="superscript"/>
          <w:lang w:val="fr-FR"/>
        </w:rPr>
        <w:t>3</w:t>
      </w:r>
      <w:r w:rsidRPr="00DE2238">
        <w:rPr>
          <w:b/>
          <w:i/>
          <w:lang w:val="fr-FR"/>
        </w:rPr>
        <w:t>.</w:t>
      </w:r>
    </w:p>
    <w:p w14:paraId="17A9D61F" w14:textId="77777777" w:rsidR="0044140B" w:rsidRPr="00DE2238" w:rsidRDefault="0044140B" w:rsidP="0044140B">
      <w:pPr>
        <w:rPr>
          <w:lang w:val="fr-FR"/>
        </w:rPr>
      </w:pPr>
    </w:p>
    <w:p w14:paraId="6988110A" w14:textId="77777777" w:rsidR="0044140B" w:rsidRPr="00DE2238" w:rsidRDefault="0044140B" w:rsidP="0044140B">
      <w:pPr>
        <w:jc w:val="both"/>
        <w:rPr>
          <w:lang w:val="fr-FR"/>
        </w:rPr>
      </w:pPr>
      <w:r w:rsidRPr="00DE2238">
        <w:rPr>
          <w:lang w:val="fr-FR"/>
        </w:rPr>
        <w:t>Veuillez agréer, Madame, Monsieur, l'expression de ma considération distinguée.</w:t>
      </w:r>
    </w:p>
    <w:p w14:paraId="2402AC2A" w14:textId="77777777" w:rsidR="0044140B" w:rsidRPr="00DE2238" w:rsidRDefault="0044140B" w:rsidP="0044140B">
      <w:pPr>
        <w:tabs>
          <w:tab w:val="center" w:pos="6237"/>
        </w:tabs>
        <w:rPr>
          <w:b/>
          <w:i/>
          <w:lang w:val="fr-FR"/>
        </w:rPr>
      </w:pPr>
      <w:bookmarkStart w:id="121" w:name="_Toc50458554"/>
      <w:bookmarkStart w:id="122" w:name="_Toc12529916"/>
      <w:bookmarkStart w:id="123" w:name="Annexe12"/>
    </w:p>
    <w:p w14:paraId="15938095" w14:textId="77777777" w:rsidR="0044140B" w:rsidRPr="00DE2238" w:rsidRDefault="0044140B" w:rsidP="0044140B">
      <w:pPr>
        <w:tabs>
          <w:tab w:val="center" w:pos="6237"/>
        </w:tabs>
        <w:rPr>
          <w:b/>
          <w:i/>
          <w:lang w:val="fr-FR"/>
        </w:rPr>
      </w:pPr>
      <w:r w:rsidRPr="00DE2238">
        <w:rPr>
          <w:b/>
          <w:i/>
          <w:lang w:val="fr-FR"/>
        </w:rPr>
        <w:tab/>
        <w:t xml:space="preserve">Signature du décisionnaire </w:t>
      </w:r>
      <w:r w:rsidRPr="00DE2238">
        <w:rPr>
          <w:vertAlign w:val="superscript"/>
          <w:lang w:val="fr-FR"/>
        </w:rPr>
        <w:t>4</w:t>
      </w:r>
    </w:p>
    <w:p w14:paraId="56B885E1" w14:textId="77777777" w:rsidR="0044140B" w:rsidRPr="00DE2238" w:rsidRDefault="0044140B" w:rsidP="0044140B">
      <w:pPr>
        <w:tabs>
          <w:tab w:val="center" w:pos="6237"/>
        </w:tabs>
      </w:pPr>
      <w:r w:rsidRPr="00DE2238">
        <w:rPr>
          <w:b/>
          <w:i/>
          <w:lang w:val="fr-FR"/>
        </w:rPr>
        <w:tab/>
        <w:t>Titre</w:t>
      </w:r>
      <w:bookmarkEnd w:id="121"/>
      <w:bookmarkEnd w:id="122"/>
      <w:bookmarkEnd w:id="123"/>
    </w:p>
    <w:p w14:paraId="7FF4F9F4" w14:textId="77777777" w:rsidR="0044140B" w:rsidRPr="00DE2238" w:rsidRDefault="0044140B" w:rsidP="0044140B"/>
    <w:p w14:paraId="7425F116" w14:textId="77777777" w:rsidR="0044140B" w:rsidRPr="00DE2238" w:rsidRDefault="0044140B" w:rsidP="0044140B">
      <w:pPr>
        <w:rPr>
          <w:b/>
          <w:u w:val="single"/>
        </w:rPr>
      </w:pPr>
    </w:p>
    <w:p w14:paraId="6E9EC51C" w14:textId="77777777" w:rsidR="0044140B" w:rsidRPr="00DE2238" w:rsidRDefault="0044140B" w:rsidP="0044140B">
      <w:pPr>
        <w:rPr>
          <w:b/>
          <w:u w:val="single"/>
        </w:rPr>
      </w:pPr>
    </w:p>
    <w:p w14:paraId="5BFCC792" w14:textId="77777777" w:rsidR="0044140B" w:rsidRPr="00DE2238" w:rsidRDefault="0044140B" w:rsidP="0044140B">
      <w:pPr>
        <w:rPr>
          <w:b/>
          <w:u w:val="single"/>
        </w:rPr>
      </w:pPr>
    </w:p>
    <w:p w14:paraId="0B810462" w14:textId="77777777" w:rsidR="0044140B" w:rsidRPr="00DE2238" w:rsidRDefault="0044140B" w:rsidP="0044140B">
      <w:pPr>
        <w:rPr>
          <w:b/>
          <w:u w:val="single"/>
        </w:rPr>
      </w:pPr>
    </w:p>
    <w:p w14:paraId="6F91DCFE" w14:textId="77777777" w:rsidR="0044140B" w:rsidRPr="00DE2238" w:rsidRDefault="0044140B" w:rsidP="0044140B">
      <w:pPr>
        <w:rPr>
          <w:b/>
          <w:u w:val="single"/>
        </w:rPr>
      </w:pPr>
    </w:p>
    <w:p w14:paraId="49D801B8" w14:textId="77777777" w:rsidR="0044140B" w:rsidRPr="00DE2238" w:rsidRDefault="0044140B" w:rsidP="0044140B">
      <w:pPr>
        <w:rPr>
          <w:b/>
          <w:u w:val="single"/>
        </w:rPr>
      </w:pPr>
    </w:p>
    <w:p w14:paraId="7EC6DD03" w14:textId="77777777" w:rsidR="0044140B" w:rsidRPr="00DE2238" w:rsidRDefault="0044140B" w:rsidP="0044140B">
      <w:pPr>
        <w:rPr>
          <w:b/>
          <w:u w:val="single"/>
        </w:rPr>
      </w:pPr>
    </w:p>
    <w:p w14:paraId="2E19AEE2" w14:textId="77777777" w:rsidR="0044140B" w:rsidRPr="00DE2238" w:rsidRDefault="0044140B" w:rsidP="0044140B">
      <w:pPr>
        <w:rPr>
          <w:b/>
          <w:u w:val="single"/>
        </w:rPr>
      </w:pPr>
    </w:p>
    <w:p w14:paraId="2A56D212" w14:textId="77777777" w:rsidR="0044140B" w:rsidRPr="00DE2238" w:rsidRDefault="0044140B" w:rsidP="0044140B">
      <w:pPr>
        <w:rPr>
          <w:b/>
          <w:u w:val="single"/>
        </w:rPr>
      </w:pPr>
    </w:p>
    <w:p w14:paraId="5FC5B855" w14:textId="77777777" w:rsidR="0044140B" w:rsidRPr="00DE2238" w:rsidRDefault="0044140B" w:rsidP="0044140B">
      <w:pPr>
        <w:rPr>
          <w:b/>
          <w:u w:val="single"/>
        </w:rPr>
      </w:pPr>
    </w:p>
    <w:p w14:paraId="3F3D6CC5" w14:textId="77777777" w:rsidR="0044140B" w:rsidRPr="00DE2238" w:rsidRDefault="0044140B" w:rsidP="0044140B">
      <w:pPr>
        <w:rPr>
          <w:b/>
          <w:u w:val="single"/>
        </w:rPr>
      </w:pPr>
    </w:p>
    <w:p w14:paraId="32829DE1" w14:textId="77777777" w:rsidR="0044140B" w:rsidRPr="00DE2238" w:rsidRDefault="0044140B" w:rsidP="0044140B">
      <w:pPr>
        <w:rPr>
          <w:b/>
          <w:u w:val="single"/>
        </w:rPr>
      </w:pPr>
    </w:p>
    <w:p w14:paraId="57EF922F" w14:textId="77777777" w:rsidR="0044140B" w:rsidRPr="00DE2238" w:rsidRDefault="0044140B" w:rsidP="0044140B">
      <w:pPr>
        <w:rPr>
          <w:b/>
          <w:u w:val="single"/>
        </w:rPr>
      </w:pPr>
    </w:p>
    <w:p w14:paraId="1CC7FFED" w14:textId="77777777" w:rsidR="0044140B" w:rsidRPr="00DE2238" w:rsidRDefault="0044140B" w:rsidP="0044140B">
      <w:pPr>
        <w:rPr>
          <w:b/>
          <w:u w:val="single"/>
        </w:rPr>
      </w:pPr>
    </w:p>
    <w:p w14:paraId="3FB1DB53" w14:textId="77777777" w:rsidR="0044140B" w:rsidRPr="00DE2238" w:rsidRDefault="0044140B" w:rsidP="0044140B">
      <w:pPr>
        <w:rPr>
          <w:b/>
          <w:u w:val="single"/>
        </w:rPr>
      </w:pPr>
    </w:p>
    <w:p w14:paraId="2537C9C8" w14:textId="77777777" w:rsidR="0044140B" w:rsidRPr="00DE2238" w:rsidRDefault="0044140B" w:rsidP="0044140B">
      <w:pPr>
        <w:rPr>
          <w:b/>
          <w:u w:val="single"/>
        </w:rPr>
      </w:pPr>
    </w:p>
    <w:p w14:paraId="6844D432" w14:textId="77777777" w:rsidR="0044140B" w:rsidRPr="00DE2238" w:rsidRDefault="0044140B" w:rsidP="0044140B">
      <w:pPr>
        <w:rPr>
          <w:b/>
          <w:u w:val="single"/>
        </w:rPr>
      </w:pPr>
    </w:p>
    <w:p w14:paraId="338D7A80" w14:textId="77777777" w:rsidR="0044140B" w:rsidRPr="00DE2238" w:rsidRDefault="0044140B" w:rsidP="0044140B">
      <w:pPr>
        <w:rPr>
          <w:b/>
          <w:u w:val="single"/>
        </w:rPr>
      </w:pPr>
    </w:p>
    <w:p w14:paraId="55A14F66" w14:textId="77777777" w:rsidR="0044140B" w:rsidRPr="00DE2238" w:rsidRDefault="0044140B" w:rsidP="0044140B">
      <w:pPr>
        <w:rPr>
          <w:b/>
          <w:u w:val="single"/>
        </w:rPr>
      </w:pPr>
    </w:p>
    <w:p w14:paraId="286FE029" w14:textId="77777777" w:rsidR="0044140B" w:rsidRPr="00DE2238" w:rsidRDefault="0044140B" w:rsidP="0044140B">
      <w:pPr>
        <w:rPr>
          <w:b/>
          <w:u w:val="single"/>
        </w:rPr>
      </w:pPr>
    </w:p>
    <w:p w14:paraId="66F75225" w14:textId="77777777" w:rsidR="0044140B" w:rsidRPr="00DE2238" w:rsidRDefault="0044140B" w:rsidP="0044140B">
      <w:pPr>
        <w:rPr>
          <w:b/>
          <w:u w:val="single"/>
        </w:rPr>
      </w:pPr>
    </w:p>
    <w:p w14:paraId="391739B2" w14:textId="77777777" w:rsidR="0044140B" w:rsidRPr="00DE2238" w:rsidRDefault="0044140B" w:rsidP="0044140B">
      <w:pPr>
        <w:rPr>
          <w:b/>
          <w:u w:val="single"/>
        </w:rPr>
      </w:pPr>
    </w:p>
    <w:p w14:paraId="4B0D3CDA" w14:textId="77777777" w:rsidR="0044140B" w:rsidRPr="00DE2238" w:rsidRDefault="0044140B" w:rsidP="0044140B">
      <w:pPr>
        <w:rPr>
          <w:b/>
          <w:u w:val="single"/>
        </w:rPr>
      </w:pPr>
    </w:p>
    <w:p w14:paraId="55E45335" w14:textId="77777777" w:rsidR="0044140B" w:rsidRPr="00DE2238" w:rsidRDefault="0044140B" w:rsidP="0044140B">
      <w:pPr>
        <w:rPr>
          <w:b/>
          <w:u w:val="single"/>
        </w:rPr>
      </w:pPr>
    </w:p>
    <w:p w14:paraId="3358F431" w14:textId="77777777" w:rsidR="0044140B" w:rsidRPr="00DE2238" w:rsidRDefault="0044140B" w:rsidP="0044140B">
      <w:pPr>
        <w:rPr>
          <w:b/>
          <w:u w:val="single"/>
        </w:rPr>
      </w:pPr>
    </w:p>
    <w:p w14:paraId="769CD0C4" w14:textId="77777777" w:rsidR="0044140B" w:rsidRPr="00DE2238" w:rsidRDefault="0044140B" w:rsidP="0044140B">
      <w:pPr>
        <w:rPr>
          <w:b/>
          <w:u w:val="single"/>
        </w:rPr>
      </w:pPr>
    </w:p>
    <w:p w14:paraId="7901EEA7" w14:textId="77777777" w:rsidR="0044140B" w:rsidRPr="00DE2238" w:rsidRDefault="0044140B" w:rsidP="0044140B">
      <w:pPr>
        <w:rPr>
          <w:b/>
          <w:u w:val="single"/>
        </w:rPr>
      </w:pPr>
    </w:p>
    <w:p w14:paraId="5A2D7BD2" w14:textId="77777777" w:rsidR="0044140B" w:rsidRPr="00DE2238" w:rsidRDefault="0044140B" w:rsidP="0044140B">
      <w:pPr>
        <w:rPr>
          <w:b/>
          <w:u w:val="single"/>
        </w:rPr>
      </w:pPr>
    </w:p>
    <w:p w14:paraId="1DF40A92" w14:textId="77777777" w:rsidR="0044140B" w:rsidRPr="00DE2238" w:rsidRDefault="0044140B" w:rsidP="0044140B">
      <w:pPr>
        <w:rPr>
          <w:b/>
          <w:u w:val="single"/>
        </w:rPr>
      </w:pPr>
    </w:p>
    <w:p w14:paraId="3646505E" w14:textId="77777777" w:rsidR="0044140B" w:rsidRPr="00DE2238" w:rsidRDefault="0044140B" w:rsidP="0044140B">
      <w:pPr>
        <w:rPr>
          <w:b/>
          <w:u w:val="single"/>
        </w:rPr>
      </w:pPr>
    </w:p>
    <w:p w14:paraId="4285EB02" w14:textId="77777777" w:rsidR="0044140B" w:rsidRPr="00DE2238" w:rsidRDefault="0044140B" w:rsidP="0044140B">
      <w:pPr>
        <w:rPr>
          <w:b/>
          <w:u w:val="single"/>
        </w:rPr>
      </w:pPr>
    </w:p>
    <w:p w14:paraId="269582CC" w14:textId="77777777" w:rsidR="0044140B" w:rsidRPr="00DE2238" w:rsidRDefault="0044140B" w:rsidP="0044140B">
      <w:pPr>
        <w:rPr>
          <w:b/>
          <w:u w:val="single"/>
        </w:rPr>
      </w:pPr>
    </w:p>
    <w:p w14:paraId="50C78222" w14:textId="77777777" w:rsidR="0044140B" w:rsidRPr="00DE2238" w:rsidRDefault="0044140B" w:rsidP="0044140B">
      <w:pPr>
        <w:rPr>
          <w:b/>
          <w:u w:val="single"/>
        </w:rPr>
      </w:pPr>
    </w:p>
    <w:p w14:paraId="10D82AC5" w14:textId="77777777" w:rsidR="0044140B" w:rsidRPr="00DE2238" w:rsidRDefault="0044140B" w:rsidP="0044140B">
      <w:pPr>
        <w:rPr>
          <w:b/>
          <w:u w:val="single"/>
        </w:rPr>
      </w:pPr>
    </w:p>
    <w:p w14:paraId="4FED87EE" w14:textId="77777777" w:rsidR="0044140B" w:rsidRPr="00DE2238" w:rsidRDefault="0044140B" w:rsidP="0044140B">
      <w:pPr>
        <w:rPr>
          <w:b/>
          <w:u w:val="single"/>
        </w:rPr>
      </w:pPr>
    </w:p>
    <w:p w14:paraId="6684906C" w14:textId="77777777" w:rsidR="0044140B" w:rsidRPr="00DE2238" w:rsidRDefault="0044140B" w:rsidP="0044140B">
      <w:pPr>
        <w:rPr>
          <w:b/>
          <w:u w:val="single"/>
        </w:rPr>
      </w:pPr>
    </w:p>
    <w:p w14:paraId="06A56CB5" w14:textId="77777777" w:rsidR="0044140B" w:rsidRPr="00DE2238" w:rsidRDefault="0044140B" w:rsidP="0044140B">
      <w:pPr>
        <w:rPr>
          <w:b/>
          <w:u w:val="single"/>
        </w:rPr>
      </w:pPr>
    </w:p>
    <w:p w14:paraId="13481DB2" w14:textId="77777777" w:rsidR="0044140B" w:rsidRPr="00DE2238" w:rsidRDefault="0044140B" w:rsidP="0044140B">
      <w:pPr>
        <w:tabs>
          <w:tab w:val="center" w:pos="6237"/>
        </w:tabs>
        <w:rPr>
          <w:lang w:val="fr-FR"/>
        </w:rPr>
      </w:pPr>
    </w:p>
    <w:p w14:paraId="50A7E325" w14:textId="77777777" w:rsidR="0044140B" w:rsidRPr="00DE2238" w:rsidRDefault="00833F79" w:rsidP="0044140B">
      <w:pPr>
        <w:tabs>
          <w:tab w:val="center" w:pos="6237"/>
        </w:tabs>
        <w:rPr>
          <w:lang w:val="fr-FR"/>
        </w:rPr>
      </w:pPr>
      <w:r>
        <w:rPr>
          <w:iCs/>
          <w:lang w:val="fr-FR"/>
        </w:rPr>
        <w:pict w14:anchorId="35BD444D">
          <v:rect id="_x0000_i1030" style="width:170.1pt;height:1pt" o:hrpct="0" o:hrstd="t" o:hrnoshade="t" o:hr="t" fillcolor="black" stroked="f"/>
        </w:pict>
      </w:r>
    </w:p>
    <w:p w14:paraId="53C1E618" w14:textId="77777777" w:rsidR="0044140B" w:rsidRPr="00DE2238" w:rsidRDefault="0044140B" w:rsidP="0044140B">
      <w:pPr>
        <w:jc w:val="both"/>
        <w:rPr>
          <w:sz w:val="6"/>
          <w:szCs w:val="6"/>
          <w:lang w:val="fr-FR"/>
        </w:rPr>
      </w:pPr>
    </w:p>
    <w:p w14:paraId="50A516E3" w14:textId="77777777" w:rsidR="0044140B" w:rsidRPr="00DE2238" w:rsidRDefault="0044140B" w:rsidP="0044140B">
      <w:pPr>
        <w:ind w:left="170" w:hanging="170"/>
        <w:jc w:val="both"/>
        <w:rPr>
          <w:iCs/>
          <w:sz w:val="16"/>
          <w:szCs w:val="16"/>
          <w:lang w:val="fr-FR"/>
        </w:rPr>
      </w:pPr>
      <w:r w:rsidRPr="00DE2238">
        <w:rPr>
          <w:iCs/>
          <w:sz w:val="18"/>
          <w:szCs w:val="18"/>
          <w:vertAlign w:val="superscript"/>
          <w:lang w:val="fr-FR"/>
        </w:rPr>
        <w:t>3</w:t>
      </w:r>
      <w:r w:rsidRPr="00DE2238">
        <w:rPr>
          <w:iCs/>
          <w:sz w:val="18"/>
          <w:szCs w:val="18"/>
          <w:lang w:val="fr-FR"/>
        </w:rPr>
        <w:t xml:space="preserve"> </w:t>
      </w:r>
      <w:r w:rsidRPr="00DE2238">
        <w:rPr>
          <w:iCs/>
          <w:sz w:val="16"/>
          <w:szCs w:val="16"/>
        </w:rPr>
        <w:t>Recommandation – pas obligation</w:t>
      </w:r>
    </w:p>
    <w:p w14:paraId="686BD914" w14:textId="77777777" w:rsidR="0044140B" w:rsidRPr="00DE2238" w:rsidRDefault="0044140B" w:rsidP="0044140B">
      <w:pPr>
        <w:ind w:left="170" w:hanging="170"/>
        <w:jc w:val="both"/>
        <w:rPr>
          <w:iCs/>
          <w:sz w:val="16"/>
          <w:szCs w:val="16"/>
          <w:lang w:val="fr-FR"/>
        </w:rPr>
      </w:pPr>
      <w:r w:rsidRPr="00DE2238">
        <w:rPr>
          <w:iCs/>
          <w:sz w:val="18"/>
          <w:szCs w:val="18"/>
          <w:vertAlign w:val="superscript"/>
          <w:lang w:val="fr-FR"/>
        </w:rPr>
        <w:t>4</w:t>
      </w:r>
      <w:r w:rsidRPr="00DE2238">
        <w:rPr>
          <w:iCs/>
          <w:sz w:val="18"/>
          <w:szCs w:val="18"/>
          <w:lang w:val="fr-FR"/>
        </w:rPr>
        <w:t xml:space="preserve"> </w:t>
      </w:r>
      <w:r w:rsidRPr="00DE2238">
        <w:rPr>
          <w:iCs/>
          <w:color w:val="000000"/>
          <w:sz w:val="16"/>
          <w:szCs w:val="16"/>
        </w:rPr>
        <w:t>Organisé : directeur   Subventionné : PO ou son délégué</w:t>
      </w:r>
    </w:p>
    <w:p w14:paraId="0C73D392" w14:textId="77777777" w:rsidR="0044140B" w:rsidRPr="00DE2238" w:rsidRDefault="0044140B" w:rsidP="0044140B">
      <w:bookmarkStart w:id="124" w:name="annexe18"/>
      <w:bookmarkStart w:id="125" w:name="_Toc412204111"/>
      <w:bookmarkStart w:id="126" w:name="_Toc414352919"/>
      <w:bookmarkStart w:id="127" w:name="_Toc453836943"/>
      <w:bookmarkEnd w:id="117"/>
      <w:bookmarkEnd w:id="118"/>
      <w:bookmarkEnd w:id="119"/>
      <w:r w:rsidRPr="00DE2238">
        <w:br w:type="page"/>
      </w:r>
    </w:p>
    <w:p w14:paraId="528852D1" w14:textId="77777777" w:rsidR="0044140B" w:rsidRPr="00DE2238" w:rsidRDefault="0044140B" w:rsidP="0044140B">
      <w:pPr>
        <w:pStyle w:val="Titre4"/>
      </w:pPr>
      <w:bookmarkStart w:id="128" w:name="_Annexe_17_:"/>
      <w:bookmarkStart w:id="129" w:name="_Annexe_11_:"/>
      <w:bookmarkEnd w:id="124"/>
      <w:bookmarkEnd w:id="125"/>
      <w:bookmarkEnd w:id="126"/>
      <w:bookmarkEnd w:id="127"/>
      <w:bookmarkEnd w:id="128"/>
      <w:bookmarkEnd w:id="129"/>
      <w:r w:rsidRPr="00DE2238">
        <w:lastRenderedPageBreak/>
        <w:t xml:space="preserve">Annexe </w:t>
      </w:r>
      <w:proofErr w:type="gramStart"/>
      <w:r w:rsidRPr="00DE2238">
        <w:t>4:</w:t>
      </w:r>
      <w:proofErr w:type="gramEnd"/>
      <w:r w:rsidRPr="00DE2238">
        <w:t xml:space="preserve"> Procédure d’exclusion définitive – Modèle de procès-verbal d’audition de l’élève et de ses parents/RL (à adapter pour l’élève mejeur)</w:t>
      </w:r>
    </w:p>
    <w:p w14:paraId="52DE0067" w14:textId="77777777" w:rsidR="0044140B" w:rsidRPr="00DE2238" w:rsidRDefault="0044140B" w:rsidP="0044140B">
      <w:pPr>
        <w:rPr>
          <w:lang w:val="fr-FR"/>
        </w:rPr>
      </w:pPr>
    </w:p>
    <w:p w14:paraId="29C25F83" w14:textId="77777777" w:rsidR="0044140B" w:rsidRPr="00DE2238" w:rsidRDefault="0044140B" w:rsidP="0044140B">
      <w:pPr>
        <w:rPr>
          <w:b/>
          <w:lang w:val="fr-FR"/>
        </w:rPr>
      </w:pPr>
      <w:r w:rsidRPr="00DE2238">
        <w:rPr>
          <w:b/>
          <w:lang w:val="fr-FR"/>
        </w:rPr>
        <w:t>Nom :</w:t>
      </w:r>
    </w:p>
    <w:p w14:paraId="20D6F43E" w14:textId="77777777" w:rsidR="0044140B" w:rsidRPr="00DE2238" w:rsidRDefault="0044140B" w:rsidP="0044140B">
      <w:pPr>
        <w:rPr>
          <w:b/>
          <w:lang w:val="fr-FR"/>
        </w:rPr>
      </w:pPr>
      <w:r w:rsidRPr="00DE2238">
        <w:rPr>
          <w:b/>
          <w:lang w:val="fr-FR"/>
        </w:rPr>
        <w:t>Prénom :</w:t>
      </w:r>
    </w:p>
    <w:p w14:paraId="7164A538" w14:textId="77777777" w:rsidR="0044140B" w:rsidRPr="00DE2238" w:rsidRDefault="0044140B" w:rsidP="0044140B">
      <w:pPr>
        <w:rPr>
          <w:b/>
          <w:lang w:val="fr-FR"/>
        </w:rPr>
      </w:pPr>
      <w:r w:rsidRPr="00DE2238">
        <w:rPr>
          <w:b/>
          <w:lang w:val="fr-FR"/>
        </w:rPr>
        <w:t>Date de naissance :</w:t>
      </w:r>
    </w:p>
    <w:p w14:paraId="3D23461D" w14:textId="77777777" w:rsidR="0044140B" w:rsidRPr="00DE2238" w:rsidRDefault="0044140B" w:rsidP="0044140B">
      <w:pPr>
        <w:rPr>
          <w:b/>
          <w:lang w:val="fr-FR"/>
        </w:rPr>
      </w:pPr>
      <w:r w:rsidRPr="00DE2238">
        <w:rPr>
          <w:b/>
          <w:lang w:val="fr-FR"/>
        </w:rPr>
        <w:t>Classe :</w:t>
      </w:r>
    </w:p>
    <w:p w14:paraId="0D458840" w14:textId="77777777" w:rsidR="0044140B" w:rsidRPr="00DE2238" w:rsidRDefault="0044140B" w:rsidP="0044140B">
      <w:pPr>
        <w:rPr>
          <w:lang w:val="fr-FR"/>
        </w:rPr>
      </w:pPr>
    </w:p>
    <w:p w14:paraId="3F88BE31" w14:textId="77777777" w:rsidR="0044140B" w:rsidRPr="00DE2238" w:rsidRDefault="0044140B" w:rsidP="0044140B">
      <w:pPr>
        <w:rPr>
          <w:lang w:val="fr-FR"/>
        </w:rPr>
      </w:pPr>
      <w:r w:rsidRPr="00DE2238">
        <w:rPr>
          <w:u w:val="single"/>
          <w:lang w:val="fr-FR"/>
        </w:rPr>
        <w:t>Documents mis à disposition de l’élève</w:t>
      </w:r>
      <w:r w:rsidRPr="00DE2238">
        <w:rPr>
          <w:b/>
          <w:i/>
          <w:u w:val="single"/>
          <w:lang w:val="fr-FR"/>
        </w:rPr>
        <w:t xml:space="preserve"> </w:t>
      </w:r>
      <w:r w:rsidRPr="00DE2238">
        <w:rPr>
          <w:u w:val="single"/>
          <w:lang w:val="fr-FR"/>
        </w:rPr>
        <w:t>et</w:t>
      </w:r>
      <w:r w:rsidRPr="00DE2238">
        <w:rPr>
          <w:b/>
          <w:i/>
          <w:u w:val="single"/>
          <w:lang w:val="fr-FR"/>
        </w:rPr>
        <w:t xml:space="preserve"> ses parents/RL</w:t>
      </w:r>
      <w:r w:rsidRPr="00DE2238">
        <w:rPr>
          <w:lang w:val="fr-FR"/>
        </w:rPr>
        <w:t> :</w:t>
      </w:r>
    </w:p>
    <w:p w14:paraId="7BF52774" w14:textId="77777777" w:rsidR="0044140B" w:rsidRPr="00DE2238" w:rsidRDefault="0044140B" w:rsidP="0044140B">
      <w:pPr>
        <w:rPr>
          <w:lang w:val="fr-FR"/>
        </w:rPr>
      </w:pPr>
    </w:p>
    <w:p w14:paraId="06F77C30" w14:textId="77777777" w:rsidR="0044140B" w:rsidRPr="00DE2238" w:rsidRDefault="0044140B" w:rsidP="00323050">
      <w:pPr>
        <w:numPr>
          <w:ilvl w:val="0"/>
          <w:numId w:val="65"/>
        </w:numPr>
        <w:tabs>
          <w:tab w:val="num" w:pos="720"/>
        </w:tabs>
        <w:ind w:left="720" w:hanging="360"/>
        <w:jc w:val="both"/>
        <w:rPr>
          <w:lang w:val="fr-FR"/>
        </w:rPr>
      </w:pPr>
      <w:proofErr w:type="gramStart"/>
      <w:r w:rsidRPr="00DE2238">
        <w:rPr>
          <w:lang w:val="fr-FR"/>
        </w:rPr>
        <w:t>dossier</w:t>
      </w:r>
      <w:proofErr w:type="gramEnd"/>
      <w:r w:rsidRPr="00DE2238">
        <w:rPr>
          <w:lang w:val="fr-FR"/>
        </w:rPr>
        <w:t xml:space="preserve"> disciplinaire (faits antérieurs)</w:t>
      </w:r>
    </w:p>
    <w:p w14:paraId="5F63F868" w14:textId="77777777" w:rsidR="0044140B" w:rsidRPr="00DE2238" w:rsidRDefault="0044140B" w:rsidP="0044140B">
      <w:pPr>
        <w:rPr>
          <w:lang w:val="fr-FR"/>
        </w:rPr>
      </w:pPr>
    </w:p>
    <w:p w14:paraId="193D85C0" w14:textId="77777777" w:rsidR="0044140B" w:rsidRPr="00DE2238" w:rsidRDefault="0044140B" w:rsidP="00323050">
      <w:pPr>
        <w:numPr>
          <w:ilvl w:val="0"/>
          <w:numId w:val="65"/>
        </w:numPr>
        <w:tabs>
          <w:tab w:val="num" w:pos="720"/>
        </w:tabs>
        <w:ind w:left="720" w:hanging="360"/>
        <w:jc w:val="both"/>
        <w:rPr>
          <w:lang w:val="fr-FR"/>
        </w:rPr>
      </w:pPr>
      <w:proofErr w:type="gramStart"/>
      <w:r w:rsidRPr="00DE2238">
        <w:rPr>
          <w:lang w:val="fr-FR"/>
        </w:rPr>
        <w:t>rapport</w:t>
      </w:r>
      <w:proofErr w:type="gramEnd"/>
      <w:r w:rsidRPr="00DE2238">
        <w:rPr>
          <w:lang w:val="fr-FR"/>
        </w:rPr>
        <w:t xml:space="preserve"> d’incident (fait(s) qui donne(nt) lieu à la procédure d’exclusion)</w:t>
      </w:r>
    </w:p>
    <w:p w14:paraId="6840D3AA" w14:textId="77777777" w:rsidR="0044140B" w:rsidRPr="00DE2238" w:rsidRDefault="0044140B" w:rsidP="0044140B">
      <w:pPr>
        <w:rPr>
          <w:lang w:val="fr-FR"/>
        </w:rPr>
      </w:pPr>
    </w:p>
    <w:p w14:paraId="1A051473" w14:textId="77777777" w:rsidR="0044140B" w:rsidRPr="00DE2238" w:rsidRDefault="0044140B" w:rsidP="00323050">
      <w:pPr>
        <w:numPr>
          <w:ilvl w:val="0"/>
          <w:numId w:val="65"/>
        </w:numPr>
        <w:tabs>
          <w:tab w:val="num" w:pos="720"/>
        </w:tabs>
        <w:ind w:left="720" w:hanging="360"/>
        <w:jc w:val="both"/>
        <w:rPr>
          <w:lang w:val="fr-FR"/>
        </w:rPr>
      </w:pPr>
      <w:proofErr w:type="gramStart"/>
      <w:r w:rsidRPr="00DE2238">
        <w:rPr>
          <w:lang w:val="fr-FR"/>
        </w:rPr>
        <w:t>témoignages</w:t>
      </w:r>
      <w:proofErr w:type="gramEnd"/>
    </w:p>
    <w:p w14:paraId="4FEE44A3" w14:textId="77777777" w:rsidR="0044140B" w:rsidRPr="00DE2238" w:rsidRDefault="0044140B" w:rsidP="0044140B">
      <w:pPr>
        <w:rPr>
          <w:lang w:val="fr-FR"/>
        </w:rPr>
      </w:pPr>
    </w:p>
    <w:p w14:paraId="02CBF849" w14:textId="77777777" w:rsidR="0044140B" w:rsidRPr="00DE2238" w:rsidRDefault="0044140B" w:rsidP="00323050">
      <w:pPr>
        <w:numPr>
          <w:ilvl w:val="0"/>
          <w:numId w:val="65"/>
        </w:numPr>
        <w:tabs>
          <w:tab w:val="num" w:pos="720"/>
        </w:tabs>
        <w:ind w:left="720" w:hanging="360"/>
        <w:jc w:val="both"/>
        <w:rPr>
          <w:lang w:val="fr-FR"/>
        </w:rPr>
      </w:pPr>
      <w:proofErr w:type="gramStart"/>
      <w:r w:rsidRPr="00DE2238">
        <w:rPr>
          <w:lang w:val="fr-FR"/>
        </w:rPr>
        <w:t>autres</w:t>
      </w:r>
      <w:proofErr w:type="gramEnd"/>
      <w:r w:rsidRPr="00DE2238">
        <w:rPr>
          <w:lang w:val="fr-FR"/>
        </w:rPr>
        <w:t> (à préciser) :</w:t>
      </w:r>
    </w:p>
    <w:p w14:paraId="6600BE8A" w14:textId="77777777" w:rsidR="0044140B" w:rsidRPr="00DE2238" w:rsidRDefault="0044140B" w:rsidP="0044140B">
      <w:pPr>
        <w:rPr>
          <w:lang w:val="fr-FR"/>
        </w:rPr>
      </w:pPr>
    </w:p>
    <w:p w14:paraId="459AB2EA" w14:textId="77777777" w:rsidR="0044140B" w:rsidRPr="00DE2238" w:rsidRDefault="0044140B" w:rsidP="0044140B">
      <w:pPr>
        <w:rPr>
          <w:lang w:val="fr-FR"/>
        </w:rPr>
      </w:pPr>
      <w:r w:rsidRPr="00DE2238">
        <w:rPr>
          <w:u w:val="single"/>
          <w:lang w:val="fr-FR"/>
        </w:rPr>
        <w:t xml:space="preserve">Eventuels documents remis par </w:t>
      </w:r>
      <w:r w:rsidRPr="00DE2238">
        <w:rPr>
          <w:b/>
          <w:i/>
          <w:u w:val="single"/>
          <w:lang w:val="fr-FR"/>
        </w:rPr>
        <w:t>les parents/RL</w:t>
      </w:r>
      <w:r w:rsidRPr="00DE2238">
        <w:rPr>
          <w:u w:val="single"/>
          <w:lang w:val="fr-FR"/>
        </w:rPr>
        <w:t xml:space="preserve"> au directeur</w:t>
      </w:r>
      <w:r w:rsidRPr="00DE2238">
        <w:rPr>
          <w:lang w:val="fr-FR"/>
        </w:rPr>
        <w:t> :</w:t>
      </w:r>
    </w:p>
    <w:p w14:paraId="5ACE925F" w14:textId="77777777" w:rsidR="0044140B" w:rsidRPr="00DE2238" w:rsidRDefault="0044140B" w:rsidP="0044140B">
      <w:pPr>
        <w:rPr>
          <w:lang w:val="fr-FR"/>
        </w:rPr>
      </w:pPr>
    </w:p>
    <w:p w14:paraId="41D23EC6" w14:textId="77777777" w:rsidR="0044140B" w:rsidRPr="00DE2238" w:rsidRDefault="0044140B" w:rsidP="0044140B">
      <w:pPr>
        <w:rPr>
          <w:lang w:val="fr-FR"/>
        </w:rPr>
      </w:pPr>
    </w:p>
    <w:p w14:paraId="39BEF9DD" w14:textId="77777777" w:rsidR="0044140B" w:rsidRPr="00DE2238" w:rsidRDefault="0044140B" w:rsidP="0044140B">
      <w:pPr>
        <w:rPr>
          <w:lang w:val="fr-FR"/>
        </w:rPr>
      </w:pPr>
      <w:r w:rsidRPr="00DE2238">
        <w:rPr>
          <w:u w:val="single"/>
          <w:lang w:val="fr-FR"/>
        </w:rPr>
        <w:t>Personnes présentes</w:t>
      </w:r>
      <w:r w:rsidRPr="00DE2238">
        <w:rPr>
          <w:lang w:val="fr-FR"/>
        </w:rPr>
        <w:t> :</w:t>
      </w:r>
    </w:p>
    <w:p w14:paraId="6E845525" w14:textId="77777777" w:rsidR="0044140B" w:rsidRPr="00DE2238" w:rsidRDefault="0044140B" w:rsidP="0044140B">
      <w:pPr>
        <w:rPr>
          <w:lang w:val="fr-FR"/>
        </w:rPr>
      </w:pPr>
    </w:p>
    <w:p w14:paraId="65C35FAE" w14:textId="77777777" w:rsidR="0044140B" w:rsidRPr="00DE2238" w:rsidRDefault="0044140B" w:rsidP="0044140B">
      <w:pPr>
        <w:rPr>
          <w:lang w:val="fr-FR"/>
        </w:rPr>
      </w:pPr>
    </w:p>
    <w:p w14:paraId="133A7E24" w14:textId="77777777" w:rsidR="0044140B" w:rsidRPr="00DE2238" w:rsidRDefault="0044140B" w:rsidP="0044140B">
      <w:pPr>
        <w:rPr>
          <w:lang w:val="fr-FR"/>
        </w:rPr>
      </w:pPr>
    </w:p>
    <w:p w14:paraId="4605DC15" w14:textId="77777777" w:rsidR="0044140B" w:rsidRPr="00DE2238" w:rsidRDefault="0044140B" w:rsidP="0044140B">
      <w:pPr>
        <w:rPr>
          <w:lang w:val="fr-FR"/>
        </w:rPr>
      </w:pPr>
    </w:p>
    <w:p w14:paraId="69D8E386" w14:textId="77777777" w:rsidR="0044140B" w:rsidRPr="00DE2238" w:rsidRDefault="0044140B" w:rsidP="0044140B">
      <w:pPr>
        <w:rPr>
          <w:lang w:val="fr-FR"/>
        </w:rPr>
      </w:pPr>
      <w:r w:rsidRPr="00DE2238">
        <w:rPr>
          <w:u w:val="single"/>
          <w:lang w:val="fr-FR"/>
        </w:rPr>
        <w:t>Version des faits présentée par le directeur</w:t>
      </w:r>
      <w:r w:rsidRPr="00DE2238">
        <w:rPr>
          <w:lang w:val="fr-FR"/>
        </w:rPr>
        <w:t> :</w:t>
      </w:r>
    </w:p>
    <w:p w14:paraId="409D79F9" w14:textId="77777777" w:rsidR="0044140B" w:rsidRPr="00DE2238" w:rsidRDefault="0044140B" w:rsidP="0044140B">
      <w:pPr>
        <w:rPr>
          <w:lang w:val="fr-FR"/>
        </w:rPr>
      </w:pPr>
    </w:p>
    <w:p w14:paraId="745D2DAE" w14:textId="77777777" w:rsidR="0044140B" w:rsidRPr="00DE2238" w:rsidRDefault="0044140B" w:rsidP="0044140B">
      <w:pPr>
        <w:rPr>
          <w:lang w:val="fr-FR"/>
        </w:rPr>
      </w:pPr>
    </w:p>
    <w:p w14:paraId="35AE5F74" w14:textId="77777777" w:rsidR="0044140B" w:rsidRPr="00DE2238" w:rsidRDefault="0044140B" w:rsidP="0044140B">
      <w:pPr>
        <w:rPr>
          <w:lang w:val="fr-FR"/>
        </w:rPr>
      </w:pPr>
    </w:p>
    <w:p w14:paraId="7D90A6B3" w14:textId="77777777" w:rsidR="0044140B" w:rsidRPr="00DE2238" w:rsidRDefault="0044140B" w:rsidP="0044140B">
      <w:pPr>
        <w:rPr>
          <w:lang w:val="fr-FR"/>
        </w:rPr>
      </w:pPr>
    </w:p>
    <w:p w14:paraId="31581EC2" w14:textId="77777777" w:rsidR="0044140B" w:rsidRPr="00DE2238" w:rsidRDefault="0044140B" w:rsidP="0044140B">
      <w:pPr>
        <w:rPr>
          <w:lang w:val="fr-FR"/>
        </w:rPr>
      </w:pPr>
    </w:p>
    <w:p w14:paraId="1CA0CA87" w14:textId="77777777" w:rsidR="0044140B" w:rsidRPr="00DE2238" w:rsidRDefault="0044140B" w:rsidP="0044140B">
      <w:pPr>
        <w:rPr>
          <w:lang w:val="fr-FR"/>
        </w:rPr>
      </w:pPr>
      <w:r w:rsidRPr="00DE2238">
        <w:rPr>
          <w:u w:val="single"/>
          <w:lang w:val="fr-FR"/>
        </w:rPr>
        <w:t>Commentaires de l’élève/</w:t>
      </w:r>
      <w:r w:rsidRPr="00DE2238">
        <w:rPr>
          <w:b/>
          <w:i/>
          <w:u w:val="single"/>
          <w:lang w:val="fr-FR"/>
        </w:rPr>
        <w:t>des parents/RL</w:t>
      </w:r>
      <w:r w:rsidRPr="00DE2238">
        <w:rPr>
          <w:lang w:val="fr-FR"/>
        </w:rPr>
        <w:t> :</w:t>
      </w:r>
    </w:p>
    <w:p w14:paraId="5F864C8C" w14:textId="77777777" w:rsidR="0044140B" w:rsidRPr="00DE2238" w:rsidRDefault="0044140B" w:rsidP="0044140B">
      <w:pPr>
        <w:rPr>
          <w:lang w:val="fr-FR"/>
        </w:rPr>
      </w:pPr>
    </w:p>
    <w:p w14:paraId="3E3376D8" w14:textId="77777777" w:rsidR="0044140B" w:rsidRPr="00DE2238" w:rsidRDefault="0044140B" w:rsidP="0044140B">
      <w:pPr>
        <w:rPr>
          <w:lang w:val="fr-FR"/>
        </w:rPr>
      </w:pPr>
    </w:p>
    <w:p w14:paraId="57630A18" w14:textId="77777777" w:rsidR="0044140B" w:rsidRPr="00DE2238" w:rsidRDefault="0044140B" w:rsidP="0044140B">
      <w:pPr>
        <w:rPr>
          <w:lang w:val="fr-FR"/>
        </w:rPr>
      </w:pPr>
    </w:p>
    <w:p w14:paraId="0D871B74" w14:textId="77777777" w:rsidR="0044140B" w:rsidRPr="00DE2238" w:rsidRDefault="0044140B" w:rsidP="0044140B">
      <w:pPr>
        <w:rPr>
          <w:lang w:val="fr-FR"/>
        </w:rPr>
      </w:pPr>
    </w:p>
    <w:p w14:paraId="1334F7BA" w14:textId="77777777" w:rsidR="0044140B" w:rsidRPr="00DE2238" w:rsidRDefault="0044140B" w:rsidP="0044140B">
      <w:pPr>
        <w:rPr>
          <w:lang w:val="fr-FR"/>
        </w:rPr>
      </w:pPr>
    </w:p>
    <w:p w14:paraId="72105217" w14:textId="77777777" w:rsidR="0044140B" w:rsidRPr="00DE2238" w:rsidRDefault="0044140B" w:rsidP="0044140B">
      <w:pPr>
        <w:rPr>
          <w:lang w:val="fr-FR"/>
        </w:rPr>
      </w:pPr>
    </w:p>
    <w:p w14:paraId="772A2D0B" w14:textId="77777777" w:rsidR="0044140B" w:rsidRPr="00DE2238" w:rsidRDefault="0044140B" w:rsidP="0044140B">
      <w:pPr>
        <w:rPr>
          <w:lang w:val="fr-FR"/>
        </w:rPr>
      </w:pPr>
    </w:p>
    <w:p w14:paraId="280F0665" w14:textId="77777777" w:rsidR="0044140B" w:rsidRPr="00DE2238" w:rsidRDefault="0044140B" w:rsidP="0044140B">
      <w:pPr>
        <w:rPr>
          <w:lang w:val="fr-FR"/>
        </w:rPr>
      </w:pPr>
      <w:r w:rsidRPr="00DE2238">
        <w:rPr>
          <w:lang w:val="fr-FR"/>
        </w:rPr>
        <w:t xml:space="preserve">Fait en deux exemplaires à ………………, le ………………                 </w:t>
      </w:r>
    </w:p>
    <w:p w14:paraId="63750CDB" w14:textId="77777777" w:rsidR="0044140B" w:rsidRPr="00DE2238" w:rsidRDefault="0044140B" w:rsidP="0044140B">
      <w:pPr>
        <w:rPr>
          <w:lang w:val="fr-FR"/>
        </w:rPr>
      </w:pPr>
      <w:r w:rsidRPr="00DE2238">
        <w:rPr>
          <w:lang w:val="fr-FR"/>
        </w:rPr>
        <w:t xml:space="preserve">           </w:t>
      </w:r>
    </w:p>
    <w:p w14:paraId="1C7B284B" w14:textId="77777777" w:rsidR="0044140B" w:rsidRPr="00DE2238" w:rsidRDefault="0044140B" w:rsidP="0044140B">
      <w:pPr>
        <w:rPr>
          <w:lang w:val="fr-FR"/>
        </w:rPr>
      </w:pPr>
    </w:p>
    <w:p w14:paraId="3BC58CF4" w14:textId="77777777" w:rsidR="0044140B" w:rsidRPr="00DE2238" w:rsidRDefault="0044140B" w:rsidP="0044140B">
      <w:pPr>
        <w:rPr>
          <w:lang w:val="fr-FR"/>
        </w:rPr>
      </w:pPr>
    </w:p>
    <w:p w14:paraId="24BD3FF6" w14:textId="77777777" w:rsidR="0044140B" w:rsidRPr="00DE2238" w:rsidRDefault="0044140B" w:rsidP="0044140B">
      <w:pPr>
        <w:rPr>
          <w:lang w:val="fr-FR"/>
        </w:rPr>
      </w:pPr>
    </w:p>
    <w:p w14:paraId="0B4B999C" w14:textId="77777777" w:rsidR="0044140B" w:rsidRPr="00DE2238" w:rsidRDefault="0044140B" w:rsidP="0044140B">
      <w:pPr>
        <w:rPr>
          <w:lang w:val="fr-FR"/>
        </w:rPr>
      </w:pPr>
      <w:r w:rsidRPr="00DE2238">
        <w:rPr>
          <w:u w:val="single"/>
          <w:lang w:val="fr-FR"/>
        </w:rPr>
        <w:t>Signature des personnes présentes précédée de la mention « lu et approuvé </w:t>
      </w:r>
      <w:proofErr w:type="gramStart"/>
      <w:r w:rsidRPr="00DE2238">
        <w:rPr>
          <w:u w:val="single"/>
          <w:lang w:val="fr-FR"/>
        </w:rPr>
        <w:t>»</w:t>
      </w:r>
      <w:r w:rsidRPr="00DE2238">
        <w:rPr>
          <w:lang w:val="fr-FR"/>
        </w:rPr>
        <w:t>:</w:t>
      </w:r>
      <w:proofErr w:type="gramEnd"/>
    </w:p>
    <w:p w14:paraId="6E50B5F5" w14:textId="77777777" w:rsidR="0044140B" w:rsidRPr="00DE2238" w:rsidRDefault="0044140B" w:rsidP="0044140B">
      <w:pPr>
        <w:rPr>
          <w:rFonts w:cs="Calibri"/>
          <w:spacing w:val="-2"/>
        </w:rPr>
      </w:pPr>
      <w:r w:rsidRPr="00DE2238">
        <w:rPr>
          <w:rFonts w:cs="Calibri"/>
          <w:spacing w:val="-2"/>
        </w:rPr>
        <w:t xml:space="preserve"> </w:t>
      </w:r>
    </w:p>
    <w:p w14:paraId="2961725D" w14:textId="77777777" w:rsidR="0044140B" w:rsidRPr="00DE2238" w:rsidRDefault="0044140B" w:rsidP="0044140B">
      <w:pPr>
        <w:pStyle w:val="Titre4"/>
        <w:rPr>
          <w:rFonts w:cs="Calibri"/>
          <w:bCs/>
        </w:rPr>
      </w:pPr>
      <w:r w:rsidRPr="00DE2238">
        <w:rPr>
          <w:rFonts w:cs="Calibri"/>
          <w:spacing w:val="-2"/>
        </w:rPr>
        <w:br w:type="page"/>
      </w:r>
      <w:bookmarkStart w:id="130" w:name="_Annexe_12_:"/>
      <w:bookmarkEnd w:id="130"/>
      <w:r w:rsidRPr="00DE2238">
        <w:lastRenderedPageBreak/>
        <w:t xml:space="preserve">Annexe </w:t>
      </w:r>
      <w:proofErr w:type="gramStart"/>
      <w:r w:rsidRPr="00DE2238">
        <w:t>5:</w:t>
      </w:r>
      <w:proofErr w:type="gramEnd"/>
      <w:r w:rsidRPr="00DE2238">
        <w:t xml:space="preserve"> Procédure d’exclusion définitive – modèle de procès-verbal de la réunion du conseil de classe d’exclusion</w:t>
      </w:r>
    </w:p>
    <w:p w14:paraId="1A6D2517" w14:textId="77777777" w:rsidR="0044140B" w:rsidRPr="00DE2238" w:rsidRDefault="0044140B" w:rsidP="0044140B">
      <w:pPr>
        <w:rPr>
          <w:u w:val="single"/>
        </w:rPr>
      </w:pPr>
    </w:p>
    <w:p w14:paraId="6834ABE2" w14:textId="77777777" w:rsidR="0044140B" w:rsidRPr="00DE2238" w:rsidRDefault="0044140B" w:rsidP="0044140B">
      <w:pPr>
        <w:rPr>
          <w:lang w:val="fr-FR"/>
        </w:rPr>
      </w:pPr>
      <w:r w:rsidRPr="00DE2238">
        <w:rPr>
          <w:lang w:val="fr-FR"/>
        </w:rPr>
        <w:t>CONSEIL DE CLASSE du ………………………………………………………………………...</w:t>
      </w:r>
    </w:p>
    <w:p w14:paraId="47B2F6B6" w14:textId="77777777" w:rsidR="0044140B" w:rsidRPr="00DE2238" w:rsidRDefault="0044140B" w:rsidP="0044140B">
      <w:pPr>
        <w:rPr>
          <w:lang w:val="fr-FR"/>
        </w:rPr>
      </w:pPr>
    </w:p>
    <w:p w14:paraId="37AF7664" w14:textId="77777777" w:rsidR="0044140B" w:rsidRPr="00DE2238" w:rsidRDefault="0044140B" w:rsidP="0044140B">
      <w:pPr>
        <w:rPr>
          <w:lang w:val="fr-FR"/>
        </w:rPr>
      </w:pPr>
      <w:r w:rsidRPr="00DE2238">
        <w:rPr>
          <w:b/>
          <w:u w:val="single"/>
          <w:lang w:val="fr-FR"/>
        </w:rPr>
        <w:t>Concerne</w:t>
      </w:r>
      <w:r w:rsidRPr="00DE2238">
        <w:rPr>
          <w:lang w:val="fr-FR"/>
        </w:rPr>
        <w:t xml:space="preserve"> : </w:t>
      </w:r>
      <w:r w:rsidRPr="00DE2238">
        <w:rPr>
          <w:lang w:val="fr-FR"/>
        </w:rPr>
        <w:tab/>
        <w:t xml:space="preserve">........................................................................................ </w:t>
      </w:r>
      <w:proofErr w:type="gramStart"/>
      <w:r w:rsidRPr="00DE2238">
        <w:rPr>
          <w:lang w:val="fr-FR"/>
        </w:rPr>
        <w:t>élève</w:t>
      </w:r>
      <w:proofErr w:type="gramEnd"/>
      <w:r w:rsidRPr="00DE2238">
        <w:rPr>
          <w:lang w:val="fr-FR"/>
        </w:rPr>
        <w:t xml:space="preserve"> de …………………….</w:t>
      </w:r>
    </w:p>
    <w:p w14:paraId="615D9EBC" w14:textId="77777777" w:rsidR="0044140B" w:rsidRPr="00DE2238" w:rsidRDefault="0044140B" w:rsidP="0044140B">
      <w:pPr>
        <w:rPr>
          <w:b/>
          <w:lang w:val="fr-FR"/>
        </w:rPr>
      </w:pPr>
    </w:p>
    <w:p w14:paraId="5F9F8C47" w14:textId="77777777" w:rsidR="0044140B" w:rsidRPr="00DE2238" w:rsidRDefault="0044140B" w:rsidP="0044140B">
      <w:pPr>
        <w:rPr>
          <w:lang w:val="fr-FR"/>
        </w:rPr>
      </w:pPr>
      <w:r w:rsidRPr="00DE2238">
        <w:rPr>
          <w:b/>
          <w:u w:val="single"/>
          <w:lang w:val="fr-FR"/>
        </w:rPr>
        <w:t>Présents</w:t>
      </w:r>
      <w:r w:rsidRPr="00DE2238">
        <w:rPr>
          <w:b/>
          <w:lang w:val="fr-FR"/>
        </w:rPr>
        <w:t xml:space="preserve"> :</w:t>
      </w:r>
      <w:r w:rsidRPr="00DE2238">
        <w:rPr>
          <w:b/>
          <w:lang w:val="fr-FR"/>
        </w:rPr>
        <w:tab/>
      </w:r>
      <w:r w:rsidRPr="00DE2238">
        <w:rPr>
          <w:lang w:val="fr-FR"/>
        </w:rPr>
        <w:t>...............................................…………………………………, directeur,</w:t>
      </w:r>
    </w:p>
    <w:p w14:paraId="06D574E9" w14:textId="77777777" w:rsidR="0044140B" w:rsidRPr="00DE2238" w:rsidRDefault="0044140B" w:rsidP="0044140B">
      <w:pPr>
        <w:rPr>
          <w:lang w:val="fr-FR"/>
        </w:rPr>
      </w:pPr>
    </w:p>
    <w:p w14:paraId="45F2BE73" w14:textId="77777777" w:rsidR="0044140B" w:rsidRPr="00DE2238" w:rsidRDefault="0044140B" w:rsidP="0044140B">
      <w:pPr>
        <w:rPr>
          <w:lang w:val="fr-FR"/>
        </w:rPr>
      </w:pPr>
      <w:r w:rsidRPr="00DE2238">
        <w:rPr>
          <w:lang w:val="fr-FR"/>
        </w:rPr>
        <w:t>Mesdames et Messieurs ...................................................………………………………</w:t>
      </w:r>
      <w:proofErr w:type="gramStart"/>
      <w:r w:rsidRPr="00DE2238">
        <w:rPr>
          <w:lang w:val="fr-FR"/>
        </w:rPr>
        <w:t>…....</w:t>
      </w:r>
      <w:proofErr w:type="gramEnd"/>
      <w:r w:rsidRPr="00DE2238">
        <w:rPr>
          <w:lang w:val="fr-FR"/>
        </w:rPr>
        <w:t>………….……………………... …………………………………………………………………………………………………</w:t>
      </w:r>
      <w:proofErr w:type="gramStart"/>
      <w:r w:rsidRPr="00DE2238">
        <w:rPr>
          <w:lang w:val="fr-FR"/>
        </w:rPr>
        <w:t>…….</w:t>
      </w:r>
      <w:proofErr w:type="gramEnd"/>
      <w:r w:rsidRPr="00DE2238">
        <w:rPr>
          <w:lang w:val="fr-FR"/>
        </w:rPr>
        <w:t>.……………………………………………………………………………………………………….,professeurs,…</w:t>
      </w:r>
    </w:p>
    <w:p w14:paraId="0C811746" w14:textId="77777777" w:rsidR="0044140B" w:rsidRPr="00DE2238" w:rsidRDefault="0044140B" w:rsidP="0044140B">
      <w:pPr>
        <w:rPr>
          <w:lang w:val="fr-FR"/>
        </w:rPr>
      </w:pPr>
    </w:p>
    <w:p w14:paraId="4F669592" w14:textId="77777777" w:rsidR="0044140B" w:rsidRPr="00DE2238" w:rsidRDefault="0044140B" w:rsidP="0044140B">
      <w:pPr>
        <w:rPr>
          <w:lang w:val="fr-FR"/>
        </w:rPr>
      </w:pPr>
      <w:r w:rsidRPr="00DE2238">
        <w:rPr>
          <w:b/>
          <w:u w:val="single"/>
          <w:lang w:val="fr-FR"/>
        </w:rPr>
        <w:t>Absents</w:t>
      </w:r>
      <w:r w:rsidRPr="00DE2238">
        <w:rPr>
          <w:b/>
          <w:lang w:val="fr-FR"/>
        </w:rPr>
        <w:t xml:space="preserve"> : </w:t>
      </w:r>
      <w:r w:rsidRPr="00DE2238">
        <w:rPr>
          <w:lang w:val="fr-FR"/>
        </w:rPr>
        <w:t>…………………………………………………………………………………………….</w:t>
      </w:r>
    </w:p>
    <w:p w14:paraId="2D84E446" w14:textId="77777777" w:rsidR="0044140B" w:rsidRPr="00DE2238" w:rsidRDefault="0044140B" w:rsidP="0044140B">
      <w:pPr>
        <w:rPr>
          <w:b/>
          <w:lang w:val="fr-FR"/>
        </w:rPr>
      </w:pPr>
    </w:p>
    <w:p w14:paraId="5E3609ED" w14:textId="77777777" w:rsidR="0044140B" w:rsidRPr="00DE2238" w:rsidRDefault="0044140B" w:rsidP="0044140B">
      <w:pPr>
        <w:jc w:val="both"/>
        <w:rPr>
          <w:lang w:val="fr-FR"/>
        </w:rPr>
      </w:pPr>
      <w:r w:rsidRPr="00DE2238">
        <w:rPr>
          <w:b/>
          <w:u w:val="single"/>
          <w:lang w:val="fr-FR"/>
        </w:rPr>
        <w:t>Fait(s) reproché(s) à l'élève</w:t>
      </w:r>
      <w:r w:rsidRPr="00DE2238">
        <w:rPr>
          <w:lang w:val="fr-FR"/>
        </w:rPr>
        <w:t xml:space="preserve"> (identiques aux faits repris dans la convocation à l’audition de l’élève majeur ou des parents de l’élève mineur et de celui-ci</w:t>
      </w:r>
      <w:proofErr w:type="gramStart"/>
      <w:r w:rsidRPr="00DE2238">
        <w:rPr>
          <w:lang w:val="fr-FR"/>
        </w:rPr>
        <w:t>):</w:t>
      </w:r>
      <w:proofErr w:type="gramEnd"/>
    </w:p>
    <w:p w14:paraId="5A27A149" w14:textId="77777777" w:rsidR="0044140B" w:rsidRPr="00DE2238" w:rsidRDefault="0044140B" w:rsidP="0044140B">
      <w:pPr>
        <w:rPr>
          <w:lang w:val="fr-FR"/>
        </w:rPr>
      </w:pPr>
    </w:p>
    <w:p w14:paraId="3D6365B4" w14:textId="77777777" w:rsidR="0044140B" w:rsidRPr="00DE2238" w:rsidRDefault="0044140B" w:rsidP="0044140B">
      <w:pPr>
        <w:rPr>
          <w:lang w:val="fr-FR"/>
        </w:rPr>
      </w:pPr>
      <w:r w:rsidRPr="00DE2238">
        <w:rPr>
          <w:lang w:val="fr-FR"/>
        </w:rPr>
        <w:t>-   ................................................................................................................................................………</w:t>
      </w:r>
    </w:p>
    <w:p w14:paraId="294191B8" w14:textId="77777777" w:rsidR="0044140B" w:rsidRPr="00DE2238" w:rsidRDefault="0044140B" w:rsidP="0044140B">
      <w:pPr>
        <w:rPr>
          <w:lang w:val="fr-FR"/>
        </w:rPr>
      </w:pPr>
      <w:r w:rsidRPr="00DE2238">
        <w:rPr>
          <w:lang w:val="fr-FR"/>
        </w:rPr>
        <w:t>-   ...............................................................................................................................................………</w:t>
      </w:r>
    </w:p>
    <w:p w14:paraId="538005D3" w14:textId="77777777" w:rsidR="0044140B" w:rsidRPr="00DE2238" w:rsidRDefault="0044140B" w:rsidP="0044140B">
      <w:pPr>
        <w:rPr>
          <w:lang w:val="fr-FR"/>
        </w:rPr>
      </w:pPr>
      <w:r w:rsidRPr="00DE2238">
        <w:rPr>
          <w:lang w:val="fr-FR"/>
        </w:rPr>
        <w:t>-   ................................................................................................................................................………</w:t>
      </w:r>
    </w:p>
    <w:p w14:paraId="716C6284" w14:textId="77777777" w:rsidR="0044140B" w:rsidRPr="00DE2238" w:rsidRDefault="0044140B" w:rsidP="0044140B">
      <w:pPr>
        <w:rPr>
          <w:lang w:val="fr-FR"/>
        </w:rPr>
      </w:pPr>
      <w:r w:rsidRPr="00DE2238">
        <w:rPr>
          <w:lang w:val="fr-FR"/>
        </w:rPr>
        <w:t>-   ...............................................................................................................................................………</w:t>
      </w:r>
    </w:p>
    <w:p w14:paraId="660C4D40" w14:textId="77777777" w:rsidR="0044140B" w:rsidRPr="00DE2238" w:rsidRDefault="0044140B" w:rsidP="0044140B">
      <w:pPr>
        <w:rPr>
          <w:lang w:val="fr-FR"/>
        </w:rPr>
      </w:pPr>
      <w:r w:rsidRPr="00DE2238">
        <w:rPr>
          <w:lang w:val="fr-FR"/>
        </w:rPr>
        <w:t>-   ................................................................................................................................................………</w:t>
      </w:r>
    </w:p>
    <w:p w14:paraId="00FC6E4A" w14:textId="77777777" w:rsidR="0044140B" w:rsidRPr="00DE2238" w:rsidRDefault="0044140B" w:rsidP="0044140B">
      <w:pPr>
        <w:rPr>
          <w:lang w:val="fr-FR"/>
        </w:rPr>
      </w:pPr>
    </w:p>
    <w:p w14:paraId="6F1FBEC8" w14:textId="77777777" w:rsidR="0044140B" w:rsidRPr="00DE2238" w:rsidRDefault="0044140B" w:rsidP="0044140B">
      <w:pPr>
        <w:jc w:val="both"/>
        <w:rPr>
          <w:lang w:val="fr-FR"/>
        </w:rPr>
      </w:pPr>
      <w:r w:rsidRPr="00DE2238">
        <w:rPr>
          <w:lang w:val="fr-FR"/>
        </w:rPr>
        <w:t>Ils ont fait l'objet :</w:t>
      </w:r>
    </w:p>
    <w:p w14:paraId="2FE6FDD0" w14:textId="77777777" w:rsidR="0044140B" w:rsidRPr="00DE2238" w:rsidRDefault="0044140B" w:rsidP="0044140B">
      <w:pPr>
        <w:jc w:val="both"/>
        <w:rPr>
          <w:lang w:val="fr-FR"/>
        </w:rPr>
      </w:pPr>
      <w:r w:rsidRPr="00DE2238">
        <w:rPr>
          <w:lang w:val="fr-FR"/>
        </w:rPr>
        <w:t xml:space="preserve">- de la (des) lettre(s) du (des) </w:t>
      </w:r>
    </w:p>
    <w:p w14:paraId="4BA3DD05" w14:textId="77777777" w:rsidR="0044140B" w:rsidRPr="00DE2238" w:rsidRDefault="0044140B" w:rsidP="0044140B">
      <w:pPr>
        <w:jc w:val="both"/>
        <w:rPr>
          <w:lang w:val="fr-FR"/>
        </w:rPr>
      </w:pPr>
      <w:r w:rsidRPr="00DE2238">
        <w:rPr>
          <w:lang w:val="fr-FR"/>
        </w:rPr>
        <w:t>………….............................................................………………..…..…………………..</w:t>
      </w:r>
    </w:p>
    <w:p w14:paraId="6862D517" w14:textId="77777777" w:rsidR="0044140B" w:rsidRPr="00DE2238" w:rsidRDefault="0044140B" w:rsidP="0044140B">
      <w:pPr>
        <w:jc w:val="both"/>
        <w:rPr>
          <w:b/>
          <w:i/>
          <w:lang w:val="fr-FR"/>
        </w:rPr>
      </w:pPr>
      <w:r w:rsidRPr="00DE2238">
        <w:rPr>
          <w:b/>
          <w:i/>
          <w:lang w:val="fr-FR"/>
        </w:rPr>
        <w:t xml:space="preserve">- de la (des) note(s) au journal de classe du (des) </w:t>
      </w:r>
    </w:p>
    <w:p w14:paraId="3295D01D" w14:textId="77777777" w:rsidR="0044140B" w:rsidRPr="00DE2238" w:rsidRDefault="0044140B" w:rsidP="0044140B">
      <w:pPr>
        <w:jc w:val="both"/>
        <w:rPr>
          <w:b/>
          <w:i/>
          <w:lang w:val="fr-FR"/>
        </w:rPr>
      </w:pPr>
      <w:r w:rsidRPr="00DE2238">
        <w:rPr>
          <w:b/>
          <w:i/>
          <w:lang w:val="fr-FR"/>
        </w:rPr>
        <w:t>........................................................………………………</w:t>
      </w:r>
    </w:p>
    <w:p w14:paraId="385DAC92" w14:textId="77777777" w:rsidR="0044140B" w:rsidRPr="00DE2238" w:rsidRDefault="0044140B" w:rsidP="0044140B">
      <w:pPr>
        <w:jc w:val="both"/>
        <w:rPr>
          <w:b/>
          <w:i/>
          <w:lang w:val="fr-FR"/>
        </w:rPr>
      </w:pPr>
      <w:r w:rsidRPr="00DE2238">
        <w:rPr>
          <w:b/>
          <w:i/>
          <w:lang w:val="fr-FR"/>
        </w:rPr>
        <w:t xml:space="preserve">- de l'(des) entretien(s) du (des) </w:t>
      </w:r>
    </w:p>
    <w:p w14:paraId="7CB2342D" w14:textId="77777777" w:rsidR="0044140B" w:rsidRPr="00DE2238" w:rsidRDefault="0044140B" w:rsidP="0044140B">
      <w:pPr>
        <w:jc w:val="both"/>
        <w:rPr>
          <w:b/>
          <w:i/>
          <w:lang w:val="fr-FR"/>
        </w:rPr>
      </w:pPr>
      <w:r w:rsidRPr="00DE2238">
        <w:rPr>
          <w:b/>
          <w:i/>
          <w:lang w:val="fr-FR"/>
        </w:rPr>
        <w:t>…………………………………………………………………………………………………………</w:t>
      </w:r>
    </w:p>
    <w:p w14:paraId="5B88AC11" w14:textId="77777777" w:rsidR="0044140B" w:rsidRPr="00DE2238" w:rsidRDefault="0044140B" w:rsidP="0044140B">
      <w:pPr>
        <w:jc w:val="both"/>
        <w:rPr>
          <w:b/>
          <w:i/>
          <w:lang w:val="fr-FR"/>
        </w:rPr>
      </w:pPr>
      <w:r w:rsidRPr="00DE2238">
        <w:rPr>
          <w:b/>
          <w:i/>
          <w:lang w:val="fr-FR"/>
        </w:rPr>
        <w:t xml:space="preserve">- du procès-verbal de l'audition préalable du </w:t>
      </w:r>
    </w:p>
    <w:p w14:paraId="253DDC9F" w14:textId="77777777" w:rsidR="0044140B" w:rsidRPr="00DE2238" w:rsidRDefault="0044140B" w:rsidP="0044140B">
      <w:pPr>
        <w:jc w:val="both"/>
        <w:rPr>
          <w:b/>
          <w:i/>
          <w:lang w:val="fr-FR"/>
        </w:rPr>
      </w:pPr>
      <w:r w:rsidRPr="00DE2238">
        <w:rPr>
          <w:b/>
          <w:i/>
          <w:lang w:val="fr-FR"/>
        </w:rPr>
        <w:t>............................…………………..……………………………………</w:t>
      </w:r>
    </w:p>
    <w:p w14:paraId="51458E70" w14:textId="77777777" w:rsidR="0044140B" w:rsidRPr="00DE2238" w:rsidRDefault="0044140B" w:rsidP="0044140B">
      <w:pPr>
        <w:jc w:val="both"/>
        <w:rPr>
          <w:lang w:val="fr-FR"/>
        </w:rPr>
      </w:pPr>
      <w:r w:rsidRPr="00DE2238">
        <w:rPr>
          <w:lang w:val="fr-FR"/>
        </w:rPr>
        <w:t xml:space="preserve">- du procès-verbal de l'audition du </w:t>
      </w:r>
    </w:p>
    <w:p w14:paraId="74762DE2" w14:textId="77777777" w:rsidR="0044140B" w:rsidRPr="00DE2238" w:rsidRDefault="0044140B" w:rsidP="0044140B">
      <w:pPr>
        <w:jc w:val="both"/>
        <w:rPr>
          <w:lang w:val="fr-FR"/>
        </w:rPr>
      </w:pPr>
      <w:r w:rsidRPr="00DE2238">
        <w:rPr>
          <w:lang w:val="fr-FR"/>
        </w:rPr>
        <w:t>……………………………...........................................................………….....…</w:t>
      </w:r>
    </w:p>
    <w:p w14:paraId="74CB3714" w14:textId="77777777" w:rsidR="0044140B" w:rsidRPr="00DE2238" w:rsidRDefault="0044140B" w:rsidP="0044140B">
      <w:pPr>
        <w:rPr>
          <w:lang w:val="fr-FR"/>
        </w:rPr>
      </w:pPr>
    </w:p>
    <w:p w14:paraId="330CDD66" w14:textId="77777777" w:rsidR="0044140B" w:rsidRPr="00DE2238" w:rsidRDefault="0044140B" w:rsidP="0044140B">
      <w:pPr>
        <w:jc w:val="both"/>
        <w:rPr>
          <w:lang w:val="fr-FR"/>
        </w:rPr>
      </w:pPr>
      <w:r w:rsidRPr="00DE2238">
        <w:rPr>
          <w:lang w:val="fr-FR"/>
        </w:rPr>
        <w:t xml:space="preserve">Après examen de cette (ces) pièce(s), le Conseil de classe est d'avis, dans l'intérêt de l'établissement et des autres élèves de l’établissement, </w:t>
      </w:r>
    </w:p>
    <w:p w14:paraId="0F965186" w14:textId="77777777" w:rsidR="0044140B" w:rsidRPr="00DE2238" w:rsidRDefault="0044140B" w:rsidP="0044140B">
      <w:pPr>
        <w:jc w:val="both"/>
        <w:rPr>
          <w:lang w:val="fr-FR"/>
        </w:rPr>
      </w:pPr>
      <w:r w:rsidRPr="00DE2238">
        <w:rPr>
          <w:lang w:val="fr-FR"/>
        </w:rPr>
        <w:t>1)</w:t>
      </w:r>
      <w:r w:rsidRPr="00DE2238">
        <w:rPr>
          <w:lang w:val="fr-FR"/>
        </w:rPr>
        <w:tab/>
        <w:t>de ne pas exclure l’élève ;</w:t>
      </w:r>
    </w:p>
    <w:p w14:paraId="14C22F64" w14:textId="77777777" w:rsidR="0044140B" w:rsidRPr="00DE2238" w:rsidRDefault="0044140B" w:rsidP="0044140B">
      <w:pPr>
        <w:jc w:val="both"/>
        <w:rPr>
          <w:lang w:val="fr-FR"/>
        </w:rPr>
      </w:pPr>
      <w:r w:rsidRPr="00DE2238">
        <w:rPr>
          <w:lang w:val="fr-FR"/>
        </w:rPr>
        <w:t>2)</w:t>
      </w:r>
      <w:r w:rsidRPr="00DE2238">
        <w:rPr>
          <w:lang w:val="fr-FR"/>
        </w:rPr>
        <w:tab/>
        <w:t>d'exclure définitivement l'élève.</w:t>
      </w:r>
    </w:p>
    <w:p w14:paraId="78A0BB28" w14:textId="77777777" w:rsidR="0044140B" w:rsidRPr="00DE2238" w:rsidRDefault="0044140B" w:rsidP="0044140B">
      <w:pPr>
        <w:rPr>
          <w:lang w:val="fr-FR"/>
        </w:rPr>
      </w:pPr>
    </w:p>
    <w:p w14:paraId="4938F7B3" w14:textId="77777777" w:rsidR="0044140B" w:rsidRPr="00DE2238" w:rsidRDefault="0044140B" w:rsidP="0044140B">
      <w:pPr>
        <w:rPr>
          <w:lang w:val="fr-FR"/>
        </w:rPr>
      </w:pPr>
      <w:proofErr w:type="gramStart"/>
      <w:r w:rsidRPr="00DE2238">
        <w:rPr>
          <w:lang w:val="fr-FR"/>
        </w:rPr>
        <w:t>pour</w:t>
      </w:r>
      <w:proofErr w:type="gramEnd"/>
      <w:r w:rsidRPr="00DE2238">
        <w:rPr>
          <w:lang w:val="fr-FR"/>
        </w:rPr>
        <w:t xml:space="preserve"> les raisons suivantes :</w:t>
      </w:r>
    </w:p>
    <w:p w14:paraId="298365C5" w14:textId="77777777" w:rsidR="0044140B" w:rsidRPr="00DE2238" w:rsidRDefault="0044140B" w:rsidP="0044140B">
      <w:pPr>
        <w:rPr>
          <w:lang w:val="fr-FR"/>
        </w:rPr>
      </w:pPr>
      <w:r w:rsidRPr="00DE2238">
        <w:rPr>
          <w:lang w:val="fr-FR"/>
        </w:rPr>
        <w:t>......................................................……………………………………………………………………………..……………………………………………………………………………………………….......................................................…………………………………………………………………………………………………………………………………………………………………………………………………………………………………………………………………………………….............................................……………………………</w:t>
      </w:r>
    </w:p>
    <w:p w14:paraId="30E404F1" w14:textId="77777777" w:rsidR="0044140B" w:rsidRPr="00DE2238" w:rsidRDefault="0044140B" w:rsidP="0044140B">
      <w:pPr>
        <w:rPr>
          <w:lang w:val="fr-FR"/>
        </w:rPr>
      </w:pPr>
    </w:p>
    <w:p w14:paraId="369E6B3E" w14:textId="77777777" w:rsidR="0044140B" w:rsidRPr="00DE2238" w:rsidRDefault="0044140B" w:rsidP="0044140B">
      <w:pPr>
        <w:rPr>
          <w:lang w:val="fr-FR"/>
        </w:rPr>
      </w:pPr>
      <w:r w:rsidRPr="00DE2238">
        <w:rPr>
          <w:lang w:val="fr-FR"/>
        </w:rPr>
        <w:t xml:space="preserve">Fait à.................................... </w:t>
      </w:r>
      <w:proofErr w:type="gramStart"/>
      <w:r w:rsidRPr="00DE2238">
        <w:rPr>
          <w:lang w:val="fr-FR"/>
        </w:rPr>
        <w:t>le</w:t>
      </w:r>
      <w:proofErr w:type="gramEnd"/>
      <w:r w:rsidRPr="00DE2238">
        <w:rPr>
          <w:lang w:val="fr-FR"/>
        </w:rPr>
        <w:t xml:space="preserve"> ...............................…………..</w:t>
      </w:r>
    </w:p>
    <w:p w14:paraId="7684ED41" w14:textId="77777777" w:rsidR="0044140B" w:rsidRPr="00DE2238" w:rsidRDefault="0044140B" w:rsidP="0044140B">
      <w:pPr>
        <w:rPr>
          <w:lang w:val="fr-FR"/>
        </w:rPr>
      </w:pPr>
    </w:p>
    <w:p w14:paraId="648EDE9B" w14:textId="77777777" w:rsidR="0044140B" w:rsidRPr="00DE2238" w:rsidRDefault="0044140B" w:rsidP="0044140B">
      <w:r w:rsidRPr="00DE2238">
        <w:rPr>
          <w:lang w:val="fr-FR"/>
        </w:rPr>
        <w:t>Signature du Directeur : …………………………………………………………………</w:t>
      </w:r>
    </w:p>
    <w:p w14:paraId="57FED439" w14:textId="77777777" w:rsidR="0044140B" w:rsidRPr="00DE2238" w:rsidRDefault="0044140B" w:rsidP="0044140B">
      <w:pPr>
        <w:jc w:val="both"/>
        <w:rPr>
          <w:rFonts w:cstheme="minorHAnsi"/>
        </w:rPr>
      </w:pPr>
    </w:p>
    <w:p w14:paraId="66206878" w14:textId="77777777" w:rsidR="0044140B" w:rsidRPr="00DE2238" w:rsidRDefault="0044140B" w:rsidP="0044140B">
      <w:pPr>
        <w:rPr>
          <w:spacing w:val="-2"/>
          <w:lang w:val="fr-FR"/>
        </w:rPr>
      </w:pPr>
    </w:p>
    <w:p w14:paraId="0454B4AA" w14:textId="77777777" w:rsidR="0044140B" w:rsidRPr="00DE2238" w:rsidRDefault="0044140B" w:rsidP="0044140B">
      <w:pPr>
        <w:rPr>
          <w:spacing w:val="-2"/>
        </w:rPr>
      </w:pPr>
      <w:r w:rsidRPr="00DE2238">
        <w:rPr>
          <w:spacing w:val="-2"/>
        </w:rPr>
        <w:br w:type="page"/>
      </w:r>
      <w:bookmarkStart w:id="131" w:name="_Annexe_13_:_2"/>
      <w:bookmarkStart w:id="132" w:name="_Annexe_14_:_1"/>
      <w:bookmarkEnd w:id="131"/>
      <w:bookmarkEnd w:id="132"/>
    </w:p>
    <w:p w14:paraId="40A394E8" w14:textId="77777777" w:rsidR="0044140B" w:rsidRPr="00DE2238" w:rsidRDefault="0044140B" w:rsidP="0044140B">
      <w:pPr>
        <w:pStyle w:val="Titre2"/>
        <w:keepNext/>
        <w:keepLines/>
        <w:spacing w:before="40" w:after="120"/>
        <w:rPr>
          <w:rFonts w:asciiTheme="minorHAnsi" w:eastAsiaTheme="majorEastAsia" w:hAnsiTheme="minorHAnsi" w:cstheme="majorBidi"/>
          <w:smallCaps w:val="0"/>
          <w:color w:val="4472C4" w:themeColor="accent1"/>
          <w:sz w:val="32"/>
          <w:szCs w:val="26"/>
          <w:lang w:eastAsia="en-US"/>
        </w:rPr>
      </w:pPr>
      <w:bookmarkStart w:id="133" w:name="_Chapitre_1.6_"/>
      <w:bookmarkStart w:id="134" w:name="_Toc149221100"/>
      <w:bookmarkStart w:id="135" w:name="_Toc170985282"/>
      <w:bookmarkEnd w:id="133"/>
      <w:r w:rsidRPr="00DE2238">
        <w:rPr>
          <w:rFonts w:asciiTheme="minorHAnsi" w:eastAsiaTheme="majorEastAsia" w:hAnsiTheme="minorHAnsi" w:cstheme="majorBidi"/>
          <w:smallCaps w:val="0"/>
          <w:color w:val="4472C4" w:themeColor="accent1"/>
          <w:sz w:val="32"/>
          <w:szCs w:val="26"/>
          <w:lang w:eastAsia="en-US"/>
        </w:rPr>
        <w:lastRenderedPageBreak/>
        <w:t xml:space="preserve">Chapitre </w:t>
      </w:r>
      <w:proofErr w:type="gramStart"/>
      <w:r w:rsidRPr="00DE2238">
        <w:rPr>
          <w:rFonts w:asciiTheme="minorHAnsi" w:eastAsiaTheme="majorEastAsia" w:hAnsiTheme="minorHAnsi" w:cstheme="majorBidi"/>
          <w:smallCaps w:val="0"/>
          <w:color w:val="4472C4" w:themeColor="accent1"/>
          <w:sz w:val="32"/>
          <w:szCs w:val="26"/>
          <w:lang w:eastAsia="en-US"/>
        </w:rPr>
        <w:t xml:space="preserve">1.6  </w:t>
      </w:r>
      <w:r w:rsidRPr="00DE2238">
        <w:rPr>
          <w:rFonts w:asciiTheme="minorHAnsi" w:eastAsiaTheme="majorEastAsia" w:hAnsiTheme="minorHAnsi" w:cstheme="majorBidi"/>
          <w:smallCaps w:val="0"/>
          <w:color w:val="4472C4" w:themeColor="accent1"/>
          <w:sz w:val="32"/>
          <w:szCs w:val="26"/>
          <w:u w:val="single"/>
          <w:lang w:eastAsia="en-US"/>
        </w:rPr>
        <w:t>Rappel</w:t>
      </w:r>
      <w:proofErr w:type="gramEnd"/>
      <w:r w:rsidRPr="00DE2238">
        <w:rPr>
          <w:rFonts w:asciiTheme="minorHAnsi" w:eastAsiaTheme="majorEastAsia" w:hAnsiTheme="minorHAnsi" w:cstheme="majorBidi"/>
          <w:smallCaps w:val="0"/>
          <w:color w:val="4472C4" w:themeColor="accent1"/>
          <w:sz w:val="32"/>
          <w:szCs w:val="26"/>
          <w:u w:val="single"/>
          <w:lang w:eastAsia="en-US"/>
        </w:rPr>
        <w:t xml:space="preserve"> des conditions d’admission, de maintien et de passage</w:t>
      </w:r>
      <w:bookmarkEnd w:id="134"/>
      <w:bookmarkEnd w:id="135"/>
    </w:p>
    <w:p w14:paraId="5E945621" w14:textId="77777777" w:rsidR="0044140B" w:rsidRPr="00DE2238" w:rsidRDefault="0044140B" w:rsidP="0044140B">
      <w:pPr>
        <w:jc w:val="both"/>
        <w:rPr>
          <w:rFonts w:cstheme="minorHAnsi"/>
          <w:strike/>
          <w:spacing w:val="-4"/>
        </w:rPr>
      </w:pPr>
    </w:p>
    <w:p w14:paraId="7BB9259F" w14:textId="77777777" w:rsidR="0044140B" w:rsidRPr="00DE2238" w:rsidRDefault="0044140B" w:rsidP="0044140B">
      <w:pPr>
        <w:rPr>
          <w:rFonts w:cstheme="minorHAnsi"/>
        </w:rPr>
      </w:pPr>
    </w:p>
    <w:p w14:paraId="08E54BB6" w14:textId="77777777" w:rsidR="0044140B" w:rsidRPr="00DE2238" w:rsidRDefault="0044140B" w:rsidP="0044140B">
      <w:pPr>
        <w:pStyle w:val="Titre3"/>
        <w:spacing w:before="120" w:after="120"/>
        <w:rPr>
          <w:bCs/>
          <w:color w:val="2F5496" w:themeColor="accent1" w:themeShade="BF"/>
          <w:sz w:val="28"/>
        </w:rPr>
      </w:pPr>
      <w:bookmarkStart w:id="136" w:name="_Toc170985283"/>
      <w:r w:rsidRPr="00DE2238">
        <w:rPr>
          <w:bCs/>
          <w:color w:val="2F5496" w:themeColor="accent1" w:themeShade="BF"/>
          <w:sz w:val="28"/>
        </w:rPr>
        <w:t>Annexes</w:t>
      </w:r>
      <w:bookmarkEnd w:id="136"/>
    </w:p>
    <w:p w14:paraId="5F963DD6" w14:textId="77777777" w:rsidR="0044140B" w:rsidRPr="00DE2238" w:rsidRDefault="0044140B" w:rsidP="0044140B">
      <w:pPr>
        <w:rPr>
          <w:rFonts w:cstheme="minorHAnsi"/>
          <w:b/>
          <w:u w:val="single"/>
        </w:rPr>
      </w:pPr>
      <w:r w:rsidRPr="00DE2238">
        <w:rPr>
          <w:rFonts w:cstheme="minorHAnsi"/>
        </w:rPr>
        <w:br w:type="page"/>
      </w:r>
    </w:p>
    <w:p w14:paraId="21CF27D7" w14:textId="77777777" w:rsidR="0044140B" w:rsidRPr="00DE2238" w:rsidRDefault="0044140B" w:rsidP="0044140B">
      <w:pPr>
        <w:pStyle w:val="Titre4"/>
      </w:pPr>
      <w:r w:rsidRPr="00DE2238">
        <w:lastRenderedPageBreak/>
        <w:t>Annexe 1 : Passage anticipé dans l’enseignement secondaire spécialisé</w:t>
      </w:r>
    </w:p>
    <w:p w14:paraId="23382891" w14:textId="77777777" w:rsidR="0044140B" w:rsidRPr="00DE2238" w:rsidRDefault="0044140B" w:rsidP="0044140B">
      <w:pPr>
        <w:jc w:val="center"/>
        <w:rPr>
          <w:rFonts w:cstheme="minorHAnsi"/>
          <w:b/>
          <w:u w:val="single"/>
        </w:rPr>
      </w:pPr>
    </w:p>
    <w:p w14:paraId="3C7904C3" w14:textId="77777777" w:rsidR="0044140B" w:rsidRPr="00DE2238" w:rsidRDefault="0044140B" w:rsidP="0044140B">
      <w:pPr>
        <w:shd w:val="clear" w:color="auto" w:fill="FFFFFF"/>
        <w:tabs>
          <w:tab w:val="left" w:pos="962"/>
          <w:tab w:val="left" w:pos="1303"/>
          <w:tab w:val="left" w:pos="1586"/>
          <w:tab w:val="left" w:pos="1813"/>
          <w:tab w:val="left" w:pos="3174"/>
          <w:tab w:val="left" w:pos="3967"/>
          <w:tab w:val="left" w:pos="4591"/>
          <w:tab w:val="left" w:pos="4818"/>
          <w:tab w:val="left" w:pos="7513"/>
          <w:tab w:val="left" w:pos="7655"/>
          <w:tab w:val="left" w:pos="7797"/>
        </w:tabs>
        <w:jc w:val="center"/>
        <w:rPr>
          <w:rFonts w:cstheme="minorHAnsi"/>
          <w:b/>
        </w:rPr>
      </w:pPr>
      <w:r w:rsidRPr="00DE2238">
        <w:rPr>
          <w:rFonts w:cstheme="minorHAnsi"/>
          <w:b/>
        </w:rPr>
        <w:t>ENSEIGNEMENT SPECIALISE</w:t>
      </w:r>
    </w:p>
    <w:p w14:paraId="09B88EA0" w14:textId="77777777" w:rsidR="0044140B" w:rsidRPr="00DE2238" w:rsidRDefault="0044140B" w:rsidP="0044140B">
      <w:pPr>
        <w:pStyle w:val="Corpsdetexte"/>
        <w:jc w:val="center"/>
        <w:rPr>
          <w:rFonts w:cstheme="minorHAnsi"/>
          <w:b w:val="0"/>
          <w:szCs w:val="22"/>
        </w:rPr>
      </w:pPr>
      <w:r w:rsidRPr="00DE2238">
        <w:rPr>
          <w:rFonts w:cstheme="minorHAnsi"/>
          <w:b w:val="0"/>
          <w:szCs w:val="22"/>
        </w:rPr>
        <w:t>(Article 15§1er du décret du 3 mars 2004)</w:t>
      </w:r>
    </w:p>
    <w:p w14:paraId="0844452E" w14:textId="77777777" w:rsidR="0044140B" w:rsidRPr="00DE2238" w:rsidRDefault="0044140B" w:rsidP="0044140B">
      <w:pPr>
        <w:pStyle w:val="Corpsdetexte"/>
        <w:jc w:val="center"/>
        <w:rPr>
          <w:rFonts w:cstheme="minorHAnsi"/>
          <w:szCs w:val="22"/>
        </w:rPr>
      </w:pPr>
    </w:p>
    <w:p w14:paraId="3E1E99E7" w14:textId="77777777" w:rsidR="0044140B" w:rsidRPr="00DE2238" w:rsidRDefault="0044140B" w:rsidP="0044140B">
      <w:pPr>
        <w:pStyle w:val="Corpsdetexte"/>
        <w:jc w:val="center"/>
        <w:rPr>
          <w:rFonts w:cstheme="minorHAnsi"/>
          <w:szCs w:val="22"/>
        </w:rPr>
      </w:pPr>
      <w:r w:rsidRPr="00DE2238">
        <w:rPr>
          <w:rFonts w:cstheme="minorHAnsi"/>
          <w:szCs w:val="22"/>
        </w:rPr>
        <w:t>COMMUNAUTE FRANCAISE</w:t>
      </w:r>
    </w:p>
    <w:p w14:paraId="3703027E" w14:textId="77777777" w:rsidR="0044140B" w:rsidRPr="00DE2238" w:rsidRDefault="0044140B" w:rsidP="0044140B">
      <w:pPr>
        <w:pStyle w:val="Corpsdetexte"/>
        <w:jc w:val="both"/>
        <w:rPr>
          <w:rFonts w:cstheme="minorHAnsi"/>
          <w:b w:val="0"/>
          <w:szCs w:val="22"/>
        </w:rPr>
      </w:pPr>
    </w:p>
    <w:p w14:paraId="098371DF" w14:textId="77777777" w:rsidR="0044140B" w:rsidRPr="00DE2238" w:rsidRDefault="0044140B" w:rsidP="0044140B">
      <w:pPr>
        <w:pStyle w:val="Corpsdetexte"/>
        <w:jc w:val="both"/>
        <w:rPr>
          <w:rFonts w:cstheme="minorHAnsi"/>
          <w:b w:val="0"/>
          <w:szCs w:val="22"/>
        </w:rPr>
      </w:pPr>
    </w:p>
    <w:p w14:paraId="12B4202D" w14:textId="77777777" w:rsidR="0044140B" w:rsidRPr="00DE2238" w:rsidRDefault="0044140B" w:rsidP="0044140B">
      <w:pPr>
        <w:pStyle w:val="Corpsdetexte"/>
        <w:jc w:val="both"/>
        <w:rPr>
          <w:rFonts w:cstheme="minorHAnsi"/>
          <w:b w:val="0"/>
          <w:szCs w:val="22"/>
        </w:rPr>
      </w:pPr>
      <w:r w:rsidRPr="00DE2238">
        <w:rPr>
          <w:rFonts w:cstheme="minorHAnsi"/>
          <w:b w:val="0"/>
          <w:szCs w:val="22"/>
        </w:rPr>
        <w:t xml:space="preserve">ETABLISSEMENT : </w:t>
      </w:r>
    </w:p>
    <w:p w14:paraId="23431F9D" w14:textId="77777777" w:rsidR="0044140B" w:rsidRPr="00DE2238" w:rsidRDefault="0044140B" w:rsidP="0044140B">
      <w:pPr>
        <w:pStyle w:val="Corpsdetexte"/>
        <w:jc w:val="both"/>
        <w:rPr>
          <w:rFonts w:cstheme="minorHAnsi"/>
          <w:szCs w:val="22"/>
        </w:rPr>
      </w:pPr>
    </w:p>
    <w:p w14:paraId="61208587" w14:textId="77777777" w:rsidR="0044140B" w:rsidRPr="00DE2238" w:rsidRDefault="0044140B" w:rsidP="0044140B">
      <w:pPr>
        <w:pStyle w:val="Corpsdetexte"/>
        <w:jc w:val="both"/>
        <w:rPr>
          <w:rFonts w:cstheme="minorHAnsi"/>
          <w:szCs w:val="22"/>
        </w:rPr>
      </w:pPr>
    </w:p>
    <w:p w14:paraId="37AF6E6D" w14:textId="77777777" w:rsidR="0044140B" w:rsidRPr="00DE2238" w:rsidRDefault="0044140B" w:rsidP="0044140B">
      <w:pPr>
        <w:pStyle w:val="Corpsdetexte"/>
        <w:jc w:val="both"/>
        <w:rPr>
          <w:rFonts w:cstheme="minorHAnsi"/>
          <w:b w:val="0"/>
          <w:szCs w:val="22"/>
        </w:rPr>
      </w:pPr>
      <w:r w:rsidRPr="00DE2238">
        <w:rPr>
          <w:rFonts w:cstheme="minorHAnsi"/>
          <w:b w:val="0"/>
          <w:szCs w:val="22"/>
        </w:rPr>
        <w:t>Numéro FASE :</w:t>
      </w:r>
    </w:p>
    <w:p w14:paraId="602C1207" w14:textId="77777777" w:rsidR="0044140B" w:rsidRPr="00DE2238" w:rsidRDefault="0044140B" w:rsidP="0044140B">
      <w:pPr>
        <w:pStyle w:val="Corpsdetexte"/>
        <w:jc w:val="both"/>
        <w:rPr>
          <w:rFonts w:cstheme="minorHAnsi"/>
          <w:szCs w:val="22"/>
        </w:rPr>
      </w:pPr>
    </w:p>
    <w:p w14:paraId="15BC8CDC" w14:textId="77777777" w:rsidR="0044140B" w:rsidRPr="00DE2238" w:rsidRDefault="0044140B" w:rsidP="0044140B">
      <w:pPr>
        <w:pStyle w:val="Corpsdetexte"/>
        <w:jc w:val="both"/>
        <w:rPr>
          <w:rFonts w:cstheme="minorHAnsi"/>
          <w:szCs w:val="22"/>
        </w:rPr>
      </w:pPr>
    </w:p>
    <w:p w14:paraId="7D748020" w14:textId="77777777" w:rsidR="0044140B" w:rsidRPr="00DE2238" w:rsidRDefault="0044140B" w:rsidP="0044140B">
      <w:pPr>
        <w:pStyle w:val="Corpsdetexte"/>
        <w:ind w:firstLine="11"/>
        <w:jc w:val="both"/>
        <w:rPr>
          <w:rFonts w:cstheme="minorHAnsi"/>
          <w:b w:val="0"/>
          <w:szCs w:val="22"/>
        </w:rPr>
      </w:pPr>
      <w:r w:rsidRPr="00DE2238">
        <w:rPr>
          <w:rFonts w:cstheme="minorHAnsi"/>
          <w:b w:val="0"/>
          <w:szCs w:val="22"/>
        </w:rPr>
        <w:t xml:space="preserve">(NOM-Prénom) </w:t>
      </w:r>
      <w:r w:rsidRPr="00DE2238">
        <w:rPr>
          <w:rFonts w:cstheme="minorHAnsi"/>
          <w:b w:val="0"/>
          <w:szCs w:val="22"/>
        </w:rPr>
        <w:tab/>
      </w:r>
      <w:r w:rsidRPr="00DE2238">
        <w:rPr>
          <w:rFonts w:cstheme="minorHAnsi"/>
          <w:b w:val="0"/>
          <w:szCs w:val="22"/>
        </w:rPr>
        <w:tab/>
      </w:r>
      <w:r w:rsidRPr="00DE2238">
        <w:rPr>
          <w:rFonts w:cstheme="minorHAnsi"/>
          <w:b w:val="0"/>
          <w:szCs w:val="22"/>
        </w:rPr>
        <w:tab/>
      </w:r>
      <w:r w:rsidRPr="00DE2238">
        <w:rPr>
          <w:rFonts w:cstheme="minorHAnsi"/>
          <w:b w:val="0"/>
          <w:szCs w:val="22"/>
        </w:rPr>
        <w:tab/>
      </w:r>
      <w:r w:rsidRPr="00DE2238">
        <w:rPr>
          <w:rFonts w:cstheme="minorHAnsi"/>
          <w:b w:val="0"/>
          <w:szCs w:val="22"/>
        </w:rPr>
        <w:tab/>
      </w:r>
      <w:r w:rsidRPr="00DE2238">
        <w:rPr>
          <w:rFonts w:cstheme="minorHAnsi"/>
          <w:b w:val="0"/>
          <w:szCs w:val="22"/>
        </w:rPr>
        <w:tab/>
      </w:r>
      <w:r w:rsidRPr="00DE2238">
        <w:rPr>
          <w:rFonts w:cstheme="minorHAnsi"/>
          <w:b w:val="0"/>
          <w:szCs w:val="22"/>
        </w:rPr>
        <w:tab/>
      </w:r>
      <w:r w:rsidRPr="00DE2238">
        <w:rPr>
          <w:rFonts w:cstheme="minorHAnsi"/>
          <w:b w:val="0"/>
          <w:szCs w:val="22"/>
        </w:rPr>
        <w:tab/>
      </w:r>
      <w:r w:rsidRPr="00DE2238">
        <w:rPr>
          <w:rFonts w:cstheme="minorHAnsi"/>
          <w:b w:val="0"/>
          <w:szCs w:val="22"/>
        </w:rPr>
        <w:tab/>
        <w:t xml:space="preserve">, Président du Conseil de classe, certifie que le Conseil de classe – qui s’est réuni le </w:t>
      </w:r>
      <w:r w:rsidRPr="00DE2238">
        <w:rPr>
          <w:rFonts w:cstheme="minorHAnsi"/>
          <w:b w:val="0"/>
          <w:szCs w:val="22"/>
        </w:rPr>
        <w:tab/>
      </w:r>
      <w:r w:rsidRPr="00DE2238">
        <w:rPr>
          <w:rFonts w:cstheme="minorHAnsi"/>
          <w:b w:val="0"/>
          <w:szCs w:val="22"/>
        </w:rPr>
        <w:tab/>
      </w:r>
      <w:r w:rsidRPr="00DE2238">
        <w:rPr>
          <w:rFonts w:cstheme="minorHAnsi"/>
          <w:b w:val="0"/>
          <w:szCs w:val="22"/>
        </w:rPr>
        <w:tab/>
      </w:r>
    </w:p>
    <w:p w14:paraId="79645245" w14:textId="77777777" w:rsidR="0044140B" w:rsidRPr="00DE2238" w:rsidRDefault="0044140B" w:rsidP="0044140B">
      <w:pPr>
        <w:pStyle w:val="Corpsdetexte"/>
        <w:jc w:val="both"/>
        <w:rPr>
          <w:rFonts w:cstheme="minorHAnsi"/>
          <w:b w:val="0"/>
          <w:szCs w:val="22"/>
        </w:rPr>
      </w:pPr>
      <w:proofErr w:type="gramStart"/>
      <w:r w:rsidRPr="00DE2238">
        <w:rPr>
          <w:rFonts w:cstheme="minorHAnsi"/>
          <w:b w:val="0"/>
          <w:szCs w:val="22"/>
        </w:rPr>
        <w:t>s’est</w:t>
      </w:r>
      <w:proofErr w:type="gramEnd"/>
      <w:r w:rsidRPr="00DE2238">
        <w:rPr>
          <w:rFonts w:cstheme="minorHAnsi"/>
          <w:b w:val="0"/>
          <w:szCs w:val="22"/>
        </w:rPr>
        <w:t xml:space="preserve"> prononcé pour le passage anticipé au niveau secondaire spécialisé de l’élève suivant à la date du :</w:t>
      </w:r>
    </w:p>
    <w:p w14:paraId="18B50AA5" w14:textId="77777777" w:rsidR="0044140B" w:rsidRPr="00DE2238" w:rsidRDefault="0044140B" w:rsidP="0044140B">
      <w:pPr>
        <w:pStyle w:val="Corpsdetexte"/>
        <w:jc w:val="both"/>
        <w:rPr>
          <w:rFonts w:cstheme="minorHAnsi"/>
          <w:b w:val="0"/>
          <w:szCs w:val="22"/>
        </w:rPr>
      </w:pPr>
    </w:p>
    <w:p w14:paraId="74660CDE" w14:textId="77777777" w:rsidR="0044140B" w:rsidRPr="00DE2238" w:rsidRDefault="0044140B" w:rsidP="0044140B">
      <w:pPr>
        <w:pStyle w:val="Corpsdetexte"/>
        <w:jc w:val="both"/>
        <w:rPr>
          <w:rFonts w:cstheme="minorHAnsi"/>
          <w:b w:val="0"/>
          <w:szCs w:val="22"/>
        </w:rPr>
      </w:pPr>
    </w:p>
    <w:p w14:paraId="0A0891F2" w14:textId="77777777" w:rsidR="0044140B" w:rsidRPr="00DE2238" w:rsidRDefault="0044140B" w:rsidP="0044140B">
      <w:pPr>
        <w:pStyle w:val="Corpsdetexte"/>
        <w:jc w:val="both"/>
        <w:rPr>
          <w:rFonts w:cstheme="minorHAnsi"/>
          <w:b w:val="0"/>
          <w:szCs w:val="22"/>
        </w:rPr>
      </w:pPr>
      <w:r w:rsidRPr="00DE2238">
        <w:rPr>
          <w:rFonts w:cstheme="minorHAnsi"/>
          <w:b w:val="0"/>
          <w:szCs w:val="22"/>
        </w:rPr>
        <w:t xml:space="preserve">NOM : </w:t>
      </w:r>
    </w:p>
    <w:p w14:paraId="05D3969B" w14:textId="77777777" w:rsidR="0044140B" w:rsidRPr="00DE2238" w:rsidRDefault="0044140B" w:rsidP="0044140B">
      <w:pPr>
        <w:pStyle w:val="Corpsdetexte"/>
        <w:jc w:val="both"/>
        <w:rPr>
          <w:rFonts w:cstheme="minorHAnsi"/>
          <w:b w:val="0"/>
          <w:szCs w:val="22"/>
        </w:rPr>
      </w:pPr>
    </w:p>
    <w:p w14:paraId="214579CC" w14:textId="77777777" w:rsidR="0044140B" w:rsidRPr="00DE2238" w:rsidRDefault="0044140B" w:rsidP="0044140B">
      <w:pPr>
        <w:pStyle w:val="Corpsdetexte"/>
        <w:jc w:val="both"/>
        <w:rPr>
          <w:rFonts w:cstheme="minorHAnsi"/>
          <w:b w:val="0"/>
          <w:szCs w:val="22"/>
        </w:rPr>
      </w:pPr>
      <w:r w:rsidRPr="00DE2238">
        <w:rPr>
          <w:rFonts w:cstheme="minorHAnsi"/>
          <w:b w:val="0"/>
          <w:szCs w:val="22"/>
        </w:rPr>
        <w:t>PRENOM :</w:t>
      </w:r>
    </w:p>
    <w:p w14:paraId="015E5783" w14:textId="77777777" w:rsidR="0044140B" w:rsidRPr="00DE2238" w:rsidRDefault="0044140B" w:rsidP="0044140B">
      <w:pPr>
        <w:pStyle w:val="Corpsdetexte"/>
        <w:jc w:val="both"/>
        <w:rPr>
          <w:rFonts w:cstheme="minorHAnsi"/>
          <w:b w:val="0"/>
          <w:szCs w:val="22"/>
        </w:rPr>
      </w:pPr>
    </w:p>
    <w:p w14:paraId="1B4FEC3F" w14:textId="77777777" w:rsidR="0044140B" w:rsidRPr="00DE2238" w:rsidRDefault="0044140B" w:rsidP="0044140B">
      <w:pPr>
        <w:pStyle w:val="Corpsdetexte"/>
        <w:jc w:val="both"/>
        <w:rPr>
          <w:rFonts w:cstheme="minorHAnsi"/>
          <w:b w:val="0"/>
          <w:szCs w:val="22"/>
        </w:rPr>
      </w:pPr>
      <w:r w:rsidRPr="00DE2238">
        <w:rPr>
          <w:rFonts w:cstheme="minorHAnsi"/>
          <w:b w:val="0"/>
          <w:szCs w:val="22"/>
        </w:rPr>
        <w:t xml:space="preserve">Type d’enseignement spécialisé : </w:t>
      </w:r>
    </w:p>
    <w:p w14:paraId="6426F471" w14:textId="77777777" w:rsidR="0044140B" w:rsidRPr="00DE2238" w:rsidRDefault="0044140B" w:rsidP="0044140B">
      <w:pPr>
        <w:pStyle w:val="Corpsdetexte"/>
        <w:jc w:val="both"/>
        <w:rPr>
          <w:rFonts w:cstheme="minorHAnsi"/>
          <w:b w:val="0"/>
          <w:szCs w:val="22"/>
        </w:rPr>
      </w:pPr>
    </w:p>
    <w:p w14:paraId="457C8A4D" w14:textId="77777777" w:rsidR="0044140B" w:rsidRPr="00DE2238" w:rsidRDefault="0044140B" w:rsidP="0044140B">
      <w:pPr>
        <w:pStyle w:val="Corpsdetexte"/>
        <w:ind w:firstLine="1134"/>
        <w:jc w:val="both"/>
        <w:rPr>
          <w:rFonts w:cstheme="minorHAnsi"/>
          <w:b w:val="0"/>
          <w:szCs w:val="22"/>
        </w:rPr>
      </w:pPr>
    </w:p>
    <w:p w14:paraId="55D275B3" w14:textId="77777777" w:rsidR="0044140B" w:rsidRPr="00DE2238" w:rsidRDefault="0044140B" w:rsidP="0044140B">
      <w:pPr>
        <w:pStyle w:val="Corpsdetexte"/>
        <w:ind w:firstLine="1134"/>
        <w:jc w:val="both"/>
        <w:rPr>
          <w:rFonts w:cstheme="minorHAnsi"/>
          <w:b w:val="0"/>
          <w:szCs w:val="22"/>
        </w:rPr>
      </w:pPr>
    </w:p>
    <w:p w14:paraId="05FA4A0B" w14:textId="77777777" w:rsidR="0044140B" w:rsidRPr="00DE2238" w:rsidRDefault="0044140B" w:rsidP="0044140B">
      <w:pPr>
        <w:pStyle w:val="Corpsdetexte"/>
        <w:ind w:firstLine="1134"/>
        <w:jc w:val="both"/>
        <w:rPr>
          <w:rFonts w:cstheme="minorHAnsi"/>
          <w:b w:val="0"/>
          <w:szCs w:val="22"/>
        </w:rPr>
      </w:pPr>
    </w:p>
    <w:p w14:paraId="6DF73EB1" w14:textId="77777777" w:rsidR="0044140B" w:rsidRPr="00DE2238" w:rsidRDefault="0044140B" w:rsidP="0044140B">
      <w:pPr>
        <w:pStyle w:val="Corpsdetexte"/>
        <w:ind w:firstLine="1134"/>
        <w:jc w:val="both"/>
        <w:rPr>
          <w:rFonts w:cstheme="minorHAnsi"/>
          <w:szCs w:val="22"/>
        </w:rPr>
      </w:pPr>
    </w:p>
    <w:p w14:paraId="412CFD11" w14:textId="77777777" w:rsidR="0044140B" w:rsidRPr="00DE2238" w:rsidRDefault="0044140B" w:rsidP="0044140B">
      <w:pPr>
        <w:pStyle w:val="Corpsdetexte"/>
        <w:jc w:val="both"/>
        <w:rPr>
          <w:rFonts w:cstheme="minorHAnsi"/>
          <w:b w:val="0"/>
          <w:szCs w:val="22"/>
        </w:rPr>
      </w:pPr>
      <w:r w:rsidRPr="00DE2238">
        <w:rPr>
          <w:rFonts w:cstheme="minorHAnsi"/>
          <w:b w:val="0"/>
          <w:szCs w:val="22"/>
          <w:u w:val="single"/>
        </w:rPr>
        <w:t>Cette décision est fondée sur le(s) motif(s) suivant(s)</w:t>
      </w:r>
      <w:r w:rsidRPr="00DE2238">
        <w:rPr>
          <w:rFonts w:cstheme="minorHAnsi"/>
          <w:b w:val="0"/>
          <w:szCs w:val="22"/>
        </w:rPr>
        <w:t> :</w:t>
      </w:r>
    </w:p>
    <w:p w14:paraId="75F55D40" w14:textId="77777777" w:rsidR="0044140B" w:rsidRPr="00DE2238" w:rsidRDefault="0044140B" w:rsidP="0044140B">
      <w:pPr>
        <w:pStyle w:val="Corpsdetexte"/>
        <w:jc w:val="both"/>
        <w:rPr>
          <w:rFonts w:cstheme="minorHAnsi"/>
          <w:szCs w:val="22"/>
        </w:rPr>
      </w:pPr>
    </w:p>
    <w:p w14:paraId="6107458D" w14:textId="77777777" w:rsidR="0044140B" w:rsidRPr="00DE2238" w:rsidRDefault="0044140B" w:rsidP="0044140B">
      <w:pPr>
        <w:pStyle w:val="Corpsdetexte"/>
        <w:jc w:val="both"/>
        <w:rPr>
          <w:rFonts w:cstheme="minorHAnsi"/>
          <w:szCs w:val="22"/>
        </w:rPr>
      </w:pPr>
    </w:p>
    <w:p w14:paraId="6F04223D" w14:textId="77777777" w:rsidR="0044140B" w:rsidRPr="00DE2238" w:rsidRDefault="0044140B" w:rsidP="0044140B">
      <w:pPr>
        <w:pStyle w:val="Corpsdetexte"/>
        <w:jc w:val="both"/>
        <w:rPr>
          <w:rFonts w:cstheme="minorHAnsi"/>
          <w:szCs w:val="22"/>
        </w:rPr>
      </w:pPr>
    </w:p>
    <w:p w14:paraId="0CA26D35" w14:textId="77777777" w:rsidR="0044140B" w:rsidRPr="00DE2238" w:rsidRDefault="0044140B" w:rsidP="0044140B">
      <w:pPr>
        <w:pStyle w:val="Corpsdetexte"/>
        <w:jc w:val="both"/>
        <w:rPr>
          <w:rFonts w:cstheme="minorHAnsi"/>
          <w:szCs w:val="22"/>
        </w:rPr>
      </w:pPr>
    </w:p>
    <w:p w14:paraId="4E444539" w14:textId="77777777" w:rsidR="0044140B" w:rsidRPr="00DE2238" w:rsidRDefault="0044140B" w:rsidP="0044140B">
      <w:pPr>
        <w:pStyle w:val="Corpsdetexte"/>
        <w:jc w:val="both"/>
        <w:rPr>
          <w:rFonts w:cstheme="minorHAnsi"/>
          <w:szCs w:val="22"/>
        </w:rPr>
      </w:pPr>
    </w:p>
    <w:p w14:paraId="2C2073AD" w14:textId="77777777" w:rsidR="0044140B" w:rsidRPr="00DE2238" w:rsidRDefault="0044140B" w:rsidP="0044140B">
      <w:pPr>
        <w:pStyle w:val="Corpsdetexte"/>
        <w:jc w:val="both"/>
        <w:rPr>
          <w:rFonts w:cstheme="minorHAnsi"/>
          <w:szCs w:val="22"/>
        </w:rPr>
      </w:pPr>
    </w:p>
    <w:p w14:paraId="740270C3" w14:textId="77777777" w:rsidR="0044140B" w:rsidRPr="00DE2238" w:rsidRDefault="0044140B" w:rsidP="0044140B">
      <w:pPr>
        <w:pStyle w:val="Corpsdetexte"/>
        <w:jc w:val="both"/>
        <w:rPr>
          <w:rFonts w:cstheme="minorHAnsi"/>
          <w:b w:val="0"/>
          <w:szCs w:val="22"/>
        </w:rPr>
      </w:pPr>
      <w:r w:rsidRPr="00DE2238">
        <w:rPr>
          <w:rFonts w:cstheme="minorHAnsi"/>
          <w:b w:val="0"/>
          <w:szCs w:val="22"/>
        </w:rPr>
        <w:t>Le (La) Président(e),</w:t>
      </w:r>
      <w:r w:rsidRPr="00DE2238">
        <w:rPr>
          <w:rFonts w:cstheme="minorHAnsi"/>
          <w:b w:val="0"/>
          <w:szCs w:val="22"/>
        </w:rPr>
        <w:br w:type="page"/>
      </w:r>
    </w:p>
    <w:p w14:paraId="1CACDC88" w14:textId="77777777" w:rsidR="0044140B" w:rsidRPr="00DE2238" w:rsidRDefault="0044140B" w:rsidP="0044140B">
      <w:pPr>
        <w:pStyle w:val="Titre4"/>
      </w:pPr>
      <w:r w:rsidRPr="00DE2238">
        <w:lastRenderedPageBreak/>
        <w:t xml:space="preserve">Annexe 2 : Dérogation annuelle à l’inscription – élève relevant d’un autre type ou d’une autre </w:t>
      </w:r>
      <w:proofErr w:type="gramStart"/>
      <w:r w:rsidRPr="00DE2238">
        <w:t>forme  d’enseignement</w:t>
      </w:r>
      <w:proofErr w:type="gramEnd"/>
    </w:p>
    <w:p w14:paraId="2E951244" w14:textId="77777777" w:rsidR="0044140B" w:rsidRPr="00DE2238" w:rsidRDefault="0044140B" w:rsidP="0044140B">
      <w:pPr>
        <w:jc w:val="both"/>
        <w:rPr>
          <w:rFonts w:cstheme="minorHAnsi"/>
          <w:sz w:val="10"/>
          <w:szCs w:val="10"/>
          <w:u w:val="single"/>
        </w:rPr>
      </w:pPr>
    </w:p>
    <w:p w14:paraId="27EA91C6" w14:textId="77777777" w:rsidR="0044140B" w:rsidRPr="00DE2238" w:rsidRDefault="0044140B" w:rsidP="0044140B">
      <w:pPr>
        <w:pStyle w:val="Corpsdetexte"/>
        <w:widowControl/>
        <w:rPr>
          <w:rFonts w:cstheme="minorHAnsi"/>
          <w:b w:val="0"/>
          <w:bCs/>
          <w:szCs w:val="22"/>
        </w:rPr>
      </w:pPr>
      <w:r w:rsidRPr="00DE2238">
        <w:rPr>
          <w:rFonts w:cstheme="minorHAnsi"/>
          <w:b w:val="0"/>
          <w:bCs/>
          <w:szCs w:val="22"/>
        </w:rPr>
        <w:t>Conseil général pour l’enseignement secondaire</w:t>
      </w:r>
    </w:p>
    <w:p w14:paraId="6CE70EF3" w14:textId="77777777" w:rsidR="0044140B" w:rsidRPr="00DE2238" w:rsidRDefault="0044140B" w:rsidP="0044140B">
      <w:pPr>
        <w:pStyle w:val="Corpsdetexte"/>
        <w:widowControl/>
        <w:rPr>
          <w:rFonts w:cstheme="minorHAnsi"/>
          <w:b w:val="0"/>
          <w:bCs/>
          <w:szCs w:val="22"/>
        </w:rPr>
      </w:pPr>
      <w:r w:rsidRPr="00DE2238">
        <w:rPr>
          <w:rFonts w:cstheme="minorHAnsi"/>
          <w:b w:val="0"/>
          <w:bCs/>
          <w:szCs w:val="22"/>
        </w:rPr>
        <w:t>Monsieur Thierry PÂQUES </w:t>
      </w:r>
    </w:p>
    <w:p w14:paraId="77357F0E" w14:textId="77777777" w:rsidR="0044140B" w:rsidRPr="00DE2238" w:rsidRDefault="00833F79" w:rsidP="0044140B">
      <w:pPr>
        <w:pStyle w:val="Corpsdetexte"/>
        <w:jc w:val="both"/>
        <w:rPr>
          <w:rStyle w:val="Lienhypertexte"/>
          <w:rFonts w:cstheme="minorHAnsi"/>
          <w:b w:val="0"/>
          <w:szCs w:val="16"/>
          <w:shd w:val="clear" w:color="auto" w:fill="FFFFFF"/>
          <w:lang w:val="en-US"/>
        </w:rPr>
      </w:pPr>
      <w:hyperlink r:id="rId51" w:history="1">
        <w:r w:rsidR="0044140B" w:rsidRPr="00DE2238">
          <w:rPr>
            <w:rStyle w:val="Lienhypertexte"/>
            <w:rFonts w:cstheme="minorHAnsi"/>
            <w:szCs w:val="16"/>
            <w:shd w:val="clear" w:color="auto" w:fill="FFFFFF"/>
            <w:lang w:val="en-US"/>
          </w:rPr>
          <w:t>thierry.paques@cfwb.be</w:t>
        </w:r>
      </w:hyperlink>
    </w:p>
    <w:p w14:paraId="5A5822D0" w14:textId="77777777" w:rsidR="0044140B" w:rsidRPr="00DE2238" w:rsidRDefault="0044140B" w:rsidP="0044140B">
      <w:pPr>
        <w:pStyle w:val="Corpsdetexte"/>
        <w:widowControl/>
        <w:rPr>
          <w:rFonts w:cstheme="minorHAnsi"/>
          <w:b w:val="0"/>
          <w:bCs/>
          <w:szCs w:val="22"/>
          <w:lang w:val="en-US"/>
        </w:rPr>
      </w:pPr>
      <w:r w:rsidRPr="00DE2238">
        <w:rPr>
          <w:rFonts w:cstheme="minorHAnsi"/>
          <w:b w:val="0"/>
          <w:bCs/>
          <w:szCs w:val="22"/>
          <w:lang w:val="en-US"/>
        </w:rPr>
        <w:t>Bureau 2F250</w:t>
      </w:r>
    </w:p>
    <w:p w14:paraId="023C609B" w14:textId="77777777" w:rsidR="0044140B" w:rsidRPr="00DE2238" w:rsidRDefault="0044140B" w:rsidP="0044140B">
      <w:pPr>
        <w:pStyle w:val="Corpsdetexte"/>
        <w:widowControl/>
        <w:rPr>
          <w:rFonts w:cstheme="minorHAnsi"/>
          <w:b w:val="0"/>
          <w:bCs/>
          <w:szCs w:val="22"/>
        </w:rPr>
      </w:pPr>
      <w:r w:rsidRPr="00DE2238">
        <w:rPr>
          <w:rFonts w:cstheme="minorHAnsi"/>
          <w:b w:val="0"/>
          <w:bCs/>
          <w:szCs w:val="22"/>
        </w:rPr>
        <w:t>Rue Adolphe Lavallée, 1</w:t>
      </w:r>
    </w:p>
    <w:p w14:paraId="6152C205" w14:textId="77777777" w:rsidR="0044140B" w:rsidRPr="00DE2238" w:rsidRDefault="0044140B" w:rsidP="0044140B">
      <w:pPr>
        <w:pStyle w:val="Corpsdetexte"/>
        <w:rPr>
          <w:rFonts w:cstheme="minorHAnsi"/>
          <w:b w:val="0"/>
          <w:szCs w:val="22"/>
        </w:rPr>
      </w:pPr>
      <w:r w:rsidRPr="00DE2238">
        <w:rPr>
          <w:rFonts w:cstheme="minorHAnsi"/>
          <w:b w:val="0"/>
          <w:szCs w:val="22"/>
        </w:rPr>
        <w:t>1080   BRUXELLES</w:t>
      </w:r>
    </w:p>
    <w:p w14:paraId="3EEA1E00" w14:textId="77777777" w:rsidR="0044140B" w:rsidRPr="00DE2238" w:rsidRDefault="0044140B" w:rsidP="0044140B">
      <w:pPr>
        <w:jc w:val="both"/>
        <w:rPr>
          <w:rFonts w:cstheme="minorHAnsi"/>
          <w:i/>
        </w:rPr>
      </w:pPr>
    </w:p>
    <w:p w14:paraId="368DAADC" w14:textId="77777777" w:rsidR="0044140B" w:rsidRPr="00DE2238" w:rsidRDefault="0044140B" w:rsidP="0044140B">
      <w:pPr>
        <w:jc w:val="both"/>
        <w:rPr>
          <w:rFonts w:cstheme="minorHAnsi"/>
          <w:i/>
        </w:rPr>
      </w:pPr>
      <w:r w:rsidRPr="00DE2238">
        <w:rPr>
          <w:rFonts w:cstheme="minorHAnsi"/>
          <w:i/>
        </w:rPr>
        <w:t>Base légale : article 15ter du décret du 3 mars 2004 organisant l’enseignement spécialisé - Dérogation permettant à une école d’inscrire un élève relevant d’un autre type d’enseignement spécialisé que celui ou ceux qu’elle organise ou d’une autre forme d’enseignement spécialisé que celle(s) qu’elle organise, et ce en vertu d’une situation exceptionnelle notamment motivée par un manque d’offre d’enseignement spécialisé empêchant toute possibilité de scolarisation.</w:t>
      </w:r>
    </w:p>
    <w:p w14:paraId="73E090FC" w14:textId="77777777" w:rsidR="0044140B" w:rsidRPr="00DE2238" w:rsidRDefault="0044140B" w:rsidP="0044140B">
      <w:pPr>
        <w:jc w:val="both"/>
        <w:rPr>
          <w:rFonts w:cstheme="minorHAnsi"/>
          <w:i/>
        </w:rPr>
      </w:pPr>
    </w:p>
    <w:p w14:paraId="0927164D" w14:textId="77777777" w:rsidR="0044140B" w:rsidRPr="00DE2238" w:rsidRDefault="0044140B" w:rsidP="0044140B">
      <w:pPr>
        <w:jc w:val="both"/>
        <w:rPr>
          <w:rFonts w:cstheme="minorHAnsi"/>
        </w:rPr>
      </w:pPr>
      <w:r w:rsidRPr="00DE2238">
        <w:rPr>
          <w:rFonts w:cstheme="minorHAnsi"/>
        </w:rPr>
        <w:t xml:space="preserve">Cette dérogation annuelle est accordée à UN établissement scolaire donc en cas de changement d’école, l’établissement scolaire d’arrivée devra introduire une nouvelle demande de dérogation « autres type ». </w:t>
      </w:r>
    </w:p>
    <w:p w14:paraId="3B8F3A1A" w14:textId="77777777" w:rsidR="0044140B" w:rsidRPr="00DE2238" w:rsidRDefault="0044140B" w:rsidP="0044140B">
      <w:pPr>
        <w:jc w:val="both"/>
        <w:rPr>
          <w:rFonts w:cstheme="minorHAnsi"/>
          <w:b/>
        </w:rPr>
      </w:pPr>
      <w:r w:rsidRPr="00DE2238">
        <w:rPr>
          <w:rFonts w:cstheme="minorHAnsi"/>
          <w:b/>
        </w:rPr>
        <w:t xml:space="preserve">Les demandes de dérogation « autre type » ou « autre forme » doivent systématiquement être accompagnées de l’attestation d’orientation des élèves. </w:t>
      </w:r>
    </w:p>
    <w:p w14:paraId="00B4BEC8" w14:textId="77777777" w:rsidR="0044140B" w:rsidRPr="00DE2238" w:rsidRDefault="0044140B" w:rsidP="0044140B">
      <w:pPr>
        <w:jc w:val="both"/>
        <w:rPr>
          <w:rFonts w:cstheme="minorHAnsi"/>
          <w:i/>
        </w:rPr>
      </w:pPr>
    </w:p>
    <w:tbl>
      <w:tblPr>
        <w:tblpPr w:leftFromText="141" w:rightFromText="141" w:vertAnchor="text" w:horzAnchor="margin" w:tblpY="65"/>
        <w:tblW w:w="9866"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000" w:firstRow="0" w:lastRow="0" w:firstColumn="0" w:lastColumn="0" w:noHBand="0" w:noVBand="0"/>
      </w:tblPr>
      <w:tblGrid>
        <w:gridCol w:w="9866"/>
      </w:tblGrid>
      <w:tr w:rsidR="0044140B" w:rsidRPr="00DE2238" w14:paraId="6108F595" w14:textId="77777777" w:rsidTr="00AF52E0">
        <w:tc>
          <w:tcPr>
            <w:tcW w:w="9725" w:type="dxa"/>
            <w:tcBorders>
              <w:top w:val="single" w:sz="4" w:space="0" w:color="auto"/>
              <w:bottom w:val="single" w:sz="4" w:space="0" w:color="auto"/>
            </w:tcBorders>
          </w:tcPr>
          <w:p w14:paraId="3107AF23" w14:textId="77777777" w:rsidR="0044140B" w:rsidRPr="00DE2238" w:rsidRDefault="0044140B" w:rsidP="00AF52E0">
            <w:pPr>
              <w:pStyle w:val="Corpsdetexte"/>
              <w:widowControl/>
              <w:tabs>
                <w:tab w:val="left" w:pos="4200"/>
              </w:tabs>
              <w:snapToGrid w:val="0"/>
              <w:ind w:left="113" w:right="85"/>
              <w:jc w:val="both"/>
              <w:rPr>
                <w:rFonts w:cstheme="minorHAnsi"/>
                <w:b w:val="0"/>
                <w:szCs w:val="22"/>
              </w:rPr>
            </w:pPr>
            <w:r w:rsidRPr="00DE2238">
              <w:rPr>
                <w:rFonts w:cstheme="minorHAnsi"/>
                <w:b w:val="0"/>
                <w:szCs w:val="22"/>
                <w:u w:val="single"/>
              </w:rPr>
              <w:t>Etablissement d’enseignement spécialisé concerné</w:t>
            </w:r>
            <w:r w:rsidRPr="00DE2238">
              <w:rPr>
                <w:rFonts w:cstheme="minorHAnsi"/>
                <w:b w:val="0"/>
                <w:szCs w:val="22"/>
              </w:rPr>
              <w:t> :</w:t>
            </w:r>
          </w:p>
          <w:p w14:paraId="0ED69933" w14:textId="77777777" w:rsidR="0044140B" w:rsidRPr="00DE2238" w:rsidRDefault="0044140B" w:rsidP="00AF52E0">
            <w:pPr>
              <w:pStyle w:val="Corpsdetexte"/>
              <w:widowControl/>
              <w:tabs>
                <w:tab w:val="left" w:pos="4200"/>
              </w:tabs>
              <w:ind w:left="113" w:right="85"/>
              <w:jc w:val="both"/>
              <w:rPr>
                <w:rFonts w:cstheme="minorHAnsi"/>
                <w:b w:val="0"/>
                <w:szCs w:val="22"/>
              </w:rPr>
            </w:pPr>
            <w:r w:rsidRPr="00DE2238">
              <w:rPr>
                <w:rFonts w:cstheme="minorHAnsi"/>
                <w:b w:val="0"/>
                <w:szCs w:val="22"/>
              </w:rPr>
              <w:t>N° FASE :</w:t>
            </w:r>
          </w:p>
          <w:p w14:paraId="59C00371" w14:textId="77777777" w:rsidR="0044140B" w:rsidRPr="00DE2238" w:rsidRDefault="0044140B" w:rsidP="00AF52E0">
            <w:pPr>
              <w:pStyle w:val="Corpsdetexte"/>
              <w:widowControl/>
              <w:tabs>
                <w:tab w:val="left" w:pos="4200"/>
              </w:tabs>
              <w:ind w:left="113" w:right="85"/>
              <w:jc w:val="both"/>
              <w:rPr>
                <w:rFonts w:cstheme="minorHAnsi"/>
                <w:b w:val="0"/>
                <w:szCs w:val="22"/>
              </w:rPr>
            </w:pPr>
            <w:r w:rsidRPr="00DE2238">
              <w:rPr>
                <w:rFonts w:cstheme="minorHAnsi"/>
                <w:b w:val="0"/>
                <w:szCs w:val="22"/>
              </w:rPr>
              <w:t xml:space="preserve">Dénomination : </w:t>
            </w:r>
          </w:p>
          <w:p w14:paraId="3650FA4E" w14:textId="77777777" w:rsidR="0044140B" w:rsidRPr="00DE2238" w:rsidRDefault="0044140B" w:rsidP="00AF52E0">
            <w:pPr>
              <w:pStyle w:val="Corpsdetexte"/>
              <w:widowControl/>
              <w:tabs>
                <w:tab w:val="left" w:pos="4200"/>
              </w:tabs>
              <w:ind w:left="113" w:right="85"/>
              <w:jc w:val="both"/>
              <w:rPr>
                <w:rFonts w:cstheme="minorHAnsi"/>
                <w:b w:val="0"/>
                <w:szCs w:val="22"/>
              </w:rPr>
            </w:pPr>
            <w:r w:rsidRPr="00DE2238">
              <w:rPr>
                <w:rFonts w:cstheme="minorHAnsi"/>
                <w:b w:val="0"/>
                <w:szCs w:val="22"/>
              </w:rPr>
              <w:t>Adresse :</w:t>
            </w:r>
          </w:p>
          <w:p w14:paraId="5B9F41E0" w14:textId="77777777" w:rsidR="0044140B" w:rsidRPr="00DE2238" w:rsidRDefault="0044140B" w:rsidP="00AF52E0">
            <w:pPr>
              <w:pStyle w:val="Corpsdetexte"/>
              <w:widowControl/>
              <w:tabs>
                <w:tab w:val="left" w:pos="4200"/>
              </w:tabs>
              <w:ind w:left="113" w:right="85"/>
              <w:jc w:val="both"/>
              <w:rPr>
                <w:rFonts w:cstheme="minorHAnsi"/>
                <w:b w:val="0"/>
                <w:szCs w:val="22"/>
              </w:rPr>
            </w:pPr>
            <w:r w:rsidRPr="00DE2238">
              <w:rPr>
                <w:rFonts w:cstheme="minorHAnsi"/>
                <w:b w:val="0"/>
                <w:szCs w:val="22"/>
              </w:rPr>
              <w:t xml:space="preserve">Code postal :                  </w:t>
            </w:r>
          </w:p>
          <w:p w14:paraId="07AF096B" w14:textId="77777777" w:rsidR="0044140B" w:rsidRPr="00DE2238" w:rsidRDefault="0044140B" w:rsidP="00AF52E0">
            <w:pPr>
              <w:pStyle w:val="Corpsdetexte"/>
              <w:widowControl/>
              <w:tabs>
                <w:tab w:val="left" w:pos="4200"/>
              </w:tabs>
              <w:ind w:left="113" w:right="85"/>
              <w:jc w:val="both"/>
              <w:rPr>
                <w:rFonts w:cstheme="minorHAnsi"/>
                <w:b w:val="0"/>
                <w:szCs w:val="22"/>
              </w:rPr>
            </w:pPr>
            <w:proofErr w:type="gramStart"/>
            <w:r w:rsidRPr="00DE2238">
              <w:rPr>
                <w:rFonts w:cstheme="minorHAnsi"/>
                <w:b w:val="0"/>
                <w:szCs w:val="22"/>
              </w:rPr>
              <w:t>Localité:</w:t>
            </w:r>
            <w:proofErr w:type="gramEnd"/>
          </w:p>
        </w:tc>
      </w:tr>
    </w:tbl>
    <w:p w14:paraId="2FC2394F" w14:textId="77777777" w:rsidR="0044140B" w:rsidRPr="00DE2238" w:rsidRDefault="0044140B" w:rsidP="0044140B">
      <w:pPr>
        <w:tabs>
          <w:tab w:val="left" w:pos="1134"/>
        </w:tabs>
        <w:jc w:val="both"/>
        <w:rPr>
          <w:rFonts w:cstheme="minorHAnsi"/>
          <w:b/>
        </w:rPr>
      </w:pPr>
    </w:p>
    <w:p w14:paraId="491D5FEB" w14:textId="77777777" w:rsidR="0044140B" w:rsidRPr="00DE2238" w:rsidRDefault="0044140B" w:rsidP="0044140B">
      <w:pPr>
        <w:pBdr>
          <w:top w:val="single" w:sz="4" w:space="1" w:color="000000"/>
          <w:left w:val="single" w:sz="4" w:space="4" w:color="000000"/>
          <w:bottom w:val="single" w:sz="4" w:space="1" w:color="000000"/>
          <w:right w:val="single" w:sz="4" w:space="12" w:color="000000"/>
        </w:pBdr>
        <w:tabs>
          <w:tab w:val="left" w:pos="1134"/>
        </w:tabs>
        <w:ind w:left="113" w:right="85"/>
        <w:jc w:val="both"/>
        <w:rPr>
          <w:rFonts w:cstheme="minorHAnsi"/>
          <w:u w:val="single"/>
        </w:rPr>
      </w:pPr>
      <w:r w:rsidRPr="00DE2238">
        <w:rPr>
          <w:rFonts w:cstheme="minorHAnsi"/>
          <w:u w:val="single"/>
        </w:rPr>
        <w:t>Élève concerné(e) :</w:t>
      </w:r>
    </w:p>
    <w:p w14:paraId="06F59A82" w14:textId="77777777" w:rsidR="0044140B" w:rsidRPr="00DE2238" w:rsidRDefault="0044140B" w:rsidP="0044140B">
      <w:pPr>
        <w:pBdr>
          <w:top w:val="single" w:sz="4" w:space="1" w:color="000000"/>
          <w:left w:val="single" w:sz="4" w:space="4" w:color="000000"/>
          <w:bottom w:val="single" w:sz="4" w:space="1" w:color="000000"/>
          <w:right w:val="single" w:sz="4" w:space="12" w:color="000000"/>
        </w:pBdr>
        <w:tabs>
          <w:tab w:val="left" w:pos="1134"/>
        </w:tabs>
        <w:ind w:left="113" w:right="85"/>
        <w:jc w:val="both"/>
        <w:rPr>
          <w:rFonts w:cstheme="minorHAnsi"/>
        </w:rPr>
      </w:pPr>
      <w:proofErr w:type="gramStart"/>
      <w:r w:rsidRPr="00DE2238">
        <w:rPr>
          <w:rFonts w:cstheme="minorHAnsi"/>
        </w:rPr>
        <w:t>NOM:</w:t>
      </w:r>
      <w:proofErr w:type="gramEnd"/>
      <w:r w:rsidRPr="00DE2238">
        <w:rPr>
          <w:rFonts w:cstheme="minorHAnsi"/>
        </w:rPr>
        <w:t xml:space="preserve">                                                   Prénom :                                  Date de naissance :</w:t>
      </w:r>
    </w:p>
    <w:p w14:paraId="1735226E" w14:textId="77777777" w:rsidR="0044140B" w:rsidRPr="00DE2238" w:rsidRDefault="0044140B" w:rsidP="0044140B">
      <w:pPr>
        <w:pBdr>
          <w:top w:val="single" w:sz="4" w:space="1" w:color="000000"/>
          <w:left w:val="single" w:sz="4" w:space="4" w:color="000000"/>
          <w:bottom w:val="single" w:sz="4" w:space="1" w:color="000000"/>
          <w:right w:val="single" w:sz="4" w:space="12" w:color="000000"/>
        </w:pBdr>
        <w:tabs>
          <w:tab w:val="left" w:pos="1134"/>
        </w:tabs>
        <w:ind w:left="113" w:right="85"/>
        <w:jc w:val="both"/>
        <w:rPr>
          <w:rFonts w:cstheme="minorHAnsi"/>
        </w:rPr>
      </w:pPr>
      <w:r w:rsidRPr="00DE2238">
        <w:t>Adresse privée de l’élève :</w:t>
      </w:r>
    </w:p>
    <w:p w14:paraId="6C768816" w14:textId="77777777" w:rsidR="0044140B" w:rsidRPr="00DE2238" w:rsidRDefault="0044140B" w:rsidP="0044140B">
      <w:pPr>
        <w:pBdr>
          <w:top w:val="single" w:sz="4" w:space="1" w:color="000000"/>
          <w:left w:val="single" w:sz="4" w:space="4" w:color="000000"/>
          <w:bottom w:val="single" w:sz="4" w:space="1" w:color="000000"/>
          <w:right w:val="single" w:sz="4" w:space="12" w:color="000000"/>
        </w:pBdr>
        <w:tabs>
          <w:tab w:val="left" w:pos="1134"/>
        </w:tabs>
        <w:ind w:left="113" w:right="85"/>
        <w:jc w:val="both"/>
        <w:rPr>
          <w:rFonts w:cstheme="minorHAnsi"/>
        </w:rPr>
      </w:pPr>
    </w:p>
    <w:p w14:paraId="1A4FA1B1" w14:textId="77777777" w:rsidR="0044140B" w:rsidRPr="00DE2238" w:rsidRDefault="0044140B" w:rsidP="0044140B">
      <w:pPr>
        <w:pBdr>
          <w:top w:val="single" w:sz="4" w:space="1" w:color="000000"/>
          <w:left w:val="single" w:sz="4" w:space="4" w:color="000000"/>
          <w:bottom w:val="single" w:sz="4" w:space="1" w:color="000000"/>
          <w:right w:val="single" w:sz="4" w:space="12" w:color="000000"/>
        </w:pBdr>
        <w:tabs>
          <w:tab w:val="left" w:pos="1134"/>
        </w:tabs>
        <w:ind w:left="113" w:right="85"/>
        <w:jc w:val="both"/>
        <w:rPr>
          <w:rFonts w:cstheme="minorHAnsi"/>
        </w:rPr>
      </w:pPr>
      <w:r w:rsidRPr="00DE2238">
        <w:rPr>
          <w:rFonts w:cstheme="minorHAnsi"/>
        </w:rPr>
        <w:t xml:space="preserve">Type d’enseignement renseigné sur l’attestation d’orientation (joindre une copie de l’attestation d’orientation) : 1 - 2 – 3 – 4 – 5 – 6 – 7 – 8 </w:t>
      </w:r>
    </w:p>
    <w:p w14:paraId="7BFAB3C7" w14:textId="77777777" w:rsidR="0044140B" w:rsidRPr="00DE2238" w:rsidRDefault="0044140B" w:rsidP="0044140B">
      <w:pPr>
        <w:pBdr>
          <w:top w:val="single" w:sz="4" w:space="1" w:color="000000"/>
          <w:left w:val="single" w:sz="4" w:space="4" w:color="000000"/>
          <w:bottom w:val="single" w:sz="4" w:space="1" w:color="000000"/>
          <w:right w:val="single" w:sz="4" w:space="12" w:color="000000"/>
        </w:pBdr>
        <w:tabs>
          <w:tab w:val="left" w:pos="1134"/>
        </w:tabs>
        <w:ind w:left="113" w:right="85"/>
        <w:jc w:val="both"/>
        <w:rPr>
          <w:rFonts w:cstheme="minorHAnsi"/>
        </w:rPr>
      </w:pPr>
      <w:r w:rsidRPr="00DE2238">
        <w:rPr>
          <w:rFonts w:cstheme="minorHAnsi"/>
        </w:rPr>
        <w:t>Pour l’enseignement secondaire, forme d’enseignement décidée par le Conseil de classe : 1 – 2 – 3 - 4</w:t>
      </w:r>
    </w:p>
    <w:p w14:paraId="5BCFC723" w14:textId="77777777" w:rsidR="0044140B" w:rsidRPr="00DE2238" w:rsidRDefault="0044140B" w:rsidP="0044140B">
      <w:pPr>
        <w:pBdr>
          <w:top w:val="single" w:sz="4" w:space="1" w:color="000000"/>
          <w:left w:val="single" w:sz="4" w:space="4" w:color="000000"/>
          <w:bottom w:val="single" w:sz="4" w:space="1" w:color="000000"/>
          <w:right w:val="single" w:sz="4" w:space="12" w:color="000000"/>
        </w:pBdr>
        <w:tabs>
          <w:tab w:val="left" w:pos="1134"/>
        </w:tabs>
        <w:ind w:left="113" w:right="85"/>
        <w:jc w:val="both"/>
        <w:rPr>
          <w:rFonts w:cstheme="minorHAnsi"/>
        </w:rPr>
      </w:pPr>
      <w:r w:rsidRPr="00DE2238">
        <w:rPr>
          <w:rFonts w:cstheme="minorHAnsi"/>
        </w:rPr>
        <w:t>Parcours de l’élève (écoles antérieures, niveaux, formes et/ou types d’enseignement fréquentés)</w:t>
      </w:r>
    </w:p>
    <w:p w14:paraId="4D176EA5" w14:textId="77777777" w:rsidR="0044140B" w:rsidRPr="00DE2238" w:rsidRDefault="0044140B" w:rsidP="0044140B">
      <w:pPr>
        <w:pBdr>
          <w:top w:val="single" w:sz="4" w:space="1" w:color="000000"/>
          <w:left w:val="single" w:sz="4" w:space="4" w:color="000000"/>
          <w:bottom w:val="single" w:sz="4" w:space="1" w:color="000000"/>
          <w:right w:val="single" w:sz="4" w:space="12" w:color="000000"/>
        </w:pBdr>
        <w:tabs>
          <w:tab w:val="left" w:pos="1134"/>
        </w:tabs>
        <w:ind w:left="113" w:right="85"/>
        <w:jc w:val="both"/>
        <w:rPr>
          <w:rFonts w:cstheme="minorHAnsi"/>
        </w:rPr>
      </w:pPr>
    </w:p>
    <w:p w14:paraId="16FC7D1F" w14:textId="77777777" w:rsidR="0044140B" w:rsidRPr="00DE2238" w:rsidRDefault="0044140B" w:rsidP="0044140B">
      <w:pPr>
        <w:pBdr>
          <w:top w:val="single" w:sz="4" w:space="1" w:color="000000"/>
          <w:left w:val="single" w:sz="4" w:space="4" w:color="000000"/>
          <w:bottom w:val="single" w:sz="4" w:space="1" w:color="000000"/>
          <w:right w:val="single" w:sz="4" w:space="12" w:color="000000"/>
        </w:pBdr>
        <w:tabs>
          <w:tab w:val="left" w:pos="1134"/>
        </w:tabs>
        <w:ind w:left="113" w:right="85"/>
        <w:jc w:val="both"/>
        <w:rPr>
          <w:rFonts w:cstheme="minorHAnsi"/>
        </w:rPr>
      </w:pPr>
      <w:r w:rsidRPr="00DE2238">
        <w:rPr>
          <w:rFonts w:cstheme="minorHAnsi"/>
        </w:rPr>
        <w:t>2023-2024 :</w:t>
      </w:r>
    </w:p>
    <w:p w14:paraId="6F58C52E" w14:textId="77777777" w:rsidR="0044140B" w:rsidRPr="00DE2238" w:rsidRDefault="0044140B" w:rsidP="0044140B">
      <w:pPr>
        <w:pBdr>
          <w:top w:val="single" w:sz="4" w:space="1" w:color="000000"/>
          <w:left w:val="single" w:sz="4" w:space="4" w:color="000000"/>
          <w:bottom w:val="single" w:sz="4" w:space="1" w:color="000000"/>
          <w:right w:val="single" w:sz="4" w:space="12" w:color="000000"/>
        </w:pBdr>
        <w:tabs>
          <w:tab w:val="left" w:pos="1134"/>
        </w:tabs>
        <w:ind w:left="113" w:right="85"/>
        <w:jc w:val="both"/>
        <w:rPr>
          <w:rFonts w:cstheme="minorHAnsi"/>
        </w:rPr>
      </w:pPr>
    </w:p>
    <w:p w14:paraId="3B917B62" w14:textId="77777777" w:rsidR="0044140B" w:rsidRPr="00DE2238" w:rsidRDefault="0044140B" w:rsidP="0044140B">
      <w:pPr>
        <w:pBdr>
          <w:top w:val="single" w:sz="4" w:space="1" w:color="000000"/>
          <w:left w:val="single" w:sz="4" w:space="4" w:color="000000"/>
          <w:bottom w:val="single" w:sz="4" w:space="1" w:color="000000"/>
          <w:right w:val="single" w:sz="4" w:space="12" w:color="000000"/>
        </w:pBdr>
        <w:tabs>
          <w:tab w:val="left" w:pos="1134"/>
        </w:tabs>
        <w:ind w:left="113" w:right="85"/>
        <w:jc w:val="both"/>
        <w:rPr>
          <w:rFonts w:cstheme="minorHAnsi"/>
        </w:rPr>
      </w:pPr>
      <w:r w:rsidRPr="00DE2238">
        <w:rPr>
          <w:rFonts w:cstheme="minorHAnsi"/>
        </w:rPr>
        <w:t xml:space="preserve">2022-2023 : </w:t>
      </w:r>
    </w:p>
    <w:p w14:paraId="57373A3D" w14:textId="77777777" w:rsidR="0044140B" w:rsidRPr="00DE2238" w:rsidRDefault="0044140B" w:rsidP="0044140B">
      <w:pPr>
        <w:pBdr>
          <w:top w:val="single" w:sz="4" w:space="1" w:color="000000"/>
          <w:left w:val="single" w:sz="4" w:space="4" w:color="000000"/>
          <w:bottom w:val="single" w:sz="4" w:space="1" w:color="000000"/>
          <w:right w:val="single" w:sz="4" w:space="12" w:color="000000"/>
        </w:pBdr>
        <w:tabs>
          <w:tab w:val="left" w:pos="1134"/>
        </w:tabs>
        <w:ind w:left="113" w:right="85"/>
        <w:jc w:val="both"/>
        <w:rPr>
          <w:rFonts w:cstheme="minorHAnsi"/>
        </w:rPr>
      </w:pPr>
    </w:p>
    <w:p w14:paraId="7CC2159E" w14:textId="77777777" w:rsidR="0044140B" w:rsidRPr="00DE2238" w:rsidRDefault="0044140B" w:rsidP="0044140B">
      <w:pPr>
        <w:pBdr>
          <w:top w:val="single" w:sz="4" w:space="1" w:color="000000"/>
          <w:left w:val="single" w:sz="4" w:space="4" w:color="000000"/>
          <w:bottom w:val="single" w:sz="4" w:space="1" w:color="000000"/>
          <w:right w:val="single" w:sz="4" w:space="12" w:color="000000"/>
        </w:pBdr>
        <w:tabs>
          <w:tab w:val="left" w:pos="1134"/>
        </w:tabs>
        <w:ind w:left="113" w:right="85"/>
        <w:jc w:val="both"/>
        <w:rPr>
          <w:rFonts w:cstheme="minorHAnsi"/>
        </w:rPr>
      </w:pPr>
      <w:r w:rsidRPr="00DE2238">
        <w:rPr>
          <w:rFonts w:cstheme="minorHAnsi"/>
        </w:rPr>
        <w:t>2021-2022 :</w:t>
      </w:r>
      <w:r w:rsidRPr="00DE2238">
        <w:rPr>
          <w:rFonts w:cstheme="minorHAnsi"/>
          <w:noProof/>
          <w:lang w:eastAsia="fr-BE"/>
        </w:rPr>
        <w:t xml:space="preserve"> </w:t>
      </w:r>
    </w:p>
    <w:p w14:paraId="3CC437F9" w14:textId="77777777" w:rsidR="0044140B" w:rsidRPr="00DE2238" w:rsidRDefault="0044140B" w:rsidP="0044140B">
      <w:pPr>
        <w:pBdr>
          <w:top w:val="single" w:sz="4" w:space="1" w:color="000000"/>
          <w:left w:val="single" w:sz="4" w:space="4" w:color="000000"/>
          <w:bottom w:val="single" w:sz="4" w:space="1" w:color="000000"/>
          <w:right w:val="single" w:sz="4" w:space="12" w:color="000000"/>
        </w:pBdr>
        <w:tabs>
          <w:tab w:val="left" w:pos="1134"/>
        </w:tabs>
        <w:ind w:left="113" w:right="85"/>
        <w:jc w:val="both"/>
        <w:rPr>
          <w:rFonts w:cstheme="minorHAnsi"/>
        </w:rPr>
      </w:pPr>
    </w:p>
    <w:p w14:paraId="4EA422BF" w14:textId="77777777" w:rsidR="0044140B" w:rsidRPr="00DE2238" w:rsidRDefault="0044140B" w:rsidP="0044140B">
      <w:pPr>
        <w:pBdr>
          <w:top w:val="single" w:sz="4" w:space="1" w:color="000000"/>
          <w:left w:val="single" w:sz="4" w:space="4" w:color="000000"/>
          <w:bottom w:val="single" w:sz="4" w:space="1" w:color="000000"/>
          <w:right w:val="single" w:sz="4" w:space="12" w:color="000000"/>
        </w:pBdr>
        <w:tabs>
          <w:tab w:val="left" w:pos="1134"/>
        </w:tabs>
        <w:ind w:left="113" w:right="85"/>
        <w:jc w:val="both"/>
        <w:rPr>
          <w:rFonts w:cstheme="minorHAnsi"/>
        </w:rPr>
      </w:pPr>
      <w:r w:rsidRPr="00DE2238">
        <w:rPr>
          <w:rFonts w:cstheme="minorHAnsi"/>
        </w:rPr>
        <w:t xml:space="preserve">Dérogation demandée pour l’année </w:t>
      </w:r>
      <w:proofErr w:type="gramStart"/>
      <w:r w:rsidRPr="00DE2238">
        <w:rPr>
          <w:rFonts w:cstheme="minorHAnsi"/>
        </w:rPr>
        <w:t>scolaire:</w:t>
      </w:r>
      <w:proofErr w:type="gramEnd"/>
      <w:r w:rsidRPr="00DE2238">
        <w:rPr>
          <w:rFonts w:cstheme="minorHAnsi"/>
        </w:rPr>
        <w:t xml:space="preserve"> 2024-2025</w:t>
      </w:r>
    </w:p>
    <w:p w14:paraId="09D5EAAF" w14:textId="77777777" w:rsidR="0044140B" w:rsidRPr="00DE2238" w:rsidRDefault="0044140B" w:rsidP="0044140B">
      <w:pPr>
        <w:pBdr>
          <w:top w:val="single" w:sz="4" w:space="1" w:color="000000"/>
          <w:left w:val="single" w:sz="4" w:space="4" w:color="000000"/>
          <w:bottom w:val="single" w:sz="4" w:space="1" w:color="000000"/>
          <w:right w:val="single" w:sz="4" w:space="12" w:color="000000"/>
        </w:pBdr>
        <w:tabs>
          <w:tab w:val="left" w:pos="1134"/>
        </w:tabs>
        <w:ind w:left="113" w:right="85"/>
        <w:jc w:val="both"/>
        <w:rPr>
          <w:rFonts w:cstheme="minorHAnsi"/>
        </w:rPr>
      </w:pPr>
    </w:p>
    <w:p w14:paraId="6E98E143" w14:textId="77777777" w:rsidR="0044140B" w:rsidRPr="00DE2238" w:rsidRDefault="0044140B" w:rsidP="0044140B">
      <w:pPr>
        <w:tabs>
          <w:tab w:val="left" w:pos="1134"/>
        </w:tabs>
        <w:ind w:right="239"/>
        <w:jc w:val="both"/>
        <w:rPr>
          <w:rFonts w:cstheme="minorHAnsi"/>
        </w:rPr>
      </w:pPr>
    </w:p>
    <w:tbl>
      <w:tblPr>
        <w:tblW w:w="9853" w:type="dxa"/>
        <w:tblLayout w:type="fixed"/>
        <w:tblCellMar>
          <w:left w:w="0" w:type="dxa"/>
          <w:right w:w="0" w:type="dxa"/>
        </w:tblCellMar>
        <w:tblLook w:val="0000" w:firstRow="0" w:lastRow="0" w:firstColumn="0" w:lastColumn="0" w:noHBand="0" w:noVBand="0"/>
      </w:tblPr>
      <w:tblGrid>
        <w:gridCol w:w="9853"/>
      </w:tblGrid>
      <w:tr w:rsidR="0044140B" w:rsidRPr="00DE2238" w14:paraId="2F1EDFCD" w14:textId="77777777" w:rsidTr="00AF52E0">
        <w:tc>
          <w:tcPr>
            <w:tcW w:w="9853" w:type="dxa"/>
            <w:tcBorders>
              <w:top w:val="single" w:sz="4" w:space="0" w:color="auto"/>
              <w:left w:val="single" w:sz="4" w:space="0" w:color="auto"/>
              <w:bottom w:val="single" w:sz="4" w:space="0" w:color="auto"/>
              <w:right w:val="single" w:sz="4" w:space="0" w:color="auto"/>
            </w:tcBorders>
          </w:tcPr>
          <w:p w14:paraId="7A06AF30" w14:textId="77777777" w:rsidR="0044140B" w:rsidRPr="00DE2238" w:rsidRDefault="0044140B" w:rsidP="00AF52E0">
            <w:pPr>
              <w:tabs>
                <w:tab w:val="left" w:pos="1134"/>
              </w:tabs>
              <w:ind w:left="113" w:right="85"/>
              <w:jc w:val="both"/>
              <w:rPr>
                <w:rFonts w:cstheme="minorHAnsi"/>
              </w:rPr>
            </w:pPr>
            <w:r w:rsidRPr="00DE2238">
              <w:rPr>
                <w:rFonts w:cstheme="minorHAnsi"/>
                <w:u w:val="single"/>
              </w:rPr>
              <w:t>Eléments étayant le manque d’offre empêchant la scolarisation de l’élève</w:t>
            </w:r>
            <w:r w:rsidRPr="00DE2238">
              <w:rPr>
                <w:rFonts w:cstheme="minorHAnsi"/>
              </w:rPr>
              <w:t> :</w:t>
            </w:r>
          </w:p>
          <w:p w14:paraId="6D7BBB59" w14:textId="77777777" w:rsidR="0044140B" w:rsidRPr="00DE2238" w:rsidRDefault="0044140B" w:rsidP="00AF52E0">
            <w:pPr>
              <w:tabs>
                <w:tab w:val="left" w:pos="1134"/>
              </w:tabs>
              <w:ind w:left="113" w:right="85"/>
              <w:jc w:val="both"/>
              <w:rPr>
                <w:rFonts w:cstheme="minorHAnsi"/>
              </w:rPr>
            </w:pPr>
          </w:p>
          <w:p w14:paraId="3ECF295D" w14:textId="77777777" w:rsidR="0044140B" w:rsidRPr="00DE2238" w:rsidRDefault="0044140B" w:rsidP="00AF52E0">
            <w:pPr>
              <w:tabs>
                <w:tab w:val="left" w:pos="1134"/>
              </w:tabs>
              <w:ind w:left="113" w:right="85"/>
              <w:jc w:val="both"/>
              <w:rPr>
                <w:rFonts w:cstheme="minorHAnsi"/>
              </w:rPr>
            </w:pPr>
          </w:p>
          <w:p w14:paraId="2C729B25" w14:textId="77777777" w:rsidR="0044140B" w:rsidRPr="00DE2238" w:rsidRDefault="0044140B" w:rsidP="00AF52E0">
            <w:pPr>
              <w:tabs>
                <w:tab w:val="left" w:pos="1134"/>
              </w:tabs>
              <w:ind w:left="113" w:right="85"/>
              <w:jc w:val="both"/>
              <w:rPr>
                <w:rFonts w:cstheme="minorHAnsi"/>
              </w:rPr>
            </w:pPr>
          </w:p>
          <w:p w14:paraId="43B6A36C" w14:textId="77777777" w:rsidR="0044140B" w:rsidRPr="00DE2238" w:rsidRDefault="0044140B" w:rsidP="00AF52E0">
            <w:pPr>
              <w:tabs>
                <w:tab w:val="left" w:pos="1134"/>
              </w:tabs>
              <w:ind w:left="113" w:right="85"/>
              <w:jc w:val="both"/>
              <w:rPr>
                <w:rFonts w:cstheme="minorHAnsi"/>
              </w:rPr>
            </w:pPr>
          </w:p>
          <w:p w14:paraId="50A83CED" w14:textId="77777777" w:rsidR="0044140B" w:rsidRPr="00DE2238" w:rsidRDefault="0044140B" w:rsidP="00AF52E0">
            <w:pPr>
              <w:tabs>
                <w:tab w:val="left" w:pos="1134"/>
              </w:tabs>
              <w:ind w:left="113" w:right="85"/>
              <w:jc w:val="both"/>
              <w:rPr>
                <w:rFonts w:cstheme="minorHAnsi"/>
              </w:rPr>
            </w:pPr>
          </w:p>
          <w:p w14:paraId="61363001" w14:textId="77777777" w:rsidR="0044140B" w:rsidRPr="00DE2238" w:rsidRDefault="0044140B" w:rsidP="00AF52E0">
            <w:pPr>
              <w:tabs>
                <w:tab w:val="left" w:pos="1134"/>
              </w:tabs>
              <w:ind w:left="113" w:right="85"/>
              <w:jc w:val="both"/>
              <w:rPr>
                <w:rFonts w:cstheme="minorHAnsi"/>
              </w:rPr>
            </w:pPr>
          </w:p>
          <w:p w14:paraId="76DC8362" w14:textId="77777777" w:rsidR="0044140B" w:rsidRPr="00DE2238" w:rsidRDefault="0044140B" w:rsidP="00AF52E0">
            <w:pPr>
              <w:tabs>
                <w:tab w:val="left" w:pos="1134"/>
              </w:tabs>
              <w:ind w:left="113" w:right="85"/>
              <w:jc w:val="both"/>
              <w:rPr>
                <w:rFonts w:cstheme="minorHAnsi"/>
              </w:rPr>
            </w:pPr>
          </w:p>
          <w:p w14:paraId="04A92B76" w14:textId="77777777" w:rsidR="0044140B" w:rsidRPr="00DE2238" w:rsidRDefault="0044140B" w:rsidP="00AF52E0">
            <w:pPr>
              <w:tabs>
                <w:tab w:val="left" w:pos="1134"/>
              </w:tabs>
              <w:ind w:left="113" w:right="85"/>
              <w:jc w:val="both"/>
              <w:rPr>
                <w:rFonts w:cstheme="minorHAnsi"/>
              </w:rPr>
            </w:pPr>
          </w:p>
          <w:p w14:paraId="68F4EDDC" w14:textId="77777777" w:rsidR="0044140B" w:rsidRPr="00DE2238" w:rsidRDefault="0044140B" w:rsidP="00AF52E0">
            <w:pPr>
              <w:tabs>
                <w:tab w:val="left" w:pos="1134"/>
              </w:tabs>
              <w:ind w:left="113" w:right="85"/>
              <w:jc w:val="both"/>
              <w:rPr>
                <w:rFonts w:cstheme="minorHAnsi"/>
                <w:u w:val="single"/>
              </w:rPr>
            </w:pPr>
            <w:r w:rsidRPr="00DE2238">
              <w:rPr>
                <w:rFonts w:cstheme="minorHAnsi"/>
                <w:u w:val="single"/>
              </w:rPr>
              <w:t>Disposition pratiques et pédagogiques prises en vue d’accueillir l’élève :</w:t>
            </w:r>
          </w:p>
          <w:p w14:paraId="17560045" w14:textId="77777777" w:rsidR="0044140B" w:rsidRPr="00DE2238" w:rsidRDefault="0044140B" w:rsidP="00AF52E0">
            <w:pPr>
              <w:tabs>
                <w:tab w:val="left" w:pos="1134"/>
              </w:tabs>
              <w:ind w:left="113" w:right="85"/>
              <w:jc w:val="both"/>
              <w:rPr>
                <w:rFonts w:cstheme="minorHAnsi"/>
              </w:rPr>
            </w:pPr>
          </w:p>
          <w:p w14:paraId="59550765" w14:textId="77777777" w:rsidR="0044140B" w:rsidRPr="00DE2238" w:rsidRDefault="0044140B" w:rsidP="00AF52E0">
            <w:pPr>
              <w:tabs>
                <w:tab w:val="left" w:pos="1134"/>
              </w:tabs>
              <w:ind w:left="113" w:right="85"/>
              <w:jc w:val="both"/>
              <w:rPr>
                <w:rFonts w:cstheme="minorHAnsi"/>
              </w:rPr>
            </w:pPr>
          </w:p>
          <w:p w14:paraId="2E098D9A" w14:textId="77777777" w:rsidR="0044140B" w:rsidRPr="00DE2238" w:rsidRDefault="0044140B" w:rsidP="00AF52E0">
            <w:pPr>
              <w:tabs>
                <w:tab w:val="left" w:pos="1134"/>
              </w:tabs>
              <w:ind w:left="113" w:right="85"/>
              <w:jc w:val="both"/>
              <w:rPr>
                <w:rFonts w:cstheme="minorHAnsi"/>
              </w:rPr>
            </w:pPr>
          </w:p>
          <w:p w14:paraId="3F8A139A" w14:textId="77777777" w:rsidR="0044140B" w:rsidRPr="00DE2238" w:rsidRDefault="0044140B" w:rsidP="00AF52E0">
            <w:pPr>
              <w:autoSpaceDE w:val="0"/>
              <w:autoSpaceDN w:val="0"/>
              <w:adjustRightInd w:val="0"/>
              <w:ind w:left="113" w:right="85"/>
              <w:jc w:val="both"/>
              <w:rPr>
                <w:rFonts w:cstheme="minorHAnsi"/>
                <w:lang w:eastAsia="fr-FR"/>
              </w:rPr>
            </w:pPr>
          </w:p>
        </w:tc>
      </w:tr>
    </w:tbl>
    <w:p w14:paraId="4E7C81AE" w14:textId="77777777" w:rsidR="0044140B" w:rsidRPr="00DE2238" w:rsidRDefault="0044140B" w:rsidP="0044140B">
      <w:pPr>
        <w:tabs>
          <w:tab w:val="left" w:pos="1134"/>
        </w:tabs>
        <w:jc w:val="both"/>
        <w:rPr>
          <w:rFonts w:cstheme="minorHAnsi"/>
        </w:rPr>
      </w:pPr>
    </w:p>
    <w:p w14:paraId="1987D19F" w14:textId="77777777" w:rsidR="0044140B" w:rsidRPr="00DE2238" w:rsidRDefault="0044140B" w:rsidP="0044140B">
      <w:pPr>
        <w:tabs>
          <w:tab w:val="left" w:pos="1134"/>
        </w:tabs>
        <w:jc w:val="both"/>
        <w:rPr>
          <w:rFonts w:cstheme="minorHAnsi"/>
        </w:rPr>
      </w:pPr>
    </w:p>
    <w:p w14:paraId="0A817956" w14:textId="77777777" w:rsidR="0044140B" w:rsidRPr="00DE2238" w:rsidRDefault="0044140B" w:rsidP="0044140B">
      <w:pPr>
        <w:tabs>
          <w:tab w:val="left" w:pos="1134"/>
        </w:tabs>
        <w:jc w:val="both"/>
        <w:rPr>
          <w:rFonts w:cstheme="minorHAnsi"/>
        </w:rPr>
      </w:pPr>
    </w:p>
    <w:tbl>
      <w:tblPr>
        <w:tblW w:w="9790" w:type="dxa"/>
        <w:tblInd w:w="108" w:type="dxa"/>
        <w:tblLayout w:type="fixed"/>
        <w:tblLook w:val="0000" w:firstRow="0" w:lastRow="0" w:firstColumn="0" w:lastColumn="0" w:noHBand="0" w:noVBand="0"/>
      </w:tblPr>
      <w:tblGrid>
        <w:gridCol w:w="1843"/>
        <w:gridCol w:w="4707"/>
        <w:gridCol w:w="3240"/>
      </w:tblGrid>
      <w:tr w:rsidR="0044140B" w:rsidRPr="00DE2238" w14:paraId="6AA1F497" w14:textId="77777777" w:rsidTr="00AF52E0">
        <w:tc>
          <w:tcPr>
            <w:tcW w:w="1843" w:type="dxa"/>
            <w:tcBorders>
              <w:top w:val="single" w:sz="4" w:space="0" w:color="000000"/>
              <w:left w:val="single" w:sz="4" w:space="0" w:color="000000"/>
              <w:bottom w:val="single" w:sz="4" w:space="0" w:color="000000"/>
            </w:tcBorders>
          </w:tcPr>
          <w:p w14:paraId="2418910A" w14:textId="77777777" w:rsidR="0044140B" w:rsidRPr="00DE2238" w:rsidRDefault="0044140B" w:rsidP="00AF52E0">
            <w:pPr>
              <w:tabs>
                <w:tab w:val="left" w:pos="1134"/>
              </w:tabs>
              <w:snapToGrid w:val="0"/>
              <w:jc w:val="both"/>
              <w:rPr>
                <w:rFonts w:cstheme="minorHAnsi"/>
              </w:rPr>
            </w:pPr>
            <w:r w:rsidRPr="00DE2238">
              <w:rPr>
                <w:rFonts w:cstheme="minorHAnsi"/>
              </w:rPr>
              <w:t>Date</w:t>
            </w:r>
          </w:p>
        </w:tc>
        <w:tc>
          <w:tcPr>
            <w:tcW w:w="4707" w:type="dxa"/>
            <w:tcBorders>
              <w:top w:val="single" w:sz="4" w:space="0" w:color="000000"/>
              <w:left w:val="single" w:sz="4" w:space="0" w:color="000000"/>
              <w:bottom w:val="single" w:sz="4" w:space="0" w:color="000000"/>
            </w:tcBorders>
          </w:tcPr>
          <w:p w14:paraId="5D80FA55" w14:textId="77777777" w:rsidR="0044140B" w:rsidRPr="00DE2238" w:rsidRDefault="0044140B" w:rsidP="00AF52E0">
            <w:pPr>
              <w:tabs>
                <w:tab w:val="left" w:pos="1134"/>
              </w:tabs>
              <w:snapToGrid w:val="0"/>
              <w:jc w:val="both"/>
              <w:rPr>
                <w:rFonts w:cstheme="minorHAnsi"/>
              </w:rPr>
            </w:pPr>
            <w:r w:rsidRPr="00DE2238">
              <w:rPr>
                <w:rFonts w:cstheme="minorHAnsi"/>
              </w:rPr>
              <w:t>Nom de la Direction</w:t>
            </w:r>
          </w:p>
        </w:tc>
        <w:tc>
          <w:tcPr>
            <w:tcW w:w="3240" w:type="dxa"/>
            <w:tcBorders>
              <w:top w:val="single" w:sz="4" w:space="0" w:color="000000"/>
              <w:left w:val="single" w:sz="4" w:space="0" w:color="000000"/>
              <w:bottom w:val="single" w:sz="4" w:space="0" w:color="000000"/>
              <w:right w:val="single" w:sz="4" w:space="0" w:color="000000"/>
            </w:tcBorders>
          </w:tcPr>
          <w:p w14:paraId="38107695" w14:textId="77777777" w:rsidR="0044140B" w:rsidRPr="00DE2238" w:rsidRDefault="0044140B" w:rsidP="00AF52E0">
            <w:pPr>
              <w:tabs>
                <w:tab w:val="left" w:pos="1134"/>
              </w:tabs>
              <w:snapToGrid w:val="0"/>
              <w:jc w:val="both"/>
              <w:rPr>
                <w:rFonts w:cstheme="minorHAnsi"/>
              </w:rPr>
            </w:pPr>
            <w:r w:rsidRPr="00DE2238">
              <w:rPr>
                <w:rFonts w:cstheme="minorHAnsi"/>
              </w:rPr>
              <w:t>Signature</w:t>
            </w:r>
          </w:p>
        </w:tc>
      </w:tr>
      <w:tr w:rsidR="0044140B" w:rsidRPr="00DE2238" w14:paraId="15F06326" w14:textId="77777777" w:rsidTr="00AF52E0">
        <w:tc>
          <w:tcPr>
            <w:tcW w:w="1843" w:type="dxa"/>
            <w:tcBorders>
              <w:top w:val="single" w:sz="4" w:space="0" w:color="000000"/>
              <w:left w:val="single" w:sz="4" w:space="0" w:color="000000"/>
              <w:bottom w:val="single" w:sz="4" w:space="0" w:color="000000"/>
            </w:tcBorders>
          </w:tcPr>
          <w:p w14:paraId="6231231D" w14:textId="77777777" w:rsidR="0044140B" w:rsidRPr="00DE2238" w:rsidRDefault="0044140B" w:rsidP="00AF52E0">
            <w:pPr>
              <w:tabs>
                <w:tab w:val="left" w:pos="1134"/>
              </w:tabs>
              <w:snapToGrid w:val="0"/>
              <w:jc w:val="both"/>
              <w:rPr>
                <w:rFonts w:cstheme="minorHAnsi"/>
              </w:rPr>
            </w:pPr>
          </w:p>
          <w:p w14:paraId="121CFCB5" w14:textId="77777777" w:rsidR="0044140B" w:rsidRPr="00DE2238" w:rsidRDefault="0044140B" w:rsidP="00AF52E0">
            <w:pPr>
              <w:tabs>
                <w:tab w:val="left" w:pos="1134"/>
              </w:tabs>
              <w:snapToGrid w:val="0"/>
              <w:jc w:val="both"/>
              <w:rPr>
                <w:rFonts w:cstheme="minorHAnsi"/>
              </w:rPr>
            </w:pPr>
          </w:p>
        </w:tc>
        <w:tc>
          <w:tcPr>
            <w:tcW w:w="4707" w:type="dxa"/>
            <w:tcBorders>
              <w:top w:val="single" w:sz="4" w:space="0" w:color="000000"/>
              <w:left w:val="single" w:sz="4" w:space="0" w:color="000000"/>
              <w:bottom w:val="single" w:sz="4" w:space="0" w:color="000000"/>
            </w:tcBorders>
          </w:tcPr>
          <w:p w14:paraId="7D17782D" w14:textId="77777777" w:rsidR="0044140B" w:rsidRPr="00DE2238" w:rsidRDefault="0044140B" w:rsidP="00AF52E0">
            <w:pPr>
              <w:tabs>
                <w:tab w:val="left" w:pos="1134"/>
              </w:tabs>
              <w:snapToGrid w:val="0"/>
              <w:jc w:val="both"/>
              <w:rPr>
                <w:rFonts w:cstheme="minorHAnsi"/>
              </w:rPr>
            </w:pPr>
          </w:p>
          <w:p w14:paraId="086A610B" w14:textId="77777777" w:rsidR="0044140B" w:rsidRPr="00DE2238" w:rsidRDefault="0044140B" w:rsidP="00AF52E0">
            <w:pPr>
              <w:tabs>
                <w:tab w:val="left" w:pos="1134"/>
              </w:tabs>
              <w:snapToGrid w:val="0"/>
              <w:jc w:val="both"/>
              <w:rPr>
                <w:rFonts w:cstheme="minorHAnsi"/>
              </w:rPr>
            </w:pPr>
          </w:p>
        </w:tc>
        <w:tc>
          <w:tcPr>
            <w:tcW w:w="3240" w:type="dxa"/>
            <w:tcBorders>
              <w:top w:val="single" w:sz="4" w:space="0" w:color="000000"/>
              <w:left w:val="single" w:sz="4" w:space="0" w:color="000000"/>
              <w:bottom w:val="single" w:sz="4" w:space="0" w:color="000000"/>
              <w:right w:val="single" w:sz="4" w:space="0" w:color="000000"/>
            </w:tcBorders>
          </w:tcPr>
          <w:p w14:paraId="74199EDC" w14:textId="77777777" w:rsidR="0044140B" w:rsidRPr="00DE2238" w:rsidRDefault="0044140B" w:rsidP="00AF52E0">
            <w:pPr>
              <w:tabs>
                <w:tab w:val="left" w:pos="1134"/>
              </w:tabs>
              <w:jc w:val="both"/>
              <w:rPr>
                <w:rFonts w:cstheme="minorHAnsi"/>
              </w:rPr>
            </w:pPr>
          </w:p>
        </w:tc>
      </w:tr>
    </w:tbl>
    <w:p w14:paraId="42185AC8" w14:textId="77777777" w:rsidR="0044140B" w:rsidRPr="00DE2238" w:rsidRDefault="0044140B" w:rsidP="0044140B">
      <w:pPr>
        <w:pStyle w:val="Corpsdetexte"/>
        <w:jc w:val="center"/>
        <w:rPr>
          <w:rFonts w:cstheme="minorHAnsi"/>
          <w:b w:val="0"/>
          <w:szCs w:val="22"/>
          <w:lang w:val="fr-FR"/>
        </w:rPr>
      </w:pPr>
    </w:p>
    <w:tbl>
      <w:tblPr>
        <w:tblW w:w="9790" w:type="dxa"/>
        <w:tblInd w:w="108" w:type="dxa"/>
        <w:tblLayout w:type="fixed"/>
        <w:tblLook w:val="0000" w:firstRow="0" w:lastRow="0" w:firstColumn="0" w:lastColumn="0" w:noHBand="0" w:noVBand="0"/>
      </w:tblPr>
      <w:tblGrid>
        <w:gridCol w:w="1843"/>
        <w:gridCol w:w="4707"/>
        <w:gridCol w:w="3240"/>
      </w:tblGrid>
      <w:tr w:rsidR="0044140B" w:rsidRPr="00DE2238" w14:paraId="4BC7CA19" w14:textId="77777777" w:rsidTr="00AF52E0">
        <w:tc>
          <w:tcPr>
            <w:tcW w:w="1843" w:type="dxa"/>
            <w:tcBorders>
              <w:top w:val="single" w:sz="4" w:space="0" w:color="000000"/>
              <w:left w:val="single" w:sz="4" w:space="0" w:color="000000"/>
              <w:bottom w:val="single" w:sz="4" w:space="0" w:color="000000"/>
            </w:tcBorders>
          </w:tcPr>
          <w:p w14:paraId="3B5F8A6A" w14:textId="77777777" w:rsidR="0044140B" w:rsidRPr="00DE2238" w:rsidRDefault="0044140B" w:rsidP="00AF52E0">
            <w:pPr>
              <w:tabs>
                <w:tab w:val="left" w:pos="1134"/>
              </w:tabs>
              <w:snapToGrid w:val="0"/>
              <w:jc w:val="both"/>
              <w:rPr>
                <w:rFonts w:cstheme="minorHAnsi"/>
              </w:rPr>
            </w:pPr>
            <w:r w:rsidRPr="00DE2238">
              <w:rPr>
                <w:rFonts w:cstheme="minorHAnsi"/>
              </w:rPr>
              <w:t>Date</w:t>
            </w:r>
          </w:p>
        </w:tc>
        <w:tc>
          <w:tcPr>
            <w:tcW w:w="4707" w:type="dxa"/>
            <w:tcBorders>
              <w:top w:val="single" w:sz="4" w:space="0" w:color="000000"/>
              <w:left w:val="single" w:sz="4" w:space="0" w:color="000000"/>
              <w:bottom w:val="single" w:sz="4" w:space="0" w:color="000000"/>
            </w:tcBorders>
          </w:tcPr>
          <w:p w14:paraId="5B4DE397" w14:textId="77777777" w:rsidR="0044140B" w:rsidRPr="00DE2238" w:rsidRDefault="0044140B" w:rsidP="00AF52E0">
            <w:pPr>
              <w:tabs>
                <w:tab w:val="left" w:pos="1134"/>
              </w:tabs>
              <w:snapToGrid w:val="0"/>
              <w:jc w:val="both"/>
              <w:rPr>
                <w:rFonts w:cstheme="minorHAnsi"/>
              </w:rPr>
            </w:pPr>
            <w:r w:rsidRPr="00DE2238">
              <w:rPr>
                <w:rFonts w:cstheme="minorHAnsi"/>
              </w:rPr>
              <w:t>Nom et qualité de la personne investie de l’autorité parentale</w:t>
            </w:r>
          </w:p>
        </w:tc>
        <w:tc>
          <w:tcPr>
            <w:tcW w:w="3240" w:type="dxa"/>
            <w:tcBorders>
              <w:top w:val="single" w:sz="4" w:space="0" w:color="000000"/>
              <w:left w:val="single" w:sz="4" w:space="0" w:color="000000"/>
              <w:bottom w:val="single" w:sz="4" w:space="0" w:color="000000"/>
              <w:right w:val="single" w:sz="4" w:space="0" w:color="000000"/>
            </w:tcBorders>
          </w:tcPr>
          <w:p w14:paraId="562104F3" w14:textId="77777777" w:rsidR="0044140B" w:rsidRPr="00DE2238" w:rsidRDefault="0044140B" w:rsidP="00AF52E0">
            <w:pPr>
              <w:tabs>
                <w:tab w:val="left" w:pos="1134"/>
              </w:tabs>
              <w:snapToGrid w:val="0"/>
              <w:jc w:val="both"/>
              <w:rPr>
                <w:rFonts w:cstheme="minorHAnsi"/>
              </w:rPr>
            </w:pPr>
            <w:r w:rsidRPr="00DE2238">
              <w:rPr>
                <w:rFonts w:cstheme="minorHAnsi"/>
              </w:rPr>
              <w:t>Signature</w:t>
            </w:r>
          </w:p>
        </w:tc>
      </w:tr>
      <w:tr w:rsidR="0044140B" w:rsidRPr="00DE2238" w14:paraId="6EDB6726" w14:textId="77777777" w:rsidTr="00AF52E0">
        <w:tc>
          <w:tcPr>
            <w:tcW w:w="1843" w:type="dxa"/>
            <w:tcBorders>
              <w:top w:val="single" w:sz="4" w:space="0" w:color="000000"/>
              <w:left w:val="single" w:sz="4" w:space="0" w:color="000000"/>
              <w:bottom w:val="single" w:sz="4" w:space="0" w:color="000000"/>
            </w:tcBorders>
          </w:tcPr>
          <w:p w14:paraId="4AA10988" w14:textId="77777777" w:rsidR="0044140B" w:rsidRPr="00DE2238" w:rsidRDefault="0044140B" w:rsidP="00AF52E0">
            <w:pPr>
              <w:tabs>
                <w:tab w:val="left" w:pos="1134"/>
              </w:tabs>
              <w:snapToGrid w:val="0"/>
              <w:jc w:val="both"/>
              <w:rPr>
                <w:rFonts w:cstheme="minorHAnsi"/>
              </w:rPr>
            </w:pPr>
          </w:p>
          <w:p w14:paraId="1EF78831" w14:textId="77777777" w:rsidR="0044140B" w:rsidRPr="00DE2238" w:rsidRDefault="0044140B" w:rsidP="00AF52E0">
            <w:pPr>
              <w:tabs>
                <w:tab w:val="left" w:pos="1134"/>
              </w:tabs>
              <w:snapToGrid w:val="0"/>
              <w:jc w:val="both"/>
              <w:rPr>
                <w:rFonts w:cstheme="minorHAnsi"/>
              </w:rPr>
            </w:pPr>
          </w:p>
        </w:tc>
        <w:tc>
          <w:tcPr>
            <w:tcW w:w="4707" w:type="dxa"/>
            <w:tcBorders>
              <w:top w:val="single" w:sz="4" w:space="0" w:color="000000"/>
              <w:left w:val="single" w:sz="4" w:space="0" w:color="000000"/>
              <w:bottom w:val="single" w:sz="4" w:space="0" w:color="000000"/>
            </w:tcBorders>
          </w:tcPr>
          <w:p w14:paraId="193074DA" w14:textId="77777777" w:rsidR="0044140B" w:rsidRPr="00DE2238" w:rsidRDefault="0044140B" w:rsidP="00AF52E0">
            <w:pPr>
              <w:tabs>
                <w:tab w:val="left" w:pos="1134"/>
              </w:tabs>
              <w:snapToGrid w:val="0"/>
              <w:jc w:val="both"/>
              <w:rPr>
                <w:rFonts w:cstheme="minorHAnsi"/>
              </w:rPr>
            </w:pPr>
          </w:p>
          <w:p w14:paraId="72FF99BF" w14:textId="77777777" w:rsidR="0044140B" w:rsidRPr="00DE2238" w:rsidRDefault="0044140B" w:rsidP="00AF52E0">
            <w:pPr>
              <w:tabs>
                <w:tab w:val="left" w:pos="1134"/>
              </w:tabs>
              <w:snapToGrid w:val="0"/>
              <w:jc w:val="both"/>
              <w:rPr>
                <w:rFonts w:cstheme="minorHAnsi"/>
              </w:rPr>
            </w:pPr>
          </w:p>
        </w:tc>
        <w:tc>
          <w:tcPr>
            <w:tcW w:w="3240" w:type="dxa"/>
            <w:tcBorders>
              <w:top w:val="single" w:sz="4" w:space="0" w:color="000000"/>
              <w:left w:val="single" w:sz="4" w:space="0" w:color="000000"/>
              <w:bottom w:val="single" w:sz="4" w:space="0" w:color="000000"/>
              <w:right w:val="single" w:sz="4" w:space="0" w:color="000000"/>
            </w:tcBorders>
          </w:tcPr>
          <w:p w14:paraId="52BA2A53" w14:textId="77777777" w:rsidR="0044140B" w:rsidRPr="00DE2238" w:rsidRDefault="0044140B" w:rsidP="00AF52E0">
            <w:pPr>
              <w:tabs>
                <w:tab w:val="left" w:pos="1134"/>
              </w:tabs>
              <w:snapToGrid w:val="0"/>
              <w:jc w:val="both"/>
              <w:rPr>
                <w:rFonts w:cstheme="minorHAnsi"/>
              </w:rPr>
            </w:pPr>
          </w:p>
          <w:p w14:paraId="4AF68865" w14:textId="77777777" w:rsidR="0044140B" w:rsidRPr="00DE2238" w:rsidRDefault="0044140B" w:rsidP="00AF52E0">
            <w:pPr>
              <w:tabs>
                <w:tab w:val="left" w:pos="1134"/>
              </w:tabs>
              <w:jc w:val="both"/>
              <w:rPr>
                <w:rFonts w:cstheme="minorHAnsi"/>
              </w:rPr>
            </w:pPr>
          </w:p>
        </w:tc>
      </w:tr>
    </w:tbl>
    <w:p w14:paraId="7211228D" w14:textId="77777777" w:rsidR="0044140B" w:rsidRPr="00DE2238" w:rsidRDefault="0044140B" w:rsidP="0044140B">
      <w:pPr>
        <w:rPr>
          <w:rFonts w:cstheme="minorHAnsi"/>
          <w:b/>
        </w:rPr>
      </w:pPr>
    </w:p>
    <w:p w14:paraId="16675DE8" w14:textId="77777777" w:rsidR="0044140B" w:rsidRPr="00DE2238" w:rsidRDefault="0044140B" w:rsidP="0044140B">
      <w:pPr>
        <w:rPr>
          <w:rFonts w:cstheme="minorHAnsi"/>
          <w:b/>
        </w:rPr>
      </w:pPr>
    </w:p>
    <w:p w14:paraId="168A494D" w14:textId="77777777" w:rsidR="0044140B" w:rsidRPr="00DE2238" w:rsidRDefault="0044140B" w:rsidP="0044140B">
      <w:pPr>
        <w:rPr>
          <w:rFonts w:cstheme="minorHAnsi"/>
          <w:b/>
        </w:rPr>
      </w:pPr>
      <w:r w:rsidRPr="00DE2238">
        <w:rPr>
          <w:rFonts w:cstheme="minorHAnsi"/>
          <w:b/>
        </w:rPr>
        <w:br w:type="page"/>
      </w:r>
    </w:p>
    <w:p w14:paraId="522AD568" w14:textId="77777777" w:rsidR="0044140B" w:rsidRPr="00DE2238" w:rsidRDefault="0044140B" w:rsidP="0044140B">
      <w:pPr>
        <w:pStyle w:val="Titre4"/>
      </w:pPr>
      <w:bookmarkStart w:id="137" w:name="_Annexe_3_:"/>
      <w:bookmarkEnd w:id="137"/>
      <w:r w:rsidRPr="00DE2238">
        <w:lastRenderedPageBreak/>
        <w:t>Annexe 3 : Attestation de fréquentation d’un établissement d’enseignement spécialisé à l’attention d’une structure d’accueil</w:t>
      </w:r>
    </w:p>
    <w:p w14:paraId="5049C6BB" w14:textId="77777777" w:rsidR="0044140B" w:rsidRPr="00DE2238" w:rsidRDefault="0044140B" w:rsidP="0044140B">
      <w:pPr>
        <w:jc w:val="center"/>
        <w:rPr>
          <w:rFonts w:cstheme="minorHAnsi"/>
        </w:rPr>
      </w:pPr>
    </w:p>
    <w:p w14:paraId="3959C681" w14:textId="77777777" w:rsidR="0044140B" w:rsidRPr="00DE2238" w:rsidRDefault="0044140B" w:rsidP="0044140B">
      <w:pPr>
        <w:jc w:val="center"/>
        <w:rPr>
          <w:rFonts w:cstheme="minorHAnsi"/>
          <w:b/>
          <w:caps/>
        </w:rPr>
      </w:pPr>
      <w:r w:rsidRPr="00DE2238">
        <w:rPr>
          <w:rFonts w:cstheme="minorHAnsi"/>
          <w:b/>
          <w:caps/>
        </w:rPr>
        <w:t>Communauté française</w:t>
      </w:r>
    </w:p>
    <w:p w14:paraId="44212325" w14:textId="77777777" w:rsidR="0044140B" w:rsidRPr="00DE2238" w:rsidRDefault="0044140B" w:rsidP="0044140B">
      <w:pPr>
        <w:pStyle w:val="Titre"/>
        <w:spacing w:line="240" w:lineRule="auto"/>
        <w:contextualSpacing w:val="0"/>
        <w:jc w:val="both"/>
        <w:rPr>
          <w:rFonts w:cstheme="minorHAnsi"/>
          <w:sz w:val="22"/>
          <w:szCs w:val="22"/>
        </w:rPr>
      </w:pPr>
    </w:p>
    <w:p w14:paraId="464E2BF1" w14:textId="77777777" w:rsidR="0044140B" w:rsidRPr="00DE2238" w:rsidRDefault="0044140B" w:rsidP="0044140B">
      <w:pPr>
        <w:jc w:val="both"/>
        <w:rPr>
          <w:rFonts w:cstheme="minorHAnsi"/>
        </w:rPr>
      </w:pPr>
    </w:p>
    <w:p w14:paraId="3FF88CCD" w14:textId="77777777" w:rsidR="0044140B" w:rsidRPr="00DE2238" w:rsidRDefault="0044140B" w:rsidP="0044140B">
      <w:pPr>
        <w:jc w:val="both"/>
        <w:rPr>
          <w:rFonts w:cstheme="minorHAnsi"/>
        </w:rPr>
      </w:pPr>
      <w:r w:rsidRPr="00DE2238">
        <w:rPr>
          <w:rFonts w:cstheme="minorHAnsi"/>
        </w:rPr>
        <w:t>DENOMINATION ET SIEGE DE L’ETABLISSEMENT</w:t>
      </w:r>
    </w:p>
    <w:p w14:paraId="3D3E5C8E" w14:textId="77777777" w:rsidR="0044140B" w:rsidRPr="00DE2238" w:rsidRDefault="0044140B" w:rsidP="0044140B">
      <w:pPr>
        <w:jc w:val="both"/>
        <w:rPr>
          <w:rFonts w:cstheme="minorHAnsi"/>
        </w:rPr>
      </w:pPr>
    </w:p>
    <w:p w14:paraId="1C718363" w14:textId="77777777" w:rsidR="0044140B" w:rsidRPr="00DE2238" w:rsidRDefault="0044140B" w:rsidP="0044140B">
      <w:pPr>
        <w:jc w:val="both"/>
        <w:rPr>
          <w:rFonts w:cstheme="minorHAnsi"/>
        </w:rPr>
      </w:pPr>
    </w:p>
    <w:p w14:paraId="49CA3199" w14:textId="77777777" w:rsidR="0044140B" w:rsidRPr="00DE2238" w:rsidRDefault="0044140B" w:rsidP="0044140B">
      <w:pPr>
        <w:jc w:val="both"/>
        <w:rPr>
          <w:rFonts w:cstheme="minorHAnsi"/>
        </w:rPr>
      </w:pPr>
    </w:p>
    <w:p w14:paraId="6CDDA31B" w14:textId="77777777" w:rsidR="0044140B" w:rsidRPr="00DE2238" w:rsidRDefault="0044140B" w:rsidP="0044140B">
      <w:pPr>
        <w:jc w:val="both"/>
        <w:rPr>
          <w:rFonts w:cstheme="minorHAnsi"/>
        </w:rPr>
      </w:pPr>
      <w:r w:rsidRPr="00DE2238">
        <w:rPr>
          <w:rFonts w:cstheme="minorHAnsi"/>
        </w:rPr>
        <w:t>Numéro FASE :</w:t>
      </w:r>
    </w:p>
    <w:p w14:paraId="0DC72B90" w14:textId="77777777" w:rsidR="0044140B" w:rsidRPr="00DE2238" w:rsidRDefault="0044140B" w:rsidP="0044140B">
      <w:pPr>
        <w:jc w:val="both"/>
        <w:rPr>
          <w:rFonts w:cstheme="minorHAnsi"/>
        </w:rPr>
      </w:pPr>
    </w:p>
    <w:p w14:paraId="2CDEE464" w14:textId="77777777" w:rsidR="0044140B" w:rsidRPr="00DE2238" w:rsidRDefault="0044140B" w:rsidP="0044140B">
      <w:pPr>
        <w:jc w:val="both"/>
        <w:rPr>
          <w:rFonts w:cstheme="minorHAnsi"/>
        </w:rPr>
      </w:pPr>
      <w:r w:rsidRPr="00DE2238">
        <w:rPr>
          <w:rFonts w:cstheme="minorHAnsi"/>
        </w:rPr>
        <w:t xml:space="preserve">Je soussigné(e) </w:t>
      </w:r>
    </w:p>
    <w:p w14:paraId="7DECA931" w14:textId="77777777" w:rsidR="0044140B" w:rsidRPr="00DE2238" w:rsidRDefault="0044140B" w:rsidP="0044140B">
      <w:pPr>
        <w:jc w:val="both"/>
        <w:rPr>
          <w:rFonts w:cstheme="minorHAnsi"/>
        </w:rPr>
      </w:pPr>
    </w:p>
    <w:p w14:paraId="7B23A6F9" w14:textId="77777777" w:rsidR="0044140B" w:rsidRPr="00DE2238" w:rsidRDefault="0044140B" w:rsidP="0044140B">
      <w:pPr>
        <w:jc w:val="both"/>
        <w:rPr>
          <w:rFonts w:cstheme="minorHAnsi"/>
        </w:rPr>
      </w:pPr>
      <w:r w:rsidRPr="00DE2238">
        <w:rPr>
          <w:rFonts w:cstheme="minorHAnsi"/>
        </w:rPr>
        <w:t>Chef(fe) de l’établissement susmentionné, atteste que</w:t>
      </w:r>
    </w:p>
    <w:p w14:paraId="21C98722" w14:textId="77777777" w:rsidR="0044140B" w:rsidRPr="00DE2238" w:rsidRDefault="0044140B" w:rsidP="0044140B">
      <w:pPr>
        <w:jc w:val="both"/>
        <w:rPr>
          <w:rFonts w:cstheme="minorHAnsi"/>
        </w:rPr>
      </w:pPr>
    </w:p>
    <w:p w14:paraId="4B51F3C0" w14:textId="77777777" w:rsidR="0044140B" w:rsidRPr="00DE2238" w:rsidRDefault="0044140B" w:rsidP="0044140B">
      <w:pPr>
        <w:jc w:val="both"/>
        <w:rPr>
          <w:rFonts w:cstheme="minorHAnsi"/>
        </w:rPr>
      </w:pPr>
      <w:r w:rsidRPr="00DE2238">
        <w:rPr>
          <w:rFonts w:cstheme="minorHAnsi"/>
        </w:rPr>
        <w:t>(</w:t>
      </w:r>
      <w:proofErr w:type="gramStart"/>
      <w:r w:rsidRPr="00DE2238">
        <w:rPr>
          <w:rFonts w:cstheme="minorHAnsi"/>
        </w:rPr>
        <w:t>NOM ,</w:t>
      </w:r>
      <w:proofErr w:type="gramEnd"/>
      <w:r w:rsidRPr="00DE2238">
        <w:rPr>
          <w:rFonts w:cstheme="minorHAnsi"/>
        </w:rPr>
        <w:t xml:space="preserve"> Prénom) </w:t>
      </w:r>
    </w:p>
    <w:p w14:paraId="2200E2C5" w14:textId="77777777" w:rsidR="0044140B" w:rsidRPr="00DE2238" w:rsidRDefault="0044140B" w:rsidP="0044140B">
      <w:pPr>
        <w:jc w:val="both"/>
        <w:rPr>
          <w:rFonts w:cstheme="minorHAnsi"/>
        </w:rPr>
      </w:pPr>
    </w:p>
    <w:p w14:paraId="17086720" w14:textId="77777777" w:rsidR="0044140B" w:rsidRPr="00DE2238" w:rsidRDefault="0044140B" w:rsidP="0044140B">
      <w:pPr>
        <w:jc w:val="both"/>
        <w:rPr>
          <w:rFonts w:cstheme="minorHAnsi"/>
        </w:rPr>
      </w:pPr>
      <w:r w:rsidRPr="00DE2238">
        <w:rPr>
          <w:rFonts w:cstheme="minorHAnsi"/>
        </w:rPr>
        <w:t xml:space="preserve">Né(e) le </w:t>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t xml:space="preserve">, à </w:t>
      </w:r>
    </w:p>
    <w:p w14:paraId="3868FC02" w14:textId="77777777" w:rsidR="0044140B" w:rsidRPr="00DE2238" w:rsidRDefault="0044140B" w:rsidP="0044140B">
      <w:pPr>
        <w:jc w:val="both"/>
        <w:rPr>
          <w:rFonts w:cstheme="minorHAnsi"/>
        </w:rPr>
      </w:pPr>
    </w:p>
    <w:p w14:paraId="2E98BA36" w14:textId="77777777" w:rsidR="0044140B" w:rsidRPr="00DE2238" w:rsidRDefault="0044140B" w:rsidP="0044140B">
      <w:pPr>
        <w:jc w:val="both"/>
        <w:rPr>
          <w:rFonts w:cstheme="minorHAnsi"/>
        </w:rPr>
      </w:pPr>
      <w:proofErr w:type="gramStart"/>
      <w:r w:rsidRPr="00DE2238">
        <w:rPr>
          <w:rFonts w:cstheme="minorHAnsi"/>
        </w:rPr>
        <w:t>suit</w:t>
      </w:r>
      <w:proofErr w:type="gramEnd"/>
      <w:r w:rsidRPr="00DE2238">
        <w:rPr>
          <w:rFonts w:cstheme="minorHAnsi"/>
        </w:rPr>
        <w:t xml:space="preserve"> les cours au sein de notre établissement pendant l’année scolaire 20…. – 20…. </w:t>
      </w:r>
      <w:proofErr w:type="gramStart"/>
      <w:r w:rsidRPr="00DE2238">
        <w:rPr>
          <w:rFonts w:cstheme="minorHAnsi"/>
        </w:rPr>
        <w:t>et</w:t>
      </w:r>
      <w:proofErr w:type="gramEnd"/>
      <w:r w:rsidRPr="00DE2238">
        <w:rPr>
          <w:rFonts w:cstheme="minorHAnsi"/>
        </w:rPr>
        <w:t xml:space="preserve"> relève des niveau, type et forme suivants :</w:t>
      </w:r>
    </w:p>
    <w:p w14:paraId="342C6928" w14:textId="77777777" w:rsidR="0044140B" w:rsidRPr="00DE2238" w:rsidRDefault="0044140B" w:rsidP="0044140B">
      <w:pPr>
        <w:jc w:val="both"/>
        <w:rPr>
          <w:rFonts w:cstheme="minorHAnsi"/>
        </w:rPr>
      </w:pPr>
    </w:p>
    <w:p w14:paraId="26CAFE92" w14:textId="77777777" w:rsidR="0044140B" w:rsidRPr="00DE2238" w:rsidRDefault="0044140B" w:rsidP="0044140B">
      <w:pPr>
        <w:jc w:val="both"/>
        <w:rPr>
          <w:rFonts w:cstheme="minorHAnsi"/>
        </w:rPr>
      </w:pPr>
    </w:p>
    <w:tbl>
      <w:tblPr>
        <w:tblStyle w:val="Grilledutableau"/>
        <w:tblW w:w="9639" w:type="dxa"/>
        <w:tblCellMar>
          <w:left w:w="0" w:type="dxa"/>
          <w:right w:w="0" w:type="dxa"/>
        </w:tblCellMar>
        <w:tblLook w:val="04A0" w:firstRow="1" w:lastRow="0" w:firstColumn="1" w:lastColumn="0" w:noHBand="0" w:noVBand="1"/>
      </w:tblPr>
      <w:tblGrid>
        <w:gridCol w:w="3213"/>
        <w:gridCol w:w="3213"/>
        <w:gridCol w:w="3213"/>
      </w:tblGrid>
      <w:tr w:rsidR="0044140B" w:rsidRPr="00DE2238" w14:paraId="256BD82A" w14:textId="77777777" w:rsidTr="00AF52E0">
        <w:trPr>
          <w:trHeight w:val="338"/>
        </w:trPr>
        <w:tc>
          <w:tcPr>
            <w:tcW w:w="3146" w:type="dxa"/>
          </w:tcPr>
          <w:p w14:paraId="5494F51D" w14:textId="77777777" w:rsidR="0044140B" w:rsidRPr="00DE2238" w:rsidRDefault="0044140B" w:rsidP="00AF52E0">
            <w:pPr>
              <w:ind w:left="113" w:right="85"/>
              <w:rPr>
                <w:rFonts w:asciiTheme="minorHAnsi" w:hAnsiTheme="minorHAnsi" w:cstheme="minorHAnsi"/>
                <w:sz w:val="22"/>
                <w:szCs w:val="22"/>
              </w:rPr>
            </w:pPr>
            <w:r w:rsidRPr="00DE2238">
              <w:rPr>
                <w:rFonts w:asciiTheme="minorHAnsi" w:hAnsiTheme="minorHAnsi" w:cstheme="minorHAnsi"/>
                <w:sz w:val="22"/>
                <w:szCs w:val="22"/>
              </w:rPr>
              <w:t>Niveau</w:t>
            </w:r>
          </w:p>
        </w:tc>
        <w:tc>
          <w:tcPr>
            <w:tcW w:w="3147" w:type="dxa"/>
          </w:tcPr>
          <w:p w14:paraId="718C3DB6" w14:textId="77777777" w:rsidR="0044140B" w:rsidRPr="00DE2238" w:rsidRDefault="0044140B" w:rsidP="00AF52E0">
            <w:pPr>
              <w:ind w:left="113" w:right="85"/>
              <w:rPr>
                <w:rFonts w:asciiTheme="minorHAnsi" w:hAnsiTheme="minorHAnsi" w:cstheme="minorHAnsi"/>
                <w:sz w:val="22"/>
                <w:szCs w:val="22"/>
              </w:rPr>
            </w:pPr>
            <w:r w:rsidRPr="00DE2238">
              <w:rPr>
                <w:rFonts w:asciiTheme="minorHAnsi" w:hAnsiTheme="minorHAnsi" w:cstheme="minorHAnsi"/>
                <w:sz w:val="22"/>
                <w:szCs w:val="22"/>
              </w:rPr>
              <w:t>Type</w:t>
            </w:r>
          </w:p>
        </w:tc>
        <w:tc>
          <w:tcPr>
            <w:tcW w:w="3147" w:type="dxa"/>
          </w:tcPr>
          <w:p w14:paraId="2C2869B4" w14:textId="77777777" w:rsidR="0044140B" w:rsidRPr="00DE2238" w:rsidRDefault="0044140B" w:rsidP="00AF52E0">
            <w:pPr>
              <w:ind w:left="113" w:right="85"/>
              <w:rPr>
                <w:rFonts w:asciiTheme="minorHAnsi" w:hAnsiTheme="minorHAnsi" w:cstheme="minorHAnsi"/>
                <w:sz w:val="22"/>
                <w:szCs w:val="22"/>
              </w:rPr>
            </w:pPr>
            <w:r w:rsidRPr="00DE2238">
              <w:rPr>
                <w:rFonts w:asciiTheme="minorHAnsi" w:hAnsiTheme="minorHAnsi" w:cstheme="minorHAnsi"/>
                <w:sz w:val="22"/>
                <w:szCs w:val="22"/>
              </w:rPr>
              <w:t>Forme</w:t>
            </w:r>
          </w:p>
        </w:tc>
      </w:tr>
      <w:tr w:rsidR="0044140B" w:rsidRPr="00DE2238" w14:paraId="3651A1F0" w14:textId="77777777" w:rsidTr="00AF52E0">
        <w:trPr>
          <w:trHeight w:val="350"/>
        </w:trPr>
        <w:tc>
          <w:tcPr>
            <w:tcW w:w="3146" w:type="dxa"/>
          </w:tcPr>
          <w:p w14:paraId="35507875" w14:textId="77777777" w:rsidR="0044140B" w:rsidRPr="00DE2238" w:rsidRDefault="0044140B" w:rsidP="00AF52E0">
            <w:pPr>
              <w:ind w:left="113" w:right="85"/>
              <w:rPr>
                <w:rFonts w:asciiTheme="minorHAnsi" w:hAnsiTheme="minorHAnsi" w:cstheme="minorHAnsi"/>
                <w:sz w:val="22"/>
                <w:szCs w:val="22"/>
              </w:rPr>
            </w:pPr>
            <w:r w:rsidRPr="00DE2238">
              <w:rPr>
                <w:rFonts w:asciiTheme="minorHAnsi" w:hAnsiTheme="minorHAnsi" w:cstheme="minorHAnsi"/>
                <w:sz w:val="22"/>
                <w:szCs w:val="22"/>
              </w:rPr>
              <w:t>Fondamental</w:t>
            </w:r>
          </w:p>
        </w:tc>
        <w:tc>
          <w:tcPr>
            <w:tcW w:w="3147" w:type="dxa"/>
          </w:tcPr>
          <w:p w14:paraId="6B29F8FE" w14:textId="77777777" w:rsidR="0044140B" w:rsidRPr="00DE2238" w:rsidRDefault="0044140B" w:rsidP="00AF52E0">
            <w:pPr>
              <w:ind w:left="113" w:right="85"/>
              <w:rPr>
                <w:sz w:val="22"/>
                <w:szCs w:val="22"/>
              </w:rPr>
            </w:pPr>
          </w:p>
        </w:tc>
        <w:tc>
          <w:tcPr>
            <w:tcW w:w="3147" w:type="dxa"/>
          </w:tcPr>
          <w:p w14:paraId="444215F8" w14:textId="77777777" w:rsidR="0044140B" w:rsidRPr="00DE2238" w:rsidRDefault="0044140B" w:rsidP="00AF52E0">
            <w:pPr>
              <w:ind w:left="113" w:right="85"/>
              <w:rPr>
                <w:sz w:val="22"/>
                <w:szCs w:val="22"/>
              </w:rPr>
            </w:pPr>
          </w:p>
        </w:tc>
      </w:tr>
      <w:tr w:rsidR="0044140B" w:rsidRPr="00DE2238" w14:paraId="469957EE" w14:textId="77777777" w:rsidTr="00AF52E0">
        <w:trPr>
          <w:trHeight w:val="338"/>
        </w:trPr>
        <w:tc>
          <w:tcPr>
            <w:tcW w:w="3146" w:type="dxa"/>
          </w:tcPr>
          <w:p w14:paraId="74BE3BAB" w14:textId="77777777" w:rsidR="0044140B" w:rsidRPr="00DE2238" w:rsidRDefault="0044140B" w:rsidP="00AF52E0">
            <w:pPr>
              <w:ind w:left="113" w:right="85"/>
              <w:rPr>
                <w:rFonts w:asciiTheme="minorHAnsi" w:hAnsiTheme="minorHAnsi" w:cstheme="minorHAnsi"/>
                <w:sz w:val="22"/>
                <w:szCs w:val="22"/>
              </w:rPr>
            </w:pPr>
            <w:r w:rsidRPr="00DE2238">
              <w:rPr>
                <w:rFonts w:asciiTheme="minorHAnsi" w:hAnsiTheme="minorHAnsi" w:cstheme="minorHAnsi"/>
                <w:sz w:val="22"/>
                <w:szCs w:val="22"/>
              </w:rPr>
              <w:t>Secondaire</w:t>
            </w:r>
          </w:p>
        </w:tc>
        <w:tc>
          <w:tcPr>
            <w:tcW w:w="3147" w:type="dxa"/>
          </w:tcPr>
          <w:p w14:paraId="4103F3E6" w14:textId="77777777" w:rsidR="0044140B" w:rsidRPr="00DE2238" w:rsidRDefault="0044140B" w:rsidP="00AF52E0">
            <w:pPr>
              <w:ind w:left="113" w:right="85"/>
              <w:rPr>
                <w:sz w:val="22"/>
                <w:szCs w:val="22"/>
              </w:rPr>
            </w:pPr>
          </w:p>
        </w:tc>
        <w:tc>
          <w:tcPr>
            <w:tcW w:w="3147" w:type="dxa"/>
          </w:tcPr>
          <w:p w14:paraId="4FB0A43B" w14:textId="77777777" w:rsidR="0044140B" w:rsidRPr="00DE2238" w:rsidRDefault="0044140B" w:rsidP="00AF52E0">
            <w:pPr>
              <w:ind w:left="113" w:right="85"/>
              <w:rPr>
                <w:sz w:val="22"/>
                <w:szCs w:val="22"/>
              </w:rPr>
            </w:pPr>
          </w:p>
        </w:tc>
      </w:tr>
    </w:tbl>
    <w:p w14:paraId="03CF1FE7" w14:textId="77777777" w:rsidR="0044140B" w:rsidRPr="00DE2238" w:rsidRDefault="0044140B" w:rsidP="0044140B">
      <w:pPr>
        <w:jc w:val="both"/>
        <w:rPr>
          <w:rFonts w:cstheme="minorHAnsi"/>
        </w:rPr>
      </w:pPr>
    </w:p>
    <w:p w14:paraId="3C079D9C" w14:textId="77777777" w:rsidR="0044140B" w:rsidRPr="00DE2238" w:rsidRDefault="0044140B" w:rsidP="0044140B">
      <w:pPr>
        <w:jc w:val="both"/>
        <w:rPr>
          <w:rFonts w:cstheme="minorHAnsi"/>
        </w:rPr>
      </w:pPr>
    </w:p>
    <w:p w14:paraId="0B364876" w14:textId="77777777" w:rsidR="0044140B" w:rsidRPr="00DE2238" w:rsidRDefault="0044140B" w:rsidP="0044140B">
      <w:pPr>
        <w:jc w:val="both"/>
        <w:rPr>
          <w:rFonts w:cstheme="minorHAnsi"/>
        </w:rPr>
      </w:pPr>
      <w:r w:rsidRPr="00DE2238">
        <w:rPr>
          <w:rFonts w:cstheme="minorHAnsi"/>
        </w:rPr>
        <w:t>Sceau de l’établissement</w:t>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t>Lieu et date</w:t>
      </w:r>
    </w:p>
    <w:p w14:paraId="3C8681BA" w14:textId="77777777" w:rsidR="0044140B" w:rsidRPr="00DE2238" w:rsidRDefault="0044140B" w:rsidP="0044140B">
      <w:pPr>
        <w:jc w:val="both"/>
        <w:rPr>
          <w:rFonts w:cstheme="minorHAnsi"/>
        </w:rPr>
      </w:pPr>
    </w:p>
    <w:p w14:paraId="0F2B9284" w14:textId="77777777" w:rsidR="0044140B" w:rsidRPr="00DE2238" w:rsidRDefault="0044140B" w:rsidP="0044140B">
      <w:pPr>
        <w:jc w:val="both"/>
        <w:rPr>
          <w:rFonts w:cstheme="minorHAnsi"/>
        </w:rPr>
      </w:pPr>
    </w:p>
    <w:p w14:paraId="15A0928B" w14:textId="77777777" w:rsidR="0044140B" w:rsidRPr="00DE2238" w:rsidRDefault="0044140B" w:rsidP="0044140B">
      <w:pPr>
        <w:jc w:val="both"/>
        <w:rPr>
          <w:rFonts w:cstheme="minorHAnsi"/>
        </w:rPr>
      </w:pPr>
    </w:p>
    <w:p w14:paraId="4C22A800" w14:textId="77777777" w:rsidR="0044140B" w:rsidRPr="00DE2238" w:rsidRDefault="0044140B" w:rsidP="0044140B">
      <w:pPr>
        <w:jc w:val="both"/>
        <w:rPr>
          <w:rFonts w:cstheme="minorHAnsi"/>
        </w:rPr>
      </w:pPr>
    </w:p>
    <w:p w14:paraId="6893E91B" w14:textId="77777777" w:rsidR="0044140B" w:rsidRPr="00DE2238" w:rsidRDefault="0044140B" w:rsidP="0044140B">
      <w:pPr>
        <w:jc w:val="both"/>
        <w:rPr>
          <w:rFonts w:cstheme="minorHAnsi"/>
        </w:rPr>
      </w:pPr>
      <w:r w:rsidRPr="00DE2238">
        <w:rPr>
          <w:rFonts w:cstheme="minorHAnsi"/>
        </w:rPr>
        <w:t>Le (La) Chef(fe) d’établissement</w:t>
      </w:r>
    </w:p>
    <w:p w14:paraId="0D629A3C" w14:textId="77777777" w:rsidR="0044140B" w:rsidRPr="00DE2238" w:rsidRDefault="0044140B" w:rsidP="0044140B">
      <w:pPr>
        <w:jc w:val="both"/>
        <w:rPr>
          <w:rFonts w:cstheme="minorHAnsi"/>
        </w:rPr>
      </w:pPr>
      <w:r w:rsidRPr="00DE2238">
        <w:rPr>
          <w:rFonts w:cstheme="minorHAnsi"/>
        </w:rPr>
        <w:t>(NOM et signature)</w:t>
      </w:r>
    </w:p>
    <w:p w14:paraId="1AC3B914" w14:textId="77777777" w:rsidR="0044140B" w:rsidRPr="00DE2238" w:rsidRDefault="0044140B" w:rsidP="0044140B">
      <w:pPr>
        <w:jc w:val="both"/>
        <w:rPr>
          <w:rFonts w:cstheme="minorHAnsi"/>
        </w:rPr>
      </w:pPr>
    </w:p>
    <w:p w14:paraId="61A00077" w14:textId="77777777" w:rsidR="0044140B" w:rsidRPr="00DE2238" w:rsidRDefault="0044140B" w:rsidP="0044140B">
      <w:pPr>
        <w:pStyle w:val="Corpsdetexte"/>
        <w:jc w:val="both"/>
        <w:rPr>
          <w:rFonts w:cstheme="minorHAnsi"/>
          <w:szCs w:val="22"/>
        </w:rPr>
      </w:pPr>
    </w:p>
    <w:p w14:paraId="523ECB04" w14:textId="77777777" w:rsidR="0044140B" w:rsidRPr="00DE2238" w:rsidRDefault="0044140B" w:rsidP="0044140B">
      <w:pPr>
        <w:pStyle w:val="Corpsdetexte"/>
        <w:jc w:val="both"/>
        <w:rPr>
          <w:rFonts w:cstheme="minorHAnsi"/>
          <w:szCs w:val="22"/>
        </w:rPr>
      </w:pPr>
    </w:p>
    <w:p w14:paraId="4DFF46F9" w14:textId="77777777" w:rsidR="0044140B" w:rsidRPr="00DE2238" w:rsidRDefault="0044140B" w:rsidP="0044140B">
      <w:pPr>
        <w:pStyle w:val="Corpsdetexte"/>
        <w:jc w:val="both"/>
        <w:rPr>
          <w:rFonts w:cstheme="minorHAnsi"/>
          <w:szCs w:val="22"/>
        </w:rPr>
      </w:pPr>
    </w:p>
    <w:p w14:paraId="55529539" w14:textId="77777777" w:rsidR="0044140B" w:rsidRPr="00DE2238" w:rsidRDefault="0044140B" w:rsidP="0044140B">
      <w:pPr>
        <w:pStyle w:val="Corpsdetexte"/>
        <w:jc w:val="both"/>
        <w:rPr>
          <w:rFonts w:cstheme="minorHAnsi"/>
          <w:szCs w:val="22"/>
        </w:rPr>
      </w:pPr>
    </w:p>
    <w:p w14:paraId="5C339295" w14:textId="77777777" w:rsidR="0044140B" w:rsidRPr="00DE2238" w:rsidRDefault="0044140B" w:rsidP="0044140B">
      <w:pPr>
        <w:pStyle w:val="Corpsdetexte"/>
        <w:jc w:val="both"/>
        <w:rPr>
          <w:rFonts w:cstheme="minorHAnsi"/>
          <w:szCs w:val="22"/>
        </w:rPr>
      </w:pPr>
    </w:p>
    <w:p w14:paraId="418B4707" w14:textId="77777777" w:rsidR="0044140B" w:rsidRPr="00DE2238" w:rsidRDefault="0044140B" w:rsidP="0044140B">
      <w:pPr>
        <w:rPr>
          <w:rFonts w:eastAsia="Times New Roman" w:cstheme="minorHAnsi"/>
          <w:b/>
          <w:lang w:eastAsia="ar-SA"/>
        </w:rPr>
      </w:pPr>
      <w:r w:rsidRPr="00DE2238">
        <w:rPr>
          <w:rFonts w:cstheme="minorHAnsi"/>
        </w:rPr>
        <w:br w:type="page"/>
      </w:r>
    </w:p>
    <w:p w14:paraId="1730BCC6" w14:textId="77777777" w:rsidR="0044140B" w:rsidRPr="00DE2238" w:rsidRDefault="0044140B" w:rsidP="0044140B">
      <w:pPr>
        <w:pStyle w:val="Titre4"/>
      </w:pPr>
      <w:r w:rsidRPr="00DE2238">
        <w:lastRenderedPageBreak/>
        <w:t>Annexe 4 : Attestation de changement de forme dans l’enseignement secondaire spécialisé</w:t>
      </w:r>
    </w:p>
    <w:p w14:paraId="43C6BA9E" w14:textId="77777777" w:rsidR="0044140B" w:rsidRPr="00DE2238" w:rsidRDefault="0044140B" w:rsidP="0044140B">
      <w:pPr>
        <w:jc w:val="center"/>
        <w:rPr>
          <w:rFonts w:cstheme="minorHAnsi"/>
          <w:b/>
          <w:u w:val="single"/>
        </w:rPr>
      </w:pPr>
    </w:p>
    <w:p w14:paraId="39F20C33" w14:textId="77777777" w:rsidR="0044140B" w:rsidRPr="00DE2238" w:rsidRDefault="0044140B" w:rsidP="0044140B">
      <w:pPr>
        <w:shd w:val="clear" w:color="auto" w:fill="FFFFFF"/>
        <w:tabs>
          <w:tab w:val="left" w:pos="962"/>
          <w:tab w:val="left" w:pos="1303"/>
          <w:tab w:val="left" w:pos="1586"/>
          <w:tab w:val="left" w:pos="1813"/>
          <w:tab w:val="left" w:pos="3174"/>
          <w:tab w:val="left" w:pos="3967"/>
          <w:tab w:val="left" w:pos="4591"/>
          <w:tab w:val="left" w:pos="4818"/>
          <w:tab w:val="left" w:pos="7513"/>
          <w:tab w:val="left" w:pos="7655"/>
          <w:tab w:val="left" w:pos="7797"/>
        </w:tabs>
        <w:jc w:val="center"/>
        <w:rPr>
          <w:rFonts w:cstheme="minorHAnsi"/>
          <w:b/>
        </w:rPr>
      </w:pPr>
      <w:r w:rsidRPr="00DE2238">
        <w:rPr>
          <w:rFonts w:cstheme="minorHAnsi"/>
          <w:b/>
        </w:rPr>
        <w:t>ENSEIGNEMENT SPECIALISE</w:t>
      </w:r>
    </w:p>
    <w:p w14:paraId="15CAE156" w14:textId="77777777" w:rsidR="0044140B" w:rsidRPr="00DE2238" w:rsidRDefault="0044140B" w:rsidP="0044140B">
      <w:pPr>
        <w:pStyle w:val="Corpsdetexte"/>
        <w:jc w:val="center"/>
        <w:rPr>
          <w:rFonts w:cstheme="minorHAnsi"/>
          <w:b w:val="0"/>
          <w:szCs w:val="22"/>
        </w:rPr>
      </w:pPr>
    </w:p>
    <w:p w14:paraId="23336DCC" w14:textId="77777777" w:rsidR="0044140B" w:rsidRPr="00DE2238" w:rsidRDefault="0044140B" w:rsidP="0044140B">
      <w:pPr>
        <w:pStyle w:val="Corpsdetexte"/>
        <w:jc w:val="center"/>
        <w:rPr>
          <w:rFonts w:cstheme="minorHAnsi"/>
          <w:szCs w:val="22"/>
        </w:rPr>
      </w:pPr>
      <w:r w:rsidRPr="00DE2238">
        <w:rPr>
          <w:rFonts w:cstheme="minorHAnsi"/>
          <w:szCs w:val="22"/>
        </w:rPr>
        <w:t>COMMUNAUTE FRANCAISE</w:t>
      </w:r>
    </w:p>
    <w:p w14:paraId="0707DE84" w14:textId="77777777" w:rsidR="0044140B" w:rsidRPr="00DE2238" w:rsidRDefault="0044140B" w:rsidP="0044140B">
      <w:pPr>
        <w:pStyle w:val="Corpsdetexte"/>
        <w:jc w:val="both"/>
        <w:rPr>
          <w:rFonts w:cstheme="minorHAnsi"/>
          <w:b w:val="0"/>
          <w:szCs w:val="22"/>
        </w:rPr>
      </w:pPr>
    </w:p>
    <w:p w14:paraId="53F0124B" w14:textId="77777777" w:rsidR="0044140B" w:rsidRPr="00DE2238" w:rsidRDefault="0044140B" w:rsidP="0044140B">
      <w:pPr>
        <w:pStyle w:val="Corpsdetexte"/>
        <w:jc w:val="both"/>
        <w:rPr>
          <w:rFonts w:cstheme="minorHAnsi"/>
          <w:b w:val="0"/>
          <w:szCs w:val="22"/>
        </w:rPr>
      </w:pPr>
    </w:p>
    <w:p w14:paraId="3BFAA4C2" w14:textId="77777777" w:rsidR="0044140B" w:rsidRPr="00DE2238" w:rsidRDefault="0044140B" w:rsidP="0044140B">
      <w:pPr>
        <w:pStyle w:val="Corpsdetexte"/>
        <w:jc w:val="both"/>
        <w:rPr>
          <w:rFonts w:cstheme="minorHAnsi"/>
          <w:b w:val="0"/>
          <w:szCs w:val="22"/>
        </w:rPr>
      </w:pPr>
      <w:r w:rsidRPr="00DE2238">
        <w:rPr>
          <w:rFonts w:cstheme="minorHAnsi"/>
          <w:b w:val="0"/>
          <w:szCs w:val="22"/>
        </w:rPr>
        <w:t xml:space="preserve">ETABLISSEMENT : </w:t>
      </w:r>
    </w:p>
    <w:p w14:paraId="198F7454" w14:textId="77777777" w:rsidR="0044140B" w:rsidRPr="00DE2238" w:rsidRDefault="0044140B" w:rsidP="0044140B">
      <w:pPr>
        <w:pStyle w:val="Corpsdetexte"/>
        <w:jc w:val="both"/>
        <w:rPr>
          <w:rFonts w:cstheme="minorHAnsi"/>
          <w:szCs w:val="22"/>
        </w:rPr>
      </w:pPr>
    </w:p>
    <w:p w14:paraId="2F6E89CB" w14:textId="77777777" w:rsidR="0044140B" w:rsidRPr="00DE2238" w:rsidRDefault="0044140B" w:rsidP="0044140B">
      <w:pPr>
        <w:pStyle w:val="Corpsdetexte"/>
        <w:jc w:val="both"/>
        <w:rPr>
          <w:rFonts w:cstheme="minorHAnsi"/>
          <w:szCs w:val="22"/>
        </w:rPr>
      </w:pPr>
    </w:p>
    <w:p w14:paraId="3EA8EAF7" w14:textId="77777777" w:rsidR="0044140B" w:rsidRPr="00DE2238" w:rsidRDefault="0044140B" w:rsidP="0044140B">
      <w:pPr>
        <w:pStyle w:val="Corpsdetexte"/>
        <w:jc w:val="both"/>
        <w:rPr>
          <w:rFonts w:cstheme="minorHAnsi"/>
          <w:szCs w:val="22"/>
        </w:rPr>
      </w:pPr>
    </w:p>
    <w:p w14:paraId="714AE4BD" w14:textId="77777777" w:rsidR="0044140B" w:rsidRPr="00DE2238" w:rsidRDefault="0044140B" w:rsidP="0044140B">
      <w:pPr>
        <w:pStyle w:val="Corpsdetexte"/>
        <w:jc w:val="both"/>
        <w:rPr>
          <w:rFonts w:cstheme="minorHAnsi"/>
          <w:b w:val="0"/>
          <w:szCs w:val="22"/>
        </w:rPr>
      </w:pPr>
      <w:r w:rsidRPr="00DE2238">
        <w:rPr>
          <w:rFonts w:cstheme="minorHAnsi"/>
          <w:b w:val="0"/>
          <w:szCs w:val="22"/>
        </w:rPr>
        <w:t>Numéro FASE :</w:t>
      </w:r>
    </w:p>
    <w:p w14:paraId="61360CC9" w14:textId="77777777" w:rsidR="0044140B" w:rsidRPr="00DE2238" w:rsidRDefault="0044140B" w:rsidP="0044140B">
      <w:pPr>
        <w:pStyle w:val="Corpsdetexte"/>
        <w:jc w:val="both"/>
        <w:rPr>
          <w:rFonts w:cstheme="minorHAnsi"/>
          <w:szCs w:val="22"/>
        </w:rPr>
      </w:pPr>
    </w:p>
    <w:p w14:paraId="71956B09" w14:textId="77777777" w:rsidR="0044140B" w:rsidRPr="00DE2238" w:rsidRDefault="0044140B" w:rsidP="0044140B">
      <w:pPr>
        <w:pStyle w:val="Corpsdetexte"/>
        <w:ind w:firstLine="11"/>
        <w:jc w:val="both"/>
        <w:rPr>
          <w:rFonts w:cstheme="minorHAnsi"/>
          <w:b w:val="0"/>
          <w:szCs w:val="22"/>
        </w:rPr>
      </w:pPr>
      <w:r w:rsidRPr="00DE2238">
        <w:rPr>
          <w:rFonts w:cstheme="minorHAnsi"/>
          <w:b w:val="0"/>
          <w:szCs w:val="22"/>
        </w:rPr>
        <w:t xml:space="preserve">(NOM-Prénom) </w:t>
      </w:r>
      <w:r w:rsidRPr="00DE2238">
        <w:rPr>
          <w:rFonts w:cstheme="minorHAnsi"/>
          <w:b w:val="0"/>
          <w:szCs w:val="22"/>
        </w:rPr>
        <w:tab/>
      </w:r>
      <w:r w:rsidRPr="00DE2238">
        <w:rPr>
          <w:rFonts w:cstheme="minorHAnsi"/>
          <w:b w:val="0"/>
          <w:szCs w:val="22"/>
        </w:rPr>
        <w:tab/>
      </w:r>
      <w:r w:rsidRPr="00DE2238">
        <w:rPr>
          <w:rFonts w:cstheme="minorHAnsi"/>
          <w:b w:val="0"/>
          <w:szCs w:val="22"/>
        </w:rPr>
        <w:tab/>
      </w:r>
      <w:r w:rsidRPr="00DE2238">
        <w:rPr>
          <w:rFonts w:cstheme="minorHAnsi"/>
          <w:b w:val="0"/>
          <w:szCs w:val="22"/>
        </w:rPr>
        <w:tab/>
      </w:r>
      <w:r w:rsidRPr="00DE2238">
        <w:rPr>
          <w:rFonts w:cstheme="minorHAnsi"/>
          <w:b w:val="0"/>
          <w:szCs w:val="22"/>
        </w:rPr>
        <w:tab/>
      </w:r>
      <w:r w:rsidRPr="00DE2238">
        <w:rPr>
          <w:rFonts w:cstheme="minorHAnsi"/>
          <w:b w:val="0"/>
          <w:szCs w:val="22"/>
        </w:rPr>
        <w:tab/>
      </w:r>
      <w:r w:rsidRPr="00DE2238">
        <w:rPr>
          <w:rFonts w:cstheme="minorHAnsi"/>
          <w:b w:val="0"/>
          <w:szCs w:val="22"/>
        </w:rPr>
        <w:tab/>
      </w:r>
      <w:r w:rsidRPr="00DE2238">
        <w:rPr>
          <w:rFonts w:cstheme="minorHAnsi"/>
          <w:b w:val="0"/>
          <w:szCs w:val="22"/>
        </w:rPr>
        <w:tab/>
        <w:t xml:space="preserve">, Président(e) du Conseil de classe, </w:t>
      </w:r>
    </w:p>
    <w:p w14:paraId="0C382751" w14:textId="77777777" w:rsidR="0044140B" w:rsidRPr="00DE2238" w:rsidRDefault="0044140B" w:rsidP="0044140B">
      <w:pPr>
        <w:pStyle w:val="Corpsdetexte"/>
        <w:ind w:firstLine="11"/>
        <w:jc w:val="both"/>
        <w:rPr>
          <w:rFonts w:cstheme="minorHAnsi"/>
          <w:b w:val="0"/>
          <w:szCs w:val="22"/>
        </w:rPr>
      </w:pPr>
    </w:p>
    <w:p w14:paraId="61490965" w14:textId="77777777" w:rsidR="0044140B" w:rsidRPr="00DE2238" w:rsidRDefault="0044140B" w:rsidP="0044140B">
      <w:pPr>
        <w:pStyle w:val="Corpsdetexte"/>
        <w:tabs>
          <w:tab w:val="left" w:pos="6379"/>
        </w:tabs>
        <w:ind w:firstLine="11"/>
        <w:jc w:val="both"/>
        <w:rPr>
          <w:rFonts w:cstheme="minorHAnsi"/>
          <w:b w:val="0"/>
          <w:szCs w:val="22"/>
        </w:rPr>
      </w:pPr>
      <w:proofErr w:type="gramStart"/>
      <w:r w:rsidRPr="00DE2238">
        <w:rPr>
          <w:rFonts w:cstheme="minorHAnsi"/>
          <w:b w:val="0"/>
          <w:szCs w:val="22"/>
        </w:rPr>
        <w:t>certifie</w:t>
      </w:r>
      <w:proofErr w:type="gramEnd"/>
      <w:r w:rsidRPr="00DE2238">
        <w:rPr>
          <w:rFonts w:cstheme="minorHAnsi"/>
          <w:b w:val="0"/>
          <w:szCs w:val="22"/>
        </w:rPr>
        <w:t xml:space="preserve"> que le Conseil de classe – qui s’est réuni le </w:t>
      </w:r>
      <w:r w:rsidRPr="00DE2238">
        <w:rPr>
          <w:rFonts w:cstheme="minorHAnsi"/>
          <w:b w:val="0"/>
          <w:szCs w:val="22"/>
        </w:rPr>
        <w:tab/>
      </w:r>
      <w:r w:rsidRPr="00DE2238">
        <w:rPr>
          <w:rFonts w:cstheme="minorHAnsi"/>
          <w:b w:val="0"/>
          <w:szCs w:val="22"/>
        </w:rPr>
        <w:tab/>
      </w:r>
      <w:r w:rsidRPr="00DE2238">
        <w:rPr>
          <w:rFonts w:cstheme="minorHAnsi"/>
          <w:b w:val="0"/>
          <w:szCs w:val="22"/>
        </w:rPr>
        <w:tab/>
        <w:t>- s’est prononcé pour le changement de forme de l’élève suivant :</w:t>
      </w:r>
    </w:p>
    <w:p w14:paraId="49FA3FA8" w14:textId="77777777" w:rsidR="0044140B" w:rsidRPr="00DE2238" w:rsidRDefault="0044140B" w:rsidP="0044140B">
      <w:pPr>
        <w:pStyle w:val="Corpsdetexte"/>
        <w:jc w:val="both"/>
        <w:rPr>
          <w:rFonts w:cstheme="minorHAnsi"/>
          <w:b w:val="0"/>
          <w:szCs w:val="22"/>
        </w:rPr>
      </w:pPr>
    </w:p>
    <w:p w14:paraId="2068F350" w14:textId="77777777" w:rsidR="0044140B" w:rsidRPr="00DE2238" w:rsidRDefault="0044140B" w:rsidP="0044140B">
      <w:pPr>
        <w:pStyle w:val="Corpsdetexte"/>
        <w:jc w:val="both"/>
        <w:rPr>
          <w:rFonts w:cstheme="minorHAnsi"/>
          <w:b w:val="0"/>
          <w:szCs w:val="22"/>
        </w:rPr>
      </w:pPr>
    </w:p>
    <w:p w14:paraId="754B1163" w14:textId="77777777" w:rsidR="0044140B" w:rsidRPr="00DE2238" w:rsidRDefault="0044140B" w:rsidP="0044140B">
      <w:pPr>
        <w:pStyle w:val="Corpsdetexte"/>
        <w:jc w:val="both"/>
        <w:rPr>
          <w:rFonts w:cstheme="minorHAnsi"/>
          <w:b w:val="0"/>
          <w:szCs w:val="22"/>
        </w:rPr>
      </w:pPr>
      <w:r w:rsidRPr="00DE2238">
        <w:rPr>
          <w:rFonts w:cstheme="minorHAnsi"/>
          <w:b w:val="0"/>
          <w:szCs w:val="22"/>
        </w:rPr>
        <w:t xml:space="preserve">NOM : </w:t>
      </w:r>
    </w:p>
    <w:p w14:paraId="5BE6EE30" w14:textId="77777777" w:rsidR="0044140B" w:rsidRPr="00DE2238" w:rsidRDefault="0044140B" w:rsidP="0044140B">
      <w:pPr>
        <w:pStyle w:val="Corpsdetexte"/>
        <w:jc w:val="both"/>
        <w:rPr>
          <w:rFonts w:cstheme="minorHAnsi"/>
          <w:b w:val="0"/>
          <w:szCs w:val="22"/>
        </w:rPr>
      </w:pPr>
    </w:p>
    <w:p w14:paraId="454C7E94" w14:textId="77777777" w:rsidR="0044140B" w:rsidRPr="00DE2238" w:rsidRDefault="0044140B" w:rsidP="0044140B">
      <w:pPr>
        <w:pStyle w:val="Corpsdetexte"/>
        <w:jc w:val="both"/>
        <w:rPr>
          <w:rFonts w:cstheme="minorHAnsi"/>
          <w:b w:val="0"/>
          <w:szCs w:val="22"/>
        </w:rPr>
      </w:pPr>
      <w:r w:rsidRPr="00DE2238">
        <w:rPr>
          <w:rFonts w:cstheme="minorHAnsi"/>
          <w:b w:val="0"/>
          <w:szCs w:val="22"/>
        </w:rPr>
        <w:t>PRENOM :</w:t>
      </w:r>
    </w:p>
    <w:p w14:paraId="22A0D71F" w14:textId="77777777" w:rsidR="0044140B" w:rsidRPr="00DE2238" w:rsidRDefault="0044140B" w:rsidP="0044140B">
      <w:pPr>
        <w:pStyle w:val="Corpsdetexte"/>
        <w:jc w:val="both"/>
        <w:rPr>
          <w:rFonts w:cstheme="minorHAnsi"/>
          <w:b w:val="0"/>
          <w:szCs w:val="22"/>
        </w:rPr>
      </w:pPr>
    </w:p>
    <w:p w14:paraId="0F69948F" w14:textId="77777777" w:rsidR="0044140B" w:rsidRPr="00DE2238" w:rsidRDefault="0044140B" w:rsidP="0044140B">
      <w:pPr>
        <w:pStyle w:val="Corpsdetexte"/>
        <w:jc w:val="both"/>
        <w:rPr>
          <w:rFonts w:cstheme="minorHAnsi"/>
          <w:b w:val="0"/>
          <w:szCs w:val="22"/>
        </w:rPr>
      </w:pPr>
      <w:r w:rsidRPr="00DE2238">
        <w:rPr>
          <w:rFonts w:cstheme="minorHAnsi"/>
          <w:b w:val="0"/>
          <w:szCs w:val="22"/>
        </w:rPr>
        <w:t xml:space="preserve">Type d’enseignement spécialisé : </w:t>
      </w:r>
    </w:p>
    <w:p w14:paraId="6074F2B0" w14:textId="77777777" w:rsidR="0044140B" w:rsidRPr="00DE2238" w:rsidRDefault="0044140B" w:rsidP="0044140B">
      <w:pPr>
        <w:pStyle w:val="Corpsdetexte"/>
        <w:jc w:val="both"/>
        <w:rPr>
          <w:rFonts w:cstheme="minorHAnsi"/>
          <w:b w:val="0"/>
          <w:szCs w:val="22"/>
        </w:rPr>
      </w:pPr>
    </w:p>
    <w:p w14:paraId="018F2162" w14:textId="77777777" w:rsidR="0044140B" w:rsidRPr="00DE2238" w:rsidRDefault="0044140B" w:rsidP="0044140B">
      <w:pPr>
        <w:pStyle w:val="Corpsdetexte"/>
        <w:jc w:val="both"/>
        <w:rPr>
          <w:rFonts w:cstheme="minorHAnsi"/>
          <w:b w:val="0"/>
          <w:szCs w:val="22"/>
        </w:rPr>
      </w:pPr>
      <w:r w:rsidRPr="00DE2238">
        <w:rPr>
          <w:rFonts w:cstheme="minorHAnsi"/>
          <w:b w:val="0"/>
          <w:szCs w:val="22"/>
        </w:rPr>
        <w:t>Ancienne forme :</w:t>
      </w:r>
    </w:p>
    <w:p w14:paraId="6B005F1A" w14:textId="77777777" w:rsidR="0044140B" w:rsidRPr="00DE2238" w:rsidRDefault="0044140B" w:rsidP="0044140B">
      <w:pPr>
        <w:pStyle w:val="Corpsdetexte"/>
        <w:jc w:val="both"/>
        <w:rPr>
          <w:rFonts w:cstheme="minorHAnsi"/>
          <w:b w:val="0"/>
          <w:szCs w:val="22"/>
        </w:rPr>
      </w:pPr>
    </w:p>
    <w:p w14:paraId="084D52A0" w14:textId="77777777" w:rsidR="0044140B" w:rsidRPr="00DE2238" w:rsidRDefault="0044140B" w:rsidP="0044140B">
      <w:pPr>
        <w:pStyle w:val="Corpsdetexte"/>
        <w:jc w:val="both"/>
        <w:rPr>
          <w:rFonts w:cstheme="minorHAnsi"/>
          <w:b w:val="0"/>
          <w:szCs w:val="22"/>
        </w:rPr>
      </w:pPr>
      <w:r w:rsidRPr="00DE2238">
        <w:rPr>
          <w:rFonts w:cstheme="minorHAnsi"/>
          <w:b w:val="0"/>
          <w:szCs w:val="22"/>
        </w:rPr>
        <w:t>Nouvelle forme :</w:t>
      </w:r>
    </w:p>
    <w:p w14:paraId="19676B9D" w14:textId="77777777" w:rsidR="0044140B" w:rsidRPr="00DE2238" w:rsidRDefault="0044140B" w:rsidP="0044140B">
      <w:pPr>
        <w:pStyle w:val="Corpsdetexte"/>
        <w:jc w:val="both"/>
        <w:rPr>
          <w:rFonts w:cstheme="minorHAnsi"/>
          <w:b w:val="0"/>
          <w:szCs w:val="22"/>
        </w:rPr>
      </w:pPr>
    </w:p>
    <w:p w14:paraId="2F983550" w14:textId="77777777" w:rsidR="0044140B" w:rsidRPr="00DE2238" w:rsidRDefault="0044140B" w:rsidP="0044140B">
      <w:pPr>
        <w:pStyle w:val="Corpsdetexte"/>
        <w:jc w:val="both"/>
        <w:rPr>
          <w:rFonts w:cstheme="minorHAnsi"/>
          <w:b w:val="0"/>
          <w:szCs w:val="22"/>
        </w:rPr>
      </w:pPr>
      <w:r w:rsidRPr="00DE2238">
        <w:rPr>
          <w:rFonts w:cstheme="minorHAnsi"/>
          <w:b w:val="0"/>
          <w:szCs w:val="22"/>
        </w:rPr>
        <w:t>Niveau :</w:t>
      </w:r>
    </w:p>
    <w:p w14:paraId="7D41F847" w14:textId="77777777" w:rsidR="0044140B" w:rsidRPr="00DE2238" w:rsidRDefault="0044140B" w:rsidP="0044140B">
      <w:pPr>
        <w:pStyle w:val="Corpsdetexte"/>
        <w:jc w:val="both"/>
        <w:rPr>
          <w:rFonts w:cstheme="minorHAnsi"/>
          <w:b w:val="0"/>
          <w:szCs w:val="22"/>
        </w:rPr>
      </w:pPr>
    </w:p>
    <w:p w14:paraId="66DEC12A" w14:textId="77777777" w:rsidR="0044140B" w:rsidRPr="00DE2238" w:rsidRDefault="0044140B" w:rsidP="0044140B">
      <w:pPr>
        <w:pStyle w:val="Corpsdetexte"/>
        <w:jc w:val="both"/>
        <w:rPr>
          <w:rFonts w:cstheme="minorHAnsi"/>
          <w:b w:val="0"/>
          <w:szCs w:val="22"/>
        </w:rPr>
      </w:pPr>
      <w:r w:rsidRPr="00DE2238">
        <w:rPr>
          <w:rFonts w:cstheme="minorHAnsi"/>
          <w:b w:val="0"/>
          <w:szCs w:val="22"/>
        </w:rPr>
        <w:t>Phase :</w:t>
      </w:r>
    </w:p>
    <w:p w14:paraId="0AA54E63" w14:textId="77777777" w:rsidR="0044140B" w:rsidRPr="00DE2238" w:rsidRDefault="0044140B" w:rsidP="0044140B">
      <w:pPr>
        <w:pStyle w:val="Corpsdetexte"/>
        <w:jc w:val="both"/>
        <w:rPr>
          <w:rFonts w:cstheme="minorHAnsi"/>
          <w:b w:val="0"/>
          <w:szCs w:val="22"/>
        </w:rPr>
      </w:pPr>
    </w:p>
    <w:p w14:paraId="02BCF58C" w14:textId="77777777" w:rsidR="0044140B" w:rsidRPr="00DE2238" w:rsidRDefault="0044140B" w:rsidP="0044140B">
      <w:pPr>
        <w:pStyle w:val="Corpsdetexte"/>
        <w:jc w:val="both"/>
        <w:rPr>
          <w:rFonts w:cstheme="minorHAnsi"/>
          <w:szCs w:val="22"/>
        </w:rPr>
      </w:pPr>
    </w:p>
    <w:p w14:paraId="2624BD93" w14:textId="77777777" w:rsidR="0044140B" w:rsidRPr="00DE2238" w:rsidRDefault="0044140B" w:rsidP="0044140B">
      <w:pPr>
        <w:pStyle w:val="Corpsdetexte"/>
        <w:jc w:val="both"/>
        <w:rPr>
          <w:rFonts w:cstheme="minorHAnsi"/>
          <w:b w:val="0"/>
          <w:szCs w:val="22"/>
        </w:rPr>
      </w:pPr>
      <w:r w:rsidRPr="00DE2238">
        <w:rPr>
          <w:rFonts w:cstheme="minorHAnsi"/>
          <w:b w:val="0"/>
          <w:szCs w:val="22"/>
          <w:u w:val="single"/>
        </w:rPr>
        <w:t>Cette décision est fondée sur le(s) motif(s) suivant(s)</w:t>
      </w:r>
      <w:r w:rsidRPr="00DE2238">
        <w:rPr>
          <w:rFonts w:cstheme="minorHAnsi"/>
          <w:b w:val="0"/>
          <w:szCs w:val="22"/>
        </w:rPr>
        <w:t> :</w:t>
      </w:r>
    </w:p>
    <w:p w14:paraId="6A896F58" w14:textId="77777777" w:rsidR="0044140B" w:rsidRPr="00DE2238" w:rsidRDefault="0044140B" w:rsidP="0044140B">
      <w:pPr>
        <w:pStyle w:val="Corpsdetexte"/>
        <w:jc w:val="both"/>
        <w:rPr>
          <w:rFonts w:cstheme="minorHAnsi"/>
          <w:szCs w:val="22"/>
        </w:rPr>
      </w:pPr>
    </w:p>
    <w:p w14:paraId="358163A1" w14:textId="77777777" w:rsidR="0044140B" w:rsidRPr="00DE2238" w:rsidRDefault="0044140B" w:rsidP="0044140B">
      <w:pPr>
        <w:pStyle w:val="Corpsdetexte"/>
        <w:jc w:val="both"/>
        <w:rPr>
          <w:rFonts w:cstheme="minorHAnsi"/>
          <w:szCs w:val="22"/>
        </w:rPr>
      </w:pPr>
    </w:p>
    <w:p w14:paraId="3FD7D71A" w14:textId="77777777" w:rsidR="0044140B" w:rsidRPr="00DE2238" w:rsidRDefault="0044140B" w:rsidP="0044140B">
      <w:pPr>
        <w:pStyle w:val="Corpsdetexte"/>
        <w:jc w:val="both"/>
        <w:rPr>
          <w:rFonts w:cstheme="minorHAnsi"/>
          <w:szCs w:val="22"/>
        </w:rPr>
      </w:pPr>
    </w:p>
    <w:p w14:paraId="5663E273" w14:textId="77777777" w:rsidR="0044140B" w:rsidRPr="00DE2238" w:rsidRDefault="0044140B" w:rsidP="0044140B">
      <w:pPr>
        <w:pStyle w:val="Corpsdetexte"/>
        <w:jc w:val="both"/>
        <w:rPr>
          <w:rFonts w:cstheme="minorHAnsi"/>
          <w:szCs w:val="22"/>
        </w:rPr>
      </w:pPr>
    </w:p>
    <w:p w14:paraId="50F34618" w14:textId="77777777" w:rsidR="0044140B" w:rsidRPr="00DE2238" w:rsidRDefault="0044140B" w:rsidP="0044140B">
      <w:pPr>
        <w:pStyle w:val="Corpsdetexte"/>
        <w:jc w:val="both"/>
        <w:rPr>
          <w:rFonts w:cstheme="minorHAnsi"/>
          <w:b w:val="0"/>
          <w:szCs w:val="22"/>
        </w:rPr>
      </w:pPr>
      <w:r w:rsidRPr="00DE2238">
        <w:rPr>
          <w:rFonts w:cstheme="minorHAnsi"/>
          <w:b w:val="0"/>
          <w:szCs w:val="22"/>
        </w:rPr>
        <w:t>Le (La) Président(e),</w:t>
      </w:r>
    </w:p>
    <w:p w14:paraId="1FD4EB46" w14:textId="77777777" w:rsidR="0044140B" w:rsidRPr="00DE2238" w:rsidRDefault="0044140B" w:rsidP="0044140B">
      <w:pPr>
        <w:pStyle w:val="Corpsdetexte"/>
        <w:jc w:val="both"/>
        <w:rPr>
          <w:rFonts w:cstheme="minorHAnsi"/>
          <w:b w:val="0"/>
          <w:szCs w:val="22"/>
        </w:rPr>
      </w:pPr>
    </w:p>
    <w:p w14:paraId="4652AD21" w14:textId="77777777" w:rsidR="0044140B" w:rsidRPr="00DE2238" w:rsidRDefault="0044140B" w:rsidP="0044140B">
      <w:pPr>
        <w:rPr>
          <w:rFonts w:eastAsia="Times New Roman" w:cstheme="minorHAnsi"/>
          <w:b/>
          <w:lang w:eastAsia="ar-SA"/>
        </w:rPr>
      </w:pPr>
    </w:p>
    <w:p w14:paraId="6CC89683" w14:textId="77777777" w:rsidR="0044140B" w:rsidRPr="00DE2238" w:rsidRDefault="0044140B" w:rsidP="0044140B">
      <w:pPr>
        <w:jc w:val="both"/>
        <w:rPr>
          <w:rFonts w:cstheme="minorHAnsi"/>
          <w:b/>
          <w:u w:val="single"/>
        </w:rPr>
        <w:sectPr w:rsidR="0044140B" w:rsidRPr="00DE2238" w:rsidSect="00B6004E">
          <w:pgSz w:w="11906" w:h="16838"/>
          <w:pgMar w:top="567" w:right="1134" w:bottom="567" w:left="1134" w:header="567" w:footer="567" w:gutter="0"/>
          <w:cols w:space="720"/>
          <w:docGrid w:linePitch="299"/>
        </w:sectPr>
      </w:pPr>
    </w:p>
    <w:p w14:paraId="66432363" w14:textId="77777777" w:rsidR="0044140B" w:rsidRPr="00DE2238" w:rsidRDefault="0044140B" w:rsidP="0044140B">
      <w:pPr>
        <w:pStyle w:val="Titre4"/>
      </w:pPr>
      <w:r w:rsidRPr="00DE2238">
        <w:lastRenderedPageBreak/>
        <w:t>Annexe 5 : Liste alphabétique de tous les élèves de nationalité étrangère hors union européenne</w:t>
      </w:r>
    </w:p>
    <w:p w14:paraId="38B17A49" w14:textId="77777777" w:rsidR="0044140B" w:rsidRPr="00DE2238" w:rsidRDefault="0044140B" w:rsidP="0044140B">
      <w:pPr>
        <w:rPr>
          <w:rFonts w:cstheme="minorHAnsi"/>
        </w:rPr>
      </w:pPr>
    </w:p>
    <w:p w14:paraId="0BAD1CE3" w14:textId="77777777" w:rsidR="0044140B" w:rsidRPr="00DE2238" w:rsidRDefault="0044140B" w:rsidP="0044140B">
      <w:pPr>
        <w:rPr>
          <w:rFonts w:cstheme="minorHAnsi"/>
        </w:rPr>
      </w:pPr>
      <w:r w:rsidRPr="00DE2238">
        <w:rPr>
          <w:rFonts w:cstheme="minorHAnsi"/>
        </w:rPr>
        <w:t xml:space="preserve">INSCRITS AU : </w:t>
      </w:r>
      <w:r w:rsidRPr="00DE2238">
        <w:rPr>
          <w:rFonts w:cstheme="minorHAnsi"/>
        </w:rPr>
        <w:sym w:font="Wingdings" w:char="F06F"/>
      </w:r>
      <w:r w:rsidRPr="00DE2238">
        <w:rPr>
          <w:rFonts w:cstheme="minorHAnsi"/>
        </w:rPr>
        <w:t xml:space="preserve"> 1</w:t>
      </w:r>
      <w:r w:rsidRPr="00DE2238">
        <w:rPr>
          <w:rFonts w:cstheme="minorHAnsi"/>
          <w:vertAlign w:val="superscript"/>
        </w:rPr>
        <w:t>er</w:t>
      </w:r>
      <w:r w:rsidRPr="00DE2238">
        <w:rPr>
          <w:rFonts w:cstheme="minorHAnsi"/>
        </w:rPr>
        <w:t xml:space="preserve"> OCTOBRE / </w:t>
      </w:r>
      <w:r w:rsidRPr="00DE2238">
        <w:rPr>
          <w:rFonts w:cstheme="minorHAnsi"/>
        </w:rPr>
        <w:sym w:font="Wingdings" w:char="F06F"/>
      </w:r>
      <w:r w:rsidRPr="00DE2238">
        <w:rPr>
          <w:rFonts w:cstheme="minorHAnsi"/>
        </w:rPr>
        <w:t xml:space="preserve"> 15 JANVIER</w:t>
      </w:r>
    </w:p>
    <w:p w14:paraId="0B39E631" w14:textId="77777777" w:rsidR="0044140B" w:rsidRPr="00DE2238" w:rsidRDefault="0044140B" w:rsidP="0044140B">
      <w:pPr>
        <w:rPr>
          <w:rFonts w:cstheme="minorHAnsi"/>
        </w:rPr>
      </w:pPr>
    </w:p>
    <w:p w14:paraId="4740A258" w14:textId="77777777" w:rsidR="0044140B" w:rsidRPr="00DE2238" w:rsidRDefault="0044140B" w:rsidP="0044140B">
      <w:pPr>
        <w:rPr>
          <w:rFonts w:cstheme="minorHAnsi"/>
        </w:rPr>
      </w:pPr>
      <w:r w:rsidRPr="00DE2238">
        <w:rPr>
          <w:rFonts w:cstheme="minorHAnsi"/>
        </w:rPr>
        <w:t>Dénomination et adresse de l’établissement :</w:t>
      </w:r>
    </w:p>
    <w:p w14:paraId="15A0DAD2" w14:textId="77777777" w:rsidR="0044140B" w:rsidRPr="00DE2238" w:rsidRDefault="0044140B" w:rsidP="0044140B">
      <w:pPr>
        <w:rPr>
          <w:rFonts w:cstheme="minorHAnsi"/>
        </w:rPr>
      </w:pPr>
    </w:p>
    <w:p w14:paraId="56F75D64" w14:textId="77777777" w:rsidR="0044140B" w:rsidRPr="00DE2238" w:rsidRDefault="0044140B" w:rsidP="0044140B">
      <w:pPr>
        <w:rPr>
          <w:rFonts w:cstheme="minorHAnsi"/>
        </w:rPr>
      </w:pPr>
      <w:r w:rsidRPr="00DE2238">
        <w:rPr>
          <w:rFonts w:cstheme="minorHAnsi"/>
        </w:rPr>
        <w:t>N° matricule :</w:t>
      </w:r>
    </w:p>
    <w:p w14:paraId="6AC69A85" w14:textId="77777777" w:rsidR="0044140B" w:rsidRPr="00DE2238" w:rsidRDefault="0044140B" w:rsidP="0044140B">
      <w:pPr>
        <w:rPr>
          <w:rFonts w:cstheme="minorHAnsi"/>
        </w:rPr>
      </w:pPr>
    </w:p>
    <w:p w14:paraId="6022CE4F" w14:textId="77777777" w:rsidR="0044140B" w:rsidRPr="00DE2238" w:rsidRDefault="0044140B" w:rsidP="0044140B">
      <w:pPr>
        <w:rPr>
          <w:rFonts w:cstheme="minorHAnsi"/>
        </w:rPr>
      </w:pPr>
      <w:r w:rsidRPr="00DE2238">
        <w:rPr>
          <w:rFonts w:cstheme="minorHAnsi"/>
        </w:rPr>
        <w:t>N°téléphone :</w:t>
      </w:r>
    </w:p>
    <w:p w14:paraId="32519F6A" w14:textId="77777777" w:rsidR="0044140B" w:rsidRPr="00DE2238" w:rsidRDefault="0044140B" w:rsidP="0044140B">
      <w:pPr>
        <w:rPr>
          <w:rFonts w:cstheme="minorHAnsi"/>
        </w:rPr>
      </w:pPr>
    </w:p>
    <w:p w14:paraId="005D82DF" w14:textId="77777777" w:rsidR="0044140B" w:rsidRPr="00DE2238" w:rsidRDefault="0044140B" w:rsidP="0044140B">
      <w:pPr>
        <w:rPr>
          <w:rFonts w:cstheme="minorHAnsi"/>
        </w:rPr>
      </w:pPr>
    </w:p>
    <w:p w14:paraId="1E7264EE" w14:textId="77777777" w:rsidR="0044140B" w:rsidRPr="00DE2238" w:rsidRDefault="0044140B" w:rsidP="0044140B">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
        <w:gridCol w:w="751"/>
        <w:gridCol w:w="989"/>
        <w:gridCol w:w="856"/>
        <w:gridCol w:w="1236"/>
        <w:gridCol w:w="1128"/>
        <w:gridCol w:w="1032"/>
        <w:gridCol w:w="845"/>
        <w:gridCol w:w="1075"/>
        <w:gridCol w:w="846"/>
        <w:gridCol w:w="895"/>
        <w:gridCol w:w="1172"/>
        <w:gridCol w:w="1348"/>
        <w:gridCol w:w="1244"/>
      </w:tblGrid>
      <w:tr w:rsidR="0044140B" w:rsidRPr="00DE2238" w14:paraId="25C5A6FF" w14:textId="77777777" w:rsidTr="00AF52E0">
        <w:tc>
          <w:tcPr>
            <w:tcW w:w="803" w:type="dxa"/>
            <w:shd w:val="clear" w:color="auto" w:fill="D9D9D9"/>
          </w:tcPr>
          <w:p w14:paraId="2596AF9E" w14:textId="77777777" w:rsidR="0044140B" w:rsidRPr="00DE2238" w:rsidRDefault="0044140B" w:rsidP="00AF52E0">
            <w:pPr>
              <w:jc w:val="center"/>
              <w:rPr>
                <w:rFonts w:cstheme="minorHAnsi"/>
                <w:b/>
              </w:rPr>
            </w:pPr>
            <w:r w:rsidRPr="00DE2238">
              <w:rPr>
                <w:rFonts w:cstheme="minorHAnsi"/>
                <w:b/>
              </w:rPr>
              <w:t>1</w:t>
            </w:r>
          </w:p>
        </w:tc>
        <w:tc>
          <w:tcPr>
            <w:tcW w:w="751" w:type="dxa"/>
            <w:shd w:val="clear" w:color="auto" w:fill="D9D9D9"/>
          </w:tcPr>
          <w:p w14:paraId="20DC0842" w14:textId="77777777" w:rsidR="0044140B" w:rsidRPr="00DE2238" w:rsidRDefault="0044140B" w:rsidP="00AF52E0">
            <w:pPr>
              <w:jc w:val="center"/>
              <w:rPr>
                <w:rFonts w:cstheme="minorHAnsi"/>
                <w:b/>
              </w:rPr>
            </w:pPr>
            <w:r w:rsidRPr="00DE2238">
              <w:rPr>
                <w:rFonts w:cstheme="minorHAnsi"/>
                <w:b/>
              </w:rPr>
              <w:t>2</w:t>
            </w:r>
          </w:p>
        </w:tc>
        <w:tc>
          <w:tcPr>
            <w:tcW w:w="989" w:type="dxa"/>
            <w:shd w:val="clear" w:color="auto" w:fill="D9D9D9"/>
          </w:tcPr>
          <w:p w14:paraId="343586DF" w14:textId="77777777" w:rsidR="0044140B" w:rsidRPr="00DE2238" w:rsidRDefault="0044140B" w:rsidP="00AF52E0">
            <w:pPr>
              <w:jc w:val="center"/>
              <w:rPr>
                <w:rFonts w:cstheme="minorHAnsi"/>
                <w:b/>
              </w:rPr>
            </w:pPr>
            <w:r w:rsidRPr="00DE2238">
              <w:rPr>
                <w:rFonts w:cstheme="minorHAnsi"/>
                <w:b/>
              </w:rPr>
              <w:t>3</w:t>
            </w:r>
          </w:p>
        </w:tc>
        <w:tc>
          <w:tcPr>
            <w:tcW w:w="856" w:type="dxa"/>
            <w:shd w:val="clear" w:color="auto" w:fill="D9D9D9"/>
          </w:tcPr>
          <w:p w14:paraId="0483EA03" w14:textId="77777777" w:rsidR="0044140B" w:rsidRPr="00DE2238" w:rsidRDefault="0044140B" w:rsidP="00AF52E0">
            <w:pPr>
              <w:jc w:val="center"/>
              <w:rPr>
                <w:rFonts w:cstheme="minorHAnsi"/>
                <w:b/>
              </w:rPr>
            </w:pPr>
            <w:r w:rsidRPr="00DE2238">
              <w:rPr>
                <w:rFonts w:cstheme="minorHAnsi"/>
                <w:b/>
              </w:rPr>
              <w:t>4</w:t>
            </w:r>
          </w:p>
        </w:tc>
        <w:tc>
          <w:tcPr>
            <w:tcW w:w="1236" w:type="dxa"/>
            <w:shd w:val="clear" w:color="auto" w:fill="D9D9D9"/>
          </w:tcPr>
          <w:p w14:paraId="53B53620" w14:textId="77777777" w:rsidR="0044140B" w:rsidRPr="00DE2238" w:rsidRDefault="0044140B" w:rsidP="00AF52E0">
            <w:pPr>
              <w:jc w:val="center"/>
              <w:rPr>
                <w:rFonts w:cstheme="minorHAnsi"/>
                <w:b/>
              </w:rPr>
            </w:pPr>
            <w:r w:rsidRPr="00DE2238">
              <w:rPr>
                <w:rFonts w:cstheme="minorHAnsi"/>
                <w:b/>
              </w:rPr>
              <w:t>5</w:t>
            </w:r>
          </w:p>
        </w:tc>
        <w:tc>
          <w:tcPr>
            <w:tcW w:w="1128" w:type="dxa"/>
            <w:shd w:val="clear" w:color="auto" w:fill="D9D9D9"/>
          </w:tcPr>
          <w:p w14:paraId="69EA5CF0" w14:textId="77777777" w:rsidR="0044140B" w:rsidRPr="00DE2238" w:rsidRDefault="0044140B" w:rsidP="00AF52E0">
            <w:pPr>
              <w:jc w:val="center"/>
              <w:rPr>
                <w:rFonts w:cstheme="minorHAnsi"/>
                <w:b/>
              </w:rPr>
            </w:pPr>
            <w:r w:rsidRPr="00DE2238">
              <w:rPr>
                <w:rFonts w:cstheme="minorHAnsi"/>
                <w:b/>
              </w:rPr>
              <w:t>6</w:t>
            </w:r>
          </w:p>
        </w:tc>
        <w:tc>
          <w:tcPr>
            <w:tcW w:w="1032" w:type="dxa"/>
            <w:shd w:val="clear" w:color="auto" w:fill="D9D9D9"/>
          </w:tcPr>
          <w:p w14:paraId="5EFC51EE" w14:textId="77777777" w:rsidR="0044140B" w:rsidRPr="00DE2238" w:rsidRDefault="0044140B" w:rsidP="00AF52E0">
            <w:pPr>
              <w:jc w:val="center"/>
              <w:rPr>
                <w:rFonts w:cstheme="minorHAnsi"/>
                <w:b/>
              </w:rPr>
            </w:pPr>
            <w:r w:rsidRPr="00DE2238">
              <w:rPr>
                <w:rFonts w:cstheme="minorHAnsi"/>
                <w:b/>
              </w:rPr>
              <w:t>7</w:t>
            </w:r>
          </w:p>
        </w:tc>
        <w:tc>
          <w:tcPr>
            <w:tcW w:w="845" w:type="dxa"/>
            <w:shd w:val="clear" w:color="auto" w:fill="D9D9D9"/>
          </w:tcPr>
          <w:p w14:paraId="10E00323" w14:textId="77777777" w:rsidR="0044140B" w:rsidRPr="00DE2238" w:rsidRDefault="0044140B" w:rsidP="00AF52E0">
            <w:pPr>
              <w:jc w:val="center"/>
              <w:rPr>
                <w:rFonts w:cstheme="minorHAnsi"/>
                <w:b/>
              </w:rPr>
            </w:pPr>
            <w:r w:rsidRPr="00DE2238">
              <w:rPr>
                <w:rFonts w:cstheme="minorHAnsi"/>
                <w:b/>
              </w:rPr>
              <w:t>8</w:t>
            </w:r>
          </w:p>
        </w:tc>
        <w:tc>
          <w:tcPr>
            <w:tcW w:w="1075" w:type="dxa"/>
            <w:shd w:val="clear" w:color="auto" w:fill="D9D9D9"/>
          </w:tcPr>
          <w:p w14:paraId="7CE509DD" w14:textId="77777777" w:rsidR="0044140B" w:rsidRPr="00DE2238" w:rsidRDefault="0044140B" w:rsidP="00AF52E0">
            <w:pPr>
              <w:jc w:val="center"/>
              <w:rPr>
                <w:rFonts w:cstheme="minorHAnsi"/>
                <w:b/>
              </w:rPr>
            </w:pPr>
            <w:r w:rsidRPr="00DE2238">
              <w:rPr>
                <w:rFonts w:cstheme="minorHAnsi"/>
                <w:b/>
              </w:rPr>
              <w:t>9</w:t>
            </w:r>
          </w:p>
        </w:tc>
        <w:tc>
          <w:tcPr>
            <w:tcW w:w="846" w:type="dxa"/>
            <w:shd w:val="clear" w:color="auto" w:fill="D9D9D9"/>
          </w:tcPr>
          <w:p w14:paraId="79B84D4E" w14:textId="77777777" w:rsidR="0044140B" w:rsidRPr="00DE2238" w:rsidRDefault="0044140B" w:rsidP="00AF52E0">
            <w:pPr>
              <w:jc w:val="center"/>
              <w:rPr>
                <w:rFonts w:cstheme="minorHAnsi"/>
                <w:b/>
              </w:rPr>
            </w:pPr>
            <w:r w:rsidRPr="00DE2238">
              <w:rPr>
                <w:rFonts w:cstheme="minorHAnsi"/>
                <w:b/>
              </w:rPr>
              <w:t>10</w:t>
            </w:r>
          </w:p>
        </w:tc>
        <w:tc>
          <w:tcPr>
            <w:tcW w:w="895" w:type="dxa"/>
            <w:shd w:val="clear" w:color="auto" w:fill="D9D9D9"/>
          </w:tcPr>
          <w:p w14:paraId="2E7AAA70" w14:textId="77777777" w:rsidR="0044140B" w:rsidRPr="00DE2238" w:rsidRDefault="0044140B" w:rsidP="00AF52E0">
            <w:pPr>
              <w:jc w:val="center"/>
              <w:rPr>
                <w:rFonts w:cstheme="minorHAnsi"/>
                <w:b/>
              </w:rPr>
            </w:pPr>
            <w:r w:rsidRPr="00DE2238">
              <w:rPr>
                <w:rFonts w:cstheme="minorHAnsi"/>
                <w:b/>
              </w:rPr>
              <w:t>11</w:t>
            </w:r>
          </w:p>
        </w:tc>
        <w:tc>
          <w:tcPr>
            <w:tcW w:w="1172" w:type="dxa"/>
            <w:shd w:val="clear" w:color="auto" w:fill="D9D9D9"/>
          </w:tcPr>
          <w:p w14:paraId="32E96354" w14:textId="77777777" w:rsidR="0044140B" w:rsidRPr="00DE2238" w:rsidRDefault="0044140B" w:rsidP="00AF52E0">
            <w:pPr>
              <w:jc w:val="center"/>
              <w:rPr>
                <w:rFonts w:cstheme="minorHAnsi"/>
                <w:b/>
              </w:rPr>
            </w:pPr>
            <w:r w:rsidRPr="00DE2238">
              <w:rPr>
                <w:rFonts w:cstheme="minorHAnsi"/>
                <w:b/>
              </w:rPr>
              <w:t>12</w:t>
            </w:r>
          </w:p>
        </w:tc>
        <w:tc>
          <w:tcPr>
            <w:tcW w:w="1348" w:type="dxa"/>
            <w:shd w:val="clear" w:color="auto" w:fill="D9D9D9"/>
          </w:tcPr>
          <w:p w14:paraId="3E9462C9" w14:textId="77777777" w:rsidR="0044140B" w:rsidRPr="00DE2238" w:rsidRDefault="0044140B" w:rsidP="00AF52E0">
            <w:pPr>
              <w:jc w:val="center"/>
              <w:rPr>
                <w:rFonts w:cstheme="minorHAnsi"/>
                <w:b/>
              </w:rPr>
            </w:pPr>
            <w:r w:rsidRPr="00DE2238">
              <w:rPr>
                <w:rFonts w:cstheme="minorHAnsi"/>
                <w:b/>
              </w:rPr>
              <w:t>13</w:t>
            </w:r>
          </w:p>
        </w:tc>
        <w:tc>
          <w:tcPr>
            <w:tcW w:w="1244" w:type="dxa"/>
            <w:shd w:val="clear" w:color="auto" w:fill="D9D9D9"/>
          </w:tcPr>
          <w:p w14:paraId="5D9E879E" w14:textId="77777777" w:rsidR="0044140B" w:rsidRPr="00DE2238" w:rsidRDefault="0044140B" w:rsidP="00AF52E0">
            <w:pPr>
              <w:jc w:val="center"/>
              <w:rPr>
                <w:rFonts w:cstheme="minorHAnsi"/>
                <w:b/>
              </w:rPr>
            </w:pPr>
            <w:r w:rsidRPr="00DE2238">
              <w:rPr>
                <w:rFonts w:cstheme="minorHAnsi"/>
                <w:b/>
              </w:rPr>
              <w:t>14</w:t>
            </w:r>
          </w:p>
        </w:tc>
      </w:tr>
      <w:tr w:rsidR="0044140B" w:rsidRPr="00DE2238" w14:paraId="7A7CDB25" w14:textId="77777777" w:rsidTr="00AF52E0">
        <w:tc>
          <w:tcPr>
            <w:tcW w:w="803" w:type="dxa"/>
            <w:shd w:val="clear" w:color="auto" w:fill="D9D9D9"/>
            <w:vAlign w:val="center"/>
          </w:tcPr>
          <w:p w14:paraId="2AA43C03" w14:textId="77777777" w:rsidR="0044140B" w:rsidRPr="00DE2238" w:rsidRDefault="0044140B" w:rsidP="00AF52E0">
            <w:pPr>
              <w:jc w:val="center"/>
              <w:rPr>
                <w:rFonts w:cstheme="minorHAnsi"/>
              </w:rPr>
            </w:pPr>
            <w:r w:rsidRPr="00DE2238">
              <w:rPr>
                <w:rFonts w:cstheme="minorHAnsi"/>
              </w:rPr>
              <w:t>N° ordre</w:t>
            </w:r>
          </w:p>
        </w:tc>
        <w:tc>
          <w:tcPr>
            <w:tcW w:w="751" w:type="dxa"/>
            <w:shd w:val="clear" w:color="auto" w:fill="D9D9D9"/>
            <w:vAlign w:val="center"/>
          </w:tcPr>
          <w:p w14:paraId="799EFB7B" w14:textId="77777777" w:rsidR="0044140B" w:rsidRPr="00DE2238" w:rsidRDefault="0044140B" w:rsidP="00AF52E0">
            <w:pPr>
              <w:jc w:val="center"/>
              <w:rPr>
                <w:rFonts w:cstheme="minorHAnsi"/>
              </w:rPr>
            </w:pPr>
            <w:r w:rsidRPr="00DE2238">
              <w:rPr>
                <w:rFonts w:cstheme="minorHAnsi"/>
              </w:rPr>
              <w:t>Nom</w:t>
            </w:r>
          </w:p>
        </w:tc>
        <w:tc>
          <w:tcPr>
            <w:tcW w:w="989" w:type="dxa"/>
            <w:shd w:val="clear" w:color="auto" w:fill="D9D9D9"/>
            <w:vAlign w:val="center"/>
          </w:tcPr>
          <w:p w14:paraId="632286F5" w14:textId="77777777" w:rsidR="0044140B" w:rsidRPr="00DE2238" w:rsidRDefault="0044140B" w:rsidP="00AF52E0">
            <w:pPr>
              <w:jc w:val="center"/>
              <w:rPr>
                <w:rFonts w:cstheme="minorHAnsi"/>
              </w:rPr>
            </w:pPr>
            <w:r w:rsidRPr="00DE2238">
              <w:rPr>
                <w:rFonts w:cstheme="minorHAnsi"/>
              </w:rPr>
              <w:t>Prénom</w:t>
            </w:r>
          </w:p>
        </w:tc>
        <w:tc>
          <w:tcPr>
            <w:tcW w:w="856" w:type="dxa"/>
            <w:shd w:val="clear" w:color="auto" w:fill="D9D9D9"/>
            <w:vAlign w:val="center"/>
          </w:tcPr>
          <w:p w14:paraId="3EA046C9" w14:textId="77777777" w:rsidR="0044140B" w:rsidRPr="00DE2238" w:rsidRDefault="0044140B" w:rsidP="00AF52E0">
            <w:pPr>
              <w:jc w:val="center"/>
              <w:rPr>
                <w:rFonts w:cstheme="minorHAnsi"/>
              </w:rPr>
            </w:pPr>
            <w:r w:rsidRPr="00DE2238">
              <w:rPr>
                <w:rFonts w:cstheme="minorHAnsi"/>
              </w:rPr>
              <w:t>Classe</w:t>
            </w:r>
          </w:p>
        </w:tc>
        <w:tc>
          <w:tcPr>
            <w:tcW w:w="1236" w:type="dxa"/>
            <w:shd w:val="clear" w:color="auto" w:fill="D9D9D9"/>
            <w:vAlign w:val="center"/>
          </w:tcPr>
          <w:p w14:paraId="25C8686F" w14:textId="77777777" w:rsidR="0044140B" w:rsidRPr="00DE2238" w:rsidRDefault="0044140B" w:rsidP="00AF52E0">
            <w:pPr>
              <w:jc w:val="center"/>
              <w:rPr>
                <w:rFonts w:cstheme="minorHAnsi"/>
              </w:rPr>
            </w:pPr>
            <w:r w:rsidRPr="00DE2238">
              <w:rPr>
                <w:rFonts w:cstheme="minorHAnsi"/>
              </w:rPr>
              <w:t>Nationalité</w:t>
            </w:r>
          </w:p>
        </w:tc>
        <w:tc>
          <w:tcPr>
            <w:tcW w:w="1128" w:type="dxa"/>
            <w:shd w:val="clear" w:color="auto" w:fill="D9D9D9"/>
            <w:vAlign w:val="center"/>
          </w:tcPr>
          <w:p w14:paraId="145B34E2" w14:textId="77777777" w:rsidR="0044140B" w:rsidRPr="00DE2238" w:rsidRDefault="0044140B" w:rsidP="00AF52E0">
            <w:pPr>
              <w:jc w:val="center"/>
              <w:rPr>
                <w:rFonts w:cstheme="minorHAnsi"/>
              </w:rPr>
            </w:pPr>
            <w:r w:rsidRPr="00DE2238">
              <w:rPr>
                <w:rFonts w:cstheme="minorHAnsi"/>
              </w:rPr>
              <w:t>Date de naissance</w:t>
            </w:r>
          </w:p>
        </w:tc>
        <w:tc>
          <w:tcPr>
            <w:tcW w:w="1032" w:type="dxa"/>
            <w:shd w:val="clear" w:color="auto" w:fill="D9D9D9"/>
            <w:vAlign w:val="center"/>
          </w:tcPr>
          <w:p w14:paraId="0A086B51" w14:textId="77777777" w:rsidR="0044140B" w:rsidRPr="00DE2238" w:rsidRDefault="0044140B" w:rsidP="00AF52E0">
            <w:pPr>
              <w:jc w:val="center"/>
              <w:rPr>
                <w:rFonts w:cstheme="minorHAnsi"/>
              </w:rPr>
            </w:pPr>
            <w:r w:rsidRPr="00DE2238">
              <w:rPr>
                <w:rFonts w:cstheme="minorHAnsi"/>
              </w:rPr>
              <w:t>Domicile des parents (localité)</w:t>
            </w:r>
          </w:p>
        </w:tc>
        <w:tc>
          <w:tcPr>
            <w:tcW w:w="845" w:type="dxa"/>
            <w:shd w:val="clear" w:color="auto" w:fill="D9D9D9"/>
            <w:vAlign w:val="center"/>
          </w:tcPr>
          <w:p w14:paraId="0009B229" w14:textId="77777777" w:rsidR="0044140B" w:rsidRPr="00DE2238" w:rsidRDefault="0044140B" w:rsidP="00AF52E0">
            <w:pPr>
              <w:jc w:val="center"/>
              <w:rPr>
                <w:rFonts w:cstheme="minorHAnsi"/>
              </w:rPr>
            </w:pPr>
            <w:r w:rsidRPr="00DE2238">
              <w:rPr>
                <w:rFonts w:cstheme="minorHAnsi"/>
              </w:rPr>
              <w:t>Date limite du permis de séjour</w:t>
            </w:r>
          </w:p>
        </w:tc>
        <w:tc>
          <w:tcPr>
            <w:tcW w:w="1075" w:type="dxa"/>
            <w:shd w:val="clear" w:color="auto" w:fill="D9D9D9"/>
            <w:vAlign w:val="center"/>
          </w:tcPr>
          <w:p w14:paraId="0F04770F" w14:textId="77777777" w:rsidR="0044140B" w:rsidRPr="00DE2238" w:rsidRDefault="0044140B" w:rsidP="00AF52E0">
            <w:pPr>
              <w:jc w:val="center"/>
              <w:rPr>
                <w:rFonts w:cstheme="minorHAnsi"/>
              </w:rPr>
            </w:pPr>
            <w:r w:rsidRPr="00DE2238">
              <w:rPr>
                <w:rFonts w:cstheme="minorHAnsi"/>
              </w:rPr>
              <w:t>Droits constatés</w:t>
            </w:r>
          </w:p>
        </w:tc>
        <w:tc>
          <w:tcPr>
            <w:tcW w:w="846" w:type="dxa"/>
            <w:shd w:val="clear" w:color="auto" w:fill="D9D9D9"/>
            <w:vAlign w:val="center"/>
          </w:tcPr>
          <w:p w14:paraId="39583BB7" w14:textId="77777777" w:rsidR="0044140B" w:rsidRPr="00DE2238" w:rsidRDefault="0044140B" w:rsidP="00AF52E0">
            <w:pPr>
              <w:jc w:val="center"/>
              <w:rPr>
                <w:rFonts w:cstheme="minorHAnsi"/>
              </w:rPr>
            </w:pPr>
            <w:r w:rsidRPr="00DE2238">
              <w:rPr>
                <w:rFonts w:cstheme="minorHAnsi"/>
              </w:rPr>
              <w:t xml:space="preserve">Droits perçus </w:t>
            </w:r>
          </w:p>
        </w:tc>
        <w:tc>
          <w:tcPr>
            <w:tcW w:w="895" w:type="dxa"/>
            <w:shd w:val="clear" w:color="auto" w:fill="D9D9D9"/>
            <w:vAlign w:val="center"/>
          </w:tcPr>
          <w:p w14:paraId="08F7A4A2" w14:textId="77777777" w:rsidR="0044140B" w:rsidRPr="00DE2238" w:rsidRDefault="0044140B" w:rsidP="00AF52E0">
            <w:pPr>
              <w:jc w:val="center"/>
              <w:rPr>
                <w:rFonts w:cstheme="minorHAnsi"/>
              </w:rPr>
            </w:pPr>
            <w:r w:rsidRPr="00DE2238">
              <w:rPr>
                <w:rFonts w:cstheme="minorHAnsi"/>
              </w:rPr>
              <w:t>Somme versée</w:t>
            </w:r>
          </w:p>
        </w:tc>
        <w:tc>
          <w:tcPr>
            <w:tcW w:w="1172" w:type="dxa"/>
            <w:shd w:val="clear" w:color="auto" w:fill="D9D9D9"/>
            <w:vAlign w:val="center"/>
          </w:tcPr>
          <w:p w14:paraId="1F739140" w14:textId="77777777" w:rsidR="0044140B" w:rsidRPr="00DE2238" w:rsidRDefault="0044140B" w:rsidP="00AF52E0">
            <w:pPr>
              <w:jc w:val="center"/>
              <w:rPr>
                <w:rFonts w:cstheme="minorHAnsi"/>
              </w:rPr>
            </w:pPr>
            <w:r w:rsidRPr="00DE2238">
              <w:rPr>
                <w:rFonts w:cstheme="minorHAnsi"/>
              </w:rPr>
              <w:t>Date du versement</w:t>
            </w:r>
          </w:p>
        </w:tc>
        <w:tc>
          <w:tcPr>
            <w:tcW w:w="1348" w:type="dxa"/>
            <w:shd w:val="clear" w:color="auto" w:fill="D9D9D9"/>
            <w:vAlign w:val="center"/>
          </w:tcPr>
          <w:p w14:paraId="2F981925" w14:textId="77777777" w:rsidR="0044140B" w:rsidRPr="00DE2238" w:rsidRDefault="0044140B" w:rsidP="00AF52E0">
            <w:pPr>
              <w:jc w:val="center"/>
              <w:rPr>
                <w:rFonts w:cstheme="minorHAnsi"/>
              </w:rPr>
            </w:pPr>
            <w:r w:rsidRPr="00DE2238">
              <w:rPr>
                <w:rFonts w:cstheme="minorHAnsi"/>
              </w:rPr>
              <w:t>Motif d’exemption</w:t>
            </w:r>
          </w:p>
        </w:tc>
        <w:tc>
          <w:tcPr>
            <w:tcW w:w="1244" w:type="dxa"/>
            <w:shd w:val="clear" w:color="auto" w:fill="D9D9D9"/>
            <w:vAlign w:val="center"/>
          </w:tcPr>
          <w:p w14:paraId="7909728F" w14:textId="77777777" w:rsidR="0044140B" w:rsidRPr="00DE2238" w:rsidRDefault="0044140B" w:rsidP="00AF52E0">
            <w:pPr>
              <w:jc w:val="center"/>
              <w:rPr>
                <w:rFonts w:cstheme="minorHAnsi"/>
              </w:rPr>
            </w:pPr>
            <w:r w:rsidRPr="00DE2238">
              <w:rPr>
                <w:rFonts w:cstheme="minorHAnsi"/>
              </w:rPr>
              <w:t>Réservé au vérificateur</w:t>
            </w:r>
          </w:p>
        </w:tc>
      </w:tr>
      <w:tr w:rsidR="0044140B" w:rsidRPr="00DE2238" w14:paraId="4C8D71EC" w14:textId="77777777" w:rsidTr="00AF52E0">
        <w:tc>
          <w:tcPr>
            <w:tcW w:w="803" w:type="dxa"/>
          </w:tcPr>
          <w:p w14:paraId="22F01CBE" w14:textId="77777777" w:rsidR="0044140B" w:rsidRPr="00DE2238" w:rsidRDefault="0044140B" w:rsidP="00AF52E0">
            <w:pPr>
              <w:rPr>
                <w:rFonts w:cstheme="minorHAnsi"/>
              </w:rPr>
            </w:pPr>
          </w:p>
          <w:p w14:paraId="708B7A10" w14:textId="77777777" w:rsidR="0044140B" w:rsidRPr="00DE2238" w:rsidRDefault="0044140B" w:rsidP="00AF52E0">
            <w:pPr>
              <w:rPr>
                <w:rFonts w:cstheme="minorHAnsi"/>
              </w:rPr>
            </w:pPr>
          </w:p>
          <w:p w14:paraId="31D6BE3C" w14:textId="77777777" w:rsidR="0044140B" w:rsidRPr="00DE2238" w:rsidRDefault="0044140B" w:rsidP="00AF52E0">
            <w:pPr>
              <w:rPr>
                <w:rFonts w:cstheme="minorHAnsi"/>
              </w:rPr>
            </w:pPr>
          </w:p>
          <w:p w14:paraId="164CD88B" w14:textId="77777777" w:rsidR="0044140B" w:rsidRPr="00DE2238" w:rsidRDefault="0044140B" w:rsidP="00AF52E0">
            <w:pPr>
              <w:rPr>
                <w:rFonts w:cstheme="minorHAnsi"/>
              </w:rPr>
            </w:pPr>
          </w:p>
          <w:p w14:paraId="1D1C10AF" w14:textId="77777777" w:rsidR="0044140B" w:rsidRPr="00DE2238" w:rsidRDefault="0044140B" w:rsidP="00AF52E0">
            <w:pPr>
              <w:rPr>
                <w:rFonts w:cstheme="minorHAnsi"/>
              </w:rPr>
            </w:pPr>
          </w:p>
          <w:p w14:paraId="58B8C84A" w14:textId="77777777" w:rsidR="0044140B" w:rsidRPr="00DE2238" w:rsidRDefault="0044140B" w:rsidP="00AF52E0">
            <w:pPr>
              <w:rPr>
                <w:rFonts w:cstheme="minorHAnsi"/>
              </w:rPr>
            </w:pPr>
          </w:p>
          <w:p w14:paraId="43E899FF" w14:textId="77777777" w:rsidR="0044140B" w:rsidRPr="00DE2238" w:rsidRDefault="0044140B" w:rsidP="00AF52E0">
            <w:pPr>
              <w:rPr>
                <w:rFonts w:cstheme="minorHAnsi"/>
              </w:rPr>
            </w:pPr>
          </w:p>
        </w:tc>
        <w:tc>
          <w:tcPr>
            <w:tcW w:w="751" w:type="dxa"/>
          </w:tcPr>
          <w:p w14:paraId="4D68A0AE" w14:textId="77777777" w:rsidR="0044140B" w:rsidRPr="00DE2238" w:rsidRDefault="0044140B" w:rsidP="00AF52E0">
            <w:pPr>
              <w:rPr>
                <w:rFonts w:cstheme="minorHAnsi"/>
              </w:rPr>
            </w:pPr>
          </w:p>
        </w:tc>
        <w:tc>
          <w:tcPr>
            <w:tcW w:w="989" w:type="dxa"/>
          </w:tcPr>
          <w:p w14:paraId="41E91345" w14:textId="77777777" w:rsidR="0044140B" w:rsidRPr="00DE2238" w:rsidRDefault="0044140B" w:rsidP="00AF52E0">
            <w:pPr>
              <w:rPr>
                <w:rFonts w:cstheme="minorHAnsi"/>
              </w:rPr>
            </w:pPr>
          </w:p>
        </w:tc>
        <w:tc>
          <w:tcPr>
            <w:tcW w:w="856" w:type="dxa"/>
          </w:tcPr>
          <w:p w14:paraId="259512AA" w14:textId="77777777" w:rsidR="0044140B" w:rsidRPr="00DE2238" w:rsidRDefault="0044140B" w:rsidP="00AF52E0">
            <w:pPr>
              <w:rPr>
                <w:rFonts w:cstheme="minorHAnsi"/>
              </w:rPr>
            </w:pPr>
          </w:p>
        </w:tc>
        <w:tc>
          <w:tcPr>
            <w:tcW w:w="1236" w:type="dxa"/>
          </w:tcPr>
          <w:p w14:paraId="62F9BA01" w14:textId="77777777" w:rsidR="0044140B" w:rsidRPr="00DE2238" w:rsidRDefault="0044140B" w:rsidP="00AF52E0">
            <w:pPr>
              <w:rPr>
                <w:rFonts w:cstheme="minorHAnsi"/>
              </w:rPr>
            </w:pPr>
          </w:p>
        </w:tc>
        <w:tc>
          <w:tcPr>
            <w:tcW w:w="1128" w:type="dxa"/>
          </w:tcPr>
          <w:p w14:paraId="2161A5B0" w14:textId="77777777" w:rsidR="0044140B" w:rsidRPr="00DE2238" w:rsidRDefault="0044140B" w:rsidP="00AF52E0">
            <w:pPr>
              <w:rPr>
                <w:rFonts w:cstheme="minorHAnsi"/>
              </w:rPr>
            </w:pPr>
          </w:p>
        </w:tc>
        <w:tc>
          <w:tcPr>
            <w:tcW w:w="1032" w:type="dxa"/>
          </w:tcPr>
          <w:p w14:paraId="3A1E04F0" w14:textId="77777777" w:rsidR="0044140B" w:rsidRPr="00DE2238" w:rsidRDefault="0044140B" w:rsidP="00AF52E0">
            <w:pPr>
              <w:rPr>
                <w:rFonts w:cstheme="minorHAnsi"/>
              </w:rPr>
            </w:pPr>
          </w:p>
        </w:tc>
        <w:tc>
          <w:tcPr>
            <w:tcW w:w="845" w:type="dxa"/>
          </w:tcPr>
          <w:p w14:paraId="2CB04747" w14:textId="77777777" w:rsidR="0044140B" w:rsidRPr="00DE2238" w:rsidRDefault="0044140B" w:rsidP="00AF52E0">
            <w:pPr>
              <w:rPr>
                <w:rFonts w:cstheme="minorHAnsi"/>
              </w:rPr>
            </w:pPr>
          </w:p>
        </w:tc>
        <w:tc>
          <w:tcPr>
            <w:tcW w:w="1075" w:type="dxa"/>
          </w:tcPr>
          <w:p w14:paraId="01AB2B57" w14:textId="77777777" w:rsidR="0044140B" w:rsidRPr="00DE2238" w:rsidRDefault="0044140B" w:rsidP="00AF52E0">
            <w:pPr>
              <w:rPr>
                <w:rFonts w:cstheme="minorHAnsi"/>
              </w:rPr>
            </w:pPr>
          </w:p>
        </w:tc>
        <w:tc>
          <w:tcPr>
            <w:tcW w:w="846" w:type="dxa"/>
          </w:tcPr>
          <w:p w14:paraId="1EAA5318" w14:textId="77777777" w:rsidR="0044140B" w:rsidRPr="00DE2238" w:rsidRDefault="0044140B" w:rsidP="00AF52E0">
            <w:pPr>
              <w:rPr>
                <w:rFonts w:cstheme="minorHAnsi"/>
              </w:rPr>
            </w:pPr>
          </w:p>
        </w:tc>
        <w:tc>
          <w:tcPr>
            <w:tcW w:w="895" w:type="dxa"/>
          </w:tcPr>
          <w:p w14:paraId="074272D3" w14:textId="77777777" w:rsidR="0044140B" w:rsidRPr="00DE2238" w:rsidRDefault="0044140B" w:rsidP="00AF52E0">
            <w:pPr>
              <w:rPr>
                <w:rFonts w:cstheme="minorHAnsi"/>
              </w:rPr>
            </w:pPr>
          </w:p>
        </w:tc>
        <w:tc>
          <w:tcPr>
            <w:tcW w:w="1172" w:type="dxa"/>
          </w:tcPr>
          <w:p w14:paraId="1B3BCE7D" w14:textId="77777777" w:rsidR="0044140B" w:rsidRPr="00DE2238" w:rsidRDefault="0044140B" w:rsidP="00AF52E0">
            <w:pPr>
              <w:rPr>
                <w:rFonts w:cstheme="minorHAnsi"/>
              </w:rPr>
            </w:pPr>
          </w:p>
        </w:tc>
        <w:tc>
          <w:tcPr>
            <w:tcW w:w="1348" w:type="dxa"/>
          </w:tcPr>
          <w:p w14:paraId="606D4FF9" w14:textId="77777777" w:rsidR="0044140B" w:rsidRPr="00DE2238" w:rsidRDefault="0044140B" w:rsidP="00AF52E0">
            <w:pPr>
              <w:rPr>
                <w:rFonts w:cstheme="minorHAnsi"/>
              </w:rPr>
            </w:pPr>
          </w:p>
        </w:tc>
        <w:tc>
          <w:tcPr>
            <w:tcW w:w="1244" w:type="dxa"/>
          </w:tcPr>
          <w:p w14:paraId="5CA1F6FF" w14:textId="77777777" w:rsidR="0044140B" w:rsidRPr="00DE2238" w:rsidRDefault="0044140B" w:rsidP="00AF52E0">
            <w:pPr>
              <w:rPr>
                <w:rFonts w:cstheme="minorHAnsi"/>
              </w:rPr>
            </w:pPr>
          </w:p>
        </w:tc>
      </w:tr>
    </w:tbl>
    <w:p w14:paraId="69584A0A" w14:textId="77777777" w:rsidR="0044140B" w:rsidRPr="00DE2238" w:rsidRDefault="0044140B" w:rsidP="0044140B">
      <w:pPr>
        <w:rPr>
          <w:rFonts w:cstheme="minorHAnsi"/>
        </w:rPr>
      </w:pPr>
    </w:p>
    <w:p w14:paraId="7B1D63A1" w14:textId="77777777" w:rsidR="0044140B" w:rsidRPr="00DE2238" w:rsidRDefault="0044140B" w:rsidP="0044140B">
      <w:pPr>
        <w:tabs>
          <w:tab w:val="left" w:pos="6663"/>
        </w:tabs>
        <w:rPr>
          <w:rFonts w:cstheme="minorHAnsi"/>
        </w:rPr>
      </w:pPr>
    </w:p>
    <w:p w14:paraId="31841D50" w14:textId="77777777" w:rsidR="0044140B" w:rsidRPr="00DE2238" w:rsidRDefault="0044140B" w:rsidP="0044140B">
      <w:pPr>
        <w:tabs>
          <w:tab w:val="left" w:pos="6663"/>
        </w:tabs>
        <w:rPr>
          <w:rFonts w:cstheme="minorHAnsi"/>
        </w:rPr>
      </w:pPr>
      <w:r w:rsidRPr="00DE2238">
        <w:rPr>
          <w:rFonts w:cstheme="minorHAnsi"/>
        </w:rPr>
        <w:t>Certifié exact le : …</w:t>
      </w:r>
      <w:r w:rsidRPr="00DE2238">
        <w:rPr>
          <w:rFonts w:cstheme="minorHAnsi"/>
        </w:rPr>
        <w:tab/>
        <w:t>Certifié exact le : …</w:t>
      </w:r>
    </w:p>
    <w:p w14:paraId="3465496D" w14:textId="77777777" w:rsidR="0044140B" w:rsidRPr="00DE2238" w:rsidRDefault="0044140B" w:rsidP="0044140B">
      <w:pPr>
        <w:tabs>
          <w:tab w:val="left" w:pos="6663"/>
        </w:tabs>
        <w:rPr>
          <w:rFonts w:cstheme="minorHAnsi"/>
        </w:rPr>
      </w:pPr>
      <w:r w:rsidRPr="00DE2238">
        <w:rPr>
          <w:rFonts w:cstheme="minorHAnsi"/>
        </w:rPr>
        <w:t>Le Vérificateur</w:t>
      </w:r>
      <w:r w:rsidRPr="00DE2238">
        <w:rPr>
          <w:rFonts w:cstheme="minorHAnsi"/>
        </w:rPr>
        <w:tab/>
        <w:t>Le Chef d’Etablissement</w:t>
      </w:r>
    </w:p>
    <w:p w14:paraId="2CBE9964" w14:textId="77777777" w:rsidR="0044140B" w:rsidRPr="00DE2238" w:rsidRDefault="0044140B" w:rsidP="0044140B"/>
    <w:p w14:paraId="270F4D0C" w14:textId="77777777" w:rsidR="0044140B" w:rsidRPr="00DE2238" w:rsidRDefault="0044140B" w:rsidP="0044140B">
      <w:pPr>
        <w:rPr>
          <w:rFonts w:cstheme="minorHAnsi"/>
        </w:rPr>
        <w:sectPr w:rsidR="0044140B" w:rsidRPr="00DE2238" w:rsidSect="00B6004E">
          <w:footerReference w:type="default" r:id="rId52"/>
          <w:footerReference w:type="first" r:id="rId53"/>
          <w:pgSz w:w="16838" w:h="11906" w:orient="landscape" w:code="9"/>
          <w:pgMar w:top="567" w:right="1134" w:bottom="567" w:left="1134" w:header="567" w:footer="567" w:gutter="0"/>
          <w:cols w:space="720"/>
          <w:docGrid w:linePitch="360"/>
        </w:sectPr>
      </w:pPr>
    </w:p>
    <w:p w14:paraId="110B9649" w14:textId="77777777" w:rsidR="0044140B" w:rsidRPr="00DE2238" w:rsidRDefault="0044140B" w:rsidP="0044140B">
      <w:pPr>
        <w:pStyle w:val="Titre2"/>
        <w:keepNext/>
        <w:keepLines/>
        <w:spacing w:before="40" w:after="120"/>
        <w:rPr>
          <w:rFonts w:asciiTheme="minorHAnsi" w:eastAsiaTheme="majorEastAsia" w:hAnsiTheme="minorHAnsi" w:cstheme="majorBidi"/>
          <w:smallCaps w:val="0"/>
          <w:color w:val="4472C4" w:themeColor="accent1"/>
          <w:sz w:val="32"/>
          <w:szCs w:val="26"/>
          <w:lang w:eastAsia="en-US"/>
        </w:rPr>
      </w:pPr>
      <w:bookmarkStart w:id="138" w:name="_Chapitre_1.7_"/>
      <w:bookmarkStart w:id="139" w:name="_Toc477623769"/>
      <w:bookmarkStart w:id="140" w:name="_Toc477767593"/>
      <w:bookmarkStart w:id="141" w:name="_Toc149221104"/>
      <w:bookmarkStart w:id="142" w:name="_Toc170985284"/>
      <w:bookmarkEnd w:id="138"/>
      <w:r w:rsidRPr="00DE2238">
        <w:rPr>
          <w:rFonts w:asciiTheme="minorHAnsi" w:eastAsiaTheme="majorEastAsia" w:hAnsiTheme="minorHAnsi" w:cstheme="majorBidi"/>
          <w:smallCaps w:val="0"/>
          <w:color w:val="4472C4" w:themeColor="accent1"/>
          <w:sz w:val="32"/>
          <w:szCs w:val="26"/>
          <w:lang w:eastAsia="en-US"/>
        </w:rPr>
        <w:lastRenderedPageBreak/>
        <w:t>Chapitre</w:t>
      </w:r>
      <w:bookmarkEnd w:id="139"/>
      <w:bookmarkEnd w:id="140"/>
      <w:r w:rsidRPr="00DE2238">
        <w:rPr>
          <w:rFonts w:asciiTheme="minorHAnsi" w:eastAsiaTheme="majorEastAsia" w:hAnsiTheme="minorHAnsi" w:cstheme="majorBidi"/>
          <w:smallCaps w:val="0"/>
          <w:color w:val="4472C4" w:themeColor="accent1"/>
          <w:sz w:val="32"/>
          <w:szCs w:val="26"/>
          <w:lang w:eastAsia="en-US"/>
        </w:rPr>
        <w:t xml:space="preserve"> </w:t>
      </w:r>
      <w:proofErr w:type="gramStart"/>
      <w:r w:rsidRPr="00DE2238">
        <w:rPr>
          <w:rFonts w:asciiTheme="minorHAnsi" w:eastAsiaTheme="majorEastAsia" w:hAnsiTheme="minorHAnsi" w:cstheme="majorBidi"/>
          <w:smallCaps w:val="0"/>
          <w:color w:val="4472C4" w:themeColor="accent1"/>
          <w:sz w:val="32"/>
          <w:szCs w:val="26"/>
          <w:lang w:eastAsia="en-US"/>
        </w:rPr>
        <w:t xml:space="preserve">1.7  </w:t>
      </w:r>
      <w:bookmarkStart w:id="143" w:name="_Toc477623770"/>
      <w:bookmarkStart w:id="144" w:name="_Toc477767594"/>
      <w:r w:rsidRPr="00DE2238">
        <w:rPr>
          <w:rFonts w:asciiTheme="minorHAnsi" w:eastAsiaTheme="majorEastAsia" w:hAnsiTheme="minorHAnsi" w:cstheme="majorBidi"/>
          <w:smallCaps w:val="0"/>
          <w:color w:val="4472C4" w:themeColor="accent1"/>
          <w:sz w:val="32"/>
          <w:szCs w:val="26"/>
          <w:u w:val="single"/>
          <w:lang w:eastAsia="en-US"/>
        </w:rPr>
        <w:t>Formalités</w:t>
      </w:r>
      <w:proofErr w:type="gramEnd"/>
      <w:r w:rsidRPr="00DE2238">
        <w:rPr>
          <w:rFonts w:asciiTheme="minorHAnsi" w:eastAsiaTheme="majorEastAsia" w:hAnsiTheme="minorHAnsi" w:cstheme="majorBidi"/>
          <w:smallCaps w:val="0"/>
          <w:color w:val="4472C4" w:themeColor="accent1"/>
          <w:sz w:val="32"/>
          <w:szCs w:val="26"/>
          <w:u w:val="single"/>
          <w:lang w:eastAsia="en-US"/>
        </w:rPr>
        <w:t xml:space="preserve"> administratives pour les élèves fréquentant l’enseignement spécialisé de type 5</w:t>
      </w:r>
      <w:bookmarkEnd w:id="141"/>
      <w:bookmarkEnd w:id="143"/>
      <w:bookmarkEnd w:id="144"/>
      <w:bookmarkEnd w:id="142"/>
    </w:p>
    <w:p w14:paraId="04912898" w14:textId="77777777" w:rsidR="0044140B" w:rsidRPr="00DE2238" w:rsidRDefault="0044140B" w:rsidP="0044140B">
      <w:pPr>
        <w:rPr>
          <w:lang w:eastAsia="fr-BE"/>
        </w:rPr>
      </w:pPr>
    </w:p>
    <w:p w14:paraId="4FCEF9ED" w14:textId="77777777" w:rsidR="0044140B" w:rsidRPr="00DE2238" w:rsidRDefault="0044140B" w:rsidP="0044140B">
      <w:pPr>
        <w:jc w:val="both"/>
        <w:rPr>
          <w:rFonts w:cstheme="minorHAnsi"/>
        </w:rPr>
      </w:pPr>
    </w:p>
    <w:p w14:paraId="5256E777" w14:textId="77777777" w:rsidR="0044140B" w:rsidRPr="00DE2238" w:rsidRDefault="0044140B" w:rsidP="0044140B">
      <w:pPr>
        <w:pStyle w:val="StyleTitre3LatinCorpsCalibri14ptAccent1Avant"/>
      </w:pPr>
      <w:bookmarkStart w:id="145" w:name="_Toc170985285"/>
      <w:r>
        <w:t>Pas d’annexes pour ce chapitre</w:t>
      </w:r>
      <w:bookmarkEnd w:id="145"/>
    </w:p>
    <w:p w14:paraId="6AFAAF6C" w14:textId="77777777" w:rsidR="0044140B" w:rsidRPr="00DE2238" w:rsidRDefault="0044140B" w:rsidP="0044140B"/>
    <w:p w14:paraId="2E28B15B" w14:textId="77777777" w:rsidR="0044140B" w:rsidRPr="00DE2238" w:rsidRDefault="0044140B" w:rsidP="0044140B">
      <w:pPr>
        <w:sectPr w:rsidR="0044140B" w:rsidRPr="00DE2238" w:rsidSect="00B6004E">
          <w:headerReference w:type="default" r:id="rId54"/>
          <w:footerReference w:type="default" r:id="rId55"/>
          <w:pgSz w:w="11906" w:h="16838" w:code="9"/>
          <w:pgMar w:top="567" w:right="1134" w:bottom="567" w:left="1134" w:header="567" w:footer="567" w:gutter="0"/>
          <w:cols w:space="720"/>
          <w:docGrid w:linePitch="299"/>
        </w:sectPr>
      </w:pPr>
    </w:p>
    <w:p w14:paraId="6A28B1EB" w14:textId="77777777" w:rsidR="0044140B" w:rsidRPr="00DE2238" w:rsidRDefault="0044140B" w:rsidP="0044140B">
      <w:pPr>
        <w:pStyle w:val="Titre2"/>
        <w:keepNext/>
        <w:keepLines/>
        <w:spacing w:before="40" w:after="120"/>
        <w:rPr>
          <w:rFonts w:asciiTheme="minorHAnsi" w:eastAsiaTheme="majorEastAsia" w:hAnsiTheme="minorHAnsi" w:cstheme="majorBidi"/>
          <w:smallCaps w:val="0"/>
          <w:color w:val="4472C4" w:themeColor="accent1"/>
          <w:sz w:val="32"/>
          <w:szCs w:val="26"/>
          <w:lang w:eastAsia="en-US"/>
        </w:rPr>
      </w:pPr>
      <w:bookmarkStart w:id="146" w:name="_Toc149221109"/>
      <w:bookmarkStart w:id="147" w:name="_Toc170985286"/>
      <w:r w:rsidRPr="00DE2238">
        <w:rPr>
          <w:rFonts w:asciiTheme="minorHAnsi" w:eastAsiaTheme="majorEastAsia" w:hAnsiTheme="minorHAnsi" w:cstheme="majorBidi"/>
          <w:smallCaps w:val="0"/>
          <w:color w:val="4472C4" w:themeColor="accent1"/>
          <w:sz w:val="32"/>
          <w:szCs w:val="26"/>
          <w:lang w:eastAsia="en-US"/>
        </w:rPr>
        <w:lastRenderedPageBreak/>
        <w:t xml:space="preserve">Chapitre </w:t>
      </w:r>
      <w:proofErr w:type="gramStart"/>
      <w:r w:rsidRPr="00DE2238">
        <w:rPr>
          <w:rFonts w:asciiTheme="minorHAnsi" w:eastAsiaTheme="majorEastAsia" w:hAnsiTheme="minorHAnsi" w:cstheme="majorBidi"/>
          <w:smallCaps w:val="0"/>
          <w:color w:val="4472C4" w:themeColor="accent1"/>
          <w:sz w:val="32"/>
          <w:szCs w:val="26"/>
          <w:lang w:eastAsia="en-US"/>
        </w:rPr>
        <w:t xml:space="preserve">1.8  </w:t>
      </w:r>
      <w:r w:rsidRPr="00DE2238">
        <w:rPr>
          <w:rFonts w:asciiTheme="minorHAnsi" w:eastAsiaTheme="majorEastAsia" w:hAnsiTheme="minorHAnsi" w:cstheme="majorBidi"/>
          <w:smallCaps w:val="0"/>
          <w:color w:val="4472C4" w:themeColor="accent1"/>
          <w:sz w:val="32"/>
          <w:szCs w:val="26"/>
          <w:u w:val="single"/>
          <w:lang w:eastAsia="en-US"/>
        </w:rPr>
        <w:t>Liste</w:t>
      </w:r>
      <w:proofErr w:type="gramEnd"/>
      <w:r w:rsidRPr="00DE2238">
        <w:rPr>
          <w:rFonts w:asciiTheme="minorHAnsi" w:eastAsiaTheme="majorEastAsia" w:hAnsiTheme="minorHAnsi" w:cstheme="majorBidi"/>
          <w:smallCaps w:val="0"/>
          <w:color w:val="4472C4" w:themeColor="accent1"/>
          <w:sz w:val="32"/>
          <w:szCs w:val="26"/>
          <w:u w:val="single"/>
          <w:lang w:eastAsia="en-US"/>
        </w:rPr>
        <w:t xml:space="preserve"> des organismes habilités à délivrer et/ou à modifier les documents nécessaires à l’inscription en enseignement spécialisé</w:t>
      </w:r>
      <w:bookmarkEnd w:id="146"/>
      <w:bookmarkEnd w:id="147"/>
    </w:p>
    <w:p w14:paraId="363E779D" w14:textId="77777777" w:rsidR="0044140B" w:rsidRPr="00DE2238" w:rsidRDefault="0044140B" w:rsidP="0044140B">
      <w:pPr>
        <w:rPr>
          <w:lang w:eastAsia="fr-BE"/>
        </w:rPr>
      </w:pPr>
    </w:p>
    <w:p w14:paraId="157F8373" w14:textId="77777777" w:rsidR="0044140B" w:rsidRPr="00DE2238" w:rsidRDefault="0044140B" w:rsidP="0044140B">
      <w:pPr>
        <w:rPr>
          <w:rFonts w:cstheme="minorHAnsi"/>
        </w:rPr>
      </w:pPr>
    </w:p>
    <w:p w14:paraId="57E29C35" w14:textId="77777777" w:rsidR="0044140B" w:rsidRPr="00DE2238" w:rsidRDefault="0044140B" w:rsidP="0044140B">
      <w:pPr>
        <w:pStyle w:val="Titre3"/>
        <w:spacing w:before="120" w:after="120"/>
        <w:jc w:val="both"/>
        <w:rPr>
          <w:bCs/>
          <w:color w:val="2F5496" w:themeColor="accent1" w:themeShade="BF"/>
          <w:sz w:val="28"/>
          <w:szCs w:val="22"/>
        </w:rPr>
      </w:pPr>
      <w:bookmarkStart w:id="148" w:name="_1.8.4._Annexe"/>
      <w:bookmarkStart w:id="149" w:name="_Toc170985287"/>
      <w:bookmarkEnd w:id="148"/>
      <w:r w:rsidRPr="00DE2238">
        <w:rPr>
          <w:bCs/>
          <w:color w:val="2F5496" w:themeColor="accent1" w:themeShade="BF"/>
          <w:sz w:val="28"/>
          <w:szCs w:val="22"/>
        </w:rPr>
        <w:t>Annexe</w:t>
      </w:r>
      <w:bookmarkEnd w:id="149"/>
      <w:r w:rsidRPr="00DE2238">
        <w:br w:type="page"/>
      </w:r>
    </w:p>
    <w:p w14:paraId="2B8F7765" w14:textId="77777777" w:rsidR="0044140B" w:rsidRPr="00DE2238" w:rsidRDefault="0044140B" w:rsidP="0044140B">
      <w:pPr>
        <w:pStyle w:val="Titre4"/>
      </w:pPr>
      <w:r w:rsidRPr="00DE2238">
        <w:lastRenderedPageBreak/>
        <w:t>Annexe 1 : Transmission du protocole justificatif pluridisciplinaire</w:t>
      </w:r>
    </w:p>
    <w:p w14:paraId="39E424E0" w14:textId="77777777" w:rsidR="0044140B" w:rsidRPr="00DE2238" w:rsidRDefault="0044140B" w:rsidP="0044140B">
      <w:pPr>
        <w:widowControl w:val="0"/>
        <w:tabs>
          <w:tab w:val="center" w:pos="4962"/>
        </w:tabs>
        <w:autoSpaceDE w:val="0"/>
        <w:autoSpaceDN w:val="0"/>
        <w:adjustRightInd w:val="0"/>
        <w:spacing w:before="112"/>
        <w:jc w:val="both"/>
        <w:rPr>
          <w:rFonts w:cs="Arial"/>
        </w:rPr>
      </w:pPr>
    </w:p>
    <w:p w14:paraId="00676E49" w14:textId="77777777" w:rsidR="0044140B" w:rsidRPr="00DE2238" w:rsidRDefault="0044140B" w:rsidP="0044140B">
      <w:pPr>
        <w:widowControl w:val="0"/>
        <w:tabs>
          <w:tab w:val="center" w:pos="4962"/>
        </w:tabs>
        <w:autoSpaceDE w:val="0"/>
        <w:autoSpaceDN w:val="0"/>
        <w:adjustRightInd w:val="0"/>
        <w:spacing w:before="112"/>
        <w:jc w:val="both"/>
        <w:rPr>
          <w:rFonts w:cs="Arial"/>
        </w:rPr>
      </w:pPr>
      <w:r w:rsidRPr="00DE2238">
        <w:rPr>
          <w:rFonts w:cs="Arial"/>
        </w:rPr>
        <w:t>Je soussigné(e)</w:t>
      </w:r>
    </w:p>
    <w:p w14:paraId="1AFE8FE2" w14:textId="77777777" w:rsidR="0044140B" w:rsidRPr="00DE2238" w:rsidRDefault="0044140B" w:rsidP="0044140B">
      <w:pPr>
        <w:widowControl w:val="0"/>
        <w:tabs>
          <w:tab w:val="center" w:pos="4962"/>
        </w:tabs>
        <w:autoSpaceDE w:val="0"/>
        <w:autoSpaceDN w:val="0"/>
        <w:adjustRightInd w:val="0"/>
        <w:spacing w:before="112"/>
        <w:jc w:val="both"/>
        <w:rPr>
          <w:rFonts w:cs="Arial"/>
        </w:rPr>
      </w:pPr>
      <w:r w:rsidRPr="00DE2238">
        <w:rPr>
          <w:rFonts w:cs="Arial"/>
        </w:rPr>
        <w:t>Directeur/Directrice de l’établissement d’enseignement spécialisé</w:t>
      </w:r>
    </w:p>
    <w:p w14:paraId="32E28EC5" w14:textId="77777777" w:rsidR="0044140B" w:rsidRPr="00DE2238" w:rsidRDefault="0044140B" w:rsidP="0044140B">
      <w:pPr>
        <w:widowControl w:val="0"/>
        <w:tabs>
          <w:tab w:val="center" w:pos="4962"/>
        </w:tabs>
        <w:autoSpaceDE w:val="0"/>
        <w:autoSpaceDN w:val="0"/>
        <w:adjustRightInd w:val="0"/>
        <w:spacing w:before="112"/>
        <w:jc w:val="both"/>
        <w:rPr>
          <w:rFonts w:cs="Arial"/>
        </w:rPr>
      </w:pPr>
    </w:p>
    <w:p w14:paraId="388BF03C" w14:textId="77777777" w:rsidR="0044140B" w:rsidRPr="00DE2238" w:rsidRDefault="0044140B" w:rsidP="0044140B">
      <w:pPr>
        <w:widowControl w:val="0"/>
        <w:tabs>
          <w:tab w:val="center" w:pos="-2160"/>
        </w:tabs>
        <w:autoSpaceDE w:val="0"/>
        <w:autoSpaceDN w:val="0"/>
        <w:adjustRightInd w:val="0"/>
        <w:spacing w:before="112"/>
        <w:jc w:val="both"/>
        <w:rPr>
          <w:rFonts w:cs="Arial"/>
        </w:rPr>
      </w:pPr>
      <w:r w:rsidRPr="00DE2238">
        <w:rPr>
          <w:rFonts w:cs="Arial"/>
        </w:rPr>
        <w:t>Numéro FASE :</w:t>
      </w:r>
    </w:p>
    <w:p w14:paraId="6B8C1160" w14:textId="77777777" w:rsidR="0044140B" w:rsidRPr="00DE2238" w:rsidRDefault="0044140B" w:rsidP="0044140B">
      <w:pPr>
        <w:widowControl w:val="0"/>
        <w:tabs>
          <w:tab w:val="center" w:pos="-2160"/>
        </w:tabs>
        <w:autoSpaceDE w:val="0"/>
        <w:autoSpaceDN w:val="0"/>
        <w:adjustRightInd w:val="0"/>
        <w:spacing w:before="112"/>
        <w:jc w:val="both"/>
        <w:rPr>
          <w:rFonts w:cs="Arial"/>
        </w:rPr>
      </w:pPr>
      <w:r w:rsidRPr="00DE2238">
        <w:rPr>
          <w:rFonts w:cs="Arial"/>
        </w:rPr>
        <w:t>Dénomination :</w:t>
      </w:r>
    </w:p>
    <w:p w14:paraId="77837912" w14:textId="77777777" w:rsidR="0044140B" w:rsidRPr="00DE2238" w:rsidRDefault="0044140B" w:rsidP="0044140B">
      <w:pPr>
        <w:widowControl w:val="0"/>
        <w:tabs>
          <w:tab w:val="center" w:pos="-2160"/>
        </w:tabs>
        <w:autoSpaceDE w:val="0"/>
        <w:autoSpaceDN w:val="0"/>
        <w:adjustRightInd w:val="0"/>
        <w:spacing w:before="112"/>
        <w:jc w:val="both"/>
        <w:rPr>
          <w:rFonts w:cs="Arial"/>
        </w:rPr>
      </w:pPr>
      <w:r w:rsidRPr="00DE2238">
        <w:rPr>
          <w:rFonts w:cs="Arial"/>
        </w:rPr>
        <w:t>Adresse :</w:t>
      </w:r>
    </w:p>
    <w:p w14:paraId="09C8A8A5" w14:textId="77777777" w:rsidR="0044140B" w:rsidRPr="00DE2238" w:rsidRDefault="0044140B" w:rsidP="0044140B">
      <w:pPr>
        <w:widowControl w:val="0"/>
        <w:tabs>
          <w:tab w:val="center" w:pos="-2160"/>
        </w:tabs>
        <w:autoSpaceDE w:val="0"/>
        <w:autoSpaceDN w:val="0"/>
        <w:adjustRightInd w:val="0"/>
        <w:spacing w:before="112"/>
        <w:jc w:val="both"/>
        <w:rPr>
          <w:rFonts w:cs="Arial"/>
        </w:rPr>
      </w:pPr>
      <w:r w:rsidRPr="00DE2238">
        <w:rPr>
          <w:rFonts w:cs="Arial"/>
        </w:rPr>
        <w:t>CP et LOCALITE</w:t>
      </w:r>
    </w:p>
    <w:p w14:paraId="71FA7437" w14:textId="77777777" w:rsidR="0044140B" w:rsidRPr="00DE2238" w:rsidRDefault="0044140B" w:rsidP="0044140B">
      <w:pPr>
        <w:widowControl w:val="0"/>
        <w:tabs>
          <w:tab w:val="center" w:pos="4962"/>
        </w:tabs>
        <w:autoSpaceDE w:val="0"/>
        <w:autoSpaceDN w:val="0"/>
        <w:adjustRightInd w:val="0"/>
        <w:spacing w:before="112"/>
        <w:jc w:val="both"/>
        <w:rPr>
          <w:rFonts w:cs="Arial"/>
        </w:rPr>
      </w:pPr>
    </w:p>
    <w:p w14:paraId="30495D9D" w14:textId="77777777" w:rsidR="0044140B" w:rsidRPr="00DE2238" w:rsidRDefault="0044140B" w:rsidP="0044140B">
      <w:pPr>
        <w:widowControl w:val="0"/>
        <w:tabs>
          <w:tab w:val="center" w:pos="4962"/>
        </w:tabs>
        <w:autoSpaceDE w:val="0"/>
        <w:autoSpaceDN w:val="0"/>
        <w:adjustRightInd w:val="0"/>
        <w:spacing w:before="112"/>
        <w:jc w:val="both"/>
        <w:rPr>
          <w:rFonts w:cs="Arial"/>
        </w:rPr>
      </w:pPr>
      <w:proofErr w:type="gramStart"/>
      <w:r w:rsidRPr="00DE2238">
        <w:rPr>
          <w:rFonts w:cs="Arial"/>
        </w:rPr>
        <w:t>ai</w:t>
      </w:r>
      <w:proofErr w:type="gramEnd"/>
      <w:r w:rsidRPr="00DE2238">
        <w:rPr>
          <w:rFonts w:cs="Arial"/>
        </w:rPr>
        <w:t xml:space="preserve"> l’honneur de demander à la Direction du CPMS ou de l’organisme agréé ou du médecin spécialiste le rapport motivé justificatif de l’orientation en enseignement spécialisé.</w:t>
      </w:r>
    </w:p>
    <w:p w14:paraId="09991ECA" w14:textId="77777777" w:rsidR="0044140B" w:rsidRPr="00DE2238" w:rsidRDefault="0044140B" w:rsidP="0044140B">
      <w:pPr>
        <w:widowControl w:val="0"/>
        <w:tabs>
          <w:tab w:val="center" w:pos="4962"/>
        </w:tabs>
        <w:autoSpaceDE w:val="0"/>
        <w:autoSpaceDN w:val="0"/>
        <w:adjustRightInd w:val="0"/>
        <w:spacing w:before="112"/>
        <w:jc w:val="both"/>
        <w:rPr>
          <w:rFonts w:cs="Arial"/>
        </w:rPr>
      </w:pPr>
      <w:r w:rsidRPr="00DE2238">
        <w:rPr>
          <w:rFonts w:cs="Arial"/>
        </w:rPr>
        <w:t>NOM de l’élève :</w:t>
      </w:r>
    </w:p>
    <w:p w14:paraId="523EDB30" w14:textId="77777777" w:rsidR="0044140B" w:rsidRPr="00DE2238" w:rsidRDefault="0044140B" w:rsidP="0044140B">
      <w:pPr>
        <w:widowControl w:val="0"/>
        <w:tabs>
          <w:tab w:val="center" w:pos="4962"/>
        </w:tabs>
        <w:autoSpaceDE w:val="0"/>
        <w:autoSpaceDN w:val="0"/>
        <w:adjustRightInd w:val="0"/>
        <w:spacing w:before="112"/>
        <w:jc w:val="both"/>
        <w:rPr>
          <w:rFonts w:cs="Arial"/>
        </w:rPr>
      </w:pPr>
    </w:p>
    <w:p w14:paraId="506B95EE" w14:textId="77777777" w:rsidR="0044140B" w:rsidRPr="00DE2238" w:rsidRDefault="0044140B" w:rsidP="0044140B">
      <w:pPr>
        <w:widowControl w:val="0"/>
        <w:tabs>
          <w:tab w:val="center" w:pos="4962"/>
        </w:tabs>
        <w:autoSpaceDE w:val="0"/>
        <w:autoSpaceDN w:val="0"/>
        <w:adjustRightInd w:val="0"/>
        <w:spacing w:before="112"/>
        <w:jc w:val="both"/>
        <w:rPr>
          <w:rFonts w:cs="Arial"/>
        </w:rPr>
      </w:pPr>
      <w:proofErr w:type="gramStart"/>
      <w:r w:rsidRPr="00DE2238">
        <w:rPr>
          <w:rFonts w:cs="Arial"/>
        </w:rPr>
        <w:t>date</w:t>
      </w:r>
      <w:proofErr w:type="gramEnd"/>
      <w:r w:rsidRPr="00DE2238">
        <w:rPr>
          <w:rFonts w:cs="Arial"/>
        </w:rPr>
        <w:t xml:space="preserve"> de naissance :</w:t>
      </w:r>
    </w:p>
    <w:p w14:paraId="4A63AEF7" w14:textId="77777777" w:rsidR="0044140B" w:rsidRPr="00DE2238" w:rsidRDefault="0044140B" w:rsidP="0044140B">
      <w:pPr>
        <w:widowControl w:val="0"/>
        <w:tabs>
          <w:tab w:val="center" w:pos="4962"/>
        </w:tabs>
        <w:autoSpaceDE w:val="0"/>
        <w:autoSpaceDN w:val="0"/>
        <w:adjustRightInd w:val="0"/>
        <w:spacing w:before="112"/>
        <w:jc w:val="both"/>
        <w:rPr>
          <w:rFonts w:cs="Arial"/>
        </w:rPr>
      </w:pPr>
    </w:p>
    <w:p w14:paraId="6D3C1BF6" w14:textId="77777777" w:rsidR="0044140B" w:rsidRPr="00DE2238" w:rsidRDefault="0044140B" w:rsidP="0044140B">
      <w:pPr>
        <w:widowControl w:val="0"/>
        <w:tabs>
          <w:tab w:val="center" w:pos="4962"/>
        </w:tabs>
        <w:autoSpaceDE w:val="0"/>
        <w:autoSpaceDN w:val="0"/>
        <w:adjustRightInd w:val="0"/>
        <w:spacing w:before="112"/>
        <w:jc w:val="both"/>
        <w:rPr>
          <w:rFonts w:cs="Arial"/>
        </w:rPr>
      </w:pPr>
      <w:r w:rsidRPr="00DE2238">
        <w:rPr>
          <w:rFonts w:cs="Arial"/>
        </w:rPr>
        <w:t>Veuillez également adresser un second exemplaire à la Direction du CPMS qui assure la guidance des élèves de mon établissement</w:t>
      </w:r>
    </w:p>
    <w:p w14:paraId="36098B3A" w14:textId="77777777" w:rsidR="0044140B" w:rsidRPr="00DE2238" w:rsidRDefault="0044140B" w:rsidP="0044140B">
      <w:pPr>
        <w:widowControl w:val="0"/>
        <w:tabs>
          <w:tab w:val="center" w:pos="4962"/>
        </w:tabs>
        <w:autoSpaceDE w:val="0"/>
        <w:autoSpaceDN w:val="0"/>
        <w:adjustRightInd w:val="0"/>
        <w:spacing w:before="112"/>
        <w:jc w:val="both"/>
        <w:rPr>
          <w:rFonts w:cs="Arial"/>
        </w:rPr>
      </w:pPr>
    </w:p>
    <w:p w14:paraId="272F086A" w14:textId="77777777" w:rsidR="0044140B" w:rsidRPr="00DE2238" w:rsidRDefault="0044140B" w:rsidP="0044140B">
      <w:pPr>
        <w:widowControl w:val="0"/>
        <w:tabs>
          <w:tab w:val="center" w:pos="4962"/>
        </w:tabs>
        <w:autoSpaceDE w:val="0"/>
        <w:autoSpaceDN w:val="0"/>
        <w:adjustRightInd w:val="0"/>
        <w:spacing w:before="112"/>
        <w:jc w:val="both"/>
        <w:rPr>
          <w:rFonts w:cs="Arial"/>
        </w:rPr>
      </w:pPr>
      <w:r w:rsidRPr="00DE2238">
        <w:rPr>
          <w:rFonts w:cs="Arial"/>
        </w:rPr>
        <w:t xml:space="preserve">Dénomination : </w:t>
      </w:r>
    </w:p>
    <w:p w14:paraId="526283E7" w14:textId="77777777" w:rsidR="0044140B" w:rsidRPr="00DE2238" w:rsidRDefault="0044140B" w:rsidP="0044140B">
      <w:pPr>
        <w:widowControl w:val="0"/>
        <w:tabs>
          <w:tab w:val="center" w:pos="4962"/>
        </w:tabs>
        <w:autoSpaceDE w:val="0"/>
        <w:autoSpaceDN w:val="0"/>
        <w:adjustRightInd w:val="0"/>
        <w:spacing w:before="112"/>
        <w:jc w:val="both"/>
        <w:rPr>
          <w:rFonts w:cs="Arial"/>
        </w:rPr>
      </w:pPr>
    </w:p>
    <w:p w14:paraId="286B1401" w14:textId="77777777" w:rsidR="0044140B" w:rsidRPr="00DE2238" w:rsidRDefault="0044140B" w:rsidP="0044140B">
      <w:pPr>
        <w:widowControl w:val="0"/>
        <w:tabs>
          <w:tab w:val="center" w:pos="4962"/>
        </w:tabs>
        <w:autoSpaceDE w:val="0"/>
        <w:autoSpaceDN w:val="0"/>
        <w:adjustRightInd w:val="0"/>
        <w:spacing w:before="112"/>
        <w:jc w:val="both"/>
        <w:rPr>
          <w:rFonts w:cs="Arial"/>
        </w:rPr>
      </w:pPr>
      <w:r w:rsidRPr="00DE2238">
        <w:rPr>
          <w:rFonts w:cs="Arial"/>
        </w:rPr>
        <w:t>Adresse :</w:t>
      </w:r>
    </w:p>
    <w:p w14:paraId="2EEB3119" w14:textId="77777777" w:rsidR="0044140B" w:rsidRPr="00DE2238" w:rsidRDefault="0044140B" w:rsidP="0044140B">
      <w:pPr>
        <w:widowControl w:val="0"/>
        <w:tabs>
          <w:tab w:val="center" w:pos="4962"/>
        </w:tabs>
        <w:autoSpaceDE w:val="0"/>
        <w:autoSpaceDN w:val="0"/>
        <w:adjustRightInd w:val="0"/>
        <w:spacing w:before="112"/>
        <w:jc w:val="both"/>
        <w:rPr>
          <w:rFonts w:cs="Arial"/>
        </w:rPr>
      </w:pPr>
    </w:p>
    <w:p w14:paraId="0FC7518B" w14:textId="77777777" w:rsidR="0044140B" w:rsidRPr="00DE2238" w:rsidRDefault="0044140B" w:rsidP="0044140B">
      <w:pPr>
        <w:widowControl w:val="0"/>
        <w:tabs>
          <w:tab w:val="center" w:pos="4962"/>
        </w:tabs>
        <w:autoSpaceDE w:val="0"/>
        <w:autoSpaceDN w:val="0"/>
        <w:adjustRightInd w:val="0"/>
        <w:spacing w:before="112"/>
        <w:jc w:val="both"/>
        <w:rPr>
          <w:rFonts w:cs="Arial"/>
        </w:rPr>
      </w:pPr>
      <w:r w:rsidRPr="00DE2238">
        <w:rPr>
          <w:rFonts w:cs="Arial"/>
        </w:rPr>
        <w:t>CP et LOCALITE :</w:t>
      </w:r>
    </w:p>
    <w:p w14:paraId="6C900395" w14:textId="77777777" w:rsidR="0044140B" w:rsidRPr="00DE2238" w:rsidRDefault="0044140B" w:rsidP="0044140B">
      <w:pPr>
        <w:widowControl w:val="0"/>
        <w:tabs>
          <w:tab w:val="center" w:pos="4962"/>
        </w:tabs>
        <w:autoSpaceDE w:val="0"/>
        <w:autoSpaceDN w:val="0"/>
        <w:adjustRightInd w:val="0"/>
        <w:spacing w:before="112"/>
        <w:jc w:val="both"/>
        <w:rPr>
          <w:rFonts w:cs="Arial"/>
        </w:rPr>
      </w:pPr>
      <w:proofErr w:type="gramStart"/>
      <w:r w:rsidRPr="00DE2238">
        <w:rPr>
          <w:rFonts w:cs="Arial"/>
        </w:rPr>
        <w:t>en</w:t>
      </w:r>
      <w:proofErr w:type="gramEnd"/>
      <w:r w:rsidRPr="00DE2238">
        <w:rPr>
          <w:rFonts w:cs="Arial"/>
        </w:rPr>
        <w:t xml:space="preserve"> précisant, à son attention, les coordonnées de mon établissement.</w:t>
      </w:r>
    </w:p>
    <w:p w14:paraId="6BE64CE8" w14:textId="77777777" w:rsidR="0044140B" w:rsidRPr="00DE2238" w:rsidRDefault="0044140B" w:rsidP="0044140B">
      <w:pPr>
        <w:widowControl w:val="0"/>
        <w:tabs>
          <w:tab w:val="center" w:pos="4962"/>
        </w:tabs>
        <w:autoSpaceDE w:val="0"/>
        <w:autoSpaceDN w:val="0"/>
        <w:adjustRightInd w:val="0"/>
        <w:spacing w:before="112"/>
        <w:jc w:val="both"/>
        <w:rPr>
          <w:rFonts w:cs="Arial"/>
        </w:rPr>
      </w:pPr>
    </w:p>
    <w:p w14:paraId="7D216221" w14:textId="77777777" w:rsidR="0044140B" w:rsidRPr="00DE2238" w:rsidRDefault="0044140B" w:rsidP="0044140B">
      <w:pPr>
        <w:widowControl w:val="0"/>
        <w:tabs>
          <w:tab w:val="center" w:pos="4962"/>
        </w:tabs>
        <w:autoSpaceDE w:val="0"/>
        <w:autoSpaceDN w:val="0"/>
        <w:adjustRightInd w:val="0"/>
        <w:spacing w:before="112"/>
        <w:jc w:val="both"/>
        <w:rPr>
          <w:rFonts w:cs="Arial"/>
        </w:rPr>
      </w:pPr>
    </w:p>
    <w:p w14:paraId="04BE83F4" w14:textId="77777777" w:rsidR="0044140B" w:rsidRPr="00DE2238" w:rsidRDefault="0044140B" w:rsidP="0044140B">
      <w:pPr>
        <w:widowControl w:val="0"/>
        <w:tabs>
          <w:tab w:val="center" w:pos="4962"/>
        </w:tabs>
        <w:autoSpaceDE w:val="0"/>
        <w:autoSpaceDN w:val="0"/>
        <w:adjustRightInd w:val="0"/>
        <w:spacing w:before="112"/>
        <w:jc w:val="both"/>
        <w:rPr>
          <w:rFonts w:cs="Arial"/>
        </w:rPr>
      </w:pPr>
    </w:p>
    <w:p w14:paraId="1BD8D3C7" w14:textId="77777777" w:rsidR="0044140B" w:rsidRPr="00DE2238" w:rsidRDefault="0044140B" w:rsidP="0044140B">
      <w:pPr>
        <w:widowControl w:val="0"/>
        <w:tabs>
          <w:tab w:val="center" w:pos="4962"/>
        </w:tabs>
        <w:autoSpaceDE w:val="0"/>
        <w:autoSpaceDN w:val="0"/>
        <w:adjustRightInd w:val="0"/>
        <w:spacing w:before="112"/>
        <w:jc w:val="both"/>
        <w:rPr>
          <w:rFonts w:cs="Arial"/>
        </w:rPr>
      </w:pPr>
    </w:p>
    <w:p w14:paraId="68412C3E" w14:textId="77777777" w:rsidR="0044140B" w:rsidRPr="00DE2238" w:rsidRDefault="0044140B" w:rsidP="0044140B">
      <w:pPr>
        <w:widowControl w:val="0"/>
        <w:tabs>
          <w:tab w:val="center" w:pos="4962"/>
        </w:tabs>
        <w:autoSpaceDE w:val="0"/>
        <w:autoSpaceDN w:val="0"/>
        <w:adjustRightInd w:val="0"/>
        <w:spacing w:before="112"/>
        <w:jc w:val="both"/>
        <w:rPr>
          <w:rFonts w:cs="Arial"/>
        </w:rPr>
      </w:pPr>
    </w:p>
    <w:p w14:paraId="274B3425" w14:textId="77777777" w:rsidR="0044140B" w:rsidRPr="00DE2238" w:rsidRDefault="0044140B" w:rsidP="0044140B">
      <w:pPr>
        <w:widowControl w:val="0"/>
        <w:tabs>
          <w:tab w:val="center" w:pos="4962"/>
        </w:tabs>
        <w:autoSpaceDE w:val="0"/>
        <w:autoSpaceDN w:val="0"/>
        <w:adjustRightInd w:val="0"/>
        <w:spacing w:before="112"/>
        <w:jc w:val="both"/>
        <w:rPr>
          <w:rFonts w:cs="Arial"/>
        </w:rPr>
      </w:pPr>
      <w:r w:rsidRPr="00DE2238">
        <w:rPr>
          <w:rFonts w:cs="Arial"/>
        </w:rPr>
        <w:t>Date et signature :</w:t>
      </w:r>
    </w:p>
    <w:p w14:paraId="0B1C3F52" w14:textId="77777777" w:rsidR="0044140B" w:rsidRPr="00DE2238" w:rsidRDefault="0044140B" w:rsidP="0044140B">
      <w:pPr>
        <w:widowControl w:val="0"/>
        <w:tabs>
          <w:tab w:val="center" w:pos="4962"/>
        </w:tabs>
        <w:autoSpaceDE w:val="0"/>
        <w:autoSpaceDN w:val="0"/>
        <w:adjustRightInd w:val="0"/>
        <w:spacing w:before="112"/>
        <w:jc w:val="both"/>
        <w:rPr>
          <w:rFonts w:cs="Arial"/>
        </w:rPr>
      </w:pPr>
    </w:p>
    <w:p w14:paraId="55B5D207" w14:textId="77777777" w:rsidR="0044140B" w:rsidRPr="00DE2238" w:rsidRDefault="0044140B" w:rsidP="0044140B">
      <w:pPr>
        <w:widowControl w:val="0"/>
        <w:tabs>
          <w:tab w:val="center" w:pos="4962"/>
        </w:tabs>
        <w:autoSpaceDE w:val="0"/>
        <w:autoSpaceDN w:val="0"/>
        <w:adjustRightInd w:val="0"/>
        <w:spacing w:before="112"/>
        <w:jc w:val="both"/>
        <w:rPr>
          <w:rFonts w:cs="Arial"/>
        </w:rPr>
      </w:pPr>
    </w:p>
    <w:p w14:paraId="3B473AF3" w14:textId="77777777" w:rsidR="0044140B" w:rsidRPr="00DE2238" w:rsidRDefault="0044140B" w:rsidP="0044140B">
      <w:pPr>
        <w:widowControl w:val="0"/>
        <w:tabs>
          <w:tab w:val="center" w:pos="4962"/>
        </w:tabs>
        <w:autoSpaceDE w:val="0"/>
        <w:autoSpaceDN w:val="0"/>
        <w:adjustRightInd w:val="0"/>
        <w:spacing w:before="112"/>
        <w:jc w:val="both"/>
        <w:rPr>
          <w:rFonts w:cs="Arial"/>
        </w:rPr>
      </w:pPr>
    </w:p>
    <w:p w14:paraId="36AD3F0A" w14:textId="77777777" w:rsidR="0044140B" w:rsidRPr="00DE2238" w:rsidRDefault="0044140B" w:rsidP="0044140B">
      <w:pPr>
        <w:rPr>
          <w:rFonts w:cs="Arial"/>
        </w:rPr>
      </w:pPr>
      <w:r w:rsidRPr="00DE2238">
        <w:rPr>
          <w:rFonts w:cs="Arial"/>
        </w:rPr>
        <w:br w:type="page"/>
      </w:r>
    </w:p>
    <w:p w14:paraId="2F583667" w14:textId="77777777" w:rsidR="0044140B" w:rsidRPr="00DE2238" w:rsidRDefault="0044140B" w:rsidP="0044140B">
      <w:pPr>
        <w:pStyle w:val="Titre4"/>
      </w:pPr>
      <w:r w:rsidRPr="00DE2238">
        <w:lastRenderedPageBreak/>
        <w:t>Annexe 2 : Transmission du rapport motivé justificatif du changement de type d’enseignement spécialisé</w:t>
      </w:r>
    </w:p>
    <w:p w14:paraId="662BEA1A" w14:textId="77777777" w:rsidR="0044140B" w:rsidRPr="00DE2238" w:rsidRDefault="0044140B" w:rsidP="0044140B">
      <w:pPr>
        <w:widowControl w:val="0"/>
        <w:tabs>
          <w:tab w:val="center" w:pos="4962"/>
        </w:tabs>
        <w:autoSpaceDE w:val="0"/>
        <w:autoSpaceDN w:val="0"/>
        <w:adjustRightInd w:val="0"/>
        <w:spacing w:before="112"/>
        <w:jc w:val="both"/>
        <w:rPr>
          <w:rFonts w:cs="Arial"/>
        </w:rPr>
      </w:pPr>
    </w:p>
    <w:p w14:paraId="3DC0DBBC" w14:textId="77777777" w:rsidR="0044140B" w:rsidRPr="00DE2238" w:rsidRDefault="0044140B" w:rsidP="0044140B">
      <w:pPr>
        <w:widowControl w:val="0"/>
        <w:tabs>
          <w:tab w:val="center" w:pos="4962"/>
        </w:tabs>
        <w:autoSpaceDE w:val="0"/>
        <w:autoSpaceDN w:val="0"/>
        <w:adjustRightInd w:val="0"/>
        <w:spacing w:before="112"/>
        <w:jc w:val="both"/>
        <w:rPr>
          <w:rFonts w:cs="Arial"/>
        </w:rPr>
      </w:pPr>
      <w:r w:rsidRPr="00DE2238">
        <w:rPr>
          <w:rFonts w:cs="Arial"/>
        </w:rPr>
        <w:t>Je soussigné(e)</w:t>
      </w:r>
    </w:p>
    <w:p w14:paraId="2ABA918A" w14:textId="77777777" w:rsidR="0044140B" w:rsidRPr="00DE2238" w:rsidRDefault="0044140B" w:rsidP="0044140B">
      <w:pPr>
        <w:widowControl w:val="0"/>
        <w:tabs>
          <w:tab w:val="center" w:pos="4962"/>
        </w:tabs>
        <w:autoSpaceDE w:val="0"/>
        <w:autoSpaceDN w:val="0"/>
        <w:adjustRightInd w:val="0"/>
        <w:spacing w:before="112"/>
        <w:jc w:val="both"/>
        <w:rPr>
          <w:rFonts w:cs="Arial"/>
        </w:rPr>
      </w:pPr>
      <w:r w:rsidRPr="00DE2238">
        <w:rPr>
          <w:rFonts w:cs="Arial"/>
        </w:rPr>
        <w:t>Directeur/Directrice de l’établissement d’enseignement spécialisé</w:t>
      </w:r>
    </w:p>
    <w:p w14:paraId="526E3798" w14:textId="77777777" w:rsidR="0044140B" w:rsidRPr="00DE2238" w:rsidRDefault="0044140B" w:rsidP="0044140B">
      <w:pPr>
        <w:widowControl w:val="0"/>
        <w:tabs>
          <w:tab w:val="center" w:pos="-2160"/>
        </w:tabs>
        <w:autoSpaceDE w:val="0"/>
        <w:autoSpaceDN w:val="0"/>
        <w:adjustRightInd w:val="0"/>
        <w:spacing w:before="112"/>
        <w:jc w:val="both"/>
        <w:rPr>
          <w:rFonts w:cs="Arial"/>
        </w:rPr>
      </w:pPr>
    </w:p>
    <w:p w14:paraId="6957A19A" w14:textId="77777777" w:rsidR="0044140B" w:rsidRPr="00DE2238" w:rsidRDefault="0044140B" w:rsidP="0044140B">
      <w:pPr>
        <w:widowControl w:val="0"/>
        <w:tabs>
          <w:tab w:val="center" w:pos="-2160"/>
        </w:tabs>
        <w:autoSpaceDE w:val="0"/>
        <w:autoSpaceDN w:val="0"/>
        <w:adjustRightInd w:val="0"/>
        <w:spacing w:before="112"/>
        <w:jc w:val="both"/>
        <w:rPr>
          <w:rFonts w:cs="Arial"/>
        </w:rPr>
      </w:pPr>
      <w:r w:rsidRPr="00DE2238">
        <w:rPr>
          <w:rFonts w:cs="Arial"/>
        </w:rPr>
        <w:t>Numéro FASE :</w:t>
      </w:r>
    </w:p>
    <w:p w14:paraId="61DF738D" w14:textId="77777777" w:rsidR="0044140B" w:rsidRPr="00DE2238" w:rsidRDefault="0044140B" w:rsidP="0044140B">
      <w:pPr>
        <w:widowControl w:val="0"/>
        <w:tabs>
          <w:tab w:val="center" w:pos="-2160"/>
        </w:tabs>
        <w:autoSpaceDE w:val="0"/>
        <w:autoSpaceDN w:val="0"/>
        <w:adjustRightInd w:val="0"/>
        <w:spacing w:before="112"/>
        <w:jc w:val="both"/>
        <w:rPr>
          <w:rFonts w:cs="Arial"/>
        </w:rPr>
      </w:pPr>
      <w:r w:rsidRPr="00DE2238">
        <w:rPr>
          <w:rFonts w:cs="Arial"/>
        </w:rPr>
        <w:t>Dénomination :</w:t>
      </w:r>
    </w:p>
    <w:p w14:paraId="5460C38F" w14:textId="77777777" w:rsidR="0044140B" w:rsidRPr="00DE2238" w:rsidRDefault="0044140B" w:rsidP="0044140B">
      <w:pPr>
        <w:widowControl w:val="0"/>
        <w:tabs>
          <w:tab w:val="center" w:pos="-2160"/>
        </w:tabs>
        <w:autoSpaceDE w:val="0"/>
        <w:autoSpaceDN w:val="0"/>
        <w:adjustRightInd w:val="0"/>
        <w:spacing w:before="112"/>
        <w:jc w:val="both"/>
        <w:rPr>
          <w:rFonts w:cs="Arial"/>
        </w:rPr>
      </w:pPr>
      <w:r w:rsidRPr="00DE2238">
        <w:rPr>
          <w:rFonts w:cs="Arial"/>
        </w:rPr>
        <w:t>Adresse :</w:t>
      </w:r>
    </w:p>
    <w:p w14:paraId="1F3B2EE6" w14:textId="77777777" w:rsidR="0044140B" w:rsidRPr="00DE2238" w:rsidRDefault="0044140B" w:rsidP="0044140B">
      <w:pPr>
        <w:widowControl w:val="0"/>
        <w:tabs>
          <w:tab w:val="center" w:pos="4962"/>
        </w:tabs>
        <w:autoSpaceDE w:val="0"/>
        <w:autoSpaceDN w:val="0"/>
        <w:adjustRightInd w:val="0"/>
        <w:spacing w:before="112"/>
        <w:jc w:val="both"/>
        <w:rPr>
          <w:rFonts w:cs="Arial"/>
        </w:rPr>
      </w:pPr>
    </w:p>
    <w:p w14:paraId="3C830140" w14:textId="77777777" w:rsidR="0044140B" w:rsidRPr="00DE2238" w:rsidRDefault="0044140B" w:rsidP="0044140B">
      <w:pPr>
        <w:widowControl w:val="0"/>
        <w:tabs>
          <w:tab w:val="center" w:pos="4962"/>
        </w:tabs>
        <w:autoSpaceDE w:val="0"/>
        <w:autoSpaceDN w:val="0"/>
        <w:adjustRightInd w:val="0"/>
        <w:spacing w:before="112"/>
        <w:jc w:val="both"/>
        <w:rPr>
          <w:rFonts w:cs="Arial"/>
        </w:rPr>
      </w:pPr>
      <w:r w:rsidRPr="00DE2238">
        <w:rPr>
          <w:rFonts w:cs="Arial"/>
        </w:rPr>
        <w:t>CP et LOCALITE</w:t>
      </w:r>
    </w:p>
    <w:p w14:paraId="08D3C9F9" w14:textId="77777777" w:rsidR="0044140B" w:rsidRPr="00DE2238" w:rsidRDefault="0044140B" w:rsidP="0044140B">
      <w:pPr>
        <w:widowControl w:val="0"/>
        <w:tabs>
          <w:tab w:val="center" w:pos="4962"/>
        </w:tabs>
        <w:autoSpaceDE w:val="0"/>
        <w:autoSpaceDN w:val="0"/>
        <w:adjustRightInd w:val="0"/>
        <w:spacing w:before="112"/>
        <w:jc w:val="both"/>
        <w:rPr>
          <w:rFonts w:cs="Arial"/>
        </w:rPr>
      </w:pPr>
      <w:proofErr w:type="gramStart"/>
      <w:r w:rsidRPr="00DE2238">
        <w:rPr>
          <w:rFonts w:cs="Arial"/>
        </w:rPr>
        <w:t>ai</w:t>
      </w:r>
      <w:proofErr w:type="gramEnd"/>
      <w:r w:rsidRPr="00DE2238">
        <w:rPr>
          <w:rFonts w:cs="Arial"/>
        </w:rPr>
        <w:t xml:space="preserve"> l’honneur de demander à la Direction du CPMS le rapport motivé justificatif du changement de type concernant.</w:t>
      </w:r>
    </w:p>
    <w:p w14:paraId="3FF80124" w14:textId="77777777" w:rsidR="0044140B" w:rsidRPr="00DE2238" w:rsidRDefault="0044140B" w:rsidP="0044140B">
      <w:pPr>
        <w:widowControl w:val="0"/>
        <w:tabs>
          <w:tab w:val="center" w:pos="4962"/>
        </w:tabs>
        <w:autoSpaceDE w:val="0"/>
        <w:autoSpaceDN w:val="0"/>
        <w:adjustRightInd w:val="0"/>
        <w:spacing w:before="112"/>
        <w:jc w:val="both"/>
        <w:rPr>
          <w:rFonts w:cs="Arial"/>
        </w:rPr>
      </w:pPr>
      <w:r w:rsidRPr="00DE2238">
        <w:rPr>
          <w:rFonts w:cs="Arial"/>
        </w:rPr>
        <w:t>NOM de l’élève :</w:t>
      </w:r>
    </w:p>
    <w:p w14:paraId="285097F3" w14:textId="77777777" w:rsidR="0044140B" w:rsidRPr="00DE2238" w:rsidRDefault="0044140B" w:rsidP="0044140B">
      <w:pPr>
        <w:widowControl w:val="0"/>
        <w:tabs>
          <w:tab w:val="center" w:pos="4962"/>
        </w:tabs>
        <w:autoSpaceDE w:val="0"/>
        <w:autoSpaceDN w:val="0"/>
        <w:adjustRightInd w:val="0"/>
        <w:spacing w:before="112"/>
        <w:jc w:val="both"/>
        <w:rPr>
          <w:rFonts w:cs="Arial"/>
        </w:rPr>
      </w:pPr>
    </w:p>
    <w:p w14:paraId="36E1FEE6" w14:textId="77777777" w:rsidR="0044140B" w:rsidRPr="00DE2238" w:rsidRDefault="0044140B" w:rsidP="0044140B">
      <w:pPr>
        <w:widowControl w:val="0"/>
        <w:tabs>
          <w:tab w:val="center" w:pos="4962"/>
        </w:tabs>
        <w:autoSpaceDE w:val="0"/>
        <w:autoSpaceDN w:val="0"/>
        <w:adjustRightInd w:val="0"/>
        <w:spacing w:before="112"/>
        <w:jc w:val="both"/>
        <w:rPr>
          <w:rFonts w:cs="Arial"/>
        </w:rPr>
      </w:pPr>
      <w:r w:rsidRPr="00DE2238">
        <w:rPr>
          <w:rFonts w:cs="Arial"/>
        </w:rPr>
        <w:t>Date de naissance :</w:t>
      </w:r>
    </w:p>
    <w:p w14:paraId="16FC8B2F" w14:textId="77777777" w:rsidR="0044140B" w:rsidRPr="00DE2238" w:rsidRDefault="0044140B" w:rsidP="0044140B">
      <w:pPr>
        <w:widowControl w:val="0"/>
        <w:tabs>
          <w:tab w:val="center" w:pos="4962"/>
        </w:tabs>
        <w:autoSpaceDE w:val="0"/>
        <w:autoSpaceDN w:val="0"/>
        <w:adjustRightInd w:val="0"/>
        <w:spacing w:before="112"/>
        <w:jc w:val="both"/>
        <w:rPr>
          <w:rFonts w:cs="Arial"/>
        </w:rPr>
      </w:pPr>
    </w:p>
    <w:p w14:paraId="71744471" w14:textId="77777777" w:rsidR="0044140B" w:rsidRPr="00DE2238" w:rsidRDefault="0044140B" w:rsidP="0044140B">
      <w:pPr>
        <w:widowControl w:val="0"/>
        <w:tabs>
          <w:tab w:val="center" w:pos="4962"/>
        </w:tabs>
        <w:autoSpaceDE w:val="0"/>
        <w:autoSpaceDN w:val="0"/>
        <w:adjustRightInd w:val="0"/>
        <w:spacing w:before="112"/>
        <w:jc w:val="both"/>
        <w:rPr>
          <w:rFonts w:cs="Arial"/>
        </w:rPr>
      </w:pPr>
    </w:p>
    <w:p w14:paraId="14729000" w14:textId="77777777" w:rsidR="0044140B" w:rsidRPr="00DE2238" w:rsidRDefault="0044140B" w:rsidP="0044140B">
      <w:pPr>
        <w:widowControl w:val="0"/>
        <w:tabs>
          <w:tab w:val="center" w:pos="4962"/>
        </w:tabs>
        <w:autoSpaceDE w:val="0"/>
        <w:autoSpaceDN w:val="0"/>
        <w:adjustRightInd w:val="0"/>
        <w:spacing w:before="112"/>
        <w:jc w:val="both"/>
        <w:rPr>
          <w:rFonts w:cs="Arial"/>
        </w:rPr>
      </w:pPr>
      <w:r w:rsidRPr="00DE2238">
        <w:rPr>
          <w:rFonts w:cs="Arial"/>
        </w:rPr>
        <w:t>Veuillez également adresser un second exemplaire à la Direction du CPMS qui assure la guidance des élèves de mon établissement</w:t>
      </w:r>
      <w:r w:rsidRPr="00DE2238">
        <w:rPr>
          <w:rFonts w:cs="Arial"/>
          <w:vertAlign w:val="superscript"/>
        </w:rPr>
        <w:t>1</w:t>
      </w:r>
    </w:p>
    <w:p w14:paraId="0A0B07AD" w14:textId="77777777" w:rsidR="0044140B" w:rsidRPr="00DE2238" w:rsidRDefault="0044140B" w:rsidP="0044140B">
      <w:pPr>
        <w:widowControl w:val="0"/>
        <w:tabs>
          <w:tab w:val="center" w:pos="4962"/>
        </w:tabs>
        <w:autoSpaceDE w:val="0"/>
        <w:autoSpaceDN w:val="0"/>
        <w:adjustRightInd w:val="0"/>
        <w:spacing w:before="112"/>
        <w:jc w:val="both"/>
        <w:rPr>
          <w:rFonts w:cs="Arial"/>
        </w:rPr>
      </w:pPr>
    </w:p>
    <w:p w14:paraId="643229BF" w14:textId="77777777" w:rsidR="0044140B" w:rsidRPr="00DE2238" w:rsidRDefault="0044140B" w:rsidP="0044140B">
      <w:pPr>
        <w:widowControl w:val="0"/>
        <w:tabs>
          <w:tab w:val="center" w:pos="4962"/>
        </w:tabs>
        <w:autoSpaceDE w:val="0"/>
        <w:autoSpaceDN w:val="0"/>
        <w:adjustRightInd w:val="0"/>
        <w:spacing w:before="112"/>
        <w:jc w:val="both"/>
        <w:rPr>
          <w:rFonts w:cs="Arial"/>
        </w:rPr>
      </w:pPr>
      <w:r w:rsidRPr="00DE2238">
        <w:rPr>
          <w:rFonts w:cs="Arial"/>
        </w:rPr>
        <w:t xml:space="preserve">Dénomination : </w:t>
      </w:r>
    </w:p>
    <w:p w14:paraId="7378838A" w14:textId="77777777" w:rsidR="0044140B" w:rsidRPr="00DE2238" w:rsidRDefault="0044140B" w:rsidP="0044140B">
      <w:pPr>
        <w:widowControl w:val="0"/>
        <w:tabs>
          <w:tab w:val="center" w:pos="4962"/>
        </w:tabs>
        <w:autoSpaceDE w:val="0"/>
        <w:autoSpaceDN w:val="0"/>
        <w:adjustRightInd w:val="0"/>
        <w:spacing w:before="112"/>
        <w:jc w:val="both"/>
        <w:rPr>
          <w:rFonts w:cs="Arial"/>
        </w:rPr>
      </w:pPr>
    </w:p>
    <w:p w14:paraId="715B2856" w14:textId="77777777" w:rsidR="0044140B" w:rsidRPr="00DE2238" w:rsidRDefault="0044140B" w:rsidP="0044140B">
      <w:pPr>
        <w:widowControl w:val="0"/>
        <w:tabs>
          <w:tab w:val="center" w:pos="4962"/>
        </w:tabs>
        <w:autoSpaceDE w:val="0"/>
        <w:autoSpaceDN w:val="0"/>
        <w:adjustRightInd w:val="0"/>
        <w:spacing w:before="112"/>
        <w:jc w:val="both"/>
        <w:rPr>
          <w:rFonts w:cs="Arial"/>
        </w:rPr>
      </w:pPr>
      <w:r w:rsidRPr="00DE2238">
        <w:rPr>
          <w:rFonts w:cs="Arial"/>
        </w:rPr>
        <w:t>Adresse :</w:t>
      </w:r>
    </w:p>
    <w:p w14:paraId="512757F6" w14:textId="77777777" w:rsidR="0044140B" w:rsidRPr="00DE2238" w:rsidRDefault="0044140B" w:rsidP="0044140B">
      <w:pPr>
        <w:widowControl w:val="0"/>
        <w:tabs>
          <w:tab w:val="center" w:pos="4962"/>
        </w:tabs>
        <w:autoSpaceDE w:val="0"/>
        <w:autoSpaceDN w:val="0"/>
        <w:adjustRightInd w:val="0"/>
        <w:spacing w:before="112"/>
        <w:jc w:val="both"/>
        <w:rPr>
          <w:rFonts w:cs="Arial"/>
        </w:rPr>
      </w:pPr>
    </w:p>
    <w:p w14:paraId="6D6667C8" w14:textId="77777777" w:rsidR="0044140B" w:rsidRPr="00DE2238" w:rsidRDefault="0044140B" w:rsidP="0044140B">
      <w:pPr>
        <w:widowControl w:val="0"/>
        <w:tabs>
          <w:tab w:val="center" w:pos="4962"/>
        </w:tabs>
        <w:autoSpaceDE w:val="0"/>
        <w:autoSpaceDN w:val="0"/>
        <w:adjustRightInd w:val="0"/>
        <w:spacing w:before="112"/>
        <w:jc w:val="both"/>
        <w:rPr>
          <w:rFonts w:cs="Arial"/>
        </w:rPr>
      </w:pPr>
      <w:proofErr w:type="gramStart"/>
      <w:r w:rsidRPr="00DE2238">
        <w:rPr>
          <w:rFonts w:cs="Arial"/>
        </w:rPr>
        <w:t>en</w:t>
      </w:r>
      <w:proofErr w:type="gramEnd"/>
      <w:r w:rsidRPr="00DE2238">
        <w:rPr>
          <w:rFonts w:cs="Arial"/>
        </w:rPr>
        <w:t xml:space="preserve"> précisant, à son attention, les coordonnées de mon établissement.</w:t>
      </w:r>
    </w:p>
    <w:p w14:paraId="0CA867AF" w14:textId="77777777" w:rsidR="0044140B" w:rsidRPr="00DE2238" w:rsidRDefault="0044140B" w:rsidP="0044140B">
      <w:pPr>
        <w:widowControl w:val="0"/>
        <w:tabs>
          <w:tab w:val="center" w:pos="4962"/>
        </w:tabs>
        <w:autoSpaceDE w:val="0"/>
        <w:autoSpaceDN w:val="0"/>
        <w:adjustRightInd w:val="0"/>
        <w:spacing w:before="112"/>
        <w:jc w:val="both"/>
        <w:rPr>
          <w:rFonts w:cs="Arial"/>
        </w:rPr>
      </w:pPr>
    </w:p>
    <w:p w14:paraId="339E5A26" w14:textId="77777777" w:rsidR="0044140B" w:rsidRPr="00DE2238" w:rsidRDefault="0044140B" w:rsidP="0044140B">
      <w:pPr>
        <w:widowControl w:val="0"/>
        <w:tabs>
          <w:tab w:val="center" w:pos="4962"/>
        </w:tabs>
        <w:autoSpaceDE w:val="0"/>
        <w:autoSpaceDN w:val="0"/>
        <w:adjustRightInd w:val="0"/>
        <w:spacing w:before="112"/>
        <w:jc w:val="both"/>
        <w:rPr>
          <w:rFonts w:cs="Arial"/>
        </w:rPr>
      </w:pPr>
      <w:r w:rsidRPr="00DE2238">
        <w:rPr>
          <w:rFonts w:cs="Arial"/>
        </w:rPr>
        <w:t>Date et signature :</w:t>
      </w:r>
    </w:p>
    <w:p w14:paraId="5CF538C6" w14:textId="77777777" w:rsidR="0044140B" w:rsidRPr="00DE2238" w:rsidRDefault="0044140B" w:rsidP="0044140B">
      <w:pPr>
        <w:widowControl w:val="0"/>
        <w:tabs>
          <w:tab w:val="center" w:pos="4962"/>
        </w:tabs>
        <w:autoSpaceDE w:val="0"/>
        <w:autoSpaceDN w:val="0"/>
        <w:adjustRightInd w:val="0"/>
        <w:spacing w:before="112"/>
        <w:jc w:val="both"/>
        <w:rPr>
          <w:rFonts w:cs="Arial"/>
        </w:rPr>
      </w:pPr>
    </w:p>
    <w:p w14:paraId="468FDD05" w14:textId="77777777" w:rsidR="0044140B" w:rsidRPr="00DE2238" w:rsidRDefault="0044140B" w:rsidP="0044140B">
      <w:pPr>
        <w:tabs>
          <w:tab w:val="center" w:pos="6237"/>
        </w:tabs>
        <w:rPr>
          <w:lang w:val="fr-FR"/>
        </w:rPr>
      </w:pPr>
    </w:p>
    <w:p w14:paraId="181EE189" w14:textId="77777777" w:rsidR="0044140B" w:rsidRPr="00DE2238" w:rsidRDefault="0044140B" w:rsidP="0044140B">
      <w:pPr>
        <w:tabs>
          <w:tab w:val="center" w:pos="6237"/>
        </w:tabs>
        <w:rPr>
          <w:lang w:val="fr-FR"/>
        </w:rPr>
      </w:pPr>
    </w:p>
    <w:p w14:paraId="73BEFAA4" w14:textId="77777777" w:rsidR="0044140B" w:rsidRPr="00DE2238" w:rsidRDefault="0044140B" w:rsidP="0044140B">
      <w:pPr>
        <w:tabs>
          <w:tab w:val="center" w:pos="6237"/>
        </w:tabs>
        <w:rPr>
          <w:lang w:val="fr-FR"/>
        </w:rPr>
      </w:pPr>
    </w:p>
    <w:p w14:paraId="00A2566D" w14:textId="77777777" w:rsidR="0044140B" w:rsidRPr="00DE2238" w:rsidRDefault="0044140B" w:rsidP="0044140B">
      <w:pPr>
        <w:tabs>
          <w:tab w:val="center" w:pos="6237"/>
        </w:tabs>
        <w:rPr>
          <w:lang w:val="fr-FR"/>
        </w:rPr>
      </w:pPr>
    </w:p>
    <w:p w14:paraId="6EDA35FD" w14:textId="77777777" w:rsidR="0044140B" w:rsidRPr="00DE2238" w:rsidRDefault="0044140B" w:rsidP="0044140B">
      <w:pPr>
        <w:tabs>
          <w:tab w:val="center" w:pos="6237"/>
        </w:tabs>
        <w:rPr>
          <w:lang w:val="fr-FR"/>
        </w:rPr>
      </w:pPr>
    </w:p>
    <w:p w14:paraId="44561310" w14:textId="77777777" w:rsidR="0044140B" w:rsidRPr="00DE2238" w:rsidRDefault="0044140B" w:rsidP="0044140B">
      <w:pPr>
        <w:tabs>
          <w:tab w:val="center" w:pos="6237"/>
        </w:tabs>
        <w:rPr>
          <w:lang w:val="fr-FR"/>
        </w:rPr>
      </w:pPr>
    </w:p>
    <w:p w14:paraId="35261E43" w14:textId="77777777" w:rsidR="0044140B" w:rsidRPr="00DE2238" w:rsidRDefault="0044140B" w:rsidP="0044140B">
      <w:pPr>
        <w:tabs>
          <w:tab w:val="center" w:pos="6237"/>
        </w:tabs>
        <w:rPr>
          <w:lang w:val="fr-FR"/>
        </w:rPr>
      </w:pPr>
    </w:p>
    <w:p w14:paraId="1263B4D4" w14:textId="77777777" w:rsidR="0044140B" w:rsidRPr="00DE2238" w:rsidRDefault="0044140B" w:rsidP="0044140B">
      <w:pPr>
        <w:tabs>
          <w:tab w:val="center" w:pos="6237"/>
        </w:tabs>
        <w:rPr>
          <w:lang w:val="fr-FR"/>
        </w:rPr>
      </w:pPr>
    </w:p>
    <w:p w14:paraId="161CDD3E" w14:textId="77777777" w:rsidR="0044140B" w:rsidRPr="00DE2238" w:rsidRDefault="0044140B" w:rsidP="0044140B">
      <w:pPr>
        <w:tabs>
          <w:tab w:val="center" w:pos="6237"/>
        </w:tabs>
        <w:rPr>
          <w:lang w:val="fr-FR"/>
        </w:rPr>
      </w:pPr>
    </w:p>
    <w:p w14:paraId="6C605E26" w14:textId="77777777" w:rsidR="0044140B" w:rsidRPr="00DE2238" w:rsidRDefault="0044140B" w:rsidP="0044140B">
      <w:pPr>
        <w:tabs>
          <w:tab w:val="center" w:pos="6237"/>
        </w:tabs>
        <w:rPr>
          <w:lang w:val="fr-FR"/>
        </w:rPr>
      </w:pPr>
    </w:p>
    <w:p w14:paraId="4808D4B6" w14:textId="77777777" w:rsidR="0044140B" w:rsidRPr="00DE2238" w:rsidRDefault="00833F79" w:rsidP="0044140B">
      <w:pPr>
        <w:tabs>
          <w:tab w:val="center" w:pos="6237"/>
        </w:tabs>
        <w:rPr>
          <w:lang w:val="fr-FR"/>
        </w:rPr>
      </w:pPr>
      <w:r>
        <w:rPr>
          <w:iCs/>
          <w:lang w:val="fr-FR"/>
        </w:rPr>
        <w:pict w14:anchorId="38F20C59">
          <v:rect id="_x0000_i1031" style="width:170.1pt;height:1pt" o:hrpct="0" o:hrstd="t" o:hrnoshade="t" o:hr="t" fillcolor="black [3213]" stroked="f"/>
        </w:pict>
      </w:r>
    </w:p>
    <w:p w14:paraId="15D51C2B" w14:textId="77777777" w:rsidR="0044140B" w:rsidRPr="00DE2238" w:rsidRDefault="0044140B" w:rsidP="0044140B">
      <w:pPr>
        <w:pStyle w:val="BASDEPAGEcalibri8"/>
        <w:ind w:left="0" w:firstLine="0"/>
        <w:rPr>
          <w:iCs w:val="0"/>
          <w:sz w:val="6"/>
          <w:szCs w:val="6"/>
          <w:lang w:val="fr-FR"/>
        </w:rPr>
      </w:pPr>
    </w:p>
    <w:p w14:paraId="2BA64D21" w14:textId="77777777" w:rsidR="0044140B" w:rsidRPr="00DE2238" w:rsidRDefault="0044140B" w:rsidP="0044140B">
      <w:pPr>
        <w:pStyle w:val="BASDEPAGEcalibri8"/>
        <w:ind w:left="142" w:hanging="142"/>
        <w:rPr>
          <w:lang w:val="fr-FR"/>
        </w:rPr>
      </w:pPr>
      <w:r w:rsidRPr="00DE2238">
        <w:rPr>
          <w:sz w:val="18"/>
          <w:szCs w:val="18"/>
          <w:vertAlign w:val="superscript"/>
          <w:lang w:val="fr-FR"/>
        </w:rPr>
        <w:t>1</w:t>
      </w:r>
      <w:r w:rsidRPr="00DE2238">
        <w:rPr>
          <w:sz w:val="18"/>
          <w:szCs w:val="18"/>
          <w:lang w:val="fr-FR"/>
        </w:rPr>
        <w:t xml:space="preserve"> </w:t>
      </w:r>
      <w:r w:rsidRPr="00DE2238">
        <w:t>Uniquement dans la situation où le Centre PMS qui a modifié l’attestation n’est pas le même que celui qui assure la guidance de l’école d’enseignement spécialisé fréquentée par l’élève</w:t>
      </w:r>
    </w:p>
    <w:p w14:paraId="25E9A49C" w14:textId="77777777" w:rsidR="0044140B" w:rsidRPr="00DE2238" w:rsidRDefault="0044140B" w:rsidP="0044140B">
      <w:pPr>
        <w:widowControl w:val="0"/>
        <w:tabs>
          <w:tab w:val="center" w:pos="4962"/>
        </w:tabs>
        <w:autoSpaceDE w:val="0"/>
        <w:autoSpaceDN w:val="0"/>
        <w:adjustRightInd w:val="0"/>
        <w:spacing w:before="112"/>
        <w:jc w:val="both"/>
        <w:rPr>
          <w:rFonts w:cs="Arial"/>
        </w:rPr>
      </w:pPr>
    </w:p>
    <w:p w14:paraId="0F5CC24D" w14:textId="77777777" w:rsidR="0044140B" w:rsidRPr="00DE2238" w:rsidRDefault="0044140B" w:rsidP="0044140B">
      <w:pPr>
        <w:sectPr w:rsidR="0044140B" w:rsidRPr="00DE2238" w:rsidSect="00B6004E">
          <w:pgSz w:w="11906" w:h="16838" w:code="9"/>
          <w:pgMar w:top="567" w:right="1134" w:bottom="567" w:left="1134" w:header="567" w:footer="567" w:gutter="0"/>
          <w:cols w:space="720"/>
          <w:docGrid w:linePitch="299"/>
        </w:sectPr>
      </w:pPr>
    </w:p>
    <w:p w14:paraId="7496BE57" w14:textId="77777777" w:rsidR="0044140B" w:rsidRPr="00DE2238" w:rsidRDefault="0044140B" w:rsidP="0044140B">
      <w:pPr>
        <w:pStyle w:val="Titre4"/>
      </w:pPr>
      <w:r w:rsidRPr="00DE2238">
        <w:lastRenderedPageBreak/>
        <w:t xml:space="preserve">Annexe 3 Liste des centres psycho-médico-sociaux de l’enseignement SPECIALISE   </w:t>
      </w:r>
    </w:p>
    <w:p w14:paraId="5610FC8D" w14:textId="77777777" w:rsidR="0044140B" w:rsidRPr="00DE2238" w:rsidRDefault="0044140B" w:rsidP="0044140B">
      <w:pPr>
        <w:ind w:left="10" w:right="-15"/>
      </w:pPr>
    </w:p>
    <w:tbl>
      <w:tblPr>
        <w:tblStyle w:val="TableGrid"/>
        <w:tblW w:w="14572" w:type="dxa"/>
        <w:tblInd w:w="113" w:type="dxa"/>
        <w:tblCellMar>
          <w:top w:w="45" w:type="dxa"/>
          <w:left w:w="106" w:type="dxa"/>
          <w:bottom w:w="4" w:type="dxa"/>
          <w:right w:w="108" w:type="dxa"/>
        </w:tblCellMar>
        <w:tblLook w:val="04A0" w:firstRow="1" w:lastRow="0" w:firstColumn="1" w:lastColumn="0" w:noHBand="0" w:noVBand="1"/>
      </w:tblPr>
      <w:tblGrid>
        <w:gridCol w:w="3432"/>
        <w:gridCol w:w="2918"/>
        <w:gridCol w:w="2621"/>
        <w:gridCol w:w="1801"/>
        <w:gridCol w:w="3800"/>
      </w:tblGrid>
      <w:tr w:rsidR="0044140B" w:rsidRPr="00DE2238" w14:paraId="21699251" w14:textId="77777777" w:rsidTr="00AF52E0">
        <w:trPr>
          <w:trHeight w:val="425"/>
        </w:trPr>
        <w:tc>
          <w:tcPr>
            <w:tcW w:w="9322" w:type="dxa"/>
            <w:gridSpan w:val="4"/>
            <w:tcBorders>
              <w:top w:val="single" w:sz="4" w:space="0" w:color="000000"/>
              <w:left w:val="single" w:sz="4" w:space="0" w:color="000000"/>
              <w:bottom w:val="single" w:sz="4" w:space="0" w:color="000000"/>
              <w:right w:val="nil"/>
            </w:tcBorders>
            <w:shd w:val="clear" w:color="auto" w:fill="EEECE1"/>
            <w:vAlign w:val="center"/>
          </w:tcPr>
          <w:p w14:paraId="64B58B41" w14:textId="77777777" w:rsidR="0044140B" w:rsidRPr="00DE2238" w:rsidRDefault="0044140B" w:rsidP="00AF52E0">
            <w:pPr>
              <w:ind w:left="4821"/>
            </w:pPr>
            <w:r w:rsidRPr="00DE2238">
              <w:rPr>
                <w:b/>
                <w:sz w:val="36"/>
              </w:rPr>
              <w:t xml:space="preserve">CPMS SPÉCIALISÉS </w:t>
            </w:r>
          </w:p>
        </w:tc>
        <w:tc>
          <w:tcPr>
            <w:tcW w:w="3289" w:type="dxa"/>
            <w:tcBorders>
              <w:top w:val="single" w:sz="4" w:space="0" w:color="000000"/>
              <w:left w:val="nil"/>
              <w:bottom w:val="single" w:sz="4" w:space="0" w:color="000000"/>
              <w:right w:val="single" w:sz="4" w:space="0" w:color="000000"/>
            </w:tcBorders>
            <w:shd w:val="clear" w:color="auto" w:fill="EEECE1"/>
            <w:vAlign w:val="center"/>
          </w:tcPr>
          <w:p w14:paraId="23AC3B3F" w14:textId="77777777" w:rsidR="0044140B" w:rsidRPr="00DE2238" w:rsidRDefault="0044140B" w:rsidP="00AF52E0">
            <w:pPr>
              <w:spacing w:after="160"/>
            </w:pPr>
          </w:p>
        </w:tc>
      </w:tr>
      <w:tr w:rsidR="0044140B" w:rsidRPr="00DE2238" w14:paraId="270C7A2B" w14:textId="77777777" w:rsidTr="00AF52E0">
        <w:trPr>
          <w:trHeight w:val="425"/>
        </w:trPr>
        <w:tc>
          <w:tcPr>
            <w:tcW w:w="2970" w:type="dxa"/>
            <w:tcBorders>
              <w:top w:val="single" w:sz="4" w:space="0" w:color="000000"/>
              <w:left w:val="single" w:sz="4" w:space="0" w:color="000000"/>
              <w:bottom w:val="single" w:sz="4" w:space="0" w:color="000000"/>
              <w:right w:val="single" w:sz="4" w:space="0" w:color="000000"/>
            </w:tcBorders>
            <w:vAlign w:val="center"/>
          </w:tcPr>
          <w:p w14:paraId="6A1EEA44" w14:textId="77777777" w:rsidR="0044140B" w:rsidRPr="00DE2238" w:rsidRDefault="0044140B" w:rsidP="00AF52E0">
            <w:pPr>
              <w:ind w:left="11"/>
              <w:jc w:val="center"/>
            </w:pPr>
            <w:r w:rsidRPr="00DE2238">
              <w:rPr>
                <w:b/>
              </w:rPr>
              <w:t xml:space="preserve">Nom </w:t>
            </w:r>
          </w:p>
        </w:tc>
        <w:tc>
          <w:tcPr>
            <w:tcW w:w="2525" w:type="dxa"/>
            <w:tcBorders>
              <w:top w:val="single" w:sz="4" w:space="0" w:color="000000"/>
              <w:left w:val="single" w:sz="4" w:space="0" w:color="000000"/>
              <w:bottom w:val="single" w:sz="4" w:space="0" w:color="000000"/>
              <w:right w:val="single" w:sz="4" w:space="0" w:color="000000"/>
            </w:tcBorders>
            <w:vAlign w:val="center"/>
          </w:tcPr>
          <w:p w14:paraId="3F0E1F6D" w14:textId="77777777" w:rsidR="0044140B" w:rsidRPr="00DE2238" w:rsidRDefault="0044140B" w:rsidP="00AF52E0">
            <w:pPr>
              <w:ind w:left="9"/>
              <w:jc w:val="center"/>
            </w:pPr>
            <w:r w:rsidRPr="00DE2238">
              <w:rPr>
                <w:b/>
              </w:rPr>
              <w:t xml:space="preserve">Adresse </w:t>
            </w:r>
          </w:p>
        </w:tc>
        <w:tc>
          <w:tcPr>
            <w:tcW w:w="2268" w:type="dxa"/>
            <w:tcBorders>
              <w:top w:val="single" w:sz="4" w:space="0" w:color="000000"/>
              <w:left w:val="single" w:sz="4" w:space="0" w:color="000000"/>
              <w:bottom w:val="single" w:sz="4" w:space="0" w:color="000000"/>
              <w:right w:val="single" w:sz="4" w:space="0" w:color="000000"/>
            </w:tcBorders>
            <w:vAlign w:val="center"/>
          </w:tcPr>
          <w:p w14:paraId="1BD86195" w14:textId="77777777" w:rsidR="0044140B" w:rsidRPr="00DE2238" w:rsidRDefault="0044140B" w:rsidP="00AF52E0">
            <w:pPr>
              <w:ind w:left="5"/>
              <w:jc w:val="center"/>
            </w:pPr>
            <w:r w:rsidRPr="00DE2238">
              <w:rPr>
                <w:b/>
              </w:rPr>
              <w:t xml:space="preserve">Localité </w:t>
            </w:r>
          </w:p>
        </w:tc>
        <w:tc>
          <w:tcPr>
            <w:tcW w:w="1558" w:type="dxa"/>
            <w:tcBorders>
              <w:top w:val="single" w:sz="4" w:space="0" w:color="000000"/>
              <w:left w:val="single" w:sz="4" w:space="0" w:color="000000"/>
              <w:bottom w:val="single" w:sz="4" w:space="0" w:color="000000"/>
              <w:right w:val="single" w:sz="4" w:space="0" w:color="000000"/>
            </w:tcBorders>
            <w:vAlign w:val="center"/>
          </w:tcPr>
          <w:p w14:paraId="57244175" w14:textId="77777777" w:rsidR="0044140B" w:rsidRPr="00DE2238" w:rsidRDefault="0044140B" w:rsidP="00AF52E0">
            <w:pPr>
              <w:ind w:left="6"/>
              <w:jc w:val="center"/>
            </w:pPr>
            <w:r w:rsidRPr="00DE2238">
              <w:rPr>
                <w:b/>
              </w:rPr>
              <w:t xml:space="preserve">Tel. </w:t>
            </w:r>
          </w:p>
        </w:tc>
        <w:tc>
          <w:tcPr>
            <w:tcW w:w="3289" w:type="dxa"/>
            <w:tcBorders>
              <w:top w:val="single" w:sz="4" w:space="0" w:color="000000"/>
              <w:left w:val="single" w:sz="4" w:space="0" w:color="000000"/>
              <w:bottom w:val="single" w:sz="4" w:space="0" w:color="000000"/>
              <w:right w:val="single" w:sz="4" w:space="0" w:color="000000"/>
            </w:tcBorders>
            <w:vAlign w:val="center"/>
          </w:tcPr>
          <w:p w14:paraId="24F0056A" w14:textId="77777777" w:rsidR="0044140B" w:rsidRPr="00DE2238" w:rsidRDefault="0044140B" w:rsidP="00AF52E0">
            <w:pPr>
              <w:ind w:left="11"/>
              <w:jc w:val="center"/>
            </w:pPr>
            <w:r w:rsidRPr="00DE2238">
              <w:rPr>
                <w:b/>
              </w:rPr>
              <w:t xml:space="preserve">Arrondissement </w:t>
            </w:r>
          </w:p>
        </w:tc>
      </w:tr>
      <w:tr w:rsidR="0044140B" w:rsidRPr="00DE2238" w14:paraId="7561FE65" w14:textId="77777777" w:rsidTr="00AF52E0">
        <w:trPr>
          <w:trHeight w:val="397"/>
        </w:trPr>
        <w:tc>
          <w:tcPr>
            <w:tcW w:w="2970" w:type="dxa"/>
            <w:tcBorders>
              <w:top w:val="single" w:sz="4" w:space="0" w:color="000000"/>
              <w:left w:val="single" w:sz="4" w:space="0" w:color="000000"/>
              <w:bottom w:val="single" w:sz="4" w:space="0" w:color="000000"/>
              <w:right w:val="single" w:sz="4" w:space="0" w:color="000000"/>
            </w:tcBorders>
            <w:vAlign w:val="center"/>
          </w:tcPr>
          <w:p w14:paraId="24B7821D" w14:textId="77777777" w:rsidR="0044140B" w:rsidRPr="00DE2238" w:rsidRDefault="0044140B" w:rsidP="00AF52E0">
            <w:pPr>
              <w:ind w:left="1"/>
            </w:pPr>
            <w:r w:rsidRPr="00DE2238">
              <w:rPr>
                <w:sz w:val="20"/>
              </w:rPr>
              <w:t xml:space="preserve">CPMS BRUXELLES V </w:t>
            </w:r>
          </w:p>
        </w:tc>
        <w:tc>
          <w:tcPr>
            <w:tcW w:w="2525" w:type="dxa"/>
            <w:tcBorders>
              <w:top w:val="single" w:sz="4" w:space="0" w:color="000000"/>
              <w:left w:val="single" w:sz="4" w:space="0" w:color="000000"/>
              <w:bottom w:val="single" w:sz="4" w:space="0" w:color="000000"/>
              <w:right w:val="single" w:sz="4" w:space="0" w:color="000000"/>
            </w:tcBorders>
            <w:vAlign w:val="center"/>
          </w:tcPr>
          <w:p w14:paraId="2F0758BF" w14:textId="77777777" w:rsidR="0044140B" w:rsidRPr="00DE2238" w:rsidRDefault="0044140B" w:rsidP="00AF52E0">
            <w:pPr>
              <w:ind w:left="2"/>
            </w:pPr>
            <w:r w:rsidRPr="00DE2238">
              <w:rPr>
                <w:sz w:val="20"/>
              </w:rPr>
              <w:t xml:space="preserve">Rue Philippe de Champagne, 52 </w:t>
            </w:r>
          </w:p>
        </w:tc>
        <w:tc>
          <w:tcPr>
            <w:tcW w:w="2268" w:type="dxa"/>
            <w:tcBorders>
              <w:top w:val="single" w:sz="4" w:space="0" w:color="000000"/>
              <w:left w:val="single" w:sz="4" w:space="0" w:color="000000"/>
              <w:bottom w:val="single" w:sz="4" w:space="0" w:color="000000"/>
              <w:right w:val="single" w:sz="4" w:space="0" w:color="000000"/>
            </w:tcBorders>
            <w:vAlign w:val="center"/>
          </w:tcPr>
          <w:p w14:paraId="47E4526E" w14:textId="77777777" w:rsidR="0044140B" w:rsidRPr="00DE2238" w:rsidRDefault="0044140B" w:rsidP="00AF52E0">
            <w:r w:rsidRPr="00DE2238">
              <w:rPr>
                <w:sz w:val="20"/>
              </w:rPr>
              <w:t xml:space="preserve">1000 BRUXELLES </w:t>
            </w:r>
          </w:p>
        </w:tc>
        <w:tc>
          <w:tcPr>
            <w:tcW w:w="1558" w:type="dxa"/>
            <w:tcBorders>
              <w:top w:val="single" w:sz="4" w:space="0" w:color="000000"/>
              <w:left w:val="single" w:sz="4" w:space="0" w:color="000000"/>
              <w:bottom w:val="single" w:sz="4" w:space="0" w:color="000000"/>
              <w:right w:val="single" w:sz="4" w:space="0" w:color="000000"/>
            </w:tcBorders>
            <w:vAlign w:val="center"/>
          </w:tcPr>
          <w:p w14:paraId="1D3B24E6" w14:textId="77777777" w:rsidR="0044140B" w:rsidRPr="00DE2238" w:rsidRDefault="0044140B" w:rsidP="00AF52E0">
            <w:r w:rsidRPr="00DE2238">
              <w:rPr>
                <w:sz w:val="20"/>
              </w:rPr>
              <w:t xml:space="preserve">02/548.05.30 </w:t>
            </w:r>
          </w:p>
        </w:tc>
        <w:tc>
          <w:tcPr>
            <w:tcW w:w="3289" w:type="dxa"/>
            <w:tcBorders>
              <w:top w:val="single" w:sz="4" w:space="0" w:color="000000"/>
              <w:left w:val="single" w:sz="4" w:space="0" w:color="000000"/>
              <w:bottom w:val="single" w:sz="4" w:space="0" w:color="000000"/>
              <w:right w:val="single" w:sz="4" w:space="0" w:color="000000"/>
            </w:tcBorders>
            <w:vAlign w:val="center"/>
          </w:tcPr>
          <w:p w14:paraId="0103445B" w14:textId="77777777" w:rsidR="0044140B" w:rsidRPr="00DE2238" w:rsidRDefault="0044140B" w:rsidP="00AF52E0">
            <w:pPr>
              <w:ind w:left="8"/>
              <w:jc w:val="center"/>
            </w:pPr>
            <w:r w:rsidRPr="00DE2238">
              <w:rPr>
                <w:b/>
                <w:sz w:val="20"/>
              </w:rPr>
              <w:t xml:space="preserve">Région de Bruxelles - Capitale </w:t>
            </w:r>
          </w:p>
        </w:tc>
      </w:tr>
      <w:tr w:rsidR="0044140B" w:rsidRPr="00DE2238" w14:paraId="09C25595" w14:textId="77777777" w:rsidTr="00AF52E0">
        <w:trPr>
          <w:trHeight w:val="397"/>
        </w:trPr>
        <w:tc>
          <w:tcPr>
            <w:tcW w:w="2970" w:type="dxa"/>
            <w:tcBorders>
              <w:top w:val="single" w:sz="4" w:space="0" w:color="000000"/>
              <w:left w:val="single" w:sz="4" w:space="0" w:color="000000"/>
              <w:bottom w:val="single" w:sz="4" w:space="0" w:color="000000"/>
              <w:right w:val="single" w:sz="4" w:space="0" w:color="000000"/>
            </w:tcBorders>
            <w:vAlign w:val="center"/>
          </w:tcPr>
          <w:p w14:paraId="4B695065" w14:textId="77777777" w:rsidR="0044140B" w:rsidRPr="00DE2238" w:rsidRDefault="0044140B" w:rsidP="00AF52E0">
            <w:pPr>
              <w:ind w:left="1"/>
            </w:pPr>
            <w:r w:rsidRPr="00DE2238">
              <w:rPr>
                <w:sz w:val="20"/>
              </w:rPr>
              <w:t xml:space="preserve">CPMS de la Communauté française </w:t>
            </w:r>
          </w:p>
        </w:tc>
        <w:tc>
          <w:tcPr>
            <w:tcW w:w="2525" w:type="dxa"/>
            <w:tcBorders>
              <w:top w:val="single" w:sz="4" w:space="0" w:color="000000"/>
              <w:left w:val="single" w:sz="4" w:space="0" w:color="000000"/>
              <w:bottom w:val="single" w:sz="4" w:space="0" w:color="000000"/>
              <w:right w:val="single" w:sz="4" w:space="0" w:color="000000"/>
            </w:tcBorders>
            <w:vAlign w:val="center"/>
          </w:tcPr>
          <w:p w14:paraId="223E00B2" w14:textId="77777777" w:rsidR="0044140B" w:rsidRPr="00DE2238" w:rsidRDefault="0044140B" w:rsidP="00AF52E0">
            <w:pPr>
              <w:ind w:left="2"/>
            </w:pPr>
            <w:r w:rsidRPr="00DE2238">
              <w:rPr>
                <w:sz w:val="20"/>
              </w:rPr>
              <w:t xml:space="preserve">Avenue Schaller, 89 </w:t>
            </w:r>
          </w:p>
        </w:tc>
        <w:tc>
          <w:tcPr>
            <w:tcW w:w="2268" w:type="dxa"/>
            <w:tcBorders>
              <w:top w:val="single" w:sz="4" w:space="0" w:color="000000"/>
              <w:left w:val="single" w:sz="4" w:space="0" w:color="000000"/>
              <w:bottom w:val="single" w:sz="4" w:space="0" w:color="000000"/>
              <w:right w:val="single" w:sz="4" w:space="0" w:color="000000"/>
            </w:tcBorders>
            <w:vAlign w:val="center"/>
          </w:tcPr>
          <w:p w14:paraId="3FAD6383" w14:textId="77777777" w:rsidR="0044140B" w:rsidRPr="00DE2238" w:rsidRDefault="0044140B" w:rsidP="00AF52E0">
            <w:r w:rsidRPr="00DE2238">
              <w:rPr>
                <w:sz w:val="20"/>
              </w:rPr>
              <w:t xml:space="preserve">1160 AUDERGHEM </w:t>
            </w:r>
          </w:p>
        </w:tc>
        <w:tc>
          <w:tcPr>
            <w:tcW w:w="1558" w:type="dxa"/>
            <w:tcBorders>
              <w:top w:val="single" w:sz="4" w:space="0" w:color="000000"/>
              <w:left w:val="single" w:sz="4" w:space="0" w:color="000000"/>
              <w:bottom w:val="single" w:sz="4" w:space="0" w:color="000000"/>
              <w:right w:val="single" w:sz="4" w:space="0" w:color="000000"/>
            </w:tcBorders>
            <w:vAlign w:val="center"/>
          </w:tcPr>
          <w:p w14:paraId="79CF70ED" w14:textId="77777777" w:rsidR="0044140B" w:rsidRPr="00DE2238" w:rsidRDefault="0044140B" w:rsidP="00AF52E0">
            <w:r w:rsidRPr="00DE2238">
              <w:rPr>
                <w:sz w:val="20"/>
              </w:rPr>
              <w:t xml:space="preserve">02/673.70.87 </w:t>
            </w:r>
          </w:p>
        </w:tc>
        <w:tc>
          <w:tcPr>
            <w:tcW w:w="3289" w:type="dxa"/>
            <w:tcBorders>
              <w:top w:val="single" w:sz="4" w:space="0" w:color="000000"/>
              <w:left w:val="single" w:sz="4" w:space="0" w:color="000000"/>
              <w:bottom w:val="single" w:sz="4" w:space="0" w:color="000000"/>
              <w:right w:val="single" w:sz="4" w:space="0" w:color="000000"/>
            </w:tcBorders>
            <w:vAlign w:val="center"/>
          </w:tcPr>
          <w:p w14:paraId="262C3A39" w14:textId="77777777" w:rsidR="0044140B" w:rsidRPr="00DE2238" w:rsidRDefault="0044140B" w:rsidP="00AF52E0">
            <w:pPr>
              <w:ind w:left="8"/>
              <w:jc w:val="center"/>
            </w:pPr>
            <w:r w:rsidRPr="00DE2238">
              <w:rPr>
                <w:b/>
                <w:sz w:val="20"/>
              </w:rPr>
              <w:t xml:space="preserve">Région de Bruxelles - Capitale </w:t>
            </w:r>
          </w:p>
        </w:tc>
      </w:tr>
      <w:tr w:rsidR="0044140B" w:rsidRPr="00DE2238" w14:paraId="3E806829" w14:textId="77777777" w:rsidTr="00AF52E0">
        <w:trPr>
          <w:trHeight w:val="397"/>
        </w:trPr>
        <w:tc>
          <w:tcPr>
            <w:tcW w:w="2970" w:type="dxa"/>
            <w:tcBorders>
              <w:top w:val="single" w:sz="4" w:space="0" w:color="000000"/>
              <w:left w:val="single" w:sz="4" w:space="0" w:color="000000"/>
              <w:bottom w:val="single" w:sz="4" w:space="0" w:color="000000"/>
              <w:right w:val="single" w:sz="4" w:space="0" w:color="000000"/>
            </w:tcBorders>
            <w:vAlign w:val="center"/>
          </w:tcPr>
          <w:p w14:paraId="7F59E36E" w14:textId="77777777" w:rsidR="0044140B" w:rsidRPr="00DE2238" w:rsidRDefault="0044140B" w:rsidP="00AF52E0">
            <w:pPr>
              <w:ind w:left="1"/>
            </w:pPr>
            <w:r w:rsidRPr="00DE2238">
              <w:rPr>
                <w:sz w:val="20"/>
              </w:rPr>
              <w:t xml:space="preserve">CPMS Spécialisé libre Uccle I </w:t>
            </w:r>
          </w:p>
        </w:tc>
        <w:tc>
          <w:tcPr>
            <w:tcW w:w="2525" w:type="dxa"/>
            <w:tcBorders>
              <w:top w:val="single" w:sz="4" w:space="0" w:color="000000"/>
              <w:left w:val="single" w:sz="4" w:space="0" w:color="000000"/>
              <w:bottom w:val="single" w:sz="4" w:space="0" w:color="000000"/>
              <w:right w:val="single" w:sz="4" w:space="0" w:color="000000"/>
            </w:tcBorders>
            <w:vAlign w:val="center"/>
          </w:tcPr>
          <w:p w14:paraId="3676FCE8" w14:textId="77777777" w:rsidR="0044140B" w:rsidRPr="00DE2238" w:rsidRDefault="0044140B" w:rsidP="00AF52E0">
            <w:pPr>
              <w:ind w:left="2"/>
            </w:pPr>
            <w:r w:rsidRPr="00DE2238">
              <w:rPr>
                <w:sz w:val="20"/>
              </w:rPr>
              <w:t xml:space="preserve">Ch. de Waterloo, 1510 </w:t>
            </w:r>
          </w:p>
        </w:tc>
        <w:tc>
          <w:tcPr>
            <w:tcW w:w="2268" w:type="dxa"/>
            <w:tcBorders>
              <w:top w:val="single" w:sz="4" w:space="0" w:color="000000"/>
              <w:left w:val="single" w:sz="4" w:space="0" w:color="000000"/>
              <w:bottom w:val="single" w:sz="4" w:space="0" w:color="000000"/>
              <w:right w:val="single" w:sz="4" w:space="0" w:color="000000"/>
            </w:tcBorders>
            <w:vAlign w:val="center"/>
          </w:tcPr>
          <w:p w14:paraId="0DD11332" w14:textId="77777777" w:rsidR="0044140B" w:rsidRPr="00DE2238" w:rsidRDefault="0044140B" w:rsidP="00AF52E0">
            <w:r w:rsidRPr="00DE2238">
              <w:rPr>
                <w:sz w:val="20"/>
              </w:rPr>
              <w:t xml:space="preserve">1180 UCCLE </w:t>
            </w:r>
          </w:p>
        </w:tc>
        <w:tc>
          <w:tcPr>
            <w:tcW w:w="1558" w:type="dxa"/>
            <w:tcBorders>
              <w:top w:val="single" w:sz="4" w:space="0" w:color="000000"/>
              <w:left w:val="single" w:sz="4" w:space="0" w:color="000000"/>
              <w:bottom w:val="single" w:sz="4" w:space="0" w:color="000000"/>
              <w:right w:val="single" w:sz="4" w:space="0" w:color="000000"/>
            </w:tcBorders>
            <w:vAlign w:val="center"/>
          </w:tcPr>
          <w:p w14:paraId="28DA2082" w14:textId="77777777" w:rsidR="0044140B" w:rsidRPr="00DE2238" w:rsidRDefault="0044140B" w:rsidP="00AF52E0">
            <w:r w:rsidRPr="00DE2238">
              <w:rPr>
                <w:sz w:val="20"/>
              </w:rPr>
              <w:t xml:space="preserve">02/375.22.76 </w:t>
            </w:r>
          </w:p>
        </w:tc>
        <w:tc>
          <w:tcPr>
            <w:tcW w:w="3289" w:type="dxa"/>
            <w:tcBorders>
              <w:top w:val="single" w:sz="4" w:space="0" w:color="000000"/>
              <w:left w:val="single" w:sz="4" w:space="0" w:color="000000"/>
              <w:bottom w:val="single" w:sz="4" w:space="0" w:color="000000"/>
              <w:right w:val="single" w:sz="4" w:space="0" w:color="000000"/>
            </w:tcBorders>
            <w:vAlign w:val="center"/>
          </w:tcPr>
          <w:p w14:paraId="531DEFAB" w14:textId="77777777" w:rsidR="0044140B" w:rsidRPr="00DE2238" w:rsidRDefault="0044140B" w:rsidP="00AF52E0">
            <w:pPr>
              <w:ind w:left="8"/>
              <w:jc w:val="center"/>
            </w:pPr>
            <w:r w:rsidRPr="00DE2238">
              <w:rPr>
                <w:b/>
                <w:sz w:val="20"/>
              </w:rPr>
              <w:t xml:space="preserve">Région de Bruxelles - Capitale </w:t>
            </w:r>
          </w:p>
        </w:tc>
      </w:tr>
      <w:tr w:rsidR="0044140B" w:rsidRPr="00DE2238" w14:paraId="0F22A415" w14:textId="77777777" w:rsidTr="00AF52E0">
        <w:trPr>
          <w:trHeight w:val="397"/>
        </w:trPr>
        <w:tc>
          <w:tcPr>
            <w:tcW w:w="2970" w:type="dxa"/>
            <w:tcBorders>
              <w:top w:val="single" w:sz="4" w:space="0" w:color="000000"/>
              <w:left w:val="single" w:sz="4" w:space="0" w:color="000000"/>
              <w:bottom w:val="single" w:sz="4" w:space="0" w:color="000000"/>
              <w:right w:val="single" w:sz="4" w:space="0" w:color="000000"/>
            </w:tcBorders>
            <w:vAlign w:val="center"/>
          </w:tcPr>
          <w:p w14:paraId="5F28BC18" w14:textId="77777777" w:rsidR="0044140B" w:rsidRPr="00DE2238" w:rsidRDefault="0044140B" w:rsidP="00AF52E0">
            <w:pPr>
              <w:ind w:left="1"/>
            </w:pPr>
            <w:r w:rsidRPr="00DE2238">
              <w:rPr>
                <w:sz w:val="20"/>
              </w:rPr>
              <w:t xml:space="preserve">CPMS Spécialisé libre Uccle II </w:t>
            </w:r>
          </w:p>
        </w:tc>
        <w:tc>
          <w:tcPr>
            <w:tcW w:w="2525" w:type="dxa"/>
            <w:tcBorders>
              <w:top w:val="single" w:sz="4" w:space="0" w:color="000000"/>
              <w:left w:val="single" w:sz="4" w:space="0" w:color="000000"/>
              <w:bottom w:val="single" w:sz="4" w:space="0" w:color="000000"/>
              <w:right w:val="single" w:sz="4" w:space="0" w:color="000000"/>
            </w:tcBorders>
            <w:vAlign w:val="center"/>
          </w:tcPr>
          <w:p w14:paraId="38C4BE55" w14:textId="77777777" w:rsidR="0044140B" w:rsidRPr="00DE2238" w:rsidRDefault="0044140B" w:rsidP="00AF52E0">
            <w:pPr>
              <w:ind w:left="2"/>
            </w:pPr>
            <w:r w:rsidRPr="00DE2238">
              <w:rPr>
                <w:sz w:val="20"/>
              </w:rPr>
              <w:t xml:space="preserve">Ch. de Waterloo, 1510 </w:t>
            </w:r>
          </w:p>
        </w:tc>
        <w:tc>
          <w:tcPr>
            <w:tcW w:w="2268" w:type="dxa"/>
            <w:tcBorders>
              <w:top w:val="single" w:sz="4" w:space="0" w:color="000000"/>
              <w:left w:val="single" w:sz="4" w:space="0" w:color="000000"/>
              <w:bottom w:val="single" w:sz="4" w:space="0" w:color="000000"/>
              <w:right w:val="single" w:sz="4" w:space="0" w:color="000000"/>
            </w:tcBorders>
            <w:vAlign w:val="center"/>
          </w:tcPr>
          <w:p w14:paraId="6EC6A602" w14:textId="77777777" w:rsidR="0044140B" w:rsidRPr="00DE2238" w:rsidRDefault="0044140B" w:rsidP="00AF52E0">
            <w:r w:rsidRPr="00DE2238">
              <w:rPr>
                <w:sz w:val="20"/>
              </w:rPr>
              <w:t xml:space="preserve">1180 UCCLE </w:t>
            </w:r>
          </w:p>
        </w:tc>
        <w:tc>
          <w:tcPr>
            <w:tcW w:w="1558" w:type="dxa"/>
            <w:tcBorders>
              <w:top w:val="single" w:sz="4" w:space="0" w:color="000000"/>
              <w:left w:val="single" w:sz="4" w:space="0" w:color="000000"/>
              <w:bottom w:val="single" w:sz="4" w:space="0" w:color="000000"/>
              <w:right w:val="single" w:sz="4" w:space="0" w:color="000000"/>
            </w:tcBorders>
            <w:vAlign w:val="center"/>
          </w:tcPr>
          <w:p w14:paraId="55DB807A" w14:textId="77777777" w:rsidR="0044140B" w:rsidRPr="00DE2238" w:rsidRDefault="0044140B" w:rsidP="00AF52E0">
            <w:r w:rsidRPr="00DE2238">
              <w:rPr>
                <w:sz w:val="20"/>
              </w:rPr>
              <w:t xml:space="preserve">02/375.22.76 </w:t>
            </w:r>
          </w:p>
        </w:tc>
        <w:tc>
          <w:tcPr>
            <w:tcW w:w="3289" w:type="dxa"/>
            <w:tcBorders>
              <w:top w:val="single" w:sz="4" w:space="0" w:color="000000"/>
              <w:left w:val="single" w:sz="4" w:space="0" w:color="000000"/>
              <w:bottom w:val="single" w:sz="4" w:space="0" w:color="000000"/>
              <w:right w:val="single" w:sz="4" w:space="0" w:color="000000"/>
            </w:tcBorders>
            <w:vAlign w:val="center"/>
          </w:tcPr>
          <w:p w14:paraId="60DCBBEF" w14:textId="77777777" w:rsidR="0044140B" w:rsidRPr="00DE2238" w:rsidRDefault="0044140B" w:rsidP="00AF52E0">
            <w:pPr>
              <w:ind w:left="8"/>
              <w:jc w:val="center"/>
            </w:pPr>
            <w:r w:rsidRPr="00DE2238">
              <w:rPr>
                <w:b/>
                <w:sz w:val="20"/>
              </w:rPr>
              <w:t xml:space="preserve">Région de Bruxelles - Capitale </w:t>
            </w:r>
          </w:p>
        </w:tc>
      </w:tr>
      <w:tr w:rsidR="0044140B" w:rsidRPr="00DE2238" w14:paraId="64A47F64" w14:textId="77777777" w:rsidTr="00AF52E0">
        <w:trPr>
          <w:trHeight w:val="397"/>
        </w:trPr>
        <w:tc>
          <w:tcPr>
            <w:tcW w:w="2970" w:type="dxa"/>
            <w:tcBorders>
              <w:top w:val="single" w:sz="4" w:space="0" w:color="000000"/>
              <w:left w:val="single" w:sz="4" w:space="0" w:color="000000"/>
              <w:bottom w:val="single" w:sz="4" w:space="0" w:color="000000"/>
              <w:right w:val="single" w:sz="4" w:space="0" w:color="000000"/>
            </w:tcBorders>
            <w:vAlign w:val="center"/>
          </w:tcPr>
          <w:p w14:paraId="3EFD6E74" w14:textId="77777777" w:rsidR="0044140B" w:rsidRPr="00DE2238" w:rsidRDefault="0044140B" w:rsidP="00AF52E0">
            <w:pPr>
              <w:ind w:left="1"/>
            </w:pPr>
            <w:r w:rsidRPr="00DE2238">
              <w:rPr>
                <w:sz w:val="20"/>
              </w:rPr>
              <w:t xml:space="preserve">CPMS de la Communauté française </w:t>
            </w:r>
          </w:p>
        </w:tc>
        <w:tc>
          <w:tcPr>
            <w:tcW w:w="2525" w:type="dxa"/>
            <w:tcBorders>
              <w:top w:val="single" w:sz="4" w:space="0" w:color="000000"/>
              <w:left w:val="single" w:sz="4" w:space="0" w:color="000000"/>
              <w:bottom w:val="single" w:sz="4" w:space="0" w:color="000000"/>
              <w:right w:val="single" w:sz="4" w:space="0" w:color="000000"/>
            </w:tcBorders>
            <w:vAlign w:val="center"/>
          </w:tcPr>
          <w:p w14:paraId="1B833428" w14:textId="77777777" w:rsidR="0044140B" w:rsidRPr="00DE2238" w:rsidRDefault="0044140B" w:rsidP="00AF52E0">
            <w:pPr>
              <w:ind w:left="2"/>
            </w:pPr>
            <w:r w:rsidRPr="00DE2238">
              <w:rPr>
                <w:sz w:val="20"/>
              </w:rPr>
              <w:t xml:space="preserve">Grand’Route, 197 </w:t>
            </w:r>
          </w:p>
        </w:tc>
        <w:tc>
          <w:tcPr>
            <w:tcW w:w="2268" w:type="dxa"/>
            <w:tcBorders>
              <w:top w:val="single" w:sz="4" w:space="0" w:color="000000"/>
              <w:left w:val="single" w:sz="4" w:space="0" w:color="000000"/>
              <w:bottom w:val="single" w:sz="4" w:space="0" w:color="000000"/>
              <w:right w:val="single" w:sz="4" w:space="0" w:color="000000"/>
            </w:tcBorders>
            <w:vAlign w:val="center"/>
          </w:tcPr>
          <w:p w14:paraId="1374981C" w14:textId="77777777" w:rsidR="0044140B" w:rsidRPr="00DE2238" w:rsidRDefault="0044140B" w:rsidP="00AF52E0">
            <w:r w:rsidRPr="00DE2238">
              <w:rPr>
                <w:sz w:val="20"/>
              </w:rPr>
              <w:t xml:space="preserve">4400 FLEMALLE </w:t>
            </w:r>
          </w:p>
        </w:tc>
        <w:tc>
          <w:tcPr>
            <w:tcW w:w="1558" w:type="dxa"/>
            <w:tcBorders>
              <w:top w:val="single" w:sz="4" w:space="0" w:color="000000"/>
              <w:left w:val="single" w:sz="4" w:space="0" w:color="000000"/>
              <w:bottom w:val="single" w:sz="4" w:space="0" w:color="000000"/>
              <w:right w:val="single" w:sz="4" w:space="0" w:color="000000"/>
            </w:tcBorders>
            <w:vAlign w:val="center"/>
          </w:tcPr>
          <w:p w14:paraId="7AFC18C6" w14:textId="77777777" w:rsidR="0044140B" w:rsidRPr="00DE2238" w:rsidRDefault="0044140B" w:rsidP="00AF52E0">
            <w:r w:rsidRPr="00DE2238">
              <w:rPr>
                <w:sz w:val="20"/>
              </w:rPr>
              <w:t xml:space="preserve">04/233.65.84 </w:t>
            </w:r>
          </w:p>
        </w:tc>
        <w:tc>
          <w:tcPr>
            <w:tcW w:w="3289" w:type="dxa"/>
            <w:tcBorders>
              <w:top w:val="single" w:sz="4" w:space="0" w:color="000000"/>
              <w:left w:val="single" w:sz="4" w:space="0" w:color="000000"/>
              <w:bottom w:val="single" w:sz="4" w:space="0" w:color="000000"/>
              <w:right w:val="single" w:sz="4" w:space="0" w:color="000000"/>
            </w:tcBorders>
            <w:vAlign w:val="center"/>
          </w:tcPr>
          <w:p w14:paraId="344F6362" w14:textId="77777777" w:rsidR="0044140B" w:rsidRPr="00DE2238" w:rsidRDefault="0044140B" w:rsidP="00AF52E0">
            <w:pPr>
              <w:ind w:left="5"/>
              <w:jc w:val="center"/>
            </w:pPr>
            <w:r w:rsidRPr="00DE2238">
              <w:rPr>
                <w:b/>
                <w:sz w:val="20"/>
              </w:rPr>
              <w:t xml:space="preserve">Province de Liège </w:t>
            </w:r>
          </w:p>
        </w:tc>
      </w:tr>
      <w:tr w:rsidR="0044140B" w:rsidRPr="00DE2238" w14:paraId="33D1E11F" w14:textId="77777777" w:rsidTr="00AF52E0">
        <w:trPr>
          <w:trHeight w:val="397"/>
        </w:trPr>
        <w:tc>
          <w:tcPr>
            <w:tcW w:w="2970" w:type="dxa"/>
            <w:tcBorders>
              <w:top w:val="single" w:sz="4" w:space="0" w:color="000000"/>
              <w:left w:val="single" w:sz="4" w:space="0" w:color="000000"/>
              <w:bottom w:val="single" w:sz="4" w:space="0" w:color="000000"/>
              <w:right w:val="single" w:sz="4" w:space="0" w:color="000000"/>
            </w:tcBorders>
            <w:vAlign w:val="center"/>
          </w:tcPr>
          <w:p w14:paraId="15B80289" w14:textId="77777777" w:rsidR="0044140B" w:rsidRPr="00DE2238" w:rsidRDefault="0044140B" w:rsidP="00AF52E0">
            <w:pPr>
              <w:ind w:left="1"/>
            </w:pPr>
            <w:r w:rsidRPr="00DE2238">
              <w:rPr>
                <w:sz w:val="20"/>
              </w:rPr>
              <w:t xml:space="preserve">CPMS de la Communauté française </w:t>
            </w:r>
          </w:p>
        </w:tc>
        <w:tc>
          <w:tcPr>
            <w:tcW w:w="2525" w:type="dxa"/>
            <w:tcBorders>
              <w:top w:val="single" w:sz="4" w:space="0" w:color="000000"/>
              <w:left w:val="single" w:sz="4" w:space="0" w:color="000000"/>
              <w:bottom w:val="single" w:sz="4" w:space="0" w:color="000000"/>
              <w:right w:val="single" w:sz="4" w:space="0" w:color="000000"/>
            </w:tcBorders>
            <w:vAlign w:val="center"/>
          </w:tcPr>
          <w:p w14:paraId="4F460820" w14:textId="77777777" w:rsidR="0044140B" w:rsidRPr="00DE2238" w:rsidRDefault="0044140B" w:rsidP="00AF52E0">
            <w:pPr>
              <w:ind w:left="2"/>
            </w:pPr>
            <w:r w:rsidRPr="00DE2238">
              <w:rPr>
                <w:sz w:val="20"/>
              </w:rPr>
              <w:t xml:space="preserve">Rue des Wallons, 42 </w:t>
            </w:r>
          </w:p>
        </w:tc>
        <w:tc>
          <w:tcPr>
            <w:tcW w:w="2268" w:type="dxa"/>
            <w:tcBorders>
              <w:top w:val="single" w:sz="4" w:space="0" w:color="000000"/>
              <w:left w:val="single" w:sz="4" w:space="0" w:color="000000"/>
              <w:bottom w:val="single" w:sz="4" w:space="0" w:color="000000"/>
              <w:right w:val="single" w:sz="4" w:space="0" w:color="000000"/>
            </w:tcBorders>
            <w:vAlign w:val="center"/>
          </w:tcPr>
          <w:p w14:paraId="4CB2A2F8" w14:textId="77777777" w:rsidR="0044140B" w:rsidRPr="00DE2238" w:rsidRDefault="0044140B" w:rsidP="00AF52E0">
            <w:r w:rsidRPr="00DE2238">
              <w:rPr>
                <w:sz w:val="20"/>
              </w:rPr>
              <w:t xml:space="preserve">4800 VERVIERS </w:t>
            </w:r>
          </w:p>
        </w:tc>
        <w:tc>
          <w:tcPr>
            <w:tcW w:w="1558" w:type="dxa"/>
            <w:tcBorders>
              <w:top w:val="single" w:sz="4" w:space="0" w:color="000000"/>
              <w:left w:val="single" w:sz="4" w:space="0" w:color="000000"/>
              <w:bottom w:val="single" w:sz="4" w:space="0" w:color="000000"/>
              <w:right w:val="single" w:sz="4" w:space="0" w:color="000000"/>
            </w:tcBorders>
            <w:vAlign w:val="center"/>
          </w:tcPr>
          <w:p w14:paraId="7C22DAC8" w14:textId="77777777" w:rsidR="0044140B" w:rsidRPr="00DE2238" w:rsidRDefault="0044140B" w:rsidP="00AF52E0">
            <w:r w:rsidRPr="00DE2238">
              <w:rPr>
                <w:sz w:val="20"/>
              </w:rPr>
              <w:t xml:space="preserve">087/32.10.80 </w:t>
            </w:r>
          </w:p>
        </w:tc>
        <w:tc>
          <w:tcPr>
            <w:tcW w:w="3289" w:type="dxa"/>
            <w:tcBorders>
              <w:top w:val="single" w:sz="4" w:space="0" w:color="000000"/>
              <w:left w:val="single" w:sz="4" w:space="0" w:color="000000"/>
              <w:bottom w:val="single" w:sz="4" w:space="0" w:color="000000"/>
              <w:right w:val="single" w:sz="4" w:space="0" w:color="000000"/>
            </w:tcBorders>
            <w:vAlign w:val="center"/>
          </w:tcPr>
          <w:p w14:paraId="603030ED" w14:textId="77777777" w:rsidR="0044140B" w:rsidRPr="00DE2238" w:rsidRDefault="0044140B" w:rsidP="00AF52E0">
            <w:pPr>
              <w:ind w:left="5"/>
              <w:jc w:val="center"/>
            </w:pPr>
            <w:r w:rsidRPr="00DE2238">
              <w:rPr>
                <w:b/>
                <w:sz w:val="20"/>
              </w:rPr>
              <w:t xml:space="preserve">Province de Liège </w:t>
            </w:r>
          </w:p>
        </w:tc>
      </w:tr>
      <w:tr w:rsidR="0044140B" w:rsidRPr="00DE2238" w14:paraId="05134C3A" w14:textId="77777777" w:rsidTr="00AF52E0">
        <w:trPr>
          <w:trHeight w:val="397"/>
        </w:trPr>
        <w:tc>
          <w:tcPr>
            <w:tcW w:w="2970" w:type="dxa"/>
            <w:tcBorders>
              <w:top w:val="single" w:sz="4" w:space="0" w:color="000000"/>
              <w:left w:val="single" w:sz="4" w:space="0" w:color="000000"/>
              <w:bottom w:val="single" w:sz="4" w:space="0" w:color="000000"/>
              <w:right w:val="single" w:sz="4" w:space="0" w:color="000000"/>
            </w:tcBorders>
            <w:vAlign w:val="center"/>
          </w:tcPr>
          <w:p w14:paraId="15B620C1" w14:textId="77777777" w:rsidR="0044140B" w:rsidRPr="00DE2238" w:rsidRDefault="0044140B" w:rsidP="00AF52E0">
            <w:pPr>
              <w:ind w:left="1"/>
            </w:pPr>
            <w:r w:rsidRPr="00DE2238">
              <w:rPr>
                <w:sz w:val="20"/>
              </w:rPr>
              <w:t xml:space="preserve">CPMS Spécialisé libre </w:t>
            </w:r>
          </w:p>
        </w:tc>
        <w:tc>
          <w:tcPr>
            <w:tcW w:w="2525" w:type="dxa"/>
            <w:tcBorders>
              <w:top w:val="single" w:sz="4" w:space="0" w:color="000000"/>
              <w:left w:val="single" w:sz="4" w:space="0" w:color="000000"/>
              <w:bottom w:val="single" w:sz="4" w:space="0" w:color="000000"/>
              <w:right w:val="single" w:sz="4" w:space="0" w:color="000000"/>
            </w:tcBorders>
            <w:vAlign w:val="center"/>
          </w:tcPr>
          <w:p w14:paraId="07135253" w14:textId="77777777" w:rsidR="0044140B" w:rsidRPr="00DE2238" w:rsidRDefault="0044140B" w:rsidP="00AF52E0">
            <w:pPr>
              <w:ind w:left="2"/>
            </w:pPr>
            <w:r w:rsidRPr="00DE2238">
              <w:rPr>
                <w:sz w:val="20"/>
              </w:rPr>
              <w:t xml:space="preserve">Rue du Lombard, 24 </w:t>
            </w:r>
          </w:p>
        </w:tc>
        <w:tc>
          <w:tcPr>
            <w:tcW w:w="2268" w:type="dxa"/>
            <w:tcBorders>
              <w:top w:val="single" w:sz="4" w:space="0" w:color="000000"/>
              <w:left w:val="single" w:sz="4" w:space="0" w:color="000000"/>
              <w:bottom w:val="single" w:sz="4" w:space="0" w:color="000000"/>
              <w:right w:val="single" w:sz="4" w:space="0" w:color="000000"/>
            </w:tcBorders>
            <w:vAlign w:val="center"/>
          </w:tcPr>
          <w:p w14:paraId="0B49F533" w14:textId="77777777" w:rsidR="0044140B" w:rsidRPr="00DE2238" w:rsidRDefault="0044140B" w:rsidP="00AF52E0">
            <w:r w:rsidRPr="00DE2238">
              <w:rPr>
                <w:sz w:val="20"/>
              </w:rPr>
              <w:t xml:space="preserve">5000 NAMUR </w:t>
            </w:r>
          </w:p>
        </w:tc>
        <w:tc>
          <w:tcPr>
            <w:tcW w:w="1558" w:type="dxa"/>
            <w:tcBorders>
              <w:top w:val="single" w:sz="4" w:space="0" w:color="000000"/>
              <w:left w:val="single" w:sz="4" w:space="0" w:color="000000"/>
              <w:bottom w:val="single" w:sz="4" w:space="0" w:color="000000"/>
              <w:right w:val="single" w:sz="4" w:space="0" w:color="000000"/>
            </w:tcBorders>
            <w:vAlign w:val="center"/>
          </w:tcPr>
          <w:p w14:paraId="2F505E19" w14:textId="77777777" w:rsidR="0044140B" w:rsidRPr="00DE2238" w:rsidRDefault="0044140B" w:rsidP="00AF52E0">
            <w:r w:rsidRPr="00DE2238">
              <w:rPr>
                <w:sz w:val="20"/>
              </w:rPr>
              <w:t xml:space="preserve">081/22.90.90 </w:t>
            </w:r>
          </w:p>
        </w:tc>
        <w:tc>
          <w:tcPr>
            <w:tcW w:w="3289" w:type="dxa"/>
            <w:tcBorders>
              <w:top w:val="single" w:sz="4" w:space="0" w:color="000000"/>
              <w:left w:val="single" w:sz="4" w:space="0" w:color="000000"/>
              <w:bottom w:val="single" w:sz="4" w:space="0" w:color="000000"/>
              <w:right w:val="single" w:sz="4" w:space="0" w:color="000000"/>
            </w:tcBorders>
            <w:vAlign w:val="center"/>
          </w:tcPr>
          <w:p w14:paraId="3936C43E" w14:textId="77777777" w:rsidR="0044140B" w:rsidRPr="00DE2238" w:rsidRDefault="0044140B" w:rsidP="00AF52E0">
            <w:pPr>
              <w:ind w:left="6"/>
              <w:jc w:val="center"/>
            </w:pPr>
            <w:r w:rsidRPr="00DE2238">
              <w:rPr>
                <w:b/>
                <w:sz w:val="20"/>
              </w:rPr>
              <w:t xml:space="preserve">Province de Namur </w:t>
            </w:r>
          </w:p>
        </w:tc>
      </w:tr>
      <w:tr w:rsidR="0044140B" w:rsidRPr="00DE2238" w14:paraId="03B1A04F" w14:textId="77777777" w:rsidTr="00AF52E0">
        <w:trPr>
          <w:trHeight w:val="397"/>
        </w:trPr>
        <w:tc>
          <w:tcPr>
            <w:tcW w:w="2970" w:type="dxa"/>
            <w:tcBorders>
              <w:top w:val="single" w:sz="4" w:space="0" w:color="000000"/>
              <w:left w:val="single" w:sz="4" w:space="0" w:color="000000"/>
              <w:bottom w:val="single" w:sz="4" w:space="0" w:color="000000"/>
              <w:right w:val="single" w:sz="4" w:space="0" w:color="000000"/>
            </w:tcBorders>
            <w:vAlign w:val="center"/>
          </w:tcPr>
          <w:p w14:paraId="50600E68" w14:textId="77777777" w:rsidR="0044140B" w:rsidRPr="00DE2238" w:rsidRDefault="0044140B" w:rsidP="00AF52E0">
            <w:pPr>
              <w:ind w:left="1"/>
            </w:pPr>
            <w:r w:rsidRPr="00DE2238">
              <w:rPr>
                <w:sz w:val="20"/>
              </w:rPr>
              <w:t xml:space="preserve">CPMS de la Communauté française </w:t>
            </w:r>
          </w:p>
        </w:tc>
        <w:tc>
          <w:tcPr>
            <w:tcW w:w="2525" w:type="dxa"/>
            <w:tcBorders>
              <w:top w:val="single" w:sz="4" w:space="0" w:color="000000"/>
              <w:left w:val="single" w:sz="4" w:space="0" w:color="000000"/>
              <w:bottom w:val="single" w:sz="4" w:space="0" w:color="000000"/>
              <w:right w:val="single" w:sz="4" w:space="0" w:color="000000"/>
            </w:tcBorders>
            <w:vAlign w:val="center"/>
          </w:tcPr>
          <w:p w14:paraId="1015949C" w14:textId="77777777" w:rsidR="0044140B" w:rsidRPr="00DE2238" w:rsidRDefault="0044140B" w:rsidP="00AF52E0">
            <w:pPr>
              <w:ind w:left="2"/>
            </w:pPr>
            <w:r w:rsidRPr="00DE2238">
              <w:rPr>
                <w:sz w:val="20"/>
              </w:rPr>
              <w:t xml:space="preserve">Rue de Géronsart, 160 </w:t>
            </w:r>
          </w:p>
        </w:tc>
        <w:tc>
          <w:tcPr>
            <w:tcW w:w="2268" w:type="dxa"/>
            <w:tcBorders>
              <w:top w:val="single" w:sz="4" w:space="0" w:color="000000"/>
              <w:left w:val="single" w:sz="4" w:space="0" w:color="000000"/>
              <w:bottom w:val="single" w:sz="4" w:space="0" w:color="000000"/>
              <w:right w:val="single" w:sz="4" w:space="0" w:color="000000"/>
            </w:tcBorders>
            <w:vAlign w:val="center"/>
          </w:tcPr>
          <w:p w14:paraId="26F2DC92" w14:textId="77777777" w:rsidR="0044140B" w:rsidRPr="00DE2238" w:rsidRDefault="0044140B" w:rsidP="00AF52E0">
            <w:r w:rsidRPr="00DE2238">
              <w:rPr>
                <w:sz w:val="20"/>
              </w:rPr>
              <w:t xml:space="preserve">5100 JAMBES </w:t>
            </w:r>
          </w:p>
        </w:tc>
        <w:tc>
          <w:tcPr>
            <w:tcW w:w="1558" w:type="dxa"/>
            <w:tcBorders>
              <w:top w:val="single" w:sz="4" w:space="0" w:color="000000"/>
              <w:left w:val="single" w:sz="4" w:space="0" w:color="000000"/>
              <w:bottom w:val="single" w:sz="4" w:space="0" w:color="000000"/>
              <w:right w:val="single" w:sz="4" w:space="0" w:color="000000"/>
            </w:tcBorders>
            <w:vAlign w:val="center"/>
          </w:tcPr>
          <w:p w14:paraId="4E0493D9" w14:textId="77777777" w:rsidR="0044140B" w:rsidRPr="00DE2238" w:rsidRDefault="0044140B" w:rsidP="00AF52E0">
            <w:r w:rsidRPr="00DE2238">
              <w:rPr>
                <w:sz w:val="20"/>
              </w:rPr>
              <w:t xml:space="preserve">081/33.16.10 </w:t>
            </w:r>
          </w:p>
        </w:tc>
        <w:tc>
          <w:tcPr>
            <w:tcW w:w="3289" w:type="dxa"/>
            <w:tcBorders>
              <w:top w:val="single" w:sz="4" w:space="0" w:color="000000"/>
              <w:left w:val="single" w:sz="4" w:space="0" w:color="000000"/>
              <w:bottom w:val="single" w:sz="4" w:space="0" w:color="000000"/>
              <w:right w:val="single" w:sz="4" w:space="0" w:color="000000"/>
            </w:tcBorders>
            <w:vAlign w:val="center"/>
          </w:tcPr>
          <w:p w14:paraId="20A8B843" w14:textId="77777777" w:rsidR="0044140B" w:rsidRPr="00DE2238" w:rsidRDefault="0044140B" w:rsidP="00AF52E0">
            <w:pPr>
              <w:ind w:left="6"/>
              <w:jc w:val="center"/>
            </w:pPr>
            <w:r w:rsidRPr="00DE2238">
              <w:rPr>
                <w:b/>
                <w:sz w:val="20"/>
              </w:rPr>
              <w:t xml:space="preserve">Province de Namur </w:t>
            </w:r>
          </w:p>
        </w:tc>
      </w:tr>
      <w:tr w:rsidR="0044140B" w:rsidRPr="00DE2238" w14:paraId="064507A8" w14:textId="77777777" w:rsidTr="00AF52E0">
        <w:trPr>
          <w:trHeight w:val="397"/>
        </w:trPr>
        <w:tc>
          <w:tcPr>
            <w:tcW w:w="2970" w:type="dxa"/>
            <w:tcBorders>
              <w:top w:val="single" w:sz="4" w:space="0" w:color="000000"/>
              <w:left w:val="single" w:sz="4" w:space="0" w:color="000000"/>
              <w:bottom w:val="single" w:sz="4" w:space="0" w:color="000000"/>
              <w:right w:val="single" w:sz="4" w:space="0" w:color="000000"/>
            </w:tcBorders>
            <w:vAlign w:val="center"/>
          </w:tcPr>
          <w:p w14:paraId="505FB27E" w14:textId="77777777" w:rsidR="0044140B" w:rsidRPr="00DE2238" w:rsidRDefault="0044140B" w:rsidP="00AF52E0">
            <w:pPr>
              <w:ind w:left="1"/>
            </w:pPr>
            <w:r w:rsidRPr="00DE2238">
              <w:rPr>
                <w:sz w:val="20"/>
              </w:rPr>
              <w:t xml:space="preserve">CPMS de la Communauté française </w:t>
            </w:r>
          </w:p>
        </w:tc>
        <w:tc>
          <w:tcPr>
            <w:tcW w:w="2525" w:type="dxa"/>
            <w:tcBorders>
              <w:top w:val="single" w:sz="4" w:space="0" w:color="000000"/>
              <w:left w:val="single" w:sz="4" w:space="0" w:color="000000"/>
              <w:bottom w:val="single" w:sz="4" w:space="0" w:color="000000"/>
              <w:right w:val="single" w:sz="4" w:space="0" w:color="000000"/>
            </w:tcBorders>
            <w:vAlign w:val="center"/>
          </w:tcPr>
          <w:p w14:paraId="024F63AB" w14:textId="77777777" w:rsidR="0044140B" w:rsidRPr="00DE2238" w:rsidRDefault="0044140B" w:rsidP="00AF52E0">
            <w:pPr>
              <w:ind w:left="2"/>
            </w:pPr>
            <w:r w:rsidRPr="00DE2238">
              <w:rPr>
                <w:sz w:val="20"/>
              </w:rPr>
              <w:t xml:space="preserve">Rue de la Calamine, 36 </w:t>
            </w:r>
          </w:p>
        </w:tc>
        <w:tc>
          <w:tcPr>
            <w:tcW w:w="2268" w:type="dxa"/>
            <w:tcBorders>
              <w:top w:val="single" w:sz="4" w:space="0" w:color="000000"/>
              <w:left w:val="single" w:sz="4" w:space="0" w:color="000000"/>
              <w:bottom w:val="single" w:sz="4" w:space="0" w:color="000000"/>
              <w:right w:val="single" w:sz="4" w:space="0" w:color="000000"/>
            </w:tcBorders>
            <w:vAlign w:val="center"/>
          </w:tcPr>
          <w:p w14:paraId="3AAF4D12" w14:textId="77777777" w:rsidR="0044140B" w:rsidRPr="00DE2238" w:rsidRDefault="0044140B" w:rsidP="00AF52E0">
            <w:r w:rsidRPr="00DE2238">
              <w:rPr>
                <w:sz w:val="20"/>
              </w:rPr>
              <w:t xml:space="preserve">5600 PHILIPPEVILLE </w:t>
            </w:r>
          </w:p>
        </w:tc>
        <w:tc>
          <w:tcPr>
            <w:tcW w:w="1558" w:type="dxa"/>
            <w:tcBorders>
              <w:top w:val="single" w:sz="4" w:space="0" w:color="000000"/>
              <w:left w:val="single" w:sz="4" w:space="0" w:color="000000"/>
              <w:bottom w:val="single" w:sz="4" w:space="0" w:color="000000"/>
              <w:right w:val="single" w:sz="4" w:space="0" w:color="000000"/>
            </w:tcBorders>
            <w:vAlign w:val="center"/>
          </w:tcPr>
          <w:p w14:paraId="722C7CFC" w14:textId="77777777" w:rsidR="0044140B" w:rsidRPr="00DE2238" w:rsidRDefault="0044140B" w:rsidP="00AF52E0">
            <w:r w:rsidRPr="00DE2238">
              <w:rPr>
                <w:sz w:val="20"/>
              </w:rPr>
              <w:t xml:space="preserve">071/66.75.03 </w:t>
            </w:r>
          </w:p>
        </w:tc>
        <w:tc>
          <w:tcPr>
            <w:tcW w:w="3289" w:type="dxa"/>
            <w:tcBorders>
              <w:top w:val="single" w:sz="4" w:space="0" w:color="000000"/>
              <w:left w:val="single" w:sz="4" w:space="0" w:color="000000"/>
              <w:bottom w:val="single" w:sz="4" w:space="0" w:color="000000"/>
              <w:right w:val="single" w:sz="4" w:space="0" w:color="000000"/>
            </w:tcBorders>
            <w:vAlign w:val="center"/>
          </w:tcPr>
          <w:p w14:paraId="2FC3D166" w14:textId="77777777" w:rsidR="0044140B" w:rsidRPr="00DE2238" w:rsidRDefault="0044140B" w:rsidP="00AF52E0">
            <w:pPr>
              <w:ind w:left="6"/>
              <w:jc w:val="center"/>
            </w:pPr>
            <w:r w:rsidRPr="00DE2238">
              <w:rPr>
                <w:b/>
                <w:sz w:val="20"/>
              </w:rPr>
              <w:t xml:space="preserve">Province de Namur </w:t>
            </w:r>
          </w:p>
        </w:tc>
      </w:tr>
      <w:tr w:rsidR="0044140B" w:rsidRPr="00DE2238" w14:paraId="408A149E" w14:textId="77777777" w:rsidTr="00AF52E0">
        <w:trPr>
          <w:trHeight w:val="397"/>
        </w:trPr>
        <w:tc>
          <w:tcPr>
            <w:tcW w:w="2970" w:type="dxa"/>
            <w:tcBorders>
              <w:top w:val="single" w:sz="4" w:space="0" w:color="000000"/>
              <w:left w:val="single" w:sz="4" w:space="0" w:color="000000"/>
              <w:bottom w:val="single" w:sz="4" w:space="0" w:color="000000"/>
              <w:right w:val="single" w:sz="4" w:space="0" w:color="000000"/>
            </w:tcBorders>
            <w:vAlign w:val="center"/>
          </w:tcPr>
          <w:p w14:paraId="21436417" w14:textId="77777777" w:rsidR="0044140B" w:rsidRPr="00DE2238" w:rsidRDefault="0044140B" w:rsidP="00AF52E0">
            <w:pPr>
              <w:ind w:left="1"/>
            </w:pPr>
            <w:r w:rsidRPr="00DE2238">
              <w:rPr>
                <w:sz w:val="20"/>
              </w:rPr>
              <w:t xml:space="preserve">CPMS de la Communauté française </w:t>
            </w:r>
          </w:p>
        </w:tc>
        <w:tc>
          <w:tcPr>
            <w:tcW w:w="2525" w:type="dxa"/>
            <w:tcBorders>
              <w:top w:val="single" w:sz="4" w:space="0" w:color="000000"/>
              <w:left w:val="single" w:sz="4" w:space="0" w:color="000000"/>
              <w:bottom w:val="single" w:sz="4" w:space="0" w:color="000000"/>
              <w:right w:val="single" w:sz="4" w:space="0" w:color="000000"/>
            </w:tcBorders>
            <w:vAlign w:val="center"/>
          </w:tcPr>
          <w:p w14:paraId="316398B4" w14:textId="77777777" w:rsidR="0044140B" w:rsidRPr="00DE2238" w:rsidRDefault="0044140B" w:rsidP="00AF52E0">
            <w:pPr>
              <w:ind w:left="2"/>
            </w:pPr>
            <w:r w:rsidRPr="00DE2238">
              <w:rPr>
                <w:sz w:val="20"/>
              </w:rPr>
              <w:t xml:space="preserve">Rue Mionvaux, 35 </w:t>
            </w:r>
          </w:p>
        </w:tc>
        <w:tc>
          <w:tcPr>
            <w:tcW w:w="2268" w:type="dxa"/>
            <w:tcBorders>
              <w:top w:val="single" w:sz="4" w:space="0" w:color="000000"/>
              <w:left w:val="single" w:sz="4" w:space="0" w:color="000000"/>
              <w:bottom w:val="single" w:sz="4" w:space="0" w:color="000000"/>
              <w:right w:val="single" w:sz="4" w:space="0" w:color="000000"/>
            </w:tcBorders>
            <w:vAlign w:val="center"/>
          </w:tcPr>
          <w:p w14:paraId="54E5FCC4" w14:textId="77777777" w:rsidR="0044140B" w:rsidRPr="00DE2238" w:rsidRDefault="0044140B" w:rsidP="00AF52E0">
            <w:r w:rsidRPr="00DE2238">
              <w:rPr>
                <w:sz w:val="20"/>
              </w:rPr>
              <w:t xml:space="preserve">6900 MARLOIE </w:t>
            </w:r>
          </w:p>
        </w:tc>
        <w:tc>
          <w:tcPr>
            <w:tcW w:w="1558" w:type="dxa"/>
            <w:tcBorders>
              <w:top w:val="single" w:sz="4" w:space="0" w:color="000000"/>
              <w:left w:val="single" w:sz="4" w:space="0" w:color="000000"/>
              <w:bottom w:val="single" w:sz="4" w:space="0" w:color="000000"/>
              <w:right w:val="single" w:sz="4" w:space="0" w:color="000000"/>
            </w:tcBorders>
            <w:vAlign w:val="center"/>
          </w:tcPr>
          <w:p w14:paraId="161EE111" w14:textId="77777777" w:rsidR="0044140B" w:rsidRPr="00DE2238" w:rsidRDefault="0044140B" w:rsidP="00AF52E0">
            <w:r w:rsidRPr="00DE2238">
              <w:rPr>
                <w:sz w:val="20"/>
              </w:rPr>
              <w:t xml:space="preserve">084/31.26.54 </w:t>
            </w:r>
          </w:p>
        </w:tc>
        <w:tc>
          <w:tcPr>
            <w:tcW w:w="3289" w:type="dxa"/>
            <w:tcBorders>
              <w:top w:val="single" w:sz="4" w:space="0" w:color="000000"/>
              <w:left w:val="single" w:sz="4" w:space="0" w:color="000000"/>
              <w:bottom w:val="single" w:sz="4" w:space="0" w:color="000000"/>
              <w:right w:val="single" w:sz="4" w:space="0" w:color="000000"/>
            </w:tcBorders>
            <w:vAlign w:val="center"/>
          </w:tcPr>
          <w:p w14:paraId="39AD184D" w14:textId="77777777" w:rsidR="0044140B" w:rsidRPr="00DE2238" w:rsidRDefault="0044140B" w:rsidP="00AF52E0">
            <w:pPr>
              <w:ind w:left="6"/>
              <w:jc w:val="center"/>
            </w:pPr>
            <w:r w:rsidRPr="00DE2238">
              <w:rPr>
                <w:b/>
                <w:sz w:val="20"/>
              </w:rPr>
              <w:t xml:space="preserve">Province du Luxembourg </w:t>
            </w:r>
          </w:p>
        </w:tc>
      </w:tr>
      <w:tr w:rsidR="0044140B" w:rsidRPr="00DE2238" w14:paraId="3B33909A" w14:textId="77777777" w:rsidTr="00AF52E0">
        <w:trPr>
          <w:trHeight w:val="397"/>
        </w:trPr>
        <w:tc>
          <w:tcPr>
            <w:tcW w:w="2970" w:type="dxa"/>
            <w:tcBorders>
              <w:top w:val="single" w:sz="4" w:space="0" w:color="000000"/>
              <w:left w:val="single" w:sz="4" w:space="0" w:color="000000"/>
              <w:bottom w:val="single" w:sz="4" w:space="0" w:color="000000"/>
              <w:right w:val="single" w:sz="4" w:space="0" w:color="000000"/>
            </w:tcBorders>
            <w:vAlign w:val="center"/>
          </w:tcPr>
          <w:p w14:paraId="0C45D8A7" w14:textId="77777777" w:rsidR="0044140B" w:rsidRPr="00DE2238" w:rsidRDefault="0044140B" w:rsidP="00AF52E0">
            <w:pPr>
              <w:ind w:left="1"/>
            </w:pPr>
            <w:r w:rsidRPr="00DE2238">
              <w:rPr>
                <w:sz w:val="20"/>
              </w:rPr>
              <w:t xml:space="preserve">CPMS Spécialisé provincial </w:t>
            </w:r>
          </w:p>
        </w:tc>
        <w:tc>
          <w:tcPr>
            <w:tcW w:w="2525" w:type="dxa"/>
            <w:tcBorders>
              <w:top w:val="single" w:sz="4" w:space="0" w:color="000000"/>
              <w:left w:val="single" w:sz="4" w:space="0" w:color="000000"/>
              <w:bottom w:val="single" w:sz="4" w:space="0" w:color="000000"/>
              <w:right w:val="single" w:sz="4" w:space="0" w:color="000000"/>
            </w:tcBorders>
            <w:vAlign w:val="center"/>
          </w:tcPr>
          <w:p w14:paraId="6E953DAE" w14:textId="77777777" w:rsidR="0044140B" w:rsidRPr="00DE2238" w:rsidRDefault="0044140B" w:rsidP="00AF52E0">
            <w:pPr>
              <w:ind w:left="2"/>
            </w:pPr>
            <w:r w:rsidRPr="00DE2238">
              <w:rPr>
                <w:sz w:val="20"/>
              </w:rPr>
              <w:t xml:space="preserve">Avenue M. Meurée, 24 </w:t>
            </w:r>
          </w:p>
        </w:tc>
        <w:tc>
          <w:tcPr>
            <w:tcW w:w="2268" w:type="dxa"/>
            <w:tcBorders>
              <w:top w:val="single" w:sz="4" w:space="0" w:color="000000"/>
              <w:left w:val="single" w:sz="4" w:space="0" w:color="000000"/>
              <w:bottom w:val="single" w:sz="4" w:space="0" w:color="000000"/>
              <w:right w:val="single" w:sz="4" w:space="0" w:color="000000"/>
            </w:tcBorders>
            <w:vAlign w:val="center"/>
          </w:tcPr>
          <w:p w14:paraId="6E6C3332" w14:textId="77777777" w:rsidR="0044140B" w:rsidRPr="00DE2238" w:rsidRDefault="0044140B" w:rsidP="00AF52E0">
            <w:r w:rsidRPr="00DE2238">
              <w:rPr>
                <w:sz w:val="20"/>
              </w:rPr>
              <w:t xml:space="preserve">6001 MARCINELLE </w:t>
            </w:r>
          </w:p>
        </w:tc>
        <w:tc>
          <w:tcPr>
            <w:tcW w:w="1558" w:type="dxa"/>
            <w:tcBorders>
              <w:top w:val="single" w:sz="4" w:space="0" w:color="000000"/>
              <w:left w:val="single" w:sz="4" w:space="0" w:color="000000"/>
              <w:bottom w:val="single" w:sz="4" w:space="0" w:color="000000"/>
              <w:right w:val="single" w:sz="4" w:space="0" w:color="000000"/>
            </w:tcBorders>
            <w:vAlign w:val="center"/>
          </w:tcPr>
          <w:p w14:paraId="47F4F016" w14:textId="77777777" w:rsidR="0044140B" w:rsidRPr="00DE2238" w:rsidRDefault="0044140B" w:rsidP="00AF52E0">
            <w:r w:rsidRPr="00DE2238">
              <w:rPr>
                <w:sz w:val="20"/>
              </w:rPr>
              <w:t xml:space="preserve">071/43.32.83 </w:t>
            </w:r>
          </w:p>
        </w:tc>
        <w:tc>
          <w:tcPr>
            <w:tcW w:w="3289" w:type="dxa"/>
            <w:tcBorders>
              <w:top w:val="single" w:sz="4" w:space="0" w:color="000000"/>
              <w:left w:val="single" w:sz="4" w:space="0" w:color="000000"/>
              <w:bottom w:val="single" w:sz="4" w:space="0" w:color="000000"/>
              <w:right w:val="single" w:sz="4" w:space="0" w:color="000000"/>
            </w:tcBorders>
            <w:vAlign w:val="center"/>
          </w:tcPr>
          <w:p w14:paraId="1AAB5DA0" w14:textId="77777777" w:rsidR="0044140B" w:rsidRPr="00DE2238" w:rsidRDefault="0044140B" w:rsidP="00AF52E0">
            <w:pPr>
              <w:ind w:left="4"/>
              <w:jc w:val="center"/>
            </w:pPr>
            <w:r w:rsidRPr="00DE2238">
              <w:rPr>
                <w:b/>
                <w:sz w:val="20"/>
              </w:rPr>
              <w:t xml:space="preserve">Province du Hainaut </w:t>
            </w:r>
          </w:p>
        </w:tc>
      </w:tr>
      <w:tr w:rsidR="0044140B" w:rsidRPr="00DE2238" w14:paraId="6F5932E1" w14:textId="77777777" w:rsidTr="00AF52E0">
        <w:trPr>
          <w:trHeight w:val="397"/>
        </w:trPr>
        <w:tc>
          <w:tcPr>
            <w:tcW w:w="2970" w:type="dxa"/>
            <w:tcBorders>
              <w:top w:val="single" w:sz="4" w:space="0" w:color="000000"/>
              <w:left w:val="single" w:sz="4" w:space="0" w:color="000000"/>
              <w:bottom w:val="single" w:sz="4" w:space="0" w:color="000000"/>
              <w:right w:val="single" w:sz="4" w:space="0" w:color="000000"/>
            </w:tcBorders>
            <w:vAlign w:val="center"/>
          </w:tcPr>
          <w:p w14:paraId="443F36BE" w14:textId="77777777" w:rsidR="0044140B" w:rsidRPr="00DE2238" w:rsidRDefault="0044140B" w:rsidP="00AF52E0">
            <w:pPr>
              <w:ind w:left="1"/>
            </w:pPr>
            <w:r w:rsidRPr="00DE2238">
              <w:rPr>
                <w:sz w:val="20"/>
              </w:rPr>
              <w:t xml:space="preserve">CPMS de la Communauté française </w:t>
            </w:r>
          </w:p>
        </w:tc>
        <w:tc>
          <w:tcPr>
            <w:tcW w:w="2525" w:type="dxa"/>
            <w:tcBorders>
              <w:top w:val="single" w:sz="4" w:space="0" w:color="000000"/>
              <w:left w:val="single" w:sz="4" w:space="0" w:color="000000"/>
              <w:bottom w:val="single" w:sz="4" w:space="0" w:color="000000"/>
              <w:right w:val="single" w:sz="4" w:space="0" w:color="000000"/>
            </w:tcBorders>
            <w:vAlign w:val="center"/>
          </w:tcPr>
          <w:p w14:paraId="4823E5D9" w14:textId="77777777" w:rsidR="0044140B" w:rsidRPr="00DE2238" w:rsidRDefault="0044140B" w:rsidP="00AF52E0">
            <w:pPr>
              <w:ind w:left="2"/>
            </w:pPr>
            <w:r w:rsidRPr="00DE2238">
              <w:rPr>
                <w:sz w:val="20"/>
              </w:rPr>
              <w:t xml:space="preserve">Rue des Gravelles, 49 </w:t>
            </w:r>
          </w:p>
        </w:tc>
        <w:tc>
          <w:tcPr>
            <w:tcW w:w="2268" w:type="dxa"/>
            <w:tcBorders>
              <w:top w:val="single" w:sz="4" w:space="0" w:color="000000"/>
              <w:left w:val="single" w:sz="4" w:space="0" w:color="000000"/>
              <w:bottom w:val="single" w:sz="4" w:space="0" w:color="000000"/>
              <w:right w:val="single" w:sz="4" w:space="0" w:color="000000"/>
            </w:tcBorders>
            <w:vAlign w:val="center"/>
          </w:tcPr>
          <w:p w14:paraId="243592F8" w14:textId="77777777" w:rsidR="0044140B" w:rsidRPr="00DE2238" w:rsidRDefault="0044140B" w:rsidP="00AF52E0">
            <w:r w:rsidRPr="00DE2238">
              <w:rPr>
                <w:sz w:val="20"/>
              </w:rPr>
              <w:t xml:space="preserve">6200 CHATELET </w:t>
            </w:r>
          </w:p>
        </w:tc>
        <w:tc>
          <w:tcPr>
            <w:tcW w:w="1558" w:type="dxa"/>
            <w:tcBorders>
              <w:top w:val="single" w:sz="4" w:space="0" w:color="000000"/>
              <w:left w:val="single" w:sz="4" w:space="0" w:color="000000"/>
              <w:bottom w:val="single" w:sz="4" w:space="0" w:color="000000"/>
              <w:right w:val="single" w:sz="4" w:space="0" w:color="000000"/>
            </w:tcBorders>
            <w:vAlign w:val="center"/>
          </w:tcPr>
          <w:p w14:paraId="36540577" w14:textId="77777777" w:rsidR="0044140B" w:rsidRPr="00DE2238" w:rsidRDefault="0044140B" w:rsidP="00AF52E0">
            <w:r w:rsidRPr="00DE2238">
              <w:rPr>
                <w:sz w:val="20"/>
              </w:rPr>
              <w:t xml:space="preserve">071/38.86.56 </w:t>
            </w:r>
          </w:p>
        </w:tc>
        <w:tc>
          <w:tcPr>
            <w:tcW w:w="3289" w:type="dxa"/>
            <w:tcBorders>
              <w:top w:val="single" w:sz="4" w:space="0" w:color="000000"/>
              <w:left w:val="single" w:sz="4" w:space="0" w:color="000000"/>
              <w:bottom w:val="single" w:sz="4" w:space="0" w:color="000000"/>
              <w:right w:val="single" w:sz="4" w:space="0" w:color="000000"/>
            </w:tcBorders>
            <w:vAlign w:val="center"/>
          </w:tcPr>
          <w:p w14:paraId="50628A1C" w14:textId="77777777" w:rsidR="0044140B" w:rsidRPr="00DE2238" w:rsidRDefault="0044140B" w:rsidP="00AF52E0">
            <w:pPr>
              <w:ind w:left="4"/>
              <w:jc w:val="center"/>
            </w:pPr>
            <w:r w:rsidRPr="00DE2238">
              <w:rPr>
                <w:b/>
                <w:sz w:val="20"/>
              </w:rPr>
              <w:t xml:space="preserve">Province du Hainaut </w:t>
            </w:r>
          </w:p>
        </w:tc>
      </w:tr>
      <w:tr w:rsidR="0044140B" w:rsidRPr="00DE2238" w14:paraId="6FEC6BBA" w14:textId="77777777" w:rsidTr="00AF52E0">
        <w:trPr>
          <w:trHeight w:val="397"/>
        </w:trPr>
        <w:tc>
          <w:tcPr>
            <w:tcW w:w="2970" w:type="dxa"/>
            <w:tcBorders>
              <w:top w:val="single" w:sz="4" w:space="0" w:color="000000"/>
              <w:left w:val="single" w:sz="4" w:space="0" w:color="000000"/>
              <w:bottom w:val="single" w:sz="4" w:space="0" w:color="000000"/>
              <w:right w:val="single" w:sz="4" w:space="0" w:color="000000"/>
            </w:tcBorders>
            <w:vAlign w:val="center"/>
          </w:tcPr>
          <w:p w14:paraId="4C01D25B" w14:textId="77777777" w:rsidR="0044140B" w:rsidRPr="00DE2238" w:rsidRDefault="0044140B" w:rsidP="00AF52E0">
            <w:pPr>
              <w:ind w:left="1"/>
            </w:pPr>
            <w:r w:rsidRPr="00DE2238">
              <w:rPr>
                <w:sz w:val="20"/>
              </w:rPr>
              <w:t xml:space="preserve">CPMS de la Communauté française </w:t>
            </w:r>
          </w:p>
        </w:tc>
        <w:tc>
          <w:tcPr>
            <w:tcW w:w="2525" w:type="dxa"/>
            <w:tcBorders>
              <w:top w:val="single" w:sz="4" w:space="0" w:color="000000"/>
              <w:left w:val="single" w:sz="4" w:space="0" w:color="000000"/>
              <w:bottom w:val="single" w:sz="4" w:space="0" w:color="000000"/>
              <w:right w:val="single" w:sz="4" w:space="0" w:color="000000"/>
            </w:tcBorders>
            <w:vAlign w:val="center"/>
          </w:tcPr>
          <w:p w14:paraId="7CEFC732" w14:textId="77777777" w:rsidR="0044140B" w:rsidRPr="00DE2238" w:rsidRDefault="0044140B" w:rsidP="00AF52E0">
            <w:pPr>
              <w:ind w:left="2"/>
            </w:pPr>
            <w:r w:rsidRPr="00DE2238">
              <w:rPr>
                <w:sz w:val="20"/>
              </w:rPr>
              <w:t xml:space="preserve">Chaussée du Roeulx, 122 </w:t>
            </w:r>
          </w:p>
        </w:tc>
        <w:tc>
          <w:tcPr>
            <w:tcW w:w="2268" w:type="dxa"/>
            <w:tcBorders>
              <w:top w:val="single" w:sz="4" w:space="0" w:color="000000"/>
              <w:left w:val="single" w:sz="4" w:space="0" w:color="000000"/>
              <w:bottom w:val="single" w:sz="4" w:space="0" w:color="000000"/>
              <w:right w:val="single" w:sz="4" w:space="0" w:color="000000"/>
            </w:tcBorders>
            <w:vAlign w:val="center"/>
          </w:tcPr>
          <w:p w14:paraId="15B9B6B6" w14:textId="77777777" w:rsidR="0044140B" w:rsidRPr="00DE2238" w:rsidRDefault="0044140B" w:rsidP="00AF52E0">
            <w:r w:rsidRPr="00DE2238">
              <w:rPr>
                <w:sz w:val="20"/>
              </w:rPr>
              <w:t xml:space="preserve">7000 MONS </w:t>
            </w:r>
          </w:p>
        </w:tc>
        <w:tc>
          <w:tcPr>
            <w:tcW w:w="1558" w:type="dxa"/>
            <w:tcBorders>
              <w:top w:val="single" w:sz="4" w:space="0" w:color="000000"/>
              <w:left w:val="single" w:sz="4" w:space="0" w:color="000000"/>
              <w:bottom w:val="single" w:sz="4" w:space="0" w:color="000000"/>
              <w:right w:val="single" w:sz="4" w:space="0" w:color="000000"/>
            </w:tcBorders>
            <w:vAlign w:val="center"/>
          </w:tcPr>
          <w:p w14:paraId="10A32D2D" w14:textId="77777777" w:rsidR="0044140B" w:rsidRPr="00DE2238" w:rsidRDefault="0044140B" w:rsidP="00AF52E0">
            <w:r w:rsidRPr="00DE2238">
              <w:rPr>
                <w:sz w:val="20"/>
              </w:rPr>
              <w:t xml:space="preserve">065/35.36.53 </w:t>
            </w:r>
          </w:p>
        </w:tc>
        <w:tc>
          <w:tcPr>
            <w:tcW w:w="3289" w:type="dxa"/>
            <w:tcBorders>
              <w:top w:val="single" w:sz="4" w:space="0" w:color="000000"/>
              <w:left w:val="single" w:sz="4" w:space="0" w:color="000000"/>
              <w:bottom w:val="single" w:sz="4" w:space="0" w:color="000000"/>
              <w:right w:val="single" w:sz="4" w:space="0" w:color="000000"/>
            </w:tcBorders>
            <w:vAlign w:val="center"/>
          </w:tcPr>
          <w:p w14:paraId="5F08CEA5" w14:textId="77777777" w:rsidR="0044140B" w:rsidRPr="00DE2238" w:rsidRDefault="0044140B" w:rsidP="00AF52E0">
            <w:pPr>
              <w:ind w:left="4"/>
              <w:jc w:val="center"/>
            </w:pPr>
            <w:r w:rsidRPr="00DE2238">
              <w:rPr>
                <w:b/>
                <w:sz w:val="20"/>
              </w:rPr>
              <w:t xml:space="preserve">Province du Hainaut </w:t>
            </w:r>
          </w:p>
        </w:tc>
      </w:tr>
      <w:tr w:rsidR="0044140B" w:rsidRPr="00DE2238" w14:paraId="04DF60CC" w14:textId="77777777" w:rsidTr="00AF52E0">
        <w:trPr>
          <w:trHeight w:val="397"/>
        </w:trPr>
        <w:tc>
          <w:tcPr>
            <w:tcW w:w="2970" w:type="dxa"/>
            <w:tcBorders>
              <w:top w:val="single" w:sz="4" w:space="0" w:color="000000"/>
              <w:left w:val="single" w:sz="4" w:space="0" w:color="000000"/>
              <w:bottom w:val="single" w:sz="4" w:space="0" w:color="000000"/>
              <w:right w:val="single" w:sz="4" w:space="0" w:color="000000"/>
            </w:tcBorders>
            <w:vAlign w:val="center"/>
          </w:tcPr>
          <w:p w14:paraId="5BEDABF7" w14:textId="77777777" w:rsidR="0044140B" w:rsidRPr="00DE2238" w:rsidRDefault="0044140B" w:rsidP="00AF52E0">
            <w:pPr>
              <w:ind w:left="1"/>
            </w:pPr>
            <w:r w:rsidRPr="00DE2238">
              <w:rPr>
                <w:sz w:val="20"/>
              </w:rPr>
              <w:t xml:space="preserve">CPMS Spécialisé provincial </w:t>
            </w:r>
          </w:p>
        </w:tc>
        <w:tc>
          <w:tcPr>
            <w:tcW w:w="2525" w:type="dxa"/>
            <w:tcBorders>
              <w:top w:val="single" w:sz="4" w:space="0" w:color="000000"/>
              <w:left w:val="single" w:sz="4" w:space="0" w:color="000000"/>
              <w:bottom w:val="single" w:sz="4" w:space="0" w:color="000000"/>
              <w:right w:val="single" w:sz="4" w:space="0" w:color="000000"/>
            </w:tcBorders>
            <w:vAlign w:val="center"/>
          </w:tcPr>
          <w:p w14:paraId="47EB0410" w14:textId="77777777" w:rsidR="0044140B" w:rsidRPr="00DE2238" w:rsidRDefault="0044140B" w:rsidP="00AF52E0">
            <w:pPr>
              <w:ind w:left="2"/>
            </w:pPr>
            <w:r w:rsidRPr="00DE2238">
              <w:rPr>
                <w:sz w:val="20"/>
              </w:rPr>
              <w:t xml:space="preserve">Rue Paul Pastur, 33 </w:t>
            </w:r>
          </w:p>
        </w:tc>
        <w:tc>
          <w:tcPr>
            <w:tcW w:w="2268" w:type="dxa"/>
            <w:tcBorders>
              <w:top w:val="single" w:sz="4" w:space="0" w:color="000000"/>
              <w:left w:val="single" w:sz="4" w:space="0" w:color="000000"/>
              <w:bottom w:val="single" w:sz="4" w:space="0" w:color="000000"/>
              <w:right w:val="single" w:sz="4" w:space="0" w:color="000000"/>
            </w:tcBorders>
            <w:vAlign w:val="center"/>
          </w:tcPr>
          <w:p w14:paraId="1E07B1C8" w14:textId="77777777" w:rsidR="0044140B" w:rsidRPr="00DE2238" w:rsidRDefault="0044140B" w:rsidP="00AF52E0">
            <w:r w:rsidRPr="00DE2238">
              <w:rPr>
                <w:sz w:val="20"/>
              </w:rPr>
              <w:t xml:space="preserve">7100 LA LOUVIERE </w:t>
            </w:r>
          </w:p>
        </w:tc>
        <w:tc>
          <w:tcPr>
            <w:tcW w:w="1558" w:type="dxa"/>
            <w:tcBorders>
              <w:top w:val="single" w:sz="4" w:space="0" w:color="000000"/>
              <w:left w:val="single" w:sz="4" w:space="0" w:color="000000"/>
              <w:bottom w:val="single" w:sz="4" w:space="0" w:color="000000"/>
              <w:right w:val="single" w:sz="4" w:space="0" w:color="000000"/>
            </w:tcBorders>
            <w:vAlign w:val="center"/>
          </w:tcPr>
          <w:p w14:paraId="283C0293" w14:textId="77777777" w:rsidR="0044140B" w:rsidRPr="00DE2238" w:rsidRDefault="0044140B" w:rsidP="00AF52E0">
            <w:r w:rsidRPr="00DE2238">
              <w:rPr>
                <w:sz w:val="20"/>
              </w:rPr>
              <w:t xml:space="preserve">064/22.53.45 </w:t>
            </w:r>
          </w:p>
        </w:tc>
        <w:tc>
          <w:tcPr>
            <w:tcW w:w="3289" w:type="dxa"/>
            <w:tcBorders>
              <w:top w:val="single" w:sz="4" w:space="0" w:color="000000"/>
              <w:left w:val="single" w:sz="4" w:space="0" w:color="000000"/>
              <w:bottom w:val="single" w:sz="4" w:space="0" w:color="000000"/>
              <w:right w:val="single" w:sz="4" w:space="0" w:color="000000"/>
            </w:tcBorders>
            <w:vAlign w:val="center"/>
          </w:tcPr>
          <w:p w14:paraId="213B8EBB" w14:textId="77777777" w:rsidR="0044140B" w:rsidRPr="00DE2238" w:rsidRDefault="0044140B" w:rsidP="00AF52E0">
            <w:pPr>
              <w:ind w:left="4"/>
              <w:jc w:val="center"/>
            </w:pPr>
            <w:r w:rsidRPr="00DE2238">
              <w:rPr>
                <w:b/>
                <w:sz w:val="20"/>
              </w:rPr>
              <w:t xml:space="preserve">Province du Hainaut </w:t>
            </w:r>
          </w:p>
        </w:tc>
      </w:tr>
      <w:tr w:rsidR="0044140B" w:rsidRPr="00DE2238" w14:paraId="0E823D7D" w14:textId="77777777" w:rsidTr="00AF52E0">
        <w:trPr>
          <w:trHeight w:val="397"/>
        </w:trPr>
        <w:tc>
          <w:tcPr>
            <w:tcW w:w="2970" w:type="dxa"/>
            <w:tcBorders>
              <w:top w:val="single" w:sz="4" w:space="0" w:color="000000"/>
              <w:left w:val="single" w:sz="4" w:space="0" w:color="000000"/>
              <w:bottom w:val="single" w:sz="4" w:space="0" w:color="000000"/>
              <w:right w:val="single" w:sz="4" w:space="0" w:color="000000"/>
            </w:tcBorders>
            <w:vAlign w:val="center"/>
          </w:tcPr>
          <w:p w14:paraId="089122D1" w14:textId="77777777" w:rsidR="0044140B" w:rsidRPr="00DE2238" w:rsidRDefault="0044140B" w:rsidP="00AF52E0">
            <w:pPr>
              <w:ind w:left="1"/>
            </w:pPr>
            <w:r w:rsidRPr="00DE2238">
              <w:rPr>
                <w:sz w:val="20"/>
              </w:rPr>
              <w:t xml:space="preserve">CPMS Spécialisé libre </w:t>
            </w:r>
          </w:p>
        </w:tc>
        <w:tc>
          <w:tcPr>
            <w:tcW w:w="2525" w:type="dxa"/>
            <w:tcBorders>
              <w:top w:val="single" w:sz="4" w:space="0" w:color="000000"/>
              <w:left w:val="single" w:sz="4" w:space="0" w:color="000000"/>
              <w:bottom w:val="single" w:sz="4" w:space="0" w:color="000000"/>
              <w:right w:val="single" w:sz="4" w:space="0" w:color="000000"/>
            </w:tcBorders>
            <w:vAlign w:val="center"/>
          </w:tcPr>
          <w:p w14:paraId="42F161F3" w14:textId="77777777" w:rsidR="0044140B" w:rsidRPr="00DE2238" w:rsidRDefault="0044140B" w:rsidP="00AF52E0">
            <w:pPr>
              <w:ind w:left="2"/>
            </w:pPr>
            <w:r w:rsidRPr="00DE2238">
              <w:rPr>
                <w:sz w:val="20"/>
              </w:rPr>
              <w:t xml:space="preserve">Rue des Jésuites, 29 </w:t>
            </w:r>
          </w:p>
        </w:tc>
        <w:tc>
          <w:tcPr>
            <w:tcW w:w="2268" w:type="dxa"/>
            <w:tcBorders>
              <w:top w:val="single" w:sz="4" w:space="0" w:color="000000"/>
              <w:left w:val="single" w:sz="4" w:space="0" w:color="000000"/>
              <w:bottom w:val="single" w:sz="4" w:space="0" w:color="000000"/>
              <w:right w:val="single" w:sz="4" w:space="0" w:color="000000"/>
            </w:tcBorders>
            <w:vAlign w:val="center"/>
          </w:tcPr>
          <w:p w14:paraId="41477FB1" w14:textId="77777777" w:rsidR="0044140B" w:rsidRPr="00DE2238" w:rsidRDefault="0044140B" w:rsidP="00AF52E0">
            <w:r w:rsidRPr="00DE2238">
              <w:rPr>
                <w:sz w:val="20"/>
              </w:rPr>
              <w:t xml:space="preserve">7500 TOURNAI </w:t>
            </w:r>
          </w:p>
        </w:tc>
        <w:tc>
          <w:tcPr>
            <w:tcW w:w="1558" w:type="dxa"/>
            <w:tcBorders>
              <w:top w:val="single" w:sz="4" w:space="0" w:color="000000"/>
              <w:left w:val="single" w:sz="4" w:space="0" w:color="000000"/>
              <w:bottom w:val="single" w:sz="4" w:space="0" w:color="000000"/>
              <w:right w:val="single" w:sz="4" w:space="0" w:color="000000"/>
            </w:tcBorders>
            <w:vAlign w:val="center"/>
          </w:tcPr>
          <w:p w14:paraId="6EFA9006" w14:textId="77777777" w:rsidR="0044140B" w:rsidRPr="00DE2238" w:rsidRDefault="0044140B" w:rsidP="00AF52E0">
            <w:r w:rsidRPr="00DE2238">
              <w:rPr>
                <w:sz w:val="20"/>
              </w:rPr>
              <w:t xml:space="preserve">069/22.03.73 </w:t>
            </w:r>
          </w:p>
        </w:tc>
        <w:tc>
          <w:tcPr>
            <w:tcW w:w="3289" w:type="dxa"/>
            <w:tcBorders>
              <w:top w:val="single" w:sz="4" w:space="0" w:color="000000"/>
              <w:left w:val="single" w:sz="4" w:space="0" w:color="000000"/>
              <w:bottom w:val="single" w:sz="4" w:space="0" w:color="000000"/>
              <w:right w:val="single" w:sz="4" w:space="0" w:color="000000"/>
            </w:tcBorders>
            <w:vAlign w:val="center"/>
          </w:tcPr>
          <w:p w14:paraId="1D743782" w14:textId="77777777" w:rsidR="0044140B" w:rsidRPr="00DE2238" w:rsidRDefault="0044140B" w:rsidP="00AF52E0">
            <w:pPr>
              <w:ind w:left="4"/>
              <w:jc w:val="center"/>
            </w:pPr>
            <w:r w:rsidRPr="00DE2238">
              <w:rPr>
                <w:b/>
                <w:sz w:val="20"/>
              </w:rPr>
              <w:t xml:space="preserve">Province du Hainaut </w:t>
            </w:r>
          </w:p>
        </w:tc>
      </w:tr>
      <w:tr w:rsidR="0044140B" w:rsidRPr="00DE2238" w14:paraId="60558399" w14:textId="77777777" w:rsidTr="00AF52E0">
        <w:trPr>
          <w:trHeight w:val="397"/>
        </w:trPr>
        <w:tc>
          <w:tcPr>
            <w:tcW w:w="2970" w:type="dxa"/>
            <w:tcBorders>
              <w:top w:val="single" w:sz="4" w:space="0" w:color="000000"/>
              <w:left w:val="single" w:sz="4" w:space="0" w:color="000000"/>
              <w:bottom w:val="single" w:sz="4" w:space="0" w:color="000000"/>
              <w:right w:val="single" w:sz="4" w:space="0" w:color="000000"/>
            </w:tcBorders>
            <w:vAlign w:val="center"/>
          </w:tcPr>
          <w:p w14:paraId="357D8DEC" w14:textId="77777777" w:rsidR="0044140B" w:rsidRPr="00DE2238" w:rsidRDefault="0044140B" w:rsidP="00AF52E0">
            <w:pPr>
              <w:ind w:left="1"/>
            </w:pPr>
            <w:r w:rsidRPr="00DE2238">
              <w:rPr>
                <w:sz w:val="20"/>
              </w:rPr>
              <w:t xml:space="preserve">CPMS Spécialisé libre </w:t>
            </w:r>
          </w:p>
        </w:tc>
        <w:tc>
          <w:tcPr>
            <w:tcW w:w="2525" w:type="dxa"/>
            <w:tcBorders>
              <w:top w:val="single" w:sz="4" w:space="0" w:color="000000"/>
              <w:left w:val="single" w:sz="4" w:space="0" w:color="000000"/>
              <w:bottom w:val="single" w:sz="4" w:space="0" w:color="000000"/>
              <w:right w:val="single" w:sz="4" w:space="0" w:color="000000"/>
            </w:tcBorders>
            <w:vAlign w:val="center"/>
          </w:tcPr>
          <w:p w14:paraId="2CBA6257" w14:textId="77777777" w:rsidR="0044140B" w:rsidRPr="00DE2238" w:rsidRDefault="0044140B" w:rsidP="00AF52E0">
            <w:pPr>
              <w:ind w:left="2"/>
            </w:pPr>
            <w:r w:rsidRPr="00DE2238">
              <w:rPr>
                <w:sz w:val="20"/>
              </w:rPr>
              <w:t xml:space="preserve">Rue du Luxembourg, 37 </w:t>
            </w:r>
          </w:p>
        </w:tc>
        <w:tc>
          <w:tcPr>
            <w:tcW w:w="2268" w:type="dxa"/>
            <w:tcBorders>
              <w:top w:val="single" w:sz="4" w:space="0" w:color="000000"/>
              <w:left w:val="single" w:sz="4" w:space="0" w:color="000000"/>
              <w:bottom w:val="single" w:sz="4" w:space="0" w:color="000000"/>
              <w:right w:val="single" w:sz="4" w:space="0" w:color="000000"/>
            </w:tcBorders>
            <w:vAlign w:val="center"/>
          </w:tcPr>
          <w:p w14:paraId="055B61A6" w14:textId="77777777" w:rsidR="0044140B" w:rsidRPr="00DE2238" w:rsidRDefault="0044140B" w:rsidP="00AF52E0">
            <w:r w:rsidRPr="00DE2238">
              <w:rPr>
                <w:sz w:val="20"/>
              </w:rPr>
              <w:t xml:space="preserve">7700 MOUSCRON </w:t>
            </w:r>
          </w:p>
        </w:tc>
        <w:tc>
          <w:tcPr>
            <w:tcW w:w="1558" w:type="dxa"/>
            <w:tcBorders>
              <w:top w:val="single" w:sz="4" w:space="0" w:color="000000"/>
              <w:left w:val="single" w:sz="4" w:space="0" w:color="000000"/>
              <w:bottom w:val="single" w:sz="4" w:space="0" w:color="000000"/>
              <w:right w:val="single" w:sz="4" w:space="0" w:color="000000"/>
            </w:tcBorders>
            <w:vAlign w:val="center"/>
          </w:tcPr>
          <w:p w14:paraId="1DBDE011" w14:textId="77777777" w:rsidR="0044140B" w:rsidRPr="00DE2238" w:rsidRDefault="0044140B" w:rsidP="00AF52E0">
            <w:r w:rsidRPr="00DE2238">
              <w:rPr>
                <w:sz w:val="20"/>
              </w:rPr>
              <w:t xml:space="preserve">056/34.70.06 </w:t>
            </w:r>
          </w:p>
        </w:tc>
        <w:tc>
          <w:tcPr>
            <w:tcW w:w="3289" w:type="dxa"/>
            <w:tcBorders>
              <w:top w:val="single" w:sz="4" w:space="0" w:color="000000"/>
              <w:left w:val="single" w:sz="4" w:space="0" w:color="000000"/>
              <w:bottom w:val="single" w:sz="4" w:space="0" w:color="000000"/>
              <w:right w:val="single" w:sz="4" w:space="0" w:color="000000"/>
            </w:tcBorders>
            <w:vAlign w:val="center"/>
          </w:tcPr>
          <w:p w14:paraId="1849BFF3" w14:textId="77777777" w:rsidR="0044140B" w:rsidRPr="00DE2238" w:rsidRDefault="0044140B" w:rsidP="00AF52E0">
            <w:pPr>
              <w:ind w:left="4"/>
              <w:jc w:val="center"/>
            </w:pPr>
            <w:r w:rsidRPr="00DE2238">
              <w:rPr>
                <w:b/>
                <w:sz w:val="20"/>
              </w:rPr>
              <w:t xml:space="preserve">Province du Hainaut </w:t>
            </w:r>
          </w:p>
        </w:tc>
      </w:tr>
      <w:tr w:rsidR="0044140B" w:rsidRPr="00DE2238" w14:paraId="0222F0F7" w14:textId="77777777" w:rsidTr="00AF52E0">
        <w:trPr>
          <w:trHeight w:val="397"/>
        </w:trPr>
        <w:tc>
          <w:tcPr>
            <w:tcW w:w="2970" w:type="dxa"/>
            <w:tcBorders>
              <w:top w:val="single" w:sz="4" w:space="0" w:color="000000"/>
              <w:left w:val="single" w:sz="4" w:space="0" w:color="000000"/>
              <w:bottom w:val="single" w:sz="4" w:space="0" w:color="000000"/>
              <w:right w:val="single" w:sz="4" w:space="0" w:color="000000"/>
            </w:tcBorders>
            <w:vAlign w:val="center"/>
          </w:tcPr>
          <w:p w14:paraId="4BA678DF" w14:textId="77777777" w:rsidR="0044140B" w:rsidRPr="00DE2238" w:rsidRDefault="0044140B" w:rsidP="00AF52E0">
            <w:pPr>
              <w:ind w:left="1"/>
            </w:pPr>
            <w:r w:rsidRPr="00DE2238">
              <w:rPr>
                <w:sz w:val="20"/>
              </w:rPr>
              <w:t xml:space="preserve">CPMS Spécialisé libre </w:t>
            </w:r>
          </w:p>
        </w:tc>
        <w:tc>
          <w:tcPr>
            <w:tcW w:w="2525" w:type="dxa"/>
            <w:tcBorders>
              <w:top w:val="single" w:sz="4" w:space="0" w:color="000000"/>
              <w:left w:val="single" w:sz="4" w:space="0" w:color="000000"/>
              <w:bottom w:val="single" w:sz="4" w:space="0" w:color="000000"/>
              <w:right w:val="single" w:sz="4" w:space="0" w:color="000000"/>
            </w:tcBorders>
            <w:vAlign w:val="center"/>
          </w:tcPr>
          <w:p w14:paraId="4C77D941" w14:textId="77777777" w:rsidR="0044140B" w:rsidRPr="00DE2238" w:rsidRDefault="0044140B" w:rsidP="00AF52E0">
            <w:pPr>
              <w:ind w:left="2"/>
            </w:pPr>
            <w:r w:rsidRPr="00DE2238">
              <w:rPr>
                <w:sz w:val="20"/>
              </w:rPr>
              <w:t xml:space="preserve">Ch. de Valenciennes, 199 </w:t>
            </w:r>
          </w:p>
        </w:tc>
        <w:tc>
          <w:tcPr>
            <w:tcW w:w="2268" w:type="dxa"/>
            <w:tcBorders>
              <w:top w:val="single" w:sz="4" w:space="0" w:color="000000"/>
              <w:left w:val="single" w:sz="4" w:space="0" w:color="000000"/>
              <w:bottom w:val="single" w:sz="4" w:space="0" w:color="000000"/>
              <w:right w:val="single" w:sz="4" w:space="0" w:color="000000"/>
            </w:tcBorders>
            <w:vAlign w:val="center"/>
          </w:tcPr>
          <w:p w14:paraId="2CD66F14" w14:textId="77777777" w:rsidR="0044140B" w:rsidRPr="00DE2238" w:rsidRDefault="0044140B" w:rsidP="00AF52E0">
            <w:r w:rsidRPr="00DE2238">
              <w:rPr>
                <w:sz w:val="20"/>
              </w:rPr>
              <w:t xml:space="preserve">7801 IRCHONWELZ </w:t>
            </w:r>
          </w:p>
        </w:tc>
        <w:tc>
          <w:tcPr>
            <w:tcW w:w="1558" w:type="dxa"/>
            <w:tcBorders>
              <w:top w:val="single" w:sz="4" w:space="0" w:color="000000"/>
              <w:left w:val="single" w:sz="4" w:space="0" w:color="000000"/>
              <w:bottom w:val="single" w:sz="4" w:space="0" w:color="000000"/>
              <w:right w:val="single" w:sz="4" w:space="0" w:color="000000"/>
            </w:tcBorders>
            <w:vAlign w:val="center"/>
          </w:tcPr>
          <w:p w14:paraId="39700B49" w14:textId="77777777" w:rsidR="0044140B" w:rsidRPr="00DE2238" w:rsidRDefault="0044140B" w:rsidP="00AF52E0">
            <w:r w:rsidRPr="00DE2238">
              <w:rPr>
                <w:sz w:val="20"/>
              </w:rPr>
              <w:t xml:space="preserve">068/66.55.30 </w:t>
            </w:r>
          </w:p>
        </w:tc>
        <w:tc>
          <w:tcPr>
            <w:tcW w:w="3289" w:type="dxa"/>
            <w:tcBorders>
              <w:top w:val="single" w:sz="4" w:space="0" w:color="000000"/>
              <w:left w:val="single" w:sz="4" w:space="0" w:color="000000"/>
              <w:bottom w:val="single" w:sz="4" w:space="0" w:color="000000"/>
              <w:right w:val="single" w:sz="4" w:space="0" w:color="000000"/>
            </w:tcBorders>
            <w:vAlign w:val="center"/>
          </w:tcPr>
          <w:p w14:paraId="1A6DD221" w14:textId="77777777" w:rsidR="0044140B" w:rsidRPr="00DE2238" w:rsidRDefault="0044140B" w:rsidP="00AF52E0">
            <w:pPr>
              <w:ind w:left="4"/>
              <w:jc w:val="center"/>
            </w:pPr>
            <w:r w:rsidRPr="00DE2238">
              <w:rPr>
                <w:b/>
                <w:sz w:val="20"/>
              </w:rPr>
              <w:t xml:space="preserve">Province du Hainaut </w:t>
            </w:r>
          </w:p>
        </w:tc>
      </w:tr>
    </w:tbl>
    <w:p w14:paraId="1182F752" w14:textId="77777777" w:rsidR="0044140B" w:rsidRPr="00DE2238" w:rsidRDefault="0044140B" w:rsidP="0044140B">
      <w:pPr>
        <w:spacing w:after="160"/>
        <w:rPr>
          <w:b/>
          <w:u w:val="single" w:color="000000"/>
        </w:rPr>
      </w:pPr>
      <w:r w:rsidRPr="00DE2238">
        <w:rPr>
          <w:b/>
          <w:u w:val="single" w:color="000000"/>
        </w:rPr>
        <w:br w:type="page"/>
      </w:r>
    </w:p>
    <w:p w14:paraId="6856B21F" w14:textId="77777777" w:rsidR="0044140B" w:rsidRPr="00DE2238" w:rsidRDefault="0044140B" w:rsidP="0044140B">
      <w:pPr>
        <w:pStyle w:val="Titre4"/>
      </w:pPr>
      <w:bookmarkStart w:id="150" w:name="_Annexe_4_:_1"/>
      <w:bookmarkEnd w:id="150"/>
      <w:r w:rsidRPr="00DE2238">
        <w:rPr>
          <w:noProof/>
        </w:rPr>
        <w:lastRenderedPageBreak/>
        <w:drawing>
          <wp:anchor distT="0" distB="0" distL="114300" distR="114300" simplePos="0" relativeHeight="251669504" behindDoc="0" locked="0" layoutInCell="1" allowOverlap="1" wp14:anchorId="33756FD5" wp14:editId="4FD7469C">
            <wp:simplePos x="0" y="0"/>
            <wp:positionH relativeFrom="margin">
              <wp:posOffset>8610600</wp:posOffset>
            </wp:positionH>
            <wp:positionV relativeFrom="paragraph">
              <wp:posOffset>-195368</wp:posOffset>
            </wp:positionV>
            <wp:extent cx="465667" cy="465667"/>
            <wp:effectExtent l="0" t="0" r="0" b="0"/>
            <wp:wrapNone/>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65667" cy="465667"/>
                    </a:xfrm>
                    <a:prstGeom prst="rect">
                      <a:avLst/>
                    </a:prstGeom>
                  </pic:spPr>
                </pic:pic>
              </a:graphicData>
            </a:graphic>
            <wp14:sizeRelH relativeFrom="margin">
              <wp14:pctWidth>0</wp14:pctWidth>
            </wp14:sizeRelH>
            <wp14:sizeRelV relativeFrom="margin">
              <wp14:pctHeight>0</wp14:pctHeight>
            </wp14:sizeRelV>
          </wp:anchor>
        </w:drawing>
      </w:r>
      <w:r w:rsidRPr="00DE2238">
        <w:t xml:space="preserve">Annexe 4 : Liste des centres psycho-médico-sociaux MIXTES  </w:t>
      </w:r>
    </w:p>
    <w:p w14:paraId="60FC3BFB" w14:textId="77777777" w:rsidR="0044140B" w:rsidRPr="00DE2238" w:rsidRDefault="0044140B" w:rsidP="0044140B"/>
    <w:tbl>
      <w:tblPr>
        <w:tblStyle w:val="TableGrid"/>
        <w:tblW w:w="14572" w:type="dxa"/>
        <w:tblInd w:w="113" w:type="dxa"/>
        <w:tblCellMar>
          <w:top w:w="46" w:type="dxa"/>
          <w:left w:w="106" w:type="dxa"/>
          <w:bottom w:w="8" w:type="dxa"/>
          <w:right w:w="114" w:type="dxa"/>
        </w:tblCellMar>
        <w:tblLook w:val="04A0" w:firstRow="1" w:lastRow="0" w:firstColumn="1" w:lastColumn="0" w:noHBand="0" w:noVBand="1"/>
      </w:tblPr>
      <w:tblGrid>
        <w:gridCol w:w="3140"/>
        <w:gridCol w:w="3302"/>
        <w:gridCol w:w="2866"/>
        <w:gridCol w:w="2081"/>
        <w:gridCol w:w="3183"/>
      </w:tblGrid>
      <w:tr w:rsidR="0044140B" w:rsidRPr="00DE2238" w14:paraId="694F53E9" w14:textId="77777777" w:rsidTr="00AF52E0">
        <w:trPr>
          <w:trHeight w:val="598"/>
        </w:trPr>
        <w:tc>
          <w:tcPr>
            <w:tcW w:w="8074" w:type="dxa"/>
            <w:gridSpan w:val="3"/>
            <w:tcBorders>
              <w:top w:val="single" w:sz="4" w:space="0" w:color="000000"/>
              <w:left w:val="single" w:sz="4" w:space="0" w:color="000000"/>
              <w:bottom w:val="single" w:sz="4" w:space="0" w:color="000000"/>
              <w:right w:val="nil"/>
            </w:tcBorders>
            <w:shd w:val="clear" w:color="auto" w:fill="EEECE1"/>
          </w:tcPr>
          <w:p w14:paraId="4795FB87" w14:textId="77777777" w:rsidR="0044140B" w:rsidRPr="00DE2238" w:rsidRDefault="0044140B" w:rsidP="00AF52E0">
            <w:pPr>
              <w:ind w:right="601"/>
              <w:jc w:val="right"/>
            </w:pPr>
            <w:r w:rsidRPr="00DE2238">
              <w:rPr>
                <w:b/>
                <w:sz w:val="36"/>
              </w:rPr>
              <w:t>CPMS MIXTES</w:t>
            </w:r>
            <w:r w:rsidRPr="00DE2238">
              <w:rPr>
                <w:rFonts w:ascii="Georgia" w:eastAsia="Georgia" w:hAnsi="Georgia" w:cs="Georgia"/>
                <w:b/>
              </w:rPr>
              <w:t xml:space="preserve"> </w:t>
            </w:r>
          </w:p>
        </w:tc>
        <w:tc>
          <w:tcPr>
            <w:tcW w:w="1805" w:type="dxa"/>
            <w:tcBorders>
              <w:top w:val="single" w:sz="4" w:space="0" w:color="000000"/>
              <w:left w:val="nil"/>
              <w:bottom w:val="single" w:sz="4" w:space="0" w:color="000000"/>
              <w:right w:val="nil"/>
            </w:tcBorders>
            <w:shd w:val="clear" w:color="auto" w:fill="EEECE1"/>
          </w:tcPr>
          <w:p w14:paraId="5FDF40BC" w14:textId="77777777" w:rsidR="0044140B" w:rsidRPr="00DE2238" w:rsidRDefault="0044140B" w:rsidP="00AF52E0">
            <w:pPr>
              <w:spacing w:after="160"/>
            </w:pPr>
          </w:p>
        </w:tc>
        <w:tc>
          <w:tcPr>
            <w:tcW w:w="2759" w:type="dxa"/>
            <w:tcBorders>
              <w:top w:val="single" w:sz="4" w:space="0" w:color="000000"/>
              <w:left w:val="nil"/>
              <w:bottom w:val="single" w:sz="4" w:space="0" w:color="000000"/>
              <w:right w:val="single" w:sz="4" w:space="0" w:color="000000"/>
            </w:tcBorders>
            <w:shd w:val="clear" w:color="auto" w:fill="EEECE1"/>
          </w:tcPr>
          <w:p w14:paraId="12C34C35" w14:textId="77777777" w:rsidR="0044140B" w:rsidRPr="00DE2238" w:rsidRDefault="0044140B" w:rsidP="00AF52E0">
            <w:pPr>
              <w:spacing w:after="160"/>
            </w:pPr>
          </w:p>
        </w:tc>
      </w:tr>
      <w:tr w:rsidR="0044140B" w:rsidRPr="00DE2238" w14:paraId="130F720D" w14:textId="77777777" w:rsidTr="00AF52E0">
        <w:trPr>
          <w:trHeight w:val="407"/>
        </w:trPr>
        <w:tc>
          <w:tcPr>
            <w:tcW w:w="2724" w:type="dxa"/>
            <w:tcBorders>
              <w:top w:val="single" w:sz="4" w:space="0" w:color="000000"/>
              <w:left w:val="single" w:sz="4" w:space="0" w:color="000000"/>
              <w:bottom w:val="single" w:sz="4" w:space="0" w:color="000000"/>
              <w:right w:val="single" w:sz="4" w:space="0" w:color="000000"/>
            </w:tcBorders>
          </w:tcPr>
          <w:p w14:paraId="2352F680" w14:textId="77777777" w:rsidR="0044140B" w:rsidRPr="00DE2238" w:rsidRDefault="0044140B" w:rsidP="00AF52E0">
            <w:pPr>
              <w:ind w:left="7"/>
              <w:jc w:val="center"/>
            </w:pPr>
            <w:r w:rsidRPr="00DE2238">
              <w:rPr>
                <w:b/>
              </w:rPr>
              <w:t xml:space="preserve">Nom </w:t>
            </w:r>
          </w:p>
        </w:tc>
        <w:tc>
          <w:tcPr>
            <w:tcW w:w="2864" w:type="dxa"/>
            <w:tcBorders>
              <w:top w:val="single" w:sz="4" w:space="0" w:color="000000"/>
              <w:left w:val="single" w:sz="4" w:space="0" w:color="000000"/>
              <w:bottom w:val="single" w:sz="4" w:space="0" w:color="000000"/>
              <w:right w:val="single" w:sz="4" w:space="0" w:color="000000"/>
            </w:tcBorders>
          </w:tcPr>
          <w:p w14:paraId="40C752B5" w14:textId="77777777" w:rsidR="0044140B" w:rsidRPr="00DE2238" w:rsidRDefault="0044140B" w:rsidP="00AF52E0">
            <w:pPr>
              <w:ind w:left="6"/>
              <w:jc w:val="center"/>
            </w:pPr>
            <w:r w:rsidRPr="00DE2238">
              <w:rPr>
                <w:b/>
              </w:rPr>
              <w:t xml:space="preserve">Adresse </w:t>
            </w:r>
          </w:p>
        </w:tc>
        <w:tc>
          <w:tcPr>
            <w:tcW w:w="2486" w:type="dxa"/>
            <w:tcBorders>
              <w:top w:val="single" w:sz="4" w:space="0" w:color="000000"/>
              <w:left w:val="single" w:sz="4" w:space="0" w:color="000000"/>
              <w:bottom w:val="single" w:sz="4" w:space="0" w:color="000000"/>
              <w:right w:val="single" w:sz="4" w:space="0" w:color="000000"/>
            </w:tcBorders>
          </w:tcPr>
          <w:p w14:paraId="39BCCB29" w14:textId="77777777" w:rsidR="0044140B" w:rsidRPr="00DE2238" w:rsidRDefault="0044140B" w:rsidP="00AF52E0">
            <w:pPr>
              <w:ind w:left="1"/>
              <w:jc w:val="center"/>
            </w:pPr>
            <w:r w:rsidRPr="00DE2238">
              <w:rPr>
                <w:b/>
              </w:rPr>
              <w:t xml:space="preserve">Localité </w:t>
            </w:r>
          </w:p>
        </w:tc>
        <w:tc>
          <w:tcPr>
            <w:tcW w:w="1805" w:type="dxa"/>
            <w:tcBorders>
              <w:top w:val="single" w:sz="4" w:space="0" w:color="000000"/>
              <w:left w:val="single" w:sz="4" w:space="0" w:color="000000"/>
              <w:bottom w:val="single" w:sz="4" w:space="0" w:color="000000"/>
              <w:right w:val="single" w:sz="4" w:space="0" w:color="000000"/>
            </w:tcBorders>
            <w:vAlign w:val="bottom"/>
          </w:tcPr>
          <w:p w14:paraId="1ACAC2D5" w14:textId="77777777" w:rsidR="0044140B" w:rsidRPr="00DE2238" w:rsidRDefault="0044140B" w:rsidP="00AF52E0">
            <w:pPr>
              <w:ind w:left="12"/>
              <w:jc w:val="center"/>
            </w:pPr>
            <w:r w:rsidRPr="00DE2238">
              <w:rPr>
                <w:b/>
              </w:rPr>
              <w:t xml:space="preserve">Tel. </w:t>
            </w:r>
          </w:p>
        </w:tc>
        <w:tc>
          <w:tcPr>
            <w:tcW w:w="2759" w:type="dxa"/>
            <w:tcBorders>
              <w:top w:val="single" w:sz="4" w:space="0" w:color="000000"/>
              <w:left w:val="single" w:sz="4" w:space="0" w:color="000000"/>
              <w:bottom w:val="single" w:sz="4" w:space="0" w:color="000000"/>
              <w:right w:val="single" w:sz="4" w:space="0" w:color="000000"/>
            </w:tcBorders>
          </w:tcPr>
          <w:p w14:paraId="6FA11E2C" w14:textId="77777777" w:rsidR="0044140B" w:rsidRPr="00DE2238" w:rsidRDefault="0044140B" w:rsidP="00AF52E0">
            <w:pPr>
              <w:ind w:left="11"/>
              <w:jc w:val="center"/>
            </w:pPr>
            <w:r w:rsidRPr="00DE2238">
              <w:rPr>
                <w:b/>
              </w:rPr>
              <w:t xml:space="preserve">Arrondissement </w:t>
            </w:r>
          </w:p>
        </w:tc>
      </w:tr>
      <w:tr w:rsidR="0044140B" w:rsidRPr="00DE2238" w14:paraId="531204D1" w14:textId="77777777" w:rsidTr="00AF52E0">
        <w:trPr>
          <w:trHeight w:val="547"/>
        </w:trPr>
        <w:tc>
          <w:tcPr>
            <w:tcW w:w="2724" w:type="dxa"/>
            <w:tcBorders>
              <w:top w:val="single" w:sz="4" w:space="0" w:color="000000"/>
              <w:left w:val="single" w:sz="4" w:space="0" w:color="000000"/>
              <w:bottom w:val="single" w:sz="4" w:space="0" w:color="000000"/>
              <w:right w:val="single" w:sz="4" w:space="0" w:color="000000"/>
            </w:tcBorders>
            <w:vAlign w:val="center"/>
          </w:tcPr>
          <w:p w14:paraId="52971E22" w14:textId="77777777" w:rsidR="0044140B" w:rsidRPr="00DE2238" w:rsidRDefault="0044140B" w:rsidP="00AF52E0">
            <w:pPr>
              <w:ind w:left="1"/>
            </w:pPr>
            <w:r w:rsidRPr="00DE2238">
              <w:t xml:space="preserve">CPMS COCOF 1 </w:t>
            </w:r>
          </w:p>
        </w:tc>
        <w:tc>
          <w:tcPr>
            <w:tcW w:w="2864" w:type="dxa"/>
            <w:tcBorders>
              <w:top w:val="single" w:sz="4" w:space="0" w:color="000000"/>
              <w:left w:val="single" w:sz="4" w:space="0" w:color="000000"/>
              <w:bottom w:val="single" w:sz="4" w:space="0" w:color="000000"/>
              <w:right w:val="single" w:sz="4" w:space="0" w:color="000000"/>
            </w:tcBorders>
          </w:tcPr>
          <w:p w14:paraId="0A6BEE26" w14:textId="77777777" w:rsidR="0044140B" w:rsidRPr="00DE2238" w:rsidRDefault="0044140B" w:rsidP="00AF52E0">
            <w:pPr>
              <w:ind w:left="2"/>
            </w:pPr>
            <w:r w:rsidRPr="00DE2238">
              <w:t xml:space="preserve">Rue du Meiboom, 14 – 3ème étage </w:t>
            </w:r>
          </w:p>
        </w:tc>
        <w:tc>
          <w:tcPr>
            <w:tcW w:w="2486" w:type="dxa"/>
            <w:tcBorders>
              <w:top w:val="single" w:sz="4" w:space="0" w:color="000000"/>
              <w:left w:val="single" w:sz="4" w:space="0" w:color="000000"/>
              <w:bottom w:val="single" w:sz="4" w:space="0" w:color="000000"/>
              <w:right w:val="single" w:sz="4" w:space="0" w:color="000000"/>
            </w:tcBorders>
            <w:vAlign w:val="center"/>
          </w:tcPr>
          <w:p w14:paraId="699BDB94" w14:textId="77777777" w:rsidR="0044140B" w:rsidRPr="00DE2238" w:rsidRDefault="0044140B" w:rsidP="00AF52E0">
            <w:r w:rsidRPr="00DE2238">
              <w:t xml:space="preserve">1000 BRUXELLES </w:t>
            </w:r>
          </w:p>
        </w:tc>
        <w:tc>
          <w:tcPr>
            <w:tcW w:w="1805" w:type="dxa"/>
            <w:tcBorders>
              <w:top w:val="single" w:sz="4" w:space="0" w:color="000000"/>
              <w:left w:val="single" w:sz="4" w:space="0" w:color="000000"/>
              <w:bottom w:val="single" w:sz="4" w:space="0" w:color="000000"/>
              <w:right w:val="single" w:sz="4" w:space="0" w:color="000000"/>
            </w:tcBorders>
          </w:tcPr>
          <w:p w14:paraId="1B43AA50" w14:textId="77777777" w:rsidR="0044140B" w:rsidRPr="00DE2238" w:rsidRDefault="0044140B" w:rsidP="00AF52E0">
            <w:pPr>
              <w:ind w:left="3"/>
            </w:pPr>
            <w:r w:rsidRPr="00DE2238">
              <w:t xml:space="preserve">02/800.86.60 </w:t>
            </w:r>
          </w:p>
        </w:tc>
        <w:tc>
          <w:tcPr>
            <w:tcW w:w="2759" w:type="dxa"/>
            <w:tcBorders>
              <w:top w:val="single" w:sz="4" w:space="0" w:color="000000"/>
              <w:left w:val="single" w:sz="4" w:space="0" w:color="000000"/>
              <w:bottom w:val="single" w:sz="4" w:space="0" w:color="000000"/>
              <w:right w:val="single" w:sz="4" w:space="0" w:color="000000"/>
            </w:tcBorders>
          </w:tcPr>
          <w:p w14:paraId="0DE987F9" w14:textId="77777777" w:rsidR="0044140B" w:rsidRPr="00DE2238" w:rsidRDefault="0044140B" w:rsidP="00AF52E0">
            <w:pPr>
              <w:jc w:val="center"/>
            </w:pPr>
            <w:r w:rsidRPr="00DE2238">
              <w:rPr>
                <w:b/>
              </w:rPr>
              <w:t xml:space="preserve">Région de Bruxelles - Capitale </w:t>
            </w:r>
          </w:p>
        </w:tc>
      </w:tr>
      <w:tr w:rsidR="0044140B" w:rsidRPr="00DE2238" w14:paraId="498AF937" w14:textId="77777777" w:rsidTr="00AF52E0">
        <w:trPr>
          <w:trHeight w:val="548"/>
        </w:trPr>
        <w:tc>
          <w:tcPr>
            <w:tcW w:w="2724" w:type="dxa"/>
            <w:tcBorders>
              <w:top w:val="single" w:sz="4" w:space="0" w:color="000000"/>
              <w:left w:val="single" w:sz="4" w:space="0" w:color="000000"/>
              <w:bottom w:val="single" w:sz="4" w:space="0" w:color="000000"/>
              <w:right w:val="single" w:sz="4" w:space="0" w:color="000000"/>
            </w:tcBorders>
            <w:vAlign w:val="center"/>
          </w:tcPr>
          <w:p w14:paraId="754FA9F4" w14:textId="77777777" w:rsidR="0044140B" w:rsidRPr="00DE2238" w:rsidRDefault="0044140B" w:rsidP="00AF52E0">
            <w:pPr>
              <w:ind w:left="1"/>
            </w:pPr>
            <w:r w:rsidRPr="00DE2238">
              <w:t xml:space="preserve">CPMS COCOF 2 </w:t>
            </w:r>
          </w:p>
        </w:tc>
        <w:tc>
          <w:tcPr>
            <w:tcW w:w="2864" w:type="dxa"/>
            <w:tcBorders>
              <w:top w:val="single" w:sz="4" w:space="0" w:color="000000"/>
              <w:left w:val="single" w:sz="4" w:space="0" w:color="000000"/>
              <w:bottom w:val="single" w:sz="4" w:space="0" w:color="000000"/>
              <w:right w:val="single" w:sz="4" w:space="0" w:color="000000"/>
            </w:tcBorders>
          </w:tcPr>
          <w:p w14:paraId="0C37E24A" w14:textId="77777777" w:rsidR="0044140B" w:rsidRPr="00DE2238" w:rsidRDefault="0044140B" w:rsidP="00AF52E0">
            <w:pPr>
              <w:ind w:left="2"/>
            </w:pPr>
            <w:r w:rsidRPr="00DE2238">
              <w:t xml:space="preserve">Rue du Meiboom, 14 – 4ème étage </w:t>
            </w:r>
          </w:p>
        </w:tc>
        <w:tc>
          <w:tcPr>
            <w:tcW w:w="2486" w:type="dxa"/>
            <w:tcBorders>
              <w:top w:val="single" w:sz="4" w:space="0" w:color="000000"/>
              <w:left w:val="single" w:sz="4" w:space="0" w:color="000000"/>
              <w:bottom w:val="single" w:sz="4" w:space="0" w:color="000000"/>
              <w:right w:val="single" w:sz="4" w:space="0" w:color="000000"/>
            </w:tcBorders>
            <w:vAlign w:val="center"/>
          </w:tcPr>
          <w:p w14:paraId="56F0F30B" w14:textId="77777777" w:rsidR="0044140B" w:rsidRPr="00DE2238" w:rsidRDefault="0044140B" w:rsidP="00AF52E0">
            <w:r w:rsidRPr="00DE2238">
              <w:t xml:space="preserve">1000 BRUXELLES </w:t>
            </w:r>
          </w:p>
        </w:tc>
        <w:tc>
          <w:tcPr>
            <w:tcW w:w="1805" w:type="dxa"/>
            <w:tcBorders>
              <w:top w:val="single" w:sz="4" w:space="0" w:color="000000"/>
              <w:left w:val="single" w:sz="4" w:space="0" w:color="000000"/>
              <w:bottom w:val="single" w:sz="4" w:space="0" w:color="000000"/>
              <w:right w:val="single" w:sz="4" w:space="0" w:color="000000"/>
            </w:tcBorders>
          </w:tcPr>
          <w:p w14:paraId="74A8D5BE" w14:textId="77777777" w:rsidR="0044140B" w:rsidRPr="00DE2238" w:rsidRDefault="0044140B" w:rsidP="00AF52E0">
            <w:pPr>
              <w:ind w:left="3"/>
            </w:pPr>
            <w:r w:rsidRPr="00DE2238">
              <w:t xml:space="preserve">02/800.86.77 </w:t>
            </w:r>
          </w:p>
        </w:tc>
        <w:tc>
          <w:tcPr>
            <w:tcW w:w="2759" w:type="dxa"/>
            <w:tcBorders>
              <w:top w:val="single" w:sz="4" w:space="0" w:color="000000"/>
              <w:left w:val="single" w:sz="4" w:space="0" w:color="000000"/>
              <w:bottom w:val="single" w:sz="4" w:space="0" w:color="000000"/>
              <w:right w:val="single" w:sz="4" w:space="0" w:color="000000"/>
            </w:tcBorders>
          </w:tcPr>
          <w:p w14:paraId="0C1CD7AF" w14:textId="77777777" w:rsidR="0044140B" w:rsidRPr="00DE2238" w:rsidRDefault="0044140B" w:rsidP="00AF52E0">
            <w:pPr>
              <w:jc w:val="center"/>
            </w:pPr>
            <w:r w:rsidRPr="00DE2238">
              <w:rPr>
                <w:b/>
              </w:rPr>
              <w:t xml:space="preserve">Région de Bruxelles - Capitale </w:t>
            </w:r>
          </w:p>
        </w:tc>
      </w:tr>
      <w:tr w:rsidR="0044140B" w:rsidRPr="00DE2238" w14:paraId="2CF21323" w14:textId="77777777" w:rsidTr="00AF52E0">
        <w:trPr>
          <w:trHeight w:val="547"/>
        </w:trPr>
        <w:tc>
          <w:tcPr>
            <w:tcW w:w="2724" w:type="dxa"/>
            <w:tcBorders>
              <w:top w:val="single" w:sz="4" w:space="0" w:color="000000"/>
              <w:left w:val="single" w:sz="4" w:space="0" w:color="000000"/>
              <w:bottom w:val="single" w:sz="4" w:space="0" w:color="000000"/>
              <w:right w:val="single" w:sz="4" w:space="0" w:color="000000"/>
            </w:tcBorders>
            <w:vAlign w:val="center"/>
          </w:tcPr>
          <w:p w14:paraId="73878600" w14:textId="77777777" w:rsidR="0044140B" w:rsidRPr="00DE2238" w:rsidRDefault="0044140B" w:rsidP="00AF52E0">
            <w:pPr>
              <w:ind w:left="1"/>
            </w:pPr>
            <w:r w:rsidRPr="00DE2238">
              <w:t xml:space="preserve">CPMS COCOF 3 </w:t>
            </w:r>
          </w:p>
        </w:tc>
        <w:tc>
          <w:tcPr>
            <w:tcW w:w="2864" w:type="dxa"/>
            <w:tcBorders>
              <w:top w:val="single" w:sz="4" w:space="0" w:color="000000"/>
              <w:left w:val="single" w:sz="4" w:space="0" w:color="000000"/>
              <w:bottom w:val="single" w:sz="4" w:space="0" w:color="000000"/>
              <w:right w:val="single" w:sz="4" w:space="0" w:color="000000"/>
            </w:tcBorders>
          </w:tcPr>
          <w:p w14:paraId="312C91BB" w14:textId="77777777" w:rsidR="0044140B" w:rsidRPr="00DE2238" w:rsidRDefault="0044140B" w:rsidP="00AF52E0">
            <w:pPr>
              <w:ind w:left="2"/>
            </w:pPr>
            <w:r w:rsidRPr="00DE2238">
              <w:t xml:space="preserve">Rue du Meiboom, 14 – 4ème étage </w:t>
            </w:r>
          </w:p>
        </w:tc>
        <w:tc>
          <w:tcPr>
            <w:tcW w:w="2486" w:type="dxa"/>
            <w:tcBorders>
              <w:top w:val="single" w:sz="4" w:space="0" w:color="000000"/>
              <w:left w:val="single" w:sz="4" w:space="0" w:color="000000"/>
              <w:bottom w:val="single" w:sz="4" w:space="0" w:color="000000"/>
              <w:right w:val="single" w:sz="4" w:space="0" w:color="000000"/>
            </w:tcBorders>
            <w:vAlign w:val="center"/>
          </w:tcPr>
          <w:p w14:paraId="15DF83C9" w14:textId="77777777" w:rsidR="0044140B" w:rsidRPr="00DE2238" w:rsidRDefault="0044140B" w:rsidP="00AF52E0">
            <w:r w:rsidRPr="00DE2238">
              <w:t xml:space="preserve">1000 BRUXELLES </w:t>
            </w:r>
          </w:p>
        </w:tc>
        <w:tc>
          <w:tcPr>
            <w:tcW w:w="1805" w:type="dxa"/>
            <w:tcBorders>
              <w:top w:val="single" w:sz="4" w:space="0" w:color="000000"/>
              <w:left w:val="single" w:sz="4" w:space="0" w:color="000000"/>
              <w:bottom w:val="single" w:sz="4" w:space="0" w:color="000000"/>
              <w:right w:val="single" w:sz="4" w:space="0" w:color="000000"/>
            </w:tcBorders>
          </w:tcPr>
          <w:p w14:paraId="3ACF691F" w14:textId="77777777" w:rsidR="0044140B" w:rsidRPr="00DE2238" w:rsidRDefault="0044140B" w:rsidP="00AF52E0">
            <w:pPr>
              <w:ind w:left="3"/>
            </w:pPr>
            <w:r w:rsidRPr="00DE2238">
              <w:t xml:space="preserve">02/800.86.81 </w:t>
            </w:r>
          </w:p>
        </w:tc>
        <w:tc>
          <w:tcPr>
            <w:tcW w:w="2759" w:type="dxa"/>
            <w:tcBorders>
              <w:top w:val="single" w:sz="4" w:space="0" w:color="000000"/>
              <w:left w:val="single" w:sz="4" w:space="0" w:color="000000"/>
              <w:bottom w:val="single" w:sz="4" w:space="0" w:color="000000"/>
              <w:right w:val="single" w:sz="4" w:space="0" w:color="000000"/>
            </w:tcBorders>
          </w:tcPr>
          <w:p w14:paraId="42009F75" w14:textId="77777777" w:rsidR="0044140B" w:rsidRPr="00DE2238" w:rsidRDefault="0044140B" w:rsidP="00AF52E0">
            <w:pPr>
              <w:jc w:val="center"/>
            </w:pPr>
            <w:r w:rsidRPr="00DE2238">
              <w:rPr>
                <w:b/>
              </w:rPr>
              <w:t xml:space="preserve">Région de Bruxelles - Capitale </w:t>
            </w:r>
          </w:p>
        </w:tc>
      </w:tr>
      <w:tr w:rsidR="0044140B" w:rsidRPr="00DE2238" w14:paraId="7FD5C84D" w14:textId="77777777" w:rsidTr="00AF52E0">
        <w:trPr>
          <w:trHeight w:val="547"/>
        </w:trPr>
        <w:tc>
          <w:tcPr>
            <w:tcW w:w="2724" w:type="dxa"/>
            <w:tcBorders>
              <w:top w:val="single" w:sz="4" w:space="0" w:color="000000"/>
              <w:left w:val="single" w:sz="4" w:space="0" w:color="000000"/>
              <w:bottom w:val="single" w:sz="4" w:space="0" w:color="000000"/>
              <w:right w:val="single" w:sz="4" w:space="0" w:color="000000"/>
            </w:tcBorders>
            <w:vAlign w:val="center"/>
          </w:tcPr>
          <w:p w14:paraId="5DD4F211" w14:textId="77777777" w:rsidR="0044140B" w:rsidRPr="00DE2238" w:rsidRDefault="0044140B" w:rsidP="00AF52E0">
            <w:pPr>
              <w:ind w:left="1"/>
            </w:pPr>
            <w:r w:rsidRPr="00DE2238">
              <w:t xml:space="preserve">CPMS COCOF 4 </w:t>
            </w:r>
          </w:p>
        </w:tc>
        <w:tc>
          <w:tcPr>
            <w:tcW w:w="2864" w:type="dxa"/>
            <w:tcBorders>
              <w:top w:val="single" w:sz="4" w:space="0" w:color="000000"/>
              <w:left w:val="single" w:sz="4" w:space="0" w:color="000000"/>
              <w:bottom w:val="single" w:sz="4" w:space="0" w:color="000000"/>
              <w:right w:val="single" w:sz="4" w:space="0" w:color="000000"/>
            </w:tcBorders>
          </w:tcPr>
          <w:p w14:paraId="4D575389" w14:textId="77777777" w:rsidR="0044140B" w:rsidRPr="00DE2238" w:rsidRDefault="0044140B" w:rsidP="00AF52E0">
            <w:pPr>
              <w:ind w:left="2"/>
            </w:pPr>
            <w:r w:rsidRPr="00DE2238">
              <w:t xml:space="preserve">Rue du Meiboom, 14 – 3ème étage </w:t>
            </w:r>
          </w:p>
        </w:tc>
        <w:tc>
          <w:tcPr>
            <w:tcW w:w="2486" w:type="dxa"/>
            <w:tcBorders>
              <w:top w:val="single" w:sz="4" w:space="0" w:color="000000"/>
              <w:left w:val="single" w:sz="4" w:space="0" w:color="000000"/>
              <w:bottom w:val="single" w:sz="4" w:space="0" w:color="000000"/>
              <w:right w:val="single" w:sz="4" w:space="0" w:color="000000"/>
            </w:tcBorders>
            <w:vAlign w:val="center"/>
          </w:tcPr>
          <w:p w14:paraId="2A2C950C" w14:textId="77777777" w:rsidR="0044140B" w:rsidRPr="00DE2238" w:rsidRDefault="0044140B" w:rsidP="00AF52E0">
            <w:r w:rsidRPr="00DE2238">
              <w:t xml:space="preserve">1000 BRUXELLES </w:t>
            </w:r>
          </w:p>
        </w:tc>
        <w:tc>
          <w:tcPr>
            <w:tcW w:w="1805" w:type="dxa"/>
            <w:tcBorders>
              <w:top w:val="single" w:sz="4" w:space="0" w:color="000000"/>
              <w:left w:val="single" w:sz="4" w:space="0" w:color="000000"/>
              <w:bottom w:val="single" w:sz="4" w:space="0" w:color="000000"/>
              <w:right w:val="single" w:sz="4" w:space="0" w:color="000000"/>
            </w:tcBorders>
          </w:tcPr>
          <w:p w14:paraId="0B5EC4E1" w14:textId="77777777" w:rsidR="0044140B" w:rsidRPr="00DE2238" w:rsidRDefault="0044140B" w:rsidP="00AF52E0">
            <w:pPr>
              <w:ind w:left="3"/>
            </w:pPr>
            <w:r w:rsidRPr="00DE2238">
              <w:t xml:space="preserve">02/800.86.45 </w:t>
            </w:r>
          </w:p>
        </w:tc>
        <w:tc>
          <w:tcPr>
            <w:tcW w:w="2759" w:type="dxa"/>
            <w:tcBorders>
              <w:top w:val="single" w:sz="4" w:space="0" w:color="000000"/>
              <w:left w:val="single" w:sz="4" w:space="0" w:color="000000"/>
              <w:bottom w:val="single" w:sz="4" w:space="0" w:color="000000"/>
              <w:right w:val="single" w:sz="4" w:space="0" w:color="000000"/>
            </w:tcBorders>
          </w:tcPr>
          <w:p w14:paraId="4DB3A535" w14:textId="77777777" w:rsidR="0044140B" w:rsidRPr="00DE2238" w:rsidRDefault="0044140B" w:rsidP="00AF52E0">
            <w:pPr>
              <w:jc w:val="center"/>
            </w:pPr>
            <w:r w:rsidRPr="00DE2238">
              <w:rPr>
                <w:b/>
              </w:rPr>
              <w:t xml:space="preserve">Région de Bruxelles - Capitale </w:t>
            </w:r>
          </w:p>
        </w:tc>
      </w:tr>
      <w:tr w:rsidR="0044140B" w:rsidRPr="00DE2238" w14:paraId="42EB207D" w14:textId="77777777" w:rsidTr="00AF52E0">
        <w:trPr>
          <w:trHeight w:val="547"/>
        </w:trPr>
        <w:tc>
          <w:tcPr>
            <w:tcW w:w="2724" w:type="dxa"/>
            <w:tcBorders>
              <w:top w:val="single" w:sz="4" w:space="0" w:color="000000"/>
              <w:left w:val="single" w:sz="4" w:space="0" w:color="000000"/>
              <w:bottom w:val="single" w:sz="4" w:space="0" w:color="000000"/>
              <w:right w:val="single" w:sz="4" w:space="0" w:color="000000"/>
            </w:tcBorders>
            <w:vAlign w:val="center"/>
          </w:tcPr>
          <w:p w14:paraId="4772414F" w14:textId="77777777" w:rsidR="0044140B" w:rsidRPr="00DE2238" w:rsidRDefault="0044140B" w:rsidP="00AF52E0">
            <w:pPr>
              <w:ind w:left="1"/>
            </w:pPr>
            <w:r w:rsidRPr="00DE2238">
              <w:t xml:space="preserve">CPMS COCOF 5 </w:t>
            </w:r>
          </w:p>
        </w:tc>
        <w:tc>
          <w:tcPr>
            <w:tcW w:w="2864" w:type="dxa"/>
            <w:tcBorders>
              <w:top w:val="single" w:sz="4" w:space="0" w:color="000000"/>
              <w:left w:val="single" w:sz="4" w:space="0" w:color="000000"/>
              <w:bottom w:val="single" w:sz="4" w:space="0" w:color="000000"/>
              <w:right w:val="single" w:sz="4" w:space="0" w:color="000000"/>
            </w:tcBorders>
          </w:tcPr>
          <w:p w14:paraId="05405FF9" w14:textId="77777777" w:rsidR="0044140B" w:rsidRPr="00DE2238" w:rsidRDefault="0044140B" w:rsidP="00AF52E0">
            <w:pPr>
              <w:ind w:left="2"/>
            </w:pPr>
            <w:r w:rsidRPr="00DE2238">
              <w:t xml:space="preserve">Rue du Meiboom, 14 –  </w:t>
            </w:r>
          </w:p>
          <w:p w14:paraId="11AE98FE" w14:textId="77777777" w:rsidR="0044140B" w:rsidRPr="00DE2238" w:rsidRDefault="0044140B" w:rsidP="00AF52E0">
            <w:pPr>
              <w:ind w:left="2"/>
            </w:pPr>
            <w:r w:rsidRPr="00DE2238">
              <w:t>6</w:t>
            </w:r>
            <w:r w:rsidRPr="00DE2238">
              <w:rPr>
                <w:vertAlign w:val="superscript"/>
              </w:rPr>
              <w:t>ème</w:t>
            </w:r>
            <w:r w:rsidRPr="00DE2238">
              <w:t xml:space="preserve"> étage </w:t>
            </w:r>
          </w:p>
        </w:tc>
        <w:tc>
          <w:tcPr>
            <w:tcW w:w="2486" w:type="dxa"/>
            <w:tcBorders>
              <w:top w:val="single" w:sz="4" w:space="0" w:color="000000"/>
              <w:left w:val="single" w:sz="4" w:space="0" w:color="000000"/>
              <w:bottom w:val="single" w:sz="4" w:space="0" w:color="000000"/>
              <w:right w:val="single" w:sz="4" w:space="0" w:color="000000"/>
            </w:tcBorders>
            <w:vAlign w:val="center"/>
          </w:tcPr>
          <w:p w14:paraId="72301153" w14:textId="77777777" w:rsidR="0044140B" w:rsidRPr="00DE2238" w:rsidRDefault="0044140B" w:rsidP="00AF52E0">
            <w:r w:rsidRPr="00DE2238">
              <w:t xml:space="preserve">1001 BRUXELLES </w:t>
            </w:r>
          </w:p>
        </w:tc>
        <w:tc>
          <w:tcPr>
            <w:tcW w:w="1805" w:type="dxa"/>
            <w:tcBorders>
              <w:top w:val="single" w:sz="4" w:space="0" w:color="000000"/>
              <w:left w:val="single" w:sz="4" w:space="0" w:color="000000"/>
              <w:bottom w:val="single" w:sz="4" w:space="0" w:color="000000"/>
              <w:right w:val="single" w:sz="4" w:space="0" w:color="000000"/>
            </w:tcBorders>
          </w:tcPr>
          <w:p w14:paraId="3915A12D" w14:textId="77777777" w:rsidR="0044140B" w:rsidRPr="00DE2238" w:rsidRDefault="0044140B" w:rsidP="00AF52E0">
            <w:pPr>
              <w:ind w:left="9"/>
              <w:jc w:val="center"/>
            </w:pPr>
            <w:r w:rsidRPr="00DE2238">
              <w:t xml:space="preserve">02/800.86.81 </w:t>
            </w:r>
          </w:p>
        </w:tc>
        <w:tc>
          <w:tcPr>
            <w:tcW w:w="2759" w:type="dxa"/>
            <w:tcBorders>
              <w:top w:val="single" w:sz="4" w:space="0" w:color="000000"/>
              <w:left w:val="single" w:sz="4" w:space="0" w:color="000000"/>
              <w:bottom w:val="single" w:sz="4" w:space="0" w:color="000000"/>
              <w:right w:val="single" w:sz="4" w:space="0" w:color="000000"/>
            </w:tcBorders>
          </w:tcPr>
          <w:p w14:paraId="0DD5174A" w14:textId="77777777" w:rsidR="0044140B" w:rsidRPr="00DE2238" w:rsidRDefault="0044140B" w:rsidP="00AF52E0">
            <w:pPr>
              <w:jc w:val="center"/>
            </w:pPr>
            <w:r w:rsidRPr="00DE2238">
              <w:rPr>
                <w:b/>
              </w:rPr>
              <w:t xml:space="preserve">Région de Bruxelles - Capitale </w:t>
            </w:r>
          </w:p>
        </w:tc>
      </w:tr>
      <w:tr w:rsidR="0044140B" w:rsidRPr="00DE2238" w14:paraId="3BABA431" w14:textId="77777777" w:rsidTr="00AF52E0">
        <w:trPr>
          <w:trHeight w:val="547"/>
        </w:trPr>
        <w:tc>
          <w:tcPr>
            <w:tcW w:w="2724" w:type="dxa"/>
            <w:tcBorders>
              <w:top w:val="single" w:sz="4" w:space="0" w:color="000000"/>
              <w:left w:val="single" w:sz="4" w:space="0" w:color="000000"/>
              <w:bottom w:val="single" w:sz="4" w:space="0" w:color="000000"/>
              <w:right w:val="single" w:sz="4" w:space="0" w:color="000000"/>
            </w:tcBorders>
            <w:vAlign w:val="center"/>
          </w:tcPr>
          <w:p w14:paraId="514A3480" w14:textId="77777777" w:rsidR="0044140B" w:rsidRPr="00DE2238" w:rsidRDefault="0044140B" w:rsidP="00AF52E0">
            <w:pPr>
              <w:ind w:left="1"/>
            </w:pPr>
            <w:r w:rsidRPr="00DE2238">
              <w:t xml:space="preserve">CPMS Communal I </w:t>
            </w:r>
          </w:p>
        </w:tc>
        <w:tc>
          <w:tcPr>
            <w:tcW w:w="2864" w:type="dxa"/>
            <w:tcBorders>
              <w:top w:val="single" w:sz="4" w:space="0" w:color="000000"/>
              <w:left w:val="single" w:sz="4" w:space="0" w:color="000000"/>
              <w:bottom w:val="single" w:sz="4" w:space="0" w:color="000000"/>
              <w:right w:val="single" w:sz="4" w:space="0" w:color="000000"/>
            </w:tcBorders>
            <w:vAlign w:val="center"/>
          </w:tcPr>
          <w:p w14:paraId="26CCEB38" w14:textId="77777777" w:rsidR="0044140B" w:rsidRPr="00DE2238" w:rsidRDefault="0044140B" w:rsidP="00AF52E0">
            <w:pPr>
              <w:ind w:left="2"/>
            </w:pPr>
            <w:r w:rsidRPr="00DE2238">
              <w:t xml:space="preserve">Rue Vifquin, 2 </w:t>
            </w:r>
          </w:p>
        </w:tc>
        <w:tc>
          <w:tcPr>
            <w:tcW w:w="2486" w:type="dxa"/>
            <w:tcBorders>
              <w:top w:val="single" w:sz="4" w:space="0" w:color="000000"/>
              <w:left w:val="single" w:sz="4" w:space="0" w:color="000000"/>
              <w:bottom w:val="single" w:sz="4" w:space="0" w:color="000000"/>
              <w:right w:val="single" w:sz="4" w:space="0" w:color="000000"/>
            </w:tcBorders>
            <w:vAlign w:val="center"/>
          </w:tcPr>
          <w:p w14:paraId="1E687938" w14:textId="77777777" w:rsidR="0044140B" w:rsidRPr="00DE2238" w:rsidRDefault="0044140B" w:rsidP="00AF52E0">
            <w:r w:rsidRPr="00DE2238">
              <w:t xml:space="preserve">1030 SCHAERBEEK </w:t>
            </w:r>
          </w:p>
        </w:tc>
        <w:tc>
          <w:tcPr>
            <w:tcW w:w="1805" w:type="dxa"/>
            <w:tcBorders>
              <w:top w:val="single" w:sz="4" w:space="0" w:color="000000"/>
              <w:left w:val="single" w:sz="4" w:space="0" w:color="000000"/>
              <w:bottom w:val="single" w:sz="4" w:space="0" w:color="000000"/>
              <w:right w:val="single" w:sz="4" w:space="0" w:color="000000"/>
            </w:tcBorders>
          </w:tcPr>
          <w:p w14:paraId="28FF23D3" w14:textId="77777777" w:rsidR="0044140B" w:rsidRPr="00DE2238" w:rsidRDefault="0044140B" w:rsidP="00AF52E0">
            <w:pPr>
              <w:ind w:left="3"/>
            </w:pPr>
            <w:r w:rsidRPr="00DE2238">
              <w:t xml:space="preserve">02/240.32.64 </w:t>
            </w:r>
          </w:p>
        </w:tc>
        <w:tc>
          <w:tcPr>
            <w:tcW w:w="2759" w:type="dxa"/>
            <w:tcBorders>
              <w:top w:val="single" w:sz="4" w:space="0" w:color="000000"/>
              <w:left w:val="single" w:sz="4" w:space="0" w:color="000000"/>
              <w:bottom w:val="single" w:sz="4" w:space="0" w:color="000000"/>
              <w:right w:val="single" w:sz="4" w:space="0" w:color="000000"/>
            </w:tcBorders>
          </w:tcPr>
          <w:p w14:paraId="5F0E1E42" w14:textId="77777777" w:rsidR="0044140B" w:rsidRPr="00DE2238" w:rsidRDefault="0044140B" w:rsidP="00AF52E0">
            <w:pPr>
              <w:jc w:val="center"/>
            </w:pPr>
            <w:r w:rsidRPr="00DE2238">
              <w:rPr>
                <w:b/>
              </w:rPr>
              <w:t xml:space="preserve">Région de Bruxelles - Capitale </w:t>
            </w:r>
          </w:p>
        </w:tc>
      </w:tr>
      <w:tr w:rsidR="0044140B" w:rsidRPr="00DE2238" w14:paraId="03AC986F" w14:textId="77777777" w:rsidTr="00AF52E0">
        <w:trPr>
          <w:trHeight w:val="548"/>
        </w:trPr>
        <w:tc>
          <w:tcPr>
            <w:tcW w:w="2724" w:type="dxa"/>
            <w:tcBorders>
              <w:top w:val="single" w:sz="4" w:space="0" w:color="000000"/>
              <w:left w:val="single" w:sz="4" w:space="0" w:color="000000"/>
              <w:bottom w:val="single" w:sz="4" w:space="0" w:color="000000"/>
              <w:right w:val="single" w:sz="4" w:space="0" w:color="000000"/>
            </w:tcBorders>
            <w:vAlign w:val="center"/>
          </w:tcPr>
          <w:p w14:paraId="42C6B9F3" w14:textId="77777777" w:rsidR="0044140B" w:rsidRPr="00DE2238" w:rsidRDefault="0044140B" w:rsidP="00AF52E0">
            <w:pPr>
              <w:ind w:left="1"/>
            </w:pPr>
            <w:r w:rsidRPr="00DE2238">
              <w:t xml:space="preserve">CPMS Communal II </w:t>
            </w:r>
          </w:p>
        </w:tc>
        <w:tc>
          <w:tcPr>
            <w:tcW w:w="2864" w:type="dxa"/>
            <w:tcBorders>
              <w:top w:val="single" w:sz="4" w:space="0" w:color="000000"/>
              <w:left w:val="single" w:sz="4" w:space="0" w:color="000000"/>
              <w:bottom w:val="single" w:sz="4" w:space="0" w:color="000000"/>
              <w:right w:val="single" w:sz="4" w:space="0" w:color="000000"/>
            </w:tcBorders>
            <w:vAlign w:val="center"/>
          </w:tcPr>
          <w:p w14:paraId="5CD88A6C" w14:textId="77777777" w:rsidR="0044140B" w:rsidRPr="00DE2238" w:rsidRDefault="0044140B" w:rsidP="00AF52E0">
            <w:pPr>
              <w:ind w:left="2"/>
            </w:pPr>
            <w:r w:rsidRPr="00DE2238">
              <w:t xml:space="preserve">Rue Vifquin, 2 </w:t>
            </w:r>
          </w:p>
        </w:tc>
        <w:tc>
          <w:tcPr>
            <w:tcW w:w="2486" w:type="dxa"/>
            <w:tcBorders>
              <w:top w:val="single" w:sz="4" w:space="0" w:color="000000"/>
              <w:left w:val="single" w:sz="4" w:space="0" w:color="000000"/>
              <w:bottom w:val="single" w:sz="4" w:space="0" w:color="000000"/>
              <w:right w:val="single" w:sz="4" w:space="0" w:color="000000"/>
            </w:tcBorders>
            <w:vAlign w:val="center"/>
          </w:tcPr>
          <w:p w14:paraId="7A4347B1" w14:textId="77777777" w:rsidR="0044140B" w:rsidRPr="00DE2238" w:rsidRDefault="0044140B" w:rsidP="00AF52E0">
            <w:r w:rsidRPr="00DE2238">
              <w:t xml:space="preserve">1030 SCHAERBEEK </w:t>
            </w:r>
          </w:p>
        </w:tc>
        <w:tc>
          <w:tcPr>
            <w:tcW w:w="1805" w:type="dxa"/>
            <w:tcBorders>
              <w:top w:val="single" w:sz="4" w:space="0" w:color="000000"/>
              <w:left w:val="single" w:sz="4" w:space="0" w:color="000000"/>
              <w:bottom w:val="single" w:sz="4" w:space="0" w:color="000000"/>
              <w:right w:val="single" w:sz="4" w:space="0" w:color="000000"/>
            </w:tcBorders>
          </w:tcPr>
          <w:p w14:paraId="0222582D" w14:textId="77777777" w:rsidR="0044140B" w:rsidRPr="00DE2238" w:rsidRDefault="0044140B" w:rsidP="00AF52E0">
            <w:pPr>
              <w:ind w:left="3"/>
            </w:pPr>
            <w:r w:rsidRPr="00DE2238">
              <w:t xml:space="preserve">02/240.31.60 </w:t>
            </w:r>
          </w:p>
        </w:tc>
        <w:tc>
          <w:tcPr>
            <w:tcW w:w="2759" w:type="dxa"/>
            <w:tcBorders>
              <w:top w:val="single" w:sz="4" w:space="0" w:color="000000"/>
              <w:left w:val="single" w:sz="4" w:space="0" w:color="000000"/>
              <w:bottom w:val="single" w:sz="4" w:space="0" w:color="000000"/>
              <w:right w:val="single" w:sz="4" w:space="0" w:color="000000"/>
            </w:tcBorders>
          </w:tcPr>
          <w:p w14:paraId="7A9D6806" w14:textId="77777777" w:rsidR="0044140B" w:rsidRPr="00DE2238" w:rsidRDefault="0044140B" w:rsidP="00AF52E0">
            <w:pPr>
              <w:jc w:val="center"/>
            </w:pPr>
            <w:r w:rsidRPr="00DE2238">
              <w:rPr>
                <w:b/>
              </w:rPr>
              <w:t xml:space="preserve">Région de Bruxelles - Capitale </w:t>
            </w:r>
          </w:p>
        </w:tc>
      </w:tr>
      <w:tr w:rsidR="0044140B" w:rsidRPr="00DE2238" w14:paraId="429241BE" w14:textId="77777777" w:rsidTr="00AF52E0">
        <w:trPr>
          <w:trHeight w:val="547"/>
        </w:trPr>
        <w:tc>
          <w:tcPr>
            <w:tcW w:w="2724" w:type="dxa"/>
            <w:tcBorders>
              <w:top w:val="single" w:sz="4" w:space="0" w:color="000000"/>
              <w:left w:val="single" w:sz="4" w:space="0" w:color="000000"/>
              <w:bottom w:val="single" w:sz="4" w:space="0" w:color="000000"/>
              <w:right w:val="single" w:sz="4" w:space="0" w:color="000000"/>
            </w:tcBorders>
          </w:tcPr>
          <w:p w14:paraId="0F60943F" w14:textId="77777777" w:rsidR="0044140B" w:rsidRPr="00DE2238" w:rsidRDefault="0044140B" w:rsidP="00AF52E0">
            <w:pPr>
              <w:ind w:left="1"/>
            </w:pPr>
            <w:r w:rsidRPr="00DE2238">
              <w:t xml:space="preserve">CPMS Communal </w:t>
            </w:r>
          </w:p>
        </w:tc>
        <w:tc>
          <w:tcPr>
            <w:tcW w:w="2864" w:type="dxa"/>
            <w:tcBorders>
              <w:top w:val="single" w:sz="4" w:space="0" w:color="000000"/>
              <w:left w:val="single" w:sz="4" w:space="0" w:color="000000"/>
              <w:bottom w:val="single" w:sz="4" w:space="0" w:color="000000"/>
              <w:right w:val="single" w:sz="4" w:space="0" w:color="000000"/>
            </w:tcBorders>
            <w:vAlign w:val="center"/>
          </w:tcPr>
          <w:p w14:paraId="0723F807" w14:textId="77777777" w:rsidR="0044140B" w:rsidRPr="00DE2238" w:rsidRDefault="0044140B" w:rsidP="00AF52E0">
            <w:pPr>
              <w:ind w:left="2"/>
            </w:pPr>
            <w:r w:rsidRPr="00DE2238">
              <w:t xml:space="preserve">Chaussée de Wavre, 56 </w:t>
            </w:r>
          </w:p>
        </w:tc>
        <w:tc>
          <w:tcPr>
            <w:tcW w:w="2486" w:type="dxa"/>
            <w:tcBorders>
              <w:top w:val="single" w:sz="4" w:space="0" w:color="000000"/>
              <w:left w:val="single" w:sz="4" w:space="0" w:color="000000"/>
              <w:bottom w:val="single" w:sz="4" w:space="0" w:color="000000"/>
              <w:right w:val="single" w:sz="4" w:space="0" w:color="000000"/>
            </w:tcBorders>
            <w:vAlign w:val="center"/>
          </w:tcPr>
          <w:p w14:paraId="09EECE6E" w14:textId="77777777" w:rsidR="0044140B" w:rsidRPr="00DE2238" w:rsidRDefault="0044140B" w:rsidP="00AF52E0">
            <w:r w:rsidRPr="00DE2238">
              <w:t xml:space="preserve">1040 ETTERBEEK </w:t>
            </w:r>
          </w:p>
        </w:tc>
        <w:tc>
          <w:tcPr>
            <w:tcW w:w="1805" w:type="dxa"/>
            <w:tcBorders>
              <w:top w:val="single" w:sz="4" w:space="0" w:color="000000"/>
              <w:left w:val="single" w:sz="4" w:space="0" w:color="000000"/>
              <w:bottom w:val="single" w:sz="4" w:space="0" w:color="000000"/>
              <w:right w:val="single" w:sz="4" w:space="0" w:color="000000"/>
            </w:tcBorders>
          </w:tcPr>
          <w:p w14:paraId="29721A0B" w14:textId="77777777" w:rsidR="0044140B" w:rsidRPr="00DE2238" w:rsidRDefault="0044140B" w:rsidP="00AF52E0">
            <w:pPr>
              <w:ind w:left="3"/>
            </w:pPr>
            <w:r w:rsidRPr="00DE2238">
              <w:t xml:space="preserve">02/627.08.20 </w:t>
            </w:r>
          </w:p>
        </w:tc>
        <w:tc>
          <w:tcPr>
            <w:tcW w:w="2759" w:type="dxa"/>
            <w:tcBorders>
              <w:top w:val="single" w:sz="4" w:space="0" w:color="000000"/>
              <w:left w:val="single" w:sz="4" w:space="0" w:color="000000"/>
              <w:bottom w:val="single" w:sz="4" w:space="0" w:color="000000"/>
              <w:right w:val="single" w:sz="4" w:space="0" w:color="000000"/>
            </w:tcBorders>
          </w:tcPr>
          <w:p w14:paraId="195DE7CC" w14:textId="77777777" w:rsidR="0044140B" w:rsidRPr="00DE2238" w:rsidRDefault="0044140B" w:rsidP="00AF52E0">
            <w:pPr>
              <w:jc w:val="center"/>
            </w:pPr>
            <w:r w:rsidRPr="00DE2238">
              <w:rPr>
                <w:b/>
              </w:rPr>
              <w:t xml:space="preserve">Région de Bruxelles - Capitale </w:t>
            </w:r>
          </w:p>
        </w:tc>
      </w:tr>
      <w:tr w:rsidR="0044140B" w:rsidRPr="00DE2238" w14:paraId="59AA2AAB" w14:textId="77777777" w:rsidTr="00AF52E0">
        <w:trPr>
          <w:trHeight w:val="547"/>
        </w:trPr>
        <w:tc>
          <w:tcPr>
            <w:tcW w:w="2724" w:type="dxa"/>
            <w:tcBorders>
              <w:top w:val="single" w:sz="4" w:space="0" w:color="000000"/>
              <w:left w:val="single" w:sz="4" w:space="0" w:color="000000"/>
              <w:bottom w:val="single" w:sz="4" w:space="0" w:color="000000"/>
              <w:right w:val="single" w:sz="4" w:space="0" w:color="000000"/>
            </w:tcBorders>
          </w:tcPr>
          <w:p w14:paraId="7FF0FE8B" w14:textId="77777777" w:rsidR="0044140B" w:rsidRPr="00DE2238" w:rsidRDefault="0044140B" w:rsidP="00AF52E0">
            <w:pPr>
              <w:ind w:left="1"/>
            </w:pPr>
            <w:r w:rsidRPr="00DE2238">
              <w:t xml:space="preserve">CPMS de la Communauté française </w:t>
            </w:r>
          </w:p>
        </w:tc>
        <w:tc>
          <w:tcPr>
            <w:tcW w:w="2864" w:type="dxa"/>
            <w:tcBorders>
              <w:top w:val="single" w:sz="4" w:space="0" w:color="000000"/>
              <w:left w:val="single" w:sz="4" w:space="0" w:color="000000"/>
              <w:bottom w:val="single" w:sz="4" w:space="0" w:color="000000"/>
              <w:right w:val="single" w:sz="4" w:space="0" w:color="000000"/>
            </w:tcBorders>
            <w:vAlign w:val="center"/>
          </w:tcPr>
          <w:p w14:paraId="5B62299C" w14:textId="77777777" w:rsidR="0044140B" w:rsidRPr="00DE2238" w:rsidRDefault="0044140B" w:rsidP="00AF52E0">
            <w:pPr>
              <w:ind w:left="2"/>
            </w:pPr>
            <w:r w:rsidRPr="00DE2238">
              <w:t xml:space="preserve">Avenue de l'Armée, 117 </w:t>
            </w:r>
          </w:p>
        </w:tc>
        <w:tc>
          <w:tcPr>
            <w:tcW w:w="2486" w:type="dxa"/>
            <w:tcBorders>
              <w:top w:val="single" w:sz="4" w:space="0" w:color="000000"/>
              <w:left w:val="single" w:sz="4" w:space="0" w:color="000000"/>
              <w:bottom w:val="single" w:sz="4" w:space="0" w:color="000000"/>
              <w:right w:val="single" w:sz="4" w:space="0" w:color="000000"/>
            </w:tcBorders>
            <w:vAlign w:val="center"/>
          </w:tcPr>
          <w:p w14:paraId="5FE31D1D" w14:textId="77777777" w:rsidR="0044140B" w:rsidRPr="00DE2238" w:rsidRDefault="0044140B" w:rsidP="00AF52E0">
            <w:r w:rsidRPr="00DE2238">
              <w:t xml:space="preserve">1040 ETTERBEK </w:t>
            </w:r>
          </w:p>
        </w:tc>
        <w:tc>
          <w:tcPr>
            <w:tcW w:w="1805" w:type="dxa"/>
            <w:tcBorders>
              <w:top w:val="single" w:sz="4" w:space="0" w:color="000000"/>
              <w:left w:val="single" w:sz="4" w:space="0" w:color="000000"/>
              <w:bottom w:val="single" w:sz="4" w:space="0" w:color="000000"/>
              <w:right w:val="single" w:sz="4" w:space="0" w:color="000000"/>
            </w:tcBorders>
          </w:tcPr>
          <w:p w14:paraId="26E0BA67" w14:textId="77777777" w:rsidR="0044140B" w:rsidRPr="00DE2238" w:rsidRDefault="0044140B" w:rsidP="00AF52E0">
            <w:pPr>
              <w:ind w:left="3"/>
            </w:pPr>
            <w:r w:rsidRPr="00DE2238">
              <w:t xml:space="preserve">02/734.44.38 </w:t>
            </w:r>
          </w:p>
        </w:tc>
        <w:tc>
          <w:tcPr>
            <w:tcW w:w="2759" w:type="dxa"/>
            <w:tcBorders>
              <w:top w:val="single" w:sz="4" w:space="0" w:color="000000"/>
              <w:left w:val="single" w:sz="4" w:space="0" w:color="000000"/>
              <w:bottom w:val="single" w:sz="4" w:space="0" w:color="000000"/>
              <w:right w:val="single" w:sz="4" w:space="0" w:color="000000"/>
            </w:tcBorders>
          </w:tcPr>
          <w:p w14:paraId="165BC53B" w14:textId="77777777" w:rsidR="0044140B" w:rsidRPr="00DE2238" w:rsidRDefault="0044140B" w:rsidP="00AF52E0">
            <w:pPr>
              <w:jc w:val="center"/>
            </w:pPr>
            <w:r w:rsidRPr="00DE2238">
              <w:rPr>
                <w:b/>
              </w:rPr>
              <w:t xml:space="preserve">Région de Bruxelles-Capitale </w:t>
            </w:r>
          </w:p>
        </w:tc>
      </w:tr>
      <w:tr w:rsidR="0044140B" w:rsidRPr="00DE2238" w14:paraId="0DC05094" w14:textId="77777777" w:rsidTr="00AF52E0">
        <w:trPr>
          <w:trHeight w:val="547"/>
        </w:trPr>
        <w:tc>
          <w:tcPr>
            <w:tcW w:w="2724" w:type="dxa"/>
            <w:tcBorders>
              <w:top w:val="single" w:sz="4" w:space="0" w:color="000000"/>
              <w:left w:val="single" w:sz="4" w:space="0" w:color="000000"/>
              <w:bottom w:val="single" w:sz="4" w:space="0" w:color="000000"/>
              <w:right w:val="single" w:sz="4" w:space="0" w:color="000000"/>
            </w:tcBorders>
            <w:vAlign w:val="center"/>
          </w:tcPr>
          <w:p w14:paraId="7033D1D6" w14:textId="77777777" w:rsidR="0044140B" w:rsidRPr="00DE2238" w:rsidRDefault="0044140B" w:rsidP="00AF52E0">
            <w:pPr>
              <w:ind w:left="1"/>
            </w:pPr>
            <w:r w:rsidRPr="00DE2238">
              <w:t xml:space="preserve">CPMS Communal </w:t>
            </w:r>
          </w:p>
        </w:tc>
        <w:tc>
          <w:tcPr>
            <w:tcW w:w="2864" w:type="dxa"/>
            <w:tcBorders>
              <w:top w:val="single" w:sz="4" w:space="0" w:color="000000"/>
              <w:left w:val="single" w:sz="4" w:space="0" w:color="000000"/>
              <w:bottom w:val="single" w:sz="4" w:space="0" w:color="000000"/>
              <w:right w:val="single" w:sz="4" w:space="0" w:color="000000"/>
            </w:tcBorders>
            <w:vAlign w:val="center"/>
          </w:tcPr>
          <w:p w14:paraId="0F05F847" w14:textId="77777777" w:rsidR="0044140B" w:rsidRPr="00DE2238" w:rsidRDefault="0044140B" w:rsidP="00AF52E0">
            <w:pPr>
              <w:ind w:left="2"/>
            </w:pPr>
            <w:r w:rsidRPr="00DE2238">
              <w:t xml:space="preserve">Rue de la Crèche, 6 </w:t>
            </w:r>
          </w:p>
        </w:tc>
        <w:tc>
          <w:tcPr>
            <w:tcW w:w="2486" w:type="dxa"/>
            <w:tcBorders>
              <w:top w:val="single" w:sz="4" w:space="0" w:color="000000"/>
              <w:left w:val="single" w:sz="4" w:space="0" w:color="000000"/>
              <w:bottom w:val="single" w:sz="4" w:space="0" w:color="000000"/>
              <w:right w:val="single" w:sz="4" w:space="0" w:color="000000"/>
            </w:tcBorders>
            <w:vAlign w:val="center"/>
          </w:tcPr>
          <w:p w14:paraId="7312873E" w14:textId="77777777" w:rsidR="0044140B" w:rsidRPr="00DE2238" w:rsidRDefault="0044140B" w:rsidP="00AF52E0">
            <w:r w:rsidRPr="00DE2238">
              <w:t xml:space="preserve">1050 IXELLES </w:t>
            </w:r>
          </w:p>
        </w:tc>
        <w:tc>
          <w:tcPr>
            <w:tcW w:w="1805" w:type="dxa"/>
            <w:tcBorders>
              <w:top w:val="single" w:sz="4" w:space="0" w:color="000000"/>
              <w:left w:val="single" w:sz="4" w:space="0" w:color="000000"/>
              <w:bottom w:val="single" w:sz="4" w:space="0" w:color="000000"/>
              <w:right w:val="single" w:sz="4" w:space="0" w:color="000000"/>
            </w:tcBorders>
          </w:tcPr>
          <w:p w14:paraId="28DB525B" w14:textId="77777777" w:rsidR="0044140B" w:rsidRPr="00DE2238" w:rsidRDefault="0044140B" w:rsidP="00AF52E0">
            <w:pPr>
              <w:ind w:left="3"/>
            </w:pPr>
            <w:r w:rsidRPr="00DE2238">
              <w:t xml:space="preserve">02/515.79.51 </w:t>
            </w:r>
          </w:p>
        </w:tc>
        <w:tc>
          <w:tcPr>
            <w:tcW w:w="2759" w:type="dxa"/>
            <w:tcBorders>
              <w:top w:val="single" w:sz="4" w:space="0" w:color="000000"/>
              <w:left w:val="single" w:sz="4" w:space="0" w:color="000000"/>
              <w:bottom w:val="single" w:sz="4" w:space="0" w:color="000000"/>
              <w:right w:val="single" w:sz="4" w:space="0" w:color="000000"/>
            </w:tcBorders>
          </w:tcPr>
          <w:p w14:paraId="00F33837" w14:textId="77777777" w:rsidR="0044140B" w:rsidRPr="00DE2238" w:rsidRDefault="0044140B" w:rsidP="00AF52E0">
            <w:pPr>
              <w:jc w:val="center"/>
            </w:pPr>
            <w:r w:rsidRPr="00DE2238">
              <w:rPr>
                <w:b/>
              </w:rPr>
              <w:t xml:space="preserve">Région de Bruxelles - Capitale </w:t>
            </w:r>
          </w:p>
        </w:tc>
      </w:tr>
      <w:tr w:rsidR="0044140B" w:rsidRPr="00DE2238" w14:paraId="4B36B67C" w14:textId="77777777" w:rsidTr="00AF52E0">
        <w:trPr>
          <w:trHeight w:val="547"/>
        </w:trPr>
        <w:tc>
          <w:tcPr>
            <w:tcW w:w="2724" w:type="dxa"/>
            <w:tcBorders>
              <w:top w:val="single" w:sz="4" w:space="0" w:color="000000"/>
              <w:left w:val="single" w:sz="4" w:space="0" w:color="000000"/>
              <w:bottom w:val="single" w:sz="4" w:space="0" w:color="000000"/>
              <w:right w:val="single" w:sz="4" w:space="0" w:color="000000"/>
            </w:tcBorders>
          </w:tcPr>
          <w:p w14:paraId="25DFF2E5" w14:textId="77777777" w:rsidR="0044140B" w:rsidRPr="00DE2238" w:rsidRDefault="0044140B" w:rsidP="00AF52E0">
            <w:pPr>
              <w:ind w:left="1"/>
            </w:pPr>
            <w:r w:rsidRPr="00DE2238">
              <w:t xml:space="preserve">CPMS Libre BRUXELLES III </w:t>
            </w:r>
          </w:p>
        </w:tc>
        <w:tc>
          <w:tcPr>
            <w:tcW w:w="2864" w:type="dxa"/>
            <w:tcBorders>
              <w:top w:val="single" w:sz="4" w:space="0" w:color="000000"/>
              <w:left w:val="single" w:sz="4" w:space="0" w:color="000000"/>
              <w:bottom w:val="single" w:sz="4" w:space="0" w:color="000000"/>
              <w:right w:val="single" w:sz="4" w:space="0" w:color="000000"/>
            </w:tcBorders>
            <w:vAlign w:val="center"/>
          </w:tcPr>
          <w:p w14:paraId="1B75F1DB" w14:textId="77777777" w:rsidR="0044140B" w:rsidRPr="00DE2238" w:rsidRDefault="0044140B" w:rsidP="00AF52E0">
            <w:pPr>
              <w:ind w:left="2"/>
            </w:pPr>
            <w:r w:rsidRPr="00DE2238">
              <w:t xml:space="preserve">Rue Malibran, 47-49 </w:t>
            </w:r>
          </w:p>
        </w:tc>
        <w:tc>
          <w:tcPr>
            <w:tcW w:w="2486" w:type="dxa"/>
            <w:tcBorders>
              <w:top w:val="single" w:sz="4" w:space="0" w:color="000000"/>
              <w:left w:val="single" w:sz="4" w:space="0" w:color="000000"/>
              <w:bottom w:val="single" w:sz="4" w:space="0" w:color="000000"/>
              <w:right w:val="single" w:sz="4" w:space="0" w:color="000000"/>
            </w:tcBorders>
            <w:vAlign w:val="center"/>
          </w:tcPr>
          <w:p w14:paraId="16CC124D" w14:textId="77777777" w:rsidR="0044140B" w:rsidRPr="00DE2238" w:rsidRDefault="0044140B" w:rsidP="00AF52E0">
            <w:r w:rsidRPr="00DE2238">
              <w:t xml:space="preserve">1050 IXELLES </w:t>
            </w:r>
          </w:p>
        </w:tc>
        <w:tc>
          <w:tcPr>
            <w:tcW w:w="1805" w:type="dxa"/>
            <w:tcBorders>
              <w:top w:val="single" w:sz="4" w:space="0" w:color="000000"/>
              <w:left w:val="single" w:sz="4" w:space="0" w:color="000000"/>
              <w:bottom w:val="single" w:sz="4" w:space="0" w:color="000000"/>
              <w:right w:val="single" w:sz="4" w:space="0" w:color="000000"/>
            </w:tcBorders>
          </w:tcPr>
          <w:p w14:paraId="2DE6C47D" w14:textId="77777777" w:rsidR="0044140B" w:rsidRPr="00DE2238" w:rsidRDefault="0044140B" w:rsidP="00AF52E0">
            <w:pPr>
              <w:ind w:left="3"/>
            </w:pPr>
            <w:r w:rsidRPr="00DE2238">
              <w:t xml:space="preserve">02/647.17.45 </w:t>
            </w:r>
          </w:p>
        </w:tc>
        <w:tc>
          <w:tcPr>
            <w:tcW w:w="2759" w:type="dxa"/>
            <w:tcBorders>
              <w:top w:val="single" w:sz="4" w:space="0" w:color="000000"/>
              <w:left w:val="single" w:sz="4" w:space="0" w:color="000000"/>
              <w:bottom w:val="single" w:sz="4" w:space="0" w:color="000000"/>
              <w:right w:val="single" w:sz="4" w:space="0" w:color="000000"/>
            </w:tcBorders>
          </w:tcPr>
          <w:p w14:paraId="090CCD90" w14:textId="77777777" w:rsidR="0044140B" w:rsidRPr="00DE2238" w:rsidRDefault="0044140B" w:rsidP="00AF52E0">
            <w:pPr>
              <w:jc w:val="center"/>
            </w:pPr>
            <w:r w:rsidRPr="00DE2238">
              <w:rPr>
                <w:b/>
              </w:rPr>
              <w:t xml:space="preserve">Région de Bruxelles - Capitale </w:t>
            </w:r>
          </w:p>
        </w:tc>
      </w:tr>
      <w:tr w:rsidR="0044140B" w:rsidRPr="00DE2238" w14:paraId="0972F22A" w14:textId="77777777" w:rsidTr="00AF52E0">
        <w:trPr>
          <w:trHeight w:val="548"/>
        </w:trPr>
        <w:tc>
          <w:tcPr>
            <w:tcW w:w="2724" w:type="dxa"/>
            <w:tcBorders>
              <w:top w:val="single" w:sz="4" w:space="0" w:color="000000"/>
              <w:left w:val="single" w:sz="4" w:space="0" w:color="000000"/>
              <w:bottom w:val="single" w:sz="4" w:space="0" w:color="000000"/>
              <w:right w:val="single" w:sz="4" w:space="0" w:color="000000"/>
            </w:tcBorders>
          </w:tcPr>
          <w:p w14:paraId="0D0398D7" w14:textId="77777777" w:rsidR="0044140B" w:rsidRPr="00DE2238" w:rsidRDefault="0044140B" w:rsidP="00AF52E0">
            <w:pPr>
              <w:ind w:left="1"/>
            </w:pPr>
            <w:r w:rsidRPr="00DE2238">
              <w:t xml:space="preserve">CPMS Communal </w:t>
            </w:r>
          </w:p>
        </w:tc>
        <w:tc>
          <w:tcPr>
            <w:tcW w:w="2864" w:type="dxa"/>
            <w:tcBorders>
              <w:top w:val="single" w:sz="4" w:space="0" w:color="000000"/>
              <w:left w:val="single" w:sz="4" w:space="0" w:color="000000"/>
              <w:bottom w:val="single" w:sz="4" w:space="0" w:color="000000"/>
              <w:right w:val="single" w:sz="4" w:space="0" w:color="000000"/>
            </w:tcBorders>
            <w:vAlign w:val="center"/>
          </w:tcPr>
          <w:p w14:paraId="5E0B2D8C" w14:textId="77777777" w:rsidR="0044140B" w:rsidRPr="00DE2238" w:rsidRDefault="0044140B" w:rsidP="00AF52E0">
            <w:pPr>
              <w:ind w:left="2"/>
            </w:pPr>
            <w:r w:rsidRPr="00DE2238">
              <w:t xml:space="preserve">Rue des Etudiants, 14 </w:t>
            </w:r>
          </w:p>
        </w:tc>
        <w:tc>
          <w:tcPr>
            <w:tcW w:w="2486" w:type="dxa"/>
            <w:tcBorders>
              <w:top w:val="single" w:sz="4" w:space="0" w:color="000000"/>
              <w:left w:val="single" w:sz="4" w:space="0" w:color="000000"/>
              <w:bottom w:val="single" w:sz="4" w:space="0" w:color="000000"/>
              <w:right w:val="single" w:sz="4" w:space="0" w:color="000000"/>
            </w:tcBorders>
            <w:vAlign w:val="center"/>
          </w:tcPr>
          <w:p w14:paraId="6DDF2B99" w14:textId="77777777" w:rsidR="0044140B" w:rsidRPr="00DE2238" w:rsidRDefault="0044140B" w:rsidP="00AF52E0">
            <w:r w:rsidRPr="00DE2238">
              <w:t xml:space="preserve">1060 SAINT - GILLES </w:t>
            </w:r>
          </w:p>
        </w:tc>
        <w:tc>
          <w:tcPr>
            <w:tcW w:w="1805" w:type="dxa"/>
            <w:tcBorders>
              <w:top w:val="single" w:sz="4" w:space="0" w:color="000000"/>
              <w:left w:val="single" w:sz="4" w:space="0" w:color="000000"/>
              <w:bottom w:val="single" w:sz="4" w:space="0" w:color="000000"/>
              <w:right w:val="single" w:sz="4" w:space="0" w:color="000000"/>
            </w:tcBorders>
          </w:tcPr>
          <w:p w14:paraId="25988152" w14:textId="77777777" w:rsidR="0044140B" w:rsidRPr="00DE2238" w:rsidRDefault="0044140B" w:rsidP="00AF52E0">
            <w:pPr>
              <w:ind w:left="3"/>
            </w:pPr>
            <w:r w:rsidRPr="00DE2238">
              <w:t xml:space="preserve">02/563.11.17 </w:t>
            </w:r>
          </w:p>
        </w:tc>
        <w:tc>
          <w:tcPr>
            <w:tcW w:w="2759" w:type="dxa"/>
            <w:tcBorders>
              <w:top w:val="single" w:sz="4" w:space="0" w:color="000000"/>
              <w:left w:val="single" w:sz="4" w:space="0" w:color="000000"/>
              <w:bottom w:val="single" w:sz="4" w:space="0" w:color="000000"/>
              <w:right w:val="single" w:sz="4" w:space="0" w:color="000000"/>
            </w:tcBorders>
          </w:tcPr>
          <w:p w14:paraId="66A600A0" w14:textId="77777777" w:rsidR="0044140B" w:rsidRPr="00DE2238" w:rsidRDefault="0044140B" w:rsidP="00AF52E0">
            <w:pPr>
              <w:jc w:val="center"/>
            </w:pPr>
            <w:r w:rsidRPr="00DE2238">
              <w:rPr>
                <w:b/>
              </w:rPr>
              <w:t xml:space="preserve">Région de Bruxelles - Capitale </w:t>
            </w:r>
          </w:p>
        </w:tc>
      </w:tr>
      <w:tr w:rsidR="0044140B" w:rsidRPr="00DE2238" w14:paraId="43F201AE" w14:textId="77777777" w:rsidTr="00AF52E0">
        <w:trPr>
          <w:trHeight w:val="547"/>
        </w:trPr>
        <w:tc>
          <w:tcPr>
            <w:tcW w:w="2724" w:type="dxa"/>
            <w:tcBorders>
              <w:top w:val="single" w:sz="4" w:space="0" w:color="000000"/>
              <w:left w:val="single" w:sz="4" w:space="0" w:color="000000"/>
              <w:bottom w:val="single" w:sz="4" w:space="0" w:color="000000"/>
              <w:right w:val="single" w:sz="4" w:space="0" w:color="000000"/>
            </w:tcBorders>
          </w:tcPr>
          <w:p w14:paraId="19C0E849" w14:textId="77777777" w:rsidR="0044140B" w:rsidRPr="00DE2238" w:rsidRDefault="0044140B" w:rsidP="00AF52E0">
            <w:pPr>
              <w:ind w:left="1"/>
            </w:pPr>
            <w:r w:rsidRPr="00DE2238">
              <w:t xml:space="preserve">CPMS Libre WOLUWE II </w:t>
            </w:r>
          </w:p>
        </w:tc>
        <w:tc>
          <w:tcPr>
            <w:tcW w:w="2864" w:type="dxa"/>
            <w:tcBorders>
              <w:top w:val="single" w:sz="4" w:space="0" w:color="000000"/>
              <w:left w:val="single" w:sz="4" w:space="0" w:color="000000"/>
              <w:bottom w:val="single" w:sz="4" w:space="0" w:color="000000"/>
              <w:right w:val="single" w:sz="4" w:space="0" w:color="000000"/>
            </w:tcBorders>
            <w:vAlign w:val="center"/>
          </w:tcPr>
          <w:p w14:paraId="189C06BF" w14:textId="77777777" w:rsidR="0044140B" w:rsidRPr="00DE2238" w:rsidRDefault="0044140B" w:rsidP="00AF52E0">
            <w:pPr>
              <w:ind w:left="2"/>
            </w:pPr>
            <w:r w:rsidRPr="00DE2238">
              <w:t xml:space="preserve">Place de l’Alma ; 3 bte 9 </w:t>
            </w:r>
          </w:p>
        </w:tc>
        <w:tc>
          <w:tcPr>
            <w:tcW w:w="2486" w:type="dxa"/>
            <w:tcBorders>
              <w:top w:val="single" w:sz="4" w:space="0" w:color="000000"/>
              <w:left w:val="single" w:sz="4" w:space="0" w:color="000000"/>
              <w:bottom w:val="single" w:sz="4" w:space="0" w:color="000000"/>
              <w:right w:val="single" w:sz="4" w:space="0" w:color="000000"/>
            </w:tcBorders>
          </w:tcPr>
          <w:p w14:paraId="34BB9924" w14:textId="77777777" w:rsidR="0044140B" w:rsidRPr="00DE2238" w:rsidRDefault="0044140B" w:rsidP="00AF52E0">
            <w:r w:rsidRPr="00DE2238">
              <w:t>1200 WOLUME–SAINT-</w:t>
            </w:r>
          </w:p>
          <w:p w14:paraId="1BEEC60F" w14:textId="77777777" w:rsidR="0044140B" w:rsidRPr="00DE2238" w:rsidRDefault="0044140B" w:rsidP="00AF52E0">
            <w:r w:rsidRPr="00DE2238">
              <w:t xml:space="preserve">LAMBERT </w:t>
            </w:r>
          </w:p>
        </w:tc>
        <w:tc>
          <w:tcPr>
            <w:tcW w:w="1805" w:type="dxa"/>
            <w:tcBorders>
              <w:top w:val="single" w:sz="4" w:space="0" w:color="000000"/>
              <w:left w:val="single" w:sz="4" w:space="0" w:color="000000"/>
              <w:bottom w:val="single" w:sz="4" w:space="0" w:color="000000"/>
              <w:right w:val="single" w:sz="4" w:space="0" w:color="000000"/>
            </w:tcBorders>
          </w:tcPr>
          <w:p w14:paraId="3230E7F8" w14:textId="77777777" w:rsidR="0044140B" w:rsidRPr="00DE2238" w:rsidRDefault="0044140B" w:rsidP="00AF52E0">
            <w:pPr>
              <w:ind w:left="3"/>
            </w:pPr>
            <w:r w:rsidRPr="00DE2238">
              <w:t xml:space="preserve">02/896.54.46 </w:t>
            </w:r>
          </w:p>
        </w:tc>
        <w:tc>
          <w:tcPr>
            <w:tcW w:w="2759" w:type="dxa"/>
            <w:tcBorders>
              <w:top w:val="single" w:sz="4" w:space="0" w:color="000000"/>
              <w:left w:val="single" w:sz="4" w:space="0" w:color="000000"/>
              <w:bottom w:val="single" w:sz="4" w:space="0" w:color="000000"/>
              <w:right w:val="single" w:sz="4" w:space="0" w:color="000000"/>
            </w:tcBorders>
          </w:tcPr>
          <w:p w14:paraId="193FE99E" w14:textId="77777777" w:rsidR="0044140B" w:rsidRPr="00DE2238" w:rsidRDefault="0044140B" w:rsidP="00AF52E0">
            <w:pPr>
              <w:jc w:val="center"/>
            </w:pPr>
            <w:r w:rsidRPr="00DE2238">
              <w:rPr>
                <w:b/>
              </w:rPr>
              <w:t xml:space="preserve">Région de Bruxelles - Capitale </w:t>
            </w:r>
          </w:p>
        </w:tc>
      </w:tr>
      <w:tr w:rsidR="0044140B" w:rsidRPr="00DE2238" w14:paraId="14119279" w14:textId="77777777" w:rsidTr="00AF52E0">
        <w:trPr>
          <w:trHeight w:val="547"/>
        </w:trPr>
        <w:tc>
          <w:tcPr>
            <w:tcW w:w="2724" w:type="dxa"/>
            <w:tcBorders>
              <w:top w:val="single" w:sz="4" w:space="0" w:color="000000"/>
              <w:left w:val="single" w:sz="4" w:space="0" w:color="000000"/>
              <w:bottom w:val="single" w:sz="4" w:space="0" w:color="000000"/>
              <w:right w:val="single" w:sz="4" w:space="0" w:color="000000"/>
            </w:tcBorders>
          </w:tcPr>
          <w:p w14:paraId="36373B4A" w14:textId="77777777" w:rsidR="0044140B" w:rsidRPr="00DE2238" w:rsidRDefault="0044140B" w:rsidP="00AF52E0">
            <w:pPr>
              <w:ind w:left="1"/>
            </w:pPr>
            <w:r w:rsidRPr="00DE2238">
              <w:lastRenderedPageBreak/>
              <w:t xml:space="preserve">CPMS provincial </w:t>
            </w:r>
          </w:p>
        </w:tc>
        <w:tc>
          <w:tcPr>
            <w:tcW w:w="2864" w:type="dxa"/>
            <w:tcBorders>
              <w:top w:val="single" w:sz="4" w:space="0" w:color="000000"/>
              <w:left w:val="single" w:sz="4" w:space="0" w:color="000000"/>
              <w:bottom w:val="single" w:sz="4" w:space="0" w:color="000000"/>
              <w:right w:val="single" w:sz="4" w:space="0" w:color="000000"/>
            </w:tcBorders>
            <w:vAlign w:val="center"/>
          </w:tcPr>
          <w:p w14:paraId="7FEA5FDE" w14:textId="77777777" w:rsidR="0044140B" w:rsidRPr="00DE2238" w:rsidRDefault="0044140B" w:rsidP="00AF52E0">
            <w:pPr>
              <w:ind w:left="2"/>
            </w:pPr>
            <w:r w:rsidRPr="00DE2238">
              <w:t xml:space="preserve">Avenue Bohy, 51 </w:t>
            </w:r>
          </w:p>
        </w:tc>
        <w:tc>
          <w:tcPr>
            <w:tcW w:w="2486" w:type="dxa"/>
            <w:tcBorders>
              <w:top w:val="single" w:sz="4" w:space="0" w:color="000000"/>
              <w:left w:val="single" w:sz="4" w:space="0" w:color="000000"/>
              <w:bottom w:val="single" w:sz="4" w:space="0" w:color="000000"/>
              <w:right w:val="single" w:sz="4" w:space="0" w:color="000000"/>
            </w:tcBorders>
            <w:vAlign w:val="center"/>
          </w:tcPr>
          <w:p w14:paraId="5D6CCD9E" w14:textId="77777777" w:rsidR="0044140B" w:rsidRPr="00DE2238" w:rsidRDefault="0044140B" w:rsidP="00AF52E0">
            <w:r w:rsidRPr="00DE2238">
              <w:t xml:space="preserve">1300 WAVRE </w:t>
            </w:r>
          </w:p>
        </w:tc>
        <w:tc>
          <w:tcPr>
            <w:tcW w:w="1805" w:type="dxa"/>
            <w:tcBorders>
              <w:top w:val="single" w:sz="4" w:space="0" w:color="000000"/>
              <w:left w:val="single" w:sz="4" w:space="0" w:color="000000"/>
              <w:bottom w:val="single" w:sz="4" w:space="0" w:color="000000"/>
              <w:right w:val="single" w:sz="4" w:space="0" w:color="000000"/>
            </w:tcBorders>
          </w:tcPr>
          <w:p w14:paraId="32191DE9" w14:textId="77777777" w:rsidR="0044140B" w:rsidRPr="00DE2238" w:rsidRDefault="0044140B" w:rsidP="00AF52E0">
            <w:pPr>
              <w:ind w:left="3"/>
            </w:pPr>
            <w:r w:rsidRPr="00DE2238">
              <w:t xml:space="preserve">010/48.81.36 ou 010/23.32.00 </w:t>
            </w:r>
          </w:p>
        </w:tc>
        <w:tc>
          <w:tcPr>
            <w:tcW w:w="2759" w:type="dxa"/>
            <w:tcBorders>
              <w:top w:val="single" w:sz="4" w:space="0" w:color="000000"/>
              <w:left w:val="single" w:sz="4" w:space="0" w:color="000000"/>
              <w:bottom w:val="single" w:sz="4" w:space="0" w:color="000000"/>
              <w:right w:val="single" w:sz="4" w:space="0" w:color="000000"/>
            </w:tcBorders>
          </w:tcPr>
          <w:p w14:paraId="089D429F" w14:textId="77777777" w:rsidR="0044140B" w:rsidRPr="00DE2238" w:rsidRDefault="0044140B" w:rsidP="00AF52E0">
            <w:pPr>
              <w:jc w:val="center"/>
            </w:pPr>
            <w:r w:rsidRPr="00DE2238">
              <w:rPr>
                <w:b/>
              </w:rPr>
              <w:t xml:space="preserve">Province du Brabant -Wallon </w:t>
            </w:r>
          </w:p>
        </w:tc>
      </w:tr>
      <w:tr w:rsidR="0044140B" w:rsidRPr="00DE2238" w14:paraId="4F19C8E1" w14:textId="77777777" w:rsidTr="00AF52E0">
        <w:tblPrEx>
          <w:tblCellMar>
            <w:top w:w="45" w:type="dxa"/>
            <w:bottom w:w="0" w:type="dxa"/>
            <w:right w:w="104" w:type="dxa"/>
          </w:tblCellMar>
        </w:tblPrEx>
        <w:trPr>
          <w:trHeight w:val="548"/>
        </w:trPr>
        <w:tc>
          <w:tcPr>
            <w:tcW w:w="2724" w:type="dxa"/>
            <w:tcBorders>
              <w:top w:val="single" w:sz="4" w:space="0" w:color="000000"/>
              <w:left w:val="single" w:sz="4" w:space="0" w:color="000000"/>
              <w:bottom w:val="single" w:sz="4" w:space="0" w:color="000000"/>
              <w:right w:val="single" w:sz="4" w:space="0" w:color="000000"/>
            </w:tcBorders>
          </w:tcPr>
          <w:p w14:paraId="012CF517" w14:textId="77777777" w:rsidR="0044140B" w:rsidRPr="00DE2238" w:rsidRDefault="0044140B" w:rsidP="00AF52E0">
            <w:pPr>
              <w:ind w:left="2"/>
            </w:pPr>
            <w:r w:rsidRPr="00DE2238">
              <w:t xml:space="preserve">CPMS de la Communauté française </w:t>
            </w:r>
          </w:p>
        </w:tc>
        <w:tc>
          <w:tcPr>
            <w:tcW w:w="2864" w:type="dxa"/>
            <w:tcBorders>
              <w:top w:val="single" w:sz="4" w:space="0" w:color="000000"/>
              <w:left w:val="single" w:sz="4" w:space="0" w:color="000000"/>
              <w:bottom w:val="single" w:sz="4" w:space="0" w:color="000000"/>
              <w:right w:val="single" w:sz="4" w:space="0" w:color="000000"/>
            </w:tcBorders>
            <w:vAlign w:val="center"/>
          </w:tcPr>
          <w:p w14:paraId="34C3319F" w14:textId="77777777" w:rsidR="0044140B" w:rsidRPr="00DE2238" w:rsidRDefault="0044140B" w:rsidP="00AF52E0">
            <w:pPr>
              <w:ind w:left="2"/>
            </w:pPr>
            <w:r w:rsidRPr="00DE2238">
              <w:t xml:space="preserve">Avenue Kamerdelle, 15 </w:t>
            </w:r>
          </w:p>
        </w:tc>
        <w:tc>
          <w:tcPr>
            <w:tcW w:w="2486" w:type="dxa"/>
            <w:tcBorders>
              <w:top w:val="single" w:sz="4" w:space="0" w:color="000000"/>
              <w:left w:val="single" w:sz="4" w:space="0" w:color="000000"/>
              <w:bottom w:val="single" w:sz="4" w:space="0" w:color="000000"/>
              <w:right w:val="single" w:sz="4" w:space="0" w:color="000000"/>
            </w:tcBorders>
            <w:vAlign w:val="center"/>
          </w:tcPr>
          <w:p w14:paraId="3F53786E" w14:textId="77777777" w:rsidR="0044140B" w:rsidRPr="00DE2238" w:rsidRDefault="0044140B" w:rsidP="00AF52E0">
            <w:r w:rsidRPr="00DE2238">
              <w:t xml:space="preserve">1180 UCCLE </w:t>
            </w:r>
          </w:p>
        </w:tc>
        <w:tc>
          <w:tcPr>
            <w:tcW w:w="1805" w:type="dxa"/>
            <w:tcBorders>
              <w:top w:val="single" w:sz="4" w:space="0" w:color="000000"/>
              <w:left w:val="single" w:sz="4" w:space="0" w:color="000000"/>
              <w:bottom w:val="single" w:sz="4" w:space="0" w:color="000000"/>
              <w:right w:val="single" w:sz="4" w:space="0" w:color="000000"/>
            </w:tcBorders>
          </w:tcPr>
          <w:p w14:paraId="003FE6E0" w14:textId="77777777" w:rsidR="0044140B" w:rsidRPr="00DE2238" w:rsidRDefault="0044140B" w:rsidP="00AF52E0">
            <w:pPr>
              <w:ind w:left="3"/>
            </w:pPr>
            <w:r w:rsidRPr="00DE2238">
              <w:t xml:space="preserve">02/374.89.10 </w:t>
            </w:r>
          </w:p>
        </w:tc>
        <w:tc>
          <w:tcPr>
            <w:tcW w:w="2761" w:type="dxa"/>
            <w:tcBorders>
              <w:top w:val="single" w:sz="4" w:space="0" w:color="000000"/>
              <w:left w:val="single" w:sz="4" w:space="0" w:color="000000"/>
              <w:bottom w:val="single" w:sz="4" w:space="0" w:color="000000"/>
              <w:right w:val="single" w:sz="4" w:space="0" w:color="000000"/>
            </w:tcBorders>
          </w:tcPr>
          <w:p w14:paraId="2E88BF25" w14:textId="77777777" w:rsidR="0044140B" w:rsidRPr="00DE2238" w:rsidRDefault="0044140B" w:rsidP="00AF52E0">
            <w:pPr>
              <w:jc w:val="center"/>
            </w:pPr>
            <w:r w:rsidRPr="00DE2238">
              <w:rPr>
                <w:b/>
              </w:rPr>
              <w:t xml:space="preserve">Région de Bruxelles – Capitale </w:t>
            </w:r>
          </w:p>
        </w:tc>
      </w:tr>
      <w:tr w:rsidR="0044140B" w:rsidRPr="00DE2238" w14:paraId="6AD2468C" w14:textId="77777777" w:rsidTr="00AF52E0">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2B3C512E" w14:textId="77777777" w:rsidR="0044140B" w:rsidRPr="00DE2238" w:rsidRDefault="0044140B" w:rsidP="00AF52E0">
            <w:pPr>
              <w:ind w:left="2"/>
            </w:pPr>
            <w:r w:rsidRPr="00DE2238">
              <w:rPr>
                <w:sz w:val="20"/>
              </w:rPr>
              <w:t xml:space="preserve">CPMS Communal   </w:t>
            </w:r>
          </w:p>
        </w:tc>
        <w:tc>
          <w:tcPr>
            <w:tcW w:w="2864" w:type="dxa"/>
            <w:tcBorders>
              <w:top w:val="single" w:sz="4" w:space="0" w:color="000000"/>
              <w:left w:val="single" w:sz="4" w:space="0" w:color="000000"/>
              <w:bottom w:val="single" w:sz="4" w:space="0" w:color="000000"/>
              <w:right w:val="single" w:sz="4" w:space="0" w:color="000000"/>
            </w:tcBorders>
          </w:tcPr>
          <w:p w14:paraId="44032BB3" w14:textId="77777777" w:rsidR="0044140B" w:rsidRPr="00DE2238" w:rsidRDefault="0044140B" w:rsidP="00AF52E0">
            <w:pPr>
              <w:ind w:left="2"/>
            </w:pPr>
            <w:r w:rsidRPr="00DE2238">
              <w:rPr>
                <w:sz w:val="20"/>
              </w:rPr>
              <w:t xml:space="preserve">Chaussée de St-Job, 683 </w:t>
            </w:r>
          </w:p>
        </w:tc>
        <w:tc>
          <w:tcPr>
            <w:tcW w:w="2486" w:type="dxa"/>
            <w:tcBorders>
              <w:top w:val="single" w:sz="4" w:space="0" w:color="000000"/>
              <w:left w:val="single" w:sz="4" w:space="0" w:color="000000"/>
              <w:bottom w:val="single" w:sz="4" w:space="0" w:color="000000"/>
              <w:right w:val="single" w:sz="4" w:space="0" w:color="000000"/>
            </w:tcBorders>
          </w:tcPr>
          <w:p w14:paraId="48B051A3" w14:textId="77777777" w:rsidR="0044140B" w:rsidRPr="00DE2238" w:rsidRDefault="0044140B" w:rsidP="00AF52E0">
            <w:r w:rsidRPr="00DE2238">
              <w:rPr>
                <w:sz w:val="20"/>
              </w:rPr>
              <w:t xml:space="preserve">1180 UCCLE </w:t>
            </w:r>
          </w:p>
        </w:tc>
        <w:tc>
          <w:tcPr>
            <w:tcW w:w="1805" w:type="dxa"/>
            <w:tcBorders>
              <w:top w:val="single" w:sz="4" w:space="0" w:color="000000"/>
              <w:left w:val="single" w:sz="4" w:space="0" w:color="000000"/>
              <w:bottom w:val="single" w:sz="4" w:space="0" w:color="000000"/>
              <w:right w:val="single" w:sz="4" w:space="0" w:color="000000"/>
            </w:tcBorders>
          </w:tcPr>
          <w:p w14:paraId="2F38AB5D" w14:textId="77777777" w:rsidR="0044140B" w:rsidRPr="00DE2238" w:rsidRDefault="0044140B" w:rsidP="00AF52E0">
            <w:pPr>
              <w:ind w:left="3"/>
            </w:pPr>
            <w:r w:rsidRPr="00DE2238">
              <w:rPr>
                <w:sz w:val="20"/>
              </w:rPr>
              <w:t xml:space="preserve">02/605.22.30 </w:t>
            </w:r>
          </w:p>
        </w:tc>
        <w:tc>
          <w:tcPr>
            <w:tcW w:w="2761" w:type="dxa"/>
            <w:tcBorders>
              <w:top w:val="single" w:sz="4" w:space="0" w:color="000000"/>
              <w:left w:val="single" w:sz="4" w:space="0" w:color="000000"/>
              <w:bottom w:val="single" w:sz="4" w:space="0" w:color="000000"/>
              <w:right w:val="single" w:sz="4" w:space="0" w:color="000000"/>
            </w:tcBorders>
          </w:tcPr>
          <w:p w14:paraId="2C12DDC3" w14:textId="77777777" w:rsidR="0044140B" w:rsidRPr="00DE2238" w:rsidRDefault="0044140B" w:rsidP="00AF52E0">
            <w:pPr>
              <w:ind w:left="43"/>
            </w:pPr>
            <w:r w:rsidRPr="00DE2238">
              <w:rPr>
                <w:b/>
                <w:sz w:val="20"/>
              </w:rPr>
              <w:t xml:space="preserve">Région de Bruxelles - Capitale </w:t>
            </w:r>
          </w:p>
        </w:tc>
      </w:tr>
      <w:tr w:rsidR="0044140B" w:rsidRPr="00DE2238" w14:paraId="3965B0AE" w14:textId="77777777" w:rsidTr="00AF52E0">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1FE9585B" w14:textId="77777777" w:rsidR="0044140B" w:rsidRPr="00DE2238" w:rsidRDefault="0044140B" w:rsidP="00AF52E0">
            <w:pPr>
              <w:ind w:left="2"/>
            </w:pPr>
            <w:r w:rsidRPr="00DE2238">
              <w:rPr>
                <w:sz w:val="20"/>
              </w:rPr>
              <w:t xml:space="preserve">CPMS Libre WAVRE I </w:t>
            </w:r>
          </w:p>
        </w:tc>
        <w:tc>
          <w:tcPr>
            <w:tcW w:w="2864" w:type="dxa"/>
            <w:tcBorders>
              <w:top w:val="single" w:sz="4" w:space="0" w:color="000000"/>
              <w:left w:val="single" w:sz="4" w:space="0" w:color="000000"/>
              <w:bottom w:val="single" w:sz="4" w:space="0" w:color="000000"/>
              <w:right w:val="single" w:sz="4" w:space="0" w:color="000000"/>
            </w:tcBorders>
          </w:tcPr>
          <w:p w14:paraId="55EF5953" w14:textId="77777777" w:rsidR="0044140B" w:rsidRPr="00DE2238" w:rsidRDefault="0044140B" w:rsidP="00AF52E0">
            <w:pPr>
              <w:ind w:left="2"/>
            </w:pPr>
            <w:r w:rsidRPr="00DE2238">
              <w:rPr>
                <w:sz w:val="20"/>
              </w:rPr>
              <w:t>Rue Théophile Piat, 22/1</w:t>
            </w:r>
            <w:r w:rsidRPr="00DE2238">
              <w:rPr>
                <w:sz w:val="20"/>
                <w:vertAlign w:val="superscript"/>
              </w:rPr>
              <w:t>er</w:t>
            </w:r>
            <w:r w:rsidRPr="00DE2238">
              <w:rPr>
                <w:sz w:val="20"/>
              </w:rPr>
              <w:t xml:space="preserve"> étage</w:t>
            </w:r>
          </w:p>
        </w:tc>
        <w:tc>
          <w:tcPr>
            <w:tcW w:w="2486" w:type="dxa"/>
            <w:tcBorders>
              <w:top w:val="single" w:sz="4" w:space="0" w:color="000000"/>
              <w:left w:val="single" w:sz="4" w:space="0" w:color="000000"/>
              <w:bottom w:val="single" w:sz="4" w:space="0" w:color="000000"/>
              <w:right w:val="single" w:sz="4" w:space="0" w:color="000000"/>
            </w:tcBorders>
          </w:tcPr>
          <w:p w14:paraId="5A429CD1" w14:textId="77777777" w:rsidR="0044140B" w:rsidRPr="00DE2238" w:rsidRDefault="0044140B" w:rsidP="00AF52E0">
            <w:r w:rsidRPr="00DE2238">
              <w:rPr>
                <w:sz w:val="20"/>
              </w:rPr>
              <w:t xml:space="preserve">1300 WAVRE </w:t>
            </w:r>
          </w:p>
        </w:tc>
        <w:tc>
          <w:tcPr>
            <w:tcW w:w="1805" w:type="dxa"/>
            <w:tcBorders>
              <w:top w:val="single" w:sz="4" w:space="0" w:color="000000"/>
              <w:left w:val="single" w:sz="4" w:space="0" w:color="000000"/>
              <w:bottom w:val="single" w:sz="4" w:space="0" w:color="000000"/>
              <w:right w:val="single" w:sz="4" w:space="0" w:color="000000"/>
            </w:tcBorders>
          </w:tcPr>
          <w:p w14:paraId="4886EBB2" w14:textId="77777777" w:rsidR="0044140B" w:rsidRPr="00DE2238" w:rsidRDefault="0044140B" w:rsidP="00AF52E0">
            <w:pPr>
              <w:ind w:left="3"/>
            </w:pPr>
            <w:r w:rsidRPr="00DE2238">
              <w:rPr>
                <w:sz w:val="20"/>
              </w:rPr>
              <w:t xml:space="preserve">010/22.47.09 </w:t>
            </w:r>
          </w:p>
        </w:tc>
        <w:tc>
          <w:tcPr>
            <w:tcW w:w="2761" w:type="dxa"/>
            <w:tcBorders>
              <w:top w:val="single" w:sz="4" w:space="0" w:color="000000"/>
              <w:left w:val="single" w:sz="4" w:space="0" w:color="000000"/>
              <w:bottom w:val="single" w:sz="4" w:space="0" w:color="000000"/>
              <w:right w:val="single" w:sz="4" w:space="0" w:color="000000"/>
            </w:tcBorders>
          </w:tcPr>
          <w:p w14:paraId="7B0CE979" w14:textId="77777777" w:rsidR="0044140B" w:rsidRPr="00DE2238" w:rsidRDefault="0044140B" w:rsidP="00AF52E0">
            <w:pPr>
              <w:ind w:right="8"/>
              <w:jc w:val="center"/>
            </w:pPr>
            <w:r w:rsidRPr="00DE2238">
              <w:rPr>
                <w:b/>
                <w:sz w:val="20"/>
              </w:rPr>
              <w:t xml:space="preserve">Province du Brabant-Wallon </w:t>
            </w:r>
          </w:p>
        </w:tc>
      </w:tr>
      <w:tr w:rsidR="0044140B" w:rsidRPr="00DE2238" w14:paraId="28F6DFE5" w14:textId="77777777" w:rsidTr="00AF52E0">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0D37E871" w14:textId="77777777" w:rsidR="0044140B" w:rsidRPr="00DE2238" w:rsidRDefault="0044140B" w:rsidP="00AF52E0">
            <w:pPr>
              <w:ind w:left="2"/>
            </w:pPr>
            <w:r w:rsidRPr="00DE2238">
              <w:rPr>
                <w:sz w:val="20"/>
              </w:rPr>
              <w:t xml:space="preserve">CPMS Libre WAVRE II </w:t>
            </w:r>
          </w:p>
        </w:tc>
        <w:tc>
          <w:tcPr>
            <w:tcW w:w="2864" w:type="dxa"/>
            <w:tcBorders>
              <w:top w:val="single" w:sz="4" w:space="0" w:color="000000"/>
              <w:left w:val="single" w:sz="4" w:space="0" w:color="000000"/>
              <w:bottom w:val="single" w:sz="4" w:space="0" w:color="000000"/>
              <w:right w:val="single" w:sz="4" w:space="0" w:color="000000"/>
            </w:tcBorders>
          </w:tcPr>
          <w:p w14:paraId="34DCF9BD" w14:textId="77777777" w:rsidR="0044140B" w:rsidRPr="00DE2238" w:rsidRDefault="0044140B" w:rsidP="00AF52E0">
            <w:pPr>
              <w:ind w:left="2"/>
            </w:pPr>
            <w:r w:rsidRPr="00DE2238">
              <w:rPr>
                <w:sz w:val="20"/>
              </w:rPr>
              <w:t xml:space="preserve">Rue Théophile Piat, 22 </w:t>
            </w:r>
          </w:p>
        </w:tc>
        <w:tc>
          <w:tcPr>
            <w:tcW w:w="2486" w:type="dxa"/>
            <w:tcBorders>
              <w:top w:val="single" w:sz="4" w:space="0" w:color="000000"/>
              <w:left w:val="single" w:sz="4" w:space="0" w:color="000000"/>
              <w:bottom w:val="single" w:sz="4" w:space="0" w:color="000000"/>
              <w:right w:val="single" w:sz="4" w:space="0" w:color="000000"/>
            </w:tcBorders>
          </w:tcPr>
          <w:p w14:paraId="1C659477" w14:textId="77777777" w:rsidR="0044140B" w:rsidRPr="00DE2238" w:rsidRDefault="0044140B" w:rsidP="00AF52E0">
            <w:r w:rsidRPr="00DE2238">
              <w:rPr>
                <w:sz w:val="20"/>
              </w:rPr>
              <w:t xml:space="preserve">1300 WAVRE </w:t>
            </w:r>
          </w:p>
        </w:tc>
        <w:tc>
          <w:tcPr>
            <w:tcW w:w="1805" w:type="dxa"/>
            <w:tcBorders>
              <w:top w:val="single" w:sz="4" w:space="0" w:color="000000"/>
              <w:left w:val="single" w:sz="4" w:space="0" w:color="000000"/>
              <w:bottom w:val="single" w:sz="4" w:space="0" w:color="000000"/>
              <w:right w:val="single" w:sz="4" w:space="0" w:color="000000"/>
            </w:tcBorders>
          </w:tcPr>
          <w:p w14:paraId="7FFD53AC" w14:textId="77777777" w:rsidR="0044140B" w:rsidRPr="00DE2238" w:rsidRDefault="0044140B" w:rsidP="00AF52E0">
            <w:pPr>
              <w:ind w:left="3"/>
            </w:pPr>
            <w:r w:rsidRPr="00DE2238">
              <w:rPr>
                <w:sz w:val="20"/>
              </w:rPr>
              <w:t xml:space="preserve">010/24.10.09 </w:t>
            </w:r>
          </w:p>
        </w:tc>
        <w:tc>
          <w:tcPr>
            <w:tcW w:w="2761" w:type="dxa"/>
            <w:tcBorders>
              <w:top w:val="single" w:sz="4" w:space="0" w:color="000000"/>
              <w:left w:val="single" w:sz="4" w:space="0" w:color="000000"/>
              <w:bottom w:val="single" w:sz="4" w:space="0" w:color="000000"/>
              <w:right w:val="single" w:sz="4" w:space="0" w:color="000000"/>
            </w:tcBorders>
          </w:tcPr>
          <w:p w14:paraId="347FE166" w14:textId="77777777" w:rsidR="0044140B" w:rsidRPr="00DE2238" w:rsidRDefault="0044140B" w:rsidP="00AF52E0">
            <w:pPr>
              <w:ind w:right="8"/>
              <w:jc w:val="center"/>
            </w:pPr>
            <w:r w:rsidRPr="00DE2238">
              <w:rPr>
                <w:b/>
                <w:sz w:val="20"/>
              </w:rPr>
              <w:t xml:space="preserve">Province du Brabant-Wallon </w:t>
            </w:r>
          </w:p>
        </w:tc>
      </w:tr>
      <w:tr w:rsidR="0044140B" w:rsidRPr="00DE2238" w14:paraId="0FD1F59D" w14:textId="77777777" w:rsidTr="00AF52E0">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21F825DE" w14:textId="77777777" w:rsidR="0044140B" w:rsidRPr="00DE2238" w:rsidRDefault="0044140B" w:rsidP="00AF52E0">
            <w:pPr>
              <w:ind w:left="2"/>
            </w:pPr>
            <w:r w:rsidRPr="00DE2238">
              <w:rPr>
                <w:sz w:val="20"/>
              </w:rPr>
              <w:t xml:space="preserve">CPMS Libre WAVRE III </w:t>
            </w:r>
          </w:p>
        </w:tc>
        <w:tc>
          <w:tcPr>
            <w:tcW w:w="2864" w:type="dxa"/>
            <w:tcBorders>
              <w:top w:val="single" w:sz="4" w:space="0" w:color="000000"/>
              <w:left w:val="single" w:sz="4" w:space="0" w:color="000000"/>
              <w:bottom w:val="single" w:sz="4" w:space="0" w:color="000000"/>
              <w:right w:val="single" w:sz="4" w:space="0" w:color="000000"/>
            </w:tcBorders>
          </w:tcPr>
          <w:p w14:paraId="47D168AD" w14:textId="77777777" w:rsidR="0044140B" w:rsidRPr="00DE2238" w:rsidRDefault="0044140B" w:rsidP="00AF52E0">
            <w:pPr>
              <w:ind w:left="2"/>
            </w:pPr>
            <w:r w:rsidRPr="00DE2238">
              <w:rPr>
                <w:sz w:val="20"/>
              </w:rPr>
              <w:t xml:space="preserve">Route Provinciale, 213 </w:t>
            </w:r>
          </w:p>
        </w:tc>
        <w:tc>
          <w:tcPr>
            <w:tcW w:w="2486" w:type="dxa"/>
            <w:tcBorders>
              <w:top w:val="single" w:sz="4" w:space="0" w:color="000000"/>
              <w:left w:val="single" w:sz="4" w:space="0" w:color="000000"/>
              <w:bottom w:val="single" w:sz="4" w:space="0" w:color="000000"/>
              <w:right w:val="single" w:sz="4" w:space="0" w:color="000000"/>
            </w:tcBorders>
          </w:tcPr>
          <w:p w14:paraId="47A98313" w14:textId="77777777" w:rsidR="0044140B" w:rsidRPr="00DE2238" w:rsidRDefault="0044140B" w:rsidP="00AF52E0">
            <w:r w:rsidRPr="00DE2238">
              <w:rPr>
                <w:sz w:val="20"/>
              </w:rPr>
              <w:t xml:space="preserve">1301 BIERGES </w:t>
            </w:r>
          </w:p>
        </w:tc>
        <w:tc>
          <w:tcPr>
            <w:tcW w:w="1805" w:type="dxa"/>
            <w:tcBorders>
              <w:top w:val="single" w:sz="4" w:space="0" w:color="000000"/>
              <w:left w:val="single" w:sz="4" w:space="0" w:color="000000"/>
              <w:bottom w:val="single" w:sz="4" w:space="0" w:color="000000"/>
              <w:right w:val="single" w:sz="4" w:space="0" w:color="000000"/>
            </w:tcBorders>
          </w:tcPr>
          <w:p w14:paraId="4D163BA8" w14:textId="77777777" w:rsidR="0044140B" w:rsidRPr="00DE2238" w:rsidRDefault="0044140B" w:rsidP="00AF52E0">
            <w:pPr>
              <w:ind w:left="3"/>
            </w:pPr>
            <w:r w:rsidRPr="00DE2238">
              <w:rPr>
                <w:sz w:val="20"/>
              </w:rPr>
              <w:t xml:space="preserve">010/40.01.50 </w:t>
            </w:r>
          </w:p>
        </w:tc>
        <w:tc>
          <w:tcPr>
            <w:tcW w:w="2761" w:type="dxa"/>
            <w:tcBorders>
              <w:top w:val="single" w:sz="4" w:space="0" w:color="000000"/>
              <w:left w:val="single" w:sz="4" w:space="0" w:color="000000"/>
              <w:bottom w:val="single" w:sz="4" w:space="0" w:color="000000"/>
              <w:right w:val="single" w:sz="4" w:space="0" w:color="000000"/>
            </w:tcBorders>
          </w:tcPr>
          <w:p w14:paraId="68FB6802" w14:textId="77777777" w:rsidR="0044140B" w:rsidRPr="00DE2238" w:rsidRDefault="0044140B" w:rsidP="00AF52E0">
            <w:pPr>
              <w:ind w:right="6"/>
              <w:jc w:val="center"/>
            </w:pPr>
            <w:r w:rsidRPr="00DE2238">
              <w:rPr>
                <w:b/>
                <w:sz w:val="20"/>
              </w:rPr>
              <w:t xml:space="preserve">Province du Brabant- Wallon </w:t>
            </w:r>
          </w:p>
        </w:tc>
      </w:tr>
      <w:tr w:rsidR="0044140B" w:rsidRPr="00DE2238" w14:paraId="781CB2EC" w14:textId="77777777" w:rsidTr="00AF52E0">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04C83632" w14:textId="77777777" w:rsidR="0044140B" w:rsidRPr="00DE2238" w:rsidRDefault="0044140B" w:rsidP="00AF52E0">
            <w:pPr>
              <w:ind w:left="2"/>
            </w:pPr>
            <w:r w:rsidRPr="00DE2238">
              <w:rPr>
                <w:sz w:val="20"/>
              </w:rPr>
              <w:t xml:space="preserve">CPMS Libre Ottignies </w:t>
            </w:r>
          </w:p>
        </w:tc>
        <w:tc>
          <w:tcPr>
            <w:tcW w:w="2864" w:type="dxa"/>
            <w:tcBorders>
              <w:top w:val="single" w:sz="4" w:space="0" w:color="000000"/>
              <w:left w:val="single" w:sz="4" w:space="0" w:color="000000"/>
              <w:bottom w:val="single" w:sz="4" w:space="0" w:color="000000"/>
              <w:right w:val="single" w:sz="4" w:space="0" w:color="000000"/>
            </w:tcBorders>
          </w:tcPr>
          <w:p w14:paraId="0FD3CB72" w14:textId="77777777" w:rsidR="0044140B" w:rsidRPr="00DE2238" w:rsidRDefault="0044140B" w:rsidP="00AF52E0">
            <w:pPr>
              <w:ind w:left="2"/>
            </w:pPr>
            <w:r w:rsidRPr="00DE2238">
              <w:rPr>
                <w:sz w:val="20"/>
              </w:rPr>
              <w:t xml:space="preserve">Rue des Liégeois, 7 </w:t>
            </w:r>
          </w:p>
        </w:tc>
        <w:tc>
          <w:tcPr>
            <w:tcW w:w="2486" w:type="dxa"/>
            <w:tcBorders>
              <w:top w:val="single" w:sz="4" w:space="0" w:color="000000"/>
              <w:left w:val="single" w:sz="4" w:space="0" w:color="000000"/>
              <w:bottom w:val="single" w:sz="4" w:space="0" w:color="000000"/>
              <w:right w:val="single" w:sz="4" w:space="0" w:color="000000"/>
            </w:tcBorders>
          </w:tcPr>
          <w:p w14:paraId="4B309F7E" w14:textId="77777777" w:rsidR="0044140B" w:rsidRPr="00DE2238" w:rsidRDefault="0044140B" w:rsidP="00AF52E0">
            <w:r w:rsidRPr="00DE2238">
              <w:rPr>
                <w:sz w:val="20"/>
              </w:rPr>
              <w:t xml:space="preserve">1348 LOUVAIN–LA–NEUVE  </w:t>
            </w:r>
          </w:p>
        </w:tc>
        <w:tc>
          <w:tcPr>
            <w:tcW w:w="1805" w:type="dxa"/>
            <w:tcBorders>
              <w:top w:val="single" w:sz="4" w:space="0" w:color="000000"/>
              <w:left w:val="single" w:sz="4" w:space="0" w:color="000000"/>
              <w:bottom w:val="single" w:sz="4" w:space="0" w:color="000000"/>
              <w:right w:val="single" w:sz="4" w:space="0" w:color="000000"/>
            </w:tcBorders>
          </w:tcPr>
          <w:p w14:paraId="23637EC4" w14:textId="77777777" w:rsidR="0044140B" w:rsidRPr="00DE2238" w:rsidRDefault="0044140B" w:rsidP="00AF52E0">
            <w:pPr>
              <w:ind w:left="3"/>
            </w:pPr>
            <w:r w:rsidRPr="00DE2238">
              <w:rPr>
                <w:sz w:val="20"/>
              </w:rPr>
              <w:t xml:space="preserve">010/41.47.93 </w:t>
            </w:r>
          </w:p>
        </w:tc>
        <w:tc>
          <w:tcPr>
            <w:tcW w:w="2761" w:type="dxa"/>
            <w:tcBorders>
              <w:top w:val="single" w:sz="4" w:space="0" w:color="000000"/>
              <w:left w:val="single" w:sz="4" w:space="0" w:color="000000"/>
              <w:bottom w:val="single" w:sz="4" w:space="0" w:color="000000"/>
              <w:right w:val="single" w:sz="4" w:space="0" w:color="000000"/>
            </w:tcBorders>
          </w:tcPr>
          <w:p w14:paraId="3B02DE73" w14:textId="77777777" w:rsidR="0044140B" w:rsidRPr="00DE2238" w:rsidRDefault="0044140B" w:rsidP="00AF52E0">
            <w:pPr>
              <w:ind w:right="8"/>
              <w:jc w:val="center"/>
            </w:pPr>
            <w:r w:rsidRPr="00DE2238">
              <w:rPr>
                <w:b/>
                <w:sz w:val="20"/>
              </w:rPr>
              <w:t xml:space="preserve">Province du Brabant-Wallon </w:t>
            </w:r>
          </w:p>
        </w:tc>
      </w:tr>
      <w:tr w:rsidR="0044140B" w:rsidRPr="00DE2238" w14:paraId="2A9E7361" w14:textId="77777777" w:rsidTr="00AF52E0">
        <w:tblPrEx>
          <w:tblCellMar>
            <w:top w:w="45" w:type="dxa"/>
            <w:bottom w:w="0" w:type="dxa"/>
            <w:right w:w="104" w:type="dxa"/>
          </w:tblCellMar>
        </w:tblPrEx>
        <w:trPr>
          <w:trHeight w:val="500"/>
        </w:trPr>
        <w:tc>
          <w:tcPr>
            <w:tcW w:w="2724" w:type="dxa"/>
            <w:tcBorders>
              <w:top w:val="single" w:sz="4" w:space="0" w:color="000000"/>
              <w:left w:val="single" w:sz="4" w:space="0" w:color="000000"/>
              <w:bottom w:val="single" w:sz="4" w:space="0" w:color="000000"/>
              <w:right w:val="single" w:sz="4" w:space="0" w:color="000000"/>
            </w:tcBorders>
          </w:tcPr>
          <w:p w14:paraId="0008FD14" w14:textId="77777777" w:rsidR="0044140B" w:rsidRPr="00DE2238" w:rsidRDefault="0044140B" w:rsidP="00AF52E0">
            <w:pPr>
              <w:ind w:left="2"/>
            </w:pPr>
            <w:r w:rsidRPr="00DE2238">
              <w:rPr>
                <w:sz w:val="20"/>
              </w:rPr>
              <w:t xml:space="preserve">CPMS de la Communauté française </w:t>
            </w:r>
          </w:p>
        </w:tc>
        <w:tc>
          <w:tcPr>
            <w:tcW w:w="2864" w:type="dxa"/>
            <w:tcBorders>
              <w:top w:val="single" w:sz="4" w:space="0" w:color="000000"/>
              <w:left w:val="single" w:sz="4" w:space="0" w:color="000000"/>
              <w:bottom w:val="single" w:sz="4" w:space="0" w:color="000000"/>
              <w:right w:val="single" w:sz="4" w:space="0" w:color="000000"/>
            </w:tcBorders>
            <w:vAlign w:val="center"/>
          </w:tcPr>
          <w:p w14:paraId="73E186C2" w14:textId="77777777" w:rsidR="0044140B" w:rsidRPr="00DE2238" w:rsidRDefault="0044140B" w:rsidP="00AF52E0">
            <w:pPr>
              <w:ind w:left="2"/>
            </w:pPr>
            <w:r w:rsidRPr="00DE2238">
              <w:rPr>
                <w:sz w:val="20"/>
              </w:rPr>
              <w:t xml:space="preserve">Chaussée de Louvain, 72 </w:t>
            </w:r>
          </w:p>
        </w:tc>
        <w:tc>
          <w:tcPr>
            <w:tcW w:w="2486" w:type="dxa"/>
            <w:tcBorders>
              <w:top w:val="single" w:sz="4" w:space="0" w:color="000000"/>
              <w:left w:val="single" w:sz="4" w:space="0" w:color="000000"/>
              <w:bottom w:val="single" w:sz="4" w:space="0" w:color="000000"/>
              <w:right w:val="single" w:sz="4" w:space="0" w:color="000000"/>
            </w:tcBorders>
            <w:vAlign w:val="center"/>
          </w:tcPr>
          <w:p w14:paraId="2DFBBDE9" w14:textId="77777777" w:rsidR="0044140B" w:rsidRPr="00DE2238" w:rsidRDefault="0044140B" w:rsidP="00AF52E0">
            <w:r w:rsidRPr="00DE2238">
              <w:rPr>
                <w:sz w:val="20"/>
              </w:rPr>
              <w:t xml:space="preserve">1300 WAVRE </w:t>
            </w:r>
          </w:p>
        </w:tc>
        <w:tc>
          <w:tcPr>
            <w:tcW w:w="1805" w:type="dxa"/>
            <w:tcBorders>
              <w:top w:val="single" w:sz="4" w:space="0" w:color="000000"/>
              <w:left w:val="single" w:sz="4" w:space="0" w:color="000000"/>
              <w:bottom w:val="single" w:sz="4" w:space="0" w:color="000000"/>
              <w:right w:val="single" w:sz="4" w:space="0" w:color="000000"/>
            </w:tcBorders>
          </w:tcPr>
          <w:p w14:paraId="2DB15775" w14:textId="77777777" w:rsidR="0044140B" w:rsidRPr="00DE2238" w:rsidRDefault="0044140B" w:rsidP="00AF52E0">
            <w:pPr>
              <w:ind w:left="3"/>
            </w:pPr>
            <w:r w:rsidRPr="00DE2238">
              <w:rPr>
                <w:sz w:val="20"/>
              </w:rPr>
              <w:t xml:space="preserve">010/22.30.90 </w:t>
            </w:r>
          </w:p>
        </w:tc>
        <w:tc>
          <w:tcPr>
            <w:tcW w:w="2761" w:type="dxa"/>
            <w:tcBorders>
              <w:top w:val="single" w:sz="4" w:space="0" w:color="000000"/>
              <w:left w:val="single" w:sz="4" w:space="0" w:color="000000"/>
              <w:bottom w:val="single" w:sz="4" w:space="0" w:color="000000"/>
              <w:right w:val="single" w:sz="4" w:space="0" w:color="000000"/>
            </w:tcBorders>
          </w:tcPr>
          <w:p w14:paraId="0774E5BF" w14:textId="77777777" w:rsidR="0044140B" w:rsidRPr="00DE2238" w:rsidRDefault="0044140B" w:rsidP="00AF52E0">
            <w:pPr>
              <w:ind w:left="55"/>
            </w:pPr>
            <w:r w:rsidRPr="00DE2238">
              <w:rPr>
                <w:b/>
                <w:sz w:val="20"/>
              </w:rPr>
              <w:t xml:space="preserve">Province du Brabant - Wallon </w:t>
            </w:r>
          </w:p>
        </w:tc>
      </w:tr>
      <w:tr w:rsidR="0044140B" w:rsidRPr="00DE2238" w14:paraId="786D56D8" w14:textId="77777777" w:rsidTr="00AF52E0">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1BBD2369" w14:textId="77777777" w:rsidR="0044140B" w:rsidRPr="00DE2238" w:rsidRDefault="0044140B" w:rsidP="00AF52E0">
            <w:pPr>
              <w:ind w:left="2"/>
            </w:pPr>
            <w:r w:rsidRPr="00DE2238">
              <w:rPr>
                <w:sz w:val="20"/>
              </w:rPr>
              <w:t xml:space="preserve">CPMS Libre </w:t>
            </w:r>
          </w:p>
        </w:tc>
        <w:tc>
          <w:tcPr>
            <w:tcW w:w="2864" w:type="dxa"/>
            <w:tcBorders>
              <w:top w:val="single" w:sz="4" w:space="0" w:color="000000"/>
              <w:left w:val="single" w:sz="4" w:space="0" w:color="000000"/>
              <w:bottom w:val="single" w:sz="4" w:space="0" w:color="000000"/>
              <w:right w:val="single" w:sz="4" w:space="0" w:color="000000"/>
            </w:tcBorders>
          </w:tcPr>
          <w:p w14:paraId="42043E73" w14:textId="77777777" w:rsidR="0044140B" w:rsidRPr="00DE2238" w:rsidRDefault="0044140B" w:rsidP="00AF52E0">
            <w:pPr>
              <w:ind w:left="2"/>
            </w:pPr>
            <w:r w:rsidRPr="00DE2238">
              <w:rPr>
                <w:sz w:val="20"/>
              </w:rPr>
              <w:t xml:space="preserve">Place de Noucelles, 7 </w:t>
            </w:r>
          </w:p>
        </w:tc>
        <w:tc>
          <w:tcPr>
            <w:tcW w:w="2486" w:type="dxa"/>
            <w:tcBorders>
              <w:top w:val="single" w:sz="4" w:space="0" w:color="000000"/>
              <w:left w:val="single" w:sz="4" w:space="0" w:color="000000"/>
              <w:bottom w:val="single" w:sz="4" w:space="0" w:color="000000"/>
              <w:right w:val="single" w:sz="4" w:space="0" w:color="000000"/>
            </w:tcBorders>
          </w:tcPr>
          <w:p w14:paraId="37DC8A4F" w14:textId="77777777" w:rsidR="0044140B" w:rsidRPr="00DE2238" w:rsidRDefault="0044140B" w:rsidP="00AF52E0">
            <w:r w:rsidRPr="00DE2238">
              <w:rPr>
                <w:sz w:val="20"/>
              </w:rPr>
              <w:t xml:space="preserve">1440 WAUTHIER–BRAINE  </w:t>
            </w:r>
          </w:p>
        </w:tc>
        <w:tc>
          <w:tcPr>
            <w:tcW w:w="1805" w:type="dxa"/>
            <w:tcBorders>
              <w:top w:val="single" w:sz="4" w:space="0" w:color="000000"/>
              <w:left w:val="single" w:sz="4" w:space="0" w:color="000000"/>
              <w:bottom w:val="single" w:sz="4" w:space="0" w:color="000000"/>
              <w:right w:val="single" w:sz="4" w:space="0" w:color="000000"/>
            </w:tcBorders>
          </w:tcPr>
          <w:p w14:paraId="22B2CBF2" w14:textId="77777777" w:rsidR="0044140B" w:rsidRPr="00DE2238" w:rsidRDefault="0044140B" w:rsidP="00AF52E0">
            <w:pPr>
              <w:ind w:left="3"/>
            </w:pPr>
            <w:r w:rsidRPr="00DE2238">
              <w:rPr>
                <w:sz w:val="20"/>
              </w:rPr>
              <w:t xml:space="preserve">02/366.40.02 </w:t>
            </w:r>
          </w:p>
        </w:tc>
        <w:tc>
          <w:tcPr>
            <w:tcW w:w="2761" w:type="dxa"/>
            <w:tcBorders>
              <w:top w:val="single" w:sz="4" w:space="0" w:color="000000"/>
              <w:left w:val="single" w:sz="4" w:space="0" w:color="000000"/>
              <w:bottom w:val="single" w:sz="4" w:space="0" w:color="000000"/>
              <w:right w:val="single" w:sz="4" w:space="0" w:color="000000"/>
            </w:tcBorders>
          </w:tcPr>
          <w:p w14:paraId="4046D530" w14:textId="77777777" w:rsidR="0044140B" w:rsidRPr="00DE2238" w:rsidRDefault="0044140B" w:rsidP="00AF52E0">
            <w:pPr>
              <w:ind w:right="8"/>
              <w:jc w:val="center"/>
            </w:pPr>
            <w:r w:rsidRPr="00DE2238">
              <w:rPr>
                <w:b/>
                <w:sz w:val="20"/>
              </w:rPr>
              <w:t xml:space="preserve">Province du Brabant-Wallon </w:t>
            </w:r>
          </w:p>
        </w:tc>
      </w:tr>
      <w:tr w:rsidR="0044140B" w:rsidRPr="00DE2238" w14:paraId="2A309F02" w14:textId="77777777" w:rsidTr="00AF52E0">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15A99674" w14:textId="77777777" w:rsidR="0044140B" w:rsidRPr="00DE2238" w:rsidRDefault="0044140B" w:rsidP="00AF52E0">
            <w:pPr>
              <w:ind w:left="2"/>
            </w:pPr>
            <w:r w:rsidRPr="00DE2238">
              <w:rPr>
                <w:sz w:val="20"/>
              </w:rPr>
              <w:t xml:space="preserve">CPMS Libre LIEGE V </w:t>
            </w:r>
          </w:p>
        </w:tc>
        <w:tc>
          <w:tcPr>
            <w:tcW w:w="2864" w:type="dxa"/>
            <w:tcBorders>
              <w:top w:val="single" w:sz="4" w:space="0" w:color="000000"/>
              <w:left w:val="single" w:sz="4" w:space="0" w:color="000000"/>
              <w:bottom w:val="single" w:sz="4" w:space="0" w:color="000000"/>
              <w:right w:val="single" w:sz="4" w:space="0" w:color="000000"/>
            </w:tcBorders>
          </w:tcPr>
          <w:p w14:paraId="25FDAEE4" w14:textId="77777777" w:rsidR="0044140B" w:rsidRPr="00DE2238" w:rsidRDefault="0044140B" w:rsidP="00AF52E0">
            <w:pPr>
              <w:ind w:left="2"/>
            </w:pPr>
            <w:r w:rsidRPr="00DE2238">
              <w:rPr>
                <w:sz w:val="20"/>
              </w:rPr>
              <w:t xml:space="preserve">Bd de Laveleye, 78 </w:t>
            </w:r>
          </w:p>
        </w:tc>
        <w:tc>
          <w:tcPr>
            <w:tcW w:w="2486" w:type="dxa"/>
            <w:tcBorders>
              <w:top w:val="single" w:sz="4" w:space="0" w:color="000000"/>
              <w:left w:val="single" w:sz="4" w:space="0" w:color="000000"/>
              <w:bottom w:val="single" w:sz="4" w:space="0" w:color="000000"/>
              <w:right w:val="single" w:sz="4" w:space="0" w:color="000000"/>
            </w:tcBorders>
          </w:tcPr>
          <w:p w14:paraId="102B3700" w14:textId="77777777" w:rsidR="0044140B" w:rsidRPr="00DE2238" w:rsidRDefault="0044140B" w:rsidP="00AF52E0">
            <w:r w:rsidRPr="00DE2238">
              <w:rPr>
                <w:sz w:val="20"/>
              </w:rPr>
              <w:t xml:space="preserve">4000 LIEGE </w:t>
            </w:r>
          </w:p>
        </w:tc>
        <w:tc>
          <w:tcPr>
            <w:tcW w:w="1805" w:type="dxa"/>
            <w:tcBorders>
              <w:top w:val="single" w:sz="4" w:space="0" w:color="000000"/>
              <w:left w:val="single" w:sz="4" w:space="0" w:color="000000"/>
              <w:bottom w:val="single" w:sz="4" w:space="0" w:color="000000"/>
              <w:right w:val="single" w:sz="4" w:space="0" w:color="000000"/>
            </w:tcBorders>
          </w:tcPr>
          <w:p w14:paraId="64E9AA21" w14:textId="77777777" w:rsidR="0044140B" w:rsidRPr="00DE2238" w:rsidRDefault="0044140B" w:rsidP="00AF52E0">
            <w:pPr>
              <w:ind w:left="3"/>
            </w:pPr>
            <w:r w:rsidRPr="00DE2238">
              <w:rPr>
                <w:sz w:val="20"/>
              </w:rPr>
              <w:t xml:space="preserve">04/254.24.14 </w:t>
            </w:r>
          </w:p>
        </w:tc>
        <w:tc>
          <w:tcPr>
            <w:tcW w:w="2761" w:type="dxa"/>
            <w:tcBorders>
              <w:top w:val="single" w:sz="4" w:space="0" w:color="000000"/>
              <w:left w:val="single" w:sz="4" w:space="0" w:color="000000"/>
              <w:bottom w:val="single" w:sz="4" w:space="0" w:color="000000"/>
              <w:right w:val="single" w:sz="4" w:space="0" w:color="000000"/>
            </w:tcBorders>
          </w:tcPr>
          <w:p w14:paraId="7330977E" w14:textId="77777777" w:rsidR="0044140B" w:rsidRPr="00DE2238" w:rsidRDefault="0044140B" w:rsidP="00AF52E0">
            <w:pPr>
              <w:ind w:right="7"/>
              <w:jc w:val="center"/>
            </w:pPr>
            <w:r w:rsidRPr="00DE2238">
              <w:rPr>
                <w:b/>
                <w:sz w:val="20"/>
              </w:rPr>
              <w:t xml:space="preserve">Province de Liège </w:t>
            </w:r>
          </w:p>
        </w:tc>
      </w:tr>
      <w:tr w:rsidR="0044140B" w:rsidRPr="00DE2238" w14:paraId="41FCA1C9" w14:textId="77777777" w:rsidTr="00AF52E0">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2650C84D" w14:textId="77777777" w:rsidR="0044140B" w:rsidRPr="00DE2238" w:rsidRDefault="0044140B" w:rsidP="00AF52E0">
            <w:pPr>
              <w:ind w:left="2"/>
            </w:pPr>
            <w:r w:rsidRPr="00DE2238">
              <w:rPr>
                <w:sz w:val="20"/>
              </w:rPr>
              <w:t xml:space="preserve">Centre PMS Communal IV </w:t>
            </w:r>
          </w:p>
        </w:tc>
        <w:tc>
          <w:tcPr>
            <w:tcW w:w="2864" w:type="dxa"/>
            <w:tcBorders>
              <w:top w:val="single" w:sz="4" w:space="0" w:color="000000"/>
              <w:left w:val="single" w:sz="4" w:space="0" w:color="000000"/>
              <w:bottom w:val="single" w:sz="4" w:space="0" w:color="000000"/>
              <w:right w:val="single" w:sz="4" w:space="0" w:color="000000"/>
            </w:tcBorders>
          </w:tcPr>
          <w:p w14:paraId="0420EAC6" w14:textId="77777777" w:rsidR="0044140B" w:rsidRPr="00DE2238" w:rsidRDefault="0044140B" w:rsidP="00AF52E0">
            <w:pPr>
              <w:ind w:left="2"/>
            </w:pPr>
            <w:r w:rsidRPr="00DE2238">
              <w:rPr>
                <w:sz w:val="20"/>
              </w:rPr>
              <w:t xml:space="preserve">Rue Beeckman, 27 </w:t>
            </w:r>
          </w:p>
        </w:tc>
        <w:tc>
          <w:tcPr>
            <w:tcW w:w="2486" w:type="dxa"/>
            <w:tcBorders>
              <w:top w:val="single" w:sz="4" w:space="0" w:color="000000"/>
              <w:left w:val="single" w:sz="4" w:space="0" w:color="000000"/>
              <w:bottom w:val="single" w:sz="4" w:space="0" w:color="000000"/>
              <w:right w:val="single" w:sz="4" w:space="0" w:color="000000"/>
            </w:tcBorders>
          </w:tcPr>
          <w:p w14:paraId="7DDB5543" w14:textId="77777777" w:rsidR="0044140B" w:rsidRPr="00DE2238" w:rsidRDefault="0044140B" w:rsidP="00AF52E0">
            <w:r w:rsidRPr="00DE2238">
              <w:rPr>
                <w:sz w:val="20"/>
              </w:rPr>
              <w:t xml:space="preserve">4000 LIEGE </w:t>
            </w:r>
          </w:p>
        </w:tc>
        <w:tc>
          <w:tcPr>
            <w:tcW w:w="1805" w:type="dxa"/>
            <w:tcBorders>
              <w:top w:val="single" w:sz="4" w:space="0" w:color="000000"/>
              <w:left w:val="single" w:sz="4" w:space="0" w:color="000000"/>
              <w:bottom w:val="single" w:sz="4" w:space="0" w:color="000000"/>
              <w:right w:val="single" w:sz="4" w:space="0" w:color="000000"/>
            </w:tcBorders>
          </w:tcPr>
          <w:p w14:paraId="6262F967" w14:textId="77777777" w:rsidR="0044140B" w:rsidRPr="00DE2238" w:rsidRDefault="0044140B" w:rsidP="00AF52E0">
            <w:pPr>
              <w:ind w:left="3"/>
            </w:pPr>
            <w:r w:rsidRPr="00DE2238">
              <w:rPr>
                <w:sz w:val="20"/>
              </w:rPr>
              <w:t>04/238.37.77</w:t>
            </w:r>
          </w:p>
        </w:tc>
        <w:tc>
          <w:tcPr>
            <w:tcW w:w="2761" w:type="dxa"/>
            <w:tcBorders>
              <w:top w:val="single" w:sz="4" w:space="0" w:color="000000"/>
              <w:left w:val="single" w:sz="4" w:space="0" w:color="000000"/>
              <w:bottom w:val="single" w:sz="4" w:space="0" w:color="000000"/>
              <w:right w:val="single" w:sz="4" w:space="0" w:color="000000"/>
            </w:tcBorders>
          </w:tcPr>
          <w:p w14:paraId="0A06CD3F" w14:textId="77777777" w:rsidR="0044140B" w:rsidRPr="00DE2238" w:rsidRDefault="0044140B" w:rsidP="00AF52E0">
            <w:pPr>
              <w:ind w:right="7"/>
              <w:jc w:val="center"/>
            </w:pPr>
            <w:r w:rsidRPr="00DE2238">
              <w:rPr>
                <w:b/>
                <w:sz w:val="20"/>
              </w:rPr>
              <w:t xml:space="preserve">Province de Liège </w:t>
            </w:r>
          </w:p>
        </w:tc>
      </w:tr>
      <w:tr w:rsidR="0044140B" w:rsidRPr="00DE2238" w14:paraId="18733F71" w14:textId="77777777" w:rsidTr="00AF52E0">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13D762D4" w14:textId="77777777" w:rsidR="0044140B" w:rsidRPr="00DE2238" w:rsidRDefault="0044140B" w:rsidP="00AF52E0">
            <w:pPr>
              <w:ind w:left="2"/>
            </w:pPr>
            <w:r w:rsidRPr="00DE2238">
              <w:rPr>
                <w:sz w:val="20"/>
              </w:rPr>
              <w:t xml:space="preserve">CPMS Libre LIEGE I </w:t>
            </w:r>
          </w:p>
        </w:tc>
        <w:tc>
          <w:tcPr>
            <w:tcW w:w="2864" w:type="dxa"/>
            <w:tcBorders>
              <w:top w:val="single" w:sz="4" w:space="0" w:color="000000"/>
              <w:left w:val="single" w:sz="4" w:space="0" w:color="000000"/>
              <w:bottom w:val="single" w:sz="4" w:space="0" w:color="000000"/>
              <w:right w:val="single" w:sz="4" w:space="0" w:color="000000"/>
            </w:tcBorders>
          </w:tcPr>
          <w:p w14:paraId="48F72B71" w14:textId="77777777" w:rsidR="0044140B" w:rsidRPr="00DE2238" w:rsidRDefault="0044140B" w:rsidP="00AF52E0">
            <w:pPr>
              <w:ind w:left="2"/>
            </w:pPr>
            <w:r w:rsidRPr="00DE2238">
              <w:rPr>
                <w:sz w:val="20"/>
              </w:rPr>
              <w:t xml:space="preserve">Boulevard de Laveleye, 78 </w:t>
            </w:r>
          </w:p>
        </w:tc>
        <w:tc>
          <w:tcPr>
            <w:tcW w:w="2486" w:type="dxa"/>
            <w:tcBorders>
              <w:top w:val="single" w:sz="4" w:space="0" w:color="000000"/>
              <w:left w:val="single" w:sz="4" w:space="0" w:color="000000"/>
              <w:bottom w:val="single" w:sz="4" w:space="0" w:color="000000"/>
              <w:right w:val="single" w:sz="4" w:space="0" w:color="000000"/>
            </w:tcBorders>
          </w:tcPr>
          <w:p w14:paraId="4D4A7261" w14:textId="77777777" w:rsidR="0044140B" w:rsidRPr="00DE2238" w:rsidRDefault="0044140B" w:rsidP="00AF52E0">
            <w:r w:rsidRPr="00DE2238">
              <w:rPr>
                <w:sz w:val="20"/>
              </w:rPr>
              <w:t xml:space="preserve">4020 LIEGE </w:t>
            </w:r>
          </w:p>
        </w:tc>
        <w:tc>
          <w:tcPr>
            <w:tcW w:w="1805" w:type="dxa"/>
            <w:tcBorders>
              <w:top w:val="single" w:sz="4" w:space="0" w:color="000000"/>
              <w:left w:val="single" w:sz="4" w:space="0" w:color="000000"/>
              <w:bottom w:val="single" w:sz="4" w:space="0" w:color="000000"/>
              <w:right w:val="single" w:sz="4" w:space="0" w:color="000000"/>
            </w:tcBorders>
          </w:tcPr>
          <w:p w14:paraId="3C12D565" w14:textId="77777777" w:rsidR="0044140B" w:rsidRPr="00DE2238" w:rsidRDefault="0044140B" w:rsidP="00AF52E0">
            <w:pPr>
              <w:ind w:left="3"/>
            </w:pPr>
            <w:r w:rsidRPr="00DE2238">
              <w:rPr>
                <w:sz w:val="20"/>
              </w:rPr>
              <w:t xml:space="preserve">04/254.24.14 </w:t>
            </w:r>
          </w:p>
        </w:tc>
        <w:tc>
          <w:tcPr>
            <w:tcW w:w="2761" w:type="dxa"/>
            <w:tcBorders>
              <w:top w:val="single" w:sz="4" w:space="0" w:color="000000"/>
              <w:left w:val="single" w:sz="4" w:space="0" w:color="000000"/>
              <w:bottom w:val="single" w:sz="4" w:space="0" w:color="000000"/>
              <w:right w:val="single" w:sz="4" w:space="0" w:color="000000"/>
            </w:tcBorders>
          </w:tcPr>
          <w:p w14:paraId="39915B95" w14:textId="77777777" w:rsidR="0044140B" w:rsidRPr="00DE2238" w:rsidRDefault="0044140B" w:rsidP="00AF52E0">
            <w:pPr>
              <w:ind w:right="7"/>
              <w:jc w:val="center"/>
            </w:pPr>
            <w:r w:rsidRPr="00DE2238">
              <w:rPr>
                <w:b/>
                <w:sz w:val="20"/>
              </w:rPr>
              <w:t xml:space="preserve">Province de Liège </w:t>
            </w:r>
          </w:p>
        </w:tc>
      </w:tr>
      <w:tr w:rsidR="0044140B" w:rsidRPr="00DE2238" w14:paraId="5B22418F" w14:textId="77777777" w:rsidTr="00AF52E0">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1855A380" w14:textId="77777777" w:rsidR="0044140B" w:rsidRPr="00DE2238" w:rsidRDefault="0044140B" w:rsidP="00AF52E0">
            <w:pPr>
              <w:ind w:left="2"/>
            </w:pPr>
            <w:r w:rsidRPr="00DE2238">
              <w:rPr>
                <w:sz w:val="20"/>
              </w:rPr>
              <w:t xml:space="preserve">CPMS Libre LIEGE IV </w:t>
            </w:r>
          </w:p>
        </w:tc>
        <w:tc>
          <w:tcPr>
            <w:tcW w:w="2864" w:type="dxa"/>
            <w:tcBorders>
              <w:top w:val="single" w:sz="4" w:space="0" w:color="000000"/>
              <w:left w:val="single" w:sz="4" w:space="0" w:color="000000"/>
              <w:bottom w:val="single" w:sz="4" w:space="0" w:color="000000"/>
              <w:right w:val="single" w:sz="4" w:space="0" w:color="000000"/>
            </w:tcBorders>
          </w:tcPr>
          <w:p w14:paraId="286E29FC" w14:textId="77777777" w:rsidR="0044140B" w:rsidRPr="00DE2238" w:rsidRDefault="0044140B" w:rsidP="00AF52E0">
            <w:pPr>
              <w:ind w:left="2"/>
            </w:pPr>
            <w:r w:rsidRPr="00DE2238">
              <w:rPr>
                <w:sz w:val="20"/>
              </w:rPr>
              <w:t xml:space="preserve">Rue Vaudrée 231 </w:t>
            </w:r>
          </w:p>
        </w:tc>
        <w:tc>
          <w:tcPr>
            <w:tcW w:w="2486" w:type="dxa"/>
            <w:tcBorders>
              <w:top w:val="single" w:sz="4" w:space="0" w:color="000000"/>
              <w:left w:val="single" w:sz="4" w:space="0" w:color="000000"/>
              <w:bottom w:val="single" w:sz="4" w:space="0" w:color="000000"/>
              <w:right w:val="single" w:sz="4" w:space="0" w:color="000000"/>
            </w:tcBorders>
          </w:tcPr>
          <w:p w14:paraId="254D8323" w14:textId="77777777" w:rsidR="0044140B" w:rsidRPr="00DE2238" w:rsidRDefault="0044140B" w:rsidP="00AF52E0">
            <w:r w:rsidRPr="00DE2238">
              <w:rPr>
                <w:sz w:val="20"/>
              </w:rPr>
              <w:t xml:space="preserve">4031 ANGLEUR </w:t>
            </w:r>
          </w:p>
        </w:tc>
        <w:tc>
          <w:tcPr>
            <w:tcW w:w="1805" w:type="dxa"/>
            <w:tcBorders>
              <w:top w:val="single" w:sz="4" w:space="0" w:color="000000"/>
              <w:left w:val="single" w:sz="4" w:space="0" w:color="000000"/>
              <w:bottom w:val="single" w:sz="4" w:space="0" w:color="000000"/>
              <w:right w:val="single" w:sz="4" w:space="0" w:color="000000"/>
            </w:tcBorders>
          </w:tcPr>
          <w:p w14:paraId="29ACA058" w14:textId="77777777" w:rsidR="0044140B" w:rsidRPr="00DE2238" w:rsidRDefault="0044140B" w:rsidP="00AF52E0">
            <w:pPr>
              <w:ind w:left="3"/>
            </w:pPr>
            <w:r w:rsidRPr="00DE2238">
              <w:rPr>
                <w:sz w:val="20"/>
              </w:rPr>
              <w:t xml:space="preserve">04/223.03.59 </w:t>
            </w:r>
          </w:p>
        </w:tc>
        <w:tc>
          <w:tcPr>
            <w:tcW w:w="2761" w:type="dxa"/>
            <w:tcBorders>
              <w:top w:val="single" w:sz="4" w:space="0" w:color="000000"/>
              <w:left w:val="single" w:sz="4" w:space="0" w:color="000000"/>
              <w:bottom w:val="single" w:sz="4" w:space="0" w:color="000000"/>
              <w:right w:val="single" w:sz="4" w:space="0" w:color="000000"/>
            </w:tcBorders>
          </w:tcPr>
          <w:p w14:paraId="5E902682" w14:textId="77777777" w:rsidR="0044140B" w:rsidRPr="00DE2238" w:rsidRDefault="0044140B" w:rsidP="00AF52E0">
            <w:pPr>
              <w:ind w:right="7"/>
              <w:jc w:val="center"/>
            </w:pPr>
            <w:r w:rsidRPr="00DE2238">
              <w:rPr>
                <w:b/>
                <w:sz w:val="20"/>
              </w:rPr>
              <w:t xml:space="preserve">Province de Liège </w:t>
            </w:r>
          </w:p>
        </w:tc>
      </w:tr>
      <w:tr w:rsidR="0044140B" w:rsidRPr="00DE2238" w14:paraId="4078C3C5" w14:textId="77777777" w:rsidTr="00AF52E0">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4C3A0036" w14:textId="77777777" w:rsidR="0044140B" w:rsidRPr="00DE2238" w:rsidRDefault="0044140B" w:rsidP="00AF52E0">
            <w:pPr>
              <w:ind w:left="2"/>
            </w:pPr>
            <w:r w:rsidRPr="00DE2238">
              <w:rPr>
                <w:sz w:val="20"/>
              </w:rPr>
              <w:t xml:space="preserve">CPMS provincial HERSTAL I </w:t>
            </w:r>
          </w:p>
        </w:tc>
        <w:tc>
          <w:tcPr>
            <w:tcW w:w="2864" w:type="dxa"/>
            <w:tcBorders>
              <w:top w:val="single" w:sz="4" w:space="0" w:color="000000"/>
              <w:left w:val="single" w:sz="4" w:space="0" w:color="000000"/>
              <w:bottom w:val="single" w:sz="4" w:space="0" w:color="000000"/>
              <w:right w:val="single" w:sz="4" w:space="0" w:color="000000"/>
            </w:tcBorders>
          </w:tcPr>
          <w:p w14:paraId="6826FBB8" w14:textId="77777777" w:rsidR="0044140B" w:rsidRPr="00DE2238" w:rsidRDefault="0044140B" w:rsidP="00AF52E0">
            <w:pPr>
              <w:ind w:left="2"/>
            </w:pPr>
            <w:r w:rsidRPr="00DE2238">
              <w:rPr>
                <w:sz w:val="20"/>
              </w:rPr>
              <w:t xml:space="preserve">Bd Albert 1er, 80 </w:t>
            </w:r>
          </w:p>
        </w:tc>
        <w:tc>
          <w:tcPr>
            <w:tcW w:w="2486" w:type="dxa"/>
            <w:tcBorders>
              <w:top w:val="single" w:sz="4" w:space="0" w:color="000000"/>
              <w:left w:val="single" w:sz="4" w:space="0" w:color="000000"/>
              <w:bottom w:val="single" w:sz="4" w:space="0" w:color="000000"/>
              <w:right w:val="single" w:sz="4" w:space="0" w:color="000000"/>
            </w:tcBorders>
          </w:tcPr>
          <w:p w14:paraId="3A93B575" w14:textId="77777777" w:rsidR="0044140B" w:rsidRPr="00DE2238" w:rsidRDefault="0044140B" w:rsidP="00AF52E0">
            <w:r w:rsidRPr="00DE2238">
              <w:rPr>
                <w:sz w:val="20"/>
              </w:rPr>
              <w:t xml:space="preserve">4040 HERSTAL </w:t>
            </w:r>
          </w:p>
        </w:tc>
        <w:tc>
          <w:tcPr>
            <w:tcW w:w="1805" w:type="dxa"/>
            <w:tcBorders>
              <w:top w:val="single" w:sz="4" w:space="0" w:color="000000"/>
              <w:left w:val="single" w:sz="4" w:space="0" w:color="000000"/>
              <w:bottom w:val="single" w:sz="4" w:space="0" w:color="000000"/>
              <w:right w:val="single" w:sz="4" w:space="0" w:color="000000"/>
            </w:tcBorders>
          </w:tcPr>
          <w:p w14:paraId="4FA52DC2" w14:textId="77777777" w:rsidR="0044140B" w:rsidRPr="00DE2238" w:rsidRDefault="0044140B" w:rsidP="00AF52E0">
            <w:pPr>
              <w:ind w:left="3"/>
            </w:pPr>
            <w:r w:rsidRPr="00DE2238">
              <w:rPr>
                <w:sz w:val="20"/>
              </w:rPr>
              <w:t>04/279.42.57</w:t>
            </w:r>
          </w:p>
        </w:tc>
        <w:tc>
          <w:tcPr>
            <w:tcW w:w="2761" w:type="dxa"/>
            <w:tcBorders>
              <w:top w:val="single" w:sz="4" w:space="0" w:color="000000"/>
              <w:left w:val="single" w:sz="4" w:space="0" w:color="000000"/>
              <w:bottom w:val="single" w:sz="4" w:space="0" w:color="000000"/>
              <w:right w:val="single" w:sz="4" w:space="0" w:color="000000"/>
            </w:tcBorders>
          </w:tcPr>
          <w:p w14:paraId="0ED946AB" w14:textId="77777777" w:rsidR="0044140B" w:rsidRPr="00DE2238" w:rsidRDefault="0044140B" w:rsidP="00AF52E0">
            <w:pPr>
              <w:ind w:right="7"/>
              <w:jc w:val="center"/>
            </w:pPr>
            <w:r w:rsidRPr="00DE2238">
              <w:rPr>
                <w:b/>
                <w:sz w:val="20"/>
              </w:rPr>
              <w:t xml:space="preserve">Province de Liège </w:t>
            </w:r>
          </w:p>
        </w:tc>
      </w:tr>
      <w:tr w:rsidR="0044140B" w:rsidRPr="00DE2238" w14:paraId="0D59A526" w14:textId="77777777" w:rsidTr="00AF52E0">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73FB3880" w14:textId="77777777" w:rsidR="0044140B" w:rsidRPr="00DE2238" w:rsidRDefault="0044140B" w:rsidP="00AF52E0">
            <w:pPr>
              <w:ind w:left="2"/>
            </w:pPr>
            <w:r w:rsidRPr="00DE2238">
              <w:rPr>
                <w:sz w:val="20"/>
              </w:rPr>
              <w:t xml:space="preserve">CPMS provincial HERSTAL II </w:t>
            </w:r>
          </w:p>
        </w:tc>
        <w:tc>
          <w:tcPr>
            <w:tcW w:w="2864" w:type="dxa"/>
            <w:tcBorders>
              <w:top w:val="single" w:sz="4" w:space="0" w:color="000000"/>
              <w:left w:val="single" w:sz="4" w:space="0" w:color="000000"/>
              <w:bottom w:val="single" w:sz="4" w:space="0" w:color="000000"/>
              <w:right w:val="single" w:sz="4" w:space="0" w:color="000000"/>
            </w:tcBorders>
          </w:tcPr>
          <w:p w14:paraId="07B381D6" w14:textId="77777777" w:rsidR="0044140B" w:rsidRPr="00DE2238" w:rsidRDefault="0044140B" w:rsidP="00AF52E0">
            <w:pPr>
              <w:ind w:left="2"/>
            </w:pPr>
            <w:r w:rsidRPr="00DE2238">
              <w:rPr>
                <w:sz w:val="20"/>
              </w:rPr>
              <w:t xml:space="preserve">Rue Grands Puits, 49 </w:t>
            </w:r>
          </w:p>
        </w:tc>
        <w:tc>
          <w:tcPr>
            <w:tcW w:w="2486" w:type="dxa"/>
            <w:tcBorders>
              <w:top w:val="single" w:sz="4" w:space="0" w:color="000000"/>
              <w:left w:val="single" w:sz="4" w:space="0" w:color="000000"/>
              <w:bottom w:val="single" w:sz="4" w:space="0" w:color="000000"/>
              <w:right w:val="single" w:sz="4" w:space="0" w:color="000000"/>
            </w:tcBorders>
          </w:tcPr>
          <w:p w14:paraId="0C88A19F" w14:textId="77777777" w:rsidR="0044140B" w:rsidRPr="00DE2238" w:rsidRDefault="0044140B" w:rsidP="00AF52E0">
            <w:r w:rsidRPr="00DE2238">
              <w:rPr>
                <w:sz w:val="20"/>
              </w:rPr>
              <w:t xml:space="preserve">4040 HERSTAL </w:t>
            </w:r>
          </w:p>
        </w:tc>
        <w:tc>
          <w:tcPr>
            <w:tcW w:w="1805" w:type="dxa"/>
            <w:tcBorders>
              <w:top w:val="single" w:sz="4" w:space="0" w:color="000000"/>
              <w:left w:val="single" w:sz="4" w:space="0" w:color="000000"/>
              <w:bottom w:val="single" w:sz="4" w:space="0" w:color="000000"/>
              <w:right w:val="single" w:sz="4" w:space="0" w:color="000000"/>
            </w:tcBorders>
          </w:tcPr>
          <w:p w14:paraId="70AD110C" w14:textId="77777777" w:rsidR="0044140B" w:rsidRPr="00DE2238" w:rsidRDefault="0044140B" w:rsidP="00AF52E0">
            <w:pPr>
              <w:ind w:left="3"/>
            </w:pPr>
            <w:r w:rsidRPr="00DE2238">
              <w:rPr>
                <w:sz w:val="20"/>
              </w:rPr>
              <w:t xml:space="preserve">04/279.26.96 </w:t>
            </w:r>
          </w:p>
        </w:tc>
        <w:tc>
          <w:tcPr>
            <w:tcW w:w="2761" w:type="dxa"/>
            <w:tcBorders>
              <w:top w:val="single" w:sz="4" w:space="0" w:color="000000"/>
              <w:left w:val="single" w:sz="4" w:space="0" w:color="000000"/>
              <w:bottom w:val="single" w:sz="4" w:space="0" w:color="000000"/>
              <w:right w:val="single" w:sz="4" w:space="0" w:color="000000"/>
            </w:tcBorders>
          </w:tcPr>
          <w:p w14:paraId="3A73F3B8" w14:textId="77777777" w:rsidR="0044140B" w:rsidRPr="00DE2238" w:rsidRDefault="0044140B" w:rsidP="00AF52E0">
            <w:pPr>
              <w:ind w:right="7"/>
              <w:jc w:val="center"/>
            </w:pPr>
            <w:r w:rsidRPr="00DE2238">
              <w:rPr>
                <w:b/>
                <w:sz w:val="20"/>
              </w:rPr>
              <w:t xml:space="preserve">Province de Liège </w:t>
            </w:r>
          </w:p>
        </w:tc>
      </w:tr>
      <w:tr w:rsidR="0044140B" w:rsidRPr="00DE2238" w14:paraId="4054DA06" w14:textId="77777777" w:rsidTr="00AF52E0">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43216B56" w14:textId="77777777" w:rsidR="0044140B" w:rsidRPr="00DE2238" w:rsidRDefault="0044140B" w:rsidP="00AF52E0">
            <w:pPr>
              <w:ind w:left="2"/>
            </w:pPr>
            <w:r w:rsidRPr="00DE2238">
              <w:rPr>
                <w:sz w:val="20"/>
              </w:rPr>
              <w:t xml:space="preserve">CPMS provincial SERAING I </w:t>
            </w:r>
          </w:p>
        </w:tc>
        <w:tc>
          <w:tcPr>
            <w:tcW w:w="2864" w:type="dxa"/>
            <w:tcBorders>
              <w:top w:val="single" w:sz="4" w:space="0" w:color="000000"/>
              <w:left w:val="single" w:sz="4" w:space="0" w:color="000000"/>
              <w:bottom w:val="single" w:sz="4" w:space="0" w:color="000000"/>
              <w:right w:val="single" w:sz="4" w:space="0" w:color="000000"/>
            </w:tcBorders>
          </w:tcPr>
          <w:p w14:paraId="741F957C" w14:textId="77777777" w:rsidR="0044140B" w:rsidRPr="00DE2238" w:rsidRDefault="0044140B" w:rsidP="00AF52E0">
            <w:pPr>
              <w:ind w:left="2"/>
            </w:pPr>
            <w:r w:rsidRPr="00DE2238">
              <w:rPr>
                <w:sz w:val="20"/>
              </w:rPr>
              <w:t xml:space="preserve">Rue de la Province, 21 </w:t>
            </w:r>
          </w:p>
        </w:tc>
        <w:tc>
          <w:tcPr>
            <w:tcW w:w="2486" w:type="dxa"/>
            <w:tcBorders>
              <w:top w:val="single" w:sz="4" w:space="0" w:color="000000"/>
              <w:left w:val="single" w:sz="4" w:space="0" w:color="000000"/>
              <w:bottom w:val="single" w:sz="4" w:space="0" w:color="000000"/>
              <w:right w:val="single" w:sz="4" w:space="0" w:color="000000"/>
            </w:tcBorders>
          </w:tcPr>
          <w:p w14:paraId="7AB6AEAE" w14:textId="77777777" w:rsidR="0044140B" w:rsidRPr="00DE2238" w:rsidRDefault="0044140B" w:rsidP="00AF52E0">
            <w:r w:rsidRPr="00DE2238">
              <w:rPr>
                <w:sz w:val="20"/>
              </w:rPr>
              <w:t xml:space="preserve">4100 SERAING </w:t>
            </w:r>
          </w:p>
        </w:tc>
        <w:tc>
          <w:tcPr>
            <w:tcW w:w="1805" w:type="dxa"/>
            <w:tcBorders>
              <w:top w:val="single" w:sz="4" w:space="0" w:color="000000"/>
              <w:left w:val="single" w:sz="4" w:space="0" w:color="000000"/>
              <w:bottom w:val="single" w:sz="4" w:space="0" w:color="000000"/>
              <w:right w:val="single" w:sz="4" w:space="0" w:color="000000"/>
            </w:tcBorders>
          </w:tcPr>
          <w:p w14:paraId="4D583422" w14:textId="77777777" w:rsidR="0044140B" w:rsidRPr="00DE2238" w:rsidRDefault="0044140B" w:rsidP="00AF52E0">
            <w:pPr>
              <w:ind w:left="3"/>
            </w:pPr>
            <w:r w:rsidRPr="00DE2238">
              <w:rPr>
                <w:sz w:val="20"/>
              </w:rPr>
              <w:t xml:space="preserve">04/279.73.80 </w:t>
            </w:r>
          </w:p>
        </w:tc>
        <w:tc>
          <w:tcPr>
            <w:tcW w:w="2761" w:type="dxa"/>
            <w:tcBorders>
              <w:top w:val="single" w:sz="4" w:space="0" w:color="000000"/>
              <w:left w:val="single" w:sz="4" w:space="0" w:color="000000"/>
              <w:bottom w:val="single" w:sz="4" w:space="0" w:color="000000"/>
              <w:right w:val="single" w:sz="4" w:space="0" w:color="000000"/>
            </w:tcBorders>
          </w:tcPr>
          <w:p w14:paraId="4BD4DDFC" w14:textId="77777777" w:rsidR="0044140B" w:rsidRPr="00DE2238" w:rsidRDefault="0044140B" w:rsidP="00AF52E0">
            <w:pPr>
              <w:ind w:right="7"/>
              <w:jc w:val="center"/>
            </w:pPr>
            <w:r w:rsidRPr="00DE2238">
              <w:rPr>
                <w:b/>
                <w:sz w:val="20"/>
              </w:rPr>
              <w:t xml:space="preserve">Province de Liège </w:t>
            </w:r>
          </w:p>
        </w:tc>
      </w:tr>
      <w:tr w:rsidR="0044140B" w:rsidRPr="00DE2238" w14:paraId="305D1E6E" w14:textId="77777777" w:rsidTr="00AF52E0">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123CEAFB" w14:textId="77777777" w:rsidR="0044140B" w:rsidRPr="00DE2238" w:rsidRDefault="0044140B" w:rsidP="00AF52E0">
            <w:pPr>
              <w:ind w:left="2"/>
            </w:pPr>
            <w:r w:rsidRPr="00DE2238">
              <w:rPr>
                <w:sz w:val="20"/>
              </w:rPr>
              <w:t xml:space="preserve">CPMS provincial HUY I </w:t>
            </w:r>
          </w:p>
        </w:tc>
        <w:tc>
          <w:tcPr>
            <w:tcW w:w="2864" w:type="dxa"/>
            <w:tcBorders>
              <w:top w:val="single" w:sz="4" w:space="0" w:color="000000"/>
              <w:left w:val="single" w:sz="4" w:space="0" w:color="000000"/>
              <w:bottom w:val="single" w:sz="4" w:space="0" w:color="000000"/>
              <w:right w:val="single" w:sz="4" w:space="0" w:color="000000"/>
            </w:tcBorders>
          </w:tcPr>
          <w:p w14:paraId="460F47A5" w14:textId="77777777" w:rsidR="0044140B" w:rsidRPr="00DE2238" w:rsidRDefault="0044140B" w:rsidP="00AF52E0">
            <w:pPr>
              <w:ind w:left="2"/>
            </w:pPr>
            <w:r w:rsidRPr="00DE2238">
              <w:rPr>
                <w:sz w:val="20"/>
              </w:rPr>
              <w:t xml:space="preserve">Rue Saint-Pierre, 50 </w:t>
            </w:r>
          </w:p>
        </w:tc>
        <w:tc>
          <w:tcPr>
            <w:tcW w:w="2486" w:type="dxa"/>
            <w:tcBorders>
              <w:top w:val="single" w:sz="4" w:space="0" w:color="000000"/>
              <w:left w:val="single" w:sz="4" w:space="0" w:color="000000"/>
              <w:bottom w:val="single" w:sz="4" w:space="0" w:color="000000"/>
              <w:right w:val="single" w:sz="4" w:space="0" w:color="000000"/>
            </w:tcBorders>
          </w:tcPr>
          <w:p w14:paraId="533C6214" w14:textId="77777777" w:rsidR="0044140B" w:rsidRPr="00DE2238" w:rsidRDefault="0044140B" w:rsidP="00AF52E0">
            <w:r w:rsidRPr="00DE2238">
              <w:rPr>
                <w:sz w:val="20"/>
              </w:rPr>
              <w:t xml:space="preserve">4500 HUY </w:t>
            </w:r>
          </w:p>
        </w:tc>
        <w:tc>
          <w:tcPr>
            <w:tcW w:w="1805" w:type="dxa"/>
            <w:tcBorders>
              <w:top w:val="single" w:sz="4" w:space="0" w:color="000000"/>
              <w:left w:val="single" w:sz="4" w:space="0" w:color="000000"/>
              <w:bottom w:val="single" w:sz="4" w:space="0" w:color="000000"/>
              <w:right w:val="single" w:sz="4" w:space="0" w:color="000000"/>
            </w:tcBorders>
          </w:tcPr>
          <w:p w14:paraId="4E8B6AA3" w14:textId="77777777" w:rsidR="0044140B" w:rsidRPr="00DE2238" w:rsidRDefault="0044140B" w:rsidP="00AF52E0">
            <w:pPr>
              <w:ind w:left="3"/>
            </w:pPr>
            <w:r w:rsidRPr="00DE2238">
              <w:rPr>
                <w:sz w:val="20"/>
              </w:rPr>
              <w:t>04/279.20.95</w:t>
            </w:r>
          </w:p>
        </w:tc>
        <w:tc>
          <w:tcPr>
            <w:tcW w:w="2761" w:type="dxa"/>
            <w:tcBorders>
              <w:top w:val="single" w:sz="4" w:space="0" w:color="000000"/>
              <w:left w:val="single" w:sz="4" w:space="0" w:color="000000"/>
              <w:bottom w:val="single" w:sz="4" w:space="0" w:color="000000"/>
              <w:right w:val="single" w:sz="4" w:space="0" w:color="000000"/>
            </w:tcBorders>
          </w:tcPr>
          <w:p w14:paraId="5586D318" w14:textId="77777777" w:rsidR="0044140B" w:rsidRPr="00DE2238" w:rsidRDefault="0044140B" w:rsidP="00AF52E0">
            <w:pPr>
              <w:ind w:right="7"/>
              <w:jc w:val="center"/>
            </w:pPr>
            <w:r w:rsidRPr="00DE2238">
              <w:rPr>
                <w:b/>
                <w:sz w:val="20"/>
              </w:rPr>
              <w:t xml:space="preserve">Province de Liège </w:t>
            </w:r>
          </w:p>
        </w:tc>
      </w:tr>
      <w:tr w:rsidR="0044140B" w:rsidRPr="00DE2238" w14:paraId="0BD721A9" w14:textId="77777777" w:rsidTr="00AF52E0">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7F652C36" w14:textId="77777777" w:rsidR="0044140B" w:rsidRPr="00DE2238" w:rsidRDefault="0044140B" w:rsidP="00AF52E0">
            <w:pPr>
              <w:ind w:left="2"/>
            </w:pPr>
            <w:r w:rsidRPr="00DE2238">
              <w:rPr>
                <w:sz w:val="20"/>
              </w:rPr>
              <w:t xml:space="preserve">CPMS Libre HUY II </w:t>
            </w:r>
          </w:p>
        </w:tc>
        <w:tc>
          <w:tcPr>
            <w:tcW w:w="2864" w:type="dxa"/>
            <w:tcBorders>
              <w:top w:val="single" w:sz="4" w:space="0" w:color="000000"/>
              <w:left w:val="single" w:sz="4" w:space="0" w:color="000000"/>
              <w:bottom w:val="single" w:sz="4" w:space="0" w:color="000000"/>
              <w:right w:val="single" w:sz="4" w:space="0" w:color="000000"/>
            </w:tcBorders>
          </w:tcPr>
          <w:p w14:paraId="675E140B" w14:textId="77777777" w:rsidR="0044140B" w:rsidRPr="00DE2238" w:rsidRDefault="0044140B" w:rsidP="00AF52E0">
            <w:pPr>
              <w:ind w:left="2"/>
            </w:pPr>
            <w:r w:rsidRPr="00DE2238">
              <w:rPr>
                <w:sz w:val="20"/>
              </w:rPr>
              <w:t>Rue des Augustins, 44/1</w:t>
            </w:r>
            <w:r w:rsidRPr="00DE2238">
              <w:rPr>
                <w:sz w:val="20"/>
                <w:vertAlign w:val="superscript"/>
              </w:rPr>
              <w:t>er</w:t>
            </w:r>
            <w:r w:rsidRPr="00DE2238">
              <w:rPr>
                <w:sz w:val="20"/>
              </w:rPr>
              <w:t xml:space="preserve"> étage </w:t>
            </w:r>
          </w:p>
        </w:tc>
        <w:tc>
          <w:tcPr>
            <w:tcW w:w="2486" w:type="dxa"/>
            <w:tcBorders>
              <w:top w:val="single" w:sz="4" w:space="0" w:color="000000"/>
              <w:left w:val="single" w:sz="4" w:space="0" w:color="000000"/>
              <w:bottom w:val="single" w:sz="4" w:space="0" w:color="000000"/>
              <w:right w:val="single" w:sz="4" w:space="0" w:color="000000"/>
            </w:tcBorders>
          </w:tcPr>
          <w:p w14:paraId="1F33D0BA" w14:textId="77777777" w:rsidR="0044140B" w:rsidRPr="00DE2238" w:rsidRDefault="0044140B" w:rsidP="00AF52E0">
            <w:r w:rsidRPr="00DE2238">
              <w:rPr>
                <w:sz w:val="20"/>
              </w:rPr>
              <w:t xml:space="preserve">4500 HUY </w:t>
            </w:r>
          </w:p>
        </w:tc>
        <w:tc>
          <w:tcPr>
            <w:tcW w:w="1805" w:type="dxa"/>
            <w:tcBorders>
              <w:top w:val="single" w:sz="4" w:space="0" w:color="000000"/>
              <w:left w:val="single" w:sz="4" w:space="0" w:color="000000"/>
              <w:bottom w:val="single" w:sz="4" w:space="0" w:color="000000"/>
              <w:right w:val="single" w:sz="4" w:space="0" w:color="000000"/>
            </w:tcBorders>
          </w:tcPr>
          <w:p w14:paraId="21DB242C" w14:textId="77777777" w:rsidR="0044140B" w:rsidRPr="00DE2238" w:rsidRDefault="0044140B" w:rsidP="00AF52E0">
            <w:pPr>
              <w:ind w:left="3"/>
            </w:pPr>
            <w:r w:rsidRPr="00DE2238">
              <w:rPr>
                <w:sz w:val="20"/>
              </w:rPr>
              <w:t xml:space="preserve">085/21.29.14 </w:t>
            </w:r>
          </w:p>
        </w:tc>
        <w:tc>
          <w:tcPr>
            <w:tcW w:w="2761" w:type="dxa"/>
            <w:tcBorders>
              <w:top w:val="single" w:sz="4" w:space="0" w:color="000000"/>
              <w:left w:val="single" w:sz="4" w:space="0" w:color="000000"/>
              <w:bottom w:val="single" w:sz="4" w:space="0" w:color="000000"/>
              <w:right w:val="single" w:sz="4" w:space="0" w:color="000000"/>
            </w:tcBorders>
          </w:tcPr>
          <w:p w14:paraId="6F077317" w14:textId="77777777" w:rsidR="0044140B" w:rsidRPr="00DE2238" w:rsidRDefault="0044140B" w:rsidP="00AF52E0">
            <w:pPr>
              <w:ind w:right="7"/>
              <w:jc w:val="center"/>
            </w:pPr>
            <w:r w:rsidRPr="00DE2238">
              <w:rPr>
                <w:b/>
                <w:sz w:val="20"/>
              </w:rPr>
              <w:t xml:space="preserve">Province de Liège </w:t>
            </w:r>
          </w:p>
        </w:tc>
      </w:tr>
      <w:tr w:rsidR="0044140B" w:rsidRPr="00DE2238" w14:paraId="2F0B65F1" w14:textId="77777777" w:rsidTr="00AF52E0">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5732FDE0" w14:textId="77777777" w:rsidR="0044140B" w:rsidRPr="00DE2238" w:rsidRDefault="0044140B" w:rsidP="00AF52E0">
            <w:pPr>
              <w:ind w:left="2"/>
            </w:pPr>
            <w:r w:rsidRPr="00DE2238">
              <w:rPr>
                <w:sz w:val="20"/>
              </w:rPr>
              <w:t xml:space="preserve">CPMS provincial VERVIERS II </w:t>
            </w:r>
          </w:p>
        </w:tc>
        <w:tc>
          <w:tcPr>
            <w:tcW w:w="2864" w:type="dxa"/>
            <w:tcBorders>
              <w:top w:val="single" w:sz="4" w:space="0" w:color="000000"/>
              <w:left w:val="single" w:sz="4" w:space="0" w:color="000000"/>
              <w:bottom w:val="single" w:sz="4" w:space="0" w:color="000000"/>
              <w:right w:val="single" w:sz="4" w:space="0" w:color="000000"/>
            </w:tcBorders>
          </w:tcPr>
          <w:p w14:paraId="5A425E07" w14:textId="77777777" w:rsidR="0044140B" w:rsidRPr="00DE2238" w:rsidRDefault="0044140B" w:rsidP="00AF52E0">
            <w:pPr>
              <w:ind w:left="2"/>
            </w:pPr>
            <w:r w:rsidRPr="00DE2238">
              <w:rPr>
                <w:sz w:val="20"/>
              </w:rPr>
              <w:t xml:space="preserve">Rue aux Laines, 69 A </w:t>
            </w:r>
          </w:p>
        </w:tc>
        <w:tc>
          <w:tcPr>
            <w:tcW w:w="2486" w:type="dxa"/>
            <w:tcBorders>
              <w:top w:val="single" w:sz="4" w:space="0" w:color="000000"/>
              <w:left w:val="single" w:sz="4" w:space="0" w:color="000000"/>
              <w:bottom w:val="single" w:sz="4" w:space="0" w:color="000000"/>
              <w:right w:val="single" w:sz="4" w:space="0" w:color="000000"/>
            </w:tcBorders>
          </w:tcPr>
          <w:p w14:paraId="3F1E22B6" w14:textId="77777777" w:rsidR="0044140B" w:rsidRPr="00DE2238" w:rsidRDefault="0044140B" w:rsidP="00AF52E0">
            <w:r w:rsidRPr="00DE2238">
              <w:rPr>
                <w:sz w:val="20"/>
              </w:rPr>
              <w:t xml:space="preserve">4800 VERVIERS </w:t>
            </w:r>
          </w:p>
        </w:tc>
        <w:tc>
          <w:tcPr>
            <w:tcW w:w="1805" w:type="dxa"/>
            <w:tcBorders>
              <w:top w:val="single" w:sz="4" w:space="0" w:color="000000"/>
              <w:left w:val="single" w:sz="4" w:space="0" w:color="000000"/>
              <w:bottom w:val="single" w:sz="4" w:space="0" w:color="000000"/>
              <w:right w:val="single" w:sz="4" w:space="0" w:color="000000"/>
            </w:tcBorders>
          </w:tcPr>
          <w:p w14:paraId="022676BD" w14:textId="77777777" w:rsidR="0044140B" w:rsidRPr="00DE2238" w:rsidRDefault="0044140B" w:rsidP="00AF52E0">
            <w:pPr>
              <w:ind w:left="3"/>
            </w:pPr>
            <w:r w:rsidRPr="00DE2238">
              <w:rPr>
                <w:sz w:val="20"/>
              </w:rPr>
              <w:t xml:space="preserve">04/279.67.33 </w:t>
            </w:r>
          </w:p>
        </w:tc>
        <w:tc>
          <w:tcPr>
            <w:tcW w:w="2761" w:type="dxa"/>
            <w:tcBorders>
              <w:top w:val="single" w:sz="4" w:space="0" w:color="000000"/>
              <w:left w:val="single" w:sz="4" w:space="0" w:color="000000"/>
              <w:bottom w:val="single" w:sz="4" w:space="0" w:color="000000"/>
              <w:right w:val="single" w:sz="4" w:space="0" w:color="000000"/>
            </w:tcBorders>
          </w:tcPr>
          <w:p w14:paraId="18A5E33D" w14:textId="77777777" w:rsidR="0044140B" w:rsidRPr="00DE2238" w:rsidRDefault="0044140B" w:rsidP="00AF52E0">
            <w:pPr>
              <w:ind w:right="7"/>
              <w:jc w:val="center"/>
            </w:pPr>
            <w:r w:rsidRPr="00DE2238">
              <w:rPr>
                <w:b/>
                <w:sz w:val="20"/>
              </w:rPr>
              <w:t xml:space="preserve">Province de Liège </w:t>
            </w:r>
          </w:p>
        </w:tc>
      </w:tr>
      <w:tr w:rsidR="0044140B" w:rsidRPr="00DE2238" w14:paraId="67E5A642" w14:textId="77777777" w:rsidTr="00AF52E0">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6352A3AB" w14:textId="77777777" w:rsidR="0044140B" w:rsidRPr="00DE2238" w:rsidRDefault="0044140B" w:rsidP="00AF52E0">
            <w:pPr>
              <w:ind w:left="2"/>
            </w:pPr>
            <w:r w:rsidRPr="00DE2238">
              <w:rPr>
                <w:sz w:val="20"/>
              </w:rPr>
              <w:t xml:space="preserve">CPMS Libre VERVIERS III </w:t>
            </w:r>
          </w:p>
        </w:tc>
        <w:tc>
          <w:tcPr>
            <w:tcW w:w="2864" w:type="dxa"/>
            <w:tcBorders>
              <w:top w:val="single" w:sz="4" w:space="0" w:color="000000"/>
              <w:left w:val="single" w:sz="4" w:space="0" w:color="000000"/>
              <w:bottom w:val="single" w:sz="4" w:space="0" w:color="000000"/>
              <w:right w:val="single" w:sz="4" w:space="0" w:color="000000"/>
            </w:tcBorders>
          </w:tcPr>
          <w:p w14:paraId="745DBE25" w14:textId="77777777" w:rsidR="0044140B" w:rsidRPr="00DE2238" w:rsidRDefault="0044140B" w:rsidP="00AF52E0">
            <w:pPr>
              <w:ind w:left="2"/>
            </w:pPr>
            <w:r w:rsidRPr="00DE2238">
              <w:rPr>
                <w:sz w:val="20"/>
              </w:rPr>
              <w:t xml:space="preserve">Rue Laoureux, 32 </w:t>
            </w:r>
          </w:p>
        </w:tc>
        <w:tc>
          <w:tcPr>
            <w:tcW w:w="2486" w:type="dxa"/>
            <w:tcBorders>
              <w:top w:val="single" w:sz="4" w:space="0" w:color="000000"/>
              <w:left w:val="single" w:sz="4" w:space="0" w:color="000000"/>
              <w:bottom w:val="single" w:sz="4" w:space="0" w:color="000000"/>
              <w:right w:val="single" w:sz="4" w:space="0" w:color="000000"/>
            </w:tcBorders>
          </w:tcPr>
          <w:p w14:paraId="4B548847" w14:textId="77777777" w:rsidR="0044140B" w:rsidRPr="00DE2238" w:rsidRDefault="0044140B" w:rsidP="00AF52E0">
            <w:r w:rsidRPr="00DE2238">
              <w:rPr>
                <w:sz w:val="20"/>
              </w:rPr>
              <w:t xml:space="preserve">4800 VERVIERS </w:t>
            </w:r>
          </w:p>
        </w:tc>
        <w:tc>
          <w:tcPr>
            <w:tcW w:w="1805" w:type="dxa"/>
            <w:tcBorders>
              <w:top w:val="single" w:sz="4" w:space="0" w:color="000000"/>
              <w:left w:val="single" w:sz="4" w:space="0" w:color="000000"/>
              <w:bottom w:val="single" w:sz="4" w:space="0" w:color="000000"/>
              <w:right w:val="single" w:sz="4" w:space="0" w:color="000000"/>
            </w:tcBorders>
          </w:tcPr>
          <w:p w14:paraId="04FCE8EF" w14:textId="77777777" w:rsidR="0044140B" w:rsidRPr="00DE2238" w:rsidRDefault="0044140B" w:rsidP="00AF52E0">
            <w:pPr>
              <w:ind w:left="3"/>
            </w:pPr>
            <w:r w:rsidRPr="00DE2238">
              <w:rPr>
                <w:sz w:val="20"/>
              </w:rPr>
              <w:t xml:space="preserve">087/32.27.41 </w:t>
            </w:r>
          </w:p>
        </w:tc>
        <w:tc>
          <w:tcPr>
            <w:tcW w:w="2761" w:type="dxa"/>
            <w:tcBorders>
              <w:top w:val="single" w:sz="4" w:space="0" w:color="000000"/>
              <w:left w:val="single" w:sz="4" w:space="0" w:color="000000"/>
              <w:bottom w:val="single" w:sz="4" w:space="0" w:color="000000"/>
              <w:right w:val="single" w:sz="4" w:space="0" w:color="000000"/>
            </w:tcBorders>
          </w:tcPr>
          <w:p w14:paraId="7580C3D5" w14:textId="77777777" w:rsidR="0044140B" w:rsidRPr="00DE2238" w:rsidRDefault="0044140B" w:rsidP="00AF52E0">
            <w:pPr>
              <w:ind w:right="7"/>
              <w:jc w:val="center"/>
            </w:pPr>
            <w:r w:rsidRPr="00DE2238">
              <w:rPr>
                <w:b/>
                <w:sz w:val="20"/>
              </w:rPr>
              <w:t xml:space="preserve">Province de Liège </w:t>
            </w:r>
          </w:p>
        </w:tc>
      </w:tr>
      <w:tr w:rsidR="0044140B" w:rsidRPr="00DE2238" w14:paraId="5E87A151" w14:textId="77777777" w:rsidTr="00AF52E0">
        <w:tblPrEx>
          <w:tblCellMar>
            <w:top w:w="45" w:type="dxa"/>
            <w:bottom w:w="0" w:type="dxa"/>
            <w:right w:w="104" w:type="dxa"/>
          </w:tblCellMar>
        </w:tblPrEx>
        <w:trPr>
          <w:trHeight w:val="409"/>
        </w:trPr>
        <w:tc>
          <w:tcPr>
            <w:tcW w:w="2724" w:type="dxa"/>
            <w:tcBorders>
              <w:top w:val="single" w:sz="4" w:space="0" w:color="000000"/>
              <w:left w:val="single" w:sz="4" w:space="0" w:color="000000"/>
              <w:bottom w:val="single" w:sz="4" w:space="0" w:color="000000"/>
              <w:right w:val="single" w:sz="4" w:space="0" w:color="000000"/>
            </w:tcBorders>
          </w:tcPr>
          <w:p w14:paraId="702810C2" w14:textId="77777777" w:rsidR="0044140B" w:rsidRPr="00DE2238" w:rsidRDefault="0044140B" w:rsidP="00AF52E0">
            <w:pPr>
              <w:ind w:left="2"/>
            </w:pPr>
            <w:r w:rsidRPr="00DE2238">
              <w:rPr>
                <w:sz w:val="20"/>
              </w:rPr>
              <w:lastRenderedPageBreak/>
              <w:t xml:space="preserve">CPMS Libre VERVIERS IV </w:t>
            </w:r>
          </w:p>
        </w:tc>
        <w:tc>
          <w:tcPr>
            <w:tcW w:w="2864" w:type="dxa"/>
            <w:tcBorders>
              <w:top w:val="single" w:sz="4" w:space="0" w:color="000000"/>
              <w:left w:val="single" w:sz="4" w:space="0" w:color="000000"/>
              <w:bottom w:val="single" w:sz="4" w:space="0" w:color="000000"/>
              <w:right w:val="single" w:sz="4" w:space="0" w:color="000000"/>
            </w:tcBorders>
          </w:tcPr>
          <w:p w14:paraId="4C17DA10" w14:textId="77777777" w:rsidR="0044140B" w:rsidRPr="00DE2238" w:rsidRDefault="0044140B" w:rsidP="00AF52E0">
            <w:pPr>
              <w:ind w:left="2"/>
            </w:pPr>
            <w:r w:rsidRPr="00DE2238">
              <w:rPr>
                <w:sz w:val="20"/>
              </w:rPr>
              <w:t xml:space="preserve">Rue Laoureux, 32 </w:t>
            </w:r>
          </w:p>
        </w:tc>
        <w:tc>
          <w:tcPr>
            <w:tcW w:w="2486" w:type="dxa"/>
            <w:tcBorders>
              <w:top w:val="single" w:sz="4" w:space="0" w:color="000000"/>
              <w:left w:val="single" w:sz="4" w:space="0" w:color="000000"/>
              <w:bottom w:val="single" w:sz="4" w:space="0" w:color="000000"/>
              <w:right w:val="single" w:sz="4" w:space="0" w:color="000000"/>
            </w:tcBorders>
          </w:tcPr>
          <w:p w14:paraId="4A156DC1" w14:textId="77777777" w:rsidR="0044140B" w:rsidRPr="00DE2238" w:rsidRDefault="0044140B" w:rsidP="00AF52E0">
            <w:r w:rsidRPr="00DE2238">
              <w:rPr>
                <w:sz w:val="20"/>
              </w:rPr>
              <w:t xml:space="preserve">4800 VERVIERS </w:t>
            </w:r>
          </w:p>
        </w:tc>
        <w:tc>
          <w:tcPr>
            <w:tcW w:w="1805" w:type="dxa"/>
            <w:tcBorders>
              <w:top w:val="single" w:sz="4" w:space="0" w:color="000000"/>
              <w:left w:val="single" w:sz="4" w:space="0" w:color="000000"/>
              <w:bottom w:val="single" w:sz="4" w:space="0" w:color="000000"/>
              <w:right w:val="single" w:sz="4" w:space="0" w:color="000000"/>
            </w:tcBorders>
          </w:tcPr>
          <w:p w14:paraId="33206C11" w14:textId="77777777" w:rsidR="0044140B" w:rsidRPr="00DE2238" w:rsidRDefault="0044140B" w:rsidP="00AF52E0">
            <w:pPr>
              <w:ind w:left="3"/>
            </w:pPr>
            <w:r w:rsidRPr="00DE2238">
              <w:rPr>
                <w:sz w:val="20"/>
              </w:rPr>
              <w:t xml:space="preserve">087/32.27.41 </w:t>
            </w:r>
          </w:p>
        </w:tc>
        <w:tc>
          <w:tcPr>
            <w:tcW w:w="2761" w:type="dxa"/>
            <w:tcBorders>
              <w:top w:val="single" w:sz="4" w:space="0" w:color="000000"/>
              <w:left w:val="single" w:sz="4" w:space="0" w:color="000000"/>
              <w:bottom w:val="single" w:sz="4" w:space="0" w:color="000000"/>
              <w:right w:val="single" w:sz="4" w:space="0" w:color="000000"/>
            </w:tcBorders>
          </w:tcPr>
          <w:p w14:paraId="7DDE91AD" w14:textId="77777777" w:rsidR="0044140B" w:rsidRPr="00DE2238" w:rsidRDefault="0044140B" w:rsidP="00AF52E0">
            <w:pPr>
              <w:ind w:right="7"/>
              <w:jc w:val="center"/>
            </w:pPr>
            <w:r w:rsidRPr="00DE2238">
              <w:rPr>
                <w:b/>
                <w:sz w:val="20"/>
              </w:rPr>
              <w:t xml:space="preserve">Province de Liège </w:t>
            </w:r>
          </w:p>
        </w:tc>
      </w:tr>
      <w:tr w:rsidR="0044140B" w:rsidRPr="00DE2238" w14:paraId="1BD97280" w14:textId="77777777" w:rsidTr="00AF52E0">
        <w:tblPrEx>
          <w:tblCellMar>
            <w:top w:w="45" w:type="dxa"/>
            <w:bottom w:w="0" w:type="dxa"/>
            <w:right w:w="104" w:type="dxa"/>
          </w:tblCellMar>
        </w:tblPrEx>
        <w:trPr>
          <w:trHeight w:val="497"/>
        </w:trPr>
        <w:tc>
          <w:tcPr>
            <w:tcW w:w="2724" w:type="dxa"/>
            <w:tcBorders>
              <w:top w:val="single" w:sz="4" w:space="0" w:color="000000"/>
              <w:left w:val="single" w:sz="4" w:space="0" w:color="000000"/>
              <w:bottom w:val="single" w:sz="4" w:space="0" w:color="000000"/>
              <w:right w:val="single" w:sz="4" w:space="0" w:color="000000"/>
            </w:tcBorders>
          </w:tcPr>
          <w:p w14:paraId="144489DA" w14:textId="77777777" w:rsidR="0044140B" w:rsidRPr="00DE2238" w:rsidRDefault="0044140B" w:rsidP="00AF52E0">
            <w:pPr>
              <w:ind w:left="2"/>
            </w:pPr>
            <w:r w:rsidRPr="00DE2238">
              <w:rPr>
                <w:sz w:val="20"/>
              </w:rPr>
              <w:t xml:space="preserve">CPMS provincial Tamines Gembloux </w:t>
            </w:r>
          </w:p>
        </w:tc>
        <w:tc>
          <w:tcPr>
            <w:tcW w:w="2864" w:type="dxa"/>
            <w:tcBorders>
              <w:top w:val="single" w:sz="4" w:space="0" w:color="000000"/>
              <w:left w:val="single" w:sz="4" w:space="0" w:color="000000"/>
              <w:bottom w:val="single" w:sz="4" w:space="0" w:color="000000"/>
              <w:right w:val="single" w:sz="4" w:space="0" w:color="000000"/>
            </w:tcBorders>
            <w:vAlign w:val="center"/>
          </w:tcPr>
          <w:p w14:paraId="2469397A" w14:textId="77777777" w:rsidR="0044140B" w:rsidRPr="00DE2238" w:rsidRDefault="0044140B" w:rsidP="00AF52E0">
            <w:pPr>
              <w:ind w:left="2"/>
            </w:pPr>
            <w:r w:rsidRPr="00DE2238">
              <w:rPr>
                <w:sz w:val="20"/>
              </w:rPr>
              <w:t xml:space="preserve">Rue Duculot, 11 </w:t>
            </w:r>
          </w:p>
        </w:tc>
        <w:tc>
          <w:tcPr>
            <w:tcW w:w="2486" w:type="dxa"/>
            <w:tcBorders>
              <w:top w:val="single" w:sz="4" w:space="0" w:color="000000"/>
              <w:left w:val="single" w:sz="4" w:space="0" w:color="000000"/>
              <w:bottom w:val="single" w:sz="4" w:space="0" w:color="000000"/>
              <w:right w:val="single" w:sz="4" w:space="0" w:color="000000"/>
            </w:tcBorders>
            <w:vAlign w:val="center"/>
          </w:tcPr>
          <w:p w14:paraId="73CEC985" w14:textId="77777777" w:rsidR="0044140B" w:rsidRPr="00DE2238" w:rsidRDefault="0044140B" w:rsidP="00AF52E0">
            <w:r w:rsidRPr="00DE2238">
              <w:rPr>
                <w:sz w:val="20"/>
              </w:rPr>
              <w:t xml:space="preserve">5060 TAMINES </w:t>
            </w:r>
          </w:p>
        </w:tc>
        <w:tc>
          <w:tcPr>
            <w:tcW w:w="1805" w:type="dxa"/>
            <w:tcBorders>
              <w:top w:val="single" w:sz="4" w:space="0" w:color="000000"/>
              <w:left w:val="single" w:sz="4" w:space="0" w:color="000000"/>
              <w:bottom w:val="single" w:sz="4" w:space="0" w:color="000000"/>
              <w:right w:val="single" w:sz="4" w:space="0" w:color="000000"/>
            </w:tcBorders>
          </w:tcPr>
          <w:p w14:paraId="5F15E91A" w14:textId="77777777" w:rsidR="0044140B" w:rsidRPr="00DE2238" w:rsidRDefault="0044140B" w:rsidP="00AF52E0">
            <w:pPr>
              <w:ind w:left="3"/>
            </w:pPr>
            <w:r w:rsidRPr="00DE2238">
              <w:rPr>
                <w:sz w:val="20"/>
              </w:rPr>
              <w:t>081/77.68.39</w:t>
            </w:r>
          </w:p>
        </w:tc>
        <w:tc>
          <w:tcPr>
            <w:tcW w:w="2761" w:type="dxa"/>
            <w:tcBorders>
              <w:top w:val="single" w:sz="4" w:space="0" w:color="000000"/>
              <w:left w:val="single" w:sz="4" w:space="0" w:color="000000"/>
              <w:bottom w:val="single" w:sz="4" w:space="0" w:color="000000"/>
              <w:right w:val="single" w:sz="4" w:space="0" w:color="000000"/>
            </w:tcBorders>
            <w:vAlign w:val="center"/>
          </w:tcPr>
          <w:p w14:paraId="669C78F6" w14:textId="77777777" w:rsidR="0044140B" w:rsidRPr="00DE2238" w:rsidRDefault="0044140B" w:rsidP="00AF52E0">
            <w:pPr>
              <w:ind w:right="6"/>
              <w:jc w:val="center"/>
            </w:pPr>
            <w:r w:rsidRPr="00DE2238">
              <w:rPr>
                <w:b/>
                <w:sz w:val="20"/>
              </w:rPr>
              <w:t xml:space="preserve">Province de Namur </w:t>
            </w:r>
          </w:p>
        </w:tc>
      </w:tr>
      <w:tr w:rsidR="0044140B" w:rsidRPr="00DE2238" w14:paraId="302CA559" w14:textId="77777777" w:rsidTr="00AF52E0">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000A5904" w14:textId="77777777" w:rsidR="0044140B" w:rsidRPr="00DE2238" w:rsidRDefault="0044140B" w:rsidP="00AF52E0">
            <w:pPr>
              <w:ind w:left="2"/>
            </w:pPr>
            <w:r w:rsidRPr="00DE2238">
              <w:rPr>
                <w:sz w:val="20"/>
              </w:rPr>
              <w:t xml:space="preserve">CPMS Libre JAMBES III </w:t>
            </w:r>
          </w:p>
        </w:tc>
        <w:tc>
          <w:tcPr>
            <w:tcW w:w="2864" w:type="dxa"/>
            <w:tcBorders>
              <w:top w:val="single" w:sz="4" w:space="0" w:color="000000"/>
              <w:left w:val="single" w:sz="4" w:space="0" w:color="000000"/>
              <w:bottom w:val="single" w:sz="4" w:space="0" w:color="000000"/>
              <w:right w:val="single" w:sz="4" w:space="0" w:color="000000"/>
            </w:tcBorders>
          </w:tcPr>
          <w:p w14:paraId="2805B0FE" w14:textId="77777777" w:rsidR="0044140B" w:rsidRPr="00DE2238" w:rsidRDefault="0044140B" w:rsidP="00AF52E0">
            <w:pPr>
              <w:ind w:left="2"/>
            </w:pPr>
            <w:r w:rsidRPr="00DE2238">
              <w:rPr>
                <w:sz w:val="20"/>
              </w:rPr>
              <w:t xml:space="preserve">Rue de Dave, 55 </w:t>
            </w:r>
          </w:p>
        </w:tc>
        <w:tc>
          <w:tcPr>
            <w:tcW w:w="2486" w:type="dxa"/>
            <w:tcBorders>
              <w:top w:val="single" w:sz="4" w:space="0" w:color="000000"/>
              <w:left w:val="single" w:sz="4" w:space="0" w:color="000000"/>
              <w:bottom w:val="single" w:sz="4" w:space="0" w:color="000000"/>
              <w:right w:val="single" w:sz="4" w:space="0" w:color="000000"/>
            </w:tcBorders>
          </w:tcPr>
          <w:p w14:paraId="7D63BF23" w14:textId="77777777" w:rsidR="0044140B" w:rsidRPr="00DE2238" w:rsidRDefault="0044140B" w:rsidP="00AF52E0">
            <w:r w:rsidRPr="00DE2238">
              <w:rPr>
                <w:sz w:val="20"/>
              </w:rPr>
              <w:t xml:space="preserve">5100 JAMBES </w:t>
            </w:r>
          </w:p>
        </w:tc>
        <w:tc>
          <w:tcPr>
            <w:tcW w:w="1805" w:type="dxa"/>
            <w:tcBorders>
              <w:top w:val="single" w:sz="4" w:space="0" w:color="000000"/>
              <w:left w:val="single" w:sz="4" w:space="0" w:color="000000"/>
              <w:bottom w:val="single" w:sz="4" w:space="0" w:color="000000"/>
              <w:right w:val="single" w:sz="4" w:space="0" w:color="000000"/>
            </w:tcBorders>
          </w:tcPr>
          <w:p w14:paraId="76A89866" w14:textId="77777777" w:rsidR="0044140B" w:rsidRPr="00DE2238" w:rsidRDefault="0044140B" w:rsidP="00AF52E0">
            <w:pPr>
              <w:ind w:left="3"/>
            </w:pPr>
            <w:r w:rsidRPr="00DE2238">
              <w:rPr>
                <w:sz w:val="20"/>
              </w:rPr>
              <w:t xml:space="preserve">081/30.27.00 </w:t>
            </w:r>
          </w:p>
        </w:tc>
        <w:tc>
          <w:tcPr>
            <w:tcW w:w="2761" w:type="dxa"/>
            <w:tcBorders>
              <w:top w:val="single" w:sz="4" w:space="0" w:color="000000"/>
              <w:left w:val="single" w:sz="4" w:space="0" w:color="000000"/>
              <w:bottom w:val="single" w:sz="4" w:space="0" w:color="000000"/>
              <w:right w:val="single" w:sz="4" w:space="0" w:color="000000"/>
            </w:tcBorders>
          </w:tcPr>
          <w:p w14:paraId="3CEB7678" w14:textId="77777777" w:rsidR="0044140B" w:rsidRPr="00DE2238" w:rsidRDefault="0044140B" w:rsidP="00AF52E0">
            <w:pPr>
              <w:ind w:right="6"/>
              <w:jc w:val="center"/>
            </w:pPr>
            <w:r w:rsidRPr="00DE2238">
              <w:rPr>
                <w:b/>
                <w:sz w:val="20"/>
              </w:rPr>
              <w:t xml:space="preserve">Province de Namur </w:t>
            </w:r>
          </w:p>
        </w:tc>
      </w:tr>
      <w:tr w:rsidR="0044140B" w:rsidRPr="00DE2238" w14:paraId="7B68A10B" w14:textId="77777777" w:rsidTr="00AF52E0">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3BD0134F" w14:textId="77777777" w:rsidR="0044140B" w:rsidRPr="00DE2238" w:rsidRDefault="0044140B" w:rsidP="00AF52E0">
            <w:pPr>
              <w:ind w:left="2"/>
            </w:pPr>
            <w:r w:rsidRPr="00DE2238">
              <w:rPr>
                <w:sz w:val="20"/>
              </w:rPr>
              <w:t xml:space="preserve">CPMS provincial  </w:t>
            </w:r>
          </w:p>
        </w:tc>
        <w:tc>
          <w:tcPr>
            <w:tcW w:w="2864" w:type="dxa"/>
            <w:tcBorders>
              <w:top w:val="single" w:sz="4" w:space="0" w:color="000000"/>
              <w:left w:val="single" w:sz="4" w:space="0" w:color="000000"/>
              <w:bottom w:val="single" w:sz="4" w:space="0" w:color="000000"/>
              <w:right w:val="single" w:sz="4" w:space="0" w:color="000000"/>
            </w:tcBorders>
          </w:tcPr>
          <w:p w14:paraId="38819E95" w14:textId="77777777" w:rsidR="0044140B" w:rsidRPr="00DE2238" w:rsidRDefault="0044140B" w:rsidP="00AF52E0">
            <w:pPr>
              <w:ind w:left="2"/>
            </w:pPr>
            <w:r w:rsidRPr="00DE2238">
              <w:rPr>
                <w:sz w:val="20"/>
              </w:rPr>
              <w:t xml:space="preserve">Rue de l’Aubépine, 61 </w:t>
            </w:r>
          </w:p>
        </w:tc>
        <w:tc>
          <w:tcPr>
            <w:tcW w:w="2486" w:type="dxa"/>
            <w:tcBorders>
              <w:top w:val="single" w:sz="4" w:space="0" w:color="000000"/>
              <w:left w:val="single" w:sz="4" w:space="0" w:color="000000"/>
              <w:bottom w:val="single" w:sz="4" w:space="0" w:color="000000"/>
              <w:right w:val="single" w:sz="4" w:space="0" w:color="000000"/>
            </w:tcBorders>
          </w:tcPr>
          <w:p w14:paraId="5FAD8EA5" w14:textId="77777777" w:rsidR="0044140B" w:rsidRPr="00DE2238" w:rsidRDefault="0044140B" w:rsidP="00AF52E0">
            <w:r w:rsidRPr="00DE2238">
              <w:rPr>
                <w:sz w:val="20"/>
              </w:rPr>
              <w:t xml:space="preserve">5570 BEAURAING </w:t>
            </w:r>
          </w:p>
        </w:tc>
        <w:tc>
          <w:tcPr>
            <w:tcW w:w="1805" w:type="dxa"/>
            <w:tcBorders>
              <w:top w:val="single" w:sz="4" w:space="0" w:color="000000"/>
              <w:left w:val="single" w:sz="4" w:space="0" w:color="000000"/>
              <w:bottom w:val="single" w:sz="4" w:space="0" w:color="000000"/>
              <w:right w:val="single" w:sz="4" w:space="0" w:color="000000"/>
            </w:tcBorders>
          </w:tcPr>
          <w:p w14:paraId="20464BF3" w14:textId="77777777" w:rsidR="0044140B" w:rsidRPr="00DE2238" w:rsidRDefault="0044140B" w:rsidP="00AF52E0">
            <w:pPr>
              <w:ind w:left="3"/>
            </w:pPr>
            <w:r w:rsidRPr="00DE2238">
              <w:rPr>
                <w:sz w:val="20"/>
              </w:rPr>
              <w:t xml:space="preserve">081/77.68.28 </w:t>
            </w:r>
          </w:p>
        </w:tc>
        <w:tc>
          <w:tcPr>
            <w:tcW w:w="2761" w:type="dxa"/>
            <w:tcBorders>
              <w:top w:val="single" w:sz="4" w:space="0" w:color="000000"/>
              <w:left w:val="single" w:sz="4" w:space="0" w:color="000000"/>
              <w:bottom w:val="single" w:sz="4" w:space="0" w:color="000000"/>
              <w:right w:val="single" w:sz="4" w:space="0" w:color="000000"/>
            </w:tcBorders>
          </w:tcPr>
          <w:p w14:paraId="43DC745B" w14:textId="77777777" w:rsidR="0044140B" w:rsidRPr="00DE2238" w:rsidRDefault="0044140B" w:rsidP="00AF52E0">
            <w:pPr>
              <w:ind w:left="6"/>
              <w:jc w:val="center"/>
            </w:pPr>
            <w:r w:rsidRPr="00DE2238">
              <w:rPr>
                <w:b/>
                <w:sz w:val="20"/>
              </w:rPr>
              <w:t xml:space="preserve">Province de Namur </w:t>
            </w:r>
          </w:p>
        </w:tc>
      </w:tr>
      <w:tr w:rsidR="0044140B" w:rsidRPr="00DE2238" w14:paraId="14B96F39" w14:textId="77777777" w:rsidTr="00AF52E0">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77F728F7" w14:textId="77777777" w:rsidR="0044140B" w:rsidRPr="00DE2238" w:rsidRDefault="0044140B" w:rsidP="00AF52E0">
            <w:pPr>
              <w:ind w:left="2"/>
            </w:pPr>
            <w:r w:rsidRPr="00DE2238">
              <w:rPr>
                <w:sz w:val="20"/>
              </w:rPr>
              <w:t xml:space="preserve">CPMS provincial </w:t>
            </w:r>
          </w:p>
        </w:tc>
        <w:tc>
          <w:tcPr>
            <w:tcW w:w="2864" w:type="dxa"/>
            <w:tcBorders>
              <w:top w:val="single" w:sz="4" w:space="0" w:color="000000"/>
              <w:left w:val="single" w:sz="4" w:space="0" w:color="000000"/>
              <w:bottom w:val="single" w:sz="4" w:space="0" w:color="000000"/>
              <w:right w:val="single" w:sz="4" w:space="0" w:color="000000"/>
            </w:tcBorders>
          </w:tcPr>
          <w:p w14:paraId="5FEB833D" w14:textId="77777777" w:rsidR="0044140B" w:rsidRPr="00DE2238" w:rsidRDefault="0044140B" w:rsidP="00AF52E0">
            <w:pPr>
              <w:ind w:left="2"/>
            </w:pPr>
            <w:r w:rsidRPr="00DE2238">
              <w:rPr>
                <w:sz w:val="20"/>
              </w:rPr>
              <w:t xml:space="preserve">Rue Walter Sœur, 66 </w:t>
            </w:r>
          </w:p>
        </w:tc>
        <w:tc>
          <w:tcPr>
            <w:tcW w:w="2486" w:type="dxa"/>
            <w:tcBorders>
              <w:top w:val="single" w:sz="4" w:space="0" w:color="000000"/>
              <w:left w:val="single" w:sz="4" w:space="0" w:color="000000"/>
              <w:bottom w:val="single" w:sz="4" w:space="0" w:color="000000"/>
              <w:right w:val="single" w:sz="4" w:space="0" w:color="000000"/>
            </w:tcBorders>
          </w:tcPr>
          <w:p w14:paraId="6916B092" w14:textId="77777777" w:rsidR="0044140B" w:rsidRPr="00DE2238" w:rsidRDefault="0044140B" w:rsidP="00AF52E0">
            <w:r w:rsidRPr="00DE2238">
              <w:rPr>
                <w:sz w:val="20"/>
              </w:rPr>
              <w:t xml:space="preserve">5590 CINEY </w:t>
            </w:r>
          </w:p>
        </w:tc>
        <w:tc>
          <w:tcPr>
            <w:tcW w:w="1805" w:type="dxa"/>
            <w:tcBorders>
              <w:top w:val="single" w:sz="4" w:space="0" w:color="000000"/>
              <w:left w:val="single" w:sz="4" w:space="0" w:color="000000"/>
              <w:bottom w:val="single" w:sz="4" w:space="0" w:color="000000"/>
              <w:right w:val="single" w:sz="4" w:space="0" w:color="000000"/>
            </w:tcBorders>
          </w:tcPr>
          <w:p w14:paraId="2680C315" w14:textId="77777777" w:rsidR="0044140B" w:rsidRPr="00DE2238" w:rsidRDefault="0044140B" w:rsidP="00AF52E0">
            <w:pPr>
              <w:ind w:left="3"/>
            </w:pPr>
            <w:r w:rsidRPr="00DE2238">
              <w:rPr>
                <w:sz w:val="20"/>
              </w:rPr>
              <w:t xml:space="preserve">081/77.68.26 </w:t>
            </w:r>
          </w:p>
        </w:tc>
        <w:tc>
          <w:tcPr>
            <w:tcW w:w="2761" w:type="dxa"/>
            <w:tcBorders>
              <w:top w:val="single" w:sz="4" w:space="0" w:color="000000"/>
              <w:left w:val="single" w:sz="4" w:space="0" w:color="000000"/>
              <w:bottom w:val="single" w:sz="4" w:space="0" w:color="000000"/>
              <w:right w:val="single" w:sz="4" w:space="0" w:color="000000"/>
            </w:tcBorders>
          </w:tcPr>
          <w:p w14:paraId="34C8C1A4" w14:textId="77777777" w:rsidR="0044140B" w:rsidRPr="00DE2238" w:rsidRDefault="0044140B" w:rsidP="00AF52E0">
            <w:pPr>
              <w:ind w:left="6"/>
              <w:jc w:val="center"/>
            </w:pPr>
            <w:r w:rsidRPr="00DE2238">
              <w:rPr>
                <w:b/>
                <w:sz w:val="20"/>
              </w:rPr>
              <w:t xml:space="preserve">Province de Namur </w:t>
            </w:r>
          </w:p>
        </w:tc>
      </w:tr>
      <w:tr w:rsidR="0044140B" w:rsidRPr="00DE2238" w14:paraId="199304A1" w14:textId="77777777" w:rsidTr="00AF52E0">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28EC8B7D" w14:textId="77777777" w:rsidR="0044140B" w:rsidRPr="00DE2238" w:rsidRDefault="0044140B" w:rsidP="00AF52E0">
            <w:pPr>
              <w:ind w:left="2"/>
            </w:pPr>
            <w:r w:rsidRPr="00DE2238">
              <w:rPr>
                <w:sz w:val="20"/>
              </w:rPr>
              <w:t xml:space="preserve">CPMS Libre  </w:t>
            </w:r>
          </w:p>
        </w:tc>
        <w:tc>
          <w:tcPr>
            <w:tcW w:w="2864" w:type="dxa"/>
            <w:tcBorders>
              <w:top w:val="single" w:sz="4" w:space="0" w:color="000000"/>
              <w:left w:val="single" w:sz="4" w:space="0" w:color="000000"/>
              <w:bottom w:val="single" w:sz="4" w:space="0" w:color="000000"/>
              <w:right w:val="single" w:sz="4" w:space="0" w:color="000000"/>
            </w:tcBorders>
          </w:tcPr>
          <w:p w14:paraId="15B01394" w14:textId="77777777" w:rsidR="0044140B" w:rsidRPr="00DE2238" w:rsidRDefault="0044140B" w:rsidP="00AF52E0">
            <w:pPr>
              <w:ind w:left="2"/>
            </w:pPr>
            <w:r w:rsidRPr="00DE2238">
              <w:rPr>
                <w:sz w:val="20"/>
              </w:rPr>
              <w:t xml:space="preserve">Rue des Déportés, 129 </w:t>
            </w:r>
          </w:p>
        </w:tc>
        <w:tc>
          <w:tcPr>
            <w:tcW w:w="2486" w:type="dxa"/>
            <w:tcBorders>
              <w:top w:val="single" w:sz="4" w:space="0" w:color="000000"/>
              <w:left w:val="single" w:sz="4" w:space="0" w:color="000000"/>
              <w:bottom w:val="single" w:sz="4" w:space="0" w:color="000000"/>
              <w:right w:val="single" w:sz="4" w:space="0" w:color="000000"/>
            </w:tcBorders>
          </w:tcPr>
          <w:p w14:paraId="1EEBCE17" w14:textId="77777777" w:rsidR="0044140B" w:rsidRPr="00DE2238" w:rsidRDefault="0044140B" w:rsidP="00AF52E0">
            <w:r w:rsidRPr="00DE2238">
              <w:rPr>
                <w:sz w:val="20"/>
              </w:rPr>
              <w:t xml:space="preserve">6700 ARLON </w:t>
            </w:r>
          </w:p>
        </w:tc>
        <w:tc>
          <w:tcPr>
            <w:tcW w:w="1805" w:type="dxa"/>
            <w:tcBorders>
              <w:top w:val="single" w:sz="4" w:space="0" w:color="000000"/>
              <w:left w:val="single" w:sz="4" w:space="0" w:color="000000"/>
              <w:bottom w:val="single" w:sz="4" w:space="0" w:color="000000"/>
              <w:right w:val="single" w:sz="4" w:space="0" w:color="000000"/>
            </w:tcBorders>
          </w:tcPr>
          <w:p w14:paraId="574DFA1B" w14:textId="77777777" w:rsidR="0044140B" w:rsidRPr="00DE2238" w:rsidRDefault="0044140B" w:rsidP="00AF52E0">
            <w:pPr>
              <w:ind w:left="3"/>
            </w:pPr>
            <w:r w:rsidRPr="00DE2238">
              <w:rPr>
                <w:sz w:val="20"/>
              </w:rPr>
              <w:t xml:space="preserve">063/22.70.54 </w:t>
            </w:r>
          </w:p>
        </w:tc>
        <w:tc>
          <w:tcPr>
            <w:tcW w:w="2761" w:type="dxa"/>
            <w:tcBorders>
              <w:top w:val="single" w:sz="4" w:space="0" w:color="000000"/>
              <w:left w:val="single" w:sz="4" w:space="0" w:color="000000"/>
              <w:bottom w:val="single" w:sz="4" w:space="0" w:color="000000"/>
              <w:right w:val="single" w:sz="4" w:space="0" w:color="000000"/>
            </w:tcBorders>
          </w:tcPr>
          <w:p w14:paraId="6580CF06" w14:textId="77777777" w:rsidR="0044140B" w:rsidRPr="00DE2238" w:rsidRDefault="0044140B" w:rsidP="00AF52E0">
            <w:pPr>
              <w:ind w:left="5"/>
              <w:jc w:val="center"/>
            </w:pPr>
            <w:r w:rsidRPr="00DE2238">
              <w:rPr>
                <w:b/>
                <w:sz w:val="20"/>
              </w:rPr>
              <w:t xml:space="preserve">Province du Luxembourg </w:t>
            </w:r>
          </w:p>
        </w:tc>
      </w:tr>
      <w:tr w:rsidR="0044140B" w:rsidRPr="00DE2238" w14:paraId="4A463808" w14:textId="77777777" w:rsidTr="00AF52E0">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38255A19" w14:textId="77777777" w:rsidR="0044140B" w:rsidRPr="00DE2238" w:rsidRDefault="0044140B" w:rsidP="00AF52E0">
            <w:pPr>
              <w:ind w:left="2"/>
            </w:pPr>
            <w:r w:rsidRPr="00DE2238">
              <w:rPr>
                <w:sz w:val="20"/>
              </w:rPr>
              <w:t xml:space="preserve">CPMS Libre VIRTON I </w:t>
            </w:r>
          </w:p>
        </w:tc>
        <w:tc>
          <w:tcPr>
            <w:tcW w:w="2864" w:type="dxa"/>
            <w:tcBorders>
              <w:top w:val="single" w:sz="4" w:space="0" w:color="000000"/>
              <w:left w:val="single" w:sz="4" w:space="0" w:color="000000"/>
              <w:bottom w:val="single" w:sz="4" w:space="0" w:color="000000"/>
              <w:right w:val="single" w:sz="4" w:space="0" w:color="000000"/>
            </w:tcBorders>
          </w:tcPr>
          <w:p w14:paraId="0BFE411C" w14:textId="77777777" w:rsidR="0044140B" w:rsidRPr="00DE2238" w:rsidRDefault="0044140B" w:rsidP="00AF52E0">
            <w:pPr>
              <w:ind w:left="2"/>
            </w:pPr>
            <w:r w:rsidRPr="00DE2238">
              <w:rPr>
                <w:sz w:val="20"/>
              </w:rPr>
              <w:t xml:space="preserve">Rue sur-le-Terme, 27 </w:t>
            </w:r>
          </w:p>
        </w:tc>
        <w:tc>
          <w:tcPr>
            <w:tcW w:w="2486" w:type="dxa"/>
            <w:tcBorders>
              <w:top w:val="single" w:sz="4" w:space="0" w:color="000000"/>
              <w:left w:val="single" w:sz="4" w:space="0" w:color="000000"/>
              <w:bottom w:val="single" w:sz="4" w:space="0" w:color="000000"/>
              <w:right w:val="single" w:sz="4" w:space="0" w:color="000000"/>
            </w:tcBorders>
          </w:tcPr>
          <w:p w14:paraId="34148259" w14:textId="77777777" w:rsidR="0044140B" w:rsidRPr="00DE2238" w:rsidRDefault="0044140B" w:rsidP="00AF52E0">
            <w:r w:rsidRPr="00DE2238">
              <w:rPr>
                <w:sz w:val="20"/>
              </w:rPr>
              <w:t xml:space="preserve">6760 VIRTON </w:t>
            </w:r>
          </w:p>
        </w:tc>
        <w:tc>
          <w:tcPr>
            <w:tcW w:w="1805" w:type="dxa"/>
            <w:tcBorders>
              <w:top w:val="single" w:sz="4" w:space="0" w:color="000000"/>
              <w:left w:val="single" w:sz="4" w:space="0" w:color="000000"/>
              <w:bottom w:val="single" w:sz="4" w:space="0" w:color="000000"/>
              <w:right w:val="single" w:sz="4" w:space="0" w:color="000000"/>
            </w:tcBorders>
          </w:tcPr>
          <w:p w14:paraId="11D96C7F" w14:textId="77777777" w:rsidR="0044140B" w:rsidRPr="00DE2238" w:rsidRDefault="0044140B" w:rsidP="00AF52E0">
            <w:pPr>
              <w:ind w:left="3"/>
            </w:pPr>
            <w:r w:rsidRPr="00DE2238">
              <w:rPr>
                <w:sz w:val="20"/>
              </w:rPr>
              <w:t xml:space="preserve">063/57.89.91 </w:t>
            </w:r>
          </w:p>
        </w:tc>
        <w:tc>
          <w:tcPr>
            <w:tcW w:w="2761" w:type="dxa"/>
            <w:tcBorders>
              <w:top w:val="single" w:sz="4" w:space="0" w:color="000000"/>
              <w:left w:val="single" w:sz="4" w:space="0" w:color="000000"/>
              <w:bottom w:val="single" w:sz="4" w:space="0" w:color="000000"/>
              <w:right w:val="single" w:sz="4" w:space="0" w:color="000000"/>
            </w:tcBorders>
          </w:tcPr>
          <w:p w14:paraId="5D2407A5" w14:textId="77777777" w:rsidR="0044140B" w:rsidRPr="00DE2238" w:rsidRDefault="0044140B" w:rsidP="00AF52E0">
            <w:pPr>
              <w:ind w:left="5"/>
              <w:jc w:val="center"/>
            </w:pPr>
            <w:r w:rsidRPr="00DE2238">
              <w:rPr>
                <w:b/>
                <w:sz w:val="20"/>
              </w:rPr>
              <w:t xml:space="preserve">Province du Luxembourg </w:t>
            </w:r>
          </w:p>
        </w:tc>
      </w:tr>
      <w:tr w:rsidR="0044140B" w:rsidRPr="00DE2238" w14:paraId="08587A44" w14:textId="77777777" w:rsidTr="00AF52E0">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02E064C0" w14:textId="77777777" w:rsidR="0044140B" w:rsidRPr="00DE2238" w:rsidRDefault="0044140B" w:rsidP="00AF52E0">
            <w:pPr>
              <w:ind w:left="2"/>
            </w:pPr>
            <w:r w:rsidRPr="00DE2238">
              <w:rPr>
                <w:sz w:val="20"/>
              </w:rPr>
              <w:t xml:space="preserve">CPMS Libre MARCHE II </w:t>
            </w:r>
          </w:p>
        </w:tc>
        <w:tc>
          <w:tcPr>
            <w:tcW w:w="2864" w:type="dxa"/>
            <w:tcBorders>
              <w:top w:val="single" w:sz="4" w:space="0" w:color="000000"/>
              <w:left w:val="single" w:sz="4" w:space="0" w:color="000000"/>
              <w:bottom w:val="single" w:sz="4" w:space="0" w:color="000000"/>
              <w:right w:val="single" w:sz="4" w:space="0" w:color="000000"/>
            </w:tcBorders>
          </w:tcPr>
          <w:p w14:paraId="7585C50E" w14:textId="77777777" w:rsidR="0044140B" w:rsidRPr="00DE2238" w:rsidRDefault="0044140B" w:rsidP="00AF52E0">
            <w:pPr>
              <w:ind w:left="2"/>
            </w:pPr>
            <w:r w:rsidRPr="00DE2238">
              <w:rPr>
                <w:sz w:val="20"/>
              </w:rPr>
              <w:t xml:space="preserve">Rue Erène, 1 </w:t>
            </w:r>
          </w:p>
        </w:tc>
        <w:tc>
          <w:tcPr>
            <w:tcW w:w="2486" w:type="dxa"/>
            <w:tcBorders>
              <w:top w:val="single" w:sz="4" w:space="0" w:color="000000"/>
              <w:left w:val="single" w:sz="4" w:space="0" w:color="000000"/>
              <w:bottom w:val="single" w:sz="4" w:space="0" w:color="000000"/>
              <w:right w:val="single" w:sz="4" w:space="0" w:color="000000"/>
            </w:tcBorders>
          </w:tcPr>
          <w:p w14:paraId="27E5A9D8" w14:textId="77777777" w:rsidR="0044140B" w:rsidRPr="00DE2238" w:rsidRDefault="0044140B" w:rsidP="00AF52E0">
            <w:r w:rsidRPr="00DE2238">
              <w:rPr>
                <w:sz w:val="20"/>
              </w:rPr>
              <w:t xml:space="preserve">6900 MARCHE </w:t>
            </w:r>
          </w:p>
        </w:tc>
        <w:tc>
          <w:tcPr>
            <w:tcW w:w="1805" w:type="dxa"/>
            <w:tcBorders>
              <w:top w:val="single" w:sz="4" w:space="0" w:color="000000"/>
              <w:left w:val="single" w:sz="4" w:space="0" w:color="000000"/>
              <w:bottom w:val="single" w:sz="4" w:space="0" w:color="000000"/>
              <w:right w:val="single" w:sz="4" w:space="0" w:color="000000"/>
            </w:tcBorders>
          </w:tcPr>
          <w:p w14:paraId="30B18256" w14:textId="77777777" w:rsidR="0044140B" w:rsidRPr="00DE2238" w:rsidRDefault="0044140B" w:rsidP="00AF52E0">
            <w:pPr>
              <w:ind w:left="3"/>
            </w:pPr>
            <w:r w:rsidRPr="00DE2238">
              <w:rPr>
                <w:sz w:val="20"/>
              </w:rPr>
              <w:t xml:space="preserve">084/32.06.80 </w:t>
            </w:r>
          </w:p>
        </w:tc>
        <w:tc>
          <w:tcPr>
            <w:tcW w:w="2761" w:type="dxa"/>
            <w:tcBorders>
              <w:top w:val="single" w:sz="4" w:space="0" w:color="000000"/>
              <w:left w:val="single" w:sz="4" w:space="0" w:color="000000"/>
              <w:bottom w:val="single" w:sz="4" w:space="0" w:color="000000"/>
              <w:right w:val="single" w:sz="4" w:space="0" w:color="000000"/>
            </w:tcBorders>
          </w:tcPr>
          <w:p w14:paraId="24E1DFEE" w14:textId="77777777" w:rsidR="0044140B" w:rsidRPr="00DE2238" w:rsidRDefault="0044140B" w:rsidP="00AF52E0">
            <w:pPr>
              <w:ind w:left="5"/>
              <w:jc w:val="center"/>
            </w:pPr>
            <w:r w:rsidRPr="00DE2238">
              <w:rPr>
                <w:b/>
                <w:sz w:val="20"/>
              </w:rPr>
              <w:t xml:space="preserve">Province du Luxembourg </w:t>
            </w:r>
          </w:p>
        </w:tc>
      </w:tr>
      <w:tr w:rsidR="0044140B" w:rsidRPr="00DE2238" w14:paraId="51CC811A" w14:textId="77777777" w:rsidTr="00AF52E0">
        <w:tblPrEx>
          <w:tblCellMar>
            <w:top w:w="45" w:type="dxa"/>
            <w:bottom w:w="0" w:type="dxa"/>
            <w:right w:w="104" w:type="dxa"/>
          </w:tblCellMar>
        </w:tblPrEx>
        <w:trPr>
          <w:trHeight w:val="499"/>
        </w:trPr>
        <w:tc>
          <w:tcPr>
            <w:tcW w:w="2724" w:type="dxa"/>
            <w:tcBorders>
              <w:top w:val="single" w:sz="4" w:space="0" w:color="000000"/>
              <w:left w:val="single" w:sz="4" w:space="0" w:color="000000"/>
              <w:bottom w:val="single" w:sz="4" w:space="0" w:color="000000"/>
              <w:right w:val="single" w:sz="4" w:space="0" w:color="000000"/>
            </w:tcBorders>
            <w:vAlign w:val="center"/>
          </w:tcPr>
          <w:p w14:paraId="45573D26" w14:textId="77777777" w:rsidR="0044140B" w:rsidRPr="00DE2238" w:rsidRDefault="0044140B" w:rsidP="00AF52E0">
            <w:pPr>
              <w:ind w:left="2"/>
            </w:pPr>
            <w:r w:rsidRPr="00DE2238">
              <w:rPr>
                <w:sz w:val="20"/>
              </w:rPr>
              <w:t xml:space="preserve">CPMS Libre CHARLEROI I </w:t>
            </w:r>
          </w:p>
        </w:tc>
        <w:tc>
          <w:tcPr>
            <w:tcW w:w="2864" w:type="dxa"/>
            <w:tcBorders>
              <w:top w:val="single" w:sz="4" w:space="0" w:color="000000"/>
              <w:left w:val="single" w:sz="4" w:space="0" w:color="000000"/>
              <w:bottom w:val="single" w:sz="4" w:space="0" w:color="000000"/>
              <w:right w:val="single" w:sz="4" w:space="0" w:color="000000"/>
            </w:tcBorders>
            <w:vAlign w:val="center"/>
          </w:tcPr>
          <w:p w14:paraId="3ED1A85B" w14:textId="77777777" w:rsidR="0044140B" w:rsidRPr="00DE2238" w:rsidRDefault="0044140B" w:rsidP="00AF52E0">
            <w:pPr>
              <w:ind w:left="2"/>
            </w:pPr>
            <w:r w:rsidRPr="00DE2238">
              <w:rPr>
                <w:sz w:val="20"/>
              </w:rPr>
              <w:t xml:space="preserve">Route de Beaumont, 71 </w:t>
            </w:r>
          </w:p>
        </w:tc>
        <w:tc>
          <w:tcPr>
            <w:tcW w:w="2486" w:type="dxa"/>
            <w:tcBorders>
              <w:top w:val="single" w:sz="4" w:space="0" w:color="000000"/>
              <w:left w:val="single" w:sz="4" w:space="0" w:color="000000"/>
              <w:bottom w:val="single" w:sz="4" w:space="0" w:color="000000"/>
              <w:right w:val="single" w:sz="4" w:space="0" w:color="000000"/>
            </w:tcBorders>
          </w:tcPr>
          <w:p w14:paraId="0C3484D4" w14:textId="77777777" w:rsidR="0044140B" w:rsidRPr="00DE2238" w:rsidRDefault="0044140B" w:rsidP="00AF52E0">
            <w:r w:rsidRPr="00DE2238">
              <w:rPr>
                <w:sz w:val="20"/>
              </w:rPr>
              <w:t>6030 MARCHIENNE-AU-</w:t>
            </w:r>
          </w:p>
          <w:p w14:paraId="55D85D5B" w14:textId="77777777" w:rsidR="0044140B" w:rsidRPr="00DE2238" w:rsidRDefault="0044140B" w:rsidP="00AF52E0">
            <w:r w:rsidRPr="00DE2238">
              <w:rPr>
                <w:sz w:val="20"/>
              </w:rPr>
              <w:t xml:space="preserve">PONT </w:t>
            </w:r>
          </w:p>
        </w:tc>
        <w:tc>
          <w:tcPr>
            <w:tcW w:w="1805" w:type="dxa"/>
            <w:tcBorders>
              <w:top w:val="single" w:sz="4" w:space="0" w:color="000000"/>
              <w:left w:val="single" w:sz="4" w:space="0" w:color="000000"/>
              <w:bottom w:val="single" w:sz="4" w:space="0" w:color="000000"/>
              <w:right w:val="single" w:sz="4" w:space="0" w:color="000000"/>
            </w:tcBorders>
          </w:tcPr>
          <w:p w14:paraId="68824991" w14:textId="77777777" w:rsidR="0044140B" w:rsidRPr="00DE2238" w:rsidRDefault="0044140B" w:rsidP="00AF52E0">
            <w:pPr>
              <w:ind w:left="3"/>
            </w:pPr>
            <w:r w:rsidRPr="00DE2238">
              <w:rPr>
                <w:sz w:val="20"/>
              </w:rPr>
              <w:t xml:space="preserve">071/51.61.27 </w:t>
            </w:r>
          </w:p>
        </w:tc>
        <w:tc>
          <w:tcPr>
            <w:tcW w:w="2761" w:type="dxa"/>
            <w:tcBorders>
              <w:top w:val="single" w:sz="4" w:space="0" w:color="000000"/>
              <w:left w:val="single" w:sz="4" w:space="0" w:color="000000"/>
              <w:bottom w:val="single" w:sz="4" w:space="0" w:color="000000"/>
              <w:right w:val="single" w:sz="4" w:space="0" w:color="000000"/>
            </w:tcBorders>
          </w:tcPr>
          <w:p w14:paraId="694D33E3" w14:textId="77777777" w:rsidR="0044140B" w:rsidRPr="00DE2238" w:rsidRDefault="0044140B" w:rsidP="00AF52E0">
            <w:pPr>
              <w:ind w:left="4"/>
              <w:jc w:val="center"/>
            </w:pPr>
            <w:r w:rsidRPr="00DE2238">
              <w:rPr>
                <w:b/>
                <w:sz w:val="20"/>
              </w:rPr>
              <w:t xml:space="preserve">Province du Hainaut </w:t>
            </w:r>
          </w:p>
        </w:tc>
      </w:tr>
      <w:tr w:rsidR="0044140B" w:rsidRPr="00DE2238" w14:paraId="0FAF2947" w14:textId="77777777" w:rsidTr="00AF52E0">
        <w:tblPrEx>
          <w:tblCellMar>
            <w:top w:w="45" w:type="dxa"/>
            <w:bottom w:w="0" w:type="dxa"/>
            <w:right w:w="104" w:type="dxa"/>
          </w:tblCellMar>
        </w:tblPrEx>
        <w:trPr>
          <w:trHeight w:val="500"/>
        </w:trPr>
        <w:tc>
          <w:tcPr>
            <w:tcW w:w="2724" w:type="dxa"/>
            <w:tcBorders>
              <w:top w:val="single" w:sz="4" w:space="0" w:color="000000"/>
              <w:left w:val="single" w:sz="4" w:space="0" w:color="000000"/>
              <w:bottom w:val="single" w:sz="4" w:space="0" w:color="000000"/>
              <w:right w:val="single" w:sz="4" w:space="0" w:color="000000"/>
            </w:tcBorders>
            <w:vAlign w:val="center"/>
          </w:tcPr>
          <w:p w14:paraId="2D81A308" w14:textId="77777777" w:rsidR="0044140B" w:rsidRPr="00DE2238" w:rsidRDefault="0044140B" w:rsidP="00AF52E0">
            <w:pPr>
              <w:ind w:left="2"/>
            </w:pPr>
            <w:r w:rsidRPr="00DE2238">
              <w:rPr>
                <w:sz w:val="20"/>
              </w:rPr>
              <w:t xml:space="preserve">CPMS Libre CHARLEROI II </w:t>
            </w:r>
          </w:p>
        </w:tc>
        <w:tc>
          <w:tcPr>
            <w:tcW w:w="2864" w:type="dxa"/>
            <w:tcBorders>
              <w:top w:val="single" w:sz="4" w:space="0" w:color="000000"/>
              <w:left w:val="single" w:sz="4" w:space="0" w:color="000000"/>
              <w:bottom w:val="single" w:sz="4" w:space="0" w:color="000000"/>
              <w:right w:val="single" w:sz="4" w:space="0" w:color="000000"/>
            </w:tcBorders>
            <w:vAlign w:val="center"/>
          </w:tcPr>
          <w:p w14:paraId="6158228D" w14:textId="77777777" w:rsidR="0044140B" w:rsidRPr="00DE2238" w:rsidRDefault="0044140B" w:rsidP="00AF52E0">
            <w:pPr>
              <w:ind w:left="2"/>
            </w:pPr>
            <w:r w:rsidRPr="00DE2238">
              <w:rPr>
                <w:sz w:val="20"/>
              </w:rPr>
              <w:t xml:space="preserve">Route de Beaumont, 71 </w:t>
            </w:r>
          </w:p>
        </w:tc>
        <w:tc>
          <w:tcPr>
            <w:tcW w:w="2486" w:type="dxa"/>
            <w:tcBorders>
              <w:top w:val="single" w:sz="4" w:space="0" w:color="000000"/>
              <w:left w:val="single" w:sz="4" w:space="0" w:color="000000"/>
              <w:bottom w:val="single" w:sz="4" w:space="0" w:color="000000"/>
              <w:right w:val="single" w:sz="4" w:space="0" w:color="000000"/>
            </w:tcBorders>
          </w:tcPr>
          <w:p w14:paraId="0D32615A" w14:textId="77777777" w:rsidR="0044140B" w:rsidRPr="00DE2238" w:rsidRDefault="0044140B" w:rsidP="00AF52E0">
            <w:r w:rsidRPr="00DE2238">
              <w:rPr>
                <w:sz w:val="20"/>
              </w:rPr>
              <w:t>6030 MARCHIENNE–AU–</w:t>
            </w:r>
          </w:p>
          <w:p w14:paraId="60CD8346" w14:textId="77777777" w:rsidR="0044140B" w:rsidRPr="00DE2238" w:rsidRDefault="0044140B" w:rsidP="00AF52E0">
            <w:r w:rsidRPr="00DE2238">
              <w:rPr>
                <w:sz w:val="20"/>
              </w:rPr>
              <w:t xml:space="preserve">PONT  </w:t>
            </w:r>
          </w:p>
        </w:tc>
        <w:tc>
          <w:tcPr>
            <w:tcW w:w="1805" w:type="dxa"/>
            <w:tcBorders>
              <w:top w:val="single" w:sz="4" w:space="0" w:color="000000"/>
              <w:left w:val="single" w:sz="4" w:space="0" w:color="000000"/>
              <w:bottom w:val="single" w:sz="4" w:space="0" w:color="000000"/>
              <w:right w:val="single" w:sz="4" w:space="0" w:color="000000"/>
            </w:tcBorders>
          </w:tcPr>
          <w:p w14:paraId="4731FC81" w14:textId="77777777" w:rsidR="0044140B" w:rsidRPr="00DE2238" w:rsidRDefault="0044140B" w:rsidP="00AF52E0">
            <w:pPr>
              <w:ind w:left="3"/>
            </w:pPr>
            <w:r w:rsidRPr="00DE2238">
              <w:rPr>
                <w:sz w:val="20"/>
              </w:rPr>
              <w:t xml:space="preserve">071/51.53.51 </w:t>
            </w:r>
          </w:p>
        </w:tc>
        <w:tc>
          <w:tcPr>
            <w:tcW w:w="2761" w:type="dxa"/>
            <w:tcBorders>
              <w:top w:val="single" w:sz="4" w:space="0" w:color="000000"/>
              <w:left w:val="single" w:sz="4" w:space="0" w:color="000000"/>
              <w:bottom w:val="single" w:sz="4" w:space="0" w:color="000000"/>
              <w:right w:val="single" w:sz="4" w:space="0" w:color="000000"/>
            </w:tcBorders>
          </w:tcPr>
          <w:p w14:paraId="63B0C62A" w14:textId="77777777" w:rsidR="0044140B" w:rsidRPr="00DE2238" w:rsidRDefault="0044140B" w:rsidP="00AF52E0">
            <w:pPr>
              <w:ind w:left="4"/>
              <w:jc w:val="center"/>
            </w:pPr>
            <w:r w:rsidRPr="00DE2238">
              <w:rPr>
                <w:b/>
                <w:sz w:val="20"/>
              </w:rPr>
              <w:t xml:space="preserve">Province du Hainaut </w:t>
            </w:r>
          </w:p>
        </w:tc>
      </w:tr>
      <w:tr w:rsidR="0044140B" w:rsidRPr="00DE2238" w14:paraId="01D166C6" w14:textId="77777777" w:rsidTr="00AF52E0">
        <w:tblPrEx>
          <w:tblCellMar>
            <w:top w:w="45" w:type="dxa"/>
            <w:bottom w:w="0" w:type="dxa"/>
            <w:right w:w="104" w:type="dxa"/>
          </w:tblCellMar>
        </w:tblPrEx>
        <w:trPr>
          <w:trHeight w:val="497"/>
        </w:trPr>
        <w:tc>
          <w:tcPr>
            <w:tcW w:w="2724" w:type="dxa"/>
            <w:tcBorders>
              <w:top w:val="single" w:sz="4" w:space="0" w:color="000000"/>
              <w:left w:val="single" w:sz="4" w:space="0" w:color="000000"/>
              <w:bottom w:val="single" w:sz="4" w:space="0" w:color="000000"/>
              <w:right w:val="single" w:sz="4" w:space="0" w:color="000000"/>
            </w:tcBorders>
            <w:vAlign w:val="center"/>
          </w:tcPr>
          <w:p w14:paraId="4DCF5179" w14:textId="77777777" w:rsidR="0044140B" w:rsidRPr="00DE2238" w:rsidRDefault="0044140B" w:rsidP="00AF52E0">
            <w:pPr>
              <w:ind w:left="2"/>
            </w:pPr>
            <w:r w:rsidRPr="00DE2238">
              <w:rPr>
                <w:sz w:val="20"/>
              </w:rPr>
              <w:t xml:space="preserve">CPMS Libre CHARLEROI IV </w:t>
            </w:r>
          </w:p>
        </w:tc>
        <w:tc>
          <w:tcPr>
            <w:tcW w:w="2864" w:type="dxa"/>
            <w:tcBorders>
              <w:top w:val="single" w:sz="4" w:space="0" w:color="000000"/>
              <w:left w:val="single" w:sz="4" w:space="0" w:color="000000"/>
              <w:bottom w:val="single" w:sz="4" w:space="0" w:color="000000"/>
              <w:right w:val="single" w:sz="4" w:space="0" w:color="000000"/>
            </w:tcBorders>
            <w:vAlign w:val="center"/>
          </w:tcPr>
          <w:p w14:paraId="25757024" w14:textId="77777777" w:rsidR="0044140B" w:rsidRPr="00DE2238" w:rsidRDefault="0044140B" w:rsidP="00AF52E0">
            <w:pPr>
              <w:ind w:left="2"/>
            </w:pPr>
            <w:r w:rsidRPr="00DE2238">
              <w:rPr>
                <w:sz w:val="20"/>
              </w:rPr>
              <w:t xml:space="preserve">Route de Beaumont, 71 </w:t>
            </w:r>
          </w:p>
        </w:tc>
        <w:tc>
          <w:tcPr>
            <w:tcW w:w="2486" w:type="dxa"/>
            <w:tcBorders>
              <w:top w:val="single" w:sz="4" w:space="0" w:color="000000"/>
              <w:left w:val="single" w:sz="4" w:space="0" w:color="000000"/>
              <w:bottom w:val="single" w:sz="4" w:space="0" w:color="000000"/>
              <w:right w:val="single" w:sz="4" w:space="0" w:color="000000"/>
            </w:tcBorders>
          </w:tcPr>
          <w:p w14:paraId="255BDF1C" w14:textId="77777777" w:rsidR="0044140B" w:rsidRPr="00DE2238" w:rsidRDefault="0044140B" w:rsidP="00AF52E0">
            <w:r w:rsidRPr="00DE2238">
              <w:rPr>
                <w:sz w:val="20"/>
              </w:rPr>
              <w:t xml:space="preserve">6030 MARCHIENNE- AU- </w:t>
            </w:r>
          </w:p>
          <w:p w14:paraId="508AFA54" w14:textId="77777777" w:rsidR="0044140B" w:rsidRPr="00DE2238" w:rsidRDefault="0044140B" w:rsidP="00AF52E0">
            <w:r w:rsidRPr="00DE2238">
              <w:rPr>
                <w:sz w:val="20"/>
              </w:rPr>
              <w:t xml:space="preserve">PONT </w:t>
            </w:r>
          </w:p>
        </w:tc>
        <w:tc>
          <w:tcPr>
            <w:tcW w:w="1805" w:type="dxa"/>
            <w:tcBorders>
              <w:top w:val="single" w:sz="4" w:space="0" w:color="000000"/>
              <w:left w:val="single" w:sz="4" w:space="0" w:color="000000"/>
              <w:bottom w:val="single" w:sz="4" w:space="0" w:color="000000"/>
              <w:right w:val="single" w:sz="4" w:space="0" w:color="000000"/>
            </w:tcBorders>
          </w:tcPr>
          <w:p w14:paraId="7EB25B74" w14:textId="77777777" w:rsidR="0044140B" w:rsidRPr="00DE2238" w:rsidRDefault="0044140B" w:rsidP="00AF52E0">
            <w:pPr>
              <w:ind w:left="3"/>
            </w:pPr>
            <w:r w:rsidRPr="00DE2238">
              <w:rPr>
                <w:sz w:val="20"/>
              </w:rPr>
              <w:t>071/44.50.70</w:t>
            </w:r>
            <w:r w:rsidRPr="00DE2238">
              <w:rPr>
                <w:b/>
                <w:sz w:val="20"/>
              </w:rPr>
              <w:t xml:space="preserve"> </w:t>
            </w:r>
          </w:p>
        </w:tc>
        <w:tc>
          <w:tcPr>
            <w:tcW w:w="2761" w:type="dxa"/>
            <w:tcBorders>
              <w:top w:val="single" w:sz="4" w:space="0" w:color="000000"/>
              <w:left w:val="single" w:sz="4" w:space="0" w:color="000000"/>
              <w:bottom w:val="single" w:sz="4" w:space="0" w:color="000000"/>
              <w:right w:val="single" w:sz="4" w:space="0" w:color="000000"/>
            </w:tcBorders>
          </w:tcPr>
          <w:p w14:paraId="1B6B6369" w14:textId="77777777" w:rsidR="0044140B" w:rsidRPr="00DE2238" w:rsidRDefault="0044140B" w:rsidP="00AF52E0">
            <w:pPr>
              <w:ind w:left="4"/>
              <w:jc w:val="center"/>
            </w:pPr>
            <w:r w:rsidRPr="00DE2238">
              <w:rPr>
                <w:b/>
                <w:sz w:val="20"/>
              </w:rPr>
              <w:t xml:space="preserve">Province du Hainaut </w:t>
            </w:r>
          </w:p>
        </w:tc>
      </w:tr>
      <w:tr w:rsidR="0044140B" w:rsidRPr="00DE2238" w14:paraId="6BEFEC67" w14:textId="77777777" w:rsidTr="00AF52E0">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5960732C" w14:textId="77777777" w:rsidR="0044140B" w:rsidRPr="00DE2238" w:rsidRDefault="0044140B" w:rsidP="00AF52E0">
            <w:pPr>
              <w:ind w:left="2"/>
            </w:pPr>
            <w:r w:rsidRPr="00DE2238">
              <w:rPr>
                <w:sz w:val="20"/>
              </w:rPr>
              <w:t xml:space="preserve">CPMS Libre CHARLEROI V </w:t>
            </w:r>
          </w:p>
        </w:tc>
        <w:tc>
          <w:tcPr>
            <w:tcW w:w="2864" w:type="dxa"/>
            <w:tcBorders>
              <w:top w:val="single" w:sz="4" w:space="0" w:color="000000"/>
              <w:left w:val="single" w:sz="4" w:space="0" w:color="000000"/>
              <w:bottom w:val="single" w:sz="4" w:space="0" w:color="000000"/>
              <w:right w:val="single" w:sz="4" w:space="0" w:color="000000"/>
            </w:tcBorders>
          </w:tcPr>
          <w:p w14:paraId="642F567F" w14:textId="77777777" w:rsidR="0044140B" w:rsidRPr="00DE2238" w:rsidRDefault="0044140B" w:rsidP="00AF52E0">
            <w:pPr>
              <w:ind w:left="2"/>
            </w:pPr>
            <w:r w:rsidRPr="00DE2238">
              <w:rPr>
                <w:sz w:val="20"/>
              </w:rPr>
              <w:t xml:space="preserve">Rue de l’Est, 10 </w:t>
            </w:r>
          </w:p>
        </w:tc>
        <w:tc>
          <w:tcPr>
            <w:tcW w:w="2486" w:type="dxa"/>
            <w:tcBorders>
              <w:top w:val="single" w:sz="4" w:space="0" w:color="000000"/>
              <w:left w:val="single" w:sz="4" w:space="0" w:color="000000"/>
              <w:bottom w:val="single" w:sz="4" w:space="0" w:color="000000"/>
              <w:right w:val="single" w:sz="4" w:space="0" w:color="000000"/>
            </w:tcBorders>
          </w:tcPr>
          <w:p w14:paraId="07162C1E" w14:textId="77777777" w:rsidR="0044140B" w:rsidRPr="00DE2238" w:rsidRDefault="0044140B" w:rsidP="00AF52E0">
            <w:r w:rsidRPr="00DE2238">
              <w:rPr>
                <w:sz w:val="20"/>
              </w:rPr>
              <w:t xml:space="preserve">6041 GOSSELIES </w:t>
            </w:r>
          </w:p>
        </w:tc>
        <w:tc>
          <w:tcPr>
            <w:tcW w:w="1805" w:type="dxa"/>
            <w:tcBorders>
              <w:top w:val="single" w:sz="4" w:space="0" w:color="000000"/>
              <w:left w:val="single" w:sz="4" w:space="0" w:color="000000"/>
              <w:bottom w:val="single" w:sz="4" w:space="0" w:color="000000"/>
              <w:right w:val="single" w:sz="4" w:space="0" w:color="000000"/>
            </w:tcBorders>
          </w:tcPr>
          <w:p w14:paraId="78A7368A" w14:textId="77777777" w:rsidR="0044140B" w:rsidRPr="00DE2238" w:rsidRDefault="0044140B" w:rsidP="00AF52E0">
            <w:pPr>
              <w:ind w:left="3"/>
            </w:pPr>
            <w:r w:rsidRPr="00DE2238">
              <w:rPr>
                <w:sz w:val="20"/>
              </w:rPr>
              <w:t>071/37.20.05</w:t>
            </w:r>
            <w:r w:rsidRPr="00DE2238">
              <w:rPr>
                <w:b/>
                <w:sz w:val="20"/>
              </w:rPr>
              <w:t xml:space="preserve"> </w:t>
            </w:r>
          </w:p>
        </w:tc>
        <w:tc>
          <w:tcPr>
            <w:tcW w:w="2761" w:type="dxa"/>
            <w:tcBorders>
              <w:top w:val="single" w:sz="4" w:space="0" w:color="000000"/>
              <w:left w:val="single" w:sz="4" w:space="0" w:color="000000"/>
              <w:bottom w:val="single" w:sz="4" w:space="0" w:color="000000"/>
              <w:right w:val="single" w:sz="4" w:space="0" w:color="000000"/>
            </w:tcBorders>
          </w:tcPr>
          <w:p w14:paraId="41E43C73" w14:textId="77777777" w:rsidR="0044140B" w:rsidRPr="00DE2238" w:rsidRDefault="0044140B" w:rsidP="00AF52E0">
            <w:pPr>
              <w:ind w:left="4"/>
              <w:jc w:val="center"/>
            </w:pPr>
            <w:r w:rsidRPr="00DE2238">
              <w:rPr>
                <w:b/>
                <w:sz w:val="20"/>
              </w:rPr>
              <w:t xml:space="preserve">Province du Hainaut </w:t>
            </w:r>
          </w:p>
        </w:tc>
      </w:tr>
      <w:tr w:rsidR="0044140B" w:rsidRPr="00DE2238" w14:paraId="08E085DD" w14:textId="77777777" w:rsidTr="00AF52E0">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6E4D2972" w14:textId="77777777" w:rsidR="0044140B" w:rsidRPr="00DE2238" w:rsidRDefault="0044140B" w:rsidP="00AF52E0">
            <w:pPr>
              <w:ind w:left="2"/>
            </w:pPr>
            <w:r w:rsidRPr="00DE2238">
              <w:rPr>
                <w:sz w:val="20"/>
              </w:rPr>
              <w:t xml:space="preserve">CPMS Libre  </w:t>
            </w:r>
          </w:p>
        </w:tc>
        <w:tc>
          <w:tcPr>
            <w:tcW w:w="2864" w:type="dxa"/>
            <w:tcBorders>
              <w:top w:val="single" w:sz="4" w:space="0" w:color="000000"/>
              <w:left w:val="single" w:sz="4" w:space="0" w:color="000000"/>
              <w:bottom w:val="single" w:sz="4" w:space="0" w:color="000000"/>
              <w:right w:val="single" w:sz="4" w:space="0" w:color="000000"/>
            </w:tcBorders>
          </w:tcPr>
          <w:p w14:paraId="213BE856" w14:textId="77777777" w:rsidR="0044140B" w:rsidRPr="00DE2238" w:rsidRDefault="0044140B" w:rsidP="00AF52E0">
            <w:pPr>
              <w:ind w:left="2"/>
            </w:pPr>
            <w:r w:rsidRPr="00DE2238">
              <w:rPr>
                <w:sz w:val="20"/>
              </w:rPr>
              <w:t xml:space="preserve">Rue Fromenteau, 18 </w:t>
            </w:r>
          </w:p>
        </w:tc>
        <w:tc>
          <w:tcPr>
            <w:tcW w:w="2486" w:type="dxa"/>
            <w:tcBorders>
              <w:top w:val="single" w:sz="4" w:space="0" w:color="000000"/>
              <w:left w:val="single" w:sz="4" w:space="0" w:color="000000"/>
              <w:bottom w:val="single" w:sz="4" w:space="0" w:color="000000"/>
              <w:right w:val="single" w:sz="4" w:space="0" w:color="000000"/>
            </w:tcBorders>
          </w:tcPr>
          <w:p w14:paraId="124CF0B4" w14:textId="77777777" w:rsidR="0044140B" w:rsidRPr="00DE2238" w:rsidRDefault="0044140B" w:rsidP="00AF52E0">
            <w:r w:rsidRPr="00DE2238">
              <w:rPr>
                <w:sz w:val="20"/>
              </w:rPr>
              <w:t xml:space="preserve">6460 CHIMAY </w:t>
            </w:r>
          </w:p>
        </w:tc>
        <w:tc>
          <w:tcPr>
            <w:tcW w:w="1805" w:type="dxa"/>
            <w:tcBorders>
              <w:top w:val="single" w:sz="4" w:space="0" w:color="000000"/>
              <w:left w:val="single" w:sz="4" w:space="0" w:color="000000"/>
              <w:bottom w:val="single" w:sz="4" w:space="0" w:color="000000"/>
              <w:right w:val="single" w:sz="4" w:space="0" w:color="000000"/>
            </w:tcBorders>
          </w:tcPr>
          <w:p w14:paraId="2CBAEB7B" w14:textId="77777777" w:rsidR="0044140B" w:rsidRPr="00DE2238" w:rsidRDefault="0044140B" w:rsidP="00AF52E0">
            <w:pPr>
              <w:ind w:left="3"/>
            </w:pPr>
            <w:r w:rsidRPr="00DE2238">
              <w:rPr>
                <w:sz w:val="20"/>
              </w:rPr>
              <w:t>060/21.14.05</w:t>
            </w:r>
          </w:p>
        </w:tc>
        <w:tc>
          <w:tcPr>
            <w:tcW w:w="2761" w:type="dxa"/>
            <w:tcBorders>
              <w:top w:val="single" w:sz="4" w:space="0" w:color="000000"/>
              <w:left w:val="single" w:sz="4" w:space="0" w:color="000000"/>
              <w:bottom w:val="single" w:sz="4" w:space="0" w:color="000000"/>
              <w:right w:val="single" w:sz="4" w:space="0" w:color="000000"/>
            </w:tcBorders>
          </w:tcPr>
          <w:p w14:paraId="19E8891B" w14:textId="77777777" w:rsidR="0044140B" w:rsidRPr="00DE2238" w:rsidRDefault="0044140B" w:rsidP="00AF52E0">
            <w:pPr>
              <w:ind w:left="4"/>
              <w:jc w:val="center"/>
            </w:pPr>
            <w:r w:rsidRPr="00DE2238">
              <w:rPr>
                <w:b/>
                <w:sz w:val="20"/>
              </w:rPr>
              <w:t xml:space="preserve">Province du Hainaut </w:t>
            </w:r>
          </w:p>
        </w:tc>
      </w:tr>
      <w:tr w:rsidR="0044140B" w:rsidRPr="00DE2238" w14:paraId="73DC069D" w14:textId="77777777" w:rsidTr="00AF52E0">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287C137A" w14:textId="77777777" w:rsidR="0044140B" w:rsidRPr="00DE2238" w:rsidRDefault="0044140B" w:rsidP="00AF52E0">
            <w:pPr>
              <w:ind w:left="2"/>
            </w:pPr>
            <w:r w:rsidRPr="00DE2238">
              <w:rPr>
                <w:sz w:val="20"/>
              </w:rPr>
              <w:t xml:space="preserve">CPMS Libre  </w:t>
            </w:r>
          </w:p>
        </w:tc>
        <w:tc>
          <w:tcPr>
            <w:tcW w:w="2864" w:type="dxa"/>
            <w:tcBorders>
              <w:top w:val="single" w:sz="4" w:space="0" w:color="000000"/>
              <w:left w:val="single" w:sz="4" w:space="0" w:color="000000"/>
              <w:bottom w:val="single" w:sz="4" w:space="0" w:color="000000"/>
              <w:right w:val="single" w:sz="4" w:space="0" w:color="000000"/>
            </w:tcBorders>
          </w:tcPr>
          <w:p w14:paraId="3B03FEE5" w14:textId="77777777" w:rsidR="0044140B" w:rsidRPr="00DE2238" w:rsidRDefault="0044140B" w:rsidP="00AF52E0">
            <w:pPr>
              <w:ind w:left="2"/>
            </w:pPr>
            <w:r w:rsidRPr="00DE2238">
              <w:rPr>
                <w:sz w:val="20"/>
              </w:rPr>
              <w:t xml:space="preserve">Rue des Combattants, 95 </w:t>
            </w:r>
          </w:p>
        </w:tc>
        <w:tc>
          <w:tcPr>
            <w:tcW w:w="2486" w:type="dxa"/>
            <w:tcBorders>
              <w:top w:val="single" w:sz="4" w:space="0" w:color="000000"/>
              <w:left w:val="single" w:sz="4" w:space="0" w:color="000000"/>
              <w:bottom w:val="single" w:sz="4" w:space="0" w:color="000000"/>
              <w:right w:val="single" w:sz="4" w:space="0" w:color="000000"/>
            </w:tcBorders>
          </w:tcPr>
          <w:p w14:paraId="23566D49" w14:textId="77777777" w:rsidR="0044140B" w:rsidRPr="00DE2238" w:rsidRDefault="0044140B" w:rsidP="00AF52E0">
            <w:r w:rsidRPr="00DE2238">
              <w:rPr>
                <w:sz w:val="20"/>
              </w:rPr>
              <w:t xml:space="preserve">6560 ERQUELINNES  </w:t>
            </w:r>
          </w:p>
        </w:tc>
        <w:tc>
          <w:tcPr>
            <w:tcW w:w="1805" w:type="dxa"/>
            <w:tcBorders>
              <w:top w:val="single" w:sz="4" w:space="0" w:color="000000"/>
              <w:left w:val="single" w:sz="4" w:space="0" w:color="000000"/>
              <w:bottom w:val="single" w:sz="4" w:space="0" w:color="000000"/>
              <w:right w:val="single" w:sz="4" w:space="0" w:color="000000"/>
            </w:tcBorders>
          </w:tcPr>
          <w:p w14:paraId="45AB580B" w14:textId="77777777" w:rsidR="0044140B" w:rsidRPr="00DE2238" w:rsidRDefault="0044140B" w:rsidP="00AF52E0">
            <w:pPr>
              <w:ind w:left="3"/>
            </w:pPr>
            <w:r w:rsidRPr="00DE2238">
              <w:rPr>
                <w:sz w:val="20"/>
              </w:rPr>
              <w:t xml:space="preserve">071/55.66.56 </w:t>
            </w:r>
          </w:p>
        </w:tc>
        <w:tc>
          <w:tcPr>
            <w:tcW w:w="2761" w:type="dxa"/>
            <w:tcBorders>
              <w:top w:val="single" w:sz="4" w:space="0" w:color="000000"/>
              <w:left w:val="single" w:sz="4" w:space="0" w:color="000000"/>
              <w:bottom w:val="single" w:sz="4" w:space="0" w:color="000000"/>
              <w:right w:val="single" w:sz="4" w:space="0" w:color="000000"/>
            </w:tcBorders>
          </w:tcPr>
          <w:p w14:paraId="595D859F" w14:textId="77777777" w:rsidR="0044140B" w:rsidRPr="00DE2238" w:rsidRDefault="0044140B" w:rsidP="00AF52E0">
            <w:pPr>
              <w:ind w:left="4"/>
              <w:jc w:val="center"/>
            </w:pPr>
            <w:r w:rsidRPr="00DE2238">
              <w:rPr>
                <w:b/>
                <w:sz w:val="20"/>
              </w:rPr>
              <w:t xml:space="preserve">Province du Hainaut </w:t>
            </w:r>
          </w:p>
        </w:tc>
      </w:tr>
      <w:tr w:rsidR="0044140B" w:rsidRPr="00DE2238" w14:paraId="317B2D55" w14:textId="77777777" w:rsidTr="00AF52E0">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5AF6BDC7" w14:textId="77777777" w:rsidR="0044140B" w:rsidRPr="00DE2238" w:rsidRDefault="0044140B" w:rsidP="00AF52E0">
            <w:pPr>
              <w:ind w:left="2"/>
            </w:pPr>
            <w:r w:rsidRPr="00DE2238">
              <w:rPr>
                <w:sz w:val="20"/>
              </w:rPr>
              <w:t xml:space="preserve">CPMS Libre  </w:t>
            </w:r>
          </w:p>
        </w:tc>
        <w:tc>
          <w:tcPr>
            <w:tcW w:w="2864" w:type="dxa"/>
            <w:tcBorders>
              <w:top w:val="single" w:sz="4" w:space="0" w:color="000000"/>
              <w:left w:val="single" w:sz="4" w:space="0" w:color="000000"/>
              <w:bottom w:val="single" w:sz="4" w:space="0" w:color="000000"/>
              <w:right w:val="single" w:sz="4" w:space="0" w:color="000000"/>
            </w:tcBorders>
          </w:tcPr>
          <w:p w14:paraId="46DB682A" w14:textId="77777777" w:rsidR="0044140B" w:rsidRPr="00DE2238" w:rsidRDefault="0044140B" w:rsidP="00AF52E0">
            <w:pPr>
              <w:ind w:left="2"/>
            </w:pPr>
            <w:r w:rsidRPr="00DE2238">
              <w:rPr>
                <w:sz w:val="20"/>
              </w:rPr>
              <w:t xml:space="preserve">Rue de Maies, 1 </w:t>
            </w:r>
          </w:p>
        </w:tc>
        <w:tc>
          <w:tcPr>
            <w:tcW w:w="2486" w:type="dxa"/>
            <w:tcBorders>
              <w:top w:val="single" w:sz="4" w:space="0" w:color="000000"/>
              <w:left w:val="single" w:sz="4" w:space="0" w:color="000000"/>
              <w:bottom w:val="single" w:sz="4" w:space="0" w:color="000000"/>
              <w:right w:val="single" w:sz="4" w:space="0" w:color="000000"/>
            </w:tcBorders>
          </w:tcPr>
          <w:p w14:paraId="6A37EA2C" w14:textId="77777777" w:rsidR="0044140B" w:rsidRPr="00DE2238" w:rsidRDefault="0044140B" w:rsidP="00AF52E0">
            <w:r w:rsidRPr="00DE2238">
              <w:rPr>
                <w:sz w:val="20"/>
              </w:rPr>
              <w:t xml:space="preserve">6600 BASTOGNE </w:t>
            </w:r>
          </w:p>
        </w:tc>
        <w:tc>
          <w:tcPr>
            <w:tcW w:w="1805" w:type="dxa"/>
            <w:tcBorders>
              <w:top w:val="single" w:sz="4" w:space="0" w:color="000000"/>
              <w:left w:val="single" w:sz="4" w:space="0" w:color="000000"/>
              <w:bottom w:val="single" w:sz="4" w:space="0" w:color="000000"/>
              <w:right w:val="single" w:sz="4" w:space="0" w:color="000000"/>
            </w:tcBorders>
          </w:tcPr>
          <w:p w14:paraId="7E1F8ECB" w14:textId="77777777" w:rsidR="0044140B" w:rsidRPr="00DE2238" w:rsidRDefault="0044140B" w:rsidP="00AF52E0">
            <w:pPr>
              <w:ind w:left="3"/>
            </w:pPr>
            <w:r w:rsidRPr="00DE2238">
              <w:rPr>
                <w:sz w:val="20"/>
              </w:rPr>
              <w:t xml:space="preserve">061/21.63.33 </w:t>
            </w:r>
          </w:p>
        </w:tc>
        <w:tc>
          <w:tcPr>
            <w:tcW w:w="2761" w:type="dxa"/>
            <w:tcBorders>
              <w:top w:val="single" w:sz="4" w:space="0" w:color="000000"/>
              <w:left w:val="single" w:sz="4" w:space="0" w:color="000000"/>
              <w:bottom w:val="single" w:sz="4" w:space="0" w:color="000000"/>
              <w:right w:val="single" w:sz="4" w:space="0" w:color="000000"/>
            </w:tcBorders>
          </w:tcPr>
          <w:p w14:paraId="1BB608C5" w14:textId="77777777" w:rsidR="0044140B" w:rsidRPr="00DE2238" w:rsidRDefault="0044140B" w:rsidP="00AF52E0">
            <w:pPr>
              <w:ind w:left="5"/>
              <w:jc w:val="center"/>
            </w:pPr>
            <w:r w:rsidRPr="00DE2238">
              <w:rPr>
                <w:b/>
                <w:sz w:val="20"/>
              </w:rPr>
              <w:t xml:space="preserve">Province du Luxembourg </w:t>
            </w:r>
          </w:p>
        </w:tc>
      </w:tr>
      <w:tr w:rsidR="0044140B" w:rsidRPr="00DE2238" w14:paraId="53B44BCD" w14:textId="77777777" w:rsidTr="00AF52E0">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5D86DF75" w14:textId="77777777" w:rsidR="0044140B" w:rsidRPr="00DE2238" w:rsidRDefault="0044140B" w:rsidP="00AF52E0">
            <w:pPr>
              <w:ind w:left="2"/>
            </w:pPr>
            <w:r w:rsidRPr="00DE2238">
              <w:rPr>
                <w:sz w:val="20"/>
              </w:rPr>
              <w:t xml:space="preserve">CPMS Libre SOIGNIES II </w:t>
            </w:r>
          </w:p>
        </w:tc>
        <w:tc>
          <w:tcPr>
            <w:tcW w:w="2864" w:type="dxa"/>
            <w:tcBorders>
              <w:top w:val="single" w:sz="4" w:space="0" w:color="000000"/>
              <w:left w:val="single" w:sz="4" w:space="0" w:color="000000"/>
              <w:bottom w:val="single" w:sz="4" w:space="0" w:color="000000"/>
              <w:right w:val="single" w:sz="4" w:space="0" w:color="000000"/>
            </w:tcBorders>
          </w:tcPr>
          <w:p w14:paraId="1A377395" w14:textId="77777777" w:rsidR="0044140B" w:rsidRPr="00DE2238" w:rsidRDefault="0044140B" w:rsidP="00AF52E0">
            <w:pPr>
              <w:ind w:left="2"/>
            </w:pPr>
            <w:r w:rsidRPr="00DE2238">
              <w:rPr>
                <w:sz w:val="20"/>
              </w:rPr>
              <w:t xml:space="preserve">Ruelle Scaffart </w:t>
            </w:r>
          </w:p>
        </w:tc>
        <w:tc>
          <w:tcPr>
            <w:tcW w:w="2486" w:type="dxa"/>
            <w:tcBorders>
              <w:top w:val="single" w:sz="4" w:space="0" w:color="000000"/>
              <w:left w:val="single" w:sz="4" w:space="0" w:color="000000"/>
              <w:bottom w:val="single" w:sz="4" w:space="0" w:color="000000"/>
              <w:right w:val="single" w:sz="4" w:space="0" w:color="000000"/>
            </w:tcBorders>
          </w:tcPr>
          <w:p w14:paraId="5C59DA11" w14:textId="77777777" w:rsidR="0044140B" w:rsidRPr="00DE2238" w:rsidRDefault="0044140B" w:rsidP="00AF52E0">
            <w:r w:rsidRPr="00DE2238">
              <w:rPr>
                <w:sz w:val="20"/>
              </w:rPr>
              <w:t xml:space="preserve">7060 SOIGNIES </w:t>
            </w:r>
          </w:p>
        </w:tc>
        <w:tc>
          <w:tcPr>
            <w:tcW w:w="1805" w:type="dxa"/>
            <w:tcBorders>
              <w:top w:val="single" w:sz="4" w:space="0" w:color="000000"/>
              <w:left w:val="single" w:sz="4" w:space="0" w:color="000000"/>
              <w:bottom w:val="single" w:sz="4" w:space="0" w:color="000000"/>
              <w:right w:val="single" w:sz="4" w:space="0" w:color="000000"/>
            </w:tcBorders>
          </w:tcPr>
          <w:p w14:paraId="7E0FAE31" w14:textId="77777777" w:rsidR="0044140B" w:rsidRPr="00DE2238" w:rsidRDefault="0044140B" w:rsidP="00AF52E0">
            <w:pPr>
              <w:ind w:left="3"/>
            </w:pPr>
            <w:r w:rsidRPr="00DE2238">
              <w:rPr>
                <w:sz w:val="20"/>
              </w:rPr>
              <w:t xml:space="preserve">067/33.44.52 </w:t>
            </w:r>
          </w:p>
        </w:tc>
        <w:tc>
          <w:tcPr>
            <w:tcW w:w="2761" w:type="dxa"/>
            <w:tcBorders>
              <w:top w:val="single" w:sz="4" w:space="0" w:color="000000"/>
              <w:left w:val="single" w:sz="4" w:space="0" w:color="000000"/>
              <w:bottom w:val="single" w:sz="4" w:space="0" w:color="000000"/>
              <w:right w:val="single" w:sz="4" w:space="0" w:color="000000"/>
            </w:tcBorders>
          </w:tcPr>
          <w:p w14:paraId="3A9A7CD8" w14:textId="77777777" w:rsidR="0044140B" w:rsidRPr="00DE2238" w:rsidRDefault="0044140B" w:rsidP="00AF52E0">
            <w:pPr>
              <w:ind w:left="4"/>
              <w:jc w:val="center"/>
            </w:pPr>
            <w:r w:rsidRPr="00DE2238">
              <w:rPr>
                <w:b/>
                <w:sz w:val="20"/>
              </w:rPr>
              <w:t xml:space="preserve">Province du Hainaut </w:t>
            </w:r>
          </w:p>
        </w:tc>
      </w:tr>
      <w:tr w:rsidR="0044140B" w:rsidRPr="00DE2238" w14:paraId="5513F368" w14:textId="77777777" w:rsidTr="00AF52E0">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46CCCF70" w14:textId="77777777" w:rsidR="0044140B" w:rsidRPr="00DE2238" w:rsidRDefault="0044140B" w:rsidP="00AF52E0">
            <w:pPr>
              <w:ind w:left="2"/>
            </w:pPr>
            <w:r w:rsidRPr="00DE2238">
              <w:rPr>
                <w:sz w:val="20"/>
              </w:rPr>
              <w:t xml:space="preserve">CPMS Libre HORNU II </w:t>
            </w:r>
          </w:p>
        </w:tc>
        <w:tc>
          <w:tcPr>
            <w:tcW w:w="2864" w:type="dxa"/>
            <w:tcBorders>
              <w:top w:val="single" w:sz="4" w:space="0" w:color="000000"/>
              <w:left w:val="single" w:sz="4" w:space="0" w:color="000000"/>
              <w:bottom w:val="single" w:sz="4" w:space="0" w:color="000000"/>
              <w:right w:val="single" w:sz="4" w:space="0" w:color="000000"/>
            </w:tcBorders>
          </w:tcPr>
          <w:p w14:paraId="3A3EDEF8" w14:textId="77777777" w:rsidR="0044140B" w:rsidRPr="00DE2238" w:rsidRDefault="0044140B" w:rsidP="00AF52E0">
            <w:pPr>
              <w:ind w:left="2"/>
            </w:pPr>
            <w:r w:rsidRPr="00DE2238">
              <w:rPr>
                <w:sz w:val="20"/>
              </w:rPr>
              <w:t xml:space="preserve">Rue A. Demot, 9 </w:t>
            </w:r>
          </w:p>
        </w:tc>
        <w:tc>
          <w:tcPr>
            <w:tcW w:w="2486" w:type="dxa"/>
            <w:tcBorders>
              <w:top w:val="single" w:sz="4" w:space="0" w:color="000000"/>
              <w:left w:val="single" w:sz="4" w:space="0" w:color="000000"/>
              <w:bottom w:val="single" w:sz="4" w:space="0" w:color="000000"/>
              <w:right w:val="single" w:sz="4" w:space="0" w:color="000000"/>
            </w:tcBorders>
          </w:tcPr>
          <w:p w14:paraId="18FC9D6C" w14:textId="77777777" w:rsidR="0044140B" w:rsidRPr="00DE2238" w:rsidRDefault="0044140B" w:rsidP="00AF52E0">
            <w:r w:rsidRPr="00DE2238">
              <w:rPr>
                <w:sz w:val="20"/>
              </w:rPr>
              <w:t xml:space="preserve">7301 HORNU </w:t>
            </w:r>
          </w:p>
        </w:tc>
        <w:tc>
          <w:tcPr>
            <w:tcW w:w="1805" w:type="dxa"/>
            <w:tcBorders>
              <w:top w:val="single" w:sz="4" w:space="0" w:color="000000"/>
              <w:left w:val="single" w:sz="4" w:space="0" w:color="000000"/>
              <w:bottom w:val="single" w:sz="4" w:space="0" w:color="000000"/>
              <w:right w:val="single" w:sz="4" w:space="0" w:color="000000"/>
            </w:tcBorders>
          </w:tcPr>
          <w:p w14:paraId="2E2FFD18" w14:textId="77777777" w:rsidR="0044140B" w:rsidRPr="00DE2238" w:rsidRDefault="0044140B" w:rsidP="00AF52E0">
            <w:pPr>
              <w:ind w:left="3"/>
            </w:pPr>
            <w:r w:rsidRPr="00DE2238">
              <w:rPr>
                <w:sz w:val="20"/>
              </w:rPr>
              <w:t xml:space="preserve">065/80.34.74 </w:t>
            </w:r>
          </w:p>
        </w:tc>
        <w:tc>
          <w:tcPr>
            <w:tcW w:w="2761" w:type="dxa"/>
            <w:tcBorders>
              <w:top w:val="single" w:sz="4" w:space="0" w:color="000000"/>
              <w:left w:val="single" w:sz="4" w:space="0" w:color="000000"/>
              <w:bottom w:val="single" w:sz="4" w:space="0" w:color="000000"/>
              <w:right w:val="single" w:sz="4" w:space="0" w:color="000000"/>
            </w:tcBorders>
          </w:tcPr>
          <w:p w14:paraId="020D58CA" w14:textId="77777777" w:rsidR="0044140B" w:rsidRPr="00DE2238" w:rsidRDefault="0044140B" w:rsidP="00AF52E0">
            <w:pPr>
              <w:ind w:left="4"/>
              <w:jc w:val="center"/>
            </w:pPr>
            <w:r w:rsidRPr="00DE2238">
              <w:rPr>
                <w:b/>
                <w:sz w:val="20"/>
              </w:rPr>
              <w:t xml:space="preserve">Province du Hainaut </w:t>
            </w:r>
          </w:p>
        </w:tc>
      </w:tr>
      <w:tr w:rsidR="0044140B" w:rsidRPr="00DE2238" w14:paraId="74B885E1" w14:textId="77777777" w:rsidTr="00AF52E0">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796DB532" w14:textId="77777777" w:rsidR="0044140B" w:rsidRPr="00DE2238" w:rsidRDefault="0044140B" w:rsidP="00AF52E0">
            <w:pPr>
              <w:ind w:left="2"/>
            </w:pPr>
            <w:r w:rsidRPr="00DE2238">
              <w:rPr>
                <w:sz w:val="20"/>
              </w:rPr>
              <w:t xml:space="preserve">CPMS Libre  </w:t>
            </w:r>
          </w:p>
        </w:tc>
        <w:tc>
          <w:tcPr>
            <w:tcW w:w="2864" w:type="dxa"/>
            <w:tcBorders>
              <w:top w:val="single" w:sz="4" w:space="0" w:color="000000"/>
              <w:left w:val="single" w:sz="4" w:space="0" w:color="000000"/>
              <w:bottom w:val="single" w:sz="4" w:space="0" w:color="000000"/>
              <w:right w:val="single" w:sz="4" w:space="0" w:color="000000"/>
            </w:tcBorders>
          </w:tcPr>
          <w:p w14:paraId="00CD3CE6" w14:textId="77777777" w:rsidR="0044140B" w:rsidRPr="00DE2238" w:rsidRDefault="0044140B" w:rsidP="00AF52E0">
            <w:pPr>
              <w:ind w:left="2"/>
            </w:pPr>
            <w:r w:rsidRPr="00DE2238">
              <w:rPr>
                <w:sz w:val="20"/>
              </w:rPr>
              <w:t xml:space="preserve">Rue Paul Pastur, 104 </w:t>
            </w:r>
          </w:p>
        </w:tc>
        <w:tc>
          <w:tcPr>
            <w:tcW w:w="2486" w:type="dxa"/>
            <w:tcBorders>
              <w:top w:val="single" w:sz="4" w:space="0" w:color="000000"/>
              <w:left w:val="single" w:sz="4" w:space="0" w:color="000000"/>
              <w:bottom w:val="single" w:sz="4" w:space="0" w:color="000000"/>
              <w:right w:val="single" w:sz="4" w:space="0" w:color="000000"/>
            </w:tcBorders>
          </w:tcPr>
          <w:p w14:paraId="5CA5EF3D" w14:textId="77777777" w:rsidR="0044140B" w:rsidRPr="00DE2238" w:rsidRDefault="0044140B" w:rsidP="00AF52E0">
            <w:r w:rsidRPr="00DE2238">
              <w:rPr>
                <w:sz w:val="20"/>
              </w:rPr>
              <w:t xml:space="preserve">7800 ATH </w:t>
            </w:r>
          </w:p>
        </w:tc>
        <w:tc>
          <w:tcPr>
            <w:tcW w:w="1805" w:type="dxa"/>
            <w:tcBorders>
              <w:top w:val="single" w:sz="4" w:space="0" w:color="000000"/>
              <w:left w:val="single" w:sz="4" w:space="0" w:color="000000"/>
              <w:bottom w:val="single" w:sz="4" w:space="0" w:color="000000"/>
              <w:right w:val="single" w:sz="4" w:space="0" w:color="000000"/>
            </w:tcBorders>
          </w:tcPr>
          <w:p w14:paraId="64D7CD07" w14:textId="77777777" w:rsidR="0044140B" w:rsidRPr="00DE2238" w:rsidRDefault="0044140B" w:rsidP="00AF52E0">
            <w:pPr>
              <w:ind w:left="3"/>
            </w:pPr>
            <w:r w:rsidRPr="00DE2238">
              <w:rPr>
                <w:sz w:val="20"/>
              </w:rPr>
              <w:t xml:space="preserve">068/28.34.47 </w:t>
            </w:r>
          </w:p>
        </w:tc>
        <w:tc>
          <w:tcPr>
            <w:tcW w:w="2761" w:type="dxa"/>
            <w:tcBorders>
              <w:top w:val="single" w:sz="4" w:space="0" w:color="000000"/>
              <w:left w:val="single" w:sz="4" w:space="0" w:color="000000"/>
              <w:bottom w:val="single" w:sz="4" w:space="0" w:color="000000"/>
              <w:right w:val="single" w:sz="4" w:space="0" w:color="000000"/>
            </w:tcBorders>
          </w:tcPr>
          <w:p w14:paraId="45E170FD" w14:textId="77777777" w:rsidR="0044140B" w:rsidRPr="00DE2238" w:rsidRDefault="0044140B" w:rsidP="00AF52E0">
            <w:pPr>
              <w:ind w:left="4"/>
              <w:jc w:val="center"/>
            </w:pPr>
            <w:r w:rsidRPr="00DE2238">
              <w:rPr>
                <w:b/>
                <w:sz w:val="20"/>
              </w:rPr>
              <w:t xml:space="preserve">Province du Hainaut </w:t>
            </w:r>
          </w:p>
        </w:tc>
      </w:tr>
    </w:tbl>
    <w:p w14:paraId="65F4FF1F" w14:textId="77777777" w:rsidR="0044140B" w:rsidRPr="00DE2238" w:rsidRDefault="0044140B" w:rsidP="0044140B">
      <w:r w:rsidRPr="00DE2238">
        <w:t xml:space="preserve"> </w:t>
      </w:r>
    </w:p>
    <w:p w14:paraId="02EC482B" w14:textId="77777777" w:rsidR="0044140B" w:rsidRPr="00DE2238" w:rsidRDefault="0044140B" w:rsidP="0044140B">
      <w:r w:rsidRPr="00DE2238">
        <w:rPr>
          <w:b/>
        </w:rPr>
        <w:t xml:space="preserve"> </w:t>
      </w:r>
    </w:p>
    <w:p w14:paraId="3D994F6C" w14:textId="77777777" w:rsidR="0044140B" w:rsidRPr="00DE2238" w:rsidRDefault="0044140B" w:rsidP="0044140B">
      <w:pPr>
        <w:spacing w:after="160"/>
        <w:rPr>
          <w:b/>
          <w:u w:val="single" w:color="000000"/>
        </w:rPr>
      </w:pPr>
      <w:r w:rsidRPr="00DE2238">
        <w:rPr>
          <w:b/>
          <w:u w:val="single" w:color="000000"/>
        </w:rPr>
        <w:br w:type="page"/>
      </w:r>
    </w:p>
    <w:p w14:paraId="3D88A5BF" w14:textId="77777777" w:rsidR="0044140B" w:rsidRPr="00DE2238" w:rsidRDefault="0044140B" w:rsidP="0044140B">
      <w:pPr>
        <w:pStyle w:val="Titre4"/>
      </w:pPr>
      <w:bookmarkStart w:id="151" w:name="_Annexe_5_:_2"/>
      <w:bookmarkEnd w:id="151"/>
      <w:r w:rsidRPr="00DE2238">
        <w:rPr>
          <w:noProof/>
        </w:rPr>
        <w:lastRenderedPageBreak/>
        <w:drawing>
          <wp:anchor distT="0" distB="0" distL="114300" distR="114300" simplePos="0" relativeHeight="251670528" behindDoc="0" locked="0" layoutInCell="1" allowOverlap="1" wp14:anchorId="0AF1ABB1" wp14:editId="5179FC77">
            <wp:simplePos x="0" y="0"/>
            <wp:positionH relativeFrom="margin">
              <wp:posOffset>8788400</wp:posOffset>
            </wp:positionH>
            <wp:positionV relativeFrom="paragraph">
              <wp:posOffset>-271568</wp:posOffset>
            </wp:positionV>
            <wp:extent cx="465667" cy="465667"/>
            <wp:effectExtent l="0" t="0" r="0" b="0"/>
            <wp:wrapNone/>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65667" cy="465667"/>
                    </a:xfrm>
                    <a:prstGeom prst="rect">
                      <a:avLst/>
                    </a:prstGeom>
                  </pic:spPr>
                </pic:pic>
              </a:graphicData>
            </a:graphic>
            <wp14:sizeRelH relativeFrom="margin">
              <wp14:pctWidth>0</wp14:pctWidth>
            </wp14:sizeRelH>
            <wp14:sizeRelV relativeFrom="margin">
              <wp14:pctHeight>0</wp14:pctHeight>
            </wp14:sizeRelV>
          </wp:anchor>
        </w:drawing>
      </w:r>
      <w:r w:rsidRPr="00DE2238">
        <w:t xml:space="preserve">Annexe 5 : Liste des centres psycho-medico-sociaux de l’enseignement ORDINAIRE </w:t>
      </w:r>
    </w:p>
    <w:p w14:paraId="3E4B741E" w14:textId="77777777" w:rsidR="0044140B" w:rsidRPr="00DE2238" w:rsidRDefault="0044140B" w:rsidP="0044140B">
      <w:r w:rsidRPr="00DE2238">
        <w:t xml:space="preserve"> </w:t>
      </w:r>
    </w:p>
    <w:tbl>
      <w:tblPr>
        <w:tblStyle w:val="TableGrid"/>
        <w:tblW w:w="14572" w:type="dxa"/>
        <w:tblInd w:w="113" w:type="dxa"/>
        <w:tblCellMar>
          <w:top w:w="45" w:type="dxa"/>
          <w:left w:w="107" w:type="dxa"/>
          <w:bottom w:w="3" w:type="dxa"/>
          <w:right w:w="77" w:type="dxa"/>
        </w:tblCellMar>
        <w:tblLook w:val="04A0" w:firstRow="1" w:lastRow="0" w:firstColumn="1" w:lastColumn="0" w:noHBand="0" w:noVBand="1"/>
      </w:tblPr>
      <w:tblGrid>
        <w:gridCol w:w="3374"/>
        <w:gridCol w:w="3013"/>
        <w:gridCol w:w="2504"/>
        <w:gridCol w:w="1846"/>
        <w:gridCol w:w="3819"/>
        <w:gridCol w:w="16"/>
      </w:tblGrid>
      <w:tr w:rsidR="0044140B" w:rsidRPr="00DE2238" w14:paraId="69A0EC80" w14:textId="77777777" w:rsidTr="00AF52E0">
        <w:trPr>
          <w:trHeight w:val="698"/>
        </w:trPr>
        <w:tc>
          <w:tcPr>
            <w:tcW w:w="3113" w:type="dxa"/>
            <w:tcBorders>
              <w:top w:val="single" w:sz="4" w:space="0" w:color="000000"/>
              <w:left w:val="single" w:sz="4" w:space="0" w:color="000000"/>
              <w:bottom w:val="single" w:sz="4" w:space="0" w:color="000000"/>
              <w:right w:val="nil"/>
            </w:tcBorders>
            <w:shd w:val="clear" w:color="auto" w:fill="EEECE1"/>
          </w:tcPr>
          <w:p w14:paraId="6FB273AB" w14:textId="77777777" w:rsidR="0044140B" w:rsidRPr="00DE2238" w:rsidRDefault="0044140B" w:rsidP="00AF52E0">
            <w:pPr>
              <w:spacing w:after="160"/>
            </w:pPr>
          </w:p>
        </w:tc>
        <w:tc>
          <w:tcPr>
            <w:tcW w:w="5092" w:type="dxa"/>
            <w:gridSpan w:val="2"/>
            <w:tcBorders>
              <w:top w:val="single" w:sz="4" w:space="0" w:color="000000"/>
              <w:left w:val="nil"/>
              <w:bottom w:val="single" w:sz="4" w:space="0" w:color="000000"/>
              <w:right w:val="nil"/>
            </w:tcBorders>
            <w:shd w:val="clear" w:color="auto" w:fill="EEECE1"/>
          </w:tcPr>
          <w:p w14:paraId="2C0C5FFB" w14:textId="77777777" w:rsidR="0044140B" w:rsidRPr="00DE2238" w:rsidRDefault="0044140B" w:rsidP="00AF52E0">
            <w:pPr>
              <w:ind w:right="345"/>
              <w:jc w:val="right"/>
            </w:pPr>
            <w:r w:rsidRPr="00DE2238">
              <w:rPr>
                <w:b/>
                <w:sz w:val="36"/>
              </w:rPr>
              <w:t xml:space="preserve">CPMS ORDINAIRE </w:t>
            </w:r>
          </w:p>
          <w:p w14:paraId="71CAF992" w14:textId="77777777" w:rsidR="0044140B" w:rsidRPr="00DE2238" w:rsidRDefault="0044140B" w:rsidP="00AF52E0">
            <w:pPr>
              <w:ind w:left="1673"/>
              <w:jc w:val="center"/>
            </w:pPr>
            <w:r w:rsidRPr="00DE2238">
              <w:rPr>
                <w:rFonts w:ascii="Georgia" w:eastAsia="Georgia" w:hAnsi="Georgia" w:cs="Georgia"/>
                <w:b/>
              </w:rPr>
              <w:t xml:space="preserve"> </w:t>
            </w:r>
          </w:p>
        </w:tc>
        <w:tc>
          <w:tcPr>
            <w:tcW w:w="1704" w:type="dxa"/>
            <w:tcBorders>
              <w:top w:val="single" w:sz="4" w:space="0" w:color="000000"/>
              <w:left w:val="nil"/>
              <w:bottom w:val="single" w:sz="4" w:space="0" w:color="000000"/>
              <w:right w:val="nil"/>
            </w:tcBorders>
            <w:shd w:val="clear" w:color="auto" w:fill="EEECE1"/>
          </w:tcPr>
          <w:p w14:paraId="12D54AA1" w14:textId="77777777" w:rsidR="0044140B" w:rsidRPr="00DE2238" w:rsidRDefault="0044140B" w:rsidP="00AF52E0">
            <w:pPr>
              <w:spacing w:after="160"/>
            </w:pPr>
          </w:p>
        </w:tc>
        <w:tc>
          <w:tcPr>
            <w:tcW w:w="3540" w:type="dxa"/>
            <w:gridSpan w:val="2"/>
            <w:tcBorders>
              <w:top w:val="single" w:sz="4" w:space="0" w:color="000000"/>
              <w:left w:val="nil"/>
              <w:bottom w:val="single" w:sz="4" w:space="0" w:color="000000"/>
              <w:right w:val="single" w:sz="4" w:space="0" w:color="000000"/>
            </w:tcBorders>
            <w:shd w:val="clear" w:color="auto" w:fill="EEECE1"/>
          </w:tcPr>
          <w:p w14:paraId="1B9CCE3E" w14:textId="77777777" w:rsidR="0044140B" w:rsidRPr="00DE2238" w:rsidRDefault="0044140B" w:rsidP="00AF52E0">
            <w:pPr>
              <w:spacing w:after="160"/>
            </w:pPr>
          </w:p>
        </w:tc>
      </w:tr>
      <w:tr w:rsidR="0044140B" w:rsidRPr="00DE2238" w14:paraId="044EEE80" w14:textId="77777777" w:rsidTr="00AF52E0">
        <w:trPr>
          <w:trHeight w:val="407"/>
        </w:trPr>
        <w:tc>
          <w:tcPr>
            <w:tcW w:w="3113" w:type="dxa"/>
            <w:tcBorders>
              <w:top w:val="single" w:sz="4" w:space="0" w:color="000000"/>
              <w:left w:val="single" w:sz="4" w:space="0" w:color="000000"/>
              <w:bottom w:val="single" w:sz="4" w:space="0" w:color="000000"/>
              <w:right w:val="single" w:sz="4" w:space="0" w:color="000000"/>
            </w:tcBorders>
          </w:tcPr>
          <w:p w14:paraId="5D9DCB61" w14:textId="77777777" w:rsidR="0044140B" w:rsidRPr="00DE2238" w:rsidRDefault="0044140B" w:rsidP="00AF52E0">
            <w:pPr>
              <w:ind w:right="420"/>
              <w:jc w:val="center"/>
            </w:pPr>
            <w:r w:rsidRPr="00DE2238">
              <w:rPr>
                <w:b/>
              </w:rPr>
              <w:t xml:space="preserve">Nom </w:t>
            </w:r>
          </w:p>
        </w:tc>
        <w:tc>
          <w:tcPr>
            <w:tcW w:w="2781" w:type="dxa"/>
            <w:tcBorders>
              <w:top w:val="single" w:sz="4" w:space="0" w:color="000000"/>
              <w:left w:val="single" w:sz="4" w:space="0" w:color="000000"/>
              <w:bottom w:val="single" w:sz="4" w:space="0" w:color="000000"/>
              <w:right w:val="single" w:sz="4" w:space="0" w:color="000000"/>
            </w:tcBorders>
          </w:tcPr>
          <w:p w14:paraId="09904320" w14:textId="77777777" w:rsidR="0044140B" w:rsidRPr="00DE2238" w:rsidRDefault="0044140B" w:rsidP="00AF52E0">
            <w:pPr>
              <w:ind w:left="736"/>
            </w:pPr>
            <w:r w:rsidRPr="00DE2238">
              <w:rPr>
                <w:b/>
              </w:rPr>
              <w:t xml:space="preserve">Adresse </w:t>
            </w:r>
          </w:p>
        </w:tc>
        <w:tc>
          <w:tcPr>
            <w:tcW w:w="2311" w:type="dxa"/>
            <w:tcBorders>
              <w:top w:val="single" w:sz="4" w:space="0" w:color="000000"/>
              <w:left w:val="single" w:sz="4" w:space="0" w:color="000000"/>
              <w:bottom w:val="single" w:sz="4" w:space="0" w:color="000000"/>
              <w:right w:val="single" w:sz="4" w:space="0" w:color="000000"/>
            </w:tcBorders>
          </w:tcPr>
          <w:p w14:paraId="7E6BD1E7" w14:textId="77777777" w:rsidR="0044140B" w:rsidRPr="00DE2238" w:rsidRDefault="0044140B" w:rsidP="00AF52E0">
            <w:pPr>
              <w:ind w:left="508"/>
            </w:pPr>
            <w:r w:rsidRPr="00DE2238">
              <w:rPr>
                <w:b/>
              </w:rPr>
              <w:t xml:space="preserve">Localité </w:t>
            </w:r>
          </w:p>
        </w:tc>
        <w:tc>
          <w:tcPr>
            <w:tcW w:w="1704" w:type="dxa"/>
            <w:tcBorders>
              <w:top w:val="single" w:sz="4" w:space="0" w:color="000000"/>
              <w:left w:val="single" w:sz="4" w:space="0" w:color="000000"/>
              <w:bottom w:val="single" w:sz="4" w:space="0" w:color="000000"/>
              <w:right w:val="single" w:sz="4" w:space="0" w:color="000000"/>
            </w:tcBorders>
            <w:vAlign w:val="bottom"/>
          </w:tcPr>
          <w:p w14:paraId="09607C5D" w14:textId="77777777" w:rsidR="0044140B" w:rsidRPr="00DE2238" w:rsidRDefault="0044140B" w:rsidP="00AF52E0">
            <w:pPr>
              <w:ind w:right="31"/>
              <w:jc w:val="center"/>
            </w:pPr>
            <w:r w:rsidRPr="00DE2238">
              <w:rPr>
                <w:b/>
              </w:rPr>
              <w:t xml:space="preserve">Tel. </w:t>
            </w:r>
          </w:p>
        </w:tc>
        <w:tc>
          <w:tcPr>
            <w:tcW w:w="3540" w:type="dxa"/>
            <w:gridSpan w:val="2"/>
            <w:tcBorders>
              <w:top w:val="single" w:sz="4" w:space="0" w:color="000000"/>
              <w:left w:val="single" w:sz="4" w:space="0" w:color="000000"/>
              <w:bottom w:val="single" w:sz="4" w:space="0" w:color="000000"/>
              <w:right w:val="single" w:sz="4" w:space="0" w:color="000000"/>
            </w:tcBorders>
          </w:tcPr>
          <w:p w14:paraId="558FAF8F" w14:textId="77777777" w:rsidR="0044140B" w:rsidRPr="00DE2238" w:rsidRDefault="0044140B" w:rsidP="00AF52E0">
            <w:pPr>
              <w:ind w:right="43"/>
              <w:jc w:val="center"/>
            </w:pPr>
            <w:r w:rsidRPr="00DE2238">
              <w:rPr>
                <w:b/>
              </w:rPr>
              <w:t xml:space="preserve">Arrondissement </w:t>
            </w:r>
          </w:p>
        </w:tc>
      </w:tr>
      <w:tr w:rsidR="0044140B" w:rsidRPr="00DE2238" w14:paraId="3E8DEE98" w14:textId="77777777" w:rsidTr="00AF52E0">
        <w:trPr>
          <w:trHeight w:val="397"/>
        </w:trPr>
        <w:tc>
          <w:tcPr>
            <w:tcW w:w="3113" w:type="dxa"/>
            <w:tcBorders>
              <w:top w:val="single" w:sz="4" w:space="0" w:color="000000"/>
              <w:left w:val="single" w:sz="4" w:space="0" w:color="000000"/>
              <w:bottom w:val="single" w:sz="4" w:space="0" w:color="000000"/>
              <w:right w:val="single" w:sz="4" w:space="0" w:color="000000"/>
            </w:tcBorders>
          </w:tcPr>
          <w:p w14:paraId="6320470A" w14:textId="77777777" w:rsidR="0044140B" w:rsidRPr="00DE2238" w:rsidRDefault="0044140B" w:rsidP="00AF52E0">
            <w:r w:rsidRPr="00DE2238">
              <w:rPr>
                <w:sz w:val="20"/>
              </w:rPr>
              <w:t xml:space="preserve">CPMS Communal II  </w:t>
            </w:r>
          </w:p>
        </w:tc>
        <w:tc>
          <w:tcPr>
            <w:tcW w:w="2781" w:type="dxa"/>
            <w:tcBorders>
              <w:top w:val="single" w:sz="4" w:space="0" w:color="000000"/>
              <w:left w:val="single" w:sz="4" w:space="0" w:color="000000"/>
              <w:bottom w:val="single" w:sz="4" w:space="0" w:color="000000"/>
              <w:right w:val="single" w:sz="4" w:space="0" w:color="000000"/>
            </w:tcBorders>
          </w:tcPr>
          <w:p w14:paraId="685240B8" w14:textId="77777777" w:rsidR="0044140B" w:rsidRPr="00DE2238" w:rsidRDefault="0044140B" w:rsidP="00AF52E0">
            <w:pPr>
              <w:ind w:left="1"/>
            </w:pPr>
            <w:r w:rsidRPr="00DE2238">
              <w:rPr>
                <w:sz w:val="20"/>
              </w:rPr>
              <w:t>Bd Emile Bockstael 122</w:t>
            </w:r>
          </w:p>
        </w:tc>
        <w:tc>
          <w:tcPr>
            <w:tcW w:w="2311" w:type="dxa"/>
            <w:tcBorders>
              <w:top w:val="single" w:sz="4" w:space="0" w:color="000000"/>
              <w:left w:val="single" w:sz="4" w:space="0" w:color="000000"/>
              <w:bottom w:val="single" w:sz="4" w:space="0" w:color="000000"/>
              <w:right w:val="single" w:sz="4" w:space="0" w:color="000000"/>
            </w:tcBorders>
          </w:tcPr>
          <w:p w14:paraId="3689B6E0" w14:textId="77777777" w:rsidR="0044140B" w:rsidRPr="00DE2238" w:rsidRDefault="0044140B" w:rsidP="00AF52E0">
            <w:pPr>
              <w:ind w:left="1"/>
            </w:pPr>
            <w:r w:rsidRPr="00DE2238">
              <w:rPr>
                <w:sz w:val="20"/>
              </w:rPr>
              <w:t xml:space="preserve">1020 BRUXELLES  </w:t>
            </w:r>
          </w:p>
        </w:tc>
        <w:tc>
          <w:tcPr>
            <w:tcW w:w="1704" w:type="dxa"/>
            <w:tcBorders>
              <w:top w:val="single" w:sz="4" w:space="0" w:color="000000"/>
              <w:left w:val="single" w:sz="4" w:space="0" w:color="000000"/>
              <w:bottom w:val="single" w:sz="4" w:space="0" w:color="000000"/>
              <w:right w:val="single" w:sz="4" w:space="0" w:color="000000"/>
            </w:tcBorders>
          </w:tcPr>
          <w:p w14:paraId="5C3975A8" w14:textId="77777777" w:rsidR="0044140B" w:rsidRPr="00DE2238" w:rsidRDefault="0044140B" w:rsidP="00AF52E0">
            <w:pPr>
              <w:ind w:left="1"/>
            </w:pPr>
            <w:r w:rsidRPr="00DE2238">
              <w:rPr>
                <w:sz w:val="20"/>
              </w:rPr>
              <w:t xml:space="preserve">02/279.63.20 </w:t>
            </w:r>
          </w:p>
        </w:tc>
        <w:tc>
          <w:tcPr>
            <w:tcW w:w="3540" w:type="dxa"/>
            <w:gridSpan w:val="2"/>
            <w:tcBorders>
              <w:top w:val="single" w:sz="4" w:space="0" w:color="000000"/>
              <w:left w:val="single" w:sz="4" w:space="0" w:color="000000"/>
              <w:bottom w:val="single" w:sz="4" w:space="0" w:color="000000"/>
              <w:right w:val="single" w:sz="4" w:space="0" w:color="000000"/>
            </w:tcBorders>
          </w:tcPr>
          <w:p w14:paraId="23639669" w14:textId="77777777" w:rsidR="0044140B" w:rsidRPr="00DE2238" w:rsidRDefault="0044140B" w:rsidP="00AF52E0">
            <w:pPr>
              <w:ind w:right="45"/>
              <w:jc w:val="center"/>
            </w:pPr>
            <w:r w:rsidRPr="00DE2238">
              <w:rPr>
                <w:b/>
                <w:sz w:val="20"/>
              </w:rPr>
              <w:t xml:space="preserve">Région de Bruxelles - Capitale </w:t>
            </w:r>
          </w:p>
        </w:tc>
      </w:tr>
      <w:tr w:rsidR="0044140B" w:rsidRPr="00DE2238" w14:paraId="00692EC9" w14:textId="77777777" w:rsidTr="00AF52E0">
        <w:trPr>
          <w:trHeight w:val="397"/>
        </w:trPr>
        <w:tc>
          <w:tcPr>
            <w:tcW w:w="3113" w:type="dxa"/>
            <w:tcBorders>
              <w:top w:val="single" w:sz="4" w:space="0" w:color="000000"/>
              <w:left w:val="single" w:sz="4" w:space="0" w:color="000000"/>
              <w:bottom w:val="single" w:sz="4" w:space="0" w:color="000000"/>
              <w:right w:val="single" w:sz="4" w:space="0" w:color="000000"/>
            </w:tcBorders>
          </w:tcPr>
          <w:p w14:paraId="66071CC0" w14:textId="77777777" w:rsidR="0044140B" w:rsidRPr="00DE2238" w:rsidRDefault="0044140B" w:rsidP="00AF52E0">
            <w:r w:rsidRPr="00DE2238">
              <w:rPr>
                <w:sz w:val="20"/>
              </w:rPr>
              <w:t xml:space="preserve">CPMS Communal III  </w:t>
            </w:r>
          </w:p>
        </w:tc>
        <w:tc>
          <w:tcPr>
            <w:tcW w:w="2781" w:type="dxa"/>
            <w:tcBorders>
              <w:top w:val="single" w:sz="4" w:space="0" w:color="000000"/>
              <w:left w:val="single" w:sz="4" w:space="0" w:color="000000"/>
              <w:bottom w:val="single" w:sz="4" w:space="0" w:color="000000"/>
              <w:right w:val="single" w:sz="4" w:space="0" w:color="000000"/>
            </w:tcBorders>
          </w:tcPr>
          <w:p w14:paraId="39E6E24B" w14:textId="77777777" w:rsidR="0044140B" w:rsidRPr="00DE2238" w:rsidRDefault="0044140B" w:rsidP="00AF52E0">
            <w:pPr>
              <w:ind w:left="1"/>
            </w:pPr>
            <w:r w:rsidRPr="00DE2238">
              <w:rPr>
                <w:sz w:val="20"/>
              </w:rPr>
              <w:t>Bd Emile Bockstael 122</w:t>
            </w:r>
          </w:p>
        </w:tc>
        <w:tc>
          <w:tcPr>
            <w:tcW w:w="2311" w:type="dxa"/>
            <w:tcBorders>
              <w:top w:val="single" w:sz="4" w:space="0" w:color="000000"/>
              <w:left w:val="single" w:sz="4" w:space="0" w:color="000000"/>
              <w:bottom w:val="single" w:sz="4" w:space="0" w:color="000000"/>
              <w:right w:val="single" w:sz="4" w:space="0" w:color="000000"/>
            </w:tcBorders>
          </w:tcPr>
          <w:p w14:paraId="69842A57" w14:textId="77777777" w:rsidR="0044140B" w:rsidRPr="00DE2238" w:rsidRDefault="0044140B" w:rsidP="00AF52E0">
            <w:r w:rsidRPr="00DE2238">
              <w:rPr>
                <w:sz w:val="20"/>
              </w:rPr>
              <w:t xml:space="preserve">1020 BRUXELLES </w:t>
            </w:r>
          </w:p>
        </w:tc>
        <w:tc>
          <w:tcPr>
            <w:tcW w:w="1704" w:type="dxa"/>
            <w:tcBorders>
              <w:top w:val="single" w:sz="4" w:space="0" w:color="000000"/>
              <w:left w:val="single" w:sz="4" w:space="0" w:color="000000"/>
              <w:bottom w:val="single" w:sz="4" w:space="0" w:color="000000"/>
              <w:right w:val="single" w:sz="4" w:space="0" w:color="000000"/>
            </w:tcBorders>
          </w:tcPr>
          <w:p w14:paraId="0E59364F" w14:textId="77777777" w:rsidR="0044140B" w:rsidRPr="00DE2238" w:rsidRDefault="0044140B" w:rsidP="00AF52E0">
            <w:pPr>
              <w:ind w:left="1"/>
            </w:pPr>
            <w:r w:rsidRPr="00DE2238">
              <w:rPr>
                <w:sz w:val="20"/>
              </w:rPr>
              <w:t xml:space="preserve">02/210.18.10 </w:t>
            </w:r>
          </w:p>
        </w:tc>
        <w:tc>
          <w:tcPr>
            <w:tcW w:w="3540" w:type="dxa"/>
            <w:gridSpan w:val="2"/>
            <w:tcBorders>
              <w:top w:val="single" w:sz="4" w:space="0" w:color="000000"/>
              <w:left w:val="single" w:sz="4" w:space="0" w:color="000000"/>
              <w:bottom w:val="single" w:sz="4" w:space="0" w:color="000000"/>
              <w:right w:val="single" w:sz="4" w:space="0" w:color="000000"/>
            </w:tcBorders>
          </w:tcPr>
          <w:p w14:paraId="0F851AFE" w14:textId="77777777" w:rsidR="0044140B" w:rsidRPr="00DE2238" w:rsidRDefault="0044140B" w:rsidP="00AF52E0">
            <w:pPr>
              <w:ind w:right="45"/>
              <w:jc w:val="center"/>
            </w:pPr>
            <w:r w:rsidRPr="00DE2238">
              <w:rPr>
                <w:b/>
                <w:sz w:val="20"/>
              </w:rPr>
              <w:t xml:space="preserve">Région de Bruxelles - Capitale </w:t>
            </w:r>
          </w:p>
        </w:tc>
      </w:tr>
      <w:tr w:rsidR="0044140B" w:rsidRPr="00DE2238" w14:paraId="6137A0A3" w14:textId="77777777" w:rsidTr="00AF52E0">
        <w:trPr>
          <w:trHeight w:val="397"/>
        </w:trPr>
        <w:tc>
          <w:tcPr>
            <w:tcW w:w="3113" w:type="dxa"/>
            <w:tcBorders>
              <w:top w:val="single" w:sz="4" w:space="0" w:color="000000"/>
              <w:left w:val="single" w:sz="4" w:space="0" w:color="000000"/>
              <w:bottom w:val="single" w:sz="4" w:space="0" w:color="000000"/>
              <w:right w:val="single" w:sz="4" w:space="0" w:color="000000"/>
            </w:tcBorders>
          </w:tcPr>
          <w:p w14:paraId="5E348473" w14:textId="77777777" w:rsidR="0044140B" w:rsidRPr="00DE2238" w:rsidRDefault="0044140B" w:rsidP="00AF52E0">
            <w:r w:rsidRPr="00DE2238">
              <w:rPr>
                <w:sz w:val="20"/>
              </w:rPr>
              <w:t xml:space="preserve">CPMS Communal IV </w:t>
            </w:r>
          </w:p>
        </w:tc>
        <w:tc>
          <w:tcPr>
            <w:tcW w:w="2781" w:type="dxa"/>
            <w:tcBorders>
              <w:top w:val="single" w:sz="4" w:space="0" w:color="000000"/>
              <w:left w:val="single" w:sz="4" w:space="0" w:color="000000"/>
              <w:bottom w:val="single" w:sz="4" w:space="0" w:color="000000"/>
              <w:right w:val="single" w:sz="4" w:space="0" w:color="000000"/>
            </w:tcBorders>
          </w:tcPr>
          <w:p w14:paraId="1FCA08CC" w14:textId="77777777" w:rsidR="0044140B" w:rsidRPr="00DE2238" w:rsidRDefault="0044140B" w:rsidP="00AF52E0">
            <w:pPr>
              <w:ind w:left="1"/>
            </w:pPr>
            <w:r w:rsidRPr="00DE2238">
              <w:rPr>
                <w:sz w:val="20"/>
              </w:rPr>
              <w:t xml:space="preserve">Bd Emile Bockstael 122 </w:t>
            </w:r>
          </w:p>
        </w:tc>
        <w:tc>
          <w:tcPr>
            <w:tcW w:w="2311" w:type="dxa"/>
            <w:tcBorders>
              <w:top w:val="single" w:sz="4" w:space="0" w:color="000000"/>
              <w:left w:val="single" w:sz="4" w:space="0" w:color="000000"/>
              <w:bottom w:val="single" w:sz="4" w:space="0" w:color="000000"/>
              <w:right w:val="single" w:sz="4" w:space="0" w:color="000000"/>
            </w:tcBorders>
          </w:tcPr>
          <w:p w14:paraId="24C033E2" w14:textId="77777777" w:rsidR="0044140B" w:rsidRPr="00DE2238" w:rsidRDefault="0044140B" w:rsidP="00AF52E0">
            <w:pPr>
              <w:ind w:left="1"/>
            </w:pPr>
            <w:r w:rsidRPr="00DE2238">
              <w:rPr>
                <w:sz w:val="20"/>
              </w:rPr>
              <w:t xml:space="preserve">1020 BRUXELLES </w:t>
            </w:r>
          </w:p>
        </w:tc>
        <w:tc>
          <w:tcPr>
            <w:tcW w:w="1704" w:type="dxa"/>
            <w:tcBorders>
              <w:top w:val="single" w:sz="4" w:space="0" w:color="000000"/>
              <w:left w:val="single" w:sz="4" w:space="0" w:color="000000"/>
              <w:bottom w:val="single" w:sz="4" w:space="0" w:color="000000"/>
              <w:right w:val="single" w:sz="4" w:space="0" w:color="000000"/>
            </w:tcBorders>
          </w:tcPr>
          <w:p w14:paraId="7C931A4C" w14:textId="77777777" w:rsidR="0044140B" w:rsidRPr="00DE2238" w:rsidRDefault="0044140B" w:rsidP="00AF52E0">
            <w:pPr>
              <w:ind w:left="1"/>
            </w:pPr>
            <w:r w:rsidRPr="00DE2238">
              <w:rPr>
                <w:sz w:val="20"/>
              </w:rPr>
              <w:t xml:space="preserve">02/548.05.10 </w:t>
            </w:r>
          </w:p>
        </w:tc>
        <w:tc>
          <w:tcPr>
            <w:tcW w:w="3540" w:type="dxa"/>
            <w:gridSpan w:val="2"/>
            <w:tcBorders>
              <w:top w:val="single" w:sz="4" w:space="0" w:color="000000"/>
              <w:left w:val="single" w:sz="4" w:space="0" w:color="000000"/>
              <w:bottom w:val="single" w:sz="4" w:space="0" w:color="000000"/>
              <w:right w:val="single" w:sz="4" w:space="0" w:color="000000"/>
            </w:tcBorders>
          </w:tcPr>
          <w:p w14:paraId="3264D477" w14:textId="77777777" w:rsidR="0044140B" w:rsidRPr="00DE2238" w:rsidRDefault="0044140B" w:rsidP="00AF52E0">
            <w:pPr>
              <w:ind w:right="45"/>
              <w:jc w:val="center"/>
            </w:pPr>
            <w:r w:rsidRPr="00DE2238">
              <w:rPr>
                <w:b/>
                <w:sz w:val="20"/>
              </w:rPr>
              <w:t xml:space="preserve">Région de Bruxelles - Capitale </w:t>
            </w:r>
          </w:p>
        </w:tc>
      </w:tr>
      <w:tr w:rsidR="0044140B" w:rsidRPr="00DE2238" w14:paraId="062B7F03" w14:textId="77777777" w:rsidTr="00AF52E0">
        <w:trPr>
          <w:trHeight w:val="397"/>
        </w:trPr>
        <w:tc>
          <w:tcPr>
            <w:tcW w:w="3113" w:type="dxa"/>
            <w:tcBorders>
              <w:top w:val="single" w:sz="4" w:space="0" w:color="000000"/>
              <w:left w:val="single" w:sz="4" w:space="0" w:color="000000"/>
              <w:bottom w:val="single" w:sz="4" w:space="0" w:color="000000"/>
              <w:right w:val="single" w:sz="4" w:space="0" w:color="000000"/>
            </w:tcBorders>
          </w:tcPr>
          <w:p w14:paraId="2E1A6B07" w14:textId="77777777" w:rsidR="0044140B" w:rsidRPr="00DE2238" w:rsidRDefault="0044140B" w:rsidP="00AF52E0">
            <w:r w:rsidRPr="00DE2238">
              <w:rPr>
                <w:sz w:val="20"/>
              </w:rPr>
              <w:t xml:space="preserve">CPMS Libre BRUXELLES I </w:t>
            </w:r>
          </w:p>
        </w:tc>
        <w:tc>
          <w:tcPr>
            <w:tcW w:w="2781" w:type="dxa"/>
            <w:tcBorders>
              <w:top w:val="single" w:sz="4" w:space="0" w:color="000000"/>
              <w:left w:val="single" w:sz="4" w:space="0" w:color="000000"/>
              <w:bottom w:val="single" w:sz="4" w:space="0" w:color="000000"/>
              <w:right w:val="single" w:sz="4" w:space="0" w:color="000000"/>
            </w:tcBorders>
          </w:tcPr>
          <w:p w14:paraId="4688AEE7" w14:textId="77777777" w:rsidR="0044140B" w:rsidRPr="00DE2238" w:rsidRDefault="0044140B" w:rsidP="00AF52E0">
            <w:pPr>
              <w:ind w:left="1"/>
            </w:pPr>
            <w:r w:rsidRPr="00DE2238">
              <w:rPr>
                <w:sz w:val="20"/>
              </w:rPr>
              <w:t xml:space="preserve">Rue de Dinant, 39 </w:t>
            </w:r>
          </w:p>
        </w:tc>
        <w:tc>
          <w:tcPr>
            <w:tcW w:w="2311" w:type="dxa"/>
            <w:tcBorders>
              <w:top w:val="single" w:sz="4" w:space="0" w:color="000000"/>
              <w:left w:val="single" w:sz="4" w:space="0" w:color="000000"/>
              <w:bottom w:val="single" w:sz="4" w:space="0" w:color="000000"/>
              <w:right w:val="single" w:sz="4" w:space="0" w:color="000000"/>
            </w:tcBorders>
          </w:tcPr>
          <w:p w14:paraId="04AAB913" w14:textId="77777777" w:rsidR="0044140B" w:rsidRPr="00DE2238" w:rsidRDefault="0044140B" w:rsidP="00AF52E0">
            <w:pPr>
              <w:ind w:left="1"/>
            </w:pPr>
            <w:r w:rsidRPr="00DE2238">
              <w:rPr>
                <w:sz w:val="20"/>
              </w:rPr>
              <w:t xml:space="preserve">1000 BRUXELLES </w:t>
            </w:r>
          </w:p>
        </w:tc>
        <w:tc>
          <w:tcPr>
            <w:tcW w:w="1704" w:type="dxa"/>
            <w:tcBorders>
              <w:top w:val="single" w:sz="4" w:space="0" w:color="000000"/>
              <w:left w:val="single" w:sz="4" w:space="0" w:color="000000"/>
              <w:bottom w:val="single" w:sz="4" w:space="0" w:color="000000"/>
              <w:right w:val="single" w:sz="4" w:space="0" w:color="000000"/>
            </w:tcBorders>
          </w:tcPr>
          <w:p w14:paraId="248AC99F" w14:textId="77777777" w:rsidR="0044140B" w:rsidRPr="00DE2238" w:rsidRDefault="0044140B" w:rsidP="00AF52E0">
            <w:pPr>
              <w:ind w:left="1"/>
            </w:pPr>
            <w:r w:rsidRPr="00DE2238">
              <w:rPr>
                <w:sz w:val="20"/>
              </w:rPr>
              <w:t xml:space="preserve">02/512.98.36 </w:t>
            </w:r>
          </w:p>
        </w:tc>
        <w:tc>
          <w:tcPr>
            <w:tcW w:w="3540" w:type="dxa"/>
            <w:gridSpan w:val="2"/>
            <w:tcBorders>
              <w:top w:val="single" w:sz="4" w:space="0" w:color="000000"/>
              <w:left w:val="single" w:sz="4" w:space="0" w:color="000000"/>
              <w:bottom w:val="single" w:sz="4" w:space="0" w:color="000000"/>
              <w:right w:val="single" w:sz="4" w:space="0" w:color="000000"/>
            </w:tcBorders>
          </w:tcPr>
          <w:p w14:paraId="7B65A9AE" w14:textId="77777777" w:rsidR="0044140B" w:rsidRPr="00DE2238" w:rsidRDefault="0044140B" w:rsidP="00AF52E0">
            <w:pPr>
              <w:ind w:right="45"/>
              <w:jc w:val="center"/>
            </w:pPr>
            <w:r w:rsidRPr="00DE2238">
              <w:rPr>
                <w:b/>
                <w:sz w:val="20"/>
              </w:rPr>
              <w:t xml:space="preserve">Région de Bruxelles - Capitale </w:t>
            </w:r>
          </w:p>
        </w:tc>
      </w:tr>
      <w:tr w:rsidR="0044140B" w:rsidRPr="00DE2238" w14:paraId="36823B19" w14:textId="77777777" w:rsidTr="00AF52E0">
        <w:trPr>
          <w:trHeight w:val="397"/>
        </w:trPr>
        <w:tc>
          <w:tcPr>
            <w:tcW w:w="3113" w:type="dxa"/>
            <w:tcBorders>
              <w:top w:val="single" w:sz="4" w:space="0" w:color="000000"/>
              <w:left w:val="single" w:sz="4" w:space="0" w:color="000000"/>
              <w:bottom w:val="single" w:sz="4" w:space="0" w:color="000000"/>
              <w:right w:val="single" w:sz="4" w:space="0" w:color="000000"/>
            </w:tcBorders>
          </w:tcPr>
          <w:p w14:paraId="4DB440E0" w14:textId="77777777" w:rsidR="0044140B" w:rsidRPr="00DE2238" w:rsidRDefault="0044140B" w:rsidP="00AF52E0">
            <w:r w:rsidRPr="00DE2238">
              <w:rPr>
                <w:sz w:val="20"/>
              </w:rPr>
              <w:t xml:space="preserve">CPMS Libre BRUXELLES II </w:t>
            </w:r>
          </w:p>
        </w:tc>
        <w:tc>
          <w:tcPr>
            <w:tcW w:w="2781" w:type="dxa"/>
            <w:tcBorders>
              <w:top w:val="single" w:sz="4" w:space="0" w:color="000000"/>
              <w:left w:val="single" w:sz="4" w:space="0" w:color="000000"/>
              <w:bottom w:val="single" w:sz="4" w:space="0" w:color="000000"/>
              <w:right w:val="single" w:sz="4" w:space="0" w:color="000000"/>
            </w:tcBorders>
          </w:tcPr>
          <w:p w14:paraId="1729A05A" w14:textId="77777777" w:rsidR="0044140B" w:rsidRPr="00DE2238" w:rsidRDefault="0044140B" w:rsidP="00AF52E0">
            <w:pPr>
              <w:ind w:left="1"/>
            </w:pPr>
            <w:r w:rsidRPr="00DE2238">
              <w:rPr>
                <w:sz w:val="20"/>
              </w:rPr>
              <w:t xml:space="preserve">Rue de Dinant, 39 </w:t>
            </w:r>
          </w:p>
        </w:tc>
        <w:tc>
          <w:tcPr>
            <w:tcW w:w="2311" w:type="dxa"/>
            <w:tcBorders>
              <w:top w:val="single" w:sz="4" w:space="0" w:color="000000"/>
              <w:left w:val="single" w:sz="4" w:space="0" w:color="000000"/>
              <w:bottom w:val="single" w:sz="4" w:space="0" w:color="000000"/>
              <w:right w:val="single" w:sz="4" w:space="0" w:color="000000"/>
            </w:tcBorders>
          </w:tcPr>
          <w:p w14:paraId="32F96168" w14:textId="77777777" w:rsidR="0044140B" w:rsidRPr="00DE2238" w:rsidRDefault="0044140B" w:rsidP="00AF52E0">
            <w:pPr>
              <w:ind w:left="1"/>
            </w:pPr>
            <w:r w:rsidRPr="00DE2238">
              <w:rPr>
                <w:sz w:val="20"/>
              </w:rPr>
              <w:t xml:space="preserve">1000 BRUXELLES </w:t>
            </w:r>
          </w:p>
        </w:tc>
        <w:tc>
          <w:tcPr>
            <w:tcW w:w="1704" w:type="dxa"/>
            <w:tcBorders>
              <w:top w:val="single" w:sz="4" w:space="0" w:color="000000"/>
              <w:left w:val="single" w:sz="4" w:space="0" w:color="000000"/>
              <w:bottom w:val="single" w:sz="4" w:space="0" w:color="000000"/>
              <w:right w:val="single" w:sz="4" w:space="0" w:color="000000"/>
            </w:tcBorders>
          </w:tcPr>
          <w:p w14:paraId="241A9BEA" w14:textId="77777777" w:rsidR="0044140B" w:rsidRPr="00DE2238" w:rsidRDefault="0044140B" w:rsidP="00AF52E0">
            <w:pPr>
              <w:ind w:left="1"/>
            </w:pPr>
            <w:r w:rsidRPr="00DE2238">
              <w:rPr>
                <w:sz w:val="20"/>
              </w:rPr>
              <w:t xml:space="preserve">02/512.87.17 </w:t>
            </w:r>
          </w:p>
        </w:tc>
        <w:tc>
          <w:tcPr>
            <w:tcW w:w="3540" w:type="dxa"/>
            <w:gridSpan w:val="2"/>
            <w:tcBorders>
              <w:top w:val="single" w:sz="4" w:space="0" w:color="000000"/>
              <w:left w:val="single" w:sz="4" w:space="0" w:color="000000"/>
              <w:bottom w:val="single" w:sz="4" w:space="0" w:color="000000"/>
              <w:right w:val="single" w:sz="4" w:space="0" w:color="000000"/>
            </w:tcBorders>
          </w:tcPr>
          <w:p w14:paraId="2BDC1E46" w14:textId="77777777" w:rsidR="0044140B" w:rsidRPr="00DE2238" w:rsidRDefault="0044140B" w:rsidP="00AF52E0">
            <w:pPr>
              <w:ind w:right="45"/>
              <w:jc w:val="center"/>
            </w:pPr>
            <w:r w:rsidRPr="00DE2238">
              <w:rPr>
                <w:b/>
                <w:sz w:val="20"/>
              </w:rPr>
              <w:t xml:space="preserve">Région de Bruxelles - Capitale </w:t>
            </w:r>
          </w:p>
        </w:tc>
      </w:tr>
      <w:tr w:rsidR="0044140B" w:rsidRPr="00DE2238" w14:paraId="2FD26680" w14:textId="77777777" w:rsidTr="00AF52E0">
        <w:trPr>
          <w:trHeight w:val="397"/>
        </w:trPr>
        <w:tc>
          <w:tcPr>
            <w:tcW w:w="3113" w:type="dxa"/>
            <w:tcBorders>
              <w:top w:val="single" w:sz="4" w:space="0" w:color="000000"/>
              <w:left w:val="single" w:sz="4" w:space="0" w:color="000000"/>
              <w:bottom w:val="single" w:sz="4" w:space="0" w:color="000000"/>
              <w:right w:val="single" w:sz="4" w:space="0" w:color="000000"/>
            </w:tcBorders>
          </w:tcPr>
          <w:p w14:paraId="3D21F57D" w14:textId="77777777" w:rsidR="0044140B" w:rsidRPr="00DE2238" w:rsidRDefault="0044140B" w:rsidP="00AF52E0">
            <w:r w:rsidRPr="00DE2238">
              <w:rPr>
                <w:sz w:val="20"/>
              </w:rPr>
              <w:t xml:space="preserve">CPMS Libre BRUXELLES Sud </w:t>
            </w:r>
          </w:p>
        </w:tc>
        <w:tc>
          <w:tcPr>
            <w:tcW w:w="2781" w:type="dxa"/>
            <w:tcBorders>
              <w:top w:val="single" w:sz="4" w:space="0" w:color="000000"/>
              <w:left w:val="single" w:sz="4" w:space="0" w:color="000000"/>
              <w:bottom w:val="single" w:sz="4" w:space="0" w:color="000000"/>
              <w:right w:val="single" w:sz="4" w:space="0" w:color="000000"/>
            </w:tcBorders>
          </w:tcPr>
          <w:p w14:paraId="5AD39A38" w14:textId="77777777" w:rsidR="0044140B" w:rsidRPr="00DE2238" w:rsidRDefault="0044140B" w:rsidP="00AF52E0">
            <w:pPr>
              <w:ind w:left="1"/>
            </w:pPr>
            <w:r w:rsidRPr="00DE2238">
              <w:rPr>
                <w:sz w:val="20"/>
              </w:rPr>
              <w:t xml:space="preserve">Rue de Dinant, 39 </w:t>
            </w:r>
          </w:p>
        </w:tc>
        <w:tc>
          <w:tcPr>
            <w:tcW w:w="2311" w:type="dxa"/>
            <w:tcBorders>
              <w:top w:val="single" w:sz="4" w:space="0" w:color="000000"/>
              <w:left w:val="single" w:sz="4" w:space="0" w:color="000000"/>
              <w:bottom w:val="single" w:sz="4" w:space="0" w:color="000000"/>
              <w:right w:val="single" w:sz="4" w:space="0" w:color="000000"/>
            </w:tcBorders>
          </w:tcPr>
          <w:p w14:paraId="02D04012" w14:textId="77777777" w:rsidR="0044140B" w:rsidRPr="00DE2238" w:rsidRDefault="0044140B" w:rsidP="00AF52E0">
            <w:pPr>
              <w:ind w:left="1"/>
            </w:pPr>
            <w:r w:rsidRPr="00DE2238">
              <w:rPr>
                <w:sz w:val="20"/>
              </w:rPr>
              <w:t xml:space="preserve">1000 BRUXELLES </w:t>
            </w:r>
          </w:p>
        </w:tc>
        <w:tc>
          <w:tcPr>
            <w:tcW w:w="1704" w:type="dxa"/>
            <w:tcBorders>
              <w:top w:val="single" w:sz="4" w:space="0" w:color="000000"/>
              <w:left w:val="single" w:sz="4" w:space="0" w:color="000000"/>
              <w:bottom w:val="single" w:sz="4" w:space="0" w:color="000000"/>
              <w:right w:val="single" w:sz="4" w:space="0" w:color="000000"/>
            </w:tcBorders>
          </w:tcPr>
          <w:p w14:paraId="0A36B155" w14:textId="77777777" w:rsidR="0044140B" w:rsidRPr="00DE2238" w:rsidRDefault="0044140B" w:rsidP="00AF52E0">
            <w:pPr>
              <w:ind w:left="1"/>
            </w:pPr>
            <w:r w:rsidRPr="00DE2238">
              <w:rPr>
                <w:sz w:val="20"/>
              </w:rPr>
              <w:t xml:space="preserve">02/344.57.54 </w:t>
            </w:r>
          </w:p>
        </w:tc>
        <w:tc>
          <w:tcPr>
            <w:tcW w:w="3540" w:type="dxa"/>
            <w:gridSpan w:val="2"/>
            <w:tcBorders>
              <w:top w:val="single" w:sz="4" w:space="0" w:color="000000"/>
              <w:left w:val="single" w:sz="4" w:space="0" w:color="000000"/>
              <w:bottom w:val="single" w:sz="4" w:space="0" w:color="000000"/>
              <w:right w:val="single" w:sz="4" w:space="0" w:color="000000"/>
            </w:tcBorders>
          </w:tcPr>
          <w:p w14:paraId="6F3DC599" w14:textId="77777777" w:rsidR="0044140B" w:rsidRPr="00DE2238" w:rsidRDefault="0044140B" w:rsidP="00AF52E0">
            <w:pPr>
              <w:ind w:right="45"/>
              <w:jc w:val="center"/>
            </w:pPr>
            <w:r w:rsidRPr="00DE2238">
              <w:rPr>
                <w:b/>
                <w:sz w:val="20"/>
              </w:rPr>
              <w:t xml:space="preserve">Région de Bruxelles - Capitale </w:t>
            </w:r>
          </w:p>
        </w:tc>
      </w:tr>
      <w:tr w:rsidR="0044140B" w:rsidRPr="00DE2238" w14:paraId="206BD9A1" w14:textId="77777777" w:rsidTr="00AF52E0">
        <w:trPr>
          <w:trHeight w:val="397"/>
        </w:trPr>
        <w:tc>
          <w:tcPr>
            <w:tcW w:w="3113" w:type="dxa"/>
            <w:tcBorders>
              <w:top w:val="single" w:sz="4" w:space="0" w:color="000000"/>
              <w:left w:val="single" w:sz="4" w:space="0" w:color="000000"/>
              <w:bottom w:val="single" w:sz="4" w:space="0" w:color="000000"/>
              <w:right w:val="single" w:sz="4" w:space="0" w:color="000000"/>
            </w:tcBorders>
          </w:tcPr>
          <w:p w14:paraId="35B304A8" w14:textId="77777777" w:rsidR="0044140B" w:rsidRPr="00DE2238" w:rsidRDefault="0044140B" w:rsidP="00AF52E0">
            <w:r w:rsidRPr="00DE2238">
              <w:rPr>
                <w:sz w:val="20"/>
              </w:rPr>
              <w:t xml:space="preserve">CPMS Libre BRUXELLES Nord </w:t>
            </w:r>
          </w:p>
        </w:tc>
        <w:tc>
          <w:tcPr>
            <w:tcW w:w="2781" w:type="dxa"/>
            <w:tcBorders>
              <w:top w:val="single" w:sz="4" w:space="0" w:color="000000"/>
              <w:left w:val="single" w:sz="4" w:space="0" w:color="000000"/>
              <w:bottom w:val="single" w:sz="4" w:space="0" w:color="000000"/>
              <w:right w:val="single" w:sz="4" w:space="0" w:color="000000"/>
            </w:tcBorders>
          </w:tcPr>
          <w:p w14:paraId="2FC677CD" w14:textId="77777777" w:rsidR="0044140B" w:rsidRPr="00DE2238" w:rsidRDefault="0044140B" w:rsidP="00AF52E0">
            <w:pPr>
              <w:ind w:left="1"/>
            </w:pPr>
            <w:r w:rsidRPr="00DE2238">
              <w:rPr>
                <w:sz w:val="20"/>
              </w:rPr>
              <w:t xml:space="preserve">Rue de Dinant, 39 </w:t>
            </w:r>
          </w:p>
        </w:tc>
        <w:tc>
          <w:tcPr>
            <w:tcW w:w="2311" w:type="dxa"/>
            <w:tcBorders>
              <w:top w:val="single" w:sz="4" w:space="0" w:color="000000"/>
              <w:left w:val="single" w:sz="4" w:space="0" w:color="000000"/>
              <w:bottom w:val="single" w:sz="4" w:space="0" w:color="000000"/>
              <w:right w:val="single" w:sz="4" w:space="0" w:color="000000"/>
            </w:tcBorders>
          </w:tcPr>
          <w:p w14:paraId="6BEEB3FC" w14:textId="77777777" w:rsidR="0044140B" w:rsidRPr="00DE2238" w:rsidRDefault="0044140B" w:rsidP="00AF52E0">
            <w:pPr>
              <w:ind w:left="1"/>
            </w:pPr>
            <w:r w:rsidRPr="00DE2238">
              <w:rPr>
                <w:sz w:val="20"/>
              </w:rPr>
              <w:t xml:space="preserve">1000 BRUXELLES </w:t>
            </w:r>
          </w:p>
        </w:tc>
        <w:tc>
          <w:tcPr>
            <w:tcW w:w="1704" w:type="dxa"/>
            <w:tcBorders>
              <w:top w:val="single" w:sz="4" w:space="0" w:color="000000"/>
              <w:left w:val="single" w:sz="4" w:space="0" w:color="000000"/>
              <w:bottom w:val="single" w:sz="4" w:space="0" w:color="000000"/>
              <w:right w:val="single" w:sz="4" w:space="0" w:color="000000"/>
            </w:tcBorders>
          </w:tcPr>
          <w:p w14:paraId="3F7BB372" w14:textId="77777777" w:rsidR="0044140B" w:rsidRPr="00DE2238" w:rsidRDefault="0044140B" w:rsidP="00AF52E0">
            <w:pPr>
              <w:ind w:left="1"/>
            </w:pPr>
            <w:r w:rsidRPr="00DE2238">
              <w:rPr>
                <w:sz w:val="20"/>
              </w:rPr>
              <w:t>02/511.13.47</w:t>
            </w:r>
          </w:p>
        </w:tc>
        <w:tc>
          <w:tcPr>
            <w:tcW w:w="3540" w:type="dxa"/>
            <w:gridSpan w:val="2"/>
            <w:tcBorders>
              <w:top w:val="single" w:sz="4" w:space="0" w:color="000000"/>
              <w:left w:val="single" w:sz="4" w:space="0" w:color="000000"/>
              <w:bottom w:val="single" w:sz="4" w:space="0" w:color="000000"/>
              <w:right w:val="single" w:sz="4" w:space="0" w:color="000000"/>
            </w:tcBorders>
          </w:tcPr>
          <w:p w14:paraId="07A001A5" w14:textId="77777777" w:rsidR="0044140B" w:rsidRPr="00DE2238" w:rsidRDefault="0044140B" w:rsidP="00AF52E0">
            <w:pPr>
              <w:ind w:right="45"/>
              <w:jc w:val="center"/>
            </w:pPr>
            <w:r w:rsidRPr="00DE2238">
              <w:rPr>
                <w:b/>
                <w:sz w:val="20"/>
              </w:rPr>
              <w:t xml:space="preserve">Région de Bruxelles - Capitale </w:t>
            </w:r>
          </w:p>
        </w:tc>
      </w:tr>
      <w:tr w:rsidR="0044140B" w:rsidRPr="00DE2238" w14:paraId="602285F0" w14:textId="77777777" w:rsidTr="00AF52E0">
        <w:trPr>
          <w:trHeight w:val="397"/>
        </w:trPr>
        <w:tc>
          <w:tcPr>
            <w:tcW w:w="3113" w:type="dxa"/>
            <w:tcBorders>
              <w:top w:val="single" w:sz="4" w:space="0" w:color="000000"/>
              <w:left w:val="single" w:sz="4" w:space="0" w:color="000000"/>
              <w:bottom w:val="single" w:sz="4" w:space="0" w:color="000000"/>
              <w:right w:val="single" w:sz="4" w:space="0" w:color="000000"/>
            </w:tcBorders>
          </w:tcPr>
          <w:p w14:paraId="6488C24A" w14:textId="77777777" w:rsidR="0044140B" w:rsidRPr="00DE2238" w:rsidRDefault="0044140B" w:rsidP="00AF52E0">
            <w:r w:rsidRPr="00DE2238">
              <w:rPr>
                <w:sz w:val="20"/>
              </w:rPr>
              <w:t xml:space="preserve">CPMS Libre BRUXELLES Nord-Ouest </w:t>
            </w:r>
          </w:p>
        </w:tc>
        <w:tc>
          <w:tcPr>
            <w:tcW w:w="2781" w:type="dxa"/>
            <w:tcBorders>
              <w:top w:val="single" w:sz="4" w:space="0" w:color="000000"/>
              <w:left w:val="single" w:sz="4" w:space="0" w:color="000000"/>
              <w:bottom w:val="single" w:sz="4" w:space="0" w:color="000000"/>
              <w:right w:val="single" w:sz="4" w:space="0" w:color="000000"/>
            </w:tcBorders>
          </w:tcPr>
          <w:p w14:paraId="6D9271B0" w14:textId="77777777" w:rsidR="0044140B" w:rsidRPr="00DE2238" w:rsidRDefault="0044140B" w:rsidP="00AF52E0">
            <w:pPr>
              <w:ind w:left="1"/>
            </w:pPr>
            <w:r w:rsidRPr="00DE2238">
              <w:rPr>
                <w:sz w:val="20"/>
              </w:rPr>
              <w:t xml:space="preserve">Rue de Dinant, 39 </w:t>
            </w:r>
          </w:p>
        </w:tc>
        <w:tc>
          <w:tcPr>
            <w:tcW w:w="2311" w:type="dxa"/>
            <w:tcBorders>
              <w:top w:val="single" w:sz="4" w:space="0" w:color="000000"/>
              <w:left w:val="single" w:sz="4" w:space="0" w:color="000000"/>
              <w:bottom w:val="single" w:sz="4" w:space="0" w:color="000000"/>
              <w:right w:val="single" w:sz="4" w:space="0" w:color="000000"/>
            </w:tcBorders>
          </w:tcPr>
          <w:p w14:paraId="262060DA" w14:textId="77777777" w:rsidR="0044140B" w:rsidRPr="00DE2238" w:rsidRDefault="0044140B" w:rsidP="00AF52E0">
            <w:pPr>
              <w:ind w:left="1"/>
            </w:pPr>
            <w:r w:rsidRPr="00DE2238">
              <w:rPr>
                <w:sz w:val="20"/>
              </w:rPr>
              <w:t xml:space="preserve">1000 BRUXELLES </w:t>
            </w:r>
          </w:p>
        </w:tc>
        <w:tc>
          <w:tcPr>
            <w:tcW w:w="1704" w:type="dxa"/>
            <w:tcBorders>
              <w:top w:val="single" w:sz="4" w:space="0" w:color="000000"/>
              <w:left w:val="single" w:sz="4" w:space="0" w:color="000000"/>
              <w:bottom w:val="single" w:sz="4" w:space="0" w:color="000000"/>
              <w:right w:val="single" w:sz="4" w:space="0" w:color="000000"/>
            </w:tcBorders>
          </w:tcPr>
          <w:p w14:paraId="43306509" w14:textId="77777777" w:rsidR="0044140B" w:rsidRPr="00DE2238" w:rsidRDefault="0044140B" w:rsidP="00AF52E0">
            <w:pPr>
              <w:ind w:left="1"/>
            </w:pPr>
            <w:r w:rsidRPr="00DE2238">
              <w:rPr>
                <w:sz w:val="20"/>
              </w:rPr>
              <w:t xml:space="preserve">02/512.65.78 </w:t>
            </w:r>
          </w:p>
        </w:tc>
        <w:tc>
          <w:tcPr>
            <w:tcW w:w="3540" w:type="dxa"/>
            <w:gridSpan w:val="2"/>
            <w:tcBorders>
              <w:top w:val="single" w:sz="4" w:space="0" w:color="000000"/>
              <w:left w:val="single" w:sz="4" w:space="0" w:color="000000"/>
              <w:bottom w:val="single" w:sz="4" w:space="0" w:color="000000"/>
              <w:right w:val="single" w:sz="4" w:space="0" w:color="000000"/>
            </w:tcBorders>
          </w:tcPr>
          <w:p w14:paraId="32A0DBF1" w14:textId="77777777" w:rsidR="0044140B" w:rsidRPr="00DE2238" w:rsidRDefault="0044140B" w:rsidP="00AF52E0">
            <w:pPr>
              <w:ind w:right="45"/>
              <w:jc w:val="center"/>
            </w:pPr>
            <w:r w:rsidRPr="00DE2238">
              <w:rPr>
                <w:b/>
                <w:sz w:val="20"/>
              </w:rPr>
              <w:t xml:space="preserve">Région de Bruxelles - Capitale </w:t>
            </w:r>
          </w:p>
        </w:tc>
      </w:tr>
      <w:tr w:rsidR="0044140B" w:rsidRPr="00DE2238" w14:paraId="1867BADE" w14:textId="77777777" w:rsidTr="00AF52E0">
        <w:trPr>
          <w:trHeight w:val="397"/>
        </w:trPr>
        <w:tc>
          <w:tcPr>
            <w:tcW w:w="3113" w:type="dxa"/>
            <w:tcBorders>
              <w:top w:val="single" w:sz="4" w:space="0" w:color="000000"/>
              <w:left w:val="single" w:sz="4" w:space="0" w:color="000000"/>
              <w:bottom w:val="single" w:sz="4" w:space="0" w:color="000000"/>
              <w:right w:val="single" w:sz="4" w:space="0" w:color="000000"/>
            </w:tcBorders>
          </w:tcPr>
          <w:p w14:paraId="27793CC7" w14:textId="77777777" w:rsidR="0044140B" w:rsidRPr="00DE2238" w:rsidRDefault="0044140B" w:rsidP="00AF52E0">
            <w:r w:rsidRPr="00DE2238">
              <w:rPr>
                <w:sz w:val="20"/>
              </w:rPr>
              <w:t xml:space="preserve">CPMS Communal I </w:t>
            </w:r>
          </w:p>
        </w:tc>
        <w:tc>
          <w:tcPr>
            <w:tcW w:w="2781" w:type="dxa"/>
            <w:tcBorders>
              <w:top w:val="single" w:sz="4" w:space="0" w:color="000000"/>
              <w:left w:val="single" w:sz="4" w:space="0" w:color="000000"/>
              <w:bottom w:val="single" w:sz="4" w:space="0" w:color="000000"/>
              <w:right w:val="single" w:sz="4" w:space="0" w:color="000000"/>
            </w:tcBorders>
          </w:tcPr>
          <w:p w14:paraId="711D6A0B" w14:textId="77777777" w:rsidR="0044140B" w:rsidRPr="00DE2238" w:rsidRDefault="0044140B" w:rsidP="00AF52E0">
            <w:pPr>
              <w:ind w:left="1"/>
            </w:pPr>
            <w:r w:rsidRPr="00DE2238">
              <w:rPr>
                <w:sz w:val="20"/>
              </w:rPr>
              <w:t>Bd Emile Bockstael 122</w:t>
            </w:r>
          </w:p>
        </w:tc>
        <w:tc>
          <w:tcPr>
            <w:tcW w:w="2311" w:type="dxa"/>
            <w:tcBorders>
              <w:top w:val="single" w:sz="4" w:space="0" w:color="000000"/>
              <w:left w:val="single" w:sz="4" w:space="0" w:color="000000"/>
              <w:bottom w:val="single" w:sz="4" w:space="0" w:color="000000"/>
              <w:right w:val="single" w:sz="4" w:space="0" w:color="000000"/>
            </w:tcBorders>
          </w:tcPr>
          <w:p w14:paraId="107A1A57" w14:textId="77777777" w:rsidR="0044140B" w:rsidRPr="00DE2238" w:rsidRDefault="0044140B" w:rsidP="00AF52E0">
            <w:pPr>
              <w:ind w:left="1"/>
            </w:pPr>
            <w:r w:rsidRPr="00DE2238">
              <w:rPr>
                <w:sz w:val="20"/>
              </w:rPr>
              <w:t xml:space="preserve">1020 BRUXELLES </w:t>
            </w:r>
          </w:p>
        </w:tc>
        <w:tc>
          <w:tcPr>
            <w:tcW w:w="1704" w:type="dxa"/>
            <w:tcBorders>
              <w:top w:val="single" w:sz="4" w:space="0" w:color="000000"/>
              <w:left w:val="single" w:sz="4" w:space="0" w:color="000000"/>
              <w:bottom w:val="single" w:sz="4" w:space="0" w:color="000000"/>
              <w:right w:val="single" w:sz="4" w:space="0" w:color="000000"/>
            </w:tcBorders>
          </w:tcPr>
          <w:p w14:paraId="37513646" w14:textId="77777777" w:rsidR="0044140B" w:rsidRPr="00DE2238" w:rsidRDefault="0044140B" w:rsidP="00AF52E0">
            <w:pPr>
              <w:ind w:left="1"/>
            </w:pPr>
            <w:r w:rsidRPr="00DE2238">
              <w:rPr>
                <w:sz w:val="20"/>
              </w:rPr>
              <w:t xml:space="preserve">02/279.63.00 </w:t>
            </w:r>
          </w:p>
        </w:tc>
        <w:tc>
          <w:tcPr>
            <w:tcW w:w="3540" w:type="dxa"/>
            <w:gridSpan w:val="2"/>
            <w:tcBorders>
              <w:top w:val="single" w:sz="4" w:space="0" w:color="000000"/>
              <w:left w:val="single" w:sz="4" w:space="0" w:color="000000"/>
              <w:bottom w:val="single" w:sz="4" w:space="0" w:color="000000"/>
              <w:right w:val="single" w:sz="4" w:space="0" w:color="000000"/>
            </w:tcBorders>
          </w:tcPr>
          <w:p w14:paraId="419BFDE3" w14:textId="77777777" w:rsidR="0044140B" w:rsidRPr="00DE2238" w:rsidRDefault="0044140B" w:rsidP="00AF52E0">
            <w:pPr>
              <w:ind w:right="45"/>
              <w:jc w:val="center"/>
            </w:pPr>
            <w:r w:rsidRPr="00DE2238">
              <w:rPr>
                <w:b/>
                <w:sz w:val="20"/>
              </w:rPr>
              <w:t xml:space="preserve">Région de Bruxelles - Capitale </w:t>
            </w:r>
          </w:p>
        </w:tc>
      </w:tr>
      <w:tr w:rsidR="0044140B" w:rsidRPr="00DE2238" w14:paraId="43F64539" w14:textId="77777777" w:rsidTr="00AF52E0">
        <w:trPr>
          <w:trHeight w:val="397"/>
        </w:trPr>
        <w:tc>
          <w:tcPr>
            <w:tcW w:w="3113" w:type="dxa"/>
            <w:tcBorders>
              <w:top w:val="single" w:sz="4" w:space="0" w:color="000000"/>
              <w:left w:val="single" w:sz="4" w:space="0" w:color="000000"/>
              <w:bottom w:val="single" w:sz="4" w:space="0" w:color="000000"/>
              <w:right w:val="single" w:sz="4" w:space="0" w:color="000000"/>
            </w:tcBorders>
          </w:tcPr>
          <w:p w14:paraId="5E78A279"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54FDF544" w14:textId="77777777" w:rsidR="0044140B" w:rsidRPr="00DE2238" w:rsidRDefault="0044140B" w:rsidP="00AF52E0">
            <w:pPr>
              <w:ind w:left="1"/>
            </w:pPr>
            <w:r w:rsidRPr="00DE2238">
              <w:rPr>
                <w:sz w:val="20"/>
              </w:rPr>
              <w:t xml:space="preserve">Avenue du onze </w:t>
            </w:r>
            <w:proofErr w:type="gramStart"/>
            <w:r w:rsidRPr="00DE2238">
              <w:rPr>
                <w:sz w:val="20"/>
              </w:rPr>
              <w:t>Novembre</w:t>
            </w:r>
            <w:proofErr w:type="gramEnd"/>
            <w:r w:rsidRPr="00DE2238">
              <w:rPr>
                <w:sz w:val="20"/>
              </w:rPr>
              <w:t xml:space="preserve">, 57 </w:t>
            </w:r>
          </w:p>
        </w:tc>
        <w:tc>
          <w:tcPr>
            <w:tcW w:w="2311" w:type="dxa"/>
            <w:tcBorders>
              <w:top w:val="single" w:sz="4" w:space="0" w:color="000000"/>
              <w:left w:val="single" w:sz="4" w:space="0" w:color="000000"/>
              <w:bottom w:val="single" w:sz="4" w:space="0" w:color="000000"/>
              <w:right w:val="single" w:sz="4" w:space="0" w:color="000000"/>
            </w:tcBorders>
          </w:tcPr>
          <w:p w14:paraId="2DB70E77" w14:textId="77777777" w:rsidR="0044140B" w:rsidRPr="00DE2238" w:rsidRDefault="0044140B" w:rsidP="00AF52E0">
            <w:pPr>
              <w:ind w:left="1"/>
            </w:pPr>
            <w:r w:rsidRPr="00DE2238">
              <w:rPr>
                <w:sz w:val="20"/>
              </w:rPr>
              <w:t xml:space="preserve">1040 ETTERBEEK </w:t>
            </w:r>
          </w:p>
        </w:tc>
        <w:tc>
          <w:tcPr>
            <w:tcW w:w="1704" w:type="dxa"/>
            <w:tcBorders>
              <w:top w:val="single" w:sz="4" w:space="0" w:color="000000"/>
              <w:left w:val="single" w:sz="4" w:space="0" w:color="000000"/>
              <w:bottom w:val="single" w:sz="4" w:space="0" w:color="000000"/>
              <w:right w:val="single" w:sz="4" w:space="0" w:color="000000"/>
            </w:tcBorders>
          </w:tcPr>
          <w:p w14:paraId="62B2C01F" w14:textId="77777777" w:rsidR="0044140B" w:rsidRPr="00DE2238" w:rsidRDefault="0044140B" w:rsidP="00AF52E0">
            <w:pPr>
              <w:ind w:left="1"/>
            </w:pPr>
            <w:r w:rsidRPr="00DE2238">
              <w:rPr>
                <w:sz w:val="20"/>
              </w:rPr>
              <w:t xml:space="preserve">02/513.20.55 </w:t>
            </w:r>
          </w:p>
        </w:tc>
        <w:tc>
          <w:tcPr>
            <w:tcW w:w="3540" w:type="dxa"/>
            <w:gridSpan w:val="2"/>
            <w:tcBorders>
              <w:top w:val="single" w:sz="4" w:space="0" w:color="000000"/>
              <w:left w:val="single" w:sz="4" w:space="0" w:color="000000"/>
              <w:bottom w:val="single" w:sz="4" w:space="0" w:color="000000"/>
              <w:right w:val="single" w:sz="4" w:space="0" w:color="000000"/>
            </w:tcBorders>
          </w:tcPr>
          <w:p w14:paraId="7E815DBE" w14:textId="77777777" w:rsidR="0044140B" w:rsidRPr="00DE2238" w:rsidRDefault="0044140B" w:rsidP="00AF52E0">
            <w:pPr>
              <w:ind w:right="45"/>
              <w:jc w:val="center"/>
            </w:pPr>
            <w:r w:rsidRPr="00DE2238">
              <w:rPr>
                <w:b/>
                <w:sz w:val="20"/>
              </w:rPr>
              <w:t xml:space="preserve">Région de Bruxelles - Capitale </w:t>
            </w:r>
          </w:p>
        </w:tc>
      </w:tr>
      <w:tr w:rsidR="0044140B" w:rsidRPr="00DE2238" w14:paraId="0874E900" w14:textId="77777777" w:rsidTr="00AF52E0">
        <w:trPr>
          <w:trHeight w:val="397"/>
        </w:trPr>
        <w:tc>
          <w:tcPr>
            <w:tcW w:w="3113" w:type="dxa"/>
            <w:tcBorders>
              <w:top w:val="single" w:sz="4" w:space="0" w:color="000000"/>
              <w:left w:val="single" w:sz="4" w:space="0" w:color="000000"/>
              <w:bottom w:val="single" w:sz="4" w:space="0" w:color="000000"/>
              <w:right w:val="single" w:sz="4" w:space="0" w:color="000000"/>
            </w:tcBorders>
          </w:tcPr>
          <w:p w14:paraId="59CA77A5" w14:textId="77777777" w:rsidR="0044140B" w:rsidRPr="00DE2238" w:rsidRDefault="0044140B" w:rsidP="00AF52E0">
            <w:r w:rsidRPr="00DE2238">
              <w:rPr>
                <w:sz w:val="20"/>
              </w:rPr>
              <w:t xml:space="preserve">CPMS Libre SAINT-GILLES I </w:t>
            </w:r>
          </w:p>
        </w:tc>
        <w:tc>
          <w:tcPr>
            <w:tcW w:w="2781" w:type="dxa"/>
            <w:tcBorders>
              <w:top w:val="single" w:sz="4" w:space="0" w:color="000000"/>
              <w:left w:val="single" w:sz="4" w:space="0" w:color="000000"/>
              <w:bottom w:val="single" w:sz="4" w:space="0" w:color="000000"/>
              <w:right w:val="single" w:sz="4" w:space="0" w:color="000000"/>
            </w:tcBorders>
          </w:tcPr>
          <w:p w14:paraId="475CC9E9" w14:textId="77777777" w:rsidR="0044140B" w:rsidRPr="00DE2238" w:rsidRDefault="0044140B" w:rsidP="00AF52E0">
            <w:pPr>
              <w:ind w:left="1"/>
            </w:pPr>
            <w:r w:rsidRPr="00DE2238">
              <w:rPr>
                <w:sz w:val="20"/>
              </w:rPr>
              <w:t xml:space="preserve">Rue de l’Eglise, 59 </w:t>
            </w:r>
          </w:p>
        </w:tc>
        <w:tc>
          <w:tcPr>
            <w:tcW w:w="2311" w:type="dxa"/>
            <w:tcBorders>
              <w:top w:val="single" w:sz="4" w:space="0" w:color="000000"/>
              <w:left w:val="single" w:sz="4" w:space="0" w:color="000000"/>
              <w:bottom w:val="single" w:sz="4" w:space="0" w:color="000000"/>
              <w:right w:val="single" w:sz="4" w:space="0" w:color="000000"/>
            </w:tcBorders>
          </w:tcPr>
          <w:p w14:paraId="4DBAC8BC" w14:textId="77777777" w:rsidR="0044140B" w:rsidRPr="00DE2238" w:rsidRDefault="0044140B" w:rsidP="00AF52E0">
            <w:pPr>
              <w:ind w:left="1"/>
            </w:pPr>
            <w:r w:rsidRPr="00DE2238">
              <w:rPr>
                <w:sz w:val="20"/>
              </w:rPr>
              <w:t xml:space="preserve">1060 SAINT-GILLES </w:t>
            </w:r>
          </w:p>
        </w:tc>
        <w:tc>
          <w:tcPr>
            <w:tcW w:w="1704" w:type="dxa"/>
            <w:tcBorders>
              <w:top w:val="single" w:sz="4" w:space="0" w:color="000000"/>
              <w:left w:val="single" w:sz="4" w:space="0" w:color="000000"/>
              <w:bottom w:val="single" w:sz="4" w:space="0" w:color="000000"/>
              <w:right w:val="single" w:sz="4" w:space="0" w:color="000000"/>
            </w:tcBorders>
          </w:tcPr>
          <w:p w14:paraId="11B3AD04" w14:textId="77777777" w:rsidR="0044140B" w:rsidRPr="00DE2238" w:rsidRDefault="0044140B" w:rsidP="00AF52E0">
            <w:pPr>
              <w:ind w:left="1"/>
            </w:pPr>
            <w:r w:rsidRPr="00DE2238">
              <w:rPr>
                <w:sz w:val="20"/>
              </w:rPr>
              <w:t xml:space="preserve">02/541.81.48/38 </w:t>
            </w:r>
          </w:p>
        </w:tc>
        <w:tc>
          <w:tcPr>
            <w:tcW w:w="3540" w:type="dxa"/>
            <w:gridSpan w:val="2"/>
            <w:tcBorders>
              <w:top w:val="single" w:sz="4" w:space="0" w:color="000000"/>
              <w:left w:val="single" w:sz="4" w:space="0" w:color="000000"/>
              <w:bottom w:val="single" w:sz="4" w:space="0" w:color="000000"/>
              <w:right w:val="single" w:sz="4" w:space="0" w:color="000000"/>
            </w:tcBorders>
          </w:tcPr>
          <w:p w14:paraId="35012854" w14:textId="77777777" w:rsidR="0044140B" w:rsidRPr="00DE2238" w:rsidRDefault="0044140B" w:rsidP="00AF52E0">
            <w:pPr>
              <w:ind w:right="45"/>
              <w:jc w:val="center"/>
            </w:pPr>
            <w:r w:rsidRPr="00DE2238">
              <w:rPr>
                <w:b/>
                <w:sz w:val="20"/>
              </w:rPr>
              <w:t xml:space="preserve">Région de Bruxelles - Capitale </w:t>
            </w:r>
          </w:p>
        </w:tc>
      </w:tr>
      <w:tr w:rsidR="0044140B" w:rsidRPr="00DE2238" w14:paraId="04B25979" w14:textId="77777777" w:rsidTr="00AF52E0">
        <w:trPr>
          <w:trHeight w:val="397"/>
        </w:trPr>
        <w:tc>
          <w:tcPr>
            <w:tcW w:w="3113" w:type="dxa"/>
            <w:tcBorders>
              <w:top w:val="single" w:sz="4" w:space="0" w:color="000000"/>
              <w:left w:val="single" w:sz="4" w:space="0" w:color="000000"/>
              <w:bottom w:val="single" w:sz="4" w:space="0" w:color="000000"/>
              <w:right w:val="single" w:sz="4" w:space="0" w:color="000000"/>
            </w:tcBorders>
          </w:tcPr>
          <w:p w14:paraId="081B473F" w14:textId="77777777" w:rsidR="0044140B" w:rsidRPr="00DE2238" w:rsidRDefault="0044140B" w:rsidP="00AF52E0">
            <w:r w:rsidRPr="00DE2238">
              <w:rPr>
                <w:sz w:val="20"/>
              </w:rPr>
              <w:t xml:space="preserve">CPMS Libre SAINT-GILLES II </w:t>
            </w:r>
          </w:p>
        </w:tc>
        <w:tc>
          <w:tcPr>
            <w:tcW w:w="2781" w:type="dxa"/>
            <w:tcBorders>
              <w:top w:val="single" w:sz="4" w:space="0" w:color="000000"/>
              <w:left w:val="single" w:sz="4" w:space="0" w:color="000000"/>
              <w:bottom w:val="single" w:sz="4" w:space="0" w:color="000000"/>
              <w:right w:val="single" w:sz="4" w:space="0" w:color="000000"/>
            </w:tcBorders>
          </w:tcPr>
          <w:p w14:paraId="1988EFBD" w14:textId="77777777" w:rsidR="0044140B" w:rsidRPr="00DE2238" w:rsidRDefault="0044140B" w:rsidP="00AF52E0">
            <w:pPr>
              <w:ind w:left="1"/>
            </w:pPr>
            <w:r w:rsidRPr="00DE2238">
              <w:rPr>
                <w:sz w:val="20"/>
              </w:rPr>
              <w:t xml:space="preserve">Rue de l’Eglise, 59 </w:t>
            </w:r>
          </w:p>
        </w:tc>
        <w:tc>
          <w:tcPr>
            <w:tcW w:w="2311" w:type="dxa"/>
            <w:tcBorders>
              <w:top w:val="single" w:sz="4" w:space="0" w:color="000000"/>
              <w:left w:val="single" w:sz="4" w:space="0" w:color="000000"/>
              <w:bottom w:val="single" w:sz="4" w:space="0" w:color="000000"/>
              <w:right w:val="single" w:sz="4" w:space="0" w:color="000000"/>
            </w:tcBorders>
          </w:tcPr>
          <w:p w14:paraId="3561F3D0" w14:textId="77777777" w:rsidR="0044140B" w:rsidRPr="00DE2238" w:rsidRDefault="0044140B" w:rsidP="00AF52E0">
            <w:pPr>
              <w:ind w:left="1"/>
            </w:pPr>
            <w:r w:rsidRPr="00DE2238">
              <w:rPr>
                <w:sz w:val="20"/>
              </w:rPr>
              <w:t xml:space="preserve">1060 SAINT-GILLES </w:t>
            </w:r>
          </w:p>
        </w:tc>
        <w:tc>
          <w:tcPr>
            <w:tcW w:w="1704" w:type="dxa"/>
            <w:tcBorders>
              <w:top w:val="single" w:sz="4" w:space="0" w:color="000000"/>
              <w:left w:val="single" w:sz="4" w:space="0" w:color="000000"/>
              <w:bottom w:val="single" w:sz="4" w:space="0" w:color="000000"/>
              <w:right w:val="single" w:sz="4" w:space="0" w:color="000000"/>
            </w:tcBorders>
          </w:tcPr>
          <w:p w14:paraId="09D3375A" w14:textId="77777777" w:rsidR="0044140B" w:rsidRPr="00DE2238" w:rsidRDefault="0044140B" w:rsidP="00AF52E0">
            <w:pPr>
              <w:ind w:left="1"/>
            </w:pPr>
            <w:r w:rsidRPr="00DE2238">
              <w:rPr>
                <w:sz w:val="20"/>
              </w:rPr>
              <w:t xml:space="preserve">02/541.81.38 </w:t>
            </w:r>
          </w:p>
        </w:tc>
        <w:tc>
          <w:tcPr>
            <w:tcW w:w="3540" w:type="dxa"/>
            <w:gridSpan w:val="2"/>
            <w:tcBorders>
              <w:top w:val="single" w:sz="4" w:space="0" w:color="000000"/>
              <w:left w:val="single" w:sz="4" w:space="0" w:color="000000"/>
              <w:bottom w:val="single" w:sz="4" w:space="0" w:color="000000"/>
              <w:right w:val="single" w:sz="4" w:space="0" w:color="000000"/>
            </w:tcBorders>
          </w:tcPr>
          <w:p w14:paraId="06FF216F" w14:textId="77777777" w:rsidR="0044140B" w:rsidRPr="00DE2238" w:rsidRDefault="0044140B" w:rsidP="00AF52E0">
            <w:pPr>
              <w:ind w:right="45"/>
              <w:jc w:val="center"/>
            </w:pPr>
            <w:r w:rsidRPr="00DE2238">
              <w:rPr>
                <w:b/>
                <w:sz w:val="20"/>
              </w:rPr>
              <w:t xml:space="preserve">Région de Bruxelles - Capitale </w:t>
            </w:r>
          </w:p>
        </w:tc>
      </w:tr>
      <w:tr w:rsidR="0044140B" w:rsidRPr="00DE2238" w14:paraId="2F3B7C17" w14:textId="77777777" w:rsidTr="00AF52E0">
        <w:trPr>
          <w:trHeight w:val="397"/>
        </w:trPr>
        <w:tc>
          <w:tcPr>
            <w:tcW w:w="3113" w:type="dxa"/>
            <w:tcBorders>
              <w:top w:val="single" w:sz="4" w:space="0" w:color="000000"/>
              <w:left w:val="single" w:sz="4" w:space="0" w:color="000000"/>
              <w:bottom w:val="single" w:sz="4" w:space="0" w:color="000000"/>
              <w:right w:val="single" w:sz="4" w:space="0" w:color="000000"/>
            </w:tcBorders>
          </w:tcPr>
          <w:p w14:paraId="491F28A2" w14:textId="77777777" w:rsidR="0044140B" w:rsidRPr="00DE2238" w:rsidRDefault="0044140B" w:rsidP="00AF52E0">
            <w:r w:rsidRPr="00DE2238">
              <w:rPr>
                <w:sz w:val="20"/>
              </w:rPr>
              <w:t xml:space="preserve">CPMS Libre SAINT-GILLES III </w:t>
            </w:r>
          </w:p>
        </w:tc>
        <w:tc>
          <w:tcPr>
            <w:tcW w:w="2781" w:type="dxa"/>
            <w:tcBorders>
              <w:top w:val="single" w:sz="4" w:space="0" w:color="000000"/>
              <w:left w:val="single" w:sz="4" w:space="0" w:color="000000"/>
              <w:bottom w:val="single" w:sz="4" w:space="0" w:color="000000"/>
              <w:right w:val="single" w:sz="4" w:space="0" w:color="000000"/>
            </w:tcBorders>
          </w:tcPr>
          <w:p w14:paraId="4B66B919" w14:textId="77777777" w:rsidR="0044140B" w:rsidRPr="00DE2238" w:rsidRDefault="0044140B" w:rsidP="00AF52E0">
            <w:pPr>
              <w:ind w:left="1"/>
            </w:pPr>
            <w:r w:rsidRPr="00DE2238">
              <w:rPr>
                <w:sz w:val="20"/>
              </w:rPr>
              <w:t xml:space="preserve">Rue de l’Eglise, 59 </w:t>
            </w:r>
          </w:p>
        </w:tc>
        <w:tc>
          <w:tcPr>
            <w:tcW w:w="2311" w:type="dxa"/>
            <w:tcBorders>
              <w:top w:val="single" w:sz="4" w:space="0" w:color="000000"/>
              <w:left w:val="single" w:sz="4" w:space="0" w:color="000000"/>
              <w:bottom w:val="single" w:sz="4" w:space="0" w:color="000000"/>
              <w:right w:val="single" w:sz="4" w:space="0" w:color="000000"/>
            </w:tcBorders>
          </w:tcPr>
          <w:p w14:paraId="3ED7E3A7" w14:textId="77777777" w:rsidR="0044140B" w:rsidRPr="00DE2238" w:rsidRDefault="0044140B" w:rsidP="00AF52E0">
            <w:pPr>
              <w:ind w:left="1"/>
            </w:pPr>
            <w:r w:rsidRPr="00DE2238">
              <w:rPr>
                <w:sz w:val="20"/>
              </w:rPr>
              <w:t xml:space="preserve">1060 SAINT-GILLES </w:t>
            </w:r>
          </w:p>
        </w:tc>
        <w:tc>
          <w:tcPr>
            <w:tcW w:w="1704" w:type="dxa"/>
            <w:tcBorders>
              <w:top w:val="single" w:sz="4" w:space="0" w:color="000000"/>
              <w:left w:val="single" w:sz="4" w:space="0" w:color="000000"/>
              <w:bottom w:val="single" w:sz="4" w:space="0" w:color="000000"/>
              <w:right w:val="single" w:sz="4" w:space="0" w:color="000000"/>
            </w:tcBorders>
          </w:tcPr>
          <w:p w14:paraId="7B4542E6" w14:textId="77777777" w:rsidR="0044140B" w:rsidRPr="00DE2238" w:rsidRDefault="0044140B" w:rsidP="00AF52E0">
            <w:pPr>
              <w:ind w:left="1"/>
            </w:pPr>
            <w:r w:rsidRPr="00DE2238">
              <w:rPr>
                <w:sz w:val="20"/>
              </w:rPr>
              <w:t>02/541.81.48/38</w:t>
            </w:r>
          </w:p>
        </w:tc>
        <w:tc>
          <w:tcPr>
            <w:tcW w:w="3540" w:type="dxa"/>
            <w:gridSpan w:val="2"/>
            <w:tcBorders>
              <w:top w:val="single" w:sz="4" w:space="0" w:color="000000"/>
              <w:left w:val="single" w:sz="4" w:space="0" w:color="000000"/>
              <w:bottom w:val="single" w:sz="4" w:space="0" w:color="000000"/>
              <w:right w:val="single" w:sz="4" w:space="0" w:color="000000"/>
            </w:tcBorders>
          </w:tcPr>
          <w:p w14:paraId="2B246B77" w14:textId="77777777" w:rsidR="0044140B" w:rsidRPr="00DE2238" w:rsidRDefault="0044140B" w:rsidP="00AF52E0">
            <w:pPr>
              <w:ind w:right="45"/>
              <w:jc w:val="center"/>
            </w:pPr>
            <w:r w:rsidRPr="00DE2238">
              <w:rPr>
                <w:b/>
                <w:sz w:val="20"/>
              </w:rPr>
              <w:t xml:space="preserve">Région de Bruxelles - Capitale </w:t>
            </w:r>
          </w:p>
        </w:tc>
      </w:tr>
      <w:tr w:rsidR="0044140B" w:rsidRPr="00DE2238" w14:paraId="6FF862EE" w14:textId="77777777" w:rsidTr="00AF52E0">
        <w:trPr>
          <w:trHeight w:val="397"/>
        </w:trPr>
        <w:tc>
          <w:tcPr>
            <w:tcW w:w="3113" w:type="dxa"/>
            <w:tcBorders>
              <w:top w:val="single" w:sz="4" w:space="0" w:color="000000"/>
              <w:left w:val="single" w:sz="4" w:space="0" w:color="000000"/>
              <w:bottom w:val="single" w:sz="4" w:space="0" w:color="000000"/>
              <w:right w:val="single" w:sz="4" w:space="0" w:color="000000"/>
            </w:tcBorders>
          </w:tcPr>
          <w:p w14:paraId="18143940"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5AE51D3F" w14:textId="77777777" w:rsidR="0044140B" w:rsidRPr="00DE2238" w:rsidRDefault="0044140B" w:rsidP="00AF52E0">
            <w:pPr>
              <w:ind w:left="1"/>
            </w:pPr>
            <w:r w:rsidRPr="00DE2238">
              <w:rPr>
                <w:sz w:val="20"/>
              </w:rPr>
              <w:t xml:space="preserve">Avenue Marie de Hongrie, 60A </w:t>
            </w:r>
          </w:p>
        </w:tc>
        <w:tc>
          <w:tcPr>
            <w:tcW w:w="2311" w:type="dxa"/>
            <w:tcBorders>
              <w:top w:val="single" w:sz="4" w:space="0" w:color="000000"/>
              <w:left w:val="single" w:sz="4" w:space="0" w:color="000000"/>
              <w:bottom w:val="single" w:sz="4" w:space="0" w:color="000000"/>
              <w:right w:val="single" w:sz="4" w:space="0" w:color="000000"/>
            </w:tcBorders>
          </w:tcPr>
          <w:p w14:paraId="229FE14A" w14:textId="77777777" w:rsidR="0044140B" w:rsidRPr="00DE2238" w:rsidRDefault="0044140B" w:rsidP="00AF52E0">
            <w:pPr>
              <w:ind w:left="1"/>
            </w:pPr>
            <w:r w:rsidRPr="00DE2238">
              <w:rPr>
                <w:sz w:val="20"/>
              </w:rPr>
              <w:t xml:space="preserve">1083 GANSHOREN </w:t>
            </w:r>
          </w:p>
        </w:tc>
        <w:tc>
          <w:tcPr>
            <w:tcW w:w="1704" w:type="dxa"/>
            <w:tcBorders>
              <w:top w:val="single" w:sz="4" w:space="0" w:color="000000"/>
              <w:left w:val="single" w:sz="4" w:space="0" w:color="000000"/>
              <w:bottom w:val="single" w:sz="4" w:space="0" w:color="000000"/>
              <w:right w:val="single" w:sz="4" w:space="0" w:color="000000"/>
            </w:tcBorders>
          </w:tcPr>
          <w:p w14:paraId="6A92A0D5" w14:textId="77777777" w:rsidR="0044140B" w:rsidRPr="00DE2238" w:rsidRDefault="0044140B" w:rsidP="00AF52E0">
            <w:pPr>
              <w:ind w:left="1"/>
            </w:pPr>
            <w:r w:rsidRPr="00DE2238">
              <w:rPr>
                <w:sz w:val="20"/>
              </w:rPr>
              <w:t xml:space="preserve">02/468.39.38 </w:t>
            </w:r>
          </w:p>
        </w:tc>
        <w:tc>
          <w:tcPr>
            <w:tcW w:w="3540" w:type="dxa"/>
            <w:gridSpan w:val="2"/>
            <w:tcBorders>
              <w:top w:val="single" w:sz="4" w:space="0" w:color="000000"/>
              <w:left w:val="single" w:sz="4" w:space="0" w:color="000000"/>
              <w:bottom w:val="single" w:sz="4" w:space="0" w:color="000000"/>
              <w:right w:val="single" w:sz="4" w:space="0" w:color="000000"/>
            </w:tcBorders>
          </w:tcPr>
          <w:p w14:paraId="1630FA20" w14:textId="77777777" w:rsidR="0044140B" w:rsidRPr="00DE2238" w:rsidRDefault="0044140B" w:rsidP="00AF52E0">
            <w:pPr>
              <w:ind w:right="45"/>
              <w:jc w:val="center"/>
            </w:pPr>
            <w:r w:rsidRPr="00DE2238">
              <w:rPr>
                <w:b/>
                <w:sz w:val="20"/>
              </w:rPr>
              <w:t xml:space="preserve">Région de Bruxelles - Capitale </w:t>
            </w:r>
          </w:p>
        </w:tc>
      </w:tr>
      <w:tr w:rsidR="0044140B" w:rsidRPr="00DE2238" w14:paraId="24C4B88C" w14:textId="77777777" w:rsidTr="00AF52E0">
        <w:trPr>
          <w:trHeight w:val="397"/>
        </w:trPr>
        <w:tc>
          <w:tcPr>
            <w:tcW w:w="3113" w:type="dxa"/>
            <w:tcBorders>
              <w:top w:val="single" w:sz="4" w:space="0" w:color="000000"/>
              <w:left w:val="single" w:sz="4" w:space="0" w:color="000000"/>
              <w:bottom w:val="single" w:sz="4" w:space="0" w:color="000000"/>
              <w:right w:val="single" w:sz="4" w:space="0" w:color="000000"/>
            </w:tcBorders>
          </w:tcPr>
          <w:p w14:paraId="26F84557" w14:textId="77777777" w:rsidR="0044140B" w:rsidRPr="00DE2238" w:rsidRDefault="0044140B" w:rsidP="00AF52E0">
            <w:r w:rsidRPr="00DE2238">
              <w:rPr>
                <w:sz w:val="20"/>
              </w:rPr>
              <w:t xml:space="preserve">CPMS Libre UCCLE A </w:t>
            </w:r>
          </w:p>
        </w:tc>
        <w:tc>
          <w:tcPr>
            <w:tcW w:w="2781" w:type="dxa"/>
            <w:tcBorders>
              <w:top w:val="single" w:sz="4" w:space="0" w:color="000000"/>
              <w:left w:val="single" w:sz="4" w:space="0" w:color="000000"/>
              <w:bottom w:val="single" w:sz="4" w:space="0" w:color="000000"/>
              <w:right w:val="single" w:sz="4" w:space="0" w:color="000000"/>
            </w:tcBorders>
          </w:tcPr>
          <w:p w14:paraId="1D88DE45" w14:textId="77777777" w:rsidR="0044140B" w:rsidRPr="00DE2238" w:rsidRDefault="0044140B" w:rsidP="00AF52E0">
            <w:pPr>
              <w:ind w:left="1"/>
            </w:pPr>
            <w:r w:rsidRPr="00DE2238">
              <w:rPr>
                <w:sz w:val="20"/>
              </w:rPr>
              <w:t xml:space="preserve">Avenue J. et P. Carsoel, 2 </w:t>
            </w:r>
          </w:p>
        </w:tc>
        <w:tc>
          <w:tcPr>
            <w:tcW w:w="2311" w:type="dxa"/>
            <w:tcBorders>
              <w:top w:val="single" w:sz="4" w:space="0" w:color="000000"/>
              <w:left w:val="single" w:sz="4" w:space="0" w:color="000000"/>
              <w:bottom w:val="single" w:sz="4" w:space="0" w:color="000000"/>
              <w:right w:val="single" w:sz="4" w:space="0" w:color="000000"/>
            </w:tcBorders>
          </w:tcPr>
          <w:p w14:paraId="26C3B15E" w14:textId="77777777" w:rsidR="0044140B" w:rsidRPr="00DE2238" w:rsidRDefault="0044140B" w:rsidP="00AF52E0">
            <w:pPr>
              <w:ind w:left="1"/>
            </w:pPr>
            <w:r w:rsidRPr="00DE2238">
              <w:rPr>
                <w:sz w:val="20"/>
              </w:rPr>
              <w:t xml:space="preserve">1180 UCCLE </w:t>
            </w:r>
          </w:p>
        </w:tc>
        <w:tc>
          <w:tcPr>
            <w:tcW w:w="1704" w:type="dxa"/>
            <w:tcBorders>
              <w:top w:val="single" w:sz="4" w:space="0" w:color="000000"/>
              <w:left w:val="single" w:sz="4" w:space="0" w:color="000000"/>
              <w:bottom w:val="single" w:sz="4" w:space="0" w:color="000000"/>
              <w:right w:val="single" w:sz="4" w:space="0" w:color="000000"/>
            </w:tcBorders>
          </w:tcPr>
          <w:p w14:paraId="3C7834BF" w14:textId="77777777" w:rsidR="0044140B" w:rsidRPr="00DE2238" w:rsidRDefault="0044140B" w:rsidP="00AF52E0">
            <w:pPr>
              <w:ind w:left="1"/>
            </w:pPr>
            <w:r w:rsidRPr="00DE2238">
              <w:rPr>
                <w:sz w:val="20"/>
              </w:rPr>
              <w:t xml:space="preserve">02/374.72.79 </w:t>
            </w:r>
          </w:p>
        </w:tc>
        <w:tc>
          <w:tcPr>
            <w:tcW w:w="3540" w:type="dxa"/>
            <w:gridSpan w:val="2"/>
            <w:tcBorders>
              <w:top w:val="single" w:sz="4" w:space="0" w:color="000000"/>
              <w:left w:val="single" w:sz="4" w:space="0" w:color="000000"/>
              <w:bottom w:val="single" w:sz="4" w:space="0" w:color="000000"/>
              <w:right w:val="single" w:sz="4" w:space="0" w:color="000000"/>
            </w:tcBorders>
          </w:tcPr>
          <w:p w14:paraId="6A8C55CE" w14:textId="77777777" w:rsidR="0044140B" w:rsidRPr="00DE2238" w:rsidRDefault="0044140B" w:rsidP="00AF52E0">
            <w:pPr>
              <w:ind w:right="45"/>
              <w:jc w:val="center"/>
            </w:pPr>
            <w:r w:rsidRPr="00DE2238">
              <w:rPr>
                <w:b/>
                <w:sz w:val="20"/>
              </w:rPr>
              <w:t xml:space="preserve">Région de Bruxelles - Capitale </w:t>
            </w:r>
          </w:p>
        </w:tc>
      </w:tr>
      <w:tr w:rsidR="0044140B" w:rsidRPr="00DE2238" w14:paraId="4828D9C7" w14:textId="77777777" w:rsidTr="00AF52E0">
        <w:trPr>
          <w:trHeight w:val="397"/>
        </w:trPr>
        <w:tc>
          <w:tcPr>
            <w:tcW w:w="3113" w:type="dxa"/>
            <w:tcBorders>
              <w:top w:val="single" w:sz="4" w:space="0" w:color="000000"/>
              <w:left w:val="single" w:sz="4" w:space="0" w:color="000000"/>
              <w:bottom w:val="single" w:sz="4" w:space="0" w:color="000000"/>
              <w:right w:val="single" w:sz="4" w:space="0" w:color="000000"/>
            </w:tcBorders>
          </w:tcPr>
          <w:p w14:paraId="29E89E3D" w14:textId="77777777" w:rsidR="0044140B" w:rsidRPr="00DE2238" w:rsidRDefault="0044140B" w:rsidP="00AF52E0">
            <w:r w:rsidRPr="00DE2238">
              <w:rPr>
                <w:sz w:val="20"/>
              </w:rPr>
              <w:t xml:space="preserve">CPMS Libre UCCLE B </w:t>
            </w:r>
          </w:p>
        </w:tc>
        <w:tc>
          <w:tcPr>
            <w:tcW w:w="2781" w:type="dxa"/>
            <w:tcBorders>
              <w:top w:val="single" w:sz="4" w:space="0" w:color="000000"/>
              <w:left w:val="single" w:sz="4" w:space="0" w:color="000000"/>
              <w:bottom w:val="single" w:sz="4" w:space="0" w:color="000000"/>
              <w:right w:val="single" w:sz="4" w:space="0" w:color="000000"/>
            </w:tcBorders>
          </w:tcPr>
          <w:p w14:paraId="5C0B59A8" w14:textId="77777777" w:rsidR="0044140B" w:rsidRPr="00DE2238" w:rsidRDefault="0044140B" w:rsidP="00AF52E0">
            <w:pPr>
              <w:ind w:left="1"/>
            </w:pPr>
            <w:r w:rsidRPr="00DE2238">
              <w:rPr>
                <w:sz w:val="20"/>
              </w:rPr>
              <w:t xml:space="preserve">Avenue Coghen, 217 </w:t>
            </w:r>
          </w:p>
        </w:tc>
        <w:tc>
          <w:tcPr>
            <w:tcW w:w="2311" w:type="dxa"/>
            <w:tcBorders>
              <w:top w:val="single" w:sz="4" w:space="0" w:color="000000"/>
              <w:left w:val="single" w:sz="4" w:space="0" w:color="000000"/>
              <w:bottom w:val="single" w:sz="4" w:space="0" w:color="000000"/>
              <w:right w:val="single" w:sz="4" w:space="0" w:color="000000"/>
            </w:tcBorders>
          </w:tcPr>
          <w:p w14:paraId="3A7B7785" w14:textId="77777777" w:rsidR="0044140B" w:rsidRPr="00DE2238" w:rsidRDefault="0044140B" w:rsidP="00AF52E0">
            <w:pPr>
              <w:ind w:left="1"/>
            </w:pPr>
            <w:r w:rsidRPr="00DE2238">
              <w:rPr>
                <w:sz w:val="20"/>
              </w:rPr>
              <w:t xml:space="preserve">1180 UCCLE </w:t>
            </w:r>
          </w:p>
        </w:tc>
        <w:tc>
          <w:tcPr>
            <w:tcW w:w="1704" w:type="dxa"/>
            <w:tcBorders>
              <w:top w:val="single" w:sz="4" w:space="0" w:color="000000"/>
              <w:left w:val="single" w:sz="4" w:space="0" w:color="000000"/>
              <w:bottom w:val="single" w:sz="4" w:space="0" w:color="000000"/>
              <w:right w:val="single" w:sz="4" w:space="0" w:color="000000"/>
            </w:tcBorders>
          </w:tcPr>
          <w:p w14:paraId="2DA4FBF7" w14:textId="77777777" w:rsidR="0044140B" w:rsidRPr="00DE2238" w:rsidRDefault="0044140B" w:rsidP="00AF52E0">
            <w:pPr>
              <w:ind w:right="31"/>
              <w:jc w:val="center"/>
            </w:pPr>
            <w:r w:rsidRPr="00DE2238">
              <w:rPr>
                <w:sz w:val="20"/>
              </w:rPr>
              <w:t>02/226.41.30</w:t>
            </w:r>
            <w:r w:rsidRPr="00DE2238">
              <w:rPr>
                <w:b/>
                <w:sz w:val="20"/>
              </w:rPr>
              <w:t xml:space="preserve"> </w:t>
            </w:r>
          </w:p>
        </w:tc>
        <w:tc>
          <w:tcPr>
            <w:tcW w:w="3540" w:type="dxa"/>
            <w:gridSpan w:val="2"/>
            <w:tcBorders>
              <w:top w:val="single" w:sz="4" w:space="0" w:color="000000"/>
              <w:left w:val="single" w:sz="4" w:space="0" w:color="000000"/>
              <w:bottom w:val="single" w:sz="4" w:space="0" w:color="000000"/>
              <w:right w:val="single" w:sz="4" w:space="0" w:color="000000"/>
            </w:tcBorders>
          </w:tcPr>
          <w:p w14:paraId="2D62F39F" w14:textId="77777777" w:rsidR="0044140B" w:rsidRPr="00DE2238" w:rsidRDefault="0044140B" w:rsidP="00AF52E0">
            <w:pPr>
              <w:ind w:right="45"/>
              <w:jc w:val="center"/>
            </w:pPr>
            <w:r w:rsidRPr="00DE2238">
              <w:rPr>
                <w:b/>
                <w:sz w:val="20"/>
              </w:rPr>
              <w:t xml:space="preserve">Région de Bruxelles - Capitale </w:t>
            </w:r>
          </w:p>
        </w:tc>
      </w:tr>
      <w:tr w:rsidR="0044140B" w:rsidRPr="00DE2238" w14:paraId="7F1B7DDA" w14:textId="77777777" w:rsidTr="00AF52E0">
        <w:trPr>
          <w:trHeight w:val="397"/>
        </w:trPr>
        <w:tc>
          <w:tcPr>
            <w:tcW w:w="3113" w:type="dxa"/>
            <w:tcBorders>
              <w:top w:val="single" w:sz="4" w:space="0" w:color="000000"/>
              <w:left w:val="single" w:sz="4" w:space="0" w:color="000000"/>
              <w:bottom w:val="single" w:sz="4" w:space="0" w:color="000000"/>
              <w:right w:val="single" w:sz="4" w:space="0" w:color="000000"/>
            </w:tcBorders>
            <w:vAlign w:val="center"/>
          </w:tcPr>
          <w:p w14:paraId="623777EA" w14:textId="77777777" w:rsidR="0044140B" w:rsidRPr="00DE2238" w:rsidRDefault="0044140B" w:rsidP="00AF52E0">
            <w:r w:rsidRPr="00DE2238">
              <w:rPr>
                <w:sz w:val="20"/>
              </w:rPr>
              <w:t xml:space="preserve">CPMS Libre d’ETTERBEEK </w:t>
            </w:r>
          </w:p>
        </w:tc>
        <w:tc>
          <w:tcPr>
            <w:tcW w:w="2781" w:type="dxa"/>
            <w:tcBorders>
              <w:top w:val="single" w:sz="4" w:space="0" w:color="000000"/>
              <w:left w:val="single" w:sz="4" w:space="0" w:color="000000"/>
              <w:bottom w:val="single" w:sz="4" w:space="0" w:color="000000"/>
              <w:right w:val="single" w:sz="4" w:space="0" w:color="000000"/>
            </w:tcBorders>
            <w:vAlign w:val="center"/>
          </w:tcPr>
          <w:p w14:paraId="050036EF" w14:textId="77777777" w:rsidR="0044140B" w:rsidRPr="00DE2238" w:rsidRDefault="0044140B" w:rsidP="00AF52E0">
            <w:pPr>
              <w:ind w:left="1"/>
            </w:pPr>
            <w:r w:rsidRPr="00DE2238">
              <w:rPr>
                <w:sz w:val="20"/>
              </w:rPr>
              <w:t xml:space="preserve">Place de l’Alma, 3 bte 9 </w:t>
            </w:r>
          </w:p>
        </w:tc>
        <w:tc>
          <w:tcPr>
            <w:tcW w:w="2311" w:type="dxa"/>
            <w:tcBorders>
              <w:top w:val="single" w:sz="4" w:space="0" w:color="000000"/>
              <w:left w:val="single" w:sz="4" w:space="0" w:color="000000"/>
              <w:bottom w:val="single" w:sz="4" w:space="0" w:color="000000"/>
              <w:right w:val="single" w:sz="4" w:space="0" w:color="000000"/>
            </w:tcBorders>
            <w:vAlign w:val="center"/>
          </w:tcPr>
          <w:p w14:paraId="74482A04" w14:textId="77777777" w:rsidR="0044140B" w:rsidRPr="00DE2238" w:rsidRDefault="0044140B" w:rsidP="00AF52E0">
            <w:pPr>
              <w:ind w:left="1"/>
            </w:pPr>
            <w:r w:rsidRPr="00DE2238">
              <w:rPr>
                <w:sz w:val="20"/>
              </w:rPr>
              <w:t>1200 WOLUWE-ST-</w:t>
            </w:r>
          </w:p>
          <w:p w14:paraId="0F80C854" w14:textId="77777777" w:rsidR="0044140B" w:rsidRPr="00DE2238" w:rsidRDefault="0044140B" w:rsidP="00AF52E0">
            <w:pPr>
              <w:ind w:left="1"/>
            </w:pPr>
            <w:r w:rsidRPr="00DE2238">
              <w:rPr>
                <w:sz w:val="20"/>
              </w:rPr>
              <w:t xml:space="preserve">LAMBERT </w:t>
            </w:r>
          </w:p>
        </w:tc>
        <w:tc>
          <w:tcPr>
            <w:tcW w:w="1704" w:type="dxa"/>
            <w:tcBorders>
              <w:top w:val="single" w:sz="4" w:space="0" w:color="000000"/>
              <w:left w:val="single" w:sz="4" w:space="0" w:color="000000"/>
              <w:bottom w:val="single" w:sz="4" w:space="0" w:color="000000"/>
              <w:right w:val="single" w:sz="4" w:space="0" w:color="000000"/>
            </w:tcBorders>
          </w:tcPr>
          <w:p w14:paraId="5A91EF25" w14:textId="77777777" w:rsidR="0044140B" w:rsidRPr="00DE2238" w:rsidRDefault="0044140B" w:rsidP="00AF52E0">
            <w:pPr>
              <w:ind w:left="1"/>
            </w:pPr>
            <w:r w:rsidRPr="00DE2238">
              <w:rPr>
                <w:sz w:val="20"/>
              </w:rPr>
              <w:t xml:space="preserve">02/896.54.50 </w:t>
            </w:r>
          </w:p>
          <w:p w14:paraId="2B9033DC" w14:textId="77777777" w:rsidR="0044140B" w:rsidRPr="00DE2238" w:rsidRDefault="0044140B" w:rsidP="00AF52E0">
            <w:pPr>
              <w:ind w:left="1"/>
            </w:pPr>
            <w:r w:rsidRPr="00DE2238">
              <w:rPr>
                <w:sz w:val="20"/>
              </w:rPr>
              <w:t xml:space="preserve"> </w:t>
            </w:r>
          </w:p>
        </w:tc>
        <w:tc>
          <w:tcPr>
            <w:tcW w:w="3540" w:type="dxa"/>
            <w:gridSpan w:val="2"/>
            <w:tcBorders>
              <w:top w:val="single" w:sz="4" w:space="0" w:color="000000"/>
              <w:left w:val="single" w:sz="4" w:space="0" w:color="000000"/>
              <w:bottom w:val="single" w:sz="4" w:space="0" w:color="000000"/>
              <w:right w:val="single" w:sz="4" w:space="0" w:color="000000"/>
            </w:tcBorders>
            <w:vAlign w:val="center"/>
          </w:tcPr>
          <w:p w14:paraId="56225B75" w14:textId="77777777" w:rsidR="0044140B" w:rsidRPr="00DE2238" w:rsidRDefault="0044140B" w:rsidP="00AF52E0">
            <w:pPr>
              <w:ind w:right="45"/>
              <w:jc w:val="center"/>
            </w:pPr>
            <w:r w:rsidRPr="00DE2238">
              <w:rPr>
                <w:b/>
                <w:sz w:val="20"/>
              </w:rPr>
              <w:t xml:space="preserve">Région de Bruxelles - Capitale </w:t>
            </w:r>
          </w:p>
        </w:tc>
      </w:tr>
      <w:tr w:rsidR="0044140B" w:rsidRPr="00DE2238" w14:paraId="31111C95" w14:textId="77777777" w:rsidTr="00AF52E0">
        <w:trPr>
          <w:trHeight w:val="397"/>
        </w:trPr>
        <w:tc>
          <w:tcPr>
            <w:tcW w:w="3113" w:type="dxa"/>
            <w:tcBorders>
              <w:top w:val="single" w:sz="4" w:space="0" w:color="000000"/>
              <w:left w:val="single" w:sz="4" w:space="0" w:color="000000"/>
              <w:bottom w:val="single" w:sz="4" w:space="0" w:color="000000"/>
              <w:right w:val="single" w:sz="4" w:space="0" w:color="000000"/>
            </w:tcBorders>
            <w:vAlign w:val="center"/>
          </w:tcPr>
          <w:p w14:paraId="5CB8190B" w14:textId="77777777" w:rsidR="0044140B" w:rsidRPr="00DE2238" w:rsidRDefault="0044140B" w:rsidP="00AF52E0">
            <w:r w:rsidRPr="00DE2238">
              <w:rPr>
                <w:sz w:val="20"/>
              </w:rPr>
              <w:lastRenderedPageBreak/>
              <w:t xml:space="preserve">CPMS Libre d’IXELLES </w:t>
            </w:r>
          </w:p>
        </w:tc>
        <w:tc>
          <w:tcPr>
            <w:tcW w:w="2781" w:type="dxa"/>
            <w:tcBorders>
              <w:top w:val="single" w:sz="4" w:space="0" w:color="000000"/>
              <w:left w:val="single" w:sz="4" w:space="0" w:color="000000"/>
              <w:bottom w:val="single" w:sz="4" w:space="0" w:color="000000"/>
              <w:right w:val="single" w:sz="4" w:space="0" w:color="000000"/>
            </w:tcBorders>
            <w:vAlign w:val="center"/>
          </w:tcPr>
          <w:p w14:paraId="1DA596C9" w14:textId="77777777" w:rsidR="0044140B" w:rsidRPr="00DE2238" w:rsidRDefault="0044140B" w:rsidP="00AF52E0">
            <w:pPr>
              <w:ind w:left="1"/>
            </w:pPr>
            <w:r w:rsidRPr="00DE2238">
              <w:rPr>
                <w:sz w:val="20"/>
              </w:rPr>
              <w:t xml:space="preserve">Place de l’Alma, 3 bte 9 </w:t>
            </w:r>
          </w:p>
        </w:tc>
        <w:tc>
          <w:tcPr>
            <w:tcW w:w="2311" w:type="dxa"/>
            <w:tcBorders>
              <w:top w:val="single" w:sz="4" w:space="0" w:color="000000"/>
              <w:left w:val="single" w:sz="4" w:space="0" w:color="000000"/>
              <w:bottom w:val="single" w:sz="4" w:space="0" w:color="000000"/>
              <w:right w:val="single" w:sz="4" w:space="0" w:color="000000"/>
            </w:tcBorders>
          </w:tcPr>
          <w:p w14:paraId="7496640C" w14:textId="77777777" w:rsidR="0044140B" w:rsidRPr="00DE2238" w:rsidRDefault="0044140B" w:rsidP="00AF52E0">
            <w:pPr>
              <w:ind w:left="1"/>
            </w:pPr>
            <w:r w:rsidRPr="00DE2238">
              <w:rPr>
                <w:sz w:val="20"/>
              </w:rPr>
              <w:t>1200 WOLUWE-ST-</w:t>
            </w:r>
          </w:p>
          <w:p w14:paraId="4889280E" w14:textId="77777777" w:rsidR="0044140B" w:rsidRPr="00DE2238" w:rsidRDefault="0044140B" w:rsidP="00AF52E0">
            <w:pPr>
              <w:ind w:left="1"/>
            </w:pPr>
            <w:r w:rsidRPr="00DE2238">
              <w:rPr>
                <w:sz w:val="20"/>
              </w:rPr>
              <w:t xml:space="preserve">LAMBERT </w:t>
            </w:r>
          </w:p>
        </w:tc>
        <w:tc>
          <w:tcPr>
            <w:tcW w:w="1704" w:type="dxa"/>
            <w:tcBorders>
              <w:top w:val="single" w:sz="4" w:space="0" w:color="000000"/>
              <w:left w:val="single" w:sz="4" w:space="0" w:color="000000"/>
              <w:bottom w:val="single" w:sz="4" w:space="0" w:color="000000"/>
              <w:right w:val="single" w:sz="4" w:space="0" w:color="000000"/>
            </w:tcBorders>
          </w:tcPr>
          <w:p w14:paraId="50D27920" w14:textId="77777777" w:rsidR="0044140B" w:rsidRPr="00DE2238" w:rsidRDefault="0044140B" w:rsidP="00AF52E0">
            <w:pPr>
              <w:ind w:right="31"/>
              <w:jc w:val="center"/>
            </w:pPr>
            <w:r w:rsidRPr="00DE2238">
              <w:rPr>
                <w:sz w:val="20"/>
              </w:rPr>
              <w:t xml:space="preserve">02/896.54.44 </w:t>
            </w:r>
          </w:p>
        </w:tc>
        <w:tc>
          <w:tcPr>
            <w:tcW w:w="3540" w:type="dxa"/>
            <w:gridSpan w:val="2"/>
            <w:tcBorders>
              <w:top w:val="single" w:sz="4" w:space="0" w:color="000000"/>
              <w:left w:val="single" w:sz="4" w:space="0" w:color="000000"/>
              <w:bottom w:val="single" w:sz="4" w:space="0" w:color="000000"/>
              <w:right w:val="single" w:sz="4" w:space="0" w:color="000000"/>
            </w:tcBorders>
            <w:vAlign w:val="center"/>
          </w:tcPr>
          <w:p w14:paraId="357DAAE0" w14:textId="77777777" w:rsidR="0044140B" w:rsidRPr="00DE2238" w:rsidRDefault="0044140B" w:rsidP="00AF52E0">
            <w:pPr>
              <w:ind w:right="45"/>
              <w:jc w:val="center"/>
            </w:pPr>
            <w:r w:rsidRPr="00DE2238">
              <w:rPr>
                <w:b/>
                <w:sz w:val="20"/>
              </w:rPr>
              <w:t xml:space="preserve">Région de Bruxelles - Capitale </w:t>
            </w:r>
          </w:p>
        </w:tc>
      </w:tr>
      <w:tr w:rsidR="0044140B" w:rsidRPr="00DE2238" w14:paraId="06D5BE5D" w14:textId="77777777" w:rsidTr="00AF52E0">
        <w:tblPrEx>
          <w:tblCellMar>
            <w:left w:w="108" w:type="dxa"/>
            <w:bottom w:w="0" w:type="dxa"/>
            <w:right w:w="115"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vAlign w:val="center"/>
          </w:tcPr>
          <w:p w14:paraId="7882455C" w14:textId="77777777" w:rsidR="0044140B" w:rsidRPr="00DE2238" w:rsidRDefault="0044140B" w:rsidP="00AF52E0">
            <w:r w:rsidRPr="00DE2238">
              <w:rPr>
                <w:sz w:val="20"/>
              </w:rPr>
              <w:t xml:space="preserve">CPMS Libre de SCHAERBEEK </w:t>
            </w:r>
          </w:p>
        </w:tc>
        <w:tc>
          <w:tcPr>
            <w:tcW w:w="2781" w:type="dxa"/>
            <w:tcBorders>
              <w:top w:val="single" w:sz="4" w:space="0" w:color="000000"/>
              <w:left w:val="single" w:sz="4" w:space="0" w:color="000000"/>
              <w:bottom w:val="single" w:sz="4" w:space="0" w:color="000000"/>
              <w:right w:val="single" w:sz="4" w:space="0" w:color="000000"/>
            </w:tcBorders>
            <w:vAlign w:val="center"/>
          </w:tcPr>
          <w:p w14:paraId="38ABD455" w14:textId="77777777" w:rsidR="0044140B" w:rsidRPr="00DE2238" w:rsidRDefault="0044140B" w:rsidP="00AF52E0">
            <w:r w:rsidRPr="00DE2238">
              <w:rPr>
                <w:sz w:val="20"/>
              </w:rPr>
              <w:t xml:space="preserve">Place de l’Alma, 3 bte 9 </w:t>
            </w:r>
          </w:p>
        </w:tc>
        <w:tc>
          <w:tcPr>
            <w:tcW w:w="2311" w:type="dxa"/>
            <w:tcBorders>
              <w:top w:val="single" w:sz="4" w:space="0" w:color="000000"/>
              <w:left w:val="single" w:sz="4" w:space="0" w:color="000000"/>
              <w:bottom w:val="single" w:sz="4" w:space="0" w:color="000000"/>
              <w:right w:val="single" w:sz="4" w:space="0" w:color="000000"/>
            </w:tcBorders>
          </w:tcPr>
          <w:p w14:paraId="32FD88BC" w14:textId="77777777" w:rsidR="0044140B" w:rsidRPr="00DE2238" w:rsidRDefault="0044140B" w:rsidP="00AF52E0">
            <w:r w:rsidRPr="00DE2238">
              <w:rPr>
                <w:sz w:val="20"/>
              </w:rPr>
              <w:t>1200 WOLUWE-ST-</w:t>
            </w:r>
          </w:p>
          <w:p w14:paraId="4373758E" w14:textId="77777777" w:rsidR="0044140B" w:rsidRPr="00DE2238" w:rsidRDefault="0044140B" w:rsidP="00AF52E0">
            <w:r w:rsidRPr="00DE2238">
              <w:rPr>
                <w:sz w:val="20"/>
              </w:rPr>
              <w:t xml:space="preserve">LAMBERT </w:t>
            </w:r>
          </w:p>
        </w:tc>
        <w:tc>
          <w:tcPr>
            <w:tcW w:w="1704" w:type="dxa"/>
            <w:tcBorders>
              <w:top w:val="single" w:sz="4" w:space="0" w:color="000000"/>
              <w:left w:val="single" w:sz="4" w:space="0" w:color="000000"/>
              <w:bottom w:val="single" w:sz="4" w:space="0" w:color="000000"/>
              <w:right w:val="single" w:sz="4" w:space="0" w:color="000000"/>
            </w:tcBorders>
          </w:tcPr>
          <w:p w14:paraId="3F719995" w14:textId="77777777" w:rsidR="0044140B" w:rsidRPr="00DE2238" w:rsidRDefault="0044140B" w:rsidP="00AF52E0">
            <w:pPr>
              <w:ind w:left="5"/>
              <w:jc w:val="center"/>
            </w:pPr>
            <w:r w:rsidRPr="00DE2238">
              <w:rPr>
                <w:sz w:val="20"/>
              </w:rPr>
              <w:t xml:space="preserve">02/896.54.48 </w:t>
            </w:r>
          </w:p>
        </w:tc>
        <w:tc>
          <w:tcPr>
            <w:tcW w:w="3525" w:type="dxa"/>
            <w:tcBorders>
              <w:top w:val="single" w:sz="4" w:space="0" w:color="000000"/>
              <w:left w:val="single" w:sz="4" w:space="0" w:color="000000"/>
              <w:bottom w:val="single" w:sz="4" w:space="0" w:color="000000"/>
              <w:right w:val="single" w:sz="4" w:space="0" w:color="000000"/>
            </w:tcBorders>
            <w:vAlign w:val="center"/>
          </w:tcPr>
          <w:p w14:paraId="041DD089" w14:textId="77777777" w:rsidR="0044140B" w:rsidRPr="00DE2238" w:rsidRDefault="0044140B" w:rsidP="00AF52E0">
            <w:pPr>
              <w:ind w:left="6"/>
              <w:jc w:val="center"/>
            </w:pPr>
            <w:r w:rsidRPr="00DE2238">
              <w:rPr>
                <w:b/>
                <w:sz w:val="20"/>
              </w:rPr>
              <w:t xml:space="preserve">Région de Bruxelles - Capitale </w:t>
            </w:r>
          </w:p>
        </w:tc>
      </w:tr>
      <w:tr w:rsidR="0044140B" w:rsidRPr="00DE2238" w14:paraId="2B2A1BCD" w14:textId="77777777" w:rsidTr="00AF52E0">
        <w:tblPrEx>
          <w:tblCellMar>
            <w:left w:w="108" w:type="dxa"/>
            <w:bottom w:w="0" w:type="dxa"/>
            <w:right w:w="115"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vAlign w:val="center"/>
          </w:tcPr>
          <w:p w14:paraId="50F497CD" w14:textId="77777777" w:rsidR="0044140B" w:rsidRPr="00DE2238" w:rsidRDefault="0044140B" w:rsidP="00AF52E0">
            <w:r w:rsidRPr="00DE2238">
              <w:rPr>
                <w:sz w:val="20"/>
              </w:rPr>
              <w:t xml:space="preserve">CPMS Libre WOLUWE I </w:t>
            </w:r>
          </w:p>
        </w:tc>
        <w:tc>
          <w:tcPr>
            <w:tcW w:w="2781" w:type="dxa"/>
            <w:tcBorders>
              <w:top w:val="single" w:sz="4" w:space="0" w:color="000000"/>
              <w:left w:val="single" w:sz="4" w:space="0" w:color="000000"/>
              <w:bottom w:val="single" w:sz="4" w:space="0" w:color="000000"/>
              <w:right w:val="single" w:sz="4" w:space="0" w:color="000000"/>
            </w:tcBorders>
            <w:vAlign w:val="center"/>
          </w:tcPr>
          <w:p w14:paraId="52707F25" w14:textId="77777777" w:rsidR="0044140B" w:rsidRPr="00DE2238" w:rsidRDefault="0044140B" w:rsidP="00AF52E0">
            <w:r w:rsidRPr="00DE2238">
              <w:rPr>
                <w:sz w:val="20"/>
              </w:rPr>
              <w:t xml:space="preserve">Place de l’Alma, 3 bte 9 </w:t>
            </w:r>
          </w:p>
        </w:tc>
        <w:tc>
          <w:tcPr>
            <w:tcW w:w="2311" w:type="dxa"/>
            <w:tcBorders>
              <w:top w:val="single" w:sz="4" w:space="0" w:color="000000"/>
              <w:left w:val="single" w:sz="4" w:space="0" w:color="000000"/>
              <w:bottom w:val="single" w:sz="4" w:space="0" w:color="000000"/>
              <w:right w:val="single" w:sz="4" w:space="0" w:color="000000"/>
            </w:tcBorders>
          </w:tcPr>
          <w:p w14:paraId="40CA88F4" w14:textId="77777777" w:rsidR="0044140B" w:rsidRPr="00DE2238" w:rsidRDefault="0044140B" w:rsidP="00AF52E0">
            <w:r w:rsidRPr="00DE2238">
              <w:rPr>
                <w:sz w:val="20"/>
              </w:rPr>
              <w:t>1200 WOLUWE-ST-</w:t>
            </w:r>
          </w:p>
          <w:p w14:paraId="34F4E2AA" w14:textId="77777777" w:rsidR="0044140B" w:rsidRPr="00DE2238" w:rsidRDefault="0044140B" w:rsidP="00AF52E0">
            <w:r w:rsidRPr="00DE2238">
              <w:rPr>
                <w:sz w:val="20"/>
              </w:rPr>
              <w:t xml:space="preserve">LAMBERT </w:t>
            </w:r>
          </w:p>
        </w:tc>
        <w:tc>
          <w:tcPr>
            <w:tcW w:w="1704" w:type="dxa"/>
            <w:tcBorders>
              <w:top w:val="single" w:sz="4" w:space="0" w:color="000000"/>
              <w:left w:val="single" w:sz="4" w:space="0" w:color="000000"/>
              <w:bottom w:val="single" w:sz="4" w:space="0" w:color="000000"/>
              <w:right w:val="single" w:sz="4" w:space="0" w:color="000000"/>
            </w:tcBorders>
          </w:tcPr>
          <w:p w14:paraId="31A86E6C" w14:textId="77777777" w:rsidR="0044140B" w:rsidRPr="00DE2238" w:rsidRDefault="0044140B" w:rsidP="00AF52E0">
            <w:pPr>
              <w:ind w:left="5"/>
              <w:jc w:val="center"/>
            </w:pPr>
            <w:r w:rsidRPr="00DE2238">
              <w:rPr>
                <w:sz w:val="20"/>
              </w:rPr>
              <w:t xml:space="preserve">02/896.54.42 </w:t>
            </w:r>
          </w:p>
        </w:tc>
        <w:tc>
          <w:tcPr>
            <w:tcW w:w="3525" w:type="dxa"/>
            <w:tcBorders>
              <w:top w:val="single" w:sz="4" w:space="0" w:color="000000"/>
              <w:left w:val="single" w:sz="4" w:space="0" w:color="000000"/>
              <w:bottom w:val="single" w:sz="4" w:space="0" w:color="000000"/>
              <w:right w:val="single" w:sz="4" w:space="0" w:color="000000"/>
            </w:tcBorders>
            <w:vAlign w:val="center"/>
          </w:tcPr>
          <w:p w14:paraId="25A0F6D5" w14:textId="77777777" w:rsidR="0044140B" w:rsidRPr="00DE2238" w:rsidRDefault="0044140B" w:rsidP="00AF52E0">
            <w:pPr>
              <w:ind w:left="6"/>
              <w:jc w:val="center"/>
            </w:pPr>
            <w:r w:rsidRPr="00DE2238">
              <w:rPr>
                <w:b/>
                <w:sz w:val="20"/>
              </w:rPr>
              <w:t xml:space="preserve">Région de Bruxelles - Capitale </w:t>
            </w:r>
          </w:p>
        </w:tc>
      </w:tr>
      <w:tr w:rsidR="0044140B" w:rsidRPr="00DE2238" w14:paraId="723379C2" w14:textId="77777777" w:rsidTr="00AF52E0">
        <w:tblPrEx>
          <w:tblCellMar>
            <w:left w:w="108" w:type="dxa"/>
            <w:bottom w:w="0" w:type="dxa"/>
            <w:right w:w="115"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vAlign w:val="center"/>
          </w:tcPr>
          <w:p w14:paraId="097959D3" w14:textId="77777777" w:rsidR="0044140B" w:rsidRPr="00DE2238" w:rsidRDefault="0044140B" w:rsidP="00AF52E0">
            <w:r w:rsidRPr="00DE2238">
              <w:rPr>
                <w:sz w:val="20"/>
              </w:rPr>
              <w:t xml:space="preserve">CPMS Libre WOLUWE III </w:t>
            </w:r>
          </w:p>
        </w:tc>
        <w:tc>
          <w:tcPr>
            <w:tcW w:w="2781" w:type="dxa"/>
            <w:tcBorders>
              <w:top w:val="single" w:sz="4" w:space="0" w:color="000000"/>
              <w:left w:val="single" w:sz="4" w:space="0" w:color="000000"/>
              <w:bottom w:val="single" w:sz="4" w:space="0" w:color="000000"/>
              <w:right w:val="single" w:sz="4" w:space="0" w:color="000000"/>
            </w:tcBorders>
            <w:vAlign w:val="center"/>
          </w:tcPr>
          <w:p w14:paraId="0F7798AC" w14:textId="77777777" w:rsidR="0044140B" w:rsidRPr="00DE2238" w:rsidRDefault="0044140B" w:rsidP="00AF52E0">
            <w:r w:rsidRPr="00DE2238">
              <w:rPr>
                <w:sz w:val="20"/>
              </w:rPr>
              <w:t xml:space="preserve">Place de l’Alma, 3 bte 9 </w:t>
            </w:r>
          </w:p>
        </w:tc>
        <w:tc>
          <w:tcPr>
            <w:tcW w:w="2311" w:type="dxa"/>
            <w:tcBorders>
              <w:top w:val="single" w:sz="4" w:space="0" w:color="000000"/>
              <w:left w:val="single" w:sz="4" w:space="0" w:color="000000"/>
              <w:bottom w:val="single" w:sz="4" w:space="0" w:color="000000"/>
              <w:right w:val="single" w:sz="4" w:space="0" w:color="000000"/>
            </w:tcBorders>
          </w:tcPr>
          <w:p w14:paraId="7A28A79E" w14:textId="77777777" w:rsidR="0044140B" w:rsidRPr="00DE2238" w:rsidRDefault="0044140B" w:rsidP="00AF52E0">
            <w:r w:rsidRPr="00DE2238">
              <w:rPr>
                <w:sz w:val="20"/>
              </w:rPr>
              <w:t>1200 WOLUWE-ST-</w:t>
            </w:r>
          </w:p>
          <w:p w14:paraId="04B34DE4" w14:textId="77777777" w:rsidR="0044140B" w:rsidRPr="00DE2238" w:rsidRDefault="0044140B" w:rsidP="00AF52E0">
            <w:r w:rsidRPr="00DE2238">
              <w:rPr>
                <w:sz w:val="20"/>
              </w:rPr>
              <w:t xml:space="preserve">LAMBERT </w:t>
            </w:r>
          </w:p>
        </w:tc>
        <w:tc>
          <w:tcPr>
            <w:tcW w:w="1704" w:type="dxa"/>
            <w:tcBorders>
              <w:top w:val="single" w:sz="4" w:space="0" w:color="000000"/>
              <w:left w:val="single" w:sz="4" w:space="0" w:color="000000"/>
              <w:bottom w:val="single" w:sz="4" w:space="0" w:color="000000"/>
              <w:right w:val="single" w:sz="4" w:space="0" w:color="000000"/>
            </w:tcBorders>
          </w:tcPr>
          <w:p w14:paraId="6DBFD01C" w14:textId="77777777" w:rsidR="0044140B" w:rsidRPr="00DE2238" w:rsidRDefault="0044140B" w:rsidP="00AF52E0">
            <w:pPr>
              <w:ind w:left="5"/>
              <w:jc w:val="center"/>
            </w:pPr>
            <w:r w:rsidRPr="00DE2238">
              <w:rPr>
                <w:sz w:val="20"/>
              </w:rPr>
              <w:t xml:space="preserve">02/896.54.52 </w:t>
            </w:r>
          </w:p>
        </w:tc>
        <w:tc>
          <w:tcPr>
            <w:tcW w:w="3525" w:type="dxa"/>
            <w:tcBorders>
              <w:top w:val="single" w:sz="4" w:space="0" w:color="000000"/>
              <w:left w:val="single" w:sz="4" w:space="0" w:color="000000"/>
              <w:bottom w:val="single" w:sz="4" w:space="0" w:color="000000"/>
              <w:right w:val="single" w:sz="4" w:space="0" w:color="000000"/>
            </w:tcBorders>
            <w:vAlign w:val="center"/>
          </w:tcPr>
          <w:p w14:paraId="729FA96C" w14:textId="77777777" w:rsidR="0044140B" w:rsidRPr="00DE2238" w:rsidRDefault="0044140B" w:rsidP="00AF52E0">
            <w:pPr>
              <w:ind w:left="6"/>
              <w:jc w:val="center"/>
            </w:pPr>
            <w:r w:rsidRPr="00DE2238">
              <w:rPr>
                <w:b/>
                <w:sz w:val="20"/>
              </w:rPr>
              <w:t xml:space="preserve">Région de Bruxelles - Capitale </w:t>
            </w:r>
          </w:p>
        </w:tc>
      </w:tr>
      <w:tr w:rsidR="0044140B" w:rsidRPr="00DE2238" w14:paraId="2CA87508" w14:textId="77777777" w:rsidTr="00AF52E0">
        <w:tblPrEx>
          <w:tblCellMar>
            <w:left w:w="108" w:type="dxa"/>
            <w:bottom w:w="0" w:type="dxa"/>
            <w:right w:w="115"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vAlign w:val="center"/>
          </w:tcPr>
          <w:p w14:paraId="3BD30C7A"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vAlign w:val="center"/>
          </w:tcPr>
          <w:p w14:paraId="2A9267AF" w14:textId="77777777" w:rsidR="0044140B" w:rsidRPr="00DE2238" w:rsidRDefault="0044140B" w:rsidP="00AF52E0">
            <w:r w:rsidRPr="00DE2238">
              <w:rPr>
                <w:sz w:val="20"/>
              </w:rPr>
              <w:t xml:space="preserve">Avenue Jacques Brel, 30 </w:t>
            </w:r>
          </w:p>
        </w:tc>
        <w:tc>
          <w:tcPr>
            <w:tcW w:w="2311" w:type="dxa"/>
            <w:tcBorders>
              <w:top w:val="single" w:sz="4" w:space="0" w:color="000000"/>
              <w:left w:val="single" w:sz="4" w:space="0" w:color="000000"/>
              <w:bottom w:val="single" w:sz="4" w:space="0" w:color="000000"/>
              <w:right w:val="single" w:sz="4" w:space="0" w:color="000000"/>
            </w:tcBorders>
          </w:tcPr>
          <w:p w14:paraId="4DA0635D" w14:textId="77777777" w:rsidR="0044140B" w:rsidRPr="00DE2238" w:rsidRDefault="0044140B" w:rsidP="00AF52E0">
            <w:r w:rsidRPr="00DE2238">
              <w:rPr>
                <w:sz w:val="20"/>
              </w:rPr>
              <w:t>1200 WOLUWE-ST-</w:t>
            </w:r>
          </w:p>
          <w:p w14:paraId="1D10C8DE" w14:textId="77777777" w:rsidR="0044140B" w:rsidRPr="00DE2238" w:rsidRDefault="0044140B" w:rsidP="00AF52E0">
            <w:r w:rsidRPr="00DE2238">
              <w:rPr>
                <w:sz w:val="20"/>
              </w:rPr>
              <w:t xml:space="preserve">LAMBERT </w:t>
            </w:r>
          </w:p>
        </w:tc>
        <w:tc>
          <w:tcPr>
            <w:tcW w:w="1704" w:type="dxa"/>
            <w:tcBorders>
              <w:top w:val="single" w:sz="4" w:space="0" w:color="000000"/>
              <w:left w:val="single" w:sz="4" w:space="0" w:color="000000"/>
              <w:bottom w:val="single" w:sz="4" w:space="0" w:color="000000"/>
              <w:right w:val="single" w:sz="4" w:space="0" w:color="000000"/>
            </w:tcBorders>
          </w:tcPr>
          <w:p w14:paraId="27F6BD93" w14:textId="77777777" w:rsidR="0044140B" w:rsidRPr="00DE2238" w:rsidRDefault="0044140B" w:rsidP="00AF52E0">
            <w:r w:rsidRPr="00DE2238">
              <w:rPr>
                <w:sz w:val="20"/>
              </w:rPr>
              <w:t xml:space="preserve">02/762.60.23 </w:t>
            </w:r>
          </w:p>
        </w:tc>
        <w:tc>
          <w:tcPr>
            <w:tcW w:w="3525" w:type="dxa"/>
            <w:tcBorders>
              <w:top w:val="single" w:sz="4" w:space="0" w:color="000000"/>
              <w:left w:val="single" w:sz="4" w:space="0" w:color="000000"/>
              <w:bottom w:val="single" w:sz="4" w:space="0" w:color="000000"/>
              <w:right w:val="single" w:sz="4" w:space="0" w:color="000000"/>
            </w:tcBorders>
            <w:vAlign w:val="center"/>
          </w:tcPr>
          <w:p w14:paraId="3FD36A79" w14:textId="77777777" w:rsidR="0044140B" w:rsidRPr="00DE2238" w:rsidRDefault="0044140B" w:rsidP="00AF52E0">
            <w:pPr>
              <w:ind w:left="6"/>
              <w:jc w:val="center"/>
            </w:pPr>
            <w:r w:rsidRPr="00DE2238">
              <w:rPr>
                <w:b/>
                <w:sz w:val="20"/>
              </w:rPr>
              <w:t xml:space="preserve">Région de Bruxelles - Capitale </w:t>
            </w:r>
          </w:p>
        </w:tc>
      </w:tr>
      <w:tr w:rsidR="0044140B" w:rsidRPr="00DE2238" w14:paraId="18FD3F19" w14:textId="77777777" w:rsidTr="00AF52E0">
        <w:tblPrEx>
          <w:tblCellMar>
            <w:left w:w="108" w:type="dxa"/>
            <w:bottom w:w="0" w:type="dxa"/>
            <w:right w:w="115"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559E7BE9" w14:textId="77777777" w:rsidR="0044140B" w:rsidRPr="00DE2238" w:rsidRDefault="0044140B" w:rsidP="00AF52E0">
            <w:r w:rsidRPr="00DE2238">
              <w:rPr>
                <w:sz w:val="20"/>
              </w:rPr>
              <w:t xml:space="preserve">CPMS provincial BRABANT III </w:t>
            </w:r>
          </w:p>
        </w:tc>
        <w:tc>
          <w:tcPr>
            <w:tcW w:w="2781" w:type="dxa"/>
            <w:tcBorders>
              <w:top w:val="single" w:sz="4" w:space="0" w:color="000000"/>
              <w:left w:val="single" w:sz="4" w:space="0" w:color="000000"/>
              <w:bottom w:val="single" w:sz="4" w:space="0" w:color="000000"/>
              <w:right w:val="single" w:sz="4" w:space="0" w:color="000000"/>
            </w:tcBorders>
          </w:tcPr>
          <w:p w14:paraId="3C0488D7" w14:textId="77777777" w:rsidR="0044140B" w:rsidRPr="00DE2238" w:rsidRDefault="0044140B" w:rsidP="00AF52E0">
            <w:r w:rsidRPr="00DE2238">
              <w:rPr>
                <w:sz w:val="20"/>
              </w:rPr>
              <w:t xml:space="preserve">Chaussée de Tirlemont, 87 </w:t>
            </w:r>
          </w:p>
        </w:tc>
        <w:tc>
          <w:tcPr>
            <w:tcW w:w="2311" w:type="dxa"/>
            <w:tcBorders>
              <w:top w:val="single" w:sz="4" w:space="0" w:color="000000"/>
              <w:left w:val="single" w:sz="4" w:space="0" w:color="000000"/>
              <w:bottom w:val="single" w:sz="4" w:space="0" w:color="000000"/>
              <w:right w:val="single" w:sz="4" w:space="0" w:color="000000"/>
            </w:tcBorders>
          </w:tcPr>
          <w:p w14:paraId="150268DD" w14:textId="77777777" w:rsidR="0044140B" w:rsidRPr="00DE2238" w:rsidRDefault="0044140B" w:rsidP="00AF52E0">
            <w:r w:rsidRPr="00DE2238">
              <w:rPr>
                <w:sz w:val="20"/>
              </w:rPr>
              <w:t xml:space="preserve">1370 JODOIGNE </w:t>
            </w:r>
          </w:p>
        </w:tc>
        <w:tc>
          <w:tcPr>
            <w:tcW w:w="1704" w:type="dxa"/>
            <w:tcBorders>
              <w:top w:val="single" w:sz="4" w:space="0" w:color="000000"/>
              <w:left w:val="single" w:sz="4" w:space="0" w:color="000000"/>
              <w:bottom w:val="single" w:sz="4" w:space="0" w:color="000000"/>
              <w:right w:val="single" w:sz="4" w:space="0" w:color="000000"/>
            </w:tcBorders>
          </w:tcPr>
          <w:p w14:paraId="187DA813" w14:textId="77777777" w:rsidR="0044140B" w:rsidRPr="00DE2238" w:rsidRDefault="0044140B" w:rsidP="00AF52E0">
            <w:r w:rsidRPr="00DE2238">
              <w:rPr>
                <w:sz w:val="20"/>
              </w:rPr>
              <w:t xml:space="preserve">010/81.35.64 </w:t>
            </w:r>
          </w:p>
        </w:tc>
        <w:tc>
          <w:tcPr>
            <w:tcW w:w="3525" w:type="dxa"/>
            <w:tcBorders>
              <w:top w:val="single" w:sz="4" w:space="0" w:color="000000"/>
              <w:left w:val="single" w:sz="4" w:space="0" w:color="000000"/>
              <w:bottom w:val="single" w:sz="4" w:space="0" w:color="000000"/>
              <w:right w:val="single" w:sz="4" w:space="0" w:color="000000"/>
            </w:tcBorders>
          </w:tcPr>
          <w:p w14:paraId="27A5A6D0" w14:textId="77777777" w:rsidR="0044140B" w:rsidRPr="00DE2238" w:rsidRDefault="0044140B" w:rsidP="00AF52E0">
            <w:pPr>
              <w:ind w:left="4"/>
              <w:jc w:val="center"/>
            </w:pPr>
            <w:r w:rsidRPr="00DE2238">
              <w:rPr>
                <w:b/>
                <w:sz w:val="20"/>
              </w:rPr>
              <w:t xml:space="preserve">Province du Brabant- Wallon </w:t>
            </w:r>
          </w:p>
        </w:tc>
      </w:tr>
      <w:tr w:rsidR="0044140B" w:rsidRPr="00DE2238" w14:paraId="7C25DD55" w14:textId="77777777" w:rsidTr="00AF52E0">
        <w:tblPrEx>
          <w:tblCellMar>
            <w:left w:w="108" w:type="dxa"/>
            <w:bottom w:w="0" w:type="dxa"/>
            <w:right w:w="115"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466A6B23" w14:textId="77777777" w:rsidR="0044140B" w:rsidRPr="00DE2238" w:rsidRDefault="0044140B" w:rsidP="00AF52E0">
            <w:r w:rsidRPr="00DE2238">
              <w:rPr>
                <w:sz w:val="20"/>
              </w:rPr>
              <w:t xml:space="preserve">CPMS Libre  </w:t>
            </w:r>
          </w:p>
        </w:tc>
        <w:tc>
          <w:tcPr>
            <w:tcW w:w="2781" w:type="dxa"/>
            <w:tcBorders>
              <w:top w:val="single" w:sz="4" w:space="0" w:color="000000"/>
              <w:left w:val="single" w:sz="4" w:space="0" w:color="000000"/>
              <w:bottom w:val="single" w:sz="4" w:space="0" w:color="000000"/>
              <w:right w:val="single" w:sz="4" w:space="0" w:color="000000"/>
            </w:tcBorders>
          </w:tcPr>
          <w:p w14:paraId="7B9CFB5F" w14:textId="77777777" w:rsidR="0044140B" w:rsidRPr="00DE2238" w:rsidRDefault="0044140B" w:rsidP="00AF52E0">
            <w:r w:rsidRPr="00DE2238">
              <w:rPr>
                <w:sz w:val="20"/>
              </w:rPr>
              <w:t xml:space="preserve">Chaussée de Charleroi, 31A </w:t>
            </w:r>
          </w:p>
        </w:tc>
        <w:tc>
          <w:tcPr>
            <w:tcW w:w="2311" w:type="dxa"/>
            <w:tcBorders>
              <w:top w:val="single" w:sz="4" w:space="0" w:color="000000"/>
              <w:left w:val="single" w:sz="4" w:space="0" w:color="000000"/>
              <w:bottom w:val="single" w:sz="4" w:space="0" w:color="000000"/>
              <w:right w:val="single" w:sz="4" w:space="0" w:color="000000"/>
            </w:tcBorders>
          </w:tcPr>
          <w:p w14:paraId="50646DA9" w14:textId="77777777" w:rsidR="0044140B" w:rsidRPr="00DE2238" w:rsidRDefault="0044140B" w:rsidP="00AF52E0">
            <w:r w:rsidRPr="00DE2238">
              <w:rPr>
                <w:sz w:val="20"/>
              </w:rPr>
              <w:t xml:space="preserve">1370 JODOIGNE </w:t>
            </w:r>
          </w:p>
        </w:tc>
        <w:tc>
          <w:tcPr>
            <w:tcW w:w="1704" w:type="dxa"/>
            <w:tcBorders>
              <w:top w:val="single" w:sz="4" w:space="0" w:color="000000"/>
              <w:left w:val="single" w:sz="4" w:space="0" w:color="000000"/>
              <w:bottom w:val="single" w:sz="4" w:space="0" w:color="000000"/>
              <w:right w:val="single" w:sz="4" w:space="0" w:color="000000"/>
            </w:tcBorders>
          </w:tcPr>
          <w:p w14:paraId="37CFD9DE" w14:textId="77777777" w:rsidR="0044140B" w:rsidRPr="00DE2238" w:rsidRDefault="0044140B" w:rsidP="00AF52E0">
            <w:r w:rsidRPr="00DE2238">
              <w:rPr>
                <w:sz w:val="20"/>
              </w:rPr>
              <w:t xml:space="preserve">010/81.26.27 </w:t>
            </w:r>
          </w:p>
        </w:tc>
        <w:tc>
          <w:tcPr>
            <w:tcW w:w="3525" w:type="dxa"/>
            <w:tcBorders>
              <w:top w:val="single" w:sz="4" w:space="0" w:color="000000"/>
              <w:left w:val="single" w:sz="4" w:space="0" w:color="000000"/>
              <w:bottom w:val="single" w:sz="4" w:space="0" w:color="000000"/>
              <w:right w:val="single" w:sz="4" w:space="0" w:color="000000"/>
            </w:tcBorders>
          </w:tcPr>
          <w:p w14:paraId="3BE5DB96" w14:textId="77777777" w:rsidR="0044140B" w:rsidRPr="00DE2238" w:rsidRDefault="0044140B" w:rsidP="00AF52E0">
            <w:pPr>
              <w:ind w:left="4"/>
              <w:jc w:val="center"/>
            </w:pPr>
            <w:r w:rsidRPr="00DE2238">
              <w:rPr>
                <w:b/>
                <w:sz w:val="20"/>
              </w:rPr>
              <w:t xml:space="preserve">Province du Brabant- Wallon </w:t>
            </w:r>
          </w:p>
        </w:tc>
      </w:tr>
      <w:tr w:rsidR="0044140B" w:rsidRPr="00DE2238" w14:paraId="0229EDEF" w14:textId="77777777" w:rsidTr="00AF52E0">
        <w:tblPrEx>
          <w:tblCellMar>
            <w:left w:w="108" w:type="dxa"/>
            <w:bottom w:w="0" w:type="dxa"/>
            <w:right w:w="115"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53A90FE5"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17D3B483" w14:textId="77777777" w:rsidR="0044140B" w:rsidRPr="00DE2238" w:rsidRDefault="0044140B" w:rsidP="00AF52E0">
            <w:r w:rsidRPr="00DE2238">
              <w:rPr>
                <w:sz w:val="20"/>
              </w:rPr>
              <w:t xml:space="preserve">Avenue du Burlet, 23 </w:t>
            </w:r>
          </w:p>
        </w:tc>
        <w:tc>
          <w:tcPr>
            <w:tcW w:w="2311" w:type="dxa"/>
            <w:tcBorders>
              <w:top w:val="single" w:sz="4" w:space="0" w:color="000000"/>
              <w:left w:val="single" w:sz="4" w:space="0" w:color="000000"/>
              <w:bottom w:val="single" w:sz="4" w:space="0" w:color="000000"/>
              <w:right w:val="single" w:sz="4" w:space="0" w:color="000000"/>
            </w:tcBorders>
          </w:tcPr>
          <w:p w14:paraId="2FC0C3C8" w14:textId="77777777" w:rsidR="0044140B" w:rsidRPr="00DE2238" w:rsidRDefault="0044140B" w:rsidP="00AF52E0">
            <w:r w:rsidRPr="00DE2238">
              <w:rPr>
                <w:sz w:val="20"/>
              </w:rPr>
              <w:t xml:space="preserve">1400 NIVELLES </w:t>
            </w:r>
          </w:p>
        </w:tc>
        <w:tc>
          <w:tcPr>
            <w:tcW w:w="1704" w:type="dxa"/>
            <w:tcBorders>
              <w:top w:val="single" w:sz="4" w:space="0" w:color="000000"/>
              <w:left w:val="single" w:sz="4" w:space="0" w:color="000000"/>
              <w:bottom w:val="single" w:sz="4" w:space="0" w:color="000000"/>
              <w:right w:val="single" w:sz="4" w:space="0" w:color="000000"/>
            </w:tcBorders>
          </w:tcPr>
          <w:p w14:paraId="1123A05B" w14:textId="77777777" w:rsidR="0044140B" w:rsidRPr="00DE2238" w:rsidRDefault="0044140B" w:rsidP="00AF52E0">
            <w:r w:rsidRPr="00DE2238">
              <w:rPr>
                <w:sz w:val="20"/>
              </w:rPr>
              <w:t xml:space="preserve">067/21.40.55 </w:t>
            </w:r>
          </w:p>
        </w:tc>
        <w:tc>
          <w:tcPr>
            <w:tcW w:w="3525" w:type="dxa"/>
            <w:tcBorders>
              <w:top w:val="single" w:sz="4" w:space="0" w:color="000000"/>
              <w:left w:val="single" w:sz="4" w:space="0" w:color="000000"/>
              <w:bottom w:val="single" w:sz="4" w:space="0" w:color="000000"/>
              <w:right w:val="single" w:sz="4" w:space="0" w:color="000000"/>
            </w:tcBorders>
          </w:tcPr>
          <w:p w14:paraId="1ECB8E97" w14:textId="77777777" w:rsidR="0044140B" w:rsidRPr="00DE2238" w:rsidRDefault="0044140B" w:rsidP="00AF52E0">
            <w:pPr>
              <w:ind w:left="4"/>
              <w:jc w:val="center"/>
            </w:pPr>
            <w:r w:rsidRPr="00DE2238">
              <w:rPr>
                <w:b/>
                <w:sz w:val="20"/>
              </w:rPr>
              <w:t xml:space="preserve">Province du Brabant- Wallon </w:t>
            </w:r>
          </w:p>
        </w:tc>
      </w:tr>
      <w:tr w:rsidR="0044140B" w:rsidRPr="00DE2238" w14:paraId="72E13048" w14:textId="77777777" w:rsidTr="00AF52E0">
        <w:tblPrEx>
          <w:tblCellMar>
            <w:left w:w="108" w:type="dxa"/>
            <w:bottom w:w="0" w:type="dxa"/>
            <w:right w:w="115"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1D998A58" w14:textId="77777777" w:rsidR="0044140B" w:rsidRPr="00DE2238" w:rsidRDefault="0044140B" w:rsidP="00AF52E0">
            <w:r w:rsidRPr="00DE2238">
              <w:rPr>
                <w:sz w:val="20"/>
              </w:rPr>
              <w:t xml:space="preserve">CPMS provincial BRABANT IV </w:t>
            </w:r>
          </w:p>
        </w:tc>
        <w:tc>
          <w:tcPr>
            <w:tcW w:w="2781" w:type="dxa"/>
            <w:tcBorders>
              <w:top w:val="single" w:sz="4" w:space="0" w:color="000000"/>
              <w:left w:val="single" w:sz="4" w:space="0" w:color="000000"/>
              <w:bottom w:val="single" w:sz="4" w:space="0" w:color="000000"/>
              <w:right w:val="single" w:sz="4" w:space="0" w:color="000000"/>
            </w:tcBorders>
          </w:tcPr>
          <w:p w14:paraId="265D255E" w14:textId="77777777" w:rsidR="0044140B" w:rsidRPr="00DE2238" w:rsidRDefault="0044140B" w:rsidP="00AF52E0">
            <w:r w:rsidRPr="00DE2238">
              <w:rPr>
                <w:sz w:val="20"/>
              </w:rPr>
              <w:t xml:space="preserve">Rue Demulder, 10 </w:t>
            </w:r>
          </w:p>
        </w:tc>
        <w:tc>
          <w:tcPr>
            <w:tcW w:w="2311" w:type="dxa"/>
            <w:tcBorders>
              <w:top w:val="single" w:sz="4" w:space="0" w:color="000000"/>
              <w:left w:val="single" w:sz="4" w:space="0" w:color="000000"/>
              <w:bottom w:val="single" w:sz="4" w:space="0" w:color="000000"/>
              <w:right w:val="single" w:sz="4" w:space="0" w:color="000000"/>
            </w:tcBorders>
          </w:tcPr>
          <w:p w14:paraId="5E6F57FF" w14:textId="77777777" w:rsidR="0044140B" w:rsidRPr="00DE2238" w:rsidRDefault="0044140B" w:rsidP="00AF52E0">
            <w:r w:rsidRPr="00DE2238">
              <w:rPr>
                <w:sz w:val="20"/>
              </w:rPr>
              <w:t xml:space="preserve">1400 NIVELLES </w:t>
            </w:r>
          </w:p>
        </w:tc>
        <w:tc>
          <w:tcPr>
            <w:tcW w:w="1704" w:type="dxa"/>
            <w:tcBorders>
              <w:top w:val="single" w:sz="4" w:space="0" w:color="000000"/>
              <w:left w:val="single" w:sz="4" w:space="0" w:color="000000"/>
              <w:bottom w:val="single" w:sz="4" w:space="0" w:color="000000"/>
              <w:right w:val="single" w:sz="4" w:space="0" w:color="000000"/>
            </w:tcBorders>
          </w:tcPr>
          <w:p w14:paraId="708FAB19" w14:textId="77777777" w:rsidR="0044140B" w:rsidRPr="00DE2238" w:rsidRDefault="0044140B" w:rsidP="00AF52E0">
            <w:r w:rsidRPr="00DE2238">
              <w:rPr>
                <w:sz w:val="20"/>
              </w:rPr>
              <w:t xml:space="preserve">067/21.79.21 </w:t>
            </w:r>
          </w:p>
        </w:tc>
        <w:tc>
          <w:tcPr>
            <w:tcW w:w="3525" w:type="dxa"/>
            <w:tcBorders>
              <w:top w:val="single" w:sz="4" w:space="0" w:color="000000"/>
              <w:left w:val="single" w:sz="4" w:space="0" w:color="000000"/>
              <w:bottom w:val="single" w:sz="4" w:space="0" w:color="000000"/>
              <w:right w:val="single" w:sz="4" w:space="0" w:color="000000"/>
            </w:tcBorders>
          </w:tcPr>
          <w:p w14:paraId="52A3D9A3" w14:textId="77777777" w:rsidR="0044140B" w:rsidRPr="00DE2238" w:rsidRDefault="0044140B" w:rsidP="00AF52E0">
            <w:pPr>
              <w:ind w:left="4"/>
              <w:jc w:val="center"/>
            </w:pPr>
            <w:r w:rsidRPr="00DE2238">
              <w:rPr>
                <w:b/>
                <w:sz w:val="20"/>
              </w:rPr>
              <w:t xml:space="preserve">Province du Brabant- Wallon </w:t>
            </w:r>
          </w:p>
        </w:tc>
      </w:tr>
      <w:tr w:rsidR="0044140B" w:rsidRPr="00DE2238" w14:paraId="55C2CF51" w14:textId="77777777" w:rsidTr="00AF52E0">
        <w:tblPrEx>
          <w:tblCellMar>
            <w:left w:w="108" w:type="dxa"/>
            <w:bottom w:w="0" w:type="dxa"/>
            <w:right w:w="115"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440633D7" w14:textId="77777777" w:rsidR="0044140B" w:rsidRPr="00DE2238" w:rsidRDefault="0044140B" w:rsidP="00AF52E0">
            <w:r w:rsidRPr="00DE2238">
              <w:rPr>
                <w:sz w:val="20"/>
              </w:rPr>
              <w:t xml:space="preserve">CPMS Libre  </w:t>
            </w:r>
          </w:p>
        </w:tc>
        <w:tc>
          <w:tcPr>
            <w:tcW w:w="2781" w:type="dxa"/>
            <w:tcBorders>
              <w:top w:val="single" w:sz="4" w:space="0" w:color="000000"/>
              <w:left w:val="single" w:sz="4" w:space="0" w:color="000000"/>
              <w:bottom w:val="single" w:sz="4" w:space="0" w:color="000000"/>
              <w:right w:val="single" w:sz="4" w:space="0" w:color="000000"/>
            </w:tcBorders>
          </w:tcPr>
          <w:p w14:paraId="3CFF9858" w14:textId="77777777" w:rsidR="0044140B" w:rsidRPr="00DE2238" w:rsidRDefault="0044140B" w:rsidP="00AF52E0">
            <w:r w:rsidRPr="00DE2238">
              <w:rPr>
                <w:sz w:val="20"/>
              </w:rPr>
              <w:t xml:space="preserve">Rue F. Lebon, 34 </w:t>
            </w:r>
          </w:p>
        </w:tc>
        <w:tc>
          <w:tcPr>
            <w:tcW w:w="2311" w:type="dxa"/>
            <w:tcBorders>
              <w:top w:val="single" w:sz="4" w:space="0" w:color="000000"/>
              <w:left w:val="single" w:sz="4" w:space="0" w:color="000000"/>
              <w:bottom w:val="single" w:sz="4" w:space="0" w:color="000000"/>
              <w:right w:val="single" w:sz="4" w:space="0" w:color="000000"/>
            </w:tcBorders>
          </w:tcPr>
          <w:p w14:paraId="34844E9F" w14:textId="77777777" w:rsidR="0044140B" w:rsidRPr="00DE2238" w:rsidRDefault="0044140B" w:rsidP="00AF52E0">
            <w:r w:rsidRPr="00DE2238">
              <w:rPr>
                <w:sz w:val="20"/>
              </w:rPr>
              <w:t xml:space="preserve">1400 NIVELLES </w:t>
            </w:r>
          </w:p>
        </w:tc>
        <w:tc>
          <w:tcPr>
            <w:tcW w:w="1704" w:type="dxa"/>
            <w:tcBorders>
              <w:top w:val="single" w:sz="4" w:space="0" w:color="000000"/>
              <w:left w:val="single" w:sz="4" w:space="0" w:color="000000"/>
              <w:bottom w:val="single" w:sz="4" w:space="0" w:color="000000"/>
              <w:right w:val="single" w:sz="4" w:space="0" w:color="000000"/>
            </w:tcBorders>
          </w:tcPr>
          <w:p w14:paraId="52C8FDC1" w14:textId="77777777" w:rsidR="0044140B" w:rsidRPr="00DE2238" w:rsidRDefault="0044140B" w:rsidP="00AF52E0">
            <w:r w:rsidRPr="00DE2238">
              <w:rPr>
                <w:sz w:val="20"/>
              </w:rPr>
              <w:t xml:space="preserve">067/21.44.22 </w:t>
            </w:r>
          </w:p>
        </w:tc>
        <w:tc>
          <w:tcPr>
            <w:tcW w:w="3525" w:type="dxa"/>
            <w:tcBorders>
              <w:top w:val="single" w:sz="4" w:space="0" w:color="000000"/>
              <w:left w:val="single" w:sz="4" w:space="0" w:color="000000"/>
              <w:bottom w:val="single" w:sz="4" w:space="0" w:color="000000"/>
              <w:right w:val="single" w:sz="4" w:space="0" w:color="000000"/>
            </w:tcBorders>
          </w:tcPr>
          <w:p w14:paraId="03BBC6B5" w14:textId="77777777" w:rsidR="0044140B" w:rsidRPr="00DE2238" w:rsidRDefault="0044140B" w:rsidP="00AF52E0">
            <w:pPr>
              <w:ind w:left="4"/>
              <w:jc w:val="center"/>
            </w:pPr>
            <w:r w:rsidRPr="00DE2238">
              <w:rPr>
                <w:b/>
                <w:sz w:val="20"/>
              </w:rPr>
              <w:t xml:space="preserve">Province du Brabant- Wallon </w:t>
            </w:r>
          </w:p>
        </w:tc>
      </w:tr>
      <w:tr w:rsidR="0044140B" w:rsidRPr="00DE2238" w14:paraId="13BBF40C" w14:textId="77777777" w:rsidTr="00AF52E0">
        <w:tblPrEx>
          <w:tblCellMar>
            <w:left w:w="108" w:type="dxa"/>
            <w:bottom w:w="0" w:type="dxa"/>
            <w:right w:w="115"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2D982DCB" w14:textId="77777777" w:rsidR="0044140B" w:rsidRPr="00DE2238" w:rsidRDefault="0044140B" w:rsidP="00AF52E0">
            <w:r w:rsidRPr="00DE2238">
              <w:rPr>
                <w:sz w:val="20"/>
              </w:rPr>
              <w:t xml:space="preserve">CPMS Libre  </w:t>
            </w:r>
          </w:p>
        </w:tc>
        <w:tc>
          <w:tcPr>
            <w:tcW w:w="2781" w:type="dxa"/>
            <w:tcBorders>
              <w:top w:val="single" w:sz="4" w:space="0" w:color="000000"/>
              <w:left w:val="single" w:sz="4" w:space="0" w:color="000000"/>
              <w:bottom w:val="single" w:sz="4" w:space="0" w:color="000000"/>
              <w:right w:val="single" w:sz="4" w:space="0" w:color="000000"/>
            </w:tcBorders>
          </w:tcPr>
          <w:p w14:paraId="422196A5" w14:textId="77777777" w:rsidR="0044140B" w:rsidRPr="00DE2238" w:rsidRDefault="0044140B" w:rsidP="00AF52E0">
            <w:r w:rsidRPr="00DE2238">
              <w:rPr>
                <w:sz w:val="20"/>
              </w:rPr>
              <w:t xml:space="preserve">Chaussée Reine Astrid, 79 </w:t>
            </w:r>
          </w:p>
        </w:tc>
        <w:tc>
          <w:tcPr>
            <w:tcW w:w="2311" w:type="dxa"/>
            <w:tcBorders>
              <w:top w:val="single" w:sz="4" w:space="0" w:color="000000"/>
              <w:left w:val="single" w:sz="4" w:space="0" w:color="000000"/>
              <w:bottom w:val="single" w:sz="4" w:space="0" w:color="000000"/>
              <w:right w:val="single" w:sz="4" w:space="0" w:color="000000"/>
            </w:tcBorders>
          </w:tcPr>
          <w:p w14:paraId="1D9CFFE0" w14:textId="77777777" w:rsidR="0044140B" w:rsidRPr="00DE2238" w:rsidRDefault="0044140B" w:rsidP="00AF52E0">
            <w:r w:rsidRPr="00DE2238">
              <w:rPr>
                <w:sz w:val="20"/>
              </w:rPr>
              <w:t xml:space="preserve">1420 BRAINE L ALLEUD </w:t>
            </w:r>
          </w:p>
        </w:tc>
        <w:tc>
          <w:tcPr>
            <w:tcW w:w="1704" w:type="dxa"/>
            <w:tcBorders>
              <w:top w:val="single" w:sz="4" w:space="0" w:color="000000"/>
              <w:left w:val="single" w:sz="4" w:space="0" w:color="000000"/>
              <w:bottom w:val="single" w:sz="4" w:space="0" w:color="000000"/>
              <w:right w:val="single" w:sz="4" w:space="0" w:color="000000"/>
            </w:tcBorders>
          </w:tcPr>
          <w:p w14:paraId="2B10F63D" w14:textId="77777777" w:rsidR="0044140B" w:rsidRPr="00DE2238" w:rsidRDefault="0044140B" w:rsidP="00AF52E0">
            <w:r w:rsidRPr="00DE2238">
              <w:rPr>
                <w:sz w:val="20"/>
              </w:rPr>
              <w:t xml:space="preserve">02/384.51.36 </w:t>
            </w:r>
          </w:p>
        </w:tc>
        <w:tc>
          <w:tcPr>
            <w:tcW w:w="3525" w:type="dxa"/>
            <w:tcBorders>
              <w:top w:val="single" w:sz="4" w:space="0" w:color="000000"/>
              <w:left w:val="single" w:sz="4" w:space="0" w:color="000000"/>
              <w:bottom w:val="single" w:sz="4" w:space="0" w:color="000000"/>
              <w:right w:val="single" w:sz="4" w:space="0" w:color="000000"/>
            </w:tcBorders>
          </w:tcPr>
          <w:p w14:paraId="44C34F09" w14:textId="77777777" w:rsidR="0044140B" w:rsidRPr="00DE2238" w:rsidRDefault="0044140B" w:rsidP="00AF52E0">
            <w:pPr>
              <w:ind w:left="4"/>
              <w:jc w:val="center"/>
            </w:pPr>
            <w:r w:rsidRPr="00DE2238">
              <w:rPr>
                <w:b/>
                <w:sz w:val="20"/>
              </w:rPr>
              <w:t xml:space="preserve">Province du Brabant- Wallon </w:t>
            </w:r>
          </w:p>
        </w:tc>
      </w:tr>
      <w:tr w:rsidR="0044140B" w:rsidRPr="00DE2238" w14:paraId="0DC2DDB6" w14:textId="77777777" w:rsidTr="00AF52E0">
        <w:tblPrEx>
          <w:tblCellMar>
            <w:left w:w="108" w:type="dxa"/>
            <w:bottom w:w="0" w:type="dxa"/>
            <w:right w:w="115"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2C8E39CA"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674BD485" w14:textId="77777777" w:rsidR="0044140B" w:rsidRPr="00DE2238" w:rsidRDefault="0044140B" w:rsidP="00AF52E0">
            <w:r w:rsidRPr="00DE2238">
              <w:rPr>
                <w:sz w:val="20"/>
              </w:rPr>
              <w:t xml:space="preserve">Rue Saint-Léonard, 378 </w:t>
            </w:r>
          </w:p>
        </w:tc>
        <w:tc>
          <w:tcPr>
            <w:tcW w:w="2311" w:type="dxa"/>
            <w:tcBorders>
              <w:top w:val="single" w:sz="4" w:space="0" w:color="000000"/>
              <w:left w:val="single" w:sz="4" w:space="0" w:color="000000"/>
              <w:bottom w:val="single" w:sz="4" w:space="0" w:color="000000"/>
              <w:right w:val="single" w:sz="4" w:space="0" w:color="000000"/>
            </w:tcBorders>
          </w:tcPr>
          <w:p w14:paraId="6324DFDC" w14:textId="77777777" w:rsidR="0044140B" w:rsidRPr="00DE2238" w:rsidRDefault="0044140B" w:rsidP="00AF52E0">
            <w:r w:rsidRPr="00DE2238">
              <w:rPr>
                <w:sz w:val="20"/>
              </w:rPr>
              <w:t xml:space="preserve">4000 LIEGE </w:t>
            </w:r>
          </w:p>
        </w:tc>
        <w:tc>
          <w:tcPr>
            <w:tcW w:w="1704" w:type="dxa"/>
            <w:tcBorders>
              <w:top w:val="single" w:sz="4" w:space="0" w:color="000000"/>
              <w:left w:val="single" w:sz="4" w:space="0" w:color="000000"/>
              <w:bottom w:val="single" w:sz="4" w:space="0" w:color="000000"/>
              <w:right w:val="single" w:sz="4" w:space="0" w:color="000000"/>
            </w:tcBorders>
          </w:tcPr>
          <w:p w14:paraId="18ACEA31" w14:textId="77777777" w:rsidR="0044140B" w:rsidRPr="00DE2238" w:rsidRDefault="0044140B" w:rsidP="00AF52E0">
            <w:r w:rsidRPr="00DE2238">
              <w:rPr>
                <w:sz w:val="20"/>
              </w:rPr>
              <w:t xml:space="preserve">04/227.11.71 </w:t>
            </w:r>
          </w:p>
        </w:tc>
        <w:tc>
          <w:tcPr>
            <w:tcW w:w="3525" w:type="dxa"/>
            <w:tcBorders>
              <w:top w:val="single" w:sz="4" w:space="0" w:color="000000"/>
              <w:left w:val="single" w:sz="4" w:space="0" w:color="000000"/>
              <w:bottom w:val="single" w:sz="4" w:space="0" w:color="000000"/>
              <w:right w:val="single" w:sz="4" w:space="0" w:color="000000"/>
            </w:tcBorders>
          </w:tcPr>
          <w:p w14:paraId="3CA12986" w14:textId="77777777" w:rsidR="0044140B" w:rsidRPr="00DE2238" w:rsidRDefault="0044140B" w:rsidP="00AF52E0">
            <w:pPr>
              <w:ind w:left="2"/>
              <w:jc w:val="center"/>
            </w:pPr>
            <w:r w:rsidRPr="00DE2238">
              <w:rPr>
                <w:b/>
                <w:sz w:val="20"/>
              </w:rPr>
              <w:t xml:space="preserve">Province de Liège </w:t>
            </w:r>
          </w:p>
        </w:tc>
      </w:tr>
      <w:tr w:rsidR="0044140B" w:rsidRPr="00DE2238" w14:paraId="12D4D565" w14:textId="77777777" w:rsidTr="00AF52E0">
        <w:tblPrEx>
          <w:tblCellMar>
            <w:left w:w="108" w:type="dxa"/>
            <w:bottom w:w="0" w:type="dxa"/>
            <w:right w:w="115"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07C05567"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7899126D" w14:textId="77777777" w:rsidR="0044140B" w:rsidRPr="00DE2238" w:rsidRDefault="0044140B" w:rsidP="00AF52E0">
            <w:r w:rsidRPr="00DE2238">
              <w:rPr>
                <w:sz w:val="20"/>
              </w:rPr>
              <w:t xml:space="preserve">Quai de Rome, 43 </w:t>
            </w:r>
          </w:p>
        </w:tc>
        <w:tc>
          <w:tcPr>
            <w:tcW w:w="2311" w:type="dxa"/>
            <w:tcBorders>
              <w:top w:val="single" w:sz="4" w:space="0" w:color="000000"/>
              <w:left w:val="single" w:sz="4" w:space="0" w:color="000000"/>
              <w:bottom w:val="single" w:sz="4" w:space="0" w:color="000000"/>
              <w:right w:val="single" w:sz="4" w:space="0" w:color="000000"/>
            </w:tcBorders>
          </w:tcPr>
          <w:p w14:paraId="2364E0C7" w14:textId="77777777" w:rsidR="0044140B" w:rsidRPr="00DE2238" w:rsidRDefault="0044140B" w:rsidP="00AF52E0">
            <w:r w:rsidRPr="00DE2238">
              <w:rPr>
                <w:sz w:val="20"/>
              </w:rPr>
              <w:t xml:space="preserve">4000 LIEGE </w:t>
            </w:r>
          </w:p>
        </w:tc>
        <w:tc>
          <w:tcPr>
            <w:tcW w:w="1704" w:type="dxa"/>
            <w:tcBorders>
              <w:top w:val="single" w:sz="4" w:space="0" w:color="000000"/>
              <w:left w:val="single" w:sz="4" w:space="0" w:color="000000"/>
              <w:bottom w:val="single" w:sz="4" w:space="0" w:color="000000"/>
              <w:right w:val="single" w:sz="4" w:space="0" w:color="000000"/>
            </w:tcBorders>
          </w:tcPr>
          <w:p w14:paraId="700FEB76" w14:textId="77777777" w:rsidR="0044140B" w:rsidRPr="00DE2238" w:rsidRDefault="0044140B" w:rsidP="00AF52E0">
            <w:pPr>
              <w:ind w:left="5"/>
            </w:pPr>
            <w:r w:rsidRPr="00DE2238">
              <w:rPr>
                <w:sz w:val="20"/>
              </w:rPr>
              <w:t xml:space="preserve">04/226.26.59 </w:t>
            </w:r>
          </w:p>
        </w:tc>
        <w:tc>
          <w:tcPr>
            <w:tcW w:w="3525" w:type="dxa"/>
            <w:tcBorders>
              <w:top w:val="single" w:sz="4" w:space="0" w:color="000000"/>
              <w:left w:val="single" w:sz="4" w:space="0" w:color="000000"/>
              <w:bottom w:val="single" w:sz="4" w:space="0" w:color="000000"/>
              <w:right w:val="single" w:sz="4" w:space="0" w:color="000000"/>
            </w:tcBorders>
          </w:tcPr>
          <w:p w14:paraId="2DC8FE69" w14:textId="77777777" w:rsidR="0044140B" w:rsidRPr="00DE2238" w:rsidRDefault="0044140B" w:rsidP="00AF52E0">
            <w:pPr>
              <w:ind w:left="2"/>
              <w:jc w:val="center"/>
            </w:pPr>
            <w:r w:rsidRPr="00DE2238">
              <w:rPr>
                <w:b/>
                <w:sz w:val="20"/>
              </w:rPr>
              <w:t xml:space="preserve">Province de Liège </w:t>
            </w:r>
          </w:p>
        </w:tc>
      </w:tr>
      <w:tr w:rsidR="0044140B" w:rsidRPr="00DE2238" w14:paraId="40261635" w14:textId="77777777" w:rsidTr="00AF52E0">
        <w:tblPrEx>
          <w:tblCellMar>
            <w:left w:w="108" w:type="dxa"/>
            <w:bottom w:w="0" w:type="dxa"/>
            <w:right w:w="115"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0A0B2F9A" w14:textId="77777777" w:rsidR="0044140B" w:rsidRPr="00DE2238" w:rsidRDefault="0044140B" w:rsidP="00AF52E0">
            <w:r w:rsidRPr="00DE2238">
              <w:rPr>
                <w:sz w:val="20"/>
              </w:rPr>
              <w:t xml:space="preserve">CPMS Communal I </w:t>
            </w:r>
          </w:p>
        </w:tc>
        <w:tc>
          <w:tcPr>
            <w:tcW w:w="2781" w:type="dxa"/>
            <w:tcBorders>
              <w:top w:val="single" w:sz="4" w:space="0" w:color="000000"/>
              <w:left w:val="single" w:sz="4" w:space="0" w:color="000000"/>
              <w:bottom w:val="single" w:sz="4" w:space="0" w:color="000000"/>
              <w:right w:val="single" w:sz="4" w:space="0" w:color="000000"/>
            </w:tcBorders>
          </w:tcPr>
          <w:p w14:paraId="6A2DEB5A" w14:textId="77777777" w:rsidR="0044140B" w:rsidRPr="00DE2238" w:rsidRDefault="0044140B" w:rsidP="00AF52E0">
            <w:r w:rsidRPr="00DE2238">
              <w:rPr>
                <w:sz w:val="20"/>
              </w:rPr>
              <w:t xml:space="preserve">Rue Beeckman, 27 </w:t>
            </w:r>
          </w:p>
        </w:tc>
        <w:tc>
          <w:tcPr>
            <w:tcW w:w="2311" w:type="dxa"/>
            <w:tcBorders>
              <w:top w:val="single" w:sz="4" w:space="0" w:color="000000"/>
              <w:left w:val="single" w:sz="4" w:space="0" w:color="000000"/>
              <w:bottom w:val="single" w:sz="4" w:space="0" w:color="000000"/>
              <w:right w:val="single" w:sz="4" w:space="0" w:color="000000"/>
            </w:tcBorders>
          </w:tcPr>
          <w:p w14:paraId="7EAAD5AD" w14:textId="77777777" w:rsidR="0044140B" w:rsidRPr="00DE2238" w:rsidRDefault="0044140B" w:rsidP="00AF52E0">
            <w:r w:rsidRPr="00DE2238">
              <w:rPr>
                <w:sz w:val="20"/>
              </w:rPr>
              <w:t xml:space="preserve">4000 LIEGE </w:t>
            </w:r>
          </w:p>
        </w:tc>
        <w:tc>
          <w:tcPr>
            <w:tcW w:w="1704" w:type="dxa"/>
            <w:tcBorders>
              <w:top w:val="single" w:sz="4" w:space="0" w:color="000000"/>
              <w:left w:val="single" w:sz="4" w:space="0" w:color="000000"/>
              <w:bottom w:val="single" w:sz="4" w:space="0" w:color="000000"/>
              <w:right w:val="single" w:sz="4" w:space="0" w:color="000000"/>
            </w:tcBorders>
          </w:tcPr>
          <w:p w14:paraId="7AD442F5" w14:textId="77777777" w:rsidR="0044140B" w:rsidRPr="00DE2238" w:rsidRDefault="0044140B" w:rsidP="00AF52E0">
            <w:r w:rsidRPr="00DE2238">
              <w:rPr>
                <w:sz w:val="20"/>
              </w:rPr>
              <w:t xml:space="preserve">04/238.37.77 </w:t>
            </w:r>
          </w:p>
        </w:tc>
        <w:tc>
          <w:tcPr>
            <w:tcW w:w="3525" w:type="dxa"/>
            <w:tcBorders>
              <w:top w:val="single" w:sz="4" w:space="0" w:color="000000"/>
              <w:left w:val="single" w:sz="4" w:space="0" w:color="000000"/>
              <w:bottom w:val="single" w:sz="4" w:space="0" w:color="000000"/>
              <w:right w:val="single" w:sz="4" w:space="0" w:color="000000"/>
            </w:tcBorders>
          </w:tcPr>
          <w:p w14:paraId="3C19AD9C" w14:textId="77777777" w:rsidR="0044140B" w:rsidRPr="00DE2238" w:rsidRDefault="0044140B" w:rsidP="00AF52E0">
            <w:pPr>
              <w:ind w:left="2"/>
              <w:jc w:val="center"/>
            </w:pPr>
            <w:r w:rsidRPr="00DE2238">
              <w:rPr>
                <w:b/>
                <w:sz w:val="20"/>
              </w:rPr>
              <w:t xml:space="preserve">Province de Liège </w:t>
            </w:r>
          </w:p>
        </w:tc>
      </w:tr>
      <w:tr w:rsidR="0044140B" w:rsidRPr="00DE2238" w14:paraId="355F659A" w14:textId="77777777" w:rsidTr="00AF52E0">
        <w:tblPrEx>
          <w:tblCellMar>
            <w:left w:w="108" w:type="dxa"/>
            <w:bottom w:w="0" w:type="dxa"/>
            <w:right w:w="115"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102ED59C" w14:textId="77777777" w:rsidR="0044140B" w:rsidRPr="00DE2238" w:rsidRDefault="0044140B" w:rsidP="00AF52E0">
            <w:r w:rsidRPr="00DE2238">
              <w:rPr>
                <w:sz w:val="20"/>
              </w:rPr>
              <w:t xml:space="preserve">CPMS Communal III </w:t>
            </w:r>
          </w:p>
        </w:tc>
        <w:tc>
          <w:tcPr>
            <w:tcW w:w="2781" w:type="dxa"/>
            <w:tcBorders>
              <w:top w:val="single" w:sz="4" w:space="0" w:color="000000"/>
              <w:left w:val="single" w:sz="4" w:space="0" w:color="000000"/>
              <w:bottom w:val="single" w:sz="4" w:space="0" w:color="000000"/>
              <w:right w:val="single" w:sz="4" w:space="0" w:color="000000"/>
            </w:tcBorders>
          </w:tcPr>
          <w:p w14:paraId="6FC579CA" w14:textId="77777777" w:rsidR="0044140B" w:rsidRPr="00DE2238" w:rsidRDefault="0044140B" w:rsidP="00AF52E0">
            <w:r w:rsidRPr="00DE2238">
              <w:rPr>
                <w:sz w:val="20"/>
              </w:rPr>
              <w:t xml:space="preserve">Rue Beeckman, 29 </w:t>
            </w:r>
          </w:p>
        </w:tc>
        <w:tc>
          <w:tcPr>
            <w:tcW w:w="2311" w:type="dxa"/>
            <w:tcBorders>
              <w:top w:val="single" w:sz="4" w:space="0" w:color="000000"/>
              <w:left w:val="single" w:sz="4" w:space="0" w:color="000000"/>
              <w:bottom w:val="single" w:sz="4" w:space="0" w:color="000000"/>
              <w:right w:val="single" w:sz="4" w:space="0" w:color="000000"/>
            </w:tcBorders>
          </w:tcPr>
          <w:p w14:paraId="05DE3C76" w14:textId="77777777" w:rsidR="0044140B" w:rsidRPr="00DE2238" w:rsidRDefault="0044140B" w:rsidP="00AF52E0">
            <w:r w:rsidRPr="00DE2238">
              <w:rPr>
                <w:sz w:val="20"/>
              </w:rPr>
              <w:t xml:space="preserve">4000 LIEGE </w:t>
            </w:r>
          </w:p>
        </w:tc>
        <w:tc>
          <w:tcPr>
            <w:tcW w:w="1704" w:type="dxa"/>
            <w:tcBorders>
              <w:top w:val="single" w:sz="4" w:space="0" w:color="000000"/>
              <w:left w:val="single" w:sz="4" w:space="0" w:color="000000"/>
              <w:bottom w:val="single" w:sz="4" w:space="0" w:color="000000"/>
              <w:right w:val="single" w:sz="4" w:space="0" w:color="000000"/>
            </w:tcBorders>
          </w:tcPr>
          <w:p w14:paraId="39C23AEE" w14:textId="77777777" w:rsidR="0044140B" w:rsidRPr="00DE2238" w:rsidRDefault="0044140B" w:rsidP="00AF52E0">
            <w:pPr>
              <w:rPr>
                <w:sz w:val="20"/>
              </w:rPr>
            </w:pPr>
            <w:r w:rsidRPr="00DE2238">
              <w:rPr>
                <w:sz w:val="20"/>
              </w:rPr>
              <w:t>04/238.37.77</w:t>
            </w:r>
          </w:p>
        </w:tc>
        <w:tc>
          <w:tcPr>
            <w:tcW w:w="3525" w:type="dxa"/>
            <w:tcBorders>
              <w:top w:val="single" w:sz="4" w:space="0" w:color="000000"/>
              <w:left w:val="single" w:sz="4" w:space="0" w:color="000000"/>
              <w:bottom w:val="single" w:sz="4" w:space="0" w:color="000000"/>
              <w:right w:val="single" w:sz="4" w:space="0" w:color="000000"/>
            </w:tcBorders>
          </w:tcPr>
          <w:p w14:paraId="6B5BA1E9" w14:textId="77777777" w:rsidR="0044140B" w:rsidRPr="00DE2238" w:rsidRDefault="0044140B" w:rsidP="00AF52E0">
            <w:pPr>
              <w:ind w:left="2"/>
              <w:jc w:val="center"/>
            </w:pPr>
            <w:r w:rsidRPr="00DE2238">
              <w:rPr>
                <w:b/>
                <w:sz w:val="20"/>
              </w:rPr>
              <w:t xml:space="preserve">Province de Liège </w:t>
            </w:r>
          </w:p>
        </w:tc>
      </w:tr>
      <w:tr w:rsidR="0044140B" w:rsidRPr="00DE2238" w14:paraId="107FA49B" w14:textId="77777777" w:rsidTr="00AF52E0">
        <w:tblPrEx>
          <w:tblCellMar>
            <w:left w:w="108" w:type="dxa"/>
            <w:bottom w:w="0" w:type="dxa"/>
            <w:right w:w="115"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27C98576" w14:textId="77777777" w:rsidR="0044140B" w:rsidRPr="00DE2238" w:rsidRDefault="0044140B" w:rsidP="00AF52E0">
            <w:r w:rsidRPr="00DE2238">
              <w:rPr>
                <w:sz w:val="20"/>
              </w:rPr>
              <w:t xml:space="preserve">CPMS Libre LIEGE II </w:t>
            </w:r>
          </w:p>
        </w:tc>
        <w:tc>
          <w:tcPr>
            <w:tcW w:w="2781" w:type="dxa"/>
            <w:tcBorders>
              <w:top w:val="single" w:sz="4" w:space="0" w:color="000000"/>
              <w:left w:val="single" w:sz="4" w:space="0" w:color="000000"/>
              <w:bottom w:val="single" w:sz="4" w:space="0" w:color="000000"/>
              <w:right w:val="single" w:sz="4" w:space="0" w:color="000000"/>
            </w:tcBorders>
          </w:tcPr>
          <w:p w14:paraId="7911C266" w14:textId="77777777" w:rsidR="0044140B" w:rsidRPr="00DE2238" w:rsidRDefault="0044140B" w:rsidP="00AF52E0">
            <w:r w:rsidRPr="00DE2238">
              <w:rPr>
                <w:sz w:val="20"/>
              </w:rPr>
              <w:t xml:space="preserve">Boulevard de Laveleye, 78 </w:t>
            </w:r>
          </w:p>
        </w:tc>
        <w:tc>
          <w:tcPr>
            <w:tcW w:w="2311" w:type="dxa"/>
            <w:tcBorders>
              <w:top w:val="single" w:sz="4" w:space="0" w:color="000000"/>
              <w:left w:val="single" w:sz="4" w:space="0" w:color="000000"/>
              <w:bottom w:val="single" w:sz="4" w:space="0" w:color="000000"/>
              <w:right w:val="single" w:sz="4" w:space="0" w:color="000000"/>
            </w:tcBorders>
          </w:tcPr>
          <w:p w14:paraId="395BCEA6" w14:textId="77777777" w:rsidR="0044140B" w:rsidRPr="00DE2238" w:rsidRDefault="0044140B" w:rsidP="00AF52E0">
            <w:r w:rsidRPr="00DE2238">
              <w:rPr>
                <w:sz w:val="20"/>
              </w:rPr>
              <w:t xml:space="preserve">4000 LIEGE </w:t>
            </w:r>
          </w:p>
        </w:tc>
        <w:tc>
          <w:tcPr>
            <w:tcW w:w="1704" w:type="dxa"/>
            <w:tcBorders>
              <w:top w:val="single" w:sz="4" w:space="0" w:color="000000"/>
              <w:left w:val="single" w:sz="4" w:space="0" w:color="000000"/>
              <w:bottom w:val="single" w:sz="4" w:space="0" w:color="000000"/>
              <w:right w:val="single" w:sz="4" w:space="0" w:color="000000"/>
            </w:tcBorders>
          </w:tcPr>
          <w:p w14:paraId="12137912" w14:textId="77777777" w:rsidR="0044140B" w:rsidRPr="00DE2238" w:rsidRDefault="0044140B" w:rsidP="00AF52E0">
            <w:r w:rsidRPr="00DE2238">
              <w:rPr>
                <w:sz w:val="20"/>
              </w:rPr>
              <w:t xml:space="preserve">04/252.15.63 </w:t>
            </w:r>
          </w:p>
        </w:tc>
        <w:tc>
          <w:tcPr>
            <w:tcW w:w="3525" w:type="dxa"/>
            <w:tcBorders>
              <w:top w:val="single" w:sz="4" w:space="0" w:color="000000"/>
              <w:left w:val="single" w:sz="4" w:space="0" w:color="000000"/>
              <w:bottom w:val="single" w:sz="4" w:space="0" w:color="000000"/>
              <w:right w:val="single" w:sz="4" w:space="0" w:color="000000"/>
            </w:tcBorders>
          </w:tcPr>
          <w:p w14:paraId="101854F3" w14:textId="77777777" w:rsidR="0044140B" w:rsidRPr="00DE2238" w:rsidRDefault="0044140B" w:rsidP="00AF52E0">
            <w:pPr>
              <w:ind w:left="2"/>
              <w:jc w:val="center"/>
            </w:pPr>
            <w:r w:rsidRPr="00DE2238">
              <w:rPr>
                <w:b/>
                <w:sz w:val="20"/>
              </w:rPr>
              <w:t xml:space="preserve">Province de Liège </w:t>
            </w:r>
          </w:p>
        </w:tc>
      </w:tr>
      <w:tr w:rsidR="0044140B" w:rsidRPr="00DE2238" w14:paraId="161029F7" w14:textId="77777777" w:rsidTr="00AF52E0">
        <w:tblPrEx>
          <w:tblCellMar>
            <w:left w:w="108" w:type="dxa"/>
            <w:bottom w:w="0" w:type="dxa"/>
            <w:right w:w="115"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0BDA75E0" w14:textId="77777777" w:rsidR="0044140B" w:rsidRPr="00DE2238" w:rsidRDefault="0044140B" w:rsidP="00AF52E0">
            <w:r w:rsidRPr="00DE2238">
              <w:rPr>
                <w:sz w:val="20"/>
              </w:rPr>
              <w:t xml:space="preserve">CPMS Libre LIEGE III </w:t>
            </w:r>
          </w:p>
        </w:tc>
        <w:tc>
          <w:tcPr>
            <w:tcW w:w="2781" w:type="dxa"/>
            <w:tcBorders>
              <w:top w:val="single" w:sz="4" w:space="0" w:color="000000"/>
              <w:left w:val="single" w:sz="4" w:space="0" w:color="000000"/>
              <w:bottom w:val="single" w:sz="4" w:space="0" w:color="000000"/>
              <w:right w:val="single" w:sz="4" w:space="0" w:color="000000"/>
            </w:tcBorders>
          </w:tcPr>
          <w:p w14:paraId="56E8C241" w14:textId="77777777" w:rsidR="0044140B" w:rsidRPr="00DE2238" w:rsidRDefault="0044140B" w:rsidP="00AF52E0">
            <w:r w:rsidRPr="00DE2238">
              <w:rPr>
                <w:sz w:val="20"/>
              </w:rPr>
              <w:t xml:space="preserve">Rue Louvrex, 70 </w:t>
            </w:r>
          </w:p>
        </w:tc>
        <w:tc>
          <w:tcPr>
            <w:tcW w:w="2311" w:type="dxa"/>
            <w:tcBorders>
              <w:top w:val="single" w:sz="4" w:space="0" w:color="000000"/>
              <w:left w:val="single" w:sz="4" w:space="0" w:color="000000"/>
              <w:bottom w:val="single" w:sz="4" w:space="0" w:color="000000"/>
              <w:right w:val="single" w:sz="4" w:space="0" w:color="000000"/>
            </w:tcBorders>
          </w:tcPr>
          <w:p w14:paraId="3A711413" w14:textId="77777777" w:rsidR="0044140B" w:rsidRPr="00DE2238" w:rsidRDefault="0044140B" w:rsidP="00AF52E0">
            <w:r w:rsidRPr="00DE2238">
              <w:rPr>
                <w:sz w:val="20"/>
              </w:rPr>
              <w:t xml:space="preserve">4000 LIEGE </w:t>
            </w:r>
          </w:p>
        </w:tc>
        <w:tc>
          <w:tcPr>
            <w:tcW w:w="1704" w:type="dxa"/>
            <w:tcBorders>
              <w:top w:val="single" w:sz="4" w:space="0" w:color="000000"/>
              <w:left w:val="single" w:sz="4" w:space="0" w:color="000000"/>
              <w:bottom w:val="single" w:sz="4" w:space="0" w:color="000000"/>
              <w:right w:val="single" w:sz="4" w:space="0" w:color="000000"/>
            </w:tcBorders>
          </w:tcPr>
          <w:p w14:paraId="1F1BFC4A" w14:textId="77777777" w:rsidR="0044140B" w:rsidRPr="00DE2238" w:rsidRDefault="0044140B" w:rsidP="00AF52E0">
            <w:r w:rsidRPr="00DE2238">
              <w:rPr>
                <w:sz w:val="20"/>
              </w:rPr>
              <w:t xml:space="preserve">04/254.97.40 </w:t>
            </w:r>
          </w:p>
        </w:tc>
        <w:tc>
          <w:tcPr>
            <w:tcW w:w="3525" w:type="dxa"/>
            <w:tcBorders>
              <w:top w:val="single" w:sz="4" w:space="0" w:color="000000"/>
              <w:left w:val="single" w:sz="4" w:space="0" w:color="000000"/>
              <w:bottom w:val="single" w:sz="4" w:space="0" w:color="000000"/>
              <w:right w:val="single" w:sz="4" w:space="0" w:color="000000"/>
            </w:tcBorders>
          </w:tcPr>
          <w:p w14:paraId="0FAA5F21" w14:textId="77777777" w:rsidR="0044140B" w:rsidRPr="00DE2238" w:rsidRDefault="0044140B" w:rsidP="00AF52E0">
            <w:pPr>
              <w:ind w:left="2"/>
              <w:jc w:val="center"/>
            </w:pPr>
            <w:r w:rsidRPr="00DE2238">
              <w:rPr>
                <w:b/>
                <w:sz w:val="20"/>
              </w:rPr>
              <w:t xml:space="preserve">Province de Liège </w:t>
            </w:r>
          </w:p>
        </w:tc>
      </w:tr>
      <w:tr w:rsidR="0044140B" w:rsidRPr="00DE2238" w14:paraId="6BB9AEF4" w14:textId="77777777" w:rsidTr="00AF52E0">
        <w:tblPrEx>
          <w:tblCellMar>
            <w:left w:w="108" w:type="dxa"/>
            <w:bottom w:w="0" w:type="dxa"/>
            <w:right w:w="115"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0526AC52" w14:textId="77777777" w:rsidR="0044140B" w:rsidRPr="00DE2238" w:rsidRDefault="0044140B" w:rsidP="00AF52E0">
            <w:r w:rsidRPr="00DE2238">
              <w:rPr>
                <w:sz w:val="20"/>
              </w:rPr>
              <w:t xml:space="preserve">CPMS Libre LIEGE VI </w:t>
            </w:r>
          </w:p>
        </w:tc>
        <w:tc>
          <w:tcPr>
            <w:tcW w:w="2781" w:type="dxa"/>
            <w:tcBorders>
              <w:top w:val="single" w:sz="4" w:space="0" w:color="000000"/>
              <w:left w:val="single" w:sz="4" w:space="0" w:color="000000"/>
              <w:bottom w:val="single" w:sz="4" w:space="0" w:color="000000"/>
              <w:right w:val="single" w:sz="4" w:space="0" w:color="000000"/>
            </w:tcBorders>
          </w:tcPr>
          <w:p w14:paraId="37AD731F" w14:textId="77777777" w:rsidR="0044140B" w:rsidRPr="00DE2238" w:rsidRDefault="0044140B" w:rsidP="00AF52E0">
            <w:r w:rsidRPr="00DE2238">
              <w:rPr>
                <w:sz w:val="20"/>
              </w:rPr>
              <w:t xml:space="preserve">Rue Louvrex, 70 </w:t>
            </w:r>
          </w:p>
        </w:tc>
        <w:tc>
          <w:tcPr>
            <w:tcW w:w="2311" w:type="dxa"/>
            <w:tcBorders>
              <w:top w:val="single" w:sz="4" w:space="0" w:color="000000"/>
              <w:left w:val="single" w:sz="4" w:space="0" w:color="000000"/>
              <w:bottom w:val="single" w:sz="4" w:space="0" w:color="000000"/>
              <w:right w:val="single" w:sz="4" w:space="0" w:color="000000"/>
            </w:tcBorders>
          </w:tcPr>
          <w:p w14:paraId="142641FC" w14:textId="77777777" w:rsidR="0044140B" w:rsidRPr="00DE2238" w:rsidRDefault="0044140B" w:rsidP="00AF52E0">
            <w:r w:rsidRPr="00DE2238">
              <w:rPr>
                <w:sz w:val="20"/>
              </w:rPr>
              <w:t xml:space="preserve">4000 LIEGE </w:t>
            </w:r>
          </w:p>
        </w:tc>
        <w:tc>
          <w:tcPr>
            <w:tcW w:w="1704" w:type="dxa"/>
            <w:tcBorders>
              <w:top w:val="single" w:sz="4" w:space="0" w:color="000000"/>
              <w:left w:val="single" w:sz="4" w:space="0" w:color="000000"/>
              <w:bottom w:val="single" w:sz="4" w:space="0" w:color="000000"/>
              <w:right w:val="single" w:sz="4" w:space="0" w:color="000000"/>
            </w:tcBorders>
          </w:tcPr>
          <w:p w14:paraId="1ABE0C3C" w14:textId="77777777" w:rsidR="0044140B" w:rsidRPr="00DE2238" w:rsidRDefault="0044140B" w:rsidP="00AF52E0">
            <w:r w:rsidRPr="00DE2238">
              <w:rPr>
                <w:sz w:val="20"/>
              </w:rPr>
              <w:t xml:space="preserve">04/254.97.40 </w:t>
            </w:r>
          </w:p>
        </w:tc>
        <w:tc>
          <w:tcPr>
            <w:tcW w:w="3525" w:type="dxa"/>
            <w:tcBorders>
              <w:top w:val="single" w:sz="4" w:space="0" w:color="000000"/>
              <w:left w:val="single" w:sz="4" w:space="0" w:color="000000"/>
              <w:bottom w:val="single" w:sz="4" w:space="0" w:color="000000"/>
              <w:right w:val="single" w:sz="4" w:space="0" w:color="000000"/>
            </w:tcBorders>
          </w:tcPr>
          <w:p w14:paraId="07E8094E" w14:textId="77777777" w:rsidR="0044140B" w:rsidRPr="00DE2238" w:rsidRDefault="0044140B" w:rsidP="00AF52E0">
            <w:pPr>
              <w:ind w:left="2"/>
              <w:jc w:val="center"/>
            </w:pPr>
            <w:r w:rsidRPr="00DE2238">
              <w:rPr>
                <w:b/>
                <w:sz w:val="20"/>
              </w:rPr>
              <w:t xml:space="preserve">Province de Liège </w:t>
            </w:r>
          </w:p>
        </w:tc>
      </w:tr>
      <w:tr w:rsidR="0044140B" w:rsidRPr="00DE2238" w14:paraId="6AD5F118" w14:textId="77777777" w:rsidTr="00AF52E0">
        <w:tblPrEx>
          <w:tblCellMar>
            <w:left w:w="108" w:type="dxa"/>
            <w:bottom w:w="0" w:type="dxa"/>
            <w:right w:w="115"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4D79BAA1" w14:textId="77777777" w:rsidR="0044140B" w:rsidRPr="00DE2238" w:rsidRDefault="0044140B" w:rsidP="00AF52E0">
            <w:r w:rsidRPr="00DE2238">
              <w:rPr>
                <w:sz w:val="20"/>
              </w:rPr>
              <w:t xml:space="preserve">CPMS Libre LIEGE VII </w:t>
            </w:r>
          </w:p>
        </w:tc>
        <w:tc>
          <w:tcPr>
            <w:tcW w:w="2781" w:type="dxa"/>
            <w:tcBorders>
              <w:top w:val="single" w:sz="4" w:space="0" w:color="000000"/>
              <w:left w:val="single" w:sz="4" w:space="0" w:color="000000"/>
              <w:bottom w:val="single" w:sz="4" w:space="0" w:color="000000"/>
              <w:right w:val="single" w:sz="4" w:space="0" w:color="000000"/>
            </w:tcBorders>
          </w:tcPr>
          <w:p w14:paraId="51F99338" w14:textId="77777777" w:rsidR="0044140B" w:rsidRPr="00DE2238" w:rsidRDefault="0044140B" w:rsidP="00AF52E0">
            <w:r w:rsidRPr="00DE2238">
              <w:rPr>
                <w:sz w:val="20"/>
              </w:rPr>
              <w:t xml:space="preserve">Rue Louvrex, 70 </w:t>
            </w:r>
          </w:p>
        </w:tc>
        <w:tc>
          <w:tcPr>
            <w:tcW w:w="2311" w:type="dxa"/>
            <w:tcBorders>
              <w:top w:val="single" w:sz="4" w:space="0" w:color="000000"/>
              <w:left w:val="single" w:sz="4" w:space="0" w:color="000000"/>
              <w:bottom w:val="single" w:sz="4" w:space="0" w:color="000000"/>
              <w:right w:val="single" w:sz="4" w:space="0" w:color="000000"/>
            </w:tcBorders>
          </w:tcPr>
          <w:p w14:paraId="6E91B849" w14:textId="77777777" w:rsidR="0044140B" w:rsidRPr="00DE2238" w:rsidRDefault="0044140B" w:rsidP="00AF52E0">
            <w:r w:rsidRPr="00DE2238">
              <w:rPr>
                <w:sz w:val="20"/>
              </w:rPr>
              <w:t xml:space="preserve">4000 LIEGE </w:t>
            </w:r>
          </w:p>
        </w:tc>
        <w:tc>
          <w:tcPr>
            <w:tcW w:w="1704" w:type="dxa"/>
            <w:tcBorders>
              <w:top w:val="single" w:sz="4" w:space="0" w:color="000000"/>
              <w:left w:val="single" w:sz="4" w:space="0" w:color="000000"/>
              <w:bottom w:val="single" w:sz="4" w:space="0" w:color="000000"/>
              <w:right w:val="single" w:sz="4" w:space="0" w:color="000000"/>
            </w:tcBorders>
          </w:tcPr>
          <w:p w14:paraId="6757CCC4" w14:textId="77777777" w:rsidR="0044140B" w:rsidRPr="00DE2238" w:rsidRDefault="0044140B" w:rsidP="00AF52E0">
            <w:r w:rsidRPr="00DE2238">
              <w:rPr>
                <w:sz w:val="20"/>
              </w:rPr>
              <w:t xml:space="preserve">04/254.97.40 </w:t>
            </w:r>
          </w:p>
        </w:tc>
        <w:tc>
          <w:tcPr>
            <w:tcW w:w="3525" w:type="dxa"/>
            <w:tcBorders>
              <w:top w:val="single" w:sz="4" w:space="0" w:color="000000"/>
              <w:left w:val="single" w:sz="4" w:space="0" w:color="000000"/>
              <w:bottom w:val="single" w:sz="4" w:space="0" w:color="000000"/>
              <w:right w:val="single" w:sz="4" w:space="0" w:color="000000"/>
            </w:tcBorders>
          </w:tcPr>
          <w:p w14:paraId="2E576BF9" w14:textId="77777777" w:rsidR="0044140B" w:rsidRPr="00DE2238" w:rsidRDefault="0044140B" w:rsidP="00AF52E0">
            <w:pPr>
              <w:ind w:left="2"/>
              <w:jc w:val="center"/>
            </w:pPr>
            <w:r w:rsidRPr="00DE2238">
              <w:rPr>
                <w:b/>
                <w:sz w:val="20"/>
              </w:rPr>
              <w:t xml:space="preserve">Province de Liège </w:t>
            </w:r>
          </w:p>
        </w:tc>
      </w:tr>
      <w:tr w:rsidR="0044140B" w:rsidRPr="00DE2238" w14:paraId="22361626" w14:textId="77777777" w:rsidTr="00AF52E0">
        <w:tblPrEx>
          <w:tblCellMar>
            <w:left w:w="108" w:type="dxa"/>
            <w:bottom w:w="0" w:type="dxa"/>
            <w:right w:w="115"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2C8F040E" w14:textId="77777777" w:rsidR="0044140B" w:rsidRPr="00DE2238" w:rsidRDefault="0044140B" w:rsidP="00AF52E0">
            <w:r w:rsidRPr="00DE2238">
              <w:rPr>
                <w:sz w:val="20"/>
              </w:rPr>
              <w:t xml:space="preserve">CPMS Libre LIEGE X </w:t>
            </w:r>
          </w:p>
        </w:tc>
        <w:tc>
          <w:tcPr>
            <w:tcW w:w="2781" w:type="dxa"/>
            <w:tcBorders>
              <w:top w:val="single" w:sz="4" w:space="0" w:color="000000"/>
              <w:left w:val="single" w:sz="4" w:space="0" w:color="000000"/>
              <w:bottom w:val="single" w:sz="4" w:space="0" w:color="000000"/>
              <w:right w:val="single" w:sz="4" w:space="0" w:color="000000"/>
            </w:tcBorders>
          </w:tcPr>
          <w:p w14:paraId="059B5AF1" w14:textId="77777777" w:rsidR="0044140B" w:rsidRPr="00DE2238" w:rsidRDefault="0044140B" w:rsidP="00AF52E0">
            <w:r w:rsidRPr="00DE2238">
              <w:rPr>
                <w:sz w:val="20"/>
              </w:rPr>
              <w:t xml:space="preserve">Rue Louvrex, 70 </w:t>
            </w:r>
          </w:p>
        </w:tc>
        <w:tc>
          <w:tcPr>
            <w:tcW w:w="2311" w:type="dxa"/>
            <w:tcBorders>
              <w:top w:val="single" w:sz="4" w:space="0" w:color="000000"/>
              <w:left w:val="single" w:sz="4" w:space="0" w:color="000000"/>
              <w:bottom w:val="single" w:sz="4" w:space="0" w:color="000000"/>
              <w:right w:val="single" w:sz="4" w:space="0" w:color="000000"/>
            </w:tcBorders>
          </w:tcPr>
          <w:p w14:paraId="33FC7876" w14:textId="77777777" w:rsidR="0044140B" w:rsidRPr="00DE2238" w:rsidRDefault="0044140B" w:rsidP="00AF52E0">
            <w:r w:rsidRPr="00DE2238">
              <w:rPr>
                <w:sz w:val="20"/>
              </w:rPr>
              <w:t xml:space="preserve">4000 LIEGE </w:t>
            </w:r>
          </w:p>
        </w:tc>
        <w:tc>
          <w:tcPr>
            <w:tcW w:w="1704" w:type="dxa"/>
            <w:tcBorders>
              <w:top w:val="single" w:sz="4" w:space="0" w:color="000000"/>
              <w:left w:val="single" w:sz="4" w:space="0" w:color="000000"/>
              <w:bottom w:val="single" w:sz="4" w:space="0" w:color="000000"/>
              <w:right w:val="single" w:sz="4" w:space="0" w:color="000000"/>
            </w:tcBorders>
          </w:tcPr>
          <w:p w14:paraId="77A62772" w14:textId="77777777" w:rsidR="0044140B" w:rsidRPr="00DE2238" w:rsidRDefault="0044140B" w:rsidP="00AF52E0">
            <w:r w:rsidRPr="00DE2238">
              <w:rPr>
                <w:sz w:val="20"/>
              </w:rPr>
              <w:t xml:space="preserve">04/254.97.40 </w:t>
            </w:r>
          </w:p>
        </w:tc>
        <w:tc>
          <w:tcPr>
            <w:tcW w:w="3525" w:type="dxa"/>
            <w:tcBorders>
              <w:top w:val="single" w:sz="4" w:space="0" w:color="000000"/>
              <w:left w:val="single" w:sz="4" w:space="0" w:color="000000"/>
              <w:bottom w:val="single" w:sz="4" w:space="0" w:color="000000"/>
              <w:right w:val="single" w:sz="4" w:space="0" w:color="000000"/>
            </w:tcBorders>
          </w:tcPr>
          <w:p w14:paraId="3C4445C9" w14:textId="77777777" w:rsidR="0044140B" w:rsidRPr="00DE2238" w:rsidRDefault="0044140B" w:rsidP="00AF52E0">
            <w:pPr>
              <w:ind w:left="2"/>
              <w:jc w:val="center"/>
            </w:pPr>
            <w:r w:rsidRPr="00DE2238">
              <w:rPr>
                <w:b/>
                <w:sz w:val="20"/>
              </w:rPr>
              <w:t xml:space="preserve">Province de Liège </w:t>
            </w:r>
          </w:p>
        </w:tc>
      </w:tr>
      <w:tr w:rsidR="0044140B" w:rsidRPr="00DE2238" w14:paraId="33B3D810" w14:textId="77777777" w:rsidTr="00AF52E0">
        <w:tblPrEx>
          <w:tblCellMar>
            <w:left w:w="108" w:type="dxa"/>
            <w:bottom w:w="0" w:type="dxa"/>
            <w:right w:w="115"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0FFC7963" w14:textId="77777777" w:rsidR="0044140B" w:rsidRPr="00DE2238" w:rsidRDefault="0044140B" w:rsidP="00AF52E0">
            <w:r w:rsidRPr="00DE2238">
              <w:rPr>
                <w:sz w:val="20"/>
              </w:rPr>
              <w:lastRenderedPageBreak/>
              <w:t xml:space="preserve">CPMS Communal II </w:t>
            </w:r>
          </w:p>
        </w:tc>
        <w:tc>
          <w:tcPr>
            <w:tcW w:w="2781" w:type="dxa"/>
            <w:tcBorders>
              <w:top w:val="single" w:sz="4" w:space="0" w:color="000000"/>
              <w:left w:val="single" w:sz="4" w:space="0" w:color="000000"/>
              <w:bottom w:val="single" w:sz="4" w:space="0" w:color="000000"/>
              <w:right w:val="single" w:sz="4" w:space="0" w:color="000000"/>
            </w:tcBorders>
          </w:tcPr>
          <w:p w14:paraId="63C98CAD" w14:textId="77777777" w:rsidR="0044140B" w:rsidRPr="00DE2238" w:rsidRDefault="0044140B" w:rsidP="00AF52E0">
            <w:r w:rsidRPr="00DE2238">
              <w:rPr>
                <w:sz w:val="20"/>
              </w:rPr>
              <w:t xml:space="preserve">Rue Georges Simenon, 13 </w:t>
            </w:r>
          </w:p>
        </w:tc>
        <w:tc>
          <w:tcPr>
            <w:tcW w:w="2311" w:type="dxa"/>
            <w:tcBorders>
              <w:top w:val="single" w:sz="4" w:space="0" w:color="000000"/>
              <w:left w:val="single" w:sz="4" w:space="0" w:color="000000"/>
              <w:bottom w:val="single" w:sz="4" w:space="0" w:color="000000"/>
              <w:right w:val="single" w:sz="4" w:space="0" w:color="000000"/>
            </w:tcBorders>
          </w:tcPr>
          <w:p w14:paraId="4626AE27" w14:textId="77777777" w:rsidR="0044140B" w:rsidRPr="00DE2238" w:rsidRDefault="0044140B" w:rsidP="00AF52E0">
            <w:r w:rsidRPr="00DE2238">
              <w:rPr>
                <w:sz w:val="20"/>
              </w:rPr>
              <w:t xml:space="preserve">4020 LIEGE </w:t>
            </w:r>
          </w:p>
        </w:tc>
        <w:tc>
          <w:tcPr>
            <w:tcW w:w="1704" w:type="dxa"/>
            <w:tcBorders>
              <w:top w:val="single" w:sz="4" w:space="0" w:color="000000"/>
              <w:left w:val="single" w:sz="4" w:space="0" w:color="000000"/>
              <w:bottom w:val="single" w:sz="4" w:space="0" w:color="000000"/>
              <w:right w:val="single" w:sz="4" w:space="0" w:color="000000"/>
            </w:tcBorders>
          </w:tcPr>
          <w:p w14:paraId="54F3D7D2" w14:textId="77777777" w:rsidR="0044140B" w:rsidRPr="00DE2238" w:rsidRDefault="0044140B" w:rsidP="00AF52E0">
            <w:r w:rsidRPr="00DE2238">
              <w:rPr>
                <w:sz w:val="20"/>
              </w:rPr>
              <w:t xml:space="preserve">04/238.37.40 </w:t>
            </w:r>
            <w:r w:rsidRPr="00DE2238">
              <w:rPr>
                <w:rFonts w:cstheme="minorHAnsi"/>
                <w:shd w:val="clear" w:color="auto" w:fill="F2F2F2"/>
              </w:rPr>
              <w:t>ou 04/238.37.77</w:t>
            </w:r>
          </w:p>
        </w:tc>
        <w:tc>
          <w:tcPr>
            <w:tcW w:w="3525" w:type="dxa"/>
            <w:tcBorders>
              <w:top w:val="single" w:sz="4" w:space="0" w:color="000000"/>
              <w:left w:val="single" w:sz="4" w:space="0" w:color="000000"/>
              <w:bottom w:val="single" w:sz="4" w:space="0" w:color="000000"/>
              <w:right w:val="single" w:sz="4" w:space="0" w:color="000000"/>
            </w:tcBorders>
          </w:tcPr>
          <w:p w14:paraId="29AB8256" w14:textId="77777777" w:rsidR="0044140B" w:rsidRPr="00DE2238" w:rsidRDefault="0044140B" w:rsidP="00AF52E0">
            <w:pPr>
              <w:ind w:left="2"/>
              <w:jc w:val="center"/>
            </w:pPr>
            <w:r w:rsidRPr="00DE2238">
              <w:rPr>
                <w:b/>
                <w:sz w:val="20"/>
              </w:rPr>
              <w:t xml:space="preserve">Province de Liège </w:t>
            </w:r>
          </w:p>
        </w:tc>
      </w:tr>
      <w:tr w:rsidR="0044140B" w:rsidRPr="00DE2238" w14:paraId="7F817959" w14:textId="77777777" w:rsidTr="00AF52E0">
        <w:tblPrEx>
          <w:tblCellMar>
            <w:left w:w="108" w:type="dxa"/>
            <w:bottom w:w="0" w:type="dxa"/>
            <w:right w:w="115"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1574A7D8" w14:textId="77777777" w:rsidR="0044140B" w:rsidRPr="00DE2238" w:rsidRDefault="0044140B" w:rsidP="00AF52E0">
            <w:r w:rsidRPr="00DE2238">
              <w:rPr>
                <w:sz w:val="20"/>
              </w:rPr>
              <w:t xml:space="preserve">CPMS Libre AYWAILLE </w:t>
            </w:r>
          </w:p>
        </w:tc>
        <w:tc>
          <w:tcPr>
            <w:tcW w:w="2781" w:type="dxa"/>
            <w:tcBorders>
              <w:top w:val="single" w:sz="4" w:space="0" w:color="000000"/>
              <w:left w:val="single" w:sz="4" w:space="0" w:color="000000"/>
              <w:bottom w:val="single" w:sz="4" w:space="0" w:color="000000"/>
              <w:right w:val="single" w:sz="4" w:space="0" w:color="000000"/>
            </w:tcBorders>
          </w:tcPr>
          <w:p w14:paraId="3757CEA1" w14:textId="77777777" w:rsidR="0044140B" w:rsidRPr="00DE2238" w:rsidRDefault="0044140B" w:rsidP="00AF52E0">
            <w:r w:rsidRPr="00DE2238">
              <w:rPr>
                <w:sz w:val="20"/>
              </w:rPr>
              <w:t xml:space="preserve">Boulevard de Laveleye, 78 </w:t>
            </w:r>
          </w:p>
        </w:tc>
        <w:tc>
          <w:tcPr>
            <w:tcW w:w="2311" w:type="dxa"/>
            <w:tcBorders>
              <w:top w:val="single" w:sz="4" w:space="0" w:color="000000"/>
              <w:left w:val="single" w:sz="4" w:space="0" w:color="000000"/>
              <w:bottom w:val="single" w:sz="4" w:space="0" w:color="000000"/>
              <w:right w:val="single" w:sz="4" w:space="0" w:color="000000"/>
            </w:tcBorders>
          </w:tcPr>
          <w:p w14:paraId="3E9EC311" w14:textId="77777777" w:rsidR="0044140B" w:rsidRPr="00DE2238" w:rsidRDefault="0044140B" w:rsidP="00AF52E0">
            <w:r w:rsidRPr="00DE2238">
              <w:rPr>
                <w:sz w:val="20"/>
              </w:rPr>
              <w:t xml:space="preserve">4020 LIEGE </w:t>
            </w:r>
          </w:p>
        </w:tc>
        <w:tc>
          <w:tcPr>
            <w:tcW w:w="1704" w:type="dxa"/>
            <w:tcBorders>
              <w:top w:val="single" w:sz="4" w:space="0" w:color="000000"/>
              <w:left w:val="single" w:sz="4" w:space="0" w:color="000000"/>
              <w:bottom w:val="single" w:sz="4" w:space="0" w:color="000000"/>
              <w:right w:val="single" w:sz="4" w:space="0" w:color="000000"/>
            </w:tcBorders>
          </w:tcPr>
          <w:p w14:paraId="6BAE2F13" w14:textId="77777777" w:rsidR="0044140B" w:rsidRPr="00DE2238" w:rsidRDefault="0044140B" w:rsidP="00AF52E0">
            <w:r w:rsidRPr="00DE2238">
              <w:rPr>
                <w:sz w:val="20"/>
              </w:rPr>
              <w:t xml:space="preserve">04/247.29.77 </w:t>
            </w:r>
          </w:p>
        </w:tc>
        <w:tc>
          <w:tcPr>
            <w:tcW w:w="3525" w:type="dxa"/>
            <w:tcBorders>
              <w:top w:val="single" w:sz="4" w:space="0" w:color="000000"/>
              <w:left w:val="single" w:sz="4" w:space="0" w:color="000000"/>
              <w:bottom w:val="single" w:sz="4" w:space="0" w:color="000000"/>
              <w:right w:val="single" w:sz="4" w:space="0" w:color="000000"/>
            </w:tcBorders>
          </w:tcPr>
          <w:p w14:paraId="1450EC2F" w14:textId="77777777" w:rsidR="0044140B" w:rsidRPr="00DE2238" w:rsidRDefault="0044140B" w:rsidP="00AF52E0">
            <w:pPr>
              <w:ind w:left="2"/>
              <w:jc w:val="center"/>
            </w:pPr>
            <w:r w:rsidRPr="00DE2238">
              <w:rPr>
                <w:b/>
                <w:sz w:val="20"/>
              </w:rPr>
              <w:t xml:space="preserve">Province de Liège </w:t>
            </w:r>
          </w:p>
        </w:tc>
      </w:tr>
      <w:tr w:rsidR="0044140B" w:rsidRPr="00DE2238" w14:paraId="36413C48" w14:textId="77777777" w:rsidTr="00AF52E0">
        <w:tblPrEx>
          <w:tblCellMar>
            <w:left w:w="108" w:type="dxa"/>
            <w:bottom w:w="0" w:type="dxa"/>
            <w:right w:w="115"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vAlign w:val="center"/>
          </w:tcPr>
          <w:p w14:paraId="251946F7" w14:textId="77777777" w:rsidR="0044140B" w:rsidRPr="00DE2238" w:rsidRDefault="0044140B" w:rsidP="00AF52E0">
            <w:r w:rsidRPr="00DE2238">
              <w:rPr>
                <w:sz w:val="20"/>
              </w:rPr>
              <w:t xml:space="preserve">CPMS provincial LIEGE </w:t>
            </w:r>
          </w:p>
        </w:tc>
        <w:tc>
          <w:tcPr>
            <w:tcW w:w="2781" w:type="dxa"/>
            <w:tcBorders>
              <w:top w:val="single" w:sz="4" w:space="0" w:color="000000"/>
              <w:left w:val="single" w:sz="4" w:space="0" w:color="000000"/>
              <w:bottom w:val="single" w:sz="4" w:space="0" w:color="000000"/>
              <w:right w:val="single" w:sz="4" w:space="0" w:color="000000"/>
            </w:tcBorders>
          </w:tcPr>
          <w:p w14:paraId="55C4407B" w14:textId="77777777" w:rsidR="0044140B" w:rsidRPr="00DE2238" w:rsidRDefault="0044140B" w:rsidP="00AF52E0">
            <w:r w:rsidRPr="00DE2238">
              <w:rPr>
                <w:sz w:val="20"/>
              </w:rPr>
              <w:t xml:space="preserve">Place Coronmeuse, 21 – 1er étage </w:t>
            </w:r>
          </w:p>
        </w:tc>
        <w:tc>
          <w:tcPr>
            <w:tcW w:w="2311" w:type="dxa"/>
            <w:tcBorders>
              <w:top w:val="single" w:sz="4" w:space="0" w:color="000000"/>
              <w:left w:val="single" w:sz="4" w:space="0" w:color="000000"/>
              <w:bottom w:val="single" w:sz="4" w:space="0" w:color="000000"/>
              <w:right w:val="single" w:sz="4" w:space="0" w:color="000000"/>
            </w:tcBorders>
            <w:vAlign w:val="center"/>
          </w:tcPr>
          <w:p w14:paraId="64EA84D9" w14:textId="77777777" w:rsidR="0044140B" w:rsidRPr="00DE2238" w:rsidRDefault="0044140B" w:rsidP="00AF52E0">
            <w:r w:rsidRPr="00DE2238">
              <w:rPr>
                <w:sz w:val="20"/>
              </w:rPr>
              <w:t xml:space="preserve">4040 HERSTAL </w:t>
            </w:r>
          </w:p>
        </w:tc>
        <w:tc>
          <w:tcPr>
            <w:tcW w:w="1704" w:type="dxa"/>
            <w:tcBorders>
              <w:top w:val="single" w:sz="4" w:space="0" w:color="000000"/>
              <w:left w:val="single" w:sz="4" w:space="0" w:color="000000"/>
              <w:bottom w:val="single" w:sz="4" w:space="0" w:color="000000"/>
              <w:right w:val="single" w:sz="4" w:space="0" w:color="000000"/>
            </w:tcBorders>
          </w:tcPr>
          <w:p w14:paraId="13F774B1" w14:textId="77777777" w:rsidR="0044140B" w:rsidRPr="00DE2238" w:rsidRDefault="0044140B" w:rsidP="00AF52E0">
            <w:r w:rsidRPr="00DE2238">
              <w:rPr>
                <w:sz w:val="20"/>
              </w:rPr>
              <w:t xml:space="preserve">04/279.45.15 </w:t>
            </w:r>
          </w:p>
        </w:tc>
        <w:tc>
          <w:tcPr>
            <w:tcW w:w="3525" w:type="dxa"/>
            <w:tcBorders>
              <w:top w:val="single" w:sz="4" w:space="0" w:color="000000"/>
              <w:left w:val="single" w:sz="4" w:space="0" w:color="000000"/>
              <w:bottom w:val="single" w:sz="4" w:space="0" w:color="000000"/>
              <w:right w:val="single" w:sz="4" w:space="0" w:color="000000"/>
            </w:tcBorders>
            <w:vAlign w:val="center"/>
          </w:tcPr>
          <w:p w14:paraId="17446772" w14:textId="77777777" w:rsidR="0044140B" w:rsidRPr="00DE2238" w:rsidRDefault="0044140B" w:rsidP="00AF52E0">
            <w:pPr>
              <w:ind w:left="2"/>
              <w:jc w:val="center"/>
            </w:pPr>
            <w:r w:rsidRPr="00DE2238">
              <w:rPr>
                <w:b/>
                <w:sz w:val="20"/>
              </w:rPr>
              <w:t xml:space="preserve">Province de Liège </w:t>
            </w:r>
          </w:p>
        </w:tc>
      </w:tr>
      <w:tr w:rsidR="0044140B" w:rsidRPr="00DE2238" w14:paraId="627524E7" w14:textId="77777777" w:rsidTr="00AF52E0">
        <w:tblPrEx>
          <w:tblCellMar>
            <w:left w:w="108" w:type="dxa"/>
            <w:bottom w:w="0" w:type="dxa"/>
            <w:right w:w="82"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7FB27503"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7C3FF2A4" w14:textId="77777777" w:rsidR="0044140B" w:rsidRPr="00DE2238" w:rsidRDefault="0044140B" w:rsidP="00AF52E0">
            <w:r w:rsidRPr="00DE2238">
              <w:rPr>
                <w:sz w:val="20"/>
              </w:rPr>
              <w:t xml:space="preserve">Rue du Marais, 35 </w:t>
            </w:r>
          </w:p>
        </w:tc>
        <w:tc>
          <w:tcPr>
            <w:tcW w:w="2311" w:type="dxa"/>
            <w:tcBorders>
              <w:top w:val="single" w:sz="4" w:space="0" w:color="000000"/>
              <w:left w:val="single" w:sz="4" w:space="0" w:color="000000"/>
              <w:bottom w:val="single" w:sz="4" w:space="0" w:color="000000"/>
              <w:right w:val="single" w:sz="4" w:space="0" w:color="000000"/>
            </w:tcBorders>
          </w:tcPr>
          <w:p w14:paraId="3C4C75D7" w14:textId="77777777" w:rsidR="0044140B" w:rsidRPr="00DE2238" w:rsidRDefault="0044140B" w:rsidP="00AF52E0">
            <w:r w:rsidRPr="00DE2238">
              <w:rPr>
                <w:sz w:val="20"/>
              </w:rPr>
              <w:t xml:space="preserve">4100 SERAING </w:t>
            </w:r>
          </w:p>
        </w:tc>
        <w:tc>
          <w:tcPr>
            <w:tcW w:w="1704" w:type="dxa"/>
            <w:tcBorders>
              <w:top w:val="single" w:sz="4" w:space="0" w:color="000000"/>
              <w:left w:val="single" w:sz="4" w:space="0" w:color="000000"/>
              <w:bottom w:val="single" w:sz="4" w:space="0" w:color="000000"/>
              <w:right w:val="single" w:sz="4" w:space="0" w:color="000000"/>
            </w:tcBorders>
          </w:tcPr>
          <w:p w14:paraId="5C51811C" w14:textId="77777777" w:rsidR="0044140B" w:rsidRPr="00DE2238" w:rsidRDefault="0044140B" w:rsidP="00AF52E0">
            <w:r w:rsidRPr="00DE2238">
              <w:rPr>
                <w:sz w:val="20"/>
              </w:rPr>
              <w:t xml:space="preserve">04/336.66.79 </w:t>
            </w:r>
          </w:p>
        </w:tc>
        <w:tc>
          <w:tcPr>
            <w:tcW w:w="3525" w:type="dxa"/>
            <w:tcBorders>
              <w:top w:val="single" w:sz="4" w:space="0" w:color="000000"/>
              <w:left w:val="single" w:sz="4" w:space="0" w:color="000000"/>
              <w:bottom w:val="single" w:sz="4" w:space="0" w:color="000000"/>
              <w:right w:val="single" w:sz="4" w:space="0" w:color="000000"/>
            </w:tcBorders>
          </w:tcPr>
          <w:p w14:paraId="3DD2FE5E" w14:textId="77777777" w:rsidR="0044140B" w:rsidRPr="00DE2238" w:rsidRDefault="0044140B" w:rsidP="00AF52E0">
            <w:pPr>
              <w:ind w:right="29"/>
              <w:jc w:val="center"/>
            </w:pPr>
            <w:r w:rsidRPr="00DE2238">
              <w:rPr>
                <w:b/>
                <w:sz w:val="20"/>
              </w:rPr>
              <w:t xml:space="preserve">Province de Liège </w:t>
            </w:r>
          </w:p>
        </w:tc>
      </w:tr>
      <w:tr w:rsidR="0044140B" w:rsidRPr="00DE2238" w14:paraId="0F18BABD" w14:textId="77777777" w:rsidTr="00AF52E0">
        <w:tblPrEx>
          <w:tblCellMar>
            <w:left w:w="108" w:type="dxa"/>
            <w:bottom w:w="0" w:type="dxa"/>
            <w:right w:w="82"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43159A12" w14:textId="77777777" w:rsidR="0044140B" w:rsidRPr="00DE2238" w:rsidRDefault="0044140B" w:rsidP="00AF52E0">
            <w:r w:rsidRPr="00DE2238">
              <w:rPr>
                <w:sz w:val="20"/>
              </w:rPr>
              <w:t xml:space="preserve">CPMS provincial SERAING II </w:t>
            </w:r>
          </w:p>
        </w:tc>
        <w:tc>
          <w:tcPr>
            <w:tcW w:w="2781" w:type="dxa"/>
            <w:tcBorders>
              <w:top w:val="single" w:sz="4" w:space="0" w:color="000000"/>
              <w:left w:val="single" w:sz="4" w:space="0" w:color="000000"/>
              <w:bottom w:val="single" w:sz="4" w:space="0" w:color="000000"/>
              <w:right w:val="single" w:sz="4" w:space="0" w:color="000000"/>
            </w:tcBorders>
          </w:tcPr>
          <w:p w14:paraId="2EC46A73" w14:textId="77777777" w:rsidR="0044140B" w:rsidRPr="00DE2238" w:rsidRDefault="0044140B" w:rsidP="00AF52E0">
            <w:r w:rsidRPr="00DE2238">
              <w:rPr>
                <w:sz w:val="20"/>
              </w:rPr>
              <w:t xml:space="preserve">Avenue de la Concorde, 212 </w:t>
            </w:r>
          </w:p>
        </w:tc>
        <w:tc>
          <w:tcPr>
            <w:tcW w:w="2311" w:type="dxa"/>
            <w:tcBorders>
              <w:top w:val="single" w:sz="4" w:space="0" w:color="000000"/>
              <w:left w:val="single" w:sz="4" w:space="0" w:color="000000"/>
              <w:bottom w:val="single" w:sz="4" w:space="0" w:color="000000"/>
              <w:right w:val="single" w:sz="4" w:space="0" w:color="000000"/>
            </w:tcBorders>
          </w:tcPr>
          <w:p w14:paraId="40348350" w14:textId="77777777" w:rsidR="0044140B" w:rsidRPr="00DE2238" w:rsidRDefault="0044140B" w:rsidP="00AF52E0">
            <w:r w:rsidRPr="00DE2238">
              <w:rPr>
                <w:sz w:val="20"/>
              </w:rPr>
              <w:t xml:space="preserve">4100 SERAING </w:t>
            </w:r>
          </w:p>
        </w:tc>
        <w:tc>
          <w:tcPr>
            <w:tcW w:w="1704" w:type="dxa"/>
            <w:tcBorders>
              <w:top w:val="single" w:sz="4" w:space="0" w:color="000000"/>
              <w:left w:val="single" w:sz="4" w:space="0" w:color="000000"/>
              <w:bottom w:val="single" w:sz="4" w:space="0" w:color="000000"/>
              <w:right w:val="single" w:sz="4" w:space="0" w:color="000000"/>
            </w:tcBorders>
          </w:tcPr>
          <w:p w14:paraId="399E5D1E" w14:textId="77777777" w:rsidR="0044140B" w:rsidRPr="00DE2238" w:rsidRDefault="0044140B" w:rsidP="00AF52E0">
            <w:r w:rsidRPr="00DE2238">
              <w:rPr>
                <w:sz w:val="20"/>
              </w:rPr>
              <w:t>04/279.36.60 ou 04/279.26.62</w:t>
            </w:r>
          </w:p>
        </w:tc>
        <w:tc>
          <w:tcPr>
            <w:tcW w:w="3525" w:type="dxa"/>
            <w:tcBorders>
              <w:top w:val="single" w:sz="4" w:space="0" w:color="000000"/>
              <w:left w:val="single" w:sz="4" w:space="0" w:color="000000"/>
              <w:bottom w:val="single" w:sz="4" w:space="0" w:color="000000"/>
              <w:right w:val="single" w:sz="4" w:space="0" w:color="000000"/>
            </w:tcBorders>
          </w:tcPr>
          <w:p w14:paraId="0B672590" w14:textId="77777777" w:rsidR="0044140B" w:rsidRPr="00DE2238" w:rsidRDefault="0044140B" w:rsidP="00AF52E0">
            <w:pPr>
              <w:ind w:right="31"/>
              <w:jc w:val="center"/>
            </w:pPr>
            <w:r w:rsidRPr="00DE2238">
              <w:rPr>
                <w:b/>
                <w:sz w:val="20"/>
              </w:rPr>
              <w:t xml:space="preserve">Province de Liège </w:t>
            </w:r>
          </w:p>
        </w:tc>
      </w:tr>
      <w:tr w:rsidR="0044140B" w:rsidRPr="00DE2238" w14:paraId="10FB8BC6" w14:textId="77777777" w:rsidTr="00AF52E0">
        <w:tblPrEx>
          <w:tblCellMar>
            <w:left w:w="108" w:type="dxa"/>
            <w:bottom w:w="0" w:type="dxa"/>
            <w:right w:w="82"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42C0ABB1"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748786A1" w14:textId="77777777" w:rsidR="0044140B" w:rsidRPr="00DE2238" w:rsidRDefault="0044140B" w:rsidP="00AF52E0">
            <w:r w:rsidRPr="00DE2238">
              <w:rPr>
                <w:sz w:val="20"/>
              </w:rPr>
              <w:t xml:space="preserve">Rue Gustave Renier, 19 </w:t>
            </w:r>
          </w:p>
        </w:tc>
        <w:tc>
          <w:tcPr>
            <w:tcW w:w="2311" w:type="dxa"/>
            <w:tcBorders>
              <w:top w:val="single" w:sz="4" w:space="0" w:color="000000"/>
              <w:left w:val="single" w:sz="4" w:space="0" w:color="000000"/>
              <w:bottom w:val="single" w:sz="4" w:space="0" w:color="000000"/>
              <w:right w:val="single" w:sz="4" w:space="0" w:color="000000"/>
            </w:tcBorders>
          </w:tcPr>
          <w:p w14:paraId="0E44CCD2" w14:textId="77777777" w:rsidR="0044140B" w:rsidRPr="00DE2238" w:rsidRDefault="0044140B" w:rsidP="00AF52E0">
            <w:r w:rsidRPr="00DE2238">
              <w:rPr>
                <w:sz w:val="20"/>
              </w:rPr>
              <w:t xml:space="preserve">4300 WAREMME </w:t>
            </w:r>
          </w:p>
        </w:tc>
        <w:tc>
          <w:tcPr>
            <w:tcW w:w="1704" w:type="dxa"/>
            <w:tcBorders>
              <w:top w:val="single" w:sz="4" w:space="0" w:color="000000"/>
              <w:left w:val="single" w:sz="4" w:space="0" w:color="000000"/>
              <w:bottom w:val="single" w:sz="4" w:space="0" w:color="000000"/>
              <w:right w:val="single" w:sz="4" w:space="0" w:color="000000"/>
            </w:tcBorders>
          </w:tcPr>
          <w:p w14:paraId="0072515C" w14:textId="77777777" w:rsidR="0044140B" w:rsidRPr="00DE2238" w:rsidRDefault="0044140B" w:rsidP="00AF52E0">
            <w:r w:rsidRPr="00DE2238">
              <w:rPr>
                <w:sz w:val="20"/>
              </w:rPr>
              <w:t xml:space="preserve">019/32.26.41 </w:t>
            </w:r>
          </w:p>
        </w:tc>
        <w:tc>
          <w:tcPr>
            <w:tcW w:w="3525" w:type="dxa"/>
            <w:tcBorders>
              <w:top w:val="single" w:sz="4" w:space="0" w:color="000000"/>
              <w:left w:val="single" w:sz="4" w:space="0" w:color="000000"/>
              <w:bottom w:val="single" w:sz="4" w:space="0" w:color="000000"/>
              <w:right w:val="single" w:sz="4" w:space="0" w:color="000000"/>
            </w:tcBorders>
          </w:tcPr>
          <w:p w14:paraId="3CA7EB52" w14:textId="77777777" w:rsidR="0044140B" w:rsidRPr="00DE2238" w:rsidRDefault="0044140B" w:rsidP="00AF52E0">
            <w:pPr>
              <w:ind w:right="31"/>
              <w:jc w:val="center"/>
            </w:pPr>
            <w:r w:rsidRPr="00DE2238">
              <w:rPr>
                <w:b/>
                <w:sz w:val="20"/>
              </w:rPr>
              <w:t xml:space="preserve">Province de Liège </w:t>
            </w:r>
          </w:p>
        </w:tc>
      </w:tr>
      <w:tr w:rsidR="0044140B" w:rsidRPr="00DE2238" w14:paraId="452C297F" w14:textId="77777777" w:rsidTr="00AF52E0">
        <w:tblPrEx>
          <w:tblCellMar>
            <w:left w:w="108" w:type="dxa"/>
            <w:bottom w:w="0" w:type="dxa"/>
            <w:right w:w="82"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1D2DE7D9" w14:textId="77777777" w:rsidR="0044140B" w:rsidRPr="00DE2238" w:rsidRDefault="0044140B" w:rsidP="00AF52E0">
            <w:r w:rsidRPr="00DE2238">
              <w:rPr>
                <w:sz w:val="20"/>
              </w:rPr>
              <w:t xml:space="preserve">CPMS provincial  </w:t>
            </w:r>
          </w:p>
        </w:tc>
        <w:tc>
          <w:tcPr>
            <w:tcW w:w="2781" w:type="dxa"/>
            <w:tcBorders>
              <w:top w:val="single" w:sz="4" w:space="0" w:color="000000"/>
              <w:left w:val="single" w:sz="4" w:space="0" w:color="000000"/>
              <w:bottom w:val="single" w:sz="4" w:space="0" w:color="000000"/>
              <w:right w:val="single" w:sz="4" w:space="0" w:color="000000"/>
            </w:tcBorders>
          </w:tcPr>
          <w:p w14:paraId="05243D29" w14:textId="77777777" w:rsidR="0044140B" w:rsidRPr="00DE2238" w:rsidRDefault="0044140B" w:rsidP="00AF52E0">
            <w:r w:rsidRPr="00DE2238">
              <w:rPr>
                <w:sz w:val="20"/>
              </w:rPr>
              <w:t xml:space="preserve">Rue E. de Sélys Longchamps, 33 </w:t>
            </w:r>
          </w:p>
        </w:tc>
        <w:tc>
          <w:tcPr>
            <w:tcW w:w="2311" w:type="dxa"/>
            <w:tcBorders>
              <w:top w:val="single" w:sz="4" w:space="0" w:color="000000"/>
              <w:left w:val="single" w:sz="4" w:space="0" w:color="000000"/>
              <w:bottom w:val="single" w:sz="4" w:space="0" w:color="000000"/>
              <w:right w:val="single" w:sz="4" w:space="0" w:color="000000"/>
            </w:tcBorders>
          </w:tcPr>
          <w:p w14:paraId="5A4B12C1" w14:textId="77777777" w:rsidR="0044140B" w:rsidRPr="00DE2238" w:rsidRDefault="0044140B" w:rsidP="00AF52E0">
            <w:r w:rsidRPr="00DE2238">
              <w:rPr>
                <w:sz w:val="20"/>
              </w:rPr>
              <w:t xml:space="preserve">4300 WAREMME </w:t>
            </w:r>
          </w:p>
        </w:tc>
        <w:tc>
          <w:tcPr>
            <w:tcW w:w="1704" w:type="dxa"/>
            <w:tcBorders>
              <w:top w:val="single" w:sz="4" w:space="0" w:color="000000"/>
              <w:left w:val="single" w:sz="4" w:space="0" w:color="000000"/>
              <w:bottom w:val="single" w:sz="4" w:space="0" w:color="000000"/>
              <w:right w:val="single" w:sz="4" w:space="0" w:color="000000"/>
            </w:tcBorders>
          </w:tcPr>
          <w:p w14:paraId="0D1B4D2F" w14:textId="77777777" w:rsidR="0044140B" w:rsidRPr="00DE2238" w:rsidRDefault="0044140B" w:rsidP="00AF52E0">
            <w:r w:rsidRPr="00DE2238">
              <w:rPr>
                <w:sz w:val="20"/>
              </w:rPr>
              <w:t xml:space="preserve">04/279.65.46  </w:t>
            </w:r>
          </w:p>
        </w:tc>
        <w:tc>
          <w:tcPr>
            <w:tcW w:w="3525" w:type="dxa"/>
            <w:tcBorders>
              <w:top w:val="single" w:sz="4" w:space="0" w:color="000000"/>
              <w:left w:val="single" w:sz="4" w:space="0" w:color="000000"/>
              <w:bottom w:val="single" w:sz="4" w:space="0" w:color="000000"/>
              <w:right w:val="single" w:sz="4" w:space="0" w:color="000000"/>
            </w:tcBorders>
          </w:tcPr>
          <w:p w14:paraId="6B6CBA18" w14:textId="77777777" w:rsidR="0044140B" w:rsidRPr="00DE2238" w:rsidRDefault="0044140B" w:rsidP="00AF52E0">
            <w:pPr>
              <w:ind w:right="31"/>
              <w:jc w:val="center"/>
            </w:pPr>
            <w:r w:rsidRPr="00DE2238">
              <w:rPr>
                <w:b/>
                <w:sz w:val="20"/>
              </w:rPr>
              <w:t xml:space="preserve">Province de Liège </w:t>
            </w:r>
          </w:p>
        </w:tc>
      </w:tr>
      <w:tr w:rsidR="0044140B" w:rsidRPr="00DE2238" w14:paraId="0A14B65D" w14:textId="77777777" w:rsidTr="00AF52E0">
        <w:tblPrEx>
          <w:tblCellMar>
            <w:left w:w="108" w:type="dxa"/>
            <w:bottom w:w="0" w:type="dxa"/>
            <w:right w:w="82"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4A40D3DD" w14:textId="77777777" w:rsidR="0044140B" w:rsidRPr="00DE2238" w:rsidRDefault="0044140B" w:rsidP="00AF52E0">
            <w:r w:rsidRPr="00DE2238">
              <w:rPr>
                <w:sz w:val="20"/>
              </w:rPr>
              <w:t xml:space="preserve">CPMS Libre Centre de Hesbaye </w:t>
            </w:r>
          </w:p>
        </w:tc>
        <w:tc>
          <w:tcPr>
            <w:tcW w:w="2781" w:type="dxa"/>
            <w:tcBorders>
              <w:top w:val="single" w:sz="4" w:space="0" w:color="000000"/>
              <w:left w:val="single" w:sz="4" w:space="0" w:color="000000"/>
              <w:bottom w:val="single" w:sz="4" w:space="0" w:color="000000"/>
              <w:right w:val="single" w:sz="4" w:space="0" w:color="000000"/>
            </w:tcBorders>
          </w:tcPr>
          <w:p w14:paraId="340CA040" w14:textId="77777777" w:rsidR="0044140B" w:rsidRPr="00DE2238" w:rsidRDefault="0044140B" w:rsidP="00AF52E0">
            <w:r w:rsidRPr="00DE2238">
              <w:rPr>
                <w:sz w:val="20"/>
              </w:rPr>
              <w:t xml:space="preserve">Rue Joseph Wauters, 41A </w:t>
            </w:r>
          </w:p>
        </w:tc>
        <w:tc>
          <w:tcPr>
            <w:tcW w:w="2311" w:type="dxa"/>
            <w:tcBorders>
              <w:top w:val="single" w:sz="4" w:space="0" w:color="000000"/>
              <w:left w:val="single" w:sz="4" w:space="0" w:color="000000"/>
              <w:bottom w:val="single" w:sz="4" w:space="0" w:color="000000"/>
              <w:right w:val="single" w:sz="4" w:space="0" w:color="000000"/>
            </w:tcBorders>
          </w:tcPr>
          <w:p w14:paraId="636C7E5B" w14:textId="77777777" w:rsidR="0044140B" w:rsidRPr="00DE2238" w:rsidRDefault="0044140B" w:rsidP="00AF52E0">
            <w:r w:rsidRPr="00DE2238">
              <w:rPr>
                <w:sz w:val="20"/>
              </w:rPr>
              <w:t xml:space="preserve">4300 WAREMME </w:t>
            </w:r>
          </w:p>
        </w:tc>
        <w:tc>
          <w:tcPr>
            <w:tcW w:w="1704" w:type="dxa"/>
            <w:tcBorders>
              <w:top w:val="single" w:sz="4" w:space="0" w:color="000000"/>
              <w:left w:val="single" w:sz="4" w:space="0" w:color="000000"/>
              <w:bottom w:val="single" w:sz="4" w:space="0" w:color="000000"/>
              <w:right w:val="single" w:sz="4" w:space="0" w:color="000000"/>
            </w:tcBorders>
          </w:tcPr>
          <w:p w14:paraId="5438515C" w14:textId="77777777" w:rsidR="0044140B" w:rsidRPr="00DE2238" w:rsidRDefault="0044140B" w:rsidP="00AF52E0">
            <w:r w:rsidRPr="00DE2238">
              <w:rPr>
                <w:sz w:val="20"/>
              </w:rPr>
              <w:t xml:space="preserve">019/67.78.64 </w:t>
            </w:r>
          </w:p>
        </w:tc>
        <w:tc>
          <w:tcPr>
            <w:tcW w:w="3525" w:type="dxa"/>
            <w:tcBorders>
              <w:top w:val="single" w:sz="4" w:space="0" w:color="000000"/>
              <w:left w:val="single" w:sz="4" w:space="0" w:color="000000"/>
              <w:bottom w:val="single" w:sz="4" w:space="0" w:color="000000"/>
              <w:right w:val="single" w:sz="4" w:space="0" w:color="000000"/>
            </w:tcBorders>
          </w:tcPr>
          <w:p w14:paraId="0F960A45" w14:textId="77777777" w:rsidR="0044140B" w:rsidRPr="00DE2238" w:rsidRDefault="0044140B" w:rsidP="00AF52E0">
            <w:pPr>
              <w:ind w:right="31"/>
              <w:jc w:val="center"/>
            </w:pPr>
            <w:r w:rsidRPr="00DE2238">
              <w:rPr>
                <w:b/>
                <w:sz w:val="20"/>
              </w:rPr>
              <w:t xml:space="preserve">Province de Liège </w:t>
            </w:r>
          </w:p>
        </w:tc>
      </w:tr>
      <w:tr w:rsidR="0044140B" w:rsidRPr="00DE2238" w14:paraId="57DE2621" w14:textId="77777777" w:rsidTr="00AF52E0">
        <w:tblPrEx>
          <w:tblCellMar>
            <w:left w:w="108" w:type="dxa"/>
            <w:bottom w:w="0" w:type="dxa"/>
            <w:right w:w="82"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57A4B13A"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642FD4AF" w14:textId="77777777" w:rsidR="0044140B" w:rsidRPr="00DE2238" w:rsidRDefault="0044140B" w:rsidP="00AF52E0">
            <w:r w:rsidRPr="00DE2238">
              <w:rPr>
                <w:sz w:val="20"/>
              </w:rPr>
              <w:t xml:space="preserve">Rue des Augustins, 11 </w:t>
            </w:r>
          </w:p>
        </w:tc>
        <w:tc>
          <w:tcPr>
            <w:tcW w:w="2311" w:type="dxa"/>
            <w:tcBorders>
              <w:top w:val="single" w:sz="4" w:space="0" w:color="000000"/>
              <w:left w:val="single" w:sz="4" w:space="0" w:color="000000"/>
              <w:bottom w:val="single" w:sz="4" w:space="0" w:color="000000"/>
              <w:right w:val="single" w:sz="4" w:space="0" w:color="000000"/>
            </w:tcBorders>
          </w:tcPr>
          <w:p w14:paraId="19FF3CE1" w14:textId="77777777" w:rsidR="0044140B" w:rsidRPr="00DE2238" w:rsidRDefault="0044140B" w:rsidP="00AF52E0">
            <w:r w:rsidRPr="00DE2238">
              <w:rPr>
                <w:sz w:val="20"/>
              </w:rPr>
              <w:t xml:space="preserve">4500 HUY </w:t>
            </w:r>
          </w:p>
        </w:tc>
        <w:tc>
          <w:tcPr>
            <w:tcW w:w="1704" w:type="dxa"/>
            <w:tcBorders>
              <w:top w:val="single" w:sz="4" w:space="0" w:color="000000"/>
              <w:left w:val="single" w:sz="4" w:space="0" w:color="000000"/>
              <w:bottom w:val="single" w:sz="4" w:space="0" w:color="000000"/>
              <w:right w:val="single" w:sz="4" w:space="0" w:color="000000"/>
            </w:tcBorders>
          </w:tcPr>
          <w:p w14:paraId="6FCF4E84" w14:textId="77777777" w:rsidR="0044140B" w:rsidRPr="00DE2238" w:rsidRDefault="0044140B" w:rsidP="00AF52E0">
            <w:r w:rsidRPr="00DE2238">
              <w:rPr>
                <w:sz w:val="20"/>
              </w:rPr>
              <w:t xml:space="preserve">085/21.34.88 </w:t>
            </w:r>
          </w:p>
        </w:tc>
        <w:tc>
          <w:tcPr>
            <w:tcW w:w="3525" w:type="dxa"/>
            <w:tcBorders>
              <w:top w:val="single" w:sz="4" w:space="0" w:color="000000"/>
              <w:left w:val="single" w:sz="4" w:space="0" w:color="000000"/>
              <w:bottom w:val="single" w:sz="4" w:space="0" w:color="000000"/>
              <w:right w:val="single" w:sz="4" w:space="0" w:color="000000"/>
            </w:tcBorders>
          </w:tcPr>
          <w:p w14:paraId="7F04026E" w14:textId="77777777" w:rsidR="0044140B" w:rsidRPr="00DE2238" w:rsidRDefault="0044140B" w:rsidP="00AF52E0">
            <w:pPr>
              <w:ind w:right="31"/>
              <w:jc w:val="center"/>
            </w:pPr>
            <w:r w:rsidRPr="00DE2238">
              <w:rPr>
                <w:b/>
                <w:sz w:val="20"/>
              </w:rPr>
              <w:t xml:space="preserve">Province de Liège </w:t>
            </w:r>
          </w:p>
        </w:tc>
      </w:tr>
      <w:tr w:rsidR="0044140B" w:rsidRPr="00DE2238" w14:paraId="7080C8F7" w14:textId="77777777" w:rsidTr="00AF52E0">
        <w:tblPrEx>
          <w:tblCellMar>
            <w:left w:w="108" w:type="dxa"/>
            <w:bottom w:w="0" w:type="dxa"/>
            <w:right w:w="82"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006996AF" w14:textId="77777777" w:rsidR="0044140B" w:rsidRPr="00DE2238" w:rsidRDefault="0044140B" w:rsidP="00AF52E0">
            <w:r w:rsidRPr="00DE2238">
              <w:rPr>
                <w:sz w:val="20"/>
              </w:rPr>
              <w:t xml:space="preserve">CPMS provincial HUY II </w:t>
            </w:r>
          </w:p>
        </w:tc>
        <w:tc>
          <w:tcPr>
            <w:tcW w:w="2781" w:type="dxa"/>
            <w:tcBorders>
              <w:top w:val="single" w:sz="4" w:space="0" w:color="000000"/>
              <w:left w:val="single" w:sz="4" w:space="0" w:color="000000"/>
              <w:bottom w:val="single" w:sz="4" w:space="0" w:color="000000"/>
              <w:right w:val="single" w:sz="4" w:space="0" w:color="000000"/>
            </w:tcBorders>
          </w:tcPr>
          <w:p w14:paraId="6DC6711E" w14:textId="77777777" w:rsidR="0044140B" w:rsidRPr="00DE2238" w:rsidRDefault="0044140B" w:rsidP="00AF52E0">
            <w:r w:rsidRPr="00DE2238">
              <w:rPr>
                <w:sz w:val="20"/>
              </w:rPr>
              <w:t xml:space="preserve">Rue Saint-Pierre, 48 </w:t>
            </w:r>
          </w:p>
        </w:tc>
        <w:tc>
          <w:tcPr>
            <w:tcW w:w="2311" w:type="dxa"/>
            <w:tcBorders>
              <w:top w:val="single" w:sz="4" w:space="0" w:color="000000"/>
              <w:left w:val="single" w:sz="4" w:space="0" w:color="000000"/>
              <w:bottom w:val="single" w:sz="4" w:space="0" w:color="000000"/>
              <w:right w:val="single" w:sz="4" w:space="0" w:color="000000"/>
            </w:tcBorders>
          </w:tcPr>
          <w:p w14:paraId="70EE78EB" w14:textId="77777777" w:rsidR="0044140B" w:rsidRPr="00DE2238" w:rsidRDefault="0044140B" w:rsidP="00AF52E0">
            <w:r w:rsidRPr="00DE2238">
              <w:rPr>
                <w:sz w:val="20"/>
              </w:rPr>
              <w:t xml:space="preserve">4500 HUY </w:t>
            </w:r>
          </w:p>
        </w:tc>
        <w:tc>
          <w:tcPr>
            <w:tcW w:w="1704" w:type="dxa"/>
            <w:tcBorders>
              <w:top w:val="single" w:sz="4" w:space="0" w:color="000000"/>
              <w:left w:val="single" w:sz="4" w:space="0" w:color="000000"/>
              <w:bottom w:val="single" w:sz="4" w:space="0" w:color="000000"/>
              <w:right w:val="single" w:sz="4" w:space="0" w:color="000000"/>
            </w:tcBorders>
          </w:tcPr>
          <w:p w14:paraId="07A1C2B1" w14:textId="77777777" w:rsidR="0044140B" w:rsidRPr="00DE2238" w:rsidRDefault="0044140B" w:rsidP="00AF52E0">
            <w:r w:rsidRPr="00DE2238">
              <w:rPr>
                <w:sz w:val="20"/>
              </w:rPr>
              <w:t>04/279.20.87</w:t>
            </w:r>
          </w:p>
        </w:tc>
        <w:tc>
          <w:tcPr>
            <w:tcW w:w="3525" w:type="dxa"/>
            <w:tcBorders>
              <w:top w:val="single" w:sz="4" w:space="0" w:color="000000"/>
              <w:left w:val="single" w:sz="4" w:space="0" w:color="000000"/>
              <w:bottom w:val="single" w:sz="4" w:space="0" w:color="000000"/>
              <w:right w:val="single" w:sz="4" w:space="0" w:color="000000"/>
            </w:tcBorders>
          </w:tcPr>
          <w:p w14:paraId="63B6A264" w14:textId="77777777" w:rsidR="0044140B" w:rsidRPr="00DE2238" w:rsidRDefault="0044140B" w:rsidP="00AF52E0">
            <w:pPr>
              <w:ind w:right="31"/>
              <w:jc w:val="center"/>
            </w:pPr>
            <w:r w:rsidRPr="00DE2238">
              <w:rPr>
                <w:b/>
                <w:sz w:val="20"/>
              </w:rPr>
              <w:t xml:space="preserve">Province de Liège </w:t>
            </w:r>
          </w:p>
        </w:tc>
      </w:tr>
      <w:tr w:rsidR="0044140B" w:rsidRPr="00DE2238" w14:paraId="2C5376F1" w14:textId="77777777" w:rsidTr="00AF52E0">
        <w:tblPrEx>
          <w:tblCellMar>
            <w:left w:w="108" w:type="dxa"/>
            <w:bottom w:w="0" w:type="dxa"/>
            <w:right w:w="82"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17AAA87D" w14:textId="77777777" w:rsidR="0044140B" w:rsidRPr="00DE2238" w:rsidRDefault="0044140B" w:rsidP="00AF52E0">
            <w:r w:rsidRPr="00DE2238">
              <w:rPr>
                <w:sz w:val="20"/>
              </w:rPr>
              <w:t xml:space="preserve">CPMS Libre HUY I </w:t>
            </w:r>
          </w:p>
        </w:tc>
        <w:tc>
          <w:tcPr>
            <w:tcW w:w="2781" w:type="dxa"/>
            <w:tcBorders>
              <w:top w:val="single" w:sz="4" w:space="0" w:color="000000"/>
              <w:left w:val="single" w:sz="4" w:space="0" w:color="000000"/>
              <w:bottom w:val="single" w:sz="4" w:space="0" w:color="000000"/>
              <w:right w:val="single" w:sz="4" w:space="0" w:color="000000"/>
            </w:tcBorders>
          </w:tcPr>
          <w:p w14:paraId="090E8786" w14:textId="77777777" w:rsidR="0044140B" w:rsidRPr="00DE2238" w:rsidRDefault="0044140B" w:rsidP="00AF52E0">
            <w:r w:rsidRPr="00DE2238">
              <w:rPr>
                <w:sz w:val="20"/>
              </w:rPr>
              <w:t xml:space="preserve">Rue des Augustins, 44 </w:t>
            </w:r>
          </w:p>
        </w:tc>
        <w:tc>
          <w:tcPr>
            <w:tcW w:w="2311" w:type="dxa"/>
            <w:tcBorders>
              <w:top w:val="single" w:sz="4" w:space="0" w:color="000000"/>
              <w:left w:val="single" w:sz="4" w:space="0" w:color="000000"/>
              <w:bottom w:val="single" w:sz="4" w:space="0" w:color="000000"/>
              <w:right w:val="single" w:sz="4" w:space="0" w:color="000000"/>
            </w:tcBorders>
          </w:tcPr>
          <w:p w14:paraId="0D71D76E" w14:textId="77777777" w:rsidR="0044140B" w:rsidRPr="00DE2238" w:rsidRDefault="0044140B" w:rsidP="00AF52E0">
            <w:r w:rsidRPr="00DE2238">
              <w:rPr>
                <w:sz w:val="20"/>
              </w:rPr>
              <w:t xml:space="preserve">4500 HUY </w:t>
            </w:r>
          </w:p>
        </w:tc>
        <w:tc>
          <w:tcPr>
            <w:tcW w:w="1704" w:type="dxa"/>
            <w:tcBorders>
              <w:top w:val="single" w:sz="4" w:space="0" w:color="000000"/>
              <w:left w:val="single" w:sz="4" w:space="0" w:color="000000"/>
              <w:bottom w:val="single" w:sz="4" w:space="0" w:color="000000"/>
              <w:right w:val="single" w:sz="4" w:space="0" w:color="000000"/>
            </w:tcBorders>
          </w:tcPr>
          <w:p w14:paraId="63624FD4" w14:textId="77777777" w:rsidR="0044140B" w:rsidRPr="00DE2238" w:rsidRDefault="0044140B" w:rsidP="00AF52E0">
            <w:pPr>
              <w:ind w:right="31"/>
            </w:pPr>
            <w:r w:rsidRPr="00DE2238">
              <w:rPr>
                <w:sz w:val="20"/>
              </w:rPr>
              <w:t xml:space="preserve">085/21.29.14 </w:t>
            </w:r>
          </w:p>
        </w:tc>
        <w:tc>
          <w:tcPr>
            <w:tcW w:w="3525" w:type="dxa"/>
            <w:tcBorders>
              <w:top w:val="single" w:sz="4" w:space="0" w:color="000000"/>
              <w:left w:val="single" w:sz="4" w:space="0" w:color="000000"/>
              <w:bottom w:val="single" w:sz="4" w:space="0" w:color="000000"/>
              <w:right w:val="single" w:sz="4" w:space="0" w:color="000000"/>
            </w:tcBorders>
          </w:tcPr>
          <w:p w14:paraId="4D9D730C" w14:textId="77777777" w:rsidR="0044140B" w:rsidRPr="00DE2238" w:rsidRDefault="0044140B" w:rsidP="00AF52E0">
            <w:pPr>
              <w:ind w:right="31"/>
              <w:jc w:val="center"/>
            </w:pPr>
            <w:r w:rsidRPr="00DE2238">
              <w:rPr>
                <w:b/>
                <w:sz w:val="20"/>
              </w:rPr>
              <w:t xml:space="preserve">Province de Liège </w:t>
            </w:r>
          </w:p>
        </w:tc>
      </w:tr>
      <w:tr w:rsidR="0044140B" w:rsidRPr="00DE2238" w14:paraId="28BD962E" w14:textId="77777777" w:rsidTr="00AF52E0">
        <w:tblPrEx>
          <w:tblCellMar>
            <w:left w:w="108" w:type="dxa"/>
            <w:bottom w:w="0" w:type="dxa"/>
            <w:right w:w="82"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1906BE64"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32C2B6B4" w14:textId="77777777" w:rsidR="0044140B" w:rsidRPr="00DE2238" w:rsidRDefault="0044140B" w:rsidP="00AF52E0">
            <w:r w:rsidRPr="00DE2238">
              <w:rPr>
                <w:sz w:val="20"/>
              </w:rPr>
              <w:t xml:space="preserve">Rue de la Wade, 9 </w:t>
            </w:r>
          </w:p>
        </w:tc>
        <w:tc>
          <w:tcPr>
            <w:tcW w:w="2311" w:type="dxa"/>
            <w:tcBorders>
              <w:top w:val="single" w:sz="4" w:space="0" w:color="000000"/>
              <w:left w:val="single" w:sz="4" w:space="0" w:color="000000"/>
              <w:bottom w:val="single" w:sz="4" w:space="0" w:color="000000"/>
              <w:right w:val="single" w:sz="4" w:space="0" w:color="000000"/>
            </w:tcBorders>
          </w:tcPr>
          <w:p w14:paraId="72E7EFF4" w14:textId="77777777" w:rsidR="0044140B" w:rsidRPr="00DE2238" w:rsidRDefault="0044140B" w:rsidP="00AF52E0">
            <w:r w:rsidRPr="00DE2238">
              <w:rPr>
                <w:sz w:val="20"/>
              </w:rPr>
              <w:t xml:space="preserve">4600 VISE </w:t>
            </w:r>
          </w:p>
        </w:tc>
        <w:tc>
          <w:tcPr>
            <w:tcW w:w="1704" w:type="dxa"/>
            <w:tcBorders>
              <w:top w:val="single" w:sz="4" w:space="0" w:color="000000"/>
              <w:left w:val="single" w:sz="4" w:space="0" w:color="000000"/>
              <w:bottom w:val="single" w:sz="4" w:space="0" w:color="000000"/>
              <w:right w:val="single" w:sz="4" w:space="0" w:color="000000"/>
            </w:tcBorders>
          </w:tcPr>
          <w:p w14:paraId="46ED584E" w14:textId="77777777" w:rsidR="0044140B" w:rsidRPr="00DE2238" w:rsidRDefault="0044140B" w:rsidP="00AF52E0">
            <w:r w:rsidRPr="00DE2238">
              <w:rPr>
                <w:sz w:val="20"/>
              </w:rPr>
              <w:t xml:space="preserve">04/379.33.22 </w:t>
            </w:r>
          </w:p>
        </w:tc>
        <w:tc>
          <w:tcPr>
            <w:tcW w:w="3525" w:type="dxa"/>
            <w:tcBorders>
              <w:top w:val="single" w:sz="4" w:space="0" w:color="000000"/>
              <w:left w:val="single" w:sz="4" w:space="0" w:color="000000"/>
              <w:bottom w:val="single" w:sz="4" w:space="0" w:color="000000"/>
              <w:right w:val="single" w:sz="4" w:space="0" w:color="000000"/>
            </w:tcBorders>
          </w:tcPr>
          <w:p w14:paraId="1A617B22" w14:textId="77777777" w:rsidR="0044140B" w:rsidRPr="00DE2238" w:rsidRDefault="0044140B" w:rsidP="00AF52E0">
            <w:pPr>
              <w:ind w:right="31"/>
              <w:jc w:val="center"/>
            </w:pPr>
            <w:r w:rsidRPr="00DE2238">
              <w:rPr>
                <w:b/>
                <w:sz w:val="20"/>
              </w:rPr>
              <w:t xml:space="preserve">Province de Liège </w:t>
            </w:r>
          </w:p>
        </w:tc>
      </w:tr>
      <w:tr w:rsidR="0044140B" w:rsidRPr="00DE2238" w14:paraId="56DA3F53" w14:textId="77777777" w:rsidTr="00AF52E0">
        <w:tblPrEx>
          <w:tblCellMar>
            <w:left w:w="108" w:type="dxa"/>
            <w:bottom w:w="0" w:type="dxa"/>
            <w:right w:w="82"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0C37197D" w14:textId="77777777" w:rsidR="0044140B" w:rsidRPr="00DE2238" w:rsidRDefault="0044140B" w:rsidP="00AF52E0">
            <w:r w:rsidRPr="00DE2238">
              <w:rPr>
                <w:sz w:val="20"/>
              </w:rPr>
              <w:t xml:space="preserve">CPMS Libre LIEGE VIII </w:t>
            </w:r>
          </w:p>
        </w:tc>
        <w:tc>
          <w:tcPr>
            <w:tcW w:w="2781" w:type="dxa"/>
            <w:tcBorders>
              <w:top w:val="single" w:sz="4" w:space="0" w:color="000000"/>
              <w:left w:val="single" w:sz="4" w:space="0" w:color="000000"/>
              <w:bottom w:val="single" w:sz="4" w:space="0" w:color="000000"/>
              <w:right w:val="single" w:sz="4" w:space="0" w:color="000000"/>
            </w:tcBorders>
          </w:tcPr>
          <w:p w14:paraId="38D97B6B" w14:textId="77777777" w:rsidR="0044140B" w:rsidRPr="00DE2238" w:rsidRDefault="0044140B" w:rsidP="00AF52E0">
            <w:r w:rsidRPr="00DE2238">
              <w:rPr>
                <w:sz w:val="20"/>
              </w:rPr>
              <w:t xml:space="preserve">Rue de Mons, 14 </w:t>
            </w:r>
          </w:p>
        </w:tc>
        <w:tc>
          <w:tcPr>
            <w:tcW w:w="2311" w:type="dxa"/>
            <w:tcBorders>
              <w:top w:val="single" w:sz="4" w:space="0" w:color="000000"/>
              <w:left w:val="single" w:sz="4" w:space="0" w:color="000000"/>
              <w:bottom w:val="single" w:sz="4" w:space="0" w:color="000000"/>
              <w:right w:val="single" w:sz="4" w:space="0" w:color="000000"/>
            </w:tcBorders>
          </w:tcPr>
          <w:p w14:paraId="0A609BC1" w14:textId="77777777" w:rsidR="0044140B" w:rsidRPr="00DE2238" w:rsidRDefault="0044140B" w:rsidP="00AF52E0">
            <w:r w:rsidRPr="00DE2238">
              <w:rPr>
                <w:sz w:val="20"/>
              </w:rPr>
              <w:t xml:space="preserve">4600 VISE </w:t>
            </w:r>
          </w:p>
        </w:tc>
        <w:tc>
          <w:tcPr>
            <w:tcW w:w="1704" w:type="dxa"/>
            <w:tcBorders>
              <w:top w:val="single" w:sz="4" w:space="0" w:color="000000"/>
              <w:left w:val="single" w:sz="4" w:space="0" w:color="000000"/>
              <w:bottom w:val="single" w:sz="4" w:space="0" w:color="000000"/>
              <w:right w:val="single" w:sz="4" w:space="0" w:color="000000"/>
            </w:tcBorders>
          </w:tcPr>
          <w:p w14:paraId="3743F376" w14:textId="77777777" w:rsidR="0044140B" w:rsidRPr="00DE2238" w:rsidRDefault="0044140B" w:rsidP="00AF52E0">
            <w:r w:rsidRPr="00DE2238">
              <w:rPr>
                <w:sz w:val="20"/>
              </w:rPr>
              <w:t xml:space="preserve">04/379.28.13 </w:t>
            </w:r>
          </w:p>
        </w:tc>
        <w:tc>
          <w:tcPr>
            <w:tcW w:w="3525" w:type="dxa"/>
            <w:tcBorders>
              <w:top w:val="single" w:sz="4" w:space="0" w:color="000000"/>
              <w:left w:val="single" w:sz="4" w:space="0" w:color="000000"/>
              <w:bottom w:val="single" w:sz="4" w:space="0" w:color="000000"/>
              <w:right w:val="single" w:sz="4" w:space="0" w:color="000000"/>
            </w:tcBorders>
          </w:tcPr>
          <w:p w14:paraId="44DFC01F" w14:textId="77777777" w:rsidR="0044140B" w:rsidRPr="00DE2238" w:rsidRDefault="0044140B" w:rsidP="00AF52E0">
            <w:pPr>
              <w:ind w:right="31"/>
              <w:jc w:val="center"/>
            </w:pPr>
            <w:r w:rsidRPr="00DE2238">
              <w:rPr>
                <w:b/>
                <w:sz w:val="20"/>
              </w:rPr>
              <w:t xml:space="preserve">Province de Liège </w:t>
            </w:r>
          </w:p>
        </w:tc>
      </w:tr>
      <w:tr w:rsidR="0044140B" w:rsidRPr="00DE2238" w14:paraId="6C28923F" w14:textId="77777777" w:rsidTr="00AF52E0">
        <w:tblPrEx>
          <w:tblCellMar>
            <w:left w:w="108" w:type="dxa"/>
            <w:bottom w:w="0" w:type="dxa"/>
            <w:right w:w="82"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0DBC39BC"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08FF87F7" w14:textId="77777777" w:rsidR="0044140B" w:rsidRPr="00DE2238" w:rsidRDefault="0044140B" w:rsidP="00AF52E0">
            <w:r w:rsidRPr="00DE2238">
              <w:rPr>
                <w:sz w:val="20"/>
              </w:rPr>
              <w:t xml:space="preserve">Rue du Palais, 27 bte 5 </w:t>
            </w:r>
          </w:p>
        </w:tc>
        <w:tc>
          <w:tcPr>
            <w:tcW w:w="2311" w:type="dxa"/>
            <w:tcBorders>
              <w:top w:val="single" w:sz="4" w:space="0" w:color="000000"/>
              <w:left w:val="single" w:sz="4" w:space="0" w:color="000000"/>
              <w:bottom w:val="single" w:sz="4" w:space="0" w:color="000000"/>
              <w:right w:val="single" w:sz="4" w:space="0" w:color="000000"/>
            </w:tcBorders>
          </w:tcPr>
          <w:p w14:paraId="4E0FB7B7" w14:textId="77777777" w:rsidR="0044140B" w:rsidRPr="00DE2238" w:rsidRDefault="0044140B" w:rsidP="00AF52E0">
            <w:r w:rsidRPr="00DE2238">
              <w:rPr>
                <w:sz w:val="20"/>
              </w:rPr>
              <w:t xml:space="preserve">4800 VERVIERS </w:t>
            </w:r>
          </w:p>
        </w:tc>
        <w:tc>
          <w:tcPr>
            <w:tcW w:w="1704" w:type="dxa"/>
            <w:tcBorders>
              <w:top w:val="single" w:sz="4" w:space="0" w:color="000000"/>
              <w:left w:val="single" w:sz="4" w:space="0" w:color="000000"/>
              <w:bottom w:val="single" w:sz="4" w:space="0" w:color="000000"/>
              <w:right w:val="single" w:sz="4" w:space="0" w:color="000000"/>
            </w:tcBorders>
          </w:tcPr>
          <w:p w14:paraId="4C07CF08" w14:textId="77777777" w:rsidR="0044140B" w:rsidRPr="00DE2238" w:rsidRDefault="0044140B" w:rsidP="00AF52E0">
            <w:r w:rsidRPr="00DE2238">
              <w:rPr>
                <w:sz w:val="20"/>
              </w:rPr>
              <w:t xml:space="preserve">087/22.57.93 </w:t>
            </w:r>
          </w:p>
        </w:tc>
        <w:tc>
          <w:tcPr>
            <w:tcW w:w="3525" w:type="dxa"/>
            <w:tcBorders>
              <w:top w:val="single" w:sz="4" w:space="0" w:color="000000"/>
              <w:left w:val="single" w:sz="4" w:space="0" w:color="000000"/>
              <w:bottom w:val="single" w:sz="4" w:space="0" w:color="000000"/>
              <w:right w:val="single" w:sz="4" w:space="0" w:color="000000"/>
            </w:tcBorders>
          </w:tcPr>
          <w:p w14:paraId="629E40CB" w14:textId="77777777" w:rsidR="0044140B" w:rsidRPr="00DE2238" w:rsidRDefault="0044140B" w:rsidP="00AF52E0">
            <w:pPr>
              <w:ind w:right="31"/>
              <w:jc w:val="center"/>
            </w:pPr>
            <w:r w:rsidRPr="00DE2238">
              <w:rPr>
                <w:b/>
                <w:sz w:val="20"/>
              </w:rPr>
              <w:t xml:space="preserve">Province de Liège </w:t>
            </w:r>
          </w:p>
        </w:tc>
      </w:tr>
      <w:tr w:rsidR="0044140B" w:rsidRPr="00DE2238" w14:paraId="61E5B54F" w14:textId="77777777" w:rsidTr="00AF52E0">
        <w:tblPrEx>
          <w:tblCellMar>
            <w:left w:w="108" w:type="dxa"/>
            <w:bottom w:w="0" w:type="dxa"/>
            <w:right w:w="82"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6B7F674E" w14:textId="77777777" w:rsidR="0044140B" w:rsidRPr="00DE2238" w:rsidRDefault="0044140B" w:rsidP="00AF52E0">
            <w:r w:rsidRPr="00DE2238">
              <w:rPr>
                <w:sz w:val="20"/>
              </w:rPr>
              <w:t xml:space="preserve">CPMS provincial VERVIERS I </w:t>
            </w:r>
          </w:p>
        </w:tc>
        <w:tc>
          <w:tcPr>
            <w:tcW w:w="2781" w:type="dxa"/>
            <w:tcBorders>
              <w:top w:val="single" w:sz="4" w:space="0" w:color="000000"/>
              <w:left w:val="single" w:sz="4" w:space="0" w:color="000000"/>
              <w:bottom w:val="single" w:sz="4" w:space="0" w:color="000000"/>
              <w:right w:val="single" w:sz="4" w:space="0" w:color="000000"/>
            </w:tcBorders>
          </w:tcPr>
          <w:p w14:paraId="11AB153F" w14:textId="77777777" w:rsidR="0044140B" w:rsidRPr="00DE2238" w:rsidRDefault="0044140B" w:rsidP="00AF52E0">
            <w:r w:rsidRPr="00DE2238">
              <w:rPr>
                <w:sz w:val="20"/>
              </w:rPr>
              <w:t xml:space="preserve">Rue aux Laines, 69A </w:t>
            </w:r>
          </w:p>
        </w:tc>
        <w:tc>
          <w:tcPr>
            <w:tcW w:w="2311" w:type="dxa"/>
            <w:tcBorders>
              <w:top w:val="single" w:sz="4" w:space="0" w:color="000000"/>
              <w:left w:val="single" w:sz="4" w:space="0" w:color="000000"/>
              <w:bottom w:val="single" w:sz="4" w:space="0" w:color="000000"/>
              <w:right w:val="single" w:sz="4" w:space="0" w:color="000000"/>
            </w:tcBorders>
          </w:tcPr>
          <w:p w14:paraId="6B5AD9BE" w14:textId="77777777" w:rsidR="0044140B" w:rsidRPr="00DE2238" w:rsidRDefault="0044140B" w:rsidP="00AF52E0">
            <w:r w:rsidRPr="00DE2238">
              <w:rPr>
                <w:sz w:val="20"/>
              </w:rPr>
              <w:t xml:space="preserve">4800 VERVIERS </w:t>
            </w:r>
          </w:p>
        </w:tc>
        <w:tc>
          <w:tcPr>
            <w:tcW w:w="1704" w:type="dxa"/>
            <w:tcBorders>
              <w:top w:val="single" w:sz="4" w:space="0" w:color="000000"/>
              <w:left w:val="single" w:sz="4" w:space="0" w:color="000000"/>
              <w:bottom w:val="single" w:sz="4" w:space="0" w:color="000000"/>
              <w:right w:val="single" w:sz="4" w:space="0" w:color="000000"/>
            </w:tcBorders>
          </w:tcPr>
          <w:p w14:paraId="17602F48" w14:textId="77777777" w:rsidR="0044140B" w:rsidRPr="00DE2238" w:rsidRDefault="0044140B" w:rsidP="00AF52E0">
            <w:pPr>
              <w:ind w:right="28"/>
            </w:pPr>
            <w:r w:rsidRPr="00DE2238">
              <w:rPr>
                <w:sz w:val="20"/>
              </w:rPr>
              <w:t>04/279.67.32</w:t>
            </w:r>
          </w:p>
        </w:tc>
        <w:tc>
          <w:tcPr>
            <w:tcW w:w="3525" w:type="dxa"/>
            <w:tcBorders>
              <w:top w:val="single" w:sz="4" w:space="0" w:color="000000"/>
              <w:left w:val="single" w:sz="4" w:space="0" w:color="000000"/>
              <w:bottom w:val="single" w:sz="4" w:space="0" w:color="000000"/>
              <w:right w:val="single" w:sz="4" w:space="0" w:color="000000"/>
            </w:tcBorders>
          </w:tcPr>
          <w:p w14:paraId="6002AE4D" w14:textId="77777777" w:rsidR="0044140B" w:rsidRPr="00DE2238" w:rsidRDefault="0044140B" w:rsidP="00AF52E0">
            <w:pPr>
              <w:ind w:right="29"/>
              <w:jc w:val="center"/>
            </w:pPr>
            <w:r w:rsidRPr="00DE2238">
              <w:rPr>
                <w:b/>
                <w:sz w:val="20"/>
              </w:rPr>
              <w:t xml:space="preserve">Province de Liège </w:t>
            </w:r>
          </w:p>
        </w:tc>
      </w:tr>
      <w:tr w:rsidR="0044140B" w:rsidRPr="00DE2238" w14:paraId="6407863E" w14:textId="77777777" w:rsidTr="00AF52E0">
        <w:tblPrEx>
          <w:tblCellMar>
            <w:left w:w="108" w:type="dxa"/>
            <w:bottom w:w="0" w:type="dxa"/>
            <w:right w:w="82"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446982C6" w14:textId="77777777" w:rsidR="0044140B" w:rsidRPr="00DE2238" w:rsidRDefault="0044140B" w:rsidP="00AF52E0">
            <w:r w:rsidRPr="00DE2238">
              <w:rPr>
                <w:sz w:val="20"/>
              </w:rPr>
              <w:t xml:space="preserve">CPMS Libre VERVIERS I </w:t>
            </w:r>
          </w:p>
        </w:tc>
        <w:tc>
          <w:tcPr>
            <w:tcW w:w="2781" w:type="dxa"/>
            <w:tcBorders>
              <w:top w:val="single" w:sz="4" w:space="0" w:color="000000"/>
              <w:left w:val="single" w:sz="4" w:space="0" w:color="000000"/>
              <w:bottom w:val="single" w:sz="4" w:space="0" w:color="000000"/>
              <w:right w:val="single" w:sz="4" w:space="0" w:color="000000"/>
            </w:tcBorders>
          </w:tcPr>
          <w:p w14:paraId="1ECAAF10" w14:textId="77777777" w:rsidR="0044140B" w:rsidRPr="00DE2238" w:rsidRDefault="0044140B" w:rsidP="00AF52E0">
            <w:r w:rsidRPr="00DE2238">
              <w:rPr>
                <w:sz w:val="20"/>
              </w:rPr>
              <w:t xml:space="preserve">Rue Laoureux, 32 </w:t>
            </w:r>
          </w:p>
        </w:tc>
        <w:tc>
          <w:tcPr>
            <w:tcW w:w="2311" w:type="dxa"/>
            <w:tcBorders>
              <w:top w:val="single" w:sz="4" w:space="0" w:color="000000"/>
              <w:left w:val="single" w:sz="4" w:space="0" w:color="000000"/>
              <w:bottom w:val="single" w:sz="4" w:space="0" w:color="000000"/>
              <w:right w:val="single" w:sz="4" w:space="0" w:color="000000"/>
            </w:tcBorders>
          </w:tcPr>
          <w:p w14:paraId="60AAB714" w14:textId="77777777" w:rsidR="0044140B" w:rsidRPr="00DE2238" w:rsidRDefault="0044140B" w:rsidP="00AF52E0">
            <w:r w:rsidRPr="00DE2238">
              <w:rPr>
                <w:sz w:val="20"/>
              </w:rPr>
              <w:t xml:space="preserve">4800 VERVIERS </w:t>
            </w:r>
          </w:p>
        </w:tc>
        <w:tc>
          <w:tcPr>
            <w:tcW w:w="1704" w:type="dxa"/>
            <w:tcBorders>
              <w:top w:val="single" w:sz="4" w:space="0" w:color="000000"/>
              <w:left w:val="single" w:sz="4" w:space="0" w:color="000000"/>
              <w:bottom w:val="single" w:sz="4" w:space="0" w:color="000000"/>
              <w:right w:val="single" w:sz="4" w:space="0" w:color="000000"/>
            </w:tcBorders>
          </w:tcPr>
          <w:p w14:paraId="103E51EF" w14:textId="77777777" w:rsidR="0044140B" w:rsidRPr="00DE2238" w:rsidRDefault="0044140B" w:rsidP="00AF52E0">
            <w:r w:rsidRPr="00DE2238">
              <w:rPr>
                <w:sz w:val="20"/>
              </w:rPr>
              <w:t xml:space="preserve">087/32.27.41 </w:t>
            </w:r>
          </w:p>
        </w:tc>
        <w:tc>
          <w:tcPr>
            <w:tcW w:w="3525" w:type="dxa"/>
            <w:tcBorders>
              <w:top w:val="single" w:sz="4" w:space="0" w:color="000000"/>
              <w:left w:val="single" w:sz="4" w:space="0" w:color="000000"/>
              <w:bottom w:val="single" w:sz="4" w:space="0" w:color="000000"/>
              <w:right w:val="single" w:sz="4" w:space="0" w:color="000000"/>
            </w:tcBorders>
          </w:tcPr>
          <w:p w14:paraId="41DA053B" w14:textId="77777777" w:rsidR="0044140B" w:rsidRPr="00DE2238" w:rsidRDefault="0044140B" w:rsidP="00AF52E0">
            <w:pPr>
              <w:ind w:right="31"/>
              <w:jc w:val="center"/>
            </w:pPr>
            <w:r w:rsidRPr="00DE2238">
              <w:rPr>
                <w:b/>
                <w:sz w:val="20"/>
              </w:rPr>
              <w:t xml:space="preserve">Province de Liège </w:t>
            </w:r>
          </w:p>
        </w:tc>
      </w:tr>
      <w:tr w:rsidR="0044140B" w:rsidRPr="00DE2238" w14:paraId="7C116944" w14:textId="77777777" w:rsidTr="00AF52E0">
        <w:tblPrEx>
          <w:tblCellMar>
            <w:left w:w="108" w:type="dxa"/>
            <w:bottom w:w="0" w:type="dxa"/>
            <w:right w:w="82"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0FB5E240" w14:textId="77777777" w:rsidR="0044140B" w:rsidRPr="00DE2238" w:rsidRDefault="0044140B" w:rsidP="00AF52E0">
            <w:r w:rsidRPr="00DE2238">
              <w:rPr>
                <w:sz w:val="20"/>
              </w:rPr>
              <w:t xml:space="preserve">CPMS Libre VERVIERS II </w:t>
            </w:r>
          </w:p>
        </w:tc>
        <w:tc>
          <w:tcPr>
            <w:tcW w:w="2781" w:type="dxa"/>
            <w:tcBorders>
              <w:top w:val="single" w:sz="4" w:space="0" w:color="000000"/>
              <w:left w:val="single" w:sz="4" w:space="0" w:color="000000"/>
              <w:bottom w:val="single" w:sz="4" w:space="0" w:color="000000"/>
              <w:right w:val="single" w:sz="4" w:space="0" w:color="000000"/>
            </w:tcBorders>
          </w:tcPr>
          <w:p w14:paraId="4FB5700A" w14:textId="77777777" w:rsidR="0044140B" w:rsidRPr="00DE2238" w:rsidRDefault="0044140B" w:rsidP="00AF52E0">
            <w:r w:rsidRPr="00DE2238">
              <w:rPr>
                <w:sz w:val="20"/>
              </w:rPr>
              <w:t xml:space="preserve">Rue Laoureux, 34 </w:t>
            </w:r>
          </w:p>
        </w:tc>
        <w:tc>
          <w:tcPr>
            <w:tcW w:w="2311" w:type="dxa"/>
            <w:tcBorders>
              <w:top w:val="single" w:sz="4" w:space="0" w:color="000000"/>
              <w:left w:val="single" w:sz="4" w:space="0" w:color="000000"/>
              <w:bottom w:val="single" w:sz="4" w:space="0" w:color="000000"/>
              <w:right w:val="single" w:sz="4" w:space="0" w:color="000000"/>
            </w:tcBorders>
          </w:tcPr>
          <w:p w14:paraId="7E9811B6" w14:textId="77777777" w:rsidR="0044140B" w:rsidRPr="00DE2238" w:rsidRDefault="0044140B" w:rsidP="00AF52E0">
            <w:r w:rsidRPr="00DE2238">
              <w:rPr>
                <w:sz w:val="20"/>
              </w:rPr>
              <w:t xml:space="preserve">4800 VERVIERS </w:t>
            </w:r>
          </w:p>
        </w:tc>
        <w:tc>
          <w:tcPr>
            <w:tcW w:w="1704" w:type="dxa"/>
            <w:tcBorders>
              <w:top w:val="single" w:sz="4" w:space="0" w:color="000000"/>
              <w:left w:val="single" w:sz="4" w:space="0" w:color="000000"/>
              <w:bottom w:val="single" w:sz="4" w:space="0" w:color="000000"/>
              <w:right w:val="single" w:sz="4" w:space="0" w:color="000000"/>
            </w:tcBorders>
          </w:tcPr>
          <w:p w14:paraId="2AEC6A68" w14:textId="77777777" w:rsidR="0044140B" w:rsidRPr="00DE2238" w:rsidRDefault="0044140B" w:rsidP="00AF52E0">
            <w:r w:rsidRPr="00DE2238">
              <w:rPr>
                <w:sz w:val="20"/>
              </w:rPr>
              <w:t xml:space="preserve">087/32.27.41 </w:t>
            </w:r>
          </w:p>
        </w:tc>
        <w:tc>
          <w:tcPr>
            <w:tcW w:w="3525" w:type="dxa"/>
            <w:tcBorders>
              <w:top w:val="single" w:sz="4" w:space="0" w:color="000000"/>
              <w:left w:val="single" w:sz="4" w:space="0" w:color="000000"/>
              <w:bottom w:val="single" w:sz="4" w:space="0" w:color="000000"/>
              <w:right w:val="single" w:sz="4" w:space="0" w:color="000000"/>
            </w:tcBorders>
          </w:tcPr>
          <w:p w14:paraId="4ABAD1DA" w14:textId="77777777" w:rsidR="0044140B" w:rsidRPr="00DE2238" w:rsidRDefault="0044140B" w:rsidP="00AF52E0">
            <w:pPr>
              <w:ind w:right="31"/>
              <w:jc w:val="center"/>
            </w:pPr>
            <w:r w:rsidRPr="00DE2238">
              <w:rPr>
                <w:b/>
                <w:sz w:val="20"/>
              </w:rPr>
              <w:t xml:space="preserve">Province de Liège </w:t>
            </w:r>
          </w:p>
        </w:tc>
      </w:tr>
      <w:tr w:rsidR="0044140B" w:rsidRPr="00DE2238" w14:paraId="27008093" w14:textId="77777777" w:rsidTr="00AF52E0">
        <w:tblPrEx>
          <w:tblCellMar>
            <w:left w:w="108" w:type="dxa"/>
            <w:bottom w:w="0" w:type="dxa"/>
            <w:right w:w="82"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43004413"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7C4055CE" w14:textId="77777777" w:rsidR="0044140B" w:rsidRPr="00DE2238" w:rsidRDefault="0044140B" w:rsidP="00AF52E0">
            <w:r w:rsidRPr="00DE2238">
              <w:rPr>
                <w:sz w:val="20"/>
              </w:rPr>
              <w:t xml:space="preserve">Rue de Sclessin, 2 </w:t>
            </w:r>
          </w:p>
        </w:tc>
        <w:tc>
          <w:tcPr>
            <w:tcW w:w="2311" w:type="dxa"/>
            <w:tcBorders>
              <w:top w:val="single" w:sz="4" w:space="0" w:color="000000"/>
              <w:left w:val="single" w:sz="4" w:space="0" w:color="000000"/>
              <w:bottom w:val="single" w:sz="4" w:space="0" w:color="000000"/>
              <w:right w:val="single" w:sz="4" w:space="0" w:color="000000"/>
            </w:tcBorders>
          </w:tcPr>
          <w:p w14:paraId="4B28B5EC" w14:textId="77777777" w:rsidR="0044140B" w:rsidRPr="00DE2238" w:rsidRDefault="0044140B" w:rsidP="00AF52E0">
            <w:r w:rsidRPr="00DE2238">
              <w:rPr>
                <w:sz w:val="20"/>
              </w:rPr>
              <w:t xml:space="preserve">4900 SPA </w:t>
            </w:r>
          </w:p>
        </w:tc>
        <w:tc>
          <w:tcPr>
            <w:tcW w:w="1704" w:type="dxa"/>
            <w:tcBorders>
              <w:top w:val="single" w:sz="4" w:space="0" w:color="000000"/>
              <w:left w:val="single" w:sz="4" w:space="0" w:color="000000"/>
              <w:bottom w:val="single" w:sz="4" w:space="0" w:color="000000"/>
              <w:right w:val="single" w:sz="4" w:space="0" w:color="000000"/>
            </w:tcBorders>
          </w:tcPr>
          <w:p w14:paraId="73D802C3" w14:textId="77777777" w:rsidR="0044140B" w:rsidRPr="00DE2238" w:rsidRDefault="0044140B" w:rsidP="00AF52E0">
            <w:r w:rsidRPr="00DE2238">
              <w:rPr>
                <w:sz w:val="20"/>
              </w:rPr>
              <w:t xml:space="preserve">087/77.13.28 </w:t>
            </w:r>
          </w:p>
        </w:tc>
        <w:tc>
          <w:tcPr>
            <w:tcW w:w="3525" w:type="dxa"/>
            <w:tcBorders>
              <w:top w:val="single" w:sz="4" w:space="0" w:color="000000"/>
              <w:left w:val="single" w:sz="4" w:space="0" w:color="000000"/>
              <w:bottom w:val="single" w:sz="4" w:space="0" w:color="000000"/>
              <w:right w:val="single" w:sz="4" w:space="0" w:color="000000"/>
            </w:tcBorders>
          </w:tcPr>
          <w:p w14:paraId="40EEDF7C" w14:textId="77777777" w:rsidR="0044140B" w:rsidRPr="00DE2238" w:rsidRDefault="0044140B" w:rsidP="00AF52E0">
            <w:pPr>
              <w:ind w:right="31"/>
              <w:jc w:val="center"/>
            </w:pPr>
            <w:r w:rsidRPr="00DE2238">
              <w:rPr>
                <w:b/>
                <w:sz w:val="20"/>
              </w:rPr>
              <w:t xml:space="preserve">Province de Liège </w:t>
            </w:r>
          </w:p>
        </w:tc>
      </w:tr>
      <w:tr w:rsidR="0044140B" w:rsidRPr="00DE2238" w14:paraId="223B958F" w14:textId="77777777" w:rsidTr="00AF52E0">
        <w:tblPrEx>
          <w:tblCellMar>
            <w:left w:w="108" w:type="dxa"/>
            <w:bottom w:w="0" w:type="dxa"/>
            <w:right w:w="82"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595149CA"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1E88A1AD" w14:textId="77777777" w:rsidR="0044140B" w:rsidRPr="00DE2238" w:rsidRDefault="0044140B" w:rsidP="00AF52E0">
            <w:r w:rsidRPr="00DE2238">
              <w:rPr>
                <w:sz w:val="20"/>
              </w:rPr>
              <w:t xml:space="preserve">Rue de Bruxelles, 34 B </w:t>
            </w:r>
          </w:p>
        </w:tc>
        <w:tc>
          <w:tcPr>
            <w:tcW w:w="2311" w:type="dxa"/>
            <w:tcBorders>
              <w:top w:val="single" w:sz="4" w:space="0" w:color="000000"/>
              <w:left w:val="single" w:sz="4" w:space="0" w:color="000000"/>
              <w:bottom w:val="single" w:sz="4" w:space="0" w:color="000000"/>
              <w:right w:val="single" w:sz="4" w:space="0" w:color="000000"/>
            </w:tcBorders>
          </w:tcPr>
          <w:p w14:paraId="7AAF34C6" w14:textId="77777777" w:rsidR="0044140B" w:rsidRPr="00DE2238" w:rsidRDefault="0044140B" w:rsidP="00AF52E0">
            <w:r w:rsidRPr="00DE2238">
              <w:rPr>
                <w:sz w:val="20"/>
              </w:rPr>
              <w:t xml:space="preserve">5000 NAMUR </w:t>
            </w:r>
          </w:p>
        </w:tc>
        <w:tc>
          <w:tcPr>
            <w:tcW w:w="1704" w:type="dxa"/>
            <w:tcBorders>
              <w:top w:val="single" w:sz="4" w:space="0" w:color="000000"/>
              <w:left w:val="single" w:sz="4" w:space="0" w:color="000000"/>
              <w:bottom w:val="single" w:sz="4" w:space="0" w:color="000000"/>
              <w:right w:val="single" w:sz="4" w:space="0" w:color="000000"/>
            </w:tcBorders>
          </w:tcPr>
          <w:p w14:paraId="2E888259" w14:textId="77777777" w:rsidR="0044140B" w:rsidRPr="00DE2238" w:rsidRDefault="0044140B" w:rsidP="00AF52E0">
            <w:r w:rsidRPr="00DE2238">
              <w:rPr>
                <w:sz w:val="20"/>
              </w:rPr>
              <w:t xml:space="preserve">081/22.81.79 </w:t>
            </w:r>
          </w:p>
        </w:tc>
        <w:tc>
          <w:tcPr>
            <w:tcW w:w="3525" w:type="dxa"/>
            <w:tcBorders>
              <w:top w:val="single" w:sz="4" w:space="0" w:color="000000"/>
              <w:left w:val="single" w:sz="4" w:space="0" w:color="000000"/>
              <w:bottom w:val="single" w:sz="4" w:space="0" w:color="000000"/>
              <w:right w:val="single" w:sz="4" w:space="0" w:color="000000"/>
            </w:tcBorders>
          </w:tcPr>
          <w:p w14:paraId="45FD51E5" w14:textId="77777777" w:rsidR="0044140B" w:rsidRPr="00DE2238" w:rsidRDefault="0044140B" w:rsidP="00AF52E0">
            <w:pPr>
              <w:ind w:right="30"/>
              <w:jc w:val="center"/>
            </w:pPr>
            <w:r w:rsidRPr="00DE2238">
              <w:rPr>
                <w:b/>
                <w:sz w:val="20"/>
              </w:rPr>
              <w:t xml:space="preserve">Province de Namur </w:t>
            </w:r>
          </w:p>
        </w:tc>
      </w:tr>
      <w:tr w:rsidR="0044140B" w:rsidRPr="00DE2238" w14:paraId="6DA69C01" w14:textId="77777777" w:rsidTr="00AF52E0">
        <w:tblPrEx>
          <w:tblCellMar>
            <w:left w:w="108" w:type="dxa"/>
            <w:bottom w:w="0" w:type="dxa"/>
            <w:right w:w="82"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62E560D8" w14:textId="77777777" w:rsidR="0044140B" w:rsidRPr="00DE2238" w:rsidRDefault="0044140B" w:rsidP="00AF52E0">
            <w:r w:rsidRPr="00DE2238">
              <w:rPr>
                <w:sz w:val="20"/>
              </w:rPr>
              <w:t xml:space="preserve">CPMS provincial  </w:t>
            </w:r>
          </w:p>
        </w:tc>
        <w:tc>
          <w:tcPr>
            <w:tcW w:w="2781" w:type="dxa"/>
            <w:tcBorders>
              <w:top w:val="single" w:sz="4" w:space="0" w:color="000000"/>
              <w:left w:val="single" w:sz="4" w:space="0" w:color="000000"/>
              <w:bottom w:val="single" w:sz="4" w:space="0" w:color="000000"/>
              <w:right w:val="single" w:sz="4" w:space="0" w:color="000000"/>
            </w:tcBorders>
          </w:tcPr>
          <w:p w14:paraId="14C12CC4" w14:textId="77777777" w:rsidR="0044140B" w:rsidRPr="00DE2238" w:rsidRDefault="0044140B" w:rsidP="00AF52E0">
            <w:r w:rsidRPr="00DE2238">
              <w:rPr>
                <w:sz w:val="20"/>
              </w:rPr>
              <w:t xml:space="preserve">Rue Château des Balances, 3B </w:t>
            </w:r>
          </w:p>
        </w:tc>
        <w:tc>
          <w:tcPr>
            <w:tcW w:w="2311" w:type="dxa"/>
            <w:tcBorders>
              <w:top w:val="single" w:sz="4" w:space="0" w:color="000000"/>
              <w:left w:val="single" w:sz="4" w:space="0" w:color="000000"/>
              <w:bottom w:val="single" w:sz="4" w:space="0" w:color="000000"/>
              <w:right w:val="single" w:sz="4" w:space="0" w:color="000000"/>
            </w:tcBorders>
          </w:tcPr>
          <w:p w14:paraId="51DF1D10" w14:textId="77777777" w:rsidR="0044140B" w:rsidRPr="00DE2238" w:rsidRDefault="0044140B" w:rsidP="00AF52E0">
            <w:r w:rsidRPr="00DE2238">
              <w:rPr>
                <w:sz w:val="20"/>
              </w:rPr>
              <w:t xml:space="preserve">5000 NAMUR </w:t>
            </w:r>
          </w:p>
        </w:tc>
        <w:tc>
          <w:tcPr>
            <w:tcW w:w="1704" w:type="dxa"/>
            <w:tcBorders>
              <w:top w:val="single" w:sz="4" w:space="0" w:color="000000"/>
              <w:left w:val="single" w:sz="4" w:space="0" w:color="000000"/>
              <w:bottom w:val="single" w:sz="4" w:space="0" w:color="000000"/>
              <w:right w:val="single" w:sz="4" w:space="0" w:color="000000"/>
            </w:tcBorders>
          </w:tcPr>
          <w:p w14:paraId="776AE20D" w14:textId="77777777" w:rsidR="0044140B" w:rsidRPr="00DE2238" w:rsidRDefault="0044140B" w:rsidP="00AF52E0">
            <w:r w:rsidRPr="00DE2238">
              <w:rPr>
                <w:sz w:val="20"/>
              </w:rPr>
              <w:t xml:space="preserve">081/77.67.09 </w:t>
            </w:r>
          </w:p>
        </w:tc>
        <w:tc>
          <w:tcPr>
            <w:tcW w:w="3525" w:type="dxa"/>
            <w:tcBorders>
              <w:top w:val="single" w:sz="4" w:space="0" w:color="000000"/>
              <w:left w:val="single" w:sz="4" w:space="0" w:color="000000"/>
              <w:bottom w:val="single" w:sz="4" w:space="0" w:color="000000"/>
              <w:right w:val="single" w:sz="4" w:space="0" w:color="000000"/>
            </w:tcBorders>
          </w:tcPr>
          <w:p w14:paraId="5A6EF47F" w14:textId="77777777" w:rsidR="0044140B" w:rsidRPr="00DE2238" w:rsidRDefault="0044140B" w:rsidP="00AF52E0">
            <w:pPr>
              <w:ind w:right="30"/>
              <w:jc w:val="center"/>
            </w:pPr>
            <w:r w:rsidRPr="00DE2238">
              <w:rPr>
                <w:b/>
                <w:sz w:val="20"/>
              </w:rPr>
              <w:t xml:space="preserve">Province de Namur </w:t>
            </w:r>
          </w:p>
        </w:tc>
      </w:tr>
      <w:tr w:rsidR="0044140B" w:rsidRPr="00DE2238" w14:paraId="5AA80226" w14:textId="77777777" w:rsidTr="00AF52E0">
        <w:tblPrEx>
          <w:tblCellMar>
            <w:left w:w="108" w:type="dxa"/>
            <w:bottom w:w="0" w:type="dxa"/>
            <w:right w:w="82"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2BBBB379" w14:textId="77777777" w:rsidR="0044140B" w:rsidRPr="00DE2238" w:rsidRDefault="0044140B" w:rsidP="00AF52E0">
            <w:r w:rsidRPr="00DE2238">
              <w:rPr>
                <w:sz w:val="20"/>
              </w:rPr>
              <w:t xml:space="preserve">CPMS Libre NAMUR I </w:t>
            </w:r>
          </w:p>
        </w:tc>
        <w:tc>
          <w:tcPr>
            <w:tcW w:w="2781" w:type="dxa"/>
            <w:tcBorders>
              <w:top w:val="single" w:sz="4" w:space="0" w:color="000000"/>
              <w:left w:val="single" w:sz="4" w:space="0" w:color="000000"/>
              <w:bottom w:val="single" w:sz="4" w:space="0" w:color="000000"/>
              <w:right w:val="single" w:sz="4" w:space="0" w:color="000000"/>
            </w:tcBorders>
          </w:tcPr>
          <w:p w14:paraId="5AE0EC04" w14:textId="77777777" w:rsidR="0044140B" w:rsidRPr="00DE2238" w:rsidRDefault="0044140B" w:rsidP="00AF52E0">
            <w:r w:rsidRPr="00DE2238">
              <w:rPr>
                <w:sz w:val="20"/>
              </w:rPr>
              <w:t xml:space="preserve">Rue du Lombard, 24 </w:t>
            </w:r>
          </w:p>
        </w:tc>
        <w:tc>
          <w:tcPr>
            <w:tcW w:w="2311" w:type="dxa"/>
            <w:tcBorders>
              <w:top w:val="single" w:sz="4" w:space="0" w:color="000000"/>
              <w:left w:val="single" w:sz="4" w:space="0" w:color="000000"/>
              <w:bottom w:val="single" w:sz="4" w:space="0" w:color="000000"/>
              <w:right w:val="single" w:sz="4" w:space="0" w:color="000000"/>
            </w:tcBorders>
          </w:tcPr>
          <w:p w14:paraId="01CB451A" w14:textId="77777777" w:rsidR="0044140B" w:rsidRPr="00DE2238" w:rsidRDefault="0044140B" w:rsidP="00AF52E0">
            <w:r w:rsidRPr="00DE2238">
              <w:rPr>
                <w:sz w:val="20"/>
              </w:rPr>
              <w:t xml:space="preserve">5000 NAMUR </w:t>
            </w:r>
          </w:p>
        </w:tc>
        <w:tc>
          <w:tcPr>
            <w:tcW w:w="1704" w:type="dxa"/>
            <w:tcBorders>
              <w:top w:val="single" w:sz="4" w:space="0" w:color="000000"/>
              <w:left w:val="single" w:sz="4" w:space="0" w:color="000000"/>
              <w:bottom w:val="single" w:sz="4" w:space="0" w:color="000000"/>
              <w:right w:val="single" w:sz="4" w:space="0" w:color="000000"/>
            </w:tcBorders>
          </w:tcPr>
          <w:p w14:paraId="6E269C48" w14:textId="77777777" w:rsidR="0044140B" w:rsidRPr="00DE2238" w:rsidRDefault="0044140B" w:rsidP="00AF52E0">
            <w:r w:rsidRPr="00DE2238">
              <w:rPr>
                <w:sz w:val="20"/>
              </w:rPr>
              <w:t xml:space="preserve">081/22.38.30 </w:t>
            </w:r>
          </w:p>
        </w:tc>
        <w:tc>
          <w:tcPr>
            <w:tcW w:w="3525" w:type="dxa"/>
            <w:tcBorders>
              <w:top w:val="single" w:sz="4" w:space="0" w:color="000000"/>
              <w:left w:val="single" w:sz="4" w:space="0" w:color="000000"/>
              <w:bottom w:val="single" w:sz="4" w:space="0" w:color="000000"/>
              <w:right w:val="single" w:sz="4" w:space="0" w:color="000000"/>
            </w:tcBorders>
          </w:tcPr>
          <w:p w14:paraId="5A466BF2" w14:textId="77777777" w:rsidR="0044140B" w:rsidRPr="00DE2238" w:rsidRDefault="0044140B" w:rsidP="00AF52E0">
            <w:pPr>
              <w:ind w:right="30"/>
              <w:jc w:val="center"/>
            </w:pPr>
            <w:r w:rsidRPr="00DE2238">
              <w:rPr>
                <w:b/>
                <w:sz w:val="20"/>
              </w:rPr>
              <w:t xml:space="preserve">Province de Namur </w:t>
            </w:r>
          </w:p>
        </w:tc>
      </w:tr>
      <w:tr w:rsidR="0044140B" w:rsidRPr="00DE2238" w14:paraId="40FEE26B" w14:textId="77777777" w:rsidTr="00AF52E0">
        <w:tblPrEx>
          <w:tblCellMar>
            <w:left w:w="108" w:type="dxa"/>
            <w:bottom w:w="0" w:type="dxa"/>
            <w:right w:w="82"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7A674078" w14:textId="77777777" w:rsidR="0044140B" w:rsidRPr="00DE2238" w:rsidRDefault="0044140B" w:rsidP="00AF52E0">
            <w:r w:rsidRPr="00DE2238">
              <w:rPr>
                <w:sz w:val="20"/>
              </w:rPr>
              <w:lastRenderedPageBreak/>
              <w:t xml:space="preserve">CPMS Libre NAMUR II </w:t>
            </w:r>
          </w:p>
        </w:tc>
        <w:tc>
          <w:tcPr>
            <w:tcW w:w="2781" w:type="dxa"/>
            <w:tcBorders>
              <w:top w:val="single" w:sz="4" w:space="0" w:color="000000"/>
              <w:left w:val="single" w:sz="4" w:space="0" w:color="000000"/>
              <w:bottom w:val="single" w:sz="4" w:space="0" w:color="000000"/>
              <w:right w:val="single" w:sz="4" w:space="0" w:color="000000"/>
            </w:tcBorders>
          </w:tcPr>
          <w:p w14:paraId="66214589" w14:textId="77777777" w:rsidR="0044140B" w:rsidRPr="00DE2238" w:rsidRDefault="0044140B" w:rsidP="00AF52E0">
            <w:r w:rsidRPr="00DE2238">
              <w:rPr>
                <w:sz w:val="20"/>
              </w:rPr>
              <w:t xml:space="preserve">Rue du Lombard, 24 </w:t>
            </w:r>
          </w:p>
        </w:tc>
        <w:tc>
          <w:tcPr>
            <w:tcW w:w="2311" w:type="dxa"/>
            <w:tcBorders>
              <w:top w:val="single" w:sz="4" w:space="0" w:color="000000"/>
              <w:left w:val="single" w:sz="4" w:space="0" w:color="000000"/>
              <w:bottom w:val="single" w:sz="4" w:space="0" w:color="000000"/>
              <w:right w:val="single" w:sz="4" w:space="0" w:color="000000"/>
            </w:tcBorders>
          </w:tcPr>
          <w:p w14:paraId="2575820C" w14:textId="77777777" w:rsidR="0044140B" w:rsidRPr="00DE2238" w:rsidRDefault="0044140B" w:rsidP="00AF52E0">
            <w:r w:rsidRPr="00DE2238">
              <w:rPr>
                <w:sz w:val="20"/>
              </w:rPr>
              <w:t xml:space="preserve">5000 NAMUR </w:t>
            </w:r>
          </w:p>
        </w:tc>
        <w:tc>
          <w:tcPr>
            <w:tcW w:w="1704" w:type="dxa"/>
            <w:tcBorders>
              <w:top w:val="single" w:sz="4" w:space="0" w:color="000000"/>
              <w:left w:val="single" w:sz="4" w:space="0" w:color="000000"/>
              <w:bottom w:val="single" w:sz="4" w:space="0" w:color="000000"/>
              <w:right w:val="single" w:sz="4" w:space="0" w:color="000000"/>
            </w:tcBorders>
          </w:tcPr>
          <w:p w14:paraId="280AC1B4" w14:textId="77777777" w:rsidR="0044140B" w:rsidRPr="00DE2238" w:rsidRDefault="0044140B" w:rsidP="00AF52E0">
            <w:r w:rsidRPr="00DE2238">
              <w:rPr>
                <w:sz w:val="20"/>
              </w:rPr>
              <w:t xml:space="preserve">081/22.34.71 </w:t>
            </w:r>
          </w:p>
        </w:tc>
        <w:tc>
          <w:tcPr>
            <w:tcW w:w="3525" w:type="dxa"/>
            <w:tcBorders>
              <w:top w:val="single" w:sz="4" w:space="0" w:color="000000"/>
              <w:left w:val="single" w:sz="4" w:space="0" w:color="000000"/>
              <w:bottom w:val="single" w:sz="4" w:space="0" w:color="000000"/>
              <w:right w:val="single" w:sz="4" w:space="0" w:color="000000"/>
            </w:tcBorders>
          </w:tcPr>
          <w:p w14:paraId="3FB5EAD6" w14:textId="77777777" w:rsidR="0044140B" w:rsidRPr="00DE2238" w:rsidRDefault="0044140B" w:rsidP="00AF52E0">
            <w:pPr>
              <w:ind w:right="30"/>
              <w:jc w:val="center"/>
            </w:pPr>
            <w:r w:rsidRPr="00DE2238">
              <w:rPr>
                <w:b/>
                <w:sz w:val="20"/>
              </w:rPr>
              <w:t xml:space="preserve">Province de Namur </w:t>
            </w:r>
          </w:p>
        </w:tc>
      </w:tr>
      <w:tr w:rsidR="0044140B" w:rsidRPr="00DE2238" w14:paraId="2D1674C9" w14:textId="77777777" w:rsidTr="00AF52E0">
        <w:tblPrEx>
          <w:tblCellMar>
            <w:left w:w="108" w:type="dxa"/>
            <w:bottom w:w="0" w:type="dxa"/>
            <w:right w:w="82"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0D40F213" w14:textId="77777777" w:rsidR="0044140B" w:rsidRPr="00DE2238" w:rsidRDefault="0044140B" w:rsidP="00AF52E0">
            <w:r w:rsidRPr="00DE2238">
              <w:rPr>
                <w:sz w:val="20"/>
              </w:rPr>
              <w:t xml:space="preserve">CPMS Libre NAMUR III </w:t>
            </w:r>
          </w:p>
        </w:tc>
        <w:tc>
          <w:tcPr>
            <w:tcW w:w="2781" w:type="dxa"/>
            <w:tcBorders>
              <w:top w:val="single" w:sz="4" w:space="0" w:color="000000"/>
              <w:left w:val="single" w:sz="4" w:space="0" w:color="000000"/>
              <w:bottom w:val="single" w:sz="4" w:space="0" w:color="000000"/>
              <w:right w:val="single" w:sz="4" w:space="0" w:color="000000"/>
            </w:tcBorders>
          </w:tcPr>
          <w:p w14:paraId="0F937628" w14:textId="77777777" w:rsidR="0044140B" w:rsidRPr="00DE2238" w:rsidRDefault="0044140B" w:rsidP="00AF52E0">
            <w:r w:rsidRPr="00DE2238">
              <w:rPr>
                <w:sz w:val="20"/>
              </w:rPr>
              <w:t xml:space="preserve">Rue du Lombard, 24 </w:t>
            </w:r>
          </w:p>
        </w:tc>
        <w:tc>
          <w:tcPr>
            <w:tcW w:w="2311" w:type="dxa"/>
            <w:tcBorders>
              <w:top w:val="single" w:sz="4" w:space="0" w:color="000000"/>
              <w:left w:val="single" w:sz="4" w:space="0" w:color="000000"/>
              <w:bottom w:val="single" w:sz="4" w:space="0" w:color="000000"/>
              <w:right w:val="single" w:sz="4" w:space="0" w:color="000000"/>
            </w:tcBorders>
          </w:tcPr>
          <w:p w14:paraId="2728994D" w14:textId="77777777" w:rsidR="0044140B" w:rsidRPr="00DE2238" w:rsidRDefault="0044140B" w:rsidP="00AF52E0">
            <w:r w:rsidRPr="00DE2238">
              <w:rPr>
                <w:sz w:val="20"/>
              </w:rPr>
              <w:t xml:space="preserve">5000 NAMUR </w:t>
            </w:r>
          </w:p>
        </w:tc>
        <w:tc>
          <w:tcPr>
            <w:tcW w:w="1704" w:type="dxa"/>
            <w:tcBorders>
              <w:top w:val="single" w:sz="4" w:space="0" w:color="000000"/>
              <w:left w:val="single" w:sz="4" w:space="0" w:color="000000"/>
              <w:bottom w:val="single" w:sz="4" w:space="0" w:color="000000"/>
              <w:right w:val="single" w:sz="4" w:space="0" w:color="000000"/>
            </w:tcBorders>
          </w:tcPr>
          <w:p w14:paraId="5B8DDE5C" w14:textId="77777777" w:rsidR="0044140B" w:rsidRPr="00DE2238" w:rsidRDefault="0044140B" w:rsidP="00AF52E0">
            <w:r w:rsidRPr="00DE2238">
              <w:rPr>
                <w:sz w:val="20"/>
              </w:rPr>
              <w:t xml:space="preserve">081/22.39.36 </w:t>
            </w:r>
          </w:p>
        </w:tc>
        <w:tc>
          <w:tcPr>
            <w:tcW w:w="3525" w:type="dxa"/>
            <w:tcBorders>
              <w:top w:val="single" w:sz="4" w:space="0" w:color="000000"/>
              <w:left w:val="single" w:sz="4" w:space="0" w:color="000000"/>
              <w:bottom w:val="single" w:sz="4" w:space="0" w:color="000000"/>
              <w:right w:val="single" w:sz="4" w:space="0" w:color="000000"/>
            </w:tcBorders>
          </w:tcPr>
          <w:p w14:paraId="6C9862E2" w14:textId="77777777" w:rsidR="0044140B" w:rsidRPr="00DE2238" w:rsidRDefault="0044140B" w:rsidP="00AF52E0">
            <w:pPr>
              <w:ind w:right="30"/>
              <w:jc w:val="center"/>
            </w:pPr>
            <w:r w:rsidRPr="00DE2238">
              <w:rPr>
                <w:b/>
                <w:sz w:val="20"/>
              </w:rPr>
              <w:t xml:space="preserve">Province de Namur </w:t>
            </w:r>
          </w:p>
        </w:tc>
      </w:tr>
      <w:tr w:rsidR="0044140B" w:rsidRPr="00DE2238" w14:paraId="647AE09A" w14:textId="77777777" w:rsidTr="00AF52E0">
        <w:tblPrEx>
          <w:tblCellMar>
            <w:left w:w="108" w:type="dxa"/>
            <w:bottom w:w="0" w:type="dxa"/>
            <w:right w:w="82"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518B0016"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5C8F2741" w14:textId="77777777" w:rsidR="0044140B" w:rsidRPr="00DE2238" w:rsidRDefault="0044140B" w:rsidP="00AF52E0">
            <w:r w:rsidRPr="00DE2238">
              <w:rPr>
                <w:sz w:val="20"/>
              </w:rPr>
              <w:t xml:space="preserve">Rue Entrée Jacques, 68 </w:t>
            </w:r>
          </w:p>
        </w:tc>
        <w:tc>
          <w:tcPr>
            <w:tcW w:w="2311" w:type="dxa"/>
            <w:tcBorders>
              <w:top w:val="single" w:sz="4" w:space="0" w:color="000000"/>
              <w:left w:val="single" w:sz="4" w:space="0" w:color="000000"/>
              <w:bottom w:val="single" w:sz="4" w:space="0" w:color="000000"/>
              <w:right w:val="single" w:sz="4" w:space="0" w:color="000000"/>
            </w:tcBorders>
          </w:tcPr>
          <w:p w14:paraId="7AE1CB97" w14:textId="77777777" w:rsidR="0044140B" w:rsidRPr="00DE2238" w:rsidRDefault="0044140B" w:rsidP="00AF52E0">
            <w:r w:rsidRPr="00DE2238">
              <w:rPr>
                <w:sz w:val="20"/>
              </w:rPr>
              <w:t xml:space="preserve">5030 GEMBLOUX  </w:t>
            </w:r>
          </w:p>
        </w:tc>
        <w:tc>
          <w:tcPr>
            <w:tcW w:w="1704" w:type="dxa"/>
            <w:tcBorders>
              <w:top w:val="single" w:sz="4" w:space="0" w:color="000000"/>
              <w:left w:val="single" w:sz="4" w:space="0" w:color="000000"/>
              <w:bottom w:val="single" w:sz="4" w:space="0" w:color="000000"/>
              <w:right w:val="single" w:sz="4" w:space="0" w:color="000000"/>
            </w:tcBorders>
          </w:tcPr>
          <w:p w14:paraId="434C5E09" w14:textId="77777777" w:rsidR="0044140B" w:rsidRPr="00DE2238" w:rsidRDefault="0044140B" w:rsidP="00AF52E0">
            <w:r w:rsidRPr="00DE2238">
              <w:rPr>
                <w:sz w:val="20"/>
              </w:rPr>
              <w:t xml:space="preserve">081/61.48.08 </w:t>
            </w:r>
          </w:p>
        </w:tc>
        <w:tc>
          <w:tcPr>
            <w:tcW w:w="3525" w:type="dxa"/>
            <w:tcBorders>
              <w:top w:val="single" w:sz="4" w:space="0" w:color="000000"/>
              <w:left w:val="single" w:sz="4" w:space="0" w:color="000000"/>
              <w:bottom w:val="single" w:sz="4" w:space="0" w:color="000000"/>
              <w:right w:val="single" w:sz="4" w:space="0" w:color="000000"/>
            </w:tcBorders>
          </w:tcPr>
          <w:p w14:paraId="63C0549C" w14:textId="77777777" w:rsidR="0044140B" w:rsidRPr="00DE2238" w:rsidRDefault="0044140B" w:rsidP="00AF52E0">
            <w:pPr>
              <w:ind w:right="30"/>
              <w:jc w:val="center"/>
            </w:pPr>
            <w:r w:rsidRPr="00DE2238">
              <w:rPr>
                <w:b/>
                <w:sz w:val="20"/>
              </w:rPr>
              <w:t xml:space="preserve">Province de Namur </w:t>
            </w:r>
          </w:p>
        </w:tc>
      </w:tr>
      <w:tr w:rsidR="0044140B" w:rsidRPr="00DE2238" w14:paraId="568A9951" w14:textId="77777777" w:rsidTr="00AF52E0">
        <w:tblPrEx>
          <w:tblCellMar>
            <w:left w:w="108" w:type="dxa"/>
            <w:bottom w:w="0" w:type="dxa"/>
            <w:right w:w="82"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59075E6B" w14:textId="77777777" w:rsidR="0044140B" w:rsidRPr="00DE2238" w:rsidRDefault="0044140B" w:rsidP="00AF52E0">
            <w:r w:rsidRPr="00DE2238">
              <w:rPr>
                <w:sz w:val="20"/>
              </w:rPr>
              <w:t xml:space="preserve">CPMS Libre  </w:t>
            </w:r>
          </w:p>
        </w:tc>
        <w:tc>
          <w:tcPr>
            <w:tcW w:w="2781" w:type="dxa"/>
            <w:tcBorders>
              <w:top w:val="single" w:sz="4" w:space="0" w:color="000000"/>
              <w:left w:val="single" w:sz="4" w:space="0" w:color="000000"/>
              <w:bottom w:val="single" w:sz="4" w:space="0" w:color="000000"/>
              <w:right w:val="single" w:sz="4" w:space="0" w:color="000000"/>
            </w:tcBorders>
          </w:tcPr>
          <w:p w14:paraId="0ABE0CFC" w14:textId="77777777" w:rsidR="0044140B" w:rsidRPr="00DE2238" w:rsidRDefault="0044140B" w:rsidP="00AF52E0">
            <w:r w:rsidRPr="00DE2238">
              <w:rPr>
                <w:sz w:val="20"/>
              </w:rPr>
              <w:t xml:space="preserve">Rue des Sartinets, 22 </w:t>
            </w:r>
          </w:p>
        </w:tc>
        <w:tc>
          <w:tcPr>
            <w:tcW w:w="2311" w:type="dxa"/>
            <w:tcBorders>
              <w:top w:val="single" w:sz="4" w:space="0" w:color="000000"/>
              <w:left w:val="single" w:sz="4" w:space="0" w:color="000000"/>
              <w:bottom w:val="single" w:sz="4" w:space="0" w:color="000000"/>
              <w:right w:val="single" w:sz="4" w:space="0" w:color="000000"/>
            </w:tcBorders>
          </w:tcPr>
          <w:p w14:paraId="3804D86B" w14:textId="77777777" w:rsidR="0044140B" w:rsidRPr="00DE2238" w:rsidRDefault="0044140B" w:rsidP="00AF52E0">
            <w:r w:rsidRPr="00DE2238">
              <w:rPr>
                <w:sz w:val="20"/>
              </w:rPr>
              <w:t xml:space="preserve">5060 AUVELAIS </w:t>
            </w:r>
          </w:p>
        </w:tc>
        <w:tc>
          <w:tcPr>
            <w:tcW w:w="1704" w:type="dxa"/>
            <w:tcBorders>
              <w:top w:val="single" w:sz="4" w:space="0" w:color="000000"/>
              <w:left w:val="single" w:sz="4" w:space="0" w:color="000000"/>
              <w:bottom w:val="single" w:sz="4" w:space="0" w:color="000000"/>
              <w:right w:val="single" w:sz="4" w:space="0" w:color="000000"/>
            </w:tcBorders>
          </w:tcPr>
          <w:p w14:paraId="2CEF558B" w14:textId="77777777" w:rsidR="0044140B" w:rsidRPr="00DE2238" w:rsidRDefault="0044140B" w:rsidP="00AF52E0">
            <w:r w:rsidRPr="00DE2238">
              <w:rPr>
                <w:sz w:val="20"/>
              </w:rPr>
              <w:t xml:space="preserve">071/74.11.57 </w:t>
            </w:r>
          </w:p>
        </w:tc>
        <w:tc>
          <w:tcPr>
            <w:tcW w:w="3525" w:type="dxa"/>
            <w:tcBorders>
              <w:top w:val="single" w:sz="4" w:space="0" w:color="000000"/>
              <w:left w:val="single" w:sz="4" w:space="0" w:color="000000"/>
              <w:bottom w:val="single" w:sz="4" w:space="0" w:color="000000"/>
              <w:right w:val="single" w:sz="4" w:space="0" w:color="000000"/>
            </w:tcBorders>
          </w:tcPr>
          <w:p w14:paraId="74B172B6" w14:textId="77777777" w:rsidR="0044140B" w:rsidRPr="00DE2238" w:rsidRDefault="0044140B" w:rsidP="00AF52E0">
            <w:pPr>
              <w:ind w:right="30"/>
              <w:jc w:val="center"/>
            </w:pPr>
            <w:r w:rsidRPr="00DE2238">
              <w:rPr>
                <w:b/>
                <w:sz w:val="20"/>
              </w:rPr>
              <w:t xml:space="preserve">Province de Namur </w:t>
            </w:r>
          </w:p>
        </w:tc>
      </w:tr>
      <w:tr w:rsidR="0044140B" w:rsidRPr="00DE2238" w14:paraId="275870D6" w14:textId="77777777" w:rsidTr="00AF52E0">
        <w:tblPrEx>
          <w:tblCellMar>
            <w:left w:w="108" w:type="dxa"/>
            <w:bottom w:w="0" w:type="dxa"/>
            <w:right w:w="82"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1E28932B"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15A28AD3" w14:textId="77777777" w:rsidR="0044140B" w:rsidRPr="00DE2238" w:rsidRDefault="0044140B" w:rsidP="00AF52E0">
            <w:r w:rsidRPr="00DE2238">
              <w:rPr>
                <w:sz w:val="20"/>
              </w:rPr>
              <w:t xml:space="preserve">Rue Reine Elisabeth, 26 </w:t>
            </w:r>
          </w:p>
        </w:tc>
        <w:tc>
          <w:tcPr>
            <w:tcW w:w="2311" w:type="dxa"/>
            <w:tcBorders>
              <w:top w:val="single" w:sz="4" w:space="0" w:color="000000"/>
              <w:left w:val="single" w:sz="4" w:space="0" w:color="000000"/>
              <w:bottom w:val="single" w:sz="4" w:space="0" w:color="000000"/>
              <w:right w:val="single" w:sz="4" w:space="0" w:color="000000"/>
            </w:tcBorders>
          </w:tcPr>
          <w:p w14:paraId="17B48EF5" w14:textId="77777777" w:rsidR="0044140B" w:rsidRPr="00DE2238" w:rsidRDefault="0044140B" w:rsidP="00AF52E0">
            <w:r w:rsidRPr="00DE2238">
              <w:rPr>
                <w:sz w:val="20"/>
              </w:rPr>
              <w:t xml:space="preserve">5060 TAMINES </w:t>
            </w:r>
          </w:p>
        </w:tc>
        <w:tc>
          <w:tcPr>
            <w:tcW w:w="1704" w:type="dxa"/>
            <w:tcBorders>
              <w:top w:val="single" w:sz="4" w:space="0" w:color="000000"/>
              <w:left w:val="single" w:sz="4" w:space="0" w:color="000000"/>
              <w:bottom w:val="single" w:sz="4" w:space="0" w:color="000000"/>
              <w:right w:val="single" w:sz="4" w:space="0" w:color="000000"/>
            </w:tcBorders>
          </w:tcPr>
          <w:p w14:paraId="04DCF95E" w14:textId="77777777" w:rsidR="0044140B" w:rsidRPr="00DE2238" w:rsidRDefault="0044140B" w:rsidP="00AF52E0">
            <w:r w:rsidRPr="00DE2238">
              <w:rPr>
                <w:sz w:val="20"/>
              </w:rPr>
              <w:t xml:space="preserve">071/77.24.22 </w:t>
            </w:r>
          </w:p>
        </w:tc>
        <w:tc>
          <w:tcPr>
            <w:tcW w:w="3525" w:type="dxa"/>
            <w:tcBorders>
              <w:top w:val="single" w:sz="4" w:space="0" w:color="000000"/>
              <w:left w:val="single" w:sz="4" w:space="0" w:color="000000"/>
              <w:bottom w:val="single" w:sz="4" w:space="0" w:color="000000"/>
              <w:right w:val="single" w:sz="4" w:space="0" w:color="000000"/>
            </w:tcBorders>
          </w:tcPr>
          <w:p w14:paraId="2C572CA5" w14:textId="77777777" w:rsidR="0044140B" w:rsidRPr="00DE2238" w:rsidRDefault="0044140B" w:rsidP="00AF52E0">
            <w:pPr>
              <w:ind w:right="30"/>
              <w:jc w:val="center"/>
            </w:pPr>
            <w:r w:rsidRPr="00DE2238">
              <w:rPr>
                <w:b/>
                <w:sz w:val="20"/>
              </w:rPr>
              <w:t xml:space="preserve">Province de Namur </w:t>
            </w:r>
          </w:p>
        </w:tc>
      </w:tr>
      <w:tr w:rsidR="0044140B" w:rsidRPr="00DE2238" w14:paraId="7AB992FC" w14:textId="77777777" w:rsidTr="00AF52E0">
        <w:tblPrEx>
          <w:tblCellMar>
            <w:left w:w="108" w:type="dxa"/>
            <w:bottom w:w="0" w:type="dxa"/>
            <w:right w:w="143"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06ED92BE" w14:textId="77777777" w:rsidR="0044140B" w:rsidRPr="00DE2238" w:rsidRDefault="0044140B" w:rsidP="00AF52E0">
            <w:r w:rsidRPr="00DE2238">
              <w:rPr>
                <w:sz w:val="20"/>
              </w:rPr>
              <w:t xml:space="preserve">CPMS Libre JAMBES I </w:t>
            </w:r>
          </w:p>
        </w:tc>
        <w:tc>
          <w:tcPr>
            <w:tcW w:w="2781" w:type="dxa"/>
            <w:tcBorders>
              <w:top w:val="single" w:sz="4" w:space="0" w:color="000000"/>
              <w:left w:val="single" w:sz="4" w:space="0" w:color="000000"/>
              <w:bottom w:val="single" w:sz="4" w:space="0" w:color="000000"/>
              <w:right w:val="single" w:sz="4" w:space="0" w:color="000000"/>
            </w:tcBorders>
          </w:tcPr>
          <w:p w14:paraId="6323440F" w14:textId="77777777" w:rsidR="0044140B" w:rsidRPr="00DE2238" w:rsidRDefault="0044140B" w:rsidP="00AF52E0">
            <w:r w:rsidRPr="00DE2238">
              <w:rPr>
                <w:sz w:val="20"/>
              </w:rPr>
              <w:t xml:space="preserve">Rue de Coppin, 10 </w:t>
            </w:r>
          </w:p>
        </w:tc>
        <w:tc>
          <w:tcPr>
            <w:tcW w:w="2311" w:type="dxa"/>
            <w:tcBorders>
              <w:top w:val="single" w:sz="4" w:space="0" w:color="000000"/>
              <w:left w:val="single" w:sz="4" w:space="0" w:color="000000"/>
              <w:bottom w:val="single" w:sz="4" w:space="0" w:color="000000"/>
              <w:right w:val="single" w:sz="4" w:space="0" w:color="000000"/>
            </w:tcBorders>
          </w:tcPr>
          <w:p w14:paraId="5AF6E6C3" w14:textId="77777777" w:rsidR="0044140B" w:rsidRPr="00DE2238" w:rsidRDefault="0044140B" w:rsidP="00AF52E0">
            <w:r w:rsidRPr="00DE2238">
              <w:rPr>
                <w:sz w:val="20"/>
              </w:rPr>
              <w:t xml:space="preserve">5100 JAMBES </w:t>
            </w:r>
          </w:p>
        </w:tc>
        <w:tc>
          <w:tcPr>
            <w:tcW w:w="1704" w:type="dxa"/>
            <w:tcBorders>
              <w:top w:val="single" w:sz="4" w:space="0" w:color="000000"/>
              <w:left w:val="single" w:sz="4" w:space="0" w:color="000000"/>
              <w:bottom w:val="single" w:sz="4" w:space="0" w:color="000000"/>
              <w:right w:val="single" w:sz="4" w:space="0" w:color="000000"/>
            </w:tcBorders>
          </w:tcPr>
          <w:p w14:paraId="4CFFB595" w14:textId="77777777" w:rsidR="0044140B" w:rsidRPr="00DE2238" w:rsidRDefault="0044140B" w:rsidP="00AF52E0">
            <w:r w:rsidRPr="00DE2238">
              <w:rPr>
                <w:sz w:val="20"/>
              </w:rPr>
              <w:t xml:space="preserve">081/30.50.27 </w:t>
            </w:r>
          </w:p>
        </w:tc>
        <w:tc>
          <w:tcPr>
            <w:tcW w:w="3525" w:type="dxa"/>
            <w:tcBorders>
              <w:top w:val="single" w:sz="4" w:space="0" w:color="000000"/>
              <w:left w:val="single" w:sz="4" w:space="0" w:color="000000"/>
              <w:bottom w:val="single" w:sz="4" w:space="0" w:color="000000"/>
              <w:right w:val="single" w:sz="4" w:space="0" w:color="000000"/>
            </w:tcBorders>
          </w:tcPr>
          <w:p w14:paraId="08E600CE" w14:textId="77777777" w:rsidR="0044140B" w:rsidRPr="00DE2238" w:rsidRDefault="0044140B" w:rsidP="00AF52E0">
            <w:pPr>
              <w:ind w:left="31"/>
              <w:jc w:val="center"/>
            </w:pPr>
            <w:r w:rsidRPr="00DE2238">
              <w:rPr>
                <w:b/>
                <w:sz w:val="20"/>
              </w:rPr>
              <w:t xml:space="preserve">Province de Namur </w:t>
            </w:r>
          </w:p>
        </w:tc>
      </w:tr>
      <w:tr w:rsidR="0044140B" w:rsidRPr="00DE2238" w14:paraId="0CBEEAD2" w14:textId="77777777" w:rsidTr="00AF52E0">
        <w:tblPrEx>
          <w:tblCellMar>
            <w:left w:w="108" w:type="dxa"/>
            <w:bottom w:w="0" w:type="dxa"/>
            <w:right w:w="143"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3C48B792" w14:textId="77777777" w:rsidR="0044140B" w:rsidRPr="00DE2238" w:rsidRDefault="0044140B" w:rsidP="00AF52E0">
            <w:r w:rsidRPr="00DE2238">
              <w:rPr>
                <w:sz w:val="20"/>
              </w:rPr>
              <w:t xml:space="preserve">CPMS Libre JAMBES II </w:t>
            </w:r>
          </w:p>
        </w:tc>
        <w:tc>
          <w:tcPr>
            <w:tcW w:w="2781" w:type="dxa"/>
            <w:tcBorders>
              <w:top w:val="single" w:sz="4" w:space="0" w:color="000000"/>
              <w:left w:val="single" w:sz="4" w:space="0" w:color="000000"/>
              <w:bottom w:val="single" w:sz="4" w:space="0" w:color="000000"/>
              <w:right w:val="single" w:sz="4" w:space="0" w:color="000000"/>
            </w:tcBorders>
          </w:tcPr>
          <w:p w14:paraId="4CB736C7" w14:textId="77777777" w:rsidR="0044140B" w:rsidRPr="00DE2238" w:rsidRDefault="0044140B" w:rsidP="00AF52E0">
            <w:r w:rsidRPr="00DE2238">
              <w:rPr>
                <w:sz w:val="20"/>
              </w:rPr>
              <w:t xml:space="preserve">Rue Tillieux, 5 </w:t>
            </w:r>
          </w:p>
        </w:tc>
        <w:tc>
          <w:tcPr>
            <w:tcW w:w="2311" w:type="dxa"/>
            <w:tcBorders>
              <w:top w:val="single" w:sz="4" w:space="0" w:color="000000"/>
              <w:left w:val="single" w:sz="4" w:space="0" w:color="000000"/>
              <w:bottom w:val="single" w:sz="4" w:space="0" w:color="000000"/>
              <w:right w:val="single" w:sz="4" w:space="0" w:color="000000"/>
            </w:tcBorders>
          </w:tcPr>
          <w:p w14:paraId="2BBD48DC" w14:textId="77777777" w:rsidR="0044140B" w:rsidRPr="00DE2238" w:rsidRDefault="0044140B" w:rsidP="00AF52E0">
            <w:r w:rsidRPr="00DE2238">
              <w:rPr>
                <w:sz w:val="20"/>
              </w:rPr>
              <w:t xml:space="preserve">5100 JAMBES </w:t>
            </w:r>
          </w:p>
        </w:tc>
        <w:tc>
          <w:tcPr>
            <w:tcW w:w="1704" w:type="dxa"/>
            <w:tcBorders>
              <w:top w:val="single" w:sz="4" w:space="0" w:color="000000"/>
              <w:left w:val="single" w:sz="4" w:space="0" w:color="000000"/>
              <w:bottom w:val="single" w:sz="4" w:space="0" w:color="000000"/>
              <w:right w:val="single" w:sz="4" w:space="0" w:color="000000"/>
            </w:tcBorders>
          </w:tcPr>
          <w:p w14:paraId="17A0EE3A" w14:textId="77777777" w:rsidR="0044140B" w:rsidRPr="00DE2238" w:rsidRDefault="0044140B" w:rsidP="00AF52E0">
            <w:r w:rsidRPr="00DE2238">
              <w:rPr>
                <w:sz w:val="20"/>
              </w:rPr>
              <w:t xml:space="preserve">081/30.75.07 </w:t>
            </w:r>
          </w:p>
        </w:tc>
        <w:tc>
          <w:tcPr>
            <w:tcW w:w="3525" w:type="dxa"/>
            <w:tcBorders>
              <w:top w:val="single" w:sz="4" w:space="0" w:color="000000"/>
              <w:left w:val="single" w:sz="4" w:space="0" w:color="000000"/>
              <w:bottom w:val="single" w:sz="4" w:space="0" w:color="000000"/>
              <w:right w:val="single" w:sz="4" w:space="0" w:color="000000"/>
            </w:tcBorders>
          </w:tcPr>
          <w:p w14:paraId="13DFD36E" w14:textId="77777777" w:rsidR="0044140B" w:rsidRPr="00DE2238" w:rsidRDefault="0044140B" w:rsidP="00AF52E0">
            <w:pPr>
              <w:ind w:left="31"/>
              <w:jc w:val="center"/>
            </w:pPr>
            <w:r w:rsidRPr="00DE2238">
              <w:rPr>
                <w:b/>
                <w:sz w:val="20"/>
              </w:rPr>
              <w:t xml:space="preserve">Province de Namur </w:t>
            </w:r>
          </w:p>
        </w:tc>
      </w:tr>
      <w:tr w:rsidR="0044140B" w:rsidRPr="00DE2238" w14:paraId="66ED2331" w14:textId="77777777" w:rsidTr="00AF52E0">
        <w:tblPrEx>
          <w:tblCellMar>
            <w:left w:w="108" w:type="dxa"/>
            <w:bottom w:w="0" w:type="dxa"/>
            <w:right w:w="143"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13433530" w14:textId="77777777" w:rsidR="0044140B" w:rsidRPr="00DE2238" w:rsidRDefault="0044140B" w:rsidP="00AF52E0">
            <w:r w:rsidRPr="00DE2238">
              <w:rPr>
                <w:sz w:val="20"/>
              </w:rPr>
              <w:t xml:space="preserve">CPMS provincial  </w:t>
            </w:r>
          </w:p>
        </w:tc>
        <w:tc>
          <w:tcPr>
            <w:tcW w:w="2781" w:type="dxa"/>
            <w:tcBorders>
              <w:top w:val="single" w:sz="4" w:space="0" w:color="000000"/>
              <w:left w:val="single" w:sz="4" w:space="0" w:color="000000"/>
              <w:bottom w:val="single" w:sz="4" w:space="0" w:color="000000"/>
              <w:right w:val="single" w:sz="4" w:space="0" w:color="000000"/>
            </w:tcBorders>
          </w:tcPr>
          <w:p w14:paraId="145C1D13" w14:textId="77777777" w:rsidR="0044140B" w:rsidRPr="00DE2238" w:rsidRDefault="0044140B" w:rsidP="00AF52E0">
            <w:r w:rsidRPr="00DE2238">
              <w:rPr>
                <w:sz w:val="20"/>
              </w:rPr>
              <w:t xml:space="preserve">Rue de l’Hôpital, 23 </w:t>
            </w:r>
          </w:p>
        </w:tc>
        <w:tc>
          <w:tcPr>
            <w:tcW w:w="2311" w:type="dxa"/>
            <w:tcBorders>
              <w:top w:val="single" w:sz="4" w:space="0" w:color="000000"/>
              <w:left w:val="single" w:sz="4" w:space="0" w:color="000000"/>
              <w:bottom w:val="single" w:sz="4" w:space="0" w:color="000000"/>
              <w:right w:val="single" w:sz="4" w:space="0" w:color="000000"/>
            </w:tcBorders>
          </w:tcPr>
          <w:p w14:paraId="2CD422F1" w14:textId="77777777" w:rsidR="0044140B" w:rsidRPr="00DE2238" w:rsidRDefault="0044140B" w:rsidP="00AF52E0">
            <w:r w:rsidRPr="00DE2238">
              <w:rPr>
                <w:sz w:val="20"/>
              </w:rPr>
              <w:t xml:space="preserve">5300 ANDENNE </w:t>
            </w:r>
          </w:p>
        </w:tc>
        <w:tc>
          <w:tcPr>
            <w:tcW w:w="1704" w:type="dxa"/>
            <w:tcBorders>
              <w:top w:val="single" w:sz="4" w:space="0" w:color="000000"/>
              <w:left w:val="single" w:sz="4" w:space="0" w:color="000000"/>
              <w:bottom w:val="single" w:sz="4" w:space="0" w:color="000000"/>
              <w:right w:val="single" w:sz="4" w:space="0" w:color="000000"/>
            </w:tcBorders>
          </w:tcPr>
          <w:p w14:paraId="614D4480" w14:textId="77777777" w:rsidR="0044140B" w:rsidRPr="00DE2238" w:rsidRDefault="0044140B" w:rsidP="00AF52E0">
            <w:r w:rsidRPr="00DE2238">
              <w:rPr>
                <w:sz w:val="20"/>
              </w:rPr>
              <w:t xml:space="preserve">081/77.68.32 </w:t>
            </w:r>
          </w:p>
        </w:tc>
        <w:tc>
          <w:tcPr>
            <w:tcW w:w="3525" w:type="dxa"/>
            <w:tcBorders>
              <w:top w:val="single" w:sz="4" w:space="0" w:color="000000"/>
              <w:left w:val="single" w:sz="4" w:space="0" w:color="000000"/>
              <w:bottom w:val="single" w:sz="4" w:space="0" w:color="000000"/>
              <w:right w:val="single" w:sz="4" w:space="0" w:color="000000"/>
            </w:tcBorders>
          </w:tcPr>
          <w:p w14:paraId="6C49D13E" w14:textId="77777777" w:rsidR="0044140B" w:rsidRPr="00DE2238" w:rsidRDefault="0044140B" w:rsidP="00AF52E0">
            <w:pPr>
              <w:ind w:left="31"/>
              <w:jc w:val="center"/>
            </w:pPr>
            <w:r w:rsidRPr="00DE2238">
              <w:rPr>
                <w:b/>
                <w:sz w:val="20"/>
              </w:rPr>
              <w:t xml:space="preserve">Province de Namur </w:t>
            </w:r>
          </w:p>
        </w:tc>
      </w:tr>
      <w:tr w:rsidR="0044140B" w:rsidRPr="00DE2238" w14:paraId="1C5D9BE3" w14:textId="77777777" w:rsidTr="00AF52E0">
        <w:tblPrEx>
          <w:tblCellMar>
            <w:left w:w="108" w:type="dxa"/>
            <w:bottom w:w="0" w:type="dxa"/>
            <w:right w:w="143"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326C0FC1"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76A529BD" w14:textId="77777777" w:rsidR="0044140B" w:rsidRPr="00DE2238" w:rsidRDefault="0044140B" w:rsidP="00AF52E0">
            <w:r w:rsidRPr="00DE2238">
              <w:rPr>
                <w:sz w:val="20"/>
              </w:rPr>
              <w:t xml:space="preserve">Rue Saint-Pierre, 139 </w:t>
            </w:r>
          </w:p>
        </w:tc>
        <w:tc>
          <w:tcPr>
            <w:tcW w:w="2311" w:type="dxa"/>
            <w:tcBorders>
              <w:top w:val="single" w:sz="4" w:space="0" w:color="000000"/>
              <w:left w:val="single" w:sz="4" w:space="0" w:color="000000"/>
              <w:bottom w:val="single" w:sz="4" w:space="0" w:color="000000"/>
              <w:right w:val="single" w:sz="4" w:space="0" w:color="000000"/>
            </w:tcBorders>
          </w:tcPr>
          <w:p w14:paraId="393F3491" w14:textId="77777777" w:rsidR="0044140B" w:rsidRPr="00DE2238" w:rsidRDefault="0044140B" w:rsidP="00AF52E0">
            <w:r w:rsidRPr="00DE2238">
              <w:rPr>
                <w:sz w:val="20"/>
              </w:rPr>
              <w:t xml:space="preserve">5500 DINANT </w:t>
            </w:r>
          </w:p>
        </w:tc>
        <w:tc>
          <w:tcPr>
            <w:tcW w:w="1704" w:type="dxa"/>
            <w:tcBorders>
              <w:top w:val="single" w:sz="4" w:space="0" w:color="000000"/>
              <w:left w:val="single" w:sz="4" w:space="0" w:color="000000"/>
              <w:bottom w:val="single" w:sz="4" w:space="0" w:color="000000"/>
              <w:right w:val="single" w:sz="4" w:space="0" w:color="000000"/>
            </w:tcBorders>
          </w:tcPr>
          <w:p w14:paraId="48D070B9" w14:textId="77777777" w:rsidR="0044140B" w:rsidRPr="00DE2238" w:rsidRDefault="0044140B" w:rsidP="00AF52E0">
            <w:r w:rsidRPr="00DE2238">
              <w:rPr>
                <w:sz w:val="20"/>
              </w:rPr>
              <w:t xml:space="preserve">082/22.29.73 </w:t>
            </w:r>
          </w:p>
        </w:tc>
        <w:tc>
          <w:tcPr>
            <w:tcW w:w="3525" w:type="dxa"/>
            <w:tcBorders>
              <w:top w:val="single" w:sz="4" w:space="0" w:color="000000"/>
              <w:left w:val="single" w:sz="4" w:space="0" w:color="000000"/>
              <w:bottom w:val="single" w:sz="4" w:space="0" w:color="000000"/>
              <w:right w:val="single" w:sz="4" w:space="0" w:color="000000"/>
            </w:tcBorders>
          </w:tcPr>
          <w:p w14:paraId="7F813F12" w14:textId="77777777" w:rsidR="0044140B" w:rsidRPr="00DE2238" w:rsidRDefault="0044140B" w:rsidP="00AF52E0">
            <w:pPr>
              <w:ind w:left="31"/>
              <w:jc w:val="center"/>
            </w:pPr>
            <w:r w:rsidRPr="00DE2238">
              <w:rPr>
                <w:b/>
                <w:sz w:val="20"/>
              </w:rPr>
              <w:t xml:space="preserve">Province de Namur </w:t>
            </w:r>
          </w:p>
        </w:tc>
      </w:tr>
      <w:tr w:rsidR="0044140B" w:rsidRPr="00DE2238" w14:paraId="51A94169" w14:textId="77777777" w:rsidTr="00AF52E0">
        <w:tblPrEx>
          <w:tblCellMar>
            <w:left w:w="108" w:type="dxa"/>
            <w:bottom w:w="0" w:type="dxa"/>
            <w:right w:w="143"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4E32212A" w14:textId="77777777" w:rsidR="0044140B" w:rsidRPr="00DE2238" w:rsidRDefault="0044140B" w:rsidP="00AF52E0">
            <w:r w:rsidRPr="00DE2238">
              <w:rPr>
                <w:sz w:val="20"/>
              </w:rPr>
              <w:t xml:space="preserve">CPMS Libre  </w:t>
            </w:r>
          </w:p>
        </w:tc>
        <w:tc>
          <w:tcPr>
            <w:tcW w:w="2781" w:type="dxa"/>
            <w:tcBorders>
              <w:top w:val="single" w:sz="4" w:space="0" w:color="000000"/>
              <w:left w:val="single" w:sz="4" w:space="0" w:color="000000"/>
              <w:bottom w:val="single" w:sz="4" w:space="0" w:color="000000"/>
              <w:right w:val="single" w:sz="4" w:space="0" w:color="000000"/>
            </w:tcBorders>
          </w:tcPr>
          <w:p w14:paraId="742F2FF5" w14:textId="77777777" w:rsidR="0044140B" w:rsidRPr="00DE2238" w:rsidRDefault="0044140B" w:rsidP="00AF52E0">
            <w:r w:rsidRPr="00DE2238">
              <w:rPr>
                <w:sz w:val="20"/>
              </w:rPr>
              <w:t xml:space="preserve">Avenue Franchet d’Esperey, 9 </w:t>
            </w:r>
          </w:p>
        </w:tc>
        <w:tc>
          <w:tcPr>
            <w:tcW w:w="2311" w:type="dxa"/>
            <w:tcBorders>
              <w:top w:val="single" w:sz="4" w:space="0" w:color="000000"/>
              <w:left w:val="single" w:sz="4" w:space="0" w:color="000000"/>
              <w:bottom w:val="single" w:sz="4" w:space="0" w:color="000000"/>
              <w:right w:val="single" w:sz="4" w:space="0" w:color="000000"/>
            </w:tcBorders>
          </w:tcPr>
          <w:p w14:paraId="514FB2D4" w14:textId="77777777" w:rsidR="0044140B" w:rsidRPr="00DE2238" w:rsidRDefault="0044140B" w:rsidP="00AF52E0">
            <w:r w:rsidRPr="00DE2238">
              <w:rPr>
                <w:sz w:val="20"/>
              </w:rPr>
              <w:t xml:space="preserve">5500 DINANT </w:t>
            </w:r>
          </w:p>
        </w:tc>
        <w:tc>
          <w:tcPr>
            <w:tcW w:w="1704" w:type="dxa"/>
            <w:tcBorders>
              <w:top w:val="single" w:sz="4" w:space="0" w:color="000000"/>
              <w:left w:val="single" w:sz="4" w:space="0" w:color="000000"/>
              <w:bottom w:val="single" w:sz="4" w:space="0" w:color="000000"/>
              <w:right w:val="single" w:sz="4" w:space="0" w:color="000000"/>
            </w:tcBorders>
          </w:tcPr>
          <w:p w14:paraId="798C4D59" w14:textId="77777777" w:rsidR="0044140B" w:rsidRPr="00DE2238" w:rsidRDefault="0044140B" w:rsidP="00AF52E0">
            <w:r w:rsidRPr="00DE2238">
              <w:rPr>
                <w:sz w:val="20"/>
              </w:rPr>
              <w:t xml:space="preserve">082/22.29.31 </w:t>
            </w:r>
          </w:p>
        </w:tc>
        <w:tc>
          <w:tcPr>
            <w:tcW w:w="3525" w:type="dxa"/>
            <w:tcBorders>
              <w:top w:val="single" w:sz="4" w:space="0" w:color="000000"/>
              <w:left w:val="single" w:sz="4" w:space="0" w:color="000000"/>
              <w:bottom w:val="single" w:sz="4" w:space="0" w:color="000000"/>
              <w:right w:val="single" w:sz="4" w:space="0" w:color="000000"/>
            </w:tcBorders>
          </w:tcPr>
          <w:p w14:paraId="16804379" w14:textId="77777777" w:rsidR="0044140B" w:rsidRPr="00DE2238" w:rsidRDefault="0044140B" w:rsidP="00AF52E0">
            <w:pPr>
              <w:ind w:left="31"/>
              <w:jc w:val="center"/>
            </w:pPr>
            <w:r w:rsidRPr="00DE2238">
              <w:rPr>
                <w:b/>
                <w:sz w:val="20"/>
              </w:rPr>
              <w:t xml:space="preserve">Province de Namur </w:t>
            </w:r>
          </w:p>
        </w:tc>
      </w:tr>
      <w:tr w:rsidR="0044140B" w:rsidRPr="00DE2238" w14:paraId="41CFBA55" w14:textId="77777777" w:rsidTr="00AF52E0">
        <w:tblPrEx>
          <w:tblCellMar>
            <w:left w:w="108" w:type="dxa"/>
            <w:bottom w:w="0" w:type="dxa"/>
            <w:right w:w="143"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653F4BC8" w14:textId="77777777" w:rsidR="0044140B" w:rsidRPr="00DE2238" w:rsidRDefault="0044140B" w:rsidP="00AF52E0">
            <w:r w:rsidRPr="00DE2238">
              <w:rPr>
                <w:sz w:val="20"/>
              </w:rPr>
              <w:t xml:space="preserve">CPMS provincial  </w:t>
            </w:r>
          </w:p>
        </w:tc>
        <w:tc>
          <w:tcPr>
            <w:tcW w:w="2781" w:type="dxa"/>
            <w:tcBorders>
              <w:top w:val="single" w:sz="4" w:space="0" w:color="000000"/>
              <w:left w:val="single" w:sz="4" w:space="0" w:color="000000"/>
              <w:bottom w:val="single" w:sz="4" w:space="0" w:color="000000"/>
              <w:right w:val="single" w:sz="4" w:space="0" w:color="000000"/>
            </w:tcBorders>
          </w:tcPr>
          <w:p w14:paraId="484B3469" w14:textId="77777777" w:rsidR="0044140B" w:rsidRPr="00DE2238" w:rsidRDefault="0044140B" w:rsidP="00AF52E0">
            <w:r w:rsidRPr="00DE2238">
              <w:rPr>
                <w:sz w:val="20"/>
              </w:rPr>
              <w:t xml:space="preserve">Rue G. de Cambrai, 18 </w:t>
            </w:r>
          </w:p>
        </w:tc>
        <w:tc>
          <w:tcPr>
            <w:tcW w:w="2311" w:type="dxa"/>
            <w:tcBorders>
              <w:top w:val="single" w:sz="4" w:space="0" w:color="000000"/>
              <w:left w:val="single" w:sz="4" w:space="0" w:color="000000"/>
              <w:bottom w:val="single" w:sz="4" w:space="0" w:color="000000"/>
              <w:right w:val="single" w:sz="4" w:space="0" w:color="000000"/>
            </w:tcBorders>
          </w:tcPr>
          <w:p w14:paraId="08268A8C" w14:textId="77777777" w:rsidR="0044140B" w:rsidRPr="00DE2238" w:rsidRDefault="0044140B" w:rsidP="00AF52E0">
            <w:r w:rsidRPr="00DE2238">
              <w:rPr>
                <w:sz w:val="20"/>
              </w:rPr>
              <w:t xml:space="preserve">5620 FLORENNES </w:t>
            </w:r>
          </w:p>
        </w:tc>
        <w:tc>
          <w:tcPr>
            <w:tcW w:w="1704" w:type="dxa"/>
            <w:tcBorders>
              <w:top w:val="single" w:sz="4" w:space="0" w:color="000000"/>
              <w:left w:val="single" w:sz="4" w:space="0" w:color="000000"/>
              <w:bottom w:val="single" w:sz="4" w:space="0" w:color="000000"/>
              <w:right w:val="single" w:sz="4" w:space="0" w:color="000000"/>
            </w:tcBorders>
          </w:tcPr>
          <w:p w14:paraId="499DCDA3" w14:textId="77777777" w:rsidR="0044140B" w:rsidRPr="00DE2238" w:rsidRDefault="0044140B" w:rsidP="00AF52E0">
            <w:r w:rsidRPr="00DE2238">
              <w:rPr>
                <w:sz w:val="20"/>
              </w:rPr>
              <w:t xml:space="preserve">081/77.68.30 </w:t>
            </w:r>
          </w:p>
        </w:tc>
        <w:tc>
          <w:tcPr>
            <w:tcW w:w="3525" w:type="dxa"/>
            <w:tcBorders>
              <w:top w:val="single" w:sz="4" w:space="0" w:color="000000"/>
              <w:left w:val="single" w:sz="4" w:space="0" w:color="000000"/>
              <w:bottom w:val="single" w:sz="4" w:space="0" w:color="000000"/>
              <w:right w:val="single" w:sz="4" w:space="0" w:color="000000"/>
            </w:tcBorders>
          </w:tcPr>
          <w:p w14:paraId="45E6C992" w14:textId="77777777" w:rsidR="0044140B" w:rsidRPr="00DE2238" w:rsidRDefault="0044140B" w:rsidP="00AF52E0">
            <w:pPr>
              <w:ind w:left="31"/>
              <w:jc w:val="center"/>
            </w:pPr>
            <w:r w:rsidRPr="00DE2238">
              <w:rPr>
                <w:b/>
                <w:sz w:val="20"/>
              </w:rPr>
              <w:t xml:space="preserve">Province de Namur </w:t>
            </w:r>
          </w:p>
        </w:tc>
      </w:tr>
      <w:tr w:rsidR="0044140B" w:rsidRPr="00DE2238" w14:paraId="4CE909CA" w14:textId="77777777" w:rsidTr="00AF52E0">
        <w:tblPrEx>
          <w:tblCellMar>
            <w:left w:w="108" w:type="dxa"/>
            <w:bottom w:w="0" w:type="dxa"/>
            <w:right w:w="143"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592C35FB"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101FB5A1" w14:textId="77777777" w:rsidR="0044140B" w:rsidRPr="00DE2238" w:rsidRDefault="0044140B" w:rsidP="00AF52E0">
            <w:r w:rsidRPr="00DE2238">
              <w:rPr>
                <w:sz w:val="20"/>
              </w:rPr>
              <w:t xml:space="preserve">Rue du Bercet, 2 </w:t>
            </w:r>
          </w:p>
        </w:tc>
        <w:tc>
          <w:tcPr>
            <w:tcW w:w="2311" w:type="dxa"/>
            <w:tcBorders>
              <w:top w:val="single" w:sz="4" w:space="0" w:color="000000"/>
              <w:left w:val="single" w:sz="4" w:space="0" w:color="000000"/>
              <w:bottom w:val="single" w:sz="4" w:space="0" w:color="000000"/>
              <w:right w:val="single" w:sz="4" w:space="0" w:color="000000"/>
            </w:tcBorders>
          </w:tcPr>
          <w:p w14:paraId="2B8793FE" w14:textId="77777777" w:rsidR="0044140B" w:rsidRPr="00DE2238" w:rsidRDefault="0044140B" w:rsidP="00AF52E0">
            <w:r w:rsidRPr="00DE2238">
              <w:rPr>
                <w:sz w:val="20"/>
              </w:rPr>
              <w:t xml:space="preserve">5660 COUVIN </w:t>
            </w:r>
          </w:p>
        </w:tc>
        <w:tc>
          <w:tcPr>
            <w:tcW w:w="1704" w:type="dxa"/>
            <w:tcBorders>
              <w:top w:val="single" w:sz="4" w:space="0" w:color="000000"/>
              <w:left w:val="single" w:sz="4" w:space="0" w:color="000000"/>
              <w:bottom w:val="single" w:sz="4" w:space="0" w:color="000000"/>
              <w:right w:val="single" w:sz="4" w:space="0" w:color="000000"/>
            </w:tcBorders>
          </w:tcPr>
          <w:p w14:paraId="0B453B16" w14:textId="77777777" w:rsidR="0044140B" w:rsidRPr="00DE2238" w:rsidRDefault="0044140B" w:rsidP="00AF52E0">
            <w:r w:rsidRPr="00DE2238">
              <w:rPr>
                <w:sz w:val="20"/>
              </w:rPr>
              <w:t xml:space="preserve">060/34.42.68 </w:t>
            </w:r>
          </w:p>
        </w:tc>
        <w:tc>
          <w:tcPr>
            <w:tcW w:w="3525" w:type="dxa"/>
            <w:tcBorders>
              <w:top w:val="single" w:sz="4" w:space="0" w:color="000000"/>
              <w:left w:val="single" w:sz="4" w:space="0" w:color="000000"/>
              <w:bottom w:val="single" w:sz="4" w:space="0" w:color="000000"/>
              <w:right w:val="single" w:sz="4" w:space="0" w:color="000000"/>
            </w:tcBorders>
          </w:tcPr>
          <w:p w14:paraId="79F87D3A" w14:textId="77777777" w:rsidR="0044140B" w:rsidRPr="00DE2238" w:rsidRDefault="0044140B" w:rsidP="00AF52E0">
            <w:pPr>
              <w:ind w:left="31"/>
              <w:jc w:val="center"/>
            </w:pPr>
            <w:r w:rsidRPr="00DE2238">
              <w:rPr>
                <w:b/>
                <w:sz w:val="20"/>
              </w:rPr>
              <w:t xml:space="preserve">Province de Namur </w:t>
            </w:r>
          </w:p>
        </w:tc>
      </w:tr>
      <w:tr w:rsidR="0044140B" w:rsidRPr="00DE2238" w14:paraId="04DE9A03" w14:textId="77777777" w:rsidTr="00AF52E0">
        <w:tblPrEx>
          <w:tblCellMar>
            <w:left w:w="108" w:type="dxa"/>
            <w:bottom w:w="0" w:type="dxa"/>
            <w:right w:w="143"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23295DA1" w14:textId="77777777" w:rsidR="0044140B" w:rsidRPr="00DE2238" w:rsidRDefault="0044140B" w:rsidP="00AF52E0">
            <w:r w:rsidRPr="00DE2238">
              <w:rPr>
                <w:sz w:val="20"/>
              </w:rPr>
              <w:t xml:space="preserve">CPMS Libre  </w:t>
            </w:r>
          </w:p>
        </w:tc>
        <w:tc>
          <w:tcPr>
            <w:tcW w:w="2781" w:type="dxa"/>
            <w:tcBorders>
              <w:top w:val="single" w:sz="4" w:space="0" w:color="000000"/>
              <w:left w:val="single" w:sz="4" w:space="0" w:color="000000"/>
              <w:bottom w:val="single" w:sz="4" w:space="0" w:color="000000"/>
              <w:right w:val="single" w:sz="4" w:space="0" w:color="000000"/>
            </w:tcBorders>
          </w:tcPr>
          <w:p w14:paraId="04F9BBC3" w14:textId="77777777" w:rsidR="0044140B" w:rsidRPr="00DE2238" w:rsidRDefault="0044140B" w:rsidP="00AF52E0">
            <w:r w:rsidRPr="00DE2238">
              <w:rPr>
                <w:sz w:val="20"/>
              </w:rPr>
              <w:t xml:space="preserve">Rue de la Gare, 43 </w:t>
            </w:r>
          </w:p>
        </w:tc>
        <w:tc>
          <w:tcPr>
            <w:tcW w:w="2311" w:type="dxa"/>
            <w:tcBorders>
              <w:top w:val="single" w:sz="4" w:space="0" w:color="000000"/>
              <w:left w:val="single" w:sz="4" w:space="0" w:color="000000"/>
              <w:bottom w:val="single" w:sz="4" w:space="0" w:color="000000"/>
              <w:right w:val="single" w:sz="4" w:space="0" w:color="000000"/>
            </w:tcBorders>
          </w:tcPr>
          <w:p w14:paraId="7BA4EC3F" w14:textId="77777777" w:rsidR="0044140B" w:rsidRPr="00DE2238" w:rsidRDefault="0044140B" w:rsidP="00AF52E0">
            <w:r w:rsidRPr="00DE2238">
              <w:rPr>
                <w:sz w:val="20"/>
              </w:rPr>
              <w:t xml:space="preserve">5660 COUVIN </w:t>
            </w:r>
          </w:p>
        </w:tc>
        <w:tc>
          <w:tcPr>
            <w:tcW w:w="1704" w:type="dxa"/>
            <w:tcBorders>
              <w:top w:val="single" w:sz="4" w:space="0" w:color="000000"/>
              <w:left w:val="single" w:sz="4" w:space="0" w:color="000000"/>
              <w:bottom w:val="single" w:sz="4" w:space="0" w:color="000000"/>
              <w:right w:val="single" w:sz="4" w:space="0" w:color="000000"/>
            </w:tcBorders>
          </w:tcPr>
          <w:p w14:paraId="010826E0" w14:textId="77777777" w:rsidR="0044140B" w:rsidRPr="00DE2238" w:rsidRDefault="0044140B" w:rsidP="00AF52E0">
            <w:r w:rsidRPr="00DE2238">
              <w:rPr>
                <w:sz w:val="20"/>
              </w:rPr>
              <w:t xml:space="preserve">060/34.48.89 </w:t>
            </w:r>
          </w:p>
        </w:tc>
        <w:tc>
          <w:tcPr>
            <w:tcW w:w="3525" w:type="dxa"/>
            <w:tcBorders>
              <w:top w:val="single" w:sz="4" w:space="0" w:color="000000"/>
              <w:left w:val="single" w:sz="4" w:space="0" w:color="000000"/>
              <w:bottom w:val="single" w:sz="4" w:space="0" w:color="000000"/>
              <w:right w:val="single" w:sz="4" w:space="0" w:color="000000"/>
            </w:tcBorders>
          </w:tcPr>
          <w:p w14:paraId="30C807C3" w14:textId="77777777" w:rsidR="0044140B" w:rsidRPr="00DE2238" w:rsidRDefault="0044140B" w:rsidP="00AF52E0">
            <w:pPr>
              <w:ind w:left="31"/>
              <w:jc w:val="center"/>
            </w:pPr>
            <w:r w:rsidRPr="00DE2238">
              <w:rPr>
                <w:b/>
                <w:sz w:val="20"/>
              </w:rPr>
              <w:t xml:space="preserve">Province de Namur </w:t>
            </w:r>
          </w:p>
        </w:tc>
      </w:tr>
      <w:tr w:rsidR="0044140B" w:rsidRPr="00DE2238" w14:paraId="235B96BF" w14:textId="77777777" w:rsidTr="00AF52E0">
        <w:tblPrEx>
          <w:tblCellMar>
            <w:left w:w="108" w:type="dxa"/>
            <w:bottom w:w="0" w:type="dxa"/>
            <w:right w:w="143"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6AC71FB8" w14:textId="77777777" w:rsidR="0044140B" w:rsidRPr="00DE2238" w:rsidRDefault="0044140B" w:rsidP="00AF52E0">
            <w:r w:rsidRPr="00DE2238">
              <w:rPr>
                <w:sz w:val="20"/>
              </w:rPr>
              <w:t xml:space="preserve">CPMS Libre  </w:t>
            </w:r>
          </w:p>
        </w:tc>
        <w:tc>
          <w:tcPr>
            <w:tcW w:w="2781" w:type="dxa"/>
            <w:tcBorders>
              <w:top w:val="single" w:sz="4" w:space="0" w:color="000000"/>
              <w:left w:val="single" w:sz="4" w:space="0" w:color="000000"/>
              <w:bottom w:val="single" w:sz="4" w:space="0" w:color="000000"/>
              <w:right w:val="single" w:sz="4" w:space="0" w:color="000000"/>
            </w:tcBorders>
          </w:tcPr>
          <w:p w14:paraId="7418C7FF" w14:textId="77777777" w:rsidR="0044140B" w:rsidRPr="00DE2238" w:rsidRDefault="0044140B" w:rsidP="00AF52E0">
            <w:r w:rsidRPr="00DE2238">
              <w:rPr>
                <w:sz w:val="20"/>
              </w:rPr>
              <w:t xml:space="preserve">Rue Capitaine Lekeux, 14/1 </w:t>
            </w:r>
          </w:p>
        </w:tc>
        <w:tc>
          <w:tcPr>
            <w:tcW w:w="2311" w:type="dxa"/>
            <w:tcBorders>
              <w:top w:val="single" w:sz="4" w:space="0" w:color="000000"/>
              <w:left w:val="single" w:sz="4" w:space="0" w:color="000000"/>
              <w:bottom w:val="single" w:sz="4" w:space="0" w:color="000000"/>
              <w:right w:val="single" w:sz="4" w:space="0" w:color="000000"/>
            </w:tcBorders>
          </w:tcPr>
          <w:p w14:paraId="75BD6450" w14:textId="77777777" w:rsidR="0044140B" w:rsidRPr="00DE2238" w:rsidRDefault="0044140B" w:rsidP="00AF52E0">
            <w:r w:rsidRPr="00DE2238">
              <w:rPr>
                <w:sz w:val="20"/>
              </w:rPr>
              <w:t xml:space="preserve">6690 VIELSAM </w:t>
            </w:r>
          </w:p>
        </w:tc>
        <w:tc>
          <w:tcPr>
            <w:tcW w:w="1704" w:type="dxa"/>
            <w:tcBorders>
              <w:top w:val="single" w:sz="4" w:space="0" w:color="000000"/>
              <w:left w:val="single" w:sz="4" w:space="0" w:color="000000"/>
              <w:bottom w:val="single" w:sz="4" w:space="0" w:color="000000"/>
              <w:right w:val="single" w:sz="4" w:space="0" w:color="000000"/>
            </w:tcBorders>
          </w:tcPr>
          <w:p w14:paraId="7DBE59CE" w14:textId="77777777" w:rsidR="0044140B" w:rsidRPr="00DE2238" w:rsidRDefault="0044140B" w:rsidP="00AF52E0">
            <w:r w:rsidRPr="00DE2238">
              <w:rPr>
                <w:sz w:val="20"/>
              </w:rPr>
              <w:t xml:space="preserve">080/21.55.31 </w:t>
            </w:r>
          </w:p>
        </w:tc>
        <w:tc>
          <w:tcPr>
            <w:tcW w:w="3525" w:type="dxa"/>
            <w:tcBorders>
              <w:top w:val="single" w:sz="4" w:space="0" w:color="000000"/>
              <w:left w:val="single" w:sz="4" w:space="0" w:color="000000"/>
              <w:bottom w:val="single" w:sz="4" w:space="0" w:color="000000"/>
              <w:right w:val="single" w:sz="4" w:space="0" w:color="000000"/>
            </w:tcBorders>
          </w:tcPr>
          <w:p w14:paraId="0A8820B6" w14:textId="77777777" w:rsidR="0044140B" w:rsidRPr="00DE2238" w:rsidRDefault="0044140B" w:rsidP="00AF52E0">
            <w:pPr>
              <w:ind w:left="30"/>
              <w:jc w:val="center"/>
            </w:pPr>
            <w:r w:rsidRPr="00DE2238">
              <w:rPr>
                <w:b/>
                <w:sz w:val="20"/>
              </w:rPr>
              <w:t xml:space="preserve">Province du Luxembourg </w:t>
            </w:r>
          </w:p>
        </w:tc>
      </w:tr>
      <w:tr w:rsidR="0044140B" w:rsidRPr="00DE2238" w14:paraId="1000D601" w14:textId="77777777" w:rsidTr="00AF52E0">
        <w:tblPrEx>
          <w:tblCellMar>
            <w:left w:w="108" w:type="dxa"/>
            <w:bottom w:w="0" w:type="dxa"/>
            <w:right w:w="143"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0BB2F2CF"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6B19A55F" w14:textId="77777777" w:rsidR="0044140B" w:rsidRPr="00DE2238" w:rsidRDefault="0044140B" w:rsidP="00AF52E0">
            <w:r w:rsidRPr="00DE2238">
              <w:rPr>
                <w:sz w:val="20"/>
              </w:rPr>
              <w:t xml:space="preserve">Rue de Sesselich, 61 </w:t>
            </w:r>
          </w:p>
        </w:tc>
        <w:tc>
          <w:tcPr>
            <w:tcW w:w="2311" w:type="dxa"/>
            <w:tcBorders>
              <w:top w:val="single" w:sz="4" w:space="0" w:color="000000"/>
              <w:left w:val="single" w:sz="4" w:space="0" w:color="000000"/>
              <w:bottom w:val="single" w:sz="4" w:space="0" w:color="000000"/>
              <w:right w:val="single" w:sz="4" w:space="0" w:color="000000"/>
            </w:tcBorders>
          </w:tcPr>
          <w:p w14:paraId="51EA13DD" w14:textId="77777777" w:rsidR="0044140B" w:rsidRPr="00DE2238" w:rsidRDefault="0044140B" w:rsidP="00AF52E0">
            <w:r w:rsidRPr="00DE2238">
              <w:rPr>
                <w:sz w:val="20"/>
              </w:rPr>
              <w:t xml:space="preserve">6700 ARLON </w:t>
            </w:r>
          </w:p>
        </w:tc>
        <w:tc>
          <w:tcPr>
            <w:tcW w:w="1704" w:type="dxa"/>
            <w:tcBorders>
              <w:top w:val="single" w:sz="4" w:space="0" w:color="000000"/>
              <w:left w:val="single" w:sz="4" w:space="0" w:color="000000"/>
              <w:bottom w:val="single" w:sz="4" w:space="0" w:color="000000"/>
              <w:right w:val="single" w:sz="4" w:space="0" w:color="000000"/>
            </w:tcBorders>
          </w:tcPr>
          <w:p w14:paraId="1C08E3EC" w14:textId="77777777" w:rsidR="0044140B" w:rsidRPr="00DE2238" w:rsidRDefault="0044140B" w:rsidP="00AF52E0">
            <w:r w:rsidRPr="00DE2238">
              <w:rPr>
                <w:sz w:val="20"/>
              </w:rPr>
              <w:t xml:space="preserve">063/22.02.47 </w:t>
            </w:r>
          </w:p>
        </w:tc>
        <w:tc>
          <w:tcPr>
            <w:tcW w:w="3525" w:type="dxa"/>
            <w:tcBorders>
              <w:top w:val="single" w:sz="4" w:space="0" w:color="000000"/>
              <w:left w:val="single" w:sz="4" w:space="0" w:color="000000"/>
              <w:bottom w:val="single" w:sz="4" w:space="0" w:color="000000"/>
              <w:right w:val="single" w:sz="4" w:space="0" w:color="000000"/>
            </w:tcBorders>
          </w:tcPr>
          <w:p w14:paraId="1C1C9806" w14:textId="77777777" w:rsidR="0044140B" w:rsidRPr="00DE2238" w:rsidRDefault="0044140B" w:rsidP="00AF52E0">
            <w:pPr>
              <w:ind w:left="30"/>
              <w:jc w:val="center"/>
            </w:pPr>
            <w:r w:rsidRPr="00DE2238">
              <w:rPr>
                <w:b/>
                <w:sz w:val="20"/>
              </w:rPr>
              <w:t xml:space="preserve">Province du Luxembourg </w:t>
            </w:r>
          </w:p>
        </w:tc>
      </w:tr>
      <w:tr w:rsidR="0044140B" w:rsidRPr="00DE2238" w14:paraId="153B8A9D" w14:textId="77777777" w:rsidTr="00AF52E0">
        <w:tblPrEx>
          <w:tblCellMar>
            <w:left w:w="108" w:type="dxa"/>
            <w:bottom w:w="0" w:type="dxa"/>
            <w:right w:w="143"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0B1EA435"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318E2F71" w14:textId="77777777" w:rsidR="0044140B" w:rsidRPr="00DE2238" w:rsidRDefault="0044140B" w:rsidP="00AF52E0">
            <w:r w:rsidRPr="00DE2238">
              <w:rPr>
                <w:sz w:val="20"/>
              </w:rPr>
              <w:t xml:space="preserve">Faubourg d’Arival, 39 </w:t>
            </w:r>
          </w:p>
        </w:tc>
        <w:tc>
          <w:tcPr>
            <w:tcW w:w="2311" w:type="dxa"/>
            <w:tcBorders>
              <w:top w:val="single" w:sz="4" w:space="0" w:color="000000"/>
              <w:left w:val="single" w:sz="4" w:space="0" w:color="000000"/>
              <w:bottom w:val="single" w:sz="4" w:space="0" w:color="000000"/>
              <w:right w:val="single" w:sz="4" w:space="0" w:color="000000"/>
            </w:tcBorders>
          </w:tcPr>
          <w:p w14:paraId="36BEBFA5" w14:textId="77777777" w:rsidR="0044140B" w:rsidRPr="00DE2238" w:rsidRDefault="0044140B" w:rsidP="00AF52E0">
            <w:r w:rsidRPr="00DE2238">
              <w:rPr>
                <w:sz w:val="20"/>
              </w:rPr>
              <w:t xml:space="preserve">6760 VIRTON </w:t>
            </w:r>
          </w:p>
        </w:tc>
        <w:tc>
          <w:tcPr>
            <w:tcW w:w="1704" w:type="dxa"/>
            <w:tcBorders>
              <w:top w:val="single" w:sz="4" w:space="0" w:color="000000"/>
              <w:left w:val="single" w:sz="4" w:space="0" w:color="000000"/>
              <w:bottom w:val="single" w:sz="4" w:space="0" w:color="000000"/>
              <w:right w:val="single" w:sz="4" w:space="0" w:color="000000"/>
            </w:tcBorders>
          </w:tcPr>
          <w:p w14:paraId="4ECADC41" w14:textId="77777777" w:rsidR="0044140B" w:rsidRPr="00DE2238" w:rsidRDefault="0044140B" w:rsidP="00AF52E0">
            <w:r w:rsidRPr="00DE2238">
              <w:rPr>
                <w:sz w:val="20"/>
              </w:rPr>
              <w:t xml:space="preserve">063/57.72.07 </w:t>
            </w:r>
          </w:p>
        </w:tc>
        <w:tc>
          <w:tcPr>
            <w:tcW w:w="3525" w:type="dxa"/>
            <w:tcBorders>
              <w:top w:val="single" w:sz="4" w:space="0" w:color="000000"/>
              <w:left w:val="single" w:sz="4" w:space="0" w:color="000000"/>
              <w:bottom w:val="single" w:sz="4" w:space="0" w:color="000000"/>
              <w:right w:val="single" w:sz="4" w:space="0" w:color="000000"/>
            </w:tcBorders>
          </w:tcPr>
          <w:p w14:paraId="5770961C" w14:textId="77777777" w:rsidR="0044140B" w:rsidRPr="00DE2238" w:rsidRDefault="0044140B" w:rsidP="00AF52E0">
            <w:pPr>
              <w:ind w:left="30"/>
              <w:jc w:val="center"/>
            </w:pPr>
            <w:r w:rsidRPr="00DE2238">
              <w:rPr>
                <w:b/>
                <w:sz w:val="20"/>
              </w:rPr>
              <w:t xml:space="preserve">Province du Luxembourg </w:t>
            </w:r>
          </w:p>
        </w:tc>
      </w:tr>
      <w:tr w:rsidR="0044140B" w:rsidRPr="00DE2238" w14:paraId="0EFAF3C7" w14:textId="77777777" w:rsidTr="00AF52E0">
        <w:tblPrEx>
          <w:tblCellMar>
            <w:left w:w="108" w:type="dxa"/>
            <w:bottom w:w="0" w:type="dxa"/>
            <w:right w:w="143"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284165BB" w14:textId="77777777" w:rsidR="0044140B" w:rsidRPr="00DE2238" w:rsidRDefault="0044140B" w:rsidP="00AF52E0">
            <w:r w:rsidRPr="00DE2238">
              <w:rPr>
                <w:sz w:val="20"/>
              </w:rPr>
              <w:t xml:space="preserve">CPMS Libre VIRTON II </w:t>
            </w:r>
          </w:p>
        </w:tc>
        <w:tc>
          <w:tcPr>
            <w:tcW w:w="2781" w:type="dxa"/>
            <w:tcBorders>
              <w:top w:val="single" w:sz="4" w:space="0" w:color="000000"/>
              <w:left w:val="single" w:sz="4" w:space="0" w:color="000000"/>
              <w:bottom w:val="single" w:sz="4" w:space="0" w:color="000000"/>
              <w:right w:val="single" w:sz="4" w:space="0" w:color="000000"/>
            </w:tcBorders>
          </w:tcPr>
          <w:p w14:paraId="6FE86F5A" w14:textId="77777777" w:rsidR="0044140B" w:rsidRPr="00DE2238" w:rsidRDefault="0044140B" w:rsidP="00AF52E0">
            <w:r w:rsidRPr="00DE2238">
              <w:rPr>
                <w:sz w:val="20"/>
              </w:rPr>
              <w:t xml:space="preserve">Rue Croix-le-Maire, 17 </w:t>
            </w:r>
          </w:p>
        </w:tc>
        <w:tc>
          <w:tcPr>
            <w:tcW w:w="2311" w:type="dxa"/>
            <w:tcBorders>
              <w:top w:val="single" w:sz="4" w:space="0" w:color="000000"/>
              <w:left w:val="single" w:sz="4" w:space="0" w:color="000000"/>
              <w:bottom w:val="single" w:sz="4" w:space="0" w:color="000000"/>
              <w:right w:val="single" w:sz="4" w:space="0" w:color="000000"/>
            </w:tcBorders>
          </w:tcPr>
          <w:p w14:paraId="4304C748" w14:textId="77777777" w:rsidR="0044140B" w:rsidRPr="00DE2238" w:rsidRDefault="0044140B" w:rsidP="00AF52E0">
            <w:r w:rsidRPr="00DE2238">
              <w:rPr>
                <w:sz w:val="20"/>
              </w:rPr>
              <w:t xml:space="preserve">6760 VIRTON </w:t>
            </w:r>
          </w:p>
        </w:tc>
        <w:tc>
          <w:tcPr>
            <w:tcW w:w="1704" w:type="dxa"/>
            <w:tcBorders>
              <w:top w:val="single" w:sz="4" w:space="0" w:color="000000"/>
              <w:left w:val="single" w:sz="4" w:space="0" w:color="000000"/>
              <w:bottom w:val="single" w:sz="4" w:space="0" w:color="000000"/>
              <w:right w:val="single" w:sz="4" w:space="0" w:color="000000"/>
            </w:tcBorders>
          </w:tcPr>
          <w:p w14:paraId="295DEB1A" w14:textId="77777777" w:rsidR="0044140B" w:rsidRPr="00DE2238" w:rsidRDefault="0044140B" w:rsidP="00AF52E0">
            <w:r w:rsidRPr="00DE2238">
              <w:rPr>
                <w:sz w:val="20"/>
              </w:rPr>
              <w:t xml:space="preserve">063/57.89.92 </w:t>
            </w:r>
          </w:p>
        </w:tc>
        <w:tc>
          <w:tcPr>
            <w:tcW w:w="3525" w:type="dxa"/>
            <w:tcBorders>
              <w:top w:val="single" w:sz="4" w:space="0" w:color="000000"/>
              <w:left w:val="single" w:sz="4" w:space="0" w:color="000000"/>
              <w:bottom w:val="single" w:sz="4" w:space="0" w:color="000000"/>
              <w:right w:val="single" w:sz="4" w:space="0" w:color="000000"/>
            </w:tcBorders>
          </w:tcPr>
          <w:p w14:paraId="13110509" w14:textId="77777777" w:rsidR="0044140B" w:rsidRPr="00DE2238" w:rsidRDefault="0044140B" w:rsidP="00AF52E0">
            <w:pPr>
              <w:ind w:left="30"/>
              <w:jc w:val="center"/>
            </w:pPr>
            <w:r w:rsidRPr="00DE2238">
              <w:rPr>
                <w:b/>
                <w:sz w:val="20"/>
              </w:rPr>
              <w:t xml:space="preserve">Province du Luxembourg </w:t>
            </w:r>
          </w:p>
        </w:tc>
      </w:tr>
      <w:tr w:rsidR="0044140B" w:rsidRPr="00DE2238" w14:paraId="388D8D4F" w14:textId="77777777" w:rsidTr="00AF52E0">
        <w:tblPrEx>
          <w:tblCellMar>
            <w:left w:w="108" w:type="dxa"/>
            <w:bottom w:w="0" w:type="dxa"/>
            <w:right w:w="143"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4C66D409"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1FE146B2" w14:textId="77777777" w:rsidR="0044140B" w:rsidRPr="00DE2238" w:rsidRDefault="0044140B" w:rsidP="00AF52E0">
            <w:r w:rsidRPr="00DE2238">
              <w:rPr>
                <w:sz w:val="20"/>
              </w:rPr>
              <w:t xml:space="preserve">Avenue de la Gare, 10 </w:t>
            </w:r>
          </w:p>
        </w:tc>
        <w:tc>
          <w:tcPr>
            <w:tcW w:w="2311" w:type="dxa"/>
            <w:tcBorders>
              <w:top w:val="single" w:sz="4" w:space="0" w:color="000000"/>
              <w:left w:val="single" w:sz="4" w:space="0" w:color="000000"/>
              <w:bottom w:val="single" w:sz="4" w:space="0" w:color="000000"/>
              <w:right w:val="single" w:sz="4" w:space="0" w:color="000000"/>
            </w:tcBorders>
          </w:tcPr>
          <w:p w14:paraId="2061E3F2" w14:textId="77777777" w:rsidR="0044140B" w:rsidRPr="00DE2238" w:rsidRDefault="0044140B" w:rsidP="00AF52E0">
            <w:r w:rsidRPr="00DE2238">
              <w:rPr>
                <w:sz w:val="20"/>
              </w:rPr>
              <w:t xml:space="preserve">6840 NEUFCHATEAU </w:t>
            </w:r>
          </w:p>
        </w:tc>
        <w:tc>
          <w:tcPr>
            <w:tcW w:w="1704" w:type="dxa"/>
            <w:tcBorders>
              <w:top w:val="single" w:sz="4" w:space="0" w:color="000000"/>
              <w:left w:val="single" w:sz="4" w:space="0" w:color="000000"/>
              <w:bottom w:val="single" w:sz="4" w:space="0" w:color="000000"/>
              <w:right w:val="single" w:sz="4" w:space="0" w:color="000000"/>
            </w:tcBorders>
          </w:tcPr>
          <w:p w14:paraId="6672871D" w14:textId="77777777" w:rsidR="0044140B" w:rsidRPr="00DE2238" w:rsidRDefault="0044140B" w:rsidP="00AF52E0">
            <w:r w:rsidRPr="00DE2238">
              <w:rPr>
                <w:sz w:val="20"/>
              </w:rPr>
              <w:t xml:space="preserve">061/27.74.58 </w:t>
            </w:r>
          </w:p>
        </w:tc>
        <w:tc>
          <w:tcPr>
            <w:tcW w:w="3525" w:type="dxa"/>
            <w:tcBorders>
              <w:top w:val="single" w:sz="4" w:space="0" w:color="000000"/>
              <w:left w:val="single" w:sz="4" w:space="0" w:color="000000"/>
              <w:bottom w:val="single" w:sz="4" w:space="0" w:color="000000"/>
              <w:right w:val="single" w:sz="4" w:space="0" w:color="000000"/>
            </w:tcBorders>
          </w:tcPr>
          <w:p w14:paraId="52B65952" w14:textId="77777777" w:rsidR="0044140B" w:rsidRPr="00DE2238" w:rsidRDefault="0044140B" w:rsidP="00AF52E0">
            <w:pPr>
              <w:ind w:left="30"/>
              <w:jc w:val="center"/>
            </w:pPr>
            <w:r w:rsidRPr="00DE2238">
              <w:rPr>
                <w:b/>
                <w:sz w:val="20"/>
              </w:rPr>
              <w:t xml:space="preserve">Province du Luxembourg </w:t>
            </w:r>
          </w:p>
        </w:tc>
      </w:tr>
      <w:tr w:rsidR="0044140B" w:rsidRPr="00DE2238" w14:paraId="4DADAA78" w14:textId="77777777" w:rsidTr="00AF52E0">
        <w:tblPrEx>
          <w:tblCellMar>
            <w:left w:w="108" w:type="dxa"/>
            <w:bottom w:w="0" w:type="dxa"/>
            <w:right w:w="143"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2972E678" w14:textId="77777777" w:rsidR="0044140B" w:rsidRPr="00DE2238" w:rsidRDefault="0044140B" w:rsidP="00AF52E0">
            <w:r w:rsidRPr="00DE2238">
              <w:rPr>
                <w:sz w:val="20"/>
              </w:rPr>
              <w:t xml:space="preserve">CPMS Libre  </w:t>
            </w:r>
          </w:p>
        </w:tc>
        <w:tc>
          <w:tcPr>
            <w:tcW w:w="2781" w:type="dxa"/>
            <w:tcBorders>
              <w:top w:val="single" w:sz="4" w:space="0" w:color="000000"/>
              <w:left w:val="single" w:sz="4" w:space="0" w:color="000000"/>
              <w:bottom w:val="single" w:sz="4" w:space="0" w:color="000000"/>
              <w:right w:val="single" w:sz="4" w:space="0" w:color="000000"/>
            </w:tcBorders>
          </w:tcPr>
          <w:p w14:paraId="38004A1C" w14:textId="77777777" w:rsidR="0044140B" w:rsidRPr="00DE2238" w:rsidRDefault="0044140B" w:rsidP="00AF52E0">
            <w:r w:rsidRPr="00DE2238">
              <w:rPr>
                <w:sz w:val="20"/>
              </w:rPr>
              <w:t xml:space="preserve">Rue des Charmes, 3 </w:t>
            </w:r>
          </w:p>
        </w:tc>
        <w:tc>
          <w:tcPr>
            <w:tcW w:w="2311" w:type="dxa"/>
            <w:tcBorders>
              <w:top w:val="single" w:sz="4" w:space="0" w:color="000000"/>
              <w:left w:val="single" w:sz="4" w:space="0" w:color="000000"/>
              <w:bottom w:val="single" w:sz="4" w:space="0" w:color="000000"/>
              <w:right w:val="single" w:sz="4" w:space="0" w:color="000000"/>
            </w:tcBorders>
          </w:tcPr>
          <w:p w14:paraId="7E27D6B4" w14:textId="77777777" w:rsidR="0044140B" w:rsidRPr="00DE2238" w:rsidRDefault="0044140B" w:rsidP="00AF52E0">
            <w:r w:rsidRPr="00DE2238">
              <w:rPr>
                <w:sz w:val="20"/>
              </w:rPr>
              <w:t xml:space="preserve">6840 NEUFCHATEAU </w:t>
            </w:r>
          </w:p>
        </w:tc>
        <w:tc>
          <w:tcPr>
            <w:tcW w:w="1704" w:type="dxa"/>
            <w:tcBorders>
              <w:top w:val="single" w:sz="4" w:space="0" w:color="000000"/>
              <w:left w:val="single" w:sz="4" w:space="0" w:color="000000"/>
              <w:bottom w:val="single" w:sz="4" w:space="0" w:color="000000"/>
              <w:right w:val="single" w:sz="4" w:space="0" w:color="000000"/>
            </w:tcBorders>
          </w:tcPr>
          <w:p w14:paraId="5964C2FB" w14:textId="77777777" w:rsidR="0044140B" w:rsidRPr="00DE2238" w:rsidRDefault="0044140B" w:rsidP="00AF52E0">
            <w:r w:rsidRPr="00DE2238">
              <w:rPr>
                <w:sz w:val="20"/>
              </w:rPr>
              <w:t xml:space="preserve">061/27.14.38 </w:t>
            </w:r>
          </w:p>
        </w:tc>
        <w:tc>
          <w:tcPr>
            <w:tcW w:w="3525" w:type="dxa"/>
            <w:tcBorders>
              <w:top w:val="single" w:sz="4" w:space="0" w:color="000000"/>
              <w:left w:val="single" w:sz="4" w:space="0" w:color="000000"/>
              <w:bottom w:val="single" w:sz="4" w:space="0" w:color="000000"/>
              <w:right w:val="single" w:sz="4" w:space="0" w:color="000000"/>
            </w:tcBorders>
          </w:tcPr>
          <w:p w14:paraId="09990050" w14:textId="77777777" w:rsidR="0044140B" w:rsidRPr="00DE2238" w:rsidRDefault="0044140B" w:rsidP="00AF52E0">
            <w:pPr>
              <w:ind w:left="30"/>
              <w:jc w:val="center"/>
            </w:pPr>
            <w:r w:rsidRPr="00DE2238">
              <w:rPr>
                <w:b/>
                <w:sz w:val="20"/>
              </w:rPr>
              <w:t xml:space="preserve">Province du Luxembourg </w:t>
            </w:r>
          </w:p>
        </w:tc>
      </w:tr>
      <w:tr w:rsidR="0044140B" w:rsidRPr="00DE2238" w14:paraId="1F6058F4" w14:textId="77777777" w:rsidTr="00AF52E0">
        <w:tblPrEx>
          <w:tblCellMar>
            <w:left w:w="108" w:type="dxa"/>
            <w:bottom w:w="0" w:type="dxa"/>
            <w:right w:w="143"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1A719A48" w14:textId="77777777" w:rsidR="0044140B" w:rsidRPr="00DE2238" w:rsidRDefault="0044140B" w:rsidP="00AF52E0">
            <w:r w:rsidRPr="00DE2238">
              <w:rPr>
                <w:sz w:val="20"/>
              </w:rPr>
              <w:t xml:space="preserve">CPMS Libre  </w:t>
            </w:r>
          </w:p>
        </w:tc>
        <w:tc>
          <w:tcPr>
            <w:tcW w:w="2781" w:type="dxa"/>
            <w:tcBorders>
              <w:top w:val="single" w:sz="4" w:space="0" w:color="000000"/>
              <w:left w:val="single" w:sz="4" w:space="0" w:color="000000"/>
              <w:bottom w:val="single" w:sz="4" w:space="0" w:color="000000"/>
              <w:right w:val="single" w:sz="4" w:space="0" w:color="000000"/>
            </w:tcBorders>
          </w:tcPr>
          <w:p w14:paraId="13388A16" w14:textId="77777777" w:rsidR="0044140B" w:rsidRPr="00DE2238" w:rsidRDefault="0044140B" w:rsidP="00AF52E0">
            <w:r w:rsidRPr="00DE2238">
              <w:rPr>
                <w:sz w:val="20"/>
              </w:rPr>
              <w:t xml:space="preserve">Rue de la Fontaine, 29 </w:t>
            </w:r>
          </w:p>
        </w:tc>
        <w:tc>
          <w:tcPr>
            <w:tcW w:w="2311" w:type="dxa"/>
            <w:tcBorders>
              <w:top w:val="single" w:sz="4" w:space="0" w:color="000000"/>
              <w:left w:val="single" w:sz="4" w:space="0" w:color="000000"/>
              <w:bottom w:val="single" w:sz="4" w:space="0" w:color="000000"/>
              <w:right w:val="single" w:sz="4" w:space="0" w:color="000000"/>
            </w:tcBorders>
          </w:tcPr>
          <w:p w14:paraId="7B161DDE" w14:textId="77777777" w:rsidR="0044140B" w:rsidRPr="00DE2238" w:rsidRDefault="0044140B" w:rsidP="00AF52E0">
            <w:r w:rsidRPr="00DE2238">
              <w:rPr>
                <w:sz w:val="20"/>
              </w:rPr>
              <w:t xml:space="preserve">6870 SAINT-HUBERT </w:t>
            </w:r>
          </w:p>
        </w:tc>
        <w:tc>
          <w:tcPr>
            <w:tcW w:w="1704" w:type="dxa"/>
            <w:tcBorders>
              <w:top w:val="single" w:sz="4" w:space="0" w:color="000000"/>
              <w:left w:val="single" w:sz="4" w:space="0" w:color="000000"/>
              <w:bottom w:val="single" w:sz="4" w:space="0" w:color="000000"/>
              <w:right w:val="single" w:sz="4" w:space="0" w:color="000000"/>
            </w:tcBorders>
          </w:tcPr>
          <w:p w14:paraId="1A84D07A" w14:textId="77777777" w:rsidR="0044140B" w:rsidRPr="00DE2238" w:rsidRDefault="0044140B" w:rsidP="00AF52E0">
            <w:r w:rsidRPr="00DE2238">
              <w:rPr>
                <w:sz w:val="20"/>
              </w:rPr>
              <w:t xml:space="preserve">061/61.23.63 </w:t>
            </w:r>
          </w:p>
        </w:tc>
        <w:tc>
          <w:tcPr>
            <w:tcW w:w="3525" w:type="dxa"/>
            <w:tcBorders>
              <w:top w:val="single" w:sz="4" w:space="0" w:color="000000"/>
              <w:left w:val="single" w:sz="4" w:space="0" w:color="000000"/>
              <w:bottom w:val="single" w:sz="4" w:space="0" w:color="000000"/>
              <w:right w:val="single" w:sz="4" w:space="0" w:color="000000"/>
            </w:tcBorders>
          </w:tcPr>
          <w:p w14:paraId="743E917D" w14:textId="77777777" w:rsidR="0044140B" w:rsidRPr="00DE2238" w:rsidRDefault="0044140B" w:rsidP="00AF52E0">
            <w:pPr>
              <w:ind w:left="30"/>
              <w:jc w:val="center"/>
            </w:pPr>
            <w:r w:rsidRPr="00DE2238">
              <w:rPr>
                <w:b/>
                <w:sz w:val="20"/>
              </w:rPr>
              <w:t xml:space="preserve">Province du Luxembourg </w:t>
            </w:r>
          </w:p>
        </w:tc>
      </w:tr>
      <w:tr w:rsidR="0044140B" w:rsidRPr="00DE2238" w14:paraId="4EFE88AA" w14:textId="77777777" w:rsidTr="00AF52E0">
        <w:tblPrEx>
          <w:tblCellMar>
            <w:left w:w="108" w:type="dxa"/>
            <w:bottom w:w="0" w:type="dxa"/>
            <w:right w:w="143"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vAlign w:val="center"/>
          </w:tcPr>
          <w:p w14:paraId="4E415BE3"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vAlign w:val="center"/>
          </w:tcPr>
          <w:p w14:paraId="3C6EE5BD" w14:textId="77777777" w:rsidR="0044140B" w:rsidRPr="00DE2238" w:rsidRDefault="0044140B" w:rsidP="00AF52E0">
            <w:r w:rsidRPr="00DE2238">
              <w:rPr>
                <w:sz w:val="20"/>
              </w:rPr>
              <w:t xml:space="preserve">Avenue de la Toison d’Or, 75 </w:t>
            </w:r>
          </w:p>
        </w:tc>
        <w:tc>
          <w:tcPr>
            <w:tcW w:w="2311" w:type="dxa"/>
            <w:tcBorders>
              <w:top w:val="single" w:sz="4" w:space="0" w:color="000000"/>
              <w:left w:val="single" w:sz="4" w:space="0" w:color="000000"/>
              <w:bottom w:val="single" w:sz="4" w:space="0" w:color="000000"/>
              <w:right w:val="single" w:sz="4" w:space="0" w:color="000000"/>
            </w:tcBorders>
          </w:tcPr>
          <w:p w14:paraId="05704813" w14:textId="77777777" w:rsidR="0044140B" w:rsidRPr="00DE2238" w:rsidRDefault="0044140B" w:rsidP="00AF52E0">
            <w:r w:rsidRPr="00DE2238">
              <w:rPr>
                <w:sz w:val="20"/>
              </w:rPr>
              <w:t>6900 MARCHE-EN-</w:t>
            </w:r>
          </w:p>
          <w:p w14:paraId="3F89AE29" w14:textId="77777777" w:rsidR="0044140B" w:rsidRPr="00DE2238" w:rsidRDefault="0044140B" w:rsidP="00AF52E0">
            <w:r w:rsidRPr="00DE2238">
              <w:rPr>
                <w:sz w:val="20"/>
              </w:rPr>
              <w:t xml:space="preserve">FAMENNE </w:t>
            </w:r>
          </w:p>
        </w:tc>
        <w:tc>
          <w:tcPr>
            <w:tcW w:w="1704" w:type="dxa"/>
            <w:tcBorders>
              <w:top w:val="single" w:sz="4" w:space="0" w:color="000000"/>
              <w:left w:val="single" w:sz="4" w:space="0" w:color="000000"/>
              <w:bottom w:val="single" w:sz="4" w:space="0" w:color="000000"/>
              <w:right w:val="single" w:sz="4" w:space="0" w:color="000000"/>
            </w:tcBorders>
          </w:tcPr>
          <w:p w14:paraId="1FEB29A5" w14:textId="77777777" w:rsidR="0044140B" w:rsidRPr="00DE2238" w:rsidRDefault="0044140B" w:rsidP="00AF52E0">
            <w:r w:rsidRPr="00DE2238">
              <w:rPr>
                <w:sz w:val="20"/>
              </w:rPr>
              <w:t xml:space="preserve">084/31.11.39 </w:t>
            </w:r>
          </w:p>
        </w:tc>
        <w:tc>
          <w:tcPr>
            <w:tcW w:w="3525" w:type="dxa"/>
            <w:tcBorders>
              <w:top w:val="single" w:sz="4" w:space="0" w:color="000000"/>
              <w:left w:val="single" w:sz="4" w:space="0" w:color="000000"/>
              <w:bottom w:val="single" w:sz="4" w:space="0" w:color="000000"/>
              <w:right w:val="single" w:sz="4" w:space="0" w:color="000000"/>
            </w:tcBorders>
          </w:tcPr>
          <w:p w14:paraId="1BA9751D" w14:textId="77777777" w:rsidR="0044140B" w:rsidRPr="00DE2238" w:rsidRDefault="0044140B" w:rsidP="00AF52E0">
            <w:pPr>
              <w:ind w:left="30"/>
              <w:jc w:val="center"/>
            </w:pPr>
            <w:r w:rsidRPr="00DE2238">
              <w:rPr>
                <w:b/>
                <w:sz w:val="20"/>
              </w:rPr>
              <w:t xml:space="preserve">Province du Luxembourg </w:t>
            </w:r>
          </w:p>
        </w:tc>
      </w:tr>
      <w:tr w:rsidR="0044140B" w:rsidRPr="00DE2238" w14:paraId="5D487E1C" w14:textId="77777777" w:rsidTr="00AF52E0">
        <w:tblPrEx>
          <w:tblCellMar>
            <w:left w:w="108" w:type="dxa"/>
            <w:bottom w:w="0" w:type="dxa"/>
            <w:right w:w="143"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vAlign w:val="center"/>
          </w:tcPr>
          <w:p w14:paraId="15CDC544" w14:textId="77777777" w:rsidR="0044140B" w:rsidRPr="00DE2238" w:rsidRDefault="0044140B" w:rsidP="00AF52E0">
            <w:r w:rsidRPr="00DE2238">
              <w:rPr>
                <w:sz w:val="20"/>
              </w:rPr>
              <w:lastRenderedPageBreak/>
              <w:t xml:space="preserve">CPMS Libre MARCHE I </w:t>
            </w:r>
          </w:p>
        </w:tc>
        <w:tc>
          <w:tcPr>
            <w:tcW w:w="2781" w:type="dxa"/>
            <w:tcBorders>
              <w:top w:val="single" w:sz="4" w:space="0" w:color="000000"/>
              <w:left w:val="single" w:sz="4" w:space="0" w:color="000000"/>
              <w:bottom w:val="single" w:sz="4" w:space="0" w:color="000000"/>
              <w:right w:val="single" w:sz="4" w:space="0" w:color="000000"/>
            </w:tcBorders>
            <w:vAlign w:val="center"/>
          </w:tcPr>
          <w:p w14:paraId="12157D93" w14:textId="77777777" w:rsidR="0044140B" w:rsidRPr="00DE2238" w:rsidRDefault="0044140B" w:rsidP="00AF52E0">
            <w:r w:rsidRPr="00DE2238">
              <w:rPr>
                <w:sz w:val="20"/>
              </w:rPr>
              <w:t xml:space="preserve">Avenue de la Toison d’Or, 72 </w:t>
            </w:r>
          </w:p>
        </w:tc>
        <w:tc>
          <w:tcPr>
            <w:tcW w:w="2311" w:type="dxa"/>
            <w:tcBorders>
              <w:top w:val="single" w:sz="4" w:space="0" w:color="000000"/>
              <w:left w:val="single" w:sz="4" w:space="0" w:color="000000"/>
              <w:bottom w:val="single" w:sz="4" w:space="0" w:color="000000"/>
              <w:right w:val="single" w:sz="4" w:space="0" w:color="000000"/>
            </w:tcBorders>
          </w:tcPr>
          <w:p w14:paraId="5D7F28E6" w14:textId="77777777" w:rsidR="0044140B" w:rsidRPr="00DE2238" w:rsidRDefault="0044140B" w:rsidP="00AF52E0">
            <w:r w:rsidRPr="00DE2238">
              <w:rPr>
                <w:sz w:val="20"/>
              </w:rPr>
              <w:t>6900 MARCHE-EN-</w:t>
            </w:r>
          </w:p>
          <w:p w14:paraId="7250D7BE" w14:textId="77777777" w:rsidR="0044140B" w:rsidRPr="00DE2238" w:rsidRDefault="0044140B" w:rsidP="00AF52E0">
            <w:r w:rsidRPr="00DE2238">
              <w:rPr>
                <w:sz w:val="20"/>
              </w:rPr>
              <w:t xml:space="preserve">FAMENNE </w:t>
            </w:r>
          </w:p>
        </w:tc>
        <w:tc>
          <w:tcPr>
            <w:tcW w:w="1704" w:type="dxa"/>
            <w:tcBorders>
              <w:top w:val="single" w:sz="4" w:space="0" w:color="000000"/>
              <w:left w:val="single" w:sz="4" w:space="0" w:color="000000"/>
              <w:bottom w:val="single" w:sz="4" w:space="0" w:color="000000"/>
              <w:right w:val="single" w:sz="4" w:space="0" w:color="000000"/>
            </w:tcBorders>
          </w:tcPr>
          <w:p w14:paraId="22718C36" w14:textId="77777777" w:rsidR="0044140B" w:rsidRPr="00DE2238" w:rsidRDefault="0044140B" w:rsidP="00AF52E0">
            <w:r w:rsidRPr="00DE2238">
              <w:rPr>
                <w:sz w:val="20"/>
              </w:rPr>
              <w:t xml:space="preserve">084/31.10.82 </w:t>
            </w:r>
          </w:p>
        </w:tc>
        <w:tc>
          <w:tcPr>
            <w:tcW w:w="3525" w:type="dxa"/>
            <w:tcBorders>
              <w:top w:val="single" w:sz="4" w:space="0" w:color="000000"/>
              <w:left w:val="single" w:sz="4" w:space="0" w:color="000000"/>
              <w:bottom w:val="single" w:sz="4" w:space="0" w:color="000000"/>
              <w:right w:val="single" w:sz="4" w:space="0" w:color="000000"/>
            </w:tcBorders>
          </w:tcPr>
          <w:p w14:paraId="791CB494" w14:textId="77777777" w:rsidR="0044140B" w:rsidRPr="00DE2238" w:rsidRDefault="0044140B" w:rsidP="00AF52E0">
            <w:pPr>
              <w:ind w:left="30"/>
              <w:jc w:val="center"/>
            </w:pPr>
            <w:r w:rsidRPr="00DE2238">
              <w:rPr>
                <w:b/>
                <w:sz w:val="20"/>
              </w:rPr>
              <w:t xml:space="preserve">Province du Luxembourg </w:t>
            </w:r>
          </w:p>
        </w:tc>
      </w:tr>
      <w:tr w:rsidR="0044140B" w:rsidRPr="00DE2238" w14:paraId="5CAC6658" w14:textId="77777777" w:rsidTr="00AF52E0">
        <w:tblPrEx>
          <w:tblCellMar>
            <w:left w:w="108" w:type="dxa"/>
            <w:bottom w:w="0" w:type="dxa"/>
            <w:right w:w="143"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411AEB30"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40BD634F" w14:textId="77777777" w:rsidR="0044140B" w:rsidRPr="00DE2238" w:rsidRDefault="0044140B" w:rsidP="00AF52E0">
            <w:r w:rsidRPr="00DE2238">
              <w:rPr>
                <w:sz w:val="20"/>
              </w:rPr>
              <w:t xml:space="preserve">Rue de la Science, 38 </w:t>
            </w:r>
          </w:p>
        </w:tc>
        <w:tc>
          <w:tcPr>
            <w:tcW w:w="2311" w:type="dxa"/>
            <w:tcBorders>
              <w:top w:val="single" w:sz="4" w:space="0" w:color="000000"/>
              <w:left w:val="single" w:sz="4" w:space="0" w:color="000000"/>
              <w:bottom w:val="single" w:sz="4" w:space="0" w:color="000000"/>
              <w:right w:val="single" w:sz="4" w:space="0" w:color="000000"/>
            </w:tcBorders>
          </w:tcPr>
          <w:p w14:paraId="3C97A37E" w14:textId="77777777" w:rsidR="0044140B" w:rsidRPr="00DE2238" w:rsidRDefault="0044140B" w:rsidP="00AF52E0">
            <w:r w:rsidRPr="00DE2238">
              <w:rPr>
                <w:sz w:val="20"/>
              </w:rPr>
              <w:t xml:space="preserve">6000 CHARLEROI </w:t>
            </w:r>
          </w:p>
        </w:tc>
        <w:tc>
          <w:tcPr>
            <w:tcW w:w="1704" w:type="dxa"/>
            <w:tcBorders>
              <w:top w:val="single" w:sz="4" w:space="0" w:color="000000"/>
              <w:left w:val="single" w:sz="4" w:space="0" w:color="000000"/>
              <w:bottom w:val="single" w:sz="4" w:space="0" w:color="000000"/>
              <w:right w:val="single" w:sz="4" w:space="0" w:color="000000"/>
            </w:tcBorders>
          </w:tcPr>
          <w:p w14:paraId="2067F1CA" w14:textId="77777777" w:rsidR="0044140B" w:rsidRPr="00DE2238" w:rsidRDefault="0044140B" w:rsidP="00AF52E0">
            <w:r w:rsidRPr="00DE2238">
              <w:rPr>
                <w:sz w:val="20"/>
              </w:rPr>
              <w:t xml:space="preserve">071/20.11.70 </w:t>
            </w:r>
          </w:p>
        </w:tc>
        <w:tc>
          <w:tcPr>
            <w:tcW w:w="3525" w:type="dxa"/>
            <w:tcBorders>
              <w:top w:val="single" w:sz="4" w:space="0" w:color="000000"/>
              <w:left w:val="single" w:sz="4" w:space="0" w:color="000000"/>
              <w:bottom w:val="single" w:sz="4" w:space="0" w:color="000000"/>
              <w:right w:val="single" w:sz="4" w:space="0" w:color="000000"/>
            </w:tcBorders>
          </w:tcPr>
          <w:p w14:paraId="4EB3A421" w14:textId="77777777" w:rsidR="0044140B" w:rsidRPr="00DE2238" w:rsidRDefault="0044140B" w:rsidP="00AF52E0">
            <w:pPr>
              <w:ind w:left="29"/>
              <w:jc w:val="center"/>
            </w:pPr>
            <w:r w:rsidRPr="00DE2238">
              <w:rPr>
                <w:b/>
                <w:sz w:val="20"/>
              </w:rPr>
              <w:t xml:space="preserve">Province du Hainaut </w:t>
            </w:r>
          </w:p>
        </w:tc>
      </w:tr>
      <w:tr w:rsidR="0044140B" w:rsidRPr="00DE2238" w14:paraId="41FC5B47" w14:textId="77777777" w:rsidTr="00AF52E0">
        <w:tblPrEx>
          <w:tblCellMar>
            <w:left w:w="108" w:type="dxa"/>
            <w:bottom w:w="0" w:type="dxa"/>
            <w:right w:w="143"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5CDF2E6F" w14:textId="77777777" w:rsidR="0044140B" w:rsidRPr="00DE2238" w:rsidRDefault="0044140B" w:rsidP="00AF52E0">
            <w:r w:rsidRPr="00DE2238">
              <w:rPr>
                <w:sz w:val="20"/>
              </w:rPr>
              <w:t>CPMS provincial CHARLEROI I</w:t>
            </w:r>
          </w:p>
        </w:tc>
        <w:tc>
          <w:tcPr>
            <w:tcW w:w="2781" w:type="dxa"/>
            <w:tcBorders>
              <w:top w:val="single" w:sz="4" w:space="0" w:color="000000"/>
              <w:left w:val="single" w:sz="4" w:space="0" w:color="000000"/>
              <w:bottom w:val="single" w:sz="4" w:space="0" w:color="000000"/>
              <w:right w:val="single" w:sz="4" w:space="0" w:color="000000"/>
            </w:tcBorders>
          </w:tcPr>
          <w:p w14:paraId="79054AD0" w14:textId="77777777" w:rsidR="0044140B" w:rsidRPr="00DE2238" w:rsidRDefault="0044140B" w:rsidP="00AF52E0">
            <w:r w:rsidRPr="00DE2238">
              <w:rPr>
                <w:sz w:val="20"/>
              </w:rPr>
              <w:t xml:space="preserve">Square Hiernaux, 2 </w:t>
            </w:r>
          </w:p>
        </w:tc>
        <w:tc>
          <w:tcPr>
            <w:tcW w:w="2311" w:type="dxa"/>
            <w:tcBorders>
              <w:top w:val="single" w:sz="4" w:space="0" w:color="000000"/>
              <w:left w:val="single" w:sz="4" w:space="0" w:color="000000"/>
              <w:bottom w:val="single" w:sz="4" w:space="0" w:color="000000"/>
              <w:right w:val="single" w:sz="4" w:space="0" w:color="000000"/>
            </w:tcBorders>
          </w:tcPr>
          <w:p w14:paraId="5B13FC61" w14:textId="77777777" w:rsidR="0044140B" w:rsidRPr="00DE2238" w:rsidRDefault="0044140B" w:rsidP="00AF52E0">
            <w:r w:rsidRPr="00DE2238">
              <w:rPr>
                <w:sz w:val="20"/>
              </w:rPr>
              <w:t xml:space="preserve">6000 CHARLEROI </w:t>
            </w:r>
          </w:p>
        </w:tc>
        <w:tc>
          <w:tcPr>
            <w:tcW w:w="1704" w:type="dxa"/>
            <w:tcBorders>
              <w:top w:val="single" w:sz="4" w:space="0" w:color="000000"/>
              <w:left w:val="single" w:sz="4" w:space="0" w:color="000000"/>
              <w:bottom w:val="single" w:sz="4" w:space="0" w:color="000000"/>
              <w:right w:val="single" w:sz="4" w:space="0" w:color="000000"/>
            </w:tcBorders>
          </w:tcPr>
          <w:p w14:paraId="28C607F5" w14:textId="77777777" w:rsidR="0044140B" w:rsidRPr="00DE2238" w:rsidRDefault="0044140B" w:rsidP="00AF52E0">
            <w:r w:rsidRPr="00DE2238">
              <w:rPr>
                <w:sz w:val="20"/>
              </w:rPr>
              <w:t>071/55.21.57</w:t>
            </w:r>
          </w:p>
        </w:tc>
        <w:tc>
          <w:tcPr>
            <w:tcW w:w="3525" w:type="dxa"/>
            <w:tcBorders>
              <w:top w:val="single" w:sz="4" w:space="0" w:color="000000"/>
              <w:left w:val="single" w:sz="4" w:space="0" w:color="000000"/>
              <w:bottom w:val="single" w:sz="4" w:space="0" w:color="000000"/>
              <w:right w:val="single" w:sz="4" w:space="0" w:color="000000"/>
            </w:tcBorders>
          </w:tcPr>
          <w:p w14:paraId="502BF900" w14:textId="77777777" w:rsidR="0044140B" w:rsidRPr="00DE2238" w:rsidRDefault="0044140B" w:rsidP="00AF52E0">
            <w:pPr>
              <w:ind w:left="29"/>
              <w:jc w:val="center"/>
            </w:pPr>
            <w:r w:rsidRPr="00DE2238">
              <w:rPr>
                <w:b/>
                <w:sz w:val="20"/>
              </w:rPr>
              <w:t xml:space="preserve">Province du Hainaut </w:t>
            </w:r>
          </w:p>
        </w:tc>
      </w:tr>
      <w:tr w:rsidR="0044140B" w:rsidRPr="00DE2238" w14:paraId="133CB889" w14:textId="77777777" w:rsidTr="00AF52E0">
        <w:tblPrEx>
          <w:tblCellMar>
            <w:left w:w="108" w:type="dxa"/>
            <w:bottom w:w="0" w:type="dxa"/>
            <w:right w:w="143"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09468A50" w14:textId="77777777" w:rsidR="0044140B" w:rsidRPr="00DE2238" w:rsidRDefault="0044140B" w:rsidP="00AF52E0">
            <w:r w:rsidRPr="00DE2238">
              <w:rPr>
                <w:sz w:val="20"/>
              </w:rPr>
              <w:t xml:space="preserve">CPMS provincial </w:t>
            </w:r>
            <w:proofErr w:type="gramStart"/>
            <w:r w:rsidRPr="00DE2238">
              <w:rPr>
                <w:sz w:val="20"/>
              </w:rPr>
              <w:t>CHARLEROI  II</w:t>
            </w:r>
            <w:proofErr w:type="gramEnd"/>
            <w:r w:rsidRPr="00DE2238">
              <w:rPr>
                <w:sz w:val="20"/>
              </w:rPr>
              <w:t xml:space="preserve"> </w:t>
            </w:r>
          </w:p>
        </w:tc>
        <w:tc>
          <w:tcPr>
            <w:tcW w:w="2781" w:type="dxa"/>
            <w:tcBorders>
              <w:top w:val="single" w:sz="4" w:space="0" w:color="000000"/>
              <w:left w:val="single" w:sz="4" w:space="0" w:color="000000"/>
              <w:bottom w:val="single" w:sz="4" w:space="0" w:color="000000"/>
              <w:right w:val="single" w:sz="4" w:space="0" w:color="000000"/>
            </w:tcBorders>
          </w:tcPr>
          <w:p w14:paraId="7234D888" w14:textId="77777777" w:rsidR="0044140B" w:rsidRPr="00DE2238" w:rsidRDefault="0044140B" w:rsidP="00AF52E0">
            <w:r w:rsidRPr="00DE2238">
              <w:rPr>
                <w:sz w:val="20"/>
              </w:rPr>
              <w:t xml:space="preserve">Rue de la Régence, 19 </w:t>
            </w:r>
          </w:p>
        </w:tc>
        <w:tc>
          <w:tcPr>
            <w:tcW w:w="2311" w:type="dxa"/>
            <w:tcBorders>
              <w:top w:val="single" w:sz="4" w:space="0" w:color="000000"/>
              <w:left w:val="single" w:sz="4" w:space="0" w:color="000000"/>
              <w:bottom w:val="single" w:sz="4" w:space="0" w:color="000000"/>
              <w:right w:val="single" w:sz="4" w:space="0" w:color="000000"/>
            </w:tcBorders>
          </w:tcPr>
          <w:p w14:paraId="7063BF75" w14:textId="77777777" w:rsidR="0044140B" w:rsidRPr="00DE2238" w:rsidRDefault="0044140B" w:rsidP="00AF52E0">
            <w:r w:rsidRPr="00DE2238">
              <w:rPr>
                <w:sz w:val="20"/>
              </w:rPr>
              <w:t xml:space="preserve">6000 CHARLEROI </w:t>
            </w:r>
          </w:p>
        </w:tc>
        <w:tc>
          <w:tcPr>
            <w:tcW w:w="1704" w:type="dxa"/>
            <w:tcBorders>
              <w:top w:val="single" w:sz="4" w:space="0" w:color="000000"/>
              <w:left w:val="single" w:sz="4" w:space="0" w:color="000000"/>
              <w:bottom w:val="single" w:sz="4" w:space="0" w:color="000000"/>
              <w:right w:val="single" w:sz="4" w:space="0" w:color="000000"/>
            </w:tcBorders>
          </w:tcPr>
          <w:p w14:paraId="3DB4D4A1" w14:textId="77777777" w:rsidR="0044140B" w:rsidRPr="00DE2238" w:rsidRDefault="0044140B" w:rsidP="00AF52E0">
            <w:r w:rsidRPr="00DE2238">
              <w:rPr>
                <w:sz w:val="20"/>
              </w:rPr>
              <w:t xml:space="preserve">071/23.62.70 </w:t>
            </w:r>
          </w:p>
        </w:tc>
        <w:tc>
          <w:tcPr>
            <w:tcW w:w="3525" w:type="dxa"/>
            <w:tcBorders>
              <w:top w:val="single" w:sz="4" w:space="0" w:color="000000"/>
              <w:left w:val="single" w:sz="4" w:space="0" w:color="000000"/>
              <w:bottom w:val="single" w:sz="4" w:space="0" w:color="000000"/>
              <w:right w:val="single" w:sz="4" w:space="0" w:color="000000"/>
            </w:tcBorders>
          </w:tcPr>
          <w:p w14:paraId="5D4DF855" w14:textId="77777777" w:rsidR="0044140B" w:rsidRPr="00DE2238" w:rsidRDefault="0044140B" w:rsidP="00AF52E0">
            <w:pPr>
              <w:ind w:left="29"/>
              <w:jc w:val="center"/>
            </w:pPr>
            <w:r w:rsidRPr="00DE2238">
              <w:rPr>
                <w:b/>
                <w:sz w:val="20"/>
              </w:rPr>
              <w:t xml:space="preserve">Province du Hainaut </w:t>
            </w:r>
          </w:p>
        </w:tc>
      </w:tr>
      <w:tr w:rsidR="0044140B" w:rsidRPr="00DE2238" w14:paraId="3BF1AC31" w14:textId="77777777" w:rsidTr="00AF52E0">
        <w:tblPrEx>
          <w:tblCellMar>
            <w:left w:w="108" w:type="dxa"/>
            <w:bottom w:w="0" w:type="dxa"/>
            <w:right w:w="143"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vAlign w:val="center"/>
          </w:tcPr>
          <w:p w14:paraId="1B802994" w14:textId="77777777" w:rsidR="0044140B" w:rsidRPr="00DE2238" w:rsidRDefault="0044140B" w:rsidP="00AF52E0">
            <w:r w:rsidRPr="00DE2238">
              <w:rPr>
                <w:sz w:val="20"/>
              </w:rPr>
              <w:t xml:space="preserve">CPMS provincial CHARLEROI III </w:t>
            </w:r>
          </w:p>
        </w:tc>
        <w:tc>
          <w:tcPr>
            <w:tcW w:w="2781" w:type="dxa"/>
            <w:tcBorders>
              <w:top w:val="single" w:sz="4" w:space="0" w:color="000000"/>
              <w:left w:val="single" w:sz="4" w:space="0" w:color="000000"/>
              <w:bottom w:val="single" w:sz="4" w:space="0" w:color="000000"/>
              <w:right w:val="single" w:sz="4" w:space="0" w:color="000000"/>
            </w:tcBorders>
          </w:tcPr>
          <w:p w14:paraId="1EC7C306" w14:textId="77777777" w:rsidR="0044140B" w:rsidRPr="00DE2238" w:rsidRDefault="0044140B" w:rsidP="00AF52E0">
            <w:r w:rsidRPr="00DE2238">
              <w:rPr>
                <w:sz w:val="20"/>
              </w:rPr>
              <w:t xml:space="preserve">Cité Juvénile, Square Hiernaux, 2-6ème étage </w:t>
            </w:r>
          </w:p>
        </w:tc>
        <w:tc>
          <w:tcPr>
            <w:tcW w:w="2311" w:type="dxa"/>
            <w:tcBorders>
              <w:top w:val="single" w:sz="4" w:space="0" w:color="000000"/>
              <w:left w:val="single" w:sz="4" w:space="0" w:color="000000"/>
              <w:bottom w:val="single" w:sz="4" w:space="0" w:color="000000"/>
              <w:right w:val="single" w:sz="4" w:space="0" w:color="000000"/>
            </w:tcBorders>
            <w:vAlign w:val="center"/>
          </w:tcPr>
          <w:p w14:paraId="70916FC1" w14:textId="77777777" w:rsidR="0044140B" w:rsidRPr="00DE2238" w:rsidRDefault="0044140B" w:rsidP="00AF52E0">
            <w:r w:rsidRPr="00DE2238">
              <w:rPr>
                <w:sz w:val="20"/>
              </w:rPr>
              <w:t xml:space="preserve">6000 CHARLEROI </w:t>
            </w:r>
          </w:p>
        </w:tc>
        <w:tc>
          <w:tcPr>
            <w:tcW w:w="1704" w:type="dxa"/>
            <w:tcBorders>
              <w:top w:val="single" w:sz="4" w:space="0" w:color="000000"/>
              <w:left w:val="single" w:sz="4" w:space="0" w:color="000000"/>
              <w:bottom w:val="single" w:sz="4" w:space="0" w:color="000000"/>
              <w:right w:val="single" w:sz="4" w:space="0" w:color="000000"/>
            </w:tcBorders>
          </w:tcPr>
          <w:p w14:paraId="16793042" w14:textId="77777777" w:rsidR="0044140B" w:rsidRPr="00DE2238" w:rsidRDefault="0044140B" w:rsidP="00AF52E0">
            <w:r w:rsidRPr="00DE2238">
              <w:rPr>
                <w:sz w:val="20"/>
              </w:rPr>
              <w:t>071/55.21.93</w:t>
            </w:r>
          </w:p>
        </w:tc>
        <w:tc>
          <w:tcPr>
            <w:tcW w:w="3525" w:type="dxa"/>
            <w:tcBorders>
              <w:top w:val="single" w:sz="4" w:space="0" w:color="000000"/>
              <w:left w:val="single" w:sz="4" w:space="0" w:color="000000"/>
              <w:bottom w:val="single" w:sz="4" w:space="0" w:color="000000"/>
              <w:right w:val="single" w:sz="4" w:space="0" w:color="000000"/>
            </w:tcBorders>
          </w:tcPr>
          <w:p w14:paraId="423D123E" w14:textId="77777777" w:rsidR="0044140B" w:rsidRPr="00DE2238" w:rsidRDefault="0044140B" w:rsidP="00AF52E0">
            <w:pPr>
              <w:ind w:left="29"/>
              <w:jc w:val="center"/>
            </w:pPr>
            <w:r w:rsidRPr="00DE2238">
              <w:rPr>
                <w:b/>
                <w:sz w:val="20"/>
              </w:rPr>
              <w:t xml:space="preserve">Province du Hainaut </w:t>
            </w:r>
          </w:p>
        </w:tc>
      </w:tr>
      <w:tr w:rsidR="0044140B" w:rsidRPr="00DE2238" w14:paraId="250FDADA" w14:textId="77777777" w:rsidTr="00AF52E0">
        <w:tblPrEx>
          <w:tblCellMar>
            <w:left w:w="108" w:type="dxa"/>
            <w:bottom w:w="0" w:type="dxa"/>
            <w:right w:w="143" w:type="dxa"/>
          </w:tblCellMar>
        </w:tblPrEx>
        <w:trPr>
          <w:gridAfter w:val="1"/>
          <w:wAfter w:w="15" w:type="dxa"/>
          <w:trHeight w:val="397"/>
        </w:trPr>
        <w:tc>
          <w:tcPr>
            <w:tcW w:w="3113" w:type="dxa"/>
            <w:tcBorders>
              <w:top w:val="single" w:sz="4" w:space="0" w:color="000000"/>
              <w:left w:val="single" w:sz="4" w:space="0" w:color="000000"/>
              <w:bottom w:val="single" w:sz="4" w:space="0" w:color="000000"/>
              <w:right w:val="single" w:sz="4" w:space="0" w:color="000000"/>
            </w:tcBorders>
          </w:tcPr>
          <w:p w14:paraId="41679B35"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3EBA1E11" w14:textId="77777777" w:rsidR="0044140B" w:rsidRPr="00DE2238" w:rsidRDefault="0044140B" w:rsidP="00AF52E0">
            <w:r w:rsidRPr="00DE2238">
              <w:rPr>
                <w:sz w:val="20"/>
              </w:rPr>
              <w:t xml:space="preserve">Faubourg de Bruxelles, 110 </w:t>
            </w:r>
          </w:p>
        </w:tc>
        <w:tc>
          <w:tcPr>
            <w:tcW w:w="2311" w:type="dxa"/>
            <w:tcBorders>
              <w:top w:val="single" w:sz="4" w:space="0" w:color="000000"/>
              <w:left w:val="single" w:sz="4" w:space="0" w:color="000000"/>
              <w:bottom w:val="single" w:sz="4" w:space="0" w:color="000000"/>
              <w:right w:val="single" w:sz="4" w:space="0" w:color="000000"/>
            </w:tcBorders>
          </w:tcPr>
          <w:p w14:paraId="0520358A" w14:textId="77777777" w:rsidR="0044140B" w:rsidRPr="00DE2238" w:rsidRDefault="0044140B" w:rsidP="00AF52E0">
            <w:r w:rsidRPr="00DE2238">
              <w:rPr>
                <w:sz w:val="20"/>
              </w:rPr>
              <w:t xml:space="preserve">6041 GOSSELIES </w:t>
            </w:r>
          </w:p>
        </w:tc>
        <w:tc>
          <w:tcPr>
            <w:tcW w:w="1704" w:type="dxa"/>
            <w:tcBorders>
              <w:top w:val="single" w:sz="4" w:space="0" w:color="000000"/>
              <w:left w:val="single" w:sz="4" w:space="0" w:color="000000"/>
              <w:bottom w:val="single" w:sz="4" w:space="0" w:color="000000"/>
              <w:right w:val="single" w:sz="4" w:space="0" w:color="000000"/>
            </w:tcBorders>
          </w:tcPr>
          <w:p w14:paraId="3FB2ADEC" w14:textId="77777777" w:rsidR="0044140B" w:rsidRPr="00DE2238" w:rsidRDefault="0044140B" w:rsidP="00AF52E0">
            <w:pPr>
              <w:ind w:left="32"/>
            </w:pPr>
            <w:r w:rsidRPr="00DE2238">
              <w:rPr>
                <w:sz w:val="20"/>
              </w:rPr>
              <w:t xml:space="preserve">071/35 52 57 </w:t>
            </w:r>
          </w:p>
        </w:tc>
        <w:tc>
          <w:tcPr>
            <w:tcW w:w="3525" w:type="dxa"/>
            <w:tcBorders>
              <w:top w:val="single" w:sz="4" w:space="0" w:color="000000"/>
              <w:left w:val="single" w:sz="4" w:space="0" w:color="000000"/>
              <w:bottom w:val="single" w:sz="4" w:space="0" w:color="000000"/>
              <w:right w:val="single" w:sz="4" w:space="0" w:color="000000"/>
            </w:tcBorders>
          </w:tcPr>
          <w:p w14:paraId="44C718D1" w14:textId="77777777" w:rsidR="0044140B" w:rsidRPr="00DE2238" w:rsidRDefault="0044140B" w:rsidP="00AF52E0">
            <w:pPr>
              <w:ind w:left="29"/>
              <w:jc w:val="center"/>
            </w:pPr>
            <w:r w:rsidRPr="00DE2238">
              <w:rPr>
                <w:b/>
                <w:sz w:val="20"/>
              </w:rPr>
              <w:t xml:space="preserve">Province du Hainaut </w:t>
            </w:r>
          </w:p>
        </w:tc>
      </w:tr>
      <w:tr w:rsidR="0044140B" w:rsidRPr="00DE2238" w14:paraId="0836D47D"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6C4B9743" w14:textId="77777777" w:rsidR="0044140B" w:rsidRPr="00DE2238" w:rsidRDefault="0044140B" w:rsidP="00AF52E0">
            <w:r w:rsidRPr="00DE2238">
              <w:rPr>
                <w:sz w:val="20"/>
              </w:rPr>
              <w:t xml:space="preserve">CPMS Libre CHARLEROI III </w:t>
            </w:r>
          </w:p>
        </w:tc>
        <w:tc>
          <w:tcPr>
            <w:tcW w:w="2781" w:type="dxa"/>
            <w:tcBorders>
              <w:top w:val="single" w:sz="4" w:space="0" w:color="000000"/>
              <w:left w:val="single" w:sz="4" w:space="0" w:color="000000"/>
              <w:bottom w:val="single" w:sz="4" w:space="0" w:color="000000"/>
              <w:right w:val="single" w:sz="4" w:space="0" w:color="000000"/>
            </w:tcBorders>
          </w:tcPr>
          <w:p w14:paraId="2AF6DCC7" w14:textId="77777777" w:rsidR="0044140B" w:rsidRPr="00DE2238" w:rsidRDefault="0044140B" w:rsidP="00AF52E0">
            <w:r w:rsidRPr="00DE2238">
              <w:rPr>
                <w:sz w:val="20"/>
              </w:rPr>
              <w:t xml:space="preserve">Rue de l’Est, 10 </w:t>
            </w:r>
          </w:p>
        </w:tc>
        <w:tc>
          <w:tcPr>
            <w:tcW w:w="2311" w:type="dxa"/>
            <w:tcBorders>
              <w:top w:val="single" w:sz="4" w:space="0" w:color="000000"/>
              <w:left w:val="single" w:sz="4" w:space="0" w:color="000000"/>
              <w:bottom w:val="single" w:sz="4" w:space="0" w:color="000000"/>
              <w:right w:val="single" w:sz="4" w:space="0" w:color="000000"/>
            </w:tcBorders>
          </w:tcPr>
          <w:p w14:paraId="5B808673" w14:textId="77777777" w:rsidR="0044140B" w:rsidRPr="00DE2238" w:rsidRDefault="0044140B" w:rsidP="00AF52E0">
            <w:r w:rsidRPr="00DE2238">
              <w:rPr>
                <w:sz w:val="20"/>
              </w:rPr>
              <w:t xml:space="preserve">6041 GOSSELIES </w:t>
            </w:r>
          </w:p>
        </w:tc>
        <w:tc>
          <w:tcPr>
            <w:tcW w:w="1704" w:type="dxa"/>
            <w:tcBorders>
              <w:top w:val="single" w:sz="4" w:space="0" w:color="000000"/>
              <w:left w:val="single" w:sz="4" w:space="0" w:color="000000"/>
              <w:bottom w:val="single" w:sz="4" w:space="0" w:color="000000"/>
              <w:right w:val="single" w:sz="4" w:space="0" w:color="000000"/>
            </w:tcBorders>
          </w:tcPr>
          <w:p w14:paraId="6CB2C08B" w14:textId="77777777" w:rsidR="0044140B" w:rsidRPr="00DE2238" w:rsidRDefault="0044140B" w:rsidP="00AF52E0">
            <w:pPr>
              <w:ind w:left="5"/>
            </w:pPr>
            <w:r w:rsidRPr="00DE2238">
              <w:rPr>
                <w:sz w:val="20"/>
              </w:rPr>
              <w:t xml:space="preserve">071/51.63.84 </w:t>
            </w:r>
          </w:p>
        </w:tc>
        <w:tc>
          <w:tcPr>
            <w:tcW w:w="3540" w:type="dxa"/>
            <w:gridSpan w:val="2"/>
            <w:tcBorders>
              <w:top w:val="single" w:sz="4" w:space="0" w:color="000000"/>
              <w:left w:val="single" w:sz="4" w:space="0" w:color="000000"/>
              <w:bottom w:val="single" w:sz="4" w:space="0" w:color="000000"/>
              <w:right w:val="single" w:sz="4" w:space="0" w:color="000000"/>
            </w:tcBorders>
          </w:tcPr>
          <w:p w14:paraId="20917B60" w14:textId="77777777" w:rsidR="0044140B" w:rsidRPr="00DE2238" w:rsidRDefault="0044140B" w:rsidP="00AF52E0">
            <w:pPr>
              <w:ind w:right="13"/>
              <w:jc w:val="center"/>
            </w:pPr>
            <w:r w:rsidRPr="00DE2238">
              <w:rPr>
                <w:b/>
                <w:sz w:val="20"/>
              </w:rPr>
              <w:t xml:space="preserve">Province du Hainaut </w:t>
            </w:r>
          </w:p>
        </w:tc>
      </w:tr>
      <w:tr w:rsidR="0044140B" w:rsidRPr="00DE2238" w14:paraId="57A70D3C"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3A82853E" w14:textId="77777777" w:rsidR="0044140B" w:rsidRPr="00DE2238" w:rsidRDefault="0044140B" w:rsidP="00AF52E0">
            <w:r w:rsidRPr="00DE2238">
              <w:rPr>
                <w:sz w:val="20"/>
              </w:rPr>
              <w:t xml:space="preserve">CPMS Libre CHATELET I </w:t>
            </w:r>
          </w:p>
        </w:tc>
        <w:tc>
          <w:tcPr>
            <w:tcW w:w="2781" w:type="dxa"/>
            <w:tcBorders>
              <w:top w:val="single" w:sz="4" w:space="0" w:color="000000"/>
              <w:left w:val="single" w:sz="4" w:space="0" w:color="000000"/>
              <w:bottom w:val="single" w:sz="4" w:space="0" w:color="000000"/>
              <w:right w:val="single" w:sz="4" w:space="0" w:color="000000"/>
            </w:tcBorders>
          </w:tcPr>
          <w:p w14:paraId="3C3E8074" w14:textId="77777777" w:rsidR="0044140B" w:rsidRPr="00DE2238" w:rsidRDefault="0044140B" w:rsidP="00AF52E0">
            <w:r w:rsidRPr="00DE2238">
              <w:rPr>
                <w:sz w:val="20"/>
              </w:rPr>
              <w:t xml:space="preserve">Rue du Collège, 43 </w:t>
            </w:r>
          </w:p>
        </w:tc>
        <w:tc>
          <w:tcPr>
            <w:tcW w:w="2311" w:type="dxa"/>
            <w:tcBorders>
              <w:top w:val="single" w:sz="4" w:space="0" w:color="000000"/>
              <w:left w:val="single" w:sz="4" w:space="0" w:color="000000"/>
              <w:bottom w:val="single" w:sz="4" w:space="0" w:color="000000"/>
              <w:right w:val="single" w:sz="4" w:space="0" w:color="000000"/>
            </w:tcBorders>
          </w:tcPr>
          <w:p w14:paraId="44D2AF51" w14:textId="77777777" w:rsidR="0044140B" w:rsidRPr="00DE2238" w:rsidRDefault="0044140B" w:rsidP="00AF52E0">
            <w:r w:rsidRPr="00DE2238">
              <w:rPr>
                <w:sz w:val="20"/>
              </w:rPr>
              <w:t xml:space="preserve">6200 CHATELET </w:t>
            </w:r>
          </w:p>
        </w:tc>
        <w:tc>
          <w:tcPr>
            <w:tcW w:w="1704" w:type="dxa"/>
            <w:tcBorders>
              <w:top w:val="single" w:sz="4" w:space="0" w:color="000000"/>
              <w:left w:val="single" w:sz="4" w:space="0" w:color="000000"/>
              <w:bottom w:val="single" w:sz="4" w:space="0" w:color="000000"/>
              <w:right w:val="single" w:sz="4" w:space="0" w:color="000000"/>
            </w:tcBorders>
          </w:tcPr>
          <w:p w14:paraId="619C93B6" w14:textId="77777777" w:rsidR="0044140B" w:rsidRPr="00DE2238" w:rsidRDefault="0044140B" w:rsidP="00AF52E0">
            <w:r w:rsidRPr="00DE2238">
              <w:rPr>
                <w:sz w:val="20"/>
              </w:rPr>
              <w:t xml:space="preserve">071/38.35.96 </w:t>
            </w:r>
          </w:p>
        </w:tc>
        <w:tc>
          <w:tcPr>
            <w:tcW w:w="3540" w:type="dxa"/>
            <w:gridSpan w:val="2"/>
            <w:tcBorders>
              <w:top w:val="single" w:sz="4" w:space="0" w:color="000000"/>
              <w:left w:val="single" w:sz="4" w:space="0" w:color="000000"/>
              <w:bottom w:val="single" w:sz="4" w:space="0" w:color="000000"/>
              <w:right w:val="single" w:sz="4" w:space="0" w:color="000000"/>
            </w:tcBorders>
          </w:tcPr>
          <w:p w14:paraId="4EDB8C6D" w14:textId="77777777" w:rsidR="0044140B" w:rsidRPr="00DE2238" w:rsidRDefault="0044140B" w:rsidP="00AF52E0">
            <w:pPr>
              <w:ind w:right="13"/>
              <w:jc w:val="center"/>
            </w:pPr>
            <w:r w:rsidRPr="00DE2238">
              <w:rPr>
                <w:b/>
                <w:sz w:val="20"/>
              </w:rPr>
              <w:t xml:space="preserve">Province du Hainaut </w:t>
            </w:r>
          </w:p>
        </w:tc>
      </w:tr>
      <w:tr w:rsidR="0044140B" w:rsidRPr="00DE2238" w14:paraId="2F9029E4"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3EB39642" w14:textId="77777777" w:rsidR="0044140B" w:rsidRPr="00DE2238" w:rsidRDefault="0044140B" w:rsidP="00AF52E0">
            <w:r w:rsidRPr="00DE2238">
              <w:rPr>
                <w:sz w:val="20"/>
              </w:rPr>
              <w:t xml:space="preserve">CPMS Libre CHATELET II </w:t>
            </w:r>
          </w:p>
        </w:tc>
        <w:tc>
          <w:tcPr>
            <w:tcW w:w="2781" w:type="dxa"/>
            <w:tcBorders>
              <w:top w:val="single" w:sz="4" w:space="0" w:color="000000"/>
              <w:left w:val="single" w:sz="4" w:space="0" w:color="000000"/>
              <w:bottom w:val="single" w:sz="4" w:space="0" w:color="000000"/>
              <w:right w:val="single" w:sz="4" w:space="0" w:color="000000"/>
            </w:tcBorders>
          </w:tcPr>
          <w:p w14:paraId="0A982531" w14:textId="77777777" w:rsidR="0044140B" w:rsidRPr="00DE2238" w:rsidRDefault="0044140B" w:rsidP="00AF52E0">
            <w:r w:rsidRPr="00DE2238">
              <w:rPr>
                <w:sz w:val="20"/>
              </w:rPr>
              <w:t xml:space="preserve">Rue de la Station, 164 </w:t>
            </w:r>
          </w:p>
        </w:tc>
        <w:tc>
          <w:tcPr>
            <w:tcW w:w="2311" w:type="dxa"/>
            <w:tcBorders>
              <w:top w:val="single" w:sz="4" w:space="0" w:color="000000"/>
              <w:left w:val="single" w:sz="4" w:space="0" w:color="000000"/>
              <w:bottom w:val="single" w:sz="4" w:space="0" w:color="000000"/>
              <w:right w:val="single" w:sz="4" w:space="0" w:color="000000"/>
            </w:tcBorders>
          </w:tcPr>
          <w:p w14:paraId="09D779A8" w14:textId="77777777" w:rsidR="0044140B" w:rsidRPr="00DE2238" w:rsidRDefault="0044140B" w:rsidP="00AF52E0">
            <w:r w:rsidRPr="00DE2238">
              <w:rPr>
                <w:sz w:val="20"/>
              </w:rPr>
              <w:t xml:space="preserve">6200 CHATELET </w:t>
            </w:r>
          </w:p>
        </w:tc>
        <w:tc>
          <w:tcPr>
            <w:tcW w:w="1704" w:type="dxa"/>
            <w:tcBorders>
              <w:top w:val="single" w:sz="4" w:space="0" w:color="000000"/>
              <w:left w:val="single" w:sz="4" w:space="0" w:color="000000"/>
              <w:bottom w:val="single" w:sz="4" w:space="0" w:color="000000"/>
              <w:right w:val="single" w:sz="4" w:space="0" w:color="000000"/>
            </w:tcBorders>
          </w:tcPr>
          <w:p w14:paraId="2A62E5FE" w14:textId="77777777" w:rsidR="0044140B" w:rsidRPr="00DE2238" w:rsidRDefault="0044140B" w:rsidP="00AF52E0">
            <w:r w:rsidRPr="00DE2238">
              <w:rPr>
                <w:sz w:val="20"/>
              </w:rPr>
              <w:t xml:space="preserve">071/38.69.69 </w:t>
            </w:r>
          </w:p>
        </w:tc>
        <w:tc>
          <w:tcPr>
            <w:tcW w:w="3540" w:type="dxa"/>
            <w:gridSpan w:val="2"/>
            <w:tcBorders>
              <w:top w:val="single" w:sz="4" w:space="0" w:color="000000"/>
              <w:left w:val="single" w:sz="4" w:space="0" w:color="000000"/>
              <w:bottom w:val="single" w:sz="4" w:space="0" w:color="000000"/>
              <w:right w:val="single" w:sz="4" w:space="0" w:color="000000"/>
            </w:tcBorders>
          </w:tcPr>
          <w:p w14:paraId="2F1E1173" w14:textId="77777777" w:rsidR="0044140B" w:rsidRPr="00DE2238" w:rsidRDefault="0044140B" w:rsidP="00AF52E0">
            <w:pPr>
              <w:ind w:right="13"/>
              <w:jc w:val="center"/>
            </w:pPr>
            <w:r w:rsidRPr="00DE2238">
              <w:rPr>
                <w:b/>
                <w:sz w:val="20"/>
              </w:rPr>
              <w:t xml:space="preserve">Province du Hainaut </w:t>
            </w:r>
          </w:p>
        </w:tc>
      </w:tr>
      <w:tr w:rsidR="0044140B" w:rsidRPr="00DE2238" w14:paraId="626036B4"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48A3E3BF"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52650102" w14:textId="77777777" w:rsidR="0044140B" w:rsidRPr="00DE2238" w:rsidRDefault="0044140B" w:rsidP="00AF52E0">
            <w:r w:rsidRPr="00DE2238">
              <w:rPr>
                <w:sz w:val="20"/>
              </w:rPr>
              <w:t xml:space="preserve">Drève des Alliés, 9A </w:t>
            </w:r>
          </w:p>
        </w:tc>
        <w:tc>
          <w:tcPr>
            <w:tcW w:w="2311" w:type="dxa"/>
            <w:tcBorders>
              <w:top w:val="single" w:sz="4" w:space="0" w:color="000000"/>
              <w:left w:val="single" w:sz="4" w:space="0" w:color="000000"/>
              <w:bottom w:val="single" w:sz="4" w:space="0" w:color="000000"/>
              <w:right w:val="single" w:sz="4" w:space="0" w:color="000000"/>
            </w:tcBorders>
          </w:tcPr>
          <w:p w14:paraId="07E495C7" w14:textId="77777777" w:rsidR="0044140B" w:rsidRPr="00DE2238" w:rsidRDefault="0044140B" w:rsidP="00AF52E0">
            <w:r w:rsidRPr="00DE2238">
              <w:rPr>
                <w:sz w:val="20"/>
              </w:rPr>
              <w:t xml:space="preserve">6530 THUIN </w:t>
            </w:r>
          </w:p>
        </w:tc>
        <w:tc>
          <w:tcPr>
            <w:tcW w:w="1704" w:type="dxa"/>
            <w:tcBorders>
              <w:top w:val="single" w:sz="4" w:space="0" w:color="000000"/>
              <w:left w:val="single" w:sz="4" w:space="0" w:color="000000"/>
              <w:bottom w:val="single" w:sz="4" w:space="0" w:color="000000"/>
              <w:right w:val="single" w:sz="4" w:space="0" w:color="000000"/>
            </w:tcBorders>
          </w:tcPr>
          <w:p w14:paraId="6752A3EB" w14:textId="77777777" w:rsidR="0044140B" w:rsidRPr="00DE2238" w:rsidRDefault="0044140B" w:rsidP="00AF52E0">
            <w:r w:rsidRPr="00DE2238">
              <w:rPr>
                <w:sz w:val="20"/>
              </w:rPr>
              <w:t xml:space="preserve">071/59.15.64 </w:t>
            </w:r>
          </w:p>
        </w:tc>
        <w:tc>
          <w:tcPr>
            <w:tcW w:w="3540" w:type="dxa"/>
            <w:gridSpan w:val="2"/>
            <w:tcBorders>
              <w:top w:val="single" w:sz="4" w:space="0" w:color="000000"/>
              <w:left w:val="single" w:sz="4" w:space="0" w:color="000000"/>
              <w:bottom w:val="single" w:sz="4" w:space="0" w:color="000000"/>
              <w:right w:val="single" w:sz="4" w:space="0" w:color="000000"/>
            </w:tcBorders>
          </w:tcPr>
          <w:p w14:paraId="68676A27" w14:textId="77777777" w:rsidR="0044140B" w:rsidRPr="00DE2238" w:rsidRDefault="0044140B" w:rsidP="00AF52E0">
            <w:pPr>
              <w:ind w:right="13"/>
              <w:jc w:val="center"/>
            </w:pPr>
            <w:r w:rsidRPr="00DE2238">
              <w:rPr>
                <w:b/>
                <w:sz w:val="20"/>
              </w:rPr>
              <w:t xml:space="preserve">Province du Hainaut </w:t>
            </w:r>
          </w:p>
        </w:tc>
      </w:tr>
      <w:tr w:rsidR="0044140B" w:rsidRPr="00DE2238" w14:paraId="5D6EC200"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201F7DBF" w14:textId="77777777" w:rsidR="0044140B" w:rsidRPr="00DE2238" w:rsidRDefault="0044140B" w:rsidP="00AF52E0">
            <w:r w:rsidRPr="00DE2238">
              <w:rPr>
                <w:sz w:val="20"/>
              </w:rPr>
              <w:t xml:space="preserve">CPMS provincial  </w:t>
            </w:r>
          </w:p>
        </w:tc>
        <w:tc>
          <w:tcPr>
            <w:tcW w:w="2781" w:type="dxa"/>
            <w:tcBorders>
              <w:top w:val="single" w:sz="4" w:space="0" w:color="000000"/>
              <w:left w:val="single" w:sz="4" w:space="0" w:color="000000"/>
              <w:bottom w:val="single" w:sz="4" w:space="0" w:color="000000"/>
              <w:right w:val="single" w:sz="4" w:space="0" w:color="000000"/>
            </w:tcBorders>
          </w:tcPr>
          <w:p w14:paraId="7327C081" w14:textId="77777777" w:rsidR="0044140B" w:rsidRPr="00DE2238" w:rsidRDefault="0044140B" w:rsidP="00AF52E0">
            <w:r w:rsidRPr="00DE2238">
              <w:rPr>
                <w:sz w:val="20"/>
              </w:rPr>
              <w:t xml:space="preserve">Rue A. Liégeois, 9 </w:t>
            </w:r>
          </w:p>
        </w:tc>
        <w:tc>
          <w:tcPr>
            <w:tcW w:w="2311" w:type="dxa"/>
            <w:tcBorders>
              <w:top w:val="single" w:sz="4" w:space="0" w:color="000000"/>
              <w:left w:val="single" w:sz="4" w:space="0" w:color="000000"/>
              <w:bottom w:val="single" w:sz="4" w:space="0" w:color="000000"/>
              <w:right w:val="single" w:sz="4" w:space="0" w:color="000000"/>
            </w:tcBorders>
          </w:tcPr>
          <w:p w14:paraId="571116F0" w14:textId="77777777" w:rsidR="0044140B" w:rsidRPr="00DE2238" w:rsidRDefault="0044140B" w:rsidP="00AF52E0">
            <w:r w:rsidRPr="00DE2238">
              <w:rPr>
                <w:sz w:val="20"/>
              </w:rPr>
              <w:t xml:space="preserve">6530 THUIN </w:t>
            </w:r>
          </w:p>
        </w:tc>
        <w:tc>
          <w:tcPr>
            <w:tcW w:w="1704" w:type="dxa"/>
            <w:tcBorders>
              <w:top w:val="single" w:sz="4" w:space="0" w:color="000000"/>
              <w:left w:val="single" w:sz="4" w:space="0" w:color="000000"/>
              <w:bottom w:val="single" w:sz="4" w:space="0" w:color="000000"/>
              <w:right w:val="single" w:sz="4" w:space="0" w:color="000000"/>
            </w:tcBorders>
          </w:tcPr>
          <w:p w14:paraId="45A9DB9D" w14:textId="77777777" w:rsidR="0044140B" w:rsidRPr="00DE2238" w:rsidRDefault="0044140B" w:rsidP="00AF52E0">
            <w:r w:rsidRPr="00DE2238">
              <w:rPr>
                <w:sz w:val="20"/>
              </w:rPr>
              <w:t xml:space="preserve">071/59.02.46 </w:t>
            </w:r>
          </w:p>
        </w:tc>
        <w:tc>
          <w:tcPr>
            <w:tcW w:w="3540" w:type="dxa"/>
            <w:gridSpan w:val="2"/>
            <w:tcBorders>
              <w:top w:val="single" w:sz="4" w:space="0" w:color="000000"/>
              <w:left w:val="single" w:sz="4" w:space="0" w:color="000000"/>
              <w:bottom w:val="single" w:sz="4" w:space="0" w:color="000000"/>
              <w:right w:val="single" w:sz="4" w:space="0" w:color="000000"/>
            </w:tcBorders>
          </w:tcPr>
          <w:p w14:paraId="205AFB7E" w14:textId="77777777" w:rsidR="0044140B" w:rsidRPr="00DE2238" w:rsidRDefault="0044140B" w:rsidP="00AF52E0">
            <w:pPr>
              <w:ind w:right="13"/>
              <w:jc w:val="center"/>
            </w:pPr>
            <w:r w:rsidRPr="00DE2238">
              <w:rPr>
                <w:b/>
                <w:sz w:val="20"/>
              </w:rPr>
              <w:t xml:space="preserve">Province du Hainaut </w:t>
            </w:r>
          </w:p>
        </w:tc>
      </w:tr>
      <w:tr w:rsidR="0044140B" w:rsidRPr="00DE2238" w14:paraId="5735FE10"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7D1560CC"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382F7A68" w14:textId="77777777" w:rsidR="0044140B" w:rsidRPr="00DE2238" w:rsidRDefault="0044140B" w:rsidP="00AF52E0">
            <w:r w:rsidRPr="00DE2238">
              <w:rPr>
                <w:sz w:val="20"/>
              </w:rPr>
              <w:t xml:space="preserve">Avenue du Champs de Mars, 2 </w:t>
            </w:r>
          </w:p>
        </w:tc>
        <w:tc>
          <w:tcPr>
            <w:tcW w:w="2311" w:type="dxa"/>
            <w:tcBorders>
              <w:top w:val="single" w:sz="4" w:space="0" w:color="000000"/>
              <w:left w:val="single" w:sz="4" w:space="0" w:color="000000"/>
              <w:bottom w:val="single" w:sz="4" w:space="0" w:color="000000"/>
              <w:right w:val="single" w:sz="4" w:space="0" w:color="000000"/>
            </w:tcBorders>
          </w:tcPr>
          <w:p w14:paraId="1077AAD8" w14:textId="77777777" w:rsidR="0044140B" w:rsidRPr="00DE2238" w:rsidRDefault="0044140B" w:rsidP="00AF52E0">
            <w:r w:rsidRPr="00DE2238">
              <w:rPr>
                <w:sz w:val="20"/>
              </w:rPr>
              <w:t xml:space="preserve">7000 MONS </w:t>
            </w:r>
          </w:p>
        </w:tc>
        <w:tc>
          <w:tcPr>
            <w:tcW w:w="1704" w:type="dxa"/>
            <w:tcBorders>
              <w:top w:val="single" w:sz="4" w:space="0" w:color="000000"/>
              <w:left w:val="single" w:sz="4" w:space="0" w:color="000000"/>
              <w:bottom w:val="single" w:sz="4" w:space="0" w:color="000000"/>
              <w:right w:val="single" w:sz="4" w:space="0" w:color="000000"/>
            </w:tcBorders>
          </w:tcPr>
          <w:p w14:paraId="59E1E9BF" w14:textId="77777777" w:rsidR="0044140B" w:rsidRPr="00DE2238" w:rsidRDefault="0044140B" w:rsidP="00AF52E0">
            <w:r w:rsidRPr="00DE2238">
              <w:rPr>
                <w:sz w:val="20"/>
              </w:rPr>
              <w:t xml:space="preserve">065/84.80.14 </w:t>
            </w:r>
          </w:p>
        </w:tc>
        <w:tc>
          <w:tcPr>
            <w:tcW w:w="3540" w:type="dxa"/>
            <w:gridSpan w:val="2"/>
            <w:tcBorders>
              <w:top w:val="single" w:sz="4" w:space="0" w:color="000000"/>
              <w:left w:val="single" w:sz="4" w:space="0" w:color="000000"/>
              <w:bottom w:val="single" w:sz="4" w:space="0" w:color="000000"/>
              <w:right w:val="single" w:sz="4" w:space="0" w:color="000000"/>
            </w:tcBorders>
          </w:tcPr>
          <w:p w14:paraId="4AD136F4" w14:textId="77777777" w:rsidR="0044140B" w:rsidRPr="00DE2238" w:rsidRDefault="0044140B" w:rsidP="00AF52E0">
            <w:pPr>
              <w:ind w:right="13"/>
              <w:jc w:val="center"/>
            </w:pPr>
            <w:r w:rsidRPr="00DE2238">
              <w:rPr>
                <w:b/>
                <w:sz w:val="20"/>
              </w:rPr>
              <w:t xml:space="preserve">Province du Hainaut </w:t>
            </w:r>
          </w:p>
        </w:tc>
      </w:tr>
      <w:tr w:rsidR="0044140B" w:rsidRPr="00DE2238" w14:paraId="5CF9F055"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vAlign w:val="center"/>
          </w:tcPr>
          <w:p w14:paraId="4D609A55" w14:textId="77777777" w:rsidR="0044140B" w:rsidRPr="00DE2238" w:rsidRDefault="0044140B" w:rsidP="00AF52E0">
            <w:r w:rsidRPr="00DE2238">
              <w:rPr>
                <w:sz w:val="20"/>
              </w:rPr>
              <w:t xml:space="preserve">CPMS provincial Mons 1 </w:t>
            </w:r>
          </w:p>
        </w:tc>
        <w:tc>
          <w:tcPr>
            <w:tcW w:w="2781" w:type="dxa"/>
            <w:tcBorders>
              <w:top w:val="single" w:sz="4" w:space="0" w:color="000000"/>
              <w:left w:val="single" w:sz="4" w:space="0" w:color="000000"/>
              <w:bottom w:val="single" w:sz="4" w:space="0" w:color="000000"/>
              <w:right w:val="single" w:sz="4" w:space="0" w:color="000000"/>
            </w:tcBorders>
          </w:tcPr>
          <w:p w14:paraId="0E0D85A6" w14:textId="77777777" w:rsidR="0044140B" w:rsidRPr="00DE2238" w:rsidRDefault="0044140B" w:rsidP="00AF52E0">
            <w:r w:rsidRPr="00DE2238">
              <w:rPr>
                <w:sz w:val="20"/>
              </w:rPr>
              <w:t>Rue du Gouvernement 23-25 (1</w:t>
            </w:r>
            <w:r w:rsidRPr="00DE2238">
              <w:rPr>
                <w:sz w:val="20"/>
                <w:vertAlign w:val="superscript"/>
              </w:rPr>
              <w:t>er</w:t>
            </w:r>
            <w:r w:rsidRPr="00DE2238">
              <w:rPr>
                <w:sz w:val="20"/>
              </w:rPr>
              <w:t xml:space="preserve"> étage)</w:t>
            </w:r>
          </w:p>
        </w:tc>
        <w:tc>
          <w:tcPr>
            <w:tcW w:w="2311" w:type="dxa"/>
            <w:tcBorders>
              <w:top w:val="single" w:sz="4" w:space="0" w:color="000000"/>
              <w:left w:val="single" w:sz="4" w:space="0" w:color="000000"/>
              <w:bottom w:val="single" w:sz="4" w:space="0" w:color="000000"/>
              <w:right w:val="single" w:sz="4" w:space="0" w:color="000000"/>
            </w:tcBorders>
            <w:vAlign w:val="center"/>
          </w:tcPr>
          <w:p w14:paraId="37CCF1D2" w14:textId="77777777" w:rsidR="0044140B" w:rsidRPr="00DE2238" w:rsidRDefault="0044140B" w:rsidP="00AF52E0">
            <w:r w:rsidRPr="00DE2238">
              <w:rPr>
                <w:sz w:val="20"/>
              </w:rPr>
              <w:t xml:space="preserve">7000 MONS </w:t>
            </w:r>
          </w:p>
        </w:tc>
        <w:tc>
          <w:tcPr>
            <w:tcW w:w="1704" w:type="dxa"/>
            <w:tcBorders>
              <w:top w:val="single" w:sz="4" w:space="0" w:color="000000"/>
              <w:left w:val="single" w:sz="4" w:space="0" w:color="000000"/>
              <w:bottom w:val="single" w:sz="4" w:space="0" w:color="000000"/>
              <w:right w:val="single" w:sz="4" w:space="0" w:color="000000"/>
            </w:tcBorders>
          </w:tcPr>
          <w:p w14:paraId="4C65C7D3" w14:textId="77777777" w:rsidR="0044140B" w:rsidRPr="00DE2238" w:rsidRDefault="0044140B" w:rsidP="00AF52E0">
            <w:r w:rsidRPr="00DE2238">
              <w:rPr>
                <w:sz w:val="20"/>
              </w:rPr>
              <w:t xml:space="preserve">065/39.41.70 </w:t>
            </w:r>
          </w:p>
          <w:p w14:paraId="77AFCEE1" w14:textId="77777777" w:rsidR="0044140B" w:rsidRPr="00DE2238" w:rsidRDefault="0044140B" w:rsidP="00AF52E0"/>
        </w:tc>
        <w:tc>
          <w:tcPr>
            <w:tcW w:w="3540" w:type="dxa"/>
            <w:gridSpan w:val="2"/>
            <w:tcBorders>
              <w:top w:val="single" w:sz="4" w:space="0" w:color="000000"/>
              <w:left w:val="single" w:sz="4" w:space="0" w:color="000000"/>
              <w:bottom w:val="single" w:sz="4" w:space="0" w:color="000000"/>
              <w:right w:val="single" w:sz="4" w:space="0" w:color="000000"/>
            </w:tcBorders>
          </w:tcPr>
          <w:p w14:paraId="2EA076CA" w14:textId="77777777" w:rsidR="0044140B" w:rsidRPr="00DE2238" w:rsidRDefault="0044140B" w:rsidP="00AF52E0">
            <w:pPr>
              <w:ind w:right="13"/>
              <w:jc w:val="center"/>
            </w:pPr>
            <w:r w:rsidRPr="00DE2238">
              <w:rPr>
                <w:b/>
                <w:sz w:val="20"/>
              </w:rPr>
              <w:t xml:space="preserve">Province du Hainaut </w:t>
            </w:r>
          </w:p>
        </w:tc>
      </w:tr>
      <w:tr w:rsidR="0044140B" w:rsidRPr="00DE2238" w14:paraId="29F34873"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7B85DB9F" w14:textId="77777777" w:rsidR="0044140B" w:rsidRPr="00DE2238" w:rsidRDefault="0044140B" w:rsidP="00AF52E0">
            <w:r w:rsidRPr="00DE2238">
              <w:rPr>
                <w:sz w:val="20"/>
              </w:rPr>
              <w:t xml:space="preserve">CPMS provincial Mons 2 </w:t>
            </w:r>
          </w:p>
        </w:tc>
        <w:tc>
          <w:tcPr>
            <w:tcW w:w="2781" w:type="dxa"/>
            <w:tcBorders>
              <w:top w:val="single" w:sz="4" w:space="0" w:color="000000"/>
              <w:left w:val="single" w:sz="4" w:space="0" w:color="000000"/>
              <w:bottom w:val="single" w:sz="4" w:space="0" w:color="000000"/>
              <w:right w:val="single" w:sz="4" w:space="0" w:color="000000"/>
            </w:tcBorders>
          </w:tcPr>
          <w:p w14:paraId="59474E6F" w14:textId="77777777" w:rsidR="0044140B" w:rsidRPr="00DE2238" w:rsidRDefault="0044140B" w:rsidP="00AF52E0">
            <w:pPr>
              <w:rPr>
                <w:sz w:val="20"/>
              </w:rPr>
            </w:pPr>
            <w:r w:rsidRPr="00DE2238">
              <w:rPr>
                <w:sz w:val="20"/>
              </w:rPr>
              <w:t>Rue du Gouvernement 23-25</w:t>
            </w:r>
          </w:p>
        </w:tc>
        <w:tc>
          <w:tcPr>
            <w:tcW w:w="2311" w:type="dxa"/>
            <w:tcBorders>
              <w:top w:val="single" w:sz="4" w:space="0" w:color="000000"/>
              <w:left w:val="single" w:sz="4" w:space="0" w:color="000000"/>
              <w:bottom w:val="single" w:sz="4" w:space="0" w:color="000000"/>
              <w:right w:val="single" w:sz="4" w:space="0" w:color="000000"/>
            </w:tcBorders>
          </w:tcPr>
          <w:p w14:paraId="1F98D2EA" w14:textId="77777777" w:rsidR="0044140B" w:rsidRPr="00DE2238" w:rsidRDefault="0044140B" w:rsidP="00AF52E0">
            <w:r w:rsidRPr="00DE2238">
              <w:rPr>
                <w:sz w:val="20"/>
              </w:rPr>
              <w:t xml:space="preserve">7000 MONS </w:t>
            </w:r>
          </w:p>
        </w:tc>
        <w:tc>
          <w:tcPr>
            <w:tcW w:w="1704" w:type="dxa"/>
            <w:tcBorders>
              <w:top w:val="single" w:sz="4" w:space="0" w:color="000000"/>
              <w:left w:val="single" w:sz="4" w:space="0" w:color="000000"/>
              <w:bottom w:val="single" w:sz="4" w:space="0" w:color="000000"/>
              <w:right w:val="single" w:sz="4" w:space="0" w:color="000000"/>
            </w:tcBorders>
          </w:tcPr>
          <w:p w14:paraId="44E025A3" w14:textId="77777777" w:rsidR="0044140B" w:rsidRPr="00DE2238" w:rsidRDefault="0044140B" w:rsidP="00AF52E0">
            <w:r w:rsidRPr="00DE2238">
              <w:rPr>
                <w:sz w:val="20"/>
              </w:rPr>
              <w:t xml:space="preserve">065/39.90.00 </w:t>
            </w:r>
          </w:p>
        </w:tc>
        <w:tc>
          <w:tcPr>
            <w:tcW w:w="3540" w:type="dxa"/>
            <w:gridSpan w:val="2"/>
            <w:tcBorders>
              <w:top w:val="single" w:sz="4" w:space="0" w:color="000000"/>
              <w:left w:val="single" w:sz="4" w:space="0" w:color="000000"/>
              <w:bottom w:val="single" w:sz="4" w:space="0" w:color="000000"/>
              <w:right w:val="single" w:sz="4" w:space="0" w:color="000000"/>
            </w:tcBorders>
          </w:tcPr>
          <w:p w14:paraId="6610B4C1" w14:textId="77777777" w:rsidR="0044140B" w:rsidRPr="00DE2238" w:rsidRDefault="0044140B" w:rsidP="00AF52E0">
            <w:pPr>
              <w:ind w:right="13"/>
              <w:jc w:val="center"/>
            </w:pPr>
            <w:r w:rsidRPr="00DE2238">
              <w:rPr>
                <w:b/>
                <w:sz w:val="20"/>
              </w:rPr>
              <w:t xml:space="preserve">Province du Hainaut </w:t>
            </w:r>
          </w:p>
        </w:tc>
      </w:tr>
      <w:tr w:rsidR="0044140B" w:rsidRPr="00DE2238" w14:paraId="4069DFF0"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752F32AD" w14:textId="77777777" w:rsidR="0044140B" w:rsidRPr="00DE2238" w:rsidRDefault="0044140B" w:rsidP="00AF52E0">
            <w:r w:rsidRPr="00DE2238">
              <w:rPr>
                <w:sz w:val="20"/>
              </w:rPr>
              <w:t xml:space="preserve">CPMS Libre MONS I </w:t>
            </w:r>
          </w:p>
        </w:tc>
        <w:tc>
          <w:tcPr>
            <w:tcW w:w="2781" w:type="dxa"/>
            <w:tcBorders>
              <w:top w:val="single" w:sz="4" w:space="0" w:color="000000"/>
              <w:left w:val="single" w:sz="4" w:space="0" w:color="000000"/>
              <w:bottom w:val="single" w:sz="4" w:space="0" w:color="000000"/>
              <w:right w:val="single" w:sz="4" w:space="0" w:color="000000"/>
            </w:tcBorders>
          </w:tcPr>
          <w:p w14:paraId="2EB7FAF4" w14:textId="77777777" w:rsidR="0044140B" w:rsidRPr="00DE2238" w:rsidRDefault="0044140B" w:rsidP="00AF52E0">
            <w:r w:rsidRPr="00DE2238">
              <w:rPr>
                <w:sz w:val="20"/>
              </w:rPr>
              <w:t xml:space="preserve">Rue du Joncquois, 122 </w:t>
            </w:r>
          </w:p>
        </w:tc>
        <w:tc>
          <w:tcPr>
            <w:tcW w:w="2311" w:type="dxa"/>
            <w:tcBorders>
              <w:top w:val="single" w:sz="4" w:space="0" w:color="000000"/>
              <w:left w:val="single" w:sz="4" w:space="0" w:color="000000"/>
              <w:bottom w:val="single" w:sz="4" w:space="0" w:color="000000"/>
              <w:right w:val="single" w:sz="4" w:space="0" w:color="000000"/>
            </w:tcBorders>
          </w:tcPr>
          <w:p w14:paraId="63232FE4" w14:textId="77777777" w:rsidR="0044140B" w:rsidRPr="00DE2238" w:rsidRDefault="0044140B" w:rsidP="00AF52E0">
            <w:r w:rsidRPr="00DE2238">
              <w:rPr>
                <w:sz w:val="20"/>
              </w:rPr>
              <w:t xml:space="preserve">7000 MONS </w:t>
            </w:r>
          </w:p>
        </w:tc>
        <w:tc>
          <w:tcPr>
            <w:tcW w:w="1704" w:type="dxa"/>
            <w:tcBorders>
              <w:top w:val="single" w:sz="4" w:space="0" w:color="000000"/>
              <w:left w:val="single" w:sz="4" w:space="0" w:color="000000"/>
              <w:bottom w:val="single" w:sz="4" w:space="0" w:color="000000"/>
              <w:right w:val="single" w:sz="4" w:space="0" w:color="000000"/>
            </w:tcBorders>
          </w:tcPr>
          <w:p w14:paraId="57F12215" w14:textId="77777777" w:rsidR="0044140B" w:rsidRPr="00DE2238" w:rsidRDefault="0044140B" w:rsidP="00AF52E0">
            <w:r w:rsidRPr="00DE2238">
              <w:rPr>
                <w:sz w:val="20"/>
              </w:rPr>
              <w:t xml:space="preserve">065/33.70.85 </w:t>
            </w:r>
          </w:p>
        </w:tc>
        <w:tc>
          <w:tcPr>
            <w:tcW w:w="3540" w:type="dxa"/>
            <w:gridSpan w:val="2"/>
            <w:tcBorders>
              <w:top w:val="single" w:sz="4" w:space="0" w:color="000000"/>
              <w:left w:val="single" w:sz="4" w:space="0" w:color="000000"/>
              <w:bottom w:val="single" w:sz="4" w:space="0" w:color="000000"/>
              <w:right w:val="single" w:sz="4" w:space="0" w:color="000000"/>
            </w:tcBorders>
          </w:tcPr>
          <w:p w14:paraId="58B55AD1" w14:textId="77777777" w:rsidR="0044140B" w:rsidRPr="00DE2238" w:rsidRDefault="0044140B" w:rsidP="00AF52E0">
            <w:pPr>
              <w:ind w:right="13"/>
              <w:jc w:val="center"/>
            </w:pPr>
            <w:r w:rsidRPr="00DE2238">
              <w:rPr>
                <w:b/>
                <w:sz w:val="20"/>
              </w:rPr>
              <w:t xml:space="preserve">Province du Hainaut </w:t>
            </w:r>
          </w:p>
        </w:tc>
      </w:tr>
      <w:tr w:rsidR="0044140B" w:rsidRPr="00DE2238" w14:paraId="5286B4DD"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38C0D620" w14:textId="77777777" w:rsidR="0044140B" w:rsidRPr="00DE2238" w:rsidRDefault="0044140B" w:rsidP="00AF52E0">
            <w:r w:rsidRPr="00DE2238">
              <w:rPr>
                <w:sz w:val="20"/>
              </w:rPr>
              <w:t xml:space="preserve">CPMS Libre MONS II </w:t>
            </w:r>
          </w:p>
        </w:tc>
        <w:tc>
          <w:tcPr>
            <w:tcW w:w="2781" w:type="dxa"/>
            <w:tcBorders>
              <w:top w:val="single" w:sz="4" w:space="0" w:color="000000"/>
              <w:left w:val="single" w:sz="4" w:space="0" w:color="000000"/>
              <w:bottom w:val="single" w:sz="4" w:space="0" w:color="000000"/>
              <w:right w:val="single" w:sz="4" w:space="0" w:color="000000"/>
            </w:tcBorders>
          </w:tcPr>
          <w:p w14:paraId="58E35E98" w14:textId="77777777" w:rsidR="0044140B" w:rsidRPr="00DE2238" w:rsidRDefault="0044140B" w:rsidP="00AF52E0">
            <w:r w:rsidRPr="00DE2238">
              <w:rPr>
                <w:sz w:val="20"/>
              </w:rPr>
              <w:t xml:space="preserve">Rue du Joncquois, 122 </w:t>
            </w:r>
          </w:p>
        </w:tc>
        <w:tc>
          <w:tcPr>
            <w:tcW w:w="2311" w:type="dxa"/>
            <w:tcBorders>
              <w:top w:val="single" w:sz="4" w:space="0" w:color="000000"/>
              <w:left w:val="single" w:sz="4" w:space="0" w:color="000000"/>
              <w:bottom w:val="single" w:sz="4" w:space="0" w:color="000000"/>
              <w:right w:val="single" w:sz="4" w:space="0" w:color="000000"/>
            </w:tcBorders>
          </w:tcPr>
          <w:p w14:paraId="25B0C64F" w14:textId="77777777" w:rsidR="0044140B" w:rsidRPr="00DE2238" w:rsidRDefault="0044140B" w:rsidP="00AF52E0">
            <w:r w:rsidRPr="00DE2238">
              <w:rPr>
                <w:sz w:val="20"/>
              </w:rPr>
              <w:t xml:space="preserve">7000 MONS </w:t>
            </w:r>
          </w:p>
        </w:tc>
        <w:tc>
          <w:tcPr>
            <w:tcW w:w="1704" w:type="dxa"/>
            <w:tcBorders>
              <w:top w:val="single" w:sz="4" w:space="0" w:color="000000"/>
              <w:left w:val="single" w:sz="4" w:space="0" w:color="000000"/>
              <w:bottom w:val="single" w:sz="4" w:space="0" w:color="000000"/>
              <w:right w:val="single" w:sz="4" w:space="0" w:color="000000"/>
            </w:tcBorders>
          </w:tcPr>
          <w:p w14:paraId="09B49D6B" w14:textId="77777777" w:rsidR="0044140B" w:rsidRPr="00DE2238" w:rsidRDefault="0044140B" w:rsidP="00AF52E0">
            <w:r w:rsidRPr="00DE2238">
              <w:rPr>
                <w:sz w:val="20"/>
              </w:rPr>
              <w:t xml:space="preserve">065/31.38.78 </w:t>
            </w:r>
          </w:p>
        </w:tc>
        <w:tc>
          <w:tcPr>
            <w:tcW w:w="3540" w:type="dxa"/>
            <w:gridSpan w:val="2"/>
            <w:tcBorders>
              <w:top w:val="single" w:sz="4" w:space="0" w:color="000000"/>
              <w:left w:val="single" w:sz="4" w:space="0" w:color="000000"/>
              <w:bottom w:val="single" w:sz="4" w:space="0" w:color="000000"/>
              <w:right w:val="single" w:sz="4" w:space="0" w:color="000000"/>
            </w:tcBorders>
          </w:tcPr>
          <w:p w14:paraId="7107C7BE" w14:textId="77777777" w:rsidR="0044140B" w:rsidRPr="00DE2238" w:rsidRDefault="0044140B" w:rsidP="00AF52E0">
            <w:pPr>
              <w:ind w:right="13"/>
              <w:jc w:val="center"/>
            </w:pPr>
            <w:r w:rsidRPr="00DE2238">
              <w:rPr>
                <w:b/>
                <w:sz w:val="20"/>
              </w:rPr>
              <w:t xml:space="preserve">Province du Hainaut </w:t>
            </w:r>
          </w:p>
        </w:tc>
      </w:tr>
      <w:tr w:rsidR="0044140B" w:rsidRPr="00DE2238" w14:paraId="65BBF80F"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14D57168"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5B6C6491" w14:textId="77777777" w:rsidR="0044140B" w:rsidRPr="00DE2238" w:rsidRDefault="0044140B" w:rsidP="00AF52E0">
            <w:r w:rsidRPr="00DE2238">
              <w:rPr>
                <w:sz w:val="20"/>
              </w:rPr>
              <w:t xml:space="preserve">Rue Léon Hachez, 38 </w:t>
            </w:r>
          </w:p>
        </w:tc>
        <w:tc>
          <w:tcPr>
            <w:tcW w:w="2311" w:type="dxa"/>
            <w:tcBorders>
              <w:top w:val="single" w:sz="4" w:space="0" w:color="000000"/>
              <w:left w:val="single" w:sz="4" w:space="0" w:color="000000"/>
              <w:bottom w:val="single" w:sz="4" w:space="0" w:color="000000"/>
              <w:right w:val="single" w:sz="4" w:space="0" w:color="000000"/>
            </w:tcBorders>
          </w:tcPr>
          <w:p w14:paraId="685AFAF2" w14:textId="77777777" w:rsidR="0044140B" w:rsidRPr="00DE2238" w:rsidRDefault="0044140B" w:rsidP="00AF52E0">
            <w:r w:rsidRPr="00DE2238">
              <w:rPr>
                <w:sz w:val="20"/>
              </w:rPr>
              <w:t xml:space="preserve">7060 SOIGNIES </w:t>
            </w:r>
          </w:p>
        </w:tc>
        <w:tc>
          <w:tcPr>
            <w:tcW w:w="1704" w:type="dxa"/>
            <w:tcBorders>
              <w:top w:val="single" w:sz="4" w:space="0" w:color="000000"/>
              <w:left w:val="single" w:sz="4" w:space="0" w:color="000000"/>
              <w:bottom w:val="single" w:sz="4" w:space="0" w:color="000000"/>
              <w:right w:val="single" w:sz="4" w:space="0" w:color="000000"/>
            </w:tcBorders>
          </w:tcPr>
          <w:p w14:paraId="055A01D1" w14:textId="77777777" w:rsidR="0044140B" w:rsidRPr="00DE2238" w:rsidRDefault="0044140B" w:rsidP="00AF52E0">
            <w:r w:rsidRPr="00DE2238">
              <w:rPr>
                <w:sz w:val="20"/>
              </w:rPr>
              <w:t xml:space="preserve">067/33.57.85 </w:t>
            </w:r>
          </w:p>
        </w:tc>
        <w:tc>
          <w:tcPr>
            <w:tcW w:w="3540" w:type="dxa"/>
            <w:gridSpan w:val="2"/>
            <w:tcBorders>
              <w:top w:val="single" w:sz="4" w:space="0" w:color="000000"/>
              <w:left w:val="single" w:sz="4" w:space="0" w:color="000000"/>
              <w:bottom w:val="single" w:sz="4" w:space="0" w:color="000000"/>
              <w:right w:val="single" w:sz="4" w:space="0" w:color="000000"/>
            </w:tcBorders>
          </w:tcPr>
          <w:p w14:paraId="6904519E" w14:textId="77777777" w:rsidR="0044140B" w:rsidRPr="00DE2238" w:rsidRDefault="0044140B" w:rsidP="00AF52E0">
            <w:pPr>
              <w:ind w:right="13"/>
              <w:jc w:val="center"/>
            </w:pPr>
            <w:r w:rsidRPr="00DE2238">
              <w:rPr>
                <w:b/>
                <w:sz w:val="20"/>
              </w:rPr>
              <w:t xml:space="preserve">Province du Hainaut </w:t>
            </w:r>
          </w:p>
        </w:tc>
      </w:tr>
      <w:tr w:rsidR="0044140B" w:rsidRPr="00DE2238" w14:paraId="567879E5"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7728333C" w14:textId="77777777" w:rsidR="0044140B" w:rsidRPr="00DE2238" w:rsidRDefault="0044140B" w:rsidP="00AF52E0">
            <w:r w:rsidRPr="00DE2238">
              <w:rPr>
                <w:sz w:val="20"/>
              </w:rPr>
              <w:t xml:space="preserve">CPMS provincial  </w:t>
            </w:r>
          </w:p>
        </w:tc>
        <w:tc>
          <w:tcPr>
            <w:tcW w:w="2781" w:type="dxa"/>
            <w:tcBorders>
              <w:top w:val="single" w:sz="4" w:space="0" w:color="000000"/>
              <w:left w:val="single" w:sz="4" w:space="0" w:color="000000"/>
              <w:bottom w:val="single" w:sz="4" w:space="0" w:color="000000"/>
              <w:right w:val="single" w:sz="4" w:space="0" w:color="000000"/>
            </w:tcBorders>
          </w:tcPr>
          <w:p w14:paraId="5C427231" w14:textId="77777777" w:rsidR="0044140B" w:rsidRPr="00DE2238" w:rsidRDefault="0044140B" w:rsidP="00AF52E0">
            <w:r w:rsidRPr="00DE2238">
              <w:rPr>
                <w:sz w:val="20"/>
              </w:rPr>
              <w:t xml:space="preserve">Rue de la Régence, 25 </w:t>
            </w:r>
          </w:p>
        </w:tc>
        <w:tc>
          <w:tcPr>
            <w:tcW w:w="2311" w:type="dxa"/>
            <w:tcBorders>
              <w:top w:val="single" w:sz="4" w:space="0" w:color="000000"/>
              <w:left w:val="single" w:sz="4" w:space="0" w:color="000000"/>
              <w:bottom w:val="single" w:sz="4" w:space="0" w:color="000000"/>
              <w:right w:val="single" w:sz="4" w:space="0" w:color="000000"/>
            </w:tcBorders>
          </w:tcPr>
          <w:p w14:paraId="7C23A321" w14:textId="77777777" w:rsidR="0044140B" w:rsidRPr="00DE2238" w:rsidRDefault="0044140B" w:rsidP="00AF52E0">
            <w:r w:rsidRPr="00DE2238">
              <w:rPr>
                <w:sz w:val="20"/>
              </w:rPr>
              <w:t xml:space="preserve">7060 SOIGNIES </w:t>
            </w:r>
          </w:p>
        </w:tc>
        <w:tc>
          <w:tcPr>
            <w:tcW w:w="1704" w:type="dxa"/>
            <w:tcBorders>
              <w:top w:val="single" w:sz="4" w:space="0" w:color="000000"/>
              <w:left w:val="single" w:sz="4" w:space="0" w:color="000000"/>
              <w:bottom w:val="single" w:sz="4" w:space="0" w:color="000000"/>
              <w:right w:val="single" w:sz="4" w:space="0" w:color="000000"/>
            </w:tcBorders>
          </w:tcPr>
          <w:p w14:paraId="7E362750" w14:textId="77777777" w:rsidR="0044140B" w:rsidRPr="00DE2238" w:rsidRDefault="0044140B" w:rsidP="00AF52E0">
            <w:r w:rsidRPr="00DE2238">
              <w:rPr>
                <w:sz w:val="20"/>
              </w:rPr>
              <w:t xml:space="preserve">067/33.33.08 </w:t>
            </w:r>
          </w:p>
        </w:tc>
        <w:tc>
          <w:tcPr>
            <w:tcW w:w="3540" w:type="dxa"/>
            <w:gridSpan w:val="2"/>
            <w:tcBorders>
              <w:top w:val="single" w:sz="4" w:space="0" w:color="000000"/>
              <w:left w:val="single" w:sz="4" w:space="0" w:color="000000"/>
              <w:bottom w:val="single" w:sz="4" w:space="0" w:color="000000"/>
              <w:right w:val="single" w:sz="4" w:space="0" w:color="000000"/>
            </w:tcBorders>
          </w:tcPr>
          <w:p w14:paraId="7E8F31DA" w14:textId="77777777" w:rsidR="0044140B" w:rsidRPr="00DE2238" w:rsidRDefault="0044140B" w:rsidP="00AF52E0">
            <w:pPr>
              <w:ind w:right="13"/>
              <w:jc w:val="center"/>
            </w:pPr>
            <w:r w:rsidRPr="00DE2238">
              <w:rPr>
                <w:b/>
                <w:sz w:val="20"/>
              </w:rPr>
              <w:t xml:space="preserve">Province du Hainaut </w:t>
            </w:r>
          </w:p>
        </w:tc>
      </w:tr>
      <w:tr w:rsidR="0044140B" w:rsidRPr="00DE2238" w14:paraId="3A6CF034"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66E93036" w14:textId="77777777" w:rsidR="0044140B" w:rsidRPr="00DE2238" w:rsidRDefault="0044140B" w:rsidP="00AF52E0">
            <w:r w:rsidRPr="00DE2238">
              <w:rPr>
                <w:sz w:val="20"/>
              </w:rPr>
              <w:t xml:space="preserve">CPMS Libre SOIGNIES I </w:t>
            </w:r>
          </w:p>
        </w:tc>
        <w:tc>
          <w:tcPr>
            <w:tcW w:w="2781" w:type="dxa"/>
            <w:tcBorders>
              <w:top w:val="single" w:sz="4" w:space="0" w:color="000000"/>
              <w:left w:val="single" w:sz="4" w:space="0" w:color="000000"/>
              <w:bottom w:val="single" w:sz="4" w:space="0" w:color="000000"/>
              <w:right w:val="single" w:sz="4" w:space="0" w:color="000000"/>
            </w:tcBorders>
          </w:tcPr>
          <w:p w14:paraId="1AEB88A5" w14:textId="77777777" w:rsidR="0044140B" w:rsidRPr="00DE2238" w:rsidRDefault="0044140B" w:rsidP="00AF52E0">
            <w:r w:rsidRPr="00DE2238">
              <w:rPr>
                <w:sz w:val="20"/>
              </w:rPr>
              <w:t>Ruelle Scaffart 8</w:t>
            </w:r>
          </w:p>
        </w:tc>
        <w:tc>
          <w:tcPr>
            <w:tcW w:w="2311" w:type="dxa"/>
            <w:tcBorders>
              <w:top w:val="single" w:sz="4" w:space="0" w:color="000000"/>
              <w:left w:val="single" w:sz="4" w:space="0" w:color="000000"/>
              <w:bottom w:val="single" w:sz="4" w:space="0" w:color="000000"/>
              <w:right w:val="single" w:sz="4" w:space="0" w:color="000000"/>
            </w:tcBorders>
          </w:tcPr>
          <w:p w14:paraId="58E5F38A" w14:textId="77777777" w:rsidR="0044140B" w:rsidRPr="00DE2238" w:rsidRDefault="0044140B" w:rsidP="00AF52E0">
            <w:r w:rsidRPr="00DE2238">
              <w:rPr>
                <w:sz w:val="20"/>
              </w:rPr>
              <w:t xml:space="preserve">7060 SOIGNIES </w:t>
            </w:r>
          </w:p>
        </w:tc>
        <w:tc>
          <w:tcPr>
            <w:tcW w:w="1704" w:type="dxa"/>
            <w:tcBorders>
              <w:top w:val="single" w:sz="4" w:space="0" w:color="000000"/>
              <w:left w:val="single" w:sz="4" w:space="0" w:color="000000"/>
              <w:bottom w:val="single" w:sz="4" w:space="0" w:color="000000"/>
              <w:right w:val="single" w:sz="4" w:space="0" w:color="000000"/>
            </w:tcBorders>
          </w:tcPr>
          <w:p w14:paraId="08BCC78F" w14:textId="77777777" w:rsidR="0044140B" w:rsidRPr="00DE2238" w:rsidRDefault="0044140B" w:rsidP="00AF52E0">
            <w:r w:rsidRPr="00DE2238">
              <w:rPr>
                <w:sz w:val="20"/>
              </w:rPr>
              <w:t xml:space="preserve">067/33.36.42 </w:t>
            </w:r>
          </w:p>
        </w:tc>
        <w:tc>
          <w:tcPr>
            <w:tcW w:w="3540" w:type="dxa"/>
            <w:gridSpan w:val="2"/>
            <w:tcBorders>
              <w:top w:val="single" w:sz="4" w:space="0" w:color="000000"/>
              <w:left w:val="single" w:sz="4" w:space="0" w:color="000000"/>
              <w:bottom w:val="single" w:sz="4" w:space="0" w:color="000000"/>
              <w:right w:val="single" w:sz="4" w:space="0" w:color="000000"/>
            </w:tcBorders>
          </w:tcPr>
          <w:p w14:paraId="4D4064EF" w14:textId="77777777" w:rsidR="0044140B" w:rsidRPr="00DE2238" w:rsidRDefault="0044140B" w:rsidP="00AF52E0">
            <w:pPr>
              <w:ind w:right="13"/>
              <w:jc w:val="center"/>
            </w:pPr>
            <w:r w:rsidRPr="00DE2238">
              <w:rPr>
                <w:b/>
                <w:sz w:val="20"/>
              </w:rPr>
              <w:t xml:space="preserve">Province du Hainaut </w:t>
            </w:r>
          </w:p>
        </w:tc>
      </w:tr>
      <w:tr w:rsidR="0044140B" w:rsidRPr="00DE2238" w14:paraId="1FDEAB0D"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0047CA65" w14:textId="77777777" w:rsidR="0044140B" w:rsidRPr="00DE2238" w:rsidRDefault="0044140B" w:rsidP="00AF52E0">
            <w:r w:rsidRPr="00DE2238">
              <w:rPr>
                <w:sz w:val="20"/>
              </w:rPr>
              <w:t xml:space="preserve">CPMS provincial  </w:t>
            </w:r>
          </w:p>
        </w:tc>
        <w:tc>
          <w:tcPr>
            <w:tcW w:w="2781" w:type="dxa"/>
            <w:tcBorders>
              <w:top w:val="single" w:sz="4" w:space="0" w:color="000000"/>
              <w:left w:val="single" w:sz="4" w:space="0" w:color="000000"/>
              <w:bottom w:val="single" w:sz="4" w:space="0" w:color="000000"/>
              <w:right w:val="single" w:sz="4" w:space="0" w:color="000000"/>
            </w:tcBorders>
          </w:tcPr>
          <w:p w14:paraId="5D2C2D73" w14:textId="77777777" w:rsidR="0044140B" w:rsidRPr="00DE2238" w:rsidRDefault="0044140B" w:rsidP="00AF52E0">
            <w:r w:rsidRPr="00DE2238">
              <w:rPr>
                <w:sz w:val="20"/>
              </w:rPr>
              <w:t xml:space="preserve">Rue du Parc, 87 </w:t>
            </w:r>
          </w:p>
        </w:tc>
        <w:tc>
          <w:tcPr>
            <w:tcW w:w="2311" w:type="dxa"/>
            <w:tcBorders>
              <w:top w:val="single" w:sz="4" w:space="0" w:color="000000"/>
              <w:left w:val="single" w:sz="4" w:space="0" w:color="000000"/>
              <w:bottom w:val="single" w:sz="4" w:space="0" w:color="000000"/>
              <w:right w:val="single" w:sz="4" w:space="0" w:color="000000"/>
            </w:tcBorders>
          </w:tcPr>
          <w:p w14:paraId="02D88DCB" w14:textId="77777777" w:rsidR="0044140B" w:rsidRPr="00DE2238" w:rsidRDefault="0044140B" w:rsidP="00AF52E0">
            <w:r w:rsidRPr="00DE2238">
              <w:rPr>
                <w:sz w:val="20"/>
              </w:rPr>
              <w:t xml:space="preserve">7100 LA LOUVIERE </w:t>
            </w:r>
          </w:p>
        </w:tc>
        <w:tc>
          <w:tcPr>
            <w:tcW w:w="1704" w:type="dxa"/>
            <w:tcBorders>
              <w:top w:val="single" w:sz="4" w:space="0" w:color="000000"/>
              <w:left w:val="single" w:sz="4" w:space="0" w:color="000000"/>
              <w:bottom w:val="single" w:sz="4" w:space="0" w:color="000000"/>
              <w:right w:val="single" w:sz="4" w:space="0" w:color="000000"/>
            </w:tcBorders>
          </w:tcPr>
          <w:p w14:paraId="48C44DA8" w14:textId="77777777" w:rsidR="0044140B" w:rsidRPr="00DE2238" w:rsidRDefault="0044140B" w:rsidP="00AF52E0">
            <w:r w:rsidRPr="00DE2238">
              <w:rPr>
                <w:sz w:val="20"/>
              </w:rPr>
              <w:t xml:space="preserve">064/22.26.71 </w:t>
            </w:r>
          </w:p>
        </w:tc>
        <w:tc>
          <w:tcPr>
            <w:tcW w:w="3540" w:type="dxa"/>
            <w:gridSpan w:val="2"/>
            <w:tcBorders>
              <w:top w:val="single" w:sz="4" w:space="0" w:color="000000"/>
              <w:left w:val="single" w:sz="4" w:space="0" w:color="000000"/>
              <w:bottom w:val="single" w:sz="4" w:space="0" w:color="000000"/>
              <w:right w:val="single" w:sz="4" w:space="0" w:color="000000"/>
            </w:tcBorders>
          </w:tcPr>
          <w:p w14:paraId="2DE4069E" w14:textId="77777777" w:rsidR="0044140B" w:rsidRPr="00DE2238" w:rsidRDefault="0044140B" w:rsidP="00AF52E0">
            <w:pPr>
              <w:ind w:right="13"/>
              <w:jc w:val="center"/>
            </w:pPr>
            <w:r w:rsidRPr="00DE2238">
              <w:rPr>
                <w:b/>
                <w:sz w:val="20"/>
              </w:rPr>
              <w:t xml:space="preserve">Province du Hainaut </w:t>
            </w:r>
          </w:p>
        </w:tc>
      </w:tr>
      <w:tr w:rsidR="0044140B" w:rsidRPr="00DE2238" w14:paraId="1D821612"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3C54C86C" w14:textId="77777777" w:rsidR="0044140B" w:rsidRPr="00DE2238" w:rsidRDefault="0044140B" w:rsidP="00AF52E0">
            <w:r w:rsidRPr="00DE2238">
              <w:rPr>
                <w:sz w:val="20"/>
              </w:rPr>
              <w:t xml:space="preserve">CPMS Libre  </w:t>
            </w:r>
          </w:p>
        </w:tc>
        <w:tc>
          <w:tcPr>
            <w:tcW w:w="2781" w:type="dxa"/>
            <w:tcBorders>
              <w:top w:val="single" w:sz="4" w:space="0" w:color="000000"/>
              <w:left w:val="single" w:sz="4" w:space="0" w:color="000000"/>
              <w:bottom w:val="single" w:sz="4" w:space="0" w:color="000000"/>
              <w:right w:val="single" w:sz="4" w:space="0" w:color="000000"/>
            </w:tcBorders>
          </w:tcPr>
          <w:p w14:paraId="1B99A1A4" w14:textId="77777777" w:rsidR="0044140B" w:rsidRPr="00DE2238" w:rsidRDefault="0044140B" w:rsidP="00AF52E0">
            <w:r w:rsidRPr="00DE2238">
              <w:rPr>
                <w:sz w:val="20"/>
              </w:rPr>
              <w:t xml:space="preserve">Rue Warocqué, 88 </w:t>
            </w:r>
          </w:p>
        </w:tc>
        <w:tc>
          <w:tcPr>
            <w:tcW w:w="2311" w:type="dxa"/>
            <w:tcBorders>
              <w:top w:val="single" w:sz="4" w:space="0" w:color="000000"/>
              <w:left w:val="single" w:sz="4" w:space="0" w:color="000000"/>
              <w:bottom w:val="single" w:sz="4" w:space="0" w:color="000000"/>
              <w:right w:val="single" w:sz="4" w:space="0" w:color="000000"/>
            </w:tcBorders>
          </w:tcPr>
          <w:p w14:paraId="6FDAD236" w14:textId="77777777" w:rsidR="0044140B" w:rsidRPr="00DE2238" w:rsidRDefault="0044140B" w:rsidP="00AF52E0">
            <w:r w:rsidRPr="00DE2238">
              <w:rPr>
                <w:sz w:val="20"/>
              </w:rPr>
              <w:t xml:space="preserve">7100 LA LOUVIERE </w:t>
            </w:r>
          </w:p>
        </w:tc>
        <w:tc>
          <w:tcPr>
            <w:tcW w:w="1704" w:type="dxa"/>
            <w:tcBorders>
              <w:top w:val="single" w:sz="4" w:space="0" w:color="000000"/>
              <w:left w:val="single" w:sz="4" w:space="0" w:color="000000"/>
              <w:bottom w:val="single" w:sz="4" w:space="0" w:color="000000"/>
              <w:right w:val="single" w:sz="4" w:space="0" w:color="000000"/>
            </w:tcBorders>
          </w:tcPr>
          <w:p w14:paraId="38BF6651" w14:textId="77777777" w:rsidR="0044140B" w:rsidRPr="00DE2238" w:rsidRDefault="0044140B" w:rsidP="00AF52E0">
            <w:r w:rsidRPr="00DE2238">
              <w:rPr>
                <w:sz w:val="20"/>
              </w:rPr>
              <w:t xml:space="preserve">064/22.58.74 </w:t>
            </w:r>
          </w:p>
        </w:tc>
        <w:tc>
          <w:tcPr>
            <w:tcW w:w="3540" w:type="dxa"/>
            <w:gridSpan w:val="2"/>
            <w:tcBorders>
              <w:top w:val="single" w:sz="4" w:space="0" w:color="000000"/>
              <w:left w:val="single" w:sz="4" w:space="0" w:color="000000"/>
              <w:bottom w:val="single" w:sz="4" w:space="0" w:color="000000"/>
              <w:right w:val="single" w:sz="4" w:space="0" w:color="000000"/>
            </w:tcBorders>
          </w:tcPr>
          <w:p w14:paraId="21C4FF47" w14:textId="77777777" w:rsidR="0044140B" w:rsidRPr="00DE2238" w:rsidRDefault="0044140B" w:rsidP="00AF52E0">
            <w:pPr>
              <w:ind w:right="13"/>
              <w:jc w:val="center"/>
            </w:pPr>
            <w:r w:rsidRPr="00DE2238">
              <w:rPr>
                <w:b/>
                <w:sz w:val="20"/>
              </w:rPr>
              <w:t xml:space="preserve">Province du Hainaut </w:t>
            </w:r>
          </w:p>
        </w:tc>
      </w:tr>
      <w:tr w:rsidR="0044140B" w:rsidRPr="00DE2238" w14:paraId="09C8024B"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22956AC3" w14:textId="77777777" w:rsidR="0044140B" w:rsidRPr="00DE2238" w:rsidRDefault="0044140B" w:rsidP="00AF52E0">
            <w:r w:rsidRPr="00DE2238">
              <w:rPr>
                <w:sz w:val="20"/>
              </w:rPr>
              <w:lastRenderedPageBreak/>
              <w:t xml:space="preserve">CPMS provincial  </w:t>
            </w:r>
          </w:p>
        </w:tc>
        <w:tc>
          <w:tcPr>
            <w:tcW w:w="2781" w:type="dxa"/>
            <w:tcBorders>
              <w:top w:val="single" w:sz="4" w:space="0" w:color="000000"/>
              <w:left w:val="single" w:sz="4" w:space="0" w:color="000000"/>
              <w:bottom w:val="single" w:sz="4" w:space="0" w:color="000000"/>
              <w:right w:val="single" w:sz="4" w:space="0" w:color="000000"/>
            </w:tcBorders>
          </w:tcPr>
          <w:p w14:paraId="592D737C" w14:textId="77777777" w:rsidR="0044140B" w:rsidRPr="00DE2238" w:rsidRDefault="0044140B" w:rsidP="00AF52E0">
            <w:r w:rsidRPr="00DE2238">
              <w:rPr>
                <w:sz w:val="20"/>
              </w:rPr>
              <w:t xml:space="preserve">Rue de Bruxelles, 14-16 </w:t>
            </w:r>
          </w:p>
        </w:tc>
        <w:tc>
          <w:tcPr>
            <w:tcW w:w="2311" w:type="dxa"/>
            <w:tcBorders>
              <w:top w:val="single" w:sz="4" w:space="0" w:color="000000"/>
              <w:left w:val="single" w:sz="4" w:space="0" w:color="000000"/>
              <w:bottom w:val="single" w:sz="4" w:space="0" w:color="000000"/>
              <w:right w:val="single" w:sz="4" w:space="0" w:color="000000"/>
            </w:tcBorders>
          </w:tcPr>
          <w:p w14:paraId="3FB4422D" w14:textId="77777777" w:rsidR="0044140B" w:rsidRPr="00DE2238" w:rsidRDefault="0044140B" w:rsidP="00AF52E0">
            <w:r w:rsidRPr="00DE2238">
              <w:rPr>
                <w:sz w:val="20"/>
              </w:rPr>
              <w:t xml:space="preserve">7130 BINCHE </w:t>
            </w:r>
          </w:p>
        </w:tc>
        <w:tc>
          <w:tcPr>
            <w:tcW w:w="1704" w:type="dxa"/>
            <w:tcBorders>
              <w:top w:val="single" w:sz="4" w:space="0" w:color="000000"/>
              <w:left w:val="single" w:sz="4" w:space="0" w:color="000000"/>
              <w:bottom w:val="single" w:sz="4" w:space="0" w:color="000000"/>
              <w:right w:val="single" w:sz="4" w:space="0" w:color="000000"/>
            </w:tcBorders>
          </w:tcPr>
          <w:p w14:paraId="015B81EE" w14:textId="77777777" w:rsidR="0044140B" w:rsidRPr="00DE2238" w:rsidRDefault="0044140B" w:rsidP="00AF52E0">
            <w:r w:rsidRPr="00DE2238">
              <w:rPr>
                <w:sz w:val="20"/>
              </w:rPr>
              <w:t xml:space="preserve">064/33.28.55 </w:t>
            </w:r>
          </w:p>
        </w:tc>
        <w:tc>
          <w:tcPr>
            <w:tcW w:w="3540" w:type="dxa"/>
            <w:gridSpan w:val="2"/>
            <w:tcBorders>
              <w:top w:val="single" w:sz="4" w:space="0" w:color="000000"/>
              <w:left w:val="single" w:sz="4" w:space="0" w:color="000000"/>
              <w:bottom w:val="single" w:sz="4" w:space="0" w:color="000000"/>
              <w:right w:val="single" w:sz="4" w:space="0" w:color="000000"/>
            </w:tcBorders>
          </w:tcPr>
          <w:p w14:paraId="2E94492D" w14:textId="77777777" w:rsidR="0044140B" w:rsidRPr="00DE2238" w:rsidRDefault="0044140B" w:rsidP="00AF52E0">
            <w:pPr>
              <w:ind w:right="13"/>
              <w:jc w:val="center"/>
            </w:pPr>
            <w:r w:rsidRPr="00DE2238">
              <w:rPr>
                <w:b/>
                <w:sz w:val="20"/>
              </w:rPr>
              <w:t xml:space="preserve">Province du Hainaut </w:t>
            </w:r>
          </w:p>
        </w:tc>
      </w:tr>
      <w:tr w:rsidR="0044140B" w:rsidRPr="00DE2238" w14:paraId="2F966086"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590CA60A" w14:textId="77777777" w:rsidR="0044140B" w:rsidRPr="00DE2238" w:rsidRDefault="0044140B" w:rsidP="00AF52E0">
            <w:r w:rsidRPr="00DE2238">
              <w:rPr>
                <w:sz w:val="20"/>
              </w:rPr>
              <w:t xml:space="preserve">CPMS Libre  </w:t>
            </w:r>
          </w:p>
        </w:tc>
        <w:tc>
          <w:tcPr>
            <w:tcW w:w="2781" w:type="dxa"/>
            <w:tcBorders>
              <w:top w:val="single" w:sz="4" w:space="0" w:color="000000"/>
              <w:left w:val="single" w:sz="4" w:space="0" w:color="000000"/>
              <w:bottom w:val="single" w:sz="4" w:space="0" w:color="000000"/>
              <w:right w:val="single" w:sz="4" w:space="0" w:color="000000"/>
            </w:tcBorders>
          </w:tcPr>
          <w:p w14:paraId="554AA4F6" w14:textId="77777777" w:rsidR="0044140B" w:rsidRPr="00DE2238" w:rsidRDefault="0044140B" w:rsidP="00AF52E0">
            <w:r w:rsidRPr="00DE2238">
              <w:rPr>
                <w:sz w:val="20"/>
              </w:rPr>
              <w:t xml:space="preserve">Avenue Marie-José, 48 </w:t>
            </w:r>
          </w:p>
        </w:tc>
        <w:tc>
          <w:tcPr>
            <w:tcW w:w="2311" w:type="dxa"/>
            <w:tcBorders>
              <w:top w:val="single" w:sz="4" w:space="0" w:color="000000"/>
              <w:left w:val="single" w:sz="4" w:space="0" w:color="000000"/>
              <w:bottom w:val="single" w:sz="4" w:space="0" w:color="000000"/>
              <w:right w:val="single" w:sz="4" w:space="0" w:color="000000"/>
            </w:tcBorders>
          </w:tcPr>
          <w:p w14:paraId="2BA752ED" w14:textId="77777777" w:rsidR="0044140B" w:rsidRPr="00DE2238" w:rsidRDefault="0044140B" w:rsidP="00AF52E0">
            <w:r w:rsidRPr="00DE2238">
              <w:rPr>
                <w:sz w:val="20"/>
              </w:rPr>
              <w:t xml:space="preserve">7130 BINCHE </w:t>
            </w:r>
          </w:p>
        </w:tc>
        <w:tc>
          <w:tcPr>
            <w:tcW w:w="1704" w:type="dxa"/>
            <w:tcBorders>
              <w:top w:val="single" w:sz="4" w:space="0" w:color="000000"/>
              <w:left w:val="single" w:sz="4" w:space="0" w:color="000000"/>
              <w:bottom w:val="single" w:sz="4" w:space="0" w:color="000000"/>
              <w:right w:val="single" w:sz="4" w:space="0" w:color="000000"/>
            </w:tcBorders>
          </w:tcPr>
          <w:p w14:paraId="4D25149B" w14:textId="77777777" w:rsidR="0044140B" w:rsidRPr="00DE2238" w:rsidRDefault="0044140B" w:rsidP="00AF52E0">
            <w:r w:rsidRPr="00DE2238">
              <w:rPr>
                <w:sz w:val="20"/>
              </w:rPr>
              <w:t xml:space="preserve">064/33.73.24 </w:t>
            </w:r>
          </w:p>
        </w:tc>
        <w:tc>
          <w:tcPr>
            <w:tcW w:w="3540" w:type="dxa"/>
            <w:gridSpan w:val="2"/>
            <w:tcBorders>
              <w:top w:val="single" w:sz="4" w:space="0" w:color="000000"/>
              <w:left w:val="single" w:sz="4" w:space="0" w:color="000000"/>
              <w:bottom w:val="single" w:sz="4" w:space="0" w:color="000000"/>
              <w:right w:val="single" w:sz="4" w:space="0" w:color="000000"/>
            </w:tcBorders>
          </w:tcPr>
          <w:p w14:paraId="2294553A" w14:textId="77777777" w:rsidR="0044140B" w:rsidRPr="00DE2238" w:rsidRDefault="0044140B" w:rsidP="00AF52E0">
            <w:pPr>
              <w:ind w:right="13"/>
              <w:jc w:val="center"/>
            </w:pPr>
            <w:r w:rsidRPr="00DE2238">
              <w:rPr>
                <w:b/>
                <w:sz w:val="20"/>
              </w:rPr>
              <w:t xml:space="preserve">Province du Hainaut </w:t>
            </w:r>
          </w:p>
        </w:tc>
      </w:tr>
      <w:tr w:rsidR="0044140B" w:rsidRPr="00DE2238" w14:paraId="30EBCA86"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3701AEFA" w14:textId="77777777" w:rsidR="0044140B" w:rsidRPr="00DE2238" w:rsidRDefault="0044140B" w:rsidP="00AF52E0">
            <w:r w:rsidRPr="00DE2238">
              <w:rPr>
                <w:sz w:val="20"/>
              </w:rPr>
              <w:t xml:space="preserve">CPMS provincial  </w:t>
            </w:r>
          </w:p>
        </w:tc>
        <w:tc>
          <w:tcPr>
            <w:tcW w:w="2781" w:type="dxa"/>
            <w:tcBorders>
              <w:top w:val="single" w:sz="4" w:space="0" w:color="000000"/>
              <w:left w:val="single" w:sz="4" w:space="0" w:color="000000"/>
              <w:bottom w:val="single" w:sz="4" w:space="0" w:color="000000"/>
              <w:right w:val="single" w:sz="4" w:space="0" w:color="000000"/>
            </w:tcBorders>
          </w:tcPr>
          <w:p w14:paraId="56A26C6F" w14:textId="77777777" w:rsidR="0044140B" w:rsidRPr="00DE2238" w:rsidRDefault="0044140B" w:rsidP="00AF52E0">
            <w:r w:rsidRPr="00DE2238">
              <w:rPr>
                <w:sz w:val="20"/>
              </w:rPr>
              <w:t xml:space="preserve">Rue de l’Enseignement, 12 </w:t>
            </w:r>
          </w:p>
        </w:tc>
        <w:tc>
          <w:tcPr>
            <w:tcW w:w="2311" w:type="dxa"/>
            <w:tcBorders>
              <w:top w:val="single" w:sz="4" w:space="0" w:color="000000"/>
              <w:left w:val="single" w:sz="4" w:space="0" w:color="000000"/>
              <w:bottom w:val="single" w:sz="4" w:space="0" w:color="000000"/>
              <w:right w:val="single" w:sz="4" w:space="0" w:color="000000"/>
            </w:tcBorders>
          </w:tcPr>
          <w:p w14:paraId="3026C055" w14:textId="77777777" w:rsidR="0044140B" w:rsidRPr="00DE2238" w:rsidRDefault="0044140B" w:rsidP="00AF52E0">
            <w:r w:rsidRPr="00DE2238">
              <w:rPr>
                <w:sz w:val="20"/>
              </w:rPr>
              <w:t xml:space="preserve">7140 MORLANWELZ </w:t>
            </w:r>
          </w:p>
        </w:tc>
        <w:tc>
          <w:tcPr>
            <w:tcW w:w="1704" w:type="dxa"/>
            <w:tcBorders>
              <w:top w:val="single" w:sz="4" w:space="0" w:color="000000"/>
              <w:left w:val="single" w:sz="4" w:space="0" w:color="000000"/>
              <w:bottom w:val="single" w:sz="4" w:space="0" w:color="000000"/>
              <w:right w:val="single" w:sz="4" w:space="0" w:color="000000"/>
            </w:tcBorders>
          </w:tcPr>
          <w:p w14:paraId="59AD46D5" w14:textId="77777777" w:rsidR="0044140B" w:rsidRPr="00DE2238" w:rsidRDefault="0044140B" w:rsidP="00AF52E0">
            <w:r w:rsidRPr="00DE2238">
              <w:rPr>
                <w:sz w:val="20"/>
              </w:rPr>
              <w:t xml:space="preserve">064/31.25.25 </w:t>
            </w:r>
          </w:p>
        </w:tc>
        <w:tc>
          <w:tcPr>
            <w:tcW w:w="3540" w:type="dxa"/>
            <w:gridSpan w:val="2"/>
            <w:tcBorders>
              <w:top w:val="single" w:sz="4" w:space="0" w:color="000000"/>
              <w:left w:val="single" w:sz="4" w:space="0" w:color="000000"/>
              <w:bottom w:val="single" w:sz="4" w:space="0" w:color="000000"/>
              <w:right w:val="single" w:sz="4" w:space="0" w:color="000000"/>
            </w:tcBorders>
          </w:tcPr>
          <w:p w14:paraId="67833DEE" w14:textId="77777777" w:rsidR="0044140B" w:rsidRPr="00DE2238" w:rsidRDefault="0044140B" w:rsidP="00AF52E0">
            <w:pPr>
              <w:ind w:right="13"/>
              <w:jc w:val="center"/>
            </w:pPr>
            <w:r w:rsidRPr="00DE2238">
              <w:rPr>
                <w:b/>
                <w:sz w:val="20"/>
              </w:rPr>
              <w:t xml:space="preserve">Province du Hainaut </w:t>
            </w:r>
          </w:p>
        </w:tc>
      </w:tr>
      <w:tr w:rsidR="0044140B" w:rsidRPr="00DE2238" w14:paraId="56434101"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60C54235"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0A89C8B1" w14:textId="77777777" w:rsidR="0044140B" w:rsidRPr="00DE2238" w:rsidRDefault="0044140B" w:rsidP="00AF52E0">
            <w:r w:rsidRPr="00DE2238">
              <w:rPr>
                <w:sz w:val="20"/>
              </w:rPr>
              <w:t xml:space="preserve">Rue Léon Moyaux, 82 </w:t>
            </w:r>
          </w:p>
        </w:tc>
        <w:tc>
          <w:tcPr>
            <w:tcW w:w="2311" w:type="dxa"/>
            <w:tcBorders>
              <w:top w:val="single" w:sz="4" w:space="0" w:color="000000"/>
              <w:left w:val="single" w:sz="4" w:space="0" w:color="000000"/>
              <w:bottom w:val="single" w:sz="4" w:space="0" w:color="000000"/>
              <w:right w:val="single" w:sz="4" w:space="0" w:color="000000"/>
            </w:tcBorders>
          </w:tcPr>
          <w:p w14:paraId="62E4F52E" w14:textId="77777777" w:rsidR="0044140B" w:rsidRPr="00DE2238" w:rsidRDefault="0044140B" w:rsidP="00AF52E0">
            <w:r w:rsidRPr="00DE2238">
              <w:rPr>
                <w:sz w:val="20"/>
              </w:rPr>
              <w:t xml:space="preserve">7140 MORLANWELZ </w:t>
            </w:r>
          </w:p>
        </w:tc>
        <w:tc>
          <w:tcPr>
            <w:tcW w:w="1704" w:type="dxa"/>
            <w:tcBorders>
              <w:top w:val="single" w:sz="4" w:space="0" w:color="000000"/>
              <w:left w:val="single" w:sz="4" w:space="0" w:color="000000"/>
              <w:bottom w:val="single" w:sz="4" w:space="0" w:color="000000"/>
              <w:right w:val="single" w:sz="4" w:space="0" w:color="000000"/>
            </w:tcBorders>
          </w:tcPr>
          <w:p w14:paraId="049EDF79" w14:textId="77777777" w:rsidR="0044140B" w:rsidRPr="00DE2238" w:rsidRDefault="0044140B" w:rsidP="00AF52E0">
            <w:r w:rsidRPr="00DE2238">
              <w:rPr>
                <w:sz w:val="20"/>
              </w:rPr>
              <w:t xml:space="preserve">064/44.45.50 </w:t>
            </w:r>
          </w:p>
        </w:tc>
        <w:tc>
          <w:tcPr>
            <w:tcW w:w="3540" w:type="dxa"/>
            <w:gridSpan w:val="2"/>
            <w:tcBorders>
              <w:top w:val="single" w:sz="4" w:space="0" w:color="000000"/>
              <w:left w:val="single" w:sz="4" w:space="0" w:color="000000"/>
              <w:bottom w:val="single" w:sz="4" w:space="0" w:color="000000"/>
              <w:right w:val="single" w:sz="4" w:space="0" w:color="000000"/>
            </w:tcBorders>
          </w:tcPr>
          <w:p w14:paraId="5DEFDECD" w14:textId="77777777" w:rsidR="0044140B" w:rsidRPr="00DE2238" w:rsidRDefault="0044140B" w:rsidP="00AF52E0">
            <w:pPr>
              <w:ind w:right="13"/>
              <w:jc w:val="center"/>
            </w:pPr>
            <w:r w:rsidRPr="00DE2238">
              <w:rPr>
                <w:b/>
                <w:sz w:val="20"/>
              </w:rPr>
              <w:t xml:space="preserve">Province du Hainaut </w:t>
            </w:r>
          </w:p>
        </w:tc>
      </w:tr>
      <w:tr w:rsidR="0044140B" w:rsidRPr="00DE2238" w14:paraId="0067EA2F"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6D2197BB" w14:textId="77777777" w:rsidR="0044140B" w:rsidRPr="00DE2238" w:rsidRDefault="0044140B" w:rsidP="00AF52E0">
            <w:r w:rsidRPr="00DE2238">
              <w:rPr>
                <w:sz w:val="20"/>
              </w:rPr>
              <w:t xml:space="preserve">CPMS Libre HORNU I </w:t>
            </w:r>
          </w:p>
        </w:tc>
        <w:tc>
          <w:tcPr>
            <w:tcW w:w="2781" w:type="dxa"/>
            <w:tcBorders>
              <w:top w:val="single" w:sz="4" w:space="0" w:color="000000"/>
              <w:left w:val="single" w:sz="4" w:space="0" w:color="000000"/>
              <w:bottom w:val="single" w:sz="4" w:space="0" w:color="000000"/>
              <w:right w:val="single" w:sz="4" w:space="0" w:color="000000"/>
            </w:tcBorders>
          </w:tcPr>
          <w:p w14:paraId="3CC6CF01" w14:textId="77777777" w:rsidR="0044140B" w:rsidRPr="00DE2238" w:rsidRDefault="0044140B" w:rsidP="00AF52E0">
            <w:r w:rsidRPr="00DE2238">
              <w:rPr>
                <w:sz w:val="20"/>
              </w:rPr>
              <w:t xml:space="preserve">Rue A. Demot, 9 </w:t>
            </w:r>
          </w:p>
        </w:tc>
        <w:tc>
          <w:tcPr>
            <w:tcW w:w="2311" w:type="dxa"/>
            <w:tcBorders>
              <w:top w:val="single" w:sz="4" w:space="0" w:color="000000"/>
              <w:left w:val="single" w:sz="4" w:space="0" w:color="000000"/>
              <w:bottom w:val="single" w:sz="4" w:space="0" w:color="000000"/>
              <w:right w:val="single" w:sz="4" w:space="0" w:color="000000"/>
            </w:tcBorders>
          </w:tcPr>
          <w:p w14:paraId="32002CC2" w14:textId="77777777" w:rsidR="0044140B" w:rsidRPr="00DE2238" w:rsidRDefault="0044140B" w:rsidP="00AF52E0">
            <w:r w:rsidRPr="00DE2238">
              <w:rPr>
                <w:sz w:val="20"/>
              </w:rPr>
              <w:t xml:space="preserve">7301 HORNU </w:t>
            </w:r>
          </w:p>
        </w:tc>
        <w:tc>
          <w:tcPr>
            <w:tcW w:w="1704" w:type="dxa"/>
            <w:tcBorders>
              <w:top w:val="single" w:sz="4" w:space="0" w:color="000000"/>
              <w:left w:val="single" w:sz="4" w:space="0" w:color="000000"/>
              <w:bottom w:val="single" w:sz="4" w:space="0" w:color="000000"/>
              <w:right w:val="single" w:sz="4" w:space="0" w:color="000000"/>
            </w:tcBorders>
          </w:tcPr>
          <w:p w14:paraId="4BC1EEAF" w14:textId="77777777" w:rsidR="0044140B" w:rsidRPr="00DE2238" w:rsidRDefault="0044140B" w:rsidP="00AF52E0">
            <w:r w:rsidRPr="00DE2238">
              <w:rPr>
                <w:sz w:val="20"/>
              </w:rPr>
              <w:t xml:space="preserve">065/78.28.90 </w:t>
            </w:r>
          </w:p>
        </w:tc>
        <w:tc>
          <w:tcPr>
            <w:tcW w:w="3540" w:type="dxa"/>
            <w:gridSpan w:val="2"/>
            <w:tcBorders>
              <w:top w:val="single" w:sz="4" w:space="0" w:color="000000"/>
              <w:left w:val="single" w:sz="4" w:space="0" w:color="000000"/>
              <w:bottom w:val="single" w:sz="4" w:space="0" w:color="000000"/>
              <w:right w:val="single" w:sz="4" w:space="0" w:color="000000"/>
            </w:tcBorders>
          </w:tcPr>
          <w:p w14:paraId="69EE921A" w14:textId="77777777" w:rsidR="0044140B" w:rsidRPr="00DE2238" w:rsidRDefault="0044140B" w:rsidP="00AF52E0">
            <w:pPr>
              <w:ind w:right="13"/>
              <w:jc w:val="center"/>
            </w:pPr>
            <w:r w:rsidRPr="00DE2238">
              <w:rPr>
                <w:b/>
                <w:sz w:val="20"/>
              </w:rPr>
              <w:t xml:space="preserve">Province du Hainaut </w:t>
            </w:r>
          </w:p>
        </w:tc>
      </w:tr>
      <w:tr w:rsidR="0044140B" w:rsidRPr="00DE2238" w14:paraId="40861501"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2D8FAE6B" w14:textId="77777777" w:rsidR="0044140B" w:rsidRPr="00DE2238" w:rsidRDefault="0044140B" w:rsidP="00AF52E0">
            <w:r w:rsidRPr="00DE2238">
              <w:rPr>
                <w:sz w:val="20"/>
              </w:rPr>
              <w:t xml:space="preserve">CPMS provincial  </w:t>
            </w:r>
          </w:p>
        </w:tc>
        <w:tc>
          <w:tcPr>
            <w:tcW w:w="2781" w:type="dxa"/>
            <w:tcBorders>
              <w:top w:val="single" w:sz="4" w:space="0" w:color="000000"/>
              <w:left w:val="single" w:sz="4" w:space="0" w:color="000000"/>
              <w:bottom w:val="single" w:sz="4" w:space="0" w:color="000000"/>
              <w:right w:val="single" w:sz="4" w:space="0" w:color="000000"/>
            </w:tcBorders>
          </w:tcPr>
          <w:p w14:paraId="7C231231" w14:textId="77777777" w:rsidR="0044140B" w:rsidRPr="00DE2238" w:rsidRDefault="0044140B" w:rsidP="00AF52E0">
            <w:r w:rsidRPr="00DE2238">
              <w:rPr>
                <w:sz w:val="20"/>
              </w:rPr>
              <w:t xml:space="preserve">Place Albert-Elisabeth, 50 </w:t>
            </w:r>
          </w:p>
        </w:tc>
        <w:tc>
          <w:tcPr>
            <w:tcW w:w="2311" w:type="dxa"/>
            <w:tcBorders>
              <w:top w:val="single" w:sz="4" w:space="0" w:color="000000"/>
              <w:left w:val="single" w:sz="4" w:space="0" w:color="000000"/>
              <w:bottom w:val="single" w:sz="4" w:space="0" w:color="000000"/>
              <w:right w:val="single" w:sz="4" w:space="0" w:color="000000"/>
            </w:tcBorders>
          </w:tcPr>
          <w:p w14:paraId="687DC96D" w14:textId="77777777" w:rsidR="0044140B" w:rsidRPr="00DE2238" w:rsidRDefault="0044140B" w:rsidP="00AF52E0">
            <w:r w:rsidRPr="00DE2238">
              <w:rPr>
                <w:sz w:val="20"/>
              </w:rPr>
              <w:t xml:space="preserve">7330 SAINT-GHISLAIN </w:t>
            </w:r>
          </w:p>
        </w:tc>
        <w:tc>
          <w:tcPr>
            <w:tcW w:w="1704" w:type="dxa"/>
            <w:tcBorders>
              <w:top w:val="single" w:sz="4" w:space="0" w:color="000000"/>
              <w:left w:val="single" w:sz="4" w:space="0" w:color="000000"/>
              <w:bottom w:val="single" w:sz="4" w:space="0" w:color="000000"/>
              <w:right w:val="single" w:sz="4" w:space="0" w:color="000000"/>
            </w:tcBorders>
          </w:tcPr>
          <w:p w14:paraId="3CA53C88" w14:textId="77777777" w:rsidR="0044140B" w:rsidRPr="00DE2238" w:rsidRDefault="0044140B" w:rsidP="00AF52E0">
            <w:r w:rsidRPr="00DE2238">
              <w:rPr>
                <w:sz w:val="20"/>
              </w:rPr>
              <w:t xml:space="preserve">065/76.40.30 </w:t>
            </w:r>
          </w:p>
        </w:tc>
        <w:tc>
          <w:tcPr>
            <w:tcW w:w="3540" w:type="dxa"/>
            <w:gridSpan w:val="2"/>
            <w:tcBorders>
              <w:top w:val="single" w:sz="4" w:space="0" w:color="000000"/>
              <w:left w:val="single" w:sz="4" w:space="0" w:color="000000"/>
              <w:bottom w:val="single" w:sz="4" w:space="0" w:color="000000"/>
              <w:right w:val="single" w:sz="4" w:space="0" w:color="000000"/>
            </w:tcBorders>
          </w:tcPr>
          <w:p w14:paraId="2A0FF065" w14:textId="77777777" w:rsidR="0044140B" w:rsidRPr="00DE2238" w:rsidRDefault="0044140B" w:rsidP="00AF52E0">
            <w:pPr>
              <w:ind w:right="13"/>
              <w:jc w:val="center"/>
            </w:pPr>
            <w:r w:rsidRPr="00DE2238">
              <w:rPr>
                <w:b/>
                <w:sz w:val="20"/>
              </w:rPr>
              <w:t xml:space="preserve">Province du Hainaut </w:t>
            </w:r>
          </w:p>
        </w:tc>
      </w:tr>
      <w:tr w:rsidR="0044140B" w:rsidRPr="00DE2238" w14:paraId="0BA240FA"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72E097AF"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2D2809FD" w14:textId="77777777" w:rsidR="0044140B" w:rsidRPr="00DE2238" w:rsidRDefault="0044140B" w:rsidP="00AF52E0">
            <w:r w:rsidRPr="00DE2238">
              <w:rPr>
                <w:sz w:val="20"/>
              </w:rPr>
              <w:t xml:space="preserve">Rue de l’Athénée, 37 </w:t>
            </w:r>
          </w:p>
        </w:tc>
        <w:tc>
          <w:tcPr>
            <w:tcW w:w="2311" w:type="dxa"/>
            <w:tcBorders>
              <w:top w:val="single" w:sz="4" w:space="0" w:color="000000"/>
              <w:left w:val="single" w:sz="4" w:space="0" w:color="000000"/>
              <w:bottom w:val="single" w:sz="4" w:space="0" w:color="000000"/>
              <w:right w:val="single" w:sz="4" w:space="0" w:color="000000"/>
            </w:tcBorders>
          </w:tcPr>
          <w:p w14:paraId="7413FAA9" w14:textId="77777777" w:rsidR="0044140B" w:rsidRPr="00DE2238" w:rsidRDefault="0044140B" w:rsidP="00AF52E0">
            <w:r w:rsidRPr="00DE2238">
              <w:rPr>
                <w:sz w:val="20"/>
              </w:rPr>
              <w:t xml:space="preserve">7370 DOUR </w:t>
            </w:r>
          </w:p>
        </w:tc>
        <w:tc>
          <w:tcPr>
            <w:tcW w:w="1704" w:type="dxa"/>
            <w:tcBorders>
              <w:top w:val="single" w:sz="4" w:space="0" w:color="000000"/>
              <w:left w:val="single" w:sz="4" w:space="0" w:color="000000"/>
              <w:bottom w:val="single" w:sz="4" w:space="0" w:color="000000"/>
              <w:right w:val="single" w:sz="4" w:space="0" w:color="000000"/>
            </w:tcBorders>
          </w:tcPr>
          <w:p w14:paraId="3D8417BC" w14:textId="77777777" w:rsidR="0044140B" w:rsidRPr="00DE2238" w:rsidRDefault="0044140B" w:rsidP="00AF52E0">
            <w:r w:rsidRPr="00DE2238">
              <w:rPr>
                <w:sz w:val="20"/>
              </w:rPr>
              <w:t xml:space="preserve">065/65.38.93 </w:t>
            </w:r>
          </w:p>
        </w:tc>
        <w:tc>
          <w:tcPr>
            <w:tcW w:w="3540" w:type="dxa"/>
            <w:gridSpan w:val="2"/>
            <w:tcBorders>
              <w:top w:val="single" w:sz="4" w:space="0" w:color="000000"/>
              <w:left w:val="single" w:sz="4" w:space="0" w:color="000000"/>
              <w:bottom w:val="single" w:sz="4" w:space="0" w:color="000000"/>
              <w:right w:val="single" w:sz="4" w:space="0" w:color="000000"/>
            </w:tcBorders>
          </w:tcPr>
          <w:p w14:paraId="0F8F6855" w14:textId="77777777" w:rsidR="0044140B" w:rsidRPr="00DE2238" w:rsidRDefault="0044140B" w:rsidP="00AF52E0">
            <w:pPr>
              <w:ind w:right="13"/>
              <w:jc w:val="center"/>
            </w:pPr>
            <w:r w:rsidRPr="00DE2238">
              <w:rPr>
                <w:b/>
                <w:sz w:val="20"/>
              </w:rPr>
              <w:t xml:space="preserve">Province du Hainaut </w:t>
            </w:r>
          </w:p>
        </w:tc>
      </w:tr>
      <w:tr w:rsidR="0044140B" w:rsidRPr="00DE2238" w14:paraId="32138AA3"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6AA35DDB" w14:textId="77777777" w:rsidR="0044140B" w:rsidRPr="00DE2238" w:rsidRDefault="0044140B" w:rsidP="00AF52E0">
            <w:r w:rsidRPr="00DE2238">
              <w:rPr>
                <w:sz w:val="20"/>
              </w:rPr>
              <w:t xml:space="preserve">CPMS provincial  </w:t>
            </w:r>
          </w:p>
        </w:tc>
        <w:tc>
          <w:tcPr>
            <w:tcW w:w="2781" w:type="dxa"/>
            <w:tcBorders>
              <w:top w:val="single" w:sz="4" w:space="0" w:color="000000"/>
              <w:left w:val="single" w:sz="4" w:space="0" w:color="000000"/>
              <w:bottom w:val="single" w:sz="4" w:space="0" w:color="000000"/>
              <w:right w:val="single" w:sz="4" w:space="0" w:color="000000"/>
            </w:tcBorders>
          </w:tcPr>
          <w:p w14:paraId="18548CC1" w14:textId="77777777" w:rsidR="0044140B" w:rsidRPr="00DE2238" w:rsidRDefault="0044140B" w:rsidP="00AF52E0">
            <w:r w:rsidRPr="00DE2238">
              <w:rPr>
                <w:sz w:val="20"/>
              </w:rPr>
              <w:t xml:space="preserve">Rue Royale, 87 </w:t>
            </w:r>
          </w:p>
        </w:tc>
        <w:tc>
          <w:tcPr>
            <w:tcW w:w="2311" w:type="dxa"/>
            <w:tcBorders>
              <w:top w:val="single" w:sz="4" w:space="0" w:color="000000"/>
              <w:left w:val="single" w:sz="4" w:space="0" w:color="000000"/>
              <w:bottom w:val="single" w:sz="4" w:space="0" w:color="000000"/>
              <w:right w:val="single" w:sz="4" w:space="0" w:color="000000"/>
            </w:tcBorders>
          </w:tcPr>
          <w:p w14:paraId="7EA874B1" w14:textId="77777777" w:rsidR="0044140B" w:rsidRPr="00DE2238" w:rsidRDefault="0044140B" w:rsidP="00AF52E0">
            <w:r w:rsidRPr="00DE2238">
              <w:rPr>
                <w:sz w:val="20"/>
              </w:rPr>
              <w:t xml:space="preserve">7500 TOURNAI </w:t>
            </w:r>
          </w:p>
        </w:tc>
        <w:tc>
          <w:tcPr>
            <w:tcW w:w="1704" w:type="dxa"/>
            <w:tcBorders>
              <w:top w:val="single" w:sz="4" w:space="0" w:color="000000"/>
              <w:left w:val="single" w:sz="4" w:space="0" w:color="000000"/>
              <w:bottom w:val="single" w:sz="4" w:space="0" w:color="000000"/>
              <w:right w:val="single" w:sz="4" w:space="0" w:color="000000"/>
            </w:tcBorders>
          </w:tcPr>
          <w:p w14:paraId="1F91AD6D" w14:textId="77777777" w:rsidR="0044140B" w:rsidRPr="00DE2238" w:rsidRDefault="0044140B" w:rsidP="00AF52E0">
            <w:r w:rsidRPr="00DE2238">
              <w:rPr>
                <w:sz w:val="20"/>
              </w:rPr>
              <w:t xml:space="preserve">069/55.37.10 </w:t>
            </w:r>
          </w:p>
        </w:tc>
        <w:tc>
          <w:tcPr>
            <w:tcW w:w="3540" w:type="dxa"/>
            <w:gridSpan w:val="2"/>
            <w:tcBorders>
              <w:top w:val="single" w:sz="4" w:space="0" w:color="000000"/>
              <w:left w:val="single" w:sz="4" w:space="0" w:color="000000"/>
              <w:bottom w:val="single" w:sz="4" w:space="0" w:color="000000"/>
              <w:right w:val="single" w:sz="4" w:space="0" w:color="000000"/>
            </w:tcBorders>
          </w:tcPr>
          <w:p w14:paraId="32B703A4" w14:textId="77777777" w:rsidR="0044140B" w:rsidRPr="00DE2238" w:rsidRDefault="0044140B" w:rsidP="00AF52E0">
            <w:pPr>
              <w:ind w:left="16"/>
              <w:jc w:val="center"/>
            </w:pPr>
            <w:r w:rsidRPr="00DE2238">
              <w:rPr>
                <w:b/>
                <w:sz w:val="20"/>
              </w:rPr>
              <w:t xml:space="preserve">Province du Hainaut </w:t>
            </w:r>
          </w:p>
        </w:tc>
      </w:tr>
      <w:tr w:rsidR="0044140B" w:rsidRPr="00DE2238" w14:paraId="62A33383"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32BA63CF" w14:textId="77777777" w:rsidR="0044140B" w:rsidRPr="00DE2238" w:rsidRDefault="0044140B" w:rsidP="00AF52E0">
            <w:r w:rsidRPr="00DE2238">
              <w:rPr>
                <w:sz w:val="20"/>
              </w:rPr>
              <w:t xml:space="preserve">CPMS Libre TOURNAI I </w:t>
            </w:r>
          </w:p>
        </w:tc>
        <w:tc>
          <w:tcPr>
            <w:tcW w:w="2781" w:type="dxa"/>
            <w:tcBorders>
              <w:top w:val="single" w:sz="4" w:space="0" w:color="000000"/>
              <w:left w:val="single" w:sz="4" w:space="0" w:color="000000"/>
              <w:bottom w:val="single" w:sz="4" w:space="0" w:color="000000"/>
              <w:right w:val="single" w:sz="4" w:space="0" w:color="000000"/>
            </w:tcBorders>
          </w:tcPr>
          <w:p w14:paraId="3393D8D0" w14:textId="77777777" w:rsidR="0044140B" w:rsidRPr="00DE2238" w:rsidRDefault="0044140B" w:rsidP="00AF52E0">
            <w:r w:rsidRPr="00DE2238">
              <w:rPr>
                <w:sz w:val="20"/>
              </w:rPr>
              <w:t xml:space="preserve">Rue des Sœurs de la Charité, 6 </w:t>
            </w:r>
          </w:p>
        </w:tc>
        <w:tc>
          <w:tcPr>
            <w:tcW w:w="2311" w:type="dxa"/>
            <w:tcBorders>
              <w:top w:val="single" w:sz="4" w:space="0" w:color="000000"/>
              <w:left w:val="single" w:sz="4" w:space="0" w:color="000000"/>
              <w:bottom w:val="single" w:sz="4" w:space="0" w:color="000000"/>
              <w:right w:val="single" w:sz="4" w:space="0" w:color="000000"/>
            </w:tcBorders>
          </w:tcPr>
          <w:p w14:paraId="49F16A85" w14:textId="77777777" w:rsidR="0044140B" w:rsidRPr="00DE2238" w:rsidRDefault="0044140B" w:rsidP="00AF52E0">
            <w:r w:rsidRPr="00DE2238">
              <w:rPr>
                <w:sz w:val="20"/>
              </w:rPr>
              <w:t xml:space="preserve">7500 TOURNAI </w:t>
            </w:r>
          </w:p>
        </w:tc>
        <w:tc>
          <w:tcPr>
            <w:tcW w:w="1704" w:type="dxa"/>
            <w:tcBorders>
              <w:top w:val="single" w:sz="4" w:space="0" w:color="000000"/>
              <w:left w:val="single" w:sz="4" w:space="0" w:color="000000"/>
              <w:bottom w:val="single" w:sz="4" w:space="0" w:color="000000"/>
              <w:right w:val="single" w:sz="4" w:space="0" w:color="000000"/>
            </w:tcBorders>
          </w:tcPr>
          <w:p w14:paraId="4D904AAE" w14:textId="77777777" w:rsidR="0044140B" w:rsidRPr="00DE2238" w:rsidRDefault="0044140B" w:rsidP="00AF52E0">
            <w:r w:rsidRPr="00DE2238">
              <w:rPr>
                <w:sz w:val="20"/>
              </w:rPr>
              <w:t xml:space="preserve">069/22.19.63 </w:t>
            </w:r>
          </w:p>
        </w:tc>
        <w:tc>
          <w:tcPr>
            <w:tcW w:w="3540" w:type="dxa"/>
            <w:gridSpan w:val="2"/>
            <w:tcBorders>
              <w:top w:val="single" w:sz="4" w:space="0" w:color="000000"/>
              <w:left w:val="single" w:sz="4" w:space="0" w:color="000000"/>
              <w:bottom w:val="single" w:sz="4" w:space="0" w:color="000000"/>
              <w:right w:val="single" w:sz="4" w:space="0" w:color="000000"/>
            </w:tcBorders>
          </w:tcPr>
          <w:p w14:paraId="338DD14D" w14:textId="77777777" w:rsidR="0044140B" w:rsidRPr="00DE2238" w:rsidRDefault="0044140B" w:rsidP="00AF52E0">
            <w:pPr>
              <w:ind w:left="2"/>
              <w:jc w:val="center"/>
            </w:pPr>
            <w:r w:rsidRPr="00DE2238">
              <w:rPr>
                <w:b/>
                <w:sz w:val="20"/>
              </w:rPr>
              <w:t xml:space="preserve">Province du Hainaut </w:t>
            </w:r>
          </w:p>
        </w:tc>
      </w:tr>
      <w:tr w:rsidR="0044140B" w:rsidRPr="00DE2238" w14:paraId="3ECD702A"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29FC1FCD" w14:textId="77777777" w:rsidR="0044140B" w:rsidRPr="00DE2238" w:rsidRDefault="0044140B" w:rsidP="00AF52E0">
            <w:r w:rsidRPr="00DE2238">
              <w:rPr>
                <w:sz w:val="20"/>
              </w:rPr>
              <w:t xml:space="preserve">CPMS Libre TOURNAI II </w:t>
            </w:r>
          </w:p>
        </w:tc>
        <w:tc>
          <w:tcPr>
            <w:tcW w:w="2781" w:type="dxa"/>
            <w:tcBorders>
              <w:top w:val="single" w:sz="4" w:space="0" w:color="000000"/>
              <w:left w:val="single" w:sz="4" w:space="0" w:color="000000"/>
              <w:bottom w:val="single" w:sz="4" w:space="0" w:color="000000"/>
              <w:right w:val="single" w:sz="4" w:space="0" w:color="000000"/>
            </w:tcBorders>
          </w:tcPr>
          <w:p w14:paraId="485CD4F0" w14:textId="77777777" w:rsidR="0044140B" w:rsidRPr="00DE2238" w:rsidRDefault="0044140B" w:rsidP="00AF52E0">
            <w:r w:rsidRPr="00DE2238">
              <w:rPr>
                <w:sz w:val="20"/>
              </w:rPr>
              <w:t xml:space="preserve">Rue Childéric, 29 </w:t>
            </w:r>
          </w:p>
        </w:tc>
        <w:tc>
          <w:tcPr>
            <w:tcW w:w="2311" w:type="dxa"/>
            <w:tcBorders>
              <w:top w:val="single" w:sz="4" w:space="0" w:color="000000"/>
              <w:left w:val="single" w:sz="4" w:space="0" w:color="000000"/>
              <w:bottom w:val="single" w:sz="4" w:space="0" w:color="000000"/>
              <w:right w:val="single" w:sz="4" w:space="0" w:color="000000"/>
            </w:tcBorders>
          </w:tcPr>
          <w:p w14:paraId="2C61D062" w14:textId="77777777" w:rsidR="0044140B" w:rsidRPr="00DE2238" w:rsidRDefault="0044140B" w:rsidP="00AF52E0">
            <w:r w:rsidRPr="00DE2238">
              <w:rPr>
                <w:sz w:val="20"/>
              </w:rPr>
              <w:t xml:space="preserve">7500 TOURNAI </w:t>
            </w:r>
          </w:p>
        </w:tc>
        <w:tc>
          <w:tcPr>
            <w:tcW w:w="1704" w:type="dxa"/>
            <w:tcBorders>
              <w:top w:val="single" w:sz="4" w:space="0" w:color="000000"/>
              <w:left w:val="single" w:sz="4" w:space="0" w:color="000000"/>
              <w:bottom w:val="single" w:sz="4" w:space="0" w:color="000000"/>
              <w:right w:val="single" w:sz="4" w:space="0" w:color="000000"/>
            </w:tcBorders>
          </w:tcPr>
          <w:p w14:paraId="3F84073C" w14:textId="77777777" w:rsidR="0044140B" w:rsidRPr="00DE2238" w:rsidRDefault="0044140B" w:rsidP="00AF52E0">
            <w:r w:rsidRPr="00DE2238">
              <w:rPr>
                <w:sz w:val="20"/>
              </w:rPr>
              <w:t xml:space="preserve">069/22.97.83 </w:t>
            </w:r>
          </w:p>
        </w:tc>
        <w:tc>
          <w:tcPr>
            <w:tcW w:w="3540" w:type="dxa"/>
            <w:gridSpan w:val="2"/>
            <w:tcBorders>
              <w:top w:val="single" w:sz="4" w:space="0" w:color="000000"/>
              <w:left w:val="single" w:sz="4" w:space="0" w:color="000000"/>
              <w:bottom w:val="single" w:sz="4" w:space="0" w:color="000000"/>
              <w:right w:val="single" w:sz="4" w:space="0" w:color="000000"/>
            </w:tcBorders>
          </w:tcPr>
          <w:p w14:paraId="47165526" w14:textId="77777777" w:rsidR="0044140B" w:rsidRPr="00DE2238" w:rsidRDefault="0044140B" w:rsidP="00AF52E0">
            <w:pPr>
              <w:ind w:left="2"/>
              <w:jc w:val="center"/>
            </w:pPr>
            <w:r w:rsidRPr="00DE2238">
              <w:rPr>
                <w:b/>
                <w:sz w:val="20"/>
              </w:rPr>
              <w:t xml:space="preserve">Province du Hainaut </w:t>
            </w:r>
          </w:p>
        </w:tc>
      </w:tr>
      <w:tr w:rsidR="0044140B" w:rsidRPr="00DE2238" w14:paraId="3CB6BB5C"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6A54E188" w14:textId="77777777" w:rsidR="0044140B" w:rsidRPr="00DE2238" w:rsidRDefault="0044140B" w:rsidP="00AF52E0">
            <w:r w:rsidRPr="00DE2238">
              <w:rPr>
                <w:sz w:val="20"/>
              </w:rPr>
              <w:t xml:space="preserve">CPMS provincial  </w:t>
            </w:r>
          </w:p>
        </w:tc>
        <w:tc>
          <w:tcPr>
            <w:tcW w:w="2781" w:type="dxa"/>
            <w:tcBorders>
              <w:top w:val="single" w:sz="4" w:space="0" w:color="000000"/>
              <w:left w:val="single" w:sz="4" w:space="0" w:color="000000"/>
              <w:bottom w:val="single" w:sz="4" w:space="0" w:color="000000"/>
              <w:right w:val="single" w:sz="4" w:space="0" w:color="000000"/>
            </w:tcBorders>
          </w:tcPr>
          <w:p w14:paraId="555D1C49" w14:textId="77777777" w:rsidR="0044140B" w:rsidRPr="00DE2238" w:rsidRDefault="0044140B" w:rsidP="00AF52E0">
            <w:r w:rsidRPr="00DE2238">
              <w:rPr>
                <w:sz w:val="20"/>
              </w:rPr>
              <w:t xml:space="preserve">Rue Verte Chasse, 7 </w:t>
            </w:r>
          </w:p>
        </w:tc>
        <w:tc>
          <w:tcPr>
            <w:tcW w:w="2311" w:type="dxa"/>
            <w:tcBorders>
              <w:top w:val="single" w:sz="4" w:space="0" w:color="000000"/>
              <w:left w:val="single" w:sz="4" w:space="0" w:color="000000"/>
              <w:bottom w:val="single" w:sz="4" w:space="0" w:color="000000"/>
              <w:right w:val="single" w:sz="4" w:space="0" w:color="000000"/>
            </w:tcBorders>
          </w:tcPr>
          <w:p w14:paraId="7012FC5A" w14:textId="77777777" w:rsidR="0044140B" w:rsidRPr="00DE2238" w:rsidRDefault="0044140B" w:rsidP="00AF52E0">
            <w:r w:rsidRPr="00DE2238">
              <w:rPr>
                <w:sz w:val="20"/>
              </w:rPr>
              <w:t xml:space="preserve">7600 PERUWELZ </w:t>
            </w:r>
          </w:p>
        </w:tc>
        <w:tc>
          <w:tcPr>
            <w:tcW w:w="1704" w:type="dxa"/>
            <w:tcBorders>
              <w:top w:val="single" w:sz="4" w:space="0" w:color="000000"/>
              <w:left w:val="single" w:sz="4" w:space="0" w:color="000000"/>
              <w:bottom w:val="single" w:sz="4" w:space="0" w:color="000000"/>
              <w:right w:val="single" w:sz="4" w:space="0" w:color="000000"/>
            </w:tcBorders>
          </w:tcPr>
          <w:p w14:paraId="2367EEC0" w14:textId="77777777" w:rsidR="0044140B" w:rsidRPr="00DE2238" w:rsidRDefault="0044140B" w:rsidP="00AF52E0">
            <w:r w:rsidRPr="00DE2238">
              <w:rPr>
                <w:sz w:val="20"/>
              </w:rPr>
              <w:t xml:space="preserve">069/53.27.00 </w:t>
            </w:r>
          </w:p>
        </w:tc>
        <w:tc>
          <w:tcPr>
            <w:tcW w:w="3540" w:type="dxa"/>
            <w:gridSpan w:val="2"/>
            <w:tcBorders>
              <w:top w:val="single" w:sz="4" w:space="0" w:color="000000"/>
              <w:left w:val="single" w:sz="4" w:space="0" w:color="000000"/>
              <w:bottom w:val="single" w:sz="4" w:space="0" w:color="000000"/>
              <w:right w:val="single" w:sz="4" w:space="0" w:color="000000"/>
            </w:tcBorders>
          </w:tcPr>
          <w:p w14:paraId="653EFE82" w14:textId="77777777" w:rsidR="0044140B" w:rsidRPr="00DE2238" w:rsidRDefault="0044140B" w:rsidP="00AF52E0">
            <w:pPr>
              <w:ind w:left="2"/>
              <w:jc w:val="center"/>
            </w:pPr>
            <w:r w:rsidRPr="00DE2238">
              <w:rPr>
                <w:b/>
                <w:sz w:val="20"/>
              </w:rPr>
              <w:t xml:space="preserve">Province du Hainaut </w:t>
            </w:r>
          </w:p>
        </w:tc>
      </w:tr>
      <w:tr w:rsidR="0044140B" w:rsidRPr="00DE2238" w14:paraId="4D224BB0"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493E951C"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00EB211A" w14:textId="77777777" w:rsidR="0044140B" w:rsidRPr="00DE2238" w:rsidRDefault="0044140B" w:rsidP="00AF52E0">
            <w:r w:rsidRPr="00DE2238">
              <w:rPr>
                <w:sz w:val="20"/>
              </w:rPr>
              <w:t xml:space="preserve">Chaussée de Renaix, 603 </w:t>
            </w:r>
          </w:p>
        </w:tc>
        <w:tc>
          <w:tcPr>
            <w:tcW w:w="2311" w:type="dxa"/>
            <w:tcBorders>
              <w:top w:val="single" w:sz="4" w:space="0" w:color="000000"/>
              <w:left w:val="single" w:sz="4" w:space="0" w:color="000000"/>
              <w:bottom w:val="single" w:sz="4" w:space="0" w:color="000000"/>
              <w:right w:val="single" w:sz="4" w:space="0" w:color="000000"/>
            </w:tcBorders>
          </w:tcPr>
          <w:p w14:paraId="57619253" w14:textId="77777777" w:rsidR="0044140B" w:rsidRPr="00DE2238" w:rsidRDefault="0044140B" w:rsidP="00AF52E0">
            <w:r w:rsidRPr="00DE2238">
              <w:rPr>
                <w:sz w:val="20"/>
              </w:rPr>
              <w:t xml:space="preserve">7540 KAIN </w:t>
            </w:r>
          </w:p>
        </w:tc>
        <w:tc>
          <w:tcPr>
            <w:tcW w:w="1704" w:type="dxa"/>
            <w:tcBorders>
              <w:top w:val="single" w:sz="4" w:space="0" w:color="000000"/>
              <w:left w:val="single" w:sz="4" w:space="0" w:color="000000"/>
              <w:bottom w:val="single" w:sz="4" w:space="0" w:color="000000"/>
              <w:right w:val="single" w:sz="4" w:space="0" w:color="000000"/>
            </w:tcBorders>
          </w:tcPr>
          <w:p w14:paraId="5537569D" w14:textId="77777777" w:rsidR="0044140B" w:rsidRPr="00DE2238" w:rsidRDefault="0044140B" w:rsidP="00AF52E0">
            <w:r w:rsidRPr="00DE2238">
              <w:rPr>
                <w:sz w:val="20"/>
              </w:rPr>
              <w:t xml:space="preserve">069/22.51.39 </w:t>
            </w:r>
          </w:p>
        </w:tc>
        <w:tc>
          <w:tcPr>
            <w:tcW w:w="3540" w:type="dxa"/>
            <w:gridSpan w:val="2"/>
            <w:tcBorders>
              <w:top w:val="single" w:sz="4" w:space="0" w:color="000000"/>
              <w:left w:val="single" w:sz="4" w:space="0" w:color="000000"/>
              <w:bottom w:val="single" w:sz="4" w:space="0" w:color="000000"/>
              <w:right w:val="single" w:sz="4" w:space="0" w:color="000000"/>
            </w:tcBorders>
          </w:tcPr>
          <w:p w14:paraId="4702AFE2" w14:textId="77777777" w:rsidR="0044140B" w:rsidRPr="00DE2238" w:rsidRDefault="0044140B" w:rsidP="00AF52E0">
            <w:pPr>
              <w:ind w:left="2"/>
              <w:jc w:val="center"/>
            </w:pPr>
            <w:r w:rsidRPr="00DE2238">
              <w:rPr>
                <w:b/>
                <w:sz w:val="20"/>
              </w:rPr>
              <w:t xml:space="preserve">Province du Hainaut </w:t>
            </w:r>
          </w:p>
        </w:tc>
      </w:tr>
      <w:tr w:rsidR="0044140B" w:rsidRPr="00DE2238" w14:paraId="5B14AB53"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37BE8FEE" w14:textId="77777777" w:rsidR="0044140B" w:rsidRPr="00DE2238" w:rsidRDefault="0044140B" w:rsidP="00AF52E0">
            <w:r w:rsidRPr="00DE2238">
              <w:rPr>
                <w:sz w:val="20"/>
              </w:rPr>
              <w:t xml:space="preserve">CPMS Libre  </w:t>
            </w:r>
          </w:p>
        </w:tc>
        <w:tc>
          <w:tcPr>
            <w:tcW w:w="2781" w:type="dxa"/>
            <w:tcBorders>
              <w:top w:val="single" w:sz="4" w:space="0" w:color="000000"/>
              <w:left w:val="single" w:sz="4" w:space="0" w:color="000000"/>
              <w:bottom w:val="single" w:sz="4" w:space="0" w:color="000000"/>
              <w:right w:val="single" w:sz="4" w:space="0" w:color="000000"/>
            </w:tcBorders>
          </w:tcPr>
          <w:p w14:paraId="24A47401" w14:textId="77777777" w:rsidR="0044140B" w:rsidRPr="00DE2238" w:rsidRDefault="0044140B" w:rsidP="00AF52E0">
            <w:r w:rsidRPr="00DE2238">
              <w:rPr>
                <w:sz w:val="20"/>
              </w:rPr>
              <w:t xml:space="preserve">Rue des Américains, 20 </w:t>
            </w:r>
          </w:p>
        </w:tc>
        <w:tc>
          <w:tcPr>
            <w:tcW w:w="2311" w:type="dxa"/>
            <w:tcBorders>
              <w:top w:val="single" w:sz="4" w:space="0" w:color="000000"/>
              <w:left w:val="single" w:sz="4" w:space="0" w:color="000000"/>
              <w:bottom w:val="single" w:sz="4" w:space="0" w:color="000000"/>
              <w:right w:val="single" w:sz="4" w:space="0" w:color="000000"/>
            </w:tcBorders>
          </w:tcPr>
          <w:p w14:paraId="54031C55" w14:textId="77777777" w:rsidR="0044140B" w:rsidRPr="00DE2238" w:rsidRDefault="0044140B" w:rsidP="00AF52E0">
            <w:r w:rsidRPr="00DE2238">
              <w:rPr>
                <w:sz w:val="20"/>
              </w:rPr>
              <w:t xml:space="preserve">7600 PERUWELZ </w:t>
            </w:r>
          </w:p>
        </w:tc>
        <w:tc>
          <w:tcPr>
            <w:tcW w:w="1704" w:type="dxa"/>
            <w:tcBorders>
              <w:top w:val="single" w:sz="4" w:space="0" w:color="000000"/>
              <w:left w:val="single" w:sz="4" w:space="0" w:color="000000"/>
              <w:bottom w:val="single" w:sz="4" w:space="0" w:color="000000"/>
              <w:right w:val="single" w:sz="4" w:space="0" w:color="000000"/>
            </w:tcBorders>
          </w:tcPr>
          <w:p w14:paraId="1662DE25" w14:textId="77777777" w:rsidR="0044140B" w:rsidRPr="00DE2238" w:rsidRDefault="0044140B" w:rsidP="00AF52E0">
            <w:r w:rsidRPr="00DE2238">
              <w:rPr>
                <w:sz w:val="20"/>
              </w:rPr>
              <w:t xml:space="preserve">069/44.35.11 </w:t>
            </w:r>
          </w:p>
        </w:tc>
        <w:tc>
          <w:tcPr>
            <w:tcW w:w="3540" w:type="dxa"/>
            <w:gridSpan w:val="2"/>
            <w:tcBorders>
              <w:top w:val="single" w:sz="4" w:space="0" w:color="000000"/>
              <w:left w:val="single" w:sz="4" w:space="0" w:color="000000"/>
              <w:bottom w:val="single" w:sz="4" w:space="0" w:color="000000"/>
              <w:right w:val="single" w:sz="4" w:space="0" w:color="000000"/>
            </w:tcBorders>
          </w:tcPr>
          <w:p w14:paraId="69F0EF2E" w14:textId="77777777" w:rsidR="0044140B" w:rsidRPr="00DE2238" w:rsidRDefault="0044140B" w:rsidP="00AF52E0">
            <w:pPr>
              <w:ind w:left="2"/>
              <w:jc w:val="center"/>
            </w:pPr>
            <w:r w:rsidRPr="00DE2238">
              <w:rPr>
                <w:b/>
                <w:sz w:val="20"/>
              </w:rPr>
              <w:t xml:space="preserve">Province du Hainaut </w:t>
            </w:r>
          </w:p>
        </w:tc>
      </w:tr>
      <w:tr w:rsidR="0044140B" w:rsidRPr="00DE2238" w14:paraId="253B0426"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42FD7368" w14:textId="77777777" w:rsidR="0044140B" w:rsidRPr="00DE2238" w:rsidRDefault="0044140B" w:rsidP="00AF52E0">
            <w:r w:rsidRPr="00DE2238">
              <w:rPr>
                <w:sz w:val="20"/>
              </w:rPr>
              <w:t xml:space="preserve">CPMS provincial  </w:t>
            </w:r>
          </w:p>
        </w:tc>
        <w:tc>
          <w:tcPr>
            <w:tcW w:w="2781" w:type="dxa"/>
            <w:tcBorders>
              <w:top w:val="single" w:sz="4" w:space="0" w:color="000000"/>
              <w:left w:val="single" w:sz="4" w:space="0" w:color="000000"/>
              <w:bottom w:val="single" w:sz="4" w:space="0" w:color="000000"/>
              <w:right w:val="single" w:sz="4" w:space="0" w:color="000000"/>
            </w:tcBorders>
          </w:tcPr>
          <w:p w14:paraId="104137F9" w14:textId="77777777" w:rsidR="0044140B" w:rsidRPr="00DE2238" w:rsidRDefault="0044140B" w:rsidP="00AF52E0">
            <w:r w:rsidRPr="00DE2238">
              <w:rPr>
                <w:sz w:val="20"/>
              </w:rPr>
              <w:t xml:space="preserve">Rue du Télégraphe, 4 </w:t>
            </w:r>
          </w:p>
        </w:tc>
        <w:tc>
          <w:tcPr>
            <w:tcW w:w="2311" w:type="dxa"/>
            <w:tcBorders>
              <w:top w:val="single" w:sz="4" w:space="0" w:color="000000"/>
              <w:left w:val="single" w:sz="4" w:space="0" w:color="000000"/>
              <w:bottom w:val="single" w:sz="4" w:space="0" w:color="000000"/>
              <w:right w:val="single" w:sz="4" w:space="0" w:color="000000"/>
            </w:tcBorders>
          </w:tcPr>
          <w:p w14:paraId="310D011B" w14:textId="77777777" w:rsidR="0044140B" w:rsidRPr="00DE2238" w:rsidRDefault="0044140B" w:rsidP="00AF52E0">
            <w:r w:rsidRPr="00DE2238">
              <w:rPr>
                <w:sz w:val="20"/>
              </w:rPr>
              <w:t xml:space="preserve">7700 MOUSCRON </w:t>
            </w:r>
          </w:p>
        </w:tc>
        <w:tc>
          <w:tcPr>
            <w:tcW w:w="1704" w:type="dxa"/>
            <w:tcBorders>
              <w:top w:val="single" w:sz="4" w:space="0" w:color="000000"/>
              <w:left w:val="single" w:sz="4" w:space="0" w:color="000000"/>
              <w:bottom w:val="single" w:sz="4" w:space="0" w:color="000000"/>
              <w:right w:val="single" w:sz="4" w:space="0" w:color="000000"/>
            </w:tcBorders>
          </w:tcPr>
          <w:p w14:paraId="5AF044BF" w14:textId="77777777" w:rsidR="0044140B" w:rsidRPr="00DE2238" w:rsidRDefault="0044140B" w:rsidP="00AF52E0">
            <w:r w:rsidRPr="00DE2238">
              <w:rPr>
                <w:sz w:val="20"/>
              </w:rPr>
              <w:t xml:space="preserve">056/48.18.90 </w:t>
            </w:r>
          </w:p>
        </w:tc>
        <w:tc>
          <w:tcPr>
            <w:tcW w:w="3540" w:type="dxa"/>
            <w:gridSpan w:val="2"/>
            <w:tcBorders>
              <w:top w:val="single" w:sz="4" w:space="0" w:color="000000"/>
              <w:left w:val="single" w:sz="4" w:space="0" w:color="000000"/>
              <w:bottom w:val="single" w:sz="4" w:space="0" w:color="000000"/>
              <w:right w:val="single" w:sz="4" w:space="0" w:color="000000"/>
            </w:tcBorders>
          </w:tcPr>
          <w:p w14:paraId="4E8A285B" w14:textId="77777777" w:rsidR="0044140B" w:rsidRPr="00DE2238" w:rsidRDefault="0044140B" w:rsidP="00AF52E0">
            <w:pPr>
              <w:ind w:left="2"/>
              <w:jc w:val="center"/>
            </w:pPr>
            <w:r w:rsidRPr="00DE2238">
              <w:rPr>
                <w:b/>
                <w:sz w:val="20"/>
              </w:rPr>
              <w:t xml:space="preserve">Province du Hainaut </w:t>
            </w:r>
          </w:p>
        </w:tc>
      </w:tr>
      <w:tr w:rsidR="0044140B" w:rsidRPr="00DE2238" w14:paraId="23CCB4F2"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641AFE85" w14:textId="77777777" w:rsidR="0044140B" w:rsidRPr="00DE2238" w:rsidRDefault="0044140B" w:rsidP="00AF52E0">
            <w:r w:rsidRPr="00DE2238">
              <w:rPr>
                <w:sz w:val="20"/>
              </w:rPr>
              <w:t xml:space="preserve">CPMS Libre MOUSCRON I </w:t>
            </w:r>
          </w:p>
        </w:tc>
        <w:tc>
          <w:tcPr>
            <w:tcW w:w="2781" w:type="dxa"/>
            <w:tcBorders>
              <w:top w:val="single" w:sz="4" w:space="0" w:color="000000"/>
              <w:left w:val="single" w:sz="4" w:space="0" w:color="000000"/>
              <w:bottom w:val="single" w:sz="4" w:space="0" w:color="000000"/>
              <w:right w:val="single" w:sz="4" w:space="0" w:color="000000"/>
            </w:tcBorders>
          </w:tcPr>
          <w:p w14:paraId="7AA3108D" w14:textId="77777777" w:rsidR="0044140B" w:rsidRPr="00DE2238" w:rsidRDefault="0044140B" w:rsidP="00AF52E0">
            <w:r w:rsidRPr="00DE2238">
              <w:rPr>
                <w:sz w:val="20"/>
              </w:rPr>
              <w:t xml:space="preserve">Rue Saint-Joseph, 6 </w:t>
            </w:r>
          </w:p>
        </w:tc>
        <w:tc>
          <w:tcPr>
            <w:tcW w:w="2311" w:type="dxa"/>
            <w:tcBorders>
              <w:top w:val="single" w:sz="4" w:space="0" w:color="000000"/>
              <w:left w:val="single" w:sz="4" w:space="0" w:color="000000"/>
              <w:bottom w:val="single" w:sz="4" w:space="0" w:color="000000"/>
              <w:right w:val="single" w:sz="4" w:space="0" w:color="000000"/>
            </w:tcBorders>
          </w:tcPr>
          <w:p w14:paraId="5CBEE210" w14:textId="77777777" w:rsidR="0044140B" w:rsidRPr="00DE2238" w:rsidRDefault="0044140B" w:rsidP="00AF52E0">
            <w:r w:rsidRPr="00DE2238">
              <w:rPr>
                <w:sz w:val="20"/>
              </w:rPr>
              <w:t xml:space="preserve">7700 MOUSCRON </w:t>
            </w:r>
          </w:p>
        </w:tc>
        <w:tc>
          <w:tcPr>
            <w:tcW w:w="1704" w:type="dxa"/>
            <w:tcBorders>
              <w:top w:val="single" w:sz="4" w:space="0" w:color="000000"/>
              <w:left w:val="single" w:sz="4" w:space="0" w:color="000000"/>
              <w:bottom w:val="single" w:sz="4" w:space="0" w:color="000000"/>
              <w:right w:val="single" w:sz="4" w:space="0" w:color="000000"/>
            </w:tcBorders>
          </w:tcPr>
          <w:p w14:paraId="21F36EEF" w14:textId="77777777" w:rsidR="0044140B" w:rsidRPr="00DE2238" w:rsidRDefault="0044140B" w:rsidP="00AF52E0">
            <w:r w:rsidRPr="00DE2238">
              <w:rPr>
                <w:sz w:val="20"/>
              </w:rPr>
              <w:t xml:space="preserve">056/39.16.20 </w:t>
            </w:r>
          </w:p>
        </w:tc>
        <w:tc>
          <w:tcPr>
            <w:tcW w:w="3540" w:type="dxa"/>
            <w:gridSpan w:val="2"/>
            <w:tcBorders>
              <w:top w:val="single" w:sz="4" w:space="0" w:color="000000"/>
              <w:left w:val="single" w:sz="4" w:space="0" w:color="000000"/>
              <w:bottom w:val="single" w:sz="4" w:space="0" w:color="000000"/>
              <w:right w:val="single" w:sz="4" w:space="0" w:color="000000"/>
            </w:tcBorders>
          </w:tcPr>
          <w:p w14:paraId="12F3889D" w14:textId="77777777" w:rsidR="0044140B" w:rsidRPr="00DE2238" w:rsidRDefault="0044140B" w:rsidP="00AF52E0">
            <w:pPr>
              <w:ind w:left="2"/>
              <w:jc w:val="center"/>
            </w:pPr>
            <w:r w:rsidRPr="00DE2238">
              <w:rPr>
                <w:b/>
                <w:sz w:val="20"/>
              </w:rPr>
              <w:t xml:space="preserve">Province du Hainaut </w:t>
            </w:r>
          </w:p>
        </w:tc>
      </w:tr>
      <w:tr w:rsidR="0044140B" w:rsidRPr="00DE2238" w14:paraId="0A254D3E"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7F466D72" w14:textId="77777777" w:rsidR="0044140B" w:rsidRPr="00DE2238" w:rsidRDefault="0044140B" w:rsidP="00AF52E0">
            <w:r w:rsidRPr="00DE2238">
              <w:rPr>
                <w:sz w:val="20"/>
              </w:rPr>
              <w:t xml:space="preserve">CPMS Libre MOUSCRON II </w:t>
            </w:r>
          </w:p>
        </w:tc>
        <w:tc>
          <w:tcPr>
            <w:tcW w:w="2781" w:type="dxa"/>
            <w:tcBorders>
              <w:top w:val="single" w:sz="4" w:space="0" w:color="000000"/>
              <w:left w:val="single" w:sz="4" w:space="0" w:color="000000"/>
              <w:bottom w:val="single" w:sz="4" w:space="0" w:color="000000"/>
              <w:right w:val="single" w:sz="4" w:space="0" w:color="000000"/>
            </w:tcBorders>
          </w:tcPr>
          <w:p w14:paraId="4BE19DD5" w14:textId="77777777" w:rsidR="0044140B" w:rsidRPr="00DE2238" w:rsidRDefault="0044140B" w:rsidP="00AF52E0">
            <w:r w:rsidRPr="00DE2238">
              <w:rPr>
                <w:sz w:val="20"/>
              </w:rPr>
              <w:t xml:space="preserve">Rue Saint-Joseph, 6 </w:t>
            </w:r>
          </w:p>
        </w:tc>
        <w:tc>
          <w:tcPr>
            <w:tcW w:w="2311" w:type="dxa"/>
            <w:tcBorders>
              <w:top w:val="single" w:sz="4" w:space="0" w:color="000000"/>
              <w:left w:val="single" w:sz="4" w:space="0" w:color="000000"/>
              <w:bottom w:val="single" w:sz="4" w:space="0" w:color="000000"/>
              <w:right w:val="single" w:sz="4" w:space="0" w:color="000000"/>
            </w:tcBorders>
          </w:tcPr>
          <w:p w14:paraId="2970D21E" w14:textId="77777777" w:rsidR="0044140B" w:rsidRPr="00DE2238" w:rsidRDefault="0044140B" w:rsidP="00AF52E0">
            <w:r w:rsidRPr="00DE2238">
              <w:rPr>
                <w:sz w:val="20"/>
              </w:rPr>
              <w:t xml:space="preserve">7700 MOUSCRON </w:t>
            </w:r>
          </w:p>
        </w:tc>
        <w:tc>
          <w:tcPr>
            <w:tcW w:w="1704" w:type="dxa"/>
            <w:tcBorders>
              <w:top w:val="single" w:sz="4" w:space="0" w:color="000000"/>
              <w:left w:val="single" w:sz="4" w:space="0" w:color="000000"/>
              <w:bottom w:val="single" w:sz="4" w:space="0" w:color="000000"/>
              <w:right w:val="single" w:sz="4" w:space="0" w:color="000000"/>
            </w:tcBorders>
          </w:tcPr>
          <w:p w14:paraId="6839854A" w14:textId="77777777" w:rsidR="0044140B" w:rsidRPr="00DE2238" w:rsidRDefault="0044140B" w:rsidP="00AF52E0">
            <w:r w:rsidRPr="00DE2238">
              <w:rPr>
                <w:sz w:val="20"/>
              </w:rPr>
              <w:t xml:space="preserve">056/39.16.01 </w:t>
            </w:r>
          </w:p>
        </w:tc>
        <w:tc>
          <w:tcPr>
            <w:tcW w:w="3540" w:type="dxa"/>
            <w:gridSpan w:val="2"/>
            <w:tcBorders>
              <w:top w:val="single" w:sz="4" w:space="0" w:color="000000"/>
              <w:left w:val="single" w:sz="4" w:space="0" w:color="000000"/>
              <w:bottom w:val="single" w:sz="4" w:space="0" w:color="000000"/>
              <w:right w:val="single" w:sz="4" w:space="0" w:color="000000"/>
            </w:tcBorders>
          </w:tcPr>
          <w:p w14:paraId="01BB5129" w14:textId="77777777" w:rsidR="0044140B" w:rsidRPr="00DE2238" w:rsidRDefault="0044140B" w:rsidP="00AF52E0">
            <w:pPr>
              <w:ind w:left="2"/>
              <w:jc w:val="center"/>
            </w:pPr>
            <w:r w:rsidRPr="00DE2238">
              <w:rPr>
                <w:b/>
                <w:sz w:val="20"/>
              </w:rPr>
              <w:t xml:space="preserve">Province du Hainaut </w:t>
            </w:r>
          </w:p>
        </w:tc>
      </w:tr>
      <w:tr w:rsidR="0044140B" w:rsidRPr="00DE2238" w14:paraId="4C835C06"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5410F19B" w14:textId="77777777" w:rsidR="0044140B" w:rsidRPr="00DE2238" w:rsidRDefault="0044140B" w:rsidP="00AF52E0">
            <w:r w:rsidRPr="00DE2238">
              <w:rPr>
                <w:sz w:val="20"/>
              </w:rPr>
              <w:t xml:space="preserve">CPMS Libre  </w:t>
            </w:r>
          </w:p>
        </w:tc>
        <w:tc>
          <w:tcPr>
            <w:tcW w:w="2781" w:type="dxa"/>
            <w:tcBorders>
              <w:top w:val="single" w:sz="4" w:space="0" w:color="000000"/>
              <w:left w:val="single" w:sz="4" w:space="0" w:color="000000"/>
              <w:bottom w:val="single" w:sz="4" w:space="0" w:color="000000"/>
              <w:right w:val="single" w:sz="4" w:space="0" w:color="000000"/>
            </w:tcBorders>
          </w:tcPr>
          <w:p w14:paraId="2911ACFB" w14:textId="77777777" w:rsidR="0044140B" w:rsidRPr="00DE2238" w:rsidRDefault="0044140B" w:rsidP="00AF52E0">
            <w:r w:rsidRPr="00DE2238">
              <w:rPr>
                <w:sz w:val="20"/>
              </w:rPr>
              <w:t>Rue du Sentier 16/1</w:t>
            </w:r>
          </w:p>
        </w:tc>
        <w:tc>
          <w:tcPr>
            <w:tcW w:w="2311" w:type="dxa"/>
            <w:tcBorders>
              <w:top w:val="single" w:sz="4" w:space="0" w:color="000000"/>
              <w:left w:val="single" w:sz="4" w:space="0" w:color="000000"/>
              <w:bottom w:val="single" w:sz="4" w:space="0" w:color="000000"/>
              <w:right w:val="single" w:sz="4" w:space="0" w:color="000000"/>
            </w:tcBorders>
          </w:tcPr>
          <w:p w14:paraId="2625D008" w14:textId="77777777" w:rsidR="0044140B" w:rsidRPr="00DE2238" w:rsidRDefault="0044140B" w:rsidP="00AF52E0">
            <w:r w:rsidRPr="00DE2238">
              <w:rPr>
                <w:sz w:val="20"/>
              </w:rPr>
              <w:t xml:space="preserve">7780 COMINES </w:t>
            </w:r>
          </w:p>
        </w:tc>
        <w:tc>
          <w:tcPr>
            <w:tcW w:w="1704" w:type="dxa"/>
            <w:tcBorders>
              <w:top w:val="single" w:sz="4" w:space="0" w:color="000000"/>
              <w:left w:val="single" w:sz="4" w:space="0" w:color="000000"/>
              <w:bottom w:val="single" w:sz="4" w:space="0" w:color="000000"/>
              <w:right w:val="single" w:sz="4" w:space="0" w:color="000000"/>
            </w:tcBorders>
          </w:tcPr>
          <w:p w14:paraId="13AA9B40" w14:textId="77777777" w:rsidR="0044140B" w:rsidRPr="00DE2238" w:rsidRDefault="0044140B" w:rsidP="00AF52E0">
            <w:r w:rsidRPr="00DE2238">
              <w:rPr>
                <w:sz w:val="20"/>
              </w:rPr>
              <w:t xml:space="preserve">056/48.30.90 </w:t>
            </w:r>
          </w:p>
        </w:tc>
        <w:tc>
          <w:tcPr>
            <w:tcW w:w="3540" w:type="dxa"/>
            <w:gridSpan w:val="2"/>
            <w:tcBorders>
              <w:top w:val="single" w:sz="4" w:space="0" w:color="000000"/>
              <w:left w:val="single" w:sz="4" w:space="0" w:color="000000"/>
              <w:bottom w:val="single" w:sz="4" w:space="0" w:color="000000"/>
              <w:right w:val="single" w:sz="4" w:space="0" w:color="000000"/>
            </w:tcBorders>
          </w:tcPr>
          <w:p w14:paraId="13129FA6" w14:textId="77777777" w:rsidR="0044140B" w:rsidRPr="00DE2238" w:rsidRDefault="0044140B" w:rsidP="00AF52E0">
            <w:pPr>
              <w:ind w:left="2"/>
              <w:jc w:val="center"/>
            </w:pPr>
            <w:r w:rsidRPr="00DE2238">
              <w:rPr>
                <w:b/>
                <w:sz w:val="20"/>
              </w:rPr>
              <w:t xml:space="preserve">Province du Hainaut </w:t>
            </w:r>
          </w:p>
        </w:tc>
      </w:tr>
      <w:tr w:rsidR="0044140B" w:rsidRPr="00DE2238" w14:paraId="78BD8C96"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666E3F46" w14:textId="77777777" w:rsidR="0044140B" w:rsidRPr="00DE2238" w:rsidRDefault="0044140B" w:rsidP="00AF52E0">
            <w:r w:rsidRPr="00DE2238">
              <w:rPr>
                <w:sz w:val="20"/>
              </w:rPr>
              <w:t xml:space="preserve">CPMS de la Communauté française </w:t>
            </w:r>
          </w:p>
        </w:tc>
        <w:tc>
          <w:tcPr>
            <w:tcW w:w="2781" w:type="dxa"/>
            <w:tcBorders>
              <w:top w:val="single" w:sz="4" w:space="0" w:color="000000"/>
              <w:left w:val="single" w:sz="4" w:space="0" w:color="000000"/>
              <w:bottom w:val="single" w:sz="4" w:space="0" w:color="000000"/>
              <w:right w:val="single" w:sz="4" w:space="0" w:color="000000"/>
            </w:tcBorders>
          </w:tcPr>
          <w:p w14:paraId="2E7E4C41" w14:textId="77777777" w:rsidR="0044140B" w:rsidRPr="00DE2238" w:rsidRDefault="0044140B" w:rsidP="00AF52E0">
            <w:r w:rsidRPr="00DE2238">
              <w:rPr>
                <w:sz w:val="20"/>
              </w:rPr>
              <w:t xml:space="preserve">Boulevard de l’Hôpital, 32 </w:t>
            </w:r>
          </w:p>
        </w:tc>
        <w:tc>
          <w:tcPr>
            <w:tcW w:w="2311" w:type="dxa"/>
            <w:tcBorders>
              <w:top w:val="single" w:sz="4" w:space="0" w:color="000000"/>
              <w:left w:val="single" w:sz="4" w:space="0" w:color="000000"/>
              <w:bottom w:val="single" w:sz="4" w:space="0" w:color="000000"/>
              <w:right w:val="single" w:sz="4" w:space="0" w:color="000000"/>
            </w:tcBorders>
          </w:tcPr>
          <w:p w14:paraId="3E401BB3" w14:textId="77777777" w:rsidR="0044140B" w:rsidRPr="00DE2238" w:rsidRDefault="0044140B" w:rsidP="00AF52E0">
            <w:r w:rsidRPr="00DE2238">
              <w:rPr>
                <w:sz w:val="20"/>
              </w:rPr>
              <w:t xml:space="preserve">7800 ATH </w:t>
            </w:r>
          </w:p>
        </w:tc>
        <w:tc>
          <w:tcPr>
            <w:tcW w:w="1704" w:type="dxa"/>
            <w:tcBorders>
              <w:top w:val="single" w:sz="4" w:space="0" w:color="000000"/>
              <w:left w:val="single" w:sz="4" w:space="0" w:color="000000"/>
              <w:bottom w:val="single" w:sz="4" w:space="0" w:color="000000"/>
              <w:right w:val="single" w:sz="4" w:space="0" w:color="000000"/>
            </w:tcBorders>
          </w:tcPr>
          <w:p w14:paraId="3C7383CF" w14:textId="77777777" w:rsidR="0044140B" w:rsidRPr="00DE2238" w:rsidRDefault="0044140B" w:rsidP="00AF52E0">
            <w:r w:rsidRPr="00DE2238">
              <w:rPr>
                <w:sz w:val="20"/>
              </w:rPr>
              <w:t xml:space="preserve">068/84.29.19 </w:t>
            </w:r>
          </w:p>
        </w:tc>
        <w:tc>
          <w:tcPr>
            <w:tcW w:w="3540" w:type="dxa"/>
            <w:gridSpan w:val="2"/>
            <w:tcBorders>
              <w:top w:val="single" w:sz="4" w:space="0" w:color="000000"/>
              <w:left w:val="single" w:sz="4" w:space="0" w:color="000000"/>
              <w:bottom w:val="single" w:sz="4" w:space="0" w:color="000000"/>
              <w:right w:val="single" w:sz="4" w:space="0" w:color="000000"/>
            </w:tcBorders>
          </w:tcPr>
          <w:p w14:paraId="3694779D" w14:textId="77777777" w:rsidR="0044140B" w:rsidRPr="00DE2238" w:rsidRDefault="0044140B" w:rsidP="00AF52E0">
            <w:pPr>
              <w:ind w:left="3"/>
              <w:jc w:val="center"/>
            </w:pPr>
            <w:r w:rsidRPr="00DE2238">
              <w:rPr>
                <w:b/>
                <w:sz w:val="20"/>
              </w:rPr>
              <w:t xml:space="preserve">Province du Hainaut </w:t>
            </w:r>
          </w:p>
        </w:tc>
      </w:tr>
      <w:tr w:rsidR="0044140B" w:rsidRPr="00DE2238" w14:paraId="55A2A448" w14:textId="77777777" w:rsidTr="00AF52E0">
        <w:tblPrEx>
          <w:tblCellMar>
            <w:left w:w="108" w:type="dxa"/>
            <w:bottom w:w="0" w:type="dxa"/>
            <w:right w:w="115" w:type="dxa"/>
          </w:tblCellMar>
        </w:tblPrEx>
        <w:trPr>
          <w:trHeight w:val="397"/>
        </w:trPr>
        <w:tc>
          <w:tcPr>
            <w:tcW w:w="3113" w:type="dxa"/>
            <w:tcBorders>
              <w:top w:val="single" w:sz="4" w:space="0" w:color="000000"/>
              <w:left w:val="single" w:sz="4" w:space="0" w:color="000000"/>
              <w:bottom w:val="single" w:sz="4" w:space="0" w:color="000000"/>
              <w:right w:val="single" w:sz="4" w:space="0" w:color="000000"/>
            </w:tcBorders>
          </w:tcPr>
          <w:p w14:paraId="1AC74C6F" w14:textId="77777777" w:rsidR="0044140B" w:rsidRPr="00DE2238" w:rsidRDefault="0044140B" w:rsidP="00AF52E0">
            <w:r w:rsidRPr="00DE2238">
              <w:rPr>
                <w:sz w:val="20"/>
              </w:rPr>
              <w:t xml:space="preserve">CPMS provincial  </w:t>
            </w:r>
          </w:p>
        </w:tc>
        <w:tc>
          <w:tcPr>
            <w:tcW w:w="2781" w:type="dxa"/>
            <w:tcBorders>
              <w:top w:val="single" w:sz="4" w:space="0" w:color="000000"/>
              <w:left w:val="single" w:sz="4" w:space="0" w:color="000000"/>
              <w:bottom w:val="single" w:sz="4" w:space="0" w:color="000000"/>
              <w:right w:val="single" w:sz="4" w:space="0" w:color="000000"/>
            </w:tcBorders>
          </w:tcPr>
          <w:p w14:paraId="6ACBEE33" w14:textId="77777777" w:rsidR="0044140B" w:rsidRPr="00DE2238" w:rsidRDefault="0044140B" w:rsidP="00AF52E0">
            <w:r w:rsidRPr="00DE2238">
              <w:rPr>
                <w:sz w:val="20"/>
              </w:rPr>
              <w:t xml:space="preserve">Boulevard de l’Est, 24 </w:t>
            </w:r>
          </w:p>
        </w:tc>
        <w:tc>
          <w:tcPr>
            <w:tcW w:w="2311" w:type="dxa"/>
            <w:tcBorders>
              <w:top w:val="single" w:sz="4" w:space="0" w:color="000000"/>
              <w:left w:val="single" w:sz="4" w:space="0" w:color="000000"/>
              <w:bottom w:val="single" w:sz="4" w:space="0" w:color="000000"/>
              <w:right w:val="single" w:sz="4" w:space="0" w:color="000000"/>
            </w:tcBorders>
          </w:tcPr>
          <w:p w14:paraId="2C7E1D5B" w14:textId="77777777" w:rsidR="0044140B" w:rsidRPr="00DE2238" w:rsidRDefault="0044140B" w:rsidP="00AF52E0">
            <w:r w:rsidRPr="00DE2238">
              <w:rPr>
                <w:sz w:val="20"/>
              </w:rPr>
              <w:t xml:space="preserve">7800 ATH </w:t>
            </w:r>
          </w:p>
        </w:tc>
        <w:tc>
          <w:tcPr>
            <w:tcW w:w="1704" w:type="dxa"/>
            <w:tcBorders>
              <w:top w:val="single" w:sz="4" w:space="0" w:color="000000"/>
              <w:left w:val="single" w:sz="4" w:space="0" w:color="000000"/>
              <w:bottom w:val="single" w:sz="4" w:space="0" w:color="000000"/>
              <w:right w:val="single" w:sz="4" w:space="0" w:color="000000"/>
            </w:tcBorders>
          </w:tcPr>
          <w:p w14:paraId="7D38E53A" w14:textId="77777777" w:rsidR="0044140B" w:rsidRPr="00DE2238" w:rsidRDefault="0044140B" w:rsidP="00AF52E0">
            <w:r w:rsidRPr="00DE2238">
              <w:rPr>
                <w:sz w:val="20"/>
              </w:rPr>
              <w:t xml:space="preserve">068/26.50.80 </w:t>
            </w:r>
          </w:p>
        </w:tc>
        <w:tc>
          <w:tcPr>
            <w:tcW w:w="3540" w:type="dxa"/>
            <w:gridSpan w:val="2"/>
            <w:tcBorders>
              <w:top w:val="single" w:sz="4" w:space="0" w:color="000000"/>
              <w:left w:val="single" w:sz="4" w:space="0" w:color="000000"/>
              <w:bottom w:val="single" w:sz="4" w:space="0" w:color="000000"/>
              <w:right w:val="single" w:sz="4" w:space="0" w:color="000000"/>
            </w:tcBorders>
          </w:tcPr>
          <w:p w14:paraId="0ABED29E" w14:textId="77777777" w:rsidR="0044140B" w:rsidRPr="00DE2238" w:rsidRDefault="0044140B" w:rsidP="00AF52E0">
            <w:pPr>
              <w:ind w:left="2"/>
              <w:jc w:val="center"/>
            </w:pPr>
            <w:r w:rsidRPr="00DE2238">
              <w:rPr>
                <w:b/>
                <w:sz w:val="20"/>
              </w:rPr>
              <w:t xml:space="preserve">Province du Hainaut </w:t>
            </w:r>
          </w:p>
        </w:tc>
      </w:tr>
    </w:tbl>
    <w:p w14:paraId="5B85306D" w14:textId="77777777" w:rsidR="0044140B" w:rsidRPr="00DE2238" w:rsidRDefault="0044140B" w:rsidP="0044140B">
      <w:r w:rsidRPr="00DE2238">
        <w:rPr>
          <w:rFonts w:ascii="Arial" w:eastAsia="Arial" w:hAnsi="Arial" w:cs="Arial"/>
          <w:b/>
        </w:rPr>
        <w:t xml:space="preserve"> </w:t>
      </w:r>
    </w:p>
    <w:p w14:paraId="1F9FB05F" w14:textId="77777777" w:rsidR="0044140B" w:rsidRPr="00DE2238" w:rsidRDefault="0044140B" w:rsidP="0044140B">
      <w:r w:rsidRPr="00DE2238">
        <w:rPr>
          <w:b/>
        </w:rPr>
        <w:t xml:space="preserve"> </w:t>
      </w:r>
    </w:p>
    <w:p w14:paraId="4C3E0022" w14:textId="77777777" w:rsidR="0044140B" w:rsidRPr="00DE2238" w:rsidRDefault="0044140B" w:rsidP="0044140B">
      <w:r w:rsidRPr="00DE2238">
        <w:rPr>
          <w:b/>
        </w:rPr>
        <w:t xml:space="preserve"> </w:t>
      </w:r>
      <w:r w:rsidRPr="00DE2238">
        <w:rPr>
          <w:b/>
        </w:rPr>
        <w:tab/>
      </w:r>
      <w:r w:rsidRPr="00DE2238">
        <w:t xml:space="preserve"> </w:t>
      </w:r>
    </w:p>
    <w:p w14:paraId="0197E71B" w14:textId="77777777" w:rsidR="0044140B" w:rsidRPr="00DE2238" w:rsidRDefault="0044140B" w:rsidP="0044140B"/>
    <w:p w14:paraId="3B89A69D" w14:textId="77777777" w:rsidR="0044140B" w:rsidRPr="00DE2238" w:rsidRDefault="0044140B" w:rsidP="0044140B">
      <w:r w:rsidRPr="00DE2238">
        <w:br w:type="page"/>
      </w:r>
    </w:p>
    <w:p w14:paraId="2AC9AA88" w14:textId="77777777" w:rsidR="0044140B" w:rsidRPr="00DE2238" w:rsidRDefault="0044140B" w:rsidP="0044140B">
      <w:pPr>
        <w:pStyle w:val="Titre4"/>
      </w:pPr>
      <w:bookmarkStart w:id="152" w:name="_Annexe_6_:"/>
      <w:bookmarkEnd w:id="152"/>
      <w:r w:rsidRPr="00DE2238">
        <w:rPr>
          <w:noProof/>
        </w:rPr>
        <w:lastRenderedPageBreak/>
        <w:drawing>
          <wp:anchor distT="0" distB="0" distL="114300" distR="114300" simplePos="0" relativeHeight="251671552" behindDoc="0" locked="0" layoutInCell="1" allowOverlap="1" wp14:anchorId="632F1858" wp14:editId="3C0CC8A3">
            <wp:simplePos x="0" y="0"/>
            <wp:positionH relativeFrom="margin">
              <wp:posOffset>8771466</wp:posOffset>
            </wp:positionH>
            <wp:positionV relativeFrom="paragraph">
              <wp:posOffset>-263102</wp:posOffset>
            </wp:positionV>
            <wp:extent cx="465667" cy="465667"/>
            <wp:effectExtent l="0" t="0" r="0" b="0"/>
            <wp:wrapNone/>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65667" cy="465667"/>
                    </a:xfrm>
                    <a:prstGeom prst="rect">
                      <a:avLst/>
                    </a:prstGeom>
                  </pic:spPr>
                </pic:pic>
              </a:graphicData>
            </a:graphic>
            <wp14:sizeRelH relativeFrom="margin">
              <wp14:pctWidth>0</wp14:pctWidth>
            </wp14:sizeRelH>
            <wp14:sizeRelV relativeFrom="margin">
              <wp14:pctHeight>0</wp14:pctHeight>
            </wp14:sizeRelV>
          </wp:anchor>
        </w:drawing>
      </w:r>
      <w:r w:rsidRPr="00DE2238">
        <w:t xml:space="preserve">Annexe 6 : Liste des organismes habilités </w:t>
      </w:r>
    </w:p>
    <w:p w14:paraId="159FEC04" w14:textId="77777777" w:rsidR="0044140B" w:rsidRPr="00DE2238" w:rsidRDefault="0044140B" w:rsidP="0044140B">
      <w:pPr>
        <w:rPr>
          <w:sz w:val="10"/>
          <w:szCs w:val="10"/>
        </w:rPr>
      </w:pPr>
    </w:p>
    <w:tbl>
      <w:tblPr>
        <w:tblW w:w="15528" w:type="dxa"/>
        <w:jc w:val="center"/>
        <w:tblLayout w:type="fixed"/>
        <w:tblCellMar>
          <w:left w:w="70" w:type="dxa"/>
          <w:right w:w="70" w:type="dxa"/>
        </w:tblCellMar>
        <w:tblLook w:val="0000" w:firstRow="0" w:lastRow="0" w:firstColumn="0" w:lastColumn="0" w:noHBand="0" w:noVBand="0"/>
      </w:tblPr>
      <w:tblGrid>
        <w:gridCol w:w="4023"/>
        <w:gridCol w:w="2841"/>
        <w:gridCol w:w="2344"/>
        <w:gridCol w:w="2378"/>
        <w:gridCol w:w="2165"/>
        <w:gridCol w:w="1777"/>
      </w:tblGrid>
      <w:tr w:rsidR="0044140B" w:rsidRPr="00DE2238" w14:paraId="33E77227"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332E094E" w14:textId="77777777" w:rsidR="0044140B" w:rsidRPr="00DE2238" w:rsidRDefault="0044140B" w:rsidP="00AF52E0">
            <w:pPr>
              <w:ind w:right="391"/>
              <w:jc w:val="center"/>
              <w:rPr>
                <w:rFonts w:ascii="Arial" w:hAnsi="Arial" w:cs="Arial"/>
                <w:b/>
                <w:bCs/>
              </w:rPr>
            </w:pPr>
            <w:r w:rsidRPr="00DE2238">
              <w:rPr>
                <w:rFonts w:ascii="Arial" w:hAnsi="Arial" w:cs="Arial"/>
                <w:b/>
                <w:bCs/>
              </w:rPr>
              <w:t>Dénomination</w:t>
            </w:r>
          </w:p>
        </w:tc>
        <w:tc>
          <w:tcPr>
            <w:tcW w:w="2841" w:type="dxa"/>
            <w:tcBorders>
              <w:top w:val="single" w:sz="4" w:space="0" w:color="000000"/>
              <w:left w:val="single" w:sz="4" w:space="0" w:color="000000"/>
              <w:bottom w:val="single" w:sz="4" w:space="0" w:color="000000"/>
            </w:tcBorders>
            <w:shd w:val="clear" w:color="auto" w:fill="auto"/>
            <w:vAlign w:val="center"/>
          </w:tcPr>
          <w:p w14:paraId="0827C37D" w14:textId="77777777" w:rsidR="0044140B" w:rsidRPr="00DE2238" w:rsidRDefault="0044140B" w:rsidP="00AF52E0">
            <w:pPr>
              <w:ind w:right="391"/>
              <w:jc w:val="center"/>
              <w:rPr>
                <w:rFonts w:ascii="Arial" w:hAnsi="Arial" w:cs="Arial"/>
                <w:b/>
                <w:bCs/>
              </w:rPr>
            </w:pPr>
            <w:r w:rsidRPr="00DE2238">
              <w:rPr>
                <w:rFonts w:ascii="Arial" w:hAnsi="Arial" w:cs="Arial"/>
                <w:b/>
                <w:bCs/>
              </w:rPr>
              <w:t>Adresse</w:t>
            </w:r>
          </w:p>
        </w:tc>
        <w:tc>
          <w:tcPr>
            <w:tcW w:w="2344" w:type="dxa"/>
            <w:tcBorders>
              <w:top w:val="single" w:sz="4" w:space="0" w:color="000000"/>
              <w:left w:val="single" w:sz="4" w:space="0" w:color="000000"/>
              <w:bottom w:val="single" w:sz="4" w:space="0" w:color="000000"/>
            </w:tcBorders>
            <w:shd w:val="clear" w:color="auto" w:fill="auto"/>
            <w:vAlign w:val="center"/>
          </w:tcPr>
          <w:p w14:paraId="78835731" w14:textId="77777777" w:rsidR="0044140B" w:rsidRPr="00DE2238" w:rsidRDefault="0044140B" w:rsidP="00AF52E0">
            <w:pPr>
              <w:ind w:right="391"/>
              <w:jc w:val="center"/>
              <w:rPr>
                <w:rFonts w:ascii="Arial" w:hAnsi="Arial" w:cs="Arial"/>
                <w:b/>
                <w:bCs/>
              </w:rPr>
            </w:pPr>
            <w:r w:rsidRPr="00DE2238">
              <w:rPr>
                <w:rFonts w:ascii="Arial" w:hAnsi="Arial" w:cs="Arial"/>
                <w:b/>
                <w:bCs/>
              </w:rPr>
              <w:t>Localité</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4E943" w14:textId="77777777" w:rsidR="0044140B" w:rsidRPr="00DE2238" w:rsidRDefault="0044140B" w:rsidP="00AF52E0">
            <w:pPr>
              <w:ind w:right="391"/>
              <w:jc w:val="center"/>
              <w:rPr>
                <w:rFonts w:ascii="Arial" w:hAnsi="Arial" w:cs="Arial"/>
                <w:b/>
                <w:bCs/>
              </w:rPr>
            </w:pPr>
            <w:r w:rsidRPr="00DE2238">
              <w:rPr>
                <w:rFonts w:ascii="Arial" w:hAnsi="Arial" w:cs="Arial"/>
                <w:b/>
                <w:bCs/>
              </w:rPr>
              <w:t>Arrondissement</w:t>
            </w:r>
          </w:p>
        </w:tc>
        <w:tc>
          <w:tcPr>
            <w:tcW w:w="2165" w:type="dxa"/>
            <w:tcBorders>
              <w:top w:val="single" w:sz="4" w:space="0" w:color="000000"/>
              <w:left w:val="single" w:sz="4" w:space="0" w:color="000000"/>
              <w:bottom w:val="single" w:sz="4" w:space="0" w:color="000000"/>
              <w:right w:val="single" w:sz="4" w:space="0" w:color="000000"/>
            </w:tcBorders>
            <w:vAlign w:val="center"/>
          </w:tcPr>
          <w:p w14:paraId="74658FEB" w14:textId="77777777" w:rsidR="0044140B" w:rsidRPr="00DE2238" w:rsidRDefault="0044140B" w:rsidP="00AF52E0">
            <w:pPr>
              <w:ind w:right="391"/>
              <w:jc w:val="center"/>
              <w:rPr>
                <w:rFonts w:ascii="Arial" w:hAnsi="Arial" w:cs="Arial"/>
                <w:b/>
                <w:bCs/>
              </w:rPr>
            </w:pPr>
            <w:r w:rsidRPr="00DE2238">
              <w:rPr>
                <w:rFonts w:ascii="Arial" w:hAnsi="Arial" w:cs="Arial"/>
                <w:b/>
                <w:bCs/>
              </w:rPr>
              <w:t>Tél / Fax</w:t>
            </w:r>
          </w:p>
        </w:tc>
        <w:tc>
          <w:tcPr>
            <w:tcW w:w="1777" w:type="dxa"/>
            <w:tcBorders>
              <w:top w:val="single" w:sz="4" w:space="0" w:color="000000"/>
              <w:left w:val="single" w:sz="4" w:space="0" w:color="000000"/>
              <w:bottom w:val="single" w:sz="4" w:space="0" w:color="000000"/>
              <w:right w:val="single" w:sz="4" w:space="0" w:color="000000"/>
            </w:tcBorders>
            <w:vAlign w:val="center"/>
          </w:tcPr>
          <w:p w14:paraId="774F2FBE" w14:textId="77777777" w:rsidR="0044140B" w:rsidRPr="00DE2238" w:rsidRDefault="0044140B" w:rsidP="00AF52E0">
            <w:pPr>
              <w:ind w:right="391"/>
              <w:jc w:val="center"/>
              <w:rPr>
                <w:rFonts w:ascii="Arial" w:hAnsi="Arial" w:cs="Arial"/>
                <w:b/>
                <w:bCs/>
              </w:rPr>
            </w:pPr>
            <w:r w:rsidRPr="00DE2238">
              <w:rPr>
                <w:rFonts w:ascii="Arial" w:hAnsi="Arial" w:cs="Arial"/>
                <w:b/>
                <w:bCs/>
              </w:rPr>
              <w:t>Types</w:t>
            </w:r>
          </w:p>
        </w:tc>
      </w:tr>
      <w:tr w:rsidR="0044140B" w:rsidRPr="00DE2238" w14:paraId="77012D59"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51130BD2" w14:textId="77777777" w:rsidR="0044140B" w:rsidRPr="00DE2238" w:rsidRDefault="0044140B" w:rsidP="00AF52E0">
            <w:pPr>
              <w:rPr>
                <w:rFonts w:ascii="Arial" w:hAnsi="Arial" w:cs="Arial"/>
                <w:color w:val="000000"/>
                <w:sz w:val="20"/>
              </w:rPr>
            </w:pPr>
            <w:r w:rsidRPr="00DE2238">
              <w:rPr>
                <w:rFonts w:ascii="Arial" w:hAnsi="Arial" w:cs="Arial"/>
                <w:color w:val="000000"/>
                <w:sz w:val="20"/>
              </w:rPr>
              <w:t>Centre de guidance U.L.B.</w:t>
            </w:r>
          </w:p>
          <w:p w14:paraId="62B96655" w14:textId="77777777" w:rsidR="0044140B" w:rsidRPr="00DE2238" w:rsidRDefault="0044140B" w:rsidP="00AF52E0">
            <w:pPr>
              <w:rPr>
                <w:rFonts w:ascii="Arial" w:hAnsi="Arial" w:cs="Arial"/>
                <w:color w:val="000000"/>
                <w:sz w:val="20"/>
              </w:rPr>
            </w:pPr>
            <w:r w:rsidRPr="00DE2238">
              <w:rPr>
                <w:rFonts w:ascii="Arial" w:hAnsi="Arial" w:cs="Arial"/>
                <w:color w:val="000000"/>
                <w:sz w:val="20"/>
              </w:rPr>
              <w:t>SSM ULB Equipe infanto juvénile</w:t>
            </w:r>
          </w:p>
        </w:tc>
        <w:tc>
          <w:tcPr>
            <w:tcW w:w="2841" w:type="dxa"/>
            <w:tcBorders>
              <w:top w:val="single" w:sz="4" w:space="0" w:color="000000"/>
              <w:left w:val="single" w:sz="4" w:space="0" w:color="000000"/>
              <w:bottom w:val="single" w:sz="4" w:space="0" w:color="000000"/>
            </w:tcBorders>
            <w:shd w:val="clear" w:color="auto" w:fill="auto"/>
            <w:vAlign w:val="center"/>
          </w:tcPr>
          <w:p w14:paraId="7D97AC0F"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Haute, 293</w:t>
            </w:r>
          </w:p>
        </w:tc>
        <w:tc>
          <w:tcPr>
            <w:tcW w:w="2344" w:type="dxa"/>
            <w:tcBorders>
              <w:top w:val="single" w:sz="4" w:space="0" w:color="000000"/>
              <w:left w:val="single" w:sz="4" w:space="0" w:color="000000"/>
              <w:bottom w:val="single" w:sz="4" w:space="0" w:color="000000"/>
            </w:tcBorders>
            <w:shd w:val="clear" w:color="auto" w:fill="auto"/>
            <w:vAlign w:val="center"/>
          </w:tcPr>
          <w:p w14:paraId="3EB0ABD8"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BD42A1"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69B1E710"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sym w:font="Wingdings" w:char="F028"/>
            </w:r>
            <w:r w:rsidRPr="00DE2238">
              <w:rPr>
                <w:rFonts w:ascii="Arial" w:hAnsi="Arial" w:cs="Arial"/>
                <w:color w:val="000000"/>
                <w:sz w:val="20"/>
              </w:rPr>
              <w:t xml:space="preserve"> 02/503.15.56</w:t>
            </w:r>
          </w:p>
          <w:p w14:paraId="68FA4313" w14:textId="77777777" w:rsidR="0044140B" w:rsidRPr="00DE2238" w:rsidRDefault="0044140B" w:rsidP="00AF52E0">
            <w:pPr>
              <w:snapToGrid w:val="0"/>
              <w:rPr>
                <w:rFonts w:ascii="Arial" w:hAnsi="Arial" w:cs="Arial"/>
                <w:color w:val="000000"/>
                <w:sz w:val="20"/>
              </w:rPr>
            </w:pPr>
          </w:p>
        </w:tc>
        <w:tc>
          <w:tcPr>
            <w:tcW w:w="1777" w:type="dxa"/>
            <w:tcBorders>
              <w:top w:val="single" w:sz="4" w:space="0" w:color="000000"/>
              <w:left w:val="single" w:sz="4" w:space="0" w:color="000000"/>
              <w:bottom w:val="single" w:sz="4" w:space="0" w:color="000000"/>
              <w:right w:val="single" w:sz="4" w:space="0" w:color="000000"/>
            </w:tcBorders>
          </w:tcPr>
          <w:p w14:paraId="63EC302D" w14:textId="77777777" w:rsidR="0044140B" w:rsidRPr="00DE2238" w:rsidRDefault="0044140B" w:rsidP="00AF52E0">
            <w:pPr>
              <w:snapToGrid w:val="0"/>
              <w:rPr>
                <w:rFonts w:ascii="Arial" w:hAnsi="Arial" w:cs="Arial"/>
                <w:b/>
                <w:color w:val="000000"/>
                <w:sz w:val="20"/>
              </w:rPr>
            </w:pPr>
            <w:r w:rsidRPr="00DE2238">
              <w:rPr>
                <w:rFonts w:ascii="Arial" w:hAnsi="Arial" w:cs="Arial"/>
                <w:b/>
                <w:color w:val="000000"/>
                <w:sz w:val="20"/>
              </w:rPr>
              <w:t>1-2-3-5-8</w:t>
            </w:r>
          </w:p>
        </w:tc>
      </w:tr>
      <w:tr w:rsidR="0044140B" w:rsidRPr="00DE2238" w14:paraId="7729960A"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0335AAF8" w14:textId="77777777" w:rsidR="0044140B" w:rsidRPr="00DE2238" w:rsidRDefault="0044140B" w:rsidP="00AF52E0">
            <w:pPr>
              <w:rPr>
                <w:rFonts w:ascii="Arial" w:hAnsi="Arial" w:cs="Arial"/>
                <w:color w:val="000000"/>
                <w:sz w:val="20"/>
              </w:rPr>
            </w:pPr>
            <w:r w:rsidRPr="00DE2238">
              <w:rPr>
                <w:rFonts w:ascii="Arial" w:hAnsi="Arial" w:cs="Arial"/>
                <w:color w:val="000000"/>
                <w:sz w:val="20"/>
              </w:rPr>
              <w:t>Service de Santé Mentale « SE.SA.ME</w:t>
            </w:r>
            <w:proofErr w:type="gramStart"/>
            <w:r w:rsidRPr="00DE2238">
              <w:rPr>
                <w:rFonts w:ascii="Arial" w:hAnsi="Arial" w:cs="Arial"/>
                <w:color w:val="000000"/>
                <w:sz w:val="20"/>
              </w:rPr>
              <w:t>.»</w:t>
            </w:r>
            <w:proofErr w:type="gramEnd"/>
            <w:r w:rsidRPr="00DE2238">
              <w:rPr>
                <w:rFonts w:ascii="Arial" w:hAnsi="Arial" w:cs="Arial"/>
                <w:color w:val="000000"/>
                <w:sz w:val="20"/>
              </w:rPr>
              <w:t xml:space="preserve"> de la Ville de Bruxelles</w:t>
            </w:r>
          </w:p>
        </w:tc>
        <w:tc>
          <w:tcPr>
            <w:tcW w:w="2841" w:type="dxa"/>
            <w:tcBorders>
              <w:top w:val="single" w:sz="4" w:space="0" w:color="000000"/>
              <w:left w:val="single" w:sz="4" w:space="0" w:color="000000"/>
              <w:bottom w:val="single" w:sz="4" w:space="0" w:color="000000"/>
            </w:tcBorders>
            <w:shd w:val="clear" w:color="auto" w:fill="auto"/>
            <w:vAlign w:val="center"/>
          </w:tcPr>
          <w:p w14:paraId="3CEC947B"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Melsens, 38</w:t>
            </w:r>
          </w:p>
        </w:tc>
        <w:tc>
          <w:tcPr>
            <w:tcW w:w="2344" w:type="dxa"/>
            <w:tcBorders>
              <w:top w:val="single" w:sz="4" w:space="0" w:color="000000"/>
              <w:left w:val="single" w:sz="4" w:space="0" w:color="000000"/>
              <w:bottom w:val="single" w:sz="4" w:space="0" w:color="000000"/>
            </w:tcBorders>
            <w:shd w:val="clear" w:color="auto" w:fill="auto"/>
            <w:vAlign w:val="center"/>
          </w:tcPr>
          <w:p w14:paraId="5B0908DA" w14:textId="77777777" w:rsidR="0044140B" w:rsidRPr="00DE2238" w:rsidRDefault="0044140B" w:rsidP="00AF52E0">
            <w:pPr>
              <w:snapToGrid w:val="0"/>
              <w:rPr>
                <w:rFonts w:ascii="Arial" w:hAnsi="Arial" w:cs="Arial"/>
                <w:color w:val="000000"/>
                <w:sz w:val="20"/>
              </w:rPr>
            </w:pPr>
          </w:p>
          <w:p w14:paraId="04A57FB2" w14:textId="77777777" w:rsidR="0044140B" w:rsidRPr="00DE2238" w:rsidRDefault="0044140B" w:rsidP="00AF52E0">
            <w:pPr>
              <w:rPr>
                <w:rFonts w:ascii="Arial" w:hAnsi="Arial" w:cs="Arial"/>
                <w:color w:val="000000"/>
                <w:sz w:val="20"/>
              </w:rPr>
            </w:pPr>
            <w:r w:rsidRPr="00DE2238">
              <w:rPr>
                <w:rFonts w:ascii="Arial" w:hAnsi="Arial" w:cs="Arial"/>
                <w:color w:val="000000"/>
                <w:sz w:val="20"/>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2083BD"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666ACCB7"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02/279.63.42</w:t>
            </w:r>
          </w:p>
          <w:p w14:paraId="2A3C6744"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02/279.63.69</w:t>
            </w:r>
          </w:p>
        </w:tc>
        <w:tc>
          <w:tcPr>
            <w:tcW w:w="1777" w:type="dxa"/>
            <w:tcBorders>
              <w:top w:val="single" w:sz="4" w:space="0" w:color="000000"/>
              <w:left w:val="single" w:sz="4" w:space="0" w:color="000000"/>
              <w:bottom w:val="single" w:sz="4" w:space="0" w:color="000000"/>
              <w:right w:val="single" w:sz="4" w:space="0" w:color="000000"/>
            </w:tcBorders>
          </w:tcPr>
          <w:p w14:paraId="6A526CEC"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1-2-3-7-8</w:t>
            </w:r>
          </w:p>
        </w:tc>
      </w:tr>
      <w:tr w:rsidR="0044140B" w:rsidRPr="00DE2238" w14:paraId="5F9ECFFD"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116DE496" w14:textId="77777777" w:rsidR="0044140B" w:rsidRPr="00DE2238" w:rsidRDefault="0044140B" w:rsidP="00AF52E0">
            <w:pPr>
              <w:rPr>
                <w:rFonts w:ascii="Arial" w:hAnsi="Arial" w:cs="Arial"/>
                <w:sz w:val="20"/>
              </w:rPr>
            </w:pPr>
            <w:r w:rsidRPr="00DE2238">
              <w:rPr>
                <w:rFonts w:ascii="Arial" w:hAnsi="Arial" w:cs="Arial"/>
                <w:sz w:val="20"/>
              </w:rPr>
              <w:t xml:space="preserve">Service médico-psychologique </w:t>
            </w:r>
          </w:p>
          <w:p w14:paraId="3FE71826" w14:textId="77777777" w:rsidR="0044140B" w:rsidRPr="00DE2238" w:rsidRDefault="0044140B" w:rsidP="00AF52E0">
            <w:pPr>
              <w:rPr>
                <w:rFonts w:ascii="Arial" w:hAnsi="Arial" w:cs="Arial"/>
                <w:sz w:val="20"/>
              </w:rPr>
            </w:pPr>
            <w:r w:rsidRPr="00DE2238">
              <w:rPr>
                <w:rFonts w:ascii="Arial" w:hAnsi="Arial" w:cs="Arial"/>
                <w:sz w:val="20"/>
              </w:rPr>
              <w:t>CHU SAINT- PIERRE</w:t>
            </w:r>
          </w:p>
        </w:tc>
        <w:tc>
          <w:tcPr>
            <w:tcW w:w="2841" w:type="dxa"/>
            <w:tcBorders>
              <w:top w:val="single" w:sz="4" w:space="0" w:color="000000"/>
              <w:left w:val="single" w:sz="4" w:space="0" w:color="000000"/>
              <w:bottom w:val="single" w:sz="4" w:space="0" w:color="000000"/>
            </w:tcBorders>
            <w:shd w:val="clear" w:color="auto" w:fill="auto"/>
            <w:vAlign w:val="center"/>
          </w:tcPr>
          <w:p w14:paraId="1F96327D" w14:textId="77777777" w:rsidR="0044140B" w:rsidRPr="00DE2238" w:rsidRDefault="0044140B" w:rsidP="00AF52E0">
            <w:pPr>
              <w:snapToGrid w:val="0"/>
              <w:rPr>
                <w:rFonts w:ascii="Arial" w:hAnsi="Arial" w:cs="Arial"/>
                <w:sz w:val="20"/>
              </w:rPr>
            </w:pPr>
            <w:r w:rsidRPr="00DE2238">
              <w:rPr>
                <w:rFonts w:ascii="Arial" w:hAnsi="Arial" w:cs="Arial"/>
                <w:sz w:val="20"/>
              </w:rPr>
              <w:t>Rue Haute, 322 Bâtiment 208</w:t>
            </w:r>
          </w:p>
        </w:tc>
        <w:tc>
          <w:tcPr>
            <w:tcW w:w="2344" w:type="dxa"/>
            <w:tcBorders>
              <w:top w:val="single" w:sz="4" w:space="0" w:color="000000"/>
              <w:left w:val="single" w:sz="4" w:space="0" w:color="000000"/>
              <w:bottom w:val="single" w:sz="4" w:space="0" w:color="000000"/>
            </w:tcBorders>
            <w:shd w:val="clear" w:color="auto" w:fill="auto"/>
            <w:vAlign w:val="center"/>
          </w:tcPr>
          <w:p w14:paraId="601BA03A" w14:textId="77777777" w:rsidR="0044140B" w:rsidRPr="00DE2238" w:rsidRDefault="0044140B" w:rsidP="00AF52E0">
            <w:pPr>
              <w:snapToGrid w:val="0"/>
              <w:rPr>
                <w:rFonts w:ascii="Arial" w:hAnsi="Arial" w:cs="Arial"/>
                <w:sz w:val="20"/>
              </w:rPr>
            </w:pPr>
          </w:p>
          <w:p w14:paraId="1EDEC177" w14:textId="77777777" w:rsidR="0044140B" w:rsidRPr="00DE2238" w:rsidRDefault="0044140B" w:rsidP="00AF52E0">
            <w:pPr>
              <w:rPr>
                <w:rFonts w:ascii="Arial" w:hAnsi="Arial" w:cs="Arial"/>
                <w:sz w:val="20"/>
              </w:rPr>
            </w:pPr>
            <w:r w:rsidRPr="00DE2238">
              <w:rPr>
                <w:rFonts w:ascii="Arial" w:hAnsi="Arial" w:cs="Arial"/>
                <w:sz w:val="20"/>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0B763"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307843E8"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02/535.45.26</w:t>
            </w:r>
          </w:p>
        </w:tc>
        <w:tc>
          <w:tcPr>
            <w:tcW w:w="1777" w:type="dxa"/>
            <w:tcBorders>
              <w:top w:val="single" w:sz="4" w:space="0" w:color="000000"/>
              <w:left w:val="single" w:sz="4" w:space="0" w:color="000000"/>
              <w:bottom w:val="single" w:sz="4" w:space="0" w:color="000000"/>
              <w:right w:val="single" w:sz="4" w:space="0" w:color="000000"/>
            </w:tcBorders>
          </w:tcPr>
          <w:p w14:paraId="10D1E730"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49D2FD9D"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6A9DF58C" w14:textId="77777777" w:rsidR="0044140B" w:rsidRPr="00DE2238" w:rsidRDefault="0044140B" w:rsidP="00AF52E0">
            <w:pPr>
              <w:rPr>
                <w:rFonts w:ascii="Arial" w:hAnsi="Arial" w:cs="Arial"/>
                <w:sz w:val="20"/>
              </w:rPr>
            </w:pPr>
            <w:r w:rsidRPr="00DE2238">
              <w:rPr>
                <w:rFonts w:ascii="Arial" w:hAnsi="Arial" w:cs="Arial"/>
                <w:sz w:val="20"/>
              </w:rPr>
              <w:t xml:space="preserve">CHU SAINT-PIERRE </w:t>
            </w:r>
          </w:p>
          <w:p w14:paraId="48E1F77E" w14:textId="77777777" w:rsidR="0044140B" w:rsidRPr="00DE2238" w:rsidRDefault="0044140B" w:rsidP="00AF52E0">
            <w:pPr>
              <w:rPr>
                <w:rFonts w:ascii="Arial" w:hAnsi="Arial" w:cs="Arial"/>
                <w:sz w:val="20"/>
              </w:rPr>
            </w:pPr>
            <w:r w:rsidRPr="00DE2238">
              <w:rPr>
                <w:rFonts w:ascii="Arial" w:hAnsi="Arial" w:cs="Arial"/>
                <w:sz w:val="20"/>
              </w:rPr>
              <w:t xml:space="preserve">Service de Pédiatrie – Consultation de neuropédiatrie  </w:t>
            </w:r>
          </w:p>
        </w:tc>
        <w:tc>
          <w:tcPr>
            <w:tcW w:w="2841" w:type="dxa"/>
            <w:tcBorders>
              <w:top w:val="single" w:sz="4" w:space="0" w:color="000000"/>
              <w:left w:val="single" w:sz="4" w:space="0" w:color="000000"/>
              <w:bottom w:val="single" w:sz="4" w:space="0" w:color="000000"/>
            </w:tcBorders>
            <w:shd w:val="clear" w:color="auto" w:fill="auto"/>
            <w:vAlign w:val="center"/>
          </w:tcPr>
          <w:p w14:paraId="1FE06B60" w14:textId="77777777" w:rsidR="0044140B" w:rsidRPr="00DE2238" w:rsidRDefault="0044140B" w:rsidP="00AF52E0">
            <w:pPr>
              <w:snapToGrid w:val="0"/>
              <w:rPr>
                <w:rFonts w:ascii="Arial" w:hAnsi="Arial" w:cs="Arial"/>
                <w:sz w:val="20"/>
              </w:rPr>
            </w:pPr>
            <w:r w:rsidRPr="00DE2238">
              <w:rPr>
                <w:rFonts w:ascii="Arial" w:hAnsi="Arial" w:cs="Arial"/>
                <w:sz w:val="20"/>
              </w:rPr>
              <w:t>Rue Haute, 322 Bâtiment 208</w:t>
            </w:r>
          </w:p>
        </w:tc>
        <w:tc>
          <w:tcPr>
            <w:tcW w:w="2344" w:type="dxa"/>
            <w:tcBorders>
              <w:top w:val="single" w:sz="4" w:space="0" w:color="000000"/>
              <w:left w:val="single" w:sz="4" w:space="0" w:color="000000"/>
              <w:bottom w:val="single" w:sz="4" w:space="0" w:color="000000"/>
            </w:tcBorders>
            <w:shd w:val="clear" w:color="auto" w:fill="auto"/>
            <w:vAlign w:val="center"/>
          </w:tcPr>
          <w:p w14:paraId="7F840A1A" w14:textId="77777777" w:rsidR="0044140B" w:rsidRPr="00DE2238" w:rsidRDefault="0044140B" w:rsidP="00AF52E0">
            <w:pPr>
              <w:snapToGrid w:val="0"/>
              <w:rPr>
                <w:rFonts w:ascii="Arial" w:hAnsi="Arial" w:cs="Arial"/>
                <w:sz w:val="20"/>
              </w:rPr>
            </w:pPr>
          </w:p>
          <w:p w14:paraId="07848B8C" w14:textId="77777777" w:rsidR="0044140B" w:rsidRPr="00DE2238" w:rsidRDefault="0044140B" w:rsidP="00AF52E0">
            <w:pPr>
              <w:rPr>
                <w:rFonts w:ascii="Arial" w:hAnsi="Arial" w:cs="Arial"/>
                <w:sz w:val="20"/>
              </w:rPr>
            </w:pPr>
            <w:r w:rsidRPr="00DE2238">
              <w:rPr>
                <w:rFonts w:ascii="Arial" w:hAnsi="Arial" w:cs="Arial"/>
                <w:sz w:val="20"/>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EA3655"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6E32FE64"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02/535.45.26</w:t>
            </w:r>
          </w:p>
        </w:tc>
        <w:tc>
          <w:tcPr>
            <w:tcW w:w="1777" w:type="dxa"/>
            <w:tcBorders>
              <w:top w:val="single" w:sz="4" w:space="0" w:color="000000"/>
              <w:left w:val="single" w:sz="4" w:space="0" w:color="000000"/>
              <w:bottom w:val="single" w:sz="4" w:space="0" w:color="000000"/>
              <w:right w:val="single" w:sz="4" w:space="0" w:color="000000"/>
            </w:tcBorders>
          </w:tcPr>
          <w:p w14:paraId="35564648"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1-2-3-4-5-6-7-8</w:t>
            </w:r>
          </w:p>
        </w:tc>
      </w:tr>
      <w:tr w:rsidR="0044140B" w:rsidRPr="00DE2238" w14:paraId="09766C74"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3E58587C" w14:textId="77777777" w:rsidR="0044140B" w:rsidRPr="00DE2238" w:rsidRDefault="0044140B" w:rsidP="00AF52E0">
            <w:pPr>
              <w:rPr>
                <w:rFonts w:ascii="Arial" w:hAnsi="Arial" w:cs="Arial"/>
                <w:color w:val="000000"/>
                <w:sz w:val="20"/>
              </w:rPr>
            </w:pPr>
            <w:r w:rsidRPr="00DE2238">
              <w:rPr>
                <w:rFonts w:ascii="Arial" w:hAnsi="Arial" w:cs="Arial"/>
                <w:color w:val="000000"/>
                <w:sz w:val="20"/>
              </w:rPr>
              <w:t>ASBL Rivage Den Zaet</w:t>
            </w:r>
          </w:p>
        </w:tc>
        <w:tc>
          <w:tcPr>
            <w:tcW w:w="2841" w:type="dxa"/>
            <w:tcBorders>
              <w:top w:val="single" w:sz="4" w:space="0" w:color="000000"/>
              <w:left w:val="single" w:sz="4" w:space="0" w:color="000000"/>
              <w:bottom w:val="single" w:sz="4" w:space="0" w:color="000000"/>
            </w:tcBorders>
            <w:shd w:val="clear" w:color="auto" w:fill="auto"/>
            <w:vAlign w:val="center"/>
          </w:tcPr>
          <w:p w14:paraId="5E476ED4" w14:textId="77777777" w:rsidR="0044140B" w:rsidRPr="00DE2238" w:rsidRDefault="0044140B" w:rsidP="00AF52E0">
            <w:pPr>
              <w:snapToGrid w:val="0"/>
              <w:rPr>
                <w:rFonts w:ascii="Arial" w:hAnsi="Arial" w:cs="Arial"/>
                <w:sz w:val="20"/>
              </w:rPr>
            </w:pPr>
            <w:r w:rsidRPr="00DE2238">
              <w:rPr>
                <w:rFonts w:ascii="Arial" w:hAnsi="Arial" w:cs="Arial"/>
                <w:sz w:val="20"/>
              </w:rPr>
              <w:t>Rue de l’Association, 15</w:t>
            </w:r>
          </w:p>
        </w:tc>
        <w:tc>
          <w:tcPr>
            <w:tcW w:w="2344" w:type="dxa"/>
            <w:tcBorders>
              <w:top w:val="single" w:sz="4" w:space="0" w:color="000000"/>
              <w:left w:val="single" w:sz="4" w:space="0" w:color="000000"/>
              <w:bottom w:val="single" w:sz="4" w:space="0" w:color="000000"/>
            </w:tcBorders>
            <w:shd w:val="clear" w:color="auto" w:fill="auto"/>
            <w:vAlign w:val="center"/>
          </w:tcPr>
          <w:p w14:paraId="7573966D" w14:textId="77777777" w:rsidR="0044140B" w:rsidRPr="00DE2238" w:rsidRDefault="0044140B" w:rsidP="00AF52E0">
            <w:pPr>
              <w:snapToGrid w:val="0"/>
              <w:rPr>
                <w:rFonts w:ascii="Arial" w:hAnsi="Arial" w:cs="Arial"/>
                <w:color w:val="000000"/>
                <w:sz w:val="20"/>
              </w:rPr>
            </w:pPr>
          </w:p>
          <w:p w14:paraId="6E5EC483" w14:textId="77777777" w:rsidR="0044140B" w:rsidRPr="00DE2238" w:rsidRDefault="0044140B" w:rsidP="00AF52E0">
            <w:pPr>
              <w:rPr>
                <w:rFonts w:ascii="Arial" w:hAnsi="Arial" w:cs="Arial"/>
                <w:color w:val="000000"/>
                <w:sz w:val="20"/>
              </w:rPr>
            </w:pPr>
            <w:r w:rsidRPr="00DE2238">
              <w:rPr>
                <w:rFonts w:ascii="Arial" w:hAnsi="Arial" w:cs="Arial"/>
                <w:color w:val="000000"/>
                <w:sz w:val="20"/>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A5CB9A"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2780B015"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02/550.06.70</w:t>
            </w:r>
          </w:p>
          <w:p w14:paraId="0EEFE701"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02/550.06.99</w:t>
            </w:r>
          </w:p>
        </w:tc>
        <w:tc>
          <w:tcPr>
            <w:tcW w:w="1777" w:type="dxa"/>
            <w:tcBorders>
              <w:top w:val="single" w:sz="4" w:space="0" w:color="000000"/>
              <w:left w:val="single" w:sz="4" w:space="0" w:color="000000"/>
              <w:bottom w:val="single" w:sz="4" w:space="0" w:color="000000"/>
              <w:right w:val="single" w:sz="4" w:space="0" w:color="000000"/>
            </w:tcBorders>
          </w:tcPr>
          <w:p w14:paraId="247DCEE2"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379840B3"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1F2B4209" w14:textId="77777777" w:rsidR="0044140B" w:rsidRPr="00DE2238" w:rsidRDefault="0044140B" w:rsidP="00AF52E0">
            <w:pPr>
              <w:rPr>
                <w:rFonts w:ascii="Arial" w:hAnsi="Arial" w:cs="Arial"/>
                <w:color w:val="000000"/>
                <w:sz w:val="20"/>
              </w:rPr>
            </w:pPr>
            <w:r w:rsidRPr="00DE2238">
              <w:rPr>
                <w:rFonts w:ascii="Arial" w:hAnsi="Arial" w:cs="Arial"/>
                <w:color w:val="000000"/>
                <w:sz w:val="20"/>
              </w:rPr>
              <w:t>H.U.D.E.R.F Centre Ressource Autisme</w:t>
            </w:r>
          </w:p>
        </w:tc>
        <w:tc>
          <w:tcPr>
            <w:tcW w:w="2841" w:type="dxa"/>
            <w:tcBorders>
              <w:top w:val="single" w:sz="4" w:space="0" w:color="000000"/>
              <w:left w:val="single" w:sz="4" w:space="0" w:color="000000"/>
              <w:bottom w:val="single" w:sz="4" w:space="0" w:color="000000"/>
            </w:tcBorders>
            <w:shd w:val="clear" w:color="auto" w:fill="auto"/>
            <w:vAlign w:val="center"/>
          </w:tcPr>
          <w:p w14:paraId="599106F8"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Avenue J. J. Crocq, 15</w:t>
            </w:r>
          </w:p>
        </w:tc>
        <w:tc>
          <w:tcPr>
            <w:tcW w:w="2344" w:type="dxa"/>
            <w:tcBorders>
              <w:top w:val="single" w:sz="4" w:space="0" w:color="000000"/>
              <w:left w:val="single" w:sz="4" w:space="0" w:color="000000"/>
              <w:bottom w:val="single" w:sz="4" w:space="0" w:color="000000"/>
            </w:tcBorders>
            <w:shd w:val="clear" w:color="auto" w:fill="auto"/>
            <w:vAlign w:val="center"/>
          </w:tcPr>
          <w:p w14:paraId="2BC53EAC"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1020 LAEKEN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021983"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709985F0"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02/477.21.35</w:t>
            </w:r>
          </w:p>
        </w:tc>
        <w:tc>
          <w:tcPr>
            <w:tcW w:w="1777" w:type="dxa"/>
            <w:tcBorders>
              <w:top w:val="single" w:sz="4" w:space="0" w:color="000000"/>
              <w:left w:val="single" w:sz="4" w:space="0" w:color="000000"/>
              <w:bottom w:val="single" w:sz="4" w:space="0" w:color="000000"/>
              <w:right w:val="single" w:sz="4" w:space="0" w:color="000000"/>
            </w:tcBorders>
          </w:tcPr>
          <w:p w14:paraId="4CB42FBD"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1-2-3-5-6-7-8</w:t>
            </w:r>
          </w:p>
        </w:tc>
      </w:tr>
      <w:tr w:rsidR="0044140B" w:rsidRPr="00DE2238" w14:paraId="73AD10B0"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66F6E11A" w14:textId="77777777" w:rsidR="0044140B" w:rsidRPr="00DE2238" w:rsidRDefault="0044140B" w:rsidP="00AF52E0">
            <w:pPr>
              <w:rPr>
                <w:rFonts w:ascii="Arial" w:hAnsi="Arial" w:cs="Arial"/>
                <w:color w:val="000000"/>
                <w:sz w:val="20"/>
              </w:rPr>
            </w:pPr>
            <w:r w:rsidRPr="00DE2238">
              <w:rPr>
                <w:rFonts w:ascii="Arial" w:hAnsi="Arial" w:cs="Arial"/>
                <w:color w:val="000000"/>
                <w:sz w:val="20"/>
              </w:rPr>
              <w:t>Hôpital Universitaire pour enfants Reine Fabiola – consultations pédopsychiatriques</w:t>
            </w:r>
          </w:p>
        </w:tc>
        <w:tc>
          <w:tcPr>
            <w:tcW w:w="2841" w:type="dxa"/>
            <w:tcBorders>
              <w:top w:val="single" w:sz="4" w:space="0" w:color="000000"/>
              <w:left w:val="single" w:sz="4" w:space="0" w:color="000000"/>
              <w:bottom w:val="single" w:sz="4" w:space="0" w:color="000000"/>
            </w:tcBorders>
            <w:shd w:val="clear" w:color="auto" w:fill="auto"/>
            <w:vAlign w:val="center"/>
          </w:tcPr>
          <w:p w14:paraId="282686A0"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Avenue J. J. Crocq, 15</w:t>
            </w:r>
          </w:p>
        </w:tc>
        <w:tc>
          <w:tcPr>
            <w:tcW w:w="2344" w:type="dxa"/>
            <w:tcBorders>
              <w:top w:val="single" w:sz="4" w:space="0" w:color="000000"/>
              <w:left w:val="single" w:sz="4" w:space="0" w:color="000000"/>
              <w:bottom w:val="single" w:sz="4" w:space="0" w:color="000000"/>
            </w:tcBorders>
            <w:shd w:val="clear" w:color="auto" w:fill="auto"/>
            <w:vAlign w:val="center"/>
          </w:tcPr>
          <w:p w14:paraId="69077C58"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 xml:space="preserve">1020 LAEKEN </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3A1C1A"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5354ED02"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02/477.21.35</w:t>
            </w:r>
          </w:p>
        </w:tc>
        <w:tc>
          <w:tcPr>
            <w:tcW w:w="1777" w:type="dxa"/>
            <w:tcBorders>
              <w:top w:val="single" w:sz="4" w:space="0" w:color="000000"/>
              <w:left w:val="single" w:sz="4" w:space="0" w:color="000000"/>
              <w:bottom w:val="single" w:sz="4" w:space="0" w:color="000000"/>
              <w:right w:val="single" w:sz="4" w:space="0" w:color="000000"/>
            </w:tcBorders>
          </w:tcPr>
          <w:p w14:paraId="7C153E37"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1-2-3-5-6-7-8</w:t>
            </w:r>
          </w:p>
          <w:p w14:paraId="5600B1AD" w14:textId="77777777" w:rsidR="0044140B" w:rsidRPr="00DE2238" w:rsidRDefault="0044140B" w:rsidP="00AF52E0">
            <w:pPr>
              <w:snapToGrid w:val="0"/>
              <w:rPr>
                <w:rFonts w:ascii="Arial" w:hAnsi="Arial" w:cs="Arial"/>
                <w:b/>
                <w:bCs/>
                <w:sz w:val="20"/>
              </w:rPr>
            </w:pPr>
          </w:p>
        </w:tc>
      </w:tr>
      <w:tr w:rsidR="0044140B" w:rsidRPr="00DE2238" w14:paraId="06563E83" w14:textId="77777777" w:rsidTr="00AF52E0">
        <w:trPr>
          <w:trHeight w:val="585"/>
          <w:jc w:val="center"/>
        </w:trPr>
        <w:tc>
          <w:tcPr>
            <w:tcW w:w="4023" w:type="dxa"/>
            <w:tcBorders>
              <w:top w:val="single" w:sz="4" w:space="0" w:color="000000"/>
              <w:left w:val="single" w:sz="4" w:space="0" w:color="000000"/>
              <w:bottom w:val="single" w:sz="4" w:space="0" w:color="000000"/>
            </w:tcBorders>
            <w:shd w:val="clear" w:color="auto" w:fill="auto"/>
          </w:tcPr>
          <w:p w14:paraId="51661DC8" w14:textId="77777777" w:rsidR="0044140B" w:rsidRPr="00DE2238" w:rsidRDefault="0044140B" w:rsidP="00AF52E0">
            <w:pPr>
              <w:rPr>
                <w:rFonts w:eastAsia="Calibri"/>
              </w:rPr>
            </w:pPr>
            <w:r w:rsidRPr="00DE2238">
              <w:rPr>
                <w:rFonts w:eastAsia="Calibri"/>
              </w:rPr>
              <w:t>H.U.D.E.R.F. - Service "Unité d'hospitalisation pédopsychiatrique"</w:t>
            </w:r>
          </w:p>
        </w:tc>
        <w:tc>
          <w:tcPr>
            <w:tcW w:w="2841" w:type="dxa"/>
            <w:tcBorders>
              <w:top w:val="single" w:sz="4" w:space="0" w:color="000000"/>
              <w:left w:val="single" w:sz="4" w:space="0" w:color="000000"/>
              <w:bottom w:val="single" w:sz="4" w:space="0" w:color="000000"/>
            </w:tcBorders>
            <w:shd w:val="clear" w:color="auto" w:fill="auto"/>
          </w:tcPr>
          <w:p w14:paraId="55916695" w14:textId="77777777" w:rsidR="0044140B" w:rsidRPr="00DE2238" w:rsidRDefault="0044140B" w:rsidP="00AF52E0">
            <w:pPr>
              <w:spacing w:after="200"/>
              <w:rPr>
                <w:rFonts w:eastAsia="Calibri"/>
              </w:rPr>
            </w:pPr>
            <w:r w:rsidRPr="00DE2238">
              <w:rPr>
                <w:rFonts w:eastAsia="Calibri"/>
              </w:rPr>
              <w:t>Avenue J. J. Crocq, 15</w:t>
            </w:r>
          </w:p>
        </w:tc>
        <w:tc>
          <w:tcPr>
            <w:tcW w:w="2344" w:type="dxa"/>
            <w:tcBorders>
              <w:top w:val="single" w:sz="4" w:space="0" w:color="000000"/>
              <w:left w:val="single" w:sz="4" w:space="0" w:color="000000"/>
              <w:bottom w:val="single" w:sz="4" w:space="0" w:color="000000"/>
            </w:tcBorders>
            <w:shd w:val="clear" w:color="auto" w:fill="auto"/>
          </w:tcPr>
          <w:p w14:paraId="461955AB" w14:textId="77777777" w:rsidR="0044140B" w:rsidRPr="00DE2238" w:rsidRDefault="0044140B" w:rsidP="00AF52E0">
            <w:pPr>
              <w:tabs>
                <w:tab w:val="center" w:pos="1102"/>
              </w:tabs>
              <w:spacing w:after="200"/>
              <w:rPr>
                <w:rFonts w:eastAsia="Calibri"/>
              </w:rPr>
            </w:pPr>
            <w:r w:rsidRPr="00DE2238">
              <w:rPr>
                <w:rFonts w:eastAsia="Calibri"/>
              </w:rPr>
              <w:t>1020 LAEKEN</w:t>
            </w:r>
            <w:r w:rsidRPr="00DE2238">
              <w:rPr>
                <w:rFonts w:eastAsia="Calibri"/>
              </w:rPr>
              <w:tab/>
            </w:r>
          </w:p>
        </w:tc>
        <w:tc>
          <w:tcPr>
            <w:tcW w:w="2378" w:type="dxa"/>
            <w:tcBorders>
              <w:top w:val="single" w:sz="4" w:space="0" w:color="000000"/>
              <w:left w:val="single" w:sz="4" w:space="0" w:color="000000"/>
              <w:bottom w:val="single" w:sz="4" w:space="0" w:color="000000"/>
              <w:right w:val="single" w:sz="4" w:space="0" w:color="000000"/>
            </w:tcBorders>
            <w:shd w:val="clear" w:color="auto" w:fill="auto"/>
          </w:tcPr>
          <w:p w14:paraId="54F85E68" w14:textId="77777777" w:rsidR="0044140B" w:rsidRPr="00DE2238" w:rsidRDefault="0044140B" w:rsidP="00AF52E0">
            <w:pPr>
              <w:spacing w:after="200"/>
              <w:rPr>
                <w:rFonts w:eastAsia="Calibri"/>
                <w:b/>
              </w:rPr>
            </w:pPr>
            <w:r w:rsidRPr="00DE2238">
              <w:rPr>
                <w:rFonts w:eastAsia="Calibri"/>
                <w:b/>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574A9B17" w14:textId="77777777" w:rsidR="0044140B" w:rsidRPr="00DE2238" w:rsidRDefault="0044140B" w:rsidP="00AF52E0">
            <w:pPr>
              <w:spacing w:after="200"/>
              <w:rPr>
                <w:rFonts w:eastAsia="Calibri"/>
              </w:rPr>
            </w:pPr>
            <w:r w:rsidRPr="00DE2238">
              <w:rPr>
                <w:rFonts w:eastAsia="Calibri"/>
              </w:rPr>
              <w:t>02/477.21.35</w:t>
            </w:r>
          </w:p>
        </w:tc>
        <w:tc>
          <w:tcPr>
            <w:tcW w:w="1777" w:type="dxa"/>
            <w:tcBorders>
              <w:top w:val="single" w:sz="4" w:space="0" w:color="000000"/>
              <w:left w:val="single" w:sz="4" w:space="0" w:color="000000"/>
              <w:bottom w:val="single" w:sz="4" w:space="0" w:color="000000"/>
              <w:right w:val="single" w:sz="4" w:space="0" w:color="000000"/>
            </w:tcBorders>
          </w:tcPr>
          <w:p w14:paraId="642C9CFE"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1-2-3-5-6-7-8</w:t>
            </w:r>
          </w:p>
          <w:p w14:paraId="1E8F9BBC" w14:textId="77777777" w:rsidR="0044140B" w:rsidRPr="00DE2238" w:rsidRDefault="0044140B" w:rsidP="00AF52E0">
            <w:pPr>
              <w:spacing w:after="200"/>
              <w:rPr>
                <w:rFonts w:eastAsia="Calibri"/>
              </w:rPr>
            </w:pPr>
          </w:p>
        </w:tc>
      </w:tr>
      <w:tr w:rsidR="0044140B" w:rsidRPr="00DE2238" w14:paraId="234CF794" w14:textId="77777777" w:rsidTr="00AF52E0">
        <w:trPr>
          <w:trHeight w:val="585"/>
          <w:jc w:val="center"/>
        </w:trPr>
        <w:tc>
          <w:tcPr>
            <w:tcW w:w="4023" w:type="dxa"/>
            <w:tcBorders>
              <w:top w:val="single" w:sz="4" w:space="0" w:color="000000"/>
              <w:left w:val="single" w:sz="4" w:space="0" w:color="000000"/>
              <w:bottom w:val="single" w:sz="4" w:space="0" w:color="000000"/>
            </w:tcBorders>
            <w:shd w:val="clear" w:color="auto" w:fill="auto"/>
          </w:tcPr>
          <w:p w14:paraId="35A8D872" w14:textId="77777777" w:rsidR="0044140B" w:rsidRPr="00DE2238" w:rsidRDefault="0044140B" w:rsidP="00AF52E0">
            <w:pPr>
              <w:rPr>
                <w:rFonts w:eastAsia="Calibri"/>
              </w:rPr>
            </w:pPr>
            <w:r w:rsidRPr="00DE2238">
              <w:rPr>
                <w:rFonts w:eastAsia="Calibri"/>
              </w:rPr>
              <w:t>HUDERF – Service de neurologie psychiatrique</w:t>
            </w:r>
          </w:p>
        </w:tc>
        <w:tc>
          <w:tcPr>
            <w:tcW w:w="2841" w:type="dxa"/>
            <w:tcBorders>
              <w:top w:val="single" w:sz="4" w:space="0" w:color="000000"/>
              <w:left w:val="single" w:sz="4" w:space="0" w:color="000000"/>
              <w:bottom w:val="single" w:sz="4" w:space="0" w:color="000000"/>
            </w:tcBorders>
            <w:shd w:val="clear" w:color="auto" w:fill="auto"/>
          </w:tcPr>
          <w:p w14:paraId="29845160" w14:textId="77777777" w:rsidR="0044140B" w:rsidRPr="00DE2238" w:rsidRDefault="0044140B" w:rsidP="00AF52E0">
            <w:pPr>
              <w:spacing w:after="200"/>
              <w:rPr>
                <w:rFonts w:eastAsia="Calibri"/>
              </w:rPr>
            </w:pPr>
            <w:r w:rsidRPr="00DE2238">
              <w:rPr>
                <w:rFonts w:eastAsia="Calibri"/>
              </w:rPr>
              <w:t>Avenue J. J. Crocq, 15</w:t>
            </w:r>
          </w:p>
        </w:tc>
        <w:tc>
          <w:tcPr>
            <w:tcW w:w="2344" w:type="dxa"/>
            <w:tcBorders>
              <w:top w:val="single" w:sz="4" w:space="0" w:color="000000"/>
              <w:left w:val="single" w:sz="4" w:space="0" w:color="000000"/>
              <w:bottom w:val="single" w:sz="4" w:space="0" w:color="000000"/>
            </w:tcBorders>
            <w:shd w:val="clear" w:color="auto" w:fill="auto"/>
          </w:tcPr>
          <w:p w14:paraId="5432A00C" w14:textId="77777777" w:rsidR="0044140B" w:rsidRPr="00DE2238" w:rsidRDefault="0044140B" w:rsidP="00AF52E0">
            <w:pPr>
              <w:tabs>
                <w:tab w:val="center" w:pos="1102"/>
              </w:tabs>
              <w:spacing w:after="200"/>
              <w:rPr>
                <w:rFonts w:eastAsia="Calibri"/>
              </w:rPr>
            </w:pPr>
            <w:r w:rsidRPr="00DE2238">
              <w:rPr>
                <w:rFonts w:eastAsia="Calibri"/>
              </w:rPr>
              <w:t>1020 LAEKEN</w:t>
            </w:r>
            <w:r w:rsidRPr="00DE2238">
              <w:rPr>
                <w:rFonts w:eastAsia="Calibri"/>
              </w:rPr>
              <w:tab/>
            </w:r>
          </w:p>
        </w:tc>
        <w:tc>
          <w:tcPr>
            <w:tcW w:w="2378" w:type="dxa"/>
            <w:tcBorders>
              <w:top w:val="single" w:sz="4" w:space="0" w:color="000000"/>
              <w:left w:val="single" w:sz="4" w:space="0" w:color="000000"/>
              <w:bottom w:val="single" w:sz="4" w:space="0" w:color="000000"/>
              <w:right w:val="single" w:sz="4" w:space="0" w:color="000000"/>
            </w:tcBorders>
            <w:shd w:val="clear" w:color="auto" w:fill="auto"/>
          </w:tcPr>
          <w:p w14:paraId="3532D3D6" w14:textId="77777777" w:rsidR="0044140B" w:rsidRPr="00DE2238" w:rsidRDefault="0044140B" w:rsidP="00AF52E0">
            <w:pPr>
              <w:spacing w:after="200"/>
              <w:rPr>
                <w:rFonts w:eastAsia="Calibri"/>
                <w:b/>
              </w:rPr>
            </w:pPr>
            <w:r w:rsidRPr="00DE2238">
              <w:rPr>
                <w:rFonts w:eastAsia="Calibri"/>
                <w:b/>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79F58CA9" w14:textId="77777777" w:rsidR="0044140B" w:rsidRPr="00DE2238" w:rsidRDefault="0044140B" w:rsidP="00AF52E0">
            <w:pPr>
              <w:spacing w:after="200"/>
              <w:rPr>
                <w:rFonts w:eastAsia="Calibri"/>
              </w:rPr>
            </w:pPr>
            <w:r w:rsidRPr="00DE2238">
              <w:rPr>
                <w:rFonts w:eastAsia="Calibri"/>
              </w:rPr>
              <w:t>02/477.21.35</w:t>
            </w:r>
          </w:p>
        </w:tc>
        <w:tc>
          <w:tcPr>
            <w:tcW w:w="1777" w:type="dxa"/>
            <w:tcBorders>
              <w:top w:val="single" w:sz="4" w:space="0" w:color="000000"/>
              <w:left w:val="single" w:sz="4" w:space="0" w:color="000000"/>
              <w:bottom w:val="single" w:sz="4" w:space="0" w:color="000000"/>
              <w:right w:val="single" w:sz="4" w:space="0" w:color="000000"/>
            </w:tcBorders>
          </w:tcPr>
          <w:p w14:paraId="5C221A04"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 3-4-5-6-7-8</w:t>
            </w:r>
          </w:p>
        </w:tc>
      </w:tr>
      <w:tr w:rsidR="0044140B" w:rsidRPr="00DE2238" w14:paraId="077C4744"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5AC2A05C" w14:textId="77777777" w:rsidR="0044140B" w:rsidRPr="00DE2238" w:rsidRDefault="0044140B" w:rsidP="00AF52E0">
            <w:pPr>
              <w:rPr>
                <w:rFonts w:ascii="Arial" w:hAnsi="Arial" w:cs="Arial"/>
                <w:color w:val="000000"/>
                <w:sz w:val="20"/>
              </w:rPr>
            </w:pPr>
            <w:r w:rsidRPr="00DE2238">
              <w:rPr>
                <w:rFonts w:ascii="Arial" w:hAnsi="Arial" w:cs="Arial"/>
                <w:color w:val="000000"/>
                <w:sz w:val="20"/>
              </w:rPr>
              <w:t>Maternelle thérapeutique</w:t>
            </w:r>
          </w:p>
        </w:tc>
        <w:tc>
          <w:tcPr>
            <w:tcW w:w="2841" w:type="dxa"/>
            <w:tcBorders>
              <w:top w:val="single" w:sz="4" w:space="0" w:color="000000"/>
              <w:left w:val="single" w:sz="4" w:space="0" w:color="000000"/>
              <w:bottom w:val="single" w:sz="4" w:space="0" w:color="000000"/>
            </w:tcBorders>
            <w:shd w:val="clear" w:color="auto" w:fill="auto"/>
            <w:vAlign w:val="center"/>
          </w:tcPr>
          <w:p w14:paraId="778EE114"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Avenue Ernest Massoin, 2</w:t>
            </w:r>
          </w:p>
        </w:tc>
        <w:tc>
          <w:tcPr>
            <w:tcW w:w="2344" w:type="dxa"/>
            <w:tcBorders>
              <w:top w:val="single" w:sz="4" w:space="0" w:color="000000"/>
              <w:left w:val="single" w:sz="4" w:space="0" w:color="000000"/>
              <w:bottom w:val="single" w:sz="4" w:space="0" w:color="000000"/>
            </w:tcBorders>
            <w:shd w:val="clear" w:color="auto" w:fill="auto"/>
            <w:vAlign w:val="center"/>
          </w:tcPr>
          <w:p w14:paraId="3F5DBF8A"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1020 LAEKEN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89F3F8"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6961149C" w14:textId="77777777" w:rsidR="0044140B" w:rsidRPr="00DE2238" w:rsidRDefault="0044140B" w:rsidP="00AF52E0">
            <w:pPr>
              <w:snapToGrid w:val="0"/>
              <w:rPr>
                <w:rFonts w:ascii="Arial" w:hAnsi="Arial" w:cs="Arial"/>
                <w:bCs/>
                <w:sz w:val="20"/>
              </w:rPr>
            </w:pPr>
            <w:r w:rsidRPr="00DE2238">
              <w:rPr>
                <w:rFonts w:ascii="Arial" w:eastAsia="Calibri" w:hAnsi="Arial" w:cs="Arial"/>
                <w:bCs/>
                <w:sz w:val="20"/>
              </w:rPr>
              <w:sym w:font="Wingdings" w:char="F028"/>
            </w:r>
            <w:r w:rsidRPr="00DE2238">
              <w:rPr>
                <w:rFonts w:ascii="Arial" w:eastAsia="Calibri" w:hAnsi="Arial" w:cs="Arial"/>
                <w:bCs/>
                <w:sz w:val="20"/>
              </w:rPr>
              <w:t xml:space="preserve"> 02/477.36.47</w:t>
            </w:r>
          </w:p>
        </w:tc>
        <w:tc>
          <w:tcPr>
            <w:tcW w:w="1777" w:type="dxa"/>
            <w:tcBorders>
              <w:top w:val="single" w:sz="4" w:space="0" w:color="000000"/>
              <w:left w:val="single" w:sz="4" w:space="0" w:color="000000"/>
              <w:bottom w:val="single" w:sz="4" w:space="0" w:color="000000"/>
              <w:right w:val="single" w:sz="4" w:space="0" w:color="000000"/>
            </w:tcBorders>
          </w:tcPr>
          <w:p w14:paraId="4C608242"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1-2-3-5-6-7-8</w:t>
            </w:r>
          </w:p>
          <w:p w14:paraId="2D71F2CC" w14:textId="77777777" w:rsidR="0044140B" w:rsidRPr="00DE2238" w:rsidRDefault="0044140B" w:rsidP="00AF52E0">
            <w:pPr>
              <w:snapToGrid w:val="0"/>
              <w:rPr>
                <w:rFonts w:ascii="Arial" w:hAnsi="Arial" w:cs="Arial"/>
                <w:b/>
                <w:bCs/>
                <w:sz w:val="20"/>
              </w:rPr>
            </w:pPr>
          </w:p>
        </w:tc>
      </w:tr>
      <w:tr w:rsidR="0044140B" w:rsidRPr="00DE2238" w14:paraId="4228D269"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45C6B64C" w14:textId="77777777" w:rsidR="0044140B" w:rsidRPr="00DE2238" w:rsidRDefault="0044140B" w:rsidP="00AF52E0">
            <w:pPr>
              <w:rPr>
                <w:rFonts w:ascii="Arial" w:hAnsi="Arial" w:cs="Arial"/>
                <w:color w:val="000000"/>
                <w:sz w:val="20"/>
              </w:rPr>
            </w:pPr>
            <w:r w:rsidRPr="00DE2238">
              <w:rPr>
                <w:rFonts w:ascii="Arial" w:hAnsi="Arial" w:cs="Arial"/>
                <w:color w:val="000000"/>
                <w:sz w:val="20"/>
              </w:rPr>
              <w:t>Service de Santé Mentale Champ de la Couronne</w:t>
            </w:r>
          </w:p>
        </w:tc>
        <w:tc>
          <w:tcPr>
            <w:tcW w:w="2841" w:type="dxa"/>
            <w:tcBorders>
              <w:top w:val="single" w:sz="4" w:space="0" w:color="000000"/>
              <w:left w:val="single" w:sz="4" w:space="0" w:color="000000"/>
              <w:bottom w:val="single" w:sz="4" w:space="0" w:color="000000"/>
            </w:tcBorders>
            <w:shd w:val="clear" w:color="auto" w:fill="auto"/>
            <w:vAlign w:val="center"/>
          </w:tcPr>
          <w:p w14:paraId="734C5D18"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du Champ de la Couronne, 73</w:t>
            </w:r>
          </w:p>
        </w:tc>
        <w:tc>
          <w:tcPr>
            <w:tcW w:w="2344" w:type="dxa"/>
            <w:tcBorders>
              <w:top w:val="single" w:sz="4" w:space="0" w:color="000000"/>
              <w:left w:val="single" w:sz="4" w:space="0" w:color="000000"/>
              <w:bottom w:val="single" w:sz="4" w:space="0" w:color="000000"/>
            </w:tcBorders>
            <w:shd w:val="clear" w:color="auto" w:fill="auto"/>
            <w:vAlign w:val="center"/>
          </w:tcPr>
          <w:p w14:paraId="539C599A" w14:textId="77777777" w:rsidR="0044140B" w:rsidRPr="00DE2238" w:rsidRDefault="0044140B" w:rsidP="00AF52E0">
            <w:pPr>
              <w:tabs>
                <w:tab w:val="center" w:pos="4536"/>
              </w:tabs>
              <w:snapToGrid w:val="0"/>
              <w:rPr>
                <w:rFonts w:ascii="Arial" w:hAnsi="Arial" w:cs="Arial"/>
                <w:bCs/>
                <w:sz w:val="20"/>
                <w:lang w:val="fr-FR"/>
              </w:rPr>
            </w:pPr>
            <w:r w:rsidRPr="00DE2238">
              <w:rPr>
                <w:rFonts w:ascii="Arial" w:hAnsi="Arial" w:cs="Arial"/>
                <w:bCs/>
                <w:sz w:val="20"/>
                <w:lang w:val="fr-FR"/>
              </w:rPr>
              <w:t>1020 LAEKEN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65AC3"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4A74C14F"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02/410.01.95</w:t>
            </w:r>
          </w:p>
        </w:tc>
        <w:tc>
          <w:tcPr>
            <w:tcW w:w="1777" w:type="dxa"/>
            <w:tcBorders>
              <w:top w:val="single" w:sz="4" w:space="0" w:color="000000"/>
              <w:left w:val="single" w:sz="4" w:space="0" w:color="000000"/>
              <w:bottom w:val="single" w:sz="4" w:space="0" w:color="000000"/>
              <w:right w:val="single" w:sz="4" w:space="0" w:color="000000"/>
            </w:tcBorders>
          </w:tcPr>
          <w:p w14:paraId="7C28BEB3"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1-2-3-7-8</w:t>
            </w:r>
          </w:p>
        </w:tc>
      </w:tr>
      <w:tr w:rsidR="0044140B" w:rsidRPr="00DE2238" w14:paraId="478D0C72"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331CE9E0" w14:textId="77777777" w:rsidR="0044140B" w:rsidRPr="00DE2238" w:rsidRDefault="0044140B" w:rsidP="00AF52E0">
            <w:pPr>
              <w:rPr>
                <w:rFonts w:ascii="Arial" w:hAnsi="Arial" w:cs="Arial"/>
                <w:color w:val="000000"/>
                <w:sz w:val="20"/>
              </w:rPr>
            </w:pPr>
            <w:r w:rsidRPr="00DE2238">
              <w:rPr>
                <w:rFonts w:ascii="Arial" w:hAnsi="Arial" w:cs="Arial"/>
                <w:color w:val="000000"/>
                <w:sz w:val="20"/>
              </w:rPr>
              <w:t>Centre médical Europe Lambermont – Service de Neurologie pédiatrique</w:t>
            </w:r>
          </w:p>
        </w:tc>
        <w:tc>
          <w:tcPr>
            <w:tcW w:w="2841" w:type="dxa"/>
            <w:tcBorders>
              <w:top w:val="single" w:sz="4" w:space="0" w:color="000000"/>
              <w:left w:val="single" w:sz="4" w:space="0" w:color="000000"/>
              <w:bottom w:val="single" w:sz="4" w:space="0" w:color="000000"/>
            </w:tcBorders>
            <w:shd w:val="clear" w:color="auto" w:fill="auto"/>
            <w:vAlign w:val="center"/>
          </w:tcPr>
          <w:p w14:paraId="77450725" w14:textId="77777777" w:rsidR="0044140B" w:rsidRPr="00DE2238" w:rsidRDefault="0044140B" w:rsidP="00AF52E0">
            <w:pPr>
              <w:snapToGrid w:val="0"/>
              <w:rPr>
                <w:rFonts w:ascii="Arial" w:hAnsi="Arial" w:cs="Arial"/>
                <w:sz w:val="20"/>
              </w:rPr>
            </w:pPr>
            <w:r w:rsidRPr="00DE2238">
              <w:rPr>
                <w:rFonts w:ascii="Arial" w:hAnsi="Arial" w:cs="Arial"/>
                <w:sz w:val="20"/>
              </w:rPr>
              <w:t>Rue des Pensées, 1-5</w:t>
            </w:r>
          </w:p>
        </w:tc>
        <w:tc>
          <w:tcPr>
            <w:tcW w:w="2344" w:type="dxa"/>
            <w:tcBorders>
              <w:top w:val="single" w:sz="4" w:space="0" w:color="000000"/>
              <w:left w:val="single" w:sz="4" w:space="0" w:color="000000"/>
              <w:bottom w:val="single" w:sz="4" w:space="0" w:color="000000"/>
            </w:tcBorders>
            <w:shd w:val="clear" w:color="auto" w:fill="auto"/>
            <w:vAlign w:val="center"/>
          </w:tcPr>
          <w:p w14:paraId="2E300F4D" w14:textId="77777777" w:rsidR="0044140B" w:rsidRPr="00DE2238" w:rsidRDefault="0044140B" w:rsidP="00AF52E0">
            <w:pPr>
              <w:snapToGrid w:val="0"/>
              <w:rPr>
                <w:rFonts w:ascii="Arial" w:hAnsi="Arial" w:cs="Arial"/>
                <w:bCs/>
                <w:sz w:val="20"/>
              </w:rPr>
            </w:pPr>
            <w:r w:rsidRPr="00DE2238">
              <w:rPr>
                <w:rFonts w:ascii="Arial" w:hAnsi="Arial" w:cs="Arial"/>
                <w:bCs/>
                <w:sz w:val="20"/>
              </w:rPr>
              <w:t>1030 SCHAERBEEK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7D65E"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01777C04"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02/434.24.11</w:t>
            </w:r>
          </w:p>
        </w:tc>
        <w:tc>
          <w:tcPr>
            <w:tcW w:w="1777" w:type="dxa"/>
            <w:tcBorders>
              <w:top w:val="single" w:sz="4" w:space="0" w:color="000000"/>
              <w:left w:val="single" w:sz="4" w:space="0" w:color="000000"/>
              <w:bottom w:val="single" w:sz="4" w:space="0" w:color="000000"/>
              <w:right w:val="single" w:sz="4" w:space="0" w:color="000000"/>
            </w:tcBorders>
          </w:tcPr>
          <w:p w14:paraId="5FDD4AD7"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1-2-3-4-5-6-7-8</w:t>
            </w:r>
          </w:p>
        </w:tc>
      </w:tr>
      <w:tr w:rsidR="0044140B" w:rsidRPr="00DE2238" w14:paraId="633497BE"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09235DC4" w14:textId="77777777" w:rsidR="0044140B" w:rsidRPr="00DE2238" w:rsidRDefault="0044140B" w:rsidP="00AF52E0">
            <w:pPr>
              <w:rPr>
                <w:rFonts w:ascii="Arial" w:hAnsi="Arial" w:cs="Arial"/>
                <w:sz w:val="20"/>
              </w:rPr>
            </w:pPr>
            <w:r w:rsidRPr="00DE2238">
              <w:rPr>
                <w:rFonts w:ascii="Arial" w:hAnsi="Arial" w:cs="Arial"/>
                <w:sz w:val="20"/>
              </w:rPr>
              <w:t>La Gerbe, A.S.B.L.</w:t>
            </w:r>
          </w:p>
        </w:tc>
        <w:tc>
          <w:tcPr>
            <w:tcW w:w="2841" w:type="dxa"/>
            <w:tcBorders>
              <w:top w:val="single" w:sz="4" w:space="0" w:color="000000"/>
              <w:left w:val="single" w:sz="4" w:space="0" w:color="000000"/>
              <w:bottom w:val="single" w:sz="4" w:space="0" w:color="000000"/>
            </w:tcBorders>
            <w:shd w:val="clear" w:color="auto" w:fill="auto"/>
            <w:vAlign w:val="center"/>
          </w:tcPr>
          <w:p w14:paraId="2CD0CE58" w14:textId="77777777" w:rsidR="0044140B" w:rsidRPr="00DE2238" w:rsidRDefault="0044140B" w:rsidP="00AF52E0">
            <w:pPr>
              <w:snapToGrid w:val="0"/>
              <w:rPr>
                <w:rFonts w:ascii="Arial" w:hAnsi="Arial" w:cs="Arial"/>
                <w:sz w:val="20"/>
                <w:lang w:val="en-GB"/>
              </w:rPr>
            </w:pPr>
            <w:r w:rsidRPr="00DE2238">
              <w:rPr>
                <w:rFonts w:ascii="Arial" w:hAnsi="Arial" w:cs="Arial"/>
                <w:sz w:val="20"/>
                <w:lang w:val="en-GB"/>
              </w:rPr>
              <w:t>Rue Thiéfry, 45</w:t>
            </w:r>
          </w:p>
        </w:tc>
        <w:tc>
          <w:tcPr>
            <w:tcW w:w="2344" w:type="dxa"/>
            <w:tcBorders>
              <w:top w:val="single" w:sz="4" w:space="0" w:color="000000"/>
              <w:left w:val="single" w:sz="4" w:space="0" w:color="000000"/>
              <w:bottom w:val="single" w:sz="4" w:space="0" w:color="000000"/>
            </w:tcBorders>
            <w:shd w:val="clear" w:color="auto" w:fill="auto"/>
            <w:vAlign w:val="center"/>
          </w:tcPr>
          <w:p w14:paraId="6188CAE7" w14:textId="77777777" w:rsidR="0044140B" w:rsidRPr="00DE2238" w:rsidRDefault="0044140B" w:rsidP="00AF52E0">
            <w:pPr>
              <w:snapToGrid w:val="0"/>
              <w:rPr>
                <w:rFonts w:ascii="Arial" w:hAnsi="Arial" w:cs="Arial"/>
                <w:bCs/>
                <w:sz w:val="20"/>
                <w:lang w:val="en-GB"/>
              </w:rPr>
            </w:pPr>
            <w:r w:rsidRPr="00DE2238">
              <w:rPr>
                <w:rFonts w:ascii="Arial" w:hAnsi="Arial" w:cs="Arial"/>
                <w:bCs/>
                <w:sz w:val="20"/>
                <w:lang w:val="en-GB"/>
              </w:rPr>
              <w:t>1030 SCHAERBEEK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CDDF4"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4F3BB1E8"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02/216.74.75</w:t>
            </w:r>
          </w:p>
        </w:tc>
        <w:tc>
          <w:tcPr>
            <w:tcW w:w="1777" w:type="dxa"/>
            <w:tcBorders>
              <w:top w:val="single" w:sz="4" w:space="0" w:color="000000"/>
              <w:left w:val="single" w:sz="4" w:space="0" w:color="000000"/>
              <w:bottom w:val="single" w:sz="4" w:space="0" w:color="000000"/>
              <w:right w:val="single" w:sz="4" w:space="0" w:color="000000"/>
            </w:tcBorders>
          </w:tcPr>
          <w:p w14:paraId="4024EA12"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1-2-3-4-5-6-7-8</w:t>
            </w:r>
          </w:p>
        </w:tc>
      </w:tr>
      <w:tr w:rsidR="0044140B" w:rsidRPr="00DE2238" w14:paraId="25E538C5"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73AE40BE" w14:textId="77777777" w:rsidR="0044140B" w:rsidRPr="00DE2238" w:rsidRDefault="0044140B" w:rsidP="00AF52E0">
            <w:pPr>
              <w:snapToGrid w:val="0"/>
              <w:rPr>
                <w:rFonts w:ascii="Arial" w:hAnsi="Arial" w:cs="Arial"/>
                <w:sz w:val="20"/>
              </w:rPr>
            </w:pPr>
            <w:r w:rsidRPr="00DE2238">
              <w:rPr>
                <w:rFonts w:ascii="Arial" w:hAnsi="Arial" w:cs="Arial"/>
                <w:sz w:val="20"/>
              </w:rPr>
              <w:t>C.B.I.M.C., a.s.b.l.</w:t>
            </w:r>
          </w:p>
        </w:tc>
        <w:tc>
          <w:tcPr>
            <w:tcW w:w="2841" w:type="dxa"/>
            <w:tcBorders>
              <w:top w:val="single" w:sz="4" w:space="0" w:color="000000"/>
              <w:left w:val="single" w:sz="4" w:space="0" w:color="000000"/>
              <w:bottom w:val="single" w:sz="4" w:space="0" w:color="000000"/>
            </w:tcBorders>
            <w:shd w:val="clear" w:color="auto" w:fill="auto"/>
            <w:vAlign w:val="center"/>
          </w:tcPr>
          <w:p w14:paraId="7EF6A85D" w14:textId="77777777" w:rsidR="0044140B" w:rsidRPr="00DE2238" w:rsidRDefault="0044140B" w:rsidP="00AF52E0">
            <w:pPr>
              <w:snapToGrid w:val="0"/>
              <w:rPr>
                <w:rFonts w:ascii="Arial" w:hAnsi="Arial" w:cs="Arial"/>
                <w:sz w:val="20"/>
              </w:rPr>
            </w:pPr>
            <w:r w:rsidRPr="00DE2238">
              <w:rPr>
                <w:rFonts w:ascii="Arial" w:hAnsi="Arial" w:cs="Arial"/>
                <w:sz w:val="20"/>
              </w:rPr>
              <w:t>Rue P. Eudore Devroye, 14</w:t>
            </w:r>
          </w:p>
        </w:tc>
        <w:tc>
          <w:tcPr>
            <w:tcW w:w="2344" w:type="dxa"/>
            <w:tcBorders>
              <w:top w:val="single" w:sz="4" w:space="0" w:color="000000"/>
              <w:left w:val="single" w:sz="4" w:space="0" w:color="000000"/>
              <w:bottom w:val="single" w:sz="4" w:space="0" w:color="000000"/>
            </w:tcBorders>
            <w:shd w:val="clear" w:color="auto" w:fill="auto"/>
            <w:vAlign w:val="center"/>
          </w:tcPr>
          <w:p w14:paraId="57A5F4FD" w14:textId="77777777" w:rsidR="0044140B" w:rsidRPr="00DE2238" w:rsidRDefault="0044140B" w:rsidP="00AF52E0">
            <w:pPr>
              <w:tabs>
                <w:tab w:val="center" w:pos="4536"/>
              </w:tabs>
              <w:snapToGrid w:val="0"/>
              <w:rPr>
                <w:rFonts w:ascii="Arial" w:hAnsi="Arial" w:cs="Arial"/>
                <w:bCs/>
                <w:sz w:val="20"/>
                <w:lang w:val="fr-FR"/>
              </w:rPr>
            </w:pPr>
            <w:r w:rsidRPr="00DE2238">
              <w:rPr>
                <w:rFonts w:ascii="Arial" w:hAnsi="Arial" w:cs="Arial"/>
                <w:bCs/>
                <w:sz w:val="20"/>
                <w:lang w:val="fr-FR"/>
              </w:rPr>
              <w:t>1040 ETTERBEEK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B47BD5"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6AFF5FC3"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02/789.69.20</w:t>
            </w:r>
          </w:p>
        </w:tc>
        <w:tc>
          <w:tcPr>
            <w:tcW w:w="1777" w:type="dxa"/>
            <w:tcBorders>
              <w:top w:val="single" w:sz="4" w:space="0" w:color="000000"/>
              <w:left w:val="single" w:sz="4" w:space="0" w:color="000000"/>
              <w:bottom w:val="single" w:sz="4" w:space="0" w:color="000000"/>
              <w:right w:val="single" w:sz="4" w:space="0" w:color="000000"/>
            </w:tcBorders>
          </w:tcPr>
          <w:p w14:paraId="62099D52"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1-2-4-8</w:t>
            </w:r>
          </w:p>
        </w:tc>
      </w:tr>
      <w:tr w:rsidR="0044140B" w:rsidRPr="00DE2238" w14:paraId="7897EE45"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65BF9935"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Centre de Guidance d’Etterbeek</w:t>
            </w:r>
          </w:p>
        </w:tc>
        <w:tc>
          <w:tcPr>
            <w:tcW w:w="2841" w:type="dxa"/>
            <w:tcBorders>
              <w:top w:val="single" w:sz="4" w:space="0" w:color="000000"/>
              <w:left w:val="single" w:sz="4" w:space="0" w:color="000000"/>
              <w:bottom w:val="single" w:sz="4" w:space="0" w:color="000000"/>
            </w:tcBorders>
            <w:shd w:val="clear" w:color="auto" w:fill="auto"/>
            <w:vAlign w:val="center"/>
          </w:tcPr>
          <w:p w14:paraId="02657693"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de Theux, 32</w:t>
            </w:r>
          </w:p>
        </w:tc>
        <w:tc>
          <w:tcPr>
            <w:tcW w:w="2344" w:type="dxa"/>
            <w:tcBorders>
              <w:top w:val="single" w:sz="4" w:space="0" w:color="000000"/>
              <w:left w:val="single" w:sz="4" w:space="0" w:color="000000"/>
              <w:bottom w:val="single" w:sz="4" w:space="0" w:color="000000"/>
            </w:tcBorders>
            <w:shd w:val="clear" w:color="auto" w:fill="auto"/>
            <w:vAlign w:val="center"/>
          </w:tcPr>
          <w:p w14:paraId="0982A399" w14:textId="77777777" w:rsidR="0044140B" w:rsidRPr="00DE2238" w:rsidRDefault="0044140B" w:rsidP="00AF52E0">
            <w:pPr>
              <w:suppressAutoHyphens/>
              <w:snapToGrid w:val="0"/>
              <w:rPr>
                <w:rFonts w:ascii="Arial" w:eastAsia="Arial" w:hAnsi="Arial" w:cs="Arial"/>
                <w:bCs/>
                <w:sz w:val="20"/>
                <w:lang w:val="fr-FR" w:eastAsia="ar-SA"/>
              </w:rPr>
            </w:pPr>
            <w:r w:rsidRPr="00DE2238">
              <w:rPr>
                <w:rFonts w:ascii="Arial" w:eastAsia="Arial" w:hAnsi="Arial" w:cs="Arial"/>
                <w:bCs/>
                <w:sz w:val="20"/>
                <w:lang w:val="fr-FR" w:eastAsia="ar-SA"/>
              </w:rPr>
              <w:t>1040 ETTERBEEK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CACEEB"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4670EFE4"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02/646.14.10</w:t>
            </w:r>
          </w:p>
        </w:tc>
        <w:tc>
          <w:tcPr>
            <w:tcW w:w="1777" w:type="dxa"/>
            <w:tcBorders>
              <w:top w:val="single" w:sz="4" w:space="0" w:color="000000"/>
              <w:left w:val="single" w:sz="4" w:space="0" w:color="000000"/>
              <w:bottom w:val="single" w:sz="4" w:space="0" w:color="000000"/>
              <w:right w:val="single" w:sz="4" w:space="0" w:color="000000"/>
            </w:tcBorders>
          </w:tcPr>
          <w:p w14:paraId="75AFE959"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39E121D7"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779CBF7B" w14:textId="77777777" w:rsidR="0044140B" w:rsidRPr="00DE2238" w:rsidRDefault="0044140B" w:rsidP="00AF52E0">
            <w:pPr>
              <w:tabs>
                <w:tab w:val="center" w:pos="4536"/>
              </w:tabs>
              <w:snapToGrid w:val="0"/>
              <w:rPr>
                <w:rFonts w:ascii="Arial" w:hAnsi="Arial" w:cs="Arial"/>
                <w:color w:val="000000"/>
                <w:w w:val="97"/>
                <w:sz w:val="20"/>
              </w:rPr>
            </w:pPr>
            <w:r w:rsidRPr="00DE2238">
              <w:rPr>
                <w:rFonts w:ascii="Arial" w:hAnsi="Arial" w:cs="Arial"/>
                <w:color w:val="000000"/>
                <w:w w:val="97"/>
                <w:sz w:val="20"/>
              </w:rPr>
              <w:t>Centre de Guidance d'Ixelles-département enfants, adolescents, familles</w:t>
            </w:r>
          </w:p>
        </w:tc>
        <w:tc>
          <w:tcPr>
            <w:tcW w:w="2841" w:type="dxa"/>
            <w:tcBorders>
              <w:top w:val="single" w:sz="4" w:space="0" w:color="000000"/>
              <w:left w:val="single" w:sz="4" w:space="0" w:color="000000"/>
              <w:bottom w:val="single" w:sz="4" w:space="0" w:color="000000"/>
            </w:tcBorders>
            <w:shd w:val="clear" w:color="auto" w:fill="auto"/>
            <w:vAlign w:val="center"/>
          </w:tcPr>
          <w:p w14:paraId="536AB99C"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Sans Souci, 114</w:t>
            </w:r>
          </w:p>
        </w:tc>
        <w:tc>
          <w:tcPr>
            <w:tcW w:w="2344" w:type="dxa"/>
            <w:tcBorders>
              <w:top w:val="single" w:sz="4" w:space="0" w:color="000000"/>
              <w:left w:val="single" w:sz="4" w:space="0" w:color="000000"/>
              <w:bottom w:val="single" w:sz="4" w:space="0" w:color="000000"/>
            </w:tcBorders>
            <w:shd w:val="clear" w:color="auto" w:fill="auto"/>
            <w:vAlign w:val="center"/>
          </w:tcPr>
          <w:p w14:paraId="405F6D1D" w14:textId="77777777" w:rsidR="0044140B" w:rsidRPr="00DE2238" w:rsidRDefault="0044140B" w:rsidP="00AF52E0">
            <w:pPr>
              <w:tabs>
                <w:tab w:val="center" w:pos="4536"/>
              </w:tabs>
              <w:snapToGrid w:val="0"/>
              <w:rPr>
                <w:rFonts w:ascii="Arial" w:hAnsi="Arial" w:cs="Arial"/>
                <w:bCs/>
                <w:sz w:val="20"/>
                <w:lang w:val="fr-FR"/>
              </w:rPr>
            </w:pPr>
            <w:r w:rsidRPr="00DE2238">
              <w:rPr>
                <w:rFonts w:ascii="Arial" w:hAnsi="Arial" w:cs="Arial"/>
                <w:bCs/>
                <w:sz w:val="20"/>
                <w:lang w:val="fr-FR"/>
              </w:rPr>
              <w:t>1050 IXELLES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E9CA67"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4F06953A"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02/515.79.01</w:t>
            </w:r>
          </w:p>
        </w:tc>
        <w:tc>
          <w:tcPr>
            <w:tcW w:w="1777" w:type="dxa"/>
            <w:tcBorders>
              <w:top w:val="single" w:sz="4" w:space="0" w:color="000000"/>
              <w:left w:val="single" w:sz="4" w:space="0" w:color="000000"/>
              <w:bottom w:val="single" w:sz="4" w:space="0" w:color="000000"/>
              <w:right w:val="single" w:sz="4" w:space="0" w:color="000000"/>
            </w:tcBorders>
          </w:tcPr>
          <w:p w14:paraId="4A97BAAB"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793EBA05"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0CDC0848" w14:textId="77777777" w:rsidR="0044140B" w:rsidRPr="00DE2238" w:rsidRDefault="0044140B" w:rsidP="00AF52E0">
            <w:pPr>
              <w:tabs>
                <w:tab w:val="center" w:pos="4536"/>
              </w:tabs>
              <w:snapToGrid w:val="0"/>
              <w:rPr>
                <w:rFonts w:ascii="Arial" w:hAnsi="Arial" w:cs="Arial"/>
                <w:color w:val="000000"/>
                <w:sz w:val="20"/>
              </w:rPr>
            </w:pPr>
            <w:r w:rsidRPr="00DE2238">
              <w:rPr>
                <w:rFonts w:ascii="Arial" w:hAnsi="Arial" w:cs="Arial"/>
                <w:color w:val="000000"/>
                <w:sz w:val="20"/>
              </w:rPr>
              <w:t>La Plaine</w:t>
            </w:r>
          </w:p>
        </w:tc>
        <w:tc>
          <w:tcPr>
            <w:tcW w:w="2841" w:type="dxa"/>
            <w:tcBorders>
              <w:top w:val="single" w:sz="4" w:space="0" w:color="000000"/>
              <w:left w:val="single" w:sz="4" w:space="0" w:color="000000"/>
              <w:bottom w:val="single" w:sz="4" w:space="0" w:color="000000"/>
            </w:tcBorders>
            <w:shd w:val="clear" w:color="auto" w:fill="auto"/>
            <w:vAlign w:val="center"/>
          </w:tcPr>
          <w:p w14:paraId="70365718"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Avenue FD Roosevelt,50/254</w:t>
            </w:r>
          </w:p>
        </w:tc>
        <w:tc>
          <w:tcPr>
            <w:tcW w:w="2344" w:type="dxa"/>
            <w:tcBorders>
              <w:top w:val="single" w:sz="4" w:space="0" w:color="000000"/>
              <w:left w:val="single" w:sz="4" w:space="0" w:color="000000"/>
              <w:bottom w:val="single" w:sz="4" w:space="0" w:color="000000"/>
            </w:tcBorders>
            <w:shd w:val="clear" w:color="auto" w:fill="auto"/>
            <w:vAlign w:val="center"/>
          </w:tcPr>
          <w:p w14:paraId="6FB8229C" w14:textId="77777777" w:rsidR="0044140B" w:rsidRPr="00DE2238" w:rsidRDefault="0044140B" w:rsidP="00AF52E0">
            <w:pPr>
              <w:tabs>
                <w:tab w:val="center" w:pos="4536"/>
              </w:tabs>
              <w:snapToGrid w:val="0"/>
              <w:rPr>
                <w:rFonts w:ascii="Arial" w:hAnsi="Arial" w:cs="Arial"/>
                <w:bCs/>
                <w:sz w:val="20"/>
                <w:lang w:val="fr-FR"/>
              </w:rPr>
            </w:pPr>
            <w:r w:rsidRPr="00DE2238">
              <w:rPr>
                <w:rFonts w:ascii="Arial" w:hAnsi="Arial" w:cs="Arial"/>
                <w:bCs/>
                <w:sz w:val="20"/>
                <w:lang w:val="fr-FR"/>
              </w:rPr>
              <w:t>1050 IXELLES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4B449"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63550080"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02/650.59.79</w:t>
            </w:r>
          </w:p>
        </w:tc>
        <w:tc>
          <w:tcPr>
            <w:tcW w:w="1777" w:type="dxa"/>
            <w:tcBorders>
              <w:top w:val="single" w:sz="4" w:space="0" w:color="000000"/>
              <w:left w:val="single" w:sz="4" w:space="0" w:color="000000"/>
              <w:bottom w:val="single" w:sz="4" w:space="0" w:color="000000"/>
              <w:right w:val="single" w:sz="4" w:space="0" w:color="000000"/>
            </w:tcBorders>
          </w:tcPr>
          <w:p w14:paraId="4F01203E" w14:textId="77777777" w:rsidR="0044140B" w:rsidRPr="00DE2238" w:rsidRDefault="0044140B" w:rsidP="00AF52E0">
            <w:pPr>
              <w:snapToGrid w:val="0"/>
              <w:rPr>
                <w:rFonts w:ascii="Arial" w:hAnsi="Arial" w:cs="Arial"/>
                <w:b/>
                <w:bCs/>
                <w:sz w:val="20"/>
              </w:rPr>
            </w:pPr>
            <w:r w:rsidRPr="00DE2238">
              <w:rPr>
                <w:rFonts w:ascii="Arial" w:hAnsi="Arial" w:cs="Arial"/>
                <w:b/>
                <w:bCs/>
                <w:sz w:val="20"/>
              </w:rPr>
              <w:t>1-3-5-8</w:t>
            </w:r>
          </w:p>
        </w:tc>
      </w:tr>
      <w:tr w:rsidR="0044140B" w:rsidRPr="00DE2238" w14:paraId="51DA1DB8"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7673474D"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lastRenderedPageBreak/>
              <w:t xml:space="preserve">Centre Médico-Psychologique du Service Social Juif </w:t>
            </w:r>
          </w:p>
        </w:tc>
        <w:tc>
          <w:tcPr>
            <w:tcW w:w="2841" w:type="dxa"/>
            <w:tcBorders>
              <w:top w:val="single" w:sz="4" w:space="0" w:color="000000"/>
              <w:left w:val="single" w:sz="4" w:space="0" w:color="000000"/>
              <w:bottom w:val="single" w:sz="4" w:space="0" w:color="000000"/>
            </w:tcBorders>
            <w:shd w:val="clear" w:color="auto" w:fill="auto"/>
            <w:vAlign w:val="center"/>
          </w:tcPr>
          <w:p w14:paraId="3F834DFB"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Avenue Ducpétiaux, 68</w:t>
            </w:r>
          </w:p>
        </w:tc>
        <w:tc>
          <w:tcPr>
            <w:tcW w:w="2344" w:type="dxa"/>
            <w:tcBorders>
              <w:top w:val="single" w:sz="4" w:space="0" w:color="000000"/>
              <w:left w:val="single" w:sz="4" w:space="0" w:color="000000"/>
              <w:bottom w:val="single" w:sz="4" w:space="0" w:color="000000"/>
            </w:tcBorders>
            <w:shd w:val="clear" w:color="auto" w:fill="auto"/>
            <w:vAlign w:val="center"/>
          </w:tcPr>
          <w:p w14:paraId="2B537D83" w14:textId="77777777" w:rsidR="0044140B" w:rsidRPr="00DE2238" w:rsidRDefault="0044140B" w:rsidP="00AF52E0">
            <w:pPr>
              <w:tabs>
                <w:tab w:val="center" w:pos="4536"/>
              </w:tabs>
              <w:snapToGrid w:val="0"/>
              <w:rPr>
                <w:rFonts w:ascii="Arial" w:hAnsi="Arial" w:cs="Arial"/>
                <w:bCs/>
                <w:sz w:val="20"/>
                <w:lang w:val="fr-FR"/>
              </w:rPr>
            </w:pPr>
            <w:r w:rsidRPr="00DE2238">
              <w:rPr>
                <w:rFonts w:ascii="Arial" w:hAnsi="Arial" w:cs="Arial"/>
                <w:bCs/>
                <w:sz w:val="20"/>
                <w:lang w:val="fr-FR"/>
              </w:rPr>
              <w:t>1060 SAINT-GILLES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2D093"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300863E8"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02/538.14.44</w:t>
            </w:r>
          </w:p>
          <w:p w14:paraId="4CED8037"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02/538.81.80</w:t>
            </w:r>
          </w:p>
        </w:tc>
        <w:tc>
          <w:tcPr>
            <w:tcW w:w="1777" w:type="dxa"/>
            <w:tcBorders>
              <w:top w:val="single" w:sz="4" w:space="0" w:color="000000"/>
              <w:left w:val="single" w:sz="4" w:space="0" w:color="000000"/>
              <w:bottom w:val="single" w:sz="4" w:space="0" w:color="000000"/>
              <w:right w:val="single" w:sz="4" w:space="0" w:color="000000"/>
            </w:tcBorders>
          </w:tcPr>
          <w:p w14:paraId="4E5C9C04"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1-2-3-4-5-6-7-8</w:t>
            </w:r>
          </w:p>
        </w:tc>
      </w:tr>
      <w:tr w:rsidR="0044140B" w:rsidRPr="00DE2238" w14:paraId="60B3B42C"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37B2F4A2" w14:textId="77777777" w:rsidR="0044140B" w:rsidRPr="00DE2238" w:rsidRDefault="0044140B" w:rsidP="00AF52E0">
            <w:pPr>
              <w:snapToGrid w:val="0"/>
              <w:rPr>
                <w:rFonts w:ascii="Arial" w:hAnsi="Arial" w:cs="Arial"/>
                <w:sz w:val="20"/>
              </w:rPr>
            </w:pPr>
            <w:r w:rsidRPr="00DE2238">
              <w:rPr>
                <w:rFonts w:ascii="Arial" w:hAnsi="Arial" w:cs="Arial"/>
                <w:sz w:val="20"/>
              </w:rPr>
              <w:t>Service de Santé Mentale Sectorisé de St-Gilles</w:t>
            </w:r>
          </w:p>
        </w:tc>
        <w:tc>
          <w:tcPr>
            <w:tcW w:w="2841" w:type="dxa"/>
            <w:tcBorders>
              <w:top w:val="single" w:sz="4" w:space="0" w:color="000000"/>
              <w:left w:val="single" w:sz="4" w:space="0" w:color="000000"/>
              <w:bottom w:val="single" w:sz="4" w:space="0" w:color="000000"/>
            </w:tcBorders>
            <w:shd w:val="clear" w:color="auto" w:fill="auto"/>
            <w:vAlign w:val="center"/>
          </w:tcPr>
          <w:p w14:paraId="675FCE0E" w14:textId="77777777" w:rsidR="0044140B" w:rsidRPr="00DE2238" w:rsidRDefault="0044140B" w:rsidP="00AF52E0">
            <w:pPr>
              <w:snapToGrid w:val="0"/>
              <w:rPr>
                <w:rFonts w:ascii="Arial" w:hAnsi="Arial" w:cs="Arial"/>
                <w:sz w:val="20"/>
              </w:rPr>
            </w:pPr>
            <w:r w:rsidRPr="00DE2238">
              <w:rPr>
                <w:rFonts w:ascii="Arial" w:hAnsi="Arial" w:cs="Arial"/>
                <w:sz w:val="20"/>
              </w:rPr>
              <w:t>Rue de la Victoire, 26</w:t>
            </w:r>
          </w:p>
        </w:tc>
        <w:tc>
          <w:tcPr>
            <w:tcW w:w="2344" w:type="dxa"/>
            <w:tcBorders>
              <w:top w:val="single" w:sz="4" w:space="0" w:color="000000"/>
              <w:left w:val="single" w:sz="4" w:space="0" w:color="000000"/>
              <w:bottom w:val="single" w:sz="4" w:space="0" w:color="000000"/>
            </w:tcBorders>
            <w:shd w:val="clear" w:color="auto" w:fill="auto"/>
            <w:vAlign w:val="center"/>
          </w:tcPr>
          <w:p w14:paraId="6170DBCE" w14:textId="77777777" w:rsidR="0044140B" w:rsidRPr="00DE2238" w:rsidRDefault="0044140B" w:rsidP="00AF52E0">
            <w:pPr>
              <w:snapToGrid w:val="0"/>
              <w:rPr>
                <w:rFonts w:ascii="Arial" w:hAnsi="Arial" w:cs="Arial"/>
                <w:bCs/>
                <w:sz w:val="20"/>
                <w:lang w:val="fr-FR"/>
              </w:rPr>
            </w:pPr>
            <w:r w:rsidRPr="00DE2238">
              <w:rPr>
                <w:rFonts w:ascii="Arial" w:hAnsi="Arial" w:cs="Arial"/>
                <w:bCs/>
                <w:sz w:val="20"/>
                <w:lang w:val="fr-FR"/>
              </w:rPr>
              <w:t>1060 SAINT-GILLES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D5D2E"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32DC8467"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02/542.58.58</w:t>
            </w:r>
          </w:p>
        </w:tc>
        <w:tc>
          <w:tcPr>
            <w:tcW w:w="1777" w:type="dxa"/>
            <w:tcBorders>
              <w:top w:val="single" w:sz="4" w:space="0" w:color="000000"/>
              <w:left w:val="single" w:sz="4" w:space="0" w:color="000000"/>
              <w:bottom w:val="single" w:sz="4" w:space="0" w:color="000000"/>
              <w:right w:val="single" w:sz="4" w:space="0" w:color="000000"/>
            </w:tcBorders>
          </w:tcPr>
          <w:p w14:paraId="50D04353"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624E1A72"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6913E0D6"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Clinique Sainte Anne Saint Remi – CHIREC Service de Neurologie pédiatrique</w:t>
            </w:r>
          </w:p>
        </w:tc>
        <w:tc>
          <w:tcPr>
            <w:tcW w:w="2841" w:type="dxa"/>
            <w:tcBorders>
              <w:top w:val="single" w:sz="4" w:space="0" w:color="000000"/>
              <w:left w:val="single" w:sz="4" w:space="0" w:color="000000"/>
              <w:bottom w:val="single" w:sz="4" w:space="0" w:color="000000"/>
            </w:tcBorders>
            <w:shd w:val="clear" w:color="auto" w:fill="auto"/>
            <w:vAlign w:val="center"/>
          </w:tcPr>
          <w:p w14:paraId="3AA55E50"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Boulevard Jules Graindor, 66</w:t>
            </w:r>
          </w:p>
        </w:tc>
        <w:tc>
          <w:tcPr>
            <w:tcW w:w="2344" w:type="dxa"/>
            <w:tcBorders>
              <w:top w:val="single" w:sz="4" w:space="0" w:color="000000"/>
              <w:left w:val="single" w:sz="4" w:space="0" w:color="000000"/>
              <w:bottom w:val="single" w:sz="4" w:space="0" w:color="000000"/>
            </w:tcBorders>
            <w:shd w:val="clear" w:color="auto" w:fill="auto"/>
            <w:vAlign w:val="center"/>
          </w:tcPr>
          <w:p w14:paraId="75200477" w14:textId="77777777" w:rsidR="0044140B" w:rsidRPr="00DE2238" w:rsidRDefault="0044140B" w:rsidP="00AF52E0">
            <w:pPr>
              <w:tabs>
                <w:tab w:val="center" w:pos="4536"/>
              </w:tabs>
              <w:snapToGrid w:val="0"/>
              <w:rPr>
                <w:rFonts w:ascii="Arial" w:hAnsi="Arial" w:cs="Arial"/>
                <w:bCs/>
                <w:sz w:val="20"/>
                <w:lang w:val="fr-FR"/>
              </w:rPr>
            </w:pPr>
            <w:r w:rsidRPr="00DE2238">
              <w:rPr>
                <w:rFonts w:ascii="Arial" w:hAnsi="Arial" w:cs="Arial"/>
                <w:bCs/>
                <w:sz w:val="20"/>
                <w:lang w:val="fr-FR"/>
              </w:rPr>
              <w:t>1070 ANDERLECHT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84E87"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1EC97047"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02/434.38.24</w:t>
            </w:r>
          </w:p>
        </w:tc>
        <w:tc>
          <w:tcPr>
            <w:tcW w:w="1777" w:type="dxa"/>
            <w:tcBorders>
              <w:top w:val="single" w:sz="4" w:space="0" w:color="000000"/>
              <w:left w:val="single" w:sz="4" w:space="0" w:color="000000"/>
              <w:bottom w:val="single" w:sz="4" w:space="0" w:color="000000"/>
              <w:right w:val="single" w:sz="4" w:space="0" w:color="000000"/>
            </w:tcBorders>
          </w:tcPr>
          <w:p w14:paraId="30E52877"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1-2-3-4-5-6-7-8</w:t>
            </w:r>
          </w:p>
        </w:tc>
      </w:tr>
      <w:tr w:rsidR="0044140B" w:rsidRPr="00DE2238" w14:paraId="76F53741"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6959709C"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 xml:space="preserve">A.S.B.L. L'ETE </w:t>
            </w:r>
          </w:p>
        </w:tc>
        <w:tc>
          <w:tcPr>
            <w:tcW w:w="2841" w:type="dxa"/>
            <w:tcBorders>
              <w:top w:val="single" w:sz="4" w:space="0" w:color="000000"/>
              <w:left w:val="single" w:sz="4" w:space="0" w:color="000000"/>
              <w:bottom w:val="single" w:sz="4" w:space="0" w:color="000000"/>
            </w:tcBorders>
            <w:shd w:val="clear" w:color="auto" w:fill="auto"/>
            <w:vAlign w:val="center"/>
          </w:tcPr>
          <w:p w14:paraId="274211C6"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d'Aumale, 21</w:t>
            </w:r>
          </w:p>
        </w:tc>
        <w:tc>
          <w:tcPr>
            <w:tcW w:w="2344" w:type="dxa"/>
            <w:tcBorders>
              <w:top w:val="single" w:sz="4" w:space="0" w:color="000000"/>
              <w:left w:val="single" w:sz="4" w:space="0" w:color="000000"/>
              <w:bottom w:val="single" w:sz="4" w:space="0" w:color="000000"/>
            </w:tcBorders>
            <w:shd w:val="clear" w:color="auto" w:fill="auto"/>
            <w:vAlign w:val="center"/>
          </w:tcPr>
          <w:p w14:paraId="2CB0B17F" w14:textId="77777777" w:rsidR="0044140B" w:rsidRPr="00DE2238" w:rsidRDefault="0044140B" w:rsidP="00AF52E0">
            <w:pPr>
              <w:tabs>
                <w:tab w:val="center" w:pos="4536"/>
              </w:tabs>
              <w:snapToGrid w:val="0"/>
              <w:rPr>
                <w:rFonts w:ascii="Arial" w:hAnsi="Arial" w:cs="Arial"/>
                <w:bCs/>
                <w:sz w:val="20"/>
                <w:lang w:val="fr-FR"/>
              </w:rPr>
            </w:pPr>
            <w:r w:rsidRPr="00DE2238">
              <w:rPr>
                <w:rFonts w:ascii="Arial" w:hAnsi="Arial" w:cs="Arial"/>
                <w:bCs/>
                <w:sz w:val="20"/>
                <w:lang w:val="fr-FR"/>
              </w:rPr>
              <w:t>1070 ANDERLECHT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962371"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47DA5268"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02/526.85.48</w:t>
            </w:r>
          </w:p>
        </w:tc>
        <w:tc>
          <w:tcPr>
            <w:tcW w:w="1777" w:type="dxa"/>
            <w:tcBorders>
              <w:top w:val="single" w:sz="4" w:space="0" w:color="000000"/>
              <w:left w:val="single" w:sz="4" w:space="0" w:color="000000"/>
              <w:bottom w:val="single" w:sz="4" w:space="0" w:color="000000"/>
              <w:right w:val="single" w:sz="4" w:space="0" w:color="000000"/>
            </w:tcBorders>
          </w:tcPr>
          <w:p w14:paraId="1D984E01"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21EE9AE0"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3855AFFA"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 xml:space="preserve">Hôpital Erasme- Clinique de Neurologie Pédiatrique - Service de pédiatrie </w:t>
            </w:r>
          </w:p>
        </w:tc>
        <w:tc>
          <w:tcPr>
            <w:tcW w:w="2841" w:type="dxa"/>
            <w:tcBorders>
              <w:top w:val="single" w:sz="4" w:space="0" w:color="000000"/>
              <w:left w:val="single" w:sz="4" w:space="0" w:color="000000"/>
              <w:bottom w:val="single" w:sz="4" w:space="0" w:color="000000"/>
            </w:tcBorders>
            <w:shd w:val="clear" w:color="auto" w:fill="auto"/>
            <w:vAlign w:val="center"/>
          </w:tcPr>
          <w:p w14:paraId="4A4CCAEF"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Route de Lennik, 808</w:t>
            </w:r>
          </w:p>
        </w:tc>
        <w:tc>
          <w:tcPr>
            <w:tcW w:w="2344" w:type="dxa"/>
            <w:tcBorders>
              <w:top w:val="single" w:sz="4" w:space="0" w:color="000000"/>
              <w:left w:val="single" w:sz="4" w:space="0" w:color="000000"/>
              <w:bottom w:val="single" w:sz="4" w:space="0" w:color="000000"/>
            </w:tcBorders>
            <w:shd w:val="clear" w:color="auto" w:fill="auto"/>
            <w:vAlign w:val="center"/>
          </w:tcPr>
          <w:p w14:paraId="7F1206BE" w14:textId="77777777" w:rsidR="0044140B" w:rsidRPr="00DE2238" w:rsidRDefault="0044140B" w:rsidP="00AF52E0">
            <w:pPr>
              <w:tabs>
                <w:tab w:val="center" w:pos="4536"/>
              </w:tabs>
              <w:snapToGrid w:val="0"/>
              <w:rPr>
                <w:rFonts w:ascii="Arial" w:hAnsi="Arial" w:cs="Arial"/>
                <w:bCs/>
                <w:sz w:val="20"/>
                <w:lang w:val="fr-FR"/>
              </w:rPr>
            </w:pPr>
            <w:r w:rsidRPr="00DE2238">
              <w:rPr>
                <w:rFonts w:ascii="Arial" w:hAnsi="Arial" w:cs="Arial"/>
                <w:bCs/>
                <w:sz w:val="20"/>
                <w:lang w:val="fr-FR"/>
              </w:rPr>
              <w:t>1070 ANDERLECHT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991A5"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2B755311"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02/555.69.78</w:t>
            </w:r>
          </w:p>
          <w:p w14:paraId="4F006AD9"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02/555.68.51</w:t>
            </w:r>
          </w:p>
        </w:tc>
        <w:tc>
          <w:tcPr>
            <w:tcW w:w="1777" w:type="dxa"/>
            <w:tcBorders>
              <w:top w:val="single" w:sz="4" w:space="0" w:color="000000"/>
              <w:left w:val="single" w:sz="4" w:space="0" w:color="000000"/>
              <w:bottom w:val="single" w:sz="4" w:space="0" w:color="000000"/>
              <w:right w:val="single" w:sz="4" w:space="0" w:color="000000"/>
            </w:tcBorders>
          </w:tcPr>
          <w:p w14:paraId="5E0FDF19"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1-2-3-4-5-7-8</w:t>
            </w:r>
          </w:p>
        </w:tc>
      </w:tr>
      <w:tr w:rsidR="0044140B" w:rsidRPr="00DE2238" w14:paraId="0CA4428D"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59B84037" w14:textId="77777777" w:rsidR="0044140B" w:rsidRPr="00DE2238" w:rsidRDefault="0044140B" w:rsidP="00AF52E0">
            <w:pPr>
              <w:snapToGrid w:val="0"/>
              <w:rPr>
                <w:rFonts w:ascii="Arial" w:hAnsi="Arial" w:cs="Arial"/>
                <w:sz w:val="20"/>
              </w:rPr>
            </w:pPr>
            <w:r w:rsidRPr="00DE2238">
              <w:rPr>
                <w:rFonts w:ascii="Arial" w:hAnsi="Arial" w:cs="Arial"/>
                <w:sz w:val="20"/>
              </w:rPr>
              <w:t>"L'étoile Polaire" Centre de Réadaptation Fonctionnelle</w:t>
            </w:r>
          </w:p>
        </w:tc>
        <w:tc>
          <w:tcPr>
            <w:tcW w:w="2841" w:type="dxa"/>
            <w:tcBorders>
              <w:top w:val="single" w:sz="4" w:space="0" w:color="000000"/>
              <w:left w:val="single" w:sz="4" w:space="0" w:color="000000"/>
              <w:bottom w:val="single" w:sz="4" w:space="0" w:color="000000"/>
            </w:tcBorders>
            <w:shd w:val="clear" w:color="auto" w:fill="auto"/>
            <w:vAlign w:val="center"/>
          </w:tcPr>
          <w:p w14:paraId="0C846AB4" w14:textId="77777777" w:rsidR="0044140B" w:rsidRPr="00DE2238" w:rsidRDefault="0044140B" w:rsidP="00AF52E0">
            <w:pPr>
              <w:snapToGrid w:val="0"/>
              <w:rPr>
                <w:rFonts w:ascii="Arial" w:hAnsi="Arial" w:cs="Arial"/>
                <w:sz w:val="20"/>
              </w:rPr>
            </w:pPr>
            <w:r w:rsidRPr="00DE2238">
              <w:rPr>
                <w:rFonts w:ascii="Arial" w:hAnsi="Arial" w:cs="Arial"/>
                <w:sz w:val="20"/>
              </w:rPr>
              <w:t>Rue de l'Etoile Polaire, 20</w:t>
            </w:r>
          </w:p>
        </w:tc>
        <w:tc>
          <w:tcPr>
            <w:tcW w:w="2344" w:type="dxa"/>
            <w:tcBorders>
              <w:top w:val="single" w:sz="4" w:space="0" w:color="000000"/>
              <w:left w:val="single" w:sz="4" w:space="0" w:color="000000"/>
              <w:bottom w:val="single" w:sz="4" w:space="0" w:color="000000"/>
            </w:tcBorders>
            <w:shd w:val="clear" w:color="auto" w:fill="auto"/>
            <w:vAlign w:val="center"/>
          </w:tcPr>
          <w:p w14:paraId="4EFE445F" w14:textId="77777777" w:rsidR="0044140B" w:rsidRPr="00DE2238" w:rsidRDefault="0044140B" w:rsidP="00AF52E0">
            <w:pPr>
              <w:snapToGrid w:val="0"/>
              <w:rPr>
                <w:rFonts w:ascii="Arial" w:hAnsi="Arial" w:cs="Arial"/>
                <w:bCs/>
                <w:sz w:val="20"/>
                <w:lang w:val="en-GB"/>
              </w:rPr>
            </w:pPr>
            <w:r w:rsidRPr="00DE2238">
              <w:rPr>
                <w:rFonts w:ascii="Arial" w:hAnsi="Arial" w:cs="Arial"/>
                <w:bCs/>
                <w:sz w:val="20"/>
                <w:lang w:val="en-GB"/>
              </w:rPr>
              <w:t>1082 BERCHEM-SAINTE-AGATHE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1C735"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7293F5CC"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02/468.11.00</w:t>
            </w:r>
          </w:p>
          <w:p w14:paraId="31498022" w14:textId="77777777" w:rsidR="0044140B" w:rsidRPr="00DE2238" w:rsidRDefault="0044140B" w:rsidP="00AF52E0">
            <w:pPr>
              <w:snapToGrid w:val="0"/>
              <w:rPr>
                <w:rFonts w:ascii="Arial" w:hAnsi="Arial" w:cs="Arial"/>
                <w:bCs/>
                <w:sz w:val="20"/>
              </w:rPr>
            </w:pPr>
          </w:p>
        </w:tc>
        <w:tc>
          <w:tcPr>
            <w:tcW w:w="1777" w:type="dxa"/>
            <w:tcBorders>
              <w:top w:val="single" w:sz="4" w:space="0" w:color="000000"/>
              <w:left w:val="single" w:sz="4" w:space="0" w:color="000000"/>
              <w:bottom w:val="single" w:sz="4" w:space="0" w:color="000000"/>
              <w:right w:val="single" w:sz="4" w:space="0" w:color="000000"/>
            </w:tcBorders>
          </w:tcPr>
          <w:p w14:paraId="6BC556EA"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1-2-7-8</w:t>
            </w:r>
          </w:p>
        </w:tc>
      </w:tr>
      <w:tr w:rsidR="0044140B" w:rsidRPr="00DE2238" w14:paraId="22B4F2F9"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1499D24C" w14:textId="77777777" w:rsidR="0044140B" w:rsidRPr="00DE2238" w:rsidRDefault="0044140B" w:rsidP="00AF52E0">
            <w:pPr>
              <w:snapToGrid w:val="0"/>
              <w:rPr>
                <w:rFonts w:ascii="Arial" w:hAnsi="Arial" w:cs="Arial"/>
                <w:sz w:val="20"/>
              </w:rPr>
            </w:pPr>
            <w:r w:rsidRPr="00DE2238">
              <w:rPr>
                <w:rFonts w:ascii="Arial" w:hAnsi="Arial" w:cs="Arial"/>
                <w:sz w:val="20"/>
              </w:rPr>
              <w:t>Le Chien Vert</w:t>
            </w:r>
          </w:p>
        </w:tc>
        <w:tc>
          <w:tcPr>
            <w:tcW w:w="2841" w:type="dxa"/>
            <w:tcBorders>
              <w:top w:val="single" w:sz="4" w:space="0" w:color="000000"/>
              <w:left w:val="single" w:sz="4" w:space="0" w:color="000000"/>
              <w:bottom w:val="single" w:sz="4" w:space="0" w:color="000000"/>
            </w:tcBorders>
            <w:shd w:val="clear" w:color="auto" w:fill="auto"/>
            <w:vAlign w:val="center"/>
          </w:tcPr>
          <w:p w14:paraId="6C25747D" w14:textId="77777777" w:rsidR="0044140B" w:rsidRPr="00DE2238" w:rsidRDefault="0044140B" w:rsidP="00AF52E0">
            <w:pPr>
              <w:snapToGrid w:val="0"/>
              <w:rPr>
                <w:rFonts w:ascii="Arial" w:hAnsi="Arial" w:cs="Arial"/>
                <w:sz w:val="20"/>
                <w:lang w:val="en-GB"/>
              </w:rPr>
            </w:pPr>
            <w:r w:rsidRPr="00DE2238">
              <w:rPr>
                <w:rFonts w:ascii="Arial" w:hAnsi="Arial" w:cs="Arial"/>
                <w:sz w:val="20"/>
                <w:lang w:val="en-GB"/>
              </w:rPr>
              <w:t>Eggerickx, 28</w:t>
            </w:r>
          </w:p>
        </w:tc>
        <w:tc>
          <w:tcPr>
            <w:tcW w:w="2344" w:type="dxa"/>
            <w:tcBorders>
              <w:top w:val="single" w:sz="4" w:space="0" w:color="000000"/>
              <w:left w:val="single" w:sz="4" w:space="0" w:color="000000"/>
              <w:bottom w:val="single" w:sz="4" w:space="0" w:color="000000"/>
            </w:tcBorders>
            <w:shd w:val="clear" w:color="auto" w:fill="auto"/>
            <w:vAlign w:val="center"/>
          </w:tcPr>
          <w:p w14:paraId="73F2D92A" w14:textId="77777777" w:rsidR="0044140B" w:rsidRPr="00DE2238" w:rsidRDefault="0044140B" w:rsidP="00AF52E0">
            <w:pPr>
              <w:snapToGrid w:val="0"/>
              <w:rPr>
                <w:rFonts w:ascii="Arial" w:hAnsi="Arial" w:cs="Arial"/>
                <w:sz w:val="20"/>
                <w:lang w:val="en-GB"/>
              </w:rPr>
            </w:pPr>
            <w:r w:rsidRPr="00DE2238">
              <w:rPr>
                <w:rFonts w:ascii="Arial" w:hAnsi="Arial" w:cs="Arial"/>
                <w:sz w:val="20"/>
                <w:lang w:val="en-GB"/>
              </w:rPr>
              <w:t>1150 WOLUWE-SAINT-PIERRE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8226E7"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0A1B557F"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02/762.58.15</w:t>
            </w:r>
          </w:p>
          <w:p w14:paraId="55AB99FD"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02/772.48.63</w:t>
            </w:r>
          </w:p>
        </w:tc>
        <w:tc>
          <w:tcPr>
            <w:tcW w:w="1777" w:type="dxa"/>
            <w:tcBorders>
              <w:top w:val="single" w:sz="4" w:space="0" w:color="000000"/>
              <w:left w:val="single" w:sz="4" w:space="0" w:color="000000"/>
              <w:bottom w:val="single" w:sz="4" w:space="0" w:color="000000"/>
              <w:right w:val="single" w:sz="4" w:space="0" w:color="000000"/>
            </w:tcBorders>
          </w:tcPr>
          <w:p w14:paraId="333F693C" w14:textId="77777777" w:rsidR="0044140B" w:rsidRPr="00DE2238" w:rsidRDefault="0044140B" w:rsidP="00AF52E0">
            <w:pPr>
              <w:snapToGrid w:val="0"/>
              <w:jc w:val="center"/>
              <w:rPr>
                <w:rFonts w:ascii="Arial" w:hAnsi="Arial" w:cs="Arial"/>
                <w:b/>
                <w:bCs/>
                <w:sz w:val="20"/>
              </w:rPr>
            </w:pPr>
          </w:p>
        </w:tc>
      </w:tr>
      <w:tr w:rsidR="0044140B" w:rsidRPr="00DE2238" w14:paraId="265910B3"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12D9FB93"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Hôpital Delta-Chirec Service de Neurologie pédiatrique</w:t>
            </w:r>
          </w:p>
        </w:tc>
        <w:tc>
          <w:tcPr>
            <w:tcW w:w="2841" w:type="dxa"/>
            <w:tcBorders>
              <w:top w:val="single" w:sz="4" w:space="0" w:color="000000"/>
              <w:left w:val="single" w:sz="4" w:space="0" w:color="000000"/>
              <w:bottom w:val="single" w:sz="4" w:space="0" w:color="000000"/>
            </w:tcBorders>
            <w:shd w:val="clear" w:color="auto" w:fill="auto"/>
            <w:vAlign w:val="center"/>
          </w:tcPr>
          <w:p w14:paraId="4F94E3F5" w14:textId="77777777" w:rsidR="0044140B" w:rsidRPr="00DE2238" w:rsidRDefault="0044140B" w:rsidP="00AF52E0">
            <w:pPr>
              <w:snapToGrid w:val="0"/>
              <w:rPr>
                <w:rFonts w:ascii="Arial" w:hAnsi="Arial" w:cs="Arial"/>
                <w:color w:val="000000"/>
                <w:sz w:val="20"/>
                <w:lang w:val="en-GB"/>
              </w:rPr>
            </w:pPr>
            <w:r w:rsidRPr="00DE2238">
              <w:rPr>
                <w:rFonts w:ascii="Arial" w:hAnsi="Arial" w:cs="Arial"/>
                <w:color w:val="000000"/>
                <w:sz w:val="20"/>
                <w:lang w:val="en-GB"/>
              </w:rPr>
              <w:t>Boulevard du Triomphe, 201</w:t>
            </w:r>
          </w:p>
        </w:tc>
        <w:tc>
          <w:tcPr>
            <w:tcW w:w="2344" w:type="dxa"/>
            <w:tcBorders>
              <w:top w:val="single" w:sz="4" w:space="0" w:color="000000"/>
              <w:left w:val="single" w:sz="4" w:space="0" w:color="000000"/>
              <w:bottom w:val="single" w:sz="4" w:space="0" w:color="000000"/>
            </w:tcBorders>
            <w:shd w:val="clear" w:color="auto" w:fill="auto"/>
            <w:vAlign w:val="center"/>
          </w:tcPr>
          <w:p w14:paraId="1DFA18A1" w14:textId="77777777" w:rsidR="0044140B" w:rsidRPr="00DE2238" w:rsidRDefault="0044140B" w:rsidP="00AF52E0">
            <w:pPr>
              <w:snapToGrid w:val="0"/>
              <w:rPr>
                <w:rFonts w:ascii="Arial" w:hAnsi="Arial" w:cs="Arial"/>
                <w:sz w:val="20"/>
                <w:lang w:val="en-GB"/>
              </w:rPr>
            </w:pPr>
            <w:r w:rsidRPr="00DE2238">
              <w:rPr>
                <w:rFonts w:ascii="Arial" w:hAnsi="Arial" w:cs="Arial"/>
                <w:sz w:val="20"/>
                <w:lang w:val="en-GB"/>
              </w:rPr>
              <w:t>1160 AUDERGHEM</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F9E2D"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06B3D4FB"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02/434.81.37</w:t>
            </w:r>
          </w:p>
        </w:tc>
        <w:tc>
          <w:tcPr>
            <w:tcW w:w="1777" w:type="dxa"/>
            <w:tcBorders>
              <w:top w:val="single" w:sz="4" w:space="0" w:color="000000"/>
              <w:left w:val="single" w:sz="4" w:space="0" w:color="000000"/>
              <w:bottom w:val="single" w:sz="4" w:space="0" w:color="000000"/>
              <w:right w:val="single" w:sz="4" w:space="0" w:color="000000"/>
            </w:tcBorders>
          </w:tcPr>
          <w:p w14:paraId="3BFE503D"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1-2-3-4-5-6-7-8</w:t>
            </w:r>
          </w:p>
        </w:tc>
      </w:tr>
      <w:tr w:rsidR="0044140B" w:rsidRPr="00DE2238" w14:paraId="08CA6475"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41E26304"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 xml:space="preserve">Centre paramédical multidisciplinaire du développement de l’enfant et de l’adolescent – CHIREC – Site Delta </w:t>
            </w:r>
          </w:p>
        </w:tc>
        <w:tc>
          <w:tcPr>
            <w:tcW w:w="2841" w:type="dxa"/>
            <w:tcBorders>
              <w:top w:val="single" w:sz="4" w:space="0" w:color="000000"/>
              <w:left w:val="single" w:sz="4" w:space="0" w:color="000000"/>
              <w:bottom w:val="single" w:sz="4" w:space="0" w:color="000000"/>
            </w:tcBorders>
            <w:shd w:val="clear" w:color="auto" w:fill="auto"/>
            <w:vAlign w:val="center"/>
          </w:tcPr>
          <w:p w14:paraId="24FD6EF1" w14:textId="77777777" w:rsidR="0044140B" w:rsidRPr="00DE2238" w:rsidRDefault="0044140B" w:rsidP="00AF52E0">
            <w:pPr>
              <w:snapToGrid w:val="0"/>
              <w:rPr>
                <w:rFonts w:ascii="Arial" w:hAnsi="Arial" w:cs="Arial"/>
                <w:color w:val="000000"/>
                <w:sz w:val="20"/>
                <w:lang w:val="en-GB"/>
              </w:rPr>
            </w:pPr>
            <w:r w:rsidRPr="00DE2238">
              <w:rPr>
                <w:rFonts w:ascii="Arial" w:hAnsi="Arial" w:cs="Arial"/>
                <w:color w:val="000000"/>
                <w:sz w:val="20"/>
                <w:lang w:val="en-GB"/>
              </w:rPr>
              <w:t>Boulevard du Triomphe, 201</w:t>
            </w:r>
          </w:p>
        </w:tc>
        <w:tc>
          <w:tcPr>
            <w:tcW w:w="2344" w:type="dxa"/>
            <w:tcBorders>
              <w:top w:val="single" w:sz="4" w:space="0" w:color="000000"/>
              <w:left w:val="single" w:sz="4" w:space="0" w:color="000000"/>
              <w:bottom w:val="single" w:sz="4" w:space="0" w:color="000000"/>
            </w:tcBorders>
            <w:shd w:val="clear" w:color="auto" w:fill="auto"/>
            <w:vAlign w:val="center"/>
          </w:tcPr>
          <w:p w14:paraId="2995C8E7" w14:textId="77777777" w:rsidR="0044140B" w:rsidRPr="00DE2238" w:rsidRDefault="0044140B" w:rsidP="00AF52E0">
            <w:pPr>
              <w:snapToGrid w:val="0"/>
              <w:rPr>
                <w:rFonts w:ascii="Arial" w:hAnsi="Arial" w:cs="Arial"/>
                <w:sz w:val="20"/>
                <w:lang w:val="en-GB"/>
              </w:rPr>
            </w:pPr>
            <w:r w:rsidRPr="00DE2238">
              <w:rPr>
                <w:rFonts w:ascii="Arial" w:hAnsi="Arial" w:cs="Arial"/>
                <w:sz w:val="20"/>
                <w:lang w:val="en-GB"/>
              </w:rPr>
              <w:t>1160 AUDERGHEM</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4905FB"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767753A2"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02/434.81.04</w:t>
            </w:r>
          </w:p>
        </w:tc>
        <w:tc>
          <w:tcPr>
            <w:tcW w:w="1777" w:type="dxa"/>
            <w:tcBorders>
              <w:top w:val="single" w:sz="4" w:space="0" w:color="000000"/>
              <w:left w:val="single" w:sz="4" w:space="0" w:color="000000"/>
              <w:bottom w:val="single" w:sz="4" w:space="0" w:color="000000"/>
              <w:right w:val="single" w:sz="4" w:space="0" w:color="000000"/>
            </w:tcBorders>
          </w:tcPr>
          <w:p w14:paraId="5AD06BF4"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1-2-3-4-5-6-7-8</w:t>
            </w:r>
          </w:p>
        </w:tc>
      </w:tr>
      <w:tr w:rsidR="0044140B" w:rsidRPr="00DE2238" w14:paraId="03605054"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577C96CC" w14:textId="77777777" w:rsidR="0044140B" w:rsidRPr="00DE2238" w:rsidRDefault="0044140B" w:rsidP="00AF52E0">
            <w:pPr>
              <w:snapToGrid w:val="0"/>
              <w:rPr>
                <w:rFonts w:ascii="Arial" w:hAnsi="Arial" w:cs="Arial"/>
                <w:color w:val="000000"/>
                <w:sz w:val="20"/>
                <w:lang w:val="fr-FR"/>
              </w:rPr>
            </w:pPr>
          </w:p>
          <w:p w14:paraId="61B1F616" w14:textId="77777777" w:rsidR="0044140B" w:rsidRPr="00DE2238" w:rsidRDefault="0044140B" w:rsidP="00AF52E0">
            <w:pPr>
              <w:snapToGrid w:val="0"/>
              <w:rPr>
                <w:rFonts w:ascii="Arial" w:hAnsi="Arial" w:cs="Arial"/>
                <w:color w:val="000000"/>
                <w:sz w:val="20"/>
                <w:lang w:val="fr-FR"/>
              </w:rPr>
            </w:pPr>
            <w:r w:rsidRPr="00DE2238">
              <w:rPr>
                <w:rFonts w:ascii="Arial" w:hAnsi="Arial" w:cs="Arial"/>
                <w:color w:val="000000"/>
                <w:sz w:val="20"/>
                <w:lang w:val="fr-FR"/>
              </w:rPr>
              <w:t xml:space="preserve">Service de Santé Mentale </w:t>
            </w:r>
          </w:p>
        </w:tc>
        <w:tc>
          <w:tcPr>
            <w:tcW w:w="2841" w:type="dxa"/>
            <w:tcBorders>
              <w:top w:val="single" w:sz="4" w:space="0" w:color="000000"/>
              <w:left w:val="single" w:sz="4" w:space="0" w:color="000000"/>
              <w:bottom w:val="single" w:sz="4" w:space="0" w:color="000000"/>
            </w:tcBorders>
            <w:shd w:val="clear" w:color="auto" w:fill="auto"/>
            <w:vAlign w:val="center"/>
          </w:tcPr>
          <w:p w14:paraId="033A8C01"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de la Vénerie, 19</w:t>
            </w:r>
          </w:p>
        </w:tc>
        <w:tc>
          <w:tcPr>
            <w:tcW w:w="2344" w:type="dxa"/>
            <w:tcBorders>
              <w:top w:val="single" w:sz="4" w:space="0" w:color="000000"/>
              <w:left w:val="single" w:sz="4" w:space="0" w:color="000000"/>
              <w:bottom w:val="single" w:sz="4" w:space="0" w:color="000000"/>
            </w:tcBorders>
            <w:shd w:val="clear" w:color="auto" w:fill="auto"/>
            <w:vAlign w:val="center"/>
          </w:tcPr>
          <w:p w14:paraId="7819A5F3" w14:textId="77777777" w:rsidR="0044140B" w:rsidRPr="00DE2238" w:rsidRDefault="0044140B" w:rsidP="00AF52E0">
            <w:pPr>
              <w:snapToGrid w:val="0"/>
              <w:rPr>
                <w:rFonts w:ascii="Arial" w:hAnsi="Arial" w:cs="Arial"/>
                <w:sz w:val="20"/>
                <w:lang w:val="fr-FR"/>
              </w:rPr>
            </w:pPr>
            <w:r w:rsidRPr="00DE2238">
              <w:rPr>
                <w:rFonts w:ascii="Arial" w:hAnsi="Arial" w:cs="Arial"/>
                <w:sz w:val="20"/>
                <w:lang w:val="fr-FR"/>
              </w:rPr>
              <w:t>1170 WATERMAEL BOITSFORT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006633"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295D73F1"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02/672.78.12</w:t>
            </w:r>
          </w:p>
        </w:tc>
        <w:tc>
          <w:tcPr>
            <w:tcW w:w="1777" w:type="dxa"/>
            <w:tcBorders>
              <w:top w:val="single" w:sz="4" w:space="0" w:color="000000"/>
              <w:left w:val="single" w:sz="4" w:space="0" w:color="000000"/>
              <w:bottom w:val="single" w:sz="4" w:space="0" w:color="000000"/>
              <w:right w:val="single" w:sz="4" w:space="0" w:color="000000"/>
            </w:tcBorders>
          </w:tcPr>
          <w:p w14:paraId="0135ADFC" w14:textId="77777777" w:rsidR="0044140B" w:rsidRPr="00DE2238" w:rsidRDefault="0044140B" w:rsidP="00AF52E0">
            <w:pPr>
              <w:snapToGrid w:val="0"/>
              <w:rPr>
                <w:rFonts w:ascii="Arial" w:hAnsi="Arial" w:cs="Arial"/>
                <w:b/>
                <w:bCs/>
                <w:sz w:val="20"/>
              </w:rPr>
            </w:pPr>
            <w:r w:rsidRPr="00DE2238">
              <w:rPr>
                <w:rFonts w:ascii="Arial" w:hAnsi="Arial" w:cs="Arial"/>
                <w:b/>
                <w:bCs/>
                <w:sz w:val="20"/>
              </w:rPr>
              <w:t>1-3-8</w:t>
            </w:r>
          </w:p>
        </w:tc>
      </w:tr>
      <w:tr w:rsidR="0044140B" w:rsidRPr="00DE2238" w14:paraId="27BD7C01"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20F64756" w14:textId="77777777" w:rsidR="0044140B" w:rsidRPr="00DE2238" w:rsidRDefault="0044140B" w:rsidP="00AF52E0">
            <w:pPr>
              <w:snapToGrid w:val="0"/>
              <w:rPr>
                <w:rFonts w:ascii="Arial" w:hAnsi="Arial" w:cs="Arial"/>
                <w:color w:val="000000"/>
                <w:sz w:val="20"/>
                <w:lang w:val="fr-FR"/>
              </w:rPr>
            </w:pPr>
            <w:r w:rsidRPr="00DE2238">
              <w:rPr>
                <w:rFonts w:ascii="Arial" w:hAnsi="Arial" w:cs="Arial"/>
                <w:color w:val="000000"/>
                <w:sz w:val="20"/>
                <w:lang w:val="fr-FR"/>
              </w:rPr>
              <w:t>Centre pour handicapés sensoriels A.S.</w:t>
            </w:r>
            <w:proofErr w:type="gramStart"/>
            <w:r w:rsidRPr="00DE2238">
              <w:rPr>
                <w:rFonts w:ascii="Arial" w:hAnsi="Arial" w:cs="Arial"/>
                <w:color w:val="000000"/>
                <w:sz w:val="20"/>
                <w:lang w:val="fr-FR"/>
              </w:rPr>
              <w:t>B.L</w:t>
            </w:r>
            <w:proofErr w:type="gramEnd"/>
          </w:p>
        </w:tc>
        <w:tc>
          <w:tcPr>
            <w:tcW w:w="2841" w:type="dxa"/>
            <w:tcBorders>
              <w:top w:val="single" w:sz="4" w:space="0" w:color="000000"/>
              <w:left w:val="single" w:sz="4" w:space="0" w:color="000000"/>
              <w:bottom w:val="single" w:sz="4" w:space="0" w:color="000000"/>
            </w:tcBorders>
            <w:shd w:val="clear" w:color="auto" w:fill="auto"/>
            <w:vAlign w:val="center"/>
          </w:tcPr>
          <w:p w14:paraId="231B82A5"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Chaussée de Waterloo, 1510</w:t>
            </w:r>
          </w:p>
        </w:tc>
        <w:tc>
          <w:tcPr>
            <w:tcW w:w="2344" w:type="dxa"/>
            <w:tcBorders>
              <w:top w:val="single" w:sz="4" w:space="0" w:color="000000"/>
              <w:left w:val="single" w:sz="4" w:space="0" w:color="000000"/>
              <w:bottom w:val="single" w:sz="4" w:space="0" w:color="000000"/>
            </w:tcBorders>
            <w:shd w:val="clear" w:color="auto" w:fill="auto"/>
            <w:vAlign w:val="center"/>
          </w:tcPr>
          <w:p w14:paraId="716FCAAB" w14:textId="77777777" w:rsidR="0044140B" w:rsidRPr="00DE2238" w:rsidRDefault="0044140B" w:rsidP="00AF52E0">
            <w:pPr>
              <w:snapToGrid w:val="0"/>
              <w:rPr>
                <w:rFonts w:ascii="Arial" w:hAnsi="Arial" w:cs="Arial"/>
                <w:sz w:val="20"/>
                <w:lang w:val="fr-FR"/>
              </w:rPr>
            </w:pPr>
            <w:r w:rsidRPr="00DE2238">
              <w:rPr>
                <w:rFonts w:ascii="Arial" w:hAnsi="Arial" w:cs="Arial"/>
                <w:sz w:val="20"/>
                <w:lang w:val="fr-FR"/>
              </w:rPr>
              <w:t>1180 UCCLE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EF8B1"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01579C8F"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02/374.30.72</w:t>
            </w:r>
          </w:p>
        </w:tc>
        <w:tc>
          <w:tcPr>
            <w:tcW w:w="1777" w:type="dxa"/>
            <w:tcBorders>
              <w:top w:val="single" w:sz="4" w:space="0" w:color="000000"/>
              <w:left w:val="single" w:sz="4" w:space="0" w:color="000000"/>
              <w:bottom w:val="single" w:sz="4" w:space="0" w:color="000000"/>
              <w:right w:val="single" w:sz="4" w:space="0" w:color="000000"/>
            </w:tcBorders>
          </w:tcPr>
          <w:p w14:paraId="191DCFE6"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1-2-3-7-8</w:t>
            </w:r>
          </w:p>
        </w:tc>
      </w:tr>
      <w:tr w:rsidR="0044140B" w:rsidRPr="00DE2238" w14:paraId="329F51F8"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2B4B025A"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 xml:space="preserve">Centre de Guidance pour Enfants et Adolescents </w:t>
            </w:r>
          </w:p>
        </w:tc>
        <w:tc>
          <w:tcPr>
            <w:tcW w:w="2841" w:type="dxa"/>
            <w:tcBorders>
              <w:top w:val="single" w:sz="4" w:space="0" w:color="000000"/>
              <w:left w:val="single" w:sz="4" w:space="0" w:color="000000"/>
              <w:bottom w:val="single" w:sz="4" w:space="0" w:color="000000"/>
            </w:tcBorders>
            <w:shd w:val="clear" w:color="auto" w:fill="auto"/>
            <w:vAlign w:val="center"/>
          </w:tcPr>
          <w:p w14:paraId="77A5F991"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Avenue Bel Air, 88</w:t>
            </w:r>
          </w:p>
        </w:tc>
        <w:tc>
          <w:tcPr>
            <w:tcW w:w="2344" w:type="dxa"/>
            <w:tcBorders>
              <w:top w:val="single" w:sz="4" w:space="0" w:color="000000"/>
              <w:left w:val="single" w:sz="4" w:space="0" w:color="000000"/>
              <w:bottom w:val="single" w:sz="4" w:space="0" w:color="000000"/>
            </w:tcBorders>
            <w:shd w:val="clear" w:color="auto" w:fill="auto"/>
            <w:vAlign w:val="center"/>
          </w:tcPr>
          <w:p w14:paraId="35642115" w14:textId="77777777" w:rsidR="0044140B" w:rsidRPr="00DE2238" w:rsidRDefault="0044140B" w:rsidP="00AF52E0">
            <w:pPr>
              <w:snapToGrid w:val="0"/>
              <w:rPr>
                <w:rFonts w:ascii="Arial" w:hAnsi="Arial" w:cs="Arial"/>
                <w:sz w:val="20"/>
                <w:lang w:val="fr-FR"/>
              </w:rPr>
            </w:pPr>
            <w:r w:rsidRPr="00DE2238">
              <w:rPr>
                <w:rFonts w:ascii="Arial" w:hAnsi="Arial" w:cs="Arial"/>
                <w:sz w:val="20"/>
                <w:lang w:val="fr-FR"/>
              </w:rPr>
              <w:t>1180 UCCLE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5E5FD"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43650010"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02/343.22.84</w:t>
            </w:r>
          </w:p>
          <w:p w14:paraId="14C047E6"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02/346.83.66</w:t>
            </w:r>
          </w:p>
        </w:tc>
        <w:tc>
          <w:tcPr>
            <w:tcW w:w="1777" w:type="dxa"/>
            <w:tcBorders>
              <w:top w:val="single" w:sz="4" w:space="0" w:color="000000"/>
              <w:left w:val="single" w:sz="4" w:space="0" w:color="000000"/>
              <w:bottom w:val="single" w:sz="4" w:space="0" w:color="000000"/>
              <w:right w:val="single" w:sz="4" w:space="0" w:color="000000"/>
            </w:tcBorders>
          </w:tcPr>
          <w:p w14:paraId="2F92ED1E"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06AD2D42"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2518682B"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A.S.B.L. Maison pour Jeunes Filles</w:t>
            </w:r>
          </w:p>
        </w:tc>
        <w:tc>
          <w:tcPr>
            <w:tcW w:w="2841" w:type="dxa"/>
            <w:tcBorders>
              <w:top w:val="single" w:sz="4" w:space="0" w:color="000000"/>
              <w:left w:val="single" w:sz="4" w:space="0" w:color="000000"/>
              <w:bottom w:val="single" w:sz="4" w:space="0" w:color="000000"/>
            </w:tcBorders>
            <w:shd w:val="clear" w:color="auto" w:fill="auto"/>
            <w:vAlign w:val="center"/>
          </w:tcPr>
          <w:p w14:paraId="346101A1"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Basse, 71</w:t>
            </w:r>
          </w:p>
        </w:tc>
        <w:tc>
          <w:tcPr>
            <w:tcW w:w="2344" w:type="dxa"/>
            <w:tcBorders>
              <w:top w:val="single" w:sz="4" w:space="0" w:color="000000"/>
              <w:left w:val="single" w:sz="4" w:space="0" w:color="000000"/>
              <w:bottom w:val="single" w:sz="4" w:space="0" w:color="000000"/>
            </w:tcBorders>
            <w:shd w:val="clear" w:color="auto" w:fill="auto"/>
            <w:vAlign w:val="center"/>
          </w:tcPr>
          <w:p w14:paraId="08884653" w14:textId="77777777" w:rsidR="0044140B" w:rsidRPr="00DE2238" w:rsidRDefault="0044140B" w:rsidP="00AF52E0">
            <w:pPr>
              <w:tabs>
                <w:tab w:val="center" w:pos="4536"/>
              </w:tabs>
              <w:snapToGrid w:val="0"/>
              <w:rPr>
                <w:rFonts w:ascii="Arial" w:hAnsi="Arial" w:cs="Arial"/>
                <w:bCs/>
                <w:sz w:val="20"/>
                <w:lang w:val="fr-FR"/>
              </w:rPr>
            </w:pPr>
            <w:r w:rsidRPr="00DE2238">
              <w:rPr>
                <w:rFonts w:ascii="Arial" w:hAnsi="Arial" w:cs="Arial"/>
                <w:bCs/>
                <w:sz w:val="20"/>
                <w:lang w:val="fr-FR"/>
              </w:rPr>
              <w:t>1180 UCCLE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E808B"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34963CA6"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02/374.66.70</w:t>
            </w:r>
          </w:p>
        </w:tc>
        <w:tc>
          <w:tcPr>
            <w:tcW w:w="1777" w:type="dxa"/>
            <w:tcBorders>
              <w:top w:val="single" w:sz="4" w:space="0" w:color="000000"/>
              <w:left w:val="single" w:sz="4" w:space="0" w:color="000000"/>
              <w:bottom w:val="single" w:sz="4" w:space="0" w:color="000000"/>
              <w:right w:val="single" w:sz="4" w:space="0" w:color="000000"/>
            </w:tcBorders>
          </w:tcPr>
          <w:p w14:paraId="02A1725E" w14:textId="77777777" w:rsidR="0044140B" w:rsidRPr="00DE2238" w:rsidRDefault="0044140B" w:rsidP="00AF52E0">
            <w:pPr>
              <w:snapToGrid w:val="0"/>
              <w:rPr>
                <w:rFonts w:ascii="Arial" w:hAnsi="Arial" w:cs="Arial"/>
                <w:b/>
                <w:bCs/>
                <w:sz w:val="20"/>
              </w:rPr>
            </w:pPr>
            <w:r w:rsidRPr="00DE2238">
              <w:rPr>
                <w:rFonts w:ascii="Arial" w:hAnsi="Arial" w:cs="Arial"/>
                <w:b/>
                <w:bCs/>
                <w:sz w:val="20"/>
              </w:rPr>
              <w:t>1-3-8</w:t>
            </w:r>
          </w:p>
        </w:tc>
      </w:tr>
      <w:tr w:rsidR="0044140B" w:rsidRPr="00DE2238" w14:paraId="6A91229F"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3CADFDCB" w14:textId="77777777" w:rsidR="0044140B" w:rsidRPr="00DE2238" w:rsidRDefault="0044140B" w:rsidP="00AF52E0">
            <w:pPr>
              <w:tabs>
                <w:tab w:val="center" w:pos="4536"/>
              </w:tabs>
              <w:snapToGrid w:val="0"/>
              <w:rPr>
                <w:rFonts w:ascii="Arial" w:hAnsi="Arial" w:cs="Arial"/>
                <w:bCs/>
                <w:sz w:val="20"/>
                <w:lang w:val="fr-FR"/>
              </w:rPr>
            </w:pPr>
            <w:r w:rsidRPr="00DE2238">
              <w:rPr>
                <w:rFonts w:ascii="Arial" w:hAnsi="Arial" w:cs="Arial"/>
                <w:bCs/>
                <w:sz w:val="20"/>
                <w:lang w:val="fr-FR"/>
              </w:rPr>
              <w:t xml:space="preserve">Centre Médical d’Audio-Phonie A.S.B.L. </w:t>
            </w:r>
          </w:p>
        </w:tc>
        <w:tc>
          <w:tcPr>
            <w:tcW w:w="2841" w:type="dxa"/>
            <w:tcBorders>
              <w:top w:val="single" w:sz="4" w:space="0" w:color="000000"/>
              <w:left w:val="single" w:sz="4" w:space="0" w:color="000000"/>
              <w:bottom w:val="single" w:sz="4" w:space="0" w:color="000000"/>
            </w:tcBorders>
            <w:shd w:val="clear" w:color="auto" w:fill="auto"/>
            <w:vAlign w:val="center"/>
          </w:tcPr>
          <w:p w14:paraId="79EE23C8" w14:textId="77777777" w:rsidR="0044140B" w:rsidRPr="00DE2238" w:rsidRDefault="0044140B" w:rsidP="00AF52E0">
            <w:pPr>
              <w:tabs>
                <w:tab w:val="center" w:pos="4536"/>
              </w:tabs>
              <w:snapToGrid w:val="0"/>
              <w:rPr>
                <w:rFonts w:ascii="Arial" w:hAnsi="Arial" w:cs="Arial"/>
                <w:bCs/>
                <w:sz w:val="20"/>
                <w:lang w:val="fr-FR"/>
              </w:rPr>
            </w:pPr>
            <w:r w:rsidRPr="00DE2238">
              <w:rPr>
                <w:rFonts w:ascii="Arial" w:hAnsi="Arial" w:cs="Arial"/>
                <w:bCs/>
                <w:sz w:val="20"/>
                <w:lang w:val="fr-FR"/>
              </w:rPr>
              <w:t>Rue de Lusambo, 35-39</w:t>
            </w:r>
          </w:p>
        </w:tc>
        <w:tc>
          <w:tcPr>
            <w:tcW w:w="2344" w:type="dxa"/>
            <w:tcBorders>
              <w:top w:val="single" w:sz="4" w:space="0" w:color="000000"/>
              <w:left w:val="single" w:sz="4" w:space="0" w:color="000000"/>
              <w:bottom w:val="single" w:sz="4" w:space="0" w:color="000000"/>
            </w:tcBorders>
            <w:shd w:val="clear" w:color="auto" w:fill="auto"/>
            <w:vAlign w:val="center"/>
          </w:tcPr>
          <w:p w14:paraId="3FDFB8C6" w14:textId="77777777" w:rsidR="0044140B" w:rsidRPr="00DE2238" w:rsidRDefault="0044140B" w:rsidP="00AF52E0">
            <w:pPr>
              <w:tabs>
                <w:tab w:val="center" w:pos="4536"/>
              </w:tabs>
              <w:snapToGrid w:val="0"/>
              <w:rPr>
                <w:rFonts w:ascii="Arial" w:hAnsi="Arial" w:cs="Arial"/>
                <w:bCs/>
                <w:sz w:val="20"/>
                <w:lang w:val="fr-FR"/>
              </w:rPr>
            </w:pPr>
            <w:proofErr w:type="gramStart"/>
            <w:r w:rsidRPr="00DE2238">
              <w:rPr>
                <w:rFonts w:ascii="Arial" w:hAnsi="Arial" w:cs="Arial"/>
                <w:bCs/>
                <w:sz w:val="20"/>
                <w:lang w:val="fr-FR"/>
              </w:rPr>
              <w:t>1190  FOREST</w:t>
            </w:r>
            <w:proofErr w:type="gramEnd"/>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06D5C"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65300556"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02/332.33.23</w:t>
            </w:r>
          </w:p>
        </w:tc>
        <w:tc>
          <w:tcPr>
            <w:tcW w:w="1777" w:type="dxa"/>
            <w:tcBorders>
              <w:top w:val="single" w:sz="4" w:space="0" w:color="000000"/>
              <w:left w:val="single" w:sz="4" w:space="0" w:color="000000"/>
              <w:bottom w:val="single" w:sz="4" w:space="0" w:color="000000"/>
              <w:right w:val="single" w:sz="4" w:space="0" w:color="000000"/>
            </w:tcBorders>
          </w:tcPr>
          <w:p w14:paraId="7E49A6CE"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1-2-3-4-5-6-7-8</w:t>
            </w:r>
          </w:p>
        </w:tc>
      </w:tr>
      <w:tr w:rsidR="0044140B" w:rsidRPr="00DE2238" w14:paraId="3EE21042"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5CEA1C48" w14:textId="77777777" w:rsidR="0044140B" w:rsidRPr="00DE2238" w:rsidRDefault="0044140B" w:rsidP="00AF52E0">
            <w:pPr>
              <w:tabs>
                <w:tab w:val="center" w:pos="4536"/>
              </w:tabs>
              <w:snapToGrid w:val="0"/>
              <w:rPr>
                <w:rFonts w:ascii="Arial" w:hAnsi="Arial" w:cs="Arial"/>
                <w:b/>
                <w:bCs/>
                <w:sz w:val="20"/>
                <w:lang w:val="fr-FR"/>
              </w:rPr>
            </w:pPr>
          </w:p>
          <w:p w14:paraId="1C4BCCED" w14:textId="77777777" w:rsidR="0044140B" w:rsidRPr="00DE2238" w:rsidRDefault="0044140B" w:rsidP="00AF52E0">
            <w:pPr>
              <w:tabs>
                <w:tab w:val="center" w:pos="4536"/>
              </w:tabs>
              <w:rPr>
                <w:rFonts w:ascii="Arial" w:hAnsi="Arial" w:cs="Arial"/>
                <w:bCs/>
                <w:sz w:val="20"/>
                <w:lang w:val="fr-FR"/>
              </w:rPr>
            </w:pPr>
            <w:r w:rsidRPr="00DE2238">
              <w:rPr>
                <w:rFonts w:ascii="Arial" w:hAnsi="Arial" w:cs="Arial"/>
                <w:bCs/>
                <w:sz w:val="20"/>
                <w:lang w:val="fr-FR"/>
              </w:rPr>
              <w:t>Centre de Santé Mentale « L’Adret »</w:t>
            </w:r>
          </w:p>
        </w:tc>
        <w:tc>
          <w:tcPr>
            <w:tcW w:w="2841" w:type="dxa"/>
            <w:tcBorders>
              <w:top w:val="single" w:sz="4" w:space="0" w:color="000000"/>
              <w:left w:val="single" w:sz="4" w:space="0" w:color="000000"/>
              <w:bottom w:val="single" w:sz="4" w:space="0" w:color="000000"/>
            </w:tcBorders>
            <w:shd w:val="clear" w:color="auto" w:fill="auto"/>
            <w:vAlign w:val="center"/>
          </w:tcPr>
          <w:p w14:paraId="2301609D" w14:textId="77777777" w:rsidR="0044140B" w:rsidRPr="00DE2238" w:rsidRDefault="0044140B" w:rsidP="00AF52E0">
            <w:pPr>
              <w:tabs>
                <w:tab w:val="center" w:pos="4536"/>
              </w:tabs>
              <w:snapToGrid w:val="0"/>
              <w:rPr>
                <w:rFonts w:ascii="Arial" w:hAnsi="Arial" w:cs="Arial"/>
                <w:bCs/>
                <w:sz w:val="20"/>
                <w:lang w:val="fr-FR"/>
              </w:rPr>
            </w:pPr>
            <w:r w:rsidRPr="00DE2238">
              <w:rPr>
                <w:rFonts w:ascii="Arial" w:hAnsi="Arial" w:cs="Arial"/>
                <w:bCs/>
                <w:sz w:val="20"/>
                <w:lang w:val="fr-FR"/>
              </w:rPr>
              <w:t>Avenue Albert, 135</w:t>
            </w:r>
          </w:p>
        </w:tc>
        <w:tc>
          <w:tcPr>
            <w:tcW w:w="2344" w:type="dxa"/>
            <w:tcBorders>
              <w:top w:val="single" w:sz="4" w:space="0" w:color="000000"/>
              <w:left w:val="single" w:sz="4" w:space="0" w:color="000000"/>
              <w:bottom w:val="single" w:sz="4" w:space="0" w:color="000000"/>
            </w:tcBorders>
            <w:shd w:val="clear" w:color="auto" w:fill="auto"/>
            <w:vAlign w:val="center"/>
          </w:tcPr>
          <w:p w14:paraId="06E42993" w14:textId="77777777" w:rsidR="0044140B" w:rsidRPr="00DE2238" w:rsidRDefault="0044140B" w:rsidP="00AF52E0">
            <w:pPr>
              <w:tabs>
                <w:tab w:val="center" w:pos="4536"/>
              </w:tabs>
              <w:snapToGrid w:val="0"/>
              <w:rPr>
                <w:rFonts w:ascii="Arial" w:hAnsi="Arial" w:cs="Arial"/>
                <w:bCs/>
                <w:sz w:val="20"/>
                <w:lang w:val="fr-FR"/>
              </w:rPr>
            </w:pPr>
            <w:r w:rsidRPr="00DE2238">
              <w:rPr>
                <w:rFonts w:ascii="Arial" w:hAnsi="Arial" w:cs="Arial"/>
                <w:bCs/>
                <w:sz w:val="20"/>
                <w:lang w:val="fr-FR"/>
              </w:rPr>
              <w:t>1190 FOREST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BAB44"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128638C1"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02/344.32.93</w:t>
            </w:r>
          </w:p>
          <w:p w14:paraId="423C1111"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02/346.11.93</w:t>
            </w:r>
          </w:p>
        </w:tc>
        <w:tc>
          <w:tcPr>
            <w:tcW w:w="1777" w:type="dxa"/>
            <w:tcBorders>
              <w:top w:val="single" w:sz="4" w:space="0" w:color="000000"/>
              <w:left w:val="single" w:sz="4" w:space="0" w:color="000000"/>
              <w:bottom w:val="single" w:sz="4" w:space="0" w:color="000000"/>
              <w:right w:val="single" w:sz="4" w:space="0" w:color="000000"/>
            </w:tcBorders>
          </w:tcPr>
          <w:p w14:paraId="1567818F"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1-2-3-4-8</w:t>
            </w:r>
          </w:p>
        </w:tc>
      </w:tr>
      <w:tr w:rsidR="0044140B" w:rsidRPr="00DE2238" w14:paraId="70790167"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01968E7E"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Centre d'Audiophonologie des Cliniques Universitaires Saint-Luc</w:t>
            </w:r>
          </w:p>
        </w:tc>
        <w:tc>
          <w:tcPr>
            <w:tcW w:w="2841" w:type="dxa"/>
            <w:tcBorders>
              <w:top w:val="single" w:sz="4" w:space="0" w:color="000000"/>
              <w:left w:val="single" w:sz="4" w:space="0" w:color="000000"/>
              <w:bottom w:val="single" w:sz="4" w:space="0" w:color="000000"/>
            </w:tcBorders>
            <w:shd w:val="clear" w:color="auto" w:fill="auto"/>
            <w:vAlign w:val="center"/>
          </w:tcPr>
          <w:p w14:paraId="07E53B70"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Clos Chapelle aux Champs, 30, Bte 3027</w:t>
            </w:r>
          </w:p>
        </w:tc>
        <w:tc>
          <w:tcPr>
            <w:tcW w:w="2344" w:type="dxa"/>
            <w:tcBorders>
              <w:top w:val="single" w:sz="4" w:space="0" w:color="000000"/>
              <w:left w:val="single" w:sz="4" w:space="0" w:color="000000"/>
              <w:bottom w:val="single" w:sz="4" w:space="0" w:color="000000"/>
            </w:tcBorders>
            <w:shd w:val="clear" w:color="auto" w:fill="auto"/>
            <w:vAlign w:val="center"/>
          </w:tcPr>
          <w:p w14:paraId="0025EBFE" w14:textId="77777777" w:rsidR="0044140B" w:rsidRPr="00DE2238" w:rsidRDefault="0044140B" w:rsidP="00AF52E0">
            <w:pPr>
              <w:tabs>
                <w:tab w:val="center" w:pos="4536"/>
              </w:tabs>
              <w:snapToGrid w:val="0"/>
              <w:rPr>
                <w:rFonts w:ascii="Arial" w:hAnsi="Arial" w:cs="Arial"/>
                <w:bCs/>
                <w:sz w:val="20"/>
                <w:lang w:val="fr-FR"/>
              </w:rPr>
            </w:pPr>
            <w:r w:rsidRPr="00DE2238">
              <w:rPr>
                <w:rFonts w:ascii="Arial" w:hAnsi="Arial" w:cs="Arial"/>
                <w:bCs/>
                <w:sz w:val="20"/>
                <w:lang w:val="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DB2602"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774DFBCB"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02/764.32.53</w:t>
            </w:r>
          </w:p>
        </w:tc>
        <w:tc>
          <w:tcPr>
            <w:tcW w:w="1777" w:type="dxa"/>
            <w:tcBorders>
              <w:top w:val="single" w:sz="4" w:space="0" w:color="000000"/>
              <w:left w:val="single" w:sz="4" w:space="0" w:color="000000"/>
              <w:bottom w:val="single" w:sz="4" w:space="0" w:color="000000"/>
              <w:right w:val="single" w:sz="4" w:space="0" w:color="000000"/>
            </w:tcBorders>
          </w:tcPr>
          <w:p w14:paraId="05C1A238"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1-2-3-4-5-6-7-8</w:t>
            </w:r>
          </w:p>
        </w:tc>
      </w:tr>
      <w:tr w:rsidR="0044140B" w:rsidRPr="00DE2238" w14:paraId="05A5AED3"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6D37BC0F"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Cliniques universitaires Saint-Luc Centre de référence en IMOC</w:t>
            </w:r>
          </w:p>
        </w:tc>
        <w:tc>
          <w:tcPr>
            <w:tcW w:w="2841" w:type="dxa"/>
            <w:tcBorders>
              <w:top w:val="single" w:sz="4" w:space="0" w:color="000000"/>
              <w:left w:val="single" w:sz="4" w:space="0" w:color="000000"/>
              <w:bottom w:val="single" w:sz="4" w:space="0" w:color="000000"/>
            </w:tcBorders>
            <w:shd w:val="clear" w:color="auto" w:fill="auto"/>
            <w:vAlign w:val="center"/>
          </w:tcPr>
          <w:p w14:paraId="0E367E2B"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Avenue Hippocrate, 10</w:t>
            </w:r>
          </w:p>
        </w:tc>
        <w:tc>
          <w:tcPr>
            <w:tcW w:w="2344" w:type="dxa"/>
            <w:tcBorders>
              <w:top w:val="single" w:sz="4" w:space="0" w:color="000000"/>
              <w:left w:val="single" w:sz="4" w:space="0" w:color="000000"/>
              <w:bottom w:val="single" w:sz="4" w:space="0" w:color="000000"/>
            </w:tcBorders>
            <w:shd w:val="clear" w:color="auto" w:fill="auto"/>
            <w:vAlign w:val="center"/>
          </w:tcPr>
          <w:p w14:paraId="5B92EEB1" w14:textId="77777777" w:rsidR="0044140B" w:rsidRPr="00DE2238" w:rsidRDefault="0044140B" w:rsidP="00AF52E0">
            <w:pPr>
              <w:tabs>
                <w:tab w:val="center" w:pos="4536"/>
              </w:tabs>
              <w:snapToGrid w:val="0"/>
              <w:rPr>
                <w:rFonts w:ascii="Arial" w:hAnsi="Arial" w:cs="Arial"/>
                <w:bCs/>
                <w:sz w:val="20"/>
                <w:lang w:val="fr-FR"/>
              </w:rPr>
            </w:pPr>
            <w:r w:rsidRPr="00DE2238">
              <w:rPr>
                <w:rFonts w:ascii="Arial" w:hAnsi="Arial" w:cs="Arial"/>
                <w:bCs/>
                <w:sz w:val="20"/>
                <w:lang w:val="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DBE98C"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459B7341"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02/764.16.71</w:t>
            </w:r>
          </w:p>
        </w:tc>
        <w:tc>
          <w:tcPr>
            <w:tcW w:w="1777" w:type="dxa"/>
            <w:tcBorders>
              <w:top w:val="single" w:sz="4" w:space="0" w:color="000000"/>
              <w:left w:val="single" w:sz="4" w:space="0" w:color="000000"/>
              <w:bottom w:val="single" w:sz="4" w:space="0" w:color="000000"/>
              <w:right w:val="single" w:sz="4" w:space="0" w:color="000000"/>
            </w:tcBorders>
          </w:tcPr>
          <w:p w14:paraId="77A164D1"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1-2-4-8</w:t>
            </w:r>
          </w:p>
        </w:tc>
      </w:tr>
      <w:tr w:rsidR="0044140B" w:rsidRPr="00DE2238" w14:paraId="467A1859"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403082BC"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 xml:space="preserve">Service de psychiatrie infanto-juvénile Cliniques universitaires St-Luc </w:t>
            </w:r>
          </w:p>
        </w:tc>
        <w:tc>
          <w:tcPr>
            <w:tcW w:w="2841" w:type="dxa"/>
            <w:tcBorders>
              <w:top w:val="single" w:sz="4" w:space="0" w:color="000000"/>
              <w:left w:val="single" w:sz="4" w:space="0" w:color="000000"/>
              <w:bottom w:val="single" w:sz="4" w:space="0" w:color="000000"/>
            </w:tcBorders>
            <w:shd w:val="clear" w:color="auto" w:fill="auto"/>
            <w:vAlign w:val="center"/>
          </w:tcPr>
          <w:p w14:paraId="201434F9"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 xml:space="preserve">Avenue Hippocrate, 10 </w:t>
            </w:r>
          </w:p>
        </w:tc>
        <w:tc>
          <w:tcPr>
            <w:tcW w:w="2344" w:type="dxa"/>
            <w:tcBorders>
              <w:top w:val="single" w:sz="4" w:space="0" w:color="000000"/>
              <w:left w:val="single" w:sz="4" w:space="0" w:color="000000"/>
              <w:bottom w:val="single" w:sz="4" w:space="0" w:color="000000"/>
            </w:tcBorders>
            <w:shd w:val="clear" w:color="auto" w:fill="auto"/>
            <w:vAlign w:val="center"/>
          </w:tcPr>
          <w:p w14:paraId="424103A8" w14:textId="77777777" w:rsidR="0044140B" w:rsidRPr="00DE2238" w:rsidRDefault="0044140B" w:rsidP="00AF52E0">
            <w:pPr>
              <w:tabs>
                <w:tab w:val="center" w:pos="4536"/>
              </w:tabs>
              <w:snapToGrid w:val="0"/>
              <w:rPr>
                <w:rFonts w:ascii="Arial" w:hAnsi="Arial" w:cs="Arial"/>
                <w:bCs/>
                <w:sz w:val="20"/>
                <w:lang w:val="fr-FR"/>
              </w:rPr>
            </w:pPr>
            <w:r w:rsidRPr="00DE2238">
              <w:rPr>
                <w:rFonts w:ascii="Arial" w:hAnsi="Arial" w:cs="Arial"/>
                <w:bCs/>
                <w:sz w:val="20"/>
                <w:lang w:val="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361DA5"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5E1C2612"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02/764.20.41</w:t>
            </w:r>
          </w:p>
        </w:tc>
        <w:tc>
          <w:tcPr>
            <w:tcW w:w="1777" w:type="dxa"/>
            <w:tcBorders>
              <w:top w:val="single" w:sz="4" w:space="0" w:color="000000"/>
              <w:left w:val="single" w:sz="4" w:space="0" w:color="000000"/>
              <w:bottom w:val="single" w:sz="4" w:space="0" w:color="000000"/>
              <w:right w:val="single" w:sz="4" w:space="0" w:color="000000"/>
            </w:tcBorders>
          </w:tcPr>
          <w:p w14:paraId="78ED664A"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1-2-3-4-5-8</w:t>
            </w:r>
          </w:p>
        </w:tc>
      </w:tr>
      <w:tr w:rsidR="0044140B" w:rsidRPr="00DE2238" w14:paraId="639FC138"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5504E4B9"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Centre de Revalidation neuropédiatrique et neuropsychologique infantile des Cliniques universitaires de Saint-Luc</w:t>
            </w:r>
          </w:p>
        </w:tc>
        <w:tc>
          <w:tcPr>
            <w:tcW w:w="2841" w:type="dxa"/>
            <w:tcBorders>
              <w:top w:val="single" w:sz="4" w:space="0" w:color="000000"/>
              <w:left w:val="single" w:sz="4" w:space="0" w:color="000000"/>
              <w:bottom w:val="single" w:sz="4" w:space="0" w:color="000000"/>
            </w:tcBorders>
            <w:shd w:val="clear" w:color="auto" w:fill="auto"/>
            <w:vAlign w:val="center"/>
          </w:tcPr>
          <w:p w14:paraId="37C7779B"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Avenue Hippocrate, 10 Bte 2030</w:t>
            </w:r>
          </w:p>
        </w:tc>
        <w:tc>
          <w:tcPr>
            <w:tcW w:w="2344" w:type="dxa"/>
            <w:tcBorders>
              <w:top w:val="single" w:sz="4" w:space="0" w:color="000000"/>
              <w:left w:val="single" w:sz="4" w:space="0" w:color="000000"/>
              <w:bottom w:val="single" w:sz="4" w:space="0" w:color="000000"/>
            </w:tcBorders>
            <w:shd w:val="clear" w:color="auto" w:fill="auto"/>
            <w:vAlign w:val="center"/>
          </w:tcPr>
          <w:p w14:paraId="7A444C72" w14:textId="77777777" w:rsidR="0044140B" w:rsidRPr="00DE2238" w:rsidRDefault="0044140B" w:rsidP="00AF52E0">
            <w:pPr>
              <w:snapToGrid w:val="0"/>
              <w:rPr>
                <w:rFonts w:ascii="Arial" w:hAnsi="Arial" w:cs="Arial"/>
                <w:bCs/>
                <w:sz w:val="20"/>
                <w:lang w:val="fr-FR"/>
              </w:rPr>
            </w:pPr>
            <w:r w:rsidRPr="00DE2238">
              <w:rPr>
                <w:rFonts w:ascii="Arial" w:hAnsi="Arial" w:cs="Arial"/>
                <w:bCs/>
                <w:sz w:val="20"/>
                <w:lang w:val="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5BB22"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0D58DBCD"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02/764.10.62</w:t>
            </w:r>
          </w:p>
        </w:tc>
        <w:tc>
          <w:tcPr>
            <w:tcW w:w="1777" w:type="dxa"/>
            <w:tcBorders>
              <w:top w:val="single" w:sz="4" w:space="0" w:color="000000"/>
              <w:left w:val="single" w:sz="4" w:space="0" w:color="000000"/>
              <w:bottom w:val="single" w:sz="4" w:space="0" w:color="000000"/>
              <w:right w:val="single" w:sz="4" w:space="0" w:color="000000"/>
            </w:tcBorders>
          </w:tcPr>
          <w:p w14:paraId="24F4EFC9"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1-2-3-4-5-6-7-8</w:t>
            </w:r>
          </w:p>
        </w:tc>
      </w:tr>
      <w:tr w:rsidR="0044140B" w:rsidRPr="00DE2238" w14:paraId="51C70D9F"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02C45AF6"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lastRenderedPageBreak/>
              <w:t>Centre "Chapelle aux Champs"</w:t>
            </w:r>
          </w:p>
        </w:tc>
        <w:tc>
          <w:tcPr>
            <w:tcW w:w="2841" w:type="dxa"/>
            <w:tcBorders>
              <w:top w:val="single" w:sz="4" w:space="0" w:color="000000"/>
              <w:left w:val="single" w:sz="4" w:space="0" w:color="000000"/>
              <w:bottom w:val="single" w:sz="4" w:space="0" w:color="000000"/>
            </w:tcBorders>
            <w:shd w:val="clear" w:color="auto" w:fill="auto"/>
            <w:vAlign w:val="center"/>
          </w:tcPr>
          <w:p w14:paraId="41E24C22"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Clos Chapelle-aux-Champs, 30, Bte 3026</w:t>
            </w:r>
          </w:p>
        </w:tc>
        <w:tc>
          <w:tcPr>
            <w:tcW w:w="2344" w:type="dxa"/>
            <w:tcBorders>
              <w:top w:val="single" w:sz="4" w:space="0" w:color="000000"/>
              <w:left w:val="single" w:sz="4" w:space="0" w:color="000000"/>
              <w:bottom w:val="single" w:sz="4" w:space="0" w:color="000000"/>
            </w:tcBorders>
            <w:shd w:val="clear" w:color="auto" w:fill="auto"/>
            <w:vAlign w:val="center"/>
          </w:tcPr>
          <w:p w14:paraId="218F9A1C" w14:textId="77777777" w:rsidR="0044140B" w:rsidRPr="00DE2238" w:rsidRDefault="0044140B" w:rsidP="00AF52E0">
            <w:pPr>
              <w:snapToGrid w:val="0"/>
              <w:rPr>
                <w:rFonts w:ascii="Arial" w:hAnsi="Arial" w:cs="Arial"/>
                <w:bCs/>
                <w:sz w:val="20"/>
                <w:lang w:val="fr-FR"/>
              </w:rPr>
            </w:pPr>
            <w:r w:rsidRPr="00DE2238">
              <w:rPr>
                <w:rFonts w:ascii="Arial" w:hAnsi="Arial" w:cs="Arial"/>
                <w:bCs/>
                <w:sz w:val="20"/>
                <w:lang w:val="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17E1EA"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38429B42"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02/764.31.20</w:t>
            </w:r>
          </w:p>
        </w:tc>
        <w:tc>
          <w:tcPr>
            <w:tcW w:w="1777" w:type="dxa"/>
            <w:tcBorders>
              <w:top w:val="single" w:sz="4" w:space="0" w:color="000000"/>
              <w:left w:val="single" w:sz="4" w:space="0" w:color="000000"/>
              <w:bottom w:val="single" w:sz="4" w:space="0" w:color="000000"/>
              <w:right w:val="single" w:sz="4" w:space="0" w:color="000000"/>
            </w:tcBorders>
          </w:tcPr>
          <w:p w14:paraId="6E4B173A"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1-2-3-4-5-6-7-8</w:t>
            </w:r>
          </w:p>
        </w:tc>
      </w:tr>
      <w:tr w:rsidR="0044140B" w:rsidRPr="00DE2238" w14:paraId="1520C1F5"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5C6268D9"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Centre "Comprendre et parler » A.S.</w:t>
            </w:r>
            <w:proofErr w:type="gramStart"/>
            <w:r w:rsidRPr="00DE2238">
              <w:rPr>
                <w:rFonts w:ascii="Arial" w:hAnsi="Arial" w:cs="Arial"/>
                <w:color w:val="000000"/>
                <w:sz w:val="20"/>
              </w:rPr>
              <w:t>B.L</w:t>
            </w:r>
            <w:proofErr w:type="gramEnd"/>
          </w:p>
        </w:tc>
        <w:tc>
          <w:tcPr>
            <w:tcW w:w="2841" w:type="dxa"/>
            <w:tcBorders>
              <w:top w:val="single" w:sz="4" w:space="0" w:color="000000"/>
              <w:left w:val="single" w:sz="4" w:space="0" w:color="000000"/>
              <w:bottom w:val="single" w:sz="4" w:space="0" w:color="000000"/>
            </w:tcBorders>
            <w:shd w:val="clear" w:color="auto" w:fill="auto"/>
            <w:vAlign w:val="center"/>
          </w:tcPr>
          <w:p w14:paraId="465D2FBD"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de la Rive, 101</w:t>
            </w:r>
          </w:p>
        </w:tc>
        <w:tc>
          <w:tcPr>
            <w:tcW w:w="2344" w:type="dxa"/>
            <w:tcBorders>
              <w:top w:val="single" w:sz="4" w:space="0" w:color="000000"/>
              <w:left w:val="single" w:sz="4" w:space="0" w:color="000000"/>
              <w:bottom w:val="single" w:sz="4" w:space="0" w:color="000000"/>
            </w:tcBorders>
            <w:shd w:val="clear" w:color="auto" w:fill="auto"/>
            <w:vAlign w:val="center"/>
          </w:tcPr>
          <w:p w14:paraId="7FFD3681" w14:textId="77777777" w:rsidR="0044140B" w:rsidRPr="00DE2238" w:rsidRDefault="0044140B" w:rsidP="00AF52E0">
            <w:pPr>
              <w:snapToGrid w:val="0"/>
              <w:rPr>
                <w:rFonts w:ascii="Arial" w:hAnsi="Arial" w:cs="Arial"/>
                <w:bCs/>
                <w:sz w:val="20"/>
                <w:lang w:val="fr-FR"/>
              </w:rPr>
            </w:pPr>
            <w:r w:rsidRPr="00DE2238">
              <w:rPr>
                <w:rFonts w:ascii="Arial" w:hAnsi="Arial" w:cs="Arial"/>
                <w:bCs/>
                <w:sz w:val="20"/>
                <w:lang w:val="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0F2B1"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7B0B45A4"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02/770.04.40</w:t>
            </w:r>
          </w:p>
          <w:p w14:paraId="7A7BA082"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02/772.62.88</w:t>
            </w:r>
          </w:p>
        </w:tc>
        <w:tc>
          <w:tcPr>
            <w:tcW w:w="1777" w:type="dxa"/>
            <w:tcBorders>
              <w:top w:val="single" w:sz="4" w:space="0" w:color="000000"/>
              <w:left w:val="single" w:sz="4" w:space="0" w:color="000000"/>
              <w:bottom w:val="single" w:sz="4" w:space="0" w:color="000000"/>
              <w:right w:val="single" w:sz="4" w:space="0" w:color="000000"/>
            </w:tcBorders>
          </w:tcPr>
          <w:p w14:paraId="73C985D9" w14:textId="77777777" w:rsidR="0044140B" w:rsidRPr="00DE2238" w:rsidRDefault="0044140B" w:rsidP="00AF52E0">
            <w:pPr>
              <w:snapToGrid w:val="0"/>
              <w:rPr>
                <w:rFonts w:ascii="Arial" w:hAnsi="Arial" w:cs="Arial"/>
                <w:b/>
                <w:bCs/>
                <w:sz w:val="20"/>
              </w:rPr>
            </w:pPr>
            <w:r w:rsidRPr="00DE2238">
              <w:rPr>
                <w:rFonts w:ascii="Arial" w:hAnsi="Arial" w:cs="Arial"/>
                <w:b/>
                <w:bCs/>
                <w:sz w:val="20"/>
              </w:rPr>
              <w:t>7</w:t>
            </w:r>
          </w:p>
        </w:tc>
      </w:tr>
      <w:tr w:rsidR="0044140B" w:rsidRPr="00DE2238" w14:paraId="36391331"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24BD8BAD" w14:textId="77777777" w:rsidR="0044140B" w:rsidRPr="00DE2238" w:rsidRDefault="0044140B" w:rsidP="00AF52E0">
            <w:pPr>
              <w:snapToGrid w:val="0"/>
              <w:rPr>
                <w:rFonts w:ascii="Arial" w:hAnsi="Arial" w:cs="Arial"/>
                <w:sz w:val="20"/>
              </w:rPr>
            </w:pPr>
            <w:r w:rsidRPr="00DE2238">
              <w:rPr>
                <w:rFonts w:ascii="Arial" w:hAnsi="Arial" w:cs="Arial"/>
                <w:sz w:val="20"/>
              </w:rPr>
              <w:t>Le WOPS - Centre de santé mentale</w:t>
            </w:r>
          </w:p>
        </w:tc>
        <w:tc>
          <w:tcPr>
            <w:tcW w:w="2841" w:type="dxa"/>
            <w:tcBorders>
              <w:top w:val="single" w:sz="4" w:space="0" w:color="000000"/>
              <w:left w:val="single" w:sz="4" w:space="0" w:color="000000"/>
              <w:bottom w:val="single" w:sz="4" w:space="0" w:color="000000"/>
            </w:tcBorders>
            <w:shd w:val="clear" w:color="auto" w:fill="auto"/>
            <w:vAlign w:val="center"/>
          </w:tcPr>
          <w:p w14:paraId="16A4441E" w14:textId="77777777" w:rsidR="0044140B" w:rsidRPr="00DE2238" w:rsidRDefault="0044140B" w:rsidP="00AF52E0">
            <w:pPr>
              <w:snapToGrid w:val="0"/>
              <w:rPr>
                <w:rFonts w:ascii="Arial" w:hAnsi="Arial" w:cs="Arial"/>
                <w:sz w:val="20"/>
              </w:rPr>
            </w:pPr>
            <w:r w:rsidRPr="00DE2238">
              <w:rPr>
                <w:rFonts w:ascii="Arial" w:hAnsi="Arial" w:cs="Arial"/>
                <w:sz w:val="20"/>
              </w:rPr>
              <w:t>Chaussée de Roodebeek, 471</w:t>
            </w:r>
          </w:p>
        </w:tc>
        <w:tc>
          <w:tcPr>
            <w:tcW w:w="2344" w:type="dxa"/>
            <w:tcBorders>
              <w:top w:val="single" w:sz="4" w:space="0" w:color="000000"/>
              <w:left w:val="single" w:sz="4" w:space="0" w:color="000000"/>
              <w:bottom w:val="single" w:sz="4" w:space="0" w:color="000000"/>
            </w:tcBorders>
            <w:shd w:val="clear" w:color="auto" w:fill="auto"/>
            <w:vAlign w:val="center"/>
          </w:tcPr>
          <w:p w14:paraId="36D5E553" w14:textId="77777777" w:rsidR="0044140B" w:rsidRPr="00DE2238" w:rsidRDefault="0044140B" w:rsidP="00AF52E0">
            <w:pPr>
              <w:snapToGrid w:val="0"/>
              <w:rPr>
                <w:rFonts w:ascii="Arial" w:hAnsi="Arial" w:cs="Arial"/>
                <w:bCs/>
                <w:sz w:val="20"/>
                <w:lang w:val="fr-FR"/>
              </w:rPr>
            </w:pPr>
            <w:r w:rsidRPr="00DE2238">
              <w:rPr>
                <w:rFonts w:ascii="Arial" w:hAnsi="Arial" w:cs="Arial"/>
                <w:bCs/>
                <w:sz w:val="20"/>
                <w:lang w:val="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CB845B"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08A183C9"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02/762.97.20</w:t>
            </w:r>
          </w:p>
          <w:p w14:paraId="374958A3"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02/772.61.30</w:t>
            </w:r>
          </w:p>
        </w:tc>
        <w:tc>
          <w:tcPr>
            <w:tcW w:w="1777" w:type="dxa"/>
            <w:tcBorders>
              <w:top w:val="single" w:sz="4" w:space="0" w:color="000000"/>
              <w:left w:val="single" w:sz="4" w:space="0" w:color="000000"/>
              <w:bottom w:val="single" w:sz="4" w:space="0" w:color="000000"/>
              <w:right w:val="single" w:sz="4" w:space="0" w:color="000000"/>
            </w:tcBorders>
          </w:tcPr>
          <w:p w14:paraId="13DA3BE9"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1-2-3-4-5-8</w:t>
            </w:r>
          </w:p>
        </w:tc>
      </w:tr>
      <w:tr w:rsidR="0044140B" w:rsidRPr="00DE2238" w14:paraId="2EE4D752"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46A20575" w14:textId="77777777" w:rsidR="0044140B" w:rsidRPr="00DE2238" w:rsidRDefault="0044140B" w:rsidP="00AF52E0">
            <w:pPr>
              <w:snapToGrid w:val="0"/>
              <w:rPr>
                <w:rFonts w:ascii="Arial" w:hAnsi="Arial" w:cs="Arial"/>
                <w:sz w:val="20"/>
              </w:rPr>
            </w:pPr>
            <w:r w:rsidRPr="00DE2238">
              <w:rPr>
                <w:rFonts w:ascii="Arial" w:hAnsi="Arial" w:cs="Arial"/>
                <w:sz w:val="20"/>
              </w:rPr>
              <w:t>Service de Santé Mentale "Le Méridien"</w:t>
            </w:r>
          </w:p>
        </w:tc>
        <w:tc>
          <w:tcPr>
            <w:tcW w:w="2841" w:type="dxa"/>
            <w:tcBorders>
              <w:top w:val="single" w:sz="4" w:space="0" w:color="000000"/>
              <w:left w:val="single" w:sz="4" w:space="0" w:color="000000"/>
              <w:bottom w:val="single" w:sz="4" w:space="0" w:color="000000"/>
            </w:tcBorders>
            <w:shd w:val="clear" w:color="auto" w:fill="auto"/>
            <w:vAlign w:val="center"/>
          </w:tcPr>
          <w:p w14:paraId="50B83E5B" w14:textId="77777777" w:rsidR="0044140B" w:rsidRPr="00DE2238" w:rsidRDefault="0044140B" w:rsidP="00AF52E0">
            <w:pPr>
              <w:snapToGrid w:val="0"/>
              <w:rPr>
                <w:rFonts w:ascii="Arial" w:hAnsi="Arial" w:cs="Arial"/>
                <w:sz w:val="20"/>
              </w:rPr>
            </w:pPr>
            <w:r w:rsidRPr="00DE2238">
              <w:rPr>
                <w:rFonts w:ascii="Arial" w:hAnsi="Arial" w:cs="Arial"/>
                <w:sz w:val="20"/>
              </w:rPr>
              <w:t>Rue du Méridien, 68</w:t>
            </w:r>
          </w:p>
        </w:tc>
        <w:tc>
          <w:tcPr>
            <w:tcW w:w="2344" w:type="dxa"/>
            <w:tcBorders>
              <w:top w:val="single" w:sz="4" w:space="0" w:color="000000"/>
              <w:left w:val="single" w:sz="4" w:space="0" w:color="000000"/>
              <w:bottom w:val="single" w:sz="4" w:space="0" w:color="000000"/>
            </w:tcBorders>
            <w:shd w:val="clear" w:color="auto" w:fill="auto"/>
            <w:vAlign w:val="center"/>
          </w:tcPr>
          <w:p w14:paraId="473D15A1" w14:textId="77777777" w:rsidR="0044140B" w:rsidRPr="00DE2238" w:rsidRDefault="0044140B" w:rsidP="00AF52E0">
            <w:pPr>
              <w:tabs>
                <w:tab w:val="center" w:pos="4536"/>
              </w:tabs>
              <w:snapToGrid w:val="0"/>
              <w:rPr>
                <w:rFonts w:ascii="Arial" w:hAnsi="Arial" w:cs="Arial"/>
                <w:bCs/>
                <w:sz w:val="20"/>
                <w:lang w:val="nl-NL"/>
              </w:rPr>
            </w:pPr>
            <w:r w:rsidRPr="00DE2238">
              <w:rPr>
                <w:rFonts w:ascii="Arial" w:hAnsi="Arial" w:cs="Arial"/>
                <w:bCs/>
                <w:sz w:val="20"/>
                <w:lang w:val="nl-NL"/>
              </w:rPr>
              <w:t>1210 SAINT-JOSSE-TEN-NODE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3A2E6"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283D0A21"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02/218.56.08</w:t>
            </w:r>
          </w:p>
          <w:p w14:paraId="48BA4CC9"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02/218.58.54</w:t>
            </w:r>
          </w:p>
        </w:tc>
        <w:tc>
          <w:tcPr>
            <w:tcW w:w="1777" w:type="dxa"/>
            <w:tcBorders>
              <w:top w:val="single" w:sz="4" w:space="0" w:color="000000"/>
              <w:left w:val="single" w:sz="4" w:space="0" w:color="000000"/>
              <w:bottom w:val="single" w:sz="4" w:space="0" w:color="000000"/>
              <w:right w:val="single" w:sz="4" w:space="0" w:color="000000"/>
            </w:tcBorders>
          </w:tcPr>
          <w:p w14:paraId="2E2088B9"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p w14:paraId="3129E28C" w14:textId="77777777" w:rsidR="0044140B" w:rsidRPr="00DE2238" w:rsidRDefault="0044140B" w:rsidP="00AF52E0">
            <w:pPr>
              <w:snapToGrid w:val="0"/>
              <w:rPr>
                <w:rFonts w:ascii="Arial" w:hAnsi="Arial" w:cs="Arial"/>
                <w:b/>
                <w:bCs/>
                <w:sz w:val="20"/>
              </w:rPr>
            </w:pPr>
          </w:p>
        </w:tc>
      </w:tr>
      <w:tr w:rsidR="0044140B" w:rsidRPr="00DE2238" w14:paraId="0D6EDA14"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1C25430D" w14:textId="77777777" w:rsidR="0044140B" w:rsidRPr="00DE2238" w:rsidRDefault="0044140B" w:rsidP="00AF52E0">
            <w:pPr>
              <w:snapToGrid w:val="0"/>
              <w:rPr>
                <w:rFonts w:ascii="Arial" w:hAnsi="Arial" w:cs="Arial"/>
                <w:sz w:val="20"/>
              </w:rPr>
            </w:pPr>
            <w:r w:rsidRPr="00DE2238">
              <w:rPr>
                <w:rFonts w:ascii="Arial" w:hAnsi="Arial" w:cs="Arial"/>
                <w:sz w:val="20"/>
              </w:rPr>
              <w:t>Service de Santé Mentale de Wavre</w:t>
            </w:r>
          </w:p>
        </w:tc>
        <w:tc>
          <w:tcPr>
            <w:tcW w:w="2841" w:type="dxa"/>
            <w:tcBorders>
              <w:top w:val="single" w:sz="4" w:space="0" w:color="000000"/>
              <w:left w:val="single" w:sz="4" w:space="0" w:color="000000"/>
              <w:bottom w:val="single" w:sz="4" w:space="0" w:color="000000"/>
            </w:tcBorders>
            <w:shd w:val="clear" w:color="auto" w:fill="auto"/>
            <w:vAlign w:val="center"/>
          </w:tcPr>
          <w:p w14:paraId="5C8A1087" w14:textId="77777777" w:rsidR="0044140B" w:rsidRPr="00DE2238" w:rsidRDefault="0044140B" w:rsidP="00AF52E0">
            <w:pPr>
              <w:snapToGrid w:val="0"/>
              <w:rPr>
                <w:rFonts w:ascii="Arial" w:hAnsi="Arial" w:cs="Arial"/>
                <w:sz w:val="20"/>
              </w:rPr>
            </w:pPr>
            <w:r w:rsidRPr="00DE2238">
              <w:rPr>
                <w:rFonts w:ascii="Arial" w:hAnsi="Arial" w:cs="Arial"/>
                <w:sz w:val="20"/>
              </w:rPr>
              <w:t>Avenue du Belloy, 45</w:t>
            </w:r>
          </w:p>
        </w:tc>
        <w:tc>
          <w:tcPr>
            <w:tcW w:w="2344" w:type="dxa"/>
            <w:tcBorders>
              <w:top w:val="single" w:sz="4" w:space="0" w:color="000000"/>
              <w:left w:val="single" w:sz="4" w:space="0" w:color="000000"/>
              <w:bottom w:val="single" w:sz="4" w:space="0" w:color="000000"/>
            </w:tcBorders>
            <w:shd w:val="clear" w:color="auto" w:fill="auto"/>
            <w:vAlign w:val="center"/>
          </w:tcPr>
          <w:p w14:paraId="37A8FDD5" w14:textId="77777777" w:rsidR="0044140B" w:rsidRPr="00DE2238" w:rsidRDefault="0044140B" w:rsidP="00AF52E0">
            <w:pPr>
              <w:snapToGrid w:val="0"/>
              <w:rPr>
                <w:rFonts w:ascii="Arial" w:hAnsi="Arial" w:cs="Arial"/>
                <w:caps/>
                <w:sz w:val="20"/>
              </w:rPr>
            </w:pPr>
            <w:r w:rsidRPr="00DE2238">
              <w:rPr>
                <w:rFonts w:ascii="Arial" w:hAnsi="Arial" w:cs="Arial"/>
                <w:caps/>
                <w:sz w:val="20"/>
              </w:rPr>
              <w:t>1300 WAVRE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1EB8B5"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5AA0D9E9"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010/22.54.03</w:t>
            </w:r>
          </w:p>
          <w:p w14:paraId="67D49789"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010/24.37.48</w:t>
            </w:r>
          </w:p>
        </w:tc>
        <w:tc>
          <w:tcPr>
            <w:tcW w:w="1777" w:type="dxa"/>
            <w:tcBorders>
              <w:top w:val="single" w:sz="4" w:space="0" w:color="000000"/>
              <w:left w:val="single" w:sz="4" w:space="0" w:color="000000"/>
              <w:bottom w:val="single" w:sz="4" w:space="0" w:color="000000"/>
              <w:right w:val="single" w:sz="4" w:space="0" w:color="000000"/>
            </w:tcBorders>
          </w:tcPr>
          <w:p w14:paraId="61C63F14"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4FB0F93B"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70B0F5BF" w14:textId="77777777" w:rsidR="0044140B" w:rsidRPr="00DE2238" w:rsidRDefault="0044140B" w:rsidP="00AF52E0">
            <w:pPr>
              <w:snapToGrid w:val="0"/>
              <w:rPr>
                <w:rFonts w:ascii="Arial" w:hAnsi="Arial" w:cs="Arial"/>
                <w:sz w:val="20"/>
              </w:rPr>
            </w:pPr>
            <w:r w:rsidRPr="00DE2238">
              <w:rPr>
                <w:rFonts w:ascii="Arial" w:hAnsi="Arial" w:cs="Arial"/>
                <w:sz w:val="20"/>
              </w:rPr>
              <w:t>S.A.S.P.E. « Reine Astrid »</w:t>
            </w:r>
          </w:p>
        </w:tc>
        <w:tc>
          <w:tcPr>
            <w:tcW w:w="2841" w:type="dxa"/>
            <w:tcBorders>
              <w:top w:val="single" w:sz="4" w:space="0" w:color="000000"/>
              <w:left w:val="single" w:sz="4" w:space="0" w:color="000000"/>
              <w:bottom w:val="single" w:sz="4" w:space="0" w:color="000000"/>
            </w:tcBorders>
            <w:shd w:val="clear" w:color="auto" w:fill="auto"/>
            <w:vAlign w:val="center"/>
          </w:tcPr>
          <w:p w14:paraId="4FD0A156" w14:textId="77777777" w:rsidR="0044140B" w:rsidRPr="00DE2238" w:rsidRDefault="0044140B" w:rsidP="00AF52E0">
            <w:pPr>
              <w:snapToGrid w:val="0"/>
              <w:rPr>
                <w:rFonts w:ascii="Arial" w:hAnsi="Arial" w:cs="Arial"/>
                <w:sz w:val="20"/>
              </w:rPr>
            </w:pPr>
            <w:r w:rsidRPr="00DE2238">
              <w:rPr>
                <w:rFonts w:ascii="Arial" w:hAnsi="Arial" w:cs="Arial"/>
                <w:sz w:val="20"/>
              </w:rPr>
              <w:t>Avenue de la Reine, 1</w:t>
            </w:r>
          </w:p>
        </w:tc>
        <w:tc>
          <w:tcPr>
            <w:tcW w:w="2344" w:type="dxa"/>
            <w:tcBorders>
              <w:top w:val="single" w:sz="4" w:space="0" w:color="000000"/>
              <w:left w:val="single" w:sz="4" w:space="0" w:color="000000"/>
              <w:bottom w:val="single" w:sz="4" w:space="0" w:color="000000"/>
            </w:tcBorders>
            <w:shd w:val="clear" w:color="auto" w:fill="auto"/>
            <w:vAlign w:val="center"/>
          </w:tcPr>
          <w:p w14:paraId="11CA5150" w14:textId="77777777" w:rsidR="0044140B" w:rsidRPr="00DE2238" w:rsidRDefault="0044140B" w:rsidP="00AF52E0">
            <w:pPr>
              <w:snapToGrid w:val="0"/>
              <w:rPr>
                <w:rFonts w:ascii="Arial" w:hAnsi="Arial" w:cs="Arial"/>
                <w:caps/>
                <w:sz w:val="20"/>
              </w:rPr>
            </w:pPr>
            <w:r w:rsidRPr="00DE2238">
              <w:rPr>
                <w:rFonts w:ascii="Arial" w:hAnsi="Arial" w:cs="Arial"/>
                <w:caps/>
                <w:sz w:val="20"/>
              </w:rPr>
              <w:t>1310 LA HULPE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E2136"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626CE277"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02/656.08.00</w:t>
            </w:r>
          </w:p>
        </w:tc>
        <w:tc>
          <w:tcPr>
            <w:tcW w:w="1777" w:type="dxa"/>
            <w:tcBorders>
              <w:top w:val="single" w:sz="4" w:space="0" w:color="000000"/>
              <w:left w:val="single" w:sz="4" w:space="0" w:color="000000"/>
              <w:bottom w:val="single" w:sz="4" w:space="0" w:color="000000"/>
              <w:right w:val="single" w:sz="4" w:space="0" w:color="000000"/>
            </w:tcBorders>
          </w:tcPr>
          <w:p w14:paraId="0638E4DF"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1-2-3-4-5-6-7-8</w:t>
            </w:r>
          </w:p>
        </w:tc>
      </w:tr>
      <w:tr w:rsidR="0044140B" w:rsidRPr="00DE2238" w14:paraId="254B6FBE"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53562B71" w14:textId="77777777" w:rsidR="0044140B" w:rsidRPr="00DE2238" w:rsidRDefault="0044140B" w:rsidP="00AF52E0">
            <w:pPr>
              <w:snapToGrid w:val="0"/>
              <w:rPr>
                <w:rFonts w:ascii="Arial" w:hAnsi="Arial" w:cs="Arial"/>
                <w:sz w:val="20"/>
              </w:rPr>
            </w:pPr>
            <w:r w:rsidRPr="00DE2238">
              <w:rPr>
                <w:rFonts w:ascii="Arial" w:hAnsi="Arial" w:cs="Arial"/>
                <w:sz w:val="20"/>
              </w:rPr>
              <w:t>Le Chat Botté asbl</w:t>
            </w:r>
          </w:p>
        </w:tc>
        <w:tc>
          <w:tcPr>
            <w:tcW w:w="2841" w:type="dxa"/>
            <w:tcBorders>
              <w:top w:val="single" w:sz="4" w:space="0" w:color="000000"/>
              <w:left w:val="single" w:sz="4" w:space="0" w:color="000000"/>
              <w:bottom w:val="single" w:sz="4" w:space="0" w:color="000000"/>
            </w:tcBorders>
            <w:shd w:val="clear" w:color="auto" w:fill="auto"/>
            <w:vAlign w:val="center"/>
          </w:tcPr>
          <w:p w14:paraId="2BCD742E" w14:textId="77777777" w:rsidR="0044140B" w:rsidRPr="00DE2238" w:rsidRDefault="0044140B" w:rsidP="00AF52E0">
            <w:pPr>
              <w:snapToGrid w:val="0"/>
              <w:rPr>
                <w:rFonts w:ascii="Arial" w:hAnsi="Arial" w:cs="Arial"/>
                <w:sz w:val="20"/>
              </w:rPr>
            </w:pPr>
            <w:r w:rsidRPr="00DE2238">
              <w:rPr>
                <w:rFonts w:ascii="Arial" w:hAnsi="Arial" w:cs="Arial"/>
                <w:sz w:val="20"/>
              </w:rPr>
              <w:t>Rue Sainte Wivine, 15 A</w:t>
            </w:r>
          </w:p>
        </w:tc>
        <w:tc>
          <w:tcPr>
            <w:tcW w:w="2344" w:type="dxa"/>
            <w:tcBorders>
              <w:top w:val="single" w:sz="4" w:space="0" w:color="000000"/>
              <w:left w:val="single" w:sz="4" w:space="0" w:color="000000"/>
              <w:bottom w:val="single" w:sz="4" w:space="0" w:color="000000"/>
            </w:tcBorders>
            <w:shd w:val="clear" w:color="auto" w:fill="auto"/>
            <w:vAlign w:val="center"/>
          </w:tcPr>
          <w:p w14:paraId="03EED24B" w14:textId="77777777" w:rsidR="0044140B" w:rsidRPr="00DE2238" w:rsidRDefault="0044140B" w:rsidP="00AF52E0">
            <w:pPr>
              <w:snapToGrid w:val="0"/>
              <w:rPr>
                <w:rFonts w:ascii="Arial" w:hAnsi="Arial" w:cs="Arial"/>
                <w:caps/>
                <w:sz w:val="20"/>
              </w:rPr>
            </w:pPr>
            <w:r w:rsidRPr="00DE2238">
              <w:rPr>
                <w:rFonts w:ascii="Arial" w:hAnsi="Arial" w:cs="Arial"/>
                <w:caps/>
                <w:sz w:val="20"/>
              </w:rPr>
              <w:t>1315 SART-RISBART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0648F4"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1829C44F"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010/24.31.00</w:t>
            </w:r>
          </w:p>
        </w:tc>
        <w:tc>
          <w:tcPr>
            <w:tcW w:w="1777" w:type="dxa"/>
            <w:tcBorders>
              <w:top w:val="single" w:sz="4" w:space="0" w:color="000000"/>
              <w:left w:val="single" w:sz="4" w:space="0" w:color="000000"/>
              <w:bottom w:val="single" w:sz="4" w:space="0" w:color="000000"/>
              <w:right w:val="single" w:sz="4" w:space="0" w:color="000000"/>
            </w:tcBorders>
          </w:tcPr>
          <w:p w14:paraId="155CD45B" w14:textId="77777777" w:rsidR="0044140B" w:rsidRPr="00DE2238" w:rsidRDefault="0044140B" w:rsidP="00AF52E0">
            <w:pPr>
              <w:snapToGrid w:val="0"/>
              <w:rPr>
                <w:rFonts w:ascii="Arial" w:hAnsi="Arial" w:cs="Arial"/>
                <w:b/>
                <w:bCs/>
                <w:sz w:val="20"/>
              </w:rPr>
            </w:pPr>
          </w:p>
        </w:tc>
      </w:tr>
      <w:tr w:rsidR="0044140B" w:rsidRPr="00DE2238" w14:paraId="7625555E"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5A0A86D7"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Centre Neurologique William Lennox- service de neuropédiatrie</w:t>
            </w:r>
          </w:p>
        </w:tc>
        <w:tc>
          <w:tcPr>
            <w:tcW w:w="2841" w:type="dxa"/>
            <w:tcBorders>
              <w:top w:val="single" w:sz="4" w:space="0" w:color="000000"/>
              <w:left w:val="single" w:sz="4" w:space="0" w:color="000000"/>
              <w:bottom w:val="single" w:sz="4" w:space="0" w:color="000000"/>
            </w:tcBorders>
            <w:shd w:val="clear" w:color="auto" w:fill="auto"/>
            <w:vAlign w:val="center"/>
          </w:tcPr>
          <w:p w14:paraId="60E3D67F"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Allée de Clerlande, 6</w:t>
            </w:r>
          </w:p>
        </w:tc>
        <w:tc>
          <w:tcPr>
            <w:tcW w:w="2344" w:type="dxa"/>
            <w:tcBorders>
              <w:top w:val="single" w:sz="4" w:space="0" w:color="000000"/>
              <w:left w:val="single" w:sz="4" w:space="0" w:color="000000"/>
              <w:bottom w:val="single" w:sz="4" w:space="0" w:color="000000"/>
            </w:tcBorders>
            <w:shd w:val="clear" w:color="auto" w:fill="auto"/>
            <w:vAlign w:val="center"/>
          </w:tcPr>
          <w:p w14:paraId="1FA8B1A9" w14:textId="77777777" w:rsidR="0044140B" w:rsidRPr="00DE2238" w:rsidRDefault="0044140B" w:rsidP="00AF52E0">
            <w:pPr>
              <w:snapToGrid w:val="0"/>
              <w:rPr>
                <w:rFonts w:ascii="Arial" w:hAnsi="Arial" w:cs="Arial"/>
                <w:caps/>
                <w:color w:val="000000"/>
                <w:sz w:val="20"/>
              </w:rPr>
            </w:pPr>
            <w:r w:rsidRPr="00DE2238">
              <w:rPr>
                <w:rFonts w:ascii="Arial" w:hAnsi="Arial" w:cs="Arial"/>
                <w:caps/>
                <w:color w:val="000000"/>
                <w:sz w:val="20"/>
              </w:rPr>
              <w:t>1340 Ottignies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B46CF9"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15C5585D"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010/43.02.11</w:t>
            </w:r>
          </w:p>
          <w:p w14:paraId="4EDB9B56"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010/41.19.72</w:t>
            </w:r>
          </w:p>
        </w:tc>
        <w:tc>
          <w:tcPr>
            <w:tcW w:w="1777" w:type="dxa"/>
            <w:tcBorders>
              <w:top w:val="single" w:sz="4" w:space="0" w:color="000000"/>
              <w:left w:val="single" w:sz="4" w:space="0" w:color="000000"/>
              <w:bottom w:val="single" w:sz="4" w:space="0" w:color="000000"/>
              <w:right w:val="single" w:sz="4" w:space="0" w:color="000000"/>
            </w:tcBorders>
          </w:tcPr>
          <w:p w14:paraId="59E30AE2"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1-2-3-4-5-6-7-8</w:t>
            </w:r>
          </w:p>
        </w:tc>
      </w:tr>
      <w:tr w:rsidR="0044140B" w:rsidRPr="00DE2238" w14:paraId="6372FBAE"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1148EC1D"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Service de Santé Mentale « Entre Mots »</w:t>
            </w:r>
          </w:p>
        </w:tc>
        <w:tc>
          <w:tcPr>
            <w:tcW w:w="2841" w:type="dxa"/>
            <w:tcBorders>
              <w:top w:val="single" w:sz="4" w:space="0" w:color="000000"/>
              <w:left w:val="single" w:sz="4" w:space="0" w:color="000000"/>
              <w:bottom w:val="single" w:sz="4" w:space="0" w:color="000000"/>
            </w:tcBorders>
            <w:shd w:val="clear" w:color="auto" w:fill="auto"/>
            <w:vAlign w:val="center"/>
          </w:tcPr>
          <w:p w14:paraId="3596DCD8"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des Fusillés, 20</w:t>
            </w:r>
          </w:p>
        </w:tc>
        <w:tc>
          <w:tcPr>
            <w:tcW w:w="2344" w:type="dxa"/>
            <w:tcBorders>
              <w:top w:val="single" w:sz="4" w:space="0" w:color="000000"/>
              <w:left w:val="single" w:sz="4" w:space="0" w:color="000000"/>
              <w:bottom w:val="single" w:sz="4" w:space="0" w:color="000000"/>
            </w:tcBorders>
            <w:shd w:val="clear" w:color="auto" w:fill="auto"/>
            <w:vAlign w:val="center"/>
          </w:tcPr>
          <w:p w14:paraId="77A308CE" w14:textId="77777777" w:rsidR="0044140B" w:rsidRPr="00DE2238" w:rsidRDefault="0044140B" w:rsidP="00AF52E0">
            <w:pPr>
              <w:snapToGrid w:val="0"/>
              <w:rPr>
                <w:rFonts w:ascii="Arial" w:hAnsi="Arial" w:cs="Arial"/>
                <w:caps/>
                <w:color w:val="000000"/>
                <w:sz w:val="20"/>
              </w:rPr>
            </w:pPr>
            <w:r w:rsidRPr="00DE2238">
              <w:rPr>
                <w:rFonts w:ascii="Arial" w:hAnsi="Arial" w:cs="Arial"/>
                <w:caps/>
                <w:color w:val="000000"/>
                <w:sz w:val="20"/>
              </w:rPr>
              <w:t>1340 OTTIGNIES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95CBD5"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41B9941A"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010/43.66.66</w:t>
            </w:r>
          </w:p>
          <w:p w14:paraId="07738E9A" w14:textId="77777777" w:rsidR="0044140B" w:rsidRPr="00DE2238" w:rsidRDefault="0044140B" w:rsidP="00AF52E0">
            <w:pPr>
              <w:snapToGrid w:val="0"/>
              <w:rPr>
                <w:rFonts w:ascii="Arial" w:hAnsi="Arial" w:cs="Arial"/>
                <w:bCs/>
                <w:sz w:val="20"/>
              </w:rPr>
            </w:pPr>
          </w:p>
        </w:tc>
        <w:tc>
          <w:tcPr>
            <w:tcW w:w="1777" w:type="dxa"/>
            <w:tcBorders>
              <w:top w:val="single" w:sz="4" w:space="0" w:color="000000"/>
              <w:left w:val="single" w:sz="4" w:space="0" w:color="000000"/>
              <w:bottom w:val="single" w:sz="4" w:space="0" w:color="000000"/>
              <w:right w:val="single" w:sz="4" w:space="0" w:color="000000"/>
            </w:tcBorders>
          </w:tcPr>
          <w:p w14:paraId="773265A9"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1-2-3-4-5-6-7-8</w:t>
            </w:r>
          </w:p>
        </w:tc>
      </w:tr>
      <w:tr w:rsidR="0044140B" w:rsidRPr="00DE2238" w14:paraId="6D4DB34F"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4D2E22A5"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Centre de guidance</w:t>
            </w:r>
          </w:p>
        </w:tc>
        <w:tc>
          <w:tcPr>
            <w:tcW w:w="2841" w:type="dxa"/>
            <w:tcBorders>
              <w:top w:val="single" w:sz="4" w:space="0" w:color="000000"/>
              <w:left w:val="single" w:sz="4" w:space="0" w:color="000000"/>
              <w:bottom w:val="single" w:sz="4" w:space="0" w:color="000000"/>
            </w:tcBorders>
            <w:shd w:val="clear" w:color="auto" w:fill="auto"/>
            <w:vAlign w:val="center"/>
          </w:tcPr>
          <w:p w14:paraId="7DF3E503"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Grand Place 43</w:t>
            </w:r>
          </w:p>
        </w:tc>
        <w:tc>
          <w:tcPr>
            <w:tcW w:w="2344" w:type="dxa"/>
            <w:tcBorders>
              <w:top w:val="single" w:sz="4" w:space="0" w:color="000000"/>
              <w:left w:val="single" w:sz="4" w:space="0" w:color="000000"/>
              <w:bottom w:val="single" w:sz="4" w:space="0" w:color="000000"/>
            </w:tcBorders>
            <w:shd w:val="clear" w:color="auto" w:fill="auto"/>
            <w:vAlign w:val="center"/>
          </w:tcPr>
          <w:p w14:paraId="10A59276" w14:textId="77777777" w:rsidR="0044140B" w:rsidRPr="00DE2238" w:rsidRDefault="0044140B" w:rsidP="00AF52E0">
            <w:pPr>
              <w:snapToGrid w:val="0"/>
              <w:rPr>
                <w:rFonts w:ascii="Arial" w:hAnsi="Arial" w:cs="Arial"/>
                <w:caps/>
                <w:color w:val="000000"/>
                <w:sz w:val="20"/>
              </w:rPr>
            </w:pPr>
            <w:r w:rsidRPr="00DE2238">
              <w:rPr>
                <w:rFonts w:ascii="Arial" w:hAnsi="Arial" w:cs="Arial"/>
                <w:caps/>
                <w:color w:val="000000"/>
                <w:sz w:val="20"/>
              </w:rPr>
              <w:t>1348 Louvain-la-Neuve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081C6"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37AF58A7"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010/47.44.08</w:t>
            </w:r>
          </w:p>
        </w:tc>
        <w:tc>
          <w:tcPr>
            <w:tcW w:w="1777" w:type="dxa"/>
            <w:tcBorders>
              <w:top w:val="single" w:sz="4" w:space="0" w:color="000000"/>
              <w:left w:val="single" w:sz="4" w:space="0" w:color="000000"/>
              <w:bottom w:val="single" w:sz="4" w:space="0" w:color="000000"/>
              <w:right w:val="single" w:sz="4" w:space="0" w:color="000000"/>
            </w:tcBorders>
          </w:tcPr>
          <w:p w14:paraId="5CE8E2B2"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1-2-3-4-5-8</w:t>
            </w:r>
          </w:p>
        </w:tc>
      </w:tr>
      <w:tr w:rsidR="0044140B" w:rsidRPr="00DE2238" w14:paraId="1DC71453"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58E4C613"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Service de Santé mentale de la Province du Brabant wallon</w:t>
            </w:r>
          </w:p>
        </w:tc>
        <w:tc>
          <w:tcPr>
            <w:tcW w:w="2841" w:type="dxa"/>
            <w:tcBorders>
              <w:top w:val="single" w:sz="4" w:space="0" w:color="000000"/>
              <w:left w:val="single" w:sz="4" w:space="0" w:color="000000"/>
              <w:bottom w:val="single" w:sz="4" w:space="0" w:color="000000"/>
            </w:tcBorders>
            <w:shd w:val="clear" w:color="auto" w:fill="auto"/>
            <w:vAlign w:val="center"/>
          </w:tcPr>
          <w:p w14:paraId="5B8FA1CA"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Chaussée de Tirlemont, 89</w:t>
            </w:r>
          </w:p>
        </w:tc>
        <w:tc>
          <w:tcPr>
            <w:tcW w:w="2344" w:type="dxa"/>
            <w:tcBorders>
              <w:top w:val="single" w:sz="4" w:space="0" w:color="000000"/>
              <w:left w:val="single" w:sz="4" w:space="0" w:color="000000"/>
              <w:bottom w:val="single" w:sz="4" w:space="0" w:color="000000"/>
            </w:tcBorders>
            <w:shd w:val="clear" w:color="auto" w:fill="auto"/>
            <w:vAlign w:val="center"/>
          </w:tcPr>
          <w:p w14:paraId="303EA8E3" w14:textId="77777777" w:rsidR="0044140B" w:rsidRPr="00DE2238" w:rsidRDefault="0044140B" w:rsidP="00AF52E0">
            <w:pPr>
              <w:snapToGrid w:val="0"/>
              <w:rPr>
                <w:rFonts w:ascii="Arial" w:hAnsi="Arial" w:cs="Arial"/>
                <w:caps/>
                <w:color w:val="000000"/>
                <w:sz w:val="20"/>
              </w:rPr>
            </w:pPr>
            <w:r w:rsidRPr="00DE2238">
              <w:rPr>
                <w:rFonts w:ascii="Arial" w:hAnsi="Arial" w:cs="Arial"/>
                <w:caps/>
                <w:color w:val="000000"/>
                <w:sz w:val="20"/>
              </w:rPr>
              <w:t>1370 JODOIGNE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1D285"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Brabant Wallon</w:t>
            </w:r>
          </w:p>
          <w:p w14:paraId="68563226" w14:textId="77777777" w:rsidR="0044140B" w:rsidRPr="00DE2238" w:rsidRDefault="0044140B" w:rsidP="00AF52E0">
            <w:pPr>
              <w:snapToGrid w:val="0"/>
              <w:rPr>
                <w:rFonts w:ascii="Arial" w:hAnsi="Arial" w:cs="Arial"/>
                <w:b/>
                <w:bCs/>
                <w:sz w:val="20"/>
              </w:rPr>
            </w:pPr>
          </w:p>
        </w:tc>
        <w:tc>
          <w:tcPr>
            <w:tcW w:w="2165" w:type="dxa"/>
            <w:tcBorders>
              <w:top w:val="single" w:sz="4" w:space="0" w:color="000000"/>
              <w:left w:val="single" w:sz="4" w:space="0" w:color="000000"/>
              <w:bottom w:val="single" w:sz="4" w:space="0" w:color="000000"/>
              <w:right w:val="single" w:sz="4" w:space="0" w:color="000000"/>
            </w:tcBorders>
          </w:tcPr>
          <w:p w14:paraId="4DCEC321"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010/81.31.01</w:t>
            </w:r>
          </w:p>
          <w:p w14:paraId="1020B556"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010/81.47.83</w:t>
            </w:r>
          </w:p>
        </w:tc>
        <w:tc>
          <w:tcPr>
            <w:tcW w:w="1777" w:type="dxa"/>
            <w:tcBorders>
              <w:top w:val="single" w:sz="4" w:space="0" w:color="000000"/>
              <w:left w:val="single" w:sz="4" w:space="0" w:color="000000"/>
              <w:bottom w:val="single" w:sz="4" w:space="0" w:color="000000"/>
              <w:right w:val="single" w:sz="4" w:space="0" w:color="000000"/>
            </w:tcBorders>
          </w:tcPr>
          <w:p w14:paraId="51D970BE"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6A77FE8E"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79636BD2"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SSM Tandem</w:t>
            </w:r>
          </w:p>
        </w:tc>
        <w:tc>
          <w:tcPr>
            <w:tcW w:w="2841" w:type="dxa"/>
            <w:tcBorders>
              <w:top w:val="single" w:sz="4" w:space="0" w:color="000000"/>
              <w:left w:val="single" w:sz="4" w:space="0" w:color="000000"/>
              <w:bottom w:val="single" w:sz="4" w:space="0" w:color="000000"/>
            </w:tcBorders>
            <w:shd w:val="clear" w:color="auto" w:fill="auto"/>
            <w:vAlign w:val="center"/>
          </w:tcPr>
          <w:p w14:paraId="762C55EA"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Samiette, 70</w:t>
            </w:r>
          </w:p>
        </w:tc>
        <w:tc>
          <w:tcPr>
            <w:tcW w:w="2344" w:type="dxa"/>
            <w:tcBorders>
              <w:top w:val="single" w:sz="4" w:space="0" w:color="000000"/>
              <w:left w:val="single" w:sz="4" w:space="0" w:color="000000"/>
              <w:bottom w:val="single" w:sz="4" w:space="0" w:color="000000"/>
            </w:tcBorders>
            <w:shd w:val="clear" w:color="auto" w:fill="auto"/>
            <w:vAlign w:val="center"/>
          </w:tcPr>
          <w:p w14:paraId="1DE8F150" w14:textId="77777777" w:rsidR="0044140B" w:rsidRPr="00DE2238" w:rsidRDefault="0044140B" w:rsidP="00AF52E0">
            <w:pPr>
              <w:snapToGrid w:val="0"/>
              <w:rPr>
                <w:rFonts w:ascii="Arial" w:hAnsi="Arial" w:cs="Arial"/>
                <w:caps/>
                <w:color w:val="000000"/>
                <w:sz w:val="20"/>
              </w:rPr>
            </w:pPr>
            <w:r w:rsidRPr="00DE2238">
              <w:rPr>
                <w:rFonts w:ascii="Arial" w:hAnsi="Arial" w:cs="Arial"/>
                <w:caps/>
                <w:color w:val="000000"/>
                <w:sz w:val="20"/>
              </w:rPr>
              <w:t>1400 Nivelles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7E54EB"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658C8074"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067/28.11.50</w:t>
            </w:r>
          </w:p>
        </w:tc>
        <w:tc>
          <w:tcPr>
            <w:tcW w:w="1777" w:type="dxa"/>
            <w:tcBorders>
              <w:top w:val="single" w:sz="4" w:space="0" w:color="000000"/>
              <w:left w:val="single" w:sz="4" w:space="0" w:color="000000"/>
              <w:bottom w:val="single" w:sz="4" w:space="0" w:color="000000"/>
              <w:right w:val="single" w:sz="4" w:space="0" w:color="000000"/>
            </w:tcBorders>
          </w:tcPr>
          <w:p w14:paraId="5A28CE1C"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3C6F715C"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186D8D7E"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Service de Santé mentale de la Province du Brabant wallon</w:t>
            </w:r>
          </w:p>
        </w:tc>
        <w:tc>
          <w:tcPr>
            <w:tcW w:w="2841" w:type="dxa"/>
            <w:tcBorders>
              <w:top w:val="single" w:sz="4" w:space="0" w:color="000000"/>
              <w:left w:val="single" w:sz="4" w:space="0" w:color="000000"/>
              <w:bottom w:val="single" w:sz="4" w:space="0" w:color="000000"/>
            </w:tcBorders>
            <w:shd w:val="clear" w:color="auto" w:fill="auto"/>
            <w:vAlign w:val="center"/>
          </w:tcPr>
          <w:p w14:paraId="3DD9D093"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Chaussée de Bruxelles, 55</w:t>
            </w:r>
          </w:p>
        </w:tc>
        <w:tc>
          <w:tcPr>
            <w:tcW w:w="2344" w:type="dxa"/>
            <w:tcBorders>
              <w:top w:val="single" w:sz="4" w:space="0" w:color="000000"/>
              <w:left w:val="single" w:sz="4" w:space="0" w:color="000000"/>
              <w:bottom w:val="single" w:sz="4" w:space="0" w:color="000000"/>
            </w:tcBorders>
            <w:shd w:val="clear" w:color="auto" w:fill="auto"/>
            <w:vAlign w:val="center"/>
          </w:tcPr>
          <w:p w14:paraId="68235AE9" w14:textId="77777777" w:rsidR="0044140B" w:rsidRPr="00DE2238" w:rsidRDefault="0044140B" w:rsidP="00AF52E0">
            <w:pPr>
              <w:snapToGrid w:val="0"/>
              <w:rPr>
                <w:rFonts w:ascii="Arial" w:hAnsi="Arial" w:cs="Arial"/>
                <w:caps/>
                <w:color w:val="000000"/>
                <w:sz w:val="20"/>
              </w:rPr>
            </w:pPr>
            <w:r w:rsidRPr="00DE2238">
              <w:rPr>
                <w:rFonts w:ascii="Arial" w:hAnsi="Arial" w:cs="Arial"/>
                <w:caps/>
                <w:color w:val="000000"/>
                <w:sz w:val="20"/>
              </w:rPr>
              <w:t>1400 NIVELLES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638FBC"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198DF923"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067/21.91.24</w:t>
            </w:r>
          </w:p>
          <w:p w14:paraId="769B8562"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067/21.98.26</w:t>
            </w:r>
          </w:p>
        </w:tc>
        <w:tc>
          <w:tcPr>
            <w:tcW w:w="1777" w:type="dxa"/>
            <w:tcBorders>
              <w:top w:val="single" w:sz="4" w:space="0" w:color="000000"/>
              <w:left w:val="single" w:sz="4" w:space="0" w:color="000000"/>
              <w:bottom w:val="single" w:sz="4" w:space="0" w:color="000000"/>
              <w:right w:val="single" w:sz="4" w:space="0" w:color="000000"/>
            </w:tcBorders>
          </w:tcPr>
          <w:p w14:paraId="4759005B"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5ED0C056"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1A5CA925"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 xml:space="preserve">SAFRANS ASBL – Service de santé mentale agréé </w:t>
            </w:r>
          </w:p>
        </w:tc>
        <w:tc>
          <w:tcPr>
            <w:tcW w:w="2841" w:type="dxa"/>
            <w:tcBorders>
              <w:top w:val="single" w:sz="4" w:space="0" w:color="000000"/>
              <w:left w:val="single" w:sz="4" w:space="0" w:color="000000"/>
              <w:bottom w:val="single" w:sz="4" w:space="0" w:color="000000"/>
            </w:tcBorders>
            <w:shd w:val="clear" w:color="auto" w:fill="auto"/>
            <w:vAlign w:val="center"/>
          </w:tcPr>
          <w:p w14:paraId="6FD1B84C"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Jules Hans, 43</w:t>
            </w:r>
          </w:p>
        </w:tc>
        <w:tc>
          <w:tcPr>
            <w:tcW w:w="2344" w:type="dxa"/>
            <w:tcBorders>
              <w:top w:val="single" w:sz="4" w:space="0" w:color="000000"/>
              <w:left w:val="single" w:sz="4" w:space="0" w:color="000000"/>
              <w:bottom w:val="single" w:sz="4" w:space="0" w:color="000000"/>
            </w:tcBorders>
            <w:shd w:val="clear" w:color="auto" w:fill="auto"/>
            <w:vAlign w:val="center"/>
          </w:tcPr>
          <w:p w14:paraId="5B981CDD" w14:textId="77777777" w:rsidR="0044140B" w:rsidRPr="00DE2238" w:rsidRDefault="0044140B" w:rsidP="00AF52E0">
            <w:pPr>
              <w:snapToGrid w:val="0"/>
              <w:rPr>
                <w:rFonts w:ascii="Arial" w:hAnsi="Arial" w:cs="Arial"/>
                <w:caps/>
                <w:color w:val="000000"/>
                <w:sz w:val="20"/>
              </w:rPr>
            </w:pPr>
            <w:r w:rsidRPr="00DE2238">
              <w:rPr>
                <w:rFonts w:ascii="Arial" w:hAnsi="Arial" w:cs="Arial"/>
                <w:caps/>
                <w:color w:val="000000"/>
                <w:sz w:val="20"/>
              </w:rPr>
              <w:t>1420 Braine-l'Alleud</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9841CB"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6D20FE15"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02/384.68.46</w:t>
            </w:r>
          </w:p>
        </w:tc>
        <w:tc>
          <w:tcPr>
            <w:tcW w:w="1777" w:type="dxa"/>
            <w:tcBorders>
              <w:top w:val="single" w:sz="4" w:space="0" w:color="000000"/>
              <w:left w:val="single" w:sz="4" w:space="0" w:color="000000"/>
              <w:bottom w:val="single" w:sz="4" w:space="0" w:color="000000"/>
              <w:right w:val="single" w:sz="4" w:space="0" w:color="000000"/>
            </w:tcBorders>
          </w:tcPr>
          <w:p w14:paraId="25C056DA"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1-2-3-4-5-8</w:t>
            </w:r>
          </w:p>
        </w:tc>
      </w:tr>
      <w:tr w:rsidR="0044140B" w:rsidRPr="00DE2238" w14:paraId="2F420491"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096F869A" w14:textId="77777777" w:rsidR="0044140B" w:rsidRPr="00DE2238" w:rsidRDefault="0044140B" w:rsidP="00AF52E0">
            <w:pPr>
              <w:snapToGrid w:val="0"/>
              <w:rPr>
                <w:rFonts w:ascii="Arial" w:hAnsi="Arial" w:cs="Arial"/>
                <w:color w:val="000000"/>
                <w:sz w:val="18"/>
                <w:szCs w:val="18"/>
              </w:rPr>
            </w:pPr>
            <w:r w:rsidRPr="00DE2238">
              <w:rPr>
                <w:rFonts w:ascii="Arial" w:hAnsi="Arial" w:cs="Arial"/>
                <w:color w:val="000000"/>
                <w:sz w:val="18"/>
                <w:szCs w:val="18"/>
              </w:rPr>
              <w:t>Institution Publique de la Protection de la Jeunesse à régimes ouvert et fermé de la Communauté française</w:t>
            </w:r>
          </w:p>
        </w:tc>
        <w:tc>
          <w:tcPr>
            <w:tcW w:w="2841" w:type="dxa"/>
            <w:tcBorders>
              <w:top w:val="single" w:sz="4" w:space="0" w:color="000000"/>
              <w:left w:val="single" w:sz="4" w:space="0" w:color="000000"/>
              <w:bottom w:val="single" w:sz="4" w:space="0" w:color="000000"/>
            </w:tcBorders>
            <w:shd w:val="clear" w:color="auto" w:fill="auto"/>
            <w:vAlign w:val="center"/>
          </w:tcPr>
          <w:p w14:paraId="168B6FE1"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Avenue des Boignées, 13</w:t>
            </w:r>
          </w:p>
        </w:tc>
        <w:tc>
          <w:tcPr>
            <w:tcW w:w="2344" w:type="dxa"/>
            <w:tcBorders>
              <w:top w:val="single" w:sz="4" w:space="0" w:color="000000"/>
              <w:left w:val="single" w:sz="4" w:space="0" w:color="000000"/>
              <w:bottom w:val="single" w:sz="4" w:space="0" w:color="000000"/>
            </w:tcBorders>
            <w:shd w:val="clear" w:color="auto" w:fill="auto"/>
            <w:vAlign w:val="center"/>
          </w:tcPr>
          <w:p w14:paraId="7E4FCB79" w14:textId="77777777" w:rsidR="0044140B" w:rsidRPr="00DE2238" w:rsidRDefault="0044140B" w:rsidP="00AF52E0">
            <w:pPr>
              <w:snapToGrid w:val="0"/>
              <w:rPr>
                <w:rFonts w:ascii="Arial" w:hAnsi="Arial" w:cs="Arial"/>
                <w:caps/>
                <w:color w:val="000000"/>
                <w:sz w:val="20"/>
              </w:rPr>
            </w:pPr>
            <w:r w:rsidRPr="00DE2238">
              <w:rPr>
                <w:rFonts w:ascii="Arial" w:hAnsi="Arial" w:cs="Arial"/>
                <w:caps/>
                <w:color w:val="000000"/>
                <w:sz w:val="20"/>
              </w:rPr>
              <w:t>1440 Wauthier-Braine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DDEC3"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1E97B7C8"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02/367.85.00</w:t>
            </w:r>
          </w:p>
          <w:p w14:paraId="3D723E6F"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02/366.00.04</w:t>
            </w:r>
          </w:p>
        </w:tc>
        <w:tc>
          <w:tcPr>
            <w:tcW w:w="1777" w:type="dxa"/>
            <w:tcBorders>
              <w:top w:val="single" w:sz="4" w:space="0" w:color="000000"/>
              <w:left w:val="single" w:sz="4" w:space="0" w:color="000000"/>
              <w:bottom w:val="single" w:sz="4" w:space="0" w:color="000000"/>
              <w:right w:val="single" w:sz="4" w:space="0" w:color="000000"/>
            </w:tcBorders>
          </w:tcPr>
          <w:p w14:paraId="62D20CCD" w14:textId="77777777" w:rsidR="0044140B" w:rsidRPr="00DE2238" w:rsidRDefault="0044140B" w:rsidP="00AF52E0">
            <w:pPr>
              <w:snapToGrid w:val="0"/>
              <w:rPr>
                <w:rFonts w:ascii="Arial" w:hAnsi="Arial" w:cs="Arial"/>
                <w:b/>
                <w:bCs/>
                <w:sz w:val="20"/>
              </w:rPr>
            </w:pPr>
            <w:r w:rsidRPr="00DE2238">
              <w:rPr>
                <w:rFonts w:ascii="Arial" w:hAnsi="Arial" w:cs="Arial"/>
                <w:b/>
                <w:bCs/>
                <w:sz w:val="20"/>
              </w:rPr>
              <w:t>1-3-8</w:t>
            </w:r>
          </w:p>
        </w:tc>
      </w:tr>
      <w:tr w:rsidR="0044140B" w:rsidRPr="00DE2238" w14:paraId="1BCC9610"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12B5FE54"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Centre d'Observation et d'Orientation</w:t>
            </w:r>
          </w:p>
          <w:p w14:paraId="6AEA9336"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 xml:space="preserve">Suzanne Van Durme ASBL </w:t>
            </w:r>
          </w:p>
        </w:tc>
        <w:tc>
          <w:tcPr>
            <w:tcW w:w="2841" w:type="dxa"/>
            <w:tcBorders>
              <w:top w:val="single" w:sz="4" w:space="0" w:color="000000"/>
              <w:left w:val="single" w:sz="4" w:space="0" w:color="000000"/>
              <w:bottom w:val="single" w:sz="4" w:space="0" w:color="000000"/>
            </w:tcBorders>
            <w:shd w:val="clear" w:color="auto" w:fill="auto"/>
            <w:vAlign w:val="center"/>
          </w:tcPr>
          <w:p w14:paraId="441E6F62"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Avenue du Golf, 44b</w:t>
            </w:r>
          </w:p>
        </w:tc>
        <w:tc>
          <w:tcPr>
            <w:tcW w:w="2344" w:type="dxa"/>
            <w:tcBorders>
              <w:top w:val="single" w:sz="4" w:space="0" w:color="000000"/>
              <w:left w:val="single" w:sz="4" w:space="0" w:color="000000"/>
              <w:bottom w:val="single" w:sz="4" w:space="0" w:color="000000"/>
            </w:tcBorders>
            <w:shd w:val="clear" w:color="auto" w:fill="auto"/>
            <w:vAlign w:val="center"/>
          </w:tcPr>
          <w:p w14:paraId="5EA3EAAD" w14:textId="77777777" w:rsidR="0044140B" w:rsidRPr="00DE2238" w:rsidRDefault="0044140B" w:rsidP="00AF52E0">
            <w:pPr>
              <w:snapToGrid w:val="0"/>
              <w:rPr>
                <w:rFonts w:ascii="Arial" w:hAnsi="Arial" w:cs="Arial"/>
                <w:color w:val="000000"/>
                <w:sz w:val="20"/>
                <w:lang w:val="en-GB"/>
              </w:rPr>
            </w:pPr>
            <w:r w:rsidRPr="00DE2238">
              <w:rPr>
                <w:rFonts w:ascii="Arial" w:hAnsi="Arial" w:cs="Arial"/>
                <w:color w:val="000000"/>
                <w:sz w:val="20"/>
                <w:lang w:val="en-GB"/>
              </w:rPr>
              <w:t>1640 RHODE-SAINT-GENESE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6ED426" w14:textId="77777777" w:rsidR="0044140B" w:rsidRPr="00DE2238" w:rsidRDefault="0044140B" w:rsidP="00AF52E0">
            <w:pPr>
              <w:snapToGrid w:val="0"/>
              <w:rPr>
                <w:rFonts w:ascii="Arial" w:hAnsi="Arial" w:cs="Arial"/>
                <w:b/>
                <w:bCs/>
                <w:sz w:val="20"/>
              </w:rPr>
            </w:pPr>
            <w:r w:rsidRPr="00DE2238">
              <w:rPr>
                <w:rFonts w:ascii="Arial" w:hAnsi="Arial" w:cs="Arial"/>
                <w:b/>
                <w:bCs/>
                <w:sz w:val="20"/>
              </w:rPr>
              <w:t>Brabant Flamand</w:t>
            </w:r>
          </w:p>
        </w:tc>
        <w:tc>
          <w:tcPr>
            <w:tcW w:w="2165" w:type="dxa"/>
            <w:tcBorders>
              <w:top w:val="single" w:sz="4" w:space="0" w:color="000000"/>
              <w:left w:val="single" w:sz="4" w:space="0" w:color="000000"/>
              <w:bottom w:val="single" w:sz="4" w:space="0" w:color="000000"/>
              <w:right w:val="single" w:sz="4" w:space="0" w:color="000000"/>
            </w:tcBorders>
          </w:tcPr>
          <w:p w14:paraId="23CDA5D3"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02/358.28.50</w:t>
            </w:r>
          </w:p>
        </w:tc>
        <w:tc>
          <w:tcPr>
            <w:tcW w:w="1777" w:type="dxa"/>
            <w:tcBorders>
              <w:top w:val="single" w:sz="4" w:space="0" w:color="000000"/>
              <w:left w:val="single" w:sz="4" w:space="0" w:color="000000"/>
              <w:bottom w:val="single" w:sz="4" w:space="0" w:color="000000"/>
              <w:right w:val="single" w:sz="4" w:space="0" w:color="000000"/>
            </w:tcBorders>
          </w:tcPr>
          <w:p w14:paraId="235F5856"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1-2-3-4-5-6-7-8</w:t>
            </w:r>
          </w:p>
        </w:tc>
      </w:tr>
      <w:tr w:rsidR="0044140B" w:rsidRPr="00DE2238" w14:paraId="585B7D5E"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12A5ADD8"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Centre de Réadaptation Ouïe et Parole de l’ISPP de Charleroi</w:t>
            </w:r>
          </w:p>
        </w:tc>
        <w:tc>
          <w:tcPr>
            <w:tcW w:w="2841" w:type="dxa"/>
            <w:tcBorders>
              <w:top w:val="single" w:sz="4" w:space="0" w:color="000000"/>
              <w:left w:val="single" w:sz="4" w:space="0" w:color="000000"/>
              <w:bottom w:val="single" w:sz="4" w:space="0" w:color="000000"/>
            </w:tcBorders>
            <w:shd w:val="clear" w:color="auto" w:fill="auto"/>
            <w:vAlign w:val="center"/>
          </w:tcPr>
          <w:p w14:paraId="790AFCA0" w14:textId="77777777" w:rsidR="0044140B" w:rsidRPr="00DE2238" w:rsidRDefault="0044140B" w:rsidP="00AF52E0">
            <w:pPr>
              <w:snapToGrid w:val="0"/>
              <w:rPr>
                <w:rFonts w:ascii="Arial" w:hAnsi="Arial" w:cs="Arial"/>
                <w:color w:val="000000"/>
                <w:sz w:val="20"/>
                <w:lang w:val="nl-NL"/>
              </w:rPr>
            </w:pPr>
            <w:r w:rsidRPr="00DE2238">
              <w:rPr>
                <w:rFonts w:ascii="Arial" w:hAnsi="Arial" w:cs="Arial"/>
                <w:color w:val="000000"/>
                <w:sz w:val="20"/>
                <w:lang w:val="nl-NL"/>
              </w:rPr>
              <w:t>Bld Zoé Drion, 1</w:t>
            </w:r>
          </w:p>
        </w:tc>
        <w:tc>
          <w:tcPr>
            <w:tcW w:w="2344" w:type="dxa"/>
            <w:tcBorders>
              <w:top w:val="single" w:sz="4" w:space="0" w:color="000000"/>
              <w:left w:val="single" w:sz="4" w:space="0" w:color="000000"/>
              <w:bottom w:val="single" w:sz="4" w:space="0" w:color="000000"/>
            </w:tcBorders>
            <w:shd w:val="clear" w:color="auto" w:fill="auto"/>
            <w:vAlign w:val="center"/>
          </w:tcPr>
          <w:p w14:paraId="358A7911" w14:textId="77777777" w:rsidR="0044140B" w:rsidRPr="00DE2238" w:rsidRDefault="0044140B" w:rsidP="00AF52E0">
            <w:pPr>
              <w:snapToGrid w:val="0"/>
              <w:rPr>
                <w:rFonts w:ascii="Arial" w:hAnsi="Arial" w:cs="Arial"/>
                <w:color w:val="000000"/>
                <w:sz w:val="20"/>
                <w:lang w:val="fr-FR"/>
              </w:rPr>
            </w:pPr>
            <w:r w:rsidRPr="00DE2238">
              <w:rPr>
                <w:rFonts w:ascii="Arial" w:hAnsi="Arial" w:cs="Arial"/>
                <w:color w:val="000000"/>
                <w:sz w:val="20"/>
                <w:lang w:val="fr-FR"/>
              </w:rPr>
              <w:t>6000 CHARLEROI</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534D3B" w14:textId="77777777" w:rsidR="0044140B" w:rsidRPr="00DE2238" w:rsidRDefault="0044140B" w:rsidP="00AF52E0">
            <w:pPr>
              <w:snapToGrid w:val="0"/>
              <w:rPr>
                <w:rFonts w:ascii="Arial" w:hAnsi="Arial" w:cs="Arial"/>
                <w:b/>
                <w:bCs/>
                <w:sz w:val="20"/>
              </w:rPr>
            </w:pPr>
            <w:r w:rsidRPr="00DE2238">
              <w:rPr>
                <w:rFonts w:ascii="Arial" w:hAnsi="Arial" w:cs="Arial"/>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42C691EC"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071/92.29.22</w:t>
            </w:r>
          </w:p>
        </w:tc>
        <w:tc>
          <w:tcPr>
            <w:tcW w:w="1777" w:type="dxa"/>
            <w:tcBorders>
              <w:top w:val="single" w:sz="4" w:space="0" w:color="000000"/>
              <w:left w:val="single" w:sz="4" w:space="0" w:color="000000"/>
              <w:bottom w:val="single" w:sz="4" w:space="0" w:color="000000"/>
              <w:right w:val="single" w:sz="4" w:space="0" w:color="000000"/>
            </w:tcBorders>
          </w:tcPr>
          <w:p w14:paraId="56D8DB22"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331F948D"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48E56D11"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Centre de Guidance A.S.</w:t>
            </w:r>
            <w:proofErr w:type="gramStart"/>
            <w:r w:rsidRPr="00DE2238">
              <w:rPr>
                <w:rFonts w:ascii="Arial" w:hAnsi="Arial" w:cs="Arial"/>
                <w:color w:val="000000"/>
                <w:sz w:val="20"/>
              </w:rPr>
              <w:t>B.L</w:t>
            </w:r>
            <w:proofErr w:type="gramEnd"/>
          </w:p>
        </w:tc>
        <w:tc>
          <w:tcPr>
            <w:tcW w:w="2841" w:type="dxa"/>
            <w:tcBorders>
              <w:top w:val="single" w:sz="4" w:space="0" w:color="000000"/>
              <w:left w:val="single" w:sz="4" w:space="0" w:color="000000"/>
              <w:bottom w:val="single" w:sz="4" w:space="0" w:color="000000"/>
            </w:tcBorders>
            <w:shd w:val="clear" w:color="auto" w:fill="auto"/>
            <w:vAlign w:val="center"/>
          </w:tcPr>
          <w:p w14:paraId="249610ED"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Léon Bernus, 22</w:t>
            </w:r>
          </w:p>
        </w:tc>
        <w:tc>
          <w:tcPr>
            <w:tcW w:w="2344" w:type="dxa"/>
            <w:tcBorders>
              <w:top w:val="single" w:sz="4" w:space="0" w:color="000000"/>
              <w:left w:val="single" w:sz="4" w:space="0" w:color="000000"/>
              <w:bottom w:val="single" w:sz="4" w:space="0" w:color="000000"/>
            </w:tcBorders>
            <w:shd w:val="clear" w:color="auto" w:fill="auto"/>
            <w:vAlign w:val="center"/>
          </w:tcPr>
          <w:p w14:paraId="2C140F38"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6000 CHARLEROI</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9896E3" w14:textId="77777777" w:rsidR="0044140B" w:rsidRPr="00DE2238" w:rsidRDefault="0044140B" w:rsidP="00AF52E0">
            <w:pPr>
              <w:snapToGrid w:val="0"/>
              <w:rPr>
                <w:rFonts w:ascii="Arial" w:hAnsi="Arial" w:cs="Arial"/>
                <w:b/>
                <w:bCs/>
                <w:sz w:val="20"/>
              </w:rPr>
            </w:pPr>
            <w:r w:rsidRPr="00DE2238">
              <w:rPr>
                <w:rFonts w:ascii="Arial" w:hAnsi="Arial" w:cs="Arial"/>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30E13724"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071/31.63.78</w:t>
            </w:r>
          </w:p>
          <w:p w14:paraId="4B0D2E27"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071/32.92.54</w:t>
            </w:r>
          </w:p>
        </w:tc>
        <w:tc>
          <w:tcPr>
            <w:tcW w:w="1777" w:type="dxa"/>
            <w:tcBorders>
              <w:top w:val="single" w:sz="4" w:space="0" w:color="000000"/>
              <w:left w:val="single" w:sz="4" w:space="0" w:color="000000"/>
              <w:bottom w:val="single" w:sz="4" w:space="0" w:color="000000"/>
              <w:right w:val="single" w:sz="4" w:space="0" w:color="000000"/>
            </w:tcBorders>
          </w:tcPr>
          <w:p w14:paraId="53B07259"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1-2-3-4-5-8</w:t>
            </w:r>
          </w:p>
        </w:tc>
      </w:tr>
      <w:tr w:rsidR="0044140B" w:rsidRPr="00DE2238" w14:paraId="09148756"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5D92C55B"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A.S.B.L. "La Pioche"</w:t>
            </w:r>
          </w:p>
        </w:tc>
        <w:tc>
          <w:tcPr>
            <w:tcW w:w="2841" w:type="dxa"/>
            <w:tcBorders>
              <w:top w:val="single" w:sz="4" w:space="0" w:color="000000"/>
              <w:left w:val="single" w:sz="4" w:space="0" w:color="000000"/>
              <w:bottom w:val="single" w:sz="4" w:space="0" w:color="000000"/>
            </w:tcBorders>
            <w:shd w:val="clear" w:color="auto" w:fill="auto"/>
            <w:vAlign w:val="center"/>
          </w:tcPr>
          <w:p w14:paraId="62AA0F9F"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Royale, 95</w:t>
            </w:r>
          </w:p>
        </w:tc>
        <w:tc>
          <w:tcPr>
            <w:tcW w:w="2344" w:type="dxa"/>
            <w:tcBorders>
              <w:top w:val="single" w:sz="4" w:space="0" w:color="000000"/>
              <w:left w:val="single" w:sz="4" w:space="0" w:color="000000"/>
              <w:bottom w:val="single" w:sz="4" w:space="0" w:color="000000"/>
            </w:tcBorders>
            <w:shd w:val="clear" w:color="auto" w:fill="auto"/>
            <w:vAlign w:val="center"/>
          </w:tcPr>
          <w:p w14:paraId="31261F41"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6030 MARCHIENNE-AU-PONT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9C7F3" w14:textId="77777777" w:rsidR="0044140B" w:rsidRPr="00DE2238" w:rsidRDefault="0044140B" w:rsidP="00AF52E0">
            <w:pPr>
              <w:snapToGrid w:val="0"/>
              <w:rPr>
                <w:rFonts w:ascii="Arial" w:hAnsi="Arial" w:cs="Arial"/>
                <w:b/>
                <w:bCs/>
                <w:sz w:val="20"/>
              </w:rPr>
            </w:pPr>
            <w:r w:rsidRPr="00DE2238">
              <w:rPr>
                <w:rFonts w:ascii="Arial" w:hAnsi="Arial" w:cs="Arial"/>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26C865C2"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071/31.18.92</w:t>
            </w:r>
          </w:p>
          <w:p w14:paraId="70F48AF5"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071/30.98.57</w:t>
            </w:r>
          </w:p>
        </w:tc>
        <w:tc>
          <w:tcPr>
            <w:tcW w:w="1777" w:type="dxa"/>
            <w:tcBorders>
              <w:top w:val="single" w:sz="4" w:space="0" w:color="000000"/>
              <w:left w:val="single" w:sz="4" w:space="0" w:color="000000"/>
              <w:bottom w:val="single" w:sz="4" w:space="0" w:color="000000"/>
              <w:right w:val="single" w:sz="4" w:space="0" w:color="000000"/>
            </w:tcBorders>
          </w:tcPr>
          <w:p w14:paraId="7083BDC8"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4FFED9B3"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7398B472" w14:textId="77777777" w:rsidR="0044140B" w:rsidRPr="00DE2238" w:rsidRDefault="0044140B" w:rsidP="00AF52E0">
            <w:pPr>
              <w:snapToGrid w:val="0"/>
              <w:rPr>
                <w:rFonts w:ascii="Arial" w:hAnsi="Arial" w:cs="Arial"/>
                <w:color w:val="000000"/>
                <w:sz w:val="20"/>
                <w:lang w:val="en-GB"/>
              </w:rPr>
            </w:pPr>
            <w:r w:rsidRPr="00DE2238">
              <w:rPr>
                <w:rFonts w:ascii="Arial" w:hAnsi="Arial" w:cs="Arial"/>
                <w:color w:val="000000"/>
                <w:sz w:val="20"/>
                <w:lang w:val="en-GB"/>
              </w:rPr>
              <w:t>I.P.P.J. de Jumet</w:t>
            </w:r>
          </w:p>
        </w:tc>
        <w:tc>
          <w:tcPr>
            <w:tcW w:w="2841" w:type="dxa"/>
            <w:tcBorders>
              <w:top w:val="single" w:sz="4" w:space="0" w:color="000000"/>
              <w:left w:val="single" w:sz="4" w:space="0" w:color="000000"/>
              <w:bottom w:val="single" w:sz="4" w:space="0" w:color="000000"/>
            </w:tcBorders>
            <w:shd w:val="clear" w:color="auto" w:fill="auto"/>
            <w:vAlign w:val="center"/>
          </w:tcPr>
          <w:p w14:paraId="444F812F"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de l'Institut Dogniaux, 85</w:t>
            </w:r>
          </w:p>
        </w:tc>
        <w:tc>
          <w:tcPr>
            <w:tcW w:w="2344" w:type="dxa"/>
            <w:tcBorders>
              <w:top w:val="single" w:sz="4" w:space="0" w:color="000000"/>
              <w:left w:val="single" w:sz="4" w:space="0" w:color="000000"/>
              <w:bottom w:val="single" w:sz="4" w:space="0" w:color="000000"/>
            </w:tcBorders>
            <w:shd w:val="clear" w:color="auto" w:fill="auto"/>
            <w:vAlign w:val="center"/>
          </w:tcPr>
          <w:p w14:paraId="391BC702"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6040 JUMET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E76E2" w14:textId="77777777" w:rsidR="0044140B" w:rsidRPr="00DE2238" w:rsidRDefault="0044140B" w:rsidP="00AF52E0">
            <w:pPr>
              <w:snapToGrid w:val="0"/>
              <w:rPr>
                <w:rFonts w:ascii="Arial" w:hAnsi="Arial" w:cs="Arial"/>
                <w:b/>
                <w:bCs/>
                <w:sz w:val="20"/>
              </w:rPr>
            </w:pPr>
            <w:r w:rsidRPr="00DE2238">
              <w:rPr>
                <w:rFonts w:ascii="Arial" w:hAnsi="Arial" w:cs="Arial"/>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3513B02B"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071/34.01.06</w:t>
            </w:r>
          </w:p>
        </w:tc>
        <w:tc>
          <w:tcPr>
            <w:tcW w:w="1777" w:type="dxa"/>
            <w:tcBorders>
              <w:top w:val="single" w:sz="4" w:space="0" w:color="000000"/>
              <w:left w:val="single" w:sz="4" w:space="0" w:color="000000"/>
              <w:bottom w:val="single" w:sz="4" w:space="0" w:color="000000"/>
              <w:right w:val="single" w:sz="4" w:space="0" w:color="000000"/>
            </w:tcBorders>
          </w:tcPr>
          <w:p w14:paraId="4F5A2308"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w:t>
            </w:r>
          </w:p>
        </w:tc>
      </w:tr>
      <w:tr w:rsidR="0044140B" w:rsidRPr="00DE2238" w14:paraId="517D9A10"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7EF2822A" w14:textId="77777777" w:rsidR="0044140B" w:rsidRPr="00DE2238" w:rsidRDefault="0044140B" w:rsidP="00AF52E0">
            <w:pPr>
              <w:snapToGrid w:val="0"/>
              <w:rPr>
                <w:rFonts w:ascii="Arial" w:hAnsi="Arial" w:cs="Arial"/>
                <w:color w:val="000000"/>
                <w:sz w:val="20"/>
                <w:lang w:val="en-GB"/>
              </w:rPr>
            </w:pPr>
            <w:r w:rsidRPr="00DE2238">
              <w:rPr>
                <w:rFonts w:ascii="Arial" w:hAnsi="Arial" w:cs="Arial"/>
                <w:color w:val="000000"/>
                <w:sz w:val="20"/>
                <w:lang w:val="en-GB"/>
              </w:rPr>
              <w:lastRenderedPageBreak/>
              <w:t>Service de psychiatrie infant-juvénile de la Clinique Notre Dame de Grâce</w:t>
            </w:r>
          </w:p>
        </w:tc>
        <w:tc>
          <w:tcPr>
            <w:tcW w:w="2841" w:type="dxa"/>
            <w:tcBorders>
              <w:top w:val="single" w:sz="4" w:space="0" w:color="000000"/>
              <w:left w:val="single" w:sz="4" w:space="0" w:color="000000"/>
              <w:bottom w:val="single" w:sz="4" w:space="0" w:color="000000"/>
            </w:tcBorders>
            <w:shd w:val="clear" w:color="auto" w:fill="auto"/>
            <w:vAlign w:val="center"/>
          </w:tcPr>
          <w:p w14:paraId="387872CE"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Chaussée de Nivelles, 212</w:t>
            </w:r>
          </w:p>
        </w:tc>
        <w:tc>
          <w:tcPr>
            <w:tcW w:w="2344" w:type="dxa"/>
            <w:tcBorders>
              <w:top w:val="single" w:sz="4" w:space="0" w:color="000000"/>
              <w:left w:val="single" w:sz="4" w:space="0" w:color="000000"/>
              <w:bottom w:val="single" w:sz="4" w:space="0" w:color="000000"/>
            </w:tcBorders>
            <w:shd w:val="clear" w:color="auto" w:fill="auto"/>
            <w:vAlign w:val="center"/>
          </w:tcPr>
          <w:p w14:paraId="7FD911E3"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6041 GOSSELIES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0357D" w14:textId="77777777" w:rsidR="0044140B" w:rsidRPr="00DE2238" w:rsidRDefault="0044140B" w:rsidP="00AF52E0">
            <w:pPr>
              <w:snapToGrid w:val="0"/>
              <w:rPr>
                <w:rFonts w:ascii="Arial" w:hAnsi="Arial" w:cs="Arial"/>
                <w:b/>
                <w:bCs/>
                <w:sz w:val="20"/>
              </w:rPr>
            </w:pPr>
            <w:r w:rsidRPr="00DE2238">
              <w:rPr>
                <w:rFonts w:ascii="Arial" w:hAnsi="Arial" w:cs="Arial"/>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4860D859"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071/37.90.00</w:t>
            </w:r>
          </w:p>
        </w:tc>
        <w:tc>
          <w:tcPr>
            <w:tcW w:w="1777" w:type="dxa"/>
            <w:tcBorders>
              <w:top w:val="single" w:sz="4" w:space="0" w:color="000000"/>
              <w:left w:val="single" w:sz="4" w:space="0" w:color="000000"/>
              <w:bottom w:val="single" w:sz="4" w:space="0" w:color="000000"/>
              <w:right w:val="single" w:sz="4" w:space="0" w:color="000000"/>
            </w:tcBorders>
          </w:tcPr>
          <w:p w14:paraId="4658A34D"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1-2-3-5-8</w:t>
            </w:r>
          </w:p>
        </w:tc>
      </w:tr>
      <w:tr w:rsidR="0044140B" w:rsidRPr="00DE2238" w14:paraId="3757A742"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5A8C3087"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Baucory – COGA asbl</w:t>
            </w:r>
          </w:p>
        </w:tc>
        <w:tc>
          <w:tcPr>
            <w:tcW w:w="2841" w:type="dxa"/>
            <w:tcBorders>
              <w:top w:val="single" w:sz="4" w:space="0" w:color="000000"/>
              <w:left w:val="single" w:sz="4" w:space="0" w:color="000000"/>
              <w:bottom w:val="single" w:sz="4" w:space="0" w:color="000000"/>
            </w:tcBorders>
            <w:shd w:val="clear" w:color="auto" w:fill="auto"/>
            <w:vAlign w:val="center"/>
          </w:tcPr>
          <w:p w14:paraId="4F2E8747"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 xml:space="preserve">Rue de l'Abbaye d'Aulne, </w:t>
            </w:r>
            <w:smartTag w:uri="urn:schemas-microsoft-com:office:smarttags" w:element="metricconverter">
              <w:smartTagPr>
                <w:attr w:name="ProductID" w:val="1 C"/>
              </w:smartTagPr>
              <w:r w:rsidRPr="00DE2238">
                <w:rPr>
                  <w:rFonts w:ascii="Arial" w:hAnsi="Arial" w:cs="Arial"/>
                  <w:color w:val="000000"/>
                  <w:sz w:val="20"/>
                </w:rPr>
                <w:t>1 C</w:t>
              </w:r>
            </w:smartTag>
          </w:p>
        </w:tc>
        <w:tc>
          <w:tcPr>
            <w:tcW w:w="2344" w:type="dxa"/>
            <w:tcBorders>
              <w:top w:val="single" w:sz="4" w:space="0" w:color="000000"/>
              <w:left w:val="single" w:sz="4" w:space="0" w:color="000000"/>
              <w:bottom w:val="single" w:sz="4" w:space="0" w:color="000000"/>
            </w:tcBorders>
            <w:shd w:val="clear" w:color="auto" w:fill="auto"/>
            <w:vAlign w:val="center"/>
          </w:tcPr>
          <w:p w14:paraId="47089FA3"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6142 LEERNES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E0F8D2" w14:textId="77777777" w:rsidR="0044140B" w:rsidRPr="00DE2238" w:rsidRDefault="0044140B" w:rsidP="00AF52E0">
            <w:pPr>
              <w:snapToGrid w:val="0"/>
              <w:rPr>
                <w:rFonts w:ascii="Arial" w:hAnsi="Arial" w:cs="Arial"/>
                <w:b/>
                <w:bCs/>
                <w:sz w:val="20"/>
              </w:rPr>
            </w:pPr>
            <w:r w:rsidRPr="00DE2238">
              <w:rPr>
                <w:rFonts w:ascii="Arial" w:hAnsi="Arial" w:cs="Arial"/>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41B66A81"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071/51.55.43</w:t>
            </w:r>
          </w:p>
          <w:p w14:paraId="0E20A504"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071/51.09.99</w:t>
            </w:r>
          </w:p>
        </w:tc>
        <w:tc>
          <w:tcPr>
            <w:tcW w:w="1777" w:type="dxa"/>
            <w:tcBorders>
              <w:top w:val="single" w:sz="4" w:space="0" w:color="000000"/>
              <w:left w:val="single" w:sz="4" w:space="0" w:color="000000"/>
              <w:bottom w:val="single" w:sz="4" w:space="0" w:color="000000"/>
              <w:right w:val="single" w:sz="4" w:space="0" w:color="000000"/>
            </w:tcBorders>
          </w:tcPr>
          <w:p w14:paraId="15674F3D"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1-2-3-5-8</w:t>
            </w:r>
          </w:p>
        </w:tc>
      </w:tr>
      <w:tr w:rsidR="0044140B" w:rsidRPr="00DE2238" w14:paraId="55CAE267"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38B86F7C" w14:textId="77777777" w:rsidR="0044140B" w:rsidRPr="00DE2238" w:rsidRDefault="0044140B" w:rsidP="00AF52E0">
            <w:pPr>
              <w:snapToGrid w:val="0"/>
              <w:rPr>
                <w:rFonts w:ascii="Arial" w:hAnsi="Arial" w:cs="Arial"/>
                <w:sz w:val="20"/>
              </w:rPr>
            </w:pPr>
            <w:r w:rsidRPr="00DE2238">
              <w:rPr>
                <w:rFonts w:ascii="Arial" w:hAnsi="Arial" w:cs="Arial"/>
                <w:sz w:val="20"/>
              </w:rPr>
              <w:t>S.S.M. Centre d'Accueil Psycho-Social</w:t>
            </w:r>
          </w:p>
        </w:tc>
        <w:tc>
          <w:tcPr>
            <w:tcW w:w="2841" w:type="dxa"/>
            <w:tcBorders>
              <w:top w:val="single" w:sz="4" w:space="0" w:color="000000"/>
              <w:left w:val="single" w:sz="4" w:space="0" w:color="000000"/>
              <w:bottom w:val="single" w:sz="4" w:space="0" w:color="000000"/>
            </w:tcBorders>
            <w:shd w:val="clear" w:color="auto" w:fill="auto"/>
            <w:vAlign w:val="center"/>
          </w:tcPr>
          <w:p w14:paraId="1699C017" w14:textId="77777777" w:rsidR="0044140B" w:rsidRPr="00DE2238" w:rsidRDefault="0044140B" w:rsidP="00AF52E0">
            <w:pPr>
              <w:snapToGrid w:val="0"/>
              <w:rPr>
                <w:rFonts w:ascii="Arial" w:hAnsi="Arial" w:cs="Arial"/>
                <w:sz w:val="20"/>
              </w:rPr>
            </w:pPr>
            <w:r w:rsidRPr="00DE2238">
              <w:rPr>
                <w:rFonts w:ascii="Arial" w:hAnsi="Arial" w:cs="Arial"/>
                <w:sz w:val="20"/>
              </w:rPr>
              <w:t>Rue du Collège, 39</w:t>
            </w:r>
          </w:p>
        </w:tc>
        <w:tc>
          <w:tcPr>
            <w:tcW w:w="2344" w:type="dxa"/>
            <w:tcBorders>
              <w:top w:val="single" w:sz="4" w:space="0" w:color="000000"/>
              <w:left w:val="single" w:sz="4" w:space="0" w:color="000000"/>
              <w:bottom w:val="single" w:sz="4" w:space="0" w:color="000000"/>
            </w:tcBorders>
            <w:shd w:val="clear" w:color="auto" w:fill="auto"/>
            <w:vAlign w:val="center"/>
          </w:tcPr>
          <w:p w14:paraId="236AF63E" w14:textId="77777777" w:rsidR="0044140B" w:rsidRPr="00DE2238" w:rsidRDefault="0044140B" w:rsidP="00AF52E0">
            <w:pPr>
              <w:snapToGrid w:val="0"/>
              <w:rPr>
                <w:rFonts w:ascii="Arial" w:hAnsi="Arial" w:cs="Arial"/>
                <w:sz w:val="20"/>
              </w:rPr>
            </w:pPr>
            <w:r w:rsidRPr="00DE2238">
              <w:rPr>
                <w:rFonts w:ascii="Arial" w:hAnsi="Arial" w:cs="Arial"/>
                <w:sz w:val="20"/>
              </w:rPr>
              <w:t>6200 CHATELET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7571BA" w14:textId="77777777" w:rsidR="0044140B" w:rsidRPr="00DE2238" w:rsidRDefault="0044140B" w:rsidP="00AF52E0">
            <w:pPr>
              <w:snapToGrid w:val="0"/>
              <w:rPr>
                <w:rFonts w:ascii="Arial" w:hAnsi="Arial" w:cs="Arial"/>
                <w:b/>
                <w:bCs/>
                <w:sz w:val="20"/>
              </w:rPr>
            </w:pPr>
            <w:r w:rsidRPr="00DE2238">
              <w:rPr>
                <w:rFonts w:ascii="Arial" w:hAnsi="Arial" w:cs="Arial"/>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0998D82C"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071/38.46.38</w:t>
            </w:r>
          </w:p>
        </w:tc>
        <w:tc>
          <w:tcPr>
            <w:tcW w:w="1777" w:type="dxa"/>
            <w:tcBorders>
              <w:top w:val="single" w:sz="4" w:space="0" w:color="000000"/>
              <w:left w:val="single" w:sz="4" w:space="0" w:color="000000"/>
              <w:bottom w:val="single" w:sz="4" w:space="0" w:color="000000"/>
              <w:right w:val="single" w:sz="4" w:space="0" w:color="000000"/>
            </w:tcBorders>
          </w:tcPr>
          <w:p w14:paraId="47A9BD2A" w14:textId="77777777" w:rsidR="0044140B" w:rsidRPr="00DE2238" w:rsidRDefault="0044140B" w:rsidP="00AF52E0">
            <w:pPr>
              <w:snapToGrid w:val="0"/>
              <w:rPr>
                <w:rFonts w:ascii="Arial" w:hAnsi="Arial" w:cs="Arial"/>
                <w:b/>
                <w:bCs/>
                <w:sz w:val="20"/>
              </w:rPr>
            </w:pPr>
          </w:p>
        </w:tc>
      </w:tr>
      <w:tr w:rsidR="0044140B" w:rsidRPr="00DE2238" w14:paraId="6D62C7A7"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635C63B4"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CHR Mons Hainaut – Service de pédopsychiatrie « Les Haubans »</w:t>
            </w:r>
          </w:p>
        </w:tc>
        <w:tc>
          <w:tcPr>
            <w:tcW w:w="2841" w:type="dxa"/>
            <w:tcBorders>
              <w:top w:val="single" w:sz="4" w:space="0" w:color="000000"/>
              <w:left w:val="single" w:sz="4" w:space="0" w:color="000000"/>
              <w:bottom w:val="single" w:sz="4" w:space="0" w:color="000000"/>
            </w:tcBorders>
            <w:shd w:val="clear" w:color="auto" w:fill="auto"/>
            <w:vAlign w:val="center"/>
          </w:tcPr>
          <w:p w14:paraId="6A69EBDF"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Avenue Baudouin de Constantinople, 5</w:t>
            </w:r>
          </w:p>
        </w:tc>
        <w:tc>
          <w:tcPr>
            <w:tcW w:w="2344" w:type="dxa"/>
            <w:tcBorders>
              <w:top w:val="single" w:sz="4" w:space="0" w:color="000000"/>
              <w:left w:val="single" w:sz="4" w:space="0" w:color="000000"/>
              <w:bottom w:val="single" w:sz="4" w:space="0" w:color="000000"/>
            </w:tcBorders>
            <w:shd w:val="clear" w:color="auto" w:fill="auto"/>
            <w:vAlign w:val="center"/>
          </w:tcPr>
          <w:p w14:paraId="7C8AB109"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7000 MONS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B69D1A" w14:textId="77777777" w:rsidR="0044140B" w:rsidRPr="00DE2238" w:rsidRDefault="0044140B" w:rsidP="00AF52E0">
            <w:pPr>
              <w:snapToGrid w:val="0"/>
              <w:rPr>
                <w:rFonts w:ascii="Arial" w:hAnsi="Arial" w:cs="Arial"/>
                <w:b/>
                <w:bCs/>
                <w:sz w:val="20"/>
              </w:rPr>
            </w:pPr>
            <w:r w:rsidRPr="00DE2238">
              <w:rPr>
                <w:rFonts w:ascii="Arial" w:hAnsi="Arial" w:cs="Arial"/>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4BB5F1F2"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065/44.95.21</w:t>
            </w:r>
          </w:p>
          <w:p w14:paraId="1E0FA25D"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065/35.71.86</w:t>
            </w:r>
          </w:p>
        </w:tc>
        <w:tc>
          <w:tcPr>
            <w:tcW w:w="1777" w:type="dxa"/>
            <w:tcBorders>
              <w:top w:val="single" w:sz="4" w:space="0" w:color="000000"/>
              <w:left w:val="single" w:sz="4" w:space="0" w:color="000000"/>
              <w:bottom w:val="single" w:sz="4" w:space="0" w:color="000000"/>
              <w:right w:val="single" w:sz="4" w:space="0" w:color="000000"/>
            </w:tcBorders>
          </w:tcPr>
          <w:p w14:paraId="58D48E45"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1-2-3-5-7-8</w:t>
            </w:r>
          </w:p>
        </w:tc>
      </w:tr>
      <w:tr w:rsidR="0044140B" w:rsidRPr="00DE2238" w14:paraId="27ADB7A8"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019242AA"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Service de Santé Mentale « Le Padelin »</w:t>
            </w:r>
          </w:p>
        </w:tc>
        <w:tc>
          <w:tcPr>
            <w:tcW w:w="2841" w:type="dxa"/>
            <w:tcBorders>
              <w:top w:val="single" w:sz="4" w:space="0" w:color="000000"/>
              <w:left w:val="single" w:sz="4" w:space="0" w:color="000000"/>
              <w:bottom w:val="single" w:sz="4" w:space="0" w:color="000000"/>
            </w:tcBorders>
            <w:shd w:val="clear" w:color="auto" w:fill="auto"/>
            <w:vAlign w:val="center"/>
          </w:tcPr>
          <w:p w14:paraId="631423EF"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des Arbalestriers, 6</w:t>
            </w:r>
          </w:p>
        </w:tc>
        <w:tc>
          <w:tcPr>
            <w:tcW w:w="2344" w:type="dxa"/>
            <w:tcBorders>
              <w:top w:val="single" w:sz="4" w:space="0" w:color="000000"/>
              <w:left w:val="single" w:sz="4" w:space="0" w:color="000000"/>
              <w:bottom w:val="single" w:sz="4" w:space="0" w:color="000000"/>
            </w:tcBorders>
            <w:shd w:val="clear" w:color="auto" w:fill="auto"/>
            <w:vAlign w:val="center"/>
          </w:tcPr>
          <w:p w14:paraId="16B3802A"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7000 MONS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487F41" w14:textId="77777777" w:rsidR="0044140B" w:rsidRPr="00DE2238" w:rsidRDefault="0044140B" w:rsidP="00AF52E0">
            <w:pPr>
              <w:snapToGrid w:val="0"/>
              <w:rPr>
                <w:rFonts w:ascii="Arial" w:hAnsi="Arial" w:cs="Arial"/>
                <w:b/>
                <w:bCs/>
                <w:sz w:val="20"/>
              </w:rPr>
            </w:pPr>
            <w:r w:rsidRPr="00DE2238">
              <w:rPr>
                <w:rFonts w:ascii="Arial" w:hAnsi="Arial" w:cs="Arial"/>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1B46E311"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065/35.71.78</w:t>
            </w:r>
          </w:p>
          <w:p w14:paraId="0981BFCC"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065/35.71.76</w:t>
            </w:r>
          </w:p>
        </w:tc>
        <w:tc>
          <w:tcPr>
            <w:tcW w:w="1777" w:type="dxa"/>
            <w:tcBorders>
              <w:top w:val="single" w:sz="4" w:space="0" w:color="000000"/>
              <w:left w:val="single" w:sz="4" w:space="0" w:color="000000"/>
              <w:bottom w:val="single" w:sz="4" w:space="0" w:color="000000"/>
              <w:right w:val="single" w:sz="4" w:space="0" w:color="000000"/>
            </w:tcBorders>
          </w:tcPr>
          <w:p w14:paraId="51A7A690"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615A881C"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4E6B7D99"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 xml:space="preserve">Centre de Référence en Autisme « Jean-Charles Salmon » </w:t>
            </w:r>
          </w:p>
        </w:tc>
        <w:tc>
          <w:tcPr>
            <w:tcW w:w="2841" w:type="dxa"/>
            <w:tcBorders>
              <w:top w:val="single" w:sz="4" w:space="0" w:color="000000"/>
              <w:left w:val="single" w:sz="4" w:space="0" w:color="000000"/>
              <w:bottom w:val="single" w:sz="4" w:space="0" w:color="000000"/>
            </w:tcBorders>
            <w:shd w:val="clear" w:color="auto" w:fill="auto"/>
            <w:vAlign w:val="center"/>
          </w:tcPr>
          <w:p w14:paraId="0CBE410F"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Brisselot, 11</w:t>
            </w:r>
          </w:p>
        </w:tc>
        <w:tc>
          <w:tcPr>
            <w:tcW w:w="2344" w:type="dxa"/>
            <w:tcBorders>
              <w:top w:val="single" w:sz="4" w:space="0" w:color="000000"/>
              <w:left w:val="single" w:sz="4" w:space="0" w:color="000000"/>
              <w:bottom w:val="single" w:sz="4" w:space="0" w:color="000000"/>
            </w:tcBorders>
            <w:shd w:val="clear" w:color="auto" w:fill="auto"/>
            <w:vAlign w:val="center"/>
          </w:tcPr>
          <w:p w14:paraId="79D29431"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7000 MONS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C2166" w14:textId="77777777" w:rsidR="0044140B" w:rsidRPr="00DE2238" w:rsidRDefault="0044140B" w:rsidP="00AF52E0">
            <w:pPr>
              <w:snapToGrid w:val="0"/>
              <w:rPr>
                <w:rFonts w:ascii="Arial" w:hAnsi="Arial" w:cs="Arial"/>
                <w:b/>
                <w:bCs/>
                <w:sz w:val="20"/>
              </w:rPr>
            </w:pPr>
            <w:r w:rsidRPr="00DE2238">
              <w:rPr>
                <w:rFonts w:ascii="Arial" w:hAnsi="Arial" w:cs="Arial"/>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00EA1ACE"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065/87.94.60</w:t>
            </w:r>
          </w:p>
        </w:tc>
        <w:tc>
          <w:tcPr>
            <w:tcW w:w="1777" w:type="dxa"/>
            <w:tcBorders>
              <w:top w:val="single" w:sz="4" w:space="0" w:color="000000"/>
              <w:left w:val="single" w:sz="4" w:space="0" w:color="000000"/>
              <w:bottom w:val="single" w:sz="4" w:space="0" w:color="000000"/>
              <w:right w:val="single" w:sz="4" w:space="0" w:color="000000"/>
            </w:tcBorders>
          </w:tcPr>
          <w:p w14:paraId="3012EEA9"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1-2-3-4-5-6-7-8</w:t>
            </w:r>
          </w:p>
        </w:tc>
      </w:tr>
      <w:tr w:rsidR="0044140B" w:rsidRPr="00DE2238" w14:paraId="0D52A56C"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692480C9" w14:textId="77777777" w:rsidR="0044140B" w:rsidRPr="00DE2238" w:rsidRDefault="0044140B" w:rsidP="00AF52E0">
            <w:pPr>
              <w:snapToGrid w:val="0"/>
              <w:rPr>
                <w:rFonts w:ascii="Arial" w:hAnsi="Arial" w:cs="Arial"/>
                <w:sz w:val="20"/>
              </w:rPr>
            </w:pPr>
            <w:r w:rsidRPr="00DE2238">
              <w:rPr>
                <w:rFonts w:ascii="Arial" w:hAnsi="Arial" w:cs="Arial"/>
                <w:sz w:val="20"/>
              </w:rPr>
              <w:t xml:space="preserve">Centre Hospitalier Universitaire de TIVOLI </w:t>
            </w:r>
          </w:p>
        </w:tc>
        <w:tc>
          <w:tcPr>
            <w:tcW w:w="2841" w:type="dxa"/>
            <w:tcBorders>
              <w:top w:val="single" w:sz="4" w:space="0" w:color="000000"/>
              <w:left w:val="single" w:sz="4" w:space="0" w:color="000000"/>
              <w:bottom w:val="single" w:sz="4" w:space="0" w:color="000000"/>
            </w:tcBorders>
            <w:shd w:val="clear" w:color="auto" w:fill="auto"/>
            <w:vAlign w:val="center"/>
          </w:tcPr>
          <w:p w14:paraId="386D82AD" w14:textId="77777777" w:rsidR="0044140B" w:rsidRPr="00DE2238" w:rsidRDefault="0044140B" w:rsidP="00AF52E0">
            <w:pPr>
              <w:snapToGrid w:val="0"/>
              <w:rPr>
                <w:rFonts w:ascii="Arial" w:hAnsi="Arial" w:cs="Arial"/>
                <w:sz w:val="20"/>
              </w:rPr>
            </w:pPr>
            <w:r w:rsidRPr="00DE2238">
              <w:rPr>
                <w:rFonts w:ascii="Arial" w:hAnsi="Arial" w:cs="Arial"/>
                <w:sz w:val="20"/>
              </w:rPr>
              <w:t>Avenue Max Buset, 34</w:t>
            </w:r>
          </w:p>
        </w:tc>
        <w:tc>
          <w:tcPr>
            <w:tcW w:w="2344" w:type="dxa"/>
            <w:tcBorders>
              <w:top w:val="single" w:sz="4" w:space="0" w:color="000000"/>
              <w:left w:val="single" w:sz="4" w:space="0" w:color="000000"/>
              <w:bottom w:val="single" w:sz="4" w:space="0" w:color="000000"/>
            </w:tcBorders>
            <w:shd w:val="clear" w:color="auto" w:fill="auto"/>
            <w:vAlign w:val="center"/>
          </w:tcPr>
          <w:p w14:paraId="5C3AF0A7" w14:textId="77777777" w:rsidR="0044140B" w:rsidRPr="00DE2238" w:rsidRDefault="0044140B" w:rsidP="00AF52E0">
            <w:pPr>
              <w:snapToGrid w:val="0"/>
              <w:rPr>
                <w:rFonts w:ascii="Arial" w:hAnsi="Arial" w:cs="Arial"/>
                <w:sz w:val="20"/>
              </w:rPr>
            </w:pPr>
            <w:r w:rsidRPr="00DE2238">
              <w:rPr>
                <w:rFonts w:ascii="Arial" w:hAnsi="Arial" w:cs="Arial"/>
                <w:sz w:val="20"/>
              </w:rPr>
              <w:t>7100 LA LOUVIERE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2F0D49" w14:textId="77777777" w:rsidR="0044140B" w:rsidRPr="00DE2238" w:rsidRDefault="0044140B" w:rsidP="00AF52E0">
            <w:pPr>
              <w:snapToGrid w:val="0"/>
              <w:rPr>
                <w:rFonts w:ascii="Arial" w:hAnsi="Arial" w:cs="Arial"/>
                <w:b/>
                <w:bCs/>
                <w:sz w:val="20"/>
              </w:rPr>
            </w:pPr>
            <w:r w:rsidRPr="00DE2238">
              <w:rPr>
                <w:rFonts w:ascii="Arial" w:hAnsi="Arial" w:cs="Arial"/>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141D8276"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064/27.61.11</w:t>
            </w:r>
          </w:p>
        </w:tc>
        <w:tc>
          <w:tcPr>
            <w:tcW w:w="1777" w:type="dxa"/>
            <w:tcBorders>
              <w:top w:val="single" w:sz="4" w:space="0" w:color="000000"/>
              <w:left w:val="single" w:sz="4" w:space="0" w:color="000000"/>
              <w:bottom w:val="single" w:sz="4" w:space="0" w:color="000000"/>
              <w:right w:val="single" w:sz="4" w:space="0" w:color="000000"/>
            </w:tcBorders>
          </w:tcPr>
          <w:p w14:paraId="4B22B3A5"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1-2-3-5-8</w:t>
            </w:r>
          </w:p>
        </w:tc>
      </w:tr>
      <w:tr w:rsidR="0044140B" w:rsidRPr="00DE2238" w14:paraId="0CA65F01"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36A0E9F7"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Service Provincial de Santé Mentale</w:t>
            </w:r>
          </w:p>
        </w:tc>
        <w:tc>
          <w:tcPr>
            <w:tcW w:w="2841" w:type="dxa"/>
            <w:tcBorders>
              <w:top w:val="single" w:sz="4" w:space="0" w:color="000000"/>
              <w:left w:val="single" w:sz="4" w:space="0" w:color="000000"/>
              <w:bottom w:val="single" w:sz="4" w:space="0" w:color="000000"/>
            </w:tcBorders>
            <w:shd w:val="clear" w:color="auto" w:fill="auto"/>
            <w:vAlign w:val="center"/>
          </w:tcPr>
          <w:p w14:paraId="563C7861"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de Bruxelles, 18</w:t>
            </w:r>
          </w:p>
        </w:tc>
        <w:tc>
          <w:tcPr>
            <w:tcW w:w="2344" w:type="dxa"/>
            <w:tcBorders>
              <w:top w:val="single" w:sz="4" w:space="0" w:color="000000"/>
              <w:left w:val="single" w:sz="4" w:space="0" w:color="000000"/>
              <w:bottom w:val="single" w:sz="4" w:space="0" w:color="000000"/>
            </w:tcBorders>
            <w:shd w:val="clear" w:color="auto" w:fill="auto"/>
            <w:vAlign w:val="center"/>
          </w:tcPr>
          <w:p w14:paraId="68E2FE4C"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7130 BINCHE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29A60" w14:textId="77777777" w:rsidR="0044140B" w:rsidRPr="00DE2238" w:rsidRDefault="0044140B" w:rsidP="00AF52E0">
            <w:pPr>
              <w:snapToGrid w:val="0"/>
              <w:rPr>
                <w:rFonts w:ascii="Arial" w:hAnsi="Arial" w:cs="Arial"/>
                <w:b/>
                <w:bCs/>
                <w:sz w:val="20"/>
              </w:rPr>
            </w:pPr>
            <w:r w:rsidRPr="00DE2238">
              <w:rPr>
                <w:rFonts w:ascii="Arial" w:hAnsi="Arial" w:cs="Arial"/>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01293CE1"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064/33.63.68</w:t>
            </w:r>
          </w:p>
          <w:p w14:paraId="26113BB6"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064/33.93.68</w:t>
            </w:r>
          </w:p>
        </w:tc>
        <w:tc>
          <w:tcPr>
            <w:tcW w:w="1777" w:type="dxa"/>
            <w:tcBorders>
              <w:top w:val="single" w:sz="4" w:space="0" w:color="000000"/>
              <w:left w:val="single" w:sz="4" w:space="0" w:color="000000"/>
              <w:bottom w:val="single" w:sz="4" w:space="0" w:color="000000"/>
              <w:right w:val="single" w:sz="4" w:space="0" w:color="000000"/>
            </w:tcBorders>
          </w:tcPr>
          <w:p w14:paraId="7E2C82E4"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6A473EED"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65975019"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Service Provincial de Santé Mentale de Saint-Ghislain</w:t>
            </w:r>
          </w:p>
        </w:tc>
        <w:tc>
          <w:tcPr>
            <w:tcW w:w="2841" w:type="dxa"/>
            <w:tcBorders>
              <w:top w:val="single" w:sz="4" w:space="0" w:color="000000"/>
              <w:left w:val="single" w:sz="4" w:space="0" w:color="000000"/>
              <w:bottom w:val="single" w:sz="4" w:space="0" w:color="000000"/>
            </w:tcBorders>
            <w:shd w:val="clear" w:color="auto" w:fill="auto"/>
            <w:vAlign w:val="center"/>
          </w:tcPr>
          <w:p w14:paraId="78E8CBC2"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de l'Abbaye, 29/31</w:t>
            </w:r>
          </w:p>
        </w:tc>
        <w:tc>
          <w:tcPr>
            <w:tcW w:w="2344" w:type="dxa"/>
            <w:tcBorders>
              <w:top w:val="single" w:sz="4" w:space="0" w:color="000000"/>
              <w:left w:val="single" w:sz="4" w:space="0" w:color="000000"/>
              <w:bottom w:val="single" w:sz="4" w:space="0" w:color="000000"/>
            </w:tcBorders>
            <w:shd w:val="clear" w:color="auto" w:fill="auto"/>
            <w:vAlign w:val="center"/>
          </w:tcPr>
          <w:p w14:paraId="15DDDB46"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7330 SAINT-GHISLAIN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31C167" w14:textId="77777777" w:rsidR="0044140B" w:rsidRPr="00DE2238" w:rsidRDefault="0044140B" w:rsidP="00AF52E0">
            <w:pPr>
              <w:snapToGrid w:val="0"/>
              <w:rPr>
                <w:rFonts w:ascii="Arial" w:hAnsi="Arial" w:cs="Arial"/>
                <w:b/>
                <w:bCs/>
                <w:sz w:val="20"/>
              </w:rPr>
            </w:pPr>
            <w:r w:rsidRPr="00DE2238">
              <w:rPr>
                <w:rFonts w:ascii="Arial" w:hAnsi="Arial" w:cs="Arial"/>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3ED5765E"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065/46.54.06</w:t>
            </w:r>
          </w:p>
        </w:tc>
        <w:tc>
          <w:tcPr>
            <w:tcW w:w="1777" w:type="dxa"/>
            <w:tcBorders>
              <w:top w:val="single" w:sz="4" w:space="0" w:color="000000"/>
              <w:left w:val="single" w:sz="4" w:space="0" w:color="000000"/>
              <w:bottom w:val="single" w:sz="4" w:space="0" w:color="000000"/>
              <w:right w:val="single" w:sz="4" w:space="0" w:color="000000"/>
            </w:tcBorders>
          </w:tcPr>
          <w:p w14:paraId="1E2AC7FF"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1-2-3-4-8</w:t>
            </w:r>
          </w:p>
        </w:tc>
      </w:tr>
      <w:tr w:rsidR="0044140B" w:rsidRPr="00DE2238" w14:paraId="2AFD48EA"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4A45FA44"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Service de Santé Mentale « La Passerelle »</w:t>
            </w:r>
          </w:p>
        </w:tc>
        <w:tc>
          <w:tcPr>
            <w:tcW w:w="2841" w:type="dxa"/>
            <w:tcBorders>
              <w:top w:val="single" w:sz="4" w:space="0" w:color="000000"/>
              <w:left w:val="single" w:sz="4" w:space="0" w:color="000000"/>
              <w:bottom w:val="single" w:sz="4" w:space="0" w:color="000000"/>
            </w:tcBorders>
            <w:shd w:val="clear" w:color="auto" w:fill="auto"/>
            <w:vAlign w:val="center"/>
          </w:tcPr>
          <w:p w14:paraId="799ED951"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Square Saint Julien, 21</w:t>
            </w:r>
          </w:p>
        </w:tc>
        <w:tc>
          <w:tcPr>
            <w:tcW w:w="2344" w:type="dxa"/>
            <w:tcBorders>
              <w:top w:val="single" w:sz="4" w:space="0" w:color="000000"/>
              <w:left w:val="single" w:sz="4" w:space="0" w:color="000000"/>
              <w:bottom w:val="single" w:sz="4" w:space="0" w:color="000000"/>
            </w:tcBorders>
            <w:shd w:val="clear" w:color="auto" w:fill="auto"/>
            <w:vAlign w:val="center"/>
          </w:tcPr>
          <w:p w14:paraId="5E03F7BA"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7800 ATH</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38BC9" w14:textId="77777777" w:rsidR="0044140B" w:rsidRPr="00DE2238" w:rsidRDefault="0044140B" w:rsidP="00AF52E0">
            <w:pPr>
              <w:snapToGrid w:val="0"/>
              <w:rPr>
                <w:rFonts w:ascii="Arial" w:hAnsi="Arial" w:cs="Arial"/>
                <w:b/>
                <w:bCs/>
                <w:sz w:val="20"/>
              </w:rPr>
            </w:pPr>
            <w:r w:rsidRPr="00DE2238">
              <w:rPr>
                <w:rFonts w:ascii="Arial" w:hAnsi="Arial" w:cs="Arial"/>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0F568978"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068/28.55.01</w:t>
            </w:r>
          </w:p>
        </w:tc>
        <w:tc>
          <w:tcPr>
            <w:tcW w:w="1777" w:type="dxa"/>
            <w:tcBorders>
              <w:top w:val="single" w:sz="4" w:space="0" w:color="000000"/>
              <w:left w:val="single" w:sz="4" w:space="0" w:color="000000"/>
              <w:bottom w:val="single" w:sz="4" w:space="0" w:color="000000"/>
              <w:right w:val="single" w:sz="4" w:space="0" w:color="000000"/>
            </w:tcBorders>
          </w:tcPr>
          <w:p w14:paraId="05E48635"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1-2-3-5-8</w:t>
            </w:r>
          </w:p>
        </w:tc>
      </w:tr>
      <w:tr w:rsidR="0044140B" w:rsidRPr="00DE2238" w14:paraId="74BD0EB0"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51E3128C" w14:textId="77777777" w:rsidR="0044140B" w:rsidRPr="00DE2238" w:rsidRDefault="0044140B" w:rsidP="00AF52E0">
            <w:pPr>
              <w:snapToGrid w:val="0"/>
              <w:rPr>
                <w:rFonts w:ascii="Arial" w:hAnsi="Arial" w:cs="Arial"/>
                <w:sz w:val="20"/>
                <w:lang w:val="es-ES"/>
              </w:rPr>
            </w:pPr>
            <w:r w:rsidRPr="00DE2238">
              <w:rPr>
                <w:rFonts w:ascii="Arial" w:hAnsi="Arial" w:cs="Arial"/>
                <w:sz w:val="20"/>
                <w:lang w:val="es-ES"/>
              </w:rPr>
              <w:t>C.R.H. de la Citadelle</w:t>
            </w:r>
          </w:p>
        </w:tc>
        <w:tc>
          <w:tcPr>
            <w:tcW w:w="2841" w:type="dxa"/>
            <w:tcBorders>
              <w:top w:val="single" w:sz="4" w:space="0" w:color="000000"/>
              <w:left w:val="single" w:sz="4" w:space="0" w:color="000000"/>
              <w:bottom w:val="single" w:sz="4" w:space="0" w:color="000000"/>
            </w:tcBorders>
            <w:shd w:val="clear" w:color="auto" w:fill="auto"/>
            <w:vAlign w:val="center"/>
          </w:tcPr>
          <w:p w14:paraId="0F4B6106" w14:textId="77777777" w:rsidR="0044140B" w:rsidRPr="00DE2238" w:rsidRDefault="0044140B" w:rsidP="00AF52E0">
            <w:pPr>
              <w:snapToGrid w:val="0"/>
              <w:rPr>
                <w:rFonts w:ascii="Arial" w:hAnsi="Arial" w:cs="Arial"/>
                <w:sz w:val="20"/>
              </w:rPr>
            </w:pPr>
            <w:r w:rsidRPr="00DE2238">
              <w:rPr>
                <w:rFonts w:ascii="Arial" w:hAnsi="Arial" w:cs="Arial"/>
                <w:sz w:val="20"/>
              </w:rPr>
              <w:t>Boulevard du 12e de Ligne, 1</w:t>
            </w:r>
          </w:p>
        </w:tc>
        <w:tc>
          <w:tcPr>
            <w:tcW w:w="2344" w:type="dxa"/>
            <w:tcBorders>
              <w:top w:val="single" w:sz="4" w:space="0" w:color="000000"/>
              <w:left w:val="single" w:sz="4" w:space="0" w:color="000000"/>
              <w:bottom w:val="single" w:sz="4" w:space="0" w:color="000000"/>
            </w:tcBorders>
            <w:shd w:val="clear" w:color="auto" w:fill="auto"/>
            <w:vAlign w:val="center"/>
          </w:tcPr>
          <w:p w14:paraId="59D5E6B0" w14:textId="77777777" w:rsidR="0044140B" w:rsidRPr="00DE2238" w:rsidRDefault="0044140B" w:rsidP="00AF52E0">
            <w:pPr>
              <w:snapToGrid w:val="0"/>
              <w:rPr>
                <w:rFonts w:ascii="Arial" w:hAnsi="Arial" w:cs="Arial"/>
                <w:sz w:val="20"/>
              </w:rPr>
            </w:pPr>
            <w:r w:rsidRPr="00DE2238">
              <w:rPr>
                <w:rFonts w:ascii="Arial" w:hAnsi="Arial" w:cs="Arial"/>
                <w:sz w:val="20"/>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FFE106" w14:textId="77777777" w:rsidR="0044140B" w:rsidRPr="00DE2238" w:rsidRDefault="0044140B" w:rsidP="00AF52E0">
            <w:pPr>
              <w:snapToGrid w:val="0"/>
              <w:rPr>
                <w:rFonts w:ascii="Arial" w:hAnsi="Arial" w:cs="Arial"/>
                <w:b/>
                <w:bCs/>
                <w:sz w:val="20"/>
              </w:rPr>
            </w:pPr>
            <w:r w:rsidRPr="00DE2238">
              <w:rPr>
                <w:rFonts w:ascii="Arial" w:hAnsi="Arial" w:cs="Arial"/>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5C68A361"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04/321.69.81</w:t>
            </w:r>
          </w:p>
        </w:tc>
        <w:tc>
          <w:tcPr>
            <w:tcW w:w="1777" w:type="dxa"/>
            <w:tcBorders>
              <w:top w:val="single" w:sz="4" w:space="0" w:color="000000"/>
              <w:left w:val="single" w:sz="4" w:space="0" w:color="000000"/>
              <w:bottom w:val="single" w:sz="4" w:space="0" w:color="000000"/>
              <w:right w:val="single" w:sz="4" w:space="0" w:color="000000"/>
            </w:tcBorders>
          </w:tcPr>
          <w:p w14:paraId="3550B859"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1-2-3-4-5-8</w:t>
            </w:r>
          </w:p>
        </w:tc>
      </w:tr>
      <w:tr w:rsidR="0044140B" w:rsidRPr="00DE2238" w14:paraId="45C4E0A9"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13E96668"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Groupe Santé CHC -  service de pédiatrie</w:t>
            </w:r>
          </w:p>
        </w:tc>
        <w:tc>
          <w:tcPr>
            <w:tcW w:w="2841" w:type="dxa"/>
            <w:tcBorders>
              <w:top w:val="single" w:sz="4" w:space="0" w:color="000000"/>
              <w:left w:val="single" w:sz="4" w:space="0" w:color="000000"/>
              <w:bottom w:val="single" w:sz="4" w:space="0" w:color="000000"/>
            </w:tcBorders>
            <w:shd w:val="clear" w:color="auto" w:fill="auto"/>
            <w:vAlign w:val="center"/>
          </w:tcPr>
          <w:p w14:paraId="7C0A6FFB"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Boulevard Patience et Beaujonc, 2</w:t>
            </w:r>
          </w:p>
        </w:tc>
        <w:tc>
          <w:tcPr>
            <w:tcW w:w="2344" w:type="dxa"/>
            <w:tcBorders>
              <w:top w:val="single" w:sz="4" w:space="0" w:color="000000"/>
              <w:left w:val="single" w:sz="4" w:space="0" w:color="000000"/>
              <w:bottom w:val="single" w:sz="4" w:space="0" w:color="000000"/>
            </w:tcBorders>
            <w:shd w:val="clear" w:color="auto" w:fill="auto"/>
            <w:vAlign w:val="center"/>
          </w:tcPr>
          <w:p w14:paraId="3776E5F9" w14:textId="77777777" w:rsidR="0044140B" w:rsidRPr="00DE2238" w:rsidRDefault="0044140B" w:rsidP="00AF52E0">
            <w:pPr>
              <w:snapToGrid w:val="0"/>
              <w:rPr>
                <w:rFonts w:ascii="Arial" w:hAnsi="Arial" w:cs="Arial"/>
                <w:color w:val="000000"/>
                <w:sz w:val="20"/>
              </w:rPr>
            </w:pPr>
          </w:p>
          <w:p w14:paraId="6761499C"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51E2CE" w14:textId="77777777" w:rsidR="0044140B" w:rsidRPr="00DE2238" w:rsidRDefault="0044140B" w:rsidP="00AF52E0">
            <w:pPr>
              <w:snapToGrid w:val="0"/>
              <w:rPr>
                <w:rFonts w:ascii="Arial" w:hAnsi="Arial" w:cs="Arial"/>
                <w:b/>
                <w:bCs/>
                <w:sz w:val="20"/>
              </w:rPr>
            </w:pPr>
            <w:r w:rsidRPr="00DE2238">
              <w:rPr>
                <w:rFonts w:ascii="Arial" w:hAnsi="Arial" w:cs="Arial"/>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5276B959"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04/224.81.11</w:t>
            </w:r>
          </w:p>
        </w:tc>
        <w:tc>
          <w:tcPr>
            <w:tcW w:w="1777" w:type="dxa"/>
            <w:tcBorders>
              <w:top w:val="single" w:sz="4" w:space="0" w:color="000000"/>
              <w:left w:val="single" w:sz="4" w:space="0" w:color="000000"/>
              <w:bottom w:val="single" w:sz="4" w:space="0" w:color="000000"/>
              <w:right w:val="single" w:sz="4" w:space="0" w:color="000000"/>
            </w:tcBorders>
          </w:tcPr>
          <w:p w14:paraId="2FB1743C"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1-2-3-4-5-8</w:t>
            </w:r>
          </w:p>
        </w:tc>
      </w:tr>
      <w:tr w:rsidR="0044140B" w:rsidRPr="00DE2238" w14:paraId="7C92B6EB"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2CEB9C72" w14:textId="77777777" w:rsidR="0044140B" w:rsidRPr="00DE2238" w:rsidRDefault="0044140B" w:rsidP="00AF52E0">
            <w:pPr>
              <w:snapToGrid w:val="0"/>
              <w:rPr>
                <w:rFonts w:ascii="Arial" w:hAnsi="Arial" w:cs="Arial"/>
                <w:color w:val="000000"/>
                <w:sz w:val="20"/>
                <w:lang w:val="pl-PL"/>
              </w:rPr>
            </w:pPr>
            <w:r w:rsidRPr="00DE2238">
              <w:rPr>
                <w:rFonts w:ascii="Arial" w:hAnsi="Arial" w:cs="Arial"/>
                <w:color w:val="000000"/>
                <w:sz w:val="20"/>
                <w:lang w:val="pl-PL"/>
              </w:rPr>
              <w:t>Service de Santé mentale PSYCHO-J asbl</w:t>
            </w:r>
          </w:p>
        </w:tc>
        <w:tc>
          <w:tcPr>
            <w:tcW w:w="2841" w:type="dxa"/>
            <w:tcBorders>
              <w:top w:val="single" w:sz="4" w:space="0" w:color="000000"/>
              <w:left w:val="single" w:sz="4" w:space="0" w:color="000000"/>
              <w:bottom w:val="single" w:sz="4" w:space="0" w:color="000000"/>
            </w:tcBorders>
            <w:shd w:val="clear" w:color="auto" w:fill="auto"/>
            <w:vAlign w:val="center"/>
          </w:tcPr>
          <w:p w14:paraId="65DD8E37"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Hors Château, 59</w:t>
            </w:r>
          </w:p>
        </w:tc>
        <w:tc>
          <w:tcPr>
            <w:tcW w:w="2344" w:type="dxa"/>
            <w:tcBorders>
              <w:top w:val="single" w:sz="4" w:space="0" w:color="000000"/>
              <w:left w:val="single" w:sz="4" w:space="0" w:color="000000"/>
              <w:bottom w:val="single" w:sz="4" w:space="0" w:color="000000"/>
            </w:tcBorders>
            <w:shd w:val="clear" w:color="auto" w:fill="auto"/>
            <w:vAlign w:val="center"/>
          </w:tcPr>
          <w:p w14:paraId="7FA5B4C9" w14:textId="77777777" w:rsidR="0044140B" w:rsidRPr="00DE2238" w:rsidRDefault="0044140B" w:rsidP="00AF52E0">
            <w:pPr>
              <w:snapToGrid w:val="0"/>
              <w:rPr>
                <w:rFonts w:ascii="Arial" w:hAnsi="Arial" w:cs="Arial"/>
                <w:color w:val="000000"/>
                <w:sz w:val="20"/>
              </w:rPr>
            </w:pPr>
          </w:p>
          <w:p w14:paraId="131576F0"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8088AA" w14:textId="77777777" w:rsidR="0044140B" w:rsidRPr="00DE2238" w:rsidRDefault="0044140B" w:rsidP="00AF52E0">
            <w:pPr>
              <w:snapToGrid w:val="0"/>
              <w:rPr>
                <w:rFonts w:ascii="Arial" w:hAnsi="Arial" w:cs="Arial"/>
                <w:b/>
                <w:bCs/>
                <w:sz w:val="20"/>
              </w:rPr>
            </w:pPr>
            <w:r w:rsidRPr="00DE2238">
              <w:rPr>
                <w:rFonts w:ascii="Arial" w:hAnsi="Arial" w:cs="Arial"/>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1307B36F"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04/223.55.08</w:t>
            </w:r>
          </w:p>
        </w:tc>
        <w:tc>
          <w:tcPr>
            <w:tcW w:w="1777" w:type="dxa"/>
            <w:tcBorders>
              <w:top w:val="single" w:sz="4" w:space="0" w:color="000000"/>
              <w:left w:val="single" w:sz="4" w:space="0" w:color="000000"/>
              <w:bottom w:val="single" w:sz="4" w:space="0" w:color="000000"/>
              <w:right w:val="single" w:sz="4" w:space="0" w:color="000000"/>
            </w:tcBorders>
          </w:tcPr>
          <w:p w14:paraId="297B5C5A"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101B21E1"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2380477D"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A.S.B.L. Universitaire « Enfants-Parents »</w:t>
            </w:r>
          </w:p>
          <w:p w14:paraId="0B435277"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 xml:space="preserve">Centre de Santé Mentale  </w:t>
            </w:r>
          </w:p>
        </w:tc>
        <w:tc>
          <w:tcPr>
            <w:tcW w:w="2841" w:type="dxa"/>
            <w:tcBorders>
              <w:top w:val="single" w:sz="4" w:space="0" w:color="000000"/>
              <w:left w:val="single" w:sz="4" w:space="0" w:color="000000"/>
              <w:bottom w:val="single" w:sz="4" w:space="0" w:color="000000"/>
            </w:tcBorders>
            <w:shd w:val="clear" w:color="auto" w:fill="auto"/>
            <w:vAlign w:val="center"/>
          </w:tcPr>
          <w:p w14:paraId="30BF60B8"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Lambert Le Bègue, 16</w:t>
            </w:r>
          </w:p>
        </w:tc>
        <w:tc>
          <w:tcPr>
            <w:tcW w:w="2344" w:type="dxa"/>
            <w:tcBorders>
              <w:top w:val="single" w:sz="4" w:space="0" w:color="000000"/>
              <w:left w:val="single" w:sz="4" w:space="0" w:color="000000"/>
              <w:bottom w:val="single" w:sz="4" w:space="0" w:color="000000"/>
            </w:tcBorders>
            <w:shd w:val="clear" w:color="auto" w:fill="auto"/>
            <w:vAlign w:val="center"/>
          </w:tcPr>
          <w:p w14:paraId="38EE433E" w14:textId="77777777" w:rsidR="0044140B" w:rsidRPr="00DE2238" w:rsidRDefault="0044140B" w:rsidP="00AF52E0">
            <w:pPr>
              <w:snapToGrid w:val="0"/>
              <w:rPr>
                <w:rFonts w:ascii="Arial" w:hAnsi="Arial" w:cs="Arial"/>
                <w:color w:val="000000"/>
                <w:sz w:val="20"/>
              </w:rPr>
            </w:pPr>
          </w:p>
          <w:p w14:paraId="2796778B"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74D70D" w14:textId="77777777" w:rsidR="0044140B" w:rsidRPr="00DE2238" w:rsidRDefault="0044140B" w:rsidP="00AF52E0">
            <w:pPr>
              <w:snapToGrid w:val="0"/>
              <w:rPr>
                <w:rFonts w:ascii="Arial" w:hAnsi="Arial" w:cs="Arial"/>
                <w:b/>
                <w:bCs/>
                <w:sz w:val="20"/>
              </w:rPr>
            </w:pPr>
            <w:r w:rsidRPr="00DE2238">
              <w:rPr>
                <w:rFonts w:ascii="Arial" w:hAnsi="Arial" w:cs="Arial"/>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676AF978"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04/223.41.12</w:t>
            </w:r>
          </w:p>
          <w:p w14:paraId="0DF15214"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04/221.18.94</w:t>
            </w:r>
          </w:p>
        </w:tc>
        <w:tc>
          <w:tcPr>
            <w:tcW w:w="1777" w:type="dxa"/>
            <w:tcBorders>
              <w:top w:val="single" w:sz="4" w:space="0" w:color="000000"/>
              <w:left w:val="single" w:sz="4" w:space="0" w:color="000000"/>
              <w:bottom w:val="single" w:sz="4" w:space="0" w:color="000000"/>
              <w:right w:val="single" w:sz="4" w:space="0" w:color="000000"/>
            </w:tcBorders>
          </w:tcPr>
          <w:p w14:paraId="7DE688CD"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1-2-3-5-8</w:t>
            </w:r>
          </w:p>
        </w:tc>
      </w:tr>
      <w:tr w:rsidR="0044140B" w:rsidRPr="00DE2238" w14:paraId="237BD8BA"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7BEF5C86"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Service de santé Mentale pour enfants, adolescents et adultes</w:t>
            </w:r>
          </w:p>
        </w:tc>
        <w:tc>
          <w:tcPr>
            <w:tcW w:w="2841" w:type="dxa"/>
            <w:tcBorders>
              <w:top w:val="single" w:sz="4" w:space="0" w:color="000000"/>
              <w:left w:val="single" w:sz="4" w:space="0" w:color="000000"/>
              <w:bottom w:val="single" w:sz="4" w:space="0" w:color="000000"/>
            </w:tcBorders>
            <w:shd w:val="clear" w:color="auto" w:fill="auto"/>
            <w:vAlign w:val="center"/>
          </w:tcPr>
          <w:p w14:paraId="28BD6BD4"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Saint-Lambert, 84 (1</w:t>
            </w:r>
            <w:r w:rsidRPr="00DE2238">
              <w:rPr>
                <w:rFonts w:ascii="Arial" w:hAnsi="Arial" w:cs="Arial"/>
                <w:color w:val="000000"/>
                <w:sz w:val="20"/>
                <w:vertAlign w:val="superscript"/>
              </w:rPr>
              <w:t>er</w:t>
            </w:r>
            <w:r w:rsidRPr="00DE2238">
              <w:rPr>
                <w:rFonts w:ascii="Arial" w:hAnsi="Arial" w:cs="Arial"/>
                <w:color w:val="000000"/>
                <w:sz w:val="20"/>
              </w:rPr>
              <w:t xml:space="preserve"> étage)</w:t>
            </w:r>
          </w:p>
        </w:tc>
        <w:tc>
          <w:tcPr>
            <w:tcW w:w="2344" w:type="dxa"/>
            <w:tcBorders>
              <w:top w:val="single" w:sz="4" w:space="0" w:color="000000"/>
              <w:left w:val="single" w:sz="4" w:space="0" w:color="000000"/>
              <w:bottom w:val="single" w:sz="4" w:space="0" w:color="000000"/>
            </w:tcBorders>
            <w:shd w:val="clear" w:color="auto" w:fill="auto"/>
            <w:vAlign w:val="center"/>
          </w:tcPr>
          <w:p w14:paraId="05DE7445"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4040 HERSTAL</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F1CC9" w14:textId="77777777" w:rsidR="0044140B" w:rsidRPr="00DE2238" w:rsidRDefault="0044140B" w:rsidP="00AF52E0">
            <w:pPr>
              <w:snapToGrid w:val="0"/>
              <w:rPr>
                <w:rFonts w:ascii="Arial" w:hAnsi="Arial" w:cs="Arial"/>
                <w:b/>
                <w:bCs/>
                <w:sz w:val="20"/>
              </w:rPr>
            </w:pPr>
            <w:r w:rsidRPr="00DE2238">
              <w:rPr>
                <w:rFonts w:ascii="Arial" w:hAnsi="Arial" w:cs="Arial"/>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3EA01AD2"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04/240.04.08</w:t>
            </w:r>
          </w:p>
          <w:p w14:paraId="1F31AEED"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04/248.48.12</w:t>
            </w:r>
          </w:p>
        </w:tc>
        <w:tc>
          <w:tcPr>
            <w:tcW w:w="1777" w:type="dxa"/>
            <w:tcBorders>
              <w:top w:val="single" w:sz="4" w:space="0" w:color="000000"/>
              <w:left w:val="single" w:sz="4" w:space="0" w:color="000000"/>
              <w:bottom w:val="single" w:sz="4" w:space="0" w:color="000000"/>
              <w:right w:val="single" w:sz="4" w:space="0" w:color="000000"/>
            </w:tcBorders>
          </w:tcPr>
          <w:p w14:paraId="50107C42"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1-2-3-4-8</w:t>
            </w:r>
          </w:p>
        </w:tc>
      </w:tr>
      <w:tr w:rsidR="0044140B" w:rsidRPr="00DE2238" w14:paraId="23F9D235"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61362EDC"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Service de Santé Mentale de Waremme</w:t>
            </w:r>
          </w:p>
        </w:tc>
        <w:tc>
          <w:tcPr>
            <w:tcW w:w="2841" w:type="dxa"/>
            <w:tcBorders>
              <w:top w:val="single" w:sz="4" w:space="0" w:color="000000"/>
              <w:left w:val="single" w:sz="4" w:space="0" w:color="000000"/>
              <w:bottom w:val="single" w:sz="4" w:space="0" w:color="000000"/>
            </w:tcBorders>
            <w:shd w:val="clear" w:color="auto" w:fill="auto"/>
            <w:vAlign w:val="center"/>
          </w:tcPr>
          <w:p w14:paraId="76B09F36"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Guillaume Joachim, 49</w:t>
            </w:r>
          </w:p>
        </w:tc>
        <w:tc>
          <w:tcPr>
            <w:tcW w:w="2344" w:type="dxa"/>
            <w:tcBorders>
              <w:top w:val="single" w:sz="4" w:space="0" w:color="000000"/>
              <w:left w:val="single" w:sz="4" w:space="0" w:color="000000"/>
              <w:bottom w:val="single" w:sz="4" w:space="0" w:color="000000"/>
            </w:tcBorders>
            <w:shd w:val="clear" w:color="auto" w:fill="auto"/>
            <w:vAlign w:val="center"/>
          </w:tcPr>
          <w:p w14:paraId="70D8CD08"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4300 WAREMME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3E93D5" w14:textId="77777777" w:rsidR="0044140B" w:rsidRPr="00DE2238" w:rsidRDefault="0044140B" w:rsidP="00AF52E0">
            <w:pPr>
              <w:snapToGrid w:val="0"/>
              <w:rPr>
                <w:rFonts w:ascii="Arial" w:hAnsi="Arial" w:cs="Arial"/>
                <w:b/>
                <w:bCs/>
                <w:sz w:val="20"/>
              </w:rPr>
            </w:pPr>
            <w:r w:rsidRPr="00DE2238">
              <w:rPr>
                <w:rFonts w:ascii="Arial" w:hAnsi="Arial" w:cs="Arial"/>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23BA29D3"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019/32.47.92</w:t>
            </w:r>
          </w:p>
          <w:p w14:paraId="37E33628"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019/32.39.97</w:t>
            </w:r>
          </w:p>
        </w:tc>
        <w:tc>
          <w:tcPr>
            <w:tcW w:w="1777" w:type="dxa"/>
            <w:tcBorders>
              <w:top w:val="single" w:sz="4" w:space="0" w:color="000000"/>
              <w:left w:val="single" w:sz="4" w:space="0" w:color="000000"/>
              <w:bottom w:val="single" w:sz="4" w:space="0" w:color="000000"/>
              <w:right w:val="single" w:sz="4" w:space="0" w:color="000000"/>
            </w:tcBorders>
          </w:tcPr>
          <w:p w14:paraId="22A16058"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396C1F2F"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4202049C"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Centre Médical d’Audio-phonologie</w:t>
            </w:r>
          </w:p>
        </w:tc>
        <w:tc>
          <w:tcPr>
            <w:tcW w:w="2841" w:type="dxa"/>
            <w:tcBorders>
              <w:top w:val="single" w:sz="4" w:space="0" w:color="000000"/>
              <w:left w:val="single" w:sz="4" w:space="0" w:color="000000"/>
              <w:bottom w:val="single" w:sz="4" w:space="0" w:color="000000"/>
            </w:tcBorders>
            <w:shd w:val="clear" w:color="auto" w:fill="auto"/>
            <w:vAlign w:val="center"/>
          </w:tcPr>
          <w:p w14:paraId="6277A7D7"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Chaussée Churchill, 79</w:t>
            </w:r>
          </w:p>
        </w:tc>
        <w:tc>
          <w:tcPr>
            <w:tcW w:w="2344" w:type="dxa"/>
            <w:tcBorders>
              <w:top w:val="single" w:sz="4" w:space="0" w:color="000000"/>
              <w:left w:val="single" w:sz="4" w:space="0" w:color="000000"/>
              <w:bottom w:val="single" w:sz="4" w:space="0" w:color="000000"/>
            </w:tcBorders>
            <w:shd w:val="clear" w:color="auto" w:fill="auto"/>
            <w:vAlign w:val="center"/>
          </w:tcPr>
          <w:p w14:paraId="236ED4C6"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4420 MONTEGNEE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E57875" w14:textId="77777777" w:rsidR="0044140B" w:rsidRPr="00DE2238" w:rsidRDefault="0044140B" w:rsidP="00AF52E0">
            <w:pPr>
              <w:snapToGrid w:val="0"/>
              <w:rPr>
                <w:rFonts w:ascii="Arial" w:hAnsi="Arial" w:cs="Arial"/>
                <w:b/>
                <w:bCs/>
                <w:sz w:val="20"/>
              </w:rPr>
            </w:pPr>
            <w:r w:rsidRPr="00DE2238">
              <w:rPr>
                <w:rFonts w:ascii="Arial" w:hAnsi="Arial" w:cs="Arial"/>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174B1A1E"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04/263.90.96</w:t>
            </w:r>
          </w:p>
          <w:p w14:paraId="37359CE2" w14:textId="77777777" w:rsidR="0044140B" w:rsidRPr="00DE2238" w:rsidRDefault="0044140B" w:rsidP="00AF52E0">
            <w:pPr>
              <w:snapToGrid w:val="0"/>
              <w:rPr>
                <w:rFonts w:ascii="Arial" w:hAnsi="Arial" w:cs="Arial"/>
                <w:bCs/>
                <w:sz w:val="20"/>
              </w:rPr>
            </w:pPr>
          </w:p>
        </w:tc>
        <w:tc>
          <w:tcPr>
            <w:tcW w:w="1777" w:type="dxa"/>
            <w:tcBorders>
              <w:top w:val="single" w:sz="4" w:space="0" w:color="000000"/>
              <w:left w:val="single" w:sz="4" w:space="0" w:color="000000"/>
              <w:bottom w:val="single" w:sz="4" w:space="0" w:color="000000"/>
              <w:right w:val="single" w:sz="4" w:space="0" w:color="000000"/>
            </w:tcBorders>
          </w:tcPr>
          <w:p w14:paraId="1ED0557B" w14:textId="77777777" w:rsidR="0044140B" w:rsidRPr="00DE2238" w:rsidRDefault="0044140B" w:rsidP="00AF52E0">
            <w:pPr>
              <w:snapToGrid w:val="0"/>
              <w:rPr>
                <w:rFonts w:ascii="Arial" w:hAnsi="Arial" w:cs="Arial"/>
                <w:b/>
                <w:bCs/>
                <w:sz w:val="20"/>
              </w:rPr>
            </w:pPr>
            <w:r w:rsidRPr="00DE2238">
              <w:rPr>
                <w:rFonts w:ascii="Arial" w:hAnsi="Arial" w:cs="Arial"/>
                <w:b/>
                <w:bCs/>
                <w:sz w:val="20"/>
              </w:rPr>
              <w:t>7</w:t>
            </w:r>
          </w:p>
        </w:tc>
      </w:tr>
      <w:tr w:rsidR="0044140B" w:rsidRPr="00DE2238" w14:paraId="3F6A941E"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03F51D34"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"Le Taquet"</w:t>
            </w:r>
          </w:p>
        </w:tc>
        <w:tc>
          <w:tcPr>
            <w:tcW w:w="2841" w:type="dxa"/>
            <w:tcBorders>
              <w:top w:val="single" w:sz="4" w:space="0" w:color="000000"/>
              <w:left w:val="single" w:sz="4" w:space="0" w:color="000000"/>
              <w:bottom w:val="single" w:sz="4" w:space="0" w:color="000000"/>
            </w:tcBorders>
            <w:shd w:val="clear" w:color="auto" w:fill="auto"/>
            <w:vAlign w:val="center"/>
          </w:tcPr>
          <w:p w14:paraId="6D6E002C"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Chaussée Churchill, 28</w:t>
            </w:r>
          </w:p>
        </w:tc>
        <w:tc>
          <w:tcPr>
            <w:tcW w:w="2344" w:type="dxa"/>
            <w:tcBorders>
              <w:top w:val="single" w:sz="4" w:space="0" w:color="000000"/>
              <w:left w:val="single" w:sz="4" w:space="0" w:color="000000"/>
              <w:bottom w:val="single" w:sz="4" w:space="0" w:color="000000"/>
            </w:tcBorders>
            <w:shd w:val="clear" w:color="auto" w:fill="auto"/>
            <w:vAlign w:val="center"/>
          </w:tcPr>
          <w:p w14:paraId="30097F3D"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4420 MONTEGNEE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30652" w14:textId="77777777" w:rsidR="0044140B" w:rsidRPr="00DE2238" w:rsidRDefault="0044140B" w:rsidP="00AF52E0">
            <w:pPr>
              <w:snapToGrid w:val="0"/>
              <w:rPr>
                <w:rFonts w:ascii="Arial" w:hAnsi="Arial" w:cs="Arial"/>
                <w:b/>
                <w:bCs/>
                <w:sz w:val="20"/>
              </w:rPr>
            </w:pPr>
            <w:r w:rsidRPr="00DE2238">
              <w:rPr>
                <w:rFonts w:ascii="Arial" w:hAnsi="Arial" w:cs="Arial"/>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2CF67CB7"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04/364.06.85</w:t>
            </w:r>
          </w:p>
          <w:p w14:paraId="071B34F4"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04/364.06.86</w:t>
            </w:r>
          </w:p>
        </w:tc>
        <w:tc>
          <w:tcPr>
            <w:tcW w:w="1777" w:type="dxa"/>
            <w:tcBorders>
              <w:top w:val="single" w:sz="4" w:space="0" w:color="000000"/>
              <w:left w:val="single" w:sz="4" w:space="0" w:color="000000"/>
              <w:bottom w:val="single" w:sz="4" w:space="0" w:color="000000"/>
              <w:right w:val="single" w:sz="4" w:space="0" w:color="000000"/>
            </w:tcBorders>
          </w:tcPr>
          <w:p w14:paraId="39CB1828"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7D0A7D5F"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76C117B7"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Service de Santé mentale « Le Méridien »</w:t>
            </w:r>
          </w:p>
        </w:tc>
        <w:tc>
          <w:tcPr>
            <w:tcW w:w="2841" w:type="dxa"/>
            <w:tcBorders>
              <w:top w:val="single" w:sz="4" w:space="0" w:color="000000"/>
              <w:left w:val="single" w:sz="4" w:space="0" w:color="000000"/>
              <w:bottom w:val="single" w:sz="4" w:space="0" w:color="000000"/>
            </w:tcBorders>
            <w:shd w:val="clear" w:color="auto" w:fill="auto"/>
            <w:vAlign w:val="center"/>
          </w:tcPr>
          <w:p w14:paraId="68B7B8FF"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de la Fontaine, 53</w:t>
            </w:r>
          </w:p>
        </w:tc>
        <w:tc>
          <w:tcPr>
            <w:tcW w:w="2344" w:type="dxa"/>
            <w:tcBorders>
              <w:top w:val="single" w:sz="4" w:space="0" w:color="000000"/>
              <w:left w:val="single" w:sz="4" w:space="0" w:color="000000"/>
              <w:bottom w:val="single" w:sz="4" w:space="0" w:color="000000"/>
            </w:tcBorders>
            <w:shd w:val="clear" w:color="auto" w:fill="auto"/>
            <w:vAlign w:val="center"/>
          </w:tcPr>
          <w:p w14:paraId="6B40EFAB"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4600 VISE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375594" w14:textId="77777777" w:rsidR="0044140B" w:rsidRPr="00DE2238" w:rsidRDefault="0044140B" w:rsidP="00AF52E0">
            <w:pPr>
              <w:snapToGrid w:val="0"/>
              <w:rPr>
                <w:rFonts w:ascii="Arial" w:hAnsi="Arial" w:cs="Arial"/>
                <w:b/>
                <w:bCs/>
                <w:sz w:val="20"/>
              </w:rPr>
            </w:pPr>
            <w:r w:rsidRPr="00DE2238">
              <w:rPr>
                <w:rFonts w:ascii="Arial" w:hAnsi="Arial" w:cs="Arial"/>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26DADC51"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04/379.32.62</w:t>
            </w:r>
          </w:p>
          <w:p w14:paraId="3542E931"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04/379.15.50</w:t>
            </w:r>
          </w:p>
        </w:tc>
        <w:tc>
          <w:tcPr>
            <w:tcW w:w="1777" w:type="dxa"/>
            <w:tcBorders>
              <w:top w:val="single" w:sz="4" w:space="0" w:color="000000"/>
              <w:left w:val="single" w:sz="4" w:space="0" w:color="000000"/>
              <w:bottom w:val="single" w:sz="4" w:space="0" w:color="000000"/>
              <w:right w:val="single" w:sz="4" w:space="0" w:color="000000"/>
            </w:tcBorders>
          </w:tcPr>
          <w:p w14:paraId="62F8C781"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2BC11150"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167899BA"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Service de Santé mentale de Soumagne</w:t>
            </w:r>
          </w:p>
        </w:tc>
        <w:tc>
          <w:tcPr>
            <w:tcW w:w="2841" w:type="dxa"/>
            <w:tcBorders>
              <w:top w:val="single" w:sz="4" w:space="0" w:color="000000"/>
              <w:left w:val="single" w:sz="4" w:space="0" w:color="000000"/>
              <w:bottom w:val="single" w:sz="4" w:space="0" w:color="000000"/>
            </w:tcBorders>
            <w:shd w:val="clear" w:color="auto" w:fill="auto"/>
            <w:vAlign w:val="center"/>
          </w:tcPr>
          <w:p w14:paraId="2BAE43EC"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de l'Egalité, 250</w:t>
            </w:r>
          </w:p>
        </w:tc>
        <w:tc>
          <w:tcPr>
            <w:tcW w:w="2344" w:type="dxa"/>
            <w:tcBorders>
              <w:top w:val="single" w:sz="4" w:space="0" w:color="000000"/>
              <w:left w:val="single" w:sz="4" w:space="0" w:color="000000"/>
              <w:bottom w:val="single" w:sz="4" w:space="0" w:color="000000"/>
            </w:tcBorders>
            <w:shd w:val="clear" w:color="auto" w:fill="auto"/>
            <w:vAlign w:val="center"/>
          </w:tcPr>
          <w:p w14:paraId="577075EC"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4630 SOUMAGE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68B9A0" w14:textId="77777777" w:rsidR="0044140B" w:rsidRPr="00DE2238" w:rsidRDefault="0044140B" w:rsidP="00AF52E0">
            <w:pPr>
              <w:snapToGrid w:val="0"/>
              <w:rPr>
                <w:rFonts w:ascii="Arial" w:hAnsi="Arial" w:cs="Arial"/>
                <w:b/>
                <w:bCs/>
                <w:sz w:val="20"/>
              </w:rPr>
            </w:pPr>
            <w:r w:rsidRPr="00DE2238">
              <w:rPr>
                <w:rFonts w:ascii="Arial" w:hAnsi="Arial" w:cs="Arial"/>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1CA5EF44"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04/377.46.65</w:t>
            </w:r>
          </w:p>
        </w:tc>
        <w:tc>
          <w:tcPr>
            <w:tcW w:w="1777" w:type="dxa"/>
            <w:tcBorders>
              <w:top w:val="single" w:sz="4" w:space="0" w:color="000000"/>
              <w:left w:val="single" w:sz="4" w:space="0" w:color="000000"/>
              <w:bottom w:val="single" w:sz="4" w:space="0" w:color="000000"/>
              <w:right w:val="single" w:sz="4" w:space="0" w:color="000000"/>
            </w:tcBorders>
          </w:tcPr>
          <w:p w14:paraId="24D8C9C3"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4FE44616"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28C1EAE1"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lastRenderedPageBreak/>
              <w:t>Service de Santé mentale « La Source »</w:t>
            </w:r>
          </w:p>
        </w:tc>
        <w:tc>
          <w:tcPr>
            <w:tcW w:w="2841" w:type="dxa"/>
            <w:tcBorders>
              <w:top w:val="single" w:sz="4" w:space="0" w:color="000000"/>
              <w:left w:val="single" w:sz="4" w:space="0" w:color="000000"/>
              <w:bottom w:val="single" w:sz="4" w:space="0" w:color="000000"/>
            </w:tcBorders>
            <w:shd w:val="clear" w:color="auto" w:fill="auto"/>
            <w:vAlign w:val="center"/>
          </w:tcPr>
          <w:p w14:paraId="325C71C9"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 xml:space="preserve">Rue du Ponçay 1 </w:t>
            </w:r>
          </w:p>
        </w:tc>
        <w:tc>
          <w:tcPr>
            <w:tcW w:w="2344" w:type="dxa"/>
            <w:tcBorders>
              <w:top w:val="single" w:sz="4" w:space="0" w:color="000000"/>
              <w:left w:val="single" w:sz="4" w:space="0" w:color="000000"/>
              <w:bottom w:val="single" w:sz="4" w:space="0" w:color="000000"/>
            </w:tcBorders>
            <w:shd w:val="clear" w:color="auto" w:fill="auto"/>
            <w:vAlign w:val="center"/>
          </w:tcPr>
          <w:p w14:paraId="1F8600C4"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4680 OUPEYE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82363" w14:textId="77777777" w:rsidR="0044140B" w:rsidRPr="00DE2238" w:rsidRDefault="0044140B" w:rsidP="00AF52E0">
            <w:pPr>
              <w:snapToGrid w:val="0"/>
              <w:rPr>
                <w:rFonts w:ascii="Arial" w:hAnsi="Arial" w:cs="Arial"/>
                <w:b/>
                <w:bCs/>
                <w:sz w:val="20"/>
              </w:rPr>
            </w:pPr>
            <w:r w:rsidRPr="00DE2238">
              <w:rPr>
                <w:rFonts w:ascii="Arial" w:hAnsi="Arial" w:cs="Arial"/>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68D2720A"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04/264.33.09</w:t>
            </w:r>
          </w:p>
        </w:tc>
        <w:tc>
          <w:tcPr>
            <w:tcW w:w="1777" w:type="dxa"/>
            <w:tcBorders>
              <w:top w:val="single" w:sz="4" w:space="0" w:color="000000"/>
              <w:left w:val="single" w:sz="4" w:space="0" w:color="000000"/>
              <w:bottom w:val="single" w:sz="4" w:space="0" w:color="000000"/>
              <w:right w:val="single" w:sz="4" w:space="0" w:color="000000"/>
            </w:tcBorders>
          </w:tcPr>
          <w:p w14:paraId="6C6DEB2E"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48658C5F"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036195EF"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Centre Familial d'Education</w:t>
            </w:r>
          </w:p>
        </w:tc>
        <w:tc>
          <w:tcPr>
            <w:tcW w:w="2841" w:type="dxa"/>
            <w:tcBorders>
              <w:top w:val="single" w:sz="4" w:space="0" w:color="000000"/>
              <w:left w:val="single" w:sz="4" w:space="0" w:color="000000"/>
              <w:bottom w:val="single" w:sz="4" w:space="0" w:color="000000"/>
            </w:tcBorders>
            <w:shd w:val="clear" w:color="auto" w:fill="auto"/>
            <w:vAlign w:val="center"/>
          </w:tcPr>
          <w:p w14:paraId="51C1A06E"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des Déportés, 30</w:t>
            </w:r>
          </w:p>
        </w:tc>
        <w:tc>
          <w:tcPr>
            <w:tcW w:w="2344" w:type="dxa"/>
            <w:tcBorders>
              <w:top w:val="single" w:sz="4" w:space="0" w:color="000000"/>
              <w:left w:val="single" w:sz="4" w:space="0" w:color="000000"/>
              <w:bottom w:val="single" w:sz="4" w:space="0" w:color="000000"/>
            </w:tcBorders>
            <w:shd w:val="clear" w:color="auto" w:fill="auto"/>
            <w:vAlign w:val="center"/>
          </w:tcPr>
          <w:p w14:paraId="0C34750E"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4800 VERVIERS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B4C70" w14:textId="77777777" w:rsidR="0044140B" w:rsidRPr="00DE2238" w:rsidRDefault="0044140B" w:rsidP="00AF52E0">
            <w:pPr>
              <w:snapToGrid w:val="0"/>
              <w:rPr>
                <w:rFonts w:ascii="Arial" w:hAnsi="Arial" w:cs="Arial"/>
                <w:b/>
                <w:bCs/>
                <w:sz w:val="20"/>
              </w:rPr>
            </w:pPr>
            <w:r w:rsidRPr="00DE2238">
              <w:rPr>
                <w:rFonts w:ascii="Arial" w:hAnsi="Arial" w:cs="Arial"/>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3C3040ED"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087/22.13.92</w:t>
            </w:r>
          </w:p>
        </w:tc>
        <w:tc>
          <w:tcPr>
            <w:tcW w:w="1777" w:type="dxa"/>
            <w:tcBorders>
              <w:top w:val="single" w:sz="4" w:space="0" w:color="000000"/>
              <w:left w:val="single" w:sz="4" w:space="0" w:color="000000"/>
              <w:bottom w:val="single" w:sz="4" w:space="0" w:color="000000"/>
              <w:right w:val="single" w:sz="4" w:space="0" w:color="000000"/>
            </w:tcBorders>
          </w:tcPr>
          <w:p w14:paraId="22378E94"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5CF46B2D"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7AC6F2B9" w14:textId="77777777" w:rsidR="0044140B" w:rsidRPr="00DE2238" w:rsidRDefault="0044140B" w:rsidP="00AF52E0">
            <w:pPr>
              <w:snapToGrid w:val="0"/>
              <w:rPr>
                <w:rFonts w:ascii="Arial" w:hAnsi="Arial" w:cs="Arial"/>
                <w:sz w:val="20"/>
              </w:rPr>
            </w:pPr>
            <w:r w:rsidRPr="00DE2238">
              <w:rPr>
                <w:rFonts w:ascii="Arial" w:hAnsi="Arial" w:cs="Arial"/>
                <w:sz w:val="20"/>
              </w:rPr>
              <w:t xml:space="preserve">Centre de guidance - Service de Santé Mentale </w:t>
            </w:r>
          </w:p>
        </w:tc>
        <w:tc>
          <w:tcPr>
            <w:tcW w:w="2841" w:type="dxa"/>
            <w:tcBorders>
              <w:top w:val="single" w:sz="4" w:space="0" w:color="000000"/>
              <w:left w:val="single" w:sz="4" w:space="0" w:color="000000"/>
              <w:bottom w:val="single" w:sz="4" w:space="0" w:color="000000"/>
            </w:tcBorders>
            <w:shd w:val="clear" w:color="auto" w:fill="auto"/>
            <w:vAlign w:val="center"/>
          </w:tcPr>
          <w:p w14:paraId="3D5A97B9" w14:textId="77777777" w:rsidR="0044140B" w:rsidRPr="00DE2238" w:rsidRDefault="0044140B" w:rsidP="00AF52E0">
            <w:pPr>
              <w:snapToGrid w:val="0"/>
              <w:rPr>
                <w:rFonts w:ascii="Arial" w:hAnsi="Arial" w:cs="Arial"/>
                <w:sz w:val="20"/>
              </w:rPr>
            </w:pPr>
            <w:r w:rsidRPr="00DE2238">
              <w:rPr>
                <w:rFonts w:ascii="Arial" w:hAnsi="Arial" w:cs="Arial"/>
                <w:sz w:val="20"/>
              </w:rPr>
              <w:t>Rue de Dinant, 20-22</w:t>
            </w:r>
          </w:p>
        </w:tc>
        <w:tc>
          <w:tcPr>
            <w:tcW w:w="2344" w:type="dxa"/>
            <w:tcBorders>
              <w:top w:val="single" w:sz="4" w:space="0" w:color="000000"/>
              <w:left w:val="single" w:sz="4" w:space="0" w:color="000000"/>
              <w:bottom w:val="single" w:sz="4" w:space="0" w:color="000000"/>
            </w:tcBorders>
            <w:shd w:val="clear" w:color="auto" w:fill="auto"/>
            <w:vAlign w:val="center"/>
          </w:tcPr>
          <w:p w14:paraId="577B5911" w14:textId="77777777" w:rsidR="0044140B" w:rsidRPr="00DE2238" w:rsidRDefault="0044140B" w:rsidP="00AF52E0">
            <w:pPr>
              <w:snapToGrid w:val="0"/>
              <w:rPr>
                <w:rFonts w:ascii="Arial" w:hAnsi="Arial" w:cs="Arial"/>
                <w:sz w:val="20"/>
              </w:rPr>
            </w:pPr>
            <w:r w:rsidRPr="00DE2238">
              <w:rPr>
                <w:rFonts w:ascii="Arial" w:hAnsi="Arial" w:cs="Arial"/>
                <w:sz w:val="20"/>
              </w:rPr>
              <w:t>4800 VERVIERS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14B83E" w14:textId="77777777" w:rsidR="0044140B" w:rsidRPr="00DE2238" w:rsidRDefault="0044140B" w:rsidP="00AF52E0">
            <w:pPr>
              <w:snapToGrid w:val="0"/>
              <w:rPr>
                <w:rFonts w:ascii="Arial" w:hAnsi="Arial" w:cs="Arial"/>
                <w:b/>
                <w:bCs/>
                <w:sz w:val="20"/>
              </w:rPr>
            </w:pPr>
            <w:r w:rsidRPr="00DE2238">
              <w:rPr>
                <w:rFonts w:ascii="Arial" w:hAnsi="Arial" w:cs="Arial"/>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5FECFEE9"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087/22.16.45</w:t>
            </w:r>
          </w:p>
        </w:tc>
        <w:tc>
          <w:tcPr>
            <w:tcW w:w="1777" w:type="dxa"/>
            <w:tcBorders>
              <w:top w:val="single" w:sz="4" w:space="0" w:color="000000"/>
              <w:left w:val="single" w:sz="4" w:space="0" w:color="000000"/>
              <w:bottom w:val="single" w:sz="4" w:space="0" w:color="000000"/>
              <w:right w:val="single" w:sz="4" w:space="0" w:color="000000"/>
            </w:tcBorders>
          </w:tcPr>
          <w:p w14:paraId="21FC0910" w14:textId="77777777" w:rsidR="0044140B" w:rsidRPr="00DE2238" w:rsidRDefault="0044140B" w:rsidP="00AF52E0">
            <w:pPr>
              <w:snapToGrid w:val="0"/>
              <w:rPr>
                <w:rFonts w:ascii="Arial" w:hAnsi="Arial" w:cs="Arial"/>
                <w:b/>
                <w:bCs/>
                <w:sz w:val="20"/>
              </w:rPr>
            </w:pPr>
          </w:p>
        </w:tc>
      </w:tr>
      <w:tr w:rsidR="0044140B" w:rsidRPr="00DE2238" w14:paraId="32B93678"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27C07850"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Institution publique Protection de la Jeunesse de Fraipont</w:t>
            </w:r>
          </w:p>
        </w:tc>
        <w:tc>
          <w:tcPr>
            <w:tcW w:w="2841" w:type="dxa"/>
            <w:tcBorders>
              <w:top w:val="single" w:sz="4" w:space="0" w:color="000000"/>
              <w:left w:val="single" w:sz="4" w:space="0" w:color="000000"/>
              <w:bottom w:val="single" w:sz="4" w:space="0" w:color="000000"/>
            </w:tcBorders>
            <w:shd w:val="clear" w:color="auto" w:fill="auto"/>
            <w:vAlign w:val="center"/>
          </w:tcPr>
          <w:p w14:paraId="1DD45C2C"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sur le Bois, 113</w:t>
            </w:r>
          </w:p>
        </w:tc>
        <w:tc>
          <w:tcPr>
            <w:tcW w:w="2344" w:type="dxa"/>
            <w:tcBorders>
              <w:top w:val="single" w:sz="4" w:space="0" w:color="000000"/>
              <w:left w:val="single" w:sz="4" w:space="0" w:color="000000"/>
              <w:bottom w:val="single" w:sz="4" w:space="0" w:color="000000"/>
            </w:tcBorders>
            <w:shd w:val="clear" w:color="auto" w:fill="auto"/>
            <w:vAlign w:val="center"/>
          </w:tcPr>
          <w:p w14:paraId="76E0C5EB"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4870 FRAIPONT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15C295" w14:textId="77777777" w:rsidR="0044140B" w:rsidRPr="00DE2238" w:rsidRDefault="0044140B" w:rsidP="00AF52E0">
            <w:pPr>
              <w:snapToGrid w:val="0"/>
              <w:rPr>
                <w:rFonts w:ascii="Arial" w:hAnsi="Arial" w:cs="Arial"/>
                <w:b/>
                <w:bCs/>
                <w:sz w:val="20"/>
              </w:rPr>
            </w:pPr>
            <w:r w:rsidRPr="00DE2238">
              <w:rPr>
                <w:rFonts w:ascii="Arial" w:hAnsi="Arial" w:cs="Arial"/>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65D68B7E"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087/26.02.10</w:t>
            </w:r>
          </w:p>
          <w:p w14:paraId="72B257E8"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087/26.85.95</w:t>
            </w:r>
          </w:p>
        </w:tc>
        <w:tc>
          <w:tcPr>
            <w:tcW w:w="1777" w:type="dxa"/>
            <w:tcBorders>
              <w:top w:val="single" w:sz="4" w:space="0" w:color="000000"/>
              <w:left w:val="single" w:sz="4" w:space="0" w:color="000000"/>
              <w:bottom w:val="single" w:sz="4" w:space="0" w:color="000000"/>
              <w:right w:val="single" w:sz="4" w:space="0" w:color="000000"/>
            </w:tcBorders>
          </w:tcPr>
          <w:p w14:paraId="3EE35824" w14:textId="77777777" w:rsidR="0044140B" w:rsidRPr="00DE2238" w:rsidRDefault="0044140B" w:rsidP="00AF52E0">
            <w:pPr>
              <w:snapToGrid w:val="0"/>
              <w:rPr>
                <w:rFonts w:ascii="Arial" w:hAnsi="Arial" w:cs="Arial"/>
                <w:b/>
                <w:bCs/>
                <w:sz w:val="20"/>
              </w:rPr>
            </w:pPr>
            <w:r w:rsidRPr="00DE2238">
              <w:rPr>
                <w:rFonts w:ascii="Arial" w:hAnsi="Arial" w:cs="Arial"/>
                <w:b/>
                <w:bCs/>
                <w:sz w:val="20"/>
              </w:rPr>
              <w:t>1-3</w:t>
            </w:r>
          </w:p>
        </w:tc>
      </w:tr>
      <w:tr w:rsidR="0044140B" w:rsidRPr="00DE2238" w14:paraId="1562336F"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066B67D3"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CHU-UCL Namur/ CHA Vivalia</w:t>
            </w:r>
          </w:p>
          <w:p w14:paraId="617AAF0A"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Centre de référence pour les troubles autistiques</w:t>
            </w:r>
          </w:p>
        </w:tc>
        <w:tc>
          <w:tcPr>
            <w:tcW w:w="2841" w:type="dxa"/>
            <w:tcBorders>
              <w:top w:val="single" w:sz="4" w:space="0" w:color="000000"/>
              <w:left w:val="single" w:sz="4" w:space="0" w:color="000000"/>
              <w:bottom w:val="single" w:sz="4" w:space="0" w:color="000000"/>
            </w:tcBorders>
            <w:shd w:val="clear" w:color="auto" w:fill="auto"/>
            <w:vAlign w:val="center"/>
          </w:tcPr>
          <w:p w14:paraId="3A9A04F9"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des Dominicains, 11</w:t>
            </w:r>
          </w:p>
        </w:tc>
        <w:tc>
          <w:tcPr>
            <w:tcW w:w="2344" w:type="dxa"/>
            <w:tcBorders>
              <w:top w:val="single" w:sz="4" w:space="0" w:color="000000"/>
              <w:left w:val="single" w:sz="4" w:space="0" w:color="000000"/>
              <w:bottom w:val="single" w:sz="4" w:space="0" w:color="000000"/>
            </w:tcBorders>
            <w:shd w:val="clear" w:color="auto" w:fill="auto"/>
            <w:vAlign w:val="center"/>
          </w:tcPr>
          <w:p w14:paraId="41BDA557"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6800 LIBRAMONT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CCF20" w14:textId="77777777" w:rsidR="0044140B" w:rsidRPr="00DE2238" w:rsidRDefault="0044140B" w:rsidP="00AF52E0">
            <w:pPr>
              <w:snapToGrid w:val="0"/>
              <w:rPr>
                <w:rFonts w:ascii="Arial" w:hAnsi="Arial" w:cs="Arial"/>
                <w:b/>
                <w:bCs/>
                <w:sz w:val="20"/>
              </w:rPr>
            </w:pPr>
            <w:r w:rsidRPr="00DE2238">
              <w:rPr>
                <w:rFonts w:ascii="Arial" w:hAnsi="Arial" w:cs="Arial"/>
                <w:b/>
                <w:bCs/>
                <w:sz w:val="20"/>
              </w:rPr>
              <w:t>Luxembourg</w:t>
            </w:r>
          </w:p>
        </w:tc>
        <w:tc>
          <w:tcPr>
            <w:tcW w:w="2165" w:type="dxa"/>
            <w:tcBorders>
              <w:top w:val="single" w:sz="4" w:space="0" w:color="000000"/>
              <w:left w:val="single" w:sz="4" w:space="0" w:color="000000"/>
              <w:bottom w:val="single" w:sz="4" w:space="0" w:color="000000"/>
              <w:right w:val="single" w:sz="4" w:space="0" w:color="000000"/>
            </w:tcBorders>
          </w:tcPr>
          <w:p w14:paraId="0622D446"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061/25.59.86</w:t>
            </w:r>
          </w:p>
        </w:tc>
        <w:tc>
          <w:tcPr>
            <w:tcW w:w="1777" w:type="dxa"/>
            <w:tcBorders>
              <w:top w:val="single" w:sz="4" w:space="0" w:color="000000"/>
              <w:left w:val="single" w:sz="4" w:space="0" w:color="000000"/>
              <w:bottom w:val="single" w:sz="4" w:space="0" w:color="000000"/>
              <w:right w:val="single" w:sz="4" w:space="0" w:color="000000"/>
            </w:tcBorders>
          </w:tcPr>
          <w:p w14:paraId="01362626"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325E2C5F"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735BE291"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 xml:space="preserve">Hôpital psychiatrique « La Clairière » </w:t>
            </w:r>
          </w:p>
        </w:tc>
        <w:tc>
          <w:tcPr>
            <w:tcW w:w="2841" w:type="dxa"/>
            <w:tcBorders>
              <w:top w:val="single" w:sz="4" w:space="0" w:color="000000"/>
              <w:left w:val="single" w:sz="4" w:space="0" w:color="000000"/>
              <w:bottom w:val="single" w:sz="4" w:space="0" w:color="000000"/>
            </w:tcBorders>
            <w:shd w:val="clear" w:color="auto" w:fill="auto"/>
            <w:vAlign w:val="center"/>
          </w:tcPr>
          <w:p w14:paraId="270FD7B1"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Route des Ardoisières, 100</w:t>
            </w:r>
          </w:p>
        </w:tc>
        <w:tc>
          <w:tcPr>
            <w:tcW w:w="2344" w:type="dxa"/>
            <w:tcBorders>
              <w:top w:val="single" w:sz="4" w:space="0" w:color="000000"/>
              <w:left w:val="single" w:sz="4" w:space="0" w:color="000000"/>
              <w:bottom w:val="single" w:sz="4" w:space="0" w:color="000000"/>
            </w:tcBorders>
            <w:shd w:val="clear" w:color="auto" w:fill="auto"/>
            <w:vAlign w:val="center"/>
          </w:tcPr>
          <w:p w14:paraId="25D258AD"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6880 BERTRIX</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A0A13E" w14:textId="77777777" w:rsidR="0044140B" w:rsidRPr="00DE2238" w:rsidRDefault="0044140B" w:rsidP="00AF52E0">
            <w:pPr>
              <w:snapToGrid w:val="0"/>
              <w:rPr>
                <w:rFonts w:ascii="Arial" w:hAnsi="Arial" w:cs="Arial"/>
                <w:b/>
                <w:bCs/>
                <w:sz w:val="20"/>
              </w:rPr>
            </w:pPr>
            <w:r w:rsidRPr="00DE2238">
              <w:rPr>
                <w:rFonts w:ascii="Arial" w:hAnsi="Arial" w:cs="Arial"/>
                <w:b/>
                <w:bCs/>
                <w:sz w:val="20"/>
              </w:rPr>
              <w:t>Luxembourg</w:t>
            </w:r>
          </w:p>
        </w:tc>
        <w:tc>
          <w:tcPr>
            <w:tcW w:w="2165" w:type="dxa"/>
            <w:tcBorders>
              <w:top w:val="single" w:sz="4" w:space="0" w:color="000000"/>
              <w:left w:val="single" w:sz="4" w:space="0" w:color="000000"/>
              <w:bottom w:val="single" w:sz="4" w:space="0" w:color="000000"/>
              <w:right w:val="single" w:sz="4" w:space="0" w:color="000000"/>
            </w:tcBorders>
          </w:tcPr>
          <w:p w14:paraId="5A568A6F"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061/22.17.11</w:t>
            </w:r>
          </w:p>
          <w:p w14:paraId="4509A608"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061/22.16.34</w:t>
            </w:r>
          </w:p>
        </w:tc>
        <w:tc>
          <w:tcPr>
            <w:tcW w:w="1777" w:type="dxa"/>
            <w:tcBorders>
              <w:top w:val="single" w:sz="4" w:space="0" w:color="000000"/>
              <w:left w:val="single" w:sz="4" w:space="0" w:color="000000"/>
              <w:bottom w:val="single" w:sz="4" w:space="0" w:color="000000"/>
              <w:right w:val="single" w:sz="4" w:space="0" w:color="000000"/>
            </w:tcBorders>
          </w:tcPr>
          <w:p w14:paraId="1E33555A" w14:textId="77777777" w:rsidR="0044140B" w:rsidRPr="00DE2238" w:rsidRDefault="0044140B" w:rsidP="00AF52E0">
            <w:pPr>
              <w:snapToGrid w:val="0"/>
              <w:rPr>
                <w:rFonts w:ascii="Arial" w:hAnsi="Arial" w:cs="Arial"/>
                <w:b/>
                <w:bCs/>
                <w:sz w:val="20"/>
              </w:rPr>
            </w:pPr>
            <w:r w:rsidRPr="00DE2238">
              <w:rPr>
                <w:rFonts w:ascii="Arial" w:hAnsi="Arial" w:cs="Arial"/>
                <w:b/>
                <w:bCs/>
                <w:sz w:val="20"/>
              </w:rPr>
              <w:t xml:space="preserve">1-3-5 </w:t>
            </w:r>
          </w:p>
        </w:tc>
      </w:tr>
      <w:tr w:rsidR="0044140B" w:rsidRPr="00DE2238" w14:paraId="142E5D1B"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61D907B6" w14:textId="77777777" w:rsidR="0044140B" w:rsidRPr="00DE2238" w:rsidRDefault="0044140B" w:rsidP="00AF52E0">
            <w:pPr>
              <w:snapToGrid w:val="0"/>
              <w:rPr>
                <w:rFonts w:ascii="Arial" w:hAnsi="Arial" w:cs="Arial"/>
                <w:sz w:val="20"/>
              </w:rPr>
            </w:pPr>
            <w:r w:rsidRPr="00DE2238">
              <w:rPr>
                <w:rFonts w:ascii="Arial" w:hAnsi="Arial" w:cs="Arial"/>
                <w:sz w:val="20"/>
              </w:rPr>
              <w:t xml:space="preserve">Service de Santé mentale de la Province de Namur </w:t>
            </w:r>
          </w:p>
        </w:tc>
        <w:tc>
          <w:tcPr>
            <w:tcW w:w="2841" w:type="dxa"/>
            <w:tcBorders>
              <w:top w:val="single" w:sz="4" w:space="0" w:color="000000"/>
              <w:left w:val="single" w:sz="4" w:space="0" w:color="000000"/>
              <w:bottom w:val="single" w:sz="4" w:space="0" w:color="000000"/>
            </w:tcBorders>
            <w:shd w:val="clear" w:color="auto" w:fill="auto"/>
            <w:vAlign w:val="center"/>
          </w:tcPr>
          <w:p w14:paraId="5E09AABB" w14:textId="77777777" w:rsidR="0044140B" w:rsidRPr="00DE2238" w:rsidRDefault="0044140B" w:rsidP="00AF52E0">
            <w:pPr>
              <w:snapToGrid w:val="0"/>
              <w:rPr>
                <w:rFonts w:ascii="Arial" w:hAnsi="Arial" w:cs="Arial"/>
                <w:sz w:val="20"/>
              </w:rPr>
            </w:pPr>
            <w:r w:rsidRPr="00DE2238">
              <w:rPr>
                <w:rFonts w:ascii="Arial" w:hAnsi="Arial" w:cs="Arial"/>
                <w:sz w:val="20"/>
              </w:rPr>
              <w:t>Rue Château des Balances, 3 bis</w:t>
            </w:r>
          </w:p>
        </w:tc>
        <w:tc>
          <w:tcPr>
            <w:tcW w:w="2344" w:type="dxa"/>
            <w:tcBorders>
              <w:top w:val="single" w:sz="4" w:space="0" w:color="000000"/>
              <w:left w:val="single" w:sz="4" w:space="0" w:color="000000"/>
              <w:bottom w:val="single" w:sz="4" w:space="0" w:color="000000"/>
            </w:tcBorders>
            <w:shd w:val="clear" w:color="auto" w:fill="auto"/>
            <w:vAlign w:val="center"/>
          </w:tcPr>
          <w:p w14:paraId="33E7AB11" w14:textId="77777777" w:rsidR="0044140B" w:rsidRPr="00DE2238" w:rsidRDefault="0044140B" w:rsidP="00AF52E0">
            <w:pPr>
              <w:snapToGrid w:val="0"/>
              <w:rPr>
                <w:rFonts w:ascii="Arial" w:hAnsi="Arial" w:cs="Arial"/>
                <w:sz w:val="20"/>
              </w:rPr>
            </w:pPr>
            <w:r w:rsidRPr="00DE2238">
              <w:rPr>
                <w:rFonts w:ascii="Arial" w:hAnsi="Arial" w:cs="Arial"/>
                <w:sz w:val="20"/>
              </w:rPr>
              <w:t>5000 NAMUR</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9A6A90" w14:textId="77777777" w:rsidR="0044140B" w:rsidRPr="00DE2238" w:rsidRDefault="0044140B" w:rsidP="00AF52E0">
            <w:pPr>
              <w:snapToGrid w:val="0"/>
              <w:rPr>
                <w:rFonts w:ascii="Arial" w:hAnsi="Arial" w:cs="Arial"/>
                <w:b/>
                <w:bCs/>
                <w:sz w:val="20"/>
              </w:rPr>
            </w:pPr>
            <w:r w:rsidRPr="00DE2238">
              <w:rPr>
                <w:rFonts w:ascii="Arial" w:hAnsi="Arial" w:cs="Arial"/>
                <w:b/>
                <w:bCs/>
                <w:sz w:val="20"/>
              </w:rPr>
              <w:t>Namur</w:t>
            </w:r>
          </w:p>
        </w:tc>
        <w:tc>
          <w:tcPr>
            <w:tcW w:w="2165" w:type="dxa"/>
            <w:tcBorders>
              <w:top w:val="single" w:sz="4" w:space="0" w:color="000000"/>
              <w:left w:val="single" w:sz="4" w:space="0" w:color="000000"/>
              <w:bottom w:val="single" w:sz="4" w:space="0" w:color="000000"/>
              <w:right w:val="single" w:sz="4" w:space="0" w:color="000000"/>
            </w:tcBorders>
          </w:tcPr>
          <w:p w14:paraId="13F709C8"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081/77.67.12</w:t>
            </w:r>
          </w:p>
        </w:tc>
        <w:tc>
          <w:tcPr>
            <w:tcW w:w="1777" w:type="dxa"/>
            <w:tcBorders>
              <w:top w:val="single" w:sz="4" w:space="0" w:color="000000"/>
              <w:left w:val="single" w:sz="4" w:space="0" w:color="000000"/>
              <w:bottom w:val="single" w:sz="4" w:space="0" w:color="000000"/>
              <w:right w:val="single" w:sz="4" w:space="0" w:color="000000"/>
            </w:tcBorders>
          </w:tcPr>
          <w:p w14:paraId="073EED9D"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11D8EA50"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51B689B5" w14:textId="77777777" w:rsidR="0044140B" w:rsidRPr="00DE2238" w:rsidRDefault="0044140B" w:rsidP="00AF52E0">
            <w:pPr>
              <w:snapToGrid w:val="0"/>
              <w:rPr>
                <w:rFonts w:ascii="Arial" w:hAnsi="Arial" w:cs="Arial"/>
                <w:sz w:val="20"/>
              </w:rPr>
            </w:pPr>
            <w:r w:rsidRPr="00DE2238">
              <w:rPr>
                <w:rFonts w:ascii="Arial" w:hAnsi="Arial" w:cs="Arial"/>
                <w:sz w:val="20"/>
              </w:rPr>
              <w:t xml:space="preserve">Centre d'Aide Educative </w:t>
            </w:r>
          </w:p>
        </w:tc>
        <w:tc>
          <w:tcPr>
            <w:tcW w:w="2841" w:type="dxa"/>
            <w:tcBorders>
              <w:top w:val="single" w:sz="4" w:space="0" w:color="000000"/>
              <w:left w:val="single" w:sz="4" w:space="0" w:color="000000"/>
              <w:bottom w:val="single" w:sz="4" w:space="0" w:color="000000"/>
            </w:tcBorders>
            <w:shd w:val="clear" w:color="auto" w:fill="auto"/>
            <w:vAlign w:val="center"/>
          </w:tcPr>
          <w:p w14:paraId="62CDC7BB" w14:textId="77777777" w:rsidR="0044140B" w:rsidRPr="00DE2238" w:rsidRDefault="0044140B" w:rsidP="00AF52E0">
            <w:pPr>
              <w:snapToGrid w:val="0"/>
              <w:rPr>
                <w:rFonts w:ascii="Arial" w:hAnsi="Arial" w:cs="Arial"/>
                <w:sz w:val="20"/>
              </w:rPr>
            </w:pPr>
            <w:r w:rsidRPr="00DE2238">
              <w:rPr>
                <w:rFonts w:ascii="Arial" w:hAnsi="Arial" w:cs="Arial"/>
                <w:sz w:val="20"/>
              </w:rPr>
              <w:t>Avenue Baron Fallon, 34</w:t>
            </w:r>
          </w:p>
        </w:tc>
        <w:tc>
          <w:tcPr>
            <w:tcW w:w="2344" w:type="dxa"/>
            <w:tcBorders>
              <w:top w:val="single" w:sz="4" w:space="0" w:color="000000"/>
              <w:left w:val="single" w:sz="4" w:space="0" w:color="000000"/>
              <w:bottom w:val="single" w:sz="4" w:space="0" w:color="000000"/>
            </w:tcBorders>
            <w:shd w:val="clear" w:color="auto" w:fill="auto"/>
            <w:vAlign w:val="center"/>
          </w:tcPr>
          <w:p w14:paraId="0B744F1E" w14:textId="77777777" w:rsidR="0044140B" w:rsidRPr="00DE2238" w:rsidRDefault="0044140B" w:rsidP="00AF52E0">
            <w:pPr>
              <w:snapToGrid w:val="0"/>
              <w:rPr>
                <w:rFonts w:ascii="Arial" w:hAnsi="Arial" w:cs="Arial"/>
                <w:sz w:val="20"/>
              </w:rPr>
            </w:pPr>
            <w:r w:rsidRPr="00DE2238">
              <w:rPr>
                <w:rFonts w:ascii="Arial" w:hAnsi="Arial" w:cs="Arial"/>
                <w:sz w:val="20"/>
              </w:rPr>
              <w:t>5000 NAMUR</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BE0E2" w14:textId="77777777" w:rsidR="0044140B" w:rsidRPr="00DE2238" w:rsidRDefault="0044140B" w:rsidP="00AF52E0">
            <w:pPr>
              <w:snapToGrid w:val="0"/>
              <w:rPr>
                <w:rFonts w:ascii="Arial" w:hAnsi="Arial" w:cs="Arial"/>
                <w:b/>
                <w:bCs/>
                <w:sz w:val="20"/>
              </w:rPr>
            </w:pPr>
            <w:r w:rsidRPr="00DE2238">
              <w:rPr>
                <w:rFonts w:ascii="Arial" w:hAnsi="Arial" w:cs="Arial"/>
                <w:b/>
                <w:bCs/>
                <w:sz w:val="20"/>
              </w:rPr>
              <w:t>Namur</w:t>
            </w:r>
          </w:p>
        </w:tc>
        <w:tc>
          <w:tcPr>
            <w:tcW w:w="2165" w:type="dxa"/>
            <w:tcBorders>
              <w:top w:val="single" w:sz="4" w:space="0" w:color="000000"/>
              <w:left w:val="single" w:sz="4" w:space="0" w:color="000000"/>
              <w:bottom w:val="single" w:sz="4" w:space="0" w:color="000000"/>
              <w:right w:val="single" w:sz="4" w:space="0" w:color="000000"/>
            </w:tcBorders>
          </w:tcPr>
          <w:p w14:paraId="4ABEED4E"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081/74.39.89</w:t>
            </w:r>
          </w:p>
        </w:tc>
        <w:tc>
          <w:tcPr>
            <w:tcW w:w="1777" w:type="dxa"/>
            <w:tcBorders>
              <w:top w:val="single" w:sz="4" w:space="0" w:color="000000"/>
              <w:left w:val="single" w:sz="4" w:space="0" w:color="000000"/>
              <w:bottom w:val="single" w:sz="4" w:space="0" w:color="000000"/>
              <w:right w:val="single" w:sz="4" w:space="0" w:color="000000"/>
            </w:tcBorders>
          </w:tcPr>
          <w:p w14:paraId="19A2B3D0" w14:textId="77777777" w:rsidR="0044140B" w:rsidRPr="00DE2238" w:rsidRDefault="0044140B" w:rsidP="00AF52E0">
            <w:pPr>
              <w:snapToGrid w:val="0"/>
              <w:rPr>
                <w:rFonts w:ascii="Arial" w:hAnsi="Arial" w:cs="Arial"/>
                <w:b/>
                <w:bCs/>
                <w:sz w:val="20"/>
              </w:rPr>
            </w:pPr>
          </w:p>
        </w:tc>
      </w:tr>
      <w:tr w:rsidR="0044140B" w:rsidRPr="00DE2238" w14:paraId="45B50B31"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49A1B7EF"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Institution publique de Protection de la Jeunesse</w:t>
            </w:r>
          </w:p>
        </w:tc>
        <w:tc>
          <w:tcPr>
            <w:tcW w:w="2841" w:type="dxa"/>
            <w:tcBorders>
              <w:top w:val="single" w:sz="4" w:space="0" w:color="000000"/>
              <w:left w:val="single" w:sz="4" w:space="0" w:color="000000"/>
              <w:bottom w:val="single" w:sz="4" w:space="0" w:color="000000"/>
            </w:tcBorders>
            <w:shd w:val="clear" w:color="auto" w:fill="auto"/>
            <w:vAlign w:val="center"/>
          </w:tcPr>
          <w:p w14:paraId="5C1A207E"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de Bricgniot, 196</w:t>
            </w:r>
          </w:p>
        </w:tc>
        <w:tc>
          <w:tcPr>
            <w:tcW w:w="2344" w:type="dxa"/>
            <w:tcBorders>
              <w:top w:val="single" w:sz="4" w:space="0" w:color="000000"/>
              <w:left w:val="single" w:sz="4" w:space="0" w:color="000000"/>
              <w:bottom w:val="single" w:sz="4" w:space="0" w:color="000000"/>
            </w:tcBorders>
            <w:shd w:val="clear" w:color="auto" w:fill="auto"/>
            <w:vAlign w:val="center"/>
          </w:tcPr>
          <w:p w14:paraId="715D655A"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5002 SAINT-SERVAIS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616E5" w14:textId="77777777" w:rsidR="0044140B" w:rsidRPr="00DE2238" w:rsidRDefault="0044140B" w:rsidP="00AF52E0">
            <w:pPr>
              <w:snapToGrid w:val="0"/>
              <w:rPr>
                <w:rFonts w:ascii="Arial" w:hAnsi="Arial" w:cs="Arial"/>
                <w:b/>
                <w:bCs/>
                <w:sz w:val="20"/>
              </w:rPr>
            </w:pPr>
            <w:r w:rsidRPr="00DE2238">
              <w:rPr>
                <w:rFonts w:ascii="Arial" w:hAnsi="Arial" w:cs="Arial"/>
                <w:b/>
                <w:bCs/>
                <w:sz w:val="20"/>
              </w:rPr>
              <w:t>Namur</w:t>
            </w:r>
          </w:p>
        </w:tc>
        <w:tc>
          <w:tcPr>
            <w:tcW w:w="2165" w:type="dxa"/>
            <w:tcBorders>
              <w:top w:val="single" w:sz="4" w:space="0" w:color="000000"/>
              <w:left w:val="single" w:sz="4" w:space="0" w:color="000000"/>
              <w:bottom w:val="single" w:sz="4" w:space="0" w:color="000000"/>
              <w:right w:val="single" w:sz="4" w:space="0" w:color="000000"/>
            </w:tcBorders>
          </w:tcPr>
          <w:p w14:paraId="2FA929EE"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081/73.18.10</w:t>
            </w:r>
          </w:p>
          <w:p w14:paraId="07BA6808"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081/74.15.83</w:t>
            </w:r>
          </w:p>
        </w:tc>
        <w:tc>
          <w:tcPr>
            <w:tcW w:w="1777" w:type="dxa"/>
            <w:tcBorders>
              <w:top w:val="single" w:sz="4" w:space="0" w:color="000000"/>
              <w:left w:val="single" w:sz="4" w:space="0" w:color="000000"/>
              <w:bottom w:val="single" w:sz="4" w:space="0" w:color="000000"/>
              <w:right w:val="single" w:sz="4" w:space="0" w:color="000000"/>
            </w:tcBorders>
          </w:tcPr>
          <w:p w14:paraId="1535A2D9"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w:t>
            </w:r>
          </w:p>
        </w:tc>
      </w:tr>
      <w:tr w:rsidR="0044140B" w:rsidRPr="00DE2238" w14:paraId="661FE331"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4D7B1EA8" w14:textId="77777777" w:rsidR="0044140B" w:rsidRPr="00DE2238" w:rsidRDefault="0044140B" w:rsidP="00AF52E0">
            <w:pPr>
              <w:snapToGrid w:val="0"/>
              <w:rPr>
                <w:rFonts w:ascii="Arial" w:hAnsi="Arial" w:cs="Arial"/>
                <w:sz w:val="20"/>
              </w:rPr>
            </w:pPr>
            <w:r w:rsidRPr="00DE2238">
              <w:rPr>
                <w:rFonts w:ascii="Arial" w:hAnsi="Arial" w:cs="Arial"/>
                <w:sz w:val="20"/>
              </w:rPr>
              <w:t>ASBL “Mon Aencre à moi”</w:t>
            </w:r>
          </w:p>
        </w:tc>
        <w:tc>
          <w:tcPr>
            <w:tcW w:w="2841" w:type="dxa"/>
            <w:tcBorders>
              <w:top w:val="single" w:sz="4" w:space="0" w:color="000000"/>
              <w:left w:val="single" w:sz="4" w:space="0" w:color="000000"/>
              <w:bottom w:val="single" w:sz="4" w:space="0" w:color="000000"/>
            </w:tcBorders>
            <w:shd w:val="clear" w:color="auto" w:fill="auto"/>
            <w:vAlign w:val="center"/>
          </w:tcPr>
          <w:p w14:paraId="0753F44B" w14:textId="77777777" w:rsidR="0044140B" w:rsidRPr="00DE2238" w:rsidRDefault="0044140B" w:rsidP="00AF52E0">
            <w:pPr>
              <w:snapToGrid w:val="0"/>
              <w:rPr>
                <w:rFonts w:ascii="Arial" w:hAnsi="Arial" w:cs="Arial"/>
                <w:sz w:val="20"/>
              </w:rPr>
            </w:pPr>
            <w:r w:rsidRPr="00DE2238">
              <w:rPr>
                <w:rFonts w:ascii="Arial" w:hAnsi="Arial" w:cs="Arial"/>
                <w:sz w:val="20"/>
              </w:rPr>
              <w:t>Place Baudouin 1</w:t>
            </w:r>
            <w:r w:rsidRPr="00DE2238">
              <w:rPr>
                <w:rFonts w:ascii="Arial" w:hAnsi="Arial" w:cs="Arial"/>
                <w:sz w:val="20"/>
                <w:vertAlign w:val="superscript"/>
              </w:rPr>
              <w:t>er</w:t>
            </w:r>
            <w:r w:rsidRPr="00DE2238">
              <w:rPr>
                <w:rFonts w:ascii="Arial" w:hAnsi="Arial" w:cs="Arial"/>
                <w:sz w:val="20"/>
              </w:rPr>
              <w:t>, 3</w:t>
            </w:r>
          </w:p>
        </w:tc>
        <w:tc>
          <w:tcPr>
            <w:tcW w:w="2344" w:type="dxa"/>
            <w:tcBorders>
              <w:top w:val="single" w:sz="4" w:space="0" w:color="000000"/>
              <w:left w:val="single" w:sz="4" w:space="0" w:color="000000"/>
              <w:bottom w:val="single" w:sz="4" w:space="0" w:color="000000"/>
            </w:tcBorders>
            <w:shd w:val="clear" w:color="auto" w:fill="auto"/>
            <w:vAlign w:val="center"/>
          </w:tcPr>
          <w:p w14:paraId="3ACF8BE2" w14:textId="77777777" w:rsidR="0044140B" w:rsidRPr="00DE2238" w:rsidRDefault="0044140B" w:rsidP="00AF52E0">
            <w:pPr>
              <w:snapToGrid w:val="0"/>
              <w:rPr>
                <w:rFonts w:ascii="Arial" w:hAnsi="Arial" w:cs="Arial"/>
                <w:sz w:val="20"/>
              </w:rPr>
            </w:pPr>
            <w:r w:rsidRPr="00DE2238">
              <w:rPr>
                <w:rFonts w:ascii="Arial" w:hAnsi="Arial" w:cs="Arial"/>
                <w:sz w:val="20"/>
              </w:rPr>
              <w:t>5004 BOUGE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361E24" w14:textId="77777777" w:rsidR="0044140B" w:rsidRPr="00DE2238" w:rsidRDefault="0044140B" w:rsidP="00AF52E0">
            <w:pPr>
              <w:snapToGrid w:val="0"/>
              <w:rPr>
                <w:rFonts w:ascii="Arial" w:hAnsi="Arial" w:cs="Arial"/>
                <w:b/>
                <w:bCs/>
                <w:sz w:val="20"/>
              </w:rPr>
            </w:pPr>
            <w:r w:rsidRPr="00DE2238">
              <w:rPr>
                <w:rFonts w:ascii="Arial" w:hAnsi="Arial" w:cs="Arial"/>
                <w:b/>
                <w:bCs/>
                <w:sz w:val="20"/>
              </w:rPr>
              <w:t>Namur</w:t>
            </w:r>
          </w:p>
        </w:tc>
        <w:tc>
          <w:tcPr>
            <w:tcW w:w="2165" w:type="dxa"/>
            <w:tcBorders>
              <w:top w:val="single" w:sz="4" w:space="0" w:color="000000"/>
              <w:left w:val="single" w:sz="4" w:space="0" w:color="000000"/>
              <w:bottom w:val="single" w:sz="4" w:space="0" w:color="000000"/>
              <w:right w:val="single" w:sz="4" w:space="0" w:color="000000"/>
            </w:tcBorders>
          </w:tcPr>
          <w:p w14:paraId="022F1809"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081/21.20.94</w:t>
            </w:r>
          </w:p>
        </w:tc>
        <w:tc>
          <w:tcPr>
            <w:tcW w:w="1777" w:type="dxa"/>
            <w:tcBorders>
              <w:top w:val="single" w:sz="4" w:space="0" w:color="000000"/>
              <w:left w:val="single" w:sz="4" w:space="0" w:color="000000"/>
              <w:bottom w:val="single" w:sz="4" w:space="0" w:color="000000"/>
              <w:right w:val="single" w:sz="4" w:space="0" w:color="000000"/>
            </w:tcBorders>
          </w:tcPr>
          <w:p w14:paraId="63B9B349" w14:textId="77777777" w:rsidR="0044140B" w:rsidRPr="00DE2238" w:rsidRDefault="0044140B" w:rsidP="00AF52E0">
            <w:pPr>
              <w:snapToGrid w:val="0"/>
              <w:rPr>
                <w:rFonts w:ascii="Arial" w:hAnsi="Arial" w:cs="Arial"/>
                <w:b/>
                <w:bCs/>
                <w:sz w:val="20"/>
              </w:rPr>
            </w:pPr>
          </w:p>
        </w:tc>
      </w:tr>
      <w:tr w:rsidR="0044140B" w:rsidRPr="00DE2238" w14:paraId="65DE9FCE"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705BC051" w14:textId="77777777" w:rsidR="0044140B" w:rsidRPr="00DE2238" w:rsidRDefault="0044140B" w:rsidP="00AF52E0">
            <w:pPr>
              <w:snapToGrid w:val="0"/>
              <w:rPr>
                <w:rFonts w:ascii="Arial" w:hAnsi="Arial" w:cs="Arial"/>
                <w:sz w:val="20"/>
              </w:rPr>
            </w:pPr>
            <w:r w:rsidRPr="00DE2238">
              <w:rPr>
                <w:rFonts w:ascii="Arial" w:hAnsi="Arial" w:cs="Arial"/>
                <w:sz w:val="20"/>
              </w:rPr>
              <w:t>Service de Santé mentale de la Province de Namur</w:t>
            </w:r>
          </w:p>
        </w:tc>
        <w:tc>
          <w:tcPr>
            <w:tcW w:w="2841" w:type="dxa"/>
            <w:tcBorders>
              <w:top w:val="single" w:sz="4" w:space="0" w:color="000000"/>
              <w:left w:val="single" w:sz="4" w:space="0" w:color="000000"/>
              <w:bottom w:val="single" w:sz="4" w:space="0" w:color="000000"/>
            </w:tcBorders>
            <w:shd w:val="clear" w:color="auto" w:fill="auto"/>
            <w:vAlign w:val="center"/>
          </w:tcPr>
          <w:p w14:paraId="0AEDC463" w14:textId="77777777" w:rsidR="0044140B" w:rsidRPr="00DE2238" w:rsidRDefault="0044140B" w:rsidP="00AF52E0">
            <w:pPr>
              <w:snapToGrid w:val="0"/>
              <w:rPr>
                <w:rFonts w:ascii="Arial" w:hAnsi="Arial" w:cs="Arial"/>
                <w:sz w:val="20"/>
              </w:rPr>
            </w:pPr>
            <w:r w:rsidRPr="00DE2238">
              <w:rPr>
                <w:rFonts w:ascii="Arial" w:hAnsi="Arial" w:cs="Arial"/>
                <w:sz w:val="20"/>
              </w:rPr>
              <w:t>Chaussée de Tirlemont, 14A</w:t>
            </w:r>
          </w:p>
        </w:tc>
        <w:tc>
          <w:tcPr>
            <w:tcW w:w="2344" w:type="dxa"/>
            <w:tcBorders>
              <w:top w:val="single" w:sz="4" w:space="0" w:color="000000"/>
              <w:left w:val="single" w:sz="4" w:space="0" w:color="000000"/>
              <w:bottom w:val="single" w:sz="4" w:space="0" w:color="000000"/>
            </w:tcBorders>
            <w:shd w:val="clear" w:color="auto" w:fill="auto"/>
            <w:vAlign w:val="center"/>
          </w:tcPr>
          <w:p w14:paraId="5E93BF3D" w14:textId="77777777" w:rsidR="0044140B" w:rsidRPr="00DE2238" w:rsidRDefault="0044140B" w:rsidP="00AF52E0">
            <w:pPr>
              <w:snapToGrid w:val="0"/>
              <w:rPr>
                <w:rFonts w:ascii="Arial" w:hAnsi="Arial" w:cs="Arial"/>
                <w:sz w:val="20"/>
              </w:rPr>
            </w:pPr>
            <w:r w:rsidRPr="00DE2238">
              <w:rPr>
                <w:rFonts w:ascii="Arial" w:hAnsi="Arial" w:cs="Arial"/>
                <w:sz w:val="20"/>
              </w:rPr>
              <w:t>5030 GEMBLOUX</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C669E" w14:textId="77777777" w:rsidR="0044140B" w:rsidRPr="00DE2238" w:rsidRDefault="0044140B" w:rsidP="00AF52E0">
            <w:pPr>
              <w:snapToGrid w:val="0"/>
              <w:rPr>
                <w:rFonts w:ascii="Arial" w:hAnsi="Arial" w:cs="Arial"/>
                <w:b/>
                <w:bCs/>
                <w:sz w:val="20"/>
              </w:rPr>
            </w:pPr>
            <w:r w:rsidRPr="00DE2238">
              <w:rPr>
                <w:rFonts w:ascii="Arial" w:hAnsi="Arial" w:cs="Arial"/>
                <w:b/>
                <w:bCs/>
                <w:sz w:val="20"/>
              </w:rPr>
              <w:t>Namur</w:t>
            </w:r>
          </w:p>
        </w:tc>
        <w:tc>
          <w:tcPr>
            <w:tcW w:w="2165" w:type="dxa"/>
            <w:tcBorders>
              <w:top w:val="single" w:sz="4" w:space="0" w:color="000000"/>
              <w:left w:val="single" w:sz="4" w:space="0" w:color="000000"/>
              <w:bottom w:val="single" w:sz="4" w:space="0" w:color="000000"/>
              <w:right w:val="single" w:sz="4" w:space="0" w:color="000000"/>
            </w:tcBorders>
          </w:tcPr>
          <w:p w14:paraId="0D99A4FA"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081/77.67.93</w:t>
            </w:r>
          </w:p>
        </w:tc>
        <w:tc>
          <w:tcPr>
            <w:tcW w:w="1777" w:type="dxa"/>
            <w:tcBorders>
              <w:top w:val="single" w:sz="4" w:space="0" w:color="000000"/>
              <w:left w:val="single" w:sz="4" w:space="0" w:color="000000"/>
              <w:bottom w:val="single" w:sz="4" w:space="0" w:color="000000"/>
              <w:right w:val="single" w:sz="4" w:space="0" w:color="000000"/>
            </w:tcBorders>
          </w:tcPr>
          <w:p w14:paraId="5A5ABBAC"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1-2-3-5-8</w:t>
            </w:r>
          </w:p>
        </w:tc>
      </w:tr>
      <w:tr w:rsidR="0044140B" w:rsidRPr="00DE2238" w14:paraId="5965274C"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28A59860" w14:textId="77777777" w:rsidR="0044140B" w:rsidRPr="00DE2238" w:rsidRDefault="0044140B" w:rsidP="00AF52E0">
            <w:pPr>
              <w:snapToGrid w:val="0"/>
              <w:rPr>
                <w:rFonts w:ascii="Arial" w:hAnsi="Arial" w:cs="Arial"/>
                <w:sz w:val="20"/>
              </w:rPr>
            </w:pPr>
            <w:r w:rsidRPr="00DE2238">
              <w:rPr>
                <w:rFonts w:ascii="Arial" w:hAnsi="Arial" w:cs="Arial"/>
                <w:sz w:val="20"/>
              </w:rPr>
              <w:t>Service de Santé mentale de la Province de Namur</w:t>
            </w:r>
          </w:p>
        </w:tc>
        <w:tc>
          <w:tcPr>
            <w:tcW w:w="2841" w:type="dxa"/>
            <w:tcBorders>
              <w:top w:val="single" w:sz="4" w:space="0" w:color="000000"/>
              <w:left w:val="single" w:sz="4" w:space="0" w:color="000000"/>
              <w:bottom w:val="single" w:sz="4" w:space="0" w:color="000000"/>
            </w:tcBorders>
            <w:shd w:val="clear" w:color="auto" w:fill="auto"/>
            <w:vAlign w:val="center"/>
          </w:tcPr>
          <w:p w14:paraId="73D35BFC" w14:textId="77777777" w:rsidR="0044140B" w:rsidRPr="00DE2238" w:rsidRDefault="0044140B" w:rsidP="00AF52E0">
            <w:pPr>
              <w:snapToGrid w:val="0"/>
              <w:rPr>
                <w:rFonts w:ascii="Arial" w:hAnsi="Arial" w:cs="Arial"/>
                <w:sz w:val="20"/>
              </w:rPr>
            </w:pPr>
            <w:r w:rsidRPr="00DE2238">
              <w:rPr>
                <w:rFonts w:ascii="Arial" w:hAnsi="Arial" w:cs="Arial"/>
                <w:sz w:val="20"/>
              </w:rPr>
              <w:t>Rue Duculot, 11</w:t>
            </w:r>
          </w:p>
        </w:tc>
        <w:tc>
          <w:tcPr>
            <w:tcW w:w="2344" w:type="dxa"/>
            <w:tcBorders>
              <w:top w:val="single" w:sz="4" w:space="0" w:color="000000"/>
              <w:left w:val="single" w:sz="4" w:space="0" w:color="000000"/>
              <w:bottom w:val="single" w:sz="4" w:space="0" w:color="000000"/>
            </w:tcBorders>
            <w:shd w:val="clear" w:color="auto" w:fill="auto"/>
            <w:vAlign w:val="center"/>
          </w:tcPr>
          <w:p w14:paraId="0E7CCCD5" w14:textId="77777777" w:rsidR="0044140B" w:rsidRPr="00DE2238" w:rsidRDefault="0044140B" w:rsidP="00AF52E0">
            <w:pPr>
              <w:snapToGrid w:val="0"/>
              <w:rPr>
                <w:rFonts w:ascii="Arial" w:hAnsi="Arial" w:cs="Arial"/>
                <w:sz w:val="20"/>
              </w:rPr>
            </w:pPr>
            <w:r w:rsidRPr="00DE2238">
              <w:rPr>
                <w:rFonts w:ascii="Arial" w:hAnsi="Arial" w:cs="Arial"/>
                <w:sz w:val="20"/>
              </w:rPr>
              <w:t>5060 TAMINES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ACBA3" w14:textId="77777777" w:rsidR="0044140B" w:rsidRPr="00DE2238" w:rsidRDefault="0044140B" w:rsidP="00AF52E0">
            <w:pPr>
              <w:snapToGrid w:val="0"/>
              <w:rPr>
                <w:rFonts w:ascii="Arial" w:hAnsi="Arial" w:cs="Arial"/>
                <w:b/>
                <w:bCs/>
                <w:sz w:val="20"/>
              </w:rPr>
            </w:pPr>
            <w:r w:rsidRPr="00DE2238">
              <w:rPr>
                <w:rFonts w:ascii="Arial" w:hAnsi="Arial" w:cs="Arial"/>
                <w:b/>
                <w:bCs/>
                <w:sz w:val="20"/>
              </w:rPr>
              <w:t>Namur</w:t>
            </w:r>
          </w:p>
        </w:tc>
        <w:tc>
          <w:tcPr>
            <w:tcW w:w="2165" w:type="dxa"/>
            <w:tcBorders>
              <w:top w:val="single" w:sz="4" w:space="0" w:color="000000"/>
              <w:left w:val="single" w:sz="4" w:space="0" w:color="000000"/>
              <w:bottom w:val="single" w:sz="4" w:space="0" w:color="000000"/>
              <w:right w:val="single" w:sz="4" w:space="0" w:color="000000"/>
            </w:tcBorders>
          </w:tcPr>
          <w:p w14:paraId="52F31843"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081/77.68.40</w:t>
            </w:r>
          </w:p>
        </w:tc>
        <w:tc>
          <w:tcPr>
            <w:tcW w:w="1777" w:type="dxa"/>
            <w:tcBorders>
              <w:top w:val="single" w:sz="4" w:space="0" w:color="000000"/>
              <w:left w:val="single" w:sz="4" w:space="0" w:color="000000"/>
              <w:bottom w:val="single" w:sz="4" w:space="0" w:color="000000"/>
              <w:right w:val="single" w:sz="4" w:space="0" w:color="000000"/>
            </w:tcBorders>
          </w:tcPr>
          <w:p w14:paraId="52F69955"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1-2-3-5-8</w:t>
            </w:r>
          </w:p>
        </w:tc>
      </w:tr>
      <w:tr w:rsidR="0044140B" w:rsidRPr="00DE2238" w14:paraId="6F1DB109"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18A16B26" w14:textId="77777777" w:rsidR="0044140B" w:rsidRPr="00DE2238" w:rsidRDefault="0044140B" w:rsidP="00AF52E0">
            <w:pPr>
              <w:snapToGrid w:val="0"/>
              <w:rPr>
                <w:rFonts w:ascii="Arial" w:hAnsi="Arial" w:cs="Arial"/>
                <w:sz w:val="20"/>
              </w:rPr>
            </w:pPr>
            <w:r w:rsidRPr="00DE2238">
              <w:rPr>
                <w:rFonts w:ascii="Arial" w:hAnsi="Arial" w:cs="Arial"/>
                <w:sz w:val="20"/>
              </w:rPr>
              <w:t>Service de Santé mentale de la Province de Namur</w:t>
            </w:r>
          </w:p>
        </w:tc>
        <w:tc>
          <w:tcPr>
            <w:tcW w:w="2841" w:type="dxa"/>
            <w:tcBorders>
              <w:top w:val="single" w:sz="4" w:space="0" w:color="000000"/>
              <w:left w:val="single" w:sz="4" w:space="0" w:color="000000"/>
              <w:bottom w:val="single" w:sz="4" w:space="0" w:color="000000"/>
            </w:tcBorders>
            <w:shd w:val="clear" w:color="auto" w:fill="auto"/>
            <w:vAlign w:val="center"/>
          </w:tcPr>
          <w:p w14:paraId="039850CC" w14:textId="77777777" w:rsidR="0044140B" w:rsidRPr="00DE2238" w:rsidRDefault="0044140B" w:rsidP="00AF52E0">
            <w:pPr>
              <w:snapToGrid w:val="0"/>
              <w:rPr>
                <w:rFonts w:ascii="Arial" w:hAnsi="Arial" w:cs="Arial"/>
                <w:sz w:val="20"/>
              </w:rPr>
            </w:pPr>
            <w:r w:rsidRPr="00DE2238">
              <w:rPr>
                <w:rFonts w:ascii="Arial" w:hAnsi="Arial" w:cs="Arial"/>
                <w:sz w:val="20"/>
              </w:rPr>
              <w:t>Rue de l'Hôpital, 23</w:t>
            </w:r>
          </w:p>
        </w:tc>
        <w:tc>
          <w:tcPr>
            <w:tcW w:w="2344" w:type="dxa"/>
            <w:tcBorders>
              <w:top w:val="single" w:sz="4" w:space="0" w:color="000000"/>
              <w:left w:val="single" w:sz="4" w:space="0" w:color="000000"/>
              <w:bottom w:val="single" w:sz="4" w:space="0" w:color="000000"/>
            </w:tcBorders>
            <w:shd w:val="clear" w:color="auto" w:fill="auto"/>
            <w:vAlign w:val="center"/>
          </w:tcPr>
          <w:p w14:paraId="05605A3C" w14:textId="77777777" w:rsidR="0044140B" w:rsidRPr="00DE2238" w:rsidRDefault="0044140B" w:rsidP="00AF52E0">
            <w:pPr>
              <w:snapToGrid w:val="0"/>
              <w:rPr>
                <w:rFonts w:ascii="Arial" w:hAnsi="Arial" w:cs="Arial"/>
                <w:sz w:val="20"/>
              </w:rPr>
            </w:pPr>
            <w:r w:rsidRPr="00DE2238">
              <w:rPr>
                <w:rFonts w:ascii="Arial" w:hAnsi="Arial" w:cs="Arial"/>
                <w:sz w:val="20"/>
              </w:rPr>
              <w:t>5300 ANDENNE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26525" w14:textId="77777777" w:rsidR="0044140B" w:rsidRPr="00DE2238" w:rsidRDefault="0044140B" w:rsidP="00AF52E0">
            <w:pPr>
              <w:snapToGrid w:val="0"/>
              <w:rPr>
                <w:rFonts w:ascii="Arial" w:hAnsi="Arial" w:cs="Arial"/>
                <w:b/>
                <w:bCs/>
                <w:sz w:val="20"/>
              </w:rPr>
            </w:pPr>
            <w:r w:rsidRPr="00DE2238">
              <w:rPr>
                <w:rFonts w:ascii="Arial" w:hAnsi="Arial" w:cs="Arial"/>
                <w:b/>
                <w:bCs/>
                <w:sz w:val="20"/>
              </w:rPr>
              <w:t>Namur</w:t>
            </w:r>
          </w:p>
        </w:tc>
        <w:tc>
          <w:tcPr>
            <w:tcW w:w="2165" w:type="dxa"/>
            <w:tcBorders>
              <w:top w:val="single" w:sz="4" w:space="0" w:color="000000"/>
              <w:left w:val="single" w:sz="4" w:space="0" w:color="000000"/>
              <w:bottom w:val="single" w:sz="4" w:space="0" w:color="000000"/>
              <w:right w:val="single" w:sz="4" w:space="0" w:color="000000"/>
            </w:tcBorders>
          </w:tcPr>
          <w:p w14:paraId="2B9F22DF"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081/77.68.38</w:t>
            </w:r>
          </w:p>
        </w:tc>
        <w:tc>
          <w:tcPr>
            <w:tcW w:w="1777" w:type="dxa"/>
            <w:tcBorders>
              <w:top w:val="single" w:sz="4" w:space="0" w:color="000000"/>
              <w:left w:val="single" w:sz="4" w:space="0" w:color="000000"/>
              <w:bottom w:val="single" w:sz="4" w:space="0" w:color="000000"/>
              <w:right w:val="single" w:sz="4" w:space="0" w:color="000000"/>
            </w:tcBorders>
          </w:tcPr>
          <w:p w14:paraId="1309841B"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2F7F0F46"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611D8D12"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Organisme Psycho-Médico-Social de Schaltin</w:t>
            </w:r>
          </w:p>
        </w:tc>
        <w:tc>
          <w:tcPr>
            <w:tcW w:w="2841" w:type="dxa"/>
            <w:tcBorders>
              <w:top w:val="single" w:sz="4" w:space="0" w:color="000000"/>
              <w:left w:val="single" w:sz="4" w:space="0" w:color="000000"/>
              <w:bottom w:val="single" w:sz="4" w:space="0" w:color="000000"/>
            </w:tcBorders>
            <w:shd w:val="clear" w:color="auto" w:fill="auto"/>
            <w:vAlign w:val="center"/>
          </w:tcPr>
          <w:p w14:paraId="45B9CD78"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Rue Cardijn, 6</w:t>
            </w:r>
          </w:p>
        </w:tc>
        <w:tc>
          <w:tcPr>
            <w:tcW w:w="2344" w:type="dxa"/>
            <w:tcBorders>
              <w:top w:val="single" w:sz="4" w:space="0" w:color="000000"/>
              <w:left w:val="single" w:sz="4" w:space="0" w:color="000000"/>
              <w:bottom w:val="single" w:sz="4" w:space="0" w:color="000000"/>
            </w:tcBorders>
            <w:shd w:val="clear" w:color="auto" w:fill="auto"/>
            <w:vAlign w:val="center"/>
          </w:tcPr>
          <w:p w14:paraId="040C5DF2" w14:textId="77777777" w:rsidR="0044140B" w:rsidRPr="00DE2238" w:rsidRDefault="0044140B" w:rsidP="00AF52E0">
            <w:pPr>
              <w:snapToGrid w:val="0"/>
              <w:rPr>
                <w:rFonts w:ascii="Arial" w:hAnsi="Arial" w:cs="Arial"/>
                <w:color w:val="000000"/>
                <w:sz w:val="20"/>
              </w:rPr>
            </w:pPr>
            <w:r w:rsidRPr="00DE2238">
              <w:rPr>
                <w:rFonts w:ascii="Arial" w:hAnsi="Arial" w:cs="Arial"/>
                <w:color w:val="000000"/>
                <w:sz w:val="20"/>
              </w:rPr>
              <w:t>5364 SCHALTIN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7CCF39" w14:textId="77777777" w:rsidR="0044140B" w:rsidRPr="00DE2238" w:rsidRDefault="0044140B" w:rsidP="00AF52E0">
            <w:pPr>
              <w:snapToGrid w:val="0"/>
              <w:rPr>
                <w:rFonts w:ascii="Arial" w:hAnsi="Arial" w:cs="Arial"/>
                <w:b/>
                <w:bCs/>
                <w:sz w:val="20"/>
              </w:rPr>
            </w:pPr>
            <w:r w:rsidRPr="00DE2238">
              <w:rPr>
                <w:rFonts w:ascii="Arial" w:hAnsi="Arial" w:cs="Arial"/>
                <w:b/>
                <w:bCs/>
                <w:sz w:val="20"/>
              </w:rPr>
              <w:t>Namur</w:t>
            </w:r>
          </w:p>
        </w:tc>
        <w:tc>
          <w:tcPr>
            <w:tcW w:w="2165" w:type="dxa"/>
            <w:tcBorders>
              <w:top w:val="single" w:sz="4" w:space="0" w:color="000000"/>
              <w:left w:val="single" w:sz="4" w:space="0" w:color="000000"/>
              <w:bottom w:val="single" w:sz="4" w:space="0" w:color="000000"/>
              <w:right w:val="single" w:sz="4" w:space="0" w:color="000000"/>
            </w:tcBorders>
          </w:tcPr>
          <w:p w14:paraId="7426B464"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081/61.11.68</w:t>
            </w:r>
          </w:p>
          <w:p w14:paraId="0BE355BF"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9"/>
            </w:r>
            <w:r w:rsidRPr="00DE2238">
              <w:rPr>
                <w:rFonts w:ascii="Arial" w:hAnsi="Arial" w:cs="Arial"/>
                <w:bCs/>
                <w:sz w:val="20"/>
              </w:rPr>
              <w:t xml:space="preserve">  081/61.19.70</w:t>
            </w:r>
          </w:p>
        </w:tc>
        <w:tc>
          <w:tcPr>
            <w:tcW w:w="1777" w:type="dxa"/>
            <w:tcBorders>
              <w:top w:val="single" w:sz="4" w:space="0" w:color="000000"/>
              <w:left w:val="single" w:sz="4" w:space="0" w:color="000000"/>
              <w:bottom w:val="single" w:sz="4" w:space="0" w:color="000000"/>
              <w:right w:val="single" w:sz="4" w:space="0" w:color="000000"/>
            </w:tcBorders>
          </w:tcPr>
          <w:p w14:paraId="2B5D25C7" w14:textId="77777777" w:rsidR="0044140B" w:rsidRPr="00DE2238" w:rsidRDefault="0044140B" w:rsidP="00AF52E0">
            <w:pPr>
              <w:snapToGrid w:val="0"/>
              <w:rPr>
                <w:rFonts w:ascii="Arial" w:hAnsi="Arial" w:cs="Arial"/>
                <w:b/>
                <w:bCs/>
                <w:sz w:val="20"/>
              </w:rPr>
            </w:pPr>
            <w:r w:rsidRPr="00DE2238">
              <w:rPr>
                <w:rFonts w:ascii="Arial" w:hAnsi="Arial" w:cs="Arial"/>
                <w:b/>
                <w:bCs/>
                <w:sz w:val="20"/>
              </w:rPr>
              <w:t>1-3-8</w:t>
            </w:r>
          </w:p>
        </w:tc>
      </w:tr>
      <w:tr w:rsidR="0044140B" w:rsidRPr="00DE2238" w14:paraId="3E07186C"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3879AAF3" w14:textId="77777777" w:rsidR="0044140B" w:rsidRPr="00DE2238" w:rsidRDefault="0044140B" w:rsidP="00AF52E0">
            <w:pPr>
              <w:snapToGrid w:val="0"/>
              <w:rPr>
                <w:rFonts w:ascii="Arial" w:hAnsi="Arial" w:cs="Arial"/>
                <w:sz w:val="20"/>
              </w:rPr>
            </w:pPr>
            <w:r w:rsidRPr="00DE2238">
              <w:rPr>
                <w:rFonts w:ascii="Arial" w:hAnsi="Arial" w:cs="Arial"/>
                <w:sz w:val="20"/>
              </w:rPr>
              <w:t>Service de Santé mentale de la Province de Namur</w:t>
            </w:r>
          </w:p>
        </w:tc>
        <w:tc>
          <w:tcPr>
            <w:tcW w:w="2841" w:type="dxa"/>
            <w:tcBorders>
              <w:top w:val="single" w:sz="4" w:space="0" w:color="000000"/>
              <w:left w:val="single" w:sz="4" w:space="0" w:color="000000"/>
              <w:bottom w:val="single" w:sz="4" w:space="0" w:color="000000"/>
            </w:tcBorders>
            <w:shd w:val="clear" w:color="auto" w:fill="auto"/>
            <w:vAlign w:val="center"/>
          </w:tcPr>
          <w:p w14:paraId="2EA000CC" w14:textId="77777777" w:rsidR="0044140B" w:rsidRPr="00DE2238" w:rsidRDefault="0044140B" w:rsidP="00AF52E0">
            <w:pPr>
              <w:snapToGrid w:val="0"/>
              <w:rPr>
                <w:rFonts w:ascii="Arial" w:hAnsi="Arial" w:cs="Arial"/>
                <w:sz w:val="20"/>
              </w:rPr>
            </w:pPr>
            <w:r w:rsidRPr="00DE2238">
              <w:rPr>
                <w:rFonts w:ascii="Arial" w:hAnsi="Arial" w:cs="Arial"/>
                <w:sz w:val="20"/>
              </w:rPr>
              <w:t>Rue Alexandre Daoust, 72</w:t>
            </w:r>
          </w:p>
        </w:tc>
        <w:tc>
          <w:tcPr>
            <w:tcW w:w="2344" w:type="dxa"/>
            <w:tcBorders>
              <w:top w:val="single" w:sz="4" w:space="0" w:color="000000"/>
              <w:left w:val="single" w:sz="4" w:space="0" w:color="000000"/>
              <w:bottom w:val="single" w:sz="4" w:space="0" w:color="000000"/>
            </w:tcBorders>
            <w:shd w:val="clear" w:color="auto" w:fill="auto"/>
            <w:vAlign w:val="center"/>
          </w:tcPr>
          <w:p w14:paraId="4B4B67C1" w14:textId="77777777" w:rsidR="0044140B" w:rsidRPr="00DE2238" w:rsidRDefault="0044140B" w:rsidP="00AF52E0">
            <w:pPr>
              <w:snapToGrid w:val="0"/>
              <w:rPr>
                <w:rFonts w:ascii="Arial" w:hAnsi="Arial" w:cs="Arial"/>
                <w:sz w:val="20"/>
              </w:rPr>
            </w:pPr>
            <w:r w:rsidRPr="00DE2238">
              <w:rPr>
                <w:rFonts w:ascii="Arial" w:hAnsi="Arial" w:cs="Arial"/>
                <w:sz w:val="20"/>
              </w:rPr>
              <w:t>5500 DINANT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D82231" w14:textId="77777777" w:rsidR="0044140B" w:rsidRPr="00DE2238" w:rsidRDefault="0044140B" w:rsidP="00AF52E0">
            <w:pPr>
              <w:snapToGrid w:val="0"/>
              <w:rPr>
                <w:rFonts w:ascii="Arial" w:hAnsi="Arial" w:cs="Arial"/>
                <w:b/>
                <w:bCs/>
                <w:sz w:val="20"/>
              </w:rPr>
            </w:pPr>
            <w:r w:rsidRPr="00DE2238">
              <w:rPr>
                <w:rFonts w:ascii="Arial" w:hAnsi="Arial" w:cs="Arial"/>
                <w:b/>
                <w:bCs/>
                <w:sz w:val="20"/>
              </w:rPr>
              <w:t>Namur</w:t>
            </w:r>
          </w:p>
        </w:tc>
        <w:tc>
          <w:tcPr>
            <w:tcW w:w="2165" w:type="dxa"/>
            <w:tcBorders>
              <w:top w:val="single" w:sz="4" w:space="0" w:color="000000"/>
              <w:left w:val="single" w:sz="4" w:space="0" w:color="000000"/>
              <w:bottom w:val="single" w:sz="4" w:space="0" w:color="000000"/>
              <w:right w:val="single" w:sz="4" w:space="0" w:color="000000"/>
            </w:tcBorders>
          </w:tcPr>
          <w:p w14:paraId="4CA48BCA"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081/77.68.37</w:t>
            </w:r>
          </w:p>
        </w:tc>
        <w:tc>
          <w:tcPr>
            <w:tcW w:w="1777" w:type="dxa"/>
            <w:tcBorders>
              <w:top w:val="single" w:sz="4" w:space="0" w:color="000000"/>
              <w:left w:val="single" w:sz="4" w:space="0" w:color="000000"/>
              <w:bottom w:val="single" w:sz="4" w:space="0" w:color="000000"/>
              <w:right w:val="single" w:sz="4" w:space="0" w:color="000000"/>
            </w:tcBorders>
          </w:tcPr>
          <w:p w14:paraId="5F93A3FD"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54237CB4"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3140B636" w14:textId="77777777" w:rsidR="0044140B" w:rsidRPr="00DE2238" w:rsidRDefault="0044140B" w:rsidP="00AF52E0">
            <w:pPr>
              <w:snapToGrid w:val="0"/>
              <w:rPr>
                <w:rFonts w:ascii="Arial" w:hAnsi="Arial" w:cs="Arial"/>
                <w:sz w:val="20"/>
              </w:rPr>
            </w:pPr>
            <w:r w:rsidRPr="00DE2238">
              <w:rPr>
                <w:rFonts w:ascii="Arial" w:hAnsi="Arial" w:cs="Arial"/>
                <w:sz w:val="20"/>
              </w:rPr>
              <w:t>Service de Santé mentale de la Province de Namur</w:t>
            </w:r>
          </w:p>
        </w:tc>
        <w:tc>
          <w:tcPr>
            <w:tcW w:w="2841" w:type="dxa"/>
            <w:tcBorders>
              <w:top w:val="single" w:sz="4" w:space="0" w:color="000000"/>
              <w:left w:val="single" w:sz="4" w:space="0" w:color="000000"/>
              <w:bottom w:val="single" w:sz="4" w:space="0" w:color="000000"/>
            </w:tcBorders>
            <w:shd w:val="clear" w:color="auto" w:fill="auto"/>
            <w:vAlign w:val="center"/>
          </w:tcPr>
          <w:p w14:paraId="1A9AFA54" w14:textId="77777777" w:rsidR="0044140B" w:rsidRPr="00DE2238" w:rsidRDefault="0044140B" w:rsidP="00AF52E0">
            <w:pPr>
              <w:snapToGrid w:val="0"/>
              <w:rPr>
                <w:rFonts w:ascii="Arial" w:hAnsi="Arial" w:cs="Arial"/>
                <w:sz w:val="20"/>
              </w:rPr>
            </w:pPr>
            <w:r w:rsidRPr="00DE2238">
              <w:rPr>
                <w:rFonts w:ascii="Arial" w:hAnsi="Arial" w:cs="Arial"/>
                <w:sz w:val="20"/>
              </w:rPr>
              <w:t>Rue de l’Aubépines, 61</w:t>
            </w:r>
          </w:p>
        </w:tc>
        <w:tc>
          <w:tcPr>
            <w:tcW w:w="2344" w:type="dxa"/>
            <w:tcBorders>
              <w:top w:val="single" w:sz="4" w:space="0" w:color="000000"/>
              <w:left w:val="single" w:sz="4" w:space="0" w:color="000000"/>
              <w:bottom w:val="single" w:sz="4" w:space="0" w:color="000000"/>
            </w:tcBorders>
            <w:shd w:val="clear" w:color="auto" w:fill="auto"/>
            <w:vAlign w:val="center"/>
          </w:tcPr>
          <w:p w14:paraId="468231A5" w14:textId="77777777" w:rsidR="0044140B" w:rsidRPr="00DE2238" w:rsidRDefault="0044140B" w:rsidP="00AF52E0">
            <w:pPr>
              <w:snapToGrid w:val="0"/>
              <w:rPr>
                <w:rFonts w:ascii="Arial" w:hAnsi="Arial" w:cs="Arial"/>
                <w:sz w:val="20"/>
              </w:rPr>
            </w:pPr>
            <w:r w:rsidRPr="00DE2238">
              <w:rPr>
                <w:rFonts w:ascii="Arial" w:hAnsi="Arial" w:cs="Arial"/>
                <w:sz w:val="20"/>
              </w:rPr>
              <w:t>5570 BEAURAING</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76B93" w14:textId="77777777" w:rsidR="0044140B" w:rsidRPr="00DE2238" w:rsidRDefault="0044140B" w:rsidP="00AF52E0">
            <w:pPr>
              <w:snapToGrid w:val="0"/>
              <w:rPr>
                <w:rFonts w:ascii="Arial" w:hAnsi="Arial" w:cs="Arial"/>
                <w:b/>
                <w:bCs/>
                <w:sz w:val="20"/>
              </w:rPr>
            </w:pPr>
            <w:r w:rsidRPr="00DE2238">
              <w:rPr>
                <w:rFonts w:ascii="Arial" w:hAnsi="Arial" w:cs="Arial"/>
                <w:b/>
                <w:bCs/>
                <w:sz w:val="20"/>
              </w:rPr>
              <w:t>Namur</w:t>
            </w:r>
          </w:p>
        </w:tc>
        <w:tc>
          <w:tcPr>
            <w:tcW w:w="2165" w:type="dxa"/>
            <w:tcBorders>
              <w:top w:val="single" w:sz="4" w:space="0" w:color="000000"/>
              <w:left w:val="single" w:sz="4" w:space="0" w:color="000000"/>
              <w:bottom w:val="single" w:sz="4" w:space="0" w:color="000000"/>
              <w:right w:val="single" w:sz="4" w:space="0" w:color="000000"/>
            </w:tcBorders>
          </w:tcPr>
          <w:p w14:paraId="16A697B5"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081/77.68.27</w:t>
            </w:r>
          </w:p>
        </w:tc>
        <w:tc>
          <w:tcPr>
            <w:tcW w:w="1777" w:type="dxa"/>
            <w:tcBorders>
              <w:top w:val="single" w:sz="4" w:space="0" w:color="000000"/>
              <w:left w:val="single" w:sz="4" w:space="0" w:color="000000"/>
              <w:bottom w:val="single" w:sz="4" w:space="0" w:color="000000"/>
              <w:right w:val="single" w:sz="4" w:space="0" w:color="000000"/>
            </w:tcBorders>
          </w:tcPr>
          <w:p w14:paraId="1016C22A"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449B947D"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7073EF1D" w14:textId="77777777" w:rsidR="0044140B" w:rsidRPr="00DE2238" w:rsidRDefault="0044140B" w:rsidP="00AF52E0">
            <w:pPr>
              <w:snapToGrid w:val="0"/>
              <w:rPr>
                <w:rFonts w:ascii="Arial" w:hAnsi="Arial" w:cs="Arial"/>
                <w:sz w:val="20"/>
              </w:rPr>
            </w:pPr>
            <w:r w:rsidRPr="00DE2238">
              <w:rPr>
                <w:rFonts w:ascii="Arial" w:hAnsi="Arial" w:cs="Arial"/>
                <w:sz w:val="20"/>
              </w:rPr>
              <w:t>Service de Santé mentale de la Province de Namur</w:t>
            </w:r>
          </w:p>
        </w:tc>
        <w:tc>
          <w:tcPr>
            <w:tcW w:w="2841" w:type="dxa"/>
            <w:tcBorders>
              <w:top w:val="single" w:sz="4" w:space="0" w:color="000000"/>
              <w:left w:val="single" w:sz="4" w:space="0" w:color="000000"/>
              <w:bottom w:val="single" w:sz="4" w:space="0" w:color="000000"/>
            </w:tcBorders>
            <w:shd w:val="clear" w:color="auto" w:fill="auto"/>
            <w:vAlign w:val="center"/>
          </w:tcPr>
          <w:p w14:paraId="2AA910B1" w14:textId="77777777" w:rsidR="0044140B" w:rsidRPr="00DE2238" w:rsidRDefault="0044140B" w:rsidP="00AF52E0">
            <w:pPr>
              <w:snapToGrid w:val="0"/>
              <w:rPr>
                <w:rFonts w:ascii="Arial" w:hAnsi="Arial" w:cs="Arial"/>
                <w:sz w:val="20"/>
              </w:rPr>
            </w:pPr>
            <w:r w:rsidRPr="00DE2238">
              <w:rPr>
                <w:rFonts w:ascii="Arial" w:hAnsi="Arial" w:cs="Arial"/>
                <w:sz w:val="20"/>
              </w:rPr>
              <w:t>Rue Walter Sœur, 66</w:t>
            </w:r>
          </w:p>
        </w:tc>
        <w:tc>
          <w:tcPr>
            <w:tcW w:w="2344" w:type="dxa"/>
            <w:tcBorders>
              <w:top w:val="single" w:sz="4" w:space="0" w:color="000000"/>
              <w:left w:val="single" w:sz="4" w:space="0" w:color="000000"/>
              <w:bottom w:val="single" w:sz="4" w:space="0" w:color="000000"/>
            </w:tcBorders>
            <w:shd w:val="clear" w:color="auto" w:fill="auto"/>
            <w:vAlign w:val="center"/>
          </w:tcPr>
          <w:p w14:paraId="32F2122B" w14:textId="77777777" w:rsidR="0044140B" w:rsidRPr="00DE2238" w:rsidRDefault="0044140B" w:rsidP="00AF52E0">
            <w:pPr>
              <w:snapToGrid w:val="0"/>
              <w:rPr>
                <w:rFonts w:ascii="Arial" w:hAnsi="Arial" w:cs="Arial"/>
                <w:sz w:val="20"/>
              </w:rPr>
            </w:pPr>
            <w:r w:rsidRPr="00DE2238">
              <w:rPr>
                <w:rFonts w:ascii="Arial" w:hAnsi="Arial" w:cs="Arial"/>
                <w:sz w:val="20"/>
              </w:rPr>
              <w:t>5590 CINEY</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AFDA7C" w14:textId="77777777" w:rsidR="0044140B" w:rsidRPr="00DE2238" w:rsidRDefault="0044140B" w:rsidP="00AF52E0">
            <w:pPr>
              <w:snapToGrid w:val="0"/>
              <w:rPr>
                <w:rFonts w:ascii="Arial" w:hAnsi="Arial" w:cs="Arial"/>
                <w:b/>
                <w:bCs/>
                <w:sz w:val="20"/>
              </w:rPr>
            </w:pPr>
            <w:r w:rsidRPr="00DE2238">
              <w:rPr>
                <w:rFonts w:ascii="Arial" w:hAnsi="Arial" w:cs="Arial"/>
                <w:b/>
                <w:bCs/>
                <w:sz w:val="20"/>
              </w:rPr>
              <w:t>Namur</w:t>
            </w:r>
          </w:p>
        </w:tc>
        <w:tc>
          <w:tcPr>
            <w:tcW w:w="2165" w:type="dxa"/>
            <w:tcBorders>
              <w:top w:val="single" w:sz="4" w:space="0" w:color="000000"/>
              <w:left w:val="single" w:sz="4" w:space="0" w:color="000000"/>
              <w:bottom w:val="single" w:sz="4" w:space="0" w:color="000000"/>
              <w:right w:val="single" w:sz="4" w:space="0" w:color="000000"/>
            </w:tcBorders>
          </w:tcPr>
          <w:p w14:paraId="745D78DF"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081/77.68.25</w:t>
            </w:r>
          </w:p>
        </w:tc>
        <w:tc>
          <w:tcPr>
            <w:tcW w:w="1777" w:type="dxa"/>
            <w:tcBorders>
              <w:top w:val="single" w:sz="4" w:space="0" w:color="000000"/>
              <w:left w:val="single" w:sz="4" w:space="0" w:color="000000"/>
              <w:bottom w:val="single" w:sz="4" w:space="0" w:color="000000"/>
              <w:right w:val="single" w:sz="4" w:space="0" w:color="000000"/>
            </w:tcBorders>
          </w:tcPr>
          <w:p w14:paraId="40F2FB32"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1-2-3-8</w:t>
            </w:r>
          </w:p>
        </w:tc>
      </w:tr>
      <w:tr w:rsidR="0044140B" w:rsidRPr="00DE2238" w14:paraId="69E125A5"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1F9C6BC2" w14:textId="77777777" w:rsidR="0044140B" w:rsidRPr="00DE2238" w:rsidRDefault="0044140B" w:rsidP="00AF52E0">
            <w:pPr>
              <w:snapToGrid w:val="0"/>
              <w:rPr>
                <w:rFonts w:ascii="Arial" w:hAnsi="Arial" w:cs="Arial"/>
                <w:sz w:val="20"/>
              </w:rPr>
            </w:pPr>
            <w:r w:rsidRPr="00DE2238">
              <w:rPr>
                <w:rFonts w:ascii="Arial" w:hAnsi="Arial" w:cs="Arial"/>
                <w:sz w:val="20"/>
              </w:rPr>
              <w:t>Service de Santé mentale de la Province de Namur</w:t>
            </w:r>
          </w:p>
        </w:tc>
        <w:tc>
          <w:tcPr>
            <w:tcW w:w="2841" w:type="dxa"/>
            <w:tcBorders>
              <w:top w:val="single" w:sz="4" w:space="0" w:color="000000"/>
              <w:left w:val="single" w:sz="4" w:space="0" w:color="000000"/>
              <w:bottom w:val="single" w:sz="4" w:space="0" w:color="000000"/>
            </w:tcBorders>
            <w:shd w:val="clear" w:color="auto" w:fill="auto"/>
            <w:vAlign w:val="center"/>
          </w:tcPr>
          <w:p w14:paraId="4EDEBDFA" w14:textId="77777777" w:rsidR="0044140B" w:rsidRPr="00DE2238" w:rsidRDefault="0044140B" w:rsidP="00AF52E0">
            <w:pPr>
              <w:snapToGrid w:val="0"/>
              <w:rPr>
                <w:rFonts w:ascii="Arial" w:hAnsi="Arial" w:cs="Arial"/>
                <w:sz w:val="20"/>
              </w:rPr>
            </w:pPr>
            <w:r w:rsidRPr="00DE2238">
              <w:rPr>
                <w:rFonts w:ascii="Arial" w:hAnsi="Arial" w:cs="Arial"/>
                <w:sz w:val="20"/>
              </w:rPr>
              <w:t>Rue Gérard de Cambrai, 18</w:t>
            </w:r>
          </w:p>
        </w:tc>
        <w:tc>
          <w:tcPr>
            <w:tcW w:w="2344" w:type="dxa"/>
            <w:tcBorders>
              <w:top w:val="single" w:sz="4" w:space="0" w:color="000000"/>
              <w:left w:val="single" w:sz="4" w:space="0" w:color="000000"/>
              <w:bottom w:val="single" w:sz="4" w:space="0" w:color="000000"/>
            </w:tcBorders>
            <w:shd w:val="clear" w:color="auto" w:fill="auto"/>
            <w:vAlign w:val="center"/>
          </w:tcPr>
          <w:p w14:paraId="522B0B1E" w14:textId="77777777" w:rsidR="0044140B" w:rsidRPr="00DE2238" w:rsidRDefault="0044140B" w:rsidP="00AF52E0">
            <w:pPr>
              <w:snapToGrid w:val="0"/>
              <w:rPr>
                <w:rFonts w:ascii="Arial" w:hAnsi="Arial" w:cs="Arial"/>
                <w:sz w:val="20"/>
              </w:rPr>
            </w:pPr>
            <w:r w:rsidRPr="00DE2238">
              <w:rPr>
                <w:rFonts w:ascii="Arial" w:hAnsi="Arial" w:cs="Arial"/>
                <w:sz w:val="20"/>
              </w:rPr>
              <w:t>5620 FLORENNES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65BEF" w14:textId="77777777" w:rsidR="0044140B" w:rsidRPr="00DE2238" w:rsidRDefault="0044140B" w:rsidP="00AF52E0">
            <w:pPr>
              <w:snapToGrid w:val="0"/>
              <w:rPr>
                <w:rFonts w:ascii="Arial" w:hAnsi="Arial" w:cs="Arial"/>
                <w:b/>
                <w:bCs/>
                <w:sz w:val="20"/>
              </w:rPr>
            </w:pPr>
            <w:r w:rsidRPr="00DE2238">
              <w:rPr>
                <w:rFonts w:ascii="Arial" w:hAnsi="Arial" w:cs="Arial"/>
                <w:b/>
                <w:bCs/>
                <w:sz w:val="20"/>
              </w:rPr>
              <w:t>Namur</w:t>
            </w:r>
          </w:p>
        </w:tc>
        <w:tc>
          <w:tcPr>
            <w:tcW w:w="2165" w:type="dxa"/>
            <w:tcBorders>
              <w:top w:val="single" w:sz="4" w:space="0" w:color="000000"/>
              <w:left w:val="single" w:sz="4" w:space="0" w:color="000000"/>
              <w:bottom w:val="single" w:sz="4" w:space="0" w:color="000000"/>
              <w:right w:val="single" w:sz="4" w:space="0" w:color="000000"/>
            </w:tcBorders>
          </w:tcPr>
          <w:p w14:paraId="0411B818"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081/77.68.31</w:t>
            </w:r>
          </w:p>
        </w:tc>
        <w:tc>
          <w:tcPr>
            <w:tcW w:w="1777" w:type="dxa"/>
            <w:tcBorders>
              <w:top w:val="single" w:sz="4" w:space="0" w:color="000000"/>
              <w:left w:val="single" w:sz="4" w:space="0" w:color="000000"/>
              <w:bottom w:val="single" w:sz="4" w:space="0" w:color="000000"/>
              <w:right w:val="single" w:sz="4" w:space="0" w:color="000000"/>
            </w:tcBorders>
          </w:tcPr>
          <w:p w14:paraId="36D02325"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1-2-3-5-8</w:t>
            </w:r>
          </w:p>
        </w:tc>
      </w:tr>
      <w:tr w:rsidR="0044140B" w:rsidRPr="00DE2238" w14:paraId="610AD570" w14:textId="77777777" w:rsidTr="00AF52E0">
        <w:trPr>
          <w:trHeight w:val="480"/>
          <w:jc w:val="center"/>
        </w:trPr>
        <w:tc>
          <w:tcPr>
            <w:tcW w:w="4023" w:type="dxa"/>
            <w:tcBorders>
              <w:top w:val="single" w:sz="4" w:space="0" w:color="000000"/>
              <w:left w:val="single" w:sz="4" w:space="0" w:color="000000"/>
              <w:bottom w:val="single" w:sz="4" w:space="0" w:color="000000"/>
            </w:tcBorders>
            <w:shd w:val="clear" w:color="auto" w:fill="auto"/>
            <w:vAlign w:val="center"/>
          </w:tcPr>
          <w:p w14:paraId="7D6E17A9" w14:textId="77777777" w:rsidR="0044140B" w:rsidRPr="00DE2238" w:rsidRDefault="0044140B" w:rsidP="00AF52E0">
            <w:pPr>
              <w:snapToGrid w:val="0"/>
              <w:rPr>
                <w:rFonts w:ascii="Arial" w:hAnsi="Arial" w:cs="Arial"/>
                <w:sz w:val="20"/>
              </w:rPr>
            </w:pPr>
            <w:r w:rsidRPr="00DE2238">
              <w:rPr>
                <w:rFonts w:ascii="Arial" w:hAnsi="Arial" w:cs="Arial"/>
                <w:sz w:val="20"/>
              </w:rPr>
              <w:t>Service de Santé mentale de la Province de Namur</w:t>
            </w:r>
          </w:p>
        </w:tc>
        <w:tc>
          <w:tcPr>
            <w:tcW w:w="2841" w:type="dxa"/>
            <w:tcBorders>
              <w:top w:val="single" w:sz="4" w:space="0" w:color="000000"/>
              <w:left w:val="single" w:sz="4" w:space="0" w:color="000000"/>
              <w:bottom w:val="single" w:sz="4" w:space="0" w:color="000000"/>
            </w:tcBorders>
            <w:shd w:val="clear" w:color="auto" w:fill="auto"/>
            <w:vAlign w:val="center"/>
          </w:tcPr>
          <w:p w14:paraId="038E9DBE" w14:textId="77777777" w:rsidR="0044140B" w:rsidRPr="00DE2238" w:rsidRDefault="0044140B" w:rsidP="00AF52E0">
            <w:pPr>
              <w:snapToGrid w:val="0"/>
              <w:rPr>
                <w:rFonts w:ascii="Arial" w:hAnsi="Arial" w:cs="Arial"/>
                <w:sz w:val="20"/>
              </w:rPr>
            </w:pPr>
            <w:r w:rsidRPr="00DE2238">
              <w:rPr>
                <w:rFonts w:ascii="Arial" w:hAnsi="Arial" w:cs="Arial"/>
                <w:sz w:val="20"/>
              </w:rPr>
              <w:t>Ruelle Cracsot, 12</w:t>
            </w:r>
          </w:p>
        </w:tc>
        <w:tc>
          <w:tcPr>
            <w:tcW w:w="2344" w:type="dxa"/>
            <w:tcBorders>
              <w:top w:val="single" w:sz="4" w:space="0" w:color="000000"/>
              <w:left w:val="single" w:sz="4" w:space="0" w:color="000000"/>
              <w:bottom w:val="single" w:sz="4" w:space="0" w:color="000000"/>
            </w:tcBorders>
            <w:shd w:val="clear" w:color="auto" w:fill="auto"/>
            <w:vAlign w:val="center"/>
          </w:tcPr>
          <w:p w14:paraId="11463281" w14:textId="77777777" w:rsidR="0044140B" w:rsidRPr="00DE2238" w:rsidRDefault="0044140B" w:rsidP="00AF52E0">
            <w:pPr>
              <w:snapToGrid w:val="0"/>
              <w:rPr>
                <w:rFonts w:ascii="Arial" w:hAnsi="Arial" w:cs="Arial"/>
                <w:sz w:val="20"/>
              </w:rPr>
            </w:pPr>
            <w:r w:rsidRPr="00DE2238">
              <w:rPr>
                <w:rFonts w:ascii="Arial" w:hAnsi="Arial" w:cs="Arial"/>
                <w:sz w:val="20"/>
              </w:rPr>
              <w:t>5660 COUVIN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C4658" w14:textId="77777777" w:rsidR="0044140B" w:rsidRPr="00DE2238" w:rsidRDefault="0044140B" w:rsidP="00AF52E0">
            <w:pPr>
              <w:snapToGrid w:val="0"/>
              <w:rPr>
                <w:rFonts w:ascii="Arial" w:hAnsi="Arial" w:cs="Arial"/>
                <w:b/>
                <w:bCs/>
                <w:sz w:val="20"/>
              </w:rPr>
            </w:pPr>
            <w:r w:rsidRPr="00DE2238">
              <w:rPr>
                <w:rFonts w:ascii="Arial" w:hAnsi="Arial" w:cs="Arial"/>
                <w:b/>
                <w:bCs/>
                <w:sz w:val="20"/>
              </w:rPr>
              <w:t>Namur</w:t>
            </w:r>
          </w:p>
        </w:tc>
        <w:tc>
          <w:tcPr>
            <w:tcW w:w="2165" w:type="dxa"/>
            <w:tcBorders>
              <w:top w:val="single" w:sz="4" w:space="0" w:color="000000"/>
              <w:left w:val="single" w:sz="4" w:space="0" w:color="000000"/>
              <w:bottom w:val="single" w:sz="4" w:space="0" w:color="000000"/>
              <w:right w:val="single" w:sz="4" w:space="0" w:color="000000"/>
            </w:tcBorders>
          </w:tcPr>
          <w:p w14:paraId="6AF382BF" w14:textId="77777777" w:rsidR="0044140B" w:rsidRPr="00DE2238" w:rsidRDefault="0044140B" w:rsidP="00AF52E0">
            <w:pPr>
              <w:snapToGrid w:val="0"/>
              <w:rPr>
                <w:rFonts w:ascii="Arial" w:hAnsi="Arial" w:cs="Arial"/>
                <w:bCs/>
                <w:sz w:val="20"/>
              </w:rPr>
            </w:pPr>
            <w:r w:rsidRPr="00DE2238">
              <w:rPr>
                <w:rFonts w:ascii="Arial" w:hAnsi="Arial" w:cs="Arial"/>
                <w:bCs/>
                <w:sz w:val="20"/>
              </w:rPr>
              <w:sym w:font="Wingdings" w:char="F028"/>
            </w:r>
            <w:r w:rsidRPr="00DE2238">
              <w:rPr>
                <w:rFonts w:ascii="Arial" w:hAnsi="Arial" w:cs="Arial"/>
                <w:bCs/>
                <w:sz w:val="20"/>
              </w:rPr>
              <w:t xml:space="preserve"> 081/77.68.24</w:t>
            </w:r>
          </w:p>
        </w:tc>
        <w:tc>
          <w:tcPr>
            <w:tcW w:w="1777" w:type="dxa"/>
            <w:tcBorders>
              <w:top w:val="single" w:sz="4" w:space="0" w:color="000000"/>
              <w:left w:val="single" w:sz="4" w:space="0" w:color="000000"/>
              <w:bottom w:val="single" w:sz="4" w:space="0" w:color="000000"/>
              <w:right w:val="single" w:sz="4" w:space="0" w:color="000000"/>
            </w:tcBorders>
          </w:tcPr>
          <w:p w14:paraId="1AEBBEFE" w14:textId="77777777" w:rsidR="0044140B" w:rsidRPr="00DE2238" w:rsidRDefault="0044140B" w:rsidP="00AF52E0">
            <w:pPr>
              <w:snapToGrid w:val="0"/>
              <w:rPr>
                <w:rFonts w:ascii="Arial" w:hAnsi="Arial" w:cs="Arial"/>
                <w:b/>
                <w:bCs/>
                <w:sz w:val="20"/>
              </w:rPr>
            </w:pPr>
            <w:r w:rsidRPr="00DE2238">
              <w:rPr>
                <w:rFonts w:ascii="Arial" w:hAnsi="Arial" w:cs="Arial"/>
                <w:b/>
                <w:bCs/>
                <w:sz w:val="20"/>
              </w:rPr>
              <w:t>1-2-3</w:t>
            </w:r>
          </w:p>
        </w:tc>
      </w:tr>
    </w:tbl>
    <w:p w14:paraId="77AB083E" w14:textId="77777777" w:rsidR="0044140B" w:rsidRPr="00DE2238" w:rsidRDefault="0044140B" w:rsidP="0044140B">
      <w:pPr>
        <w:rPr>
          <w:sz w:val="10"/>
          <w:szCs w:val="10"/>
        </w:rPr>
      </w:pPr>
    </w:p>
    <w:p w14:paraId="77683B90" w14:textId="77777777" w:rsidR="0044140B" w:rsidRPr="00DE2238" w:rsidRDefault="0044140B" w:rsidP="0044140B">
      <w:pPr>
        <w:sectPr w:rsidR="0044140B" w:rsidRPr="00DE2238" w:rsidSect="00112DEE">
          <w:footerReference w:type="default" r:id="rId56"/>
          <w:pgSz w:w="16838" w:h="11906" w:orient="landscape" w:code="9"/>
          <w:pgMar w:top="567" w:right="1134" w:bottom="567" w:left="1134" w:header="567" w:footer="567" w:gutter="0"/>
          <w:cols w:space="720"/>
          <w:docGrid w:linePitch="299"/>
        </w:sectPr>
      </w:pPr>
      <w:r w:rsidRPr="00DE2238">
        <w:br w:type="page"/>
      </w:r>
    </w:p>
    <w:p w14:paraId="74C20C0E" w14:textId="77777777" w:rsidR="0044140B" w:rsidRPr="00DE2238" w:rsidRDefault="0044140B" w:rsidP="0044140B">
      <w:pPr>
        <w:pStyle w:val="Titre4"/>
      </w:pPr>
      <w:r w:rsidRPr="00DE2238">
        <w:lastRenderedPageBreak/>
        <w:t xml:space="preserve">Annexe 7 : Circulaire 6495 </w:t>
      </w:r>
    </w:p>
    <w:p w14:paraId="535561F5" w14:textId="77777777" w:rsidR="0044140B" w:rsidRPr="00DE2238" w:rsidRDefault="0044140B" w:rsidP="0044140B">
      <w:pPr>
        <w:jc w:val="both"/>
        <w:rPr>
          <w:rFonts w:ascii="Calibri" w:eastAsia="Calibri" w:hAnsi="Calibri" w:cs="Calibri"/>
          <w:color w:val="000000"/>
          <w:lang w:eastAsia="fr-BE"/>
        </w:rPr>
      </w:pPr>
      <w:r w:rsidRPr="00DE2238">
        <w:rPr>
          <w:noProof/>
        </w:rPr>
        <w:drawing>
          <wp:inline distT="0" distB="0" distL="0" distR="0" wp14:anchorId="5D91F4E7" wp14:editId="436D3C47">
            <wp:extent cx="6288835" cy="8406484"/>
            <wp:effectExtent l="0" t="0" r="0" b="0"/>
            <wp:docPr id="172" name="Image 172"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 capture d’écran, Police, nombre&#10;&#10;Description générée automatiquement"/>
                    <pic:cNvPicPr/>
                  </pic:nvPicPr>
                  <pic:blipFill rotWithShape="1">
                    <a:blip r:embed="rId57">
                      <a:extLst>
                        <a:ext uri="{28A0092B-C50C-407E-A947-70E740481C1C}">
                          <a14:useLocalDpi xmlns:a14="http://schemas.microsoft.com/office/drawing/2010/main" val="0"/>
                        </a:ext>
                      </a:extLst>
                    </a:blip>
                    <a:srcRect l="10733" t="7922" r="1380" b="9007"/>
                    <a:stretch/>
                  </pic:blipFill>
                  <pic:spPr bwMode="auto">
                    <a:xfrm>
                      <a:off x="0" y="0"/>
                      <a:ext cx="6292888" cy="8411902"/>
                    </a:xfrm>
                    <a:prstGeom prst="rect">
                      <a:avLst/>
                    </a:prstGeom>
                    <a:ln>
                      <a:noFill/>
                    </a:ln>
                    <a:extLst>
                      <a:ext uri="{53640926-AAD7-44D8-BBD7-CCE9431645EC}">
                        <a14:shadowObscured xmlns:a14="http://schemas.microsoft.com/office/drawing/2010/main"/>
                      </a:ext>
                    </a:extLst>
                  </pic:spPr>
                </pic:pic>
              </a:graphicData>
            </a:graphic>
          </wp:inline>
        </w:drawing>
      </w:r>
    </w:p>
    <w:p w14:paraId="0D9BCB00" w14:textId="77777777" w:rsidR="0044140B" w:rsidRPr="00DE2238" w:rsidRDefault="0044140B" w:rsidP="0044140B">
      <w:pPr>
        <w:jc w:val="both"/>
        <w:rPr>
          <w:rFonts w:ascii="Calibri" w:eastAsia="Calibri" w:hAnsi="Calibri" w:cs="Calibri"/>
          <w:color w:val="000000"/>
          <w:lang w:eastAsia="fr-BE"/>
        </w:rPr>
      </w:pPr>
      <w:r w:rsidRPr="00DE2238">
        <w:rPr>
          <w:rFonts w:ascii="Calibri" w:eastAsia="Calibri" w:hAnsi="Calibri" w:cs="Calibri"/>
          <w:color w:val="000000"/>
          <w:lang w:eastAsia="fr-BE"/>
        </w:rPr>
        <w:br w:type="page"/>
      </w:r>
    </w:p>
    <w:p w14:paraId="2CC76E0E" w14:textId="77777777" w:rsidR="0044140B" w:rsidRPr="00DE2238" w:rsidRDefault="0044140B" w:rsidP="0044140B">
      <w:pPr>
        <w:spacing w:after="189"/>
        <w:jc w:val="both"/>
        <w:rPr>
          <w:rFonts w:ascii="Calibri" w:eastAsia="Calibri" w:hAnsi="Calibri" w:cs="Calibri"/>
          <w:color w:val="000000"/>
          <w:lang w:eastAsia="fr-BE"/>
        </w:rPr>
      </w:pPr>
      <w:r w:rsidRPr="00DE2238">
        <w:rPr>
          <w:rFonts w:ascii="Calibri" w:eastAsia="Calibri" w:hAnsi="Calibri" w:cs="Calibri"/>
          <w:color w:val="000000"/>
          <w:lang w:eastAsia="fr-BE"/>
        </w:rPr>
        <w:lastRenderedPageBreak/>
        <w:t>Madame, Monsieur,</w:t>
      </w:r>
    </w:p>
    <w:p w14:paraId="79D5EB9F" w14:textId="77777777" w:rsidR="0044140B" w:rsidRPr="00DE2238" w:rsidRDefault="0044140B" w:rsidP="0044140B">
      <w:pPr>
        <w:spacing w:after="189"/>
        <w:jc w:val="both"/>
        <w:rPr>
          <w:rFonts w:ascii="Calibri" w:eastAsia="Calibri" w:hAnsi="Calibri" w:cs="Calibri"/>
          <w:color w:val="000000"/>
          <w:lang w:eastAsia="fr-BE"/>
        </w:rPr>
      </w:pPr>
    </w:p>
    <w:p w14:paraId="1EBD191E" w14:textId="77777777" w:rsidR="0044140B" w:rsidRPr="00DE2238" w:rsidRDefault="0044140B" w:rsidP="0044140B">
      <w:pPr>
        <w:spacing w:after="189"/>
        <w:jc w:val="both"/>
        <w:rPr>
          <w:rFonts w:ascii="Calibri" w:eastAsia="Calibri" w:hAnsi="Calibri" w:cs="Calibri"/>
          <w:color w:val="000000"/>
          <w:lang w:eastAsia="fr-BE"/>
        </w:rPr>
      </w:pPr>
      <w:r w:rsidRPr="00DE2238">
        <w:rPr>
          <w:rFonts w:ascii="Calibri" w:eastAsia="Calibri" w:hAnsi="Calibri" w:cs="Calibri"/>
          <w:color w:val="000000"/>
          <w:lang w:eastAsia="fr-BE"/>
        </w:rPr>
        <w:t xml:space="preserve">Dans le cadre de l’inscription d’un élève dans un établissement d’enseignement spécialisé en Fédération Wallonie-Bruxelles, il se peut que vous soyez confrontés à des attestations d’orientation émanant de la Communauté flamande ou de la Communauté germanophone car l’élève était scolarisé dans une de ces deux Communautés. </w:t>
      </w:r>
    </w:p>
    <w:p w14:paraId="57794C2B" w14:textId="77777777" w:rsidR="0044140B" w:rsidRPr="00DE2238" w:rsidRDefault="0044140B" w:rsidP="0044140B">
      <w:pPr>
        <w:spacing w:after="189"/>
        <w:jc w:val="both"/>
        <w:rPr>
          <w:rFonts w:ascii="Calibri" w:eastAsia="Calibri" w:hAnsi="Calibri" w:cs="Calibri"/>
          <w:color w:val="000000"/>
          <w:lang w:eastAsia="fr-BE"/>
        </w:rPr>
      </w:pPr>
      <w:r w:rsidRPr="00DE2238">
        <w:rPr>
          <w:rFonts w:ascii="Calibri" w:eastAsia="Calibri" w:hAnsi="Calibri" w:cs="Calibri"/>
          <w:color w:val="000000"/>
          <w:lang w:eastAsia="fr-BE"/>
        </w:rPr>
        <w:t xml:space="preserve">Or, en Communauté flamande, suite aux modifications décrétales intervenues, certains types d’enseignement spécialisé ne coïncident plus avec la typologie en vigueur en Fédération Wallonie-Bruxelles. Les types 1 et 8 sont supprimés au bénéfice d’une approche commune à ces deux types alors qu’un type 9 autisme a été créé. </w:t>
      </w:r>
    </w:p>
    <w:p w14:paraId="636BF745" w14:textId="77777777" w:rsidR="0044140B" w:rsidRPr="00DE2238" w:rsidRDefault="0044140B" w:rsidP="0044140B">
      <w:pPr>
        <w:spacing w:after="189"/>
        <w:jc w:val="both"/>
        <w:rPr>
          <w:rFonts w:ascii="Calibri" w:eastAsia="Calibri" w:hAnsi="Calibri" w:cs="Calibri"/>
          <w:color w:val="000000"/>
          <w:lang w:eastAsia="fr-BE"/>
        </w:rPr>
      </w:pPr>
      <w:r w:rsidRPr="00DE2238">
        <w:rPr>
          <w:rFonts w:ascii="Calibri" w:eastAsia="Calibri" w:hAnsi="Calibri" w:cs="Calibri"/>
          <w:color w:val="000000"/>
          <w:lang w:eastAsia="fr-BE"/>
        </w:rPr>
        <w:t xml:space="preserve">En Communauté germanophone, les besoins spécifiques ne sont plus classés par type d’enseignement mais sont classés dans 4 domaines (perception - langage – moteur/psychomoteur – fonctions mentales). Lors d’une « conférence de développement », les différents partenaires et les parents déterminent si les besoins spécifiques de l’élève peuvent être pris en charge par l’enseignement ordinaire (intégration) ou s’ils nécessitent une orientation en enseignement spécialisé. C’est lors de cette rencontre que s’établit le plan d’accompagnement (objectifs, matières à soutenir,…). </w:t>
      </w:r>
    </w:p>
    <w:p w14:paraId="3FF9F040" w14:textId="77777777" w:rsidR="0044140B" w:rsidRPr="00DE2238" w:rsidRDefault="0044140B" w:rsidP="0044140B">
      <w:pPr>
        <w:spacing w:after="189"/>
        <w:jc w:val="both"/>
        <w:rPr>
          <w:rFonts w:ascii="Calibri" w:eastAsia="Calibri" w:hAnsi="Calibri" w:cs="Calibri"/>
          <w:color w:val="000000"/>
          <w:lang w:eastAsia="fr-BE"/>
        </w:rPr>
      </w:pPr>
      <w:r w:rsidRPr="00DE2238">
        <w:rPr>
          <w:rFonts w:ascii="Calibri" w:eastAsia="Calibri" w:hAnsi="Calibri" w:cs="Calibri"/>
          <w:color w:val="000000"/>
          <w:lang w:eastAsia="fr-BE"/>
        </w:rPr>
        <w:t xml:space="preserve">La Communauté française, la Communauté flamande et la Communauté germanophone sont trois ordres juridiques différents et par conséquent, faute d’accord de coopération dans ce domaine, il y a lieu de considérer d’une part, que les types d’enseignement spécialisé reconnus par la Communauté flamande et d’autre part, que le fait qu’il n’y aurait aucun type organisé dans la Communauté germanophone, ne peuvent engendrer des effets juridiques sur le territoire de la Communauté française. </w:t>
      </w:r>
    </w:p>
    <w:p w14:paraId="7282AD73" w14:textId="77777777" w:rsidR="0044140B" w:rsidRPr="00DE2238" w:rsidRDefault="0044140B" w:rsidP="0044140B">
      <w:pPr>
        <w:spacing w:after="189"/>
        <w:jc w:val="both"/>
        <w:rPr>
          <w:rFonts w:ascii="Calibri" w:eastAsia="Calibri" w:hAnsi="Calibri" w:cs="Calibri"/>
          <w:color w:val="000000"/>
          <w:lang w:eastAsia="fr-BE"/>
        </w:rPr>
      </w:pPr>
      <w:r w:rsidRPr="00DE2238">
        <w:rPr>
          <w:rFonts w:ascii="Calibri" w:eastAsia="Calibri" w:hAnsi="Calibri" w:cs="Calibri"/>
          <w:color w:val="000000"/>
          <w:lang w:eastAsia="fr-BE"/>
        </w:rPr>
        <w:t xml:space="preserve">Dès lors, la seule solution qui se dégage pour ces élèves est qu’ils se rendent soit dans un Centre PMS ordinaire, soit dans un Centre PMS mixte, soit dans un organisme habilité et ce en vue d’obtenir une attestation d’orientation vers un type d’enseignement spécialisé correspondant à la typologie en vigueur en Communauté française. </w:t>
      </w:r>
    </w:p>
    <w:p w14:paraId="1A450BB1" w14:textId="77777777" w:rsidR="0044140B" w:rsidRPr="00DE2238" w:rsidRDefault="0044140B" w:rsidP="0044140B">
      <w:pPr>
        <w:spacing w:after="189"/>
        <w:jc w:val="both"/>
        <w:rPr>
          <w:rFonts w:ascii="Calibri" w:eastAsia="Calibri" w:hAnsi="Calibri" w:cs="Calibri"/>
          <w:color w:val="000000"/>
          <w:lang w:eastAsia="fr-BE"/>
        </w:rPr>
      </w:pPr>
      <w:r w:rsidRPr="00DE2238">
        <w:rPr>
          <w:rFonts w:ascii="Calibri" w:eastAsia="Calibri" w:hAnsi="Calibri" w:cs="Calibri"/>
          <w:color w:val="000000"/>
          <w:lang w:eastAsia="fr-BE"/>
        </w:rPr>
        <w:t xml:space="preserve">En outre, le travail du CPMS chargé de rédiger l’attestation d’orientation en enseignement spécialisé sera sensiblement facilité si les parents marquent leur accord pour que le Centre PMS puisse prendre contact avec le Centre PMS de l’autre Communauté afin d’obtenir les éléments contenus dans le dossier de l’élève. </w:t>
      </w:r>
    </w:p>
    <w:p w14:paraId="65DE42F7" w14:textId="77777777" w:rsidR="0044140B" w:rsidRPr="00DE2238" w:rsidRDefault="0044140B" w:rsidP="0044140B">
      <w:pPr>
        <w:jc w:val="both"/>
        <w:rPr>
          <w:rFonts w:ascii="Calibri" w:eastAsia="Calibri" w:hAnsi="Calibri" w:cs="Calibri"/>
          <w:color w:val="000000"/>
          <w:lang w:eastAsia="fr-BE"/>
        </w:rPr>
      </w:pPr>
      <w:r w:rsidRPr="00DE2238">
        <w:rPr>
          <w:rFonts w:ascii="Calibri" w:eastAsia="Calibri" w:hAnsi="Calibri" w:cs="Calibri"/>
          <w:color w:val="000000"/>
          <w:lang w:eastAsia="fr-BE"/>
        </w:rPr>
        <w:t xml:space="preserve">Je vous remercie de l’attention que vous porterez à la présente circulaire et vous en souhaite bonne lecture. </w:t>
      </w:r>
    </w:p>
    <w:p w14:paraId="1ABBEA61" w14:textId="77777777" w:rsidR="0044140B" w:rsidRPr="00DE2238" w:rsidRDefault="0044140B" w:rsidP="0044140B">
      <w:pPr>
        <w:rPr>
          <w:rFonts w:ascii="Calibri" w:eastAsia="Calibri" w:hAnsi="Calibri" w:cs="Calibri"/>
          <w:color w:val="000000"/>
          <w:lang w:eastAsia="fr-BE"/>
        </w:rPr>
      </w:pPr>
    </w:p>
    <w:p w14:paraId="361B4D40" w14:textId="77777777" w:rsidR="0044140B" w:rsidRPr="00DE2238" w:rsidRDefault="0044140B" w:rsidP="0044140B">
      <w:pPr>
        <w:rPr>
          <w:rFonts w:ascii="Calibri" w:eastAsia="Calibri" w:hAnsi="Calibri" w:cs="Calibri"/>
          <w:color w:val="000000"/>
          <w:lang w:eastAsia="fr-BE"/>
        </w:rPr>
      </w:pPr>
    </w:p>
    <w:p w14:paraId="506F6B10" w14:textId="77777777" w:rsidR="0044140B" w:rsidRPr="00DE2238" w:rsidRDefault="0044140B" w:rsidP="0044140B">
      <w:pPr>
        <w:ind w:left="5103"/>
        <w:rPr>
          <w:rFonts w:ascii="Calibri" w:eastAsia="Calibri" w:hAnsi="Calibri" w:cs="Calibri"/>
          <w:b/>
          <w:color w:val="000000"/>
          <w:lang w:eastAsia="fr-BE"/>
        </w:rPr>
      </w:pPr>
      <w:r w:rsidRPr="00DE2238">
        <w:rPr>
          <w:rFonts w:ascii="Calibri" w:eastAsia="Calibri" w:hAnsi="Calibri" w:cs="Calibri"/>
          <w:b/>
          <w:color w:val="000000"/>
          <w:lang w:eastAsia="fr-BE"/>
        </w:rPr>
        <w:t xml:space="preserve">La Ministre de l’Education,  </w:t>
      </w:r>
    </w:p>
    <w:p w14:paraId="5D6B2458" w14:textId="77777777" w:rsidR="0044140B" w:rsidRPr="00DE2238" w:rsidRDefault="0044140B" w:rsidP="0044140B">
      <w:pPr>
        <w:ind w:left="5103"/>
        <w:rPr>
          <w:rFonts w:ascii="Calibri" w:eastAsia="Calibri" w:hAnsi="Calibri" w:cs="Calibri"/>
          <w:color w:val="000000"/>
          <w:lang w:eastAsia="fr-BE"/>
        </w:rPr>
      </w:pPr>
    </w:p>
    <w:p w14:paraId="725E3482" w14:textId="77777777" w:rsidR="0044140B" w:rsidRPr="00DE2238" w:rsidRDefault="0044140B" w:rsidP="0044140B">
      <w:pPr>
        <w:ind w:left="5103"/>
        <w:rPr>
          <w:rFonts w:ascii="Calibri" w:eastAsia="Calibri" w:hAnsi="Calibri" w:cs="Calibri"/>
          <w:color w:val="000000"/>
          <w:lang w:eastAsia="fr-BE"/>
        </w:rPr>
      </w:pPr>
    </w:p>
    <w:p w14:paraId="231158B0" w14:textId="77777777" w:rsidR="0044140B" w:rsidRPr="00DE2238" w:rsidRDefault="0044140B" w:rsidP="0044140B">
      <w:pPr>
        <w:ind w:left="5103"/>
        <w:rPr>
          <w:rFonts w:ascii="Calibri" w:eastAsia="Calibri" w:hAnsi="Calibri" w:cs="Calibri"/>
          <w:color w:val="000000"/>
          <w:lang w:eastAsia="fr-BE"/>
        </w:rPr>
      </w:pPr>
      <w:r w:rsidRPr="00DE2238">
        <w:rPr>
          <w:rFonts w:ascii="Calibri" w:eastAsia="Calibri" w:hAnsi="Calibri" w:cs="Calibri"/>
          <w:b/>
          <w:color w:val="000000"/>
          <w:lang w:eastAsia="fr-BE"/>
        </w:rPr>
        <w:t>Caroline DESIR</w:t>
      </w:r>
    </w:p>
    <w:p w14:paraId="6B841C58" w14:textId="77777777" w:rsidR="0044140B" w:rsidRPr="00DE2238" w:rsidRDefault="0044140B" w:rsidP="0044140B">
      <w:pPr>
        <w:rPr>
          <w:rFonts w:cstheme="minorHAnsi"/>
        </w:rPr>
      </w:pPr>
    </w:p>
    <w:p w14:paraId="464055F4" w14:textId="77777777" w:rsidR="0044140B" w:rsidRPr="00DE2238" w:rsidRDefault="0044140B" w:rsidP="0044140B">
      <w:pPr>
        <w:rPr>
          <w:rFonts w:cstheme="minorHAnsi"/>
        </w:rPr>
      </w:pPr>
      <w:r w:rsidRPr="00DE2238">
        <w:rPr>
          <w:rFonts w:cstheme="minorHAnsi"/>
        </w:rPr>
        <w:br w:type="page"/>
      </w:r>
    </w:p>
    <w:p w14:paraId="2D2E4064" w14:textId="77777777" w:rsidR="0044140B" w:rsidRPr="00DE2238" w:rsidRDefault="0044140B" w:rsidP="0044140B">
      <w:pPr>
        <w:pStyle w:val="Sansinterligne"/>
        <w:jc w:val="both"/>
        <w:rPr>
          <w:rFonts w:cstheme="minorHAnsi"/>
          <w:sz w:val="10"/>
          <w:szCs w:val="10"/>
        </w:rPr>
      </w:pPr>
    </w:p>
    <w:p w14:paraId="6269127E" w14:textId="77777777" w:rsidR="0044140B" w:rsidRPr="00DE2238" w:rsidRDefault="0044140B" w:rsidP="0044140B">
      <w:pPr>
        <w:pStyle w:val="Titre2"/>
        <w:keepNext/>
        <w:keepLines/>
        <w:spacing w:before="40" w:after="120"/>
        <w:rPr>
          <w:rFonts w:asciiTheme="minorHAnsi" w:eastAsiaTheme="majorEastAsia" w:hAnsiTheme="minorHAnsi" w:cstheme="majorBidi"/>
          <w:smallCaps w:val="0"/>
          <w:color w:val="4472C4" w:themeColor="accent1"/>
          <w:sz w:val="32"/>
          <w:szCs w:val="26"/>
          <w:lang w:eastAsia="en-US"/>
        </w:rPr>
      </w:pPr>
      <w:bookmarkStart w:id="153" w:name="_Chapitre_1.9_"/>
      <w:bookmarkStart w:id="154" w:name="_Toc149221114"/>
      <w:bookmarkStart w:id="155" w:name="_Toc170985288"/>
      <w:bookmarkEnd w:id="153"/>
      <w:r w:rsidRPr="00DE2238">
        <w:rPr>
          <w:rFonts w:asciiTheme="minorHAnsi" w:eastAsiaTheme="majorEastAsia" w:hAnsiTheme="minorHAnsi" w:cstheme="majorBidi"/>
          <w:smallCaps w:val="0"/>
          <w:color w:val="4472C4" w:themeColor="accent1"/>
          <w:sz w:val="32"/>
          <w:szCs w:val="26"/>
          <w:lang w:eastAsia="en-US"/>
        </w:rPr>
        <w:t xml:space="preserve">Chapitre 1.9  </w:t>
      </w:r>
      <w:r w:rsidRPr="00DE2238">
        <w:rPr>
          <w:rFonts w:asciiTheme="minorHAnsi" w:eastAsiaTheme="majorEastAsia" w:hAnsiTheme="minorHAnsi" w:cstheme="majorBidi"/>
          <w:smallCaps w:val="0"/>
          <w:color w:val="4472C4" w:themeColor="accent1"/>
          <w:sz w:val="32"/>
          <w:szCs w:val="26"/>
          <w:u w:val="single"/>
          <w:lang w:eastAsia="en-US"/>
        </w:rPr>
        <w:t>Introduction des demandes de dérogation d’âge</w:t>
      </w:r>
      <w:bookmarkEnd w:id="154"/>
      <w:bookmarkEnd w:id="155"/>
    </w:p>
    <w:p w14:paraId="73F767A1" w14:textId="77777777" w:rsidR="0044140B" w:rsidRPr="00DE2238" w:rsidRDefault="0044140B" w:rsidP="0044140B">
      <w:pPr>
        <w:rPr>
          <w:rFonts w:cstheme="minorHAnsi"/>
        </w:rPr>
      </w:pPr>
    </w:p>
    <w:p w14:paraId="754F6EFD" w14:textId="77777777" w:rsidR="0044140B" w:rsidRPr="00DE2238" w:rsidRDefault="0044140B" w:rsidP="0044140B">
      <w:pPr>
        <w:jc w:val="both"/>
        <w:rPr>
          <w:rFonts w:cstheme="minorHAnsi"/>
        </w:rPr>
      </w:pPr>
    </w:p>
    <w:p w14:paraId="0361E882" w14:textId="6E848CEF" w:rsidR="0044140B" w:rsidRDefault="0044140B" w:rsidP="0044140B">
      <w:pPr>
        <w:pStyle w:val="Titre3"/>
        <w:spacing w:before="120" w:after="120"/>
        <w:jc w:val="both"/>
        <w:rPr>
          <w:bCs/>
          <w:color w:val="2F5496" w:themeColor="accent1" w:themeShade="BF"/>
          <w:sz w:val="28"/>
          <w:szCs w:val="22"/>
        </w:rPr>
      </w:pPr>
      <w:bookmarkStart w:id="156" w:name="_Toc170985289"/>
      <w:r w:rsidRPr="00DE2238">
        <w:rPr>
          <w:bCs/>
          <w:color w:val="2F5496" w:themeColor="accent1" w:themeShade="BF"/>
          <w:sz w:val="28"/>
          <w:szCs w:val="22"/>
        </w:rPr>
        <w:t>Annexe</w:t>
      </w:r>
      <w:bookmarkEnd w:id="156"/>
    </w:p>
    <w:p w14:paraId="5E217BCC" w14:textId="77777777" w:rsidR="0044140B" w:rsidRPr="00242879" w:rsidRDefault="0044140B" w:rsidP="0044140B">
      <w:r>
        <w:br w:type="page"/>
      </w:r>
    </w:p>
    <w:p w14:paraId="45972045" w14:textId="77777777" w:rsidR="0044140B" w:rsidRPr="00DE2238" w:rsidRDefault="0044140B" w:rsidP="0044140B">
      <w:pPr>
        <w:pStyle w:val="Titre4"/>
      </w:pPr>
      <w:r w:rsidRPr="00DE2238">
        <w:lastRenderedPageBreak/>
        <w:t>Annexe 1 : Demande de dérogation pour un élève âgé de plus de vingt et un an pour des raisons pédagogiques</w:t>
      </w:r>
    </w:p>
    <w:p w14:paraId="51BDC4C4" w14:textId="77777777" w:rsidR="0044140B" w:rsidRPr="00DE2238" w:rsidRDefault="0044140B" w:rsidP="0044140B">
      <w:pPr>
        <w:widowControl w:val="0"/>
        <w:ind w:right="-250"/>
        <w:jc w:val="both"/>
      </w:pPr>
    </w:p>
    <w:p w14:paraId="78327AE7" w14:textId="77777777" w:rsidR="0044140B" w:rsidRPr="00DE2238" w:rsidRDefault="0044140B" w:rsidP="0044140B">
      <w:pPr>
        <w:jc w:val="center"/>
        <w:rPr>
          <w:b/>
        </w:rPr>
      </w:pPr>
      <w:r w:rsidRPr="00DE2238">
        <w:rPr>
          <w:b/>
        </w:rPr>
        <w:t>ETABLISSEMENT SCOLAIRE INTRODUISANT LA DEMANDE :</w:t>
      </w:r>
    </w:p>
    <w:p w14:paraId="43A1D8BE" w14:textId="77777777" w:rsidR="0044140B" w:rsidRPr="00DE2238" w:rsidRDefault="0044140B" w:rsidP="0044140B">
      <w:pPr>
        <w:jc w:val="center"/>
        <w:rPr>
          <w:b/>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16"/>
        <w:gridCol w:w="1699"/>
        <w:gridCol w:w="816"/>
        <w:gridCol w:w="1809"/>
        <w:gridCol w:w="757"/>
        <w:gridCol w:w="1167"/>
        <w:gridCol w:w="1575"/>
      </w:tblGrid>
      <w:tr w:rsidR="0044140B" w:rsidRPr="00DE2238" w14:paraId="6F1B8BEB" w14:textId="77777777" w:rsidTr="00AF52E0">
        <w:tc>
          <w:tcPr>
            <w:tcW w:w="1949" w:type="dxa"/>
          </w:tcPr>
          <w:p w14:paraId="3304CF5C" w14:textId="77777777" w:rsidR="0044140B" w:rsidRPr="00DE2238" w:rsidRDefault="0044140B" w:rsidP="00AF52E0">
            <w:pPr>
              <w:jc w:val="center"/>
            </w:pPr>
            <w:r w:rsidRPr="00DE2238">
              <w:rPr>
                <w:b/>
              </w:rPr>
              <w:t>NOM de la direction</w:t>
            </w:r>
          </w:p>
        </w:tc>
        <w:tc>
          <w:tcPr>
            <w:tcW w:w="1811" w:type="dxa"/>
          </w:tcPr>
          <w:p w14:paraId="5A93CA32" w14:textId="77777777" w:rsidR="0044140B" w:rsidRPr="00DE2238" w:rsidRDefault="0044140B" w:rsidP="00AF52E0">
            <w:pPr>
              <w:jc w:val="center"/>
            </w:pPr>
            <w:r w:rsidRPr="00DE2238">
              <w:t>Prénom de la Direction</w:t>
            </w:r>
          </w:p>
        </w:tc>
        <w:tc>
          <w:tcPr>
            <w:tcW w:w="844" w:type="dxa"/>
          </w:tcPr>
          <w:p w14:paraId="72C0CED5" w14:textId="77777777" w:rsidR="0044140B" w:rsidRPr="00DE2238" w:rsidRDefault="0044140B" w:rsidP="00AF52E0">
            <w:pPr>
              <w:jc w:val="center"/>
            </w:pPr>
            <w:r w:rsidRPr="00DE2238">
              <w:t>N° FASE</w:t>
            </w:r>
          </w:p>
        </w:tc>
        <w:tc>
          <w:tcPr>
            <w:tcW w:w="1958" w:type="dxa"/>
          </w:tcPr>
          <w:p w14:paraId="69CBA615" w14:textId="77777777" w:rsidR="0044140B" w:rsidRPr="00DE2238" w:rsidRDefault="0044140B" w:rsidP="00AF52E0">
            <w:pPr>
              <w:jc w:val="center"/>
            </w:pPr>
            <w:r w:rsidRPr="00DE2238">
              <w:t>Adresse</w:t>
            </w:r>
          </w:p>
        </w:tc>
        <w:tc>
          <w:tcPr>
            <w:tcW w:w="809" w:type="dxa"/>
          </w:tcPr>
          <w:p w14:paraId="44AF5243" w14:textId="77777777" w:rsidR="0044140B" w:rsidRPr="00DE2238" w:rsidRDefault="0044140B" w:rsidP="00AF52E0">
            <w:pPr>
              <w:jc w:val="center"/>
            </w:pPr>
            <w:r w:rsidRPr="00DE2238">
              <w:t>CP</w:t>
            </w:r>
          </w:p>
        </w:tc>
        <w:tc>
          <w:tcPr>
            <w:tcW w:w="1185" w:type="dxa"/>
          </w:tcPr>
          <w:p w14:paraId="14F3BDFE" w14:textId="77777777" w:rsidR="0044140B" w:rsidRPr="00DE2238" w:rsidRDefault="0044140B" w:rsidP="00AF52E0">
            <w:pPr>
              <w:jc w:val="center"/>
            </w:pPr>
            <w:r w:rsidRPr="00DE2238">
              <w:t>LOCALITE</w:t>
            </w:r>
          </w:p>
        </w:tc>
        <w:tc>
          <w:tcPr>
            <w:tcW w:w="1650" w:type="dxa"/>
          </w:tcPr>
          <w:p w14:paraId="65CC7118" w14:textId="77777777" w:rsidR="0044140B" w:rsidRPr="00DE2238" w:rsidRDefault="0044140B" w:rsidP="00AF52E0">
            <w:pPr>
              <w:jc w:val="center"/>
            </w:pPr>
            <w:r w:rsidRPr="00DE2238">
              <w:t>Numéro de téléphone</w:t>
            </w:r>
          </w:p>
        </w:tc>
      </w:tr>
      <w:tr w:rsidR="0044140B" w:rsidRPr="00DE2238" w14:paraId="5DEED26E" w14:textId="77777777" w:rsidTr="00AF52E0">
        <w:tc>
          <w:tcPr>
            <w:tcW w:w="1949" w:type="dxa"/>
          </w:tcPr>
          <w:p w14:paraId="0ED3AD49" w14:textId="77777777" w:rsidR="0044140B" w:rsidRPr="00DE2238" w:rsidRDefault="0044140B" w:rsidP="00AF52E0">
            <w:pPr>
              <w:jc w:val="center"/>
            </w:pPr>
          </w:p>
        </w:tc>
        <w:tc>
          <w:tcPr>
            <w:tcW w:w="1811" w:type="dxa"/>
          </w:tcPr>
          <w:p w14:paraId="69AB872F" w14:textId="77777777" w:rsidR="0044140B" w:rsidRPr="00DE2238" w:rsidRDefault="0044140B" w:rsidP="00AF52E0">
            <w:pPr>
              <w:jc w:val="center"/>
            </w:pPr>
          </w:p>
        </w:tc>
        <w:tc>
          <w:tcPr>
            <w:tcW w:w="844" w:type="dxa"/>
          </w:tcPr>
          <w:p w14:paraId="746E02B8" w14:textId="77777777" w:rsidR="0044140B" w:rsidRPr="00DE2238" w:rsidRDefault="0044140B" w:rsidP="00AF52E0">
            <w:pPr>
              <w:jc w:val="center"/>
            </w:pPr>
          </w:p>
        </w:tc>
        <w:tc>
          <w:tcPr>
            <w:tcW w:w="1958" w:type="dxa"/>
          </w:tcPr>
          <w:p w14:paraId="3B6B3538" w14:textId="77777777" w:rsidR="0044140B" w:rsidRPr="00DE2238" w:rsidRDefault="0044140B" w:rsidP="00AF52E0">
            <w:pPr>
              <w:jc w:val="center"/>
            </w:pPr>
          </w:p>
        </w:tc>
        <w:tc>
          <w:tcPr>
            <w:tcW w:w="809" w:type="dxa"/>
          </w:tcPr>
          <w:p w14:paraId="1AE5803C" w14:textId="77777777" w:rsidR="0044140B" w:rsidRPr="00DE2238" w:rsidRDefault="0044140B" w:rsidP="00AF52E0">
            <w:pPr>
              <w:jc w:val="center"/>
            </w:pPr>
          </w:p>
        </w:tc>
        <w:tc>
          <w:tcPr>
            <w:tcW w:w="1185" w:type="dxa"/>
          </w:tcPr>
          <w:p w14:paraId="71753DEF" w14:textId="77777777" w:rsidR="0044140B" w:rsidRPr="00DE2238" w:rsidRDefault="0044140B" w:rsidP="00AF52E0">
            <w:pPr>
              <w:jc w:val="center"/>
            </w:pPr>
          </w:p>
        </w:tc>
        <w:tc>
          <w:tcPr>
            <w:tcW w:w="1650" w:type="dxa"/>
          </w:tcPr>
          <w:p w14:paraId="39D5E63F" w14:textId="77777777" w:rsidR="0044140B" w:rsidRPr="00DE2238" w:rsidRDefault="0044140B" w:rsidP="00AF52E0">
            <w:pPr>
              <w:jc w:val="center"/>
            </w:pPr>
          </w:p>
        </w:tc>
      </w:tr>
    </w:tbl>
    <w:p w14:paraId="2E0BB41B" w14:textId="77777777" w:rsidR="0044140B" w:rsidRPr="00DE2238" w:rsidRDefault="0044140B" w:rsidP="0044140B">
      <w:pPr>
        <w:jc w:val="center"/>
      </w:pPr>
    </w:p>
    <w:p w14:paraId="12094A1A" w14:textId="77777777" w:rsidR="0044140B" w:rsidRPr="00DE2238" w:rsidRDefault="0044140B" w:rsidP="0044140B">
      <w:pPr>
        <w:jc w:val="center"/>
        <w:rPr>
          <w:b/>
        </w:rPr>
      </w:pPr>
      <w:r w:rsidRPr="00DE2238">
        <w:rPr>
          <w:b/>
        </w:rPr>
        <w:t>RESPONSABLE AYANT PRIS EN CHARGE LE DOSSIER DE L’ELEVE :</w:t>
      </w:r>
    </w:p>
    <w:p w14:paraId="096C7634" w14:textId="77777777" w:rsidR="0044140B" w:rsidRPr="00DE2238" w:rsidRDefault="0044140B" w:rsidP="0044140B">
      <w:pPr>
        <w:jc w:val="center"/>
        <w:rPr>
          <w:b/>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71"/>
        <w:gridCol w:w="2307"/>
        <w:gridCol w:w="2351"/>
        <w:gridCol w:w="2410"/>
      </w:tblGrid>
      <w:tr w:rsidR="0044140B" w:rsidRPr="00DE2238" w14:paraId="684CA5D8" w14:textId="77777777" w:rsidTr="00AF52E0">
        <w:tc>
          <w:tcPr>
            <w:tcW w:w="2493" w:type="dxa"/>
          </w:tcPr>
          <w:p w14:paraId="20FF698E" w14:textId="77777777" w:rsidR="0044140B" w:rsidRPr="00DE2238" w:rsidRDefault="0044140B" w:rsidP="00AF52E0">
            <w:pPr>
              <w:jc w:val="center"/>
            </w:pPr>
            <w:r w:rsidRPr="00DE2238">
              <w:rPr>
                <w:b/>
              </w:rPr>
              <w:t>NOM du responsable</w:t>
            </w:r>
          </w:p>
        </w:tc>
        <w:tc>
          <w:tcPr>
            <w:tcW w:w="2236" w:type="dxa"/>
          </w:tcPr>
          <w:p w14:paraId="01813D10" w14:textId="77777777" w:rsidR="0044140B" w:rsidRPr="00DE2238" w:rsidRDefault="0044140B" w:rsidP="00AF52E0">
            <w:pPr>
              <w:jc w:val="center"/>
            </w:pPr>
            <w:r w:rsidRPr="00DE2238">
              <w:t>Prénom</w:t>
            </w:r>
          </w:p>
        </w:tc>
        <w:tc>
          <w:tcPr>
            <w:tcW w:w="2279" w:type="dxa"/>
          </w:tcPr>
          <w:p w14:paraId="5610456F" w14:textId="77777777" w:rsidR="0044140B" w:rsidRPr="00DE2238" w:rsidRDefault="0044140B" w:rsidP="00AF52E0">
            <w:pPr>
              <w:jc w:val="center"/>
            </w:pPr>
            <w:r w:rsidRPr="00DE2238">
              <w:t>Fonction</w:t>
            </w:r>
          </w:p>
        </w:tc>
        <w:tc>
          <w:tcPr>
            <w:tcW w:w="2336" w:type="dxa"/>
          </w:tcPr>
          <w:p w14:paraId="49449D20" w14:textId="77777777" w:rsidR="0044140B" w:rsidRPr="00DE2238" w:rsidRDefault="0044140B" w:rsidP="00AF52E0">
            <w:pPr>
              <w:jc w:val="center"/>
            </w:pPr>
            <w:r w:rsidRPr="00DE2238">
              <w:t>Numéro de téléphone</w:t>
            </w:r>
          </w:p>
        </w:tc>
      </w:tr>
      <w:tr w:rsidR="0044140B" w:rsidRPr="00DE2238" w14:paraId="026ACEF0" w14:textId="77777777" w:rsidTr="00AF52E0">
        <w:tc>
          <w:tcPr>
            <w:tcW w:w="2493" w:type="dxa"/>
          </w:tcPr>
          <w:p w14:paraId="5F834BC6" w14:textId="77777777" w:rsidR="0044140B" w:rsidRPr="00DE2238" w:rsidRDefault="0044140B" w:rsidP="00AF52E0">
            <w:pPr>
              <w:jc w:val="center"/>
            </w:pPr>
          </w:p>
        </w:tc>
        <w:tc>
          <w:tcPr>
            <w:tcW w:w="2236" w:type="dxa"/>
          </w:tcPr>
          <w:p w14:paraId="4AFED1E1" w14:textId="77777777" w:rsidR="0044140B" w:rsidRPr="00DE2238" w:rsidRDefault="0044140B" w:rsidP="00AF52E0">
            <w:pPr>
              <w:jc w:val="center"/>
            </w:pPr>
          </w:p>
        </w:tc>
        <w:tc>
          <w:tcPr>
            <w:tcW w:w="2279" w:type="dxa"/>
          </w:tcPr>
          <w:p w14:paraId="2CC6949C" w14:textId="77777777" w:rsidR="0044140B" w:rsidRPr="00DE2238" w:rsidRDefault="0044140B" w:rsidP="00AF52E0">
            <w:pPr>
              <w:jc w:val="center"/>
            </w:pPr>
          </w:p>
        </w:tc>
        <w:tc>
          <w:tcPr>
            <w:tcW w:w="2336" w:type="dxa"/>
          </w:tcPr>
          <w:p w14:paraId="593FDF6A" w14:textId="77777777" w:rsidR="0044140B" w:rsidRPr="00DE2238" w:rsidRDefault="0044140B" w:rsidP="00AF52E0">
            <w:pPr>
              <w:jc w:val="center"/>
            </w:pPr>
          </w:p>
        </w:tc>
      </w:tr>
    </w:tbl>
    <w:p w14:paraId="5691701A" w14:textId="77777777" w:rsidR="0044140B" w:rsidRPr="00DE2238" w:rsidRDefault="0044140B" w:rsidP="0044140B">
      <w:pPr>
        <w:jc w:val="center"/>
        <w:rPr>
          <w:b/>
        </w:rPr>
      </w:pPr>
    </w:p>
    <w:p w14:paraId="24868804" w14:textId="77777777" w:rsidR="0044140B" w:rsidRPr="00DE2238" w:rsidRDefault="0044140B" w:rsidP="0044140B">
      <w:pPr>
        <w:jc w:val="center"/>
        <w:rPr>
          <w:b/>
        </w:rPr>
      </w:pPr>
      <w:r w:rsidRPr="00DE2238">
        <w:rPr>
          <w:b/>
        </w:rPr>
        <w:t>INFORMATIONS CONCERNANT L’ELEVE :</w:t>
      </w:r>
    </w:p>
    <w:tbl>
      <w:tblPr>
        <w:tblStyle w:val="Grilledutableau"/>
        <w:tblW w:w="9639" w:type="dxa"/>
        <w:tblLook w:val="04A0" w:firstRow="1" w:lastRow="0" w:firstColumn="1" w:lastColumn="0" w:noHBand="0" w:noVBand="1"/>
      </w:tblPr>
      <w:tblGrid>
        <w:gridCol w:w="5078"/>
        <w:gridCol w:w="830"/>
        <w:gridCol w:w="3731"/>
      </w:tblGrid>
      <w:tr w:rsidR="0044140B" w:rsidRPr="00DE2238" w14:paraId="37B9CF60" w14:textId="77777777" w:rsidTr="00AF52E0">
        <w:tc>
          <w:tcPr>
            <w:tcW w:w="5240" w:type="dxa"/>
          </w:tcPr>
          <w:p w14:paraId="581CC184" w14:textId="77777777" w:rsidR="0044140B" w:rsidRPr="00DE2238" w:rsidRDefault="0044140B" w:rsidP="00AF52E0">
            <w:pPr>
              <w:jc w:val="center"/>
              <w:rPr>
                <w:rFonts w:asciiTheme="minorHAnsi" w:hAnsiTheme="minorHAnsi" w:cstheme="minorHAnsi"/>
                <w:b/>
              </w:rPr>
            </w:pPr>
            <w:r w:rsidRPr="00DE2238">
              <w:rPr>
                <w:rFonts w:asciiTheme="minorHAnsi" w:hAnsiTheme="minorHAnsi" w:cstheme="minorHAnsi"/>
                <w:b/>
              </w:rPr>
              <w:t xml:space="preserve">NOM </w:t>
            </w:r>
          </w:p>
        </w:tc>
        <w:tc>
          <w:tcPr>
            <w:tcW w:w="4672" w:type="dxa"/>
            <w:gridSpan w:val="2"/>
          </w:tcPr>
          <w:p w14:paraId="6238CA67" w14:textId="77777777" w:rsidR="0044140B" w:rsidRPr="00DE2238" w:rsidRDefault="0044140B" w:rsidP="00AF52E0">
            <w:pPr>
              <w:jc w:val="center"/>
              <w:rPr>
                <w:rFonts w:asciiTheme="minorHAnsi" w:hAnsiTheme="minorHAnsi" w:cstheme="minorHAnsi"/>
                <w:b/>
              </w:rPr>
            </w:pPr>
          </w:p>
        </w:tc>
      </w:tr>
      <w:tr w:rsidR="0044140B" w:rsidRPr="00DE2238" w14:paraId="6FAE25B2" w14:textId="77777777" w:rsidTr="00AF52E0">
        <w:tc>
          <w:tcPr>
            <w:tcW w:w="5240" w:type="dxa"/>
          </w:tcPr>
          <w:p w14:paraId="6E555650" w14:textId="77777777" w:rsidR="0044140B" w:rsidRPr="00DE2238" w:rsidRDefault="0044140B" w:rsidP="00AF52E0">
            <w:pPr>
              <w:jc w:val="center"/>
              <w:rPr>
                <w:rFonts w:asciiTheme="minorHAnsi" w:hAnsiTheme="minorHAnsi" w:cstheme="minorHAnsi"/>
                <w:b/>
              </w:rPr>
            </w:pPr>
            <w:r w:rsidRPr="00DE2238">
              <w:rPr>
                <w:rFonts w:asciiTheme="minorHAnsi" w:hAnsiTheme="minorHAnsi" w:cstheme="minorHAnsi"/>
                <w:b/>
              </w:rPr>
              <w:t xml:space="preserve">Prénom </w:t>
            </w:r>
          </w:p>
        </w:tc>
        <w:tc>
          <w:tcPr>
            <w:tcW w:w="4672" w:type="dxa"/>
            <w:gridSpan w:val="2"/>
          </w:tcPr>
          <w:p w14:paraId="5ADD1CFE" w14:textId="77777777" w:rsidR="0044140B" w:rsidRPr="00DE2238" w:rsidRDefault="0044140B" w:rsidP="00AF52E0">
            <w:pPr>
              <w:jc w:val="center"/>
              <w:rPr>
                <w:rFonts w:asciiTheme="minorHAnsi" w:hAnsiTheme="minorHAnsi" w:cstheme="minorHAnsi"/>
                <w:b/>
              </w:rPr>
            </w:pPr>
          </w:p>
        </w:tc>
      </w:tr>
      <w:tr w:rsidR="0044140B" w:rsidRPr="00DE2238" w14:paraId="49C83C15" w14:textId="77777777" w:rsidTr="00AF52E0">
        <w:tc>
          <w:tcPr>
            <w:tcW w:w="5240" w:type="dxa"/>
          </w:tcPr>
          <w:p w14:paraId="06E90D50" w14:textId="77777777" w:rsidR="0044140B" w:rsidRPr="00DE2238" w:rsidRDefault="0044140B" w:rsidP="00AF52E0">
            <w:pPr>
              <w:jc w:val="center"/>
              <w:rPr>
                <w:rFonts w:asciiTheme="minorHAnsi" w:hAnsiTheme="minorHAnsi" w:cstheme="minorHAnsi"/>
              </w:rPr>
            </w:pPr>
            <w:r w:rsidRPr="00DE2238">
              <w:rPr>
                <w:rFonts w:asciiTheme="minorHAnsi" w:hAnsiTheme="minorHAnsi" w:cstheme="minorHAnsi"/>
              </w:rPr>
              <w:t>Sexe</w:t>
            </w:r>
          </w:p>
        </w:tc>
        <w:tc>
          <w:tcPr>
            <w:tcW w:w="4672" w:type="dxa"/>
            <w:gridSpan w:val="2"/>
          </w:tcPr>
          <w:p w14:paraId="35B05C0D" w14:textId="77777777" w:rsidR="0044140B" w:rsidRPr="00DE2238" w:rsidRDefault="0044140B" w:rsidP="00AF52E0">
            <w:pPr>
              <w:jc w:val="center"/>
              <w:rPr>
                <w:rFonts w:asciiTheme="minorHAnsi" w:hAnsiTheme="minorHAnsi" w:cstheme="minorHAnsi"/>
                <w:b/>
              </w:rPr>
            </w:pPr>
          </w:p>
        </w:tc>
      </w:tr>
      <w:tr w:rsidR="0044140B" w:rsidRPr="00DE2238" w14:paraId="2CF98FF2" w14:textId="77777777" w:rsidTr="00AF52E0">
        <w:tc>
          <w:tcPr>
            <w:tcW w:w="5240" w:type="dxa"/>
          </w:tcPr>
          <w:p w14:paraId="21B5D7E8" w14:textId="77777777" w:rsidR="0044140B" w:rsidRPr="00DE2238" w:rsidRDefault="0044140B" w:rsidP="00AF52E0">
            <w:pPr>
              <w:jc w:val="center"/>
              <w:rPr>
                <w:rFonts w:asciiTheme="minorHAnsi" w:hAnsiTheme="minorHAnsi" w:cstheme="minorHAnsi"/>
              </w:rPr>
            </w:pPr>
            <w:r w:rsidRPr="00DE2238">
              <w:rPr>
                <w:rFonts w:asciiTheme="minorHAnsi" w:hAnsiTheme="minorHAnsi" w:cstheme="minorHAnsi"/>
              </w:rPr>
              <w:t>Date de naissance</w:t>
            </w:r>
          </w:p>
        </w:tc>
        <w:tc>
          <w:tcPr>
            <w:tcW w:w="4672" w:type="dxa"/>
            <w:gridSpan w:val="2"/>
          </w:tcPr>
          <w:p w14:paraId="5828B6CC" w14:textId="77777777" w:rsidR="0044140B" w:rsidRPr="00DE2238" w:rsidRDefault="0044140B" w:rsidP="00AF52E0">
            <w:pPr>
              <w:jc w:val="center"/>
              <w:rPr>
                <w:rFonts w:asciiTheme="minorHAnsi" w:hAnsiTheme="minorHAnsi" w:cstheme="minorHAnsi"/>
                <w:b/>
              </w:rPr>
            </w:pPr>
          </w:p>
        </w:tc>
      </w:tr>
      <w:tr w:rsidR="0044140B" w:rsidRPr="00DE2238" w14:paraId="49F4D5A4" w14:textId="77777777" w:rsidTr="00AF52E0">
        <w:tc>
          <w:tcPr>
            <w:tcW w:w="6091" w:type="dxa"/>
            <w:gridSpan w:val="2"/>
          </w:tcPr>
          <w:p w14:paraId="7D13F69A" w14:textId="77777777" w:rsidR="0044140B" w:rsidRPr="00DE2238" w:rsidRDefault="0044140B" w:rsidP="00AF52E0">
            <w:pPr>
              <w:jc w:val="center"/>
              <w:rPr>
                <w:rFonts w:asciiTheme="minorHAnsi" w:hAnsiTheme="minorHAnsi" w:cstheme="minorHAnsi"/>
                <w:b/>
              </w:rPr>
            </w:pPr>
            <w:r w:rsidRPr="00DE2238">
              <w:rPr>
                <w:rFonts w:asciiTheme="minorHAnsi" w:hAnsiTheme="minorHAnsi" w:cstheme="minorHAnsi"/>
                <w:b/>
              </w:rPr>
              <w:t>L’élève a-t-il déjà obtenu un certificat de qualification ?</w:t>
            </w:r>
          </w:p>
        </w:tc>
        <w:tc>
          <w:tcPr>
            <w:tcW w:w="3821" w:type="dxa"/>
          </w:tcPr>
          <w:p w14:paraId="01E85AED" w14:textId="77777777" w:rsidR="0044140B" w:rsidRPr="00DE2238" w:rsidRDefault="0044140B" w:rsidP="00AF52E0">
            <w:pPr>
              <w:jc w:val="center"/>
              <w:rPr>
                <w:rFonts w:asciiTheme="minorHAnsi" w:hAnsiTheme="minorHAnsi" w:cstheme="minorHAnsi"/>
                <w:b/>
              </w:rPr>
            </w:pPr>
            <w:r w:rsidRPr="00DE2238">
              <w:rPr>
                <w:rFonts w:asciiTheme="minorHAnsi" w:hAnsiTheme="minorHAnsi" w:cstheme="minorHAnsi"/>
                <w:b/>
              </w:rPr>
              <w:t>OUI  -  NON</w:t>
            </w:r>
          </w:p>
        </w:tc>
      </w:tr>
      <w:tr w:rsidR="0044140B" w:rsidRPr="00DE2238" w14:paraId="1CC0C5D6" w14:textId="77777777" w:rsidTr="00AF52E0">
        <w:tc>
          <w:tcPr>
            <w:tcW w:w="5240" w:type="dxa"/>
          </w:tcPr>
          <w:p w14:paraId="50B4E07A" w14:textId="77777777" w:rsidR="0044140B" w:rsidRPr="00DE2238" w:rsidRDefault="0044140B" w:rsidP="00AF52E0">
            <w:pPr>
              <w:jc w:val="center"/>
              <w:rPr>
                <w:rFonts w:asciiTheme="minorHAnsi" w:hAnsiTheme="minorHAnsi" w:cstheme="minorHAnsi"/>
              </w:rPr>
            </w:pPr>
            <w:r w:rsidRPr="00DE2238">
              <w:rPr>
                <w:rFonts w:asciiTheme="minorHAnsi" w:hAnsiTheme="minorHAnsi" w:cstheme="minorHAnsi"/>
              </w:rPr>
              <w:t>Nombre de CQ obtenu</w:t>
            </w:r>
          </w:p>
        </w:tc>
        <w:tc>
          <w:tcPr>
            <w:tcW w:w="4672" w:type="dxa"/>
            <w:gridSpan w:val="2"/>
          </w:tcPr>
          <w:p w14:paraId="46148861" w14:textId="77777777" w:rsidR="0044140B" w:rsidRPr="00DE2238" w:rsidRDefault="0044140B" w:rsidP="00AF52E0">
            <w:pPr>
              <w:rPr>
                <w:rFonts w:asciiTheme="minorHAnsi" w:hAnsiTheme="minorHAnsi" w:cstheme="minorHAnsi"/>
                <w:b/>
              </w:rPr>
            </w:pPr>
          </w:p>
        </w:tc>
      </w:tr>
      <w:tr w:rsidR="0044140B" w:rsidRPr="00DE2238" w14:paraId="6101C3B9" w14:textId="77777777" w:rsidTr="00AF52E0">
        <w:tc>
          <w:tcPr>
            <w:tcW w:w="5240" w:type="dxa"/>
          </w:tcPr>
          <w:p w14:paraId="2A7258FE" w14:textId="77777777" w:rsidR="0044140B" w:rsidRPr="00DE2238" w:rsidRDefault="0044140B" w:rsidP="00AF52E0">
            <w:pPr>
              <w:widowControl w:val="0"/>
              <w:tabs>
                <w:tab w:val="left" w:pos="-1056"/>
                <w:tab w:val="left" w:pos="-348"/>
              </w:tabs>
              <w:jc w:val="center"/>
              <w:rPr>
                <w:rFonts w:asciiTheme="minorHAnsi" w:hAnsiTheme="minorHAnsi" w:cstheme="minorHAnsi"/>
              </w:rPr>
            </w:pPr>
            <w:r w:rsidRPr="00DE2238">
              <w:rPr>
                <w:rFonts w:asciiTheme="minorHAnsi" w:hAnsiTheme="minorHAnsi" w:cstheme="minorHAnsi"/>
                <w:b/>
              </w:rPr>
              <w:t xml:space="preserve">Intitulé(s) précis - </w:t>
            </w:r>
            <w:r w:rsidRPr="00DE2238">
              <w:rPr>
                <w:rFonts w:asciiTheme="minorHAnsi" w:hAnsiTheme="minorHAnsi" w:cstheme="minorHAnsi"/>
              </w:rPr>
              <w:t>féminisé si nécessaire</w:t>
            </w:r>
          </w:p>
          <w:p w14:paraId="7FCCCF3A" w14:textId="77777777" w:rsidR="0044140B" w:rsidRPr="00DE2238" w:rsidRDefault="0044140B" w:rsidP="00AF52E0">
            <w:pPr>
              <w:widowControl w:val="0"/>
              <w:tabs>
                <w:tab w:val="left" w:pos="-1056"/>
                <w:tab w:val="left" w:pos="-348"/>
              </w:tabs>
              <w:jc w:val="center"/>
              <w:rPr>
                <w:rFonts w:asciiTheme="minorHAnsi" w:hAnsiTheme="minorHAnsi" w:cstheme="minorHAnsi"/>
              </w:rPr>
            </w:pPr>
            <w:r w:rsidRPr="00DE2238">
              <w:rPr>
                <w:rFonts w:asciiTheme="minorHAnsi" w:hAnsiTheme="minorHAnsi" w:cstheme="minorHAnsi"/>
              </w:rPr>
              <w:t>+</w:t>
            </w:r>
          </w:p>
          <w:p w14:paraId="6F36E4CB" w14:textId="77777777" w:rsidR="0044140B" w:rsidRPr="00DE2238" w:rsidRDefault="0044140B" w:rsidP="00AF52E0">
            <w:pPr>
              <w:jc w:val="center"/>
              <w:rPr>
                <w:rFonts w:asciiTheme="minorHAnsi" w:hAnsiTheme="minorHAnsi" w:cstheme="minorHAnsi"/>
              </w:rPr>
            </w:pPr>
            <w:r w:rsidRPr="00DE2238">
              <w:rPr>
                <w:rFonts w:asciiTheme="minorHAnsi" w:hAnsiTheme="minorHAnsi" w:cstheme="minorHAnsi"/>
              </w:rPr>
              <w:t>Date d’obtention du CQ</w:t>
            </w:r>
          </w:p>
        </w:tc>
        <w:tc>
          <w:tcPr>
            <w:tcW w:w="4672" w:type="dxa"/>
            <w:gridSpan w:val="2"/>
          </w:tcPr>
          <w:p w14:paraId="27F44259" w14:textId="77777777" w:rsidR="0044140B" w:rsidRPr="00DE2238" w:rsidRDefault="0044140B" w:rsidP="00AF52E0">
            <w:pPr>
              <w:rPr>
                <w:rFonts w:asciiTheme="minorHAnsi" w:hAnsiTheme="minorHAnsi" w:cstheme="minorHAnsi"/>
                <w:b/>
              </w:rPr>
            </w:pPr>
            <w:r w:rsidRPr="00DE2238">
              <w:rPr>
                <w:rFonts w:asciiTheme="minorHAnsi" w:hAnsiTheme="minorHAnsi" w:cstheme="minorHAnsi"/>
                <w:b/>
              </w:rPr>
              <w:t xml:space="preserve">A) </w:t>
            </w:r>
          </w:p>
          <w:p w14:paraId="60A21AE2" w14:textId="77777777" w:rsidR="0044140B" w:rsidRPr="00DE2238" w:rsidRDefault="0044140B" w:rsidP="00AF52E0">
            <w:pPr>
              <w:rPr>
                <w:rFonts w:asciiTheme="minorHAnsi" w:hAnsiTheme="minorHAnsi" w:cstheme="minorHAnsi"/>
                <w:b/>
              </w:rPr>
            </w:pPr>
          </w:p>
          <w:p w14:paraId="45EE460A" w14:textId="77777777" w:rsidR="0044140B" w:rsidRPr="00DE2238" w:rsidRDefault="0044140B" w:rsidP="00AF52E0">
            <w:pPr>
              <w:rPr>
                <w:rFonts w:asciiTheme="minorHAnsi" w:hAnsiTheme="minorHAnsi" w:cstheme="minorHAnsi"/>
                <w:b/>
              </w:rPr>
            </w:pPr>
            <w:r w:rsidRPr="00DE2238">
              <w:rPr>
                <w:rFonts w:asciiTheme="minorHAnsi" w:hAnsiTheme="minorHAnsi" w:cstheme="minorHAnsi"/>
                <w:b/>
              </w:rPr>
              <w:t>B)</w:t>
            </w:r>
          </w:p>
        </w:tc>
      </w:tr>
      <w:tr w:rsidR="0044140B" w:rsidRPr="00DE2238" w14:paraId="56ACBB95" w14:textId="77777777" w:rsidTr="00AF52E0">
        <w:tc>
          <w:tcPr>
            <w:tcW w:w="5240" w:type="dxa"/>
          </w:tcPr>
          <w:p w14:paraId="1BBE8519" w14:textId="77777777" w:rsidR="0044140B" w:rsidRPr="00DE2238" w:rsidRDefault="0044140B" w:rsidP="00AF52E0">
            <w:pPr>
              <w:jc w:val="center"/>
              <w:rPr>
                <w:rFonts w:asciiTheme="minorHAnsi" w:hAnsiTheme="minorHAnsi" w:cstheme="minorHAnsi"/>
              </w:rPr>
            </w:pPr>
            <w:r w:rsidRPr="00DE2238">
              <w:rPr>
                <w:rFonts w:asciiTheme="minorHAnsi" w:hAnsiTheme="minorHAnsi" w:cstheme="minorHAnsi"/>
                <w:b/>
              </w:rPr>
              <w:t>Date et signature</w:t>
            </w:r>
            <w:r w:rsidRPr="00DE2238">
              <w:rPr>
                <w:rFonts w:asciiTheme="minorHAnsi" w:hAnsiTheme="minorHAnsi" w:cstheme="minorHAnsi"/>
              </w:rPr>
              <w:t xml:space="preserve"> de la personne exerçant l’autorité parentale ou signature de l’élève</w:t>
            </w:r>
          </w:p>
        </w:tc>
        <w:tc>
          <w:tcPr>
            <w:tcW w:w="4672" w:type="dxa"/>
            <w:gridSpan w:val="2"/>
          </w:tcPr>
          <w:p w14:paraId="7704D157" w14:textId="77777777" w:rsidR="0044140B" w:rsidRPr="00DE2238" w:rsidRDefault="0044140B" w:rsidP="00AF52E0">
            <w:pPr>
              <w:pStyle w:val="Paragraphedeliste"/>
              <w:ind w:left="720"/>
              <w:rPr>
                <w:rFonts w:asciiTheme="minorHAnsi" w:hAnsiTheme="minorHAnsi" w:cstheme="minorHAnsi"/>
                <w:b/>
                <w:sz w:val="22"/>
                <w:szCs w:val="22"/>
                <w:lang w:eastAsia="fr-BE"/>
              </w:rPr>
            </w:pPr>
            <w:r w:rsidRPr="00DE2238">
              <w:rPr>
                <w:rFonts w:asciiTheme="minorHAnsi" w:hAnsiTheme="minorHAnsi" w:cstheme="minorHAnsi"/>
                <w:b/>
                <w:sz w:val="22"/>
                <w:szCs w:val="22"/>
                <w:lang w:eastAsia="fr-BE"/>
              </w:rPr>
              <w:t>DATE :</w:t>
            </w:r>
          </w:p>
          <w:p w14:paraId="0EDFFED4" w14:textId="77777777" w:rsidR="0044140B" w:rsidRPr="00DE2238" w:rsidRDefault="0044140B" w:rsidP="00AF52E0">
            <w:pPr>
              <w:pStyle w:val="Paragraphedeliste"/>
              <w:ind w:left="720"/>
              <w:rPr>
                <w:rFonts w:asciiTheme="minorHAnsi" w:hAnsiTheme="minorHAnsi" w:cstheme="minorHAnsi"/>
                <w:b/>
                <w:sz w:val="22"/>
                <w:szCs w:val="22"/>
                <w:lang w:eastAsia="fr-BE"/>
              </w:rPr>
            </w:pPr>
          </w:p>
          <w:p w14:paraId="423FC72F" w14:textId="77777777" w:rsidR="0044140B" w:rsidRPr="00DE2238" w:rsidRDefault="0044140B" w:rsidP="00AF52E0">
            <w:pPr>
              <w:pStyle w:val="Paragraphedeliste"/>
              <w:ind w:left="720"/>
              <w:rPr>
                <w:rFonts w:asciiTheme="minorHAnsi" w:hAnsiTheme="minorHAnsi" w:cstheme="minorHAnsi"/>
                <w:b/>
                <w:sz w:val="22"/>
                <w:szCs w:val="22"/>
                <w:lang w:eastAsia="fr-BE"/>
              </w:rPr>
            </w:pPr>
            <w:r w:rsidRPr="00DE2238">
              <w:rPr>
                <w:rFonts w:asciiTheme="minorHAnsi" w:hAnsiTheme="minorHAnsi" w:cstheme="minorHAnsi"/>
                <w:b/>
                <w:sz w:val="22"/>
                <w:szCs w:val="22"/>
                <w:lang w:eastAsia="fr-BE"/>
              </w:rPr>
              <w:t>SIGNATURE</w:t>
            </w:r>
          </w:p>
          <w:p w14:paraId="23C92A72" w14:textId="77777777" w:rsidR="0044140B" w:rsidRPr="00DE2238" w:rsidRDefault="0044140B" w:rsidP="00AF52E0">
            <w:pPr>
              <w:pStyle w:val="Paragraphedeliste"/>
              <w:ind w:left="720"/>
              <w:rPr>
                <w:rFonts w:asciiTheme="minorHAnsi" w:hAnsiTheme="minorHAnsi" w:cstheme="minorHAnsi"/>
                <w:b/>
                <w:sz w:val="22"/>
                <w:szCs w:val="22"/>
                <w:lang w:eastAsia="fr-BE"/>
              </w:rPr>
            </w:pPr>
          </w:p>
          <w:p w14:paraId="776E1F1E" w14:textId="77777777" w:rsidR="0044140B" w:rsidRPr="00DE2238" w:rsidRDefault="0044140B" w:rsidP="00AF52E0">
            <w:pPr>
              <w:pStyle w:val="Paragraphedeliste"/>
              <w:ind w:left="720"/>
              <w:rPr>
                <w:rFonts w:asciiTheme="minorHAnsi" w:hAnsiTheme="minorHAnsi" w:cstheme="minorHAnsi"/>
                <w:b/>
                <w:sz w:val="22"/>
                <w:szCs w:val="22"/>
                <w:lang w:eastAsia="fr-BE"/>
              </w:rPr>
            </w:pPr>
          </w:p>
        </w:tc>
      </w:tr>
    </w:tbl>
    <w:p w14:paraId="3BA51C5E" w14:textId="77777777" w:rsidR="0044140B" w:rsidRPr="00DE2238" w:rsidRDefault="0044140B" w:rsidP="0044140B">
      <w:pPr>
        <w:jc w:val="center"/>
        <w:rPr>
          <w:b/>
        </w:rPr>
      </w:pPr>
    </w:p>
    <w:p w14:paraId="483E28CD" w14:textId="77777777" w:rsidR="0044140B" w:rsidRPr="00DE2238" w:rsidRDefault="0044140B" w:rsidP="0044140B">
      <w:pPr>
        <w:jc w:val="center"/>
      </w:pPr>
      <w:r w:rsidRPr="00DE2238">
        <w:rPr>
          <w:b/>
        </w:rPr>
        <w:t>PARCOURS</w:t>
      </w:r>
      <w:r w:rsidRPr="00DE2238">
        <w:rPr>
          <w:b/>
          <w:u w:val="single"/>
        </w:rPr>
        <w:t xml:space="preserve"> CHRONOLOGIQUE</w:t>
      </w:r>
      <w:r w:rsidRPr="00DE2238">
        <w:rPr>
          <w:b/>
        </w:rPr>
        <w:t xml:space="preserve"> </w:t>
      </w:r>
      <w:r w:rsidRPr="00DE2238">
        <w:t>(</w:t>
      </w:r>
      <w:r w:rsidRPr="00DE2238">
        <w:rPr>
          <w:u w:val="single"/>
        </w:rPr>
        <w:t>5 dernières années</w:t>
      </w:r>
      <w:r w:rsidRPr="00DE2238">
        <w:t>)</w:t>
      </w:r>
      <w:r w:rsidRPr="00DE2238">
        <w:rPr>
          <w:b/>
        </w:rPr>
        <w:t xml:space="preserve"> DE L'ELEVE DANS L'ENSEIGNEMENT SPECIALISE - </w:t>
      </w:r>
      <w:r w:rsidRPr="00DE2238">
        <w:rPr>
          <w:i/>
          <w:u w:val="single"/>
        </w:rPr>
        <w:t>(Précisez si c’est de l’ordinaire ou du spécialisé</w:t>
      </w:r>
      <w:r w:rsidRPr="00DE2238">
        <w:t>)</w:t>
      </w:r>
    </w:p>
    <w:p w14:paraId="13B01478" w14:textId="77777777" w:rsidR="0044140B" w:rsidRPr="00DE2238" w:rsidRDefault="0044140B" w:rsidP="0044140B">
      <w:pPr>
        <w:jc w:val="center"/>
        <w:rPr>
          <w:b/>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06"/>
        <w:gridCol w:w="692"/>
        <w:gridCol w:w="747"/>
        <w:gridCol w:w="1615"/>
        <w:gridCol w:w="1431"/>
        <w:gridCol w:w="1369"/>
        <w:gridCol w:w="873"/>
        <w:gridCol w:w="1606"/>
      </w:tblGrid>
      <w:tr w:rsidR="0044140B" w:rsidRPr="00DE2238" w14:paraId="76B2E72B" w14:textId="77777777" w:rsidTr="00AF52E0">
        <w:tc>
          <w:tcPr>
            <w:tcW w:w="1418" w:type="dxa"/>
          </w:tcPr>
          <w:p w14:paraId="650E0AD2" w14:textId="77777777" w:rsidR="0044140B" w:rsidRPr="00DE2238" w:rsidRDefault="0044140B" w:rsidP="00AF52E0">
            <w:pPr>
              <w:jc w:val="center"/>
            </w:pPr>
            <w:r w:rsidRPr="00DE2238">
              <w:t>Année scolaire</w:t>
            </w:r>
          </w:p>
        </w:tc>
        <w:tc>
          <w:tcPr>
            <w:tcW w:w="709" w:type="dxa"/>
          </w:tcPr>
          <w:p w14:paraId="66C20236" w14:textId="77777777" w:rsidR="0044140B" w:rsidRPr="00DE2238" w:rsidRDefault="0044140B" w:rsidP="00AF52E0">
            <w:pPr>
              <w:jc w:val="center"/>
              <w:rPr>
                <w:b/>
              </w:rPr>
            </w:pPr>
            <w:r w:rsidRPr="00DE2238">
              <w:t xml:space="preserve">Type </w:t>
            </w:r>
          </w:p>
        </w:tc>
        <w:tc>
          <w:tcPr>
            <w:tcW w:w="722" w:type="dxa"/>
          </w:tcPr>
          <w:p w14:paraId="3BDBCF59" w14:textId="77777777" w:rsidR="0044140B" w:rsidRPr="00DE2238" w:rsidRDefault="0044140B" w:rsidP="00AF52E0">
            <w:pPr>
              <w:jc w:val="center"/>
              <w:rPr>
                <w:b/>
              </w:rPr>
            </w:pPr>
            <w:r w:rsidRPr="00DE2238">
              <w:t>Phase</w:t>
            </w:r>
          </w:p>
        </w:tc>
        <w:tc>
          <w:tcPr>
            <w:tcW w:w="1687" w:type="dxa"/>
          </w:tcPr>
          <w:p w14:paraId="7AAE5B3A" w14:textId="77777777" w:rsidR="0044140B" w:rsidRPr="00DE2238" w:rsidRDefault="0044140B" w:rsidP="00AF52E0">
            <w:pPr>
              <w:widowControl w:val="0"/>
              <w:tabs>
                <w:tab w:val="left" w:pos="-1056"/>
                <w:tab w:val="left" w:pos="-348"/>
              </w:tabs>
              <w:snapToGrid w:val="0"/>
              <w:jc w:val="center"/>
            </w:pPr>
            <w:r w:rsidRPr="00DE2238">
              <w:t>Secteur professionnel</w:t>
            </w:r>
          </w:p>
          <w:p w14:paraId="0DEEAE5E" w14:textId="77777777" w:rsidR="0044140B" w:rsidRPr="00DE2238" w:rsidRDefault="0044140B" w:rsidP="00AF52E0">
            <w:pPr>
              <w:jc w:val="center"/>
              <w:rPr>
                <w:b/>
              </w:rPr>
            </w:pPr>
            <w:r w:rsidRPr="00DE2238">
              <w:rPr>
                <w:b/>
              </w:rPr>
              <w:t>(intitulé précis)</w:t>
            </w:r>
          </w:p>
        </w:tc>
        <w:tc>
          <w:tcPr>
            <w:tcW w:w="1418" w:type="dxa"/>
          </w:tcPr>
          <w:p w14:paraId="18A40E03" w14:textId="77777777" w:rsidR="0044140B" w:rsidRPr="00DE2238" w:rsidRDefault="0044140B" w:rsidP="00AF52E0">
            <w:pPr>
              <w:jc w:val="center"/>
              <w:rPr>
                <w:b/>
              </w:rPr>
            </w:pPr>
            <w:r w:rsidRPr="00DE2238">
              <w:t>Groupe professionnel</w:t>
            </w:r>
            <w:r w:rsidRPr="00DE2238">
              <w:rPr>
                <w:b/>
              </w:rPr>
              <w:t xml:space="preserve"> (intitulé précis)</w:t>
            </w:r>
          </w:p>
        </w:tc>
        <w:tc>
          <w:tcPr>
            <w:tcW w:w="1418" w:type="dxa"/>
          </w:tcPr>
          <w:p w14:paraId="68BA55F7" w14:textId="77777777" w:rsidR="0044140B" w:rsidRPr="00DE2238" w:rsidRDefault="0044140B" w:rsidP="00AF52E0">
            <w:pPr>
              <w:jc w:val="center"/>
              <w:rPr>
                <w:b/>
              </w:rPr>
            </w:pPr>
            <w:r w:rsidRPr="00DE2238">
              <w:t xml:space="preserve">Métier </w:t>
            </w:r>
            <w:r w:rsidRPr="00DE2238">
              <w:rPr>
                <w:b/>
              </w:rPr>
              <w:t>(intitulé précis &amp; féminisé si nécessaire)</w:t>
            </w:r>
          </w:p>
        </w:tc>
        <w:tc>
          <w:tcPr>
            <w:tcW w:w="874" w:type="dxa"/>
          </w:tcPr>
          <w:p w14:paraId="4F80CC81" w14:textId="77777777" w:rsidR="0044140B" w:rsidRPr="00DE2238" w:rsidRDefault="0044140B" w:rsidP="00AF52E0">
            <w:pPr>
              <w:jc w:val="center"/>
              <w:rPr>
                <w:b/>
              </w:rPr>
            </w:pPr>
            <w:r w:rsidRPr="00DE2238">
              <w:t>N°FASE</w:t>
            </w:r>
          </w:p>
        </w:tc>
        <w:tc>
          <w:tcPr>
            <w:tcW w:w="1819" w:type="dxa"/>
          </w:tcPr>
          <w:p w14:paraId="1B3260A9" w14:textId="77777777" w:rsidR="0044140B" w:rsidRPr="00DE2238" w:rsidRDefault="0044140B" w:rsidP="00AF52E0">
            <w:pPr>
              <w:jc w:val="center"/>
            </w:pPr>
            <w:r w:rsidRPr="00DE2238">
              <w:t>Adresse complète</w:t>
            </w:r>
          </w:p>
        </w:tc>
      </w:tr>
      <w:tr w:rsidR="0044140B" w:rsidRPr="00DE2238" w14:paraId="4CBD891F" w14:textId="77777777" w:rsidTr="00AF52E0">
        <w:tc>
          <w:tcPr>
            <w:tcW w:w="1418" w:type="dxa"/>
          </w:tcPr>
          <w:p w14:paraId="485B4A2B" w14:textId="77777777" w:rsidR="0044140B" w:rsidRPr="00DE2238" w:rsidRDefault="0044140B" w:rsidP="00AF52E0">
            <w:pPr>
              <w:jc w:val="center"/>
            </w:pPr>
            <w:r w:rsidRPr="00DE2238">
              <w:t>Situation actuelle</w:t>
            </w:r>
          </w:p>
        </w:tc>
        <w:tc>
          <w:tcPr>
            <w:tcW w:w="709" w:type="dxa"/>
          </w:tcPr>
          <w:p w14:paraId="71391CAC" w14:textId="77777777" w:rsidR="0044140B" w:rsidRPr="00DE2238" w:rsidRDefault="0044140B" w:rsidP="00AF52E0">
            <w:pPr>
              <w:jc w:val="center"/>
            </w:pPr>
          </w:p>
        </w:tc>
        <w:tc>
          <w:tcPr>
            <w:tcW w:w="722" w:type="dxa"/>
          </w:tcPr>
          <w:p w14:paraId="370DF682" w14:textId="77777777" w:rsidR="0044140B" w:rsidRPr="00DE2238" w:rsidRDefault="0044140B" w:rsidP="00AF52E0">
            <w:pPr>
              <w:jc w:val="center"/>
            </w:pPr>
          </w:p>
        </w:tc>
        <w:tc>
          <w:tcPr>
            <w:tcW w:w="1687" w:type="dxa"/>
          </w:tcPr>
          <w:p w14:paraId="2DB6B52A" w14:textId="77777777" w:rsidR="0044140B" w:rsidRPr="00DE2238" w:rsidRDefault="0044140B" w:rsidP="00AF52E0">
            <w:pPr>
              <w:widowControl w:val="0"/>
              <w:tabs>
                <w:tab w:val="left" w:pos="-1056"/>
                <w:tab w:val="left" w:pos="-348"/>
              </w:tabs>
              <w:snapToGrid w:val="0"/>
              <w:jc w:val="center"/>
            </w:pPr>
          </w:p>
        </w:tc>
        <w:tc>
          <w:tcPr>
            <w:tcW w:w="1418" w:type="dxa"/>
          </w:tcPr>
          <w:p w14:paraId="5550E13A" w14:textId="77777777" w:rsidR="0044140B" w:rsidRPr="00DE2238" w:rsidRDefault="0044140B" w:rsidP="00AF52E0">
            <w:pPr>
              <w:jc w:val="center"/>
            </w:pPr>
          </w:p>
        </w:tc>
        <w:tc>
          <w:tcPr>
            <w:tcW w:w="1418" w:type="dxa"/>
          </w:tcPr>
          <w:p w14:paraId="1ADD472A" w14:textId="77777777" w:rsidR="0044140B" w:rsidRPr="00DE2238" w:rsidRDefault="0044140B" w:rsidP="00AF52E0">
            <w:pPr>
              <w:jc w:val="center"/>
            </w:pPr>
          </w:p>
        </w:tc>
        <w:tc>
          <w:tcPr>
            <w:tcW w:w="874" w:type="dxa"/>
          </w:tcPr>
          <w:p w14:paraId="35FFC89C" w14:textId="77777777" w:rsidR="0044140B" w:rsidRPr="00DE2238" w:rsidRDefault="0044140B" w:rsidP="00AF52E0">
            <w:pPr>
              <w:jc w:val="center"/>
            </w:pPr>
          </w:p>
        </w:tc>
        <w:tc>
          <w:tcPr>
            <w:tcW w:w="1819" w:type="dxa"/>
          </w:tcPr>
          <w:p w14:paraId="30BFE4E9" w14:textId="77777777" w:rsidR="0044140B" w:rsidRPr="00DE2238" w:rsidRDefault="0044140B" w:rsidP="00AF52E0">
            <w:pPr>
              <w:jc w:val="center"/>
              <w:rPr>
                <w:b/>
              </w:rPr>
            </w:pPr>
          </w:p>
        </w:tc>
      </w:tr>
      <w:tr w:rsidR="0044140B" w:rsidRPr="00DE2238" w14:paraId="50F2EEAB" w14:textId="77777777" w:rsidTr="00AF52E0">
        <w:tc>
          <w:tcPr>
            <w:tcW w:w="1418" w:type="dxa"/>
          </w:tcPr>
          <w:p w14:paraId="1E42593C" w14:textId="77777777" w:rsidR="0044140B" w:rsidRPr="00DE2238" w:rsidRDefault="0044140B" w:rsidP="00AF52E0">
            <w:pPr>
              <w:jc w:val="center"/>
            </w:pPr>
          </w:p>
        </w:tc>
        <w:tc>
          <w:tcPr>
            <w:tcW w:w="709" w:type="dxa"/>
          </w:tcPr>
          <w:p w14:paraId="726606A5" w14:textId="77777777" w:rsidR="0044140B" w:rsidRPr="00DE2238" w:rsidRDefault="0044140B" w:rsidP="00AF52E0">
            <w:pPr>
              <w:jc w:val="center"/>
            </w:pPr>
          </w:p>
        </w:tc>
        <w:tc>
          <w:tcPr>
            <w:tcW w:w="722" w:type="dxa"/>
          </w:tcPr>
          <w:p w14:paraId="4F19DC74" w14:textId="77777777" w:rsidR="0044140B" w:rsidRPr="00DE2238" w:rsidRDefault="0044140B" w:rsidP="00AF52E0">
            <w:pPr>
              <w:jc w:val="center"/>
            </w:pPr>
          </w:p>
        </w:tc>
        <w:tc>
          <w:tcPr>
            <w:tcW w:w="1687" w:type="dxa"/>
          </w:tcPr>
          <w:p w14:paraId="2E2B395D" w14:textId="77777777" w:rsidR="0044140B" w:rsidRPr="00DE2238" w:rsidRDefault="0044140B" w:rsidP="00AF52E0">
            <w:pPr>
              <w:widowControl w:val="0"/>
              <w:tabs>
                <w:tab w:val="left" w:pos="-1056"/>
                <w:tab w:val="left" w:pos="-348"/>
              </w:tabs>
              <w:snapToGrid w:val="0"/>
              <w:jc w:val="center"/>
            </w:pPr>
          </w:p>
        </w:tc>
        <w:tc>
          <w:tcPr>
            <w:tcW w:w="1418" w:type="dxa"/>
          </w:tcPr>
          <w:p w14:paraId="4B447BDA" w14:textId="77777777" w:rsidR="0044140B" w:rsidRPr="00DE2238" w:rsidRDefault="0044140B" w:rsidP="00AF52E0">
            <w:pPr>
              <w:jc w:val="center"/>
            </w:pPr>
          </w:p>
        </w:tc>
        <w:tc>
          <w:tcPr>
            <w:tcW w:w="1418" w:type="dxa"/>
          </w:tcPr>
          <w:p w14:paraId="1D503696" w14:textId="77777777" w:rsidR="0044140B" w:rsidRPr="00DE2238" w:rsidRDefault="0044140B" w:rsidP="00AF52E0">
            <w:pPr>
              <w:jc w:val="center"/>
            </w:pPr>
          </w:p>
        </w:tc>
        <w:tc>
          <w:tcPr>
            <w:tcW w:w="874" w:type="dxa"/>
          </w:tcPr>
          <w:p w14:paraId="294ACA8C" w14:textId="77777777" w:rsidR="0044140B" w:rsidRPr="00DE2238" w:rsidRDefault="0044140B" w:rsidP="00AF52E0">
            <w:pPr>
              <w:jc w:val="center"/>
            </w:pPr>
          </w:p>
        </w:tc>
        <w:tc>
          <w:tcPr>
            <w:tcW w:w="1819" w:type="dxa"/>
          </w:tcPr>
          <w:p w14:paraId="35491D39" w14:textId="77777777" w:rsidR="0044140B" w:rsidRPr="00DE2238" w:rsidRDefault="0044140B" w:rsidP="00AF52E0">
            <w:pPr>
              <w:jc w:val="center"/>
              <w:rPr>
                <w:b/>
              </w:rPr>
            </w:pPr>
          </w:p>
        </w:tc>
      </w:tr>
      <w:tr w:rsidR="0044140B" w:rsidRPr="00DE2238" w14:paraId="073F2743" w14:textId="77777777" w:rsidTr="00AF52E0">
        <w:tc>
          <w:tcPr>
            <w:tcW w:w="1418" w:type="dxa"/>
          </w:tcPr>
          <w:p w14:paraId="12BB0398" w14:textId="77777777" w:rsidR="0044140B" w:rsidRPr="00DE2238" w:rsidRDefault="0044140B" w:rsidP="00AF52E0">
            <w:pPr>
              <w:jc w:val="center"/>
            </w:pPr>
          </w:p>
        </w:tc>
        <w:tc>
          <w:tcPr>
            <w:tcW w:w="709" w:type="dxa"/>
          </w:tcPr>
          <w:p w14:paraId="2B85A028" w14:textId="77777777" w:rsidR="0044140B" w:rsidRPr="00DE2238" w:rsidRDefault="0044140B" w:rsidP="00AF52E0">
            <w:pPr>
              <w:jc w:val="center"/>
            </w:pPr>
          </w:p>
        </w:tc>
        <w:tc>
          <w:tcPr>
            <w:tcW w:w="722" w:type="dxa"/>
          </w:tcPr>
          <w:p w14:paraId="405DF260" w14:textId="77777777" w:rsidR="0044140B" w:rsidRPr="00DE2238" w:rsidRDefault="0044140B" w:rsidP="00AF52E0">
            <w:pPr>
              <w:jc w:val="center"/>
            </w:pPr>
          </w:p>
        </w:tc>
        <w:tc>
          <w:tcPr>
            <w:tcW w:w="1687" w:type="dxa"/>
          </w:tcPr>
          <w:p w14:paraId="6F283087" w14:textId="77777777" w:rsidR="0044140B" w:rsidRPr="00DE2238" w:rsidRDefault="0044140B" w:rsidP="00AF52E0">
            <w:pPr>
              <w:widowControl w:val="0"/>
              <w:tabs>
                <w:tab w:val="left" w:pos="-1056"/>
                <w:tab w:val="left" w:pos="-348"/>
              </w:tabs>
              <w:snapToGrid w:val="0"/>
              <w:jc w:val="center"/>
            </w:pPr>
          </w:p>
        </w:tc>
        <w:tc>
          <w:tcPr>
            <w:tcW w:w="1418" w:type="dxa"/>
          </w:tcPr>
          <w:p w14:paraId="73DA9B35" w14:textId="77777777" w:rsidR="0044140B" w:rsidRPr="00DE2238" w:rsidRDefault="0044140B" w:rsidP="00AF52E0">
            <w:pPr>
              <w:jc w:val="center"/>
            </w:pPr>
          </w:p>
        </w:tc>
        <w:tc>
          <w:tcPr>
            <w:tcW w:w="1418" w:type="dxa"/>
          </w:tcPr>
          <w:p w14:paraId="24813D50" w14:textId="77777777" w:rsidR="0044140B" w:rsidRPr="00DE2238" w:rsidRDefault="0044140B" w:rsidP="00AF52E0">
            <w:pPr>
              <w:jc w:val="center"/>
            </w:pPr>
          </w:p>
        </w:tc>
        <w:tc>
          <w:tcPr>
            <w:tcW w:w="874" w:type="dxa"/>
          </w:tcPr>
          <w:p w14:paraId="0D19DFB0" w14:textId="77777777" w:rsidR="0044140B" w:rsidRPr="00DE2238" w:rsidRDefault="0044140B" w:rsidP="00AF52E0">
            <w:pPr>
              <w:jc w:val="center"/>
            </w:pPr>
          </w:p>
        </w:tc>
        <w:tc>
          <w:tcPr>
            <w:tcW w:w="1819" w:type="dxa"/>
          </w:tcPr>
          <w:p w14:paraId="34A70A33" w14:textId="77777777" w:rsidR="0044140B" w:rsidRPr="00DE2238" w:rsidRDefault="0044140B" w:rsidP="00AF52E0">
            <w:pPr>
              <w:jc w:val="center"/>
              <w:rPr>
                <w:b/>
              </w:rPr>
            </w:pPr>
          </w:p>
        </w:tc>
      </w:tr>
      <w:tr w:rsidR="0044140B" w:rsidRPr="00DE2238" w14:paraId="2EB06E50" w14:textId="77777777" w:rsidTr="00AF52E0">
        <w:tc>
          <w:tcPr>
            <w:tcW w:w="1418" w:type="dxa"/>
          </w:tcPr>
          <w:p w14:paraId="1CD1FBED" w14:textId="77777777" w:rsidR="0044140B" w:rsidRPr="00DE2238" w:rsidRDefault="0044140B" w:rsidP="00AF52E0">
            <w:pPr>
              <w:jc w:val="center"/>
            </w:pPr>
          </w:p>
        </w:tc>
        <w:tc>
          <w:tcPr>
            <w:tcW w:w="709" w:type="dxa"/>
          </w:tcPr>
          <w:p w14:paraId="3EBA6A9F" w14:textId="77777777" w:rsidR="0044140B" w:rsidRPr="00DE2238" w:rsidRDefault="0044140B" w:rsidP="00AF52E0">
            <w:pPr>
              <w:jc w:val="center"/>
            </w:pPr>
          </w:p>
        </w:tc>
        <w:tc>
          <w:tcPr>
            <w:tcW w:w="722" w:type="dxa"/>
          </w:tcPr>
          <w:p w14:paraId="10992018" w14:textId="77777777" w:rsidR="0044140B" w:rsidRPr="00DE2238" w:rsidRDefault="0044140B" w:rsidP="00AF52E0">
            <w:pPr>
              <w:jc w:val="center"/>
            </w:pPr>
          </w:p>
        </w:tc>
        <w:tc>
          <w:tcPr>
            <w:tcW w:w="1687" w:type="dxa"/>
          </w:tcPr>
          <w:p w14:paraId="5D70F363" w14:textId="77777777" w:rsidR="0044140B" w:rsidRPr="00DE2238" w:rsidRDefault="0044140B" w:rsidP="00AF52E0">
            <w:pPr>
              <w:widowControl w:val="0"/>
              <w:tabs>
                <w:tab w:val="left" w:pos="-1056"/>
                <w:tab w:val="left" w:pos="-348"/>
              </w:tabs>
              <w:snapToGrid w:val="0"/>
              <w:jc w:val="center"/>
            </w:pPr>
          </w:p>
        </w:tc>
        <w:tc>
          <w:tcPr>
            <w:tcW w:w="1418" w:type="dxa"/>
          </w:tcPr>
          <w:p w14:paraId="5135FF6B" w14:textId="77777777" w:rsidR="0044140B" w:rsidRPr="00DE2238" w:rsidRDefault="0044140B" w:rsidP="00AF52E0">
            <w:pPr>
              <w:jc w:val="center"/>
            </w:pPr>
          </w:p>
        </w:tc>
        <w:tc>
          <w:tcPr>
            <w:tcW w:w="1418" w:type="dxa"/>
          </w:tcPr>
          <w:p w14:paraId="1F949FA3" w14:textId="77777777" w:rsidR="0044140B" w:rsidRPr="00DE2238" w:rsidRDefault="0044140B" w:rsidP="00AF52E0">
            <w:pPr>
              <w:jc w:val="center"/>
            </w:pPr>
          </w:p>
        </w:tc>
        <w:tc>
          <w:tcPr>
            <w:tcW w:w="874" w:type="dxa"/>
          </w:tcPr>
          <w:p w14:paraId="23BCFC0B" w14:textId="77777777" w:rsidR="0044140B" w:rsidRPr="00DE2238" w:rsidRDefault="0044140B" w:rsidP="00AF52E0">
            <w:pPr>
              <w:jc w:val="center"/>
            </w:pPr>
          </w:p>
        </w:tc>
        <w:tc>
          <w:tcPr>
            <w:tcW w:w="1819" w:type="dxa"/>
          </w:tcPr>
          <w:p w14:paraId="241E04F2" w14:textId="77777777" w:rsidR="0044140B" w:rsidRPr="00DE2238" w:rsidRDefault="0044140B" w:rsidP="00AF52E0">
            <w:pPr>
              <w:jc w:val="center"/>
              <w:rPr>
                <w:b/>
              </w:rPr>
            </w:pPr>
          </w:p>
        </w:tc>
      </w:tr>
      <w:tr w:rsidR="0044140B" w:rsidRPr="00DE2238" w14:paraId="1CCE4B0C" w14:textId="77777777" w:rsidTr="00AF52E0">
        <w:tc>
          <w:tcPr>
            <w:tcW w:w="1418" w:type="dxa"/>
          </w:tcPr>
          <w:p w14:paraId="4184C7F5" w14:textId="77777777" w:rsidR="0044140B" w:rsidRPr="00DE2238" w:rsidRDefault="0044140B" w:rsidP="00AF52E0">
            <w:pPr>
              <w:jc w:val="center"/>
            </w:pPr>
          </w:p>
        </w:tc>
        <w:tc>
          <w:tcPr>
            <w:tcW w:w="709" w:type="dxa"/>
          </w:tcPr>
          <w:p w14:paraId="1DF7D421" w14:textId="77777777" w:rsidR="0044140B" w:rsidRPr="00DE2238" w:rsidRDefault="0044140B" w:rsidP="00AF52E0">
            <w:pPr>
              <w:jc w:val="center"/>
            </w:pPr>
          </w:p>
        </w:tc>
        <w:tc>
          <w:tcPr>
            <w:tcW w:w="722" w:type="dxa"/>
          </w:tcPr>
          <w:p w14:paraId="4791AC76" w14:textId="77777777" w:rsidR="0044140B" w:rsidRPr="00DE2238" w:rsidRDefault="0044140B" w:rsidP="00AF52E0">
            <w:pPr>
              <w:jc w:val="center"/>
            </w:pPr>
          </w:p>
        </w:tc>
        <w:tc>
          <w:tcPr>
            <w:tcW w:w="1687" w:type="dxa"/>
          </w:tcPr>
          <w:p w14:paraId="3A9206BB" w14:textId="77777777" w:rsidR="0044140B" w:rsidRPr="00DE2238" w:rsidRDefault="0044140B" w:rsidP="00AF52E0">
            <w:pPr>
              <w:widowControl w:val="0"/>
              <w:tabs>
                <w:tab w:val="left" w:pos="-1056"/>
                <w:tab w:val="left" w:pos="-348"/>
              </w:tabs>
              <w:snapToGrid w:val="0"/>
              <w:jc w:val="center"/>
            </w:pPr>
          </w:p>
        </w:tc>
        <w:tc>
          <w:tcPr>
            <w:tcW w:w="1418" w:type="dxa"/>
          </w:tcPr>
          <w:p w14:paraId="0F1901F0" w14:textId="77777777" w:rsidR="0044140B" w:rsidRPr="00DE2238" w:rsidRDefault="0044140B" w:rsidP="00AF52E0">
            <w:pPr>
              <w:jc w:val="center"/>
            </w:pPr>
          </w:p>
        </w:tc>
        <w:tc>
          <w:tcPr>
            <w:tcW w:w="1418" w:type="dxa"/>
          </w:tcPr>
          <w:p w14:paraId="4D6C0B09" w14:textId="77777777" w:rsidR="0044140B" w:rsidRPr="00DE2238" w:rsidRDefault="0044140B" w:rsidP="00AF52E0">
            <w:pPr>
              <w:jc w:val="center"/>
            </w:pPr>
          </w:p>
        </w:tc>
        <w:tc>
          <w:tcPr>
            <w:tcW w:w="874" w:type="dxa"/>
          </w:tcPr>
          <w:p w14:paraId="44F0309C" w14:textId="77777777" w:rsidR="0044140B" w:rsidRPr="00DE2238" w:rsidRDefault="0044140B" w:rsidP="00AF52E0">
            <w:pPr>
              <w:jc w:val="center"/>
            </w:pPr>
          </w:p>
        </w:tc>
        <w:tc>
          <w:tcPr>
            <w:tcW w:w="1819" w:type="dxa"/>
          </w:tcPr>
          <w:p w14:paraId="4D85B06E" w14:textId="77777777" w:rsidR="0044140B" w:rsidRPr="00DE2238" w:rsidRDefault="0044140B" w:rsidP="00AF52E0">
            <w:pPr>
              <w:jc w:val="center"/>
              <w:rPr>
                <w:b/>
              </w:rPr>
            </w:pPr>
          </w:p>
        </w:tc>
      </w:tr>
      <w:tr w:rsidR="0044140B" w:rsidRPr="00DE2238" w14:paraId="15BD90DE" w14:textId="77777777" w:rsidTr="00AF52E0">
        <w:tc>
          <w:tcPr>
            <w:tcW w:w="1418" w:type="dxa"/>
          </w:tcPr>
          <w:p w14:paraId="3121D218" w14:textId="77777777" w:rsidR="0044140B" w:rsidRPr="00DE2238" w:rsidRDefault="0044140B" w:rsidP="00AF52E0">
            <w:pPr>
              <w:jc w:val="center"/>
            </w:pPr>
          </w:p>
        </w:tc>
        <w:tc>
          <w:tcPr>
            <w:tcW w:w="709" w:type="dxa"/>
          </w:tcPr>
          <w:p w14:paraId="7985A82D" w14:textId="77777777" w:rsidR="0044140B" w:rsidRPr="00DE2238" w:rsidRDefault="0044140B" w:rsidP="00AF52E0">
            <w:pPr>
              <w:jc w:val="center"/>
            </w:pPr>
          </w:p>
        </w:tc>
        <w:tc>
          <w:tcPr>
            <w:tcW w:w="722" w:type="dxa"/>
          </w:tcPr>
          <w:p w14:paraId="1791AECD" w14:textId="77777777" w:rsidR="0044140B" w:rsidRPr="00DE2238" w:rsidRDefault="0044140B" w:rsidP="00AF52E0">
            <w:pPr>
              <w:jc w:val="center"/>
            </w:pPr>
          </w:p>
        </w:tc>
        <w:tc>
          <w:tcPr>
            <w:tcW w:w="1687" w:type="dxa"/>
          </w:tcPr>
          <w:p w14:paraId="4AEBAA0A" w14:textId="77777777" w:rsidR="0044140B" w:rsidRPr="00DE2238" w:rsidRDefault="0044140B" w:rsidP="00AF52E0">
            <w:pPr>
              <w:widowControl w:val="0"/>
              <w:tabs>
                <w:tab w:val="left" w:pos="-1056"/>
                <w:tab w:val="left" w:pos="-348"/>
              </w:tabs>
              <w:snapToGrid w:val="0"/>
              <w:jc w:val="center"/>
            </w:pPr>
          </w:p>
        </w:tc>
        <w:tc>
          <w:tcPr>
            <w:tcW w:w="1418" w:type="dxa"/>
          </w:tcPr>
          <w:p w14:paraId="4DE72AFB" w14:textId="77777777" w:rsidR="0044140B" w:rsidRPr="00DE2238" w:rsidRDefault="0044140B" w:rsidP="00AF52E0">
            <w:pPr>
              <w:jc w:val="center"/>
            </w:pPr>
          </w:p>
        </w:tc>
        <w:tc>
          <w:tcPr>
            <w:tcW w:w="1418" w:type="dxa"/>
          </w:tcPr>
          <w:p w14:paraId="3868C7DC" w14:textId="77777777" w:rsidR="0044140B" w:rsidRPr="00DE2238" w:rsidRDefault="0044140B" w:rsidP="00AF52E0">
            <w:pPr>
              <w:jc w:val="center"/>
            </w:pPr>
          </w:p>
        </w:tc>
        <w:tc>
          <w:tcPr>
            <w:tcW w:w="874" w:type="dxa"/>
          </w:tcPr>
          <w:p w14:paraId="26C8133F" w14:textId="77777777" w:rsidR="0044140B" w:rsidRPr="00DE2238" w:rsidRDefault="0044140B" w:rsidP="00AF52E0">
            <w:pPr>
              <w:jc w:val="center"/>
            </w:pPr>
          </w:p>
        </w:tc>
        <w:tc>
          <w:tcPr>
            <w:tcW w:w="1819" w:type="dxa"/>
          </w:tcPr>
          <w:p w14:paraId="649726EF" w14:textId="77777777" w:rsidR="0044140B" w:rsidRPr="00DE2238" w:rsidRDefault="0044140B" w:rsidP="00AF52E0">
            <w:pPr>
              <w:jc w:val="center"/>
              <w:rPr>
                <w:b/>
              </w:rPr>
            </w:pPr>
          </w:p>
        </w:tc>
      </w:tr>
    </w:tbl>
    <w:p w14:paraId="246B59A9" w14:textId="77777777" w:rsidR="0044140B" w:rsidRPr="00DE2238" w:rsidRDefault="0044140B" w:rsidP="0044140B">
      <w:pPr>
        <w:widowControl w:val="0"/>
        <w:ind w:right="-250"/>
        <w:rPr>
          <w:b/>
        </w:rPr>
      </w:pPr>
    </w:p>
    <w:p w14:paraId="455B6709" w14:textId="77777777" w:rsidR="0044140B" w:rsidRPr="00DE2238" w:rsidRDefault="0044140B" w:rsidP="0044140B">
      <w:pPr>
        <w:widowControl w:val="0"/>
        <w:ind w:right="-250"/>
        <w:rPr>
          <w:b/>
        </w:rPr>
      </w:pPr>
    </w:p>
    <w:p w14:paraId="5E8C986A" w14:textId="77777777" w:rsidR="0044140B" w:rsidRPr="00DE2238" w:rsidRDefault="0044140B" w:rsidP="0044140B">
      <w:pPr>
        <w:widowControl w:val="0"/>
        <w:ind w:right="-250"/>
        <w:rPr>
          <w:b/>
        </w:rPr>
      </w:pPr>
      <w:r w:rsidRPr="00DE2238">
        <w:rPr>
          <w:b/>
        </w:rPr>
        <w:br w:type="page"/>
      </w:r>
    </w:p>
    <w:p w14:paraId="52BFF3AC" w14:textId="77777777" w:rsidR="0044140B" w:rsidRPr="00DE2238" w:rsidRDefault="0044140B" w:rsidP="0044140B">
      <w:pPr>
        <w:jc w:val="center"/>
        <w:rPr>
          <w:b/>
        </w:rPr>
      </w:pPr>
      <w:r w:rsidRPr="00DE2238">
        <w:rPr>
          <w:b/>
        </w:rPr>
        <w:lastRenderedPageBreak/>
        <w:t xml:space="preserve">MOTIVATION(S) DU CONSEIL DE CLASSE </w:t>
      </w:r>
      <w:r w:rsidRPr="00DE2238">
        <w:rPr>
          <w:b/>
          <w:i/>
          <w:u w:val="single"/>
        </w:rPr>
        <w:t>assisté</w:t>
      </w:r>
      <w:r w:rsidRPr="00DE2238">
        <w:rPr>
          <w:b/>
        </w:rPr>
        <w:t xml:space="preserve"> de L'ORGANISME DE GUIDANCE et MOTIF(S) de la demande</w:t>
      </w:r>
    </w:p>
    <w:p w14:paraId="28F3ED2B" w14:textId="77777777" w:rsidR="0044140B" w:rsidRPr="00DE2238" w:rsidRDefault="0044140B" w:rsidP="0044140B">
      <w:pPr>
        <w:jc w:val="center"/>
        <w:rPr>
          <w:b/>
          <w:sz w:val="10"/>
          <w:szCs w:val="10"/>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7"/>
        <w:gridCol w:w="4812"/>
      </w:tblGrid>
      <w:tr w:rsidR="0044140B" w:rsidRPr="00DE2238" w14:paraId="0A2528C1" w14:textId="77777777" w:rsidTr="00AF52E0">
        <w:tc>
          <w:tcPr>
            <w:tcW w:w="9344" w:type="dxa"/>
            <w:gridSpan w:val="2"/>
          </w:tcPr>
          <w:p w14:paraId="30DE62BD" w14:textId="77777777" w:rsidR="0044140B" w:rsidRPr="00DE2238" w:rsidRDefault="0044140B" w:rsidP="00AF52E0">
            <w:pPr>
              <w:widowControl w:val="0"/>
              <w:tabs>
                <w:tab w:val="left" w:pos="-1056"/>
                <w:tab w:val="left" w:pos="-348"/>
              </w:tabs>
              <w:rPr>
                <w:b/>
              </w:rPr>
            </w:pPr>
            <w:r w:rsidRPr="00DE2238">
              <w:rPr>
                <w:b/>
              </w:rPr>
              <w:t xml:space="preserve">ATTENTION - RAPPELS: </w:t>
            </w:r>
          </w:p>
          <w:p w14:paraId="5E7EB783" w14:textId="77777777" w:rsidR="0044140B" w:rsidRPr="00DE2238" w:rsidRDefault="0044140B" w:rsidP="00323050">
            <w:pPr>
              <w:pStyle w:val="Paragraphedeliste"/>
              <w:widowControl w:val="0"/>
              <w:numPr>
                <w:ilvl w:val="0"/>
                <w:numId w:val="52"/>
              </w:numPr>
              <w:tabs>
                <w:tab w:val="left" w:pos="-1056"/>
                <w:tab w:val="left" w:pos="-348"/>
              </w:tabs>
              <w:rPr>
                <w:rFonts w:asciiTheme="minorHAnsi" w:hAnsiTheme="minorHAnsi" w:cstheme="minorHAnsi"/>
                <w:sz w:val="22"/>
                <w:szCs w:val="22"/>
              </w:rPr>
            </w:pPr>
            <w:r w:rsidRPr="00DE2238">
              <w:rPr>
                <w:rFonts w:asciiTheme="minorHAnsi" w:hAnsiTheme="minorHAnsi" w:cstheme="minorHAnsi"/>
                <w:sz w:val="22"/>
                <w:szCs w:val="22"/>
              </w:rPr>
              <w:t xml:space="preserve">une argumentation détaillée de la demande est </w:t>
            </w:r>
            <w:r w:rsidRPr="00DE2238">
              <w:rPr>
                <w:rFonts w:asciiTheme="minorHAnsi" w:hAnsiTheme="minorHAnsi" w:cstheme="minorHAnsi"/>
                <w:b/>
                <w:sz w:val="22"/>
                <w:szCs w:val="22"/>
              </w:rPr>
              <w:t>obligatoire</w:t>
            </w:r>
            <w:r w:rsidRPr="00DE2238">
              <w:rPr>
                <w:rFonts w:asciiTheme="minorHAnsi" w:hAnsiTheme="minorHAnsi" w:cstheme="minorHAnsi"/>
                <w:sz w:val="22"/>
                <w:szCs w:val="22"/>
              </w:rPr>
              <w:t xml:space="preserve">. </w:t>
            </w:r>
          </w:p>
          <w:p w14:paraId="3E53080A" w14:textId="77777777" w:rsidR="0044140B" w:rsidRPr="00DE2238" w:rsidRDefault="0044140B" w:rsidP="00323050">
            <w:pPr>
              <w:pStyle w:val="Paragraphedeliste"/>
              <w:widowControl w:val="0"/>
              <w:numPr>
                <w:ilvl w:val="0"/>
                <w:numId w:val="52"/>
              </w:numPr>
              <w:tabs>
                <w:tab w:val="left" w:pos="-1056"/>
                <w:tab w:val="left" w:pos="-348"/>
              </w:tabs>
              <w:rPr>
                <w:rFonts w:asciiTheme="minorHAnsi" w:hAnsiTheme="minorHAnsi" w:cstheme="minorHAnsi"/>
                <w:sz w:val="22"/>
                <w:szCs w:val="22"/>
              </w:rPr>
            </w:pPr>
            <w:r w:rsidRPr="00DE2238">
              <w:rPr>
                <w:rFonts w:asciiTheme="minorHAnsi" w:hAnsiTheme="minorHAnsi" w:cstheme="minorHAnsi"/>
                <w:sz w:val="22"/>
                <w:szCs w:val="22"/>
              </w:rPr>
              <w:t xml:space="preserve">seul un </w:t>
            </w:r>
            <w:r w:rsidRPr="00DE2238">
              <w:rPr>
                <w:rFonts w:asciiTheme="minorHAnsi" w:hAnsiTheme="minorHAnsi" w:cstheme="minorHAnsi"/>
                <w:b/>
                <w:sz w:val="22"/>
                <w:szCs w:val="22"/>
              </w:rPr>
              <w:t>avis favorable</w:t>
            </w:r>
            <w:r w:rsidRPr="00DE2238">
              <w:rPr>
                <w:rFonts w:asciiTheme="minorHAnsi" w:hAnsiTheme="minorHAnsi" w:cstheme="minorHAnsi"/>
                <w:sz w:val="22"/>
                <w:szCs w:val="22"/>
              </w:rPr>
              <w:t xml:space="preserve"> est renvoyé à l’Administration.</w:t>
            </w:r>
          </w:p>
          <w:p w14:paraId="12682D3F" w14:textId="77777777" w:rsidR="0044140B" w:rsidRPr="00DE2238" w:rsidRDefault="0044140B" w:rsidP="00323050">
            <w:pPr>
              <w:pStyle w:val="Paragraphedeliste"/>
              <w:widowControl w:val="0"/>
              <w:numPr>
                <w:ilvl w:val="0"/>
                <w:numId w:val="52"/>
              </w:numPr>
              <w:tabs>
                <w:tab w:val="left" w:pos="-1056"/>
                <w:tab w:val="left" w:pos="-348"/>
              </w:tabs>
              <w:rPr>
                <w:rFonts w:asciiTheme="minorHAnsi" w:hAnsiTheme="minorHAnsi" w:cstheme="minorHAnsi"/>
                <w:sz w:val="22"/>
                <w:szCs w:val="22"/>
              </w:rPr>
            </w:pPr>
            <w:r w:rsidRPr="00DE2238">
              <w:rPr>
                <w:rFonts w:asciiTheme="minorHAnsi" w:hAnsiTheme="minorHAnsi" w:cstheme="minorHAnsi"/>
                <w:sz w:val="22"/>
                <w:szCs w:val="22"/>
              </w:rPr>
              <w:t>la mention « </w:t>
            </w:r>
            <w:r w:rsidRPr="00DE2238">
              <w:rPr>
                <w:rFonts w:asciiTheme="minorHAnsi" w:hAnsiTheme="minorHAnsi" w:cstheme="minorHAnsi"/>
                <w:i/>
                <w:sz w:val="22"/>
                <w:szCs w:val="22"/>
              </w:rPr>
              <w:t>afin d’obtenir une qualification « X</w:t>
            </w:r>
            <w:r w:rsidRPr="00DE2238">
              <w:rPr>
                <w:rFonts w:asciiTheme="minorHAnsi" w:hAnsiTheme="minorHAnsi" w:cstheme="minorHAnsi"/>
                <w:sz w:val="22"/>
                <w:szCs w:val="22"/>
              </w:rPr>
              <w:t xml:space="preserve"> » </w:t>
            </w:r>
            <w:r w:rsidRPr="00DE2238">
              <w:rPr>
                <w:rFonts w:asciiTheme="minorHAnsi" w:hAnsiTheme="minorHAnsi" w:cstheme="minorHAnsi"/>
                <w:b/>
                <w:sz w:val="22"/>
                <w:szCs w:val="22"/>
              </w:rPr>
              <w:t>n’est pas une justification</w:t>
            </w:r>
            <w:r w:rsidRPr="00DE2238">
              <w:rPr>
                <w:rFonts w:asciiTheme="minorHAnsi" w:hAnsiTheme="minorHAnsi" w:cstheme="minorHAnsi"/>
                <w:sz w:val="22"/>
                <w:szCs w:val="22"/>
              </w:rPr>
              <w:t xml:space="preserve"> suffisante !</w:t>
            </w:r>
          </w:p>
          <w:p w14:paraId="419C738C" w14:textId="77777777" w:rsidR="0044140B" w:rsidRPr="00DE2238" w:rsidRDefault="0044140B" w:rsidP="00323050">
            <w:pPr>
              <w:pStyle w:val="Paragraphedeliste"/>
              <w:widowControl w:val="0"/>
              <w:numPr>
                <w:ilvl w:val="0"/>
                <w:numId w:val="52"/>
              </w:numPr>
              <w:tabs>
                <w:tab w:val="left" w:pos="-1056"/>
                <w:tab w:val="left" w:pos="-348"/>
              </w:tabs>
              <w:rPr>
                <w:rFonts w:asciiTheme="minorHAnsi" w:hAnsiTheme="minorHAnsi" w:cstheme="minorHAnsi"/>
                <w:sz w:val="22"/>
                <w:szCs w:val="22"/>
              </w:rPr>
            </w:pPr>
            <w:r w:rsidRPr="00DE2238">
              <w:rPr>
                <w:rFonts w:asciiTheme="minorHAnsi" w:hAnsiTheme="minorHAnsi" w:cstheme="minorHAnsi"/>
                <w:sz w:val="22"/>
                <w:szCs w:val="22"/>
              </w:rPr>
              <w:t>joindre le PIA ou le PIT !</w:t>
            </w:r>
          </w:p>
          <w:p w14:paraId="2A099B66" w14:textId="77777777" w:rsidR="0044140B" w:rsidRPr="00DE2238" w:rsidRDefault="0044140B" w:rsidP="00323050">
            <w:pPr>
              <w:pStyle w:val="Paragraphedeliste"/>
              <w:widowControl w:val="0"/>
              <w:numPr>
                <w:ilvl w:val="0"/>
                <w:numId w:val="52"/>
              </w:numPr>
              <w:tabs>
                <w:tab w:val="left" w:pos="-1056"/>
                <w:tab w:val="left" w:pos="-348"/>
              </w:tabs>
              <w:rPr>
                <w:rFonts w:asciiTheme="minorHAnsi" w:hAnsiTheme="minorHAnsi" w:cstheme="minorHAnsi"/>
                <w:sz w:val="22"/>
                <w:szCs w:val="22"/>
              </w:rPr>
            </w:pPr>
            <w:r w:rsidRPr="00DE2238">
              <w:rPr>
                <w:rFonts w:asciiTheme="minorHAnsi" w:hAnsiTheme="minorHAnsi" w:cstheme="minorHAnsi"/>
                <w:sz w:val="22"/>
                <w:szCs w:val="22"/>
              </w:rPr>
              <w:t xml:space="preserve">l’élève ou la personne investie de l’autorité parentale </w:t>
            </w:r>
            <w:r w:rsidRPr="00DE2238">
              <w:rPr>
                <w:rFonts w:asciiTheme="minorHAnsi" w:hAnsiTheme="minorHAnsi" w:cstheme="minorHAnsi"/>
                <w:b/>
                <w:sz w:val="22"/>
                <w:szCs w:val="22"/>
              </w:rPr>
              <w:t>doit</w:t>
            </w:r>
            <w:r w:rsidRPr="00DE2238">
              <w:rPr>
                <w:rFonts w:asciiTheme="minorHAnsi" w:hAnsiTheme="minorHAnsi" w:cstheme="minorHAnsi"/>
                <w:sz w:val="22"/>
                <w:szCs w:val="22"/>
              </w:rPr>
              <w:t xml:space="preserve"> signer le document.</w:t>
            </w:r>
          </w:p>
          <w:p w14:paraId="4D9B7437" w14:textId="77777777" w:rsidR="0044140B" w:rsidRPr="00DE2238" w:rsidRDefault="0044140B" w:rsidP="00AF52E0">
            <w:pPr>
              <w:widowControl w:val="0"/>
              <w:tabs>
                <w:tab w:val="left" w:pos="-1056"/>
                <w:tab w:val="left" w:pos="-348"/>
              </w:tabs>
              <w:rPr>
                <w:rFonts w:cstheme="minorHAnsi"/>
              </w:rPr>
            </w:pPr>
          </w:p>
          <w:p w14:paraId="5FC64BDA" w14:textId="77777777" w:rsidR="0044140B" w:rsidRPr="00DE2238" w:rsidRDefault="0044140B" w:rsidP="00AF52E0">
            <w:pPr>
              <w:widowControl w:val="0"/>
              <w:tabs>
                <w:tab w:val="left" w:pos="-1056"/>
                <w:tab w:val="left" w:pos="-348"/>
              </w:tabs>
              <w:rPr>
                <w:b/>
              </w:rPr>
            </w:pPr>
            <w:r w:rsidRPr="00DE2238">
              <w:rPr>
                <w:b/>
              </w:rPr>
              <w:t xml:space="preserve">Motivation(s) ET motif(s) de la demande: </w:t>
            </w:r>
          </w:p>
          <w:p w14:paraId="5558DD49" w14:textId="77777777" w:rsidR="0044140B" w:rsidRPr="00DE2238" w:rsidRDefault="0044140B" w:rsidP="00AF52E0">
            <w:pPr>
              <w:widowControl w:val="0"/>
              <w:tabs>
                <w:tab w:val="left" w:pos="-1056"/>
                <w:tab w:val="left" w:pos="-348"/>
              </w:tabs>
              <w:rPr>
                <w:b/>
              </w:rPr>
            </w:pPr>
          </w:p>
          <w:p w14:paraId="4D2E135C" w14:textId="77777777" w:rsidR="0044140B" w:rsidRPr="00DE2238" w:rsidRDefault="0044140B" w:rsidP="00AF52E0">
            <w:pPr>
              <w:widowControl w:val="0"/>
              <w:tabs>
                <w:tab w:val="left" w:pos="-1056"/>
                <w:tab w:val="left" w:pos="-348"/>
              </w:tabs>
              <w:jc w:val="both"/>
              <w:rPr>
                <w:i/>
              </w:rPr>
            </w:pPr>
            <w:r w:rsidRPr="00DE2238">
              <w:rPr>
                <w:i/>
              </w:rPr>
              <w:t>Votre demande doit répondre au minimum à ces interrogations :</w:t>
            </w:r>
          </w:p>
          <w:p w14:paraId="7BA98217" w14:textId="77777777" w:rsidR="0044140B" w:rsidRPr="00DE2238" w:rsidRDefault="0044140B" w:rsidP="00AF52E0">
            <w:pPr>
              <w:widowControl w:val="0"/>
              <w:tabs>
                <w:tab w:val="left" w:pos="-1056"/>
                <w:tab w:val="left" w:pos="-348"/>
              </w:tabs>
              <w:jc w:val="both"/>
              <w:rPr>
                <w:i/>
              </w:rPr>
            </w:pPr>
            <w:r w:rsidRPr="00DE2238">
              <w:rPr>
                <w:i/>
              </w:rPr>
              <w:t>L’élève est-il motivé à poursuivre son parcours scolaire ? S’engage-t-il à se rendre au cours de manière assidue ?</w:t>
            </w:r>
          </w:p>
          <w:p w14:paraId="30F0AC1C" w14:textId="77777777" w:rsidR="0044140B" w:rsidRPr="00DE2238" w:rsidRDefault="0044140B" w:rsidP="00AF52E0">
            <w:pPr>
              <w:widowControl w:val="0"/>
              <w:tabs>
                <w:tab w:val="left" w:pos="-1056"/>
                <w:tab w:val="left" w:pos="-348"/>
              </w:tabs>
              <w:jc w:val="both"/>
              <w:rPr>
                <w:i/>
              </w:rPr>
            </w:pPr>
            <w:r w:rsidRPr="00DE2238">
              <w:rPr>
                <w:i/>
              </w:rPr>
              <w:t>Est-ce l’élève ou la personne investie de l’autorité parentale qui a introduit la demande ?</w:t>
            </w:r>
          </w:p>
          <w:p w14:paraId="1C077C79" w14:textId="77777777" w:rsidR="0044140B" w:rsidRPr="00DE2238" w:rsidRDefault="0044140B" w:rsidP="00AF52E0">
            <w:pPr>
              <w:widowControl w:val="0"/>
              <w:tabs>
                <w:tab w:val="left" w:pos="-1056"/>
                <w:tab w:val="left" w:pos="-348"/>
              </w:tabs>
              <w:jc w:val="both"/>
              <w:rPr>
                <w:i/>
              </w:rPr>
            </w:pPr>
            <w:r w:rsidRPr="00DE2238">
              <w:rPr>
                <w:i/>
              </w:rPr>
              <w:t>L’élève est-il soutenu pleinement dans sa démarche par les équipes éducatives/parents/CPMS et de quelles manières ?</w:t>
            </w:r>
          </w:p>
          <w:p w14:paraId="663F00AD" w14:textId="77777777" w:rsidR="0044140B" w:rsidRPr="00DE2238" w:rsidRDefault="0044140B" w:rsidP="00AF52E0">
            <w:pPr>
              <w:widowControl w:val="0"/>
              <w:tabs>
                <w:tab w:val="left" w:pos="-1056"/>
                <w:tab w:val="left" w:pos="-348"/>
              </w:tabs>
              <w:jc w:val="both"/>
              <w:rPr>
                <w:i/>
              </w:rPr>
            </w:pPr>
            <w:r w:rsidRPr="00DE2238">
              <w:rPr>
                <w:i/>
              </w:rPr>
              <w:t xml:space="preserve"> Quelles s(er)ont les dispositifs mis en place par les équipes éducatives afin d’aider l’élève dans sa demande de maintien ? </w:t>
            </w:r>
          </w:p>
          <w:p w14:paraId="1A09DB12" w14:textId="77777777" w:rsidR="0044140B" w:rsidRPr="00DE2238" w:rsidRDefault="0044140B" w:rsidP="00AF52E0">
            <w:pPr>
              <w:widowControl w:val="0"/>
              <w:tabs>
                <w:tab w:val="left" w:pos="-1056"/>
                <w:tab w:val="left" w:pos="-348"/>
              </w:tabs>
              <w:jc w:val="both"/>
              <w:rPr>
                <w:i/>
              </w:rPr>
            </w:pPr>
            <w:r w:rsidRPr="00DE2238">
              <w:rPr>
                <w:i/>
              </w:rPr>
              <w:t xml:space="preserve">Que devra-t-il entamer/approfondir/découvrir/apprendre etc. afin de réussir sa qualification ? </w:t>
            </w:r>
          </w:p>
          <w:p w14:paraId="0725FC70" w14:textId="77777777" w:rsidR="0044140B" w:rsidRPr="00DE2238" w:rsidRDefault="0044140B" w:rsidP="00AF52E0">
            <w:pPr>
              <w:widowControl w:val="0"/>
              <w:tabs>
                <w:tab w:val="left" w:pos="-1056"/>
                <w:tab w:val="left" w:pos="-348"/>
              </w:tabs>
              <w:jc w:val="both"/>
              <w:rPr>
                <w:i/>
              </w:rPr>
            </w:pPr>
            <w:r w:rsidRPr="00DE2238">
              <w:rPr>
                <w:i/>
              </w:rPr>
              <w:t>Pour quelles raisons n’a-t-il pas pu réussir sa qualification initialement? Dans quel métier souhaite-t-il se qualifier ?</w:t>
            </w:r>
          </w:p>
          <w:p w14:paraId="5751FF52" w14:textId="77777777" w:rsidR="0044140B" w:rsidRPr="00DE2238" w:rsidRDefault="0044140B" w:rsidP="00AF52E0">
            <w:pPr>
              <w:widowControl w:val="0"/>
              <w:tabs>
                <w:tab w:val="left" w:pos="-1056"/>
                <w:tab w:val="left" w:pos="-348"/>
              </w:tabs>
              <w:rPr>
                <w:b/>
              </w:rPr>
            </w:pPr>
          </w:p>
          <w:p w14:paraId="7FBCD430" w14:textId="77777777" w:rsidR="0044140B" w:rsidRPr="00DE2238" w:rsidRDefault="0044140B" w:rsidP="00AF52E0">
            <w:pPr>
              <w:widowControl w:val="0"/>
              <w:tabs>
                <w:tab w:val="left" w:pos="-1056"/>
                <w:tab w:val="left" w:pos="-348"/>
              </w:tabs>
              <w:rPr>
                <w:b/>
              </w:rPr>
            </w:pPr>
          </w:p>
        </w:tc>
      </w:tr>
      <w:tr w:rsidR="0044140B" w:rsidRPr="00DE2238" w14:paraId="09B3AD9B" w14:textId="77777777" w:rsidTr="00AF52E0">
        <w:tc>
          <w:tcPr>
            <w:tcW w:w="4679" w:type="dxa"/>
          </w:tcPr>
          <w:p w14:paraId="4E993C92" w14:textId="77777777" w:rsidR="0044140B" w:rsidRPr="00DE2238" w:rsidRDefault="0044140B" w:rsidP="00AF52E0">
            <w:pPr>
              <w:widowControl w:val="0"/>
              <w:tabs>
                <w:tab w:val="left" w:pos="-1056"/>
                <w:tab w:val="left" w:pos="-348"/>
              </w:tabs>
              <w:jc w:val="center"/>
              <w:rPr>
                <w:b/>
              </w:rPr>
            </w:pPr>
            <w:r w:rsidRPr="00DE2238">
              <w:t>Date, signature, NOM et prénom du (de la) Chef(fe) d’étbalissement</w:t>
            </w:r>
          </w:p>
        </w:tc>
        <w:tc>
          <w:tcPr>
            <w:tcW w:w="4665" w:type="dxa"/>
          </w:tcPr>
          <w:p w14:paraId="67B57950" w14:textId="77777777" w:rsidR="0044140B" w:rsidRPr="00DE2238" w:rsidRDefault="0044140B" w:rsidP="00AF52E0">
            <w:pPr>
              <w:widowControl w:val="0"/>
              <w:tabs>
                <w:tab w:val="left" w:pos="-1056"/>
                <w:tab w:val="left" w:pos="-348"/>
              </w:tabs>
              <w:jc w:val="center"/>
            </w:pPr>
            <w:r w:rsidRPr="00DE2238">
              <w:t>Date, signature, NOM et prénom du représentant de l’Organisme de guidance</w:t>
            </w:r>
          </w:p>
          <w:p w14:paraId="37FBEED2" w14:textId="77777777" w:rsidR="0044140B" w:rsidRPr="00DE2238" w:rsidRDefault="0044140B" w:rsidP="00AF52E0">
            <w:pPr>
              <w:widowControl w:val="0"/>
              <w:tabs>
                <w:tab w:val="left" w:pos="-1056"/>
                <w:tab w:val="left" w:pos="-348"/>
              </w:tabs>
              <w:jc w:val="center"/>
            </w:pPr>
          </w:p>
          <w:p w14:paraId="5705B253" w14:textId="77777777" w:rsidR="0044140B" w:rsidRPr="00DE2238" w:rsidRDefault="0044140B" w:rsidP="00AF52E0">
            <w:pPr>
              <w:widowControl w:val="0"/>
              <w:tabs>
                <w:tab w:val="left" w:pos="-1056"/>
                <w:tab w:val="left" w:pos="-348"/>
              </w:tabs>
              <w:jc w:val="center"/>
            </w:pPr>
          </w:p>
          <w:p w14:paraId="1096F14C" w14:textId="77777777" w:rsidR="0044140B" w:rsidRPr="00DE2238" w:rsidRDefault="0044140B" w:rsidP="00AF52E0">
            <w:pPr>
              <w:widowControl w:val="0"/>
              <w:tabs>
                <w:tab w:val="left" w:pos="-1056"/>
                <w:tab w:val="left" w:pos="-348"/>
              </w:tabs>
              <w:jc w:val="center"/>
            </w:pPr>
          </w:p>
        </w:tc>
      </w:tr>
    </w:tbl>
    <w:p w14:paraId="4D17C13D" w14:textId="77777777" w:rsidR="0044140B" w:rsidRPr="00DE2238" w:rsidRDefault="0044140B" w:rsidP="0044140B"/>
    <w:p w14:paraId="235D2843" w14:textId="77777777" w:rsidR="0044140B" w:rsidRPr="00DE2238" w:rsidRDefault="0044140B" w:rsidP="0044140B"/>
    <w:p w14:paraId="47DE69C8" w14:textId="77777777" w:rsidR="0044140B" w:rsidRPr="00DE2238" w:rsidRDefault="0044140B" w:rsidP="0044140B"/>
    <w:p w14:paraId="3A8CF686" w14:textId="77777777" w:rsidR="0044140B" w:rsidRPr="00DE2238" w:rsidRDefault="0044140B" w:rsidP="0044140B">
      <w:r w:rsidRPr="00DE2238">
        <w:br w:type="page"/>
      </w:r>
    </w:p>
    <w:p w14:paraId="4CDA367D" w14:textId="77777777" w:rsidR="0044140B" w:rsidRPr="00DE2238" w:rsidRDefault="0044140B" w:rsidP="0044140B">
      <w:pPr>
        <w:pStyle w:val="Titre2"/>
        <w:keepNext/>
        <w:keepLines/>
        <w:spacing w:before="40" w:after="120"/>
        <w:rPr>
          <w:rFonts w:asciiTheme="minorHAnsi" w:eastAsiaTheme="majorEastAsia" w:hAnsiTheme="minorHAnsi" w:cstheme="majorBidi"/>
          <w:smallCaps w:val="0"/>
          <w:color w:val="4472C4" w:themeColor="accent1"/>
          <w:sz w:val="32"/>
          <w:szCs w:val="26"/>
          <w:lang w:eastAsia="en-US"/>
        </w:rPr>
      </w:pPr>
      <w:bookmarkStart w:id="157" w:name="_Toc149221118"/>
      <w:bookmarkStart w:id="158" w:name="_Toc170985290"/>
      <w:r w:rsidRPr="00DE2238">
        <w:rPr>
          <w:rFonts w:asciiTheme="minorHAnsi" w:eastAsiaTheme="majorEastAsia" w:hAnsiTheme="minorHAnsi" w:cstheme="majorBidi"/>
          <w:smallCaps w:val="0"/>
          <w:color w:val="4472C4" w:themeColor="accent1"/>
          <w:sz w:val="32"/>
          <w:szCs w:val="26"/>
          <w:lang w:eastAsia="en-US"/>
        </w:rPr>
        <w:lastRenderedPageBreak/>
        <w:t xml:space="preserve">Chapitre 1.10  </w:t>
      </w:r>
      <w:r w:rsidRPr="00DE2238">
        <w:rPr>
          <w:rFonts w:asciiTheme="minorHAnsi" w:eastAsiaTheme="majorEastAsia" w:hAnsiTheme="minorHAnsi" w:cstheme="majorBidi"/>
          <w:smallCaps w:val="0"/>
          <w:color w:val="4472C4" w:themeColor="accent1"/>
          <w:sz w:val="32"/>
          <w:szCs w:val="26"/>
          <w:u w:val="single"/>
          <w:lang w:eastAsia="en-US"/>
        </w:rPr>
        <w:t>Du conseil de classe, du Plan Individuel d’Apprentissage (P.I.A) et des procédures de recours</w:t>
      </w:r>
      <w:bookmarkEnd w:id="157"/>
      <w:bookmarkEnd w:id="158"/>
    </w:p>
    <w:p w14:paraId="6A694202" w14:textId="77777777" w:rsidR="0044140B" w:rsidRDefault="0044140B" w:rsidP="0044140B">
      <w:pPr>
        <w:jc w:val="both"/>
        <w:rPr>
          <w:rFonts w:cstheme="minorHAnsi"/>
        </w:rPr>
      </w:pPr>
    </w:p>
    <w:p w14:paraId="63163671" w14:textId="77777777" w:rsidR="0044140B" w:rsidRPr="00DE2238" w:rsidRDefault="0044140B" w:rsidP="0044140B">
      <w:pPr>
        <w:jc w:val="both"/>
        <w:rPr>
          <w:rFonts w:cstheme="minorHAnsi"/>
        </w:rPr>
      </w:pPr>
    </w:p>
    <w:p w14:paraId="66338695" w14:textId="77777777" w:rsidR="0044140B" w:rsidRPr="00DE2238" w:rsidRDefault="0044140B" w:rsidP="0044140B">
      <w:pPr>
        <w:pStyle w:val="Titre3"/>
        <w:spacing w:before="120" w:after="120"/>
        <w:jc w:val="both"/>
        <w:rPr>
          <w:bCs/>
          <w:color w:val="2F5496" w:themeColor="accent1" w:themeShade="BF"/>
          <w:sz w:val="28"/>
          <w:szCs w:val="22"/>
        </w:rPr>
      </w:pPr>
      <w:bookmarkStart w:id="159" w:name="_Toc170985291"/>
      <w:r w:rsidRPr="00DE2238">
        <w:rPr>
          <w:bCs/>
          <w:color w:val="2F5496" w:themeColor="accent1" w:themeShade="BF"/>
          <w:sz w:val="28"/>
          <w:szCs w:val="22"/>
        </w:rPr>
        <w:t>Annexe</w:t>
      </w:r>
      <w:bookmarkEnd w:id="159"/>
    </w:p>
    <w:p w14:paraId="61BEF3CB" w14:textId="77777777" w:rsidR="0044140B" w:rsidRPr="00DE2238" w:rsidRDefault="0044140B" w:rsidP="0044140B">
      <w:r w:rsidRPr="00DE2238">
        <w:br w:type="page"/>
      </w:r>
    </w:p>
    <w:p w14:paraId="759BA1A3" w14:textId="77777777" w:rsidR="0044140B" w:rsidRPr="00DE2238" w:rsidRDefault="0044140B" w:rsidP="0044140B">
      <w:pPr>
        <w:pStyle w:val="Titre4"/>
      </w:pPr>
      <w:bookmarkStart w:id="160" w:name="_Annexe_1_Attestation"/>
      <w:bookmarkEnd w:id="160"/>
      <w:r w:rsidRPr="00DE2238">
        <w:lastRenderedPageBreak/>
        <w:t>Annexe 1 Attestation d’obtention ou de non obtention du Certificat d’études de base</w:t>
      </w:r>
    </w:p>
    <w:p w14:paraId="6E94E3D2" w14:textId="77777777" w:rsidR="0044140B" w:rsidRPr="00DE2238" w:rsidRDefault="0044140B" w:rsidP="0044140B">
      <w:pPr>
        <w:jc w:val="both"/>
      </w:pPr>
    </w:p>
    <w:p w14:paraId="60F4E7FF" w14:textId="77777777" w:rsidR="0044140B" w:rsidRPr="00DE2238" w:rsidRDefault="0044140B" w:rsidP="0044140B"/>
    <w:p w14:paraId="2E751374" w14:textId="77777777" w:rsidR="0044140B" w:rsidRPr="00DE2238" w:rsidRDefault="0044140B" w:rsidP="0044140B">
      <w:r w:rsidRPr="00DE2238">
        <w:t>DENOMINATION ET SIEGE DE L’ETABLISSEMENT</w:t>
      </w:r>
    </w:p>
    <w:p w14:paraId="5C781F9B" w14:textId="77777777" w:rsidR="0044140B" w:rsidRPr="00DE2238" w:rsidRDefault="0044140B" w:rsidP="0044140B">
      <w:r w:rsidRPr="00DE2238">
        <w:t>………………………………………………………………………………………………………………………………………………………………………………………………………………………………………………………………………………………………</w:t>
      </w:r>
    </w:p>
    <w:p w14:paraId="07616EAE" w14:textId="77777777" w:rsidR="0044140B" w:rsidRPr="00DE2238" w:rsidRDefault="0044140B" w:rsidP="0044140B">
      <w:r w:rsidRPr="00DE2238">
        <w:t>Je soussigné(e) …………………………………………………………………………………. (NOM, Prénom)</w:t>
      </w:r>
    </w:p>
    <w:p w14:paraId="3FDFB5DE" w14:textId="77777777" w:rsidR="0044140B" w:rsidRPr="00DE2238" w:rsidRDefault="0044140B" w:rsidP="0044140B">
      <w:r w:rsidRPr="00DE2238">
        <w:t>Chef(fe) de l’établissement susmentionné, atteste que</w:t>
      </w:r>
    </w:p>
    <w:p w14:paraId="0450E962" w14:textId="77777777" w:rsidR="0044140B" w:rsidRPr="00DE2238" w:rsidRDefault="0044140B" w:rsidP="0044140B">
      <w:r w:rsidRPr="00DE2238">
        <w:t>(NOM, Prénom)………………………………………………………………………………………………………………………</w:t>
      </w:r>
    </w:p>
    <w:p w14:paraId="2F15FF03" w14:textId="77777777" w:rsidR="0044140B" w:rsidRPr="00DE2238" w:rsidRDefault="0044140B" w:rsidP="0044140B">
      <w:r w:rsidRPr="00DE2238">
        <w:t>Né(e) le ……………………………………………………………., à………………………………………………………………..</w:t>
      </w:r>
    </w:p>
    <w:p w14:paraId="79E4E895" w14:textId="77777777" w:rsidR="0044140B" w:rsidRPr="00DE2238" w:rsidRDefault="0044140B" w:rsidP="0044140B">
      <w:r w:rsidRPr="00DE2238">
        <w:t>A obtenu* son certificat d’études de base.</w:t>
      </w:r>
    </w:p>
    <w:p w14:paraId="5DBB9BCE" w14:textId="77777777" w:rsidR="0044140B" w:rsidRPr="00DE2238" w:rsidRDefault="0044140B" w:rsidP="0044140B">
      <w:r w:rsidRPr="00DE2238">
        <w:t>N’a pas obtenu* son certificat d’études de base.</w:t>
      </w:r>
    </w:p>
    <w:p w14:paraId="01551B76" w14:textId="77777777" w:rsidR="0044140B" w:rsidRPr="00DE2238" w:rsidRDefault="0044140B" w:rsidP="0044140B"/>
    <w:p w14:paraId="390B2761" w14:textId="77777777" w:rsidR="0044140B" w:rsidRPr="00DE2238" w:rsidRDefault="0044140B" w:rsidP="0044140B">
      <w:r w:rsidRPr="00DE2238">
        <w:t>Sceau de l’établissement                                             Lieu et date</w:t>
      </w:r>
    </w:p>
    <w:p w14:paraId="7BF27FD7" w14:textId="77777777" w:rsidR="0044140B" w:rsidRPr="00DE2238" w:rsidRDefault="0044140B" w:rsidP="0044140B"/>
    <w:p w14:paraId="211F4AFA" w14:textId="77777777" w:rsidR="0044140B" w:rsidRPr="00DE2238" w:rsidRDefault="0044140B" w:rsidP="0044140B">
      <w:r w:rsidRPr="00DE2238">
        <w:tab/>
      </w:r>
      <w:r w:rsidRPr="00DE2238">
        <w:tab/>
      </w:r>
      <w:r w:rsidRPr="00DE2238">
        <w:tab/>
      </w:r>
      <w:r w:rsidRPr="00DE2238">
        <w:tab/>
      </w:r>
      <w:r w:rsidRPr="00DE2238">
        <w:tab/>
      </w:r>
      <w:r w:rsidRPr="00DE2238">
        <w:tab/>
        <w:t xml:space="preserve">           Le(la) Chef(fe) d’établissement</w:t>
      </w:r>
    </w:p>
    <w:p w14:paraId="488C13A4" w14:textId="77777777" w:rsidR="0044140B" w:rsidRPr="00DE2238" w:rsidRDefault="0044140B" w:rsidP="0044140B">
      <w:r w:rsidRPr="00DE2238">
        <w:tab/>
        <w:t xml:space="preserve">                                                                             NOM et signature)</w:t>
      </w:r>
    </w:p>
    <w:p w14:paraId="40DA449C" w14:textId="77777777" w:rsidR="0044140B" w:rsidRPr="00DE2238" w:rsidRDefault="0044140B" w:rsidP="0044140B"/>
    <w:p w14:paraId="1086D9D5" w14:textId="77777777" w:rsidR="0044140B" w:rsidRPr="00DE2238" w:rsidRDefault="0044140B" w:rsidP="0044140B">
      <w:pPr>
        <w:pStyle w:val="Notedebasdepagecalibri9-Annexes"/>
      </w:pPr>
      <w:r w:rsidRPr="00DE2238">
        <w:t>*Biffer la mention inutile</w:t>
      </w:r>
    </w:p>
    <w:p w14:paraId="205F8CF5" w14:textId="77777777" w:rsidR="0044140B" w:rsidRPr="00DE2238" w:rsidRDefault="0044140B" w:rsidP="0044140B">
      <w:pPr>
        <w:jc w:val="both"/>
      </w:pPr>
    </w:p>
    <w:p w14:paraId="0CAF5EE9" w14:textId="77777777" w:rsidR="0044140B" w:rsidRPr="00DE2238" w:rsidRDefault="0044140B" w:rsidP="0044140B">
      <w:pPr>
        <w:jc w:val="both"/>
      </w:pPr>
    </w:p>
    <w:p w14:paraId="3ED8C432" w14:textId="77777777" w:rsidR="0044140B" w:rsidRPr="00DE2238" w:rsidRDefault="0044140B" w:rsidP="0044140B">
      <w:pPr>
        <w:rPr>
          <w:rFonts w:cstheme="minorHAnsi"/>
        </w:rPr>
      </w:pPr>
      <w:r w:rsidRPr="00DE2238">
        <w:rPr>
          <w:rFonts w:cstheme="minorHAnsi"/>
        </w:rPr>
        <w:br w:type="page"/>
      </w:r>
    </w:p>
    <w:bookmarkStart w:id="161" w:name="_Toc170985292" w:displacedByCustomXml="next"/>
    <w:bookmarkStart w:id="162" w:name="_Toc149221124" w:displacedByCustomXml="next"/>
    <w:sdt>
      <w:sdtPr>
        <w:rPr>
          <w:rFonts w:asciiTheme="minorHAnsi" w:eastAsiaTheme="minorHAnsi" w:hAnsiTheme="minorHAnsi"/>
          <w:b w:val="0"/>
          <w:caps/>
          <w:smallCaps w:val="0"/>
          <w:sz w:val="24"/>
          <w:lang w:eastAsia="en-US"/>
        </w:rPr>
        <w:id w:val="518583245"/>
        <w:docPartObj>
          <w:docPartGallery w:val="Cover Pages"/>
          <w:docPartUnique/>
        </w:docPartObj>
      </w:sdtPr>
      <w:sdtEndPr>
        <w:rPr>
          <w:rFonts w:cstheme="minorHAnsi"/>
          <w:caps w:val="0"/>
          <w:sz w:val="22"/>
        </w:rPr>
      </w:sdtEndPr>
      <w:sdtContent>
        <w:bookmarkStart w:id="163" w:name="_Ref11411201" w:displacedByCustomXml="prev"/>
        <w:p w14:paraId="1CEB8ACF" w14:textId="77777777" w:rsidR="0044140B" w:rsidRPr="00DE2238" w:rsidRDefault="0044140B" w:rsidP="0044140B">
          <w:pPr>
            <w:pStyle w:val="Titre2"/>
            <w:spacing w:before="0"/>
            <w:jc w:val="left"/>
            <w:rPr>
              <w:rFonts w:asciiTheme="minorHAnsi" w:eastAsiaTheme="majorEastAsia" w:hAnsiTheme="minorHAnsi" w:cstheme="majorBidi"/>
              <w:smallCaps w:val="0"/>
              <w:color w:val="4472C4" w:themeColor="accent1"/>
              <w:sz w:val="32"/>
              <w:szCs w:val="26"/>
              <w:u w:val="single"/>
              <w:lang w:eastAsia="en-US"/>
            </w:rPr>
          </w:pPr>
          <w:r w:rsidRPr="00DE2238">
            <w:rPr>
              <w:rFonts w:asciiTheme="minorHAnsi" w:eastAsiaTheme="majorEastAsia" w:hAnsiTheme="minorHAnsi" w:cstheme="majorBidi"/>
              <w:smallCaps w:val="0"/>
              <w:color w:val="4472C4" w:themeColor="accent1"/>
              <w:sz w:val="32"/>
              <w:szCs w:val="26"/>
              <w:lang w:eastAsia="en-US"/>
            </w:rPr>
            <w:t>Chapitre 1.11 </w:t>
          </w:r>
          <w:r w:rsidRPr="00DE2238">
            <w:rPr>
              <w:rFonts w:asciiTheme="minorHAnsi" w:eastAsiaTheme="majorEastAsia" w:hAnsiTheme="minorHAnsi" w:cstheme="majorBidi"/>
              <w:smallCaps w:val="0"/>
              <w:color w:val="4472C4" w:themeColor="accent1"/>
              <w:sz w:val="32"/>
              <w:szCs w:val="26"/>
              <w:u w:val="single"/>
              <w:lang w:eastAsia="en-US"/>
            </w:rPr>
            <w:t xml:space="preserve"> Les Commissions consultatives</w:t>
          </w:r>
          <w:bookmarkEnd w:id="163"/>
          <w:bookmarkEnd w:id="162"/>
          <w:bookmarkEnd w:id="161"/>
        </w:p>
        <w:p w14:paraId="1338D61B" w14:textId="77777777" w:rsidR="0044140B" w:rsidRPr="00DE2238" w:rsidRDefault="00833F79" w:rsidP="0044140B">
          <w:pPr>
            <w:jc w:val="both"/>
            <w:rPr>
              <w:rFonts w:cstheme="minorHAnsi"/>
            </w:rPr>
          </w:pPr>
        </w:p>
      </w:sdtContent>
    </w:sdt>
    <w:p w14:paraId="067A986A" w14:textId="77777777" w:rsidR="0044140B" w:rsidRPr="00DE2238" w:rsidRDefault="0044140B" w:rsidP="0044140B"/>
    <w:p w14:paraId="36C9818C" w14:textId="6C308CDA" w:rsidR="007F1367" w:rsidRDefault="001904DE" w:rsidP="007F1367">
      <w:pPr>
        <w:pStyle w:val="Titre3"/>
        <w:spacing w:before="120" w:after="120" w:line="259" w:lineRule="auto"/>
        <w:rPr>
          <w:bCs/>
          <w:color w:val="2F5496" w:themeColor="accent1" w:themeShade="BF"/>
          <w:sz w:val="28"/>
        </w:rPr>
      </w:pPr>
      <w:bookmarkStart w:id="164" w:name="_Toc170985293"/>
      <w:r>
        <w:rPr>
          <w:bCs/>
          <w:color w:val="2F5496" w:themeColor="accent1" w:themeShade="BF"/>
          <w:sz w:val="28"/>
        </w:rPr>
        <w:t>Annexes</w:t>
      </w:r>
      <w:bookmarkEnd w:id="164"/>
    </w:p>
    <w:p w14:paraId="6B7BAEA0" w14:textId="77777777" w:rsidR="007F1367" w:rsidRPr="00773144" w:rsidRDefault="007F1367" w:rsidP="007F1367"/>
    <w:p w14:paraId="02E71701" w14:textId="77777777" w:rsidR="007F1367" w:rsidRDefault="007F1367" w:rsidP="007F1367">
      <w:pPr>
        <w:jc w:val="both"/>
        <w:rPr>
          <w:rFonts w:cstheme="minorHAnsi"/>
        </w:rPr>
      </w:pPr>
    </w:p>
    <w:p w14:paraId="37CD81DF" w14:textId="77777777" w:rsidR="0044140B" w:rsidRPr="00DE2238" w:rsidRDefault="0044140B" w:rsidP="0044140B">
      <w:pPr>
        <w:rPr>
          <w:lang w:val="fr-FR"/>
        </w:rPr>
      </w:pPr>
      <w:bookmarkStart w:id="165" w:name="_1.11.2.6._Annexes"/>
      <w:bookmarkEnd w:id="165"/>
    </w:p>
    <w:p w14:paraId="61FC29B8" w14:textId="77777777" w:rsidR="0044140B" w:rsidRPr="00DE2238" w:rsidRDefault="0044140B" w:rsidP="0044140B">
      <w:pPr>
        <w:rPr>
          <w:lang w:val="fr-FR"/>
        </w:rPr>
      </w:pPr>
      <w:r w:rsidRPr="00DE2238">
        <w:rPr>
          <w:lang w:val="fr-FR"/>
        </w:rPr>
        <w:br w:type="page"/>
      </w:r>
    </w:p>
    <w:p w14:paraId="21D957C1" w14:textId="77777777" w:rsidR="0044140B" w:rsidRPr="00DE2238" w:rsidRDefault="0044140B" w:rsidP="0044140B">
      <w:pPr>
        <w:pStyle w:val="Titre4"/>
      </w:pPr>
      <w:bookmarkStart w:id="166" w:name="_Situation_n_1"/>
      <w:bookmarkEnd w:id="166"/>
      <w:r w:rsidRPr="00DE2238">
        <w:rPr>
          <w:noProof/>
        </w:rPr>
        <w:lastRenderedPageBreak/>
        <w:drawing>
          <wp:anchor distT="0" distB="0" distL="114300" distR="114300" simplePos="0" relativeHeight="251672576" behindDoc="0" locked="0" layoutInCell="1" allowOverlap="1" wp14:anchorId="50AE3B05" wp14:editId="1A90B216">
            <wp:simplePos x="0" y="0"/>
            <wp:positionH relativeFrom="margin">
              <wp:posOffset>6045200</wp:posOffset>
            </wp:positionH>
            <wp:positionV relativeFrom="paragraph">
              <wp:posOffset>199611</wp:posOffset>
            </wp:positionV>
            <wp:extent cx="465667" cy="465667"/>
            <wp:effectExtent l="0" t="0" r="0" b="0"/>
            <wp:wrapNone/>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65667" cy="465667"/>
                    </a:xfrm>
                    <a:prstGeom prst="rect">
                      <a:avLst/>
                    </a:prstGeom>
                  </pic:spPr>
                </pic:pic>
              </a:graphicData>
            </a:graphic>
            <wp14:sizeRelH relativeFrom="margin">
              <wp14:pctWidth>0</wp14:pctWidth>
            </wp14:sizeRelH>
            <wp14:sizeRelV relativeFrom="margin">
              <wp14:pctHeight>0</wp14:pctHeight>
            </wp14:sizeRelV>
          </wp:anchor>
        </w:drawing>
      </w:r>
      <w:r w:rsidRPr="00DE2238">
        <w:t>Situation n°1 : aptitude qu’a un élève à besoins spécifiques à recevoir l’enseignement spécialisé lorsqu’il ne fréquente aucune école</w:t>
      </w:r>
    </w:p>
    <w:p w14:paraId="2A084DC6" w14:textId="77777777" w:rsidR="0044140B" w:rsidRPr="00DE2238" w:rsidRDefault="0044140B" w:rsidP="0044140B">
      <w:pPr>
        <w:jc w:val="center"/>
      </w:pPr>
    </w:p>
    <w:p w14:paraId="1B9C636C" w14:textId="77777777" w:rsidR="0044140B" w:rsidRPr="00DE2238" w:rsidRDefault="0044140B" w:rsidP="0044140B">
      <w:pPr>
        <w:rPr>
          <w:b/>
        </w:rPr>
      </w:pPr>
      <w:r w:rsidRPr="00DE2238">
        <w:rPr>
          <w:b/>
        </w:rPr>
        <w:t>Demande introduite par :</w:t>
      </w:r>
    </w:p>
    <w:p w14:paraId="599EEC71" w14:textId="77777777" w:rsidR="0044140B" w:rsidRPr="00DE2238" w:rsidRDefault="0044140B" w:rsidP="0044140B">
      <w:r w:rsidRPr="00DE2238">
        <w:rPr>
          <w:rFonts w:ascii="Times New Roman" w:hAnsi="Times New Roman" w:cs="Times New Roman"/>
          <w:b/>
        </w:rPr>
        <w:t>□</w:t>
      </w:r>
      <w:r w:rsidRPr="00DE2238">
        <w:t xml:space="preserve"> : chef de famille  (Qualité :   </w:t>
      </w:r>
      <w:r w:rsidRPr="00DE2238">
        <w:rPr>
          <w:rFonts w:ascii="Times New Roman" w:hAnsi="Times New Roman" w:cs="Times New Roman"/>
        </w:rPr>
        <w:t>□</w:t>
      </w:r>
      <w:r w:rsidRPr="00DE2238">
        <w:t xml:space="preserve"> p</w:t>
      </w:r>
      <w:r w:rsidRPr="00DE2238">
        <w:rPr>
          <w:rFonts w:cs="Cambria"/>
        </w:rPr>
        <w:t>è</w:t>
      </w:r>
      <w:r w:rsidRPr="00DE2238">
        <w:t xml:space="preserve">re   </w:t>
      </w:r>
      <w:r w:rsidRPr="00DE2238">
        <w:rPr>
          <w:rFonts w:ascii="Times New Roman" w:hAnsi="Times New Roman" w:cs="Times New Roman"/>
        </w:rPr>
        <w:t>□</w:t>
      </w:r>
      <w:r w:rsidRPr="00DE2238">
        <w:t xml:space="preserve"> m</w:t>
      </w:r>
      <w:r w:rsidRPr="00DE2238">
        <w:rPr>
          <w:rFonts w:cs="Cambria"/>
        </w:rPr>
        <w:t>è</w:t>
      </w:r>
      <w:r w:rsidRPr="00DE2238">
        <w:t xml:space="preserve">re    </w:t>
      </w:r>
      <w:r w:rsidRPr="00DE2238">
        <w:rPr>
          <w:rFonts w:ascii="Times New Roman" w:hAnsi="Times New Roman" w:cs="Times New Roman"/>
        </w:rPr>
        <w:t>□</w:t>
      </w:r>
      <w:r w:rsidRPr="00DE2238">
        <w:t xml:space="preserve"> tuteur   </w:t>
      </w:r>
      <w:r w:rsidRPr="00DE2238">
        <w:rPr>
          <w:rFonts w:ascii="Times New Roman" w:hAnsi="Times New Roman" w:cs="Times New Roman"/>
        </w:rPr>
        <w:t>□</w:t>
      </w:r>
      <w:r w:rsidRPr="00DE2238">
        <w:t xml:space="preserve"> autre</w:t>
      </w:r>
      <w:r w:rsidRPr="00DE2238">
        <w:rPr>
          <w:rFonts w:cs="Cambria"/>
        </w:rPr>
        <w:t> </w:t>
      </w:r>
      <w:r w:rsidRPr="00DE2238">
        <w:t xml:space="preserve">: </w:t>
      </w:r>
      <w:r w:rsidRPr="00DE2238">
        <w:rPr>
          <w:rFonts w:cs="Cambria"/>
        </w:rPr>
        <w:t>à</w:t>
      </w:r>
      <w:r w:rsidRPr="00DE2238">
        <w:t xml:space="preserve"> pr</w:t>
      </w:r>
      <w:r w:rsidRPr="00DE2238">
        <w:rPr>
          <w:rFonts w:cs="Cambria"/>
        </w:rPr>
        <w:t>é</w:t>
      </w:r>
      <w:r w:rsidRPr="00DE2238">
        <w:t>ciser</w:t>
      </w:r>
      <w:r w:rsidRPr="00DE2238">
        <w:rPr>
          <w:rFonts w:cs="Cambria"/>
        </w:rPr>
        <w:t> </w:t>
      </w:r>
      <w:r w:rsidRPr="00DE2238">
        <w:t xml:space="preserve">                 )</w:t>
      </w:r>
    </w:p>
    <w:p w14:paraId="40E18C75" w14:textId="77777777" w:rsidR="0044140B" w:rsidRPr="00DE2238" w:rsidRDefault="0044140B" w:rsidP="0044140B">
      <w:r w:rsidRPr="00DE2238">
        <w:rPr>
          <w:rFonts w:ascii="Times New Roman" w:hAnsi="Times New Roman" w:cs="Times New Roman"/>
          <w:b/>
        </w:rPr>
        <w:t>□</w:t>
      </w:r>
      <w:r w:rsidRPr="00DE2238">
        <w:t> : membre de l’inspection scolaire</w:t>
      </w:r>
    </w:p>
    <w:p w14:paraId="27D64371" w14:textId="77777777" w:rsidR="0044140B" w:rsidRPr="00DE2238" w:rsidRDefault="0044140B" w:rsidP="0044140B">
      <w:r w:rsidRPr="00DE2238">
        <w:rPr>
          <w:b/>
        </w:rPr>
        <w:t>Identité du demandeur</w:t>
      </w:r>
      <w:r w:rsidRPr="00DE2238">
        <w:t> :</w:t>
      </w:r>
    </w:p>
    <w:p w14:paraId="61E5FED8" w14:textId="77777777" w:rsidR="0044140B" w:rsidRPr="00DE2238" w:rsidRDefault="0044140B" w:rsidP="0044140B">
      <w:r w:rsidRPr="00DE2238">
        <w:t xml:space="preserve">Nom, prénom : </w:t>
      </w:r>
    </w:p>
    <w:p w14:paraId="4F6E9888" w14:textId="77777777" w:rsidR="0044140B" w:rsidRPr="00DE2238" w:rsidRDefault="0044140B" w:rsidP="0044140B">
      <w:r w:rsidRPr="00DE2238">
        <w:t xml:space="preserve">Adresse : </w:t>
      </w:r>
    </w:p>
    <w:p w14:paraId="60DE811B" w14:textId="77777777" w:rsidR="0044140B" w:rsidRPr="00DE2238" w:rsidRDefault="0044140B" w:rsidP="0044140B"/>
    <w:p w14:paraId="530BD1A2" w14:textId="77777777" w:rsidR="0044140B" w:rsidRPr="00DE2238" w:rsidRDefault="0044140B" w:rsidP="0044140B"/>
    <w:p w14:paraId="0776121D" w14:textId="77777777" w:rsidR="0044140B" w:rsidRPr="00DE2238" w:rsidRDefault="0044140B" w:rsidP="0044140B">
      <w:r w:rsidRPr="00DE2238">
        <w:sym w:font="Wingdings" w:char="F028"/>
      </w:r>
      <w:r w:rsidRPr="00DE2238">
        <w:t> :</w:t>
      </w:r>
      <w:r w:rsidRPr="00DE2238">
        <w:tab/>
      </w:r>
      <w:r w:rsidRPr="00DE2238">
        <w:tab/>
        <w:t>/</w:t>
      </w:r>
      <w:r w:rsidRPr="00DE2238">
        <w:tab/>
      </w:r>
      <w:r w:rsidRPr="00DE2238">
        <w:tab/>
      </w:r>
      <w:r w:rsidRPr="00DE2238">
        <w:tab/>
      </w:r>
      <w:r w:rsidRPr="00DE2238">
        <w:tab/>
        <w:t xml:space="preserve">éventuellement : </w:t>
      </w:r>
      <w:r w:rsidRPr="00DE2238">
        <w:sym w:font="Wingdings" w:char="F03A"/>
      </w:r>
      <w:r w:rsidRPr="00DE2238">
        <w:t xml:space="preserve"> : </w:t>
      </w:r>
    </w:p>
    <w:p w14:paraId="57A1A957" w14:textId="77777777" w:rsidR="0044140B" w:rsidRPr="00DE2238" w:rsidRDefault="0044140B" w:rsidP="0044140B"/>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44140B" w:rsidRPr="00DE2238" w14:paraId="1030F7CB" w14:textId="77777777" w:rsidTr="00AF52E0">
        <w:tc>
          <w:tcPr>
            <w:tcW w:w="10008" w:type="dxa"/>
            <w:tcBorders>
              <w:top w:val="single" w:sz="4" w:space="0" w:color="auto"/>
              <w:bottom w:val="single" w:sz="4" w:space="0" w:color="auto"/>
            </w:tcBorders>
          </w:tcPr>
          <w:p w14:paraId="6FEA6165" w14:textId="77777777" w:rsidR="0044140B" w:rsidRPr="00DE2238" w:rsidRDefault="0044140B" w:rsidP="00AF52E0">
            <w:pPr>
              <w:rPr>
                <w:b/>
                <w:bCs/>
                <w:caps/>
              </w:rPr>
            </w:pPr>
            <w:r w:rsidRPr="00DE2238">
              <w:rPr>
                <w:b/>
                <w:bCs/>
                <w:caps/>
              </w:rPr>
              <w:t>concernE l’ElEve :</w:t>
            </w:r>
          </w:p>
          <w:p w14:paraId="0DA74406" w14:textId="77777777" w:rsidR="0044140B" w:rsidRPr="00DE2238" w:rsidRDefault="0044140B" w:rsidP="00AF52E0">
            <w:pPr>
              <w:rPr>
                <w:bCs/>
              </w:rPr>
            </w:pPr>
            <w:r w:rsidRPr="00DE2238">
              <w:rPr>
                <w:bCs/>
              </w:rPr>
              <w:t>NOM et PRENOM:</w:t>
            </w:r>
          </w:p>
          <w:p w14:paraId="64E9560C" w14:textId="77777777" w:rsidR="0044140B" w:rsidRPr="00DE2238" w:rsidRDefault="0044140B" w:rsidP="00AF52E0">
            <w:pPr>
              <w:jc w:val="both"/>
              <w:rPr>
                <w:bCs/>
              </w:rPr>
            </w:pPr>
            <w:r w:rsidRPr="00DE2238">
              <w:rPr>
                <w:bCs/>
              </w:rPr>
              <w:t>ADRESSE :</w:t>
            </w:r>
          </w:p>
          <w:p w14:paraId="6696E937" w14:textId="77777777" w:rsidR="0044140B" w:rsidRPr="00DE2238" w:rsidRDefault="0044140B" w:rsidP="00AF52E0">
            <w:pPr>
              <w:jc w:val="both"/>
              <w:rPr>
                <w:bCs/>
              </w:rPr>
            </w:pPr>
          </w:p>
          <w:p w14:paraId="467DE189" w14:textId="77777777" w:rsidR="0044140B" w:rsidRPr="00DE2238" w:rsidRDefault="0044140B" w:rsidP="00AF52E0">
            <w:pPr>
              <w:jc w:val="both"/>
              <w:rPr>
                <w:bCs/>
              </w:rPr>
            </w:pPr>
            <w:r w:rsidRPr="00DE2238">
              <w:rPr>
                <w:bCs/>
              </w:rPr>
              <w:t xml:space="preserve">Date de naissance :     /      / </w:t>
            </w:r>
          </w:p>
          <w:p w14:paraId="66421697" w14:textId="77777777" w:rsidR="0044140B" w:rsidRPr="00DE2238" w:rsidRDefault="0044140B" w:rsidP="00AF52E0">
            <w:pPr>
              <w:jc w:val="both"/>
              <w:rPr>
                <w:bCs/>
              </w:rPr>
            </w:pPr>
            <w:r w:rsidRPr="00DE2238">
              <w:rPr>
                <w:bCs/>
              </w:rPr>
              <w:t xml:space="preserve">------------------------------------------------------------------------------------------------- </w:t>
            </w:r>
          </w:p>
          <w:p w14:paraId="1069862F" w14:textId="77777777" w:rsidR="0044140B" w:rsidRPr="00DE2238" w:rsidRDefault="0044140B" w:rsidP="00AF52E0">
            <w:pPr>
              <w:jc w:val="both"/>
              <w:rPr>
                <w:b/>
                <w:bCs/>
              </w:rPr>
            </w:pPr>
            <w:r w:rsidRPr="00DE2238">
              <w:rPr>
                <w:b/>
                <w:bCs/>
              </w:rPr>
              <w:t>Situation du jeune avant demande d’avis :   à préciser : </w:t>
            </w:r>
            <w:r w:rsidRPr="00DE2238">
              <w:rPr>
                <w:b/>
                <w:bCs/>
              </w:rPr>
              <w:sym w:font="Wingdings 2" w:char="F051"/>
            </w:r>
          </w:p>
          <w:p w14:paraId="3B4D7F0F" w14:textId="77777777" w:rsidR="0044140B" w:rsidRPr="00DE2238" w:rsidRDefault="0044140B" w:rsidP="00AF52E0">
            <w:pPr>
              <w:jc w:val="both"/>
              <w:rPr>
                <w:bCs/>
              </w:rPr>
            </w:pPr>
            <w:r w:rsidRPr="00DE2238">
              <w:rPr>
                <w:rFonts w:ascii="Times New Roman" w:hAnsi="Times New Roman" w:cs="Times New Roman"/>
                <w:bCs/>
              </w:rPr>
              <w:t>□</w:t>
            </w:r>
            <w:r w:rsidRPr="00DE2238">
              <w:rPr>
                <w:rFonts w:cs="Cambria"/>
                <w:bCs/>
              </w:rPr>
              <w:t> </w:t>
            </w:r>
            <w:r w:rsidRPr="00DE2238">
              <w:rPr>
                <w:bCs/>
              </w:rPr>
              <w:t xml:space="preserve">: maintien </w:t>
            </w:r>
            <w:r w:rsidRPr="00DE2238">
              <w:rPr>
                <w:rFonts w:cs="Cambria"/>
                <w:bCs/>
              </w:rPr>
              <w:t>à</w:t>
            </w:r>
            <w:r w:rsidRPr="00DE2238">
              <w:rPr>
                <w:bCs/>
              </w:rPr>
              <w:t xml:space="preserve"> domicile</w:t>
            </w:r>
          </w:p>
          <w:p w14:paraId="27102EF4" w14:textId="77777777" w:rsidR="0044140B" w:rsidRPr="00DE2238" w:rsidRDefault="0044140B" w:rsidP="00AF52E0">
            <w:pPr>
              <w:jc w:val="both"/>
              <w:rPr>
                <w:bCs/>
              </w:rPr>
            </w:pPr>
            <w:r w:rsidRPr="00DE2238">
              <w:rPr>
                <w:rFonts w:ascii="Times New Roman" w:hAnsi="Times New Roman" w:cs="Times New Roman"/>
                <w:bCs/>
              </w:rPr>
              <w:t>□</w:t>
            </w:r>
            <w:r w:rsidRPr="00DE2238">
              <w:rPr>
                <w:rFonts w:cs="Cambria"/>
                <w:bCs/>
              </w:rPr>
              <w:t> </w:t>
            </w:r>
            <w:r w:rsidRPr="00DE2238">
              <w:rPr>
                <w:bCs/>
              </w:rPr>
              <w:t>: hospitalisation</w:t>
            </w:r>
          </w:p>
          <w:p w14:paraId="32E60B93" w14:textId="77777777" w:rsidR="0044140B" w:rsidRPr="00DE2238" w:rsidRDefault="0044140B" w:rsidP="00AF52E0">
            <w:pPr>
              <w:jc w:val="both"/>
              <w:rPr>
                <w:bCs/>
              </w:rPr>
            </w:pPr>
            <w:r w:rsidRPr="00DE2238">
              <w:rPr>
                <w:rFonts w:ascii="Times New Roman" w:hAnsi="Times New Roman" w:cs="Times New Roman"/>
                <w:bCs/>
              </w:rPr>
              <w:t>□</w:t>
            </w:r>
            <w:r w:rsidRPr="00DE2238">
              <w:rPr>
                <w:rFonts w:cs="Cambria"/>
                <w:bCs/>
              </w:rPr>
              <w:t> </w:t>
            </w:r>
            <w:r w:rsidRPr="00DE2238">
              <w:rPr>
                <w:bCs/>
              </w:rPr>
              <w:t>: convalescence</w:t>
            </w:r>
          </w:p>
          <w:p w14:paraId="3E56E470" w14:textId="77777777" w:rsidR="0044140B" w:rsidRPr="00DE2238" w:rsidRDefault="0044140B" w:rsidP="00AF52E0">
            <w:pPr>
              <w:jc w:val="both"/>
              <w:rPr>
                <w:bCs/>
              </w:rPr>
            </w:pPr>
            <w:r w:rsidRPr="00DE2238">
              <w:rPr>
                <w:rFonts w:ascii="Times New Roman" w:hAnsi="Times New Roman" w:cs="Times New Roman"/>
                <w:bCs/>
              </w:rPr>
              <w:t>□</w:t>
            </w:r>
            <w:r w:rsidRPr="00DE2238">
              <w:rPr>
                <w:rFonts w:cs="Cambria"/>
                <w:bCs/>
              </w:rPr>
              <w:t> </w:t>
            </w:r>
            <w:r w:rsidRPr="00DE2238">
              <w:rPr>
                <w:bCs/>
              </w:rPr>
              <w:t>: service d</w:t>
            </w:r>
            <w:r w:rsidRPr="00DE2238">
              <w:rPr>
                <w:rFonts w:cs="Cambria"/>
                <w:bCs/>
              </w:rPr>
              <w:t>’</w:t>
            </w:r>
            <w:r w:rsidRPr="00DE2238">
              <w:rPr>
                <w:bCs/>
              </w:rPr>
              <w:t>accueil de jour</w:t>
            </w:r>
          </w:p>
          <w:p w14:paraId="268674F4" w14:textId="77777777" w:rsidR="0044140B" w:rsidRPr="00DE2238" w:rsidRDefault="0044140B" w:rsidP="00AF52E0">
            <w:pPr>
              <w:jc w:val="both"/>
              <w:rPr>
                <w:bCs/>
              </w:rPr>
            </w:pPr>
            <w:r w:rsidRPr="00DE2238">
              <w:rPr>
                <w:rFonts w:ascii="Times New Roman" w:hAnsi="Times New Roman" w:cs="Times New Roman"/>
                <w:bCs/>
              </w:rPr>
              <w:t>□</w:t>
            </w:r>
            <w:r w:rsidRPr="00DE2238">
              <w:rPr>
                <w:rFonts w:cs="Cambria"/>
                <w:bCs/>
              </w:rPr>
              <w:t> </w:t>
            </w:r>
            <w:r w:rsidRPr="00DE2238">
              <w:rPr>
                <w:bCs/>
              </w:rPr>
              <w:t xml:space="preserve">: autre </w:t>
            </w:r>
            <w:r w:rsidRPr="00DE2238">
              <w:rPr>
                <w:rFonts w:cs="Cambria"/>
                <w:bCs/>
              </w:rPr>
              <w:t>…………………</w:t>
            </w:r>
            <w:r w:rsidRPr="00DE2238">
              <w:rPr>
                <w:bCs/>
              </w:rPr>
              <w:t>.</w:t>
            </w:r>
          </w:p>
          <w:p w14:paraId="0F418D6F" w14:textId="77777777" w:rsidR="0044140B" w:rsidRPr="00DE2238" w:rsidRDefault="0044140B" w:rsidP="00AF52E0">
            <w:pPr>
              <w:jc w:val="both"/>
              <w:rPr>
                <w:bCs/>
              </w:rPr>
            </w:pPr>
            <w:r w:rsidRPr="00DE2238">
              <w:rPr>
                <w:bCs/>
                <w:i/>
              </w:rPr>
              <w:t>Si enseignement fréquenté  antérieurement</w:t>
            </w:r>
            <w:r w:rsidRPr="00DE2238">
              <w:rPr>
                <w:bCs/>
              </w:rPr>
              <w:t> :   à préciser : </w:t>
            </w:r>
            <w:r w:rsidRPr="00DE2238">
              <w:rPr>
                <w:bCs/>
              </w:rPr>
              <w:sym w:font="Wingdings 2" w:char="F051"/>
            </w:r>
            <w:r w:rsidRPr="00DE2238">
              <w:rPr>
                <w:bCs/>
              </w:rPr>
              <w:t xml:space="preserve">  </w:t>
            </w:r>
          </w:p>
          <w:p w14:paraId="60DB982A" w14:textId="77777777" w:rsidR="0044140B" w:rsidRPr="00DE2238" w:rsidRDefault="0044140B" w:rsidP="00AF52E0">
            <w:pPr>
              <w:jc w:val="both"/>
              <w:rPr>
                <w:bCs/>
              </w:rPr>
            </w:pPr>
            <w:r w:rsidRPr="00DE2238">
              <w:rPr>
                <w:bCs/>
              </w:rPr>
              <w:t xml:space="preserve"> </w:t>
            </w:r>
            <w:r w:rsidRPr="00DE2238">
              <w:rPr>
                <w:rFonts w:ascii="Times New Roman" w:hAnsi="Times New Roman" w:cs="Times New Roman"/>
                <w:bCs/>
              </w:rPr>
              <w:t>□</w:t>
            </w:r>
            <w:r w:rsidRPr="00DE2238">
              <w:rPr>
                <w:bCs/>
              </w:rPr>
              <w:t xml:space="preserve">       ordinaire                                                           </w:t>
            </w:r>
            <w:r w:rsidRPr="00DE2238">
              <w:rPr>
                <w:rFonts w:ascii="Times New Roman" w:hAnsi="Times New Roman" w:cs="Times New Roman"/>
                <w:bCs/>
              </w:rPr>
              <w:t>□</w:t>
            </w:r>
            <w:r w:rsidRPr="00DE2238">
              <w:rPr>
                <w:bCs/>
              </w:rPr>
              <w:t xml:space="preserve"> sp</w:t>
            </w:r>
            <w:r w:rsidRPr="00DE2238">
              <w:rPr>
                <w:rFonts w:cs="Cambria"/>
                <w:bCs/>
              </w:rPr>
              <w:t>é</w:t>
            </w:r>
            <w:r w:rsidRPr="00DE2238">
              <w:rPr>
                <w:bCs/>
              </w:rPr>
              <w:t>cialis</w:t>
            </w:r>
            <w:r w:rsidRPr="00DE2238">
              <w:rPr>
                <w:rFonts w:cs="Cambria"/>
                <w:bCs/>
              </w:rPr>
              <w:t>é</w:t>
            </w:r>
          </w:p>
          <w:tbl>
            <w:tblPr>
              <w:tblW w:w="9509"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55"/>
              <w:gridCol w:w="4654"/>
            </w:tblGrid>
            <w:tr w:rsidR="0044140B" w:rsidRPr="00DE2238" w14:paraId="2D4156F4" w14:textId="77777777" w:rsidTr="00AF52E0">
              <w:tc>
                <w:tcPr>
                  <w:tcW w:w="4855" w:type="dxa"/>
                  <w:tcBorders>
                    <w:top w:val="single" w:sz="4" w:space="0" w:color="auto"/>
                    <w:left w:val="single" w:sz="4" w:space="0" w:color="auto"/>
                    <w:bottom w:val="single" w:sz="4" w:space="0" w:color="auto"/>
                    <w:right w:val="single" w:sz="4" w:space="0" w:color="auto"/>
                  </w:tcBorders>
                  <w:shd w:val="clear" w:color="auto" w:fill="F3F3F3"/>
                </w:tcPr>
                <w:p w14:paraId="63696FFA" w14:textId="77777777" w:rsidR="0044140B" w:rsidRPr="00DE2238" w:rsidRDefault="0044140B" w:rsidP="00AF52E0">
                  <w:pPr>
                    <w:jc w:val="both"/>
                    <w:rPr>
                      <w:bCs/>
                    </w:rPr>
                  </w:pPr>
                  <w:r w:rsidRPr="00DE2238">
                    <w:rPr>
                      <w:rFonts w:eastAsia="Calibri" w:cs="Calibri"/>
                      <w:bCs/>
                    </w:rPr>
                    <w:t>□ ordinaire</w:t>
                  </w:r>
                </w:p>
              </w:tc>
              <w:tc>
                <w:tcPr>
                  <w:tcW w:w="4654" w:type="dxa"/>
                  <w:tcBorders>
                    <w:top w:val="single" w:sz="4" w:space="0" w:color="auto"/>
                    <w:left w:val="single" w:sz="4" w:space="0" w:color="auto"/>
                    <w:bottom w:val="single" w:sz="4" w:space="0" w:color="auto"/>
                    <w:right w:val="single" w:sz="4" w:space="0" w:color="auto"/>
                  </w:tcBorders>
                  <w:shd w:val="clear" w:color="auto" w:fill="F3F3F3"/>
                </w:tcPr>
                <w:p w14:paraId="5EF9B92A" w14:textId="77777777" w:rsidR="0044140B" w:rsidRPr="00DE2238" w:rsidRDefault="0044140B" w:rsidP="00AF52E0">
                  <w:pPr>
                    <w:jc w:val="both"/>
                    <w:rPr>
                      <w:bCs/>
                    </w:rPr>
                  </w:pPr>
                  <w:r w:rsidRPr="00DE2238">
                    <w:rPr>
                      <w:rFonts w:eastAsia="Calibri" w:cs="Calibri"/>
                      <w:bCs/>
                    </w:rPr>
                    <w:t>□ spécialisé</w:t>
                  </w:r>
                </w:p>
              </w:tc>
            </w:tr>
            <w:tr w:rsidR="0044140B" w:rsidRPr="00DE2238" w14:paraId="2AED5D93" w14:textId="77777777" w:rsidTr="00AF52E0">
              <w:tc>
                <w:tcPr>
                  <w:tcW w:w="4855" w:type="dxa"/>
                  <w:tcBorders>
                    <w:top w:val="single" w:sz="4" w:space="0" w:color="auto"/>
                    <w:left w:val="single" w:sz="4" w:space="0" w:color="auto"/>
                    <w:bottom w:val="single" w:sz="4" w:space="0" w:color="auto"/>
                    <w:right w:val="single" w:sz="4" w:space="0" w:color="auto"/>
                  </w:tcBorders>
                  <w:shd w:val="clear" w:color="auto" w:fill="F3F3F3"/>
                </w:tcPr>
                <w:p w14:paraId="3EB18830" w14:textId="77777777" w:rsidR="0044140B" w:rsidRPr="00DE2238" w:rsidRDefault="0044140B" w:rsidP="00AF52E0">
                  <w:pPr>
                    <w:jc w:val="both"/>
                    <w:rPr>
                      <w:bCs/>
                    </w:rPr>
                  </w:pPr>
                  <w:r w:rsidRPr="00DE2238">
                    <w:rPr>
                      <w:bCs/>
                    </w:rPr>
                    <w:t>Niveau : primaire    -     secondaire</w:t>
                  </w:r>
                </w:p>
              </w:tc>
              <w:tc>
                <w:tcPr>
                  <w:tcW w:w="4654" w:type="dxa"/>
                  <w:tcBorders>
                    <w:top w:val="single" w:sz="4" w:space="0" w:color="auto"/>
                    <w:left w:val="single" w:sz="4" w:space="0" w:color="auto"/>
                    <w:bottom w:val="single" w:sz="4" w:space="0" w:color="auto"/>
                    <w:right w:val="single" w:sz="4" w:space="0" w:color="auto"/>
                  </w:tcBorders>
                  <w:shd w:val="clear" w:color="auto" w:fill="F3F3F3"/>
                </w:tcPr>
                <w:p w14:paraId="3BC26018" w14:textId="77777777" w:rsidR="0044140B" w:rsidRPr="00DE2238" w:rsidRDefault="0044140B" w:rsidP="00AF52E0">
                  <w:pPr>
                    <w:jc w:val="both"/>
                    <w:rPr>
                      <w:bCs/>
                    </w:rPr>
                  </w:pPr>
                  <w:r w:rsidRPr="00DE2238">
                    <w:rPr>
                      <w:bCs/>
                    </w:rPr>
                    <w:t>Niveau : primaire  -    secondaire</w:t>
                  </w:r>
                </w:p>
              </w:tc>
            </w:tr>
            <w:tr w:rsidR="0044140B" w:rsidRPr="00DE2238" w14:paraId="39FE9E33" w14:textId="77777777" w:rsidTr="00AF52E0">
              <w:tc>
                <w:tcPr>
                  <w:tcW w:w="4855" w:type="dxa"/>
                  <w:tcBorders>
                    <w:top w:val="single" w:sz="4" w:space="0" w:color="auto"/>
                    <w:left w:val="single" w:sz="4" w:space="0" w:color="auto"/>
                    <w:bottom w:val="single" w:sz="4" w:space="0" w:color="auto"/>
                    <w:right w:val="single" w:sz="4" w:space="0" w:color="auto"/>
                  </w:tcBorders>
                </w:tcPr>
                <w:p w14:paraId="6F2B969C" w14:textId="77777777" w:rsidR="0044140B" w:rsidRPr="00DE2238" w:rsidRDefault="0044140B" w:rsidP="00AF52E0">
                  <w:pPr>
                    <w:jc w:val="both"/>
                    <w:rPr>
                      <w:bCs/>
                    </w:rPr>
                  </w:pPr>
                  <w:r w:rsidRPr="00DE2238">
                    <w:rPr>
                      <w:bCs/>
                    </w:rPr>
                    <w:t>Classe :</w:t>
                  </w:r>
                </w:p>
              </w:tc>
              <w:tc>
                <w:tcPr>
                  <w:tcW w:w="4654" w:type="dxa"/>
                  <w:tcBorders>
                    <w:top w:val="single" w:sz="4" w:space="0" w:color="auto"/>
                    <w:left w:val="single" w:sz="4" w:space="0" w:color="auto"/>
                    <w:bottom w:val="single" w:sz="4" w:space="0" w:color="auto"/>
                    <w:right w:val="single" w:sz="4" w:space="0" w:color="auto"/>
                  </w:tcBorders>
                </w:tcPr>
                <w:p w14:paraId="763DC013" w14:textId="77777777" w:rsidR="0044140B" w:rsidRPr="00DE2238" w:rsidRDefault="0044140B" w:rsidP="00AF52E0">
                  <w:pPr>
                    <w:jc w:val="both"/>
                    <w:rPr>
                      <w:bCs/>
                    </w:rPr>
                  </w:pPr>
                  <w:r w:rsidRPr="00DE2238">
                    <w:rPr>
                      <w:bCs/>
                    </w:rPr>
                    <w:t>Type :</w:t>
                  </w:r>
                </w:p>
              </w:tc>
            </w:tr>
            <w:tr w:rsidR="0044140B" w:rsidRPr="00DE2238" w14:paraId="239008F5" w14:textId="77777777" w:rsidTr="00AF52E0">
              <w:tc>
                <w:tcPr>
                  <w:tcW w:w="4855" w:type="dxa"/>
                  <w:tcBorders>
                    <w:top w:val="single" w:sz="4" w:space="0" w:color="auto"/>
                    <w:left w:val="single" w:sz="4" w:space="0" w:color="auto"/>
                    <w:bottom w:val="single" w:sz="4" w:space="0" w:color="auto"/>
                    <w:right w:val="single" w:sz="4" w:space="0" w:color="auto"/>
                  </w:tcBorders>
                </w:tcPr>
                <w:p w14:paraId="7807E9C2" w14:textId="77777777" w:rsidR="0044140B" w:rsidRPr="00DE2238" w:rsidRDefault="0044140B" w:rsidP="00AF52E0">
                  <w:pPr>
                    <w:jc w:val="both"/>
                    <w:rPr>
                      <w:bCs/>
                    </w:rPr>
                  </w:pPr>
                </w:p>
              </w:tc>
              <w:tc>
                <w:tcPr>
                  <w:tcW w:w="4654" w:type="dxa"/>
                  <w:tcBorders>
                    <w:top w:val="single" w:sz="4" w:space="0" w:color="auto"/>
                    <w:left w:val="single" w:sz="4" w:space="0" w:color="auto"/>
                    <w:bottom w:val="single" w:sz="4" w:space="0" w:color="auto"/>
                    <w:right w:val="single" w:sz="4" w:space="0" w:color="auto"/>
                  </w:tcBorders>
                </w:tcPr>
                <w:p w14:paraId="629FB282" w14:textId="77777777" w:rsidR="0044140B" w:rsidRPr="00DE2238" w:rsidRDefault="0044140B" w:rsidP="00AF52E0">
                  <w:pPr>
                    <w:jc w:val="both"/>
                    <w:rPr>
                      <w:bCs/>
                    </w:rPr>
                  </w:pPr>
                  <w:r w:rsidRPr="00DE2238">
                    <w:rPr>
                      <w:bCs/>
                    </w:rPr>
                    <w:t>Maturité :                     Forme :</w:t>
                  </w:r>
                </w:p>
              </w:tc>
            </w:tr>
          </w:tbl>
          <w:p w14:paraId="67B46FC6" w14:textId="77777777" w:rsidR="0044140B" w:rsidRPr="00DE2238" w:rsidRDefault="0044140B" w:rsidP="00AF52E0">
            <w:pPr>
              <w:jc w:val="both"/>
            </w:pPr>
          </w:p>
        </w:tc>
      </w:tr>
      <w:tr w:rsidR="0044140B" w:rsidRPr="00DE2238" w14:paraId="3F920F5E" w14:textId="77777777" w:rsidTr="00AF52E0">
        <w:tc>
          <w:tcPr>
            <w:tcW w:w="10008" w:type="dxa"/>
            <w:tcBorders>
              <w:top w:val="single" w:sz="4" w:space="0" w:color="auto"/>
              <w:bottom w:val="single" w:sz="4" w:space="0" w:color="auto"/>
            </w:tcBorders>
          </w:tcPr>
          <w:tbl>
            <w:tblPr>
              <w:tblW w:w="9509"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09"/>
            </w:tblGrid>
            <w:tr w:rsidR="0044140B" w:rsidRPr="00DE2238" w14:paraId="06126F4A" w14:textId="77777777" w:rsidTr="00AF52E0">
              <w:tc>
                <w:tcPr>
                  <w:tcW w:w="9509" w:type="dxa"/>
                  <w:tcBorders>
                    <w:top w:val="single" w:sz="4" w:space="0" w:color="auto"/>
                    <w:left w:val="single" w:sz="4" w:space="0" w:color="auto"/>
                    <w:bottom w:val="single" w:sz="4" w:space="0" w:color="auto"/>
                    <w:right w:val="single" w:sz="4" w:space="0" w:color="auto"/>
                  </w:tcBorders>
                </w:tcPr>
                <w:p w14:paraId="419ED9B3" w14:textId="77777777" w:rsidR="0044140B" w:rsidRPr="00DE2238" w:rsidRDefault="0044140B" w:rsidP="00AF52E0">
                  <w:pPr>
                    <w:jc w:val="both"/>
                    <w:rPr>
                      <w:b/>
                      <w:bCs/>
                    </w:rPr>
                  </w:pPr>
                  <w:r w:rsidRPr="00DE2238">
                    <w:rPr>
                      <w:rFonts w:eastAsia="Calibri" w:cs="Calibri"/>
                      <w:b/>
                      <w:bCs/>
                    </w:rPr>
                    <w:t>Coordonnées de l’établissement scolaire fréquenté :</w:t>
                  </w:r>
                </w:p>
              </w:tc>
            </w:tr>
            <w:tr w:rsidR="0044140B" w:rsidRPr="00DE2238" w14:paraId="2AA8D54C" w14:textId="77777777" w:rsidTr="00AF52E0">
              <w:tc>
                <w:tcPr>
                  <w:tcW w:w="9509" w:type="dxa"/>
                  <w:tcBorders>
                    <w:top w:val="single" w:sz="4" w:space="0" w:color="auto"/>
                    <w:left w:val="single" w:sz="4" w:space="0" w:color="auto"/>
                    <w:bottom w:val="single" w:sz="4" w:space="0" w:color="auto"/>
                    <w:right w:val="single" w:sz="4" w:space="0" w:color="auto"/>
                  </w:tcBorders>
                </w:tcPr>
                <w:p w14:paraId="0C441366" w14:textId="77777777" w:rsidR="0044140B" w:rsidRPr="00DE2238" w:rsidRDefault="0044140B" w:rsidP="00AF52E0">
                  <w:pPr>
                    <w:jc w:val="both"/>
                    <w:rPr>
                      <w:bCs/>
                    </w:rPr>
                  </w:pPr>
                  <w:r w:rsidRPr="00DE2238">
                    <w:rPr>
                      <w:bCs/>
                    </w:rPr>
                    <w:t>Nom :</w:t>
                  </w:r>
                </w:p>
              </w:tc>
            </w:tr>
            <w:tr w:rsidR="0044140B" w:rsidRPr="00DE2238" w14:paraId="16A0036F" w14:textId="77777777" w:rsidTr="00AF52E0">
              <w:tc>
                <w:tcPr>
                  <w:tcW w:w="9509" w:type="dxa"/>
                  <w:tcBorders>
                    <w:top w:val="single" w:sz="4" w:space="0" w:color="auto"/>
                    <w:left w:val="single" w:sz="4" w:space="0" w:color="auto"/>
                    <w:bottom w:val="single" w:sz="4" w:space="0" w:color="auto"/>
                    <w:right w:val="single" w:sz="4" w:space="0" w:color="auto"/>
                  </w:tcBorders>
                </w:tcPr>
                <w:p w14:paraId="2A0B82A7" w14:textId="77777777" w:rsidR="0044140B" w:rsidRPr="00DE2238" w:rsidRDefault="0044140B" w:rsidP="00AF52E0">
                  <w:pPr>
                    <w:jc w:val="both"/>
                    <w:rPr>
                      <w:bCs/>
                    </w:rPr>
                  </w:pPr>
                  <w:r w:rsidRPr="00DE2238">
                    <w:rPr>
                      <w:bCs/>
                    </w:rPr>
                    <w:t>Adresse</w:t>
                  </w:r>
                </w:p>
              </w:tc>
            </w:tr>
            <w:tr w:rsidR="0044140B" w:rsidRPr="00DE2238" w14:paraId="7161F09E" w14:textId="77777777" w:rsidTr="00AF52E0">
              <w:tc>
                <w:tcPr>
                  <w:tcW w:w="9509" w:type="dxa"/>
                  <w:tcBorders>
                    <w:top w:val="single" w:sz="4" w:space="0" w:color="auto"/>
                    <w:left w:val="single" w:sz="4" w:space="0" w:color="auto"/>
                    <w:bottom w:val="single" w:sz="4" w:space="0" w:color="auto"/>
                    <w:right w:val="single" w:sz="4" w:space="0" w:color="auto"/>
                  </w:tcBorders>
                </w:tcPr>
                <w:p w14:paraId="13B066BC" w14:textId="77777777" w:rsidR="0044140B" w:rsidRPr="00DE2238" w:rsidRDefault="0044140B" w:rsidP="00AF52E0">
                  <w:pPr>
                    <w:jc w:val="both"/>
                    <w:rPr>
                      <w:bCs/>
                    </w:rPr>
                  </w:pPr>
                  <w:r w:rsidRPr="00DE2238">
                    <w:rPr>
                      <w:bCs/>
                    </w:rPr>
                    <w:t> </w:t>
                  </w:r>
                  <w:r w:rsidRPr="00DE2238">
                    <w:rPr>
                      <w:bCs/>
                    </w:rPr>
                    <w:sym w:font="Wingdings" w:char="F028"/>
                  </w:r>
                  <w:r w:rsidRPr="00DE2238">
                    <w:rPr>
                      <w:bCs/>
                    </w:rPr>
                    <w:t xml:space="preserve">:                                                                   </w:t>
                  </w:r>
                  <w:r w:rsidRPr="00DE2238">
                    <w:rPr>
                      <w:bCs/>
                    </w:rPr>
                    <w:sym w:font="Wingdings" w:char="F03A"/>
                  </w:r>
                  <w:r w:rsidRPr="00DE2238">
                    <w:rPr>
                      <w:bCs/>
                    </w:rPr>
                    <w:t> :</w:t>
                  </w:r>
                </w:p>
              </w:tc>
            </w:tr>
            <w:tr w:rsidR="0044140B" w:rsidRPr="00DE2238" w14:paraId="4B71232E" w14:textId="77777777" w:rsidTr="00AF52E0">
              <w:tc>
                <w:tcPr>
                  <w:tcW w:w="9509" w:type="dxa"/>
                  <w:tcBorders>
                    <w:top w:val="single" w:sz="4" w:space="0" w:color="auto"/>
                    <w:left w:val="single" w:sz="4" w:space="0" w:color="auto"/>
                    <w:bottom w:val="single" w:sz="4" w:space="0" w:color="auto"/>
                    <w:right w:val="single" w:sz="4" w:space="0" w:color="auto"/>
                  </w:tcBorders>
                </w:tcPr>
                <w:p w14:paraId="5558D1B0" w14:textId="77777777" w:rsidR="0044140B" w:rsidRPr="00DE2238" w:rsidRDefault="0044140B" w:rsidP="00AF52E0">
                  <w:pPr>
                    <w:jc w:val="both"/>
                    <w:rPr>
                      <w:bCs/>
                    </w:rPr>
                  </w:pPr>
                  <w:r w:rsidRPr="00DE2238">
                    <w:rPr>
                      <w:bCs/>
                    </w:rPr>
                    <w:t xml:space="preserve">Coordonnées du PMS : </w:t>
                  </w:r>
                  <w:r w:rsidRPr="00DE2238">
                    <w:rPr>
                      <w:bCs/>
                    </w:rPr>
                    <w:sym w:font="Wingdings" w:char="F028"/>
                  </w:r>
                  <w:r w:rsidRPr="00DE2238">
                    <w:rPr>
                      <w:bCs/>
                    </w:rPr>
                    <w:t xml:space="preserve">                                                    </w:t>
                  </w:r>
                  <w:r w:rsidRPr="00DE2238">
                    <w:rPr>
                      <w:bCs/>
                    </w:rPr>
                    <w:sym w:font="Wingdings" w:char="F03A"/>
                  </w:r>
                  <w:r w:rsidRPr="00DE2238">
                    <w:rPr>
                      <w:bCs/>
                    </w:rPr>
                    <w:t> :</w:t>
                  </w:r>
                </w:p>
              </w:tc>
            </w:tr>
          </w:tbl>
          <w:p w14:paraId="4E5F782C" w14:textId="77777777" w:rsidR="0044140B" w:rsidRPr="00DE2238" w:rsidRDefault="0044140B" w:rsidP="00AF52E0">
            <w:pPr>
              <w:jc w:val="both"/>
            </w:pPr>
          </w:p>
        </w:tc>
      </w:tr>
      <w:tr w:rsidR="0044140B" w:rsidRPr="00DE2238" w14:paraId="2362672A" w14:textId="77777777" w:rsidTr="00AF52E0">
        <w:tc>
          <w:tcPr>
            <w:tcW w:w="10008" w:type="dxa"/>
            <w:tcBorders>
              <w:top w:val="single" w:sz="4" w:space="0" w:color="auto"/>
              <w:bottom w:val="single" w:sz="4" w:space="0" w:color="auto"/>
            </w:tcBorders>
          </w:tcPr>
          <w:p w14:paraId="61646BC1" w14:textId="77777777" w:rsidR="0044140B" w:rsidRPr="00DE2238" w:rsidRDefault="0044140B" w:rsidP="00AF52E0">
            <w:pPr>
              <w:jc w:val="both"/>
              <w:rPr>
                <w:b/>
              </w:rPr>
            </w:pPr>
          </w:p>
          <w:p w14:paraId="6486A673" w14:textId="77777777" w:rsidR="0044140B" w:rsidRPr="00DE2238" w:rsidRDefault="0044140B" w:rsidP="00AF52E0">
            <w:pPr>
              <w:jc w:val="both"/>
              <w:rPr>
                <w:b/>
              </w:rPr>
            </w:pPr>
            <w:r w:rsidRPr="00DE2238">
              <w:rPr>
                <w:b/>
              </w:rPr>
              <w:t>Documents utiles et/ou nécessaires au traitement de la demande :</w:t>
            </w:r>
          </w:p>
          <w:p w14:paraId="1CAC73BA" w14:textId="77777777" w:rsidR="0044140B" w:rsidRPr="00DE2238" w:rsidRDefault="0044140B" w:rsidP="00AF52E0">
            <w:pPr>
              <w:jc w:val="both"/>
            </w:pPr>
            <w:r w:rsidRPr="00DE2238">
              <w:rPr>
                <w:rFonts w:ascii="Times New Roman" w:hAnsi="Times New Roman" w:cs="Times New Roman"/>
              </w:rPr>
              <w:t>□</w:t>
            </w:r>
            <w:r w:rsidRPr="00DE2238">
              <w:rPr>
                <w:rFonts w:cs="Cambria"/>
              </w:rPr>
              <w:t> </w:t>
            </w:r>
            <w:r w:rsidRPr="00DE2238">
              <w:t>: certificat d</w:t>
            </w:r>
            <w:r w:rsidRPr="00DE2238">
              <w:rPr>
                <w:rFonts w:cs="Cambria"/>
              </w:rPr>
              <w:t>’</w:t>
            </w:r>
            <w:r w:rsidRPr="00DE2238">
              <w:t>un m</w:t>
            </w:r>
            <w:r w:rsidRPr="00DE2238">
              <w:rPr>
                <w:rFonts w:cs="Cambria"/>
              </w:rPr>
              <w:t>é</w:t>
            </w:r>
            <w:r w:rsidRPr="00DE2238">
              <w:t>decin sp</w:t>
            </w:r>
            <w:r w:rsidRPr="00DE2238">
              <w:rPr>
                <w:rFonts w:cs="Cambria"/>
              </w:rPr>
              <w:t>é</w:t>
            </w:r>
            <w:r w:rsidRPr="00DE2238">
              <w:t>cialiste</w:t>
            </w:r>
          </w:p>
          <w:p w14:paraId="1EE07A44" w14:textId="77777777" w:rsidR="0044140B" w:rsidRPr="00DE2238" w:rsidRDefault="0044140B" w:rsidP="00AF52E0">
            <w:pPr>
              <w:jc w:val="both"/>
            </w:pPr>
            <w:r w:rsidRPr="00DE2238">
              <w:rPr>
                <w:rFonts w:ascii="Times New Roman" w:hAnsi="Times New Roman" w:cs="Times New Roman"/>
              </w:rPr>
              <w:t>□</w:t>
            </w:r>
            <w:r w:rsidRPr="00DE2238">
              <w:rPr>
                <w:rFonts w:cs="Cambria"/>
              </w:rPr>
              <w:t> </w:t>
            </w:r>
            <w:r w:rsidRPr="00DE2238">
              <w:t>: attestation de fr</w:t>
            </w:r>
            <w:r w:rsidRPr="00DE2238">
              <w:rPr>
                <w:rFonts w:cs="Cambria"/>
              </w:rPr>
              <w:t>é</w:t>
            </w:r>
            <w:r w:rsidRPr="00DE2238">
              <w:t>quentation d</w:t>
            </w:r>
            <w:r w:rsidRPr="00DE2238">
              <w:rPr>
                <w:rFonts w:cs="Cambria"/>
              </w:rPr>
              <w:t>’</w:t>
            </w:r>
            <w:r w:rsidRPr="00DE2238">
              <w:t>un service d</w:t>
            </w:r>
            <w:r w:rsidRPr="00DE2238">
              <w:rPr>
                <w:rFonts w:cs="Cambria"/>
              </w:rPr>
              <w:t>’</w:t>
            </w:r>
            <w:r w:rsidRPr="00DE2238">
              <w:t>accueil de jour</w:t>
            </w:r>
          </w:p>
          <w:p w14:paraId="24BF586C" w14:textId="77777777" w:rsidR="0044140B" w:rsidRPr="00DE2238" w:rsidRDefault="0044140B" w:rsidP="00AF52E0">
            <w:pPr>
              <w:jc w:val="both"/>
              <w:rPr>
                <w:b/>
              </w:rPr>
            </w:pPr>
            <w:r w:rsidRPr="00DE2238">
              <w:t>--------------------------------------------------------------------------------------------------</w:t>
            </w:r>
          </w:p>
          <w:p w14:paraId="5BAFF948" w14:textId="77777777" w:rsidR="0044140B" w:rsidRPr="00DE2238" w:rsidRDefault="0044140B" w:rsidP="00AF52E0">
            <w:pPr>
              <w:jc w:val="both"/>
              <w:rPr>
                <w:b/>
              </w:rPr>
            </w:pPr>
            <w:r w:rsidRPr="00DE2238">
              <w:rPr>
                <w:b/>
              </w:rPr>
              <w:t>DATE :                                                                 SIGNATURE :</w:t>
            </w:r>
          </w:p>
          <w:p w14:paraId="08FB1507" w14:textId="77777777" w:rsidR="0044140B" w:rsidRPr="00DE2238" w:rsidRDefault="0044140B" w:rsidP="00AF52E0">
            <w:pPr>
              <w:jc w:val="both"/>
              <w:rPr>
                <w:b/>
              </w:rPr>
            </w:pPr>
          </w:p>
        </w:tc>
      </w:tr>
      <w:tr w:rsidR="0044140B" w:rsidRPr="00DE2238" w14:paraId="57E6BB87" w14:textId="77777777" w:rsidTr="00AF52E0">
        <w:tc>
          <w:tcPr>
            <w:tcW w:w="10008" w:type="dxa"/>
            <w:tcBorders>
              <w:top w:val="single" w:sz="4" w:space="0" w:color="auto"/>
              <w:left w:val="single" w:sz="4" w:space="0" w:color="auto"/>
              <w:bottom w:val="single" w:sz="4" w:space="0" w:color="auto"/>
              <w:right w:val="single" w:sz="4" w:space="0" w:color="auto"/>
            </w:tcBorders>
          </w:tcPr>
          <w:p w14:paraId="111C83E3" w14:textId="77777777" w:rsidR="0044140B" w:rsidRPr="00DE2238" w:rsidRDefault="0044140B" w:rsidP="00AF52E0">
            <w:pPr>
              <w:pBdr>
                <w:right w:val="single" w:sz="4" w:space="1" w:color="auto"/>
              </w:pBdr>
              <w:jc w:val="center"/>
              <w:rPr>
                <w:b/>
                <w:sz w:val="8"/>
                <w:szCs w:val="8"/>
              </w:rPr>
            </w:pPr>
          </w:p>
          <w:p w14:paraId="0DFC55D6" w14:textId="77777777" w:rsidR="0044140B" w:rsidRPr="00DE2238" w:rsidRDefault="0044140B" w:rsidP="00AF52E0">
            <w:pPr>
              <w:pBdr>
                <w:right w:val="single" w:sz="4" w:space="1" w:color="auto"/>
              </w:pBdr>
              <w:jc w:val="center"/>
            </w:pPr>
            <w:r w:rsidRPr="00DE2238">
              <w:rPr>
                <w:b/>
              </w:rPr>
              <w:t>Formulaire de demande d’avis à adresser</w:t>
            </w:r>
            <w:r w:rsidRPr="00DE2238">
              <w:t> :</w:t>
            </w:r>
          </w:p>
          <w:p w14:paraId="2475B954" w14:textId="77777777" w:rsidR="0044140B" w:rsidRPr="00DE2238" w:rsidRDefault="0044140B" w:rsidP="00AF52E0">
            <w:pPr>
              <w:pBdr>
                <w:right w:val="single" w:sz="4" w:space="1" w:color="auto"/>
              </w:pBdr>
              <w:jc w:val="center"/>
            </w:pPr>
            <w:r w:rsidRPr="00DE2238">
              <w:t>Direction générale de l’enseignement obligatoire</w:t>
            </w:r>
          </w:p>
          <w:p w14:paraId="53538309" w14:textId="77777777" w:rsidR="0044140B" w:rsidRPr="00DE2238" w:rsidRDefault="0044140B" w:rsidP="00AF52E0">
            <w:pPr>
              <w:pBdr>
                <w:right w:val="single" w:sz="4" w:space="1" w:color="auto"/>
              </w:pBdr>
              <w:jc w:val="center"/>
            </w:pPr>
            <w:r w:rsidRPr="00DE2238">
              <w:t>Service de l’enseignement spécialisé</w:t>
            </w:r>
          </w:p>
          <w:p w14:paraId="45D6E0F6" w14:textId="77777777" w:rsidR="0044140B" w:rsidRPr="00DE2238" w:rsidRDefault="0044140B" w:rsidP="00AF52E0">
            <w:pPr>
              <w:pBdr>
                <w:right w:val="single" w:sz="4" w:space="1" w:color="auto"/>
              </w:pBdr>
              <w:jc w:val="center"/>
              <w:rPr>
                <w:color w:val="000000"/>
              </w:rPr>
            </w:pPr>
            <w:r w:rsidRPr="00DE2238">
              <w:rPr>
                <w:color w:val="000000"/>
              </w:rPr>
              <w:t>Madame Nathalie DUJARDIN</w:t>
            </w:r>
          </w:p>
          <w:p w14:paraId="5F811E66" w14:textId="77777777" w:rsidR="0044140B" w:rsidRPr="00DE2238" w:rsidRDefault="0044140B" w:rsidP="00AF52E0">
            <w:pPr>
              <w:pBdr>
                <w:right w:val="single" w:sz="4" w:space="1" w:color="auto"/>
              </w:pBdr>
              <w:jc w:val="center"/>
            </w:pPr>
            <w:r w:rsidRPr="00DE2238">
              <w:t>Bureau 2F250</w:t>
            </w:r>
          </w:p>
          <w:p w14:paraId="77781182" w14:textId="77777777" w:rsidR="0044140B" w:rsidRPr="00DE2238" w:rsidRDefault="0044140B" w:rsidP="00AF52E0">
            <w:pPr>
              <w:pBdr>
                <w:right w:val="single" w:sz="4" w:space="1" w:color="auto"/>
              </w:pBdr>
              <w:jc w:val="center"/>
            </w:pPr>
            <w:r w:rsidRPr="00DE2238">
              <w:t>Rue Adolphe Lavallée, 1</w:t>
            </w:r>
          </w:p>
          <w:p w14:paraId="54449BFD" w14:textId="77777777" w:rsidR="0044140B" w:rsidRPr="00DE2238" w:rsidRDefault="0044140B" w:rsidP="00AF52E0">
            <w:pPr>
              <w:pBdr>
                <w:right w:val="single" w:sz="4" w:space="1" w:color="auto"/>
              </w:pBdr>
              <w:jc w:val="center"/>
            </w:pPr>
            <w:r w:rsidRPr="00DE2238">
              <w:t>1080   BRUXELLES</w:t>
            </w:r>
          </w:p>
          <w:p w14:paraId="67212B2C" w14:textId="77777777" w:rsidR="0044140B" w:rsidRPr="00DE2238" w:rsidRDefault="0044140B" w:rsidP="00AF52E0">
            <w:pPr>
              <w:pBdr>
                <w:right w:val="single" w:sz="4" w:space="1" w:color="auto"/>
              </w:pBdr>
              <w:jc w:val="center"/>
              <w:rPr>
                <w:lang w:val="fr-FR"/>
              </w:rPr>
            </w:pPr>
            <w:r w:rsidRPr="00DE2238">
              <w:sym w:font="Wingdings" w:char="F028"/>
            </w:r>
            <w:r w:rsidRPr="00DE2238">
              <w:rPr>
                <w:lang w:val="fr-FR"/>
              </w:rPr>
              <w:t> : 02/690.88.59 – GSM : 0472/94.31.95</w:t>
            </w:r>
          </w:p>
          <w:p w14:paraId="7E823742" w14:textId="77777777" w:rsidR="0044140B" w:rsidRPr="00DE2238" w:rsidRDefault="0044140B" w:rsidP="00AF52E0">
            <w:pPr>
              <w:pBdr>
                <w:right w:val="single" w:sz="4" w:space="1" w:color="auto"/>
              </w:pBdr>
              <w:jc w:val="center"/>
              <w:rPr>
                <w:rStyle w:val="Lienhypertexte"/>
                <w:rFonts w:cs="Arial"/>
                <w:b/>
                <w:lang w:val="fr-FR"/>
              </w:rPr>
            </w:pPr>
            <w:r w:rsidRPr="00DE2238">
              <w:rPr>
                <w:lang w:val="fr-FR"/>
              </w:rPr>
              <w:t xml:space="preserve"> </w:t>
            </w:r>
            <w:r w:rsidRPr="00DE2238">
              <w:rPr>
                <w:bCs/>
              </w:rPr>
              <w:sym w:font="Wingdings" w:char="F03A"/>
            </w:r>
            <w:r w:rsidRPr="00DE2238">
              <w:rPr>
                <w:bCs/>
                <w:lang w:val="fr-FR"/>
              </w:rPr>
              <w:t> </w:t>
            </w:r>
            <w:r w:rsidRPr="00DE2238">
              <w:rPr>
                <w:lang w:val="fr-FR"/>
              </w:rPr>
              <w:t xml:space="preserve"> </w:t>
            </w:r>
            <w:hyperlink r:id="rId58" w:history="1">
              <w:r w:rsidRPr="00DE2238">
                <w:rPr>
                  <w:rStyle w:val="Lienhypertexte"/>
                  <w:rFonts w:cs="Arial"/>
                  <w:lang w:val="fr-FR"/>
                </w:rPr>
                <w:t>nathalie.dujardin@cfwb.be</w:t>
              </w:r>
            </w:hyperlink>
          </w:p>
          <w:p w14:paraId="648EDDFA" w14:textId="77777777" w:rsidR="0044140B" w:rsidRPr="00DE2238" w:rsidRDefault="0044140B" w:rsidP="00AF52E0">
            <w:pPr>
              <w:pBdr>
                <w:right w:val="single" w:sz="4" w:space="1" w:color="auto"/>
              </w:pBdr>
              <w:rPr>
                <w:b/>
                <w:sz w:val="14"/>
                <w:szCs w:val="14"/>
              </w:rPr>
            </w:pPr>
          </w:p>
        </w:tc>
      </w:tr>
    </w:tbl>
    <w:p w14:paraId="49B4FF9C" w14:textId="77777777" w:rsidR="0044140B" w:rsidRPr="00DE2238" w:rsidRDefault="0044140B" w:rsidP="0044140B"/>
    <w:p w14:paraId="3FBEEE25" w14:textId="77777777" w:rsidR="0044140B" w:rsidRPr="00DE2238" w:rsidRDefault="0044140B" w:rsidP="0044140B">
      <w:pPr>
        <w:pStyle w:val="Titre4"/>
      </w:pPr>
      <w:r w:rsidRPr="00DE2238">
        <w:lastRenderedPageBreak/>
        <w:t>Situation n°2 : opportunité de faire dispenser l’enseignement à domicile à un élève à besoins spécifiques qui ne peut se déplacer ou être transporté en raison de la gravité de son handicap</w:t>
      </w:r>
    </w:p>
    <w:p w14:paraId="1AC2DF8E" w14:textId="77777777" w:rsidR="0044140B" w:rsidRPr="00DE2238" w:rsidRDefault="0044140B" w:rsidP="0044140B">
      <w:pPr>
        <w:jc w:val="center"/>
      </w:pPr>
    </w:p>
    <w:p w14:paraId="41070375" w14:textId="77777777" w:rsidR="0044140B" w:rsidRPr="00DE2238" w:rsidRDefault="0044140B" w:rsidP="0044140B">
      <w:pPr>
        <w:rPr>
          <w:b/>
        </w:rPr>
      </w:pPr>
      <w:r w:rsidRPr="00DE2238">
        <w:rPr>
          <w:rFonts w:eastAsia="Times New Roman" w:cs="Arial"/>
          <w:noProof/>
          <w:color w:val="000000" w:themeColor="text1"/>
          <w:sz w:val="20"/>
          <w:szCs w:val="20"/>
        </w:rPr>
        <w:drawing>
          <wp:anchor distT="0" distB="0" distL="114300" distR="114300" simplePos="0" relativeHeight="251678720" behindDoc="0" locked="0" layoutInCell="1" allowOverlap="1" wp14:anchorId="75444E63" wp14:editId="7D32A27E">
            <wp:simplePos x="0" y="0"/>
            <wp:positionH relativeFrom="margin">
              <wp:posOffset>5943600</wp:posOffset>
            </wp:positionH>
            <wp:positionV relativeFrom="paragraph">
              <wp:posOffset>4656</wp:posOffset>
            </wp:positionV>
            <wp:extent cx="465667" cy="465667"/>
            <wp:effectExtent l="0" t="0" r="0" b="0"/>
            <wp:wrapNone/>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65667" cy="465667"/>
                    </a:xfrm>
                    <a:prstGeom prst="rect">
                      <a:avLst/>
                    </a:prstGeom>
                  </pic:spPr>
                </pic:pic>
              </a:graphicData>
            </a:graphic>
            <wp14:sizeRelH relativeFrom="margin">
              <wp14:pctWidth>0</wp14:pctWidth>
            </wp14:sizeRelH>
            <wp14:sizeRelV relativeFrom="margin">
              <wp14:pctHeight>0</wp14:pctHeight>
            </wp14:sizeRelV>
          </wp:anchor>
        </w:drawing>
      </w:r>
      <w:r w:rsidRPr="00DE2238">
        <w:rPr>
          <w:b/>
        </w:rPr>
        <w:t>Demande introduite par :</w:t>
      </w:r>
    </w:p>
    <w:p w14:paraId="451C742C" w14:textId="77777777" w:rsidR="0044140B" w:rsidRPr="00DE2238" w:rsidRDefault="0044140B" w:rsidP="0044140B">
      <w:r w:rsidRPr="00DE2238">
        <w:rPr>
          <w:rFonts w:ascii="Times New Roman" w:hAnsi="Times New Roman" w:cs="Times New Roman"/>
          <w:b/>
        </w:rPr>
        <w:t>□</w:t>
      </w:r>
      <w:r w:rsidRPr="00DE2238">
        <w:t xml:space="preserve"> : chef de famille  (Qualité : </w:t>
      </w:r>
      <w:r w:rsidRPr="00DE2238">
        <w:rPr>
          <w:rFonts w:ascii="Times New Roman" w:hAnsi="Times New Roman" w:cs="Times New Roman"/>
        </w:rPr>
        <w:t>□</w:t>
      </w:r>
      <w:r w:rsidRPr="00DE2238">
        <w:t xml:space="preserve"> p</w:t>
      </w:r>
      <w:r w:rsidRPr="00DE2238">
        <w:rPr>
          <w:rFonts w:cs="Cambria"/>
        </w:rPr>
        <w:t>è</w:t>
      </w:r>
      <w:r w:rsidRPr="00DE2238">
        <w:t xml:space="preserve">re   </w:t>
      </w:r>
      <w:r w:rsidRPr="00DE2238">
        <w:rPr>
          <w:rFonts w:ascii="Times New Roman" w:hAnsi="Times New Roman" w:cs="Times New Roman"/>
        </w:rPr>
        <w:t>□</w:t>
      </w:r>
      <w:r w:rsidRPr="00DE2238">
        <w:t xml:space="preserve"> m</w:t>
      </w:r>
      <w:r w:rsidRPr="00DE2238">
        <w:rPr>
          <w:rFonts w:cs="Cambria"/>
        </w:rPr>
        <w:t>è</w:t>
      </w:r>
      <w:r w:rsidRPr="00DE2238">
        <w:t xml:space="preserve">re    </w:t>
      </w:r>
      <w:r w:rsidRPr="00DE2238">
        <w:rPr>
          <w:rFonts w:ascii="Times New Roman" w:hAnsi="Times New Roman" w:cs="Times New Roman"/>
        </w:rPr>
        <w:t>□</w:t>
      </w:r>
      <w:r w:rsidRPr="00DE2238">
        <w:t xml:space="preserve"> tuteur    </w:t>
      </w:r>
      <w:r w:rsidRPr="00DE2238">
        <w:rPr>
          <w:rFonts w:ascii="Times New Roman" w:hAnsi="Times New Roman" w:cs="Times New Roman"/>
        </w:rPr>
        <w:t>□</w:t>
      </w:r>
      <w:r w:rsidRPr="00DE2238">
        <w:t xml:space="preserve"> autre </w:t>
      </w:r>
      <w:r w:rsidRPr="00DE2238">
        <w:rPr>
          <w:rFonts w:cs="Cambria"/>
        </w:rPr>
        <w:t>à</w:t>
      </w:r>
      <w:r w:rsidRPr="00DE2238">
        <w:t xml:space="preserve"> pr</w:t>
      </w:r>
      <w:r w:rsidRPr="00DE2238">
        <w:rPr>
          <w:rFonts w:cs="Cambria"/>
        </w:rPr>
        <w:t>é</w:t>
      </w:r>
      <w:r w:rsidRPr="00DE2238">
        <w:t>ciser )</w:t>
      </w:r>
    </w:p>
    <w:p w14:paraId="6FA19F90" w14:textId="77777777" w:rsidR="0044140B" w:rsidRPr="00DE2238" w:rsidRDefault="0044140B" w:rsidP="0044140B">
      <w:r w:rsidRPr="00DE2238">
        <w:rPr>
          <w:rFonts w:ascii="Times New Roman" w:hAnsi="Times New Roman" w:cs="Times New Roman"/>
          <w:b/>
        </w:rPr>
        <w:t>□</w:t>
      </w:r>
      <w:r w:rsidRPr="00DE2238">
        <w:t> : membre de l’inspection scolaire</w:t>
      </w:r>
    </w:p>
    <w:p w14:paraId="26734084" w14:textId="77777777" w:rsidR="0044140B" w:rsidRPr="00DE2238" w:rsidRDefault="0044140B" w:rsidP="0044140B">
      <w:r w:rsidRPr="00DE2238">
        <w:rPr>
          <w:b/>
        </w:rPr>
        <w:t>Identité du demandeur</w:t>
      </w:r>
      <w:r w:rsidRPr="00DE2238">
        <w:t> :</w:t>
      </w:r>
    </w:p>
    <w:p w14:paraId="2E7EBC54" w14:textId="77777777" w:rsidR="0044140B" w:rsidRPr="00DE2238" w:rsidRDefault="0044140B" w:rsidP="0044140B">
      <w:r w:rsidRPr="00DE2238">
        <w:t>Nom, prénom :</w:t>
      </w:r>
      <w:r w:rsidRPr="00DE2238">
        <w:rPr>
          <w:rFonts w:eastAsia="Times New Roman" w:cs="Arial"/>
          <w:noProof/>
          <w:color w:val="000000" w:themeColor="text1"/>
          <w:sz w:val="20"/>
          <w:szCs w:val="20"/>
        </w:rPr>
        <w:t xml:space="preserve"> </w:t>
      </w:r>
    </w:p>
    <w:p w14:paraId="4F0BBB15" w14:textId="77777777" w:rsidR="0044140B" w:rsidRPr="00DE2238" w:rsidRDefault="0044140B" w:rsidP="0044140B">
      <w:r w:rsidRPr="00DE2238">
        <w:t xml:space="preserve">Adresse : </w:t>
      </w:r>
    </w:p>
    <w:p w14:paraId="1014E2EF" w14:textId="77777777" w:rsidR="0044140B" w:rsidRPr="00DE2238" w:rsidRDefault="0044140B" w:rsidP="0044140B"/>
    <w:p w14:paraId="0C52972F" w14:textId="77777777" w:rsidR="0044140B" w:rsidRPr="00DE2238" w:rsidRDefault="0044140B" w:rsidP="0044140B">
      <w:r w:rsidRPr="00DE2238">
        <w:sym w:font="Wingdings" w:char="F028"/>
      </w:r>
      <w:r w:rsidRPr="00DE2238">
        <w:t> :</w:t>
      </w:r>
      <w:r w:rsidRPr="00DE2238">
        <w:tab/>
      </w:r>
      <w:r w:rsidRPr="00DE2238">
        <w:tab/>
        <w:t>/</w:t>
      </w:r>
      <w:r w:rsidRPr="00DE2238">
        <w:tab/>
      </w:r>
      <w:r w:rsidRPr="00DE2238">
        <w:tab/>
      </w:r>
      <w:r w:rsidRPr="00DE2238">
        <w:tab/>
      </w:r>
      <w:r w:rsidRPr="00DE2238">
        <w:tab/>
      </w:r>
      <w:r w:rsidRPr="00DE2238">
        <w:tab/>
      </w:r>
      <w:r w:rsidRPr="00DE2238">
        <w:sym w:font="Wingdings" w:char="F03A"/>
      </w:r>
      <w:r w:rsidRPr="00DE2238">
        <w:t> :</w:t>
      </w:r>
    </w:p>
    <w:p w14:paraId="577EADEE" w14:textId="77777777" w:rsidR="0044140B" w:rsidRPr="00DE2238" w:rsidRDefault="0044140B" w:rsidP="0044140B">
      <w:pPr>
        <w:rPr>
          <w:rFonts w:eastAsia="Calibri" w:cs="Calibri"/>
        </w:rPr>
      </w:pPr>
      <w:r w:rsidRPr="00DE2238">
        <w:rPr>
          <w:rFonts w:eastAsia="Calibri" w:cs="Calibri"/>
        </w:rPr>
        <w:t>Identité de la personne responsable (si différente du demandeur) :</w:t>
      </w:r>
    </w:p>
    <w:p w14:paraId="31E364B8" w14:textId="77777777" w:rsidR="0044140B" w:rsidRPr="00DE2238" w:rsidRDefault="0044140B" w:rsidP="0044140B">
      <w:r w:rsidRPr="00DE2238">
        <w:t>NOM, PRENOM :</w:t>
      </w:r>
    </w:p>
    <w:p w14:paraId="7B9BB7D7" w14:textId="77777777" w:rsidR="0044140B" w:rsidRPr="00DE2238" w:rsidRDefault="0044140B" w:rsidP="0044140B">
      <w:r w:rsidRPr="00DE2238">
        <w:t xml:space="preserve">ADRESSE : </w:t>
      </w:r>
    </w:p>
    <w:p w14:paraId="1FE89A82" w14:textId="77777777" w:rsidR="0044140B" w:rsidRPr="00DE2238" w:rsidRDefault="0044140B" w:rsidP="0044140B"/>
    <w:p w14:paraId="397C3A2E" w14:textId="77777777" w:rsidR="0044140B" w:rsidRPr="00DE2238" w:rsidRDefault="0044140B" w:rsidP="0044140B">
      <w:r w:rsidRPr="00DE2238">
        <w:t> </w:t>
      </w:r>
      <w:r w:rsidRPr="00DE2238">
        <w:sym w:font="Wingdings" w:char="F028"/>
      </w:r>
      <w:r w:rsidRPr="00DE2238">
        <w:t xml:space="preserve"> : </w:t>
      </w:r>
      <w:r w:rsidRPr="00DE2238">
        <w:tab/>
      </w:r>
      <w:r w:rsidRPr="00DE2238">
        <w:tab/>
        <w:t>/</w:t>
      </w:r>
      <w:r w:rsidRPr="00DE2238">
        <w:tab/>
      </w:r>
      <w:r w:rsidRPr="00DE2238">
        <w:tab/>
      </w:r>
      <w:r w:rsidRPr="00DE2238">
        <w:tab/>
      </w:r>
      <w:r w:rsidRPr="00DE2238">
        <w:tab/>
      </w:r>
      <w:r w:rsidRPr="00DE2238">
        <w:tab/>
      </w:r>
      <w:r w:rsidRPr="00DE2238">
        <w:sym w:font="Wingdings" w:char="F03A"/>
      </w:r>
      <w:r w:rsidRPr="00DE2238">
        <w:t>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44140B" w:rsidRPr="00DE2238" w14:paraId="0BB818F4" w14:textId="77777777" w:rsidTr="00AF52E0">
        <w:tc>
          <w:tcPr>
            <w:tcW w:w="10008" w:type="dxa"/>
            <w:tcBorders>
              <w:top w:val="single" w:sz="4" w:space="0" w:color="auto"/>
              <w:bottom w:val="single" w:sz="4" w:space="0" w:color="auto"/>
            </w:tcBorders>
          </w:tcPr>
          <w:p w14:paraId="6DD0BF17" w14:textId="77777777" w:rsidR="0044140B" w:rsidRPr="00DE2238" w:rsidRDefault="0044140B" w:rsidP="00AF52E0">
            <w:pPr>
              <w:rPr>
                <w:bCs/>
              </w:rPr>
            </w:pPr>
            <w:r w:rsidRPr="00DE2238">
              <w:rPr>
                <w:b/>
                <w:bCs/>
                <w:caps/>
              </w:rPr>
              <w:t>concernE l’ElEve:</w:t>
            </w:r>
            <w:r w:rsidRPr="00DE2238">
              <w:rPr>
                <w:bCs/>
              </w:rPr>
              <w:br/>
              <w:t>NOM, PRENOM:</w:t>
            </w:r>
          </w:p>
          <w:p w14:paraId="7C3FC106" w14:textId="77777777" w:rsidR="0044140B" w:rsidRPr="00DE2238" w:rsidRDefault="0044140B" w:rsidP="00AF52E0">
            <w:pPr>
              <w:jc w:val="both"/>
              <w:rPr>
                <w:bCs/>
              </w:rPr>
            </w:pPr>
            <w:r w:rsidRPr="00DE2238">
              <w:rPr>
                <w:bCs/>
              </w:rPr>
              <w:t xml:space="preserve">ADRESSE : </w:t>
            </w:r>
          </w:p>
          <w:p w14:paraId="34DD0422" w14:textId="77777777" w:rsidR="0044140B" w:rsidRPr="00DE2238" w:rsidRDefault="0044140B" w:rsidP="00AF52E0">
            <w:pPr>
              <w:jc w:val="both"/>
              <w:rPr>
                <w:bCs/>
              </w:rPr>
            </w:pPr>
          </w:p>
          <w:p w14:paraId="1DF4570F" w14:textId="77777777" w:rsidR="0044140B" w:rsidRPr="00DE2238" w:rsidRDefault="0044140B" w:rsidP="00AF52E0">
            <w:pPr>
              <w:jc w:val="both"/>
              <w:rPr>
                <w:bCs/>
              </w:rPr>
            </w:pPr>
            <w:r w:rsidRPr="00DE2238">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44140B" w:rsidRPr="00DE2238" w14:paraId="7A2A686E" w14:textId="77777777" w:rsidTr="00AF52E0">
              <w:tc>
                <w:tcPr>
                  <w:tcW w:w="9535" w:type="dxa"/>
                  <w:tcBorders>
                    <w:top w:val="single" w:sz="4" w:space="0" w:color="auto"/>
                    <w:left w:val="single" w:sz="4" w:space="0" w:color="auto"/>
                    <w:bottom w:val="single" w:sz="4" w:space="0" w:color="auto"/>
                    <w:right w:val="single" w:sz="4" w:space="0" w:color="auto"/>
                  </w:tcBorders>
                </w:tcPr>
                <w:p w14:paraId="41BC9199" w14:textId="77777777" w:rsidR="0044140B" w:rsidRPr="00DE2238" w:rsidRDefault="0044140B" w:rsidP="00AF52E0">
                  <w:pPr>
                    <w:jc w:val="both"/>
                    <w:rPr>
                      <w:b/>
                      <w:bCs/>
                    </w:rPr>
                  </w:pPr>
                  <w:r w:rsidRPr="00DE2238">
                    <w:rPr>
                      <w:b/>
                      <w:bCs/>
                    </w:rPr>
                    <w:t>Ecole fréquentée au moment de la demande :</w:t>
                  </w:r>
                </w:p>
              </w:tc>
            </w:tr>
            <w:tr w:rsidR="0044140B" w:rsidRPr="00DE2238" w14:paraId="25AF8351" w14:textId="77777777" w:rsidTr="00AF52E0">
              <w:tc>
                <w:tcPr>
                  <w:tcW w:w="9535" w:type="dxa"/>
                  <w:tcBorders>
                    <w:top w:val="single" w:sz="4" w:space="0" w:color="auto"/>
                    <w:left w:val="single" w:sz="4" w:space="0" w:color="auto"/>
                    <w:bottom w:val="single" w:sz="4" w:space="0" w:color="auto"/>
                    <w:right w:val="single" w:sz="4" w:space="0" w:color="auto"/>
                  </w:tcBorders>
                </w:tcPr>
                <w:p w14:paraId="47F53999" w14:textId="77777777" w:rsidR="0044140B" w:rsidRPr="00DE2238" w:rsidRDefault="0044140B" w:rsidP="00AF52E0">
                  <w:pPr>
                    <w:jc w:val="both"/>
                    <w:rPr>
                      <w:bCs/>
                    </w:rPr>
                  </w:pPr>
                  <w:r w:rsidRPr="00DE2238">
                    <w:rPr>
                      <w:bCs/>
                    </w:rPr>
                    <w:t>Nom :</w:t>
                  </w:r>
                </w:p>
              </w:tc>
            </w:tr>
            <w:tr w:rsidR="0044140B" w:rsidRPr="00DE2238" w14:paraId="0D5B079D" w14:textId="77777777" w:rsidTr="00AF52E0">
              <w:tc>
                <w:tcPr>
                  <w:tcW w:w="9535" w:type="dxa"/>
                  <w:tcBorders>
                    <w:top w:val="single" w:sz="4" w:space="0" w:color="auto"/>
                    <w:left w:val="single" w:sz="4" w:space="0" w:color="auto"/>
                    <w:bottom w:val="single" w:sz="4" w:space="0" w:color="auto"/>
                    <w:right w:val="single" w:sz="4" w:space="0" w:color="auto"/>
                  </w:tcBorders>
                </w:tcPr>
                <w:p w14:paraId="594D8102" w14:textId="77777777" w:rsidR="0044140B" w:rsidRPr="00DE2238" w:rsidRDefault="0044140B" w:rsidP="00AF52E0">
                  <w:pPr>
                    <w:jc w:val="both"/>
                    <w:rPr>
                      <w:bCs/>
                    </w:rPr>
                  </w:pPr>
                  <w:r w:rsidRPr="00DE2238">
                    <w:rPr>
                      <w:bCs/>
                    </w:rPr>
                    <w:t>Adresse</w:t>
                  </w:r>
                </w:p>
              </w:tc>
            </w:tr>
            <w:tr w:rsidR="0044140B" w:rsidRPr="00DE2238" w14:paraId="44F5BCD1" w14:textId="77777777" w:rsidTr="00AF52E0">
              <w:tc>
                <w:tcPr>
                  <w:tcW w:w="9535" w:type="dxa"/>
                  <w:tcBorders>
                    <w:top w:val="single" w:sz="4" w:space="0" w:color="auto"/>
                    <w:left w:val="single" w:sz="4" w:space="0" w:color="auto"/>
                    <w:bottom w:val="single" w:sz="4" w:space="0" w:color="auto"/>
                    <w:right w:val="single" w:sz="4" w:space="0" w:color="auto"/>
                  </w:tcBorders>
                </w:tcPr>
                <w:p w14:paraId="783FDC5C" w14:textId="77777777" w:rsidR="0044140B" w:rsidRPr="00DE2238" w:rsidRDefault="0044140B" w:rsidP="00AF52E0">
                  <w:pPr>
                    <w:jc w:val="both"/>
                    <w:rPr>
                      <w:bCs/>
                    </w:rPr>
                  </w:pPr>
                  <w:r w:rsidRPr="00DE2238">
                    <w:rPr>
                      <w:bCs/>
                    </w:rPr>
                    <w:sym w:font="Wingdings" w:char="F028"/>
                  </w:r>
                  <w:r w:rsidRPr="00DE2238">
                    <w:rPr>
                      <w:bCs/>
                    </w:rPr>
                    <w:t xml:space="preserve"> :                                                      </w:t>
                  </w:r>
                  <w:r w:rsidRPr="00DE2238">
                    <w:rPr>
                      <w:bCs/>
                    </w:rPr>
                    <w:sym w:font="Wingdings" w:char="F03A"/>
                  </w:r>
                  <w:r w:rsidRPr="00DE2238">
                    <w:rPr>
                      <w:bCs/>
                    </w:rPr>
                    <w:t> :</w:t>
                  </w:r>
                </w:p>
              </w:tc>
            </w:tr>
            <w:tr w:rsidR="0044140B" w:rsidRPr="00DE2238" w14:paraId="5EA1DCDF" w14:textId="77777777" w:rsidTr="00AF52E0">
              <w:tc>
                <w:tcPr>
                  <w:tcW w:w="9535" w:type="dxa"/>
                  <w:tcBorders>
                    <w:top w:val="single" w:sz="4" w:space="0" w:color="auto"/>
                    <w:left w:val="single" w:sz="4" w:space="0" w:color="auto"/>
                    <w:bottom w:val="single" w:sz="4" w:space="0" w:color="auto"/>
                    <w:right w:val="single" w:sz="4" w:space="0" w:color="auto"/>
                  </w:tcBorders>
                </w:tcPr>
                <w:p w14:paraId="22598075" w14:textId="77777777" w:rsidR="0044140B" w:rsidRPr="00DE2238" w:rsidRDefault="0044140B" w:rsidP="00AF52E0">
                  <w:pPr>
                    <w:jc w:val="both"/>
                    <w:rPr>
                      <w:bCs/>
                    </w:rPr>
                  </w:pPr>
                  <w:r w:rsidRPr="00DE2238">
                    <w:rPr>
                      <w:bCs/>
                    </w:rPr>
                    <w:t xml:space="preserve">Coordonnées du PMS : </w:t>
                  </w:r>
                </w:p>
              </w:tc>
            </w:tr>
          </w:tbl>
          <w:p w14:paraId="02A34516" w14:textId="77777777" w:rsidR="0044140B" w:rsidRPr="00DE2238" w:rsidRDefault="0044140B" w:rsidP="00AF52E0">
            <w:pPr>
              <w:jc w:val="both"/>
              <w:rPr>
                <w:bCs/>
              </w:rPr>
            </w:pPr>
            <w:r w:rsidRPr="00DE2238">
              <w:rPr>
                <w:b/>
                <w:bCs/>
                <w:i/>
              </w:rPr>
              <w:t>Enseignement fréquenté</w:t>
            </w:r>
            <w:r w:rsidRPr="00DE2238">
              <w:rPr>
                <w:b/>
                <w:bCs/>
              </w:rPr>
              <w:t> :</w:t>
            </w:r>
            <w:r w:rsidRPr="00DE2238">
              <w:rPr>
                <w:bCs/>
              </w:rPr>
              <w:t xml:space="preserve">   à préciser : </w:t>
            </w:r>
            <w:r w:rsidRPr="00DE2238">
              <w:rPr>
                <w:bCs/>
              </w:rPr>
              <w:sym w:font="Wingdings 2" w:char="F051"/>
            </w:r>
            <w:r w:rsidRPr="00DE2238">
              <w:rPr>
                <w:bCs/>
              </w:rPr>
              <w:t xml:space="preserve">  </w:t>
            </w:r>
          </w:p>
          <w:p w14:paraId="4C9E09F3" w14:textId="77777777" w:rsidR="0044140B" w:rsidRPr="00DE2238" w:rsidRDefault="0044140B" w:rsidP="00AF52E0">
            <w:pPr>
              <w:jc w:val="both"/>
              <w:rPr>
                <w:bCs/>
              </w:rPr>
            </w:pPr>
            <w:r w:rsidRPr="00DE2238">
              <w:rPr>
                <w:bCs/>
              </w:rPr>
              <w:t xml:space="preserve"> </w:t>
            </w:r>
            <w:r w:rsidRPr="00DE2238">
              <w:rPr>
                <w:rFonts w:ascii="Times New Roman" w:hAnsi="Times New Roman" w:cs="Times New Roman"/>
                <w:bCs/>
              </w:rPr>
              <w:t>□</w:t>
            </w:r>
            <w:r w:rsidRPr="00DE2238">
              <w:rPr>
                <w:bCs/>
              </w:rPr>
              <w:t xml:space="preserve">       ordinaire                                                           </w:t>
            </w:r>
            <w:r w:rsidRPr="00DE2238">
              <w:rPr>
                <w:rFonts w:ascii="Times New Roman" w:hAnsi="Times New Roman" w:cs="Times New Roman"/>
                <w:bCs/>
              </w:rPr>
              <w:t>□</w:t>
            </w:r>
            <w:r w:rsidRPr="00DE2238">
              <w:rPr>
                <w:bCs/>
              </w:rPr>
              <w:t xml:space="preserve"> sp</w:t>
            </w:r>
            <w:r w:rsidRPr="00DE2238">
              <w:rPr>
                <w:rFonts w:cs="Cambria"/>
                <w:bCs/>
              </w:rPr>
              <w:t>é</w:t>
            </w:r>
            <w:r w:rsidRPr="00DE2238">
              <w:rPr>
                <w:bCs/>
              </w:rPr>
              <w:t>cialis</w:t>
            </w:r>
            <w:r w:rsidRPr="00DE2238">
              <w:rPr>
                <w:rFonts w:cs="Cambria"/>
                <w:bCs/>
              </w:rPr>
              <w:t>é</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55"/>
              <w:gridCol w:w="4680"/>
            </w:tblGrid>
            <w:tr w:rsidR="0044140B" w:rsidRPr="00DE2238" w14:paraId="698C8499" w14:textId="77777777" w:rsidTr="00AF52E0">
              <w:tc>
                <w:tcPr>
                  <w:tcW w:w="4855" w:type="dxa"/>
                  <w:tcBorders>
                    <w:top w:val="single" w:sz="4" w:space="0" w:color="auto"/>
                    <w:left w:val="single" w:sz="4" w:space="0" w:color="auto"/>
                    <w:bottom w:val="single" w:sz="4" w:space="0" w:color="auto"/>
                    <w:right w:val="single" w:sz="4" w:space="0" w:color="auto"/>
                  </w:tcBorders>
                  <w:shd w:val="clear" w:color="auto" w:fill="F3F3F3"/>
                </w:tcPr>
                <w:p w14:paraId="65F08884" w14:textId="77777777" w:rsidR="0044140B" w:rsidRPr="00DE2238" w:rsidRDefault="0044140B" w:rsidP="00AF52E0">
                  <w:pPr>
                    <w:jc w:val="both"/>
                    <w:rPr>
                      <w:bCs/>
                    </w:rPr>
                  </w:pPr>
                  <w:r w:rsidRPr="00DE2238">
                    <w:rPr>
                      <w:bCs/>
                    </w:rPr>
                    <w:t>Niveau : primaire    -     secondaire</w:t>
                  </w:r>
                </w:p>
              </w:tc>
              <w:tc>
                <w:tcPr>
                  <w:tcW w:w="4680" w:type="dxa"/>
                  <w:tcBorders>
                    <w:top w:val="single" w:sz="4" w:space="0" w:color="auto"/>
                    <w:left w:val="single" w:sz="4" w:space="0" w:color="auto"/>
                    <w:bottom w:val="single" w:sz="4" w:space="0" w:color="auto"/>
                    <w:right w:val="single" w:sz="4" w:space="0" w:color="auto"/>
                  </w:tcBorders>
                  <w:shd w:val="clear" w:color="auto" w:fill="F3F3F3"/>
                </w:tcPr>
                <w:p w14:paraId="57B22D9B" w14:textId="77777777" w:rsidR="0044140B" w:rsidRPr="00DE2238" w:rsidRDefault="0044140B" w:rsidP="00AF52E0">
                  <w:pPr>
                    <w:jc w:val="both"/>
                    <w:rPr>
                      <w:bCs/>
                    </w:rPr>
                  </w:pPr>
                  <w:r w:rsidRPr="00DE2238">
                    <w:rPr>
                      <w:bCs/>
                    </w:rPr>
                    <w:t>Niveau : primaire  -    secondaire</w:t>
                  </w:r>
                </w:p>
              </w:tc>
            </w:tr>
            <w:tr w:rsidR="0044140B" w:rsidRPr="00DE2238" w14:paraId="61D11CCE" w14:textId="77777777" w:rsidTr="00AF52E0">
              <w:tc>
                <w:tcPr>
                  <w:tcW w:w="4855" w:type="dxa"/>
                  <w:tcBorders>
                    <w:top w:val="single" w:sz="4" w:space="0" w:color="auto"/>
                    <w:left w:val="single" w:sz="4" w:space="0" w:color="auto"/>
                    <w:bottom w:val="single" w:sz="4" w:space="0" w:color="auto"/>
                    <w:right w:val="single" w:sz="4" w:space="0" w:color="auto"/>
                  </w:tcBorders>
                </w:tcPr>
                <w:p w14:paraId="4EC7D3FF" w14:textId="77777777" w:rsidR="0044140B" w:rsidRPr="00DE2238" w:rsidRDefault="0044140B" w:rsidP="00AF52E0">
                  <w:pPr>
                    <w:jc w:val="both"/>
                    <w:rPr>
                      <w:bCs/>
                    </w:rPr>
                  </w:pPr>
                  <w:r w:rsidRPr="00DE2238">
                    <w:rPr>
                      <w:bCs/>
                    </w:rPr>
                    <w:t>Classe :</w:t>
                  </w:r>
                </w:p>
              </w:tc>
              <w:tc>
                <w:tcPr>
                  <w:tcW w:w="4680" w:type="dxa"/>
                  <w:tcBorders>
                    <w:top w:val="single" w:sz="4" w:space="0" w:color="auto"/>
                    <w:left w:val="single" w:sz="4" w:space="0" w:color="auto"/>
                    <w:bottom w:val="single" w:sz="4" w:space="0" w:color="auto"/>
                    <w:right w:val="single" w:sz="4" w:space="0" w:color="auto"/>
                  </w:tcBorders>
                </w:tcPr>
                <w:p w14:paraId="631CC57C" w14:textId="77777777" w:rsidR="0044140B" w:rsidRPr="00DE2238" w:rsidRDefault="0044140B" w:rsidP="00AF52E0">
                  <w:pPr>
                    <w:jc w:val="both"/>
                    <w:rPr>
                      <w:bCs/>
                    </w:rPr>
                  </w:pPr>
                  <w:r w:rsidRPr="00DE2238">
                    <w:rPr>
                      <w:bCs/>
                    </w:rPr>
                    <w:t>Type :</w:t>
                  </w:r>
                </w:p>
              </w:tc>
            </w:tr>
            <w:tr w:rsidR="0044140B" w:rsidRPr="00DE2238" w14:paraId="0C55814E" w14:textId="77777777" w:rsidTr="00AF52E0">
              <w:tc>
                <w:tcPr>
                  <w:tcW w:w="4855" w:type="dxa"/>
                  <w:tcBorders>
                    <w:top w:val="single" w:sz="4" w:space="0" w:color="auto"/>
                    <w:left w:val="single" w:sz="4" w:space="0" w:color="auto"/>
                    <w:bottom w:val="single" w:sz="4" w:space="0" w:color="auto"/>
                    <w:right w:val="single" w:sz="4" w:space="0" w:color="auto"/>
                  </w:tcBorders>
                </w:tcPr>
                <w:p w14:paraId="2E4B0738" w14:textId="77777777" w:rsidR="0044140B" w:rsidRPr="00DE2238" w:rsidRDefault="0044140B" w:rsidP="00AF52E0">
                  <w:pPr>
                    <w:jc w:val="both"/>
                    <w:rPr>
                      <w:bCs/>
                    </w:rPr>
                  </w:pPr>
                </w:p>
              </w:tc>
              <w:tc>
                <w:tcPr>
                  <w:tcW w:w="4680" w:type="dxa"/>
                  <w:tcBorders>
                    <w:top w:val="single" w:sz="4" w:space="0" w:color="auto"/>
                    <w:left w:val="single" w:sz="4" w:space="0" w:color="auto"/>
                    <w:bottom w:val="single" w:sz="4" w:space="0" w:color="auto"/>
                    <w:right w:val="single" w:sz="4" w:space="0" w:color="auto"/>
                  </w:tcBorders>
                </w:tcPr>
                <w:p w14:paraId="0F60B6E7" w14:textId="77777777" w:rsidR="0044140B" w:rsidRPr="00DE2238" w:rsidRDefault="0044140B" w:rsidP="00AF52E0">
                  <w:pPr>
                    <w:jc w:val="both"/>
                    <w:rPr>
                      <w:bCs/>
                    </w:rPr>
                  </w:pPr>
                  <w:r w:rsidRPr="00DE2238">
                    <w:rPr>
                      <w:bCs/>
                    </w:rPr>
                    <w:t>Maturité :                     Forme :</w:t>
                  </w:r>
                </w:p>
              </w:tc>
            </w:tr>
            <w:tr w:rsidR="0044140B" w:rsidRPr="00DE2238" w14:paraId="213E700C" w14:textId="77777777" w:rsidTr="00AF52E0">
              <w:tc>
                <w:tcPr>
                  <w:tcW w:w="9535" w:type="dxa"/>
                  <w:gridSpan w:val="2"/>
                  <w:tcBorders>
                    <w:top w:val="single" w:sz="4" w:space="0" w:color="auto"/>
                    <w:left w:val="single" w:sz="4" w:space="0" w:color="auto"/>
                    <w:bottom w:val="single" w:sz="4" w:space="0" w:color="auto"/>
                    <w:right w:val="single" w:sz="4" w:space="0" w:color="auto"/>
                  </w:tcBorders>
                </w:tcPr>
                <w:p w14:paraId="474E4874" w14:textId="77777777" w:rsidR="0044140B" w:rsidRPr="00DE2238" w:rsidRDefault="0044140B" w:rsidP="00AF52E0">
                  <w:pPr>
                    <w:jc w:val="both"/>
                    <w:rPr>
                      <w:b/>
                      <w:bCs/>
                    </w:rPr>
                  </w:pPr>
                  <w:r w:rsidRPr="00DE2238">
                    <w:rPr>
                      <w:b/>
                      <w:bCs/>
                    </w:rPr>
                    <w:t>Ecole de type 5 assurant la prise en charge :</w:t>
                  </w:r>
                </w:p>
              </w:tc>
            </w:tr>
            <w:tr w:rsidR="0044140B" w:rsidRPr="00DE2238" w14:paraId="592EF458" w14:textId="77777777" w:rsidTr="00AF52E0">
              <w:tc>
                <w:tcPr>
                  <w:tcW w:w="9535" w:type="dxa"/>
                  <w:gridSpan w:val="2"/>
                  <w:tcBorders>
                    <w:top w:val="single" w:sz="4" w:space="0" w:color="auto"/>
                    <w:left w:val="single" w:sz="4" w:space="0" w:color="auto"/>
                    <w:bottom w:val="single" w:sz="4" w:space="0" w:color="auto"/>
                    <w:right w:val="single" w:sz="4" w:space="0" w:color="auto"/>
                  </w:tcBorders>
                </w:tcPr>
                <w:p w14:paraId="735D3108" w14:textId="77777777" w:rsidR="0044140B" w:rsidRPr="00DE2238" w:rsidRDefault="0044140B" w:rsidP="00AF52E0">
                  <w:pPr>
                    <w:jc w:val="both"/>
                    <w:rPr>
                      <w:bCs/>
                    </w:rPr>
                  </w:pPr>
                  <w:r w:rsidRPr="00DE2238">
                    <w:rPr>
                      <w:bCs/>
                    </w:rPr>
                    <w:t>Nom :</w:t>
                  </w:r>
                </w:p>
              </w:tc>
            </w:tr>
            <w:tr w:rsidR="0044140B" w:rsidRPr="00DE2238" w14:paraId="0E8B1DC5" w14:textId="77777777" w:rsidTr="00AF52E0">
              <w:tc>
                <w:tcPr>
                  <w:tcW w:w="9535" w:type="dxa"/>
                  <w:gridSpan w:val="2"/>
                  <w:tcBorders>
                    <w:top w:val="single" w:sz="4" w:space="0" w:color="auto"/>
                    <w:left w:val="single" w:sz="4" w:space="0" w:color="auto"/>
                    <w:bottom w:val="single" w:sz="4" w:space="0" w:color="auto"/>
                    <w:right w:val="single" w:sz="4" w:space="0" w:color="auto"/>
                  </w:tcBorders>
                </w:tcPr>
                <w:p w14:paraId="7960B84B" w14:textId="77777777" w:rsidR="0044140B" w:rsidRPr="00DE2238" w:rsidRDefault="0044140B" w:rsidP="00AF52E0">
                  <w:pPr>
                    <w:jc w:val="both"/>
                    <w:rPr>
                      <w:bCs/>
                    </w:rPr>
                  </w:pPr>
                  <w:r w:rsidRPr="00DE2238">
                    <w:rPr>
                      <w:bCs/>
                    </w:rPr>
                    <w:t>Adresse</w:t>
                  </w:r>
                </w:p>
              </w:tc>
            </w:tr>
            <w:tr w:rsidR="0044140B" w:rsidRPr="00DE2238" w14:paraId="0038F4C7" w14:textId="77777777" w:rsidTr="00AF52E0">
              <w:tc>
                <w:tcPr>
                  <w:tcW w:w="9535" w:type="dxa"/>
                  <w:gridSpan w:val="2"/>
                  <w:tcBorders>
                    <w:top w:val="single" w:sz="4" w:space="0" w:color="auto"/>
                    <w:left w:val="single" w:sz="4" w:space="0" w:color="auto"/>
                    <w:bottom w:val="single" w:sz="4" w:space="0" w:color="auto"/>
                    <w:right w:val="single" w:sz="4" w:space="0" w:color="auto"/>
                  </w:tcBorders>
                </w:tcPr>
                <w:p w14:paraId="0A01C03F" w14:textId="77777777" w:rsidR="0044140B" w:rsidRPr="00DE2238" w:rsidRDefault="0044140B" w:rsidP="00AF52E0">
                  <w:pPr>
                    <w:jc w:val="both"/>
                    <w:rPr>
                      <w:bCs/>
                    </w:rPr>
                  </w:pPr>
                  <w:r w:rsidRPr="00DE2238">
                    <w:rPr>
                      <w:bCs/>
                    </w:rPr>
                    <w:sym w:font="Wingdings" w:char="F028"/>
                  </w:r>
                  <w:r w:rsidRPr="00DE2238">
                    <w:rPr>
                      <w:bCs/>
                    </w:rPr>
                    <w:t xml:space="preserve"> :                                                     </w:t>
                  </w:r>
                  <w:r w:rsidRPr="00DE2238">
                    <w:rPr>
                      <w:bCs/>
                    </w:rPr>
                    <w:sym w:font="Wingdings" w:char="F03A"/>
                  </w:r>
                  <w:r w:rsidRPr="00DE2238">
                    <w:rPr>
                      <w:bCs/>
                    </w:rPr>
                    <w:t> :</w:t>
                  </w:r>
                </w:p>
              </w:tc>
            </w:tr>
          </w:tbl>
          <w:p w14:paraId="24131923" w14:textId="77777777" w:rsidR="0044140B" w:rsidRPr="00DE2238" w:rsidRDefault="0044140B" w:rsidP="00AF52E0">
            <w:pPr>
              <w:jc w:val="both"/>
            </w:pPr>
          </w:p>
        </w:tc>
      </w:tr>
      <w:tr w:rsidR="0044140B" w:rsidRPr="00DE2238" w14:paraId="58D6F7BA" w14:textId="77777777" w:rsidTr="00AF52E0">
        <w:tc>
          <w:tcPr>
            <w:tcW w:w="10008" w:type="dxa"/>
            <w:tcBorders>
              <w:top w:val="single" w:sz="4" w:space="0" w:color="auto"/>
              <w:bottom w:val="single" w:sz="4" w:space="0" w:color="auto"/>
            </w:tcBorders>
          </w:tcPr>
          <w:p w14:paraId="30A20436" w14:textId="77777777" w:rsidR="0044140B" w:rsidRPr="00DE2238" w:rsidRDefault="0044140B" w:rsidP="00AF52E0">
            <w:pPr>
              <w:jc w:val="both"/>
              <w:rPr>
                <w:b/>
              </w:rPr>
            </w:pPr>
            <w:r w:rsidRPr="00DE2238">
              <w:rPr>
                <w:b/>
              </w:rPr>
              <w:t>Documents utiles et/ou nécessaires au traitement de la demande :</w:t>
            </w:r>
          </w:p>
          <w:p w14:paraId="52884E9A" w14:textId="77777777" w:rsidR="0044140B" w:rsidRPr="00DE2238" w:rsidRDefault="0044140B" w:rsidP="00AF52E0">
            <w:pPr>
              <w:jc w:val="both"/>
            </w:pPr>
            <w:r w:rsidRPr="00DE2238">
              <w:rPr>
                <w:rFonts w:ascii="Times New Roman" w:hAnsi="Times New Roman" w:cs="Times New Roman"/>
              </w:rPr>
              <w:t>□</w:t>
            </w:r>
            <w:r w:rsidRPr="00DE2238">
              <w:rPr>
                <w:rFonts w:cs="Cambria"/>
              </w:rPr>
              <w:t> </w:t>
            </w:r>
            <w:r w:rsidRPr="00DE2238">
              <w:t>: certificat d</w:t>
            </w:r>
            <w:r w:rsidRPr="00DE2238">
              <w:rPr>
                <w:rFonts w:cs="Cambria"/>
              </w:rPr>
              <w:t>’</w:t>
            </w:r>
            <w:r w:rsidRPr="00DE2238">
              <w:t>un m</w:t>
            </w:r>
            <w:r w:rsidRPr="00DE2238">
              <w:rPr>
                <w:rFonts w:cs="Cambria"/>
              </w:rPr>
              <w:t>é</w:t>
            </w:r>
            <w:r w:rsidRPr="00DE2238">
              <w:t>decin sp</w:t>
            </w:r>
            <w:r w:rsidRPr="00DE2238">
              <w:rPr>
                <w:rFonts w:cs="Cambria"/>
              </w:rPr>
              <w:t>é</w:t>
            </w:r>
            <w:r w:rsidRPr="00DE2238">
              <w:t>cialiste</w:t>
            </w:r>
          </w:p>
          <w:p w14:paraId="523C529F" w14:textId="77777777" w:rsidR="0044140B" w:rsidRPr="00DE2238" w:rsidRDefault="0044140B" w:rsidP="00AF52E0">
            <w:pPr>
              <w:jc w:val="both"/>
            </w:pPr>
            <w:r w:rsidRPr="00DE2238">
              <w:rPr>
                <w:rFonts w:ascii="Times New Roman" w:hAnsi="Times New Roman" w:cs="Times New Roman"/>
              </w:rPr>
              <w:t>□</w:t>
            </w:r>
            <w:r w:rsidRPr="00DE2238">
              <w:rPr>
                <w:rFonts w:cs="Cambria"/>
              </w:rPr>
              <w:t> </w:t>
            </w:r>
            <w:r w:rsidRPr="00DE2238">
              <w:t>: lettre de motivation</w:t>
            </w:r>
          </w:p>
          <w:p w14:paraId="6F3A6E15" w14:textId="77777777" w:rsidR="0044140B" w:rsidRPr="00DE2238" w:rsidRDefault="0044140B" w:rsidP="00AF52E0">
            <w:pPr>
              <w:jc w:val="both"/>
            </w:pPr>
            <w:r w:rsidRPr="00DE2238">
              <w:rPr>
                <w:rFonts w:ascii="Times New Roman" w:hAnsi="Times New Roman" w:cs="Times New Roman"/>
              </w:rPr>
              <w:t>□</w:t>
            </w:r>
            <w:r w:rsidRPr="00DE2238">
              <w:rPr>
                <w:rFonts w:cs="Cambria"/>
              </w:rPr>
              <w:t> </w:t>
            </w:r>
            <w:r w:rsidRPr="00DE2238">
              <w:t>: projet p</w:t>
            </w:r>
            <w:r w:rsidRPr="00DE2238">
              <w:rPr>
                <w:rFonts w:cs="Cambria"/>
              </w:rPr>
              <w:t>é</w:t>
            </w:r>
            <w:r w:rsidRPr="00DE2238">
              <w:t>dagogique sp</w:t>
            </w:r>
            <w:r w:rsidRPr="00DE2238">
              <w:rPr>
                <w:rFonts w:cs="Cambria"/>
              </w:rPr>
              <w:t>é</w:t>
            </w:r>
            <w:r w:rsidRPr="00DE2238">
              <w:t>cifique</w:t>
            </w:r>
          </w:p>
          <w:p w14:paraId="2F9E110B" w14:textId="77777777" w:rsidR="0044140B" w:rsidRPr="00DE2238" w:rsidRDefault="0044140B" w:rsidP="00AF52E0">
            <w:pPr>
              <w:jc w:val="both"/>
              <w:rPr>
                <w:b/>
              </w:rPr>
            </w:pPr>
            <w:r w:rsidRPr="00DE2238">
              <w:t>--------------------------------------------------------------------------------------------------</w:t>
            </w:r>
          </w:p>
          <w:p w14:paraId="5E009EBF" w14:textId="77777777" w:rsidR="0044140B" w:rsidRPr="00DE2238" w:rsidRDefault="0044140B" w:rsidP="00AF52E0">
            <w:pPr>
              <w:jc w:val="both"/>
              <w:rPr>
                <w:b/>
              </w:rPr>
            </w:pPr>
            <w:r w:rsidRPr="00DE2238">
              <w:rPr>
                <w:b/>
              </w:rPr>
              <w:t>DATE :                                                                      SIGNATURE :</w:t>
            </w:r>
          </w:p>
        </w:tc>
      </w:tr>
      <w:tr w:rsidR="0044140B" w:rsidRPr="00DE2238" w14:paraId="55AF98A2" w14:textId="77777777" w:rsidTr="00AF52E0">
        <w:tc>
          <w:tcPr>
            <w:tcW w:w="10008" w:type="dxa"/>
            <w:tcBorders>
              <w:top w:val="single" w:sz="4" w:space="0" w:color="auto"/>
              <w:left w:val="single" w:sz="4" w:space="0" w:color="auto"/>
              <w:bottom w:val="single" w:sz="4" w:space="0" w:color="auto"/>
              <w:right w:val="single" w:sz="4" w:space="0" w:color="auto"/>
            </w:tcBorders>
          </w:tcPr>
          <w:p w14:paraId="49EA7B74" w14:textId="77777777" w:rsidR="0044140B" w:rsidRPr="00DE2238" w:rsidRDefault="0044140B" w:rsidP="00AF52E0">
            <w:pPr>
              <w:jc w:val="center"/>
            </w:pPr>
            <w:r w:rsidRPr="00DE2238">
              <w:rPr>
                <w:b/>
              </w:rPr>
              <w:t>Formulaire de demande d’avis à adresser</w:t>
            </w:r>
            <w:r w:rsidRPr="00DE2238">
              <w:t> :</w:t>
            </w:r>
          </w:p>
          <w:p w14:paraId="438EE5A9" w14:textId="77777777" w:rsidR="0044140B" w:rsidRPr="00DE2238" w:rsidRDefault="0044140B" w:rsidP="00AF52E0">
            <w:pPr>
              <w:jc w:val="center"/>
            </w:pPr>
            <w:r w:rsidRPr="00DE2238">
              <w:t>Direction générale de l’enseignement obligatoire</w:t>
            </w:r>
          </w:p>
          <w:p w14:paraId="5C0D5A09" w14:textId="77777777" w:rsidR="0044140B" w:rsidRPr="00DE2238" w:rsidRDefault="0044140B" w:rsidP="00AF52E0">
            <w:pPr>
              <w:jc w:val="center"/>
            </w:pPr>
            <w:r w:rsidRPr="00DE2238">
              <w:t>Service de l’enseignement spécialisé</w:t>
            </w:r>
          </w:p>
          <w:p w14:paraId="0743FCB7" w14:textId="77777777" w:rsidR="0044140B" w:rsidRPr="00DE2238" w:rsidRDefault="0044140B" w:rsidP="00AF52E0">
            <w:pPr>
              <w:jc w:val="center"/>
              <w:rPr>
                <w:color w:val="000000"/>
              </w:rPr>
            </w:pPr>
            <w:r w:rsidRPr="00DE2238">
              <w:rPr>
                <w:color w:val="000000"/>
              </w:rPr>
              <w:t>Madame Nathalie DUJARDIN</w:t>
            </w:r>
          </w:p>
          <w:p w14:paraId="5642AC1B" w14:textId="77777777" w:rsidR="0044140B" w:rsidRPr="00DE2238" w:rsidRDefault="0044140B" w:rsidP="00AF52E0">
            <w:pPr>
              <w:jc w:val="center"/>
            </w:pPr>
            <w:r w:rsidRPr="00DE2238">
              <w:t>Bureau 2F250</w:t>
            </w:r>
          </w:p>
          <w:p w14:paraId="56D1676B" w14:textId="77777777" w:rsidR="0044140B" w:rsidRPr="00DE2238" w:rsidRDefault="0044140B" w:rsidP="00AF52E0">
            <w:pPr>
              <w:jc w:val="center"/>
            </w:pPr>
            <w:r w:rsidRPr="00DE2238">
              <w:t>Rue Adolphe Lavallée, 1</w:t>
            </w:r>
          </w:p>
          <w:p w14:paraId="3A794505" w14:textId="77777777" w:rsidR="0044140B" w:rsidRPr="00DE2238" w:rsidRDefault="0044140B" w:rsidP="00AF52E0">
            <w:pPr>
              <w:jc w:val="center"/>
            </w:pPr>
            <w:r w:rsidRPr="00DE2238">
              <w:t>1080   BRUXELLES</w:t>
            </w:r>
          </w:p>
          <w:p w14:paraId="59599FCA" w14:textId="77777777" w:rsidR="0044140B" w:rsidRPr="00DE2238" w:rsidRDefault="0044140B" w:rsidP="00AF52E0">
            <w:pPr>
              <w:jc w:val="center"/>
              <w:rPr>
                <w:lang w:val="fr-FR"/>
              </w:rPr>
            </w:pPr>
            <w:r w:rsidRPr="00DE2238">
              <w:sym w:font="Wingdings" w:char="F028"/>
            </w:r>
            <w:r w:rsidRPr="00DE2238">
              <w:rPr>
                <w:lang w:val="fr-FR"/>
              </w:rPr>
              <w:t> : 02/690.88.59 – GSM : 0472/94.31.95</w:t>
            </w:r>
          </w:p>
          <w:p w14:paraId="5E53F374" w14:textId="77777777" w:rsidR="0044140B" w:rsidRPr="00DE2238" w:rsidRDefault="0044140B" w:rsidP="00AF52E0">
            <w:pPr>
              <w:jc w:val="center"/>
              <w:rPr>
                <w:b/>
              </w:rPr>
            </w:pPr>
            <w:r w:rsidRPr="00DE2238">
              <w:rPr>
                <w:bCs/>
              </w:rPr>
              <w:sym w:font="Wingdings" w:char="F03A"/>
            </w:r>
            <w:r w:rsidRPr="00DE2238">
              <w:rPr>
                <w:bCs/>
                <w:lang w:val="fr-FR"/>
              </w:rPr>
              <w:t> </w:t>
            </w:r>
            <w:r w:rsidRPr="00DE2238">
              <w:rPr>
                <w:lang w:val="fr-FR"/>
              </w:rPr>
              <w:t xml:space="preserve"> </w:t>
            </w:r>
            <w:hyperlink r:id="rId59" w:history="1">
              <w:r w:rsidRPr="00DE2238">
                <w:rPr>
                  <w:rStyle w:val="Lienhypertexte"/>
                  <w:rFonts w:cs="Arial"/>
                  <w:lang w:val="fr-FR"/>
                </w:rPr>
                <w:t>nathalie.dujardin@cfwb.be</w:t>
              </w:r>
            </w:hyperlink>
          </w:p>
        </w:tc>
      </w:tr>
    </w:tbl>
    <w:p w14:paraId="4C7F637B" w14:textId="77777777" w:rsidR="0044140B" w:rsidRPr="00DE2238" w:rsidRDefault="0044140B" w:rsidP="0044140B">
      <w:pPr>
        <w:rPr>
          <w:b/>
          <w:u w:val="single"/>
        </w:rPr>
      </w:pPr>
    </w:p>
    <w:p w14:paraId="4E183D59" w14:textId="77777777" w:rsidR="0044140B" w:rsidRPr="00DE2238" w:rsidRDefault="0044140B" w:rsidP="0044140B">
      <w:pPr>
        <w:rPr>
          <w:b/>
          <w:u w:val="single"/>
        </w:rPr>
      </w:pPr>
      <w:r w:rsidRPr="00DE2238">
        <w:rPr>
          <w:b/>
          <w:u w:val="single"/>
        </w:rPr>
        <w:br w:type="page"/>
      </w:r>
    </w:p>
    <w:p w14:paraId="12F66D1B" w14:textId="77777777" w:rsidR="0044140B" w:rsidRPr="00DE2238" w:rsidRDefault="0044140B" w:rsidP="0044140B">
      <w:pPr>
        <w:pStyle w:val="Titre4"/>
      </w:pPr>
      <w:bookmarkStart w:id="167" w:name="_Situation_n_3"/>
      <w:bookmarkEnd w:id="167"/>
      <w:r w:rsidRPr="00DE2238">
        <w:rPr>
          <w:noProof/>
        </w:rPr>
        <w:lastRenderedPageBreak/>
        <w:drawing>
          <wp:anchor distT="0" distB="0" distL="114300" distR="114300" simplePos="0" relativeHeight="251673600" behindDoc="0" locked="0" layoutInCell="1" allowOverlap="1" wp14:anchorId="46FA8D14" wp14:editId="37456B50">
            <wp:simplePos x="0" y="0"/>
            <wp:positionH relativeFrom="margin">
              <wp:posOffset>5909733</wp:posOffset>
            </wp:positionH>
            <wp:positionV relativeFrom="paragraph">
              <wp:posOffset>318558</wp:posOffset>
            </wp:positionV>
            <wp:extent cx="465667" cy="465667"/>
            <wp:effectExtent l="0" t="0" r="0" b="0"/>
            <wp:wrapNone/>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65667" cy="465667"/>
                    </a:xfrm>
                    <a:prstGeom prst="rect">
                      <a:avLst/>
                    </a:prstGeom>
                  </pic:spPr>
                </pic:pic>
              </a:graphicData>
            </a:graphic>
            <wp14:sizeRelH relativeFrom="margin">
              <wp14:pctWidth>0</wp14:pctWidth>
            </wp14:sizeRelH>
            <wp14:sizeRelV relativeFrom="margin">
              <wp14:pctHeight>0</wp14:pctHeight>
            </wp14:sizeRelV>
          </wp:anchor>
        </w:drawing>
      </w:r>
      <w:r w:rsidRPr="00DE2238">
        <w:t>Situation n°3 : opportunité de transférer dans un établissement d’enseignement spécialisé un élève inscrit dans un établissement d’enseignement ordinaire</w:t>
      </w:r>
    </w:p>
    <w:p w14:paraId="12C45C42" w14:textId="77777777" w:rsidR="0044140B" w:rsidRPr="00DE2238" w:rsidRDefault="0044140B" w:rsidP="0044140B">
      <w:pPr>
        <w:rPr>
          <w:b/>
        </w:rPr>
      </w:pPr>
      <w:r w:rsidRPr="00DE2238">
        <w:rPr>
          <w:b/>
        </w:rPr>
        <w:t>Demande introduite par :</w:t>
      </w:r>
    </w:p>
    <w:p w14:paraId="12141357" w14:textId="77777777" w:rsidR="0044140B" w:rsidRPr="00DE2238" w:rsidRDefault="0044140B" w:rsidP="0044140B">
      <w:r w:rsidRPr="00DE2238">
        <w:rPr>
          <w:rFonts w:ascii="Times New Roman" w:hAnsi="Times New Roman" w:cs="Times New Roman"/>
          <w:b/>
        </w:rPr>
        <w:t>□</w:t>
      </w:r>
      <w:r w:rsidRPr="00DE2238">
        <w:t xml:space="preserve"> : chef de famille (Qualité </w:t>
      </w:r>
      <w:r w:rsidRPr="00DE2238">
        <w:rPr>
          <w:rFonts w:ascii="Times New Roman" w:hAnsi="Times New Roman" w:cs="Times New Roman"/>
        </w:rPr>
        <w:t>□</w:t>
      </w:r>
      <w:r w:rsidRPr="00DE2238">
        <w:t xml:space="preserve"> p</w:t>
      </w:r>
      <w:r w:rsidRPr="00DE2238">
        <w:rPr>
          <w:rFonts w:cs="Cambria"/>
        </w:rPr>
        <w:t>è</w:t>
      </w:r>
      <w:r w:rsidRPr="00DE2238">
        <w:t xml:space="preserve">re </w:t>
      </w:r>
      <w:r w:rsidRPr="00DE2238">
        <w:rPr>
          <w:rFonts w:ascii="Times New Roman" w:hAnsi="Times New Roman" w:cs="Times New Roman"/>
        </w:rPr>
        <w:t>□</w:t>
      </w:r>
      <w:r w:rsidRPr="00DE2238">
        <w:t xml:space="preserve"> m</w:t>
      </w:r>
      <w:r w:rsidRPr="00DE2238">
        <w:rPr>
          <w:rFonts w:cs="Cambria"/>
        </w:rPr>
        <w:t>è</w:t>
      </w:r>
      <w:r w:rsidRPr="00DE2238">
        <w:t xml:space="preserve">re  </w:t>
      </w:r>
      <w:r w:rsidRPr="00DE2238">
        <w:rPr>
          <w:rFonts w:ascii="Times New Roman" w:hAnsi="Times New Roman" w:cs="Times New Roman"/>
        </w:rPr>
        <w:t>□</w:t>
      </w:r>
      <w:r w:rsidRPr="00DE2238">
        <w:t xml:space="preserve"> tuteur </w:t>
      </w:r>
      <w:r w:rsidRPr="00DE2238">
        <w:rPr>
          <w:rFonts w:ascii="Times New Roman" w:hAnsi="Times New Roman" w:cs="Times New Roman"/>
        </w:rPr>
        <w:t>□</w:t>
      </w:r>
      <w:r w:rsidRPr="00DE2238">
        <w:t xml:space="preserve"> autre à préciser</w:t>
      </w:r>
      <w:r w:rsidRPr="00DE2238">
        <w:tab/>
      </w:r>
      <w:r w:rsidRPr="00DE2238">
        <w:tab/>
        <w:t>)</w:t>
      </w:r>
    </w:p>
    <w:p w14:paraId="2736AF66" w14:textId="77777777" w:rsidR="0044140B" w:rsidRPr="00DE2238" w:rsidRDefault="0044140B" w:rsidP="0044140B">
      <w:r w:rsidRPr="00DE2238">
        <w:rPr>
          <w:rFonts w:ascii="Times New Roman" w:hAnsi="Times New Roman" w:cs="Times New Roman"/>
          <w:b/>
        </w:rPr>
        <w:t>□</w:t>
      </w:r>
      <w:r w:rsidRPr="00DE2238">
        <w:t> : membre de l’inspection scolaire</w:t>
      </w:r>
    </w:p>
    <w:p w14:paraId="77F397C5" w14:textId="77777777" w:rsidR="0044140B" w:rsidRPr="00DE2238" w:rsidRDefault="0044140B" w:rsidP="0044140B">
      <w:r w:rsidRPr="00DE2238">
        <w:rPr>
          <w:rFonts w:ascii="Times New Roman" w:hAnsi="Times New Roman" w:cs="Times New Roman"/>
        </w:rPr>
        <w:t>□</w:t>
      </w:r>
      <w:r w:rsidRPr="00DE2238">
        <w:rPr>
          <w:rFonts w:cs="Cambria"/>
        </w:rPr>
        <w:t> </w:t>
      </w:r>
      <w:r w:rsidRPr="00DE2238">
        <w:t>: Chef d’établissement d</w:t>
      </w:r>
      <w:r w:rsidRPr="00DE2238">
        <w:rPr>
          <w:rFonts w:cs="Cambria"/>
        </w:rPr>
        <w:t>’</w:t>
      </w:r>
      <w:r w:rsidRPr="00DE2238">
        <w:t>enseignement ordinaire</w:t>
      </w:r>
    </w:p>
    <w:p w14:paraId="571257DA" w14:textId="77777777" w:rsidR="0044140B" w:rsidRPr="00DE2238" w:rsidRDefault="0044140B" w:rsidP="0044140B">
      <w:r w:rsidRPr="00DE2238">
        <w:rPr>
          <w:rFonts w:ascii="Times New Roman" w:hAnsi="Times New Roman" w:cs="Times New Roman"/>
        </w:rPr>
        <w:t>□</w:t>
      </w:r>
      <w:r w:rsidRPr="00DE2238">
        <w:rPr>
          <w:rFonts w:cs="Cambria"/>
        </w:rPr>
        <w:t> </w:t>
      </w:r>
      <w:r w:rsidRPr="00DE2238">
        <w:t>: m</w:t>
      </w:r>
      <w:r w:rsidRPr="00DE2238">
        <w:rPr>
          <w:rFonts w:cs="Cambria"/>
        </w:rPr>
        <w:t>é</w:t>
      </w:r>
      <w:r w:rsidRPr="00DE2238">
        <w:t>decin PSE</w:t>
      </w:r>
    </w:p>
    <w:p w14:paraId="75C126A0" w14:textId="77777777" w:rsidR="0044140B" w:rsidRPr="00DE2238" w:rsidRDefault="0044140B" w:rsidP="0044140B">
      <w:r w:rsidRPr="00DE2238">
        <w:rPr>
          <w:b/>
        </w:rPr>
        <w:t>Identité du demandeur</w:t>
      </w:r>
      <w:r w:rsidRPr="00DE2238">
        <w:t> :</w:t>
      </w:r>
    </w:p>
    <w:p w14:paraId="0DF3BF90" w14:textId="77777777" w:rsidR="0044140B" w:rsidRPr="00DE2238" w:rsidRDefault="0044140B" w:rsidP="0044140B">
      <w:r w:rsidRPr="00DE2238">
        <w:t xml:space="preserve">Nom, prénom : </w:t>
      </w:r>
    </w:p>
    <w:p w14:paraId="5B08BF78" w14:textId="77777777" w:rsidR="0044140B" w:rsidRPr="00DE2238" w:rsidRDefault="0044140B" w:rsidP="0044140B">
      <w:r w:rsidRPr="00DE2238">
        <w:t xml:space="preserve">Adresse : </w:t>
      </w:r>
    </w:p>
    <w:p w14:paraId="79A6355C" w14:textId="77777777" w:rsidR="0044140B" w:rsidRPr="00DE2238" w:rsidRDefault="0044140B" w:rsidP="0044140B">
      <w:r w:rsidRPr="00DE2238">
        <w:sym w:font="Wingdings" w:char="F028"/>
      </w:r>
      <w:r w:rsidRPr="00DE2238">
        <w:t> :</w:t>
      </w:r>
      <w:r w:rsidRPr="00DE2238">
        <w:tab/>
      </w:r>
      <w:r w:rsidRPr="00DE2238">
        <w:tab/>
        <w:t>/</w:t>
      </w:r>
      <w:r w:rsidRPr="00DE2238">
        <w:tab/>
      </w:r>
      <w:r w:rsidRPr="00DE2238">
        <w:tab/>
      </w:r>
      <w:r w:rsidRPr="00DE2238">
        <w:tab/>
      </w:r>
      <w:r w:rsidRPr="00DE2238">
        <w:tab/>
      </w:r>
      <w:r w:rsidRPr="00DE2238">
        <w:tab/>
      </w:r>
      <w:r w:rsidRPr="00DE2238">
        <w:sym w:font="Wingdings" w:char="F03A"/>
      </w:r>
      <w:r w:rsidRPr="00DE2238">
        <w:t>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44140B" w:rsidRPr="00DE2238" w14:paraId="6B20CA17" w14:textId="77777777" w:rsidTr="00AF52E0">
        <w:tc>
          <w:tcPr>
            <w:tcW w:w="10008" w:type="dxa"/>
            <w:tcBorders>
              <w:top w:val="single" w:sz="4" w:space="0" w:color="auto"/>
              <w:bottom w:val="single" w:sz="4" w:space="0" w:color="auto"/>
            </w:tcBorders>
          </w:tcPr>
          <w:p w14:paraId="7859F14C" w14:textId="77777777" w:rsidR="0044140B" w:rsidRPr="00DE2238" w:rsidRDefault="0044140B" w:rsidP="00AF52E0">
            <w:pPr>
              <w:rPr>
                <w:b/>
                <w:bCs/>
                <w:caps/>
              </w:rPr>
            </w:pPr>
            <w:r w:rsidRPr="00DE2238">
              <w:rPr>
                <w:b/>
                <w:bCs/>
                <w:caps/>
              </w:rPr>
              <w:t>concernE l’ElEve :</w:t>
            </w:r>
            <w:r w:rsidRPr="00DE2238">
              <w:rPr>
                <w:bCs/>
              </w:rPr>
              <w:br/>
              <w:t>NOM, PRENOM :</w:t>
            </w:r>
          </w:p>
          <w:p w14:paraId="2D8AD996" w14:textId="77777777" w:rsidR="0044140B" w:rsidRPr="00DE2238" w:rsidRDefault="0044140B" w:rsidP="00AF52E0">
            <w:pPr>
              <w:jc w:val="both"/>
              <w:rPr>
                <w:bCs/>
              </w:rPr>
            </w:pPr>
            <w:r w:rsidRPr="00DE2238">
              <w:rPr>
                <w:bCs/>
              </w:rPr>
              <w:t xml:space="preserve">ADRESSE : </w:t>
            </w:r>
          </w:p>
          <w:p w14:paraId="42CA1567" w14:textId="77777777" w:rsidR="0044140B" w:rsidRPr="00DE2238" w:rsidRDefault="0044140B" w:rsidP="00AF52E0">
            <w:pPr>
              <w:jc w:val="both"/>
              <w:rPr>
                <w:bCs/>
              </w:rPr>
            </w:pPr>
          </w:p>
          <w:p w14:paraId="5DA3D5F3" w14:textId="77777777" w:rsidR="0044140B" w:rsidRPr="00DE2238" w:rsidRDefault="0044140B" w:rsidP="00AF52E0">
            <w:pPr>
              <w:jc w:val="both"/>
              <w:rPr>
                <w:bCs/>
              </w:rPr>
            </w:pPr>
          </w:p>
          <w:p w14:paraId="7153BAB1" w14:textId="77777777" w:rsidR="0044140B" w:rsidRPr="00DE2238" w:rsidRDefault="0044140B" w:rsidP="00AF52E0">
            <w:pPr>
              <w:jc w:val="both"/>
              <w:rPr>
                <w:bCs/>
              </w:rPr>
            </w:pPr>
            <w:r w:rsidRPr="00DE2238">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44140B" w:rsidRPr="00DE2238" w14:paraId="68017816" w14:textId="77777777" w:rsidTr="00AF52E0">
              <w:tc>
                <w:tcPr>
                  <w:tcW w:w="9535" w:type="dxa"/>
                  <w:tcBorders>
                    <w:top w:val="single" w:sz="4" w:space="0" w:color="auto"/>
                    <w:left w:val="single" w:sz="4" w:space="0" w:color="auto"/>
                    <w:bottom w:val="single" w:sz="4" w:space="0" w:color="auto"/>
                    <w:right w:val="single" w:sz="4" w:space="0" w:color="auto"/>
                  </w:tcBorders>
                </w:tcPr>
                <w:p w14:paraId="342E1C53" w14:textId="77777777" w:rsidR="0044140B" w:rsidRPr="00DE2238" w:rsidRDefault="0044140B" w:rsidP="00AF52E0">
                  <w:pPr>
                    <w:jc w:val="both"/>
                    <w:rPr>
                      <w:b/>
                      <w:bCs/>
                    </w:rPr>
                  </w:pPr>
                  <w:r w:rsidRPr="00DE2238">
                    <w:rPr>
                      <w:b/>
                      <w:bCs/>
                    </w:rPr>
                    <w:t>Ecole fréquentée :</w:t>
                  </w:r>
                </w:p>
              </w:tc>
            </w:tr>
            <w:tr w:rsidR="0044140B" w:rsidRPr="00DE2238" w14:paraId="214C4C3F" w14:textId="77777777" w:rsidTr="00AF52E0">
              <w:tc>
                <w:tcPr>
                  <w:tcW w:w="9535" w:type="dxa"/>
                  <w:tcBorders>
                    <w:top w:val="single" w:sz="4" w:space="0" w:color="auto"/>
                    <w:left w:val="single" w:sz="4" w:space="0" w:color="auto"/>
                    <w:bottom w:val="single" w:sz="4" w:space="0" w:color="auto"/>
                    <w:right w:val="single" w:sz="4" w:space="0" w:color="auto"/>
                  </w:tcBorders>
                </w:tcPr>
                <w:p w14:paraId="1B68DF54" w14:textId="77777777" w:rsidR="0044140B" w:rsidRPr="00DE2238" w:rsidRDefault="0044140B" w:rsidP="00AF52E0">
                  <w:pPr>
                    <w:jc w:val="both"/>
                    <w:rPr>
                      <w:bCs/>
                    </w:rPr>
                  </w:pPr>
                  <w:r w:rsidRPr="00DE2238">
                    <w:rPr>
                      <w:bCs/>
                    </w:rPr>
                    <w:t>Nom :</w:t>
                  </w:r>
                </w:p>
              </w:tc>
            </w:tr>
            <w:tr w:rsidR="0044140B" w:rsidRPr="00DE2238" w14:paraId="68566365" w14:textId="77777777" w:rsidTr="00AF52E0">
              <w:tc>
                <w:tcPr>
                  <w:tcW w:w="9535" w:type="dxa"/>
                  <w:tcBorders>
                    <w:top w:val="single" w:sz="4" w:space="0" w:color="auto"/>
                    <w:left w:val="single" w:sz="4" w:space="0" w:color="auto"/>
                    <w:bottom w:val="single" w:sz="4" w:space="0" w:color="auto"/>
                    <w:right w:val="single" w:sz="4" w:space="0" w:color="auto"/>
                  </w:tcBorders>
                </w:tcPr>
                <w:p w14:paraId="0715BF3E" w14:textId="77777777" w:rsidR="0044140B" w:rsidRPr="00DE2238" w:rsidRDefault="0044140B" w:rsidP="00AF52E0">
                  <w:pPr>
                    <w:jc w:val="both"/>
                    <w:rPr>
                      <w:bCs/>
                    </w:rPr>
                  </w:pPr>
                  <w:r w:rsidRPr="00DE2238">
                    <w:rPr>
                      <w:bCs/>
                    </w:rPr>
                    <w:t>Adresse</w:t>
                  </w:r>
                </w:p>
              </w:tc>
            </w:tr>
            <w:tr w:rsidR="0044140B" w:rsidRPr="00DE2238" w14:paraId="2F10F260" w14:textId="77777777" w:rsidTr="00AF52E0">
              <w:tc>
                <w:tcPr>
                  <w:tcW w:w="9535" w:type="dxa"/>
                  <w:tcBorders>
                    <w:top w:val="single" w:sz="4" w:space="0" w:color="auto"/>
                    <w:left w:val="single" w:sz="4" w:space="0" w:color="auto"/>
                    <w:bottom w:val="single" w:sz="4" w:space="0" w:color="auto"/>
                    <w:right w:val="single" w:sz="4" w:space="0" w:color="auto"/>
                  </w:tcBorders>
                </w:tcPr>
                <w:p w14:paraId="55300A88" w14:textId="77777777" w:rsidR="0044140B" w:rsidRPr="00DE2238" w:rsidRDefault="0044140B" w:rsidP="00AF52E0">
                  <w:pPr>
                    <w:jc w:val="both"/>
                    <w:rPr>
                      <w:bCs/>
                    </w:rPr>
                  </w:pPr>
                  <w:r w:rsidRPr="00DE2238">
                    <w:rPr>
                      <w:bCs/>
                    </w:rPr>
                    <w:sym w:font="Wingdings" w:char="F028"/>
                  </w:r>
                  <w:r w:rsidRPr="00DE2238">
                    <w:rPr>
                      <w:bCs/>
                    </w:rPr>
                    <w:t xml:space="preserve"> :                                                     </w:t>
                  </w:r>
                  <w:r w:rsidRPr="00DE2238">
                    <w:rPr>
                      <w:bCs/>
                    </w:rPr>
                    <w:sym w:font="Wingdings" w:char="F03A"/>
                  </w:r>
                  <w:r w:rsidRPr="00DE2238">
                    <w:rPr>
                      <w:bCs/>
                    </w:rPr>
                    <w:t> :</w:t>
                  </w:r>
                </w:p>
              </w:tc>
            </w:tr>
            <w:tr w:rsidR="0044140B" w:rsidRPr="00DE2238" w14:paraId="03FB6B82" w14:textId="77777777" w:rsidTr="00AF52E0">
              <w:tc>
                <w:tcPr>
                  <w:tcW w:w="9535" w:type="dxa"/>
                  <w:tcBorders>
                    <w:top w:val="single" w:sz="4" w:space="0" w:color="auto"/>
                    <w:left w:val="single" w:sz="4" w:space="0" w:color="auto"/>
                    <w:bottom w:val="single" w:sz="4" w:space="0" w:color="auto"/>
                    <w:right w:val="single" w:sz="4" w:space="0" w:color="auto"/>
                  </w:tcBorders>
                </w:tcPr>
                <w:p w14:paraId="382F2717" w14:textId="77777777" w:rsidR="0044140B" w:rsidRPr="00DE2238" w:rsidRDefault="0044140B" w:rsidP="00AF52E0">
                  <w:pPr>
                    <w:jc w:val="both"/>
                    <w:rPr>
                      <w:bCs/>
                    </w:rPr>
                  </w:pPr>
                  <w:r w:rsidRPr="00DE2238">
                    <w:rPr>
                      <w:b/>
                      <w:bCs/>
                    </w:rPr>
                    <w:t xml:space="preserve">CPMS  </w:t>
                  </w:r>
                </w:p>
              </w:tc>
            </w:tr>
            <w:tr w:rsidR="0044140B" w:rsidRPr="00DE2238" w14:paraId="52AA8630" w14:textId="77777777" w:rsidTr="00AF52E0">
              <w:tc>
                <w:tcPr>
                  <w:tcW w:w="9535" w:type="dxa"/>
                  <w:tcBorders>
                    <w:top w:val="single" w:sz="4" w:space="0" w:color="auto"/>
                    <w:left w:val="single" w:sz="4" w:space="0" w:color="auto"/>
                    <w:bottom w:val="single" w:sz="4" w:space="0" w:color="auto"/>
                    <w:right w:val="single" w:sz="4" w:space="0" w:color="auto"/>
                  </w:tcBorders>
                </w:tcPr>
                <w:p w14:paraId="5F581F02" w14:textId="77777777" w:rsidR="0044140B" w:rsidRPr="00DE2238" w:rsidRDefault="0044140B" w:rsidP="00AF52E0">
                  <w:pPr>
                    <w:jc w:val="both"/>
                    <w:rPr>
                      <w:bCs/>
                    </w:rPr>
                  </w:pPr>
                  <w:r w:rsidRPr="00DE2238">
                    <w:rPr>
                      <w:bCs/>
                    </w:rPr>
                    <w:t>Dénomination :</w:t>
                  </w:r>
                </w:p>
              </w:tc>
            </w:tr>
            <w:tr w:rsidR="0044140B" w:rsidRPr="00DE2238" w14:paraId="32D27EF5" w14:textId="77777777" w:rsidTr="00AF52E0">
              <w:tc>
                <w:tcPr>
                  <w:tcW w:w="9535" w:type="dxa"/>
                  <w:tcBorders>
                    <w:top w:val="single" w:sz="4" w:space="0" w:color="auto"/>
                    <w:left w:val="single" w:sz="4" w:space="0" w:color="auto"/>
                    <w:bottom w:val="single" w:sz="4" w:space="0" w:color="auto"/>
                    <w:right w:val="single" w:sz="4" w:space="0" w:color="auto"/>
                  </w:tcBorders>
                </w:tcPr>
                <w:p w14:paraId="72EABFF1" w14:textId="77777777" w:rsidR="0044140B" w:rsidRPr="00DE2238" w:rsidRDefault="0044140B" w:rsidP="00AF52E0">
                  <w:pPr>
                    <w:jc w:val="both"/>
                    <w:rPr>
                      <w:bCs/>
                    </w:rPr>
                  </w:pPr>
                  <w:r w:rsidRPr="00DE2238">
                    <w:rPr>
                      <w:bCs/>
                    </w:rPr>
                    <w:t>Agent de référence :</w:t>
                  </w:r>
                </w:p>
              </w:tc>
            </w:tr>
            <w:tr w:rsidR="0044140B" w:rsidRPr="00DE2238" w14:paraId="249213E8" w14:textId="77777777" w:rsidTr="00AF52E0">
              <w:tc>
                <w:tcPr>
                  <w:tcW w:w="9535" w:type="dxa"/>
                  <w:tcBorders>
                    <w:top w:val="single" w:sz="4" w:space="0" w:color="auto"/>
                    <w:left w:val="single" w:sz="4" w:space="0" w:color="auto"/>
                    <w:bottom w:val="single" w:sz="4" w:space="0" w:color="auto"/>
                    <w:right w:val="single" w:sz="4" w:space="0" w:color="auto"/>
                  </w:tcBorders>
                </w:tcPr>
                <w:p w14:paraId="505D40F7" w14:textId="77777777" w:rsidR="0044140B" w:rsidRPr="00DE2238" w:rsidRDefault="0044140B" w:rsidP="00AF52E0">
                  <w:pPr>
                    <w:jc w:val="both"/>
                    <w:rPr>
                      <w:bCs/>
                    </w:rPr>
                  </w:pPr>
                  <w:r w:rsidRPr="00DE2238">
                    <w:rPr>
                      <w:bCs/>
                    </w:rPr>
                    <w:t>Adresse</w:t>
                  </w:r>
                </w:p>
              </w:tc>
            </w:tr>
            <w:tr w:rsidR="0044140B" w:rsidRPr="00DE2238" w14:paraId="44D5329C" w14:textId="77777777" w:rsidTr="00AF52E0">
              <w:tc>
                <w:tcPr>
                  <w:tcW w:w="9535" w:type="dxa"/>
                  <w:tcBorders>
                    <w:top w:val="single" w:sz="4" w:space="0" w:color="auto"/>
                    <w:left w:val="single" w:sz="4" w:space="0" w:color="auto"/>
                    <w:bottom w:val="single" w:sz="4" w:space="0" w:color="auto"/>
                    <w:right w:val="single" w:sz="4" w:space="0" w:color="auto"/>
                  </w:tcBorders>
                </w:tcPr>
                <w:p w14:paraId="13126C66" w14:textId="77777777" w:rsidR="0044140B" w:rsidRPr="00DE2238" w:rsidRDefault="0044140B" w:rsidP="00AF52E0">
                  <w:pPr>
                    <w:jc w:val="both"/>
                    <w:rPr>
                      <w:bCs/>
                    </w:rPr>
                  </w:pPr>
                  <w:r w:rsidRPr="00DE2238">
                    <w:rPr>
                      <w:bCs/>
                    </w:rPr>
                    <w:sym w:font="Wingdings" w:char="F028"/>
                  </w:r>
                  <w:r w:rsidRPr="00DE2238">
                    <w:rPr>
                      <w:bCs/>
                    </w:rPr>
                    <w:t xml:space="preserve"> :                                                     </w:t>
                  </w:r>
                  <w:r w:rsidRPr="00DE2238">
                    <w:rPr>
                      <w:bCs/>
                    </w:rPr>
                    <w:sym w:font="Wingdings" w:char="F03A"/>
                  </w:r>
                  <w:r w:rsidRPr="00DE2238">
                    <w:rPr>
                      <w:bCs/>
                    </w:rPr>
                    <w:t> :</w:t>
                  </w:r>
                </w:p>
              </w:tc>
            </w:tr>
            <w:tr w:rsidR="0044140B" w:rsidRPr="00DE2238" w14:paraId="19B7AA4C" w14:textId="77777777" w:rsidTr="00AF52E0">
              <w:tc>
                <w:tcPr>
                  <w:tcW w:w="9535" w:type="dxa"/>
                  <w:tcBorders>
                    <w:top w:val="single" w:sz="4" w:space="0" w:color="auto"/>
                    <w:left w:val="single" w:sz="4" w:space="0" w:color="auto"/>
                    <w:bottom w:val="single" w:sz="4" w:space="0" w:color="auto"/>
                    <w:right w:val="single" w:sz="4" w:space="0" w:color="auto"/>
                  </w:tcBorders>
                </w:tcPr>
                <w:p w14:paraId="4203754C" w14:textId="77777777" w:rsidR="0044140B" w:rsidRPr="00DE2238" w:rsidRDefault="0044140B" w:rsidP="00AF52E0">
                  <w:pPr>
                    <w:jc w:val="both"/>
                    <w:rPr>
                      <w:bCs/>
                    </w:rPr>
                  </w:pPr>
                  <w:r w:rsidRPr="00DE2238">
                    <w:rPr>
                      <w:rFonts w:eastAsia="Calibri" w:cs="Calibri"/>
                      <w:b/>
                      <w:bCs/>
                    </w:rPr>
                    <w:t xml:space="preserve">Pôle :  </w:t>
                  </w:r>
                </w:p>
              </w:tc>
            </w:tr>
            <w:tr w:rsidR="0044140B" w:rsidRPr="00DE2238" w14:paraId="2583B795" w14:textId="77777777" w:rsidTr="00AF52E0">
              <w:tc>
                <w:tcPr>
                  <w:tcW w:w="9535" w:type="dxa"/>
                  <w:tcBorders>
                    <w:top w:val="single" w:sz="4" w:space="0" w:color="auto"/>
                    <w:left w:val="single" w:sz="4" w:space="0" w:color="auto"/>
                    <w:bottom w:val="single" w:sz="4" w:space="0" w:color="auto"/>
                    <w:right w:val="single" w:sz="4" w:space="0" w:color="auto"/>
                  </w:tcBorders>
                </w:tcPr>
                <w:p w14:paraId="360CD63D" w14:textId="77777777" w:rsidR="0044140B" w:rsidRPr="00DE2238" w:rsidRDefault="0044140B" w:rsidP="00AF52E0">
                  <w:pPr>
                    <w:jc w:val="both"/>
                    <w:rPr>
                      <w:bCs/>
                    </w:rPr>
                  </w:pPr>
                  <w:r w:rsidRPr="00DE2238">
                    <w:rPr>
                      <w:rFonts w:eastAsia="Calibri" w:cs="Calibri"/>
                      <w:bCs/>
                    </w:rPr>
                    <w:t>Dénomination :</w:t>
                  </w:r>
                </w:p>
              </w:tc>
            </w:tr>
            <w:tr w:rsidR="0044140B" w:rsidRPr="00DE2238" w14:paraId="65D4C153" w14:textId="77777777" w:rsidTr="00AF52E0">
              <w:tc>
                <w:tcPr>
                  <w:tcW w:w="9535" w:type="dxa"/>
                  <w:tcBorders>
                    <w:top w:val="single" w:sz="4" w:space="0" w:color="auto"/>
                    <w:left w:val="single" w:sz="4" w:space="0" w:color="auto"/>
                    <w:bottom w:val="single" w:sz="4" w:space="0" w:color="auto"/>
                    <w:right w:val="single" w:sz="4" w:space="0" w:color="auto"/>
                  </w:tcBorders>
                </w:tcPr>
                <w:p w14:paraId="4926854D" w14:textId="77777777" w:rsidR="0044140B" w:rsidRPr="00DE2238" w:rsidRDefault="0044140B" w:rsidP="00AF52E0">
                  <w:pPr>
                    <w:jc w:val="both"/>
                    <w:rPr>
                      <w:bCs/>
                    </w:rPr>
                  </w:pPr>
                  <w:r w:rsidRPr="00DE2238">
                    <w:rPr>
                      <w:rFonts w:eastAsia="Calibri" w:cs="Calibri"/>
                      <w:bCs/>
                    </w:rPr>
                    <w:t>Agent de référence :</w:t>
                  </w:r>
                </w:p>
              </w:tc>
            </w:tr>
            <w:tr w:rsidR="0044140B" w:rsidRPr="00DE2238" w14:paraId="3A7327EE" w14:textId="77777777" w:rsidTr="00AF52E0">
              <w:tc>
                <w:tcPr>
                  <w:tcW w:w="9535" w:type="dxa"/>
                  <w:tcBorders>
                    <w:top w:val="single" w:sz="4" w:space="0" w:color="auto"/>
                    <w:left w:val="single" w:sz="4" w:space="0" w:color="auto"/>
                    <w:bottom w:val="single" w:sz="4" w:space="0" w:color="auto"/>
                    <w:right w:val="single" w:sz="4" w:space="0" w:color="auto"/>
                  </w:tcBorders>
                </w:tcPr>
                <w:p w14:paraId="2E096BA3" w14:textId="77777777" w:rsidR="0044140B" w:rsidRPr="00DE2238" w:rsidRDefault="0044140B" w:rsidP="00AF52E0">
                  <w:pPr>
                    <w:jc w:val="both"/>
                    <w:rPr>
                      <w:bCs/>
                    </w:rPr>
                  </w:pPr>
                  <w:r w:rsidRPr="00DE2238">
                    <w:rPr>
                      <w:rFonts w:eastAsia="Calibri" w:cs="Calibri"/>
                      <w:bCs/>
                    </w:rPr>
                    <w:t>Coordonnées :</w:t>
                  </w:r>
                </w:p>
              </w:tc>
            </w:tr>
            <w:tr w:rsidR="0044140B" w:rsidRPr="00DE2238" w14:paraId="2CA81B22" w14:textId="77777777" w:rsidTr="00AF52E0">
              <w:tc>
                <w:tcPr>
                  <w:tcW w:w="9535" w:type="dxa"/>
                  <w:tcBorders>
                    <w:top w:val="single" w:sz="4" w:space="0" w:color="auto"/>
                    <w:left w:val="single" w:sz="4" w:space="0" w:color="auto"/>
                    <w:bottom w:val="single" w:sz="4" w:space="0" w:color="auto"/>
                    <w:right w:val="single" w:sz="4" w:space="0" w:color="auto"/>
                  </w:tcBorders>
                </w:tcPr>
                <w:p w14:paraId="6ECF9586" w14:textId="77777777" w:rsidR="0044140B" w:rsidRPr="00DE2238" w:rsidRDefault="0044140B" w:rsidP="00AF52E0">
                  <w:pPr>
                    <w:jc w:val="both"/>
                    <w:rPr>
                      <w:bCs/>
                    </w:rPr>
                  </w:pPr>
                  <w:r w:rsidRPr="00DE2238">
                    <w:rPr>
                      <w:rFonts w:ascii="Wingdings" w:eastAsia="Wingdings" w:hAnsi="Wingdings" w:cs="Wingdings"/>
                      <w:bCs/>
                    </w:rPr>
                    <w:t></w:t>
                  </w:r>
                  <w:r w:rsidRPr="00DE2238">
                    <w:rPr>
                      <w:rFonts w:eastAsia="Calibri" w:cs="Calibri"/>
                      <w:bCs/>
                    </w:rPr>
                    <w:t xml:space="preserve"> :                                                     </w:t>
                  </w:r>
                  <w:r w:rsidRPr="00DE2238">
                    <w:rPr>
                      <w:rFonts w:ascii="Wingdings" w:eastAsia="Wingdings" w:hAnsi="Wingdings" w:cs="Wingdings"/>
                      <w:bCs/>
                    </w:rPr>
                    <w:t></w:t>
                  </w:r>
                  <w:r w:rsidRPr="00DE2238">
                    <w:rPr>
                      <w:rFonts w:eastAsia="Calibri" w:cs="Calibri"/>
                      <w:bCs/>
                    </w:rPr>
                    <w:t> :</w:t>
                  </w:r>
                </w:p>
              </w:tc>
            </w:tr>
          </w:tbl>
          <w:p w14:paraId="4825BF18" w14:textId="77777777" w:rsidR="0044140B" w:rsidRPr="00DE2238" w:rsidRDefault="0044140B" w:rsidP="00AF52E0">
            <w:pPr>
              <w:jc w:val="both"/>
            </w:pPr>
          </w:p>
        </w:tc>
      </w:tr>
      <w:tr w:rsidR="0044140B" w:rsidRPr="00DE2238" w14:paraId="0660E5E7" w14:textId="77777777" w:rsidTr="00AF52E0">
        <w:tc>
          <w:tcPr>
            <w:tcW w:w="10008" w:type="dxa"/>
            <w:tcBorders>
              <w:top w:val="single" w:sz="4" w:space="0" w:color="auto"/>
              <w:bottom w:val="single" w:sz="4" w:space="0" w:color="auto"/>
            </w:tcBorders>
          </w:tcPr>
          <w:p w14:paraId="63F5D468" w14:textId="77777777" w:rsidR="0044140B" w:rsidRPr="00DE2238" w:rsidRDefault="0044140B" w:rsidP="00AF52E0">
            <w:pPr>
              <w:rPr>
                <w:rFonts w:eastAsia="Calibri" w:cs="Calibri"/>
                <w:b/>
              </w:rPr>
            </w:pPr>
            <w:r w:rsidRPr="00DE2238">
              <w:rPr>
                <w:rFonts w:eastAsia="Calibri" w:cs="Calibri"/>
                <w:b/>
              </w:rPr>
              <w:t xml:space="preserve">Niveau d’enseignement à préciser : </w:t>
            </w:r>
            <w:r w:rsidRPr="00DE2238">
              <w:rPr>
                <w:rFonts w:eastAsia="Calibri" w:cs="Calibri"/>
              </w:rPr>
              <w:t xml:space="preserve">□ </w:t>
            </w:r>
            <w:r w:rsidRPr="00DE2238">
              <w:rPr>
                <w:rFonts w:eastAsia="Calibri" w:cs="Calibri"/>
                <w:b/>
              </w:rPr>
              <w:t xml:space="preserve">Enseignement primaire  </w:t>
            </w:r>
            <w:r w:rsidRPr="00DE2238">
              <w:rPr>
                <w:rFonts w:eastAsia="Calibri" w:cs="Calibri"/>
              </w:rPr>
              <w:t xml:space="preserve">□ </w:t>
            </w:r>
            <w:r w:rsidRPr="00DE2238">
              <w:rPr>
                <w:rFonts w:eastAsia="Calibri" w:cs="Calibri"/>
                <w:b/>
              </w:rPr>
              <w:t>Enseignement secondaire :</w:t>
            </w:r>
          </w:p>
          <w:p w14:paraId="68E283F4" w14:textId="77777777" w:rsidR="0044140B" w:rsidRPr="00DE2238" w:rsidRDefault="0044140B" w:rsidP="00AF52E0">
            <w:pPr>
              <w:rPr>
                <w:rFonts w:eastAsia="Calibri" w:cs="Calibri"/>
                <w:b/>
              </w:rPr>
            </w:pPr>
            <w:r w:rsidRPr="00DE2238">
              <w:rPr>
                <w:rFonts w:eastAsia="Calibri" w:cs="Calibri"/>
                <w:b/>
              </w:rPr>
              <w:t>Documents utiles et/ou nécessaires au traitement de la demande* :</w:t>
            </w:r>
          </w:p>
          <w:p w14:paraId="54ED103D" w14:textId="77777777" w:rsidR="0044140B" w:rsidRPr="00DE2238" w:rsidRDefault="0044140B" w:rsidP="00AF52E0">
            <w:pPr>
              <w:jc w:val="both"/>
              <w:rPr>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rsidR="0044140B" w:rsidRPr="00DE2238" w14:paraId="2E1112F3" w14:textId="77777777" w:rsidTr="00AF52E0">
              <w:tc>
                <w:tcPr>
                  <w:tcW w:w="4888" w:type="dxa"/>
                  <w:tcBorders>
                    <w:top w:val="single" w:sz="4" w:space="0" w:color="auto"/>
                    <w:left w:val="single" w:sz="4" w:space="0" w:color="auto"/>
                    <w:bottom w:val="single" w:sz="4" w:space="0" w:color="auto"/>
                    <w:right w:val="single" w:sz="4" w:space="0" w:color="auto"/>
                  </w:tcBorders>
                </w:tcPr>
                <w:p w14:paraId="2594E3E1" w14:textId="77777777" w:rsidR="0044140B" w:rsidRPr="00DE2238" w:rsidRDefault="0044140B" w:rsidP="00AF52E0">
                  <w:pPr>
                    <w:jc w:val="both"/>
                    <w:rPr>
                      <w:b/>
                    </w:rPr>
                  </w:pPr>
                  <w:r w:rsidRPr="00DE2238">
                    <w:rPr>
                      <w:rFonts w:eastAsia="Calibri" w:cs="Calibri"/>
                      <w:b/>
                    </w:rPr>
                    <w:t xml:space="preserve">□ </w:t>
                  </w:r>
                  <w:r w:rsidRPr="00DE2238">
                    <w:rPr>
                      <w:rFonts w:eastAsia="Calibri" w:cs="Calibri"/>
                    </w:rPr>
                    <w:t>lettre de motivation</w:t>
                  </w:r>
                </w:p>
              </w:tc>
              <w:tc>
                <w:tcPr>
                  <w:tcW w:w="4889" w:type="dxa"/>
                  <w:tcBorders>
                    <w:top w:val="single" w:sz="4" w:space="0" w:color="auto"/>
                    <w:left w:val="single" w:sz="4" w:space="0" w:color="auto"/>
                    <w:bottom w:val="single" w:sz="4" w:space="0" w:color="auto"/>
                    <w:right w:val="single" w:sz="4" w:space="0" w:color="auto"/>
                  </w:tcBorders>
                </w:tcPr>
                <w:p w14:paraId="5BF701E8" w14:textId="77777777" w:rsidR="0044140B" w:rsidRPr="00DE2238" w:rsidRDefault="0044140B" w:rsidP="00AF52E0">
                  <w:pPr>
                    <w:jc w:val="both"/>
                    <w:rPr>
                      <w:b/>
                    </w:rPr>
                  </w:pPr>
                  <w:r w:rsidRPr="00DE2238">
                    <w:rPr>
                      <w:rFonts w:eastAsia="Calibri" w:cs="Calibri"/>
                    </w:rPr>
                    <w:t>□ protocole AR</w:t>
                  </w:r>
                </w:p>
              </w:tc>
            </w:tr>
            <w:tr w:rsidR="0044140B" w:rsidRPr="00DE2238" w14:paraId="080AFBB0" w14:textId="77777777" w:rsidTr="00AF52E0">
              <w:tc>
                <w:tcPr>
                  <w:tcW w:w="4888" w:type="dxa"/>
                  <w:tcBorders>
                    <w:top w:val="single" w:sz="4" w:space="0" w:color="auto"/>
                    <w:left w:val="single" w:sz="4" w:space="0" w:color="auto"/>
                    <w:bottom w:val="single" w:sz="4" w:space="0" w:color="auto"/>
                    <w:right w:val="single" w:sz="4" w:space="0" w:color="auto"/>
                  </w:tcBorders>
                </w:tcPr>
                <w:p w14:paraId="6010BCCE" w14:textId="77777777" w:rsidR="0044140B" w:rsidRPr="00DE2238" w:rsidRDefault="0044140B" w:rsidP="00AF52E0">
                  <w:pPr>
                    <w:jc w:val="both"/>
                  </w:pPr>
                  <w:r w:rsidRPr="00DE2238">
                    <w:rPr>
                      <w:rFonts w:eastAsia="Calibri" w:cs="Calibri"/>
                    </w:rPr>
                    <w:t>□ avis PMS</w:t>
                  </w:r>
                </w:p>
              </w:tc>
              <w:tc>
                <w:tcPr>
                  <w:tcW w:w="4889" w:type="dxa"/>
                  <w:tcBorders>
                    <w:top w:val="single" w:sz="4" w:space="0" w:color="auto"/>
                    <w:left w:val="single" w:sz="4" w:space="0" w:color="auto"/>
                    <w:bottom w:val="single" w:sz="4" w:space="0" w:color="auto"/>
                    <w:right w:val="single" w:sz="4" w:space="0" w:color="auto"/>
                  </w:tcBorders>
                </w:tcPr>
                <w:p w14:paraId="7D282471" w14:textId="77777777" w:rsidR="0044140B" w:rsidRPr="00DE2238" w:rsidRDefault="0044140B" w:rsidP="00AF52E0">
                  <w:pPr>
                    <w:jc w:val="both"/>
                  </w:pPr>
                  <w:r w:rsidRPr="00DE2238">
                    <w:rPr>
                      <w:rFonts w:eastAsia="Calibri" w:cs="Calibri"/>
                    </w:rPr>
                    <w:t>□ Evaluation du protocole AR</w:t>
                  </w:r>
                </w:p>
              </w:tc>
            </w:tr>
            <w:tr w:rsidR="0044140B" w:rsidRPr="00DE2238" w14:paraId="62F3432B" w14:textId="77777777" w:rsidTr="00AF52E0">
              <w:tc>
                <w:tcPr>
                  <w:tcW w:w="4888" w:type="dxa"/>
                  <w:tcBorders>
                    <w:top w:val="single" w:sz="4" w:space="0" w:color="auto"/>
                    <w:left w:val="single" w:sz="4" w:space="0" w:color="auto"/>
                    <w:bottom w:val="single" w:sz="4" w:space="0" w:color="auto"/>
                    <w:right w:val="single" w:sz="4" w:space="0" w:color="auto"/>
                  </w:tcBorders>
                </w:tcPr>
                <w:p w14:paraId="28665380" w14:textId="77777777" w:rsidR="0044140B" w:rsidRPr="00DE2238" w:rsidRDefault="0044140B" w:rsidP="00AF52E0">
                  <w:pPr>
                    <w:jc w:val="both"/>
                  </w:pPr>
                  <w:r w:rsidRPr="00DE2238">
                    <w:rPr>
                      <w:rFonts w:eastAsia="Calibri" w:cs="Calibri"/>
                    </w:rPr>
                    <w:t>□ avis du titulaire de classe et de la direction/ avis du conseil de classe</w:t>
                  </w:r>
                </w:p>
              </w:tc>
              <w:tc>
                <w:tcPr>
                  <w:tcW w:w="4889" w:type="dxa"/>
                  <w:tcBorders>
                    <w:top w:val="single" w:sz="4" w:space="0" w:color="auto"/>
                    <w:left w:val="single" w:sz="4" w:space="0" w:color="auto"/>
                    <w:bottom w:val="single" w:sz="4" w:space="0" w:color="auto"/>
                    <w:right w:val="single" w:sz="4" w:space="0" w:color="auto"/>
                  </w:tcBorders>
                </w:tcPr>
                <w:p w14:paraId="789E10B1" w14:textId="77777777" w:rsidR="0044140B" w:rsidRPr="00DE2238" w:rsidRDefault="0044140B" w:rsidP="00AF52E0">
                  <w:pPr>
                    <w:jc w:val="both"/>
                  </w:pPr>
                </w:p>
              </w:tc>
            </w:tr>
          </w:tbl>
          <w:p w14:paraId="2964C5FA" w14:textId="77777777" w:rsidR="0044140B" w:rsidRPr="00DE2238" w:rsidRDefault="0044140B" w:rsidP="00AF52E0">
            <w:pPr>
              <w:jc w:val="both"/>
              <w:rPr>
                <w:b/>
              </w:rPr>
            </w:pPr>
          </w:p>
          <w:p w14:paraId="1A0BDD3E" w14:textId="77777777" w:rsidR="0044140B" w:rsidRPr="00DE2238" w:rsidRDefault="0044140B" w:rsidP="00AF52E0">
            <w:pPr>
              <w:jc w:val="both"/>
              <w:rPr>
                <w:i/>
              </w:rPr>
            </w:pPr>
            <w:r w:rsidRPr="00DE2238">
              <w:rPr>
                <w:rFonts w:ascii="Times New Roman" w:hAnsi="Times New Roman" w:cs="Times New Roman"/>
                <w:i/>
              </w:rPr>
              <w:t>□</w:t>
            </w:r>
            <w:r w:rsidRPr="00DE2238">
              <w:rPr>
                <w:i/>
              </w:rPr>
              <w:t xml:space="preserve"> </w:t>
            </w:r>
            <w:r w:rsidRPr="00DE2238">
              <w:rPr>
                <w:rFonts w:cs="Cambria"/>
                <w:i/>
              </w:rPr>
              <w:t>é</w:t>
            </w:r>
            <w:r w:rsidRPr="00DE2238">
              <w:rPr>
                <w:i/>
              </w:rPr>
              <w:t xml:space="preserve">ventuellement </w:t>
            </w:r>
            <w:r w:rsidRPr="00DE2238">
              <w:t>avis de l’école d’enseignement spécialisé contactée</w:t>
            </w:r>
          </w:p>
          <w:p w14:paraId="543349B2" w14:textId="77777777" w:rsidR="0044140B" w:rsidRPr="00DE2238" w:rsidRDefault="0044140B" w:rsidP="00AF52E0">
            <w:pPr>
              <w:jc w:val="both"/>
              <w:rPr>
                <w:b/>
              </w:rPr>
            </w:pPr>
            <w:r w:rsidRPr="00DE2238">
              <w:t>--------------------------------------------------------------------------------------------------</w:t>
            </w:r>
          </w:p>
          <w:p w14:paraId="4E9F1804" w14:textId="77777777" w:rsidR="0044140B" w:rsidRPr="00DE2238" w:rsidRDefault="0044140B" w:rsidP="00AF52E0">
            <w:pPr>
              <w:jc w:val="both"/>
              <w:rPr>
                <w:b/>
              </w:rPr>
            </w:pPr>
            <w:r w:rsidRPr="00DE2238">
              <w:rPr>
                <w:b/>
              </w:rPr>
              <w:t>DATE :                                                                           SIGNATURE :</w:t>
            </w:r>
          </w:p>
          <w:p w14:paraId="48692FF0" w14:textId="77777777" w:rsidR="0044140B" w:rsidRPr="00DE2238" w:rsidRDefault="0044140B" w:rsidP="00AF52E0">
            <w:pPr>
              <w:jc w:val="both"/>
              <w:rPr>
                <w:b/>
              </w:rPr>
            </w:pPr>
          </w:p>
        </w:tc>
      </w:tr>
      <w:tr w:rsidR="0044140B" w:rsidRPr="00DE2238" w14:paraId="2BFF27DD" w14:textId="77777777" w:rsidTr="00AF52E0">
        <w:tc>
          <w:tcPr>
            <w:tcW w:w="10008" w:type="dxa"/>
            <w:tcBorders>
              <w:top w:val="single" w:sz="4" w:space="0" w:color="auto"/>
              <w:left w:val="single" w:sz="4" w:space="0" w:color="auto"/>
              <w:bottom w:val="single" w:sz="4" w:space="0" w:color="auto"/>
              <w:right w:val="single" w:sz="4" w:space="0" w:color="auto"/>
            </w:tcBorders>
          </w:tcPr>
          <w:p w14:paraId="4E608EFB" w14:textId="77777777" w:rsidR="0044140B" w:rsidRPr="00DE2238" w:rsidRDefault="0044140B" w:rsidP="00AF52E0">
            <w:pPr>
              <w:jc w:val="center"/>
            </w:pPr>
            <w:r w:rsidRPr="00DE2238">
              <w:rPr>
                <w:b/>
              </w:rPr>
              <w:t>Formulaire de demande d’avis à adresser</w:t>
            </w:r>
            <w:r w:rsidRPr="00DE2238">
              <w:t> :</w:t>
            </w:r>
          </w:p>
          <w:p w14:paraId="695A18A2" w14:textId="77777777" w:rsidR="0044140B" w:rsidRPr="00DE2238" w:rsidRDefault="0044140B" w:rsidP="00AF52E0">
            <w:pPr>
              <w:jc w:val="center"/>
            </w:pPr>
            <w:r w:rsidRPr="00DE2238">
              <w:t>Direction générale de l’enseignement obligatoire - Service de l’enseignement spécialisé</w:t>
            </w:r>
          </w:p>
          <w:p w14:paraId="406FFCCE" w14:textId="77777777" w:rsidR="0044140B" w:rsidRPr="00DE2238" w:rsidRDefault="0044140B" w:rsidP="00AF52E0">
            <w:pPr>
              <w:jc w:val="center"/>
              <w:rPr>
                <w:color w:val="000000"/>
              </w:rPr>
            </w:pPr>
            <w:r w:rsidRPr="00DE2238">
              <w:rPr>
                <w:color w:val="000000"/>
              </w:rPr>
              <w:t>Madame Nathalie DUJARDIN</w:t>
            </w:r>
          </w:p>
          <w:p w14:paraId="234251A4" w14:textId="77777777" w:rsidR="0044140B" w:rsidRPr="00DE2238" w:rsidRDefault="0044140B" w:rsidP="00AF52E0">
            <w:pPr>
              <w:jc w:val="center"/>
            </w:pPr>
            <w:r w:rsidRPr="00DE2238">
              <w:t>Bureau 2F250</w:t>
            </w:r>
          </w:p>
          <w:p w14:paraId="4242BC25" w14:textId="77777777" w:rsidR="0044140B" w:rsidRPr="00DE2238" w:rsidRDefault="0044140B" w:rsidP="00AF52E0">
            <w:pPr>
              <w:jc w:val="center"/>
            </w:pPr>
            <w:r w:rsidRPr="00DE2238">
              <w:t>Rue Adolphe Lavallée, 1</w:t>
            </w:r>
          </w:p>
          <w:p w14:paraId="1538C0CB" w14:textId="77777777" w:rsidR="0044140B" w:rsidRPr="00DE2238" w:rsidRDefault="0044140B" w:rsidP="00AF52E0">
            <w:pPr>
              <w:jc w:val="center"/>
            </w:pPr>
            <w:r w:rsidRPr="00DE2238">
              <w:t>1080   BRUXELLES</w:t>
            </w:r>
          </w:p>
          <w:p w14:paraId="3D48EE0F" w14:textId="77777777" w:rsidR="0044140B" w:rsidRPr="00DE2238" w:rsidRDefault="0044140B" w:rsidP="00AF52E0">
            <w:pPr>
              <w:jc w:val="center"/>
              <w:rPr>
                <w:lang w:val="fr-FR"/>
              </w:rPr>
            </w:pPr>
            <w:r w:rsidRPr="00DE2238">
              <w:sym w:font="Wingdings" w:char="F028"/>
            </w:r>
            <w:r w:rsidRPr="00DE2238">
              <w:rPr>
                <w:lang w:val="fr-FR"/>
              </w:rPr>
              <w:t> : 02/690.88.59 – GSM : 0472/94.31.95</w:t>
            </w:r>
          </w:p>
          <w:p w14:paraId="31E185C6" w14:textId="77777777" w:rsidR="0044140B" w:rsidRPr="00DE2238" w:rsidRDefault="0044140B" w:rsidP="00AF52E0">
            <w:pPr>
              <w:jc w:val="center"/>
              <w:rPr>
                <w:rStyle w:val="Lienhypertexte"/>
                <w:rFonts w:cs="Arial"/>
                <w:b/>
                <w:lang w:val="fr-FR"/>
              </w:rPr>
            </w:pPr>
            <w:r w:rsidRPr="00DE2238">
              <w:rPr>
                <w:bCs/>
              </w:rPr>
              <w:sym w:font="Wingdings" w:char="F03A"/>
            </w:r>
            <w:r w:rsidRPr="00DE2238">
              <w:rPr>
                <w:bCs/>
                <w:lang w:val="fr-FR"/>
              </w:rPr>
              <w:t> </w:t>
            </w:r>
            <w:r w:rsidRPr="00DE2238">
              <w:rPr>
                <w:lang w:val="fr-FR"/>
              </w:rPr>
              <w:t xml:space="preserve"> </w:t>
            </w:r>
            <w:hyperlink r:id="rId60" w:history="1">
              <w:r w:rsidRPr="00DE2238">
                <w:rPr>
                  <w:rStyle w:val="Lienhypertexte"/>
                  <w:rFonts w:cs="Arial"/>
                  <w:lang w:val="fr-FR"/>
                </w:rPr>
                <w:t>nathalie.dujardin@cfwb.be</w:t>
              </w:r>
            </w:hyperlink>
          </w:p>
          <w:p w14:paraId="33D5CBFB" w14:textId="77777777" w:rsidR="0044140B" w:rsidRPr="00DE2238" w:rsidRDefault="0044140B" w:rsidP="00AF52E0">
            <w:pPr>
              <w:jc w:val="center"/>
              <w:rPr>
                <w:b/>
                <w:sz w:val="10"/>
                <w:szCs w:val="10"/>
              </w:rPr>
            </w:pPr>
          </w:p>
        </w:tc>
      </w:tr>
    </w:tbl>
    <w:p w14:paraId="76A90E4B" w14:textId="77777777" w:rsidR="0044140B" w:rsidRPr="00DE2238" w:rsidRDefault="0044140B" w:rsidP="0044140B">
      <w:pPr>
        <w:pStyle w:val="Notedebasdepagecalibri9-Annexes"/>
      </w:pPr>
      <w:r w:rsidRPr="00DE2238">
        <w:t xml:space="preserve">*documents susceptibles d’être communiqués aux parents de l’élève mineur, à toute personne investie de l’autorité parentale qui en assume la garde en fait et en droit, ou à l’élève lui-même s’il est majeur. </w:t>
      </w:r>
    </w:p>
    <w:p w14:paraId="4E963840" w14:textId="77777777" w:rsidR="0044140B" w:rsidRPr="00DE2238" w:rsidRDefault="0044140B" w:rsidP="0044140B">
      <w:pPr>
        <w:pStyle w:val="Notedebasdepagecalibri9-Annexes"/>
      </w:pPr>
      <w:r w:rsidRPr="00DE2238">
        <w:br w:type="page"/>
      </w:r>
    </w:p>
    <w:p w14:paraId="73F8C364" w14:textId="77777777" w:rsidR="0044140B" w:rsidRPr="00DE2238" w:rsidRDefault="0044140B" w:rsidP="0044140B">
      <w:pPr>
        <w:pStyle w:val="Titre4"/>
      </w:pPr>
      <w:r w:rsidRPr="00DE2238">
        <w:lastRenderedPageBreak/>
        <w:t>Situation n°4 : opportunité de transférer dans un étbalissement d’enseignement ordinaire un élève inscrit dans un établissement d’enseignement spécialisé</w:t>
      </w:r>
    </w:p>
    <w:p w14:paraId="296CD2DC" w14:textId="77777777" w:rsidR="0044140B" w:rsidRPr="00DE2238" w:rsidRDefault="0044140B" w:rsidP="0044140B">
      <w:pPr>
        <w:jc w:val="center"/>
      </w:pPr>
    </w:p>
    <w:p w14:paraId="4EE1FB64" w14:textId="77777777" w:rsidR="0044140B" w:rsidRPr="00DE2238" w:rsidRDefault="0044140B" w:rsidP="0044140B">
      <w:pPr>
        <w:rPr>
          <w:b/>
        </w:rPr>
      </w:pPr>
      <w:r w:rsidRPr="00DE2238">
        <w:rPr>
          <w:b/>
        </w:rPr>
        <w:t>Demande introduite par :</w:t>
      </w:r>
    </w:p>
    <w:p w14:paraId="4E761161" w14:textId="77777777" w:rsidR="0044140B" w:rsidRPr="00DE2238" w:rsidRDefault="0044140B" w:rsidP="0044140B">
      <w:r w:rsidRPr="00DE2238">
        <w:rPr>
          <w:rFonts w:ascii="Times New Roman" w:hAnsi="Times New Roman" w:cs="Times New Roman"/>
          <w:b/>
        </w:rPr>
        <w:t>□</w:t>
      </w:r>
      <w:r w:rsidRPr="00DE2238">
        <w:t xml:space="preserve"> : chef de famille (Qualité </w:t>
      </w:r>
      <w:r w:rsidRPr="00DE2238">
        <w:rPr>
          <w:rFonts w:ascii="Times New Roman" w:hAnsi="Times New Roman" w:cs="Times New Roman"/>
        </w:rPr>
        <w:t>□</w:t>
      </w:r>
      <w:r w:rsidRPr="00DE2238">
        <w:t xml:space="preserve"> p</w:t>
      </w:r>
      <w:r w:rsidRPr="00DE2238">
        <w:rPr>
          <w:rFonts w:cs="Cambria"/>
        </w:rPr>
        <w:t>è</w:t>
      </w:r>
      <w:r w:rsidRPr="00DE2238">
        <w:t xml:space="preserve">re </w:t>
      </w:r>
      <w:r w:rsidRPr="00DE2238">
        <w:rPr>
          <w:rFonts w:ascii="Times New Roman" w:hAnsi="Times New Roman" w:cs="Times New Roman"/>
        </w:rPr>
        <w:t>□</w:t>
      </w:r>
      <w:r w:rsidRPr="00DE2238">
        <w:t xml:space="preserve"> m</w:t>
      </w:r>
      <w:r w:rsidRPr="00DE2238">
        <w:rPr>
          <w:rFonts w:cs="Cambria"/>
        </w:rPr>
        <w:t>è</w:t>
      </w:r>
      <w:r w:rsidRPr="00DE2238">
        <w:t xml:space="preserve">re  </w:t>
      </w:r>
      <w:r w:rsidRPr="00DE2238">
        <w:rPr>
          <w:rFonts w:ascii="Times New Roman" w:hAnsi="Times New Roman" w:cs="Times New Roman"/>
        </w:rPr>
        <w:t>□</w:t>
      </w:r>
      <w:r w:rsidRPr="00DE2238">
        <w:t xml:space="preserve"> tuteur </w:t>
      </w:r>
      <w:r w:rsidRPr="00DE2238">
        <w:rPr>
          <w:rFonts w:ascii="Times New Roman" w:hAnsi="Times New Roman" w:cs="Times New Roman"/>
        </w:rPr>
        <w:t>□</w:t>
      </w:r>
      <w:r w:rsidRPr="00DE2238">
        <w:t xml:space="preserve"> autre </w:t>
      </w:r>
      <w:r w:rsidRPr="00DE2238">
        <w:rPr>
          <w:rFonts w:cs="Cambria"/>
        </w:rPr>
        <w:t>à</w:t>
      </w:r>
      <w:r w:rsidRPr="00DE2238">
        <w:t xml:space="preserve"> pr</w:t>
      </w:r>
      <w:r w:rsidRPr="00DE2238">
        <w:rPr>
          <w:rFonts w:cs="Cambria"/>
        </w:rPr>
        <w:t>é</w:t>
      </w:r>
      <w:r w:rsidRPr="00DE2238">
        <w:t>ciser )</w:t>
      </w:r>
    </w:p>
    <w:p w14:paraId="22859F37" w14:textId="77777777" w:rsidR="0044140B" w:rsidRPr="00DE2238" w:rsidRDefault="0044140B" w:rsidP="0044140B">
      <w:r w:rsidRPr="00DE2238">
        <w:rPr>
          <w:rFonts w:ascii="Times New Roman" w:hAnsi="Times New Roman" w:cs="Times New Roman"/>
          <w:b/>
        </w:rPr>
        <w:t>□</w:t>
      </w:r>
      <w:r w:rsidRPr="00DE2238">
        <w:t> : membre de l’inspection scolaire</w:t>
      </w:r>
    </w:p>
    <w:p w14:paraId="7B39C6CF" w14:textId="77777777" w:rsidR="0044140B" w:rsidRPr="00DE2238" w:rsidRDefault="0044140B" w:rsidP="0044140B">
      <w:r w:rsidRPr="00DE2238">
        <w:rPr>
          <w:rFonts w:ascii="Times New Roman" w:hAnsi="Times New Roman" w:cs="Times New Roman"/>
        </w:rPr>
        <w:t>□</w:t>
      </w:r>
      <w:r w:rsidRPr="00DE2238">
        <w:rPr>
          <w:rFonts w:cs="Cambria"/>
        </w:rPr>
        <w:t> </w:t>
      </w:r>
      <w:r w:rsidRPr="00DE2238">
        <w:t>: Chef d’établissement de l</w:t>
      </w:r>
      <w:r w:rsidRPr="00DE2238">
        <w:rPr>
          <w:rFonts w:cs="Cambria"/>
        </w:rPr>
        <w:t>’</w:t>
      </w:r>
      <w:r w:rsidRPr="00DE2238">
        <w:t>enseignement sp</w:t>
      </w:r>
      <w:r w:rsidRPr="00DE2238">
        <w:rPr>
          <w:rFonts w:cs="Cambria"/>
        </w:rPr>
        <w:t>é</w:t>
      </w:r>
      <w:r w:rsidRPr="00DE2238">
        <w:t>cialis</w:t>
      </w:r>
      <w:r w:rsidRPr="00DE2238">
        <w:rPr>
          <w:rFonts w:cs="Cambria"/>
        </w:rPr>
        <w:t>é</w:t>
      </w:r>
    </w:p>
    <w:p w14:paraId="728CFE7D" w14:textId="77777777" w:rsidR="0044140B" w:rsidRPr="00DE2238" w:rsidRDefault="0044140B" w:rsidP="0044140B"/>
    <w:p w14:paraId="260BF507" w14:textId="77777777" w:rsidR="0044140B" w:rsidRPr="00DE2238" w:rsidRDefault="0044140B" w:rsidP="0044140B">
      <w:r w:rsidRPr="00DE2238">
        <w:rPr>
          <w:b/>
        </w:rPr>
        <w:t>Identité du demandeur</w:t>
      </w:r>
      <w:r w:rsidRPr="00DE2238">
        <w:t> :</w:t>
      </w:r>
    </w:p>
    <w:p w14:paraId="33C3CB82" w14:textId="77777777" w:rsidR="0044140B" w:rsidRPr="00DE2238" w:rsidRDefault="0044140B" w:rsidP="0044140B">
      <w:r w:rsidRPr="00DE2238">
        <w:t>Nom, prénom :</w:t>
      </w:r>
    </w:p>
    <w:p w14:paraId="79631C61" w14:textId="77777777" w:rsidR="0044140B" w:rsidRPr="00DE2238" w:rsidRDefault="0044140B" w:rsidP="0044140B">
      <w:r w:rsidRPr="00DE2238">
        <w:t xml:space="preserve">Adresse : </w:t>
      </w:r>
    </w:p>
    <w:p w14:paraId="6A44B37D" w14:textId="77777777" w:rsidR="0044140B" w:rsidRPr="00DE2238" w:rsidRDefault="0044140B" w:rsidP="0044140B"/>
    <w:p w14:paraId="68A6C528" w14:textId="77777777" w:rsidR="0044140B" w:rsidRPr="00DE2238" w:rsidRDefault="0044140B" w:rsidP="0044140B">
      <w:r w:rsidRPr="00DE2238">
        <w:sym w:font="Wingdings" w:char="F028"/>
      </w:r>
      <w:r w:rsidRPr="00DE2238">
        <w:t> :</w:t>
      </w:r>
      <w:r w:rsidRPr="00DE2238">
        <w:tab/>
      </w:r>
      <w:r w:rsidRPr="00DE2238">
        <w:tab/>
        <w:t>/</w:t>
      </w:r>
      <w:r w:rsidRPr="00DE2238">
        <w:tab/>
      </w:r>
      <w:r w:rsidRPr="00DE2238">
        <w:tab/>
      </w:r>
      <w:r w:rsidRPr="00DE2238">
        <w:tab/>
      </w:r>
      <w:r w:rsidRPr="00DE2238">
        <w:tab/>
      </w:r>
      <w:r w:rsidRPr="00DE2238">
        <w:tab/>
      </w:r>
      <w:r w:rsidRPr="00DE2238">
        <w:tab/>
      </w:r>
      <w:r w:rsidRPr="00DE2238">
        <w:sym w:font="Wingdings" w:char="F03A"/>
      </w:r>
      <w:r w:rsidRPr="00DE2238">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44140B" w:rsidRPr="00DE2238" w14:paraId="4F87E513" w14:textId="77777777" w:rsidTr="00AF52E0">
        <w:tc>
          <w:tcPr>
            <w:tcW w:w="10008" w:type="dxa"/>
            <w:tcBorders>
              <w:top w:val="single" w:sz="4" w:space="0" w:color="auto"/>
              <w:bottom w:val="single" w:sz="4" w:space="0" w:color="auto"/>
            </w:tcBorders>
          </w:tcPr>
          <w:p w14:paraId="60E68E4F" w14:textId="77777777" w:rsidR="0044140B" w:rsidRPr="00DE2238" w:rsidRDefault="0044140B" w:rsidP="00AF52E0">
            <w:pPr>
              <w:rPr>
                <w:b/>
                <w:bCs/>
                <w:caps/>
              </w:rPr>
            </w:pPr>
            <w:r w:rsidRPr="00DE2238">
              <w:rPr>
                <w:b/>
                <w:bCs/>
                <w:caps/>
              </w:rPr>
              <w:t>concernE l’ElEve :</w:t>
            </w:r>
            <w:r w:rsidRPr="00DE2238">
              <w:rPr>
                <w:bCs/>
              </w:rPr>
              <w:br/>
              <w:t>NOM, PRENOM :</w:t>
            </w:r>
          </w:p>
          <w:p w14:paraId="07EE536E" w14:textId="77777777" w:rsidR="0044140B" w:rsidRPr="00DE2238" w:rsidRDefault="0044140B" w:rsidP="00AF52E0">
            <w:pPr>
              <w:jc w:val="both"/>
              <w:rPr>
                <w:bCs/>
              </w:rPr>
            </w:pPr>
            <w:r w:rsidRPr="00DE2238">
              <w:rPr>
                <w:bCs/>
              </w:rPr>
              <w:t>ADRESSE :</w:t>
            </w:r>
          </w:p>
          <w:p w14:paraId="5D03578F" w14:textId="77777777" w:rsidR="0044140B" w:rsidRPr="00DE2238" w:rsidRDefault="0044140B" w:rsidP="00AF52E0">
            <w:pPr>
              <w:jc w:val="both"/>
              <w:rPr>
                <w:bCs/>
              </w:rPr>
            </w:pPr>
          </w:p>
          <w:p w14:paraId="6442F66B" w14:textId="77777777" w:rsidR="0044140B" w:rsidRPr="00DE2238" w:rsidRDefault="0044140B" w:rsidP="00AF52E0">
            <w:pPr>
              <w:jc w:val="both"/>
              <w:rPr>
                <w:bCs/>
              </w:rPr>
            </w:pPr>
          </w:p>
          <w:p w14:paraId="77F44F2B" w14:textId="77777777" w:rsidR="0044140B" w:rsidRPr="00DE2238" w:rsidRDefault="0044140B" w:rsidP="00AF52E0">
            <w:pPr>
              <w:jc w:val="both"/>
              <w:rPr>
                <w:bCs/>
              </w:rPr>
            </w:pPr>
            <w:r w:rsidRPr="00DE2238">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44140B" w:rsidRPr="00DE2238" w14:paraId="51418EBF" w14:textId="77777777" w:rsidTr="00AF52E0">
              <w:tc>
                <w:tcPr>
                  <w:tcW w:w="9535" w:type="dxa"/>
                  <w:tcBorders>
                    <w:top w:val="single" w:sz="4" w:space="0" w:color="auto"/>
                    <w:left w:val="single" w:sz="4" w:space="0" w:color="auto"/>
                    <w:bottom w:val="single" w:sz="4" w:space="0" w:color="auto"/>
                    <w:right w:val="single" w:sz="4" w:space="0" w:color="auto"/>
                  </w:tcBorders>
                </w:tcPr>
                <w:p w14:paraId="728E1ED4" w14:textId="77777777" w:rsidR="0044140B" w:rsidRPr="00DE2238" w:rsidRDefault="0044140B" w:rsidP="00AF52E0">
                  <w:pPr>
                    <w:jc w:val="both"/>
                    <w:rPr>
                      <w:b/>
                      <w:bCs/>
                    </w:rPr>
                  </w:pPr>
                  <w:r w:rsidRPr="00DE2238">
                    <w:rPr>
                      <w:b/>
                      <w:bCs/>
                    </w:rPr>
                    <w:t>Ecole fréquentée :</w:t>
                  </w:r>
                </w:p>
              </w:tc>
            </w:tr>
            <w:tr w:rsidR="0044140B" w:rsidRPr="00DE2238" w14:paraId="44120543" w14:textId="77777777" w:rsidTr="00AF52E0">
              <w:tc>
                <w:tcPr>
                  <w:tcW w:w="9535" w:type="dxa"/>
                  <w:tcBorders>
                    <w:top w:val="single" w:sz="4" w:space="0" w:color="auto"/>
                    <w:left w:val="single" w:sz="4" w:space="0" w:color="auto"/>
                    <w:bottom w:val="single" w:sz="4" w:space="0" w:color="auto"/>
                    <w:right w:val="single" w:sz="4" w:space="0" w:color="auto"/>
                  </w:tcBorders>
                </w:tcPr>
                <w:p w14:paraId="5B0E063C" w14:textId="77777777" w:rsidR="0044140B" w:rsidRPr="00DE2238" w:rsidRDefault="0044140B" w:rsidP="00AF52E0">
                  <w:pPr>
                    <w:jc w:val="both"/>
                    <w:rPr>
                      <w:bCs/>
                    </w:rPr>
                  </w:pPr>
                  <w:r w:rsidRPr="00DE2238">
                    <w:rPr>
                      <w:bCs/>
                    </w:rPr>
                    <w:t>Nom :</w:t>
                  </w:r>
                </w:p>
              </w:tc>
            </w:tr>
            <w:tr w:rsidR="0044140B" w:rsidRPr="00DE2238" w14:paraId="52613F66" w14:textId="77777777" w:rsidTr="00AF52E0">
              <w:tc>
                <w:tcPr>
                  <w:tcW w:w="9535" w:type="dxa"/>
                  <w:tcBorders>
                    <w:top w:val="single" w:sz="4" w:space="0" w:color="auto"/>
                    <w:left w:val="single" w:sz="4" w:space="0" w:color="auto"/>
                    <w:bottom w:val="single" w:sz="4" w:space="0" w:color="auto"/>
                    <w:right w:val="single" w:sz="4" w:space="0" w:color="auto"/>
                  </w:tcBorders>
                </w:tcPr>
                <w:p w14:paraId="0260B08A" w14:textId="77777777" w:rsidR="0044140B" w:rsidRPr="00DE2238" w:rsidRDefault="0044140B" w:rsidP="00AF52E0">
                  <w:pPr>
                    <w:jc w:val="both"/>
                    <w:rPr>
                      <w:bCs/>
                    </w:rPr>
                  </w:pPr>
                  <w:r w:rsidRPr="00DE2238">
                    <w:rPr>
                      <w:bCs/>
                    </w:rPr>
                    <w:t>Adresse</w:t>
                  </w:r>
                </w:p>
              </w:tc>
            </w:tr>
            <w:tr w:rsidR="0044140B" w:rsidRPr="00DE2238" w14:paraId="200B5FEF" w14:textId="77777777" w:rsidTr="00AF52E0">
              <w:tc>
                <w:tcPr>
                  <w:tcW w:w="9535" w:type="dxa"/>
                  <w:tcBorders>
                    <w:top w:val="single" w:sz="4" w:space="0" w:color="auto"/>
                    <w:left w:val="single" w:sz="4" w:space="0" w:color="auto"/>
                    <w:bottom w:val="single" w:sz="4" w:space="0" w:color="auto"/>
                    <w:right w:val="single" w:sz="4" w:space="0" w:color="auto"/>
                  </w:tcBorders>
                </w:tcPr>
                <w:p w14:paraId="77CA1EC5" w14:textId="77777777" w:rsidR="0044140B" w:rsidRPr="00DE2238" w:rsidRDefault="0044140B" w:rsidP="00AF52E0">
                  <w:pPr>
                    <w:jc w:val="both"/>
                    <w:rPr>
                      <w:bCs/>
                    </w:rPr>
                  </w:pPr>
                  <w:r w:rsidRPr="00DE2238">
                    <w:rPr>
                      <w:bCs/>
                    </w:rPr>
                    <w:sym w:font="Wingdings" w:char="F028"/>
                  </w:r>
                  <w:r w:rsidRPr="00DE2238">
                    <w:rPr>
                      <w:bCs/>
                    </w:rPr>
                    <w:t xml:space="preserve"> :                                                     </w:t>
                  </w:r>
                  <w:r w:rsidRPr="00DE2238">
                    <w:rPr>
                      <w:bCs/>
                    </w:rPr>
                    <w:sym w:font="Wingdings" w:char="F03A"/>
                  </w:r>
                  <w:r w:rsidRPr="00DE2238">
                    <w:rPr>
                      <w:bCs/>
                    </w:rPr>
                    <w:t> :</w:t>
                  </w:r>
                </w:p>
              </w:tc>
            </w:tr>
            <w:tr w:rsidR="0044140B" w:rsidRPr="00DE2238" w14:paraId="1EE520B3" w14:textId="77777777" w:rsidTr="00AF52E0">
              <w:tc>
                <w:tcPr>
                  <w:tcW w:w="9535" w:type="dxa"/>
                  <w:tcBorders>
                    <w:top w:val="single" w:sz="4" w:space="0" w:color="auto"/>
                    <w:left w:val="single" w:sz="4" w:space="0" w:color="auto"/>
                    <w:bottom w:val="single" w:sz="4" w:space="0" w:color="auto"/>
                    <w:right w:val="single" w:sz="4" w:space="0" w:color="auto"/>
                  </w:tcBorders>
                </w:tcPr>
                <w:p w14:paraId="6F6C0ABE" w14:textId="77777777" w:rsidR="0044140B" w:rsidRPr="00DE2238" w:rsidRDefault="0044140B" w:rsidP="00AF52E0">
                  <w:pPr>
                    <w:jc w:val="both"/>
                    <w:rPr>
                      <w:bCs/>
                    </w:rPr>
                  </w:pPr>
                  <w:r w:rsidRPr="00DE2238">
                    <w:rPr>
                      <w:b/>
                      <w:bCs/>
                    </w:rPr>
                    <w:t xml:space="preserve">CPMS  </w:t>
                  </w:r>
                </w:p>
              </w:tc>
            </w:tr>
            <w:tr w:rsidR="0044140B" w:rsidRPr="00DE2238" w14:paraId="212AF16F" w14:textId="77777777" w:rsidTr="00AF52E0">
              <w:tc>
                <w:tcPr>
                  <w:tcW w:w="9535" w:type="dxa"/>
                  <w:tcBorders>
                    <w:top w:val="single" w:sz="4" w:space="0" w:color="auto"/>
                    <w:left w:val="single" w:sz="4" w:space="0" w:color="auto"/>
                    <w:bottom w:val="single" w:sz="4" w:space="0" w:color="auto"/>
                    <w:right w:val="single" w:sz="4" w:space="0" w:color="auto"/>
                  </w:tcBorders>
                </w:tcPr>
                <w:p w14:paraId="5724284D" w14:textId="77777777" w:rsidR="0044140B" w:rsidRPr="00DE2238" w:rsidRDefault="0044140B" w:rsidP="00AF52E0">
                  <w:pPr>
                    <w:jc w:val="both"/>
                    <w:rPr>
                      <w:bCs/>
                    </w:rPr>
                  </w:pPr>
                  <w:r w:rsidRPr="00DE2238">
                    <w:rPr>
                      <w:bCs/>
                    </w:rPr>
                    <w:t>Dénomination :</w:t>
                  </w:r>
                </w:p>
              </w:tc>
            </w:tr>
            <w:tr w:rsidR="0044140B" w:rsidRPr="00DE2238" w14:paraId="5F7148FC" w14:textId="77777777" w:rsidTr="00AF52E0">
              <w:tc>
                <w:tcPr>
                  <w:tcW w:w="9535" w:type="dxa"/>
                  <w:tcBorders>
                    <w:top w:val="single" w:sz="4" w:space="0" w:color="auto"/>
                    <w:left w:val="single" w:sz="4" w:space="0" w:color="auto"/>
                    <w:bottom w:val="single" w:sz="4" w:space="0" w:color="auto"/>
                    <w:right w:val="single" w:sz="4" w:space="0" w:color="auto"/>
                  </w:tcBorders>
                </w:tcPr>
                <w:p w14:paraId="077CF28A" w14:textId="77777777" w:rsidR="0044140B" w:rsidRPr="00DE2238" w:rsidRDefault="0044140B" w:rsidP="00AF52E0">
                  <w:pPr>
                    <w:jc w:val="both"/>
                    <w:rPr>
                      <w:bCs/>
                    </w:rPr>
                  </w:pPr>
                  <w:r w:rsidRPr="00DE2238">
                    <w:rPr>
                      <w:bCs/>
                    </w:rPr>
                    <w:t>Agent de référence :</w:t>
                  </w:r>
                </w:p>
              </w:tc>
            </w:tr>
            <w:tr w:rsidR="0044140B" w:rsidRPr="00DE2238" w14:paraId="4C5E9C2F" w14:textId="77777777" w:rsidTr="00AF52E0">
              <w:tc>
                <w:tcPr>
                  <w:tcW w:w="9535" w:type="dxa"/>
                  <w:tcBorders>
                    <w:top w:val="single" w:sz="4" w:space="0" w:color="auto"/>
                    <w:left w:val="single" w:sz="4" w:space="0" w:color="auto"/>
                    <w:bottom w:val="single" w:sz="4" w:space="0" w:color="auto"/>
                    <w:right w:val="single" w:sz="4" w:space="0" w:color="auto"/>
                  </w:tcBorders>
                </w:tcPr>
                <w:p w14:paraId="1809D5DF" w14:textId="77777777" w:rsidR="0044140B" w:rsidRPr="00DE2238" w:rsidRDefault="0044140B" w:rsidP="00AF52E0">
                  <w:pPr>
                    <w:jc w:val="both"/>
                    <w:rPr>
                      <w:bCs/>
                    </w:rPr>
                  </w:pPr>
                  <w:r w:rsidRPr="00DE2238">
                    <w:rPr>
                      <w:bCs/>
                    </w:rPr>
                    <w:t>Adresse</w:t>
                  </w:r>
                </w:p>
              </w:tc>
            </w:tr>
            <w:tr w:rsidR="0044140B" w:rsidRPr="00DE2238" w14:paraId="1AC15B25" w14:textId="77777777" w:rsidTr="00AF52E0">
              <w:tc>
                <w:tcPr>
                  <w:tcW w:w="9535" w:type="dxa"/>
                  <w:tcBorders>
                    <w:top w:val="single" w:sz="4" w:space="0" w:color="auto"/>
                    <w:left w:val="single" w:sz="4" w:space="0" w:color="auto"/>
                    <w:bottom w:val="single" w:sz="4" w:space="0" w:color="auto"/>
                    <w:right w:val="single" w:sz="4" w:space="0" w:color="auto"/>
                  </w:tcBorders>
                </w:tcPr>
                <w:p w14:paraId="649A9E8C" w14:textId="77777777" w:rsidR="0044140B" w:rsidRPr="00DE2238" w:rsidRDefault="0044140B" w:rsidP="00AF52E0">
                  <w:pPr>
                    <w:jc w:val="both"/>
                    <w:rPr>
                      <w:bCs/>
                    </w:rPr>
                  </w:pPr>
                  <w:r w:rsidRPr="00DE2238">
                    <w:rPr>
                      <w:bCs/>
                    </w:rPr>
                    <w:sym w:font="Wingdings" w:char="F028"/>
                  </w:r>
                  <w:r w:rsidRPr="00DE2238">
                    <w:rPr>
                      <w:bCs/>
                    </w:rPr>
                    <w:t xml:space="preserve"> :                                                     </w:t>
                  </w:r>
                  <w:r w:rsidRPr="00DE2238">
                    <w:rPr>
                      <w:bCs/>
                    </w:rPr>
                    <w:sym w:font="Wingdings" w:char="F03A"/>
                  </w:r>
                  <w:r w:rsidRPr="00DE2238">
                    <w:rPr>
                      <w:bCs/>
                    </w:rPr>
                    <w:t> :</w:t>
                  </w:r>
                </w:p>
              </w:tc>
            </w:tr>
          </w:tbl>
          <w:p w14:paraId="06D25EB4" w14:textId="77777777" w:rsidR="0044140B" w:rsidRPr="00DE2238" w:rsidRDefault="0044140B" w:rsidP="00AF52E0">
            <w:pPr>
              <w:jc w:val="both"/>
            </w:pPr>
          </w:p>
        </w:tc>
      </w:tr>
      <w:tr w:rsidR="0044140B" w:rsidRPr="00DE2238" w14:paraId="443BD4DC" w14:textId="77777777" w:rsidTr="00AF52E0">
        <w:tc>
          <w:tcPr>
            <w:tcW w:w="10008" w:type="dxa"/>
            <w:tcBorders>
              <w:top w:val="single" w:sz="4" w:space="0" w:color="auto"/>
              <w:bottom w:val="single" w:sz="4" w:space="0" w:color="auto"/>
            </w:tcBorders>
          </w:tcPr>
          <w:p w14:paraId="2B6BE0E5" w14:textId="77777777" w:rsidR="0044140B" w:rsidRPr="00DE2238" w:rsidRDefault="0044140B" w:rsidP="00AF52E0">
            <w:pPr>
              <w:jc w:val="both"/>
              <w:rPr>
                <w:b/>
              </w:rPr>
            </w:pPr>
            <w:r w:rsidRPr="00DE2238">
              <w:rPr>
                <w:b/>
              </w:rPr>
              <w:t>Documents utiles et/ou nécessaires au traitement de la demande*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rsidR="0044140B" w:rsidRPr="00DE2238" w14:paraId="197B369C" w14:textId="77777777" w:rsidTr="00AF52E0">
              <w:tc>
                <w:tcPr>
                  <w:tcW w:w="4888" w:type="dxa"/>
                  <w:tcBorders>
                    <w:top w:val="single" w:sz="4" w:space="0" w:color="auto"/>
                    <w:left w:val="single" w:sz="4" w:space="0" w:color="auto"/>
                    <w:bottom w:val="single" w:sz="4" w:space="0" w:color="auto"/>
                    <w:right w:val="single" w:sz="4" w:space="0" w:color="auto"/>
                  </w:tcBorders>
                  <w:shd w:val="clear" w:color="auto" w:fill="F3F3F3"/>
                </w:tcPr>
                <w:p w14:paraId="649F869C" w14:textId="77777777" w:rsidR="0044140B" w:rsidRPr="00DE2238" w:rsidRDefault="0044140B" w:rsidP="00AF52E0">
                  <w:pPr>
                    <w:jc w:val="both"/>
                    <w:rPr>
                      <w:b/>
                    </w:rPr>
                  </w:pPr>
                  <w:r w:rsidRPr="00DE2238">
                    <w:rPr>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14:paraId="56FBEB35" w14:textId="77777777" w:rsidR="0044140B" w:rsidRPr="00DE2238" w:rsidRDefault="0044140B" w:rsidP="00AF52E0">
                  <w:pPr>
                    <w:jc w:val="both"/>
                    <w:rPr>
                      <w:b/>
                    </w:rPr>
                  </w:pPr>
                  <w:r w:rsidRPr="00DE2238">
                    <w:rPr>
                      <w:b/>
                    </w:rPr>
                    <w:t>Enseignement secondaire :</w:t>
                  </w:r>
                </w:p>
              </w:tc>
            </w:tr>
            <w:tr w:rsidR="0044140B" w:rsidRPr="00DE2238" w14:paraId="07081FEF" w14:textId="77777777" w:rsidTr="00AF52E0">
              <w:tc>
                <w:tcPr>
                  <w:tcW w:w="4888" w:type="dxa"/>
                  <w:tcBorders>
                    <w:top w:val="single" w:sz="4" w:space="0" w:color="auto"/>
                    <w:left w:val="single" w:sz="4" w:space="0" w:color="auto"/>
                    <w:bottom w:val="single" w:sz="4" w:space="0" w:color="auto"/>
                    <w:right w:val="single" w:sz="4" w:space="0" w:color="auto"/>
                  </w:tcBorders>
                </w:tcPr>
                <w:p w14:paraId="26EAB6CC" w14:textId="77777777" w:rsidR="0044140B" w:rsidRPr="00DE2238" w:rsidRDefault="0044140B" w:rsidP="00AF52E0">
                  <w:pPr>
                    <w:jc w:val="both"/>
                    <w:rPr>
                      <w:b/>
                    </w:rPr>
                  </w:pPr>
                  <w:r w:rsidRPr="00DE2238">
                    <w:rPr>
                      <w:rFonts w:ascii="Times New Roman" w:hAnsi="Times New Roman" w:cs="Times New Roman"/>
                    </w:rPr>
                    <w:t>□</w:t>
                  </w:r>
                  <w:r w:rsidRPr="00DE2238">
                    <w:rPr>
                      <w:b/>
                    </w:rPr>
                    <w:t xml:space="preserve">   </w:t>
                  </w:r>
                  <w:r w:rsidRPr="00DE2238">
                    <w:t>lettre de motivation</w:t>
                  </w:r>
                </w:p>
              </w:tc>
              <w:tc>
                <w:tcPr>
                  <w:tcW w:w="4889" w:type="dxa"/>
                  <w:tcBorders>
                    <w:top w:val="single" w:sz="4" w:space="0" w:color="auto"/>
                    <w:left w:val="single" w:sz="4" w:space="0" w:color="auto"/>
                    <w:bottom w:val="single" w:sz="4" w:space="0" w:color="auto"/>
                    <w:right w:val="single" w:sz="4" w:space="0" w:color="auto"/>
                  </w:tcBorders>
                </w:tcPr>
                <w:p w14:paraId="15736576" w14:textId="77777777" w:rsidR="0044140B" w:rsidRPr="00DE2238" w:rsidRDefault="0044140B" w:rsidP="00AF52E0">
                  <w:pPr>
                    <w:jc w:val="both"/>
                    <w:rPr>
                      <w:b/>
                    </w:rPr>
                  </w:pPr>
                  <w:r w:rsidRPr="00DE2238">
                    <w:rPr>
                      <w:rFonts w:ascii="Times New Roman" w:hAnsi="Times New Roman" w:cs="Times New Roman"/>
                    </w:rPr>
                    <w:t>□</w:t>
                  </w:r>
                  <w:r w:rsidRPr="00DE2238">
                    <w:t xml:space="preserve"> lettre de motivation</w:t>
                  </w:r>
                </w:p>
              </w:tc>
            </w:tr>
            <w:tr w:rsidR="0044140B" w:rsidRPr="00DE2238" w14:paraId="040EFE63" w14:textId="77777777" w:rsidTr="00AF52E0">
              <w:tc>
                <w:tcPr>
                  <w:tcW w:w="4888" w:type="dxa"/>
                  <w:tcBorders>
                    <w:top w:val="single" w:sz="4" w:space="0" w:color="auto"/>
                    <w:left w:val="single" w:sz="4" w:space="0" w:color="auto"/>
                    <w:bottom w:val="single" w:sz="4" w:space="0" w:color="auto"/>
                    <w:right w:val="single" w:sz="4" w:space="0" w:color="auto"/>
                  </w:tcBorders>
                </w:tcPr>
                <w:p w14:paraId="5DBDD2EA" w14:textId="77777777" w:rsidR="0044140B" w:rsidRPr="00DE2238" w:rsidRDefault="0044140B" w:rsidP="00AF52E0">
                  <w:pPr>
                    <w:jc w:val="both"/>
                  </w:pPr>
                  <w:r w:rsidRPr="00DE2238">
                    <w:rPr>
                      <w:rFonts w:ascii="Times New Roman" w:hAnsi="Times New Roman" w:cs="Times New Roman"/>
                    </w:rPr>
                    <w:t>□</w:t>
                  </w:r>
                  <w:r w:rsidRPr="00DE2238">
                    <w:t xml:space="preserve"> rapport PMS ou rapport d</w:t>
                  </w:r>
                  <w:r w:rsidRPr="00DE2238">
                    <w:rPr>
                      <w:rFonts w:cs="Cambria"/>
                    </w:rPr>
                    <w:t>’</w:t>
                  </w:r>
                  <w:r w:rsidRPr="00DE2238">
                    <w:t>un m</w:t>
                  </w:r>
                  <w:r w:rsidRPr="00DE2238">
                    <w:rPr>
                      <w:rFonts w:cs="Cambria"/>
                    </w:rPr>
                    <w:t>é</w:t>
                  </w:r>
                  <w:r w:rsidRPr="00DE2238">
                    <w:t>decin sp</w:t>
                  </w:r>
                  <w:r w:rsidRPr="00DE2238">
                    <w:rPr>
                      <w:rFonts w:cs="Cambria"/>
                    </w:rPr>
                    <w:t>é</w:t>
                  </w:r>
                  <w:r w:rsidRPr="00DE2238">
                    <w:t>cialiste</w:t>
                  </w:r>
                </w:p>
              </w:tc>
              <w:tc>
                <w:tcPr>
                  <w:tcW w:w="4889" w:type="dxa"/>
                  <w:tcBorders>
                    <w:top w:val="single" w:sz="4" w:space="0" w:color="auto"/>
                    <w:left w:val="single" w:sz="4" w:space="0" w:color="auto"/>
                    <w:bottom w:val="single" w:sz="4" w:space="0" w:color="auto"/>
                    <w:right w:val="single" w:sz="4" w:space="0" w:color="auto"/>
                  </w:tcBorders>
                </w:tcPr>
                <w:p w14:paraId="56513299" w14:textId="77777777" w:rsidR="0044140B" w:rsidRPr="00DE2238" w:rsidRDefault="0044140B" w:rsidP="00AF52E0">
                  <w:pPr>
                    <w:jc w:val="both"/>
                  </w:pPr>
                  <w:r w:rsidRPr="00DE2238">
                    <w:rPr>
                      <w:rFonts w:ascii="Times New Roman" w:hAnsi="Times New Roman" w:cs="Times New Roman"/>
                    </w:rPr>
                    <w:t>□</w:t>
                  </w:r>
                  <w:r w:rsidRPr="00DE2238">
                    <w:t xml:space="preserve"> rapport PMS ou rapport d</w:t>
                  </w:r>
                  <w:r w:rsidRPr="00DE2238">
                    <w:rPr>
                      <w:rFonts w:cs="Cambria"/>
                    </w:rPr>
                    <w:t>’</w:t>
                  </w:r>
                  <w:r w:rsidRPr="00DE2238">
                    <w:t>un m</w:t>
                  </w:r>
                  <w:r w:rsidRPr="00DE2238">
                    <w:rPr>
                      <w:rFonts w:cs="Cambria"/>
                    </w:rPr>
                    <w:t>é</w:t>
                  </w:r>
                  <w:r w:rsidRPr="00DE2238">
                    <w:t>decin sp</w:t>
                  </w:r>
                  <w:r w:rsidRPr="00DE2238">
                    <w:rPr>
                      <w:rFonts w:cs="Cambria"/>
                    </w:rPr>
                    <w:t>é</w:t>
                  </w:r>
                  <w:r w:rsidRPr="00DE2238">
                    <w:t>cialiste</w:t>
                  </w:r>
                </w:p>
              </w:tc>
            </w:tr>
            <w:tr w:rsidR="0044140B" w:rsidRPr="00DE2238" w14:paraId="5DAA85C9" w14:textId="77777777" w:rsidTr="00AF52E0">
              <w:tc>
                <w:tcPr>
                  <w:tcW w:w="4888" w:type="dxa"/>
                  <w:tcBorders>
                    <w:top w:val="single" w:sz="4" w:space="0" w:color="auto"/>
                    <w:left w:val="single" w:sz="4" w:space="0" w:color="auto"/>
                    <w:bottom w:val="single" w:sz="4" w:space="0" w:color="auto"/>
                    <w:right w:val="single" w:sz="4" w:space="0" w:color="auto"/>
                  </w:tcBorders>
                </w:tcPr>
                <w:p w14:paraId="4E41D788" w14:textId="77777777" w:rsidR="0044140B" w:rsidRPr="00DE2238" w:rsidRDefault="0044140B" w:rsidP="00AF52E0">
                  <w:pPr>
                    <w:jc w:val="both"/>
                  </w:pPr>
                  <w:r w:rsidRPr="00DE2238">
                    <w:rPr>
                      <w:rFonts w:ascii="Times New Roman" w:hAnsi="Times New Roman" w:cs="Times New Roman"/>
                    </w:rPr>
                    <w:t>□</w:t>
                  </w:r>
                  <w:r w:rsidRPr="00DE2238">
                    <w:t xml:space="preserve">  avis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14:paraId="4EF665C1" w14:textId="77777777" w:rsidR="0044140B" w:rsidRPr="00DE2238" w:rsidRDefault="0044140B" w:rsidP="00AF52E0">
                  <w:pPr>
                    <w:jc w:val="both"/>
                  </w:pPr>
                  <w:r w:rsidRPr="00DE2238">
                    <w:rPr>
                      <w:rFonts w:ascii="Times New Roman" w:hAnsi="Times New Roman" w:cs="Times New Roman"/>
                    </w:rPr>
                    <w:t>□</w:t>
                  </w:r>
                  <w:r w:rsidRPr="00DE2238">
                    <w:t xml:space="preserve"> avis du conseil de classe de l</w:t>
                  </w:r>
                  <w:r w:rsidRPr="00DE2238">
                    <w:rPr>
                      <w:rFonts w:cs="Cambria"/>
                    </w:rPr>
                    <w:t>’</w:t>
                  </w:r>
                  <w:r w:rsidRPr="00DE2238">
                    <w:t>enseignement sp</w:t>
                  </w:r>
                  <w:r w:rsidRPr="00DE2238">
                    <w:rPr>
                      <w:rFonts w:cs="Cambria"/>
                    </w:rPr>
                    <w:t>é</w:t>
                  </w:r>
                  <w:r w:rsidRPr="00DE2238">
                    <w:t>cialisé</w:t>
                  </w:r>
                </w:p>
              </w:tc>
            </w:tr>
            <w:tr w:rsidR="0044140B" w:rsidRPr="00DE2238" w14:paraId="5F923696" w14:textId="77777777" w:rsidTr="00AF52E0">
              <w:tc>
                <w:tcPr>
                  <w:tcW w:w="4888" w:type="dxa"/>
                  <w:tcBorders>
                    <w:top w:val="single" w:sz="4" w:space="0" w:color="auto"/>
                    <w:left w:val="single" w:sz="4" w:space="0" w:color="auto"/>
                    <w:bottom w:val="single" w:sz="4" w:space="0" w:color="auto"/>
                    <w:right w:val="single" w:sz="4" w:space="0" w:color="auto"/>
                  </w:tcBorders>
                </w:tcPr>
                <w:p w14:paraId="71DB66B4" w14:textId="77777777" w:rsidR="0044140B" w:rsidRPr="00DE2238" w:rsidRDefault="0044140B" w:rsidP="00AF52E0">
                  <w:pPr>
                    <w:jc w:val="both"/>
                  </w:pPr>
                </w:p>
              </w:tc>
              <w:tc>
                <w:tcPr>
                  <w:tcW w:w="4889" w:type="dxa"/>
                  <w:tcBorders>
                    <w:top w:val="single" w:sz="4" w:space="0" w:color="auto"/>
                    <w:left w:val="single" w:sz="4" w:space="0" w:color="auto"/>
                    <w:bottom w:val="single" w:sz="4" w:space="0" w:color="auto"/>
                    <w:right w:val="single" w:sz="4" w:space="0" w:color="auto"/>
                  </w:tcBorders>
                </w:tcPr>
                <w:p w14:paraId="08FFFCCF" w14:textId="77777777" w:rsidR="0044140B" w:rsidRPr="00DE2238" w:rsidRDefault="0044140B" w:rsidP="00AF52E0">
                  <w:pPr>
                    <w:jc w:val="both"/>
                  </w:pPr>
                  <w:r w:rsidRPr="00DE2238">
                    <w:rPr>
                      <w:rFonts w:ascii="Times New Roman" w:hAnsi="Times New Roman" w:cs="Times New Roman"/>
                    </w:rPr>
                    <w:t>□</w:t>
                  </w:r>
                  <w:r w:rsidRPr="00DE2238">
                    <w:t xml:space="preserve"> avis du conseil d</w:t>
                  </w:r>
                  <w:r w:rsidRPr="00DE2238">
                    <w:rPr>
                      <w:rFonts w:cs="Cambria"/>
                    </w:rPr>
                    <w:t>’</w:t>
                  </w:r>
                  <w:r w:rsidRPr="00DE2238">
                    <w:t>admission de l</w:t>
                  </w:r>
                  <w:r w:rsidRPr="00DE2238">
                    <w:rPr>
                      <w:rFonts w:cs="Cambria"/>
                    </w:rPr>
                    <w:t>’é</w:t>
                  </w:r>
                  <w:r w:rsidRPr="00DE2238">
                    <w:t>cole d</w:t>
                  </w:r>
                  <w:r w:rsidRPr="00DE2238">
                    <w:rPr>
                      <w:rFonts w:cs="Cambria"/>
                    </w:rPr>
                    <w:t>’</w:t>
                  </w:r>
                  <w:r w:rsidRPr="00DE2238">
                    <w:t>enseignement secondaire ordinaire</w:t>
                  </w:r>
                </w:p>
              </w:tc>
            </w:tr>
          </w:tbl>
          <w:p w14:paraId="07450AD6" w14:textId="77777777" w:rsidR="0044140B" w:rsidRPr="00DE2238" w:rsidRDefault="0044140B" w:rsidP="00AF52E0">
            <w:pPr>
              <w:jc w:val="both"/>
              <w:rPr>
                <w:b/>
              </w:rPr>
            </w:pPr>
            <w:r w:rsidRPr="00DE2238">
              <w:rPr>
                <w:b/>
              </w:rPr>
              <w:t>DATE :                                                                             SIGNATURE :</w:t>
            </w:r>
          </w:p>
          <w:p w14:paraId="7EBD6E42" w14:textId="77777777" w:rsidR="0044140B" w:rsidRPr="00DE2238" w:rsidRDefault="0044140B" w:rsidP="00AF52E0">
            <w:pPr>
              <w:jc w:val="both"/>
              <w:rPr>
                <w:b/>
              </w:rPr>
            </w:pPr>
          </w:p>
        </w:tc>
      </w:tr>
      <w:tr w:rsidR="0044140B" w:rsidRPr="00DE2238" w14:paraId="5638AF7A" w14:textId="77777777" w:rsidTr="00AF52E0">
        <w:tc>
          <w:tcPr>
            <w:tcW w:w="10008" w:type="dxa"/>
            <w:tcBorders>
              <w:top w:val="single" w:sz="4" w:space="0" w:color="auto"/>
              <w:left w:val="single" w:sz="4" w:space="0" w:color="auto"/>
              <w:bottom w:val="single" w:sz="4" w:space="0" w:color="auto"/>
              <w:right w:val="single" w:sz="4" w:space="0" w:color="auto"/>
            </w:tcBorders>
          </w:tcPr>
          <w:p w14:paraId="4661D191" w14:textId="77777777" w:rsidR="0044140B" w:rsidRPr="00DE2238" w:rsidRDefault="0044140B" w:rsidP="00AF52E0">
            <w:pPr>
              <w:jc w:val="center"/>
            </w:pPr>
            <w:r w:rsidRPr="00DE2238">
              <w:rPr>
                <w:b/>
              </w:rPr>
              <w:t>Formulaire de demande d’avis à adresser</w:t>
            </w:r>
            <w:r w:rsidRPr="00DE2238">
              <w:t> :</w:t>
            </w:r>
          </w:p>
          <w:p w14:paraId="31B172C1" w14:textId="77777777" w:rsidR="0044140B" w:rsidRPr="00DE2238" w:rsidRDefault="0044140B" w:rsidP="00AF52E0">
            <w:pPr>
              <w:jc w:val="center"/>
            </w:pPr>
            <w:r w:rsidRPr="00DE2238">
              <w:t>Direction générale de l’enseignement obligatoire</w:t>
            </w:r>
          </w:p>
          <w:p w14:paraId="7F8C3019" w14:textId="77777777" w:rsidR="0044140B" w:rsidRPr="00DE2238" w:rsidRDefault="0044140B" w:rsidP="00AF52E0">
            <w:pPr>
              <w:jc w:val="center"/>
            </w:pPr>
            <w:r w:rsidRPr="00DE2238">
              <w:t>Service de l’enseignement spécialisé</w:t>
            </w:r>
          </w:p>
          <w:p w14:paraId="401E350E" w14:textId="77777777" w:rsidR="0044140B" w:rsidRPr="00DE2238" w:rsidRDefault="0044140B" w:rsidP="00AF52E0">
            <w:pPr>
              <w:jc w:val="center"/>
              <w:rPr>
                <w:color w:val="000000"/>
              </w:rPr>
            </w:pPr>
            <w:r w:rsidRPr="00DE2238">
              <w:rPr>
                <w:color w:val="000000"/>
              </w:rPr>
              <w:t>Madame Nathalie DUJARDIN</w:t>
            </w:r>
          </w:p>
          <w:p w14:paraId="61E62B3B" w14:textId="77777777" w:rsidR="0044140B" w:rsidRPr="00DE2238" w:rsidRDefault="0044140B" w:rsidP="00AF52E0">
            <w:pPr>
              <w:jc w:val="center"/>
            </w:pPr>
            <w:r w:rsidRPr="00DE2238">
              <w:t>Bureau 2F250</w:t>
            </w:r>
          </w:p>
          <w:p w14:paraId="56156BC5" w14:textId="77777777" w:rsidR="0044140B" w:rsidRPr="00DE2238" w:rsidRDefault="0044140B" w:rsidP="00AF52E0">
            <w:pPr>
              <w:jc w:val="center"/>
            </w:pPr>
            <w:r w:rsidRPr="00DE2238">
              <w:t>Rue Adolphe Lavallée, 1</w:t>
            </w:r>
          </w:p>
          <w:p w14:paraId="0ED44FA4" w14:textId="77777777" w:rsidR="0044140B" w:rsidRPr="00DE2238" w:rsidRDefault="0044140B" w:rsidP="00AF52E0">
            <w:pPr>
              <w:jc w:val="center"/>
            </w:pPr>
            <w:r w:rsidRPr="00DE2238">
              <w:t>1080   BRUXELLES</w:t>
            </w:r>
          </w:p>
          <w:p w14:paraId="02000FB6" w14:textId="77777777" w:rsidR="0044140B" w:rsidRPr="00DE2238" w:rsidRDefault="0044140B" w:rsidP="00AF52E0">
            <w:pPr>
              <w:jc w:val="center"/>
              <w:rPr>
                <w:lang w:val="fr-FR"/>
              </w:rPr>
            </w:pPr>
            <w:r w:rsidRPr="00DE2238">
              <w:sym w:font="Wingdings" w:char="F028"/>
            </w:r>
            <w:r w:rsidRPr="00DE2238">
              <w:rPr>
                <w:lang w:val="fr-FR"/>
              </w:rPr>
              <w:t> : 02/690.88.59 – GSM : 0472/94.31.95</w:t>
            </w:r>
          </w:p>
          <w:p w14:paraId="57677762" w14:textId="77777777" w:rsidR="0044140B" w:rsidRPr="00DE2238" w:rsidRDefault="0044140B" w:rsidP="00AF52E0">
            <w:pPr>
              <w:jc w:val="center"/>
              <w:rPr>
                <w:rStyle w:val="Lienhypertexte"/>
                <w:rFonts w:cs="Arial"/>
                <w:b/>
                <w:lang w:val="fr-FR"/>
              </w:rPr>
            </w:pPr>
            <w:r w:rsidRPr="00DE2238">
              <w:rPr>
                <w:bCs/>
              </w:rPr>
              <w:sym w:font="Wingdings" w:char="F03A"/>
            </w:r>
            <w:r w:rsidRPr="00DE2238">
              <w:rPr>
                <w:bCs/>
                <w:lang w:val="fr-FR"/>
              </w:rPr>
              <w:t> </w:t>
            </w:r>
            <w:r w:rsidRPr="00DE2238">
              <w:rPr>
                <w:lang w:val="fr-FR"/>
              </w:rPr>
              <w:t xml:space="preserve"> </w:t>
            </w:r>
            <w:hyperlink r:id="rId61" w:history="1">
              <w:r w:rsidRPr="00DE2238">
                <w:rPr>
                  <w:rStyle w:val="Lienhypertexte"/>
                  <w:rFonts w:cs="Arial"/>
                  <w:lang w:val="fr-FR"/>
                </w:rPr>
                <w:t>nathalie.dujardin@cfwb.be</w:t>
              </w:r>
            </w:hyperlink>
          </w:p>
          <w:p w14:paraId="375BC245" w14:textId="77777777" w:rsidR="0044140B" w:rsidRPr="00DE2238" w:rsidRDefault="0044140B" w:rsidP="00AF52E0">
            <w:pPr>
              <w:jc w:val="center"/>
              <w:rPr>
                <w:sz w:val="10"/>
                <w:szCs w:val="10"/>
              </w:rPr>
            </w:pPr>
          </w:p>
        </w:tc>
      </w:tr>
    </w:tbl>
    <w:p w14:paraId="57B0B010" w14:textId="77777777" w:rsidR="0044140B" w:rsidRPr="00DE2238" w:rsidRDefault="0044140B" w:rsidP="0044140B">
      <w:pPr>
        <w:pStyle w:val="Notedebasdepagecalibri9-Annexes"/>
        <w:rPr>
          <w:b/>
          <w:u w:val="single"/>
        </w:rPr>
      </w:pPr>
      <w:r w:rsidRPr="00DE2238">
        <w:t xml:space="preserve">*documents susceptibles d’être communiqués aux parents de l’élève mineur, à toute personne investie de l’autorité parentale qui en assume la garde en fait et en droit, ou à l’élève lui-même s’il est majeur. </w:t>
      </w:r>
    </w:p>
    <w:p w14:paraId="305F405D" w14:textId="77777777" w:rsidR="0044140B" w:rsidRPr="00DE2238" w:rsidRDefault="0044140B" w:rsidP="0044140B">
      <w:pPr>
        <w:jc w:val="center"/>
        <w:rPr>
          <w:b/>
          <w:u w:val="single"/>
        </w:rPr>
      </w:pPr>
    </w:p>
    <w:p w14:paraId="5134EE80" w14:textId="77777777" w:rsidR="0044140B" w:rsidRPr="00DE2238" w:rsidRDefault="0044140B" w:rsidP="0044140B">
      <w:pPr>
        <w:rPr>
          <w:b/>
          <w:u w:val="single"/>
        </w:rPr>
      </w:pPr>
      <w:r w:rsidRPr="00DE2238">
        <w:rPr>
          <w:b/>
          <w:u w:val="single"/>
        </w:rPr>
        <w:br w:type="page"/>
      </w:r>
    </w:p>
    <w:p w14:paraId="76AE7F9C" w14:textId="77777777" w:rsidR="0044140B" w:rsidRPr="00DE2238" w:rsidRDefault="0044140B" w:rsidP="0044140B">
      <w:pPr>
        <w:pStyle w:val="Titre4"/>
      </w:pPr>
      <w:r w:rsidRPr="00DE2238">
        <w:lastRenderedPageBreak/>
        <w:t>Situation n°5 : opportunité de transférer un élève à besoins spécifiques d’un établissement d’enseignement spécialisé dans un autre type d’enseignement spécialisé mieux approprié</w:t>
      </w:r>
    </w:p>
    <w:p w14:paraId="1F627F15" w14:textId="77777777" w:rsidR="0044140B" w:rsidRPr="00DE2238" w:rsidRDefault="0044140B" w:rsidP="0044140B">
      <w:pPr>
        <w:jc w:val="center"/>
      </w:pPr>
    </w:p>
    <w:p w14:paraId="20B20267" w14:textId="77777777" w:rsidR="0044140B" w:rsidRPr="00DE2238" w:rsidRDefault="0044140B" w:rsidP="0044140B">
      <w:pPr>
        <w:rPr>
          <w:b/>
        </w:rPr>
      </w:pPr>
      <w:r w:rsidRPr="00DE2238">
        <w:rPr>
          <w:b/>
        </w:rPr>
        <w:t>Demande introduite par :</w:t>
      </w:r>
    </w:p>
    <w:p w14:paraId="6812DE9D" w14:textId="77777777" w:rsidR="0044140B" w:rsidRPr="00DE2238" w:rsidRDefault="0044140B" w:rsidP="0044140B">
      <w:r w:rsidRPr="00DE2238">
        <w:rPr>
          <w:rFonts w:ascii="Times New Roman" w:hAnsi="Times New Roman" w:cs="Times New Roman"/>
          <w:b/>
        </w:rPr>
        <w:t>□</w:t>
      </w:r>
      <w:r w:rsidRPr="00DE2238">
        <w:t xml:space="preserve"> : chef de famille (Qualité </w:t>
      </w:r>
      <w:r w:rsidRPr="00DE2238">
        <w:rPr>
          <w:rFonts w:ascii="Times New Roman" w:hAnsi="Times New Roman" w:cs="Times New Roman"/>
        </w:rPr>
        <w:t>□</w:t>
      </w:r>
      <w:r w:rsidRPr="00DE2238">
        <w:t xml:space="preserve"> p</w:t>
      </w:r>
      <w:r w:rsidRPr="00DE2238">
        <w:rPr>
          <w:rFonts w:cs="Cambria"/>
        </w:rPr>
        <w:t>è</w:t>
      </w:r>
      <w:r w:rsidRPr="00DE2238">
        <w:t xml:space="preserve">re </w:t>
      </w:r>
      <w:r w:rsidRPr="00DE2238">
        <w:rPr>
          <w:rFonts w:ascii="Times New Roman" w:hAnsi="Times New Roman" w:cs="Times New Roman"/>
        </w:rPr>
        <w:t>□</w:t>
      </w:r>
      <w:r w:rsidRPr="00DE2238">
        <w:t xml:space="preserve"> m</w:t>
      </w:r>
      <w:r w:rsidRPr="00DE2238">
        <w:rPr>
          <w:rFonts w:cs="Cambria"/>
        </w:rPr>
        <w:t>è</w:t>
      </w:r>
      <w:r w:rsidRPr="00DE2238">
        <w:t xml:space="preserve">re  </w:t>
      </w:r>
      <w:r w:rsidRPr="00DE2238">
        <w:rPr>
          <w:rFonts w:ascii="Times New Roman" w:hAnsi="Times New Roman" w:cs="Times New Roman"/>
        </w:rPr>
        <w:t>□</w:t>
      </w:r>
      <w:r w:rsidRPr="00DE2238">
        <w:t xml:space="preserve"> tuteur </w:t>
      </w:r>
      <w:r w:rsidRPr="00DE2238">
        <w:rPr>
          <w:rFonts w:ascii="Times New Roman" w:hAnsi="Times New Roman" w:cs="Times New Roman"/>
        </w:rPr>
        <w:t>□</w:t>
      </w:r>
      <w:r w:rsidRPr="00DE2238">
        <w:t xml:space="preserve"> autre </w:t>
      </w:r>
      <w:r w:rsidRPr="00DE2238">
        <w:rPr>
          <w:rFonts w:cs="Cambria"/>
        </w:rPr>
        <w:t>à</w:t>
      </w:r>
      <w:r w:rsidRPr="00DE2238">
        <w:t xml:space="preserve"> pr</w:t>
      </w:r>
      <w:r w:rsidRPr="00DE2238">
        <w:rPr>
          <w:rFonts w:cs="Cambria"/>
        </w:rPr>
        <w:t>é</w:t>
      </w:r>
      <w:r w:rsidRPr="00DE2238">
        <w:t xml:space="preserve">ciser  </w:t>
      </w:r>
      <w:r w:rsidRPr="00DE2238">
        <w:tab/>
      </w:r>
      <w:r w:rsidRPr="00DE2238">
        <w:tab/>
      </w:r>
      <w:r w:rsidRPr="00DE2238">
        <w:tab/>
        <w:t>)</w:t>
      </w:r>
    </w:p>
    <w:p w14:paraId="36F32BE4" w14:textId="77777777" w:rsidR="0044140B" w:rsidRPr="00DE2238" w:rsidRDefault="0044140B" w:rsidP="0044140B">
      <w:r w:rsidRPr="00DE2238">
        <w:rPr>
          <w:rFonts w:ascii="Times New Roman" w:hAnsi="Times New Roman" w:cs="Times New Roman"/>
          <w:b/>
        </w:rPr>
        <w:t>□</w:t>
      </w:r>
      <w:r w:rsidRPr="00DE2238">
        <w:t> : membre de l’inspection scolaire</w:t>
      </w:r>
    </w:p>
    <w:p w14:paraId="29E79129" w14:textId="77777777" w:rsidR="0044140B" w:rsidRPr="00DE2238" w:rsidRDefault="0044140B" w:rsidP="0044140B">
      <w:r w:rsidRPr="00DE2238">
        <w:rPr>
          <w:rFonts w:ascii="Times New Roman" w:hAnsi="Times New Roman" w:cs="Times New Roman"/>
        </w:rPr>
        <w:t>□</w:t>
      </w:r>
      <w:r w:rsidRPr="00DE2238">
        <w:rPr>
          <w:rFonts w:cs="Cambria"/>
        </w:rPr>
        <w:t> </w:t>
      </w:r>
      <w:r w:rsidRPr="00DE2238">
        <w:t>: Chef d’établissement de l</w:t>
      </w:r>
      <w:r w:rsidRPr="00DE2238">
        <w:rPr>
          <w:rFonts w:cs="Cambria"/>
        </w:rPr>
        <w:t>’</w:t>
      </w:r>
      <w:r w:rsidRPr="00DE2238">
        <w:t>enseignement sp</w:t>
      </w:r>
      <w:r w:rsidRPr="00DE2238">
        <w:rPr>
          <w:rFonts w:cs="Cambria"/>
        </w:rPr>
        <w:t>é</w:t>
      </w:r>
      <w:r w:rsidRPr="00DE2238">
        <w:t>cialis</w:t>
      </w:r>
      <w:r w:rsidRPr="00DE2238">
        <w:rPr>
          <w:rFonts w:cs="Cambria"/>
        </w:rPr>
        <w:t>é</w:t>
      </w:r>
    </w:p>
    <w:p w14:paraId="33B8A8BD" w14:textId="77777777" w:rsidR="0044140B" w:rsidRPr="00DE2238" w:rsidRDefault="0044140B" w:rsidP="0044140B">
      <w:r w:rsidRPr="00DE2238">
        <w:rPr>
          <w:rFonts w:ascii="Times New Roman" w:hAnsi="Times New Roman" w:cs="Times New Roman"/>
        </w:rPr>
        <w:t>□</w:t>
      </w:r>
      <w:r w:rsidRPr="00DE2238">
        <w:rPr>
          <w:rFonts w:cs="Cambria"/>
        </w:rPr>
        <w:t> </w:t>
      </w:r>
      <w:r w:rsidRPr="00DE2238">
        <w:t>: m</w:t>
      </w:r>
      <w:r w:rsidRPr="00DE2238">
        <w:rPr>
          <w:rFonts w:cs="Cambria"/>
        </w:rPr>
        <w:t>é</w:t>
      </w:r>
      <w:r w:rsidRPr="00DE2238">
        <w:t>decin charg</w:t>
      </w:r>
      <w:r w:rsidRPr="00DE2238">
        <w:rPr>
          <w:rFonts w:cs="Cambria"/>
        </w:rPr>
        <w:t>é</w:t>
      </w:r>
      <w:r w:rsidRPr="00DE2238">
        <w:t xml:space="preserve"> de l</w:t>
      </w:r>
      <w:r w:rsidRPr="00DE2238">
        <w:rPr>
          <w:rFonts w:cs="Cambria"/>
        </w:rPr>
        <w:t>’</w:t>
      </w:r>
      <w:r w:rsidRPr="00DE2238">
        <w:t>inspection m</w:t>
      </w:r>
      <w:r w:rsidRPr="00DE2238">
        <w:rPr>
          <w:rFonts w:cs="Cambria"/>
        </w:rPr>
        <w:t>é</w:t>
      </w:r>
      <w:r w:rsidRPr="00DE2238">
        <w:t>dicale scolaire</w:t>
      </w:r>
    </w:p>
    <w:p w14:paraId="4E2E2224" w14:textId="77777777" w:rsidR="0044140B" w:rsidRPr="00DE2238" w:rsidRDefault="0044140B" w:rsidP="0044140B">
      <w:pPr>
        <w:rPr>
          <w:b/>
        </w:rPr>
      </w:pPr>
    </w:p>
    <w:p w14:paraId="5AE0A3DB" w14:textId="77777777" w:rsidR="0044140B" w:rsidRPr="00DE2238" w:rsidRDefault="0044140B" w:rsidP="0044140B">
      <w:r w:rsidRPr="00DE2238">
        <w:rPr>
          <w:b/>
        </w:rPr>
        <w:t>Identité du demandeur</w:t>
      </w:r>
      <w:r w:rsidRPr="00DE2238">
        <w:t> :</w:t>
      </w:r>
    </w:p>
    <w:p w14:paraId="76FAEE29" w14:textId="77777777" w:rsidR="0044140B" w:rsidRPr="00DE2238" w:rsidRDefault="0044140B" w:rsidP="0044140B">
      <w:r w:rsidRPr="00DE2238">
        <w:t>Nom, prénom :</w:t>
      </w:r>
    </w:p>
    <w:p w14:paraId="138F806D" w14:textId="77777777" w:rsidR="0044140B" w:rsidRPr="00DE2238" w:rsidRDefault="0044140B" w:rsidP="0044140B">
      <w:r w:rsidRPr="00DE2238">
        <w:t xml:space="preserve">Adresse : </w:t>
      </w:r>
    </w:p>
    <w:p w14:paraId="033E8DDF" w14:textId="77777777" w:rsidR="0044140B" w:rsidRPr="00DE2238" w:rsidRDefault="0044140B" w:rsidP="0044140B"/>
    <w:p w14:paraId="11D5674D" w14:textId="77777777" w:rsidR="0044140B" w:rsidRPr="00DE2238" w:rsidRDefault="0044140B" w:rsidP="0044140B"/>
    <w:p w14:paraId="42E8ACCC" w14:textId="77777777" w:rsidR="0044140B" w:rsidRPr="00DE2238" w:rsidRDefault="0044140B" w:rsidP="0044140B">
      <w:r w:rsidRPr="00DE2238">
        <w:sym w:font="Wingdings" w:char="F028"/>
      </w:r>
      <w:r w:rsidRPr="00DE2238">
        <w:t> :</w:t>
      </w:r>
      <w:r w:rsidRPr="00DE2238">
        <w:tab/>
      </w:r>
      <w:r w:rsidRPr="00DE2238">
        <w:tab/>
        <w:t>/</w:t>
      </w:r>
      <w:r w:rsidRPr="00DE2238">
        <w:tab/>
      </w:r>
      <w:r w:rsidRPr="00DE2238">
        <w:tab/>
      </w:r>
      <w:r w:rsidRPr="00DE2238">
        <w:tab/>
      </w:r>
      <w:r w:rsidRPr="00DE2238">
        <w:tab/>
      </w:r>
      <w:r w:rsidRPr="00DE2238">
        <w:tab/>
      </w:r>
      <w:r w:rsidRPr="00DE2238">
        <w:sym w:font="Wingdings" w:char="F03A"/>
      </w:r>
      <w:r w:rsidRPr="00DE2238">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44140B" w:rsidRPr="00DE2238" w14:paraId="35E677F3" w14:textId="77777777" w:rsidTr="00AF52E0">
        <w:tc>
          <w:tcPr>
            <w:tcW w:w="10008" w:type="dxa"/>
            <w:tcBorders>
              <w:top w:val="single" w:sz="4" w:space="0" w:color="auto"/>
              <w:bottom w:val="single" w:sz="4" w:space="0" w:color="auto"/>
            </w:tcBorders>
          </w:tcPr>
          <w:p w14:paraId="7339E4F3" w14:textId="77777777" w:rsidR="0044140B" w:rsidRPr="00DE2238" w:rsidRDefault="0044140B" w:rsidP="00AF52E0">
            <w:pPr>
              <w:rPr>
                <w:b/>
                <w:bCs/>
                <w:caps/>
              </w:rPr>
            </w:pPr>
            <w:r w:rsidRPr="00DE2238">
              <w:rPr>
                <w:b/>
                <w:bCs/>
                <w:caps/>
              </w:rPr>
              <w:t>concernE l’ElEve :</w:t>
            </w:r>
            <w:r w:rsidRPr="00DE2238">
              <w:rPr>
                <w:bCs/>
              </w:rPr>
              <w:br/>
              <w:t xml:space="preserve">NOM , PRENOM : </w:t>
            </w:r>
          </w:p>
          <w:p w14:paraId="0F112C20" w14:textId="77777777" w:rsidR="0044140B" w:rsidRPr="00DE2238" w:rsidRDefault="0044140B" w:rsidP="00AF52E0">
            <w:pPr>
              <w:jc w:val="both"/>
              <w:rPr>
                <w:bCs/>
              </w:rPr>
            </w:pPr>
            <w:r w:rsidRPr="00DE2238">
              <w:rPr>
                <w:bCs/>
              </w:rPr>
              <w:t xml:space="preserve">ADRESSE : </w:t>
            </w:r>
          </w:p>
          <w:p w14:paraId="20D68631" w14:textId="77777777" w:rsidR="0044140B" w:rsidRPr="00DE2238" w:rsidRDefault="0044140B" w:rsidP="00AF52E0">
            <w:pPr>
              <w:jc w:val="both"/>
              <w:rPr>
                <w:bCs/>
              </w:rPr>
            </w:pPr>
          </w:p>
          <w:p w14:paraId="60E6D2FA" w14:textId="77777777" w:rsidR="0044140B" w:rsidRPr="00DE2238" w:rsidRDefault="0044140B" w:rsidP="00AF52E0">
            <w:pPr>
              <w:jc w:val="both"/>
              <w:rPr>
                <w:bCs/>
              </w:rPr>
            </w:pPr>
          </w:p>
          <w:p w14:paraId="12389E1C" w14:textId="77777777" w:rsidR="0044140B" w:rsidRPr="00DE2238" w:rsidRDefault="0044140B" w:rsidP="00AF52E0">
            <w:pPr>
              <w:jc w:val="both"/>
              <w:rPr>
                <w:bCs/>
              </w:rPr>
            </w:pPr>
            <w:r w:rsidRPr="00DE2238">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44140B" w:rsidRPr="00DE2238" w14:paraId="7032C788" w14:textId="77777777" w:rsidTr="00AF52E0">
              <w:tc>
                <w:tcPr>
                  <w:tcW w:w="9535" w:type="dxa"/>
                  <w:tcBorders>
                    <w:top w:val="single" w:sz="4" w:space="0" w:color="auto"/>
                    <w:left w:val="single" w:sz="4" w:space="0" w:color="auto"/>
                    <w:bottom w:val="single" w:sz="4" w:space="0" w:color="auto"/>
                    <w:right w:val="single" w:sz="4" w:space="0" w:color="auto"/>
                  </w:tcBorders>
                </w:tcPr>
                <w:p w14:paraId="2116511F" w14:textId="77777777" w:rsidR="0044140B" w:rsidRPr="00DE2238" w:rsidRDefault="0044140B" w:rsidP="00AF52E0">
                  <w:pPr>
                    <w:jc w:val="both"/>
                    <w:rPr>
                      <w:b/>
                      <w:bCs/>
                    </w:rPr>
                  </w:pPr>
                  <w:r w:rsidRPr="00DE2238">
                    <w:rPr>
                      <w:b/>
                      <w:bCs/>
                    </w:rPr>
                    <w:t>Ecole fréquentée :</w:t>
                  </w:r>
                </w:p>
              </w:tc>
            </w:tr>
            <w:tr w:rsidR="0044140B" w:rsidRPr="00DE2238" w14:paraId="794B44CA" w14:textId="77777777" w:rsidTr="00AF52E0">
              <w:tc>
                <w:tcPr>
                  <w:tcW w:w="9535" w:type="dxa"/>
                  <w:tcBorders>
                    <w:top w:val="single" w:sz="4" w:space="0" w:color="auto"/>
                    <w:left w:val="single" w:sz="4" w:space="0" w:color="auto"/>
                    <w:bottom w:val="single" w:sz="4" w:space="0" w:color="auto"/>
                    <w:right w:val="single" w:sz="4" w:space="0" w:color="auto"/>
                  </w:tcBorders>
                </w:tcPr>
                <w:p w14:paraId="671DB23A" w14:textId="77777777" w:rsidR="0044140B" w:rsidRPr="00DE2238" w:rsidRDefault="0044140B" w:rsidP="00AF52E0">
                  <w:pPr>
                    <w:jc w:val="both"/>
                    <w:rPr>
                      <w:bCs/>
                    </w:rPr>
                  </w:pPr>
                  <w:r w:rsidRPr="00DE2238">
                    <w:rPr>
                      <w:bCs/>
                    </w:rPr>
                    <w:t>Nom :</w:t>
                  </w:r>
                </w:p>
              </w:tc>
            </w:tr>
            <w:tr w:rsidR="0044140B" w:rsidRPr="00DE2238" w14:paraId="7117CDC8" w14:textId="77777777" w:rsidTr="00AF52E0">
              <w:tc>
                <w:tcPr>
                  <w:tcW w:w="9535" w:type="dxa"/>
                  <w:tcBorders>
                    <w:top w:val="single" w:sz="4" w:space="0" w:color="auto"/>
                    <w:left w:val="single" w:sz="4" w:space="0" w:color="auto"/>
                    <w:bottom w:val="single" w:sz="4" w:space="0" w:color="auto"/>
                    <w:right w:val="single" w:sz="4" w:space="0" w:color="auto"/>
                  </w:tcBorders>
                </w:tcPr>
                <w:p w14:paraId="579B04E6" w14:textId="77777777" w:rsidR="0044140B" w:rsidRPr="00DE2238" w:rsidRDefault="0044140B" w:rsidP="00AF52E0">
                  <w:pPr>
                    <w:jc w:val="both"/>
                    <w:rPr>
                      <w:bCs/>
                    </w:rPr>
                  </w:pPr>
                  <w:r w:rsidRPr="00DE2238">
                    <w:rPr>
                      <w:bCs/>
                    </w:rPr>
                    <w:t>Adresse</w:t>
                  </w:r>
                </w:p>
              </w:tc>
            </w:tr>
            <w:tr w:rsidR="0044140B" w:rsidRPr="00DE2238" w14:paraId="2C636E15" w14:textId="77777777" w:rsidTr="00AF52E0">
              <w:tc>
                <w:tcPr>
                  <w:tcW w:w="9535" w:type="dxa"/>
                  <w:tcBorders>
                    <w:top w:val="single" w:sz="4" w:space="0" w:color="auto"/>
                    <w:left w:val="single" w:sz="4" w:space="0" w:color="auto"/>
                    <w:bottom w:val="single" w:sz="4" w:space="0" w:color="auto"/>
                    <w:right w:val="single" w:sz="4" w:space="0" w:color="auto"/>
                  </w:tcBorders>
                </w:tcPr>
                <w:p w14:paraId="393E76E1" w14:textId="77777777" w:rsidR="0044140B" w:rsidRPr="00DE2238" w:rsidRDefault="0044140B" w:rsidP="00AF52E0">
                  <w:pPr>
                    <w:jc w:val="both"/>
                    <w:rPr>
                      <w:bCs/>
                    </w:rPr>
                  </w:pPr>
                  <w:r w:rsidRPr="00DE2238">
                    <w:rPr>
                      <w:bCs/>
                    </w:rPr>
                    <w:sym w:font="Wingdings" w:char="F028"/>
                  </w:r>
                  <w:r w:rsidRPr="00DE2238">
                    <w:rPr>
                      <w:bCs/>
                    </w:rPr>
                    <w:t xml:space="preserve"> :                                                     </w:t>
                  </w:r>
                  <w:r w:rsidRPr="00DE2238">
                    <w:rPr>
                      <w:bCs/>
                    </w:rPr>
                    <w:sym w:font="Wingdings" w:char="F03A"/>
                  </w:r>
                  <w:r w:rsidRPr="00DE2238">
                    <w:rPr>
                      <w:bCs/>
                    </w:rPr>
                    <w:t> :</w:t>
                  </w:r>
                </w:p>
              </w:tc>
            </w:tr>
            <w:tr w:rsidR="0044140B" w:rsidRPr="00DE2238" w14:paraId="1F332644" w14:textId="77777777" w:rsidTr="00AF52E0">
              <w:tc>
                <w:tcPr>
                  <w:tcW w:w="9535" w:type="dxa"/>
                  <w:tcBorders>
                    <w:top w:val="single" w:sz="4" w:space="0" w:color="auto"/>
                    <w:left w:val="single" w:sz="4" w:space="0" w:color="auto"/>
                    <w:bottom w:val="single" w:sz="4" w:space="0" w:color="auto"/>
                    <w:right w:val="single" w:sz="4" w:space="0" w:color="auto"/>
                  </w:tcBorders>
                </w:tcPr>
                <w:p w14:paraId="7D82D505" w14:textId="77777777" w:rsidR="0044140B" w:rsidRPr="00DE2238" w:rsidRDefault="0044140B" w:rsidP="00AF52E0">
                  <w:pPr>
                    <w:jc w:val="both"/>
                    <w:rPr>
                      <w:bCs/>
                    </w:rPr>
                  </w:pPr>
                  <w:r w:rsidRPr="00DE2238">
                    <w:rPr>
                      <w:b/>
                      <w:bCs/>
                    </w:rPr>
                    <w:t>CPMS :</w:t>
                  </w:r>
                </w:p>
              </w:tc>
            </w:tr>
            <w:tr w:rsidR="0044140B" w:rsidRPr="00DE2238" w14:paraId="7758FF03" w14:textId="77777777" w:rsidTr="00AF52E0">
              <w:tc>
                <w:tcPr>
                  <w:tcW w:w="9535" w:type="dxa"/>
                  <w:tcBorders>
                    <w:top w:val="single" w:sz="4" w:space="0" w:color="auto"/>
                    <w:left w:val="single" w:sz="4" w:space="0" w:color="auto"/>
                    <w:bottom w:val="single" w:sz="4" w:space="0" w:color="auto"/>
                    <w:right w:val="single" w:sz="4" w:space="0" w:color="auto"/>
                  </w:tcBorders>
                </w:tcPr>
                <w:p w14:paraId="084FC584" w14:textId="77777777" w:rsidR="0044140B" w:rsidRPr="00DE2238" w:rsidRDefault="0044140B" w:rsidP="00AF52E0">
                  <w:pPr>
                    <w:jc w:val="both"/>
                    <w:rPr>
                      <w:bCs/>
                    </w:rPr>
                  </w:pPr>
                  <w:r w:rsidRPr="00DE2238">
                    <w:rPr>
                      <w:bCs/>
                    </w:rPr>
                    <w:t>Dénomination :</w:t>
                  </w:r>
                </w:p>
              </w:tc>
            </w:tr>
            <w:tr w:rsidR="0044140B" w:rsidRPr="00DE2238" w14:paraId="19C27AE4" w14:textId="77777777" w:rsidTr="00AF52E0">
              <w:tc>
                <w:tcPr>
                  <w:tcW w:w="9535" w:type="dxa"/>
                  <w:tcBorders>
                    <w:top w:val="single" w:sz="4" w:space="0" w:color="auto"/>
                    <w:left w:val="single" w:sz="4" w:space="0" w:color="auto"/>
                    <w:bottom w:val="single" w:sz="4" w:space="0" w:color="auto"/>
                    <w:right w:val="single" w:sz="4" w:space="0" w:color="auto"/>
                  </w:tcBorders>
                </w:tcPr>
                <w:p w14:paraId="2C3C20C9" w14:textId="77777777" w:rsidR="0044140B" w:rsidRPr="00DE2238" w:rsidRDefault="0044140B" w:rsidP="00AF52E0">
                  <w:pPr>
                    <w:jc w:val="both"/>
                    <w:rPr>
                      <w:bCs/>
                    </w:rPr>
                  </w:pPr>
                  <w:r w:rsidRPr="00DE2238">
                    <w:rPr>
                      <w:bCs/>
                    </w:rPr>
                    <w:t>Agent de référence :</w:t>
                  </w:r>
                </w:p>
              </w:tc>
            </w:tr>
            <w:tr w:rsidR="0044140B" w:rsidRPr="00DE2238" w14:paraId="44978958" w14:textId="77777777" w:rsidTr="00AF52E0">
              <w:tc>
                <w:tcPr>
                  <w:tcW w:w="9535" w:type="dxa"/>
                  <w:tcBorders>
                    <w:top w:val="single" w:sz="4" w:space="0" w:color="auto"/>
                    <w:left w:val="single" w:sz="4" w:space="0" w:color="auto"/>
                    <w:bottom w:val="single" w:sz="4" w:space="0" w:color="auto"/>
                    <w:right w:val="single" w:sz="4" w:space="0" w:color="auto"/>
                  </w:tcBorders>
                </w:tcPr>
                <w:p w14:paraId="54F13553" w14:textId="77777777" w:rsidR="0044140B" w:rsidRPr="00DE2238" w:rsidRDefault="0044140B" w:rsidP="00AF52E0">
                  <w:pPr>
                    <w:jc w:val="both"/>
                    <w:rPr>
                      <w:bCs/>
                    </w:rPr>
                  </w:pPr>
                  <w:r w:rsidRPr="00DE2238">
                    <w:rPr>
                      <w:bCs/>
                    </w:rPr>
                    <w:t>Adresse</w:t>
                  </w:r>
                </w:p>
              </w:tc>
            </w:tr>
            <w:tr w:rsidR="0044140B" w:rsidRPr="00DE2238" w14:paraId="41E31AB6" w14:textId="77777777" w:rsidTr="00AF52E0">
              <w:tc>
                <w:tcPr>
                  <w:tcW w:w="9535" w:type="dxa"/>
                  <w:tcBorders>
                    <w:top w:val="single" w:sz="4" w:space="0" w:color="auto"/>
                    <w:left w:val="single" w:sz="4" w:space="0" w:color="auto"/>
                    <w:bottom w:val="single" w:sz="4" w:space="0" w:color="auto"/>
                    <w:right w:val="single" w:sz="4" w:space="0" w:color="auto"/>
                  </w:tcBorders>
                </w:tcPr>
                <w:p w14:paraId="047CC6CB" w14:textId="77777777" w:rsidR="0044140B" w:rsidRPr="00DE2238" w:rsidRDefault="0044140B" w:rsidP="00AF52E0">
                  <w:pPr>
                    <w:jc w:val="both"/>
                    <w:rPr>
                      <w:bCs/>
                    </w:rPr>
                  </w:pPr>
                  <w:r w:rsidRPr="00DE2238">
                    <w:rPr>
                      <w:bCs/>
                    </w:rPr>
                    <w:sym w:font="Wingdings" w:char="F028"/>
                  </w:r>
                  <w:r w:rsidRPr="00DE2238">
                    <w:rPr>
                      <w:bCs/>
                    </w:rPr>
                    <w:t xml:space="preserve"> :                                                     </w:t>
                  </w:r>
                  <w:r w:rsidRPr="00DE2238">
                    <w:rPr>
                      <w:bCs/>
                    </w:rPr>
                    <w:sym w:font="Wingdings" w:char="F03A"/>
                  </w:r>
                  <w:r w:rsidRPr="00DE2238">
                    <w:rPr>
                      <w:bCs/>
                    </w:rPr>
                    <w:t> :</w:t>
                  </w:r>
                </w:p>
              </w:tc>
            </w:tr>
          </w:tbl>
          <w:p w14:paraId="40847E1A" w14:textId="77777777" w:rsidR="0044140B" w:rsidRPr="00DE2238" w:rsidRDefault="0044140B" w:rsidP="00AF52E0">
            <w:pPr>
              <w:jc w:val="both"/>
            </w:pPr>
          </w:p>
        </w:tc>
      </w:tr>
      <w:tr w:rsidR="0044140B" w:rsidRPr="00DE2238" w14:paraId="109A84E3" w14:textId="77777777" w:rsidTr="00AF52E0">
        <w:tc>
          <w:tcPr>
            <w:tcW w:w="10008" w:type="dxa"/>
            <w:tcBorders>
              <w:top w:val="single" w:sz="4" w:space="0" w:color="auto"/>
              <w:bottom w:val="single" w:sz="4" w:space="0" w:color="auto"/>
            </w:tcBorders>
          </w:tcPr>
          <w:p w14:paraId="65946A36" w14:textId="77777777" w:rsidR="0044140B" w:rsidRPr="00DE2238" w:rsidRDefault="0044140B" w:rsidP="00AF52E0">
            <w:pPr>
              <w:jc w:val="both"/>
              <w:rPr>
                <w:b/>
              </w:rPr>
            </w:pPr>
          </w:p>
          <w:p w14:paraId="09BB77A8" w14:textId="77777777" w:rsidR="0044140B" w:rsidRPr="00DE2238" w:rsidRDefault="0044140B" w:rsidP="00AF52E0">
            <w:pPr>
              <w:jc w:val="both"/>
              <w:rPr>
                <w:b/>
              </w:rPr>
            </w:pPr>
            <w:r w:rsidRPr="00DE2238">
              <w:rPr>
                <w:b/>
              </w:rPr>
              <w:t>Documents utiles et/ou nécessaires au traitement de la demande* :</w:t>
            </w:r>
          </w:p>
          <w:p w14:paraId="77EA19EE" w14:textId="77777777" w:rsidR="0044140B" w:rsidRPr="00DE2238" w:rsidRDefault="0044140B" w:rsidP="00AF52E0">
            <w:pPr>
              <w:jc w:val="both"/>
              <w:rPr>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rsidR="0044140B" w:rsidRPr="00DE2238" w14:paraId="1223A0D4" w14:textId="77777777" w:rsidTr="00AF52E0">
              <w:tc>
                <w:tcPr>
                  <w:tcW w:w="4888" w:type="dxa"/>
                  <w:tcBorders>
                    <w:top w:val="single" w:sz="4" w:space="0" w:color="auto"/>
                    <w:left w:val="single" w:sz="4" w:space="0" w:color="auto"/>
                    <w:bottom w:val="single" w:sz="4" w:space="0" w:color="auto"/>
                    <w:right w:val="single" w:sz="4" w:space="0" w:color="auto"/>
                  </w:tcBorders>
                  <w:shd w:val="clear" w:color="auto" w:fill="F3F3F3"/>
                </w:tcPr>
                <w:p w14:paraId="6AF1BE9D" w14:textId="77777777" w:rsidR="0044140B" w:rsidRPr="00DE2238" w:rsidRDefault="0044140B" w:rsidP="00AF52E0">
                  <w:pPr>
                    <w:jc w:val="both"/>
                    <w:rPr>
                      <w:b/>
                    </w:rPr>
                  </w:pPr>
                  <w:r w:rsidRPr="00DE2238">
                    <w:rPr>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14:paraId="572A7050" w14:textId="77777777" w:rsidR="0044140B" w:rsidRPr="00DE2238" w:rsidRDefault="0044140B" w:rsidP="00AF52E0">
                  <w:pPr>
                    <w:jc w:val="both"/>
                    <w:rPr>
                      <w:b/>
                    </w:rPr>
                  </w:pPr>
                  <w:r w:rsidRPr="00DE2238">
                    <w:rPr>
                      <w:b/>
                    </w:rPr>
                    <w:t>Enseignement secondaire :</w:t>
                  </w:r>
                </w:p>
              </w:tc>
            </w:tr>
            <w:tr w:rsidR="0044140B" w:rsidRPr="00DE2238" w14:paraId="6BCCBC57" w14:textId="77777777" w:rsidTr="00AF52E0">
              <w:tc>
                <w:tcPr>
                  <w:tcW w:w="4888" w:type="dxa"/>
                  <w:tcBorders>
                    <w:top w:val="single" w:sz="4" w:space="0" w:color="auto"/>
                    <w:left w:val="single" w:sz="4" w:space="0" w:color="auto"/>
                    <w:bottom w:val="single" w:sz="4" w:space="0" w:color="auto"/>
                    <w:right w:val="single" w:sz="4" w:space="0" w:color="auto"/>
                  </w:tcBorders>
                </w:tcPr>
                <w:p w14:paraId="7BDDB0D7" w14:textId="77777777" w:rsidR="0044140B" w:rsidRPr="00DE2238" w:rsidRDefault="0044140B" w:rsidP="00AF52E0">
                  <w:pPr>
                    <w:jc w:val="both"/>
                    <w:rPr>
                      <w:b/>
                    </w:rPr>
                  </w:pPr>
                  <w:r w:rsidRPr="00DE2238">
                    <w:rPr>
                      <w:rFonts w:ascii="Times New Roman" w:hAnsi="Times New Roman" w:cs="Times New Roman"/>
                    </w:rPr>
                    <w:t>□</w:t>
                  </w:r>
                  <w:r w:rsidRPr="00DE2238">
                    <w:rPr>
                      <w:b/>
                    </w:rPr>
                    <w:t xml:space="preserve">   </w:t>
                  </w:r>
                  <w:r w:rsidRPr="00DE2238">
                    <w:t>lettre de motivation</w:t>
                  </w:r>
                </w:p>
              </w:tc>
              <w:tc>
                <w:tcPr>
                  <w:tcW w:w="4889" w:type="dxa"/>
                  <w:tcBorders>
                    <w:top w:val="single" w:sz="4" w:space="0" w:color="auto"/>
                    <w:left w:val="single" w:sz="4" w:space="0" w:color="auto"/>
                    <w:bottom w:val="single" w:sz="4" w:space="0" w:color="auto"/>
                    <w:right w:val="single" w:sz="4" w:space="0" w:color="auto"/>
                  </w:tcBorders>
                </w:tcPr>
                <w:p w14:paraId="02D6216B" w14:textId="77777777" w:rsidR="0044140B" w:rsidRPr="00DE2238" w:rsidRDefault="0044140B" w:rsidP="00AF52E0">
                  <w:pPr>
                    <w:jc w:val="both"/>
                    <w:rPr>
                      <w:b/>
                    </w:rPr>
                  </w:pPr>
                  <w:r w:rsidRPr="00DE2238">
                    <w:rPr>
                      <w:rFonts w:ascii="Times New Roman" w:hAnsi="Times New Roman" w:cs="Times New Roman"/>
                    </w:rPr>
                    <w:t>□</w:t>
                  </w:r>
                  <w:r w:rsidRPr="00DE2238">
                    <w:t xml:space="preserve">   lettre de motivation</w:t>
                  </w:r>
                </w:p>
              </w:tc>
            </w:tr>
            <w:tr w:rsidR="0044140B" w:rsidRPr="00DE2238" w14:paraId="59B7429E" w14:textId="77777777" w:rsidTr="00AF52E0">
              <w:tc>
                <w:tcPr>
                  <w:tcW w:w="4888" w:type="dxa"/>
                  <w:tcBorders>
                    <w:top w:val="single" w:sz="4" w:space="0" w:color="auto"/>
                    <w:left w:val="single" w:sz="4" w:space="0" w:color="auto"/>
                    <w:bottom w:val="single" w:sz="4" w:space="0" w:color="auto"/>
                    <w:right w:val="single" w:sz="4" w:space="0" w:color="auto"/>
                  </w:tcBorders>
                </w:tcPr>
                <w:p w14:paraId="286257D6" w14:textId="77777777" w:rsidR="0044140B" w:rsidRPr="00DE2238" w:rsidRDefault="0044140B" w:rsidP="00AF52E0">
                  <w:pPr>
                    <w:jc w:val="both"/>
                  </w:pPr>
                  <w:r w:rsidRPr="00DE2238">
                    <w:rPr>
                      <w:rFonts w:ascii="Times New Roman" w:hAnsi="Times New Roman" w:cs="Times New Roman"/>
                    </w:rPr>
                    <w:t>□</w:t>
                  </w:r>
                  <w:r w:rsidRPr="00DE2238">
                    <w:t xml:space="preserve"> rapport PMS ou rapport d</w:t>
                  </w:r>
                  <w:r w:rsidRPr="00DE2238">
                    <w:rPr>
                      <w:rFonts w:cs="Cambria"/>
                    </w:rPr>
                    <w:t>’</w:t>
                  </w:r>
                  <w:r w:rsidRPr="00DE2238">
                    <w:t>un m</w:t>
                  </w:r>
                  <w:r w:rsidRPr="00DE2238">
                    <w:rPr>
                      <w:rFonts w:cs="Cambria"/>
                    </w:rPr>
                    <w:t>é</w:t>
                  </w:r>
                  <w:r w:rsidRPr="00DE2238">
                    <w:t>decin sp</w:t>
                  </w:r>
                  <w:r w:rsidRPr="00DE2238">
                    <w:rPr>
                      <w:rFonts w:cs="Cambria"/>
                    </w:rPr>
                    <w:t>é</w:t>
                  </w:r>
                  <w:r w:rsidRPr="00DE2238">
                    <w:t>cialiste</w:t>
                  </w:r>
                </w:p>
              </w:tc>
              <w:tc>
                <w:tcPr>
                  <w:tcW w:w="4889" w:type="dxa"/>
                  <w:tcBorders>
                    <w:top w:val="single" w:sz="4" w:space="0" w:color="auto"/>
                    <w:left w:val="single" w:sz="4" w:space="0" w:color="auto"/>
                    <w:bottom w:val="single" w:sz="4" w:space="0" w:color="auto"/>
                    <w:right w:val="single" w:sz="4" w:space="0" w:color="auto"/>
                  </w:tcBorders>
                </w:tcPr>
                <w:p w14:paraId="5FD06B75" w14:textId="77777777" w:rsidR="0044140B" w:rsidRPr="00DE2238" w:rsidRDefault="0044140B" w:rsidP="00AF52E0">
                  <w:pPr>
                    <w:jc w:val="both"/>
                  </w:pPr>
                  <w:r w:rsidRPr="00DE2238">
                    <w:rPr>
                      <w:rFonts w:ascii="Times New Roman" w:hAnsi="Times New Roman" w:cs="Times New Roman"/>
                    </w:rPr>
                    <w:t>□</w:t>
                  </w:r>
                  <w:r w:rsidRPr="00DE2238">
                    <w:t xml:space="preserve"> rapport PMS ou rapport d</w:t>
                  </w:r>
                  <w:r w:rsidRPr="00DE2238">
                    <w:rPr>
                      <w:rFonts w:cs="Cambria"/>
                    </w:rPr>
                    <w:t>’</w:t>
                  </w:r>
                  <w:r w:rsidRPr="00DE2238">
                    <w:t>un m</w:t>
                  </w:r>
                  <w:r w:rsidRPr="00DE2238">
                    <w:rPr>
                      <w:rFonts w:cs="Cambria"/>
                    </w:rPr>
                    <w:t>é</w:t>
                  </w:r>
                  <w:r w:rsidRPr="00DE2238">
                    <w:t>decin sp</w:t>
                  </w:r>
                  <w:r w:rsidRPr="00DE2238">
                    <w:rPr>
                      <w:rFonts w:cs="Cambria"/>
                    </w:rPr>
                    <w:t>é</w:t>
                  </w:r>
                  <w:r w:rsidRPr="00DE2238">
                    <w:t>cialiste</w:t>
                  </w:r>
                </w:p>
              </w:tc>
            </w:tr>
            <w:tr w:rsidR="0044140B" w:rsidRPr="00DE2238" w14:paraId="756795C3" w14:textId="77777777" w:rsidTr="00AF52E0">
              <w:tc>
                <w:tcPr>
                  <w:tcW w:w="4888" w:type="dxa"/>
                  <w:tcBorders>
                    <w:top w:val="single" w:sz="4" w:space="0" w:color="auto"/>
                    <w:left w:val="single" w:sz="4" w:space="0" w:color="auto"/>
                    <w:bottom w:val="single" w:sz="4" w:space="0" w:color="auto"/>
                    <w:right w:val="single" w:sz="4" w:space="0" w:color="auto"/>
                  </w:tcBorders>
                </w:tcPr>
                <w:p w14:paraId="66837C71" w14:textId="77777777" w:rsidR="0044140B" w:rsidRPr="00DE2238" w:rsidRDefault="0044140B" w:rsidP="00AF52E0">
                  <w:pPr>
                    <w:jc w:val="both"/>
                  </w:pPr>
                  <w:r w:rsidRPr="00DE2238">
                    <w:rPr>
                      <w:rFonts w:ascii="Times New Roman" w:hAnsi="Times New Roman" w:cs="Times New Roman"/>
                    </w:rPr>
                    <w:t>□</w:t>
                  </w:r>
                  <w:r w:rsidRPr="00DE2238">
                    <w:t xml:space="preserve">  avis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14:paraId="5D49DB1B" w14:textId="77777777" w:rsidR="0044140B" w:rsidRPr="00DE2238" w:rsidRDefault="0044140B" w:rsidP="00AF52E0">
                  <w:pPr>
                    <w:jc w:val="both"/>
                  </w:pPr>
                  <w:r w:rsidRPr="00DE2238">
                    <w:rPr>
                      <w:rFonts w:ascii="Times New Roman" w:hAnsi="Times New Roman" w:cs="Times New Roman"/>
                    </w:rPr>
                    <w:t>□</w:t>
                  </w:r>
                  <w:r w:rsidRPr="00DE2238">
                    <w:t xml:space="preserve"> avis du conseil de classe de l</w:t>
                  </w:r>
                  <w:r w:rsidRPr="00DE2238">
                    <w:rPr>
                      <w:rFonts w:cs="Cambria"/>
                    </w:rPr>
                    <w:t>’</w:t>
                  </w:r>
                  <w:r w:rsidRPr="00DE2238">
                    <w:t>enseignement sp</w:t>
                  </w:r>
                  <w:r w:rsidRPr="00DE2238">
                    <w:rPr>
                      <w:rFonts w:cs="Cambria"/>
                    </w:rPr>
                    <w:t>é</w:t>
                  </w:r>
                  <w:r w:rsidRPr="00DE2238">
                    <w:t>cialisé</w:t>
                  </w:r>
                </w:p>
              </w:tc>
            </w:tr>
          </w:tbl>
          <w:p w14:paraId="21E95CD1" w14:textId="77777777" w:rsidR="0044140B" w:rsidRPr="00DE2238" w:rsidRDefault="0044140B" w:rsidP="00AF52E0">
            <w:pPr>
              <w:jc w:val="both"/>
              <w:rPr>
                <w:b/>
              </w:rPr>
            </w:pPr>
            <w:r w:rsidRPr="00DE2238">
              <w:rPr>
                <w:b/>
              </w:rPr>
              <w:t>DATE :                                                                            SIGNATURE :</w:t>
            </w:r>
          </w:p>
        </w:tc>
      </w:tr>
      <w:tr w:rsidR="0044140B" w:rsidRPr="00DE2238" w14:paraId="03A97226" w14:textId="77777777" w:rsidTr="00AF52E0">
        <w:tc>
          <w:tcPr>
            <w:tcW w:w="10008" w:type="dxa"/>
            <w:tcBorders>
              <w:top w:val="single" w:sz="4" w:space="0" w:color="auto"/>
              <w:left w:val="single" w:sz="4" w:space="0" w:color="auto"/>
              <w:bottom w:val="single" w:sz="4" w:space="0" w:color="auto"/>
              <w:right w:val="single" w:sz="4" w:space="0" w:color="auto"/>
            </w:tcBorders>
          </w:tcPr>
          <w:p w14:paraId="12E8AC78" w14:textId="77777777" w:rsidR="0044140B" w:rsidRPr="00DE2238" w:rsidRDefault="0044140B" w:rsidP="00AF52E0">
            <w:pPr>
              <w:jc w:val="center"/>
            </w:pPr>
            <w:r w:rsidRPr="00DE2238">
              <w:rPr>
                <w:b/>
              </w:rPr>
              <w:t>Formulaire de demande d’avis à adresser</w:t>
            </w:r>
            <w:r w:rsidRPr="00DE2238">
              <w:t> :</w:t>
            </w:r>
          </w:p>
          <w:p w14:paraId="032D2D52" w14:textId="77777777" w:rsidR="0044140B" w:rsidRPr="00DE2238" w:rsidRDefault="0044140B" w:rsidP="00AF52E0">
            <w:pPr>
              <w:jc w:val="center"/>
            </w:pPr>
            <w:r w:rsidRPr="00DE2238">
              <w:t>Direction générale de l’enseignement obligatoire</w:t>
            </w:r>
          </w:p>
          <w:p w14:paraId="77305F54" w14:textId="77777777" w:rsidR="0044140B" w:rsidRPr="00DE2238" w:rsidRDefault="0044140B" w:rsidP="00AF52E0">
            <w:pPr>
              <w:jc w:val="center"/>
            </w:pPr>
            <w:r w:rsidRPr="00DE2238">
              <w:t>Service de l’enseignement spécialisé</w:t>
            </w:r>
          </w:p>
          <w:p w14:paraId="15C610BB" w14:textId="77777777" w:rsidR="0044140B" w:rsidRPr="00DE2238" w:rsidRDefault="0044140B" w:rsidP="00AF52E0">
            <w:pPr>
              <w:jc w:val="center"/>
              <w:rPr>
                <w:color w:val="000000"/>
              </w:rPr>
            </w:pPr>
            <w:r w:rsidRPr="00DE2238">
              <w:rPr>
                <w:color w:val="000000"/>
              </w:rPr>
              <w:t>Madame Nathalie DUJARDIN</w:t>
            </w:r>
          </w:p>
          <w:p w14:paraId="6A7CA009" w14:textId="77777777" w:rsidR="0044140B" w:rsidRPr="00DE2238" w:rsidRDefault="0044140B" w:rsidP="00AF52E0">
            <w:pPr>
              <w:jc w:val="center"/>
            </w:pPr>
            <w:r w:rsidRPr="00DE2238">
              <w:t>Bureau 2F250</w:t>
            </w:r>
          </w:p>
          <w:p w14:paraId="4A146BC2" w14:textId="77777777" w:rsidR="0044140B" w:rsidRPr="00DE2238" w:rsidRDefault="0044140B" w:rsidP="00AF52E0">
            <w:pPr>
              <w:jc w:val="center"/>
            </w:pPr>
            <w:r w:rsidRPr="00DE2238">
              <w:t>Rue Adolphe Lavallée, 1</w:t>
            </w:r>
          </w:p>
          <w:p w14:paraId="0C76E04D" w14:textId="77777777" w:rsidR="0044140B" w:rsidRPr="00DE2238" w:rsidRDefault="0044140B" w:rsidP="00AF52E0">
            <w:pPr>
              <w:jc w:val="center"/>
            </w:pPr>
            <w:r w:rsidRPr="00DE2238">
              <w:t>1080   BRUXELLES</w:t>
            </w:r>
          </w:p>
          <w:p w14:paraId="47878FE3" w14:textId="77777777" w:rsidR="0044140B" w:rsidRPr="00DE2238" w:rsidRDefault="0044140B" w:rsidP="00AF52E0">
            <w:pPr>
              <w:jc w:val="center"/>
              <w:rPr>
                <w:lang w:val="fr-FR"/>
              </w:rPr>
            </w:pPr>
            <w:r w:rsidRPr="00DE2238">
              <w:sym w:font="Wingdings" w:char="F028"/>
            </w:r>
            <w:r w:rsidRPr="00DE2238">
              <w:rPr>
                <w:lang w:val="fr-FR"/>
              </w:rPr>
              <w:t> : 02/690.88.59 – GSM : 0472/94.31.95</w:t>
            </w:r>
          </w:p>
          <w:p w14:paraId="36A7CDDC" w14:textId="77777777" w:rsidR="0044140B" w:rsidRPr="00DE2238" w:rsidRDefault="0044140B" w:rsidP="00AF52E0">
            <w:pPr>
              <w:jc w:val="center"/>
              <w:rPr>
                <w:rStyle w:val="Lienhypertexte"/>
                <w:rFonts w:cs="Arial"/>
                <w:b/>
                <w:lang w:val="fr-FR"/>
              </w:rPr>
            </w:pPr>
            <w:r w:rsidRPr="00DE2238">
              <w:rPr>
                <w:bCs/>
              </w:rPr>
              <w:sym w:font="Wingdings" w:char="F03A"/>
            </w:r>
            <w:r w:rsidRPr="00DE2238">
              <w:rPr>
                <w:bCs/>
                <w:lang w:val="fr-FR"/>
              </w:rPr>
              <w:t> </w:t>
            </w:r>
            <w:r w:rsidRPr="00DE2238">
              <w:rPr>
                <w:lang w:val="fr-FR"/>
              </w:rPr>
              <w:t xml:space="preserve"> </w:t>
            </w:r>
            <w:hyperlink r:id="rId62" w:history="1">
              <w:r w:rsidRPr="00DE2238">
                <w:rPr>
                  <w:rStyle w:val="Lienhypertexte"/>
                  <w:rFonts w:cs="Arial"/>
                  <w:lang w:val="fr-FR"/>
                </w:rPr>
                <w:t>nathalie.dujardin@cfwb.be</w:t>
              </w:r>
            </w:hyperlink>
          </w:p>
          <w:p w14:paraId="5E9134F5" w14:textId="77777777" w:rsidR="0044140B" w:rsidRPr="00DE2238" w:rsidRDefault="0044140B" w:rsidP="00AF52E0">
            <w:pPr>
              <w:jc w:val="center"/>
              <w:rPr>
                <w:sz w:val="10"/>
                <w:szCs w:val="10"/>
              </w:rPr>
            </w:pPr>
          </w:p>
        </w:tc>
      </w:tr>
    </w:tbl>
    <w:p w14:paraId="168CD8CD" w14:textId="77777777" w:rsidR="0044140B" w:rsidRPr="00DE2238" w:rsidRDefault="0044140B" w:rsidP="0044140B">
      <w:pPr>
        <w:pStyle w:val="Notedebasdepagecalibri9-Annexes"/>
      </w:pPr>
      <w:r w:rsidRPr="00DE2238">
        <w:t>*documents susceptibles d’être communiqués aux parents de l’élève mineur, à toute personne investie de l’autorité parentale qui en assume la garde en fait et en droit, ou à l’élève lui-même s’il est majeur.</w:t>
      </w:r>
    </w:p>
    <w:p w14:paraId="3465DE68" w14:textId="77777777" w:rsidR="0044140B" w:rsidRPr="00DE2238" w:rsidRDefault="0044140B" w:rsidP="0044140B">
      <w:pPr>
        <w:rPr>
          <w:b/>
          <w:u w:val="single"/>
        </w:rPr>
      </w:pPr>
    </w:p>
    <w:p w14:paraId="4311FC85" w14:textId="77777777" w:rsidR="0044140B" w:rsidRPr="00DE2238" w:rsidRDefault="0044140B" w:rsidP="0044140B">
      <w:pPr>
        <w:rPr>
          <w:b/>
          <w:u w:val="single"/>
        </w:rPr>
      </w:pPr>
      <w:r w:rsidRPr="00DE2238">
        <w:rPr>
          <w:b/>
          <w:u w:val="single"/>
        </w:rPr>
        <w:br w:type="page"/>
      </w:r>
    </w:p>
    <w:p w14:paraId="241151C2" w14:textId="77777777" w:rsidR="0044140B" w:rsidRPr="00DE2238" w:rsidRDefault="0044140B" w:rsidP="0044140B">
      <w:pPr>
        <w:pStyle w:val="Titre4"/>
      </w:pPr>
      <w:bookmarkStart w:id="168" w:name="_Situation_n_6"/>
      <w:bookmarkEnd w:id="168"/>
      <w:r w:rsidRPr="00DE2238">
        <w:rPr>
          <w:noProof/>
        </w:rPr>
        <w:lastRenderedPageBreak/>
        <w:drawing>
          <wp:anchor distT="0" distB="0" distL="114300" distR="114300" simplePos="0" relativeHeight="251674624" behindDoc="0" locked="0" layoutInCell="1" allowOverlap="1" wp14:anchorId="2F4DE4D7" wp14:editId="537E81C6">
            <wp:simplePos x="0" y="0"/>
            <wp:positionH relativeFrom="margin">
              <wp:posOffset>5943600</wp:posOffset>
            </wp:positionH>
            <wp:positionV relativeFrom="paragraph">
              <wp:posOffset>256751</wp:posOffset>
            </wp:positionV>
            <wp:extent cx="465667" cy="465667"/>
            <wp:effectExtent l="0" t="0" r="0" b="0"/>
            <wp:wrapNone/>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65667" cy="465667"/>
                    </a:xfrm>
                    <a:prstGeom prst="rect">
                      <a:avLst/>
                    </a:prstGeom>
                  </pic:spPr>
                </pic:pic>
              </a:graphicData>
            </a:graphic>
            <wp14:sizeRelH relativeFrom="margin">
              <wp14:pctWidth>0</wp14:pctWidth>
            </wp14:sizeRelH>
            <wp14:sizeRelV relativeFrom="margin">
              <wp14:pctHeight>0</wp14:pctHeight>
            </wp14:sizeRelV>
          </wp:anchor>
        </w:drawing>
      </w:r>
      <w:r w:rsidRPr="00DE2238">
        <w:t>Situation n°6 : opportunité de dispenser un enfant ou un adolescent à besoins spécifiques de toute obligation scolaire</w:t>
      </w:r>
    </w:p>
    <w:p w14:paraId="477A5857" w14:textId="77777777" w:rsidR="0044140B" w:rsidRPr="00DE2238" w:rsidRDefault="0044140B" w:rsidP="0044140B">
      <w:pPr>
        <w:jc w:val="center"/>
      </w:pPr>
    </w:p>
    <w:p w14:paraId="3B9BEBC8" w14:textId="77777777" w:rsidR="0044140B" w:rsidRPr="00DE2238" w:rsidRDefault="0044140B" w:rsidP="0044140B">
      <w:pPr>
        <w:rPr>
          <w:b/>
        </w:rPr>
      </w:pPr>
      <w:r w:rsidRPr="00DE2238">
        <w:rPr>
          <w:b/>
        </w:rPr>
        <w:t>Demande introduite par :</w:t>
      </w:r>
    </w:p>
    <w:p w14:paraId="67B119E4" w14:textId="77777777" w:rsidR="0044140B" w:rsidRPr="00DE2238" w:rsidRDefault="0044140B" w:rsidP="0044140B">
      <w:r w:rsidRPr="00DE2238">
        <w:rPr>
          <w:rFonts w:ascii="Times New Roman" w:hAnsi="Times New Roman" w:cs="Times New Roman"/>
          <w:b/>
        </w:rPr>
        <w:t>□</w:t>
      </w:r>
      <w:r w:rsidRPr="00DE2238">
        <w:t xml:space="preserve"> : chef de famille (Qualité </w:t>
      </w:r>
      <w:r w:rsidRPr="00DE2238">
        <w:rPr>
          <w:rFonts w:ascii="Times New Roman" w:hAnsi="Times New Roman" w:cs="Times New Roman"/>
        </w:rPr>
        <w:t>□</w:t>
      </w:r>
      <w:r w:rsidRPr="00DE2238">
        <w:t xml:space="preserve"> p</w:t>
      </w:r>
      <w:r w:rsidRPr="00DE2238">
        <w:rPr>
          <w:rFonts w:cs="Cambria"/>
        </w:rPr>
        <w:t>è</w:t>
      </w:r>
      <w:r w:rsidRPr="00DE2238">
        <w:t xml:space="preserve">re </w:t>
      </w:r>
      <w:r w:rsidRPr="00DE2238">
        <w:rPr>
          <w:rFonts w:ascii="Times New Roman" w:hAnsi="Times New Roman" w:cs="Times New Roman"/>
        </w:rPr>
        <w:t>□</w:t>
      </w:r>
      <w:r w:rsidRPr="00DE2238">
        <w:t xml:space="preserve"> m</w:t>
      </w:r>
      <w:r w:rsidRPr="00DE2238">
        <w:rPr>
          <w:rFonts w:cs="Cambria"/>
        </w:rPr>
        <w:t>è</w:t>
      </w:r>
      <w:r w:rsidRPr="00DE2238">
        <w:t xml:space="preserve">re  </w:t>
      </w:r>
      <w:r w:rsidRPr="00DE2238">
        <w:rPr>
          <w:rFonts w:ascii="Times New Roman" w:hAnsi="Times New Roman" w:cs="Times New Roman"/>
        </w:rPr>
        <w:t>□</w:t>
      </w:r>
      <w:r w:rsidRPr="00DE2238">
        <w:t xml:space="preserve"> tuteur </w:t>
      </w:r>
      <w:r w:rsidRPr="00DE2238">
        <w:rPr>
          <w:rFonts w:ascii="Times New Roman" w:hAnsi="Times New Roman" w:cs="Times New Roman"/>
        </w:rPr>
        <w:t>□</w:t>
      </w:r>
      <w:r w:rsidRPr="00DE2238">
        <w:t xml:space="preserve"> autre </w:t>
      </w:r>
      <w:r w:rsidRPr="00DE2238">
        <w:rPr>
          <w:rFonts w:cs="Cambria"/>
        </w:rPr>
        <w:t>à</w:t>
      </w:r>
      <w:r w:rsidRPr="00DE2238">
        <w:t xml:space="preserve"> pr</w:t>
      </w:r>
      <w:r w:rsidRPr="00DE2238">
        <w:rPr>
          <w:rFonts w:cs="Cambria"/>
        </w:rPr>
        <w:t>é</w:t>
      </w:r>
      <w:r w:rsidRPr="00DE2238">
        <w:t xml:space="preserve">ciser </w:t>
      </w:r>
      <w:r w:rsidRPr="00DE2238">
        <w:tab/>
      </w:r>
      <w:r w:rsidRPr="00DE2238">
        <w:tab/>
      </w:r>
      <w:r w:rsidRPr="00DE2238">
        <w:tab/>
        <w:t xml:space="preserve"> )</w:t>
      </w:r>
    </w:p>
    <w:p w14:paraId="103B2F8D" w14:textId="77777777" w:rsidR="0044140B" w:rsidRPr="00DE2238" w:rsidRDefault="0044140B" w:rsidP="0044140B">
      <w:r w:rsidRPr="00DE2238">
        <w:rPr>
          <w:rFonts w:ascii="Times New Roman" w:hAnsi="Times New Roman" w:cs="Times New Roman"/>
        </w:rPr>
        <w:t>□</w:t>
      </w:r>
      <w:r w:rsidRPr="00DE2238">
        <w:rPr>
          <w:rFonts w:cs="Cambria"/>
        </w:rPr>
        <w:t> </w:t>
      </w:r>
      <w:r w:rsidRPr="00DE2238">
        <w:t>: Chef d’établissement de l</w:t>
      </w:r>
      <w:r w:rsidRPr="00DE2238">
        <w:rPr>
          <w:rFonts w:cs="Cambria"/>
        </w:rPr>
        <w:t>’</w:t>
      </w:r>
      <w:r w:rsidRPr="00DE2238">
        <w:t>enseignement sp</w:t>
      </w:r>
      <w:r w:rsidRPr="00DE2238">
        <w:rPr>
          <w:rFonts w:cs="Cambria"/>
        </w:rPr>
        <w:t>é</w:t>
      </w:r>
      <w:r w:rsidRPr="00DE2238">
        <w:t>cialis</w:t>
      </w:r>
      <w:r w:rsidRPr="00DE2238">
        <w:rPr>
          <w:rFonts w:cs="Cambria"/>
        </w:rPr>
        <w:t>é</w:t>
      </w:r>
    </w:p>
    <w:p w14:paraId="499BE108" w14:textId="77777777" w:rsidR="0044140B" w:rsidRPr="00DE2238" w:rsidRDefault="0044140B" w:rsidP="0044140B">
      <w:pPr>
        <w:rPr>
          <w:rFonts w:eastAsia="Calibri" w:cs="Calibri"/>
          <w:b/>
        </w:rPr>
      </w:pPr>
      <w:r w:rsidRPr="00DE2238">
        <w:rPr>
          <w:rFonts w:eastAsia="Calibri" w:cs="Calibri"/>
          <w:b/>
        </w:rPr>
        <w:t>Il s’agit d’</w:t>
      </w:r>
      <w:r w:rsidRPr="00DE2238">
        <w:rPr>
          <w:rFonts w:eastAsia="Calibri" w:cs="Calibri"/>
        </w:rPr>
        <w:t xml:space="preserve"> □ </w:t>
      </w:r>
      <w:r w:rsidRPr="00DE2238">
        <w:rPr>
          <w:rFonts w:eastAsia="Calibri" w:cs="Calibri"/>
          <w:b/>
        </w:rPr>
        <w:t xml:space="preserve">une première demande ou </w:t>
      </w:r>
      <w:r w:rsidRPr="00DE2238">
        <w:rPr>
          <w:rFonts w:eastAsia="Calibri" w:cs="Calibri"/>
        </w:rPr>
        <w:t xml:space="preserve"> □ </w:t>
      </w:r>
      <w:r w:rsidRPr="00DE2238">
        <w:rPr>
          <w:rFonts w:eastAsia="Calibri" w:cs="Calibri"/>
          <w:b/>
        </w:rPr>
        <w:t>une demande de prolongation de dispense. (À préciser)</w:t>
      </w:r>
    </w:p>
    <w:p w14:paraId="7C14BB35" w14:textId="77777777" w:rsidR="0044140B" w:rsidRPr="00DE2238" w:rsidRDefault="0044140B" w:rsidP="0044140B">
      <w:pPr>
        <w:rPr>
          <w:rFonts w:eastAsia="Calibri" w:cs="Calibri"/>
        </w:rPr>
      </w:pPr>
      <w:r w:rsidRPr="00DE2238">
        <w:rPr>
          <w:rFonts w:eastAsia="Calibri" w:cs="Calibri"/>
          <w:b/>
        </w:rPr>
        <w:t>Identité du demandeur</w:t>
      </w:r>
      <w:r w:rsidRPr="00DE2238">
        <w:rPr>
          <w:rFonts w:eastAsia="Calibri" w:cs="Calibri"/>
        </w:rPr>
        <w:t> :</w:t>
      </w:r>
    </w:p>
    <w:p w14:paraId="425ECF26" w14:textId="77777777" w:rsidR="0044140B" w:rsidRPr="00DE2238" w:rsidRDefault="0044140B" w:rsidP="0044140B">
      <w:r w:rsidRPr="00DE2238">
        <w:t xml:space="preserve">Nom, prénom : </w:t>
      </w:r>
    </w:p>
    <w:p w14:paraId="4A3DB80D" w14:textId="77777777" w:rsidR="0044140B" w:rsidRPr="00DE2238" w:rsidRDefault="0044140B" w:rsidP="0044140B">
      <w:r w:rsidRPr="00DE2238">
        <w:t xml:space="preserve">Adresse : </w:t>
      </w:r>
    </w:p>
    <w:p w14:paraId="3CCA9CFF" w14:textId="77777777" w:rsidR="0044140B" w:rsidRPr="00DE2238" w:rsidRDefault="0044140B" w:rsidP="0044140B"/>
    <w:p w14:paraId="43F5A70C" w14:textId="77777777" w:rsidR="0044140B" w:rsidRPr="00DE2238" w:rsidRDefault="0044140B" w:rsidP="0044140B">
      <w:r w:rsidRPr="00DE2238">
        <w:sym w:font="Wingdings" w:char="F028"/>
      </w:r>
      <w:r w:rsidRPr="00DE2238">
        <w:t> :</w:t>
      </w:r>
      <w:r w:rsidRPr="00DE2238">
        <w:tab/>
      </w:r>
      <w:r w:rsidRPr="00DE2238">
        <w:tab/>
        <w:t>/</w:t>
      </w:r>
      <w:r w:rsidRPr="00DE2238">
        <w:tab/>
      </w:r>
      <w:r w:rsidRPr="00DE2238">
        <w:tab/>
      </w:r>
      <w:r w:rsidRPr="00DE2238">
        <w:tab/>
      </w:r>
      <w:r w:rsidRPr="00DE2238">
        <w:tab/>
      </w:r>
      <w:r w:rsidRPr="00DE2238">
        <w:tab/>
      </w:r>
      <w:r w:rsidRPr="00DE2238">
        <w:sym w:font="Wingdings" w:char="F03A"/>
      </w:r>
      <w:r w:rsidRPr="00DE2238">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44140B" w:rsidRPr="00DE2238" w14:paraId="2D97997D" w14:textId="77777777" w:rsidTr="00AF52E0">
        <w:tc>
          <w:tcPr>
            <w:tcW w:w="10008" w:type="dxa"/>
            <w:tcBorders>
              <w:top w:val="single" w:sz="4" w:space="0" w:color="auto"/>
              <w:bottom w:val="single" w:sz="4" w:space="0" w:color="auto"/>
            </w:tcBorders>
          </w:tcPr>
          <w:p w14:paraId="42164AFB" w14:textId="77777777" w:rsidR="0044140B" w:rsidRPr="00DE2238" w:rsidRDefault="0044140B" w:rsidP="00AF52E0">
            <w:pPr>
              <w:rPr>
                <w:b/>
                <w:bCs/>
                <w:caps/>
              </w:rPr>
            </w:pPr>
            <w:r w:rsidRPr="00DE2238">
              <w:rPr>
                <w:b/>
                <w:bCs/>
                <w:caps/>
              </w:rPr>
              <w:t>concernE lE  JEUNE :</w:t>
            </w:r>
            <w:r w:rsidRPr="00DE2238">
              <w:rPr>
                <w:bCs/>
              </w:rPr>
              <w:br/>
              <w:t xml:space="preserve">NOM, PRENOM : </w:t>
            </w:r>
          </w:p>
          <w:p w14:paraId="6C474DEE" w14:textId="77777777" w:rsidR="0044140B" w:rsidRPr="00DE2238" w:rsidRDefault="0044140B" w:rsidP="00AF52E0">
            <w:pPr>
              <w:jc w:val="both"/>
              <w:rPr>
                <w:bCs/>
              </w:rPr>
            </w:pPr>
            <w:r w:rsidRPr="00DE2238">
              <w:rPr>
                <w:bCs/>
              </w:rPr>
              <w:t>ADRESSE :</w:t>
            </w:r>
          </w:p>
          <w:p w14:paraId="06859FFF" w14:textId="77777777" w:rsidR="0044140B" w:rsidRPr="00DE2238" w:rsidRDefault="0044140B" w:rsidP="00AF52E0">
            <w:pPr>
              <w:jc w:val="both"/>
              <w:rPr>
                <w:bCs/>
              </w:rPr>
            </w:pPr>
          </w:p>
          <w:p w14:paraId="4F57A8EA" w14:textId="77777777" w:rsidR="0044140B" w:rsidRPr="00DE2238" w:rsidRDefault="0044140B" w:rsidP="00AF52E0">
            <w:pPr>
              <w:jc w:val="both"/>
              <w:rPr>
                <w:bCs/>
              </w:rPr>
            </w:pPr>
          </w:p>
          <w:p w14:paraId="70F80A72" w14:textId="77777777" w:rsidR="0044140B" w:rsidRPr="00DE2238" w:rsidRDefault="0044140B" w:rsidP="00AF52E0">
            <w:pPr>
              <w:jc w:val="both"/>
              <w:rPr>
                <w:bCs/>
              </w:rPr>
            </w:pPr>
            <w:r w:rsidRPr="00DE2238">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44140B" w:rsidRPr="00DE2238" w14:paraId="3457B9E3" w14:textId="77777777" w:rsidTr="00AF52E0">
              <w:tc>
                <w:tcPr>
                  <w:tcW w:w="9535" w:type="dxa"/>
                  <w:tcBorders>
                    <w:top w:val="single" w:sz="4" w:space="0" w:color="auto"/>
                    <w:left w:val="single" w:sz="4" w:space="0" w:color="auto"/>
                    <w:bottom w:val="single" w:sz="4" w:space="0" w:color="auto"/>
                    <w:right w:val="single" w:sz="4" w:space="0" w:color="auto"/>
                  </w:tcBorders>
                </w:tcPr>
                <w:p w14:paraId="76B5B7C3" w14:textId="77777777" w:rsidR="0044140B" w:rsidRPr="00DE2238" w:rsidRDefault="0044140B" w:rsidP="00AF52E0">
                  <w:pPr>
                    <w:jc w:val="both"/>
                    <w:rPr>
                      <w:b/>
                      <w:bCs/>
                    </w:rPr>
                  </w:pPr>
                  <w:r w:rsidRPr="00DE2238">
                    <w:rPr>
                      <w:b/>
                      <w:bCs/>
                    </w:rPr>
                    <w:t>Institution fréquentée :</w:t>
                  </w:r>
                </w:p>
              </w:tc>
            </w:tr>
            <w:tr w:rsidR="0044140B" w:rsidRPr="00DE2238" w14:paraId="53492BDA" w14:textId="77777777" w:rsidTr="00AF52E0">
              <w:tc>
                <w:tcPr>
                  <w:tcW w:w="9535" w:type="dxa"/>
                  <w:tcBorders>
                    <w:top w:val="single" w:sz="4" w:space="0" w:color="auto"/>
                    <w:left w:val="single" w:sz="4" w:space="0" w:color="auto"/>
                    <w:bottom w:val="single" w:sz="4" w:space="0" w:color="auto"/>
                    <w:right w:val="single" w:sz="4" w:space="0" w:color="auto"/>
                  </w:tcBorders>
                </w:tcPr>
                <w:p w14:paraId="248311A8" w14:textId="77777777" w:rsidR="0044140B" w:rsidRPr="00DE2238" w:rsidRDefault="0044140B" w:rsidP="00AF52E0">
                  <w:pPr>
                    <w:jc w:val="both"/>
                    <w:rPr>
                      <w:bCs/>
                    </w:rPr>
                  </w:pPr>
                  <w:r w:rsidRPr="00DE2238">
                    <w:rPr>
                      <w:bCs/>
                    </w:rPr>
                    <w:t>Nom :</w:t>
                  </w:r>
                </w:p>
              </w:tc>
            </w:tr>
            <w:tr w:rsidR="0044140B" w:rsidRPr="00DE2238" w14:paraId="3C8CA7AA" w14:textId="77777777" w:rsidTr="00AF52E0">
              <w:tc>
                <w:tcPr>
                  <w:tcW w:w="9535" w:type="dxa"/>
                  <w:tcBorders>
                    <w:top w:val="single" w:sz="4" w:space="0" w:color="auto"/>
                    <w:left w:val="single" w:sz="4" w:space="0" w:color="auto"/>
                    <w:bottom w:val="single" w:sz="4" w:space="0" w:color="auto"/>
                    <w:right w:val="single" w:sz="4" w:space="0" w:color="auto"/>
                  </w:tcBorders>
                </w:tcPr>
                <w:p w14:paraId="39243186" w14:textId="77777777" w:rsidR="0044140B" w:rsidRPr="00DE2238" w:rsidRDefault="0044140B" w:rsidP="00AF52E0">
                  <w:pPr>
                    <w:jc w:val="both"/>
                    <w:rPr>
                      <w:bCs/>
                    </w:rPr>
                  </w:pPr>
                  <w:r w:rsidRPr="00DE2238">
                    <w:rPr>
                      <w:bCs/>
                    </w:rPr>
                    <w:t>Adresse :</w:t>
                  </w:r>
                </w:p>
              </w:tc>
            </w:tr>
            <w:tr w:rsidR="0044140B" w:rsidRPr="00DE2238" w14:paraId="211C5C47" w14:textId="77777777" w:rsidTr="00AF52E0">
              <w:tc>
                <w:tcPr>
                  <w:tcW w:w="9535" w:type="dxa"/>
                  <w:tcBorders>
                    <w:top w:val="single" w:sz="4" w:space="0" w:color="auto"/>
                    <w:left w:val="single" w:sz="4" w:space="0" w:color="auto"/>
                    <w:bottom w:val="single" w:sz="4" w:space="0" w:color="auto"/>
                    <w:right w:val="single" w:sz="4" w:space="0" w:color="auto"/>
                  </w:tcBorders>
                </w:tcPr>
                <w:p w14:paraId="7B08F142" w14:textId="77777777" w:rsidR="0044140B" w:rsidRPr="00DE2238" w:rsidRDefault="0044140B" w:rsidP="00AF52E0">
                  <w:pPr>
                    <w:jc w:val="both"/>
                    <w:rPr>
                      <w:bCs/>
                    </w:rPr>
                  </w:pPr>
                  <w:r w:rsidRPr="00DE2238">
                    <w:rPr>
                      <w:bCs/>
                    </w:rPr>
                    <w:sym w:font="Wingdings" w:char="F028"/>
                  </w:r>
                  <w:r w:rsidRPr="00DE2238">
                    <w:rPr>
                      <w:bCs/>
                    </w:rPr>
                    <w:t xml:space="preserve"> :                                                     </w:t>
                  </w:r>
                  <w:r w:rsidRPr="00DE2238">
                    <w:rPr>
                      <w:bCs/>
                    </w:rPr>
                    <w:sym w:font="Wingdings" w:char="F03A"/>
                  </w:r>
                  <w:r w:rsidRPr="00DE2238">
                    <w:rPr>
                      <w:bCs/>
                    </w:rPr>
                    <w:t> :</w:t>
                  </w:r>
                </w:p>
              </w:tc>
            </w:tr>
            <w:tr w:rsidR="0044140B" w:rsidRPr="00DE2238" w14:paraId="7D4CF87E" w14:textId="77777777" w:rsidTr="00AF52E0">
              <w:tc>
                <w:tcPr>
                  <w:tcW w:w="9535" w:type="dxa"/>
                  <w:tcBorders>
                    <w:top w:val="single" w:sz="4" w:space="0" w:color="auto"/>
                    <w:left w:val="single" w:sz="4" w:space="0" w:color="auto"/>
                    <w:bottom w:val="single" w:sz="4" w:space="0" w:color="auto"/>
                    <w:right w:val="single" w:sz="4" w:space="0" w:color="auto"/>
                  </w:tcBorders>
                </w:tcPr>
                <w:p w14:paraId="580CC777" w14:textId="77777777" w:rsidR="0044140B" w:rsidRPr="00DE2238" w:rsidRDefault="0044140B" w:rsidP="00AF52E0">
                  <w:pPr>
                    <w:jc w:val="both"/>
                    <w:rPr>
                      <w:bCs/>
                    </w:rPr>
                  </w:pPr>
                  <w:r w:rsidRPr="00DE2238">
                    <w:rPr>
                      <w:b/>
                      <w:bCs/>
                    </w:rPr>
                    <w:t>Centre orienteur :</w:t>
                  </w:r>
                </w:p>
              </w:tc>
            </w:tr>
            <w:tr w:rsidR="0044140B" w:rsidRPr="00DE2238" w14:paraId="6D8B7F60" w14:textId="77777777" w:rsidTr="00AF52E0">
              <w:tc>
                <w:tcPr>
                  <w:tcW w:w="9535" w:type="dxa"/>
                  <w:tcBorders>
                    <w:top w:val="single" w:sz="4" w:space="0" w:color="auto"/>
                    <w:left w:val="single" w:sz="4" w:space="0" w:color="auto"/>
                    <w:bottom w:val="single" w:sz="4" w:space="0" w:color="auto"/>
                    <w:right w:val="single" w:sz="4" w:space="0" w:color="auto"/>
                  </w:tcBorders>
                </w:tcPr>
                <w:p w14:paraId="0CE5F8EE" w14:textId="77777777" w:rsidR="0044140B" w:rsidRPr="00DE2238" w:rsidRDefault="0044140B" w:rsidP="00AF52E0">
                  <w:pPr>
                    <w:jc w:val="both"/>
                    <w:rPr>
                      <w:bCs/>
                    </w:rPr>
                  </w:pPr>
                  <w:r w:rsidRPr="00DE2238">
                    <w:rPr>
                      <w:bCs/>
                    </w:rPr>
                    <w:t>Dénomination :</w:t>
                  </w:r>
                </w:p>
              </w:tc>
            </w:tr>
            <w:tr w:rsidR="0044140B" w:rsidRPr="00DE2238" w14:paraId="431E7489" w14:textId="77777777" w:rsidTr="00AF52E0">
              <w:tc>
                <w:tcPr>
                  <w:tcW w:w="9535" w:type="dxa"/>
                  <w:tcBorders>
                    <w:top w:val="single" w:sz="4" w:space="0" w:color="auto"/>
                    <w:left w:val="single" w:sz="4" w:space="0" w:color="auto"/>
                    <w:bottom w:val="single" w:sz="4" w:space="0" w:color="auto"/>
                    <w:right w:val="single" w:sz="4" w:space="0" w:color="auto"/>
                  </w:tcBorders>
                </w:tcPr>
                <w:p w14:paraId="1BA27991" w14:textId="77777777" w:rsidR="0044140B" w:rsidRPr="00DE2238" w:rsidRDefault="0044140B" w:rsidP="00AF52E0">
                  <w:pPr>
                    <w:jc w:val="both"/>
                    <w:rPr>
                      <w:bCs/>
                    </w:rPr>
                  </w:pPr>
                  <w:r w:rsidRPr="00DE2238">
                    <w:rPr>
                      <w:bCs/>
                    </w:rPr>
                    <w:t>Agent de référence :</w:t>
                  </w:r>
                </w:p>
              </w:tc>
            </w:tr>
            <w:tr w:rsidR="0044140B" w:rsidRPr="00DE2238" w14:paraId="24CD2821" w14:textId="77777777" w:rsidTr="00AF52E0">
              <w:tc>
                <w:tcPr>
                  <w:tcW w:w="9535" w:type="dxa"/>
                  <w:tcBorders>
                    <w:top w:val="single" w:sz="4" w:space="0" w:color="auto"/>
                    <w:left w:val="single" w:sz="4" w:space="0" w:color="auto"/>
                    <w:bottom w:val="single" w:sz="4" w:space="0" w:color="auto"/>
                    <w:right w:val="single" w:sz="4" w:space="0" w:color="auto"/>
                  </w:tcBorders>
                </w:tcPr>
                <w:p w14:paraId="026982D7" w14:textId="77777777" w:rsidR="0044140B" w:rsidRPr="00DE2238" w:rsidRDefault="0044140B" w:rsidP="00AF52E0">
                  <w:pPr>
                    <w:jc w:val="both"/>
                    <w:rPr>
                      <w:bCs/>
                    </w:rPr>
                  </w:pPr>
                  <w:r w:rsidRPr="00DE2238">
                    <w:rPr>
                      <w:bCs/>
                    </w:rPr>
                    <w:t>Adresse :</w:t>
                  </w:r>
                </w:p>
              </w:tc>
            </w:tr>
            <w:tr w:rsidR="0044140B" w:rsidRPr="00DE2238" w14:paraId="482B3726" w14:textId="77777777" w:rsidTr="00AF52E0">
              <w:tc>
                <w:tcPr>
                  <w:tcW w:w="9535" w:type="dxa"/>
                  <w:tcBorders>
                    <w:top w:val="single" w:sz="4" w:space="0" w:color="auto"/>
                    <w:left w:val="single" w:sz="4" w:space="0" w:color="auto"/>
                    <w:bottom w:val="single" w:sz="4" w:space="0" w:color="auto"/>
                    <w:right w:val="single" w:sz="4" w:space="0" w:color="auto"/>
                  </w:tcBorders>
                </w:tcPr>
                <w:p w14:paraId="6D895267" w14:textId="77777777" w:rsidR="0044140B" w:rsidRPr="00DE2238" w:rsidRDefault="0044140B" w:rsidP="00AF52E0">
                  <w:pPr>
                    <w:jc w:val="both"/>
                    <w:rPr>
                      <w:bCs/>
                    </w:rPr>
                  </w:pPr>
                  <w:r w:rsidRPr="00DE2238">
                    <w:rPr>
                      <w:bCs/>
                    </w:rPr>
                    <w:sym w:font="Wingdings" w:char="F028"/>
                  </w:r>
                  <w:r w:rsidRPr="00DE2238">
                    <w:rPr>
                      <w:bCs/>
                    </w:rPr>
                    <w:t xml:space="preserve"> :                                                     </w:t>
                  </w:r>
                  <w:r w:rsidRPr="00DE2238">
                    <w:rPr>
                      <w:bCs/>
                    </w:rPr>
                    <w:sym w:font="Wingdings" w:char="F03A"/>
                  </w:r>
                  <w:r w:rsidRPr="00DE2238">
                    <w:rPr>
                      <w:bCs/>
                    </w:rPr>
                    <w:t> :</w:t>
                  </w:r>
                </w:p>
              </w:tc>
            </w:tr>
            <w:tr w:rsidR="0044140B" w:rsidRPr="00DE2238" w14:paraId="4AE24710" w14:textId="77777777" w:rsidTr="00AF52E0">
              <w:tc>
                <w:tcPr>
                  <w:tcW w:w="9535" w:type="dxa"/>
                  <w:tcBorders>
                    <w:top w:val="single" w:sz="4" w:space="0" w:color="auto"/>
                    <w:left w:val="single" w:sz="4" w:space="0" w:color="auto"/>
                    <w:bottom w:val="single" w:sz="4" w:space="0" w:color="auto"/>
                    <w:right w:val="single" w:sz="4" w:space="0" w:color="auto"/>
                  </w:tcBorders>
                </w:tcPr>
                <w:p w14:paraId="3CEF7EDA" w14:textId="77777777" w:rsidR="0044140B" w:rsidRPr="00DE2238" w:rsidRDefault="0044140B" w:rsidP="00AF52E0">
                  <w:pPr>
                    <w:jc w:val="both"/>
                    <w:rPr>
                      <w:bCs/>
                    </w:rPr>
                  </w:pPr>
                  <w:r w:rsidRPr="00DE2238">
                    <w:rPr>
                      <w:b/>
                      <w:bCs/>
                    </w:rPr>
                    <w:t>Situation antérieure</w:t>
                  </w:r>
                  <w:r w:rsidRPr="00DE2238">
                    <w:rPr>
                      <w:bCs/>
                    </w:rPr>
                    <w:t xml:space="preserve"> (Centre, école, domicile, crèche ,  .. .) :</w:t>
                  </w:r>
                </w:p>
              </w:tc>
            </w:tr>
            <w:tr w:rsidR="0044140B" w:rsidRPr="00DE2238" w14:paraId="070A2FBD" w14:textId="77777777" w:rsidTr="00AF52E0">
              <w:tc>
                <w:tcPr>
                  <w:tcW w:w="9535" w:type="dxa"/>
                  <w:tcBorders>
                    <w:top w:val="single" w:sz="4" w:space="0" w:color="auto"/>
                    <w:left w:val="single" w:sz="4" w:space="0" w:color="auto"/>
                    <w:bottom w:val="single" w:sz="4" w:space="0" w:color="auto"/>
                    <w:right w:val="single" w:sz="4" w:space="0" w:color="auto"/>
                  </w:tcBorders>
                </w:tcPr>
                <w:p w14:paraId="65CD10CB" w14:textId="77777777" w:rsidR="0044140B" w:rsidRPr="00DE2238" w:rsidRDefault="0044140B" w:rsidP="00AF52E0">
                  <w:pPr>
                    <w:jc w:val="both"/>
                    <w:rPr>
                      <w:bCs/>
                    </w:rPr>
                  </w:pPr>
                  <w:r w:rsidRPr="00DE2238">
                    <w:rPr>
                      <w:bCs/>
                    </w:rPr>
                    <w:t xml:space="preserve">Coordonnées : </w:t>
                  </w:r>
                </w:p>
              </w:tc>
            </w:tr>
          </w:tbl>
          <w:p w14:paraId="2CD62008" w14:textId="77777777" w:rsidR="0044140B" w:rsidRPr="00DE2238" w:rsidRDefault="0044140B" w:rsidP="00AF52E0">
            <w:pPr>
              <w:jc w:val="both"/>
            </w:pPr>
          </w:p>
        </w:tc>
      </w:tr>
      <w:tr w:rsidR="0044140B" w:rsidRPr="00DE2238" w14:paraId="5B83F1A2" w14:textId="77777777" w:rsidTr="00AF52E0">
        <w:tc>
          <w:tcPr>
            <w:tcW w:w="10008" w:type="dxa"/>
            <w:tcBorders>
              <w:top w:val="single" w:sz="4" w:space="0" w:color="auto"/>
              <w:bottom w:val="single" w:sz="4" w:space="0" w:color="auto"/>
            </w:tcBorders>
          </w:tcPr>
          <w:p w14:paraId="2BE82E4C" w14:textId="77777777" w:rsidR="0044140B" w:rsidRPr="00DE2238" w:rsidRDefault="0044140B" w:rsidP="00AF52E0">
            <w:pPr>
              <w:jc w:val="both"/>
              <w:rPr>
                <w:b/>
              </w:rPr>
            </w:pPr>
            <w:r w:rsidRPr="00DE2238">
              <w:rPr>
                <w:b/>
              </w:rPr>
              <w:t>Documents utiles et/ou</w:t>
            </w:r>
            <w:r w:rsidRPr="00DE2238">
              <w:rPr>
                <w:b/>
                <w:color w:val="FF0000"/>
              </w:rPr>
              <w:t xml:space="preserve"> </w:t>
            </w:r>
            <w:r w:rsidRPr="00DE2238">
              <w:rPr>
                <w:b/>
              </w:rPr>
              <w:t>nécessaires au traitement de la demande* :</w:t>
            </w:r>
          </w:p>
          <w:p w14:paraId="0544E3F1" w14:textId="77777777" w:rsidR="0044140B" w:rsidRPr="00DE2238" w:rsidRDefault="0044140B" w:rsidP="00AF52E0">
            <w:pPr>
              <w:jc w:val="both"/>
            </w:pPr>
            <w:r w:rsidRPr="00DE2238">
              <w:rPr>
                <w:rFonts w:ascii="Times New Roman" w:hAnsi="Times New Roman" w:cs="Times New Roman"/>
              </w:rPr>
              <w:t>□</w:t>
            </w:r>
            <w:r w:rsidRPr="00DE2238">
              <w:rPr>
                <w:rFonts w:cs="Cambria"/>
              </w:rPr>
              <w:t> </w:t>
            </w:r>
            <w:r w:rsidRPr="00DE2238">
              <w:t>: rapport d</w:t>
            </w:r>
            <w:r w:rsidRPr="00DE2238">
              <w:rPr>
                <w:rFonts w:cs="Cambria"/>
              </w:rPr>
              <w:t>’</w:t>
            </w:r>
            <w:r w:rsidRPr="00DE2238">
              <w:t>un organisme de guidance</w:t>
            </w:r>
          </w:p>
          <w:p w14:paraId="3EE94F38" w14:textId="77777777" w:rsidR="0044140B" w:rsidRPr="00DE2238" w:rsidRDefault="0044140B" w:rsidP="00AF52E0">
            <w:pPr>
              <w:jc w:val="both"/>
            </w:pPr>
            <w:r w:rsidRPr="00DE2238">
              <w:rPr>
                <w:rFonts w:ascii="Times New Roman" w:hAnsi="Times New Roman" w:cs="Times New Roman"/>
              </w:rPr>
              <w:t>□</w:t>
            </w:r>
            <w:r w:rsidRPr="00DE2238">
              <w:rPr>
                <w:rFonts w:cs="Cambria"/>
              </w:rPr>
              <w:t> </w:t>
            </w:r>
            <w:r w:rsidRPr="00DE2238">
              <w:t>: avis d</w:t>
            </w:r>
            <w:r w:rsidRPr="00DE2238">
              <w:rPr>
                <w:rFonts w:cs="Cambria"/>
              </w:rPr>
              <w:t>’</w:t>
            </w:r>
            <w:r w:rsidRPr="00DE2238">
              <w:t>un m</w:t>
            </w:r>
            <w:r w:rsidRPr="00DE2238">
              <w:rPr>
                <w:rFonts w:cs="Cambria"/>
              </w:rPr>
              <w:t>é</w:t>
            </w:r>
            <w:r w:rsidRPr="00DE2238">
              <w:t>decin sp</w:t>
            </w:r>
            <w:r w:rsidRPr="00DE2238">
              <w:rPr>
                <w:rFonts w:cs="Cambria"/>
              </w:rPr>
              <w:t>é</w:t>
            </w:r>
            <w:r w:rsidRPr="00DE2238">
              <w:t>cialiste</w:t>
            </w:r>
          </w:p>
          <w:p w14:paraId="1790F9CD" w14:textId="77777777" w:rsidR="0044140B" w:rsidRPr="00DE2238" w:rsidRDefault="0044140B" w:rsidP="00AF52E0">
            <w:pPr>
              <w:jc w:val="both"/>
            </w:pPr>
            <w:r w:rsidRPr="00DE2238">
              <w:rPr>
                <w:rFonts w:ascii="Times New Roman" w:hAnsi="Times New Roman" w:cs="Times New Roman"/>
              </w:rPr>
              <w:t>□</w:t>
            </w:r>
            <w:r w:rsidRPr="00DE2238">
              <w:rPr>
                <w:rFonts w:cs="Cambria"/>
              </w:rPr>
              <w:t> </w:t>
            </w:r>
            <w:r w:rsidRPr="00DE2238">
              <w:t>: rapport d</w:t>
            </w:r>
            <w:r w:rsidRPr="00DE2238">
              <w:rPr>
                <w:rFonts w:cs="Cambria"/>
              </w:rPr>
              <w:t>’é</w:t>
            </w:r>
            <w:r w:rsidRPr="00DE2238">
              <w:t>volution si dur</w:t>
            </w:r>
            <w:r w:rsidRPr="00DE2238">
              <w:rPr>
                <w:rFonts w:cs="Cambria"/>
              </w:rPr>
              <w:t>é</w:t>
            </w:r>
            <w:r w:rsidRPr="00DE2238">
              <w:t>e sup</w:t>
            </w:r>
            <w:r w:rsidRPr="00DE2238">
              <w:rPr>
                <w:rFonts w:cs="Cambria"/>
              </w:rPr>
              <w:t>é</w:t>
            </w:r>
            <w:r w:rsidRPr="00DE2238">
              <w:t xml:space="preserve">rieure </w:t>
            </w:r>
            <w:r w:rsidRPr="00DE2238">
              <w:rPr>
                <w:rFonts w:cs="Cambria"/>
              </w:rPr>
              <w:t>à</w:t>
            </w:r>
            <w:r w:rsidRPr="00DE2238">
              <w:t xml:space="preserve"> 1 an</w:t>
            </w:r>
          </w:p>
          <w:p w14:paraId="2FCBFAE0" w14:textId="77777777" w:rsidR="0044140B" w:rsidRPr="00DE2238" w:rsidRDefault="0044140B" w:rsidP="00AF52E0">
            <w:pPr>
              <w:jc w:val="both"/>
            </w:pPr>
            <w:r w:rsidRPr="00DE2238">
              <w:rPr>
                <w:rFonts w:ascii="Times New Roman" w:hAnsi="Times New Roman" w:cs="Times New Roman"/>
              </w:rPr>
              <w:t>□</w:t>
            </w:r>
            <w:r w:rsidRPr="00DE2238">
              <w:rPr>
                <w:rFonts w:cs="Cambria"/>
              </w:rPr>
              <w:t> </w:t>
            </w:r>
            <w:r w:rsidRPr="00DE2238">
              <w:t>: projet individuel en cas de prise en charge par une institution</w:t>
            </w:r>
          </w:p>
          <w:p w14:paraId="3F642F34" w14:textId="77777777" w:rsidR="0044140B" w:rsidRPr="00DE2238" w:rsidRDefault="0044140B" w:rsidP="00AF52E0">
            <w:pPr>
              <w:jc w:val="both"/>
            </w:pPr>
          </w:p>
          <w:p w14:paraId="0173B0D7" w14:textId="77777777" w:rsidR="0044140B" w:rsidRPr="00DE2238" w:rsidRDefault="0044140B" w:rsidP="00AF52E0">
            <w:pPr>
              <w:jc w:val="both"/>
            </w:pPr>
            <w:r w:rsidRPr="00DE2238">
              <w:rPr>
                <w:b/>
                <w:i/>
              </w:rPr>
              <w:t xml:space="preserve">Période pour laquelle la dispense est demandée : </w:t>
            </w:r>
            <w:r w:rsidRPr="00DE2238">
              <w:t>du           /           au          /</w:t>
            </w:r>
          </w:p>
          <w:p w14:paraId="4E53DE81" w14:textId="77777777" w:rsidR="0044140B" w:rsidRPr="00DE2238" w:rsidRDefault="0044140B" w:rsidP="00AF52E0">
            <w:pPr>
              <w:jc w:val="both"/>
              <w:rPr>
                <w:b/>
              </w:rPr>
            </w:pPr>
            <w:r w:rsidRPr="00DE2238">
              <w:rPr>
                <w:b/>
              </w:rPr>
              <w:t xml:space="preserve">N.B. : la CCES communique l’avis  au service </w:t>
            </w:r>
            <w:r w:rsidRPr="00DE2238">
              <w:rPr>
                <w:rFonts w:eastAsia="Calibri" w:cs="Calibri"/>
                <w:b/>
              </w:rPr>
              <w:t>du droit à l’instruction.</w:t>
            </w:r>
          </w:p>
          <w:p w14:paraId="028BCFC3" w14:textId="77777777" w:rsidR="0044140B" w:rsidRPr="00DE2238" w:rsidRDefault="0044140B" w:rsidP="00AF52E0">
            <w:pPr>
              <w:jc w:val="both"/>
            </w:pPr>
          </w:p>
          <w:p w14:paraId="48AE2310" w14:textId="77777777" w:rsidR="0044140B" w:rsidRPr="00DE2238" w:rsidRDefault="0044140B" w:rsidP="00AF52E0">
            <w:pPr>
              <w:jc w:val="both"/>
              <w:rPr>
                <w:b/>
              </w:rPr>
            </w:pPr>
            <w:r w:rsidRPr="00DE2238">
              <w:rPr>
                <w:b/>
              </w:rPr>
              <w:t>DATE :                                                                            SIGNATURE :</w:t>
            </w:r>
          </w:p>
        </w:tc>
      </w:tr>
      <w:tr w:rsidR="0044140B" w:rsidRPr="00DE2238" w14:paraId="6B8A2330" w14:textId="77777777" w:rsidTr="00AF52E0">
        <w:tc>
          <w:tcPr>
            <w:tcW w:w="10008" w:type="dxa"/>
            <w:tcBorders>
              <w:top w:val="single" w:sz="4" w:space="0" w:color="auto"/>
              <w:left w:val="single" w:sz="4" w:space="0" w:color="auto"/>
              <w:bottom w:val="single" w:sz="4" w:space="0" w:color="auto"/>
              <w:right w:val="single" w:sz="4" w:space="0" w:color="auto"/>
            </w:tcBorders>
          </w:tcPr>
          <w:p w14:paraId="6FD9B601" w14:textId="77777777" w:rsidR="0044140B" w:rsidRPr="00DE2238" w:rsidRDefault="0044140B" w:rsidP="00AF52E0">
            <w:pPr>
              <w:jc w:val="center"/>
            </w:pPr>
            <w:r w:rsidRPr="00DE2238">
              <w:rPr>
                <w:b/>
              </w:rPr>
              <w:t>Formulaire de demande d’avis à adresser</w:t>
            </w:r>
            <w:r w:rsidRPr="00DE2238">
              <w:t> :</w:t>
            </w:r>
          </w:p>
          <w:p w14:paraId="0E28429F" w14:textId="77777777" w:rsidR="0044140B" w:rsidRPr="00DE2238" w:rsidRDefault="0044140B" w:rsidP="00AF52E0">
            <w:pPr>
              <w:jc w:val="center"/>
            </w:pPr>
            <w:r w:rsidRPr="00DE2238">
              <w:t>Direction générale de l’enseignement obligatoire</w:t>
            </w:r>
          </w:p>
          <w:p w14:paraId="399083C9" w14:textId="77777777" w:rsidR="0044140B" w:rsidRPr="00DE2238" w:rsidRDefault="0044140B" w:rsidP="00AF52E0">
            <w:pPr>
              <w:jc w:val="center"/>
            </w:pPr>
            <w:r w:rsidRPr="00DE2238">
              <w:t>Service de l’enseignement spécialisé</w:t>
            </w:r>
          </w:p>
          <w:p w14:paraId="781C8E6F" w14:textId="77777777" w:rsidR="0044140B" w:rsidRPr="00DE2238" w:rsidRDefault="0044140B" w:rsidP="00AF52E0">
            <w:pPr>
              <w:jc w:val="center"/>
              <w:rPr>
                <w:color w:val="000000"/>
              </w:rPr>
            </w:pPr>
            <w:r w:rsidRPr="00DE2238">
              <w:rPr>
                <w:color w:val="000000"/>
              </w:rPr>
              <w:t>Madame Nathalie DUJARDIN</w:t>
            </w:r>
          </w:p>
          <w:p w14:paraId="7A911F0C" w14:textId="77777777" w:rsidR="0044140B" w:rsidRPr="00DE2238" w:rsidRDefault="0044140B" w:rsidP="00AF52E0">
            <w:pPr>
              <w:jc w:val="center"/>
            </w:pPr>
            <w:r w:rsidRPr="00DE2238">
              <w:t>Bureau 2F250</w:t>
            </w:r>
          </w:p>
          <w:p w14:paraId="2C6110C3" w14:textId="77777777" w:rsidR="0044140B" w:rsidRPr="00DE2238" w:rsidRDefault="0044140B" w:rsidP="00AF52E0">
            <w:pPr>
              <w:jc w:val="center"/>
            </w:pPr>
            <w:r w:rsidRPr="00DE2238">
              <w:t>Rue Adolphe Lavallée, 1</w:t>
            </w:r>
          </w:p>
          <w:p w14:paraId="22CCD6FE" w14:textId="77777777" w:rsidR="0044140B" w:rsidRPr="00DE2238" w:rsidRDefault="0044140B" w:rsidP="00AF52E0">
            <w:pPr>
              <w:jc w:val="center"/>
            </w:pPr>
            <w:r w:rsidRPr="00DE2238">
              <w:t>1080   BRUXELLES</w:t>
            </w:r>
          </w:p>
          <w:p w14:paraId="2760930F" w14:textId="77777777" w:rsidR="0044140B" w:rsidRPr="00DE2238" w:rsidRDefault="0044140B" w:rsidP="00AF52E0">
            <w:pPr>
              <w:jc w:val="center"/>
              <w:rPr>
                <w:lang w:val="fr-FR"/>
              </w:rPr>
            </w:pPr>
            <w:r w:rsidRPr="00DE2238">
              <w:sym w:font="Wingdings" w:char="F028"/>
            </w:r>
            <w:r w:rsidRPr="00DE2238">
              <w:rPr>
                <w:lang w:val="fr-FR"/>
              </w:rPr>
              <w:t> : 02/690.88.59 – GSM : 0472/94.31.95</w:t>
            </w:r>
          </w:p>
          <w:p w14:paraId="3EF6768C" w14:textId="77777777" w:rsidR="0044140B" w:rsidRPr="00DE2238" w:rsidRDefault="0044140B" w:rsidP="00AF52E0">
            <w:pPr>
              <w:jc w:val="center"/>
              <w:rPr>
                <w:rStyle w:val="Lienhypertexte"/>
                <w:rFonts w:cs="Arial"/>
                <w:b/>
                <w:lang w:val="fr-FR"/>
              </w:rPr>
            </w:pPr>
            <w:r w:rsidRPr="00DE2238">
              <w:rPr>
                <w:bCs/>
              </w:rPr>
              <w:sym w:font="Wingdings" w:char="F03A"/>
            </w:r>
            <w:r w:rsidRPr="00DE2238">
              <w:rPr>
                <w:bCs/>
                <w:lang w:val="fr-FR"/>
              </w:rPr>
              <w:t> </w:t>
            </w:r>
            <w:r w:rsidRPr="00DE2238">
              <w:rPr>
                <w:lang w:val="fr-FR"/>
              </w:rPr>
              <w:t xml:space="preserve"> </w:t>
            </w:r>
            <w:hyperlink r:id="rId63" w:history="1">
              <w:r w:rsidRPr="00DE2238">
                <w:rPr>
                  <w:rStyle w:val="Lienhypertexte"/>
                  <w:rFonts w:cs="Arial"/>
                  <w:lang w:val="fr-FR"/>
                </w:rPr>
                <w:t>nathalie.dujardin@cfwb.be</w:t>
              </w:r>
            </w:hyperlink>
          </w:p>
          <w:p w14:paraId="102EB95F" w14:textId="77777777" w:rsidR="0044140B" w:rsidRPr="00DE2238" w:rsidRDefault="0044140B" w:rsidP="00AF52E0">
            <w:pPr>
              <w:jc w:val="center"/>
              <w:rPr>
                <w:sz w:val="10"/>
                <w:szCs w:val="10"/>
              </w:rPr>
            </w:pPr>
          </w:p>
        </w:tc>
      </w:tr>
    </w:tbl>
    <w:p w14:paraId="2D74D2B0" w14:textId="77777777" w:rsidR="0044140B" w:rsidRPr="00DE2238" w:rsidRDefault="0044140B" w:rsidP="0044140B">
      <w:pPr>
        <w:pStyle w:val="Notedebasdepagecalibri9-Annexes"/>
        <w:rPr>
          <w:b/>
          <w:u w:val="single"/>
        </w:rPr>
      </w:pPr>
      <w:r w:rsidRPr="00DE2238">
        <w:t>*documents susceptibles d’être communiqués aux parents de l’élève mineur, à toute personne investie de l’autorité parentale qui en assume la garde en fait et en droit, ou à l’élève lui-même s’il est majeur.</w:t>
      </w:r>
    </w:p>
    <w:p w14:paraId="75C3734A" w14:textId="77777777" w:rsidR="0044140B" w:rsidRPr="00DE2238" w:rsidRDefault="0044140B" w:rsidP="0044140B">
      <w:pPr>
        <w:rPr>
          <w:b/>
          <w:u w:val="single"/>
        </w:rPr>
      </w:pPr>
    </w:p>
    <w:p w14:paraId="662AD76A" w14:textId="77777777" w:rsidR="0044140B" w:rsidRPr="00DE2238" w:rsidRDefault="0044140B" w:rsidP="0044140B">
      <w:pPr>
        <w:rPr>
          <w:b/>
          <w:u w:val="single"/>
        </w:rPr>
      </w:pPr>
      <w:r w:rsidRPr="00DE2238">
        <w:rPr>
          <w:b/>
          <w:u w:val="single"/>
        </w:rPr>
        <w:br w:type="page"/>
      </w:r>
    </w:p>
    <w:p w14:paraId="1496EF54" w14:textId="77777777" w:rsidR="0044140B" w:rsidRPr="00DE2238" w:rsidRDefault="0044140B" w:rsidP="0044140B">
      <w:pPr>
        <w:pStyle w:val="Titre4"/>
      </w:pPr>
      <w:r w:rsidRPr="00DE2238">
        <w:lastRenderedPageBreak/>
        <w:t>Situation n°7 : capacité de discernement d’un élève de l’enseignement spécialisé qui a commis un acte de violence ou qui est suspecté d’en avoir commis. L’avis précise si l’élève avait une capacité de discernement normale au moment des faits ou s’il n’en avait pas.</w:t>
      </w:r>
    </w:p>
    <w:p w14:paraId="7D68199E" w14:textId="77777777" w:rsidR="0044140B" w:rsidRPr="00DE2238" w:rsidRDefault="0044140B" w:rsidP="0044140B">
      <w:pPr>
        <w:rPr>
          <w:b/>
        </w:rPr>
      </w:pPr>
    </w:p>
    <w:p w14:paraId="1DABB3C4" w14:textId="77777777" w:rsidR="0044140B" w:rsidRPr="00DE2238" w:rsidRDefault="0044140B" w:rsidP="0044140B">
      <w:pPr>
        <w:pBdr>
          <w:top w:val="single" w:sz="4" w:space="1" w:color="000000"/>
          <w:left w:val="single" w:sz="4" w:space="1" w:color="000000"/>
          <w:bottom w:val="single" w:sz="4" w:space="1" w:color="000000"/>
          <w:right w:val="single" w:sz="4" w:space="1" w:color="000000"/>
        </w:pBdr>
        <w:jc w:val="both"/>
      </w:pPr>
      <w:r w:rsidRPr="00DE2238">
        <w:rPr>
          <w:b/>
        </w:rPr>
        <w:t xml:space="preserve">Demande introduite par : </w:t>
      </w:r>
      <w:r w:rsidRPr="00DE2238">
        <w:t>Le chef de la  Cellule des accidents du travail de l’enseignement :</w:t>
      </w:r>
    </w:p>
    <w:p w14:paraId="5F1C394C" w14:textId="77777777" w:rsidR="0044140B" w:rsidRPr="00DE2238" w:rsidRDefault="0044140B" w:rsidP="0044140B">
      <w:pPr>
        <w:pBdr>
          <w:top w:val="single" w:sz="4" w:space="1" w:color="000000"/>
          <w:left w:val="single" w:sz="4" w:space="1" w:color="000000"/>
          <w:bottom w:val="single" w:sz="4" w:space="1" w:color="000000"/>
          <w:right w:val="single" w:sz="4" w:space="1" w:color="000000"/>
        </w:pBdr>
        <w:jc w:val="center"/>
      </w:pPr>
      <w:r w:rsidRPr="00DE2238">
        <w:t>Boulevard Léopold II, 44</w:t>
      </w:r>
    </w:p>
    <w:p w14:paraId="58CF034E" w14:textId="77777777" w:rsidR="0044140B" w:rsidRPr="00DE2238" w:rsidRDefault="0044140B" w:rsidP="0044140B">
      <w:pPr>
        <w:pBdr>
          <w:top w:val="single" w:sz="4" w:space="1" w:color="000000"/>
          <w:left w:val="single" w:sz="4" w:space="1" w:color="000000"/>
          <w:bottom w:val="single" w:sz="4" w:space="1" w:color="000000"/>
          <w:right w:val="single" w:sz="4" w:space="1" w:color="000000"/>
        </w:pBdr>
        <w:jc w:val="center"/>
        <w:rPr>
          <w:rFonts w:cstheme="minorHAnsi"/>
          <w:lang w:val="es-ES_tradnl"/>
        </w:rPr>
      </w:pPr>
      <w:r w:rsidRPr="00DE2238">
        <w:rPr>
          <w:rFonts w:cstheme="minorHAnsi"/>
          <w:lang w:val="es-ES_tradnl"/>
        </w:rPr>
        <w:t>1er étage – 10801 Bruxelles</w:t>
      </w:r>
    </w:p>
    <w:p w14:paraId="18BEBA5B" w14:textId="77777777" w:rsidR="0044140B" w:rsidRPr="00DE2238" w:rsidRDefault="0044140B" w:rsidP="0044140B">
      <w:pPr>
        <w:pBdr>
          <w:top w:val="single" w:sz="4" w:space="1" w:color="000000"/>
          <w:left w:val="single" w:sz="4" w:space="1" w:color="000000"/>
          <w:bottom w:val="single" w:sz="4" w:space="1" w:color="000000"/>
          <w:right w:val="single" w:sz="4" w:space="1" w:color="000000"/>
        </w:pBdr>
        <w:jc w:val="center"/>
        <w:rPr>
          <w:rFonts w:cstheme="minorHAnsi"/>
          <w:lang w:val="es-ES_tradnl"/>
        </w:rPr>
      </w:pPr>
      <w:r w:rsidRPr="00DE2238">
        <w:rPr>
          <w:rFonts w:cstheme="minorHAnsi"/>
        </w:rPr>
        <w:sym w:font="Wingdings" w:char="F028"/>
      </w:r>
      <w:r w:rsidRPr="00DE2238">
        <w:rPr>
          <w:rFonts w:cstheme="minorHAnsi"/>
          <w:lang w:val="es-ES_tradnl"/>
        </w:rPr>
        <w:t> : 02 / 413.39.49</w:t>
      </w:r>
    </w:p>
    <w:p w14:paraId="67FFE190" w14:textId="77777777" w:rsidR="0044140B" w:rsidRPr="00DE2238" w:rsidRDefault="0044140B" w:rsidP="0044140B">
      <w:pPr>
        <w:pBdr>
          <w:top w:val="single" w:sz="4" w:space="1" w:color="000000"/>
          <w:left w:val="single" w:sz="4" w:space="1" w:color="000000"/>
          <w:bottom w:val="single" w:sz="4" w:space="1" w:color="000000"/>
          <w:right w:val="single" w:sz="4" w:space="1" w:color="000000"/>
        </w:pBdr>
        <w:jc w:val="center"/>
        <w:rPr>
          <w:rFonts w:cstheme="minorHAnsi"/>
          <w:lang w:val="es-ES_tradnl"/>
        </w:rPr>
      </w:pPr>
      <w:r w:rsidRPr="00DE2238">
        <w:rPr>
          <w:rFonts w:cstheme="minorHAnsi"/>
        </w:rPr>
        <w:sym w:font="Wingdings" w:char="F03A"/>
      </w:r>
      <w:r w:rsidRPr="00DE2238">
        <w:rPr>
          <w:rFonts w:cstheme="minorHAnsi"/>
          <w:lang w:val="es-ES_tradnl"/>
        </w:rPr>
        <w:t xml:space="preserve"> : </w:t>
      </w:r>
      <w:hyperlink r:id="rId64" w:history="1">
        <w:r w:rsidRPr="00DE2238">
          <w:rPr>
            <w:rStyle w:val="Lienhypertexte"/>
            <w:rFonts w:cstheme="minorHAnsi"/>
            <w:lang w:val="es-ES_tradnl"/>
          </w:rPr>
          <w:t>accidents.travail.enseignement@cfwb.be</w:t>
        </w:r>
      </w:hyperlink>
    </w:p>
    <w:p w14:paraId="5E7D4D78" w14:textId="77777777" w:rsidR="0044140B" w:rsidRPr="00DE2238" w:rsidRDefault="0044140B" w:rsidP="0044140B">
      <w:pPr>
        <w:ind w:hanging="360"/>
        <w:rPr>
          <w:b/>
          <w:lang w:val="es-ES_tradnl"/>
        </w:rPr>
      </w:pPr>
    </w:p>
    <w:p w14:paraId="0811CD9D" w14:textId="77777777" w:rsidR="0044140B" w:rsidRPr="00DE2238" w:rsidRDefault="0044140B" w:rsidP="0044140B">
      <w:pPr>
        <w:ind w:hanging="360"/>
        <w:rPr>
          <w:b/>
        </w:rPr>
      </w:pPr>
      <w:r w:rsidRPr="00DE2238">
        <w:rPr>
          <w:b/>
        </w:rPr>
        <w:t>Référence dossier :</w:t>
      </w:r>
    </w:p>
    <w:p w14:paraId="2E09AB6C" w14:textId="77777777" w:rsidR="0044140B" w:rsidRPr="00DE2238" w:rsidRDefault="0044140B" w:rsidP="0044140B">
      <w:pPr>
        <w:ind w:hanging="360"/>
        <w:rPr>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44140B" w:rsidRPr="00DE2238" w14:paraId="5793F8FF" w14:textId="77777777" w:rsidTr="00AF52E0">
        <w:tc>
          <w:tcPr>
            <w:tcW w:w="10008" w:type="dxa"/>
            <w:tcBorders>
              <w:top w:val="single" w:sz="4" w:space="0" w:color="auto"/>
              <w:bottom w:val="single" w:sz="4" w:space="0" w:color="auto"/>
            </w:tcBorders>
          </w:tcPr>
          <w:p w14:paraId="4402083B" w14:textId="77777777" w:rsidR="0044140B" w:rsidRPr="00DE2238" w:rsidRDefault="0044140B" w:rsidP="00AF52E0">
            <w:pPr>
              <w:rPr>
                <w:b/>
                <w:bCs/>
                <w:caps/>
              </w:rPr>
            </w:pPr>
            <w:r w:rsidRPr="00DE2238">
              <w:rPr>
                <w:b/>
                <w:bCs/>
                <w:caps/>
              </w:rPr>
              <w:t>concernE l’ELEve :</w:t>
            </w:r>
          </w:p>
          <w:p w14:paraId="1D02898A" w14:textId="77777777" w:rsidR="0044140B" w:rsidRPr="00DE2238" w:rsidRDefault="0044140B" w:rsidP="00AF52E0">
            <w:pPr>
              <w:rPr>
                <w:bCs/>
              </w:rPr>
            </w:pPr>
            <w:r w:rsidRPr="00DE2238">
              <w:rPr>
                <w:bCs/>
              </w:rPr>
              <w:t>NOM, PRENOM :</w:t>
            </w:r>
          </w:p>
          <w:p w14:paraId="05633F44" w14:textId="77777777" w:rsidR="0044140B" w:rsidRPr="00DE2238" w:rsidRDefault="0044140B" w:rsidP="00AF52E0">
            <w:pPr>
              <w:jc w:val="both"/>
              <w:rPr>
                <w:bCs/>
              </w:rPr>
            </w:pPr>
            <w:r w:rsidRPr="00DE2238">
              <w:rPr>
                <w:bCs/>
              </w:rPr>
              <w:t xml:space="preserve">ADRESSE : </w:t>
            </w:r>
          </w:p>
          <w:p w14:paraId="4B7EB5CC" w14:textId="77777777" w:rsidR="0044140B" w:rsidRPr="00DE2238" w:rsidRDefault="0044140B" w:rsidP="00AF52E0">
            <w:pPr>
              <w:jc w:val="both"/>
              <w:rPr>
                <w:bCs/>
              </w:rPr>
            </w:pPr>
          </w:p>
          <w:p w14:paraId="57111F63" w14:textId="77777777" w:rsidR="0044140B" w:rsidRPr="00DE2238" w:rsidRDefault="0044140B" w:rsidP="00AF52E0">
            <w:pPr>
              <w:jc w:val="both"/>
              <w:rPr>
                <w:bCs/>
              </w:rPr>
            </w:pPr>
          </w:p>
          <w:p w14:paraId="46EDEF5B" w14:textId="77777777" w:rsidR="0044140B" w:rsidRPr="00DE2238" w:rsidRDefault="0044140B" w:rsidP="00AF52E0">
            <w:pPr>
              <w:jc w:val="both"/>
              <w:rPr>
                <w:bCs/>
              </w:rPr>
            </w:pPr>
            <w:r w:rsidRPr="00DE2238">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44140B" w:rsidRPr="00DE2238" w14:paraId="0FF53FA6" w14:textId="77777777" w:rsidTr="00AF52E0">
              <w:tc>
                <w:tcPr>
                  <w:tcW w:w="9535" w:type="dxa"/>
                  <w:tcBorders>
                    <w:top w:val="single" w:sz="4" w:space="0" w:color="auto"/>
                    <w:left w:val="single" w:sz="4" w:space="0" w:color="auto"/>
                    <w:bottom w:val="single" w:sz="4" w:space="0" w:color="auto"/>
                    <w:right w:val="single" w:sz="4" w:space="0" w:color="auto"/>
                  </w:tcBorders>
                </w:tcPr>
                <w:p w14:paraId="31046075" w14:textId="77777777" w:rsidR="0044140B" w:rsidRPr="00DE2238" w:rsidRDefault="0044140B" w:rsidP="00AF52E0">
                  <w:pPr>
                    <w:jc w:val="both"/>
                    <w:rPr>
                      <w:b/>
                      <w:bCs/>
                    </w:rPr>
                  </w:pPr>
                  <w:r w:rsidRPr="00DE2238">
                    <w:rPr>
                      <w:b/>
                      <w:bCs/>
                    </w:rPr>
                    <w:t>Ecole fréquentée :</w:t>
                  </w:r>
                </w:p>
              </w:tc>
            </w:tr>
            <w:tr w:rsidR="0044140B" w:rsidRPr="00DE2238" w14:paraId="2521B7E8" w14:textId="77777777" w:rsidTr="00AF52E0">
              <w:tc>
                <w:tcPr>
                  <w:tcW w:w="9535" w:type="dxa"/>
                  <w:tcBorders>
                    <w:top w:val="single" w:sz="4" w:space="0" w:color="auto"/>
                    <w:left w:val="single" w:sz="4" w:space="0" w:color="auto"/>
                    <w:bottom w:val="single" w:sz="4" w:space="0" w:color="auto"/>
                    <w:right w:val="single" w:sz="4" w:space="0" w:color="auto"/>
                  </w:tcBorders>
                </w:tcPr>
                <w:p w14:paraId="4E97804C" w14:textId="77777777" w:rsidR="0044140B" w:rsidRPr="00DE2238" w:rsidRDefault="0044140B" w:rsidP="00AF52E0">
                  <w:pPr>
                    <w:jc w:val="both"/>
                    <w:rPr>
                      <w:bCs/>
                    </w:rPr>
                  </w:pPr>
                  <w:r w:rsidRPr="00DE2238">
                    <w:rPr>
                      <w:bCs/>
                    </w:rPr>
                    <w:t>Nom :</w:t>
                  </w:r>
                </w:p>
              </w:tc>
            </w:tr>
            <w:tr w:rsidR="0044140B" w:rsidRPr="00DE2238" w14:paraId="1DA29743" w14:textId="77777777" w:rsidTr="00AF52E0">
              <w:tc>
                <w:tcPr>
                  <w:tcW w:w="9535" w:type="dxa"/>
                  <w:tcBorders>
                    <w:top w:val="single" w:sz="4" w:space="0" w:color="auto"/>
                    <w:left w:val="single" w:sz="4" w:space="0" w:color="auto"/>
                    <w:bottom w:val="single" w:sz="4" w:space="0" w:color="auto"/>
                    <w:right w:val="single" w:sz="4" w:space="0" w:color="auto"/>
                  </w:tcBorders>
                </w:tcPr>
                <w:p w14:paraId="19990006" w14:textId="77777777" w:rsidR="0044140B" w:rsidRPr="00DE2238" w:rsidRDefault="0044140B" w:rsidP="00AF52E0">
                  <w:pPr>
                    <w:jc w:val="both"/>
                    <w:rPr>
                      <w:bCs/>
                    </w:rPr>
                  </w:pPr>
                  <w:r w:rsidRPr="00DE2238">
                    <w:rPr>
                      <w:bCs/>
                    </w:rPr>
                    <w:t>Adresse</w:t>
                  </w:r>
                </w:p>
              </w:tc>
            </w:tr>
            <w:tr w:rsidR="0044140B" w:rsidRPr="00DE2238" w14:paraId="497AFD47" w14:textId="77777777" w:rsidTr="00AF52E0">
              <w:tc>
                <w:tcPr>
                  <w:tcW w:w="9535" w:type="dxa"/>
                  <w:tcBorders>
                    <w:top w:val="single" w:sz="4" w:space="0" w:color="auto"/>
                    <w:left w:val="single" w:sz="4" w:space="0" w:color="auto"/>
                    <w:bottom w:val="single" w:sz="4" w:space="0" w:color="auto"/>
                    <w:right w:val="single" w:sz="4" w:space="0" w:color="auto"/>
                  </w:tcBorders>
                </w:tcPr>
                <w:p w14:paraId="019197D8" w14:textId="77777777" w:rsidR="0044140B" w:rsidRPr="00DE2238" w:rsidRDefault="0044140B" w:rsidP="00AF52E0">
                  <w:pPr>
                    <w:jc w:val="both"/>
                    <w:rPr>
                      <w:bCs/>
                    </w:rPr>
                  </w:pPr>
                  <w:r w:rsidRPr="00DE2238">
                    <w:rPr>
                      <w:bCs/>
                    </w:rPr>
                    <w:sym w:font="Wingdings" w:char="F028"/>
                  </w:r>
                  <w:r w:rsidRPr="00DE2238">
                    <w:rPr>
                      <w:bCs/>
                    </w:rPr>
                    <w:t xml:space="preserve"> :                                                     </w:t>
                  </w:r>
                  <w:r w:rsidRPr="00DE2238">
                    <w:rPr>
                      <w:bCs/>
                    </w:rPr>
                    <w:sym w:font="Wingdings" w:char="F03A"/>
                  </w:r>
                  <w:r w:rsidRPr="00DE2238">
                    <w:rPr>
                      <w:bCs/>
                    </w:rPr>
                    <w:t> :</w:t>
                  </w:r>
                </w:p>
              </w:tc>
            </w:tr>
            <w:tr w:rsidR="0044140B" w:rsidRPr="00DE2238" w14:paraId="32CB7883" w14:textId="77777777" w:rsidTr="00AF52E0">
              <w:tc>
                <w:tcPr>
                  <w:tcW w:w="9535" w:type="dxa"/>
                  <w:tcBorders>
                    <w:top w:val="single" w:sz="4" w:space="0" w:color="auto"/>
                    <w:left w:val="single" w:sz="4" w:space="0" w:color="auto"/>
                    <w:bottom w:val="single" w:sz="4" w:space="0" w:color="auto"/>
                    <w:right w:val="single" w:sz="4" w:space="0" w:color="auto"/>
                  </w:tcBorders>
                </w:tcPr>
                <w:p w14:paraId="0E537566" w14:textId="77777777" w:rsidR="0044140B" w:rsidRPr="00DE2238" w:rsidRDefault="0044140B" w:rsidP="00AF52E0">
                  <w:pPr>
                    <w:jc w:val="both"/>
                    <w:rPr>
                      <w:bCs/>
                    </w:rPr>
                  </w:pPr>
                  <w:r w:rsidRPr="00DE2238">
                    <w:rPr>
                      <w:bCs/>
                    </w:rPr>
                    <w:t xml:space="preserve">Niveau :     </w:t>
                  </w:r>
                  <w:r w:rsidRPr="00DE2238">
                    <w:rPr>
                      <w:rFonts w:ascii="Times New Roman" w:hAnsi="Times New Roman" w:cs="Times New Roman"/>
                      <w:bCs/>
                    </w:rPr>
                    <w:t>□</w:t>
                  </w:r>
                  <w:r w:rsidRPr="00DE2238">
                    <w:rPr>
                      <w:bCs/>
                    </w:rPr>
                    <w:t xml:space="preserve"> primaire      </w:t>
                  </w:r>
                  <w:r w:rsidRPr="00DE2238">
                    <w:rPr>
                      <w:rFonts w:ascii="Times New Roman" w:hAnsi="Times New Roman" w:cs="Times New Roman"/>
                      <w:bCs/>
                    </w:rPr>
                    <w:t>□</w:t>
                  </w:r>
                  <w:r w:rsidRPr="00DE2238">
                    <w:rPr>
                      <w:bCs/>
                    </w:rPr>
                    <w:t xml:space="preserve"> maturit</w:t>
                  </w:r>
                  <w:r w:rsidRPr="00DE2238">
                    <w:rPr>
                      <w:rFonts w:cs="Cambria"/>
                      <w:bCs/>
                    </w:rPr>
                    <w:t>é</w:t>
                  </w:r>
                  <w:r w:rsidRPr="00DE2238">
                    <w:rPr>
                      <w:bCs/>
                    </w:rPr>
                    <w:t xml:space="preserve"> </w:t>
                  </w:r>
                  <w:r w:rsidRPr="00DE2238">
                    <w:rPr>
                      <w:rFonts w:cs="Cambria"/>
                      <w:bCs/>
                    </w:rPr>
                    <w:t>…</w:t>
                  </w:r>
                </w:p>
              </w:tc>
            </w:tr>
            <w:tr w:rsidR="0044140B" w:rsidRPr="00DE2238" w14:paraId="6751CDFB" w14:textId="77777777" w:rsidTr="00AF52E0">
              <w:tc>
                <w:tcPr>
                  <w:tcW w:w="9535" w:type="dxa"/>
                  <w:tcBorders>
                    <w:top w:val="single" w:sz="4" w:space="0" w:color="auto"/>
                    <w:left w:val="single" w:sz="4" w:space="0" w:color="auto"/>
                    <w:bottom w:val="single" w:sz="4" w:space="0" w:color="auto"/>
                    <w:right w:val="single" w:sz="4" w:space="0" w:color="auto"/>
                  </w:tcBorders>
                </w:tcPr>
                <w:p w14:paraId="42DB04BE" w14:textId="77777777" w:rsidR="0044140B" w:rsidRPr="00DE2238" w:rsidRDefault="0044140B" w:rsidP="00AF52E0">
                  <w:pPr>
                    <w:jc w:val="both"/>
                    <w:rPr>
                      <w:bCs/>
                    </w:rPr>
                  </w:pPr>
                  <w:r w:rsidRPr="00DE2238">
                    <w:rPr>
                      <w:bCs/>
                    </w:rPr>
                    <w:t xml:space="preserve">                  </w:t>
                  </w:r>
                  <w:r w:rsidRPr="00DE2238">
                    <w:rPr>
                      <w:rFonts w:ascii="Times New Roman" w:hAnsi="Times New Roman" w:cs="Times New Roman"/>
                      <w:bCs/>
                    </w:rPr>
                    <w:t>□</w:t>
                  </w:r>
                  <w:r w:rsidRPr="00DE2238">
                    <w:rPr>
                      <w:bCs/>
                    </w:rPr>
                    <w:t xml:space="preserve"> secondaire        Forme (</w:t>
                  </w:r>
                  <w:r w:rsidRPr="00DE2238">
                    <w:rPr>
                      <w:rFonts w:cs="Cambria"/>
                      <w:bCs/>
                    </w:rPr>
                    <w:t>à</w:t>
                  </w:r>
                  <w:r w:rsidRPr="00DE2238">
                    <w:rPr>
                      <w:bCs/>
                    </w:rPr>
                    <w:t xml:space="preserve"> pr</w:t>
                  </w:r>
                  <w:r w:rsidRPr="00DE2238">
                    <w:rPr>
                      <w:rFonts w:cs="Cambria"/>
                      <w:bCs/>
                    </w:rPr>
                    <w:t>é</w:t>
                  </w:r>
                  <w:r w:rsidRPr="00DE2238">
                    <w:rPr>
                      <w:bCs/>
                    </w:rPr>
                    <w:t xml:space="preserve">ciser)  </w:t>
                  </w:r>
                  <w:r w:rsidRPr="00DE2238">
                    <w:rPr>
                      <w:rFonts w:ascii="Times New Roman" w:hAnsi="Times New Roman" w:cs="Times New Roman"/>
                      <w:bCs/>
                    </w:rPr>
                    <w:t>□</w:t>
                  </w:r>
                  <w:r w:rsidRPr="00DE2238">
                    <w:rPr>
                      <w:bCs/>
                    </w:rPr>
                    <w:t xml:space="preserve"> 1   </w:t>
                  </w:r>
                  <w:r w:rsidRPr="00DE2238">
                    <w:rPr>
                      <w:rFonts w:ascii="Times New Roman" w:hAnsi="Times New Roman" w:cs="Times New Roman"/>
                      <w:bCs/>
                    </w:rPr>
                    <w:t>□</w:t>
                  </w:r>
                  <w:r w:rsidRPr="00DE2238">
                    <w:rPr>
                      <w:bCs/>
                    </w:rPr>
                    <w:t xml:space="preserve">  2   </w:t>
                  </w:r>
                  <w:r w:rsidRPr="00DE2238">
                    <w:rPr>
                      <w:rFonts w:ascii="Times New Roman" w:hAnsi="Times New Roman" w:cs="Times New Roman"/>
                      <w:bCs/>
                    </w:rPr>
                    <w:t>□</w:t>
                  </w:r>
                  <w:r w:rsidRPr="00DE2238">
                    <w:rPr>
                      <w:bCs/>
                    </w:rPr>
                    <w:t xml:space="preserve"> 3   </w:t>
                  </w:r>
                  <w:r w:rsidRPr="00DE2238">
                    <w:rPr>
                      <w:rFonts w:ascii="Times New Roman" w:hAnsi="Times New Roman" w:cs="Times New Roman"/>
                      <w:bCs/>
                    </w:rPr>
                    <w:t>□</w:t>
                  </w:r>
                  <w:r w:rsidRPr="00DE2238">
                    <w:rPr>
                      <w:bCs/>
                    </w:rPr>
                    <w:t xml:space="preserve"> 4</w:t>
                  </w:r>
                </w:p>
              </w:tc>
            </w:tr>
            <w:tr w:rsidR="0044140B" w:rsidRPr="00DE2238" w14:paraId="70DF2501" w14:textId="77777777" w:rsidTr="00AF52E0">
              <w:tc>
                <w:tcPr>
                  <w:tcW w:w="9535" w:type="dxa"/>
                  <w:tcBorders>
                    <w:top w:val="single" w:sz="4" w:space="0" w:color="auto"/>
                    <w:left w:val="single" w:sz="4" w:space="0" w:color="auto"/>
                    <w:bottom w:val="single" w:sz="4" w:space="0" w:color="auto"/>
                    <w:right w:val="single" w:sz="4" w:space="0" w:color="auto"/>
                  </w:tcBorders>
                </w:tcPr>
                <w:p w14:paraId="4857F1AC" w14:textId="77777777" w:rsidR="0044140B" w:rsidRPr="00DE2238" w:rsidRDefault="0044140B" w:rsidP="00AF52E0">
                  <w:pPr>
                    <w:jc w:val="both"/>
                    <w:rPr>
                      <w:bCs/>
                    </w:rPr>
                  </w:pPr>
                  <w:r w:rsidRPr="00DE2238">
                    <w:rPr>
                      <w:bCs/>
                    </w:rPr>
                    <w:t xml:space="preserve">Type : (A préciser)           </w:t>
                  </w:r>
                  <w:r w:rsidRPr="00DE2238">
                    <w:rPr>
                      <w:rFonts w:ascii="Times New Roman" w:hAnsi="Times New Roman" w:cs="Times New Roman"/>
                      <w:bCs/>
                    </w:rPr>
                    <w:t>□</w:t>
                  </w:r>
                  <w:r w:rsidRPr="00DE2238">
                    <w:rPr>
                      <w:bCs/>
                    </w:rPr>
                    <w:t xml:space="preserve"> 1   </w:t>
                  </w:r>
                  <w:r w:rsidRPr="00DE2238">
                    <w:rPr>
                      <w:rFonts w:ascii="Times New Roman" w:hAnsi="Times New Roman" w:cs="Times New Roman"/>
                      <w:bCs/>
                    </w:rPr>
                    <w:t>□</w:t>
                  </w:r>
                  <w:r w:rsidRPr="00DE2238">
                    <w:rPr>
                      <w:bCs/>
                    </w:rPr>
                    <w:t xml:space="preserve"> 2   </w:t>
                  </w:r>
                  <w:r w:rsidRPr="00DE2238">
                    <w:rPr>
                      <w:rFonts w:ascii="Times New Roman" w:hAnsi="Times New Roman" w:cs="Times New Roman"/>
                      <w:bCs/>
                    </w:rPr>
                    <w:t>□</w:t>
                  </w:r>
                  <w:r w:rsidRPr="00DE2238">
                    <w:rPr>
                      <w:bCs/>
                    </w:rPr>
                    <w:t xml:space="preserve"> 3   </w:t>
                  </w:r>
                  <w:r w:rsidRPr="00DE2238">
                    <w:rPr>
                      <w:rFonts w:ascii="Times New Roman" w:hAnsi="Times New Roman" w:cs="Times New Roman"/>
                      <w:bCs/>
                    </w:rPr>
                    <w:t>□</w:t>
                  </w:r>
                  <w:r w:rsidRPr="00DE2238">
                    <w:rPr>
                      <w:bCs/>
                    </w:rPr>
                    <w:t xml:space="preserve"> 4   </w:t>
                  </w:r>
                  <w:r w:rsidRPr="00DE2238">
                    <w:rPr>
                      <w:rFonts w:ascii="Times New Roman" w:hAnsi="Times New Roman" w:cs="Times New Roman"/>
                      <w:bCs/>
                    </w:rPr>
                    <w:t>□</w:t>
                  </w:r>
                  <w:r w:rsidRPr="00DE2238">
                    <w:rPr>
                      <w:bCs/>
                    </w:rPr>
                    <w:t xml:space="preserve"> 5   </w:t>
                  </w:r>
                  <w:r w:rsidRPr="00DE2238">
                    <w:rPr>
                      <w:rFonts w:ascii="Times New Roman" w:hAnsi="Times New Roman" w:cs="Times New Roman"/>
                      <w:bCs/>
                    </w:rPr>
                    <w:t>□</w:t>
                  </w:r>
                  <w:r w:rsidRPr="00DE2238">
                    <w:rPr>
                      <w:bCs/>
                    </w:rPr>
                    <w:t xml:space="preserve"> 6   </w:t>
                  </w:r>
                  <w:r w:rsidRPr="00DE2238">
                    <w:rPr>
                      <w:rFonts w:ascii="Times New Roman" w:hAnsi="Times New Roman" w:cs="Times New Roman"/>
                      <w:bCs/>
                    </w:rPr>
                    <w:t>□</w:t>
                  </w:r>
                  <w:r w:rsidRPr="00DE2238">
                    <w:rPr>
                      <w:bCs/>
                    </w:rPr>
                    <w:t xml:space="preserve"> 7   </w:t>
                  </w:r>
                  <w:r w:rsidRPr="00DE2238">
                    <w:rPr>
                      <w:rFonts w:ascii="Times New Roman" w:hAnsi="Times New Roman" w:cs="Times New Roman"/>
                      <w:bCs/>
                    </w:rPr>
                    <w:t>□</w:t>
                  </w:r>
                  <w:r w:rsidRPr="00DE2238">
                    <w:rPr>
                      <w:bCs/>
                    </w:rPr>
                    <w:t xml:space="preserve"> 8 </w:t>
                  </w:r>
                </w:p>
              </w:tc>
            </w:tr>
            <w:tr w:rsidR="0044140B" w:rsidRPr="00DE2238" w14:paraId="58EA8040" w14:textId="77777777" w:rsidTr="00AF52E0">
              <w:tc>
                <w:tcPr>
                  <w:tcW w:w="9535" w:type="dxa"/>
                  <w:tcBorders>
                    <w:top w:val="single" w:sz="4" w:space="0" w:color="auto"/>
                    <w:left w:val="single" w:sz="4" w:space="0" w:color="auto"/>
                    <w:bottom w:val="single" w:sz="4" w:space="0" w:color="auto"/>
                    <w:right w:val="single" w:sz="4" w:space="0" w:color="auto"/>
                  </w:tcBorders>
                </w:tcPr>
                <w:p w14:paraId="3B9B892E" w14:textId="77777777" w:rsidR="0044140B" w:rsidRPr="00DE2238" w:rsidRDefault="0044140B" w:rsidP="00AF52E0">
                  <w:pPr>
                    <w:jc w:val="both"/>
                    <w:rPr>
                      <w:b/>
                      <w:bCs/>
                    </w:rPr>
                  </w:pPr>
                  <w:r w:rsidRPr="00DE2238">
                    <w:rPr>
                      <w:b/>
                      <w:bCs/>
                    </w:rPr>
                    <w:t>Personne responsable :</w:t>
                  </w:r>
                </w:p>
              </w:tc>
            </w:tr>
            <w:tr w:rsidR="0044140B" w:rsidRPr="00DE2238" w14:paraId="3C2DBC64" w14:textId="77777777" w:rsidTr="00AF52E0">
              <w:tc>
                <w:tcPr>
                  <w:tcW w:w="9535" w:type="dxa"/>
                  <w:tcBorders>
                    <w:top w:val="single" w:sz="4" w:space="0" w:color="auto"/>
                    <w:left w:val="single" w:sz="4" w:space="0" w:color="auto"/>
                    <w:bottom w:val="single" w:sz="4" w:space="0" w:color="auto"/>
                    <w:right w:val="single" w:sz="4" w:space="0" w:color="auto"/>
                  </w:tcBorders>
                </w:tcPr>
                <w:p w14:paraId="37470F96" w14:textId="77777777" w:rsidR="0044140B" w:rsidRPr="00DE2238" w:rsidRDefault="0044140B" w:rsidP="00AF52E0">
                  <w:pPr>
                    <w:jc w:val="both"/>
                    <w:rPr>
                      <w:bCs/>
                    </w:rPr>
                  </w:pPr>
                  <w:r w:rsidRPr="00DE2238">
                    <w:rPr>
                      <w:bCs/>
                    </w:rPr>
                    <w:t>Nom :</w:t>
                  </w:r>
                </w:p>
              </w:tc>
            </w:tr>
            <w:tr w:rsidR="0044140B" w:rsidRPr="00DE2238" w14:paraId="5F326B93" w14:textId="77777777" w:rsidTr="00AF52E0">
              <w:tc>
                <w:tcPr>
                  <w:tcW w:w="9535" w:type="dxa"/>
                  <w:tcBorders>
                    <w:top w:val="single" w:sz="4" w:space="0" w:color="auto"/>
                    <w:left w:val="single" w:sz="4" w:space="0" w:color="auto"/>
                    <w:bottom w:val="single" w:sz="4" w:space="0" w:color="auto"/>
                    <w:right w:val="single" w:sz="4" w:space="0" w:color="auto"/>
                  </w:tcBorders>
                </w:tcPr>
                <w:p w14:paraId="41A12C6F" w14:textId="77777777" w:rsidR="0044140B" w:rsidRPr="00DE2238" w:rsidRDefault="0044140B" w:rsidP="00AF52E0">
                  <w:pPr>
                    <w:jc w:val="both"/>
                    <w:rPr>
                      <w:bCs/>
                    </w:rPr>
                  </w:pPr>
                  <w:r w:rsidRPr="00DE2238">
                    <w:rPr>
                      <w:bCs/>
                    </w:rPr>
                    <w:t>Adresse</w:t>
                  </w:r>
                </w:p>
              </w:tc>
            </w:tr>
            <w:tr w:rsidR="0044140B" w:rsidRPr="00DE2238" w14:paraId="724C6A37" w14:textId="77777777" w:rsidTr="00AF52E0">
              <w:tc>
                <w:tcPr>
                  <w:tcW w:w="9535" w:type="dxa"/>
                  <w:tcBorders>
                    <w:top w:val="single" w:sz="4" w:space="0" w:color="auto"/>
                    <w:left w:val="single" w:sz="4" w:space="0" w:color="auto"/>
                    <w:bottom w:val="single" w:sz="4" w:space="0" w:color="auto"/>
                    <w:right w:val="single" w:sz="4" w:space="0" w:color="auto"/>
                  </w:tcBorders>
                </w:tcPr>
                <w:p w14:paraId="2C55CAA8" w14:textId="77777777" w:rsidR="0044140B" w:rsidRPr="00DE2238" w:rsidRDefault="0044140B" w:rsidP="00AF52E0">
                  <w:pPr>
                    <w:jc w:val="both"/>
                    <w:rPr>
                      <w:bCs/>
                    </w:rPr>
                  </w:pPr>
                  <w:r w:rsidRPr="00DE2238">
                    <w:rPr>
                      <w:bCs/>
                    </w:rPr>
                    <w:sym w:font="Wingdings" w:char="F028"/>
                  </w:r>
                  <w:r w:rsidRPr="00DE2238">
                    <w:rPr>
                      <w:bCs/>
                    </w:rPr>
                    <w:t xml:space="preserve"> :                                                     </w:t>
                  </w:r>
                  <w:r w:rsidRPr="00DE2238">
                    <w:rPr>
                      <w:bCs/>
                    </w:rPr>
                    <w:sym w:font="Wingdings" w:char="F03A"/>
                  </w:r>
                  <w:r w:rsidRPr="00DE2238">
                    <w:rPr>
                      <w:bCs/>
                    </w:rPr>
                    <w:t> :</w:t>
                  </w:r>
                </w:p>
              </w:tc>
            </w:tr>
          </w:tbl>
          <w:p w14:paraId="7893C25A" w14:textId="77777777" w:rsidR="0044140B" w:rsidRPr="00DE2238" w:rsidRDefault="0044140B" w:rsidP="00AF52E0">
            <w:pPr>
              <w:jc w:val="both"/>
            </w:pPr>
          </w:p>
        </w:tc>
      </w:tr>
      <w:tr w:rsidR="0044140B" w:rsidRPr="00DE2238" w14:paraId="7F99EA55" w14:textId="77777777" w:rsidTr="00AF52E0">
        <w:tc>
          <w:tcPr>
            <w:tcW w:w="10008" w:type="dxa"/>
            <w:tcBorders>
              <w:top w:val="single" w:sz="4" w:space="0" w:color="auto"/>
              <w:bottom w:val="single" w:sz="4" w:space="0" w:color="auto"/>
            </w:tcBorders>
          </w:tcPr>
          <w:p w14:paraId="62C423AE" w14:textId="77777777" w:rsidR="0044140B" w:rsidRPr="00DE2238" w:rsidRDefault="0044140B" w:rsidP="00AF52E0">
            <w:pPr>
              <w:jc w:val="both"/>
              <w:rPr>
                <w:b/>
              </w:rPr>
            </w:pPr>
          </w:p>
          <w:p w14:paraId="1999AA46" w14:textId="77777777" w:rsidR="0044140B" w:rsidRPr="00DE2238" w:rsidRDefault="0044140B" w:rsidP="00AF52E0">
            <w:pPr>
              <w:jc w:val="both"/>
              <w:rPr>
                <w:b/>
              </w:rPr>
            </w:pPr>
            <w:r w:rsidRPr="00DE2238">
              <w:rPr>
                <w:b/>
              </w:rPr>
              <w:t>Documents utiles et /ou nécessaires au traitement de la demande fournis par la Cellule des accidents</w:t>
            </w:r>
          </w:p>
          <w:p w14:paraId="3725EDA9" w14:textId="77777777" w:rsidR="0044140B" w:rsidRPr="00DE2238" w:rsidRDefault="0044140B" w:rsidP="00AF52E0">
            <w:pPr>
              <w:jc w:val="both"/>
            </w:pPr>
            <w:r w:rsidRPr="00DE2238">
              <w:rPr>
                <w:rFonts w:ascii="Times New Roman" w:hAnsi="Times New Roman" w:cs="Times New Roman"/>
              </w:rPr>
              <w:t>□</w:t>
            </w:r>
            <w:r w:rsidRPr="00DE2238">
              <w:rPr>
                <w:rFonts w:cs="Cambria"/>
              </w:rPr>
              <w:t> </w:t>
            </w:r>
            <w:r w:rsidRPr="00DE2238">
              <w:t>: d</w:t>
            </w:r>
            <w:r w:rsidRPr="00DE2238">
              <w:rPr>
                <w:rFonts w:cs="Cambria"/>
              </w:rPr>
              <w:t>é</w:t>
            </w:r>
            <w:r w:rsidRPr="00DE2238">
              <w:t>claration d</w:t>
            </w:r>
            <w:r w:rsidRPr="00DE2238">
              <w:rPr>
                <w:rFonts w:cs="Cambria"/>
              </w:rPr>
              <w:t>’</w:t>
            </w:r>
            <w:r w:rsidRPr="00DE2238">
              <w:t>accident</w:t>
            </w:r>
          </w:p>
          <w:p w14:paraId="451B4902" w14:textId="77777777" w:rsidR="0044140B" w:rsidRPr="00DE2238" w:rsidRDefault="0044140B" w:rsidP="00AF52E0">
            <w:pPr>
              <w:jc w:val="both"/>
            </w:pPr>
            <w:r w:rsidRPr="00DE2238">
              <w:rPr>
                <w:rFonts w:ascii="Times New Roman" w:hAnsi="Times New Roman" w:cs="Times New Roman"/>
              </w:rPr>
              <w:t>□</w:t>
            </w:r>
            <w:r w:rsidRPr="00DE2238">
              <w:rPr>
                <w:rFonts w:cs="Cambria"/>
              </w:rPr>
              <w:t> </w:t>
            </w:r>
            <w:r w:rsidRPr="00DE2238">
              <w:t xml:space="preserve">: plainte </w:t>
            </w:r>
            <w:r w:rsidRPr="00DE2238">
              <w:rPr>
                <w:rFonts w:cs="Cambria"/>
              </w:rPr>
              <w:t>é</w:t>
            </w:r>
            <w:r w:rsidRPr="00DE2238">
              <w:t>ventuelle</w:t>
            </w:r>
          </w:p>
          <w:p w14:paraId="42CC98AF" w14:textId="77777777" w:rsidR="0044140B" w:rsidRPr="00DE2238" w:rsidRDefault="0044140B" w:rsidP="00AF52E0">
            <w:pPr>
              <w:jc w:val="both"/>
            </w:pPr>
          </w:p>
          <w:p w14:paraId="3E0A4BF0" w14:textId="77777777" w:rsidR="0044140B" w:rsidRPr="00DE2238" w:rsidRDefault="0044140B" w:rsidP="00AF52E0">
            <w:pPr>
              <w:jc w:val="both"/>
              <w:rPr>
                <w:b/>
              </w:rPr>
            </w:pPr>
            <w:r w:rsidRPr="00DE2238">
              <w:rPr>
                <w:b/>
              </w:rPr>
              <w:t>DATE :                                                                            SIGNATURE :</w:t>
            </w:r>
          </w:p>
          <w:p w14:paraId="2C101247" w14:textId="77777777" w:rsidR="0044140B" w:rsidRPr="00DE2238" w:rsidRDefault="0044140B" w:rsidP="00AF52E0">
            <w:pPr>
              <w:jc w:val="both"/>
              <w:rPr>
                <w:b/>
              </w:rPr>
            </w:pPr>
          </w:p>
        </w:tc>
      </w:tr>
      <w:tr w:rsidR="0044140B" w:rsidRPr="00DE2238" w14:paraId="6E04D056" w14:textId="77777777" w:rsidTr="00AF52E0">
        <w:tc>
          <w:tcPr>
            <w:tcW w:w="10008" w:type="dxa"/>
            <w:tcBorders>
              <w:top w:val="single" w:sz="4" w:space="0" w:color="auto"/>
              <w:left w:val="single" w:sz="4" w:space="0" w:color="auto"/>
              <w:bottom w:val="single" w:sz="4" w:space="0" w:color="auto"/>
              <w:right w:val="single" w:sz="4" w:space="0" w:color="auto"/>
            </w:tcBorders>
          </w:tcPr>
          <w:p w14:paraId="4EBFB617" w14:textId="77777777" w:rsidR="0044140B" w:rsidRPr="00DE2238" w:rsidRDefault="0044140B" w:rsidP="00AF52E0">
            <w:pPr>
              <w:jc w:val="center"/>
            </w:pPr>
            <w:r w:rsidRPr="00DE2238">
              <w:rPr>
                <w:b/>
              </w:rPr>
              <w:t>Formulaire de demande d’avis à adresser</w:t>
            </w:r>
            <w:r w:rsidRPr="00DE2238">
              <w:t> :</w:t>
            </w:r>
          </w:p>
          <w:p w14:paraId="2BB969E5" w14:textId="77777777" w:rsidR="0044140B" w:rsidRPr="00DE2238" w:rsidRDefault="0044140B" w:rsidP="00AF52E0">
            <w:pPr>
              <w:jc w:val="center"/>
            </w:pPr>
            <w:r w:rsidRPr="00DE2238">
              <w:t>Direction générale de l’enseignement obligatoire</w:t>
            </w:r>
          </w:p>
          <w:p w14:paraId="0320525B" w14:textId="77777777" w:rsidR="0044140B" w:rsidRPr="00DE2238" w:rsidRDefault="0044140B" w:rsidP="00AF52E0">
            <w:pPr>
              <w:jc w:val="center"/>
            </w:pPr>
            <w:r w:rsidRPr="00DE2238">
              <w:t>Service de l’enseignement spécialisé</w:t>
            </w:r>
          </w:p>
          <w:p w14:paraId="0A043093" w14:textId="77777777" w:rsidR="0044140B" w:rsidRPr="00DE2238" w:rsidRDefault="0044140B" w:rsidP="00AF52E0">
            <w:pPr>
              <w:jc w:val="center"/>
              <w:rPr>
                <w:color w:val="000000"/>
              </w:rPr>
            </w:pPr>
            <w:r w:rsidRPr="00DE2238">
              <w:rPr>
                <w:color w:val="000000"/>
              </w:rPr>
              <w:t>Madame Nathalie DUJARDIN</w:t>
            </w:r>
          </w:p>
          <w:p w14:paraId="5DC81DC4" w14:textId="77777777" w:rsidR="0044140B" w:rsidRPr="00DE2238" w:rsidRDefault="0044140B" w:rsidP="00AF52E0">
            <w:pPr>
              <w:jc w:val="center"/>
            </w:pPr>
            <w:r w:rsidRPr="00DE2238">
              <w:t>Bureau 2F250</w:t>
            </w:r>
          </w:p>
          <w:p w14:paraId="612AD909" w14:textId="77777777" w:rsidR="0044140B" w:rsidRPr="00DE2238" w:rsidRDefault="0044140B" w:rsidP="00AF52E0">
            <w:pPr>
              <w:jc w:val="center"/>
            </w:pPr>
            <w:r w:rsidRPr="00DE2238">
              <w:t>Rue Adolphe Lavallée, 1</w:t>
            </w:r>
          </w:p>
          <w:p w14:paraId="43D50DF4" w14:textId="77777777" w:rsidR="0044140B" w:rsidRPr="00DE2238" w:rsidRDefault="0044140B" w:rsidP="00AF52E0">
            <w:pPr>
              <w:jc w:val="center"/>
            </w:pPr>
            <w:r w:rsidRPr="00DE2238">
              <w:t>1080   BRUXELLES</w:t>
            </w:r>
          </w:p>
          <w:p w14:paraId="5F8521C1" w14:textId="77777777" w:rsidR="0044140B" w:rsidRPr="00DE2238" w:rsidRDefault="0044140B" w:rsidP="00AF52E0">
            <w:pPr>
              <w:jc w:val="center"/>
              <w:rPr>
                <w:lang w:val="fr-FR"/>
              </w:rPr>
            </w:pPr>
            <w:r w:rsidRPr="00DE2238">
              <w:sym w:font="Wingdings" w:char="F028"/>
            </w:r>
            <w:r w:rsidRPr="00DE2238">
              <w:rPr>
                <w:lang w:val="fr-FR"/>
              </w:rPr>
              <w:t> : 02/690.88.59 – GSM : 0472/94.31.95</w:t>
            </w:r>
          </w:p>
          <w:p w14:paraId="116CDA55" w14:textId="77777777" w:rsidR="0044140B" w:rsidRPr="00DE2238" w:rsidRDefault="0044140B" w:rsidP="00AF52E0">
            <w:pPr>
              <w:jc w:val="center"/>
              <w:rPr>
                <w:rStyle w:val="Lienhypertexte"/>
                <w:rFonts w:cs="Arial"/>
                <w:b/>
                <w:lang w:val="fr-FR"/>
              </w:rPr>
            </w:pPr>
            <w:r w:rsidRPr="00DE2238">
              <w:rPr>
                <w:bCs/>
              </w:rPr>
              <w:sym w:font="Wingdings" w:char="F03A"/>
            </w:r>
            <w:r w:rsidRPr="00DE2238">
              <w:rPr>
                <w:bCs/>
                <w:lang w:val="fr-FR"/>
              </w:rPr>
              <w:t> </w:t>
            </w:r>
            <w:r w:rsidRPr="00DE2238">
              <w:rPr>
                <w:lang w:val="fr-FR"/>
              </w:rPr>
              <w:t xml:space="preserve"> </w:t>
            </w:r>
            <w:hyperlink r:id="rId65" w:history="1">
              <w:r w:rsidRPr="00DE2238">
                <w:rPr>
                  <w:rStyle w:val="Lienhypertexte"/>
                  <w:rFonts w:cs="Arial"/>
                  <w:lang w:val="fr-FR"/>
                </w:rPr>
                <w:t>nathalie.dujardin@cfwb.be</w:t>
              </w:r>
            </w:hyperlink>
          </w:p>
          <w:p w14:paraId="1800B3F7" w14:textId="77777777" w:rsidR="0044140B" w:rsidRPr="00DE2238" w:rsidRDefault="0044140B" w:rsidP="00AF52E0">
            <w:pPr>
              <w:jc w:val="center"/>
              <w:rPr>
                <w:b/>
                <w:sz w:val="10"/>
                <w:szCs w:val="10"/>
              </w:rPr>
            </w:pPr>
          </w:p>
        </w:tc>
      </w:tr>
    </w:tbl>
    <w:p w14:paraId="49B969A1" w14:textId="77777777" w:rsidR="0044140B" w:rsidRPr="00DE2238" w:rsidRDefault="0044140B" w:rsidP="0044140B"/>
    <w:p w14:paraId="69161F07" w14:textId="77777777" w:rsidR="0044140B" w:rsidRPr="00DE2238" w:rsidRDefault="0044140B" w:rsidP="0044140B">
      <w:pPr>
        <w:rPr>
          <w:rFonts w:cstheme="minorHAnsi"/>
        </w:rPr>
      </w:pPr>
      <w:r w:rsidRPr="00DE2238">
        <w:rPr>
          <w:rFonts w:cstheme="minorHAnsi"/>
        </w:rPr>
        <w:br w:type="page"/>
      </w:r>
    </w:p>
    <w:p w14:paraId="10B12BB5" w14:textId="77777777" w:rsidR="0044140B" w:rsidRPr="00DE2238" w:rsidRDefault="0044140B" w:rsidP="0044140B">
      <w:pPr>
        <w:pStyle w:val="Titre2"/>
        <w:jc w:val="left"/>
        <w:rPr>
          <w:rFonts w:asciiTheme="minorHAnsi" w:eastAsiaTheme="majorEastAsia" w:hAnsiTheme="minorHAnsi" w:cstheme="majorBidi"/>
          <w:smallCaps w:val="0"/>
          <w:color w:val="4472C4" w:themeColor="accent1"/>
          <w:sz w:val="32"/>
          <w:szCs w:val="26"/>
          <w:lang w:eastAsia="en-US"/>
        </w:rPr>
      </w:pPr>
      <w:bookmarkStart w:id="169" w:name="_Toc149221133"/>
      <w:bookmarkStart w:id="170" w:name="_Toc170985294"/>
      <w:r w:rsidRPr="00DE2238">
        <w:rPr>
          <w:rFonts w:asciiTheme="minorHAnsi" w:eastAsiaTheme="majorEastAsia" w:hAnsiTheme="minorHAnsi" w:cstheme="majorBidi"/>
          <w:smallCaps w:val="0"/>
          <w:color w:val="4472C4" w:themeColor="accent1"/>
          <w:sz w:val="32"/>
          <w:szCs w:val="26"/>
          <w:lang w:eastAsia="en-US"/>
        </w:rPr>
        <w:lastRenderedPageBreak/>
        <w:t xml:space="preserve">Chapitre 1.12  </w:t>
      </w:r>
      <w:r w:rsidRPr="00DE2238">
        <w:rPr>
          <w:rFonts w:asciiTheme="minorHAnsi" w:eastAsiaTheme="majorEastAsia" w:hAnsiTheme="minorHAnsi" w:cstheme="majorBidi"/>
          <w:smallCaps w:val="0"/>
          <w:color w:val="4472C4" w:themeColor="accent1"/>
          <w:sz w:val="32"/>
          <w:szCs w:val="26"/>
          <w:u w:val="single"/>
          <w:lang w:eastAsia="en-US"/>
        </w:rPr>
        <w:t>Intégrations</w:t>
      </w:r>
      <w:bookmarkEnd w:id="169"/>
      <w:bookmarkEnd w:id="170"/>
    </w:p>
    <w:p w14:paraId="77E68243" w14:textId="77777777" w:rsidR="0044140B" w:rsidRPr="00DE2238" w:rsidRDefault="0044140B" w:rsidP="0044140B">
      <w:bookmarkStart w:id="171" w:name="_1.12.1.Les__Intégrations"/>
      <w:bookmarkEnd w:id="171"/>
    </w:p>
    <w:p w14:paraId="6120376E" w14:textId="77777777" w:rsidR="0044140B" w:rsidRPr="00A16BB8" w:rsidRDefault="0044140B" w:rsidP="0044140B">
      <w:pPr>
        <w:jc w:val="both"/>
        <w:rPr>
          <w:rFonts w:cstheme="minorHAnsi"/>
        </w:rPr>
      </w:pPr>
    </w:p>
    <w:p w14:paraId="350DB87E" w14:textId="77777777" w:rsidR="00323050" w:rsidRPr="00DE2238" w:rsidRDefault="00323050" w:rsidP="00323050">
      <w:pPr>
        <w:pStyle w:val="Titre3"/>
        <w:spacing w:before="120" w:after="120"/>
        <w:rPr>
          <w:bCs/>
          <w:color w:val="2F5496" w:themeColor="accent1" w:themeShade="BF"/>
          <w:sz w:val="28"/>
        </w:rPr>
      </w:pPr>
      <w:bookmarkStart w:id="172" w:name="_14._Annexes"/>
      <w:bookmarkStart w:id="173" w:name="_1.12.2.6._Annexes"/>
      <w:bookmarkStart w:id="174" w:name="_Toc170834754"/>
      <w:bookmarkStart w:id="175" w:name="_Toc170985295"/>
      <w:bookmarkEnd w:id="172"/>
      <w:bookmarkEnd w:id="173"/>
      <w:r w:rsidRPr="00DE2238">
        <w:rPr>
          <w:bCs/>
          <w:color w:val="2F5496" w:themeColor="accent1" w:themeShade="BF"/>
          <w:sz w:val="28"/>
        </w:rPr>
        <w:t>1.12.2. Les Intégrations permanentes partielles</w:t>
      </w:r>
      <w:bookmarkEnd w:id="174"/>
      <w:bookmarkEnd w:id="175"/>
    </w:p>
    <w:p w14:paraId="2D24527F" w14:textId="77777777" w:rsidR="001904DE" w:rsidRPr="00773144" w:rsidRDefault="001904DE" w:rsidP="001904DE"/>
    <w:p w14:paraId="657DABF9" w14:textId="77777777" w:rsidR="001904DE" w:rsidRDefault="001904DE" w:rsidP="001904DE">
      <w:pPr>
        <w:jc w:val="both"/>
        <w:rPr>
          <w:rFonts w:cstheme="minorHAnsi"/>
        </w:rPr>
      </w:pPr>
    </w:p>
    <w:p w14:paraId="213B677F" w14:textId="77777777" w:rsidR="001904DE" w:rsidRPr="00F8455D" w:rsidRDefault="001904DE" w:rsidP="001904DE">
      <w:pPr>
        <w:pStyle w:val="Titre4"/>
      </w:pPr>
      <w:r w:rsidRPr="00F8455D">
        <w:t>Annexes</w:t>
      </w:r>
    </w:p>
    <w:p w14:paraId="63579A25" w14:textId="77777777" w:rsidR="0044140B" w:rsidRPr="00DE2238" w:rsidRDefault="0044140B" w:rsidP="0044140B">
      <w:pPr>
        <w:rPr>
          <w:rFonts w:cstheme="minorHAnsi"/>
          <w:lang w:eastAsia="fr-BE"/>
        </w:rPr>
      </w:pPr>
      <w:r w:rsidRPr="00DE2238">
        <w:rPr>
          <w:rFonts w:cstheme="minorHAnsi"/>
          <w:lang w:eastAsia="fr-BE"/>
        </w:rPr>
        <w:br w:type="page"/>
      </w:r>
    </w:p>
    <w:p w14:paraId="32C156D5" w14:textId="77777777" w:rsidR="0044140B" w:rsidRPr="001904DE" w:rsidRDefault="0044140B" w:rsidP="0044140B">
      <w:pPr>
        <w:jc w:val="both"/>
        <w:rPr>
          <w:rFonts w:cstheme="minorHAnsi"/>
          <w:b/>
          <w:color w:val="C45911" w:themeColor="accent2" w:themeShade="BF"/>
          <w:sz w:val="24"/>
          <w:szCs w:val="24"/>
          <w:u w:val="single"/>
        </w:rPr>
      </w:pPr>
      <w:r w:rsidRPr="001904DE">
        <w:rPr>
          <w:rFonts w:cstheme="minorHAnsi"/>
          <w:b/>
          <w:color w:val="C45911" w:themeColor="accent2" w:themeShade="BF"/>
          <w:sz w:val="24"/>
          <w:szCs w:val="24"/>
          <w:u w:val="single"/>
        </w:rPr>
        <w:lastRenderedPageBreak/>
        <w:t>Annexe 1 : Éléments constitutifs du protocole d’intégration</w:t>
      </w:r>
    </w:p>
    <w:p w14:paraId="3E2CF79B" w14:textId="77777777" w:rsidR="0044140B" w:rsidRPr="00DE2238" w:rsidRDefault="0044140B" w:rsidP="0044140B">
      <w:pPr>
        <w:rPr>
          <w:rFonts w:eastAsia="Calibri" w:cstheme="minorHAnsi"/>
        </w:rPr>
      </w:pPr>
    </w:p>
    <w:tbl>
      <w:tblPr>
        <w:tblpPr w:leftFromText="141" w:rightFromText="141" w:vertAnchor="page" w:horzAnchor="margin" w:tblpY="1648"/>
        <w:tblW w:w="0" w:type="auto"/>
        <w:tblLook w:val="0000" w:firstRow="0" w:lastRow="0" w:firstColumn="0" w:lastColumn="0" w:noHBand="0" w:noVBand="0"/>
      </w:tblPr>
      <w:tblGrid>
        <w:gridCol w:w="8729"/>
        <w:gridCol w:w="899"/>
      </w:tblGrid>
      <w:tr w:rsidR="0044140B" w:rsidRPr="00DE2238" w14:paraId="7F857C43" w14:textId="77777777" w:rsidTr="00AF52E0">
        <w:trPr>
          <w:trHeight w:val="418"/>
        </w:trPr>
        <w:tc>
          <w:tcPr>
            <w:tcW w:w="8748" w:type="dxa"/>
            <w:tcBorders>
              <w:top w:val="single" w:sz="4" w:space="0" w:color="000000"/>
              <w:left w:val="single" w:sz="4" w:space="0" w:color="000000"/>
              <w:bottom w:val="single" w:sz="4" w:space="0" w:color="000000"/>
            </w:tcBorders>
            <w:vAlign w:val="center"/>
          </w:tcPr>
          <w:p w14:paraId="5E23C10F" w14:textId="77777777" w:rsidR="0044140B" w:rsidRPr="00DE2238" w:rsidRDefault="0044140B" w:rsidP="00AF52E0">
            <w:pPr>
              <w:widowControl w:val="0"/>
              <w:tabs>
                <w:tab w:val="left" w:pos="1134"/>
              </w:tabs>
              <w:snapToGrid w:val="0"/>
              <w:spacing w:before="120" w:after="240"/>
              <w:rPr>
                <w:rFonts w:eastAsia="Calibri" w:cstheme="minorHAnsi"/>
              </w:rPr>
            </w:pPr>
            <w:r w:rsidRPr="00DE2238">
              <w:rPr>
                <w:rFonts w:eastAsia="Calibri" w:cstheme="minorHAnsi"/>
              </w:rPr>
              <w:t>Informations concernant l’élève</w:t>
            </w:r>
          </w:p>
        </w:tc>
        <w:tc>
          <w:tcPr>
            <w:tcW w:w="900" w:type="dxa"/>
            <w:tcBorders>
              <w:top w:val="single" w:sz="4" w:space="0" w:color="000000"/>
              <w:left w:val="single" w:sz="4" w:space="0" w:color="000000"/>
              <w:bottom w:val="single" w:sz="4" w:space="0" w:color="000000"/>
              <w:right w:val="single" w:sz="4" w:space="0" w:color="000000"/>
            </w:tcBorders>
            <w:vAlign w:val="center"/>
          </w:tcPr>
          <w:p w14:paraId="1CB24ECB" w14:textId="77777777" w:rsidR="0044140B" w:rsidRPr="00DE2238" w:rsidRDefault="0044140B" w:rsidP="00AF52E0">
            <w:pPr>
              <w:widowControl w:val="0"/>
              <w:tabs>
                <w:tab w:val="left" w:pos="1134"/>
              </w:tabs>
              <w:snapToGrid w:val="0"/>
              <w:spacing w:before="120" w:after="240"/>
              <w:jc w:val="center"/>
              <w:rPr>
                <w:rFonts w:eastAsia="Calibri" w:cstheme="minorHAnsi"/>
              </w:rPr>
            </w:pPr>
            <w:r w:rsidRPr="00DE2238">
              <w:rPr>
                <w:rFonts w:eastAsia="Calibri" w:cstheme="minorHAnsi"/>
              </w:rPr>
              <w:fldChar w:fldCharType="begin">
                <w:ffData>
                  <w:name w:val="CheckBox"/>
                  <w:enabled/>
                  <w:calcOnExit w:val="0"/>
                  <w:checkBox>
                    <w:sizeAuto/>
                    <w:default w:val="0"/>
                    <w:checked w:val="0"/>
                  </w:checkBox>
                </w:ffData>
              </w:fldChar>
            </w:r>
            <w:r w:rsidRPr="00DE2238">
              <w:rPr>
                <w:rFonts w:eastAsia="Calibri" w:cstheme="minorHAnsi"/>
              </w:rPr>
              <w:instrText xml:space="preserve"> FORMCHECKBOX </w:instrText>
            </w:r>
            <w:r w:rsidR="00833F79">
              <w:rPr>
                <w:rFonts w:eastAsia="Calibri" w:cstheme="minorHAnsi"/>
              </w:rPr>
            </w:r>
            <w:r w:rsidR="00833F79">
              <w:rPr>
                <w:rFonts w:eastAsia="Calibri" w:cstheme="minorHAnsi"/>
              </w:rPr>
              <w:fldChar w:fldCharType="separate"/>
            </w:r>
            <w:r w:rsidRPr="00DE2238">
              <w:rPr>
                <w:rFonts w:eastAsia="Calibri" w:cstheme="minorHAnsi"/>
              </w:rPr>
              <w:fldChar w:fldCharType="end"/>
            </w:r>
          </w:p>
        </w:tc>
      </w:tr>
      <w:tr w:rsidR="0044140B" w:rsidRPr="00DE2238" w14:paraId="175D80C7" w14:textId="77777777" w:rsidTr="00AF52E0">
        <w:trPr>
          <w:trHeight w:val="564"/>
        </w:trPr>
        <w:tc>
          <w:tcPr>
            <w:tcW w:w="8748" w:type="dxa"/>
            <w:tcBorders>
              <w:top w:val="single" w:sz="4" w:space="0" w:color="000000"/>
              <w:left w:val="single" w:sz="4" w:space="0" w:color="000000"/>
              <w:bottom w:val="single" w:sz="4" w:space="0" w:color="000000"/>
            </w:tcBorders>
            <w:vAlign w:val="center"/>
          </w:tcPr>
          <w:p w14:paraId="3EFD1139" w14:textId="77777777" w:rsidR="0044140B" w:rsidRPr="00DE2238" w:rsidRDefault="0044140B" w:rsidP="00AF52E0">
            <w:pPr>
              <w:widowControl w:val="0"/>
              <w:tabs>
                <w:tab w:val="left" w:pos="1134"/>
              </w:tabs>
              <w:snapToGrid w:val="0"/>
              <w:spacing w:before="120"/>
              <w:rPr>
                <w:rFonts w:eastAsia="Calibri" w:cstheme="minorHAnsi"/>
              </w:rPr>
            </w:pPr>
            <w:r w:rsidRPr="00DE2238">
              <w:rPr>
                <w:rFonts w:eastAsia="Calibri" w:cstheme="minorHAnsi"/>
              </w:rPr>
              <w:t xml:space="preserve">Informations concernant le type d’intégration </w:t>
            </w:r>
          </w:p>
        </w:tc>
        <w:tc>
          <w:tcPr>
            <w:tcW w:w="900" w:type="dxa"/>
            <w:tcBorders>
              <w:top w:val="single" w:sz="4" w:space="0" w:color="000000"/>
              <w:left w:val="single" w:sz="4" w:space="0" w:color="000000"/>
              <w:bottom w:val="single" w:sz="4" w:space="0" w:color="000000"/>
              <w:right w:val="single" w:sz="4" w:space="0" w:color="000000"/>
            </w:tcBorders>
            <w:vAlign w:val="center"/>
          </w:tcPr>
          <w:p w14:paraId="0D8A8D5A" w14:textId="77777777" w:rsidR="0044140B" w:rsidRPr="00DE2238" w:rsidRDefault="0044140B" w:rsidP="00AF52E0">
            <w:pPr>
              <w:widowControl w:val="0"/>
              <w:snapToGrid w:val="0"/>
              <w:jc w:val="center"/>
              <w:rPr>
                <w:rFonts w:eastAsia="Calibri" w:cstheme="minorHAnsi"/>
              </w:rPr>
            </w:pPr>
            <w:r w:rsidRPr="00DE2238">
              <w:rPr>
                <w:rFonts w:eastAsia="Calibri" w:cstheme="minorHAnsi"/>
              </w:rPr>
              <w:fldChar w:fldCharType="begin">
                <w:ffData>
                  <w:name w:val="CheckBox"/>
                  <w:enabled/>
                  <w:calcOnExit w:val="0"/>
                  <w:checkBox>
                    <w:sizeAuto/>
                    <w:default w:val="0"/>
                    <w:checked w:val="0"/>
                  </w:checkBox>
                </w:ffData>
              </w:fldChar>
            </w:r>
            <w:r w:rsidRPr="00DE2238">
              <w:rPr>
                <w:rFonts w:eastAsia="Calibri" w:cstheme="minorHAnsi"/>
              </w:rPr>
              <w:instrText xml:space="preserve"> FORMCHECKBOX </w:instrText>
            </w:r>
            <w:r w:rsidR="00833F79">
              <w:rPr>
                <w:rFonts w:eastAsia="Calibri" w:cstheme="minorHAnsi"/>
              </w:rPr>
            </w:r>
            <w:r w:rsidR="00833F79">
              <w:rPr>
                <w:rFonts w:eastAsia="Calibri" w:cstheme="minorHAnsi"/>
              </w:rPr>
              <w:fldChar w:fldCharType="separate"/>
            </w:r>
            <w:r w:rsidRPr="00DE2238">
              <w:rPr>
                <w:rFonts w:eastAsia="Calibri" w:cstheme="minorHAnsi"/>
              </w:rPr>
              <w:fldChar w:fldCharType="end"/>
            </w:r>
          </w:p>
        </w:tc>
      </w:tr>
      <w:tr w:rsidR="0044140B" w:rsidRPr="00DE2238" w14:paraId="13555956" w14:textId="77777777" w:rsidTr="00AF52E0">
        <w:tc>
          <w:tcPr>
            <w:tcW w:w="8748" w:type="dxa"/>
            <w:tcBorders>
              <w:top w:val="single" w:sz="4" w:space="0" w:color="000000"/>
              <w:left w:val="single" w:sz="4" w:space="0" w:color="000000"/>
              <w:bottom w:val="single" w:sz="4" w:space="0" w:color="000000"/>
            </w:tcBorders>
            <w:vAlign w:val="center"/>
          </w:tcPr>
          <w:p w14:paraId="792205EA" w14:textId="77777777" w:rsidR="0044140B" w:rsidRPr="00DE2238" w:rsidRDefault="0044140B" w:rsidP="00AF52E0">
            <w:pPr>
              <w:widowControl w:val="0"/>
              <w:tabs>
                <w:tab w:val="left" w:pos="1134"/>
              </w:tabs>
              <w:snapToGrid w:val="0"/>
              <w:spacing w:before="120"/>
              <w:rPr>
                <w:rFonts w:eastAsia="Calibri" w:cstheme="minorHAnsi"/>
              </w:rPr>
            </w:pPr>
            <w:r w:rsidRPr="00DE2238">
              <w:rPr>
                <w:rFonts w:eastAsia="Calibri" w:cstheme="minorHAnsi"/>
              </w:rPr>
              <w:t>Informations concernant les coordonnées de l’école d’enseignement spécialisé</w:t>
            </w:r>
          </w:p>
        </w:tc>
        <w:tc>
          <w:tcPr>
            <w:tcW w:w="900" w:type="dxa"/>
            <w:tcBorders>
              <w:top w:val="single" w:sz="4" w:space="0" w:color="000000"/>
              <w:left w:val="single" w:sz="4" w:space="0" w:color="000000"/>
              <w:bottom w:val="single" w:sz="4" w:space="0" w:color="000000"/>
              <w:right w:val="single" w:sz="4" w:space="0" w:color="000000"/>
            </w:tcBorders>
            <w:vAlign w:val="center"/>
          </w:tcPr>
          <w:p w14:paraId="2949E7FB" w14:textId="77777777" w:rsidR="0044140B" w:rsidRPr="00DE2238" w:rsidRDefault="0044140B" w:rsidP="00AF52E0">
            <w:pPr>
              <w:widowControl w:val="0"/>
              <w:snapToGrid w:val="0"/>
              <w:jc w:val="center"/>
              <w:rPr>
                <w:rFonts w:eastAsia="Calibri" w:cstheme="minorHAnsi"/>
              </w:rPr>
            </w:pPr>
            <w:r w:rsidRPr="00DE2238">
              <w:rPr>
                <w:rFonts w:eastAsia="Calibri" w:cstheme="minorHAnsi"/>
              </w:rPr>
              <w:fldChar w:fldCharType="begin">
                <w:ffData>
                  <w:name w:val="CheckBox"/>
                  <w:enabled/>
                  <w:calcOnExit w:val="0"/>
                  <w:checkBox>
                    <w:sizeAuto/>
                    <w:default w:val="0"/>
                    <w:checked w:val="0"/>
                  </w:checkBox>
                </w:ffData>
              </w:fldChar>
            </w:r>
            <w:r w:rsidRPr="00DE2238">
              <w:rPr>
                <w:rFonts w:eastAsia="Calibri" w:cstheme="minorHAnsi"/>
              </w:rPr>
              <w:instrText xml:space="preserve"> FORMCHECKBOX </w:instrText>
            </w:r>
            <w:r w:rsidR="00833F79">
              <w:rPr>
                <w:rFonts w:eastAsia="Calibri" w:cstheme="minorHAnsi"/>
              </w:rPr>
            </w:r>
            <w:r w:rsidR="00833F79">
              <w:rPr>
                <w:rFonts w:eastAsia="Calibri" w:cstheme="minorHAnsi"/>
              </w:rPr>
              <w:fldChar w:fldCharType="separate"/>
            </w:r>
            <w:r w:rsidRPr="00DE2238">
              <w:rPr>
                <w:rFonts w:eastAsia="Calibri" w:cstheme="minorHAnsi"/>
              </w:rPr>
              <w:fldChar w:fldCharType="end"/>
            </w:r>
          </w:p>
        </w:tc>
      </w:tr>
      <w:tr w:rsidR="0044140B" w:rsidRPr="00DE2238" w14:paraId="7FCA7E31" w14:textId="77777777" w:rsidTr="00AF52E0">
        <w:trPr>
          <w:trHeight w:val="594"/>
        </w:trPr>
        <w:tc>
          <w:tcPr>
            <w:tcW w:w="8748" w:type="dxa"/>
            <w:tcBorders>
              <w:top w:val="single" w:sz="4" w:space="0" w:color="000000"/>
              <w:left w:val="single" w:sz="4" w:space="0" w:color="000000"/>
              <w:bottom w:val="single" w:sz="4" w:space="0" w:color="000000"/>
            </w:tcBorders>
            <w:vAlign w:val="center"/>
          </w:tcPr>
          <w:p w14:paraId="4C50E0DA" w14:textId="77777777" w:rsidR="0044140B" w:rsidRPr="00DE2238" w:rsidRDefault="0044140B" w:rsidP="00AF52E0">
            <w:pPr>
              <w:widowControl w:val="0"/>
              <w:tabs>
                <w:tab w:val="left" w:pos="1134"/>
              </w:tabs>
              <w:snapToGrid w:val="0"/>
              <w:spacing w:before="120"/>
              <w:rPr>
                <w:rFonts w:eastAsia="Calibri" w:cstheme="minorHAnsi"/>
              </w:rPr>
            </w:pPr>
            <w:r w:rsidRPr="00DE2238">
              <w:rPr>
                <w:rFonts w:eastAsia="Calibri" w:cstheme="minorHAnsi"/>
              </w:rPr>
              <w:t>Informations concernant les coordonnées de l’école d’enseignement ordinaire</w:t>
            </w:r>
          </w:p>
        </w:tc>
        <w:tc>
          <w:tcPr>
            <w:tcW w:w="900" w:type="dxa"/>
            <w:tcBorders>
              <w:top w:val="single" w:sz="4" w:space="0" w:color="000000"/>
              <w:left w:val="single" w:sz="4" w:space="0" w:color="000000"/>
              <w:bottom w:val="single" w:sz="4" w:space="0" w:color="000000"/>
              <w:right w:val="single" w:sz="4" w:space="0" w:color="000000"/>
            </w:tcBorders>
            <w:vAlign w:val="center"/>
          </w:tcPr>
          <w:p w14:paraId="55CEF644" w14:textId="77777777" w:rsidR="0044140B" w:rsidRPr="00DE2238" w:rsidRDefault="0044140B" w:rsidP="00AF52E0">
            <w:pPr>
              <w:widowControl w:val="0"/>
              <w:snapToGrid w:val="0"/>
              <w:jc w:val="center"/>
              <w:rPr>
                <w:rFonts w:eastAsia="Calibri" w:cstheme="minorHAnsi"/>
              </w:rPr>
            </w:pPr>
            <w:r w:rsidRPr="00DE2238">
              <w:rPr>
                <w:rFonts w:eastAsia="Calibri" w:cstheme="minorHAnsi"/>
              </w:rPr>
              <w:fldChar w:fldCharType="begin">
                <w:ffData>
                  <w:name w:val="CheckBox"/>
                  <w:enabled/>
                  <w:calcOnExit w:val="0"/>
                  <w:checkBox>
                    <w:sizeAuto/>
                    <w:default w:val="0"/>
                    <w:checked w:val="0"/>
                  </w:checkBox>
                </w:ffData>
              </w:fldChar>
            </w:r>
            <w:r w:rsidRPr="00DE2238">
              <w:rPr>
                <w:rFonts w:eastAsia="Calibri" w:cstheme="minorHAnsi"/>
              </w:rPr>
              <w:instrText xml:space="preserve"> FORMCHECKBOX </w:instrText>
            </w:r>
            <w:r w:rsidR="00833F79">
              <w:rPr>
                <w:rFonts w:eastAsia="Calibri" w:cstheme="minorHAnsi"/>
              </w:rPr>
            </w:r>
            <w:r w:rsidR="00833F79">
              <w:rPr>
                <w:rFonts w:eastAsia="Calibri" w:cstheme="minorHAnsi"/>
              </w:rPr>
              <w:fldChar w:fldCharType="separate"/>
            </w:r>
            <w:r w:rsidRPr="00DE2238">
              <w:rPr>
                <w:rFonts w:eastAsia="Calibri" w:cstheme="minorHAnsi"/>
              </w:rPr>
              <w:fldChar w:fldCharType="end"/>
            </w:r>
          </w:p>
        </w:tc>
      </w:tr>
      <w:tr w:rsidR="0044140B" w:rsidRPr="00DE2238" w14:paraId="5E8848C9" w14:textId="77777777" w:rsidTr="00AF52E0">
        <w:trPr>
          <w:trHeight w:val="532"/>
        </w:trPr>
        <w:tc>
          <w:tcPr>
            <w:tcW w:w="8748" w:type="dxa"/>
            <w:tcBorders>
              <w:top w:val="single" w:sz="4" w:space="0" w:color="000000"/>
              <w:left w:val="single" w:sz="4" w:space="0" w:color="000000"/>
              <w:bottom w:val="single" w:sz="4" w:space="0" w:color="000000"/>
            </w:tcBorders>
            <w:vAlign w:val="center"/>
          </w:tcPr>
          <w:p w14:paraId="165828CC" w14:textId="77777777" w:rsidR="0044140B" w:rsidRPr="00DE2238" w:rsidRDefault="0044140B" w:rsidP="00AF52E0">
            <w:pPr>
              <w:widowControl w:val="0"/>
              <w:tabs>
                <w:tab w:val="left" w:pos="1134"/>
              </w:tabs>
              <w:snapToGrid w:val="0"/>
              <w:spacing w:before="120"/>
              <w:rPr>
                <w:rFonts w:eastAsia="Calibri" w:cstheme="minorHAnsi"/>
              </w:rPr>
            </w:pPr>
            <w:r w:rsidRPr="00DE2238">
              <w:rPr>
                <w:rFonts w:eastAsia="Calibri" w:cstheme="minorHAnsi"/>
              </w:rPr>
              <w:t>Synthèse du dossier</w:t>
            </w:r>
          </w:p>
        </w:tc>
        <w:tc>
          <w:tcPr>
            <w:tcW w:w="900" w:type="dxa"/>
            <w:tcBorders>
              <w:top w:val="single" w:sz="4" w:space="0" w:color="000000"/>
              <w:left w:val="single" w:sz="4" w:space="0" w:color="000000"/>
              <w:bottom w:val="single" w:sz="4" w:space="0" w:color="000000"/>
              <w:right w:val="single" w:sz="4" w:space="0" w:color="000000"/>
            </w:tcBorders>
            <w:vAlign w:val="center"/>
          </w:tcPr>
          <w:p w14:paraId="4F21CB7D" w14:textId="77777777" w:rsidR="0044140B" w:rsidRPr="00DE2238" w:rsidRDefault="0044140B" w:rsidP="00AF52E0">
            <w:pPr>
              <w:widowControl w:val="0"/>
              <w:snapToGrid w:val="0"/>
              <w:jc w:val="center"/>
              <w:rPr>
                <w:rFonts w:eastAsia="Calibri" w:cstheme="minorHAnsi"/>
              </w:rPr>
            </w:pPr>
            <w:r w:rsidRPr="00DE2238">
              <w:rPr>
                <w:rFonts w:eastAsia="Calibri" w:cstheme="minorHAnsi"/>
              </w:rPr>
              <w:fldChar w:fldCharType="begin">
                <w:ffData>
                  <w:name w:val="CheckBox"/>
                  <w:enabled/>
                  <w:calcOnExit w:val="0"/>
                  <w:checkBox>
                    <w:sizeAuto/>
                    <w:default w:val="0"/>
                    <w:checked w:val="0"/>
                  </w:checkBox>
                </w:ffData>
              </w:fldChar>
            </w:r>
            <w:r w:rsidRPr="00DE2238">
              <w:rPr>
                <w:rFonts w:eastAsia="Calibri" w:cstheme="minorHAnsi"/>
              </w:rPr>
              <w:instrText xml:space="preserve"> FORMCHECKBOX </w:instrText>
            </w:r>
            <w:r w:rsidR="00833F79">
              <w:rPr>
                <w:rFonts w:eastAsia="Calibri" w:cstheme="minorHAnsi"/>
              </w:rPr>
            </w:r>
            <w:r w:rsidR="00833F79">
              <w:rPr>
                <w:rFonts w:eastAsia="Calibri" w:cstheme="minorHAnsi"/>
              </w:rPr>
              <w:fldChar w:fldCharType="separate"/>
            </w:r>
            <w:r w:rsidRPr="00DE2238">
              <w:rPr>
                <w:rFonts w:eastAsia="Calibri" w:cstheme="minorHAnsi"/>
              </w:rPr>
              <w:fldChar w:fldCharType="end"/>
            </w:r>
          </w:p>
        </w:tc>
      </w:tr>
      <w:tr w:rsidR="0044140B" w:rsidRPr="00DE2238" w14:paraId="28CCF1D4" w14:textId="77777777" w:rsidTr="00AF52E0">
        <w:trPr>
          <w:trHeight w:val="529"/>
        </w:trPr>
        <w:tc>
          <w:tcPr>
            <w:tcW w:w="8748" w:type="dxa"/>
            <w:tcBorders>
              <w:top w:val="single" w:sz="4" w:space="0" w:color="000000"/>
              <w:left w:val="single" w:sz="4" w:space="0" w:color="000000"/>
              <w:bottom w:val="single" w:sz="4" w:space="0" w:color="000000"/>
            </w:tcBorders>
            <w:vAlign w:val="center"/>
          </w:tcPr>
          <w:p w14:paraId="2D5D20B6" w14:textId="77777777" w:rsidR="0044140B" w:rsidRPr="00DE2238" w:rsidRDefault="0044140B" w:rsidP="00AF52E0">
            <w:pPr>
              <w:widowControl w:val="0"/>
              <w:tabs>
                <w:tab w:val="left" w:pos="1134"/>
              </w:tabs>
              <w:snapToGrid w:val="0"/>
              <w:spacing w:before="120"/>
              <w:rPr>
                <w:rFonts w:eastAsia="Calibri" w:cstheme="minorHAnsi"/>
              </w:rPr>
            </w:pPr>
            <w:r w:rsidRPr="00DE2238">
              <w:rPr>
                <w:rFonts w:eastAsia="Calibri" w:cstheme="minorHAnsi"/>
              </w:rPr>
              <w:t>Objectifs de l’intégration</w:t>
            </w:r>
          </w:p>
        </w:tc>
        <w:tc>
          <w:tcPr>
            <w:tcW w:w="900" w:type="dxa"/>
            <w:tcBorders>
              <w:top w:val="single" w:sz="4" w:space="0" w:color="000000"/>
              <w:left w:val="single" w:sz="4" w:space="0" w:color="000000"/>
              <w:bottom w:val="single" w:sz="4" w:space="0" w:color="000000"/>
              <w:right w:val="single" w:sz="4" w:space="0" w:color="000000"/>
            </w:tcBorders>
            <w:vAlign w:val="center"/>
          </w:tcPr>
          <w:p w14:paraId="68BCA9DA" w14:textId="77777777" w:rsidR="0044140B" w:rsidRPr="00DE2238" w:rsidRDefault="0044140B" w:rsidP="00AF52E0">
            <w:pPr>
              <w:widowControl w:val="0"/>
              <w:snapToGrid w:val="0"/>
              <w:jc w:val="center"/>
              <w:rPr>
                <w:rFonts w:eastAsia="Calibri" w:cstheme="minorHAnsi"/>
              </w:rPr>
            </w:pPr>
            <w:r w:rsidRPr="00DE2238">
              <w:rPr>
                <w:rFonts w:eastAsia="Calibri" w:cstheme="minorHAnsi"/>
              </w:rPr>
              <w:fldChar w:fldCharType="begin">
                <w:ffData>
                  <w:name w:val="CheckBox"/>
                  <w:enabled/>
                  <w:calcOnExit w:val="0"/>
                  <w:checkBox>
                    <w:sizeAuto/>
                    <w:default w:val="0"/>
                    <w:checked w:val="0"/>
                  </w:checkBox>
                </w:ffData>
              </w:fldChar>
            </w:r>
            <w:r w:rsidRPr="00DE2238">
              <w:rPr>
                <w:rFonts w:eastAsia="Calibri" w:cstheme="minorHAnsi"/>
              </w:rPr>
              <w:instrText xml:space="preserve"> FORMCHECKBOX </w:instrText>
            </w:r>
            <w:r w:rsidR="00833F79">
              <w:rPr>
                <w:rFonts w:eastAsia="Calibri" w:cstheme="minorHAnsi"/>
              </w:rPr>
            </w:r>
            <w:r w:rsidR="00833F79">
              <w:rPr>
                <w:rFonts w:eastAsia="Calibri" w:cstheme="minorHAnsi"/>
              </w:rPr>
              <w:fldChar w:fldCharType="separate"/>
            </w:r>
            <w:r w:rsidRPr="00DE2238">
              <w:rPr>
                <w:rFonts w:eastAsia="Calibri" w:cstheme="minorHAnsi"/>
              </w:rPr>
              <w:fldChar w:fldCharType="end"/>
            </w:r>
          </w:p>
        </w:tc>
      </w:tr>
      <w:tr w:rsidR="0044140B" w:rsidRPr="00DE2238" w14:paraId="61706ADD" w14:textId="77777777" w:rsidTr="00AF52E0">
        <w:trPr>
          <w:trHeight w:val="593"/>
        </w:trPr>
        <w:tc>
          <w:tcPr>
            <w:tcW w:w="8748" w:type="dxa"/>
            <w:tcBorders>
              <w:top w:val="single" w:sz="4" w:space="0" w:color="000000"/>
              <w:left w:val="single" w:sz="4" w:space="0" w:color="000000"/>
              <w:bottom w:val="single" w:sz="4" w:space="0" w:color="000000"/>
            </w:tcBorders>
            <w:vAlign w:val="center"/>
          </w:tcPr>
          <w:p w14:paraId="59661F7E" w14:textId="77777777" w:rsidR="0044140B" w:rsidRPr="00DE2238" w:rsidRDefault="0044140B" w:rsidP="00AF52E0">
            <w:pPr>
              <w:widowControl w:val="0"/>
              <w:tabs>
                <w:tab w:val="left" w:pos="1134"/>
              </w:tabs>
              <w:snapToGrid w:val="0"/>
              <w:spacing w:before="120"/>
              <w:rPr>
                <w:rFonts w:eastAsia="Calibri" w:cstheme="minorHAnsi"/>
              </w:rPr>
            </w:pPr>
            <w:r w:rsidRPr="00DE2238">
              <w:rPr>
                <w:rFonts w:eastAsia="Calibri" w:cstheme="minorHAnsi"/>
              </w:rPr>
              <w:t>Équipements spécifiques</w:t>
            </w:r>
          </w:p>
        </w:tc>
        <w:tc>
          <w:tcPr>
            <w:tcW w:w="900" w:type="dxa"/>
            <w:tcBorders>
              <w:top w:val="single" w:sz="4" w:space="0" w:color="000000"/>
              <w:left w:val="single" w:sz="4" w:space="0" w:color="000000"/>
              <w:bottom w:val="single" w:sz="4" w:space="0" w:color="000000"/>
              <w:right w:val="single" w:sz="4" w:space="0" w:color="000000"/>
            </w:tcBorders>
            <w:vAlign w:val="center"/>
          </w:tcPr>
          <w:p w14:paraId="3DD2F792" w14:textId="77777777" w:rsidR="0044140B" w:rsidRPr="00DE2238" w:rsidRDefault="0044140B" w:rsidP="00AF52E0">
            <w:pPr>
              <w:widowControl w:val="0"/>
              <w:snapToGrid w:val="0"/>
              <w:jc w:val="center"/>
              <w:rPr>
                <w:rFonts w:eastAsia="Calibri" w:cstheme="minorHAnsi"/>
              </w:rPr>
            </w:pPr>
            <w:r w:rsidRPr="00DE2238">
              <w:rPr>
                <w:rFonts w:eastAsia="Calibri" w:cstheme="minorHAnsi"/>
              </w:rPr>
              <w:fldChar w:fldCharType="begin">
                <w:ffData>
                  <w:name w:val="CheckBox"/>
                  <w:enabled/>
                  <w:calcOnExit w:val="0"/>
                  <w:checkBox>
                    <w:sizeAuto/>
                    <w:default w:val="0"/>
                    <w:checked w:val="0"/>
                  </w:checkBox>
                </w:ffData>
              </w:fldChar>
            </w:r>
            <w:r w:rsidRPr="00DE2238">
              <w:rPr>
                <w:rFonts w:eastAsia="Calibri" w:cstheme="minorHAnsi"/>
              </w:rPr>
              <w:instrText xml:space="preserve"> FORMCHECKBOX </w:instrText>
            </w:r>
            <w:r w:rsidR="00833F79">
              <w:rPr>
                <w:rFonts w:eastAsia="Calibri" w:cstheme="minorHAnsi"/>
              </w:rPr>
            </w:r>
            <w:r w:rsidR="00833F79">
              <w:rPr>
                <w:rFonts w:eastAsia="Calibri" w:cstheme="minorHAnsi"/>
              </w:rPr>
              <w:fldChar w:fldCharType="separate"/>
            </w:r>
            <w:r w:rsidRPr="00DE2238">
              <w:rPr>
                <w:rFonts w:eastAsia="Calibri" w:cstheme="minorHAnsi"/>
              </w:rPr>
              <w:fldChar w:fldCharType="end"/>
            </w:r>
          </w:p>
        </w:tc>
      </w:tr>
      <w:tr w:rsidR="0044140B" w:rsidRPr="00DE2238" w14:paraId="69184330" w14:textId="77777777" w:rsidTr="00AF52E0">
        <w:trPr>
          <w:trHeight w:val="657"/>
        </w:trPr>
        <w:tc>
          <w:tcPr>
            <w:tcW w:w="8748" w:type="dxa"/>
            <w:tcBorders>
              <w:top w:val="single" w:sz="4" w:space="0" w:color="000000"/>
              <w:left w:val="single" w:sz="4" w:space="0" w:color="000000"/>
              <w:bottom w:val="single" w:sz="4" w:space="0" w:color="000000"/>
            </w:tcBorders>
            <w:vAlign w:val="center"/>
          </w:tcPr>
          <w:p w14:paraId="30C07D6C" w14:textId="77777777" w:rsidR="0044140B" w:rsidRPr="00DE2238" w:rsidRDefault="0044140B" w:rsidP="00AF52E0">
            <w:pPr>
              <w:widowControl w:val="0"/>
              <w:tabs>
                <w:tab w:val="left" w:pos="1134"/>
              </w:tabs>
              <w:snapToGrid w:val="0"/>
              <w:spacing w:before="120"/>
              <w:rPr>
                <w:rFonts w:eastAsia="Calibri" w:cstheme="minorHAnsi"/>
              </w:rPr>
            </w:pPr>
            <w:r w:rsidRPr="00DE2238">
              <w:rPr>
                <w:rFonts w:eastAsia="Calibri" w:cstheme="minorHAnsi"/>
              </w:rPr>
              <w:t>Besoins en matière de transport</w:t>
            </w:r>
          </w:p>
        </w:tc>
        <w:tc>
          <w:tcPr>
            <w:tcW w:w="900" w:type="dxa"/>
            <w:tcBorders>
              <w:top w:val="single" w:sz="4" w:space="0" w:color="000000"/>
              <w:left w:val="single" w:sz="4" w:space="0" w:color="000000"/>
              <w:bottom w:val="single" w:sz="4" w:space="0" w:color="000000"/>
              <w:right w:val="single" w:sz="4" w:space="0" w:color="000000"/>
            </w:tcBorders>
            <w:vAlign w:val="center"/>
          </w:tcPr>
          <w:p w14:paraId="6398699B" w14:textId="77777777" w:rsidR="0044140B" w:rsidRPr="00DE2238" w:rsidRDefault="0044140B" w:rsidP="00AF52E0">
            <w:pPr>
              <w:widowControl w:val="0"/>
              <w:snapToGrid w:val="0"/>
              <w:jc w:val="center"/>
              <w:rPr>
                <w:rFonts w:eastAsia="Calibri" w:cstheme="minorHAnsi"/>
              </w:rPr>
            </w:pPr>
            <w:r w:rsidRPr="00DE2238">
              <w:rPr>
                <w:rFonts w:eastAsia="Calibri" w:cstheme="minorHAnsi"/>
              </w:rPr>
              <w:fldChar w:fldCharType="begin">
                <w:ffData>
                  <w:name w:val="CheckBox"/>
                  <w:enabled/>
                  <w:calcOnExit w:val="0"/>
                  <w:checkBox>
                    <w:sizeAuto/>
                    <w:default w:val="0"/>
                    <w:checked w:val="0"/>
                  </w:checkBox>
                </w:ffData>
              </w:fldChar>
            </w:r>
            <w:r w:rsidRPr="00DE2238">
              <w:rPr>
                <w:rFonts w:eastAsia="Calibri" w:cstheme="minorHAnsi"/>
              </w:rPr>
              <w:instrText xml:space="preserve"> FORMCHECKBOX </w:instrText>
            </w:r>
            <w:r w:rsidR="00833F79">
              <w:rPr>
                <w:rFonts w:eastAsia="Calibri" w:cstheme="minorHAnsi"/>
              </w:rPr>
            </w:r>
            <w:r w:rsidR="00833F79">
              <w:rPr>
                <w:rFonts w:eastAsia="Calibri" w:cstheme="minorHAnsi"/>
              </w:rPr>
              <w:fldChar w:fldCharType="separate"/>
            </w:r>
            <w:r w:rsidRPr="00DE2238">
              <w:rPr>
                <w:rFonts w:eastAsia="Calibri" w:cstheme="minorHAnsi"/>
              </w:rPr>
              <w:fldChar w:fldCharType="end"/>
            </w:r>
          </w:p>
        </w:tc>
      </w:tr>
      <w:tr w:rsidR="0044140B" w:rsidRPr="00DE2238" w14:paraId="6C900483" w14:textId="77777777" w:rsidTr="00AF52E0">
        <w:trPr>
          <w:trHeight w:val="693"/>
        </w:trPr>
        <w:tc>
          <w:tcPr>
            <w:tcW w:w="8748" w:type="dxa"/>
            <w:tcBorders>
              <w:top w:val="single" w:sz="4" w:space="0" w:color="000000"/>
              <w:left w:val="single" w:sz="4" w:space="0" w:color="000000"/>
              <w:bottom w:val="single" w:sz="4" w:space="0" w:color="000000"/>
            </w:tcBorders>
            <w:vAlign w:val="center"/>
          </w:tcPr>
          <w:p w14:paraId="62D66725" w14:textId="77777777" w:rsidR="0044140B" w:rsidRPr="00DE2238" w:rsidRDefault="0044140B" w:rsidP="00AF52E0">
            <w:pPr>
              <w:widowControl w:val="0"/>
              <w:tabs>
                <w:tab w:val="left" w:pos="1134"/>
              </w:tabs>
              <w:snapToGrid w:val="0"/>
              <w:rPr>
                <w:rFonts w:eastAsia="Calibri" w:cstheme="minorHAnsi"/>
              </w:rPr>
            </w:pPr>
            <w:r w:rsidRPr="00DE2238">
              <w:rPr>
                <w:rFonts w:eastAsia="Calibri" w:cstheme="minorHAnsi"/>
              </w:rPr>
              <w:t xml:space="preserve">Dispositif de relation, de concertation et de collaboration entre les équipes éducatives </w:t>
            </w:r>
          </w:p>
        </w:tc>
        <w:tc>
          <w:tcPr>
            <w:tcW w:w="900" w:type="dxa"/>
            <w:tcBorders>
              <w:top w:val="single" w:sz="4" w:space="0" w:color="000000"/>
              <w:left w:val="single" w:sz="4" w:space="0" w:color="000000"/>
              <w:bottom w:val="single" w:sz="4" w:space="0" w:color="000000"/>
              <w:right w:val="single" w:sz="4" w:space="0" w:color="000000"/>
            </w:tcBorders>
            <w:vAlign w:val="center"/>
          </w:tcPr>
          <w:p w14:paraId="563FE70F" w14:textId="77777777" w:rsidR="0044140B" w:rsidRPr="00DE2238" w:rsidRDefault="0044140B" w:rsidP="00AF52E0">
            <w:pPr>
              <w:widowControl w:val="0"/>
              <w:snapToGrid w:val="0"/>
              <w:jc w:val="center"/>
              <w:rPr>
                <w:rFonts w:eastAsia="Calibri" w:cstheme="minorHAnsi"/>
              </w:rPr>
            </w:pPr>
            <w:r w:rsidRPr="00DE2238">
              <w:rPr>
                <w:rFonts w:eastAsia="Calibri" w:cstheme="minorHAnsi"/>
              </w:rPr>
              <w:fldChar w:fldCharType="begin">
                <w:ffData>
                  <w:name w:val="CheckBox"/>
                  <w:enabled/>
                  <w:calcOnExit w:val="0"/>
                  <w:checkBox>
                    <w:sizeAuto/>
                    <w:default w:val="0"/>
                    <w:checked w:val="0"/>
                  </w:checkBox>
                </w:ffData>
              </w:fldChar>
            </w:r>
            <w:r w:rsidRPr="00DE2238">
              <w:rPr>
                <w:rFonts w:eastAsia="Calibri" w:cstheme="minorHAnsi"/>
              </w:rPr>
              <w:instrText xml:space="preserve"> FORMCHECKBOX </w:instrText>
            </w:r>
            <w:r w:rsidR="00833F79">
              <w:rPr>
                <w:rFonts w:eastAsia="Calibri" w:cstheme="minorHAnsi"/>
              </w:rPr>
            </w:r>
            <w:r w:rsidR="00833F79">
              <w:rPr>
                <w:rFonts w:eastAsia="Calibri" w:cstheme="minorHAnsi"/>
              </w:rPr>
              <w:fldChar w:fldCharType="separate"/>
            </w:r>
            <w:r w:rsidRPr="00DE2238">
              <w:rPr>
                <w:rFonts w:eastAsia="Calibri" w:cstheme="minorHAnsi"/>
              </w:rPr>
              <w:fldChar w:fldCharType="end"/>
            </w:r>
          </w:p>
        </w:tc>
      </w:tr>
      <w:tr w:rsidR="0044140B" w:rsidRPr="00DE2238" w14:paraId="033CF19A" w14:textId="77777777" w:rsidTr="00AF52E0">
        <w:trPr>
          <w:trHeight w:val="597"/>
        </w:trPr>
        <w:tc>
          <w:tcPr>
            <w:tcW w:w="8748" w:type="dxa"/>
            <w:tcBorders>
              <w:top w:val="single" w:sz="4" w:space="0" w:color="000000"/>
              <w:left w:val="single" w:sz="4" w:space="0" w:color="000000"/>
              <w:bottom w:val="single" w:sz="4" w:space="0" w:color="000000"/>
            </w:tcBorders>
            <w:vAlign w:val="center"/>
          </w:tcPr>
          <w:p w14:paraId="6C09FC2A" w14:textId="77777777" w:rsidR="0044140B" w:rsidRPr="00DE2238" w:rsidRDefault="0044140B" w:rsidP="00AF52E0">
            <w:pPr>
              <w:widowControl w:val="0"/>
              <w:tabs>
                <w:tab w:val="left" w:pos="1134"/>
              </w:tabs>
              <w:snapToGrid w:val="0"/>
              <w:spacing w:before="120"/>
              <w:rPr>
                <w:rFonts w:eastAsia="Calibri" w:cstheme="minorHAnsi"/>
              </w:rPr>
            </w:pPr>
            <w:r w:rsidRPr="00DE2238">
              <w:rPr>
                <w:rFonts w:eastAsia="Calibri" w:cstheme="minorHAnsi"/>
              </w:rPr>
              <w:t>Règles de présence et de registre</w:t>
            </w:r>
          </w:p>
        </w:tc>
        <w:tc>
          <w:tcPr>
            <w:tcW w:w="900" w:type="dxa"/>
            <w:tcBorders>
              <w:top w:val="single" w:sz="4" w:space="0" w:color="000000"/>
              <w:left w:val="single" w:sz="4" w:space="0" w:color="000000"/>
              <w:bottom w:val="single" w:sz="4" w:space="0" w:color="000000"/>
              <w:right w:val="single" w:sz="4" w:space="0" w:color="000000"/>
            </w:tcBorders>
            <w:vAlign w:val="center"/>
          </w:tcPr>
          <w:p w14:paraId="561BCAB9" w14:textId="77777777" w:rsidR="0044140B" w:rsidRPr="00DE2238" w:rsidRDefault="0044140B" w:rsidP="00AF52E0">
            <w:pPr>
              <w:widowControl w:val="0"/>
              <w:snapToGrid w:val="0"/>
              <w:jc w:val="center"/>
              <w:rPr>
                <w:rFonts w:eastAsia="Calibri" w:cstheme="minorHAnsi"/>
                <w:color w:val="000000"/>
              </w:rPr>
            </w:pPr>
            <w:r w:rsidRPr="00DE2238">
              <w:rPr>
                <w:rFonts w:eastAsia="Calibri" w:cstheme="minorHAnsi"/>
              </w:rPr>
              <w:fldChar w:fldCharType="begin">
                <w:ffData>
                  <w:name w:val="CheckBox"/>
                  <w:enabled/>
                  <w:calcOnExit w:val="0"/>
                  <w:checkBox>
                    <w:sizeAuto/>
                    <w:default w:val="0"/>
                    <w:checked w:val="0"/>
                  </w:checkBox>
                </w:ffData>
              </w:fldChar>
            </w:r>
            <w:r w:rsidRPr="00DE2238">
              <w:rPr>
                <w:rFonts w:eastAsia="Calibri" w:cstheme="minorHAnsi"/>
              </w:rPr>
              <w:instrText xml:space="preserve"> FORMCHECKBOX </w:instrText>
            </w:r>
            <w:r w:rsidR="00833F79">
              <w:rPr>
                <w:rFonts w:eastAsia="Calibri" w:cstheme="minorHAnsi"/>
              </w:rPr>
            </w:r>
            <w:r w:rsidR="00833F79">
              <w:rPr>
                <w:rFonts w:eastAsia="Calibri" w:cstheme="minorHAnsi"/>
              </w:rPr>
              <w:fldChar w:fldCharType="separate"/>
            </w:r>
            <w:r w:rsidRPr="00DE2238">
              <w:rPr>
                <w:rFonts w:eastAsia="Calibri" w:cstheme="minorHAnsi"/>
              </w:rPr>
              <w:fldChar w:fldCharType="end"/>
            </w:r>
          </w:p>
        </w:tc>
      </w:tr>
      <w:tr w:rsidR="0044140B" w:rsidRPr="00DE2238" w14:paraId="76FD1282" w14:textId="77777777" w:rsidTr="00AF52E0">
        <w:trPr>
          <w:trHeight w:val="597"/>
        </w:trPr>
        <w:tc>
          <w:tcPr>
            <w:tcW w:w="8748" w:type="dxa"/>
            <w:tcBorders>
              <w:top w:val="single" w:sz="4" w:space="0" w:color="000000"/>
              <w:left w:val="single" w:sz="4" w:space="0" w:color="000000"/>
              <w:bottom w:val="single" w:sz="4" w:space="0" w:color="000000"/>
            </w:tcBorders>
            <w:vAlign w:val="center"/>
          </w:tcPr>
          <w:p w14:paraId="540D64FB" w14:textId="77777777" w:rsidR="0044140B" w:rsidRPr="00DE2238" w:rsidRDefault="0044140B" w:rsidP="00AF52E0">
            <w:pPr>
              <w:widowControl w:val="0"/>
              <w:tabs>
                <w:tab w:val="left" w:pos="1134"/>
              </w:tabs>
              <w:snapToGrid w:val="0"/>
              <w:spacing w:before="120"/>
              <w:rPr>
                <w:rFonts w:eastAsia="Calibri" w:cstheme="minorHAnsi"/>
              </w:rPr>
            </w:pPr>
            <w:r w:rsidRPr="00DE2238">
              <w:rPr>
                <w:rFonts w:eastAsia="Calibri" w:cstheme="minorHAnsi"/>
              </w:rPr>
              <w:t>Modalités de l’accompagnement et choix du personnel accompagnant </w:t>
            </w:r>
          </w:p>
        </w:tc>
        <w:tc>
          <w:tcPr>
            <w:tcW w:w="900" w:type="dxa"/>
            <w:tcBorders>
              <w:top w:val="single" w:sz="4" w:space="0" w:color="000000"/>
              <w:left w:val="single" w:sz="4" w:space="0" w:color="000000"/>
              <w:bottom w:val="single" w:sz="4" w:space="0" w:color="000000"/>
              <w:right w:val="single" w:sz="4" w:space="0" w:color="000000"/>
            </w:tcBorders>
            <w:vAlign w:val="center"/>
          </w:tcPr>
          <w:p w14:paraId="20E7C854" w14:textId="77777777" w:rsidR="0044140B" w:rsidRPr="00DE2238" w:rsidRDefault="0044140B" w:rsidP="00AF52E0">
            <w:pPr>
              <w:widowControl w:val="0"/>
              <w:snapToGrid w:val="0"/>
              <w:jc w:val="center"/>
              <w:rPr>
                <w:rFonts w:eastAsia="Calibri" w:cstheme="minorHAnsi"/>
              </w:rPr>
            </w:pPr>
            <w:r w:rsidRPr="00DE2238">
              <w:rPr>
                <w:rFonts w:eastAsia="Calibri" w:cstheme="minorHAnsi"/>
              </w:rPr>
              <w:fldChar w:fldCharType="begin">
                <w:ffData>
                  <w:name w:val="CheckBox"/>
                  <w:enabled/>
                  <w:calcOnExit w:val="0"/>
                  <w:checkBox>
                    <w:sizeAuto/>
                    <w:default w:val="0"/>
                    <w:checked w:val="0"/>
                  </w:checkBox>
                </w:ffData>
              </w:fldChar>
            </w:r>
            <w:r w:rsidRPr="00DE2238">
              <w:rPr>
                <w:rFonts w:eastAsia="Calibri" w:cstheme="minorHAnsi"/>
              </w:rPr>
              <w:instrText xml:space="preserve"> FORMCHECKBOX </w:instrText>
            </w:r>
            <w:r w:rsidR="00833F79">
              <w:rPr>
                <w:rFonts w:eastAsia="Calibri" w:cstheme="minorHAnsi"/>
              </w:rPr>
            </w:r>
            <w:r w:rsidR="00833F79">
              <w:rPr>
                <w:rFonts w:eastAsia="Calibri" w:cstheme="minorHAnsi"/>
              </w:rPr>
              <w:fldChar w:fldCharType="separate"/>
            </w:r>
            <w:r w:rsidRPr="00DE2238">
              <w:rPr>
                <w:rFonts w:eastAsia="Calibri" w:cstheme="minorHAnsi"/>
              </w:rPr>
              <w:fldChar w:fldCharType="end"/>
            </w:r>
          </w:p>
        </w:tc>
      </w:tr>
      <w:tr w:rsidR="0044140B" w:rsidRPr="00DE2238" w14:paraId="39E65D90" w14:textId="77777777" w:rsidTr="00AF52E0">
        <w:trPr>
          <w:trHeight w:val="660"/>
        </w:trPr>
        <w:tc>
          <w:tcPr>
            <w:tcW w:w="8748" w:type="dxa"/>
            <w:tcBorders>
              <w:top w:val="single" w:sz="4" w:space="0" w:color="000000"/>
              <w:left w:val="single" w:sz="4" w:space="0" w:color="000000"/>
              <w:bottom w:val="single" w:sz="4" w:space="0" w:color="000000"/>
            </w:tcBorders>
            <w:vAlign w:val="center"/>
          </w:tcPr>
          <w:p w14:paraId="65BBF6D1" w14:textId="77777777" w:rsidR="0044140B" w:rsidRPr="00DE2238" w:rsidRDefault="0044140B" w:rsidP="00AF52E0">
            <w:pPr>
              <w:widowControl w:val="0"/>
              <w:tabs>
                <w:tab w:val="left" w:pos="1134"/>
              </w:tabs>
              <w:snapToGrid w:val="0"/>
              <w:spacing w:before="120"/>
              <w:rPr>
                <w:rFonts w:eastAsia="Calibri" w:cstheme="minorHAnsi"/>
              </w:rPr>
            </w:pPr>
            <w:r w:rsidRPr="00DE2238">
              <w:rPr>
                <w:rFonts w:eastAsia="Calibri" w:cstheme="minorHAnsi"/>
              </w:rPr>
              <w:t>Modalités d’évaluation interne</w:t>
            </w:r>
          </w:p>
        </w:tc>
        <w:tc>
          <w:tcPr>
            <w:tcW w:w="900" w:type="dxa"/>
            <w:tcBorders>
              <w:top w:val="single" w:sz="4" w:space="0" w:color="000000"/>
              <w:left w:val="single" w:sz="4" w:space="0" w:color="000000"/>
              <w:bottom w:val="single" w:sz="4" w:space="0" w:color="000000"/>
              <w:right w:val="single" w:sz="4" w:space="0" w:color="000000"/>
            </w:tcBorders>
            <w:vAlign w:val="center"/>
          </w:tcPr>
          <w:p w14:paraId="76F897D9" w14:textId="77777777" w:rsidR="0044140B" w:rsidRPr="00DE2238" w:rsidRDefault="0044140B" w:rsidP="00AF52E0">
            <w:pPr>
              <w:widowControl w:val="0"/>
              <w:snapToGrid w:val="0"/>
              <w:jc w:val="center"/>
              <w:rPr>
                <w:rFonts w:eastAsia="Calibri" w:cstheme="minorHAnsi"/>
              </w:rPr>
            </w:pPr>
            <w:r w:rsidRPr="00DE2238">
              <w:rPr>
                <w:rFonts w:eastAsia="Calibri" w:cstheme="minorHAnsi"/>
              </w:rPr>
              <w:fldChar w:fldCharType="begin">
                <w:ffData>
                  <w:name w:val="CheckBox"/>
                  <w:enabled/>
                  <w:calcOnExit w:val="0"/>
                  <w:checkBox>
                    <w:sizeAuto/>
                    <w:default w:val="0"/>
                    <w:checked w:val="0"/>
                  </w:checkBox>
                </w:ffData>
              </w:fldChar>
            </w:r>
            <w:r w:rsidRPr="00DE2238">
              <w:rPr>
                <w:rFonts w:eastAsia="Calibri" w:cstheme="minorHAnsi"/>
              </w:rPr>
              <w:instrText xml:space="preserve"> FORMCHECKBOX </w:instrText>
            </w:r>
            <w:r w:rsidR="00833F79">
              <w:rPr>
                <w:rFonts w:eastAsia="Calibri" w:cstheme="minorHAnsi"/>
              </w:rPr>
            </w:r>
            <w:r w:rsidR="00833F79">
              <w:rPr>
                <w:rFonts w:eastAsia="Calibri" w:cstheme="minorHAnsi"/>
              </w:rPr>
              <w:fldChar w:fldCharType="separate"/>
            </w:r>
            <w:r w:rsidRPr="00DE2238">
              <w:rPr>
                <w:rFonts w:eastAsia="Calibri" w:cstheme="minorHAnsi"/>
              </w:rPr>
              <w:fldChar w:fldCharType="end"/>
            </w:r>
          </w:p>
        </w:tc>
      </w:tr>
      <w:tr w:rsidR="0044140B" w:rsidRPr="00DE2238" w14:paraId="75D5A0DD" w14:textId="77777777" w:rsidTr="00AF52E0">
        <w:tc>
          <w:tcPr>
            <w:tcW w:w="8748" w:type="dxa"/>
            <w:tcBorders>
              <w:top w:val="single" w:sz="4" w:space="0" w:color="000000"/>
              <w:left w:val="single" w:sz="4" w:space="0" w:color="000000"/>
              <w:bottom w:val="single" w:sz="4" w:space="0" w:color="000000"/>
            </w:tcBorders>
            <w:vAlign w:val="center"/>
          </w:tcPr>
          <w:p w14:paraId="55A02F5C" w14:textId="77777777" w:rsidR="0044140B" w:rsidRPr="00DE2238" w:rsidRDefault="0044140B" w:rsidP="00AF52E0">
            <w:pPr>
              <w:widowControl w:val="0"/>
              <w:tabs>
                <w:tab w:val="left" w:pos="1134"/>
              </w:tabs>
              <w:snapToGrid w:val="0"/>
              <w:spacing w:before="120"/>
              <w:rPr>
                <w:rFonts w:eastAsia="Calibri" w:cstheme="minorHAnsi"/>
              </w:rPr>
            </w:pPr>
            <w:r w:rsidRPr="00DE2238">
              <w:rPr>
                <w:rFonts w:eastAsia="Calibri" w:cstheme="minorHAnsi"/>
              </w:rPr>
              <w:t>Accord de la direction de l’enseignement ordinaire, du P.O. ou de son délégué</w:t>
            </w:r>
          </w:p>
        </w:tc>
        <w:tc>
          <w:tcPr>
            <w:tcW w:w="900" w:type="dxa"/>
            <w:tcBorders>
              <w:top w:val="single" w:sz="4" w:space="0" w:color="000000"/>
              <w:left w:val="single" w:sz="4" w:space="0" w:color="000000"/>
              <w:bottom w:val="single" w:sz="4" w:space="0" w:color="000000"/>
              <w:right w:val="single" w:sz="4" w:space="0" w:color="000000"/>
            </w:tcBorders>
            <w:vAlign w:val="center"/>
          </w:tcPr>
          <w:p w14:paraId="7D45B249" w14:textId="77777777" w:rsidR="0044140B" w:rsidRPr="00DE2238" w:rsidRDefault="0044140B" w:rsidP="00AF52E0">
            <w:pPr>
              <w:widowControl w:val="0"/>
              <w:snapToGrid w:val="0"/>
              <w:jc w:val="center"/>
              <w:rPr>
                <w:rFonts w:eastAsia="Calibri" w:cstheme="minorHAnsi"/>
              </w:rPr>
            </w:pPr>
            <w:r w:rsidRPr="00DE2238">
              <w:rPr>
                <w:rFonts w:eastAsia="Calibri" w:cstheme="minorHAnsi"/>
              </w:rPr>
              <w:fldChar w:fldCharType="begin">
                <w:ffData>
                  <w:name w:val="CheckBox"/>
                  <w:enabled/>
                  <w:calcOnExit w:val="0"/>
                  <w:checkBox>
                    <w:sizeAuto/>
                    <w:default w:val="0"/>
                    <w:checked w:val="0"/>
                  </w:checkBox>
                </w:ffData>
              </w:fldChar>
            </w:r>
            <w:r w:rsidRPr="00DE2238">
              <w:rPr>
                <w:rFonts w:eastAsia="Calibri" w:cstheme="minorHAnsi"/>
              </w:rPr>
              <w:instrText xml:space="preserve"> FORMCHECKBOX </w:instrText>
            </w:r>
            <w:r w:rsidR="00833F79">
              <w:rPr>
                <w:rFonts w:eastAsia="Calibri" w:cstheme="minorHAnsi"/>
              </w:rPr>
            </w:r>
            <w:r w:rsidR="00833F79">
              <w:rPr>
                <w:rFonts w:eastAsia="Calibri" w:cstheme="minorHAnsi"/>
              </w:rPr>
              <w:fldChar w:fldCharType="separate"/>
            </w:r>
            <w:r w:rsidRPr="00DE2238">
              <w:rPr>
                <w:rFonts w:eastAsia="Calibri" w:cstheme="minorHAnsi"/>
              </w:rPr>
              <w:fldChar w:fldCharType="end"/>
            </w:r>
          </w:p>
        </w:tc>
      </w:tr>
      <w:tr w:rsidR="0044140B" w:rsidRPr="00DE2238" w14:paraId="336FC39A" w14:textId="77777777" w:rsidTr="00AF52E0">
        <w:trPr>
          <w:trHeight w:val="594"/>
        </w:trPr>
        <w:tc>
          <w:tcPr>
            <w:tcW w:w="8748" w:type="dxa"/>
            <w:tcBorders>
              <w:top w:val="single" w:sz="4" w:space="0" w:color="000000"/>
              <w:left w:val="single" w:sz="4" w:space="0" w:color="000000"/>
              <w:bottom w:val="single" w:sz="4" w:space="0" w:color="000000"/>
            </w:tcBorders>
            <w:vAlign w:val="center"/>
          </w:tcPr>
          <w:p w14:paraId="1F89325A" w14:textId="77777777" w:rsidR="0044140B" w:rsidRPr="00DE2238" w:rsidRDefault="0044140B" w:rsidP="00AF52E0">
            <w:pPr>
              <w:widowControl w:val="0"/>
              <w:tabs>
                <w:tab w:val="left" w:pos="1134"/>
              </w:tabs>
              <w:snapToGrid w:val="0"/>
              <w:spacing w:before="120"/>
              <w:rPr>
                <w:rFonts w:eastAsia="Calibri" w:cstheme="minorHAnsi"/>
              </w:rPr>
            </w:pPr>
            <w:r w:rsidRPr="00DE2238">
              <w:rPr>
                <w:rFonts w:eastAsia="Calibri" w:cstheme="minorHAnsi"/>
              </w:rPr>
              <w:t>Accord de la direction de l’enseignement spécialisé, du P.O. ou de son délégué</w:t>
            </w:r>
          </w:p>
        </w:tc>
        <w:tc>
          <w:tcPr>
            <w:tcW w:w="900" w:type="dxa"/>
            <w:tcBorders>
              <w:top w:val="single" w:sz="4" w:space="0" w:color="000000"/>
              <w:left w:val="single" w:sz="4" w:space="0" w:color="000000"/>
              <w:bottom w:val="single" w:sz="4" w:space="0" w:color="000000"/>
              <w:right w:val="single" w:sz="4" w:space="0" w:color="000000"/>
            </w:tcBorders>
            <w:vAlign w:val="center"/>
          </w:tcPr>
          <w:p w14:paraId="6D5D681B" w14:textId="77777777" w:rsidR="0044140B" w:rsidRPr="00DE2238" w:rsidRDefault="0044140B" w:rsidP="00AF52E0">
            <w:pPr>
              <w:widowControl w:val="0"/>
              <w:snapToGrid w:val="0"/>
              <w:jc w:val="center"/>
              <w:rPr>
                <w:rFonts w:eastAsia="Calibri" w:cstheme="minorHAnsi"/>
                <w:caps/>
              </w:rPr>
            </w:pPr>
            <w:r w:rsidRPr="00DE2238">
              <w:rPr>
                <w:rFonts w:eastAsia="Calibri" w:cstheme="minorHAnsi"/>
              </w:rPr>
              <w:fldChar w:fldCharType="begin">
                <w:ffData>
                  <w:name w:val="CheckBox"/>
                  <w:enabled/>
                  <w:calcOnExit w:val="0"/>
                  <w:checkBox>
                    <w:sizeAuto/>
                    <w:default w:val="0"/>
                    <w:checked w:val="0"/>
                  </w:checkBox>
                </w:ffData>
              </w:fldChar>
            </w:r>
            <w:r w:rsidRPr="00DE2238">
              <w:rPr>
                <w:rFonts w:eastAsia="Calibri" w:cstheme="minorHAnsi"/>
              </w:rPr>
              <w:instrText xml:space="preserve"> FORMCHECKBOX </w:instrText>
            </w:r>
            <w:r w:rsidR="00833F79">
              <w:rPr>
                <w:rFonts w:eastAsia="Calibri" w:cstheme="minorHAnsi"/>
              </w:rPr>
            </w:r>
            <w:r w:rsidR="00833F79">
              <w:rPr>
                <w:rFonts w:eastAsia="Calibri" w:cstheme="minorHAnsi"/>
              </w:rPr>
              <w:fldChar w:fldCharType="separate"/>
            </w:r>
            <w:r w:rsidRPr="00DE2238">
              <w:rPr>
                <w:rFonts w:eastAsia="Calibri" w:cstheme="minorHAnsi"/>
              </w:rPr>
              <w:fldChar w:fldCharType="end"/>
            </w:r>
          </w:p>
        </w:tc>
      </w:tr>
      <w:tr w:rsidR="0044140B" w:rsidRPr="00DE2238" w14:paraId="452F1B41" w14:textId="77777777" w:rsidTr="00AF52E0">
        <w:trPr>
          <w:trHeight w:val="546"/>
        </w:trPr>
        <w:tc>
          <w:tcPr>
            <w:tcW w:w="8748" w:type="dxa"/>
            <w:tcBorders>
              <w:top w:val="single" w:sz="4" w:space="0" w:color="000000"/>
              <w:left w:val="single" w:sz="4" w:space="0" w:color="000000"/>
              <w:bottom w:val="single" w:sz="2" w:space="0" w:color="auto"/>
              <w:right w:val="single" w:sz="4" w:space="0" w:color="000000"/>
            </w:tcBorders>
            <w:vAlign w:val="center"/>
          </w:tcPr>
          <w:p w14:paraId="61AFC515" w14:textId="77777777" w:rsidR="0044140B" w:rsidRPr="00DE2238" w:rsidRDefault="0044140B" w:rsidP="00AF52E0">
            <w:pPr>
              <w:widowControl w:val="0"/>
              <w:tabs>
                <w:tab w:val="left" w:pos="1134"/>
              </w:tabs>
              <w:snapToGrid w:val="0"/>
              <w:spacing w:before="120"/>
              <w:rPr>
                <w:rFonts w:eastAsia="Calibri" w:cstheme="minorHAnsi"/>
              </w:rPr>
            </w:pPr>
            <w:r w:rsidRPr="00DE2238">
              <w:rPr>
                <w:rFonts w:eastAsia="Calibri" w:cstheme="minorHAnsi"/>
                <w:caps/>
              </w:rPr>
              <w:t>A</w:t>
            </w:r>
            <w:r w:rsidRPr="00DE2238">
              <w:rPr>
                <w:rFonts w:eastAsia="Calibri" w:cstheme="minorHAnsi"/>
              </w:rPr>
              <w:t>vis du CPMS qui accompagne l’élève au moment de l’introduction de la proposition d’intégration</w:t>
            </w:r>
          </w:p>
        </w:tc>
        <w:tc>
          <w:tcPr>
            <w:tcW w:w="900" w:type="dxa"/>
            <w:tcBorders>
              <w:top w:val="single" w:sz="4" w:space="0" w:color="000000"/>
              <w:left w:val="single" w:sz="4" w:space="0" w:color="000000"/>
              <w:bottom w:val="single" w:sz="4" w:space="0" w:color="000000"/>
              <w:right w:val="single" w:sz="4" w:space="0" w:color="000000"/>
            </w:tcBorders>
            <w:vAlign w:val="center"/>
          </w:tcPr>
          <w:p w14:paraId="2F28A42D" w14:textId="77777777" w:rsidR="0044140B" w:rsidRPr="00DE2238" w:rsidRDefault="0044140B" w:rsidP="00AF52E0">
            <w:pPr>
              <w:widowControl w:val="0"/>
              <w:snapToGrid w:val="0"/>
              <w:jc w:val="center"/>
              <w:rPr>
                <w:rFonts w:eastAsia="Calibri" w:cstheme="minorHAnsi"/>
              </w:rPr>
            </w:pPr>
            <w:r w:rsidRPr="00DE2238">
              <w:rPr>
                <w:rFonts w:eastAsia="Calibri" w:cstheme="minorHAnsi"/>
              </w:rPr>
              <w:fldChar w:fldCharType="begin">
                <w:ffData>
                  <w:name w:val="CheckBox"/>
                  <w:enabled/>
                  <w:calcOnExit w:val="0"/>
                  <w:checkBox>
                    <w:sizeAuto/>
                    <w:default w:val="0"/>
                    <w:checked w:val="0"/>
                  </w:checkBox>
                </w:ffData>
              </w:fldChar>
            </w:r>
            <w:r w:rsidRPr="00DE2238">
              <w:rPr>
                <w:rFonts w:eastAsia="Calibri" w:cstheme="minorHAnsi"/>
              </w:rPr>
              <w:instrText xml:space="preserve"> FORMCHECKBOX </w:instrText>
            </w:r>
            <w:r w:rsidR="00833F79">
              <w:rPr>
                <w:rFonts w:eastAsia="Calibri" w:cstheme="minorHAnsi"/>
              </w:rPr>
            </w:r>
            <w:r w:rsidR="00833F79">
              <w:rPr>
                <w:rFonts w:eastAsia="Calibri" w:cstheme="minorHAnsi"/>
              </w:rPr>
              <w:fldChar w:fldCharType="separate"/>
            </w:r>
            <w:r w:rsidRPr="00DE2238">
              <w:rPr>
                <w:rFonts w:eastAsia="Calibri" w:cstheme="minorHAnsi"/>
              </w:rPr>
              <w:fldChar w:fldCharType="end"/>
            </w:r>
          </w:p>
        </w:tc>
      </w:tr>
      <w:tr w:rsidR="0044140B" w:rsidRPr="00DE2238" w14:paraId="4CCFCAB6" w14:textId="77777777" w:rsidTr="00AF52E0">
        <w:trPr>
          <w:trHeight w:val="674"/>
        </w:trPr>
        <w:tc>
          <w:tcPr>
            <w:tcW w:w="8748" w:type="dxa"/>
            <w:tcBorders>
              <w:top w:val="single" w:sz="2" w:space="0" w:color="auto"/>
              <w:left w:val="single" w:sz="2" w:space="0" w:color="auto"/>
              <w:bottom w:val="single" w:sz="2" w:space="0" w:color="auto"/>
              <w:right w:val="single" w:sz="2" w:space="0" w:color="auto"/>
            </w:tcBorders>
            <w:vAlign w:val="center"/>
          </w:tcPr>
          <w:p w14:paraId="3B355C56" w14:textId="77777777" w:rsidR="0044140B" w:rsidRPr="00DE2238" w:rsidRDefault="0044140B" w:rsidP="00AF52E0">
            <w:pPr>
              <w:widowControl w:val="0"/>
              <w:tabs>
                <w:tab w:val="num" w:pos="357"/>
              </w:tabs>
              <w:suppressAutoHyphens/>
              <w:jc w:val="both"/>
              <w:rPr>
                <w:rFonts w:eastAsia="Times New Roman" w:cstheme="minorHAnsi"/>
                <w:color w:val="000000"/>
                <w:lang w:eastAsia="ar-SA"/>
              </w:rPr>
            </w:pPr>
            <w:r w:rsidRPr="00DE2238">
              <w:rPr>
                <w:rFonts w:eastAsia="Times New Roman" w:cstheme="minorHAnsi"/>
                <w:color w:val="000000"/>
                <w:lang w:eastAsia="ar-SA"/>
              </w:rPr>
              <w:t>Accord des parents, de la personne exerçant l’autorité parentale, ou de l’élève majeur</w:t>
            </w:r>
          </w:p>
        </w:tc>
        <w:tc>
          <w:tcPr>
            <w:tcW w:w="900" w:type="dxa"/>
            <w:tcBorders>
              <w:top w:val="single" w:sz="4" w:space="0" w:color="000000"/>
              <w:left w:val="single" w:sz="2" w:space="0" w:color="auto"/>
              <w:bottom w:val="single" w:sz="4" w:space="0" w:color="000000"/>
              <w:right w:val="single" w:sz="4" w:space="0" w:color="000000"/>
            </w:tcBorders>
            <w:vAlign w:val="center"/>
          </w:tcPr>
          <w:p w14:paraId="09243346" w14:textId="77777777" w:rsidR="0044140B" w:rsidRPr="00DE2238" w:rsidRDefault="0044140B" w:rsidP="00AF52E0">
            <w:pPr>
              <w:widowControl w:val="0"/>
              <w:snapToGrid w:val="0"/>
              <w:jc w:val="center"/>
              <w:rPr>
                <w:rFonts w:eastAsia="Calibri" w:cstheme="minorHAnsi"/>
              </w:rPr>
            </w:pPr>
            <w:r w:rsidRPr="00DE2238">
              <w:rPr>
                <w:rFonts w:eastAsia="Calibri" w:cstheme="minorHAnsi"/>
              </w:rPr>
              <w:fldChar w:fldCharType="begin">
                <w:ffData>
                  <w:name w:val="CheckBox"/>
                  <w:enabled/>
                  <w:calcOnExit w:val="0"/>
                  <w:checkBox>
                    <w:sizeAuto/>
                    <w:default w:val="0"/>
                    <w:checked w:val="0"/>
                  </w:checkBox>
                </w:ffData>
              </w:fldChar>
            </w:r>
            <w:r w:rsidRPr="00DE2238">
              <w:rPr>
                <w:rFonts w:eastAsia="Calibri" w:cstheme="minorHAnsi"/>
              </w:rPr>
              <w:instrText xml:space="preserve"> FORMCHECKBOX </w:instrText>
            </w:r>
            <w:r w:rsidR="00833F79">
              <w:rPr>
                <w:rFonts w:eastAsia="Calibri" w:cstheme="minorHAnsi"/>
              </w:rPr>
            </w:r>
            <w:r w:rsidR="00833F79">
              <w:rPr>
                <w:rFonts w:eastAsia="Calibri" w:cstheme="minorHAnsi"/>
              </w:rPr>
              <w:fldChar w:fldCharType="separate"/>
            </w:r>
            <w:r w:rsidRPr="00DE2238">
              <w:rPr>
                <w:rFonts w:eastAsia="Calibri" w:cstheme="minorHAnsi"/>
              </w:rPr>
              <w:fldChar w:fldCharType="end"/>
            </w:r>
          </w:p>
        </w:tc>
      </w:tr>
      <w:tr w:rsidR="0044140B" w:rsidRPr="00DE2238" w14:paraId="4DF3B606" w14:textId="77777777" w:rsidTr="00AF52E0">
        <w:trPr>
          <w:trHeight w:val="568"/>
        </w:trPr>
        <w:tc>
          <w:tcPr>
            <w:tcW w:w="8748" w:type="dxa"/>
            <w:tcBorders>
              <w:top w:val="single" w:sz="2" w:space="0" w:color="auto"/>
              <w:left w:val="single" w:sz="2" w:space="0" w:color="auto"/>
              <w:bottom w:val="single" w:sz="2" w:space="0" w:color="auto"/>
              <w:right w:val="single" w:sz="2" w:space="0" w:color="auto"/>
            </w:tcBorders>
            <w:vAlign w:val="center"/>
          </w:tcPr>
          <w:p w14:paraId="5AA0907E" w14:textId="77777777" w:rsidR="0044140B" w:rsidRPr="00DE2238" w:rsidRDefault="0044140B" w:rsidP="00AF52E0">
            <w:pPr>
              <w:widowControl w:val="0"/>
              <w:tabs>
                <w:tab w:val="num" w:pos="357"/>
              </w:tabs>
              <w:suppressAutoHyphens/>
              <w:jc w:val="both"/>
              <w:rPr>
                <w:rFonts w:eastAsia="Times New Roman" w:cstheme="minorHAnsi"/>
                <w:color w:val="000000"/>
                <w:lang w:eastAsia="ar-SA"/>
              </w:rPr>
            </w:pPr>
            <w:r w:rsidRPr="00DE2238">
              <w:rPr>
                <w:rFonts w:eastAsia="Times New Roman" w:cstheme="minorHAnsi"/>
                <w:color w:val="000000"/>
                <w:lang w:eastAsia="ar-SA"/>
              </w:rPr>
              <w:t>Tableau synoptique de l’évolution de l’intégration (Annexe 3)</w:t>
            </w:r>
          </w:p>
        </w:tc>
        <w:tc>
          <w:tcPr>
            <w:tcW w:w="900" w:type="dxa"/>
            <w:tcBorders>
              <w:top w:val="single" w:sz="4" w:space="0" w:color="000000"/>
              <w:left w:val="single" w:sz="2" w:space="0" w:color="auto"/>
              <w:bottom w:val="single" w:sz="2" w:space="0" w:color="auto"/>
              <w:right w:val="single" w:sz="4" w:space="0" w:color="000000"/>
            </w:tcBorders>
            <w:vAlign w:val="center"/>
          </w:tcPr>
          <w:p w14:paraId="5CD40C96" w14:textId="77777777" w:rsidR="0044140B" w:rsidRPr="00DE2238" w:rsidRDefault="0044140B" w:rsidP="00AF52E0">
            <w:pPr>
              <w:widowControl w:val="0"/>
              <w:snapToGrid w:val="0"/>
              <w:jc w:val="center"/>
              <w:rPr>
                <w:rFonts w:eastAsia="Calibri" w:cstheme="minorHAnsi"/>
              </w:rPr>
            </w:pPr>
            <w:r w:rsidRPr="00DE2238">
              <w:rPr>
                <w:rFonts w:eastAsia="Calibri" w:cstheme="minorHAnsi"/>
              </w:rPr>
              <w:fldChar w:fldCharType="begin">
                <w:ffData>
                  <w:name w:val="CheckBox"/>
                  <w:enabled/>
                  <w:calcOnExit w:val="0"/>
                  <w:checkBox>
                    <w:sizeAuto/>
                    <w:default w:val="0"/>
                    <w:checked w:val="0"/>
                  </w:checkBox>
                </w:ffData>
              </w:fldChar>
            </w:r>
            <w:r w:rsidRPr="00DE2238">
              <w:rPr>
                <w:rFonts w:eastAsia="Calibri" w:cstheme="minorHAnsi"/>
              </w:rPr>
              <w:instrText xml:space="preserve"> FORMCHECKBOX </w:instrText>
            </w:r>
            <w:r w:rsidR="00833F79">
              <w:rPr>
                <w:rFonts w:eastAsia="Calibri" w:cstheme="minorHAnsi"/>
              </w:rPr>
            </w:r>
            <w:r w:rsidR="00833F79">
              <w:rPr>
                <w:rFonts w:eastAsia="Calibri" w:cstheme="minorHAnsi"/>
              </w:rPr>
              <w:fldChar w:fldCharType="separate"/>
            </w:r>
            <w:r w:rsidRPr="00DE2238">
              <w:rPr>
                <w:rFonts w:eastAsia="Calibri" w:cstheme="minorHAnsi"/>
              </w:rPr>
              <w:fldChar w:fldCharType="end"/>
            </w:r>
          </w:p>
        </w:tc>
      </w:tr>
      <w:tr w:rsidR="0044140B" w:rsidRPr="00DE2238" w14:paraId="0A68E4AD" w14:textId="77777777" w:rsidTr="00AF52E0">
        <w:trPr>
          <w:trHeight w:val="554"/>
        </w:trPr>
        <w:tc>
          <w:tcPr>
            <w:tcW w:w="8748" w:type="dxa"/>
            <w:tcBorders>
              <w:top w:val="single" w:sz="2" w:space="0" w:color="auto"/>
              <w:left w:val="single" w:sz="2" w:space="0" w:color="auto"/>
              <w:bottom w:val="single" w:sz="2" w:space="0" w:color="auto"/>
              <w:right w:val="single" w:sz="2" w:space="0" w:color="auto"/>
            </w:tcBorders>
            <w:vAlign w:val="center"/>
          </w:tcPr>
          <w:p w14:paraId="199AF4BA" w14:textId="77777777" w:rsidR="0044140B" w:rsidRPr="00DE2238" w:rsidRDefault="0044140B" w:rsidP="00AF52E0">
            <w:pPr>
              <w:widowControl w:val="0"/>
              <w:tabs>
                <w:tab w:val="left" w:pos="1134"/>
              </w:tabs>
              <w:snapToGrid w:val="0"/>
              <w:spacing w:before="120"/>
              <w:rPr>
                <w:rFonts w:eastAsia="Calibri" w:cstheme="minorHAnsi"/>
              </w:rPr>
            </w:pPr>
            <w:r w:rsidRPr="00DE2238">
              <w:rPr>
                <w:rFonts w:eastAsia="Calibri" w:cstheme="minorHAnsi"/>
              </w:rPr>
              <w:t>Bilan(s) de l’intégration (Annexe(s) 4)</w:t>
            </w:r>
          </w:p>
        </w:tc>
        <w:tc>
          <w:tcPr>
            <w:tcW w:w="900" w:type="dxa"/>
            <w:tcBorders>
              <w:top w:val="single" w:sz="2" w:space="0" w:color="auto"/>
              <w:left w:val="single" w:sz="2" w:space="0" w:color="auto"/>
              <w:bottom w:val="single" w:sz="2" w:space="0" w:color="auto"/>
              <w:right w:val="single" w:sz="2" w:space="0" w:color="auto"/>
            </w:tcBorders>
            <w:vAlign w:val="center"/>
          </w:tcPr>
          <w:p w14:paraId="68AB304D" w14:textId="77777777" w:rsidR="0044140B" w:rsidRPr="00DE2238" w:rsidRDefault="0044140B" w:rsidP="00AF52E0">
            <w:pPr>
              <w:widowControl w:val="0"/>
              <w:snapToGrid w:val="0"/>
              <w:jc w:val="center"/>
              <w:rPr>
                <w:rFonts w:eastAsia="Calibri" w:cstheme="minorHAnsi"/>
              </w:rPr>
            </w:pPr>
            <w:r w:rsidRPr="00DE2238">
              <w:rPr>
                <w:rFonts w:eastAsia="Calibri" w:cstheme="minorHAnsi"/>
              </w:rPr>
              <w:fldChar w:fldCharType="begin">
                <w:ffData>
                  <w:name w:val="CheckBox"/>
                  <w:enabled/>
                  <w:calcOnExit w:val="0"/>
                  <w:checkBox>
                    <w:sizeAuto/>
                    <w:default w:val="0"/>
                    <w:checked w:val="0"/>
                  </w:checkBox>
                </w:ffData>
              </w:fldChar>
            </w:r>
            <w:r w:rsidRPr="00DE2238">
              <w:rPr>
                <w:rFonts w:eastAsia="Calibri" w:cstheme="minorHAnsi"/>
              </w:rPr>
              <w:instrText xml:space="preserve"> FORMCHECKBOX </w:instrText>
            </w:r>
            <w:r w:rsidR="00833F79">
              <w:rPr>
                <w:rFonts w:eastAsia="Calibri" w:cstheme="minorHAnsi"/>
              </w:rPr>
            </w:r>
            <w:r w:rsidR="00833F79">
              <w:rPr>
                <w:rFonts w:eastAsia="Calibri" w:cstheme="minorHAnsi"/>
              </w:rPr>
              <w:fldChar w:fldCharType="separate"/>
            </w:r>
            <w:r w:rsidRPr="00DE2238">
              <w:rPr>
                <w:rFonts w:eastAsia="Calibri" w:cstheme="minorHAnsi"/>
              </w:rPr>
              <w:fldChar w:fldCharType="end"/>
            </w:r>
          </w:p>
        </w:tc>
      </w:tr>
    </w:tbl>
    <w:p w14:paraId="75196722" w14:textId="77777777" w:rsidR="0044140B" w:rsidRPr="00DE2238" w:rsidRDefault="0044140B" w:rsidP="0044140B">
      <w:pPr>
        <w:rPr>
          <w:rFonts w:eastAsia="Calibri" w:cstheme="minorHAnsi"/>
        </w:rPr>
      </w:pPr>
    </w:p>
    <w:p w14:paraId="6A967C95" w14:textId="77777777" w:rsidR="0044140B" w:rsidRPr="00DE2238" w:rsidRDefault="0044140B" w:rsidP="0044140B">
      <w:pPr>
        <w:rPr>
          <w:rFonts w:eastAsia="Calibri" w:cstheme="minorHAnsi"/>
        </w:rPr>
      </w:pPr>
      <w:r w:rsidRPr="00DE2238">
        <w:rPr>
          <w:rFonts w:eastAsia="Calibri" w:cstheme="minorHAnsi"/>
        </w:rPr>
        <w:br w:type="page"/>
      </w:r>
    </w:p>
    <w:p w14:paraId="2A365C70" w14:textId="77777777" w:rsidR="0044140B" w:rsidRPr="00DE2238" w:rsidRDefault="0044140B" w:rsidP="0044140B">
      <w:pPr>
        <w:pStyle w:val="Titre4"/>
      </w:pPr>
      <w:bookmarkStart w:id="176" w:name="_Annexe_2_:_5"/>
      <w:bookmarkStart w:id="177" w:name="_Toc453314456"/>
      <w:bookmarkStart w:id="178" w:name="_Toc454980491"/>
      <w:bookmarkStart w:id="179" w:name="_Ref11405078"/>
      <w:bookmarkStart w:id="180" w:name="_Ref11405376"/>
      <w:bookmarkEnd w:id="176"/>
      <w:r w:rsidRPr="00DE2238">
        <w:lastRenderedPageBreak/>
        <w:t xml:space="preserve">Annexe 2 : Protocole </w:t>
      </w:r>
      <w:bookmarkEnd w:id="177"/>
      <w:bookmarkEnd w:id="178"/>
      <w:r w:rsidRPr="00DE2238">
        <w:t>d’intégration (1re partie du protocole d’intégration)</w:t>
      </w:r>
      <w:bookmarkEnd w:id="179"/>
      <w:bookmarkEnd w:id="180"/>
    </w:p>
    <w:p w14:paraId="0284F548" w14:textId="77777777" w:rsidR="0044140B" w:rsidRPr="00DE2238" w:rsidRDefault="0044140B" w:rsidP="0044140B">
      <w:pPr>
        <w:rPr>
          <w:rFonts w:eastAsia="Calibri" w:cstheme="minorHAnsi"/>
        </w:rPr>
      </w:pPr>
    </w:p>
    <w:p w14:paraId="41C26E4C" w14:textId="77777777" w:rsidR="0044140B" w:rsidRPr="00DE2238" w:rsidRDefault="0044140B" w:rsidP="0044140B">
      <w:pPr>
        <w:rPr>
          <w:rFonts w:eastAsia="Calibri" w:cstheme="minorHAnsi"/>
        </w:rPr>
      </w:pPr>
      <w:r w:rsidRPr="00DE2238">
        <w:rPr>
          <w:rFonts w:eastAsia="Calibri" w:cstheme="minorHAnsi"/>
        </w:rPr>
        <w:t xml:space="preserve">Ce protocole concerne </w:t>
      </w:r>
      <w:r w:rsidRPr="00DE2238">
        <w:rPr>
          <w:rFonts w:eastAsia="Calibri" w:cstheme="minorHAnsi"/>
          <w:b/>
        </w:rPr>
        <w:t>uniquement</w:t>
      </w:r>
      <w:r w:rsidRPr="00DE2238">
        <w:rPr>
          <w:rFonts w:eastAsia="Calibri" w:cstheme="minorHAnsi"/>
        </w:rPr>
        <w:t xml:space="preserve"> les intégrations suivies par une école d’enseignement spécialisé.</w:t>
      </w:r>
    </w:p>
    <w:p w14:paraId="5B0E3AB8" w14:textId="77777777" w:rsidR="0044140B" w:rsidRPr="00DE2238" w:rsidRDefault="0044140B" w:rsidP="0044140B">
      <w:pPr>
        <w:rPr>
          <w:rFonts w:eastAsia="Calibri" w:cstheme="minorHAnsi"/>
        </w:rPr>
      </w:pPr>
      <w:r w:rsidRPr="00DE2238">
        <w:rPr>
          <w:rFonts w:eastAsia="Calibri" w:cstheme="minorHAnsi"/>
          <w:noProof/>
          <w:lang w:eastAsia="fr-BE"/>
        </w:rPr>
        <w:drawing>
          <wp:inline distT="0" distB="0" distL="0" distR="0" wp14:anchorId="68F79019" wp14:editId="7C5FFAFA">
            <wp:extent cx="5078993" cy="4207510"/>
            <wp:effectExtent l="0" t="0" r="7620" b="254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6">
                      <a:extLst>
                        <a:ext uri="{28A0092B-C50C-407E-A947-70E740481C1C}">
                          <a14:useLocalDpi xmlns:a14="http://schemas.microsoft.com/office/drawing/2010/main" val="0"/>
                        </a:ext>
                      </a:extLst>
                    </a:blip>
                    <a:srcRect t="2429"/>
                    <a:stretch/>
                  </pic:blipFill>
                  <pic:spPr bwMode="auto">
                    <a:xfrm>
                      <a:off x="0" y="0"/>
                      <a:ext cx="5079600" cy="4208012"/>
                    </a:xfrm>
                    <a:prstGeom prst="rect">
                      <a:avLst/>
                    </a:prstGeom>
                    <a:noFill/>
                    <a:ln>
                      <a:noFill/>
                    </a:ln>
                    <a:extLst>
                      <a:ext uri="{53640926-AAD7-44D8-BBD7-CCE9431645EC}">
                        <a14:shadowObscured xmlns:a14="http://schemas.microsoft.com/office/drawing/2010/main"/>
                      </a:ext>
                    </a:extLst>
                  </pic:spPr>
                </pic:pic>
              </a:graphicData>
            </a:graphic>
          </wp:inline>
        </w:drawing>
      </w:r>
    </w:p>
    <w:p w14:paraId="4BEF7EE8" w14:textId="77777777" w:rsidR="0044140B" w:rsidRPr="00DE2238" w:rsidRDefault="0044140B" w:rsidP="0044140B">
      <w:pPr>
        <w:rPr>
          <w:rFonts w:eastAsia="Calibri" w:cstheme="minorHAnsi"/>
        </w:rPr>
      </w:pPr>
      <w:r w:rsidRPr="00DE2238">
        <w:rPr>
          <w:rFonts w:eastAsia="Calibri" w:cstheme="minorHAnsi"/>
          <w:noProof/>
          <w:lang w:eastAsia="fr-BE"/>
        </w:rPr>
        <w:drawing>
          <wp:anchor distT="0" distB="0" distL="114300" distR="114300" simplePos="0" relativeHeight="251683840" behindDoc="0" locked="0" layoutInCell="1" allowOverlap="1" wp14:anchorId="092C383E" wp14:editId="007659E6">
            <wp:simplePos x="0" y="0"/>
            <wp:positionH relativeFrom="column">
              <wp:posOffset>107950</wp:posOffset>
            </wp:positionH>
            <wp:positionV relativeFrom="page">
              <wp:posOffset>5419725</wp:posOffset>
            </wp:positionV>
            <wp:extent cx="4903200" cy="4611600"/>
            <wp:effectExtent l="0" t="0" r="0" b="0"/>
            <wp:wrapNone/>
            <wp:docPr id="5657" name="Image 5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903200" cy="4611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E470DC" w14:textId="77777777" w:rsidR="0044140B" w:rsidRPr="00DE2238" w:rsidRDefault="0044140B" w:rsidP="0044140B">
      <w:pPr>
        <w:rPr>
          <w:rFonts w:eastAsia="Calibri" w:cstheme="minorHAnsi"/>
        </w:rPr>
      </w:pPr>
      <w:r w:rsidRPr="00DE2238">
        <w:rPr>
          <w:rFonts w:eastAsia="Calibri" w:cstheme="minorHAnsi"/>
        </w:rPr>
        <w:br w:type="page"/>
      </w:r>
    </w:p>
    <w:p w14:paraId="7FCA74F2" w14:textId="77777777" w:rsidR="0044140B" w:rsidRPr="00DE2238" w:rsidRDefault="0044140B" w:rsidP="0044140B">
      <w:pPr>
        <w:ind w:left="284"/>
        <w:rPr>
          <w:rFonts w:eastAsia="Calibri" w:cstheme="minorHAnsi"/>
        </w:rPr>
      </w:pPr>
      <w:r w:rsidRPr="00DE2238">
        <w:rPr>
          <w:rFonts w:eastAsia="Calibri" w:cstheme="minorHAnsi"/>
          <w:noProof/>
          <w:lang w:eastAsia="fr-BE"/>
        </w:rPr>
        <w:lastRenderedPageBreak/>
        <w:drawing>
          <wp:inline distT="0" distB="0" distL="0" distR="0" wp14:anchorId="576388F2" wp14:editId="20899531">
            <wp:extent cx="4845600" cy="3736800"/>
            <wp:effectExtent l="0" t="0" r="0" b="0"/>
            <wp:docPr id="5658" name="Image 5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845600" cy="3736800"/>
                    </a:xfrm>
                    <a:prstGeom prst="rect">
                      <a:avLst/>
                    </a:prstGeom>
                    <a:noFill/>
                    <a:ln>
                      <a:noFill/>
                    </a:ln>
                  </pic:spPr>
                </pic:pic>
              </a:graphicData>
            </a:graphic>
          </wp:inline>
        </w:drawing>
      </w:r>
    </w:p>
    <w:p w14:paraId="14F55DA1" w14:textId="77777777" w:rsidR="0044140B" w:rsidRPr="00DE2238" w:rsidRDefault="0044140B" w:rsidP="0044140B">
      <w:pPr>
        <w:rPr>
          <w:rFonts w:eastAsia="Calibri" w:cstheme="minorHAnsi"/>
          <w:sz w:val="12"/>
          <w:szCs w:val="12"/>
        </w:rPr>
      </w:pPr>
    </w:p>
    <w:p w14:paraId="2415AAC1" w14:textId="77777777" w:rsidR="0044140B" w:rsidRPr="00DE2238" w:rsidRDefault="0044140B" w:rsidP="0044140B">
      <w:pPr>
        <w:ind w:left="113"/>
        <w:rPr>
          <w:rFonts w:eastAsia="Calibri" w:cstheme="minorHAnsi"/>
        </w:rPr>
      </w:pPr>
      <w:r w:rsidRPr="00DE2238">
        <w:rPr>
          <w:rFonts w:eastAsia="Calibri" w:cstheme="minorHAnsi"/>
          <w:noProof/>
          <w:lang w:eastAsia="fr-BE"/>
        </w:rPr>
        <w:drawing>
          <wp:inline distT="0" distB="0" distL="0" distR="0" wp14:anchorId="592D3F9B" wp14:editId="37EE1019">
            <wp:extent cx="4957200" cy="3412800"/>
            <wp:effectExtent l="0" t="0" r="0" b="0"/>
            <wp:docPr id="5659" name="Image 5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57200" cy="3412800"/>
                    </a:xfrm>
                    <a:prstGeom prst="rect">
                      <a:avLst/>
                    </a:prstGeom>
                    <a:noFill/>
                    <a:ln>
                      <a:noFill/>
                    </a:ln>
                  </pic:spPr>
                </pic:pic>
              </a:graphicData>
            </a:graphic>
          </wp:inline>
        </w:drawing>
      </w:r>
    </w:p>
    <w:p w14:paraId="6E44699B" w14:textId="77777777" w:rsidR="0044140B" w:rsidRPr="00DE2238" w:rsidRDefault="0044140B" w:rsidP="0044140B">
      <w:pPr>
        <w:rPr>
          <w:rFonts w:eastAsia="Calibri" w:cstheme="minorHAnsi"/>
          <w:sz w:val="10"/>
          <w:szCs w:val="10"/>
        </w:rPr>
      </w:pPr>
    </w:p>
    <w:p w14:paraId="519441B0" w14:textId="77777777" w:rsidR="0044140B" w:rsidRPr="00DE2238" w:rsidRDefault="0044140B" w:rsidP="0044140B">
      <w:pPr>
        <w:ind w:left="284"/>
        <w:rPr>
          <w:rFonts w:eastAsia="Calibri" w:cstheme="minorHAnsi"/>
        </w:rPr>
      </w:pPr>
      <w:r w:rsidRPr="00DE2238">
        <w:rPr>
          <w:rFonts w:eastAsia="Calibri" w:cstheme="minorHAnsi"/>
          <w:noProof/>
          <w:lang w:eastAsia="fr-BE"/>
        </w:rPr>
        <w:drawing>
          <wp:inline distT="0" distB="0" distL="0" distR="0" wp14:anchorId="42EC7369" wp14:editId="0414654E">
            <wp:extent cx="3673735" cy="2049693"/>
            <wp:effectExtent l="0" t="0" r="3175" b="8255"/>
            <wp:docPr id="5660" name="Image 5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677971" cy="2052057"/>
                    </a:xfrm>
                    <a:prstGeom prst="rect">
                      <a:avLst/>
                    </a:prstGeom>
                    <a:noFill/>
                    <a:ln>
                      <a:noFill/>
                    </a:ln>
                  </pic:spPr>
                </pic:pic>
              </a:graphicData>
            </a:graphic>
          </wp:inline>
        </w:drawing>
      </w:r>
      <w:r w:rsidRPr="00DE2238">
        <w:rPr>
          <w:rFonts w:eastAsia="Calibri" w:cstheme="minorHAnsi"/>
        </w:rPr>
        <w:br w:type="page"/>
      </w:r>
    </w:p>
    <w:p w14:paraId="3FA8E9CF" w14:textId="77777777" w:rsidR="0044140B" w:rsidRPr="00DE2238" w:rsidRDefault="0044140B" w:rsidP="0044140B">
      <w:pPr>
        <w:pStyle w:val="Titre4"/>
      </w:pPr>
      <w:r w:rsidRPr="00DE2238">
        <w:lastRenderedPageBreak/>
        <w:t>Annexe 2b : Protocole d’intégration (2e partie du protocole d’intégration)</w:t>
      </w:r>
    </w:p>
    <w:p w14:paraId="4E1E811E" w14:textId="77777777" w:rsidR="0044140B" w:rsidRPr="00DE2238" w:rsidRDefault="0044140B" w:rsidP="0044140B">
      <w:pPr>
        <w:tabs>
          <w:tab w:val="left" w:pos="1134"/>
        </w:tabs>
        <w:rPr>
          <w:rFonts w:eastAsia="Calibri" w:cstheme="minorHAnsi"/>
        </w:rPr>
      </w:pPr>
    </w:p>
    <w:p w14:paraId="034C2A5A" w14:textId="77777777" w:rsidR="0044140B" w:rsidRPr="00DE2238" w:rsidRDefault="0044140B" w:rsidP="0044140B">
      <w:pPr>
        <w:tabs>
          <w:tab w:val="left" w:pos="1134"/>
        </w:tabs>
        <w:rPr>
          <w:rFonts w:eastAsia="Calibri" w:cstheme="minorHAnsi"/>
          <w:b/>
        </w:rPr>
      </w:pPr>
      <w:r w:rsidRPr="00DE2238">
        <w:rPr>
          <w:rFonts w:eastAsia="Calibri" w:cstheme="minorHAnsi"/>
          <w:b/>
        </w:rPr>
        <w:t>NOM et prénom de l’élève concerné : ……………………………………………………</w:t>
      </w:r>
    </w:p>
    <w:p w14:paraId="1C0178FE" w14:textId="77777777" w:rsidR="0044140B" w:rsidRPr="00DE2238" w:rsidRDefault="0044140B" w:rsidP="0044140B">
      <w:pPr>
        <w:tabs>
          <w:tab w:val="left" w:pos="1134"/>
        </w:tabs>
        <w:rPr>
          <w:rFonts w:eastAsia="Calibri" w:cstheme="minorHAnsi"/>
        </w:rPr>
      </w:pPr>
    </w:p>
    <w:p w14:paraId="7F8B67E3" w14:textId="77777777" w:rsidR="0044140B" w:rsidRPr="00DE2238" w:rsidRDefault="0044140B" w:rsidP="0044140B">
      <w:pPr>
        <w:tabs>
          <w:tab w:val="left" w:pos="1134"/>
        </w:tabs>
        <w:rPr>
          <w:rFonts w:eastAsia="Calibri" w:cstheme="minorHAnsi"/>
        </w:rPr>
      </w:pPr>
      <w:r w:rsidRPr="00DE2238">
        <w:rPr>
          <w:rFonts w:eastAsia="Calibri" w:cstheme="minorHAnsi"/>
        </w:rPr>
        <w:t>Synthèse du dossier de l’élève :</w:t>
      </w:r>
    </w:p>
    <w:p w14:paraId="221D687A" w14:textId="77777777" w:rsidR="0044140B" w:rsidRPr="00DE2238" w:rsidRDefault="0044140B" w:rsidP="0044140B">
      <w:pPr>
        <w:tabs>
          <w:tab w:val="left" w:pos="1134"/>
        </w:tabs>
        <w:rPr>
          <w:rFonts w:eastAsia="Calibri" w:cstheme="minorHAnsi"/>
        </w:rPr>
      </w:pPr>
    </w:p>
    <w:tbl>
      <w:tblPr>
        <w:tblW w:w="9635" w:type="dxa"/>
        <w:tblLayout w:type="fixed"/>
        <w:tblCellMar>
          <w:left w:w="70" w:type="dxa"/>
          <w:right w:w="70" w:type="dxa"/>
        </w:tblCellMar>
        <w:tblLook w:val="0000" w:firstRow="0" w:lastRow="0" w:firstColumn="0" w:lastColumn="0" w:noHBand="0" w:noVBand="0"/>
      </w:tblPr>
      <w:tblGrid>
        <w:gridCol w:w="9635"/>
      </w:tblGrid>
      <w:tr w:rsidR="0044140B" w:rsidRPr="00DE2238" w14:paraId="2C25D316" w14:textId="77777777" w:rsidTr="00AF52E0">
        <w:tc>
          <w:tcPr>
            <w:tcW w:w="9635" w:type="dxa"/>
            <w:tcBorders>
              <w:top w:val="single" w:sz="4" w:space="0" w:color="000000"/>
              <w:left w:val="single" w:sz="4" w:space="0" w:color="000000"/>
              <w:bottom w:val="single" w:sz="4" w:space="0" w:color="000000"/>
              <w:right w:val="single" w:sz="4" w:space="0" w:color="000000"/>
            </w:tcBorders>
          </w:tcPr>
          <w:p w14:paraId="5D3DD148" w14:textId="77777777" w:rsidR="0044140B" w:rsidRPr="00DE2238" w:rsidRDefault="0044140B" w:rsidP="00AF52E0">
            <w:pPr>
              <w:tabs>
                <w:tab w:val="left" w:pos="1134"/>
              </w:tabs>
              <w:snapToGrid w:val="0"/>
              <w:rPr>
                <w:rFonts w:eastAsia="Calibri" w:cstheme="minorHAnsi"/>
              </w:rPr>
            </w:pPr>
          </w:p>
          <w:p w14:paraId="2792A381" w14:textId="77777777" w:rsidR="0044140B" w:rsidRPr="00DE2238" w:rsidRDefault="0044140B" w:rsidP="00AF52E0">
            <w:pPr>
              <w:tabs>
                <w:tab w:val="left" w:pos="1134"/>
              </w:tabs>
              <w:rPr>
                <w:rFonts w:eastAsia="Calibri" w:cstheme="minorHAnsi"/>
              </w:rPr>
            </w:pPr>
          </w:p>
          <w:p w14:paraId="3F97585E" w14:textId="77777777" w:rsidR="0044140B" w:rsidRPr="00DE2238" w:rsidRDefault="0044140B" w:rsidP="00AF52E0">
            <w:pPr>
              <w:tabs>
                <w:tab w:val="left" w:pos="1134"/>
              </w:tabs>
              <w:rPr>
                <w:rFonts w:eastAsia="Calibri" w:cstheme="minorHAnsi"/>
              </w:rPr>
            </w:pPr>
          </w:p>
        </w:tc>
      </w:tr>
    </w:tbl>
    <w:p w14:paraId="421FAAAA" w14:textId="77777777" w:rsidR="0044140B" w:rsidRPr="00DE2238" w:rsidRDefault="0044140B" w:rsidP="0044140B">
      <w:pPr>
        <w:tabs>
          <w:tab w:val="left" w:pos="1134"/>
        </w:tabs>
        <w:rPr>
          <w:rFonts w:eastAsia="Calibri" w:cstheme="minorHAnsi"/>
        </w:rPr>
      </w:pPr>
    </w:p>
    <w:p w14:paraId="53E31406" w14:textId="77777777" w:rsidR="0044140B" w:rsidRPr="00DE2238" w:rsidRDefault="0044140B" w:rsidP="0044140B">
      <w:pPr>
        <w:tabs>
          <w:tab w:val="left" w:pos="1134"/>
        </w:tabs>
        <w:rPr>
          <w:rFonts w:eastAsia="Calibri" w:cstheme="minorHAnsi"/>
        </w:rPr>
      </w:pPr>
      <w:r w:rsidRPr="00DE2238">
        <w:rPr>
          <w:rFonts w:eastAsia="Calibri" w:cstheme="minorHAnsi"/>
        </w:rPr>
        <w:t>Objectifs de l’intégration (Autre que le fait d’intégrer l’élève dans l’enseignement ordinaire)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44140B" w:rsidRPr="00DE2238" w14:paraId="46D7D4DC" w14:textId="77777777" w:rsidTr="00AF52E0">
        <w:trPr>
          <w:trHeight w:val="704"/>
        </w:trPr>
        <w:tc>
          <w:tcPr>
            <w:tcW w:w="9635" w:type="dxa"/>
            <w:tcBorders>
              <w:top w:val="single" w:sz="4" w:space="0" w:color="000000"/>
              <w:left w:val="single" w:sz="4" w:space="0" w:color="000000"/>
              <w:bottom w:val="single" w:sz="4" w:space="0" w:color="000000"/>
              <w:right w:val="single" w:sz="4" w:space="0" w:color="000000"/>
            </w:tcBorders>
          </w:tcPr>
          <w:p w14:paraId="498402F8" w14:textId="77777777" w:rsidR="0044140B" w:rsidRPr="00DE2238" w:rsidRDefault="0044140B" w:rsidP="00AF52E0">
            <w:pPr>
              <w:tabs>
                <w:tab w:val="left" w:pos="1134"/>
              </w:tabs>
              <w:snapToGrid w:val="0"/>
              <w:rPr>
                <w:rFonts w:eastAsia="Calibri" w:cstheme="minorHAnsi"/>
              </w:rPr>
            </w:pPr>
          </w:p>
          <w:p w14:paraId="6872C74C" w14:textId="77777777" w:rsidR="0044140B" w:rsidRPr="00DE2238" w:rsidRDefault="0044140B" w:rsidP="00AF52E0">
            <w:pPr>
              <w:tabs>
                <w:tab w:val="left" w:pos="1134"/>
              </w:tabs>
              <w:rPr>
                <w:rFonts w:eastAsia="Calibri" w:cstheme="minorHAnsi"/>
              </w:rPr>
            </w:pPr>
          </w:p>
          <w:p w14:paraId="16549B55" w14:textId="77777777" w:rsidR="0044140B" w:rsidRPr="00DE2238" w:rsidRDefault="0044140B" w:rsidP="00AF52E0">
            <w:pPr>
              <w:tabs>
                <w:tab w:val="left" w:pos="1134"/>
              </w:tabs>
              <w:rPr>
                <w:rFonts w:eastAsia="Calibri" w:cstheme="minorHAnsi"/>
              </w:rPr>
            </w:pPr>
          </w:p>
        </w:tc>
      </w:tr>
    </w:tbl>
    <w:p w14:paraId="610DD29D" w14:textId="77777777" w:rsidR="0044140B" w:rsidRPr="00DE2238" w:rsidRDefault="0044140B" w:rsidP="0044140B">
      <w:pPr>
        <w:tabs>
          <w:tab w:val="left" w:pos="1134"/>
        </w:tabs>
        <w:rPr>
          <w:rFonts w:eastAsia="Calibri" w:cstheme="minorHAnsi"/>
        </w:rPr>
      </w:pPr>
    </w:p>
    <w:p w14:paraId="6A55B0F1" w14:textId="77777777" w:rsidR="0044140B" w:rsidRPr="00DE2238" w:rsidRDefault="0044140B" w:rsidP="0044140B">
      <w:pPr>
        <w:tabs>
          <w:tab w:val="left" w:pos="1134"/>
        </w:tabs>
        <w:rPr>
          <w:rFonts w:eastAsia="Calibri" w:cstheme="minorHAnsi"/>
        </w:rPr>
      </w:pPr>
      <w:r w:rsidRPr="00DE2238">
        <w:rPr>
          <w:rFonts w:eastAsia="Calibri" w:cstheme="minorHAnsi"/>
        </w:rPr>
        <w:t>Équipements spécifiques nécessaires à l’intégration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44140B" w:rsidRPr="00DE2238" w14:paraId="4CEED434" w14:textId="77777777" w:rsidTr="00AF52E0">
        <w:tc>
          <w:tcPr>
            <w:tcW w:w="9635" w:type="dxa"/>
            <w:tcBorders>
              <w:top w:val="single" w:sz="4" w:space="0" w:color="000000"/>
              <w:left w:val="single" w:sz="4" w:space="0" w:color="000000"/>
              <w:bottom w:val="single" w:sz="4" w:space="0" w:color="000000"/>
              <w:right w:val="single" w:sz="4" w:space="0" w:color="000000"/>
            </w:tcBorders>
          </w:tcPr>
          <w:p w14:paraId="7471FA92" w14:textId="77777777" w:rsidR="0044140B" w:rsidRPr="00DE2238" w:rsidRDefault="0044140B" w:rsidP="00AF52E0">
            <w:pPr>
              <w:tabs>
                <w:tab w:val="left" w:pos="1134"/>
              </w:tabs>
              <w:snapToGrid w:val="0"/>
              <w:rPr>
                <w:rFonts w:eastAsia="Calibri" w:cstheme="minorHAnsi"/>
              </w:rPr>
            </w:pPr>
          </w:p>
          <w:p w14:paraId="53A697E4" w14:textId="77777777" w:rsidR="0044140B" w:rsidRPr="00DE2238" w:rsidRDefault="0044140B" w:rsidP="00AF52E0">
            <w:pPr>
              <w:tabs>
                <w:tab w:val="left" w:pos="1134"/>
              </w:tabs>
              <w:rPr>
                <w:rFonts w:eastAsia="Calibri" w:cstheme="minorHAnsi"/>
              </w:rPr>
            </w:pPr>
          </w:p>
          <w:p w14:paraId="391DF28D" w14:textId="77777777" w:rsidR="0044140B" w:rsidRPr="00DE2238" w:rsidRDefault="0044140B" w:rsidP="00AF52E0">
            <w:pPr>
              <w:tabs>
                <w:tab w:val="left" w:pos="1134"/>
              </w:tabs>
              <w:rPr>
                <w:rFonts w:eastAsia="Calibri" w:cstheme="minorHAnsi"/>
              </w:rPr>
            </w:pPr>
          </w:p>
        </w:tc>
      </w:tr>
    </w:tbl>
    <w:p w14:paraId="014FA596" w14:textId="77777777" w:rsidR="0044140B" w:rsidRPr="00DE2238" w:rsidRDefault="0044140B" w:rsidP="0044140B">
      <w:pPr>
        <w:tabs>
          <w:tab w:val="left" w:pos="1134"/>
        </w:tabs>
        <w:rPr>
          <w:rFonts w:eastAsia="Calibri" w:cstheme="minorHAnsi"/>
        </w:rPr>
      </w:pPr>
    </w:p>
    <w:p w14:paraId="67902509" w14:textId="77777777" w:rsidR="0044140B" w:rsidRPr="00DE2238" w:rsidRDefault="0044140B" w:rsidP="0044140B">
      <w:pPr>
        <w:tabs>
          <w:tab w:val="left" w:pos="1134"/>
        </w:tabs>
        <w:rPr>
          <w:rFonts w:eastAsia="Calibri" w:cstheme="minorHAnsi"/>
        </w:rPr>
      </w:pPr>
      <w:r w:rsidRPr="00DE2238">
        <w:rPr>
          <w:rFonts w:eastAsia="Calibri" w:cstheme="minorHAnsi"/>
        </w:rPr>
        <w:t>Besoins en matière de transport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44140B" w:rsidRPr="00DE2238" w14:paraId="456CCD54" w14:textId="77777777" w:rsidTr="00AF52E0">
        <w:tc>
          <w:tcPr>
            <w:tcW w:w="9635" w:type="dxa"/>
            <w:tcBorders>
              <w:top w:val="single" w:sz="4" w:space="0" w:color="000000"/>
              <w:left w:val="single" w:sz="4" w:space="0" w:color="000000"/>
              <w:bottom w:val="single" w:sz="4" w:space="0" w:color="000000"/>
              <w:right w:val="single" w:sz="4" w:space="0" w:color="000000"/>
            </w:tcBorders>
          </w:tcPr>
          <w:p w14:paraId="1FE9B74B" w14:textId="77777777" w:rsidR="0044140B" w:rsidRPr="00DE2238" w:rsidRDefault="0044140B" w:rsidP="00AF52E0">
            <w:pPr>
              <w:tabs>
                <w:tab w:val="left" w:pos="1134"/>
              </w:tabs>
              <w:snapToGrid w:val="0"/>
              <w:rPr>
                <w:rFonts w:eastAsia="Calibri" w:cstheme="minorHAnsi"/>
              </w:rPr>
            </w:pPr>
          </w:p>
          <w:p w14:paraId="64298233" w14:textId="77777777" w:rsidR="0044140B" w:rsidRPr="00DE2238" w:rsidRDefault="0044140B" w:rsidP="00AF52E0">
            <w:pPr>
              <w:tabs>
                <w:tab w:val="left" w:pos="1134"/>
              </w:tabs>
              <w:rPr>
                <w:rFonts w:eastAsia="Calibri" w:cstheme="minorHAnsi"/>
              </w:rPr>
            </w:pPr>
          </w:p>
          <w:p w14:paraId="2774C315" w14:textId="77777777" w:rsidR="0044140B" w:rsidRPr="00DE2238" w:rsidRDefault="0044140B" w:rsidP="00AF52E0">
            <w:pPr>
              <w:tabs>
                <w:tab w:val="left" w:pos="1134"/>
              </w:tabs>
              <w:rPr>
                <w:rFonts w:eastAsia="Calibri" w:cstheme="minorHAnsi"/>
              </w:rPr>
            </w:pPr>
          </w:p>
        </w:tc>
      </w:tr>
    </w:tbl>
    <w:p w14:paraId="7A0DDB0A" w14:textId="77777777" w:rsidR="0044140B" w:rsidRPr="00DE2238" w:rsidRDefault="0044140B" w:rsidP="0044140B">
      <w:pPr>
        <w:tabs>
          <w:tab w:val="left" w:pos="1134"/>
        </w:tabs>
        <w:rPr>
          <w:rFonts w:eastAsia="Calibri" w:cstheme="minorHAnsi"/>
        </w:rPr>
      </w:pPr>
    </w:p>
    <w:p w14:paraId="00991270" w14:textId="77777777" w:rsidR="0044140B" w:rsidRPr="00DE2238" w:rsidRDefault="0044140B" w:rsidP="0044140B">
      <w:pPr>
        <w:tabs>
          <w:tab w:val="left" w:pos="1134"/>
        </w:tabs>
        <w:rPr>
          <w:rFonts w:eastAsia="Calibri" w:cstheme="minorHAnsi"/>
        </w:rPr>
      </w:pPr>
      <w:r w:rsidRPr="00DE2238">
        <w:rPr>
          <w:rFonts w:eastAsia="Calibri" w:cstheme="minorHAnsi"/>
        </w:rPr>
        <w:t>Dispositif de relation, de concertation et de collaboration entre les équipes éducatives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44140B" w:rsidRPr="00DE2238" w14:paraId="4B2F7382" w14:textId="77777777" w:rsidTr="00AF52E0">
        <w:tc>
          <w:tcPr>
            <w:tcW w:w="9635" w:type="dxa"/>
            <w:tcBorders>
              <w:top w:val="single" w:sz="4" w:space="0" w:color="000000"/>
              <w:left w:val="single" w:sz="4" w:space="0" w:color="000000"/>
              <w:bottom w:val="single" w:sz="4" w:space="0" w:color="000000"/>
              <w:right w:val="single" w:sz="4" w:space="0" w:color="000000"/>
            </w:tcBorders>
          </w:tcPr>
          <w:p w14:paraId="0B64F349" w14:textId="77777777" w:rsidR="0044140B" w:rsidRPr="00DE2238" w:rsidRDefault="0044140B" w:rsidP="00AF52E0">
            <w:pPr>
              <w:tabs>
                <w:tab w:val="left" w:pos="1134"/>
              </w:tabs>
              <w:snapToGrid w:val="0"/>
              <w:rPr>
                <w:rFonts w:eastAsia="Calibri" w:cstheme="minorHAnsi"/>
              </w:rPr>
            </w:pPr>
          </w:p>
          <w:p w14:paraId="3AD5EB86" w14:textId="77777777" w:rsidR="0044140B" w:rsidRPr="00DE2238" w:rsidRDefault="0044140B" w:rsidP="00AF52E0">
            <w:pPr>
              <w:tabs>
                <w:tab w:val="left" w:pos="1134"/>
              </w:tabs>
              <w:rPr>
                <w:rFonts w:eastAsia="Calibri" w:cstheme="minorHAnsi"/>
              </w:rPr>
            </w:pPr>
          </w:p>
          <w:p w14:paraId="3BB934E8" w14:textId="77777777" w:rsidR="0044140B" w:rsidRPr="00DE2238" w:rsidRDefault="0044140B" w:rsidP="00AF52E0">
            <w:pPr>
              <w:tabs>
                <w:tab w:val="left" w:pos="1134"/>
              </w:tabs>
              <w:rPr>
                <w:rFonts w:eastAsia="Calibri" w:cstheme="minorHAnsi"/>
              </w:rPr>
            </w:pPr>
          </w:p>
        </w:tc>
      </w:tr>
    </w:tbl>
    <w:p w14:paraId="766F2A26" w14:textId="77777777" w:rsidR="0044140B" w:rsidRPr="00DE2238" w:rsidRDefault="0044140B" w:rsidP="0044140B">
      <w:pPr>
        <w:tabs>
          <w:tab w:val="left" w:pos="1134"/>
        </w:tabs>
        <w:rPr>
          <w:rFonts w:eastAsia="Calibri" w:cstheme="minorHAnsi"/>
        </w:rPr>
      </w:pPr>
    </w:p>
    <w:p w14:paraId="21B0F189" w14:textId="77777777" w:rsidR="0044140B" w:rsidRPr="00DE2238" w:rsidRDefault="0044140B" w:rsidP="0044140B">
      <w:pPr>
        <w:tabs>
          <w:tab w:val="left" w:pos="1134"/>
        </w:tabs>
        <w:rPr>
          <w:rFonts w:eastAsia="Calibri" w:cstheme="minorHAnsi"/>
        </w:rPr>
      </w:pPr>
      <w:r w:rsidRPr="00DE2238">
        <w:rPr>
          <w:rFonts w:eastAsia="Calibri" w:cstheme="minorHAnsi"/>
        </w:rPr>
        <w:t>Modalités de l’accompagnement et choix du personnel accompagnant</w:t>
      </w:r>
      <w:r w:rsidRPr="00DE2238">
        <w:rPr>
          <w:rFonts w:eastAsia="Calibri" w:cstheme="minorHAnsi"/>
          <w:vertAlign w:val="superscript"/>
          <w:lang w:val="fr-FR" w:eastAsia="ar-SA"/>
        </w:rPr>
        <w:footnoteReference w:id="1"/>
      </w:r>
      <w:r w:rsidRPr="00DE2238">
        <w:rPr>
          <w:rFonts w:eastAsia="Calibri" w:cstheme="minorHAnsi"/>
        </w:rPr>
        <w:t> :</w:t>
      </w:r>
    </w:p>
    <w:tbl>
      <w:tblPr>
        <w:tblW w:w="9635" w:type="dxa"/>
        <w:tblLayout w:type="fixed"/>
        <w:tblCellMar>
          <w:left w:w="70" w:type="dxa"/>
          <w:right w:w="70" w:type="dxa"/>
        </w:tblCellMar>
        <w:tblLook w:val="0000" w:firstRow="0" w:lastRow="0" w:firstColumn="0" w:lastColumn="0" w:noHBand="0" w:noVBand="0"/>
      </w:tblPr>
      <w:tblGrid>
        <w:gridCol w:w="9635"/>
      </w:tblGrid>
      <w:tr w:rsidR="0044140B" w:rsidRPr="00DE2238" w14:paraId="14CE61AF" w14:textId="77777777" w:rsidTr="00AF52E0">
        <w:tc>
          <w:tcPr>
            <w:tcW w:w="9635" w:type="dxa"/>
            <w:tcBorders>
              <w:top w:val="single" w:sz="4" w:space="0" w:color="000000"/>
              <w:left w:val="single" w:sz="4" w:space="0" w:color="000000"/>
              <w:bottom w:val="single" w:sz="4" w:space="0" w:color="000000"/>
              <w:right w:val="single" w:sz="4" w:space="0" w:color="000000"/>
            </w:tcBorders>
          </w:tcPr>
          <w:p w14:paraId="1C2EE6D2" w14:textId="77777777" w:rsidR="0044140B" w:rsidRPr="00DE2238" w:rsidRDefault="0044140B" w:rsidP="00AF52E0">
            <w:pPr>
              <w:tabs>
                <w:tab w:val="left" w:pos="1134"/>
              </w:tabs>
              <w:snapToGrid w:val="0"/>
              <w:rPr>
                <w:rFonts w:eastAsia="Calibri" w:cstheme="minorHAnsi"/>
              </w:rPr>
            </w:pPr>
          </w:p>
          <w:p w14:paraId="4E59B5CB" w14:textId="77777777" w:rsidR="0044140B" w:rsidRPr="00DE2238" w:rsidRDefault="0044140B" w:rsidP="00AF52E0">
            <w:pPr>
              <w:tabs>
                <w:tab w:val="left" w:pos="1134"/>
              </w:tabs>
              <w:snapToGrid w:val="0"/>
              <w:rPr>
                <w:rFonts w:eastAsia="Calibri" w:cstheme="minorHAnsi"/>
              </w:rPr>
            </w:pPr>
          </w:p>
          <w:p w14:paraId="62A00CBA" w14:textId="77777777" w:rsidR="0044140B" w:rsidRPr="00DE2238" w:rsidRDefault="0044140B" w:rsidP="00AF52E0">
            <w:pPr>
              <w:tabs>
                <w:tab w:val="left" w:pos="1134"/>
              </w:tabs>
              <w:snapToGrid w:val="0"/>
              <w:rPr>
                <w:rFonts w:eastAsia="Calibri" w:cstheme="minorHAnsi"/>
              </w:rPr>
            </w:pPr>
          </w:p>
          <w:p w14:paraId="31152F8F" w14:textId="77777777" w:rsidR="0044140B" w:rsidRPr="00DE2238" w:rsidRDefault="0044140B" w:rsidP="00AF52E0">
            <w:pPr>
              <w:tabs>
                <w:tab w:val="left" w:pos="1134"/>
              </w:tabs>
              <w:snapToGrid w:val="0"/>
              <w:rPr>
                <w:rFonts w:eastAsia="Calibri" w:cstheme="minorHAnsi"/>
              </w:rPr>
            </w:pPr>
          </w:p>
        </w:tc>
      </w:tr>
    </w:tbl>
    <w:p w14:paraId="4C863D28" w14:textId="77777777" w:rsidR="0044140B" w:rsidRPr="00DE2238" w:rsidRDefault="0044140B" w:rsidP="0044140B">
      <w:pPr>
        <w:tabs>
          <w:tab w:val="left" w:pos="1134"/>
        </w:tabs>
        <w:rPr>
          <w:rFonts w:eastAsia="Calibri" w:cstheme="minorHAnsi"/>
        </w:rPr>
      </w:pPr>
    </w:p>
    <w:p w14:paraId="54E5056A" w14:textId="77777777" w:rsidR="0044140B" w:rsidRPr="00DE2238" w:rsidRDefault="0044140B" w:rsidP="0044140B">
      <w:pPr>
        <w:tabs>
          <w:tab w:val="left" w:pos="1134"/>
        </w:tabs>
        <w:rPr>
          <w:rFonts w:eastAsia="Calibri" w:cstheme="minorHAnsi"/>
        </w:rPr>
      </w:pPr>
      <w:r w:rsidRPr="00DE2238">
        <w:rPr>
          <w:rFonts w:eastAsia="Calibri" w:cstheme="minorHAnsi"/>
        </w:rPr>
        <w:t>Modalités d’évaluation interne :</w:t>
      </w:r>
    </w:p>
    <w:tbl>
      <w:tblPr>
        <w:tblW w:w="9635" w:type="dxa"/>
        <w:tblInd w:w="-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9635"/>
      </w:tblGrid>
      <w:tr w:rsidR="0044140B" w:rsidRPr="00DE2238" w14:paraId="3C27F40E" w14:textId="77777777" w:rsidTr="00AF52E0">
        <w:tc>
          <w:tcPr>
            <w:tcW w:w="9635" w:type="dxa"/>
          </w:tcPr>
          <w:p w14:paraId="710DA433" w14:textId="77777777" w:rsidR="0044140B" w:rsidRPr="00DE2238" w:rsidRDefault="0044140B" w:rsidP="00AF52E0">
            <w:pPr>
              <w:tabs>
                <w:tab w:val="left" w:pos="1134"/>
              </w:tabs>
              <w:snapToGrid w:val="0"/>
              <w:rPr>
                <w:rFonts w:eastAsia="Calibri" w:cstheme="minorHAnsi"/>
              </w:rPr>
            </w:pPr>
          </w:p>
          <w:p w14:paraId="33611990" w14:textId="77777777" w:rsidR="0044140B" w:rsidRPr="00DE2238" w:rsidRDefault="0044140B" w:rsidP="00AF52E0">
            <w:pPr>
              <w:tabs>
                <w:tab w:val="left" w:pos="1134"/>
              </w:tabs>
              <w:snapToGrid w:val="0"/>
              <w:rPr>
                <w:rFonts w:eastAsia="Calibri" w:cstheme="minorHAnsi"/>
              </w:rPr>
            </w:pPr>
          </w:p>
          <w:p w14:paraId="2F1E657B" w14:textId="77777777" w:rsidR="0044140B" w:rsidRPr="00DE2238" w:rsidRDefault="0044140B" w:rsidP="00AF52E0">
            <w:pPr>
              <w:tabs>
                <w:tab w:val="left" w:pos="1134"/>
              </w:tabs>
              <w:snapToGrid w:val="0"/>
              <w:rPr>
                <w:rFonts w:eastAsia="Calibri" w:cstheme="minorHAnsi"/>
              </w:rPr>
            </w:pPr>
          </w:p>
        </w:tc>
      </w:tr>
    </w:tbl>
    <w:p w14:paraId="63CA84CA" w14:textId="77777777" w:rsidR="0044140B" w:rsidRPr="00DE2238" w:rsidRDefault="0044140B" w:rsidP="0044140B">
      <w:pPr>
        <w:tabs>
          <w:tab w:val="left" w:pos="1134"/>
        </w:tabs>
        <w:rPr>
          <w:rFonts w:eastAsia="Calibri" w:cstheme="minorHAnsi"/>
          <w:b/>
        </w:rPr>
      </w:pPr>
    </w:p>
    <w:p w14:paraId="6B553310" w14:textId="77777777" w:rsidR="0044140B" w:rsidRPr="00DE2238" w:rsidRDefault="0044140B" w:rsidP="0044140B">
      <w:pPr>
        <w:tabs>
          <w:tab w:val="left" w:pos="1134"/>
        </w:tabs>
        <w:rPr>
          <w:rFonts w:eastAsia="Calibri" w:cstheme="minorHAnsi"/>
        </w:rPr>
      </w:pPr>
      <w:r w:rsidRPr="00DE2238">
        <w:rPr>
          <w:rFonts w:eastAsia="Calibri" w:cstheme="minorHAnsi"/>
        </w:rPr>
        <w:t>Règles de présence et registre :</w:t>
      </w:r>
    </w:p>
    <w:p w14:paraId="3E94EC6A" w14:textId="77777777" w:rsidR="0044140B" w:rsidRPr="00DE2238" w:rsidRDefault="0044140B" w:rsidP="0044140B">
      <w:pPr>
        <w:tabs>
          <w:tab w:val="left" w:pos="1134"/>
        </w:tabs>
        <w:rPr>
          <w:rFonts w:eastAsia="Calibri" w:cstheme="minorHAnsi"/>
          <w:b/>
        </w:rPr>
      </w:pPr>
    </w:p>
    <w:tbl>
      <w:tblPr>
        <w:tblW w:w="9635" w:type="dxa"/>
        <w:tblLayout w:type="fixed"/>
        <w:tblCellMar>
          <w:left w:w="70" w:type="dxa"/>
          <w:right w:w="70" w:type="dxa"/>
        </w:tblCellMar>
        <w:tblLook w:val="0000" w:firstRow="0" w:lastRow="0" w:firstColumn="0" w:lastColumn="0" w:noHBand="0" w:noVBand="0"/>
      </w:tblPr>
      <w:tblGrid>
        <w:gridCol w:w="9635"/>
      </w:tblGrid>
      <w:tr w:rsidR="0044140B" w:rsidRPr="00DE2238" w14:paraId="4670E519" w14:textId="77777777" w:rsidTr="00AF52E0">
        <w:tc>
          <w:tcPr>
            <w:tcW w:w="9635" w:type="dxa"/>
            <w:tcBorders>
              <w:top w:val="single" w:sz="4" w:space="0" w:color="000000"/>
              <w:left w:val="single" w:sz="4" w:space="0" w:color="000000"/>
              <w:bottom w:val="single" w:sz="4" w:space="0" w:color="000000"/>
              <w:right w:val="single" w:sz="4" w:space="0" w:color="000000"/>
            </w:tcBorders>
          </w:tcPr>
          <w:p w14:paraId="723E853B" w14:textId="77777777" w:rsidR="0044140B" w:rsidRPr="00DE2238" w:rsidRDefault="0044140B" w:rsidP="00AF52E0">
            <w:pPr>
              <w:tabs>
                <w:tab w:val="left" w:pos="1134"/>
              </w:tabs>
              <w:snapToGrid w:val="0"/>
              <w:rPr>
                <w:rFonts w:eastAsia="Calibri" w:cstheme="minorHAnsi"/>
              </w:rPr>
            </w:pPr>
          </w:p>
          <w:p w14:paraId="638A29C2" w14:textId="77777777" w:rsidR="0044140B" w:rsidRPr="00DE2238" w:rsidRDefault="0044140B" w:rsidP="00AF52E0">
            <w:pPr>
              <w:tabs>
                <w:tab w:val="left" w:pos="1134"/>
              </w:tabs>
              <w:snapToGrid w:val="0"/>
              <w:rPr>
                <w:rFonts w:eastAsia="Calibri" w:cstheme="minorHAnsi"/>
              </w:rPr>
            </w:pPr>
          </w:p>
        </w:tc>
      </w:tr>
    </w:tbl>
    <w:p w14:paraId="7411BFF4" w14:textId="77777777" w:rsidR="0044140B" w:rsidRPr="00DE2238" w:rsidRDefault="0044140B" w:rsidP="0044140B">
      <w:pPr>
        <w:tabs>
          <w:tab w:val="left" w:pos="1134"/>
        </w:tabs>
        <w:rPr>
          <w:rFonts w:eastAsia="Calibri" w:cstheme="minorHAnsi"/>
          <w:b/>
          <w:u w:val="single"/>
        </w:rPr>
      </w:pPr>
    </w:p>
    <w:p w14:paraId="67FDE59B" w14:textId="77777777" w:rsidR="0044140B" w:rsidRPr="00DE2238" w:rsidRDefault="0044140B" w:rsidP="0044140B">
      <w:pPr>
        <w:rPr>
          <w:rFonts w:eastAsia="Calibri" w:cstheme="minorHAnsi"/>
          <w:b/>
          <w:u w:val="single"/>
        </w:rPr>
      </w:pPr>
      <w:r w:rsidRPr="00DE2238">
        <w:rPr>
          <w:rFonts w:eastAsia="Calibri" w:cstheme="minorHAnsi"/>
          <w:b/>
          <w:u w:val="single"/>
        </w:rPr>
        <w:br w:type="page"/>
      </w:r>
    </w:p>
    <w:p w14:paraId="125E4FCA" w14:textId="77777777" w:rsidR="0044140B" w:rsidRPr="00DE2238" w:rsidRDefault="0044140B" w:rsidP="0044140B">
      <w:pPr>
        <w:pStyle w:val="Titre4"/>
      </w:pPr>
      <w:bookmarkStart w:id="181" w:name="_Annexe_2c_:"/>
      <w:bookmarkEnd w:id="181"/>
      <w:r w:rsidRPr="00DE2238">
        <w:lastRenderedPageBreak/>
        <w:t>Annexe 2c : Protocole d’intégration (3e partie du protocole d’intégration)</w:t>
      </w:r>
    </w:p>
    <w:p w14:paraId="4727C21D" w14:textId="77777777" w:rsidR="0044140B" w:rsidRPr="00DE2238" w:rsidRDefault="0044140B" w:rsidP="0044140B">
      <w:pPr>
        <w:tabs>
          <w:tab w:val="left" w:pos="1134"/>
        </w:tabs>
        <w:rPr>
          <w:rFonts w:eastAsia="Calibri" w:cstheme="minorHAnsi"/>
          <w:b/>
          <w:u w:val="single"/>
        </w:rPr>
      </w:pPr>
    </w:p>
    <w:p w14:paraId="5B4EA22F" w14:textId="77777777" w:rsidR="0044140B" w:rsidRPr="00DE2238" w:rsidRDefault="0044140B" w:rsidP="0044140B">
      <w:pPr>
        <w:tabs>
          <w:tab w:val="left" w:pos="1134"/>
        </w:tabs>
        <w:rPr>
          <w:rFonts w:eastAsia="Calibri" w:cstheme="minorHAnsi"/>
          <w:b/>
          <w:u w:val="single"/>
        </w:rPr>
      </w:pPr>
    </w:p>
    <w:p w14:paraId="72B0C222" w14:textId="77777777" w:rsidR="0044140B" w:rsidRPr="00DE2238" w:rsidRDefault="0044140B" w:rsidP="0044140B">
      <w:pPr>
        <w:tabs>
          <w:tab w:val="left" w:pos="1134"/>
        </w:tabs>
        <w:rPr>
          <w:rFonts w:eastAsia="Calibri" w:cstheme="minorHAnsi"/>
          <w:b/>
          <w:u w:val="single"/>
        </w:rPr>
      </w:pPr>
      <w:r w:rsidRPr="00DE2238">
        <w:rPr>
          <w:rFonts w:eastAsia="Calibri" w:cstheme="minorHAnsi"/>
          <w:b/>
          <w:u w:val="single"/>
        </w:rPr>
        <w:t>NOM et prénom de l’élève concerné ................................................................</w:t>
      </w:r>
    </w:p>
    <w:p w14:paraId="0214831F" w14:textId="77777777" w:rsidR="0044140B" w:rsidRPr="00DE2238" w:rsidRDefault="0044140B" w:rsidP="0044140B">
      <w:pPr>
        <w:tabs>
          <w:tab w:val="left" w:pos="1134"/>
        </w:tabs>
        <w:rPr>
          <w:rFonts w:eastAsia="Calibri" w:cstheme="minorHAnsi"/>
          <w:b/>
          <w:u w:val="single"/>
        </w:rPr>
      </w:pPr>
    </w:p>
    <w:p w14:paraId="67F6FDF9" w14:textId="77777777" w:rsidR="0044140B" w:rsidRPr="00DE2238" w:rsidRDefault="0044140B" w:rsidP="0044140B">
      <w:pPr>
        <w:tabs>
          <w:tab w:val="left" w:pos="1134"/>
        </w:tabs>
        <w:rPr>
          <w:rFonts w:eastAsia="Calibri" w:cstheme="minorHAnsi"/>
          <w:b/>
          <w:u w:val="single"/>
        </w:rPr>
      </w:pPr>
      <w:r w:rsidRPr="00DE2238">
        <w:rPr>
          <w:rFonts w:eastAsia="Calibri" w:cstheme="minorHAnsi"/>
          <w:b/>
          <w:u w:val="single"/>
        </w:rPr>
        <w:t>LES PARTENAIRES SUIVANTS (à l’exception du CPMS) MARQUENT LEUR ACCORD SUR LE PROJET :</w:t>
      </w:r>
    </w:p>
    <w:p w14:paraId="097A1EC4" w14:textId="77777777" w:rsidR="0044140B" w:rsidRPr="00DE2238" w:rsidRDefault="0044140B" w:rsidP="0044140B">
      <w:pPr>
        <w:tabs>
          <w:tab w:val="left" w:pos="1134"/>
        </w:tabs>
        <w:rPr>
          <w:rFonts w:eastAsia="Calibri" w:cstheme="minorHAnsi"/>
          <w:b/>
          <w:u w:val="single"/>
        </w:rPr>
      </w:pPr>
    </w:p>
    <w:tbl>
      <w:tblPr>
        <w:tblW w:w="9635" w:type="dxa"/>
        <w:tblInd w:w="-25" w:type="dxa"/>
        <w:tblLayout w:type="fixed"/>
        <w:tblCellMar>
          <w:left w:w="70" w:type="dxa"/>
          <w:right w:w="70" w:type="dxa"/>
        </w:tblCellMar>
        <w:tblLook w:val="0000" w:firstRow="0" w:lastRow="0" w:firstColumn="0" w:lastColumn="0" w:noHBand="0" w:noVBand="0"/>
      </w:tblPr>
      <w:tblGrid>
        <w:gridCol w:w="4775"/>
        <w:gridCol w:w="4860"/>
      </w:tblGrid>
      <w:tr w:rsidR="0044140B" w:rsidRPr="00DE2238" w14:paraId="7BFF6105" w14:textId="77777777" w:rsidTr="00AF52E0">
        <w:tc>
          <w:tcPr>
            <w:tcW w:w="4775" w:type="dxa"/>
            <w:tcBorders>
              <w:top w:val="single" w:sz="4" w:space="0" w:color="000000"/>
              <w:left w:val="single" w:sz="4" w:space="0" w:color="000000"/>
              <w:bottom w:val="single" w:sz="4" w:space="0" w:color="000000"/>
            </w:tcBorders>
          </w:tcPr>
          <w:p w14:paraId="2CFAFF80" w14:textId="77777777" w:rsidR="0044140B" w:rsidRPr="00DE2238" w:rsidRDefault="0044140B" w:rsidP="00AF52E0">
            <w:pPr>
              <w:tabs>
                <w:tab w:val="left" w:pos="1134"/>
              </w:tabs>
              <w:rPr>
                <w:rFonts w:eastAsia="Calibri" w:cstheme="minorHAnsi"/>
              </w:rPr>
            </w:pPr>
            <w:r w:rsidRPr="00DE2238">
              <w:rPr>
                <w:rFonts w:eastAsia="Calibri" w:cstheme="minorHAnsi"/>
              </w:rPr>
              <w:t xml:space="preserve">Pour l’école d’enseignement ordinaire, le PO ou son délégué : </w:t>
            </w:r>
          </w:p>
          <w:p w14:paraId="3428911D" w14:textId="77777777" w:rsidR="0044140B" w:rsidRPr="00DE2238" w:rsidRDefault="0044140B" w:rsidP="00AF52E0">
            <w:pPr>
              <w:tabs>
                <w:tab w:val="left" w:pos="1134"/>
                <w:tab w:val="right" w:pos="1440"/>
              </w:tabs>
              <w:rPr>
                <w:rFonts w:eastAsia="Calibri" w:cstheme="minorHAnsi"/>
              </w:rPr>
            </w:pPr>
          </w:p>
          <w:p w14:paraId="1353E78B" w14:textId="77777777" w:rsidR="0044140B" w:rsidRPr="00DE2238" w:rsidRDefault="0044140B" w:rsidP="00AF52E0">
            <w:pPr>
              <w:tabs>
                <w:tab w:val="left" w:pos="1134"/>
                <w:tab w:val="right" w:pos="1440"/>
              </w:tabs>
              <w:rPr>
                <w:rFonts w:eastAsia="Calibri" w:cstheme="minorHAnsi"/>
              </w:rPr>
            </w:pPr>
            <w:r w:rsidRPr="00DE2238">
              <w:rPr>
                <w:rFonts w:eastAsia="Calibri" w:cstheme="minorHAnsi"/>
              </w:rPr>
              <w:t>Date :</w:t>
            </w:r>
          </w:p>
          <w:p w14:paraId="14E68974" w14:textId="77777777" w:rsidR="0044140B" w:rsidRPr="00DE2238" w:rsidRDefault="0044140B" w:rsidP="00AF52E0">
            <w:pPr>
              <w:tabs>
                <w:tab w:val="left" w:pos="1134"/>
                <w:tab w:val="right" w:pos="1440"/>
              </w:tabs>
              <w:rPr>
                <w:rFonts w:eastAsia="Calibri" w:cstheme="minorHAnsi"/>
              </w:rPr>
            </w:pPr>
          </w:p>
          <w:p w14:paraId="6B33E554" w14:textId="77777777" w:rsidR="0044140B" w:rsidRPr="00DE2238" w:rsidRDefault="0044140B" w:rsidP="00AF52E0">
            <w:pPr>
              <w:tabs>
                <w:tab w:val="left" w:pos="1134"/>
                <w:tab w:val="right" w:pos="1440"/>
              </w:tabs>
              <w:rPr>
                <w:rFonts w:eastAsia="Calibri" w:cstheme="minorHAnsi"/>
              </w:rPr>
            </w:pPr>
            <w:r w:rsidRPr="00DE2238">
              <w:rPr>
                <w:rFonts w:eastAsia="Calibri" w:cstheme="minorHAnsi"/>
              </w:rPr>
              <w:t>Signature</w:t>
            </w:r>
          </w:p>
          <w:p w14:paraId="40F1BE94" w14:textId="77777777" w:rsidR="0044140B" w:rsidRPr="00DE2238" w:rsidRDefault="0044140B" w:rsidP="00AF52E0">
            <w:pPr>
              <w:tabs>
                <w:tab w:val="left" w:pos="1134"/>
                <w:tab w:val="right" w:pos="1440"/>
              </w:tabs>
              <w:rPr>
                <w:rFonts w:eastAsia="Calibri" w:cstheme="minorHAnsi"/>
              </w:rPr>
            </w:pPr>
          </w:p>
          <w:p w14:paraId="1528FF5F" w14:textId="77777777" w:rsidR="0044140B" w:rsidRPr="00DE2238" w:rsidRDefault="0044140B" w:rsidP="00AF52E0">
            <w:pPr>
              <w:tabs>
                <w:tab w:val="left" w:pos="1134"/>
                <w:tab w:val="right" w:pos="1440"/>
              </w:tabs>
              <w:rPr>
                <w:rFonts w:eastAsia="Calibri" w:cstheme="minorHAnsi"/>
              </w:rPr>
            </w:pPr>
          </w:p>
          <w:p w14:paraId="60D99D8D" w14:textId="77777777" w:rsidR="0044140B" w:rsidRPr="00DE2238" w:rsidRDefault="0044140B" w:rsidP="00AF52E0">
            <w:pPr>
              <w:tabs>
                <w:tab w:val="left" w:pos="1134"/>
                <w:tab w:val="right" w:pos="1440"/>
              </w:tabs>
              <w:rPr>
                <w:rFonts w:eastAsia="Calibri" w:cstheme="minorHAnsi"/>
              </w:rPr>
            </w:pPr>
            <w:r w:rsidRPr="00DE2238">
              <w:rPr>
                <w:rFonts w:eastAsia="Calibri" w:cstheme="minorHAnsi"/>
              </w:rPr>
              <w:t>Cachet</w:t>
            </w:r>
          </w:p>
        </w:tc>
        <w:tc>
          <w:tcPr>
            <w:tcW w:w="4860" w:type="dxa"/>
            <w:tcBorders>
              <w:top w:val="single" w:sz="4" w:space="0" w:color="000000"/>
              <w:left w:val="single" w:sz="4" w:space="0" w:color="000000"/>
              <w:bottom w:val="single" w:sz="4" w:space="0" w:color="000000"/>
              <w:right w:val="single" w:sz="4" w:space="0" w:color="000000"/>
            </w:tcBorders>
          </w:tcPr>
          <w:p w14:paraId="177E135A" w14:textId="77777777" w:rsidR="0044140B" w:rsidRPr="00DE2238" w:rsidRDefault="0044140B" w:rsidP="00AF52E0">
            <w:pPr>
              <w:tabs>
                <w:tab w:val="left" w:pos="1134"/>
              </w:tabs>
              <w:rPr>
                <w:rFonts w:eastAsia="Calibri" w:cstheme="minorHAnsi"/>
              </w:rPr>
            </w:pPr>
            <w:r w:rsidRPr="00DE2238">
              <w:rPr>
                <w:rFonts w:eastAsia="Calibri" w:cstheme="minorHAnsi"/>
              </w:rPr>
              <w:t>Pour l’école d’enseignement spécialisé, le PO ou son délégué :</w:t>
            </w:r>
          </w:p>
          <w:p w14:paraId="5AB9111A" w14:textId="77777777" w:rsidR="0044140B" w:rsidRPr="00DE2238" w:rsidRDefault="0044140B" w:rsidP="00AF52E0">
            <w:pPr>
              <w:tabs>
                <w:tab w:val="left" w:pos="1134"/>
                <w:tab w:val="right" w:pos="1440"/>
              </w:tabs>
              <w:rPr>
                <w:rFonts w:eastAsia="Calibri" w:cstheme="minorHAnsi"/>
              </w:rPr>
            </w:pPr>
          </w:p>
          <w:p w14:paraId="08D1EF23" w14:textId="77777777" w:rsidR="0044140B" w:rsidRPr="00DE2238" w:rsidRDefault="0044140B" w:rsidP="00AF52E0">
            <w:pPr>
              <w:tabs>
                <w:tab w:val="left" w:pos="1134"/>
                <w:tab w:val="right" w:pos="1440"/>
              </w:tabs>
              <w:rPr>
                <w:rFonts w:eastAsia="Calibri" w:cstheme="minorHAnsi"/>
              </w:rPr>
            </w:pPr>
            <w:r w:rsidRPr="00DE2238">
              <w:rPr>
                <w:rFonts w:eastAsia="Calibri" w:cstheme="minorHAnsi"/>
              </w:rPr>
              <w:t>Date :</w:t>
            </w:r>
          </w:p>
          <w:p w14:paraId="78CFB946" w14:textId="77777777" w:rsidR="0044140B" w:rsidRPr="00DE2238" w:rsidRDefault="0044140B" w:rsidP="00AF52E0">
            <w:pPr>
              <w:tabs>
                <w:tab w:val="left" w:pos="1134"/>
                <w:tab w:val="right" w:pos="1440"/>
              </w:tabs>
              <w:rPr>
                <w:rFonts w:eastAsia="Calibri" w:cstheme="minorHAnsi"/>
              </w:rPr>
            </w:pPr>
          </w:p>
          <w:p w14:paraId="5403AF09" w14:textId="77777777" w:rsidR="0044140B" w:rsidRPr="00DE2238" w:rsidRDefault="0044140B" w:rsidP="00AF52E0">
            <w:pPr>
              <w:tabs>
                <w:tab w:val="left" w:pos="1134"/>
                <w:tab w:val="right" w:pos="1440"/>
              </w:tabs>
              <w:rPr>
                <w:rFonts w:eastAsia="Calibri" w:cstheme="minorHAnsi"/>
              </w:rPr>
            </w:pPr>
            <w:r w:rsidRPr="00DE2238">
              <w:rPr>
                <w:rFonts w:eastAsia="Calibri" w:cstheme="minorHAnsi"/>
              </w:rPr>
              <w:t>Signature</w:t>
            </w:r>
          </w:p>
          <w:p w14:paraId="2C5EC8CF" w14:textId="77777777" w:rsidR="0044140B" w:rsidRPr="00DE2238" w:rsidRDefault="0044140B" w:rsidP="00AF52E0">
            <w:pPr>
              <w:tabs>
                <w:tab w:val="left" w:pos="1134"/>
                <w:tab w:val="right" w:pos="1440"/>
              </w:tabs>
              <w:rPr>
                <w:rFonts w:eastAsia="Calibri" w:cstheme="minorHAnsi"/>
              </w:rPr>
            </w:pPr>
          </w:p>
          <w:p w14:paraId="4B4A6D30" w14:textId="77777777" w:rsidR="0044140B" w:rsidRPr="00DE2238" w:rsidRDefault="0044140B" w:rsidP="00AF52E0">
            <w:pPr>
              <w:tabs>
                <w:tab w:val="left" w:pos="1134"/>
                <w:tab w:val="right" w:pos="1440"/>
              </w:tabs>
              <w:rPr>
                <w:rFonts w:eastAsia="Calibri" w:cstheme="minorHAnsi"/>
              </w:rPr>
            </w:pPr>
          </w:p>
          <w:p w14:paraId="014BA8ED" w14:textId="77777777" w:rsidR="0044140B" w:rsidRPr="00DE2238" w:rsidRDefault="0044140B" w:rsidP="00AF52E0">
            <w:pPr>
              <w:tabs>
                <w:tab w:val="left" w:pos="1134"/>
                <w:tab w:val="right" w:pos="1440"/>
              </w:tabs>
              <w:rPr>
                <w:rFonts w:eastAsia="Calibri" w:cstheme="minorHAnsi"/>
              </w:rPr>
            </w:pPr>
            <w:r w:rsidRPr="00DE2238">
              <w:rPr>
                <w:rFonts w:eastAsia="Calibri" w:cstheme="minorHAnsi"/>
              </w:rPr>
              <w:t>Cachet</w:t>
            </w:r>
          </w:p>
          <w:p w14:paraId="4E9C4172" w14:textId="77777777" w:rsidR="0044140B" w:rsidRPr="00DE2238" w:rsidRDefault="0044140B" w:rsidP="00AF52E0">
            <w:pPr>
              <w:tabs>
                <w:tab w:val="left" w:pos="1134"/>
              </w:tabs>
              <w:rPr>
                <w:rFonts w:eastAsia="Calibri" w:cstheme="minorHAnsi"/>
              </w:rPr>
            </w:pPr>
          </w:p>
          <w:p w14:paraId="5B8798D7" w14:textId="77777777" w:rsidR="0044140B" w:rsidRPr="00DE2238" w:rsidRDefault="0044140B" w:rsidP="00AF52E0">
            <w:pPr>
              <w:tabs>
                <w:tab w:val="left" w:pos="1134"/>
              </w:tabs>
              <w:rPr>
                <w:rFonts w:eastAsia="Calibri" w:cstheme="minorHAnsi"/>
              </w:rPr>
            </w:pPr>
          </w:p>
        </w:tc>
      </w:tr>
    </w:tbl>
    <w:p w14:paraId="0F39F2C2" w14:textId="77777777" w:rsidR="0044140B" w:rsidRPr="00DE2238" w:rsidRDefault="0044140B" w:rsidP="0044140B">
      <w:pPr>
        <w:tabs>
          <w:tab w:val="left" w:pos="5880"/>
        </w:tabs>
        <w:rPr>
          <w:rFonts w:eastAsia="Calibri" w:cstheme="minorHAnsi"/>
        </w:rPr>
      </w:pPr>
      <w:r w:rsidRPr="00DE2238">
        <w:rPr>
          <w:rFonts w:eastAsia="Calibri" w:cstheme="minorHAnsi"/>
        </w:rPr>
        <w:tab/>
      </w:r>
    </w:p>
    <w:tbl>
      <w:tblPr>
        <w:tblW w:w="0" w:type="auto"/>
        <w:tblInd w:w="-25" w:type="dxa"/>
        <w:tblLayout w:type="fixed"/>
        <w:tblCellMar>
          <w:left w:w="70" w:type="dxa"/>
          <w:right w:w="70" w:type="dxa"/>
        </w:tblCellMar>
        <w:tblLook w:val="0000" w:firstRow="0" w:lastRow="0" w:firstColumn="0" w:lastColumn="0" w:noHBand="0" w:noVBand="0"/>
      </w:tblPr>
      <w:tblGrid>
        <w:gridCol w:w="9635"/>
      </w:tblGrid>
      <w:tr w:rsidR="0044140B" w:rsidRPr="00DE2238" w14:paraId="59D9C219" w14:textId="77777777" w:rsidTr="00AF52E0">
        <w:tc>
          <w:tcPr>
            <w:tcW w:w="9635" w:type="dxa"/>
            <w:tcBorders>
              <w:top w:val="single" w:sz="4" w:space="0" w:color="000000"/>
              <w:left w:val="single" w:sz="4" w:space="0" w:color="000000"/>
              <w:bottom w:val="single" w:sz="4" w:space="0" w:color="000000"/>
              <w:right w:val="single" w:sz="4" w:space="0" w:color="000000"/>
            </w:tcBorders>
          </w:tcPr>
          <w:p w14:paraId="791E41B4" w14:textId="77777777" w:rsidR="0044140B" w:rsidRPr="00DE2238" w:rsidRDefault="0044140B" w:rsidP="00AF52E0">
            <w:pPr>
              <w:tabs>
                <w:tab w:val="left" w:pos="1134"/>
                <w:tab w:val="right" w:pos="1440"/>
              </w:tabs>
              <w:rPr>
                <w:rFonts w:eastAsia="Calibri" w:cstheme="minorHAnsi"/>
              </w:rPr>
            </w:pPr>
          </w:p>
          <w:p w14:paraId="18CB9F10" w14:textId="77777777" w:rsidR="0044140B" w:rsidRPr="00DE2238" w:rsidRDefault="0044140B" w:rsidP="00AF52E0">
            <w:pPr>
              <w:tabs>
                <w:tab w:val="left" w:pos="1134"/>
                <w:tab w:val="right" w:pos="1440"/>
              </w:tabs>
              <w:rPr>
                <w:rFonts w:eastAsia="Calibri" w:cstheme="minorHAnsi"/>
              </w:rPr>
            </w:pPr>
            <w:r w:rsidRPr="00DE2238">
              <w:rPr>
                <w:rFonts w:eastAsia="Calibri" w:cstheme="minorHAnsi"/>
              </w:rPr>
              <w:sym w:font="Wingdings 2" w:char="F02A"/>
            </w:r>
            <w:r w:rsidRPr="00DE2238">
              <w:rPr>
                <w:rFonts w:eastAsia="Calibri" w:cstheme="minorHAnsi"/>
              </w:rPr>
              <w:t xml:space="preserve"> Avis du CPMS qui accompagne l’élève au moment de l’introduction de la proposition</w:t>
            </w:r>
          </w:p>
          <w:p w14:paraId="56A1E847" w14:textId="77777777" w:rsidR="0044140B" w:rsidRPr="00DE2238" w:rsidRDefault="0044140B" w:rsidP="00AF52E0">
            <w:pPr>
              <w:tabs>
                <w:tab w:val="left" w:pos="1134"/>
                <w:tab w:val="right" w:pos="1440"/>
              </w:tabs>
              <w:rPr>
                <w:rFonts w:eastAsia="Calibri" w:cstheme="minorHAnsi"/>
              </w:rPr>
            </w:pPr>
            <w:r w:rsidRPr="00DE2238">
              <w:rPr>
                <w:rFonts w:eastAsia="Calibri" w:cstheme="minorHAnsi"/>
              </w:rPr>
              <w:t>d’intégration permanente partielle ou temporaire partielle :</w:t>
            </w:r>
          </w:p>
          <w:p w14:paraId="1C58BFDD" w14:textId="77777777" w:rsidR="0044140B" w:rsidRPr="00DE2238" w:rsidRDefault="0044140B" w:rsidP="00AF52E0">
            <w:pPr>
              <w:tabs>
                <w:tab w:val="left" w:pos="1134"/>
                <w:tab w:val="right" w:pos="1440"/>
              </w:tabs>
              <w:rPr>
                <w:rFonts w:eastAsia="Calibri" w:cstheme="minorHAnsi"/>
              </w:rPr>
            </w:pPr>
          </w:p>
          <w:p w14:paraId="13C5537C" w14:textId="77777777" w:rsidR="0044140B" w:rsidRPr="00DE2238" w:rsidRDefault="0044140B" w:rsidP="00AF52E0">
            <w:pPr>
              <w:tabs>
                <w:tab w:val="left" w:pos="1134"/>
                <w:tab w:val="right" w:pos="1440"/>
              </w:tabs>
              <w:rPr>
                <w:rFonts w:eastAsia="Calibri" w:cstheme="minorHAnsi"/>
              </w:rPr>
            </w:pPr>
            <w:r w:rsidRPr="00DE2238">
              <w:rPr>
                <w:rFonts w:eastAsia="Calibri" w:cstheme="minorHAnsi"/>
              </w:rPr>
              <w:t xml:space="preserve">La direction : </w:t>
            </w:r>
          </w:p>
          <w:p w14:paraId="1420797E" w14:textId="77777777" w:rsidR="0044140B" w:rsidRPr="00DE2238" w:rsidRDefault="0044140B" w:rsidP="00AF52E0">
            <w:pPr>
              <w:tabs>
                <w:tab w:val="left" w:pos="1134"/>
                <w:tab w:val="right" w:pos="1440"/>
              </w:tabs>
              <w:rPr>
                <w:rFonts w:eastAsia="Calibri" w:cstheme="minorHAnsi"/>
              </w:rPr>
            </w:pPr>
          </w:p>
          <w:p w14:paraId="3CE18827" w14:textId="77777777" w:rsidR="0044140B" w:rsidRPr="00DE2238" w:rsidRDefault="0044140B" w:rsidP="00AF52E0">
            <w:pPr>
              <w:tabs>
                <w:tab w:val="left" w:pos="1134"/>
                <w:tab w:val="right" w:pos="1440"/>
              </w:tabs>
              <w:rPr>
                <w:rFonts w:eastAsia="Calibri" w:cstheme="minorHAnsi"/>
              </w:rPr>
            </w:pPr>
            <w:r w:rsidRPr="00DE2238">
              <w:rPr>
                <w:rFonts w:eastAsia="Calibri" w:cstheme="minorHAnsi"/>
              </w:rPr>
              <w:t>Date :</w:t>
            </w:r>
          </w:p>
          <w:p w14:paraId="33310E8B" w14:textId="77777777" w:rsidR="0044140B" w:rsidRPr="00DE2238" w:rsidRDefault="0044140B" w:rsidP="00AF52E0">
            <w:pPr>
              <w:tabs>
                <w:tab w:val="left" w:pos="1134"/>
                <w:tab w:val="right" w:pos="1440"/>
              </w:tabs>
              <w:rPr>
                <w:rFonts w:eastAsia="Calibri" w:cstheme="minorHAnsi"/>
              </w:rPr>
            </w:pPr>
          </w:p>
          <w:p w14:paraId="7C07C42F" w14:textId="77777777" w:rsidR="0044140B" w:rsidRPr="00DE2238" w:rsidRDefault="0044140B" w:rsidP="00AF52E0">
            <w:pPr>
              <w:tabs>
                <w:tab w:val="left" w:pos="1134"/>
                <w:tab w:val="right" w:pos="1440"/>
              </w:tabs>
              <w:rPr>
                <w:rFonts w:eastAsia="Calibri" w:cstheme="minorHAnsi"/>
              </w:rPr>
            </w:pPr>
            <w:r w:rsidRPr="00DE2238">
              <w:rPr>
                <w:rFonts w:eastAsia="Calibri" w:cstheme="minorHAnsi"/>
              </w:rPr>
              <w:t>Signature</w:t>
            </w:r>
          </w:p>
          <w:p w14:paraId="50FE292C" w14:textId="77777777" w:rsidR="0044140B" w:rsidRPr="00DE2238" w:rsidRDefault="0044140B" w:rsidP="00AF52E0">
            <w:pPr>
              <w:tabs>
                <w:tab w:val="left" w:pos="1134"/>
                <w:tab w:val="right" w:pos="1440"/>
              </w:tabs>
              <w:rPr>
                <w:rFonts w:eastAsia="Calibri" w:cstheme="minorHAnsi"/>
              </w:rPr>
            </w:pPr>
          </w:p>
          <w:p w14:paraId="417E5E9E" w14:textId="77777777" w:rsidR="0044140B" w:rsidRPr="00DE2238" w:rsidRDefault="0044140B" w:rsidP="00AF52E0">
            <w:pPr>
              <w:tabs>
                <w:tab w:val="left" w:pos="1134"/>
                <w:tab w:val="right" w:pos="1440"/>
              </w:tabs>
              <w:rPr>
                <w:rFonts w:eastAsia="Calibri" w:cstheme="minorHAnsi"/>
              </w:rPr>
            </w:pPr>
          </w:p>
          <w:p w14:paraId="2800A0E0" w14:textId="77777777" w:rsidR="0044140B" w:rsidRPr="00DE2238" w:rsidRDefault="0044140B" w:rsidP="00AF52E0">
            <w:pPr>
              <w:widowControl w:val="0"/>
              <w:tabs>
                <w:tab w:val="num" w:pos="357"/>
              </w:tabs>
              <w:suppressAutoHyphens/>
              <w:ind w:left="340" w:hanging="340"/>
              <w:jc w:val="both"/>
              <w:rPr>
                <w:rFonts w:eastAsia="Times New Roman" w:cstheme="minorHAnsi"/>
                <w:color w:val="000000"/>
                <w:lang w:eastAsia="ar-SA"/>
              </w:rPr>
            </w:pPr>
            <w:r w:rsidRPr="00DE2238">
              <w:rPr>
                <w:rFonts w:eastAsia="Times New Roman" w:cstheme="minorHAnsi"/>
                <w:color w:val="000000"/>
                <w:lang w:eastAsia="ar-SA"/>
              </w:rPr>
              <w:t>Cachet</w:t>
            </w:r>
          </w:p>
          <w:p w14:paraId="3B28842C" w14:textId="77777777" w:rsidR="0044140B" w:rsidRPr="00DE2238" w:rsidRDefault="0044140B" w:rsidP="00AF52E0">
            <w:pPr>
              <w:widowControl w:val="0"/>
              <w:tabs>
                <w:tab w:val="num" w:pos="357"/>
              </w:tabs>
              <w:suppressAutoHyphens/>
              <w:ind w:left="340" w:hanging="340"/>
              <w:jc w:val="both"/>
              <w:rPr>
                <w:rFonts w:eastAsia="Times New Roman" w:cstheme="minorHAnsi"/>
                <w:color w:val="000000"/>
                <w:lang w:eastAsia="ar-SA"/>
              </w:rPr>
            </w:pPr>
          </w:p>
          <w:p w14:paraId="1C635AD0" w14:textId="77777777" w:rsidR="0044140B" w:rsidRPr="00DE2238" w:rsidRDefault="0044140B" w:rsidP="00AF52E0">
            <w:pPr>
              <w:widowControl w:val="0"/>
              <w:tabs>
                <w:tab w:val="num" w:pos="357"/>
              </w:tabs>
              <w:suppressAutoHyphens/>
              <w:ind w:left="340" w:hanging="340"/>
              <w:jc w:val="both"/>
              <w:rPr>
                <w:rFonts w:eastAsia="Times New Roman" w:cstheme="minorHAnsi"/>
                <w:color w:val="000000"/>
                <w:lang w:eastAsia="ar-SA"/>
              </w:rPr>
            </w:pPr>
          </w:p>
          <w:p w14:paraId="2A9F9456" w14:textId="77777777" w:rsidR="0044140B" w:rsidRPr="00DE2238" w:rsidRDefault="0044140B" w:rsidP="00AF52E0">
            <w:pPr>
              <w:widowControl w:val="0"/>
              <w:tabs>
                <w:tab w:val="num" w:pos="357"/>
              </w:tabs>
              <w:suppressAutoHyphens/>
              <w:ind w:left="340" w:hanging="340"/>
              <w:jc w:val="both"/>
              <w:rPr>
                <w:rFonts w:eastAsia="Times New Roman" w:cstheme="minorHAnsi"/>
                <w:color w:val="000000"/>
                <w:lang w:eastAsia="ar-SA"/>
              </w:rPr>
            </w:pPr>
          </w:p>
          <w:p w14:paraId="470A789D" w14:textId="77777777" w:rsidR="0044140B" w:rsidRPr="00DE2238" w:rsidRDefault="0044140B" w:rsidP="00AF52E0">
            <w:pPr>
              <w:widowControl w:val="0"/>
              <w:tabs>
                <w:tab w:val="num" w:pos="357"/>
              </w:tabs>
              <w:suppressAutoHyphens/>
              <w:ind w:left="340" w:hanging="340"/>
              <w:jc w:val="both"/>
              <w:rPr>
                <w:rFonts w:eastAsia="Times New Roman" w:cstheme="minorHAnsi"/>
                <w:color w:val="000000"/>
                <w:lang w:eastAsia="ar-SA"/>
              </w:rPr>
            </w:pPr>
            <w:r w:rsidRPr="00DE2238">
              <w:rPr>
                <w:rFonts w:eastAsia="Times New Roman" w:cstheme="minorHAnsi"/>
                <w:color w:val="000000"/>
                <w:lang w:eastAsia="ar-SA"/>
              </w:rPr>
              <w:t>AVIS FAVORABLE – AVIS DÉFAVORABLE  (</w:t>
            </w:r>
            <w:r w:rsidRPr="00DE2238">
              <w:rPr>
                <w:rFonts w:eastAsia="Times New Roman" w:cstheme="minorHAnsi"/>
                <w:i/>
                <w:color w:val="000000"/>
                <w:lang w:eastAsia="ar-SA"/>
              </w:rPr>
              <w:t>biffer la mention inutile)</w:t>
            </w:r>
          </w:p>
          <w:p w14:paraId="77C202E9" w14:textId="77777777" w:rsidR="0044140B" w:rsidRPr="00DE2238" w:rsidRDefault="0044140B" w:rsidP="00AF52E0">
            <w:pPr>
              <w:tabs>
                <w:tab w:val="left" w:pos="1134"/>
              </w:tabs>
              <w:rPr>
                <w:rFonts w:eastAsia="Calibri" w:cstheme="minorHAnsi"/>
              </w:rPr>
            </w:pPr>
          </w:p>
          <w:p w14:paraId="68F6A9B7" w14:textId="77777777" w:rsidR="0044140B" w:rsidRPr="00DE2238" w:rsidRDefault="0044140B" w:rsidP="00AF52E0">
            <w:pPr>
              <w:tabs>
                <w:tab w:val="left" w:pos="1134"/>
              </w:tabs>
              <w:rPr>
                <w:rFonts w:eastAsia="Calibri" w:cstheme="minorHAnsi"/>
              </w:rPr>
            </w:pPr>
          </w:p>
        </w:tc>
      </w:tr>
    </w:tbl>
    <w:p w14:paraId="11F81326" w14:textId="77777777" w:rsidR="0044140B" w:rsidRPr="00DE2238" w:rsidRDefault="0044140B" w:rsidP="0044140B">
      <w:pPr>
        <w:tabs>
          <w:tab w:val="left" w:pos="1134"/>
        </w:tabs>
        <w:rPr>
          <w:rFonts w:eastAsia="Calibri" w:cstheme="minorHAnsi"/>
        </w:rPr>
      </w:pPr>
    </w:p>
    <w:tbl>
      <w:tblPr>
        <w:tblW w:w="0" w:type="auto"/>
        <w:tblInd w:w="-25" w:type="dxa"/>
        <w:tblLayout w:type="fixed"/>
        <w:tblCellMar>
          <w:left w:w="70" w:type="dxa"/>
          <w:right w:w="70" w:type="dxa"/>
        </w:tblCellMar>
        <w:tblLook w:val="0000" w:firstRow="0" w:lastRow="0" w:firstColumn="0" w:lastColumn="0" w:noHBand="0" w:noVBand="0"/>
      </w:tblPr>
      <w:tblGrid>
        <w:gridCol w:w="9635"/>
      </w:tblGrid>
      <w:tr w:rsidR="0044140B" w:rsidRPr="00DE2238" w14:paraId="4F859235" w14:textId="77777777" w:rsidTr="00AF52E0">
        <w:tc>
          <w:tcPr>
            <w:tcW w:w="9635" w:type="dxa"/>
            <w:tcBorders>
              <w:top w:val="single" w:sz="4" w:space="0" w:color="000000"/>
              <w:left w:val="single" w:sz="4" w:space="0" w:color="000000"/>
              <w:bottom w:val="single" w:sz="4" w:space="0" w:color="000000"/>
              <w:right w:val="single" w:sz="4" w:space="0" w:color="000000"/>
            </w:tcBorders>
          </w:tcPr>
          <w:p w14:paraId="75035904" w14:textId="77777777" w:rsidR="0044140B" w:rsidRPr="00DE2238" w:rsidRDefault="0044140B" w:rsidP="00AF52E0">
            <w:pPr>
              <w:tabs>
                <w:tab w:val="left" w:pos="1134"/>
              </w:tabs>
              <w:rPr>
                <w:rFonts w:eastAsia="Calibri" w:cstheme="minorHAnsi"/>
              </w:rPr>
            </w:pPr>
            <w:r w:rsidRPr="00DE2238">
              <w:rPr>
                <w:rFonts w:eastAsia="Calibri" w:cstheme="minorHAnsi"/>
              </w:rPr>
              <w:t>Le responsable de l’élève (Nom, prénom et qualité) ou l’élève s’il est majeur :</w:t>
            </w:r>
          </w:p>
          <w:p w14:paraId="1C7AE1D8" w14:textId="77777777" w:rsidR="0044140B" w:rsidRPr="00DE2238" w:rsidRDefault="0044140B" w:rsidP="00AF52E0">
            <w:pPr>
              <w:tabs>
                <w:tab w:val="left" w:pos="1134"/>
              </w:tabs>
              <w:rPr>
                <w:rFonts w:eastAsia="Calibri" w:cstheme="minorHAnsi"/>
              </w:rPr>
            </w:pPr>
          </w:p>
          <w:p w14:paraId="3136EAD2" w14:textId="77777777" w:rsidR="0044140B" w:rsidRPr="00DE2238" w:rsidRDefault="0044140B" w:rsidP="00AF52E0">
            <w:pPr>
              <w:tabs>
                <w:tab w:val="left" w:pos="1134"/>
                <w:tab w:val="right" w:pos="1440"/>
              </w:tabs>
              <w:rPr>
                <w:rFonts w:eastAsia="Calibri" w:cstheme="minorHAnsi"/>
              </w:rPr>
            </w:pPr>
            <w:r w:rsidRPr="00DE2238">
              <w:rPr>
                <w:rFonts w:eastAsia="Calibri" w:cstheme="minorHAnsi"/>
              </w:rPr>
              <w:t>Date :</w:t>
            </w:r>
            <w:r w:rsidRPr="00DE2238">
              <w:rPr>
                <w:rFonts w:eastAsia="Calibri" w:cstheme="minorHAnsi"/>
              </w:rPr>
              <w:tab/>
            </w:r>
            <w:r w:rsidRPr="00DE2238">
              <w:rPr>
                <w:rFonts w:eastAsia="Calibri" w:cstheme="minorHAnsi"/>
              </w:rPr>
              <w:tab/>
            </w:r>
            <w:r w:rsidRPr="00DE2238">
              <w:rPr>
                <w:rFonts w:eastAsia="Calibri" w:cstheme="minorHAnsi"/>
              </w:rPr>
              <w:tab/>
            </w:r>
            <w:r w:rsidRPr="00DE2238">
              <w:rPr>
                <w:rFonts w:eastAsia="Calibri" w:cstheme="minorHAnsi"/>
              </w:rPr>
              <w:tab/>
            </w:r>
            <w:r w:rsidRPr="00DE2238">
              <w:rPr>
                <w:rFonts w:eastAsia="Calibri" w:cstheme="minorHAnsi"/>
              </w:rPr>
              <w:tab/>
            </w:r>
            <w:r w:rsidRPr="00DE2238">
              <w:rPr>
                <w:rFonts w:eastAsia="Calibri" w:cstheme="minorHAnsi"/>
              </w:rPr>
              <w:tab/>
              <w:t xml:space="preserve">       Signature</w:t>
            </w:r>
          </w:p>
          <w:p w14:paraId="22DB3B7B" w14:textId="77777777" w:rsidR="0044140B" w:rsidRPr="00DE2238" w:rsidRDefault="0044140B" w:rsidP="00AF52E0">
            <w:pPr>
              <w:tabs>
                <w:tab w:val="left" w:pos="1134"/>
              </w:tabs>
              <w:rPr>
                <w:rFonts w:eastAsia="Calibri" w:cstheme="minorHAnsi"/>
              </w:rPr>
            </w:pPr>
          </w:p>
        </w:tc>
      </w:tr>
    </w:tbl>
    <w:p w14:paraId="5246E1C1" w14:textId="77777777" w:rsidR="0044140B" w:rsidRPr="00DE2238" w:rsidRDefault="0044140B" w:rsidP="0044140B">
      <w:pPr>
        <w:rPr>
          <w:rFonts w:eastAsia="Calibri" w:cstheme="minorHAnsi"/>
        </w:rPr>
      </w:pPr>
    </w:p>
    <w:p w14:paraId="044F958A" w14:textId="77777777" w:rsidR="0044140B" w:rsidRPr="00DE2238" w:rsidRDefault="0044140B" w:rsidP="0044140B">
      <w:pPr>
        <w:rPr>
          <w:rFonts w:eastAsia="Calibri" w:cstheme="minorHAnsi"/>
          <w:b/>
          <w:u w:val="single"/>
        </w:rPr>
      </w:pPr>
      <w:r w:rsidRPr="00DE2238">
        <w:rPr>
          <w:rFonts w:eastAsia="Calibri" w:cstheme="minorHAnsi"/>
        </w:rPr>
        <w:br w:type="page"/>
      </w:r>
    </w:p>
    <w:p w14:paraId="7C287C3C" w14:textId="77777777" w:rsidR="0044140B" w:rsidRPr="00DE2238" w:rsidRDefault="0044140B" w:rsidP="0044140B">
      <w:pPr>
        <w:pStyle w:val="Titre4"/>
      </w:pPr>
      <w:bookmarkStart w:id="182" w:name="_Toc11422955"/>
      <w:bookmarkStart w:id="183" w:name="_Toc79668997"/>
      <w:r w:rsidRPr="00DE2238">
        <w:lastRenderedPageBreak/>
        <w:t>Annexe 3 : Tableau synoptique de l’évolution de l’intégration</w:t>
      </w:r>
      <w:bookmarkEnd w:id="182"/>
      <w:bookmarkEnd w:id="183"/>
      <w:r w:rsidRPr="00DE2238">
        <w:rPr>
          <w:vertAlign w:val="superscript"/>
        </w:rPr>
        <w:footnoteReference w:id="2"/>
      </w:r>
    </w:p>
    <w:p w14:paraId="38331756" w14:textId="77777777" w:rsidR="0044140B" w:rsidRPr="00DE2238" w:rsidRDefault="0044140B" w:rsidP="0044140B">
      <w:pPr>
        <w:rPr>
          <w:rFonts w:eastAsia="Calibri" w:cstheme="minorHAnsi"/>
        </w:rPr>
      </w:pPr>
    </w:p>
    <w:p w14:paraId="1B131CBB" w14:textId="77777777" w:rsidR="0044140B" w:rsidRPr="00DE2238" w:rsidRDefault="0044140B" w:rsidP="0044140B">
      <w:pPr>
        <w:jc w:val="center"/>
        <w:rPr>
          <w:rFonts w:eastAsia="Calibri" w:cstheme="minorHAnsi"/>
          <w:b/>
        </w:rPr>
      </w:pPr>
      <w:r w:rsidRPr="00DE2238">
        <w:rPr>
          <w:rFonts w:eastAsia="Calibri" w:cstheme="minorHAnsi"/>
          <w:b/>
        </w:rPr>
        <w:t>ELEVE CONCERNE</w:t>
      </w:r>
    </w:p>
    <w:p w14:paraId="4741E748" w14:textId="77777777" w:rsidR="0044140B" w:rsidRPr="00DE2238" w:rsidRDefault="0044140B" w:rsidP="0044140B">
      <w:pPr>
        <w:jc w:val="center"/>
        <w:rPr>
          <w:rFonts w:eastAsia="Calibri" w:cstheme="minorHAnsi"/>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0"/>
        <w:gridCol w:w="5028"/>
      </w:tblGrid>
      <w:tr w:rsidR="0044140B" w:rsidRPr="00DE2238" w14:paraId="2FC2E0A6" w14:textId="77777777" w:rsidTr="00AF52E0">
        <w:tc>
          <w:tcPr>
            <w:tcW w:w="4608" w:type="dxa"/>
          </w:tcPr>
          <w:p w14:paraId="46529B95" w14:textId="77777777" w:rsidR="0044140B" w:rsidRPr="00DE2238" w:rsidRDefault="0044140B" w:rsidP="00AF52E0">
            <w:pPr>
              <w:rPr>
                <w:rFonts w:eastAsia="Calibri" w:cstheme="minorHAnsi"/>
              </w:rPr>
            </w:pPr>
            <w:r w:rsidRPr="00DE2238">
              <w:rPr>
                <w:rFonts w:eastAsia="Calibri" w:cstheme="minorHAnsi"/>
              </w:rPr>
              <w:t>NOM &amp; Prénom</w:t>
            </w:r>
          </w:p>
        </w:tc>
        <w:tc>
          <w:tcPr>
            <w:tcW w:w="5040" w:type="dxa"/>
          </w:tcPr>
          <w:p w14:paraId="6A278894" w14:textId="77777777" w:rsidR="0044140B" w:rsidRPr="00DE2238" w:rsidRDefault="0044140B" w:rsidP="00AF52E0">
            <w:pPr>
              <w:rPr>
                <w:rFonts w:eastAsia="Calibri" w:cstheme="minorHAnsi"/>
              </w:rPr>
            </w:pPr>
          </w:p>
          <w:p w14:paraId="09AF93B9" w14:textId="77777777" w:rsidR="0044140B" w:rsidRPr="00DE2238" w:rsidRDefault="0044140B" w:rsidP="00AF52E0">
            <w:pPr>
              <w:rPr>
                <w:rFonts w:eastAsia="Calibri" w:cstheme="minorHAnsi"/>
              </w:rPr>
            </w:pPr>
          </w:p>
        </w:tc>
      </w:tr>
      <w:tr w:rsidR="0044140B" w:rsidRPr="00DE2238" w14:paraId="31A01468" w14:textId="77777777" w:rsidTr="00AF52E0">
        <w:tc>
          <w:tcPr>
            <w:tcW w:w="4608" w:type="dxa"/>
          </w:tcPr>
          <w:p w14:paraId="6230FBDF" w14:textId="77777777" w:rsidR="0044140B" w:rsidRPr="00DE2238" w:rsidRDefault="0044140B" w:rsidP="00AF52E0">
            <w:pPr>
              <w:rPr>
                <w:rFonts w:eastAsia="Calibri" w:cstheme="minorHAnsi"/>
              </w:rPr>
            </w:pPr>
            <w:r w:rsidRPr="00DE2238">
              <w:rPr>
                <w:rFonts w:eastAsia="Calibri" w:cstheme="minorHAnsi"/>
              </w:rPr>
              <w:t>Date de naissance</w:t>
            </w:r>
          </w:p>
          <w:p w14:paraId="0C3B835D" w14:textId="77777777" w:rsidR="0044140B" w:rsidRPr="00DE2238" w:rsidRDefault="0044140B" w:rsidP="00AF52E0">
            <w:pPr>
              <w:rPr>
                <w:rFonts w:eastAsia="Calibri" w:cstheme="minorHAnsi"/>
              </w:rPr>
            </w:pPr>
          </w:p>
        </w:tc>
        <w:tc>
          <w:tcPr>
            <w:tcW w:w="5040" w:type="dxa"/>
          </w:tcPr>
          <w:p w14:paraId="622B4918" w14:textId="77777777" w:rsidR="0044140B" w:rsidRPr="00DE2238" w:rsidRDefault="0044140B" w:rsidP="00AF52E0">
            <w:pPr>
              <w:rPr>
                <w:rFonts w:eastAsia="Calibri" w:cstheme="minorHAnsi"/>
              </w:rPr>
            </w:pPr>
          </w:p>
        </w:tc>
      </w:tr>
      <w:tr w:rsidR="0044140B" w:rsidRPr="00DE2238" w14:paraId="19CBD883" w14:textId="77777777" w:rsidTr="00AF52E0">
        <w:tc>
          <w:tcPr>
            <w:tcW w:w="4608" w:type="dxa"/>
          </w:tcPr>
          <w:p w14:paraId="653BA8D4" w14:textId="77777777" w:rsidR="0044140B" w:rsidRPr="00DE2238" w:rsidRDefault="0044140B" w:rsidP="00AF52E0">
            <w:pPr>
              <w:rPr>
                <w:rFonts w:eastAsia="Calibri" w:cstheme="minorHAnsi"/>
              </w:rPr>
            </w:pPr>
            <w:r w:rsidRPr="00DE2238">
              <w:rPr>
                <w:rFonts w:eastAsia="Calibri" w:cstheme="minorHAnsi"/>
              </w:rPr>
              <w:t>Sexe</w:t>
            </w:r>
          </w:p>
          <w:p w14:paraId="3CC8BF0F" w14:textId="77777777" w:rsidR="0044140B" w:rsidRPr="00DE2238" w:rsidRDefault="0044140B" w:rsidP="00AF52E0">
            <w:pPr>
              <w:rPr>
                <w:rFonts w:eastAsia="Calibri" w:cstheme="minorHAnsi"/>
              </w:rPr>
            </w:pPr>
          </w:p>
        </w:tc>
        <w:tc>
          <w:tcPr>
            <w:tcW w:w="5040" w:type="dxa"/>
          </w:tcPr>
          <w:p w14:paraId="7C566774" w14:textId="77777777" w:rsidR="0044140B" w:rsidRPr="00DE2238" w:rsidRDefault="0044140B" w:rsidP="00AF52E0">
            <w:pPr>
              <w:rPr>
                <w:rFonts w:eastAsia="Calibri" w:cstheme="minorHAnsi"/>
              </w:rPr>
            </w:pPr>
          </w:p>
        </w:tc>
      </w:tr>
      <w:tr w:rsidR="0044140B" w:rsidRPr="00DE2238" w14:paraId="5A87AC88" w14:textId="77777777" w:rsidTr="00AF52E0">
        <w:tc>
          <w:tcPr>
            <w:tcW w:w="4608" w:type="dxa"/>
          </w:tcPr>
          <w:p w14:paraId="3C3DC75F" w14:textId="77777777" w:rsidR="0044140B" w:rsidRPr="00DE2238" w:rsidRDefault="0044140B" w:rsidP="00AF52E0">
            <w:pPr>
              <w:rPr>
                <w:rFonts w:eastAsia="Calibri" w:cstheme="minorHAnsi"/>
              </w:rPr>
            </w:pPr>
            <w:r w:rsidRPr="00DE2238">
              <w:rPr>
                <w:rFonts w:eastAsia="Calibri" w:cstheme="minorHAnsi"/>
              </w:rPr>
              <w:t>Date d’inscription dans l’enseignement spécialisé</w:t>
            </w:r>
          </w:p>
        </w:tc>
        <w:tc>
          <w:tcPr>
            <w:tcW w:w="5040" w:type="dxa"/>
          </w:tcPr>
          <w:p w14:paraId="291660AE" w14:textId="77777777" w:rsidR="0044140B" w:rsidRPr="00DE2238" w:rsidRDefault="0044140B" w:rsidP="00AF52E0">
            <w:pPr>
              <w:rPr>
                <w:rFonts w:eastAsia="Calibri" w:cstheme="minorHAnsi"/>
              </w:rPr>
            </w:pPr>
          </w:p>
        </w:tc>
      </w:tr>
    </w:tbl>
    <w:p w14:paraId="21F2B586" w14:textId="77777777" w:rsidR="0044140B" w:rsidRPr="00DE2238" w:rsidRDefault="0044140B" w:rsidP="0044140B">
      <w:pPr>
        <w:rPr>
          <w:rFonts w:eastAsia="Calibri" w:cstheme="minorHAnsi"/>
        </w:rPr>
      </w:pPr>
    </w:p>
    <w:p w14:paraId="772AA088" w14:textId="77777777" w:rsidR="0044140B" w:rsidRPr="00DE2238" w:rsidRDefault="0044140B" w:rsidP="0044140B">
      <w:pPr>
        <w:rPr>
          <w:rFonts w:eastAsia="Calibri" w:cstheme="minorHAnsi"/>
        </w:rPr>
      </w:pPr>
    </w:p>
    <w:p w14:paraId="395D6CDB" w14:textId="77777777" w:rsidR="0044140B" w:rsidRPr="00DE2238" w:rsidRDefault="0044140B" w:rsidP="0044140B">
      <w:pPr>
        <w:rPr>
          <w:rFonts w:eastAsia="Calibri" w:cstheme="minorHAns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35"/>
        <w:gridCol w:w="1834"/>
        <w:gridCol w:w="1701"/>
        <w:gridCol w:w="1842"/>
        <w:gridCol w:w="2694"/>
      </w:tblGrid>
      <w:tr w:rsidR="0044140B" w:rsidRPr="00DE2238" w14:paraId="71CE57CF" w14:textId="77777777" w:rsidTr="00AF52E0">
        <w:tc>
          <w:tcPr>
            <w:tcW w:w="1535" w:type="dxa"/>
          </w:tcPr>
          <w:p w14:paraId="5025D351" w14:textId="77777777" w:rsidR="0044140B" w:rsidRPr="00DE2238" w:rsidRDefault="0044140B" w:rsidP="00AF52E0">
            <w:pPr>
              <w:jc w:val="center"/>
              <w:rPr>
                <w:rFonts w:eastAsia="Calibri" w:cstheme="minorHAnsi"/>
                <w:b/>
              </w:rPr>
            </w:pPr>
            <w:r w:rsidRPr="00DE2238">
              <w:rPr>
                <w:rFonts w:eastAsia="Calibri" w:cstheme="minorHAnsi"/>
                <w:b/>
              </w:rPr>
              <w:t>Année scolaire</w:t>
            </w:r>
          </w:p>
        </w:tc>
        <w:tc>
          <w:tcPr>
            <w:tcW w:w="1834" w:type="dxa"/>
          </w:tcPr>
          <w:p w14:paraId="5628A863" w14:textId="77777777" w:rsidR="0044140B" w:rsidRPr="00DE2238" w:rsidRDefault="0044140B" w:rsidP="00AF52E0">
            <w:pPr>
              <w:jc w:val="center"/>
              <w:rPr>
                <w:rFonts w:eastAsia="Calibri" w:cstheme="minorHAnsi"/>
                <w:b/>
              </w:rPr>
            </w:pPr>
            <w:r w:rsidRPr="00DE2238">
              <w:rPr>
                <w:rFonts w:eastAsia="Calibri" w:cstheme="minorHAnsi"/>
                <w:b/>
              </w:rPr>
              <w:t>Intégration temporaire partielle</w:t>
            </w:r>
            <w:r w:rsidRPr="00DE2238">
              <w:rPr>
                <w:rFonts w:eastAsia="Calibri" w:cstheme="minorHAnsi"/>
                <w:b/>
                <w:vertAlign w:val="superscript"/>
              </w:rPr>
              <w:footnoteReference w:id="3"/>
            </w:r>
          </w:p>
        </w:tc>
        <w:tc>
          <w:tcPr>
            <w:tcW w:w="1701" w:type="dxa"/>
            <w:vAlign w:val="center"/>
          </w:tcPr>
          <w:p w14:paraId="70D0AF42" w14:textId="77777777" w:rsidR="0044140B" w:rsidRPr="00DE2238" w:rsidRDefault="0044140B" w:rsidP="00AF52E0">
            <w:pPr>
              <w:tabs>
                <w:tab w:val="left" w:pos="1134"/>
              </w:tabs>
              <w:snapToGrid w:val="0"/>
              <w:jc w:val="center"/>
              <w:rPr>
                <w:rFonts w:eastAsia="Calibri" w:cstheme="minorHAnsi"/>
                <w:bCs/>
                <w:vertAlign w:val="superscript"/>
              </w:rPr>
            </w:pPr>
            <w:r w:rsidRPr="00DE2238">
              <w:rPr>
                <w:rFonts w:eastAsia="Calibri" w:cstheme="minorHAnsi"/>
                <w:b/>
              </w:rPr>
              <w:t>Intégration permanente partielle</w:t>
            </w:r>
          </w:p>
        </w:tc>
        <w:tc>
          <w:tcPr>
            <w:tcW w:w="1842" w:type="dxa"/>
            <w:vAlign w:val="center"/>
          </w:tcPr>
          <w:p w14:paraId="10E07A41" w14:textId="77777777" w:rsidR="0044140B" w:rsidRPr="00DE2238" w:rsidRDefault="0044140B" w:rsidP="00AF52E0">
            <w:pPr>
              <w:tabs>
                <w:tab w:val="left" w:pos="1134"/>
              </w:tabs>
              <w:snapToGrid w:val="0"/>
              <w:jc w:val="center"/>
              <w:rPr>
                <w:rFonts w:eastAsia="Calibri" w:cstheme="minorHAnsi"/>
                <w:b/>
              </w:rPr>
            </w:pPr>
            <w:r w:rsidRPr="00DE2238">
              <w:rPr>
                <w:rFonts w:eastAsia="Calibri" w:cstheme="minorHAnsi"/>
                <w:b/>
              </w:rPr>
              <w:t>Intégration permanente totale</w:t>
            </w:r>
          </w:p>
        </w:tc>
        <w:tc>
          <w:tcPr>
            <w:tcW w:w="2694" w:type="dxa"/>
            <w:vAlign w:val="center"/>
          </w:tcPr>
          <w:p w14:paraId="0EBECC15" w14:textId="77777777" w:rsidR="0044140B" w:rsidRPr="00DE2238" w:rsidRDefault="0044140B" w:rsidP="00AF52E0">
            <w:pPr>
              <w:tabs>
                <w:tab w:val="left" w:pos="1134"/>
              </w:tabs>
              <w:snapToGrid w:val="0"/>
              <w:jc w:val="center"/>
              <w:rPr>
                <w:rFonts w:eastAsia="Calibri" w:cstheme="minorHAnsi"/>
                <w:b/>
              </w:rPr>
            </w:pPr>
            <w:r w:rsidRPr="00DE2238">
              <w:rPr>
                <w:rFonts w:eastAsia="Calibri" w:cstheme="minorHAnsi"/>
                <w:b/>
              </w:rPr>
              <w:t>Fin de l’intégration</w:t>
            </w:r>
          </w:p>
          <w:p w14:paraId="48A80B82" w14:textId="77777777" w:rsidR="0044140B" w:rsidRPr="00DE2238" w:rsidRDefault="0044140B" w:rsidP="00AF52E0">
            <w:pPr>
              <w:tabs>
                <w:tab w:val="left" w:pos="1134"/>
              </w:tabs>
              <w:jc w:val="center"/>
              <w:rPr>
                <w:rFonts w:eastAsia="Calibri" w:cstheme="minorHAnsi"/>
                <w:b/>
              </w:rPr>
            </w:pPr>
            <w:r w:rsidRPr="00DE2238">
              <w:rPr>
                <w:rFonts w:eastAsia="Calibri" w:cstheme="minorHAnsi"/>
                <w:b/>
              </w:rPr>
              <w:t>À préciser</w:t>
            </w:r>
            <w:r w:rsidRPr="00DE2238">
              <w:rPr>
                <w:rFonts w:eastAsia="Calibri" w:cstheme="minorHAnsi"/>
                <w:b/>
                <w:vertAlign w:val="superscript"/>
              </w:rPr>
              <w:footnoteReference w:id="4"/>
            </w:r>
          </w:p>
        </w:tc>
      </w:tr>
      <w:tr w:rsidR="0044140B" w:rsidRPr="00DE2238" w14:paraId="34A761B8" w14:textId="77777777" w:rsidTr="00AF52E0">
        <w:tc>
          <w:tcPr>
            <w:tcW w:w="1535" w:type="dxa"/>
          </w:tcPr>
          <w:p w14:paraId="140B9B62" w14:textId="77777777" w:rsidR="0044140B" w:rsidRPr="00DE2238" w:rsidRDefault="0044140B" w:rsidP="00AF52E0">
            <w:pPr>
              <w:rPr>
                <w:rFonts w:eastAsia="Calibri" w:cstheme="minorHAnsi"/>
                <w:b/>
              </w:rPr>
            </w:pPr>
          </w:p>
          <w:p w14:paraId="1C54C9C2" w14:textId="77777777" w:rsidR="0044140B" w:rsidRPr="00DE2238" w:rsidRDefault="0044140B" w:rsidP="00AF52E0">
            <w:pPr>
              <w:rPr>
                <w:rFonts w:eastAsia="Calibri" w:cstheme="minorHAnsi"/>
                <w:b/>
              </w:rPr>
            </w:pPr>
          </w:p>
        </w:tc>
        <w:tc>
          <w:tcPr>
            <w:tcW w:w="1834" w:type="dxa"/>
          </w:tcPr>
          <w:p w14:paraId="7BCCD211" w14:textId="77777777" w:rsidR="0044140B" w:rsidRPr="00DE2238" w:rsidRDefault="0044140B" w:rsidP="00AF52E0">
            <w:pPr>
              <w:rPr>
                <w:rFonts w:eastAsia="Calibri" w:cstheme="minorHAnsi"/>
                <w:b/>
              </w:rPr>
            </w:pPr>
          </w:p>
        </w:tc>
        <w:tc>
          <w:tcPr>
            <w:tcW w:w="1701" w:type="dxa"/>
          </w:tcPr>
          <w:p w14:paraId="7BA3D806" w14:textId="77777777" w:rsidR="0044140B" w:rsidRPr="00DE2238" w:rsidRDefault="0044140B" w:rsidP="00AF52E0">
            <w:pPr>
              <w:rPr>
                <w:rFonts w:eastAsia="Calibri" w:cstheme="minorHAnsi"/>
                <w:b/>
              </w:rPr>
            </w:pPr>
          </w:p>
        </w:tc>
        <w:tc>
          <w:tcPr>
            <w:tcW w:w="1842" w:type="dxa"/>
          </w:tcPr>
          <w:p w14:paraId="57A35624" w14:textId="77777777" w:rsidR="0044140B" w:rsidRPr="00DE2238" w:rsidRDefault="0044140B" w:rsidP="00AF52E0">
            <w:pPr>
              <w:rPr>
                <w:rFonts w:eastAsia="Calibri" w:cstheme="minorHAnsi"/>
                <w:b/>
              </w:rPr>
            </w:pPr>
          </w:p>
        </w:tc>
        <w:tc>
          <w:tcPr>
            <w:tcW w:w="2694" w:type="dxa"/>
          </w:tcPr>
          <w:p w14:paraId="302C7593" w14:textId="77777777" w:rsidR="0044140B" w:rsidRPr="00DE2238" w:rsidRDefault="0044140B" w:rsidP="00AF52E0">
            <w:pPr>
              <w:rPr>
                <w:rFonts w:eastAsia="Calibri" w:cstheme="minorHAnsi"/>
                <w:b/>
              </w:rPr>
            </w:pPr>
          </w:p>
        </w:tc>
      </w:tr>
      <w:tr w:rsidR="0044140B" w:rsidRPr="00DE2238" w14:paraId="529183E6" w14:textId="77777777" w:rsidTr="00AF52E0">
        <w:tc>
          <w:tcPr>
            <w:tcW w:w="1535" w:type="dxa"/>
          </w:tcPr>
          <w:p w14:paraId="145C971B" w14:textId="77777777" w:rsidR="0044140B" w:rsidRPr="00DE2238" w:rsidRDefault="0044140B" w:rsidP="00AF52E0">
            <w:pPr>
              <w:rPr>
                <w:rFonts w:eastAsia="Calibri" w:cstheme="minorHAnsi"/>
                <w:b/>
              </w:rPr>
            </w:pPr>
          </w:p>
          <w:p w14:paraId="3F1D9052" w14:textId="77777777" w:rsidR="0044140B" w:rsidRPr="00DE2238" w:rsidRDefault="0044140B" w:rsidP="00AF52E0">
            <w:pPr>
              <w:rPr>
                <w:rFonts w:eastAsia="Calibri" w:cstheme="minorHAnsi"/>
                <w:b/>
              </w:rPr>
            </w:pPr>
          </w:p>
        </w:tc>
        <w:tc>
          <w:tcPr>
            <w:tcW w:w="1834" w:type="dxa"/>
          </w:tcPr>
          <w:p w14:paraId="6C366564" w14:textId="77777777" w:rsidR="0044140B" w:rsidRPr="00DE2238" w:rsidRDefault="0044140B" w:rsidP="00AF52E0">
            <w:pPr>
              <w:rPr>
                <w:rFonts w:eastAsia="Calibri" w:cstheme="minorHAnsi"/>
                <w:b/>
              </w:rPr>
            </w:pPr>
          </w:p>
        </w:tc>
        <w:tc>
          <w:tcPr>
            <w:tcW w:w="1701" w:type="dxa"/>
          </w:tcPr>
          <w:p w14:paraId="7DDC91BB" w14:textId="77777777" w:rsidR="0044140B" w:rsidRPr="00DE2238" w:rsidRDefault="0044140B" w:rsidP="00AF52E0">
            <w:pPr>
              <w:rPr>
                <w:rFonts w:eastAsia="Calibri" w:cstheme="minorHAnsi"/>
                <w:b/>
              </w:rPr>
            </w:pPr>
          </w:p>
        </w:tc>
        <w:tc>
          <w:tcPr>
            <w:tcW w:w="1842" w:type="dxa"/>
          </w:tcPr>
          <w:p w14:paraId="11CF9C10" w14:textId="77777777" w:rsidR="0044140B" w:rsidRPr="00DE2238" w:rsidRDefault="0044140B" w:rsidP="00AF52E0">
            <w:pPr>
              <w:rPr>
                <w:rFonts w:eastAsia="Calibri" w:cstheme="minorHAnsi"/>
                <w:b/>
              </w:rPr>
            </w:pPr>
          </w:p>
        </w:tc>
        <w:tc>
          <w:tcPr>
            <w:tcW w:w="2694" w:type="dxa"/>
          </w:tcPr>
          <w:p w14:paraId="64A2BF4B" w14:textId="77777777" w:rsidR="0044140B" w:rsidRPr="00DE2238" w:rsidRDefault="0044140B" w:rsidP="00AF52E0">
            <w:pPr>
              <w:rPr>
                <w:rFonts w:eastAsia="Calibri" w:cstheme="minorHAnsi"/>
                <w:b/>
              </w:rPr>
            </w:pPr>
          </w:p>
        </w:tc>
      </w:tr>
      <w:tr w:rsidR="0044140B" w:rsidRPr="00DE2238" w14:paraId="5B1E4BEB" w14:textId="77777777" w:rsidTr="00AF52E0">
        <w:tc>
          <w:tcPr>
            <w:tcW w:w="1535" w:type="dxa"/>
          </w:tcPr>
          <w:p w14:paraId="337DFEB9" w14:textId="77777777" w:rsidR="0044140B" w:rsidRPr="00DE2238" w:rsidRDefault="0044140B" w:rsidP="00AF52E0">
            <w:pPr>
              <w:rPr>
                <w:rFonts w:eastAsia="Calibri" w:cstheme="minorHAnsi"/>
                <w:b/>
              </w:rPr>
            </w:pPr>
          </w:p>
          <w:p w14:paraId="03A1D5D4" w14:textId="77777777" w:rsidR="0044140B" w:rsidRPr="00DE2238" w:rsidRDefault="0044140B" w:rsidP="00AF52E0">
            <w:pPr>
              <w:rPr>
                <w:rFonts w:eastAsia="Calibri" w:cstheme="minorHAnsi"/>
                <w:b/>
              </w:rPr>
            </w:pPr>
          </w:p>
        </w:tc>
        <w:tc>
          <w:tcPr>
            <w:tcW w:w="1834" w:type="dxa"/>
          </w:tcPr>
          <w:p w14:paraId="7294D897" w14:textId="77777777" w:rsidR="0044140B" w:rsidRPr="00DE2238" w:rsidRDefault="0044140B" w:rsidP="00AF52E0">
            <w:pPr>
              <w:rPr>
                <w:rFonts w:eastAsia="Calibri" w:cstheme="minorHAnsi"/>
                <w:b/>
              </w:rPr>
            </w:pPr>
          </w:p>
        </w:tc>
        <w:tc>
          <w:tcPr>
            <w:tcW w:w="1701" w:type="dxa"/>
          </w:tcPr>
          <w:p w14:paraId="534609FF" w14:textId="77777777" w:rsidR="0044140B" w:rsidRPr="00DE2238" w:rsidRDefault="0044140B" w:rsidP="00AF52E0">
            <w:pPr>
              <w:rPr>
                <w:rFonts w:eastAsia="Calibri" w:cstheme="minorHAnsi"/>
                <w:b/>
              </w:rPr>
            </w:pPr>
          </w:p>
        </w:tc>
        <w:tc>
          <w:tcPr>
            <w:tcW w:w="1842" w:type="dxa"/>
          </w:tcPr>
          <w:p w14:paraId="40FA6044" w14:textId="77777777" w:rsidR="0044140B" w:rsidRPr="00DE2238" w:rsidRDefault="0044140B" w:rsidP="00AF52E0">
            <w:pPr>
              <w:rPr>
                <w:rFonts w:eastAsia="Calibri" w:cstheme="minorHAnsi"/>
                <w:b/>
              </w:rPr>
            </w:pPr>
          </w:p>
        </w:tc>
        <w:tc>
          <w:tcPr>
            <w:tcW w:w="2694" w:type="dxa"/>
          </w:tcPr>
          <w:p w14:paraId="604BE85E" w14:textId="77777777" w:rsidR="0044140B" w:rsidRPr="00DE2238" w:rsidRDefault="0044140B" w:rsidP="00AF52E0">
            <w:pPr>
              <w:rPr>
                <w:rFonts w:eastAsia="Calibri" w:cstheme="minorHAnsi"/>
                <w:b/>
              </w:rPr>
            </w:pPr>
          </w:p>
        </w:tc>
      </w:tr>
      <w:tr w:rsidR="0044140B" w:rsidRPr="00DE2238" w14:paraId="2F142630" w14:textId="77777777" w:rsidTr="00AF52E0">
        <w:tc>
          <w:tcPr>
            <w:tcW w:w="1535" w:type="dxa"/>
          </w:tcPr>
          <w:p w14:paraId="3453542F" w14:textId="77777777" w:rsidR="0044140B" w:rsidRPr="00DE2238" w:rsidRDefault="0044140B" w:rsidP="00AF52E0">
            <w:pPr>
              <w:rPr>
                <w:rFonts w:eastAsia="Calibri" w:cstheme="minorHAnsi"/>
                <w:b/>
              </w:rPr>
            </w:pPr>
          </w:p>
          <w:p w14:paraId="7BD1526E" w14:textId="77777777" w:rsidR="0044140B" w:rsidRPr="00DE2238" w:rsidRDefault="0044140B" w:rsidP="00AF52E0">
            <w:pPr>
              <w:rPr>
                <w:rFonts w:eastAsia="Calibri" w:cstheme="minorHAnsi"/>
                <w:b/>
              </w:rPr>
            </w:pPr>
          </w:p>
        </w:tc>
        <w:tc>
          <w:tcPr>
            <w:tcW w:w="1834" w:type="dxa"/>
          </w:tcPr>
          <w:p w14:paraId="2854517B" w14:textId="77777777" w:rsidR="0044140B" w:rsidRPr="00DE2238" w:rsidRDefault="0044140B" w:rsidP="00AF52E0">
            <w:pPr>
              <w:rPr>
                <w:rFonts w:eastAsia="Calibri" w:cstheme="minorHAnsi"/>
                <w:b/>
              </w:rPr>
            </w:pPr>
          </w:p>
        </w:tc>
        <w:tc>
          <w:tcPr>
            <w:tcW w:w="1701" w:type="dxa"/>
          </w:tcPr>
          <w:p w14:paraId="45C6978D" w14:textId="77777777" w:rsidR="0044140B" w:rsidRPr="00DE2238" w:rsidRDefault="0044140B" w:rsidP="00AF52E0">
            <w:pPr>
              <w:rPr>
                <w:rFonts w:eastAsia="Calibri" w:cstheme="minorHAnsi"/>
                <w:b/>
              </w:rPr>
            </w:pPr>
          </w:p>
        </w:tc>
        <w:tc>
          <w:tcPr>
            <w:tcW w:w="1842" w:type="dxa"/>
          </w:tcPr>
          <w:p w14:paraId="6EB0DB14" w14:textId="77777777" w:rsidR="0044140B" w:rsidRPr="00DE2238" w:rsidRDefault="0044140B" w:rsidP="00AF52E0">
            <w:pPr>
              <w:rPr>
                <w:rFonts w:eastAsia="Calibri" w:cstheme="minorHAnsi"/>
                <w:b/>
              </w:rPr>
            </w:pPr>
          </w:p>
        </w:tc>
        <w:tc>
          <w:tcPr>
            <w:tcW w:w="2694" w:type="dxa"/>
          </w:tcPr>
          <w:p w14:paraId="11D18CD3" w14:textId="77777777" w:rsidR="0044140B" w:rsidRPr="00DE2238" w:rsidRDefault="0044140B" w:rsidP="00AF52E0">
            <w:pPr>
              <w:rPr>
                <w:rFonts w:eastAsia="Calibri" w:cstheme="minorHAnsi"/>
                <w:b/>
              </w:rPr>
            </w:pPr>
          </w:p>
        </w:tc>
      </w:tr>
      <w:tr w:rsidR="0044140B" w:rsidRPr="00DE2238" w14:paraId="35D68B44" w14:textId="77777777" w:rsidTr="00AF52E0">
        <w:tc>
          <w:tcPr>
            <w:tcW w:w="1535" w:type="dxa"/>
          </w:tcPr>
          <w:p w14:paraId="3309C75F" w14:textId="77777777" w:rsidR="0044140B" w:rsidRPr="00DE2238" w:rsidRDefault="0044140B" w:rsidP="00AF52E0">
            <w:pPr>
              <w:rPr>
                <w:rFonts w:eastAsia="Calibri" w:cstheme="minorHAnsi"/>
                <w:b/>
              </w:rPr>
            </w:pPr>
          </w:p>
          <w:p w14:paraId="19324960" w14:textId="77777777" w:rsidR="0044140B" w:rsidRPr="00DE2238" w:rsidRDefault="0044140B" w:rsidP="00AF52E0">
            <w:pPr>
              <w:rPr>
                <w:rFonts w:eastAsia="Calibri" w:cstheme="minorHAnsi"/>
                <w:b/>
              </w:rPr>
            </w:pPr>
          </w:p>
        </w:tc>
        <w:tc>
          <w:tcPr>
            <w:tcW w:w="1834" w:type="dxa"/>
          </w:tcPr>
          <w:p w14:paraId="3935B4C1" w14:textId="77777777" w:rsidR="0044140B" w:rsidRPr="00DE2238" w:rsidRDefault="0044140B" w:rsidP="00AF52E0">
            <w:pPr>
              <w:rPr>
                <w:rFonts w:eastAsia="Calibri" w:cstheme="minorHAnsi"/>
                <w:b/>
              </w:rPr>
            </w:pPr>
          </w:p>
        </w:tc>
        <w:tc>
          <w:tcPr>
            <w:tcW w:w="1701" w:type="dxa"/>
          </w:tcPr>
          <w:p w14:paraId="5C641186" w14:textId="77777777" w:rsidR="0044140B" w:rsidRPr="00DE2238" w:rsidRDefault="0044140B" w:rsidP="00AF52E0">
            <w:pPr>
              <w:rPr>
                <w:rFonts w:eastAsia="Calibri" w:cstheme="minorHAnsi"/>
                <w:b/>
              </w:rPr>
            </w:pPr>
          </w:p>
        </w:tc>
        <w:tc>
          <w:tcPr>
            <w:tcW w:w="1842" w:type="dxa"/>
          </w:tcPr>
          <w:p w14:paraId="0601317A" w14:textId="77777777" w:rsidR="0044140B" w:rsidRPr="00DE2238" w:rsidRDefault="0044140B" w:rsidP="00AF52E0">
            <w:pPr>
              <w:rPr>
                <w:rFonts w:eastAsia="Calibri" w:cstheme="minorHAnsi"/>
                <w:b/>
              </w:rPr>
            </w:pPr>
          </w:p>
        </w:tc>
        <w:tc>
          <w:tcPr>
            <w:tcW w:w="2694" w:type="dxa"/>
          </w:tcPr>
          <w:p w14:paraId="76D3C918" w14:textId="77777777" w:rsidR="0044140B" w:rsidRPr="00DE2238" w:rsidRDefault="0044140B" w:rsidP="00AF52E0">
            <w:pPr>
              <w:rPr>
                <w:rFonts w:eastAsia="Calibri" w:cstheme="minorHAnsi"/>
                <w:b/>
              </w:rPr>
            </w:pPr>
          </w:p>
        </w:tc>
      </w:tr>
      <w:tr w:rsidR="0044140B" w:rsidRPr="00DE2238" w14:paraId="17FBDC5D" w14:textId="77777777" w:rsidTr="00AF52E0">
        <w:tc>
          <w:tcPr>
            <w:tcW w:w="1535" w:type="dxa"/>
          </w:tcPr>
          <w:p w14:paraId="02A978C3" w14:textId="77777777" w:rsidR="0044140B" w:rsidRPr="00DE2238" w:rsidRDefault="0044140B" w:rsidP="00AF52E0">
            <w:pPr>
              <w:rPr>
                <w:rFonts w:eastAsia="Calibri" w:cstheme="minorHAnsi"/>
                <w:b/>
              </w:rPr>
            </w:pPr>
          </w:p>
          <w:p w14:paraId="3A8A8823" w14:textId="77777777" w:rsidR="0044140B" w:rsidRPr="00DE2238" w:rsidRDefault="0044140B" w:rsidP="00AF52E0">
            <w:pPr>
              <w:rPr>
                <w:rFonts w:eastAsia="Calibri" w:cstheme="minorHAnsi"/>
                <w:b/>
              </w:rPr>
            </w:pPr>
          </w:p>
        </w:tc>
        <w:tc>
          <w:tcPr>
            <w:tcW w:w="1834" w:type="dxa"/>
          </w:tcPr>
          <w:p w14:paraId="6F958280" w14:textId="77777777" w:rsidR="0044140B" w:rsidRPr="00DE2238" w:rsidRDefault="0044140B" w:rsidP="00AF52E0">
            <w:pPr>
              <w:rPr>
                <w:rFonts w:eastAsia="Calibri" w:cstheme="minorHAnsi"/>
                <w:b/>
              </w:rPr>
            </w:pPr>
          </w:p>
        </w:tc>
        <w:tc>
          <w:tcPr>
            <w:tcW w:w="1701" w:type="dxa"/>
          </w:tcPr>
          <w:p w14:paraId="55BC6CE6" w14:textId="77777777" w:rsidR="0044140B" w:rsidRPr="00DE2238" w:rsidRDefault="0044140B" w:rsidP="00AF52E0">
            <w:pPr>
              <w:rPr>
                <w:rFonts w:eastAsia="Calibri" w:cstheme="minorHAnsi"/>
                <w:b/>
              </w:rPr>
            </w:pPr>
          </w:p>
        </w:tc>
        <w:tc>
          <w:tcPr>
            <w:tcW w:w="1842" w:type="dxa"/>
          </w:tcPr>
          <w:p w14:paraId="38AA8BE5" w14:textId="77777777" w:rsidR="0044140B" w:rsidRPr="00DE2238" w:rsidRDefault="0044140B" w:rsidP="00AF52E0">
            <w:pPr>
              <w:rPr>
                <w:rFonts w:eastAsia="Calibri" w:cstheme="minorHAnsi"/>
                <w:b/>
              </w:rPr>
            </w:pPr>
          </w:p>
        </w:tc>
        <w:tc>
          <w:tcPr>
            <w:tcW w:w="2694" w:type="dxa"/>
          </w:tcPr>
          <w:p w14:paraId="01C5AFF4" w14:textId="77777777" w:rsidR="0044140B" w:rsidRPr="00DE2238" w:rsidRDefault="0044140B" w:rsidP="00AF52E0">
            <w:pPr>
              <w:rPr>
                <w:rFonts w:eastAsia="Calibri" w:cstheme="minorHAnsi"/>
                <w:b/>
              </w:rPr>
            </w:pPr>
          </w:p>
        </w:tc>
      </w:tr>
      <w:tr w:rsidR="0044140B" w:rsidRPr="00DE2238" w14:paraId="3EE699C3" w14:textId="77777777" w:rsidTr="00AF52E0">
        <w:tc>
          <w:tcPr>
            <w:tcW w:w="1535" w:type="dxa"/>
          </w:tcPr>
          <w:p w14:paraId="3441A285" w14:textId="77777777" w:rsidR="0044140B" w:rsidRPr="00DE2238" w:rsidRDefault="0044140B" w:rsidP="00AF52E0">
            <w:pPr>
              <w:rPr>
                <w:rFonts w:eastAsia="Calibri" w:cstheme="minorHAnsi"/>
                <w:b/>
              </w:rPr>
            </w:pPr>
          </w:p>
          <w:p w14:paraId="5504A4C7" w14:textId="77777777" w:rsidR="0044140B" w:rsidRPr="00DE2238" w:rsidRDefault="0044140B" w:rsidP="00AF52E0">
            <w:pPr>
              <w:rPr>
                <w:rFonts w:eastAsia="Calibri" w:cstheme="minorHAnsi"/>
                <w:b/>
              </w:rPr>
            </w:pPr>
          </w:p>
        </w:tc>
        <w:tc>
          <w:tcPr>
            <w:tcW w:w="1834" w:type="dxa"/>
          </w:tcPr>
          <w:p w14:paraId="2E3245AE" w14:textId="77777777" w:rsidR="0044140B" w:rsidRPr="00DE2238" w:rsidRDefault="0044140B" w:rsidP="00AF52E0">
            <w:pPr>
              <w:rPr>
                <w:rFonts w:eastAsia="Calibri" w:cstheme="minorHAnsi"/>
                <w:b/>
              </w:rPr>
            </w:pPr>
          </w:p>
        </w:tc>
        <w:tc>
          <w:tcPr>
            <w:tcW w:w="1701" w:type="dxa"/>
          </w:tcPr>
          <w:p w14:paraId="59A7E074" w14:textId="77777777" w:rsidR="0044140B" w:rsidRPr="00DE2238" w:rsidRDefault="0044140B" w:rsidP="00AF52E0">
            <w:pPr>
              <w:rPr>
                <w:rFonts w:eastAsia="Calibri" w:cstheme="minorHAnsi"/>
                <w:b/>
              </w:rPr>
            </w:pPr>
          </w:p>
        </w:tc>
        <w:tc>
          <w:tcPr>
            <w:tcW w:w="1842" w:type="dxa"/>
          </w:tcPr>
          <w:p w14:paraId="185A9D7B" w14:textId="77777777" w:rsidR="0044140B" w:rsidRPr="00DE2238" w:rsidRDefault="0044140B" w:rsidP="00AF52E0">
            <w:pPr>
              <w:rPr>
                <w:rFonts w:eastAsia="Calibri" w:cstheme="minorHAnsi"/>
                <w:b/>
              </w:rPr>
            </w:pPr>
          </w:p>
        </w:tc>
        <w:tc>
          <w:tcPr>
            <w:tcW w:w="2694" w:type="dxa"/>
          </w:tcPr>
          <w:p w14:paraId="67583B44" w14:textId="77777777" w:rsidR="0044140B" w:rsidRPr="00DE2238" w:rsidRDefault="0044140B" w:rsidP="00AF52E0">
            <w:pPr>
              <w:rPr>
                <w:rFonts w:eastAsia="Calibri" w:cstheme="minorHAnsi"/>
                <w:b/>
              </w:rPr>
            </w:pPr>
          </w:p>
        </w:tc>
      </w:tr>
    </w:tbl>
    <w:p w14:paraId="2FA5A38F" w14:textId="77777777" w:rsidR="0044140B" w:rsidRPr="00DE2238" w:rsidRDefault="0044140B" w:rsidP="0044140B">
      <w:pPr>
        <w:rPr>
          <w:rFonts w:eastAsia="Calibri" w:cstheme="minorHAnsi"/>
          <w:b/>
        </w:rPr>
      </w:pPr>
    </w:p>
    <w:p w14:paraId="00807700" w14:textId="77777777" w:rsidR="0044140B" w:rsidRPr="00DE2238" w:rsidRDefault="0044140B" w:rsidP="0044140B">
      <w:pPr>
        <w:rPr>
          <w:rFonts w:eastAsia="Calibri" w:cstheme="minorHAnsi"/>
          <w:b/>
        </w:rPr>
      </w:pPr>
    </w:p>
    <w:p w14:paraId="5B61EA81" w14:textId="77777777" w:rsidR="0044140B" w:rsidRPr="00DE2238" w:rsidRDefault="0044140B" w:rsidP="0044140B">
      <w:pPr>
        <w:jc w:val="center"/>
        <w:rPr>
          <w:rFonts w:eastAsia="Calibri" w:cstheme="minorHAnsi"/>
          <w:b/>
        </w:rPr>
      </w:pPr>
      <w:r w:rsidRPr="00DE2238">
        <w:rPr>
          <w:rFonts w:eastAsia="Calibri" w:cstheme="minorHAnsi"/>
          <w:b/>
        </w:rPr>
        <w:t>Document constitutif du protocole d’intégration</w:t>
      </w:r>
    </w:p>
    <w:p w14:paraId="566E36D9" w14:textId="77777777" w:rsidR="0044140B" w:rsidRPr="00DE2238" w:rsidRDefault="0044140B" w:rsidP="0044140B">
      <w:pPr>
        <w:pStyle w:val="Titre4"/>
        <w:rPr>
          <w:rFonts w:eastAsia="Calibri"/>
        </w:rPr>
      </w:pPr>
      <w:bookmarkStart w:id="184" w:name="_Annexe_4_:_2"/>
      <w:bookmarkEnd w:id="184"/>
      <w:r w:rsidRPr="00DE2238">
        <w:rPr>
          <w:rFonts w:eastAsia="Calibri"/>
        </w:rPr>
        <w:br w:type="page"/>
      </w:r>
      <w:bookmarkStart w:id="185" w:name="_Annexe_4_:_8"/>
      <w:bookmarkStart w:id="186" w:name="_Ref11405302"/>
      <w:bookmarkEnd w:id="185"/>
      <w:r w:rsidRPr="00DE2238">
        <w:lastRenderedPageBreak/>
        <w:fldChar w:fldCharType="begin"/>
      </w:r>
      <w:r w:rsidRPr="00DE2238">
        <w:instrText xml:space="preserve"> HYPERLINK  \l "_Annexe_4_:_2" </w:instrText>
      </w:r>
      <w:r w:rsidRPr="00DE2238">
        <w:fldChar w:fldCharType="separate"/>
      </w:r>
      <w:r w:rsidRPr="00DE2238">
        <w:t>Annexe 4 </w:t>
      </w:r>
      <w:r w:rsidRPr="00DE2238">
        <w:fldChar w:fldCharType="end"/>
      </w:r>
      <w:r w:rsidRPr="00DE2238">
        <w:t>: Bilan de l’intégration</w:t>
      </w:r>
      <w:bookmarkEnd w:id="186"/>
      <w:r w:rsidRPr="00DE2238">
        <w:rPr>
          <w:rFonts w:eastAsia="Calibri"/>
        </w:rPr>
        <w:t xml:space="preserve"> </w:t>
      </w:r>
    </w:p>
    <w:p w14:paraId="5D3AFBEC" w14:textId="77777777" w:rsidR="0044140B" w:rsidRPr="00DE2238" w:rsidRDefault="0044140B" w:rsidP="0044140B">
      <w:pPr>
        <w:jc w:val="both"/>
        <w:rPr>
          <w:rFonts w:eastAsia="Calibri" w:cstheme="minorHAnsi"/>
        </w:rPr>
      </w:pPr>
    </w:p>
    <w:p w14:paraId="3ADF6573" w14:textId="77777777" w:rsidR="0044140B" w:rsidRPr="00DE2238" w:rsidRDefault="0044140B" w:rsidP="0044140B">
      <w:pPr>
        <w:jc w:val="both"/>
        <w:rPr>
          <w:rFonts w:eastAsia="Calibri" w:cstheme="minorHAnsi"/>
          <w:b/>
        </w:rPr>
      </w:pPr>
      <w:r w:rsidRPr="00DE2238">
        <w:rPr>
          <w:rFonts w:eastAsia="Calibri" w:cstheme="minorHAnsi"/>
        </w:rPr>
        <w:t>Au terme de l’année scolaire, l’Administration transmet par mail les annexes pré-remplies aux écoles d’enseignement spécialisé. Ces documents doivent être complétés par les écoles et tenus à la disposition des vérificateurs de la population scolaire</w:t>
      </w:r>
      <w:r w:rsidRPr="00DE2238">
        <w:rPr>
          <w:rFonts w:eastAsia="Calibri" w:cstheme="minorHAnsi"/>
          <w:b/>
        </w:rPr>
        <w:t>. Il n’est donc plus nécessaire de scanner les annexes 4 et de les transmettre par mail à l’Administration, excepté dans les deux situations suivantes :</w:t>
      </w:r>
    </w:p>
    <w:p w14:paraId="2743C904" w14:textId="77777777" w:rsidR="0044140B" w:rsidRPr="00DE2238" w:rsidRDefault="0044140B" w:rsidP="0044140B">
      <w:pPr>
        <w:jc w:val="both"/>
        <w:rPr>
          <w:rFonts w:eastAsia="Calibri" w:cstheme="minorHAnsi"/>
        </w:rPr>
      </w:pPr>
    </w:p>
    <w:p w14:paraId="6E8368EE" w14:textId="77777777" w:rsidR="0044140B" w:rsidRPr="00DE2238" w:rsidRDefault="0044140B" w:rsidP="00323050">
      <w:pPr>
        <w:pStyle w:val="Paragraphedeliste"/>
        <w:numPr>
          <w:ilvl w:val="0"/>
          <w:numId w:val="67"/>
        </w:numPr>
        <w:jc w:val="both"/>
        <w:rPr>
          <w:rFonts w:asciiTheme="minorHAnsi" w:eastAsia="Calibri" w:hAnsiTheme="minorHAnsi" w:cstheme="minorHAnsi"/>
          <w:sz w:val="22"/>
        </w:rPr>
      </w:pPr>
      <w:r w:rsidRPr="00DE2238">
        <w:rPr>
          <w:rFonts w:asciiTheme="minorHAnsi" w:eastAsia="Calibri" w:hAnsiTheme="minorHAnsi" w:cstheme="minorHAnsi"/>
          <w:sz w:val="22"/>
        </w:rPr>
        <w:t xml:space="preserve">En cas d’arrêt d’intégration en cours d’année scolaire, le bilan (annexe 4) est à envoyer à l’Administration au plus tard dans les 30 jours calendrier à dater de la décision de l’arrêt d’intégration à </w:t>
      </w:r>
      <w:hyperlink r:id="rId71" w:history="1">
        <w:r w:rsidRPr="00DE2238">
          <w:rPr>
            <w:rFonts w:asciiTheme="minorHAnsi" w:eastAsia="Calibri" w:hAnsiTheme="minorHAnsi" w:cstheme="minorHAnsi"/>
            <w:color w:val="0000FF"/>
            <w:sz w:val="22"/>
          </w:rPr>
          <w:t>integration_specialise@cfwb.be</w:t>
        </w:r>
      </w:hyperlink>
      <w:r w:rsidRPr="00DE2238">
        <w:rPr>
          <w:rFonts w:asciiTheme="minorHAnsi" w:eastAsia="Calibri" w:hAnsiTheme="minorHAnsi" w:cstheme="minorHAnsi"/>
          <w:color w:val="0000FF"/>
          <w:sz w:val="22"/>
        </w:rPr>
        <w:t>.</w:t>
      </w:r>
      <w:r w:rsidRPr="00DE2238">
        <w:rPr>
          <w:rFonts w:asciiTheme="minorHAnsi" w:eastAsia="Calibri" w:hAnsiTheme="minorHAnsi" w:cstheme="minorHAnsi"/>
          <w:sz w:val="22"/>
        </w:rPr>
        <w:t xml:space="preserve"> </w:t>
      </w:r>
    </w:p>
    <w:p w14:paraId="425D616E" w14:textId="77777777" w:rsidR="0044140B" w:rsidRPr="00DE2238" w:rsidRDefault="0044140B" w:rsidP="0044140B">
      <w:pPr>
        <w:jc w:val="both"/>
        <w:rPr>
          <w:rFonts w:eastAsia="Calibri" w:cstheme="minorHAnsi"/>
          <w:sz w:val="24"/>
        </w:rPr>
      </w:pPr>
    </w:p>
    <w:p w14:paraId="136F9341" w14:textId="77777777" w:rsidR="0044140B" w:rsidRPr="00DE2238" w:rsidRDefault="0044140B" w:rsidP="00323050">
      <w:pPr>
        <w:pStyle w:val="Paragraphedeliste"/>
        <w:numPr>
          <w:ilvl w:val="0"/>
          <w:numId w:val="67"/>
        </w:numPr>
        <w:jc w:val="both"/>
        <w:rPr>
          <w:rFonts w:asciiTheme="minorHAnsi" w:eastAsia="Calibri" w:hAnsiTheme="minorHAnsi" w:cstheme="minorHAnsi"/>
          <w:sz w:val="22"/>
        </w:rPr>
      </w:pPr>
      <w:r w:rsidRPr="00DE2238">
        <w:rPr>
          <w:rFonts w:asciiTheme="minorHAnsi" w:eastAsia="Calibri" w:hAnsiTheme="minorHAnsi" w:cstheme="minorHAnsi"/>
          <w:sz w:val="22"/>
        </w:rPr>
        <w:t xml:space="preserve">En cas de prolongation de l’intégration en cours d’année scolaire, le bilan (annexe 4) est à envoyer à </w:t>
      </w:r>
      <w:hyperlink r:id="rId72" w:history="1">
        <w:r w:rsidRPr="00DE2238">
          <w:rPr>
            <w:rStyle w:val="Lienhypertexte"/>
            <w:rFonts w:asciiTheme="minorHAnsi" w:eastAsia="Calibri" w:hAnsiTheme="minorHAnsi" w:cstheme="minorHAnsi"/>
            <w:sz w:val="22"/>
          </w:rPr>
          <w:t>integration_specialise@cfwb.be</w:t>
        </w:r>
      </w:hyperlink>
      <w:r w:rsidRPr="00DE2238">
        <w:rPr>
          <w:rFonts w:asciiTheme="minorHAnsi" w:eastAsia="Calibri" w:hAnsiTheme="minorHAnsi" w:cstheme="minorHAnsi"/>
          <w:sz w:val="22"/>
        </w:rPr>
        <w:t xml:space="preserve">. </w:t>
      </w:r>
    </w:p>
    <w:p w14:paraId="3A70D35F" w14:textId="77777777" w:rsidR="0044140B" w:rsidRPr="00DE2238" w:rsidRDefault="0044140B" w:rsidP="0044140B">
      <w:pPr>
        <w:pStyle w:val="Paragraphedeliste"/>
        <w:rPr>
          <w:rFonts w:asciiTheme="minorHAnsi" w:eastAsia="Calibri" w:hAnsiTheme="minorHAnsi" w:cstheme="minorHAnsi"/>
          <w:sz w:val="22"/>
        </w:rPr>
      </w:pPr>
    </w:p>
    <w:p w14:paraId="1569A42E" w14:textId="77777777" w:rsidR="0044140B" w:rsidRPr="00DE2238" w:rsidRDefault="0044140B" w:rsidP="0044140B">
      <w:pPr>
        <w:rPr>
          <w:rFonts w:eastAsia="Calibri" w:cstheme="minorHAnsi"/>
          <w:szCs w:val="20"/>
          <w:lang w:eastAsia="ar-SA"/>
        </w:rPr>
      </w:pPr>
      <w:r w:rsidRPr="00DE2238">
        <w:rPr>
          <w:rFonts w:eastAsia="Calibri" w:cstheme="minorHAnsi"/>
        </w:rPr>
        <w:br w:type="page"/>
      </w:r>
    </w:p>
    <w:p w14:paraId="10CC22D3" w14:textId="77777777" w:rsidR="0044140B" w:rsidRPr="00DE2238" w:rsidRDefault="0044140B" w:rsidP="0044140B">
      <w:pPr>
        <w:jc w:val="both"/>
        <w:rPr>
          <w:rFonts w:eastAsia="Calibri" w:cstheme="minorHAnsi"/>
        </w:rPr>
      </w:pPr>
    </w:p>
    <w:tbl>
      <w:tblPr>
        <w:tblpPr w:vertAnchor="text" w:horzAnchor="margin" w:tblpXSpec="center" w:tblpY="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7"/>
        <w:gridCol w:w="4801"/>
      </w:tblGrid>
      <w:tr w:rsidR="0044140B" w:rsidRPr="00DE2238" w14:paraId="3CF7EA6F" w14:textId="77777777" w:rsidTr="00AF52E0">
        <w:trPr>
          <w:trHeight w:val="999"/>
        </w:trPr>
        <w:tc>
          <w:tcPr>
            <w:tcW w:w="0" w:type="auto"/>
            <w:gridSpan w:val="2"/>
            <w:tcBorders>
              <w:top w:val="single" w:sz="4" w:space="0" w:color="auto"/>
            </w:tcBorders>
            <w:shd w:val="clear" w:color="auto" w:fill="auto"/>
          </w:tcPr>
          <w:p w14:paraId="0260AF47" w14:textId="77777777" w:rsidR="0044140B" w:rsidRPr="00DE2238" w:rsidRDefault="0044140B" w:rsidP="00AF52E0">
            <w:pPr>
              <w:rPr>
                <w:rFonts w:ascii="Cambria" w:hAnsi="Cambria"/>
                <w:sz w:val="18"/>
                <w:szCs w:val="18"/>
              </w:rPr>
            </w:pPr>
            <w:bookmarkStart w:id="187" w:name="_Toc453314459"/>
            <w:bookmarkStart w:id="188" w:name="_Toc454980494"/>
          </w:p>
          <w:p w14:paraId="5230FA3A" w14:textId="77777777" w:rsidR="0044140B" w:rsidRPr="00DE2238" w:rsidRDefault="0044140B" w:rsidP="00AF52E0">
            <w:pPr>
              <w:rPr>
                <w:rFonts w:ascii="Cambria" w:hAnsi="Cambria"/>
                <w:b/>
                <w:sz w:val="18"/>
                <w:szCs w:val="18"/>
              </w:rPr>
            </w:pPr>
            <w:r w:rsidRPr="00DE2238">
              <w:rPr>
                <w:rFonts w:ascii="Cambria" w:hAnsi="Cambria"/>
                <w:sz w:val="18"/>
                <w:szCs w:val="18"/>
              </w:rPr>
              <w:t xml:space="preserve">NOM :                                                                                 </w:t>
            </w:r>
            <w:r w:rsidRPr="00DE2238">
              <w:rPr>
                <w:rFonts w:ascii="Cambria" w:hAnsi="Cambria"/>
                <w:b/>
                <w:sz w:val="18"/>
                <w:szCs w:val="18"/>
              </w:rPr>
              <w:t xml:space="preserve">                                                                      N° FASE :                                                                                          </w:t>
            </w:r>
          </w:p>
          <w:p w14:paraId="3BFC6F32" w14:textId="77777777" w:rsidR="0044140B" w:rsidRPr="00DE2238" w:rsidRDefault="0044140B" w:rsidP="00AF52E0">
            <w:pPr>
              <w:rPr>
                <w:rFonts w:ascii="Cambria" w:hAnsi="Cambria"/>
                <w:sz w:val="18"/>
                <w:szCs w:val="18"/>
              </w:rPr>
            </w:pPr>
            <w:r w:rsidRPr="00DE2238">
              <w:rPr>
                <w:rFonts w:ascii="Cambria" w:hAnsi="Cambria"/>
                <w:sz w:val="18"/>
                <w:szCs w:val="18"/>
              </w:rPr>
              <w:t xml:space="preserve">PRÉNOM :                      </w:t>
            </w:r>
          </w:p>
          <w:p w14:paraId="5E429FC3" w14:textId="77777777" w:rsidR="0044140B" w:rsidRPr="00DE2238" w:rsidRDefault="0044140B" w:rsidP="00AF52E0">
            <w:pPr>
              <w:rPr>
                <w:rFonts w:ascii="Cambria" w:hAnsi="Cambria"/>
                <w:sz w:val="18"/>
                <w:szCs w:val="18"/>
              </w:rPr>
            </w:pPr>
            <w:r w:rsidRPr="00DE2238">
              <w:rPr>
                <w:rFonts w:ascii="Cambria" w:hAnsi="Cambria"/>
                <w:sz w:val="18"/>
                <w:szCs w:val="18"/>
              </w:rPr>
              <w:t xml:space="preserve">DATE DE NAISSANCE :                                                                              </w:t>
            </w:r>
          </w:p>
        </w:tc>
      </w:tr>
      <w:tr w:rsidR="0044140B" w:rsidRPr="00DE2238" w14:paraId="522F5C34" w14:textId="77777777" w:rsidTr="00AF52E0">
        <w:trPr>
          <w:trHeight w:val="249"/>
        </w:trPr>
        <w:tc>
          <w:tcPr>
            <w:tcW w:w="0" w:type="auto"/>
            <w:gridSpan w:val="2"/>
            <w:shd w:val="clear" w:color="auto" w:fill="D9D9D9"/>
          </w:tcPr>
          <w:p w14:paraId="0DE98210" w14:textId="77777777" w:rsidR="0044140B" w:rsidRPr="00DE2238" w:rsidRDefault="0044140B" w:rsidP="00AF52E0">
            <w:pPr>
              <w:jc w:val="center"/>
              <w:rPr>
                <w:rFonts w:ascii="Cambria" w:hAnsi="Cambria"/>
                <w:b/>
                <w:sz w:val="18"/>
                <w:szCs w:val="18"/>
              </w:rPr>
            </w:pPr>
            <w:r w:rsidRPr="00DE2238">
              <w:rPr>
                <w:rFonts w:ascii="Cambria" w:hAnsi="Cambria"/>
                <w:b/>
                <w:sz w:val="20"/>
                <w:szCs w:val="18"/>
              </w:rPr>
              <w:t>ANNEXE 4 : BILAN DE L’INTÉGRATION</w:t>
            </w:r>
          </w:p>
        </w:tc>
      </w:tr>
      <w:tr w:rsidR="0044140B" w:rsidRPr="00DE2238" w14:paraId="567E3105" w14:textId="77777777" w:rsidTr="00AF52E0">
        <w:trPr>
          <w:trHeight w:val="492"/>
        </w:trPr>
        <w:tc>
          <w:tcPr>
            <w:tcW w:w="0" w:type="auto"/>
            <w:gridSpan w:val="2"/>
            <w:shd w:val="clear" w:color="auto" w:fill="auto"/>
          </w:tcPr>
          <w:p w14:paraId="7DF12029" w14:textId="77777777" w:rsidR="0044140B" w:rsidRPr="00DE2238" w:rsidRDefault="0044140B" w:rsidP="00AF52E0">
            <w:pPr>
              <w:jc w:val="center"/>
              <w:rPr>
                <w:rFonts w:ascii="Cambria" w:hAnsi="Cambria"/>
                <w:b/>
                <w:sz w:val="18"/>
                <w:szCs w:val="18"/>
              </w:rPr>
            </w:pPr>
          </w:p>
          <w:p w14:paraId="266BCCF7" w14:textId="77777777" w:rsidR="0044140B" w:rsidRPr="00DE2238" w:rsidRDefault="0044140B" w:rsidP="00AF52E0">
            <w:pPr>
              <w:jc w:val="center"/>
              <w:rPr>
                <w:rFonts w:ascii="Cambria" w:hAnsi="Cambria"/>
                <w:b/>
                <w:sz w:val="18"/>
                <w:szCs w:val="18"/>
              </w:rPr>
            </w:pPr>
            <w:r w:rsidRPr="00DE2238">
              <w:rPr>
                <w:rFonts w:ascii="Cambria" w:hAnsi="Cambria"/>
                <w:b/>
                <w:sz w:val="20"/>
                <w:szCs w:val="18"/>
              </w:rPr>
              <w:t>DÉCISION DU CONSEIL DE CLASSE DU : …………………………………………</w:t>
            </w:r>
          </w:p>
          <w:p w14:paraId="10A2F42E" w14:textId="77777777" w:rsidR="0044140B" w:rsidRPr="00DE2238" w:rsidRDefault="0044140B" w:rsidP="00AF52E0">
            <w:pPr>
              <w:jc w:val="center"/>
              <w:rPr>
                <w:rFonts w:ascii="Cambria" w:hAnsi="Cambria"/>
                <w:b/>
                <w:sz w:val="18"/>
                <w:szCs w:val="18"/>
              </w:rPr>
            </w:pPr>
          </w:p>
        </w:tc>
      </w:tr>
      <w:tr w:rsidR="0044140B" w:rsidRPr="00DE2238" w14:paraId="15CF3A54" w14:textId="77777777" w:rsidTr="00AF52E0">
        <w:trPr>
          <w:trHeight w:val="351"/>
        </w:trPr>
        <w:tc>
          <w:tcPr>
            <w:tcW w:w="4568" w:type="dxa"/>
            <w:shd w:val="clear" w:color="auto" w:fill="D9D9D9"/>
          </w:tcPr>
          <w:p w14:paraId="422B8261" w14:textId="77777777" w:rsidR="0044140B" w:rsidRPr="00DE2238" w:rsidRDefault="0044140B" w:rsidP="00AF52E0">
            <w:pPr>
              <w:jc w:val="center"/>
              <w:rPr>
                <w:rFonts w:ascii="Cambria" w:hAnsi="Cambria"/>
                <w:b/>
                <w:sz w:val="18"/>
                <w:szCs w:val="18"/>
              </w:rPr>
            </w:pPr>
            <w:r w:rsidRPr="00DE2238">
              <w:rPr>
                <w:rFonts w:ascii="Cambria" w:hAnsi="Cambria"/>
                <w:b/>
                <w:sz w:val="18"/>
                <w:szCs w:val="18"/>
              </w:rPr>
              <w:t>Type actuel d’intégration</w:t>
            </w:r>
          </w:p>
        </w:tc>
        <w:tc>
          <w:tcPr>
            <w:tcW w:w="5002" w:type="dxa"/>
            <w:tcBorders>
              <w:bottom w:val="single" w:sz="4" w:space="0" w:color="auto"/>
            </w:tcBorders>
            <w:shd w:val="clear" w:color="auto" w:fill="auto"/>
          </w:tcPr>
          <w:p w14:paraId="1A359CDB" w14:textId="77777777" w:rsidR="0044140B" w:rsidRPr="00DE2238" w:rsidRDefault="0044140B" w:rsidP="00AF52E0">
            <w:pPr>
              <w:jc w:val="center"/>
              <w:rPr>
                <w:rFonts w:ascii="Cambria" w:hAnsi="Cambria"/>
                <w:b/>
                <w:spacing w:val="-2"/>
                <w:sz w:val="18"/>
                <w:szCs w:val="18"/>
              </w:rPr>
            </w:pPr>
            <w:r w:rsidRPr="00DE2238">
              <w:rPr>
                <w:rFonts w:ascii="Cambria" w:hAnsi="Cambria"/>
                <w:b/>
                <w:spacing w:val="-2"/>
                <w:sz w:val="18"/>
                <w:szCs w:val="18"/>
              </w:rPr>
              <w:t>Orientation (prolongation) choisie pour l’année 2024-25</w:t>
            </w:r>
          </w:p>
        </w:tc>
      </w:tr>
      <w:tr w:rsidR="0044140B" w:rsidRPr="00DE2238" w14:paraId="64D55EBC" w14:textId="77777777" w:rsidTr="00AF52E0">
        <w:trPr>
          <w:trHeight w:val="674"/>
        </w:trPr>
        <w:tc>
          <w:tcPr>
            <w:tcW w:w="4568" w:type="dxa"/>
            <w:vMerge w:val="restart"/>
            <w:shd w:val="clear" w:color="auto" w:fill="D9D9D9"/>
          </w:tcPr>
          <w:p w14:paraId="49FD67E8" w14:textId="77777777" w:rsidR="0044140B" w:rsidRPr="00DE2238" w:rsidRDefault="0044140B" w:rsidP="00AF52E0">
            <w:pPr>
              <w:rPr>
                <w:rFonts w:ascii="Cambria" w:hAnsi="Cambria"/>
                <w:bCs/>
                <w:sz w:val="18"/>
                <w:szCs w:val="18"/>
              </w:rPr>
            </w:pPr>
            <w:r w:rsidRPr="00DE2238">
              <w:rPr>
                <w:rFonts w:ascii="Cambria" w:hAnsi="Cambria"/>
                <w:b/>
                <w:sz w:val="18"/>
                <w:szCs w:val="18"/>
              </w:rPr>
              <w:sym w:font="Wingdings 2" w:char="F02A"/>
            </w:r>
            <w:r w:rsidRPr="00DE2238">
              <w:rPr>
                <w:rFonts w:ascii="Cambria" w:hAnsi="Cambria"/>
                <w:b/>
                <w:sz w:val="18"/>
                <w:szCs w:val="18"/>
              </w:rPr>
              <w:t xml:space="preserve"> Intégration permanente partielle</w:t>
            </w:r>
          </w:p>
        </w:tc>
        <w:tc>
          <w:tcPr>
            <w:tcW w:w="5002" w:type="dxa"/>
            <w:shd w:val="clear" w:color="auto" w:fill="auto"/>
          </w:tcPr>
          <w:p w14:paraId="1987FC63" w14:textId="77777777" w:rsidR="0044140B" w:rsidRPr="00DE2238" w:rsidRDefault="0044140B" w:rsidP="00AF52E0">
            <w:pPr>
              <w:rPr>
                <w:rFonts w:ascii="Cambria" w:hAnsi="Cambria"/>
                <w:b/>
                <w:sz w:val="4"/>
                <w:szCs w:val="4"/>
              </w:rPr>
            </w:pPr>
          </w:p>
          <w:p w14:paraId="10EA11EC" w14:textId="77777777" w:rsidR="0044140B" w:rsidRPr="00DE2238" w:rsidRDefault="0044140B" w:rsidP="00AF52E0">
            <w:pPr>
              <w:rPr>
                <w:rFonts w:ascii="Cambria" w:hAnsi="Cambria"/>
                <w:b/>
                <w:spacing w:val="-4"/>
                <w:sz w:val="18"/>
                <w:szCs w:val="18"/>
              </w:rPr>
            </w:pPr>
            <w:r w:rsidRPr="00DE2238">
              <w:rPr>
                <w:rFonts w:ascii="Cambria" w:hAnsi="Cambria"/>
                <w:b/>
                <w:spacing w:val="-4"/>
                <w:sz w:val="18"/>
                <w:szCs w:val="18"/>
              </w:rPr>
              <w:sym w:font="Wingdings 2" w:char="F02A"/>
            </w:r>
            <w:r w:rsidRPr="00DE2238">
              <w:rPr>
                <w:rFonts w:ascii="Cambria" w:hAnsi="Cambria"/>
                <w:b/>
                <w:spacing w:val="-4"/>
                <w:sz w:val="18"/>
                <w:szCs w:val="18"/>
              </w:rPr>
              <w:t xml:space="preserve"> Intégration permanente totale (dans le pôle territorial)</w:t>
            </w:r>
          </w:p>
          <w:p w14:paraId="7EBE47CC" w14:textId="77777777" w:rsidR="0044140B" w:rsidRPr="00DE2238" w:rsidRDefault="0044140B" w:rsidP="00AF52E0">
            <w:pPr>
              <w:rPr>
                <w:rFonts w:ascii="Cambria" w:hAnsi="Cambria"/>
                <w:b/>
                <w:sz w:val="18"/>
                <w:szCs w:val="18"/>
              </w:rPr>
            </w:pPr>
          </w:p>
        </w:tc>
      </w:tr>
      <w:tr w:rsidR="0044140B" w:rsidRPr="00DE2238" w14:paraId="436555CC" w14:textId="77777777" w:rsidTr="00AF52E0">
        <w:trPr>
          <w:trHeight w:val="364"/>
        </w:trPr>
        <w:tc>
          <w:tcPr>
            <w:tcW w:w="4568" w:type="dxa"/>
            <w:vMerge/>
            <w:shd w:val="clear" w:color="auto" w:fill="D9D9D9"/>
          </w:tcPr>
          <w:p w14:paraId="68A0356D" w14:textId="77777777" w:rsidR="0044140B" w:rsidRPr="00DE2238" w:rsidRDefault="0044140B" w:rsidP="00AF52E0">
            <w:pPr>
              <w:rPr>
                <w:rFonts w:ascii="Cambria" w:hAnsi="Cambria"/>
                <w:b/>
                <w:sz w:val="18"/>
                <w:szCs w:val="18"/>
              </w:rPr>
            </w:pPr>
          </w:p>
        </w:tc>
        <w:tc>
          <w:tcPr>
            <w:tcW w:w="5002" w:type="dxa"/>
            <w:tcBorders>
              <w:top w:val="single" w:sz="4" w:space="0" w:color="auto"/>
            </w:tcBorders>
            <w:shd w:val="clear" w:color="auto" w:fill="auto"/>
          </w:tcPr>
          <w:p w14:paraId="652E7C59" w14:textId="77777777" w:rsidR="0044140B" w:rsidRPr="00DE2238" w:rsidRDefault="0044140B" w:rsidP="00AF52E0">
            <w:pPr>
              <w:rPr>
                <w:rFonts w:ascii="Cambria" w:hAnsi="Cambria"/>
                <w:b/>
                <w:sz w:val="18"/>
                <w:szCs w:val="18"/>
              </w:rPr>
            </w:pPr>
            <w:r w:rsidRPr="00DE2238">
              <w:rPr>
                <w:rFonts w:ascii="Cambria" w:hAnsi="Cambria"/>
                <w:b/>
                <w:sz w:val="18"/>
                <w:szCs w:val="18"/>
              </w:rPr>
              <w:sym w:font="Wingdings 2" w:char="F02A"/>
            </w:r>
            <w:r w:rsidRPr="00DE2238">
              <w:rPr>
                <w:rFonts w:ascii="Cambria" w:hAnsi="Cambria"/>
                <w:b/>
                <w:sz w:val="18"/>
                <w:szCs w:val="18"/>
              </w:rPr>
              <w:t xml:space="preserve"> Intégration permanente partielle </w:t>
            </w:r>
          </w:p>
        </w:tc>
      </w:tr>
      <w:tr w:rsidR="0044140B" w:rsidRPr="00DE2238" w14:paraId="4E60EDCE" w14:textId="77777777" w:rsidTr="00AF52E0">
        <w:trPr>
          <w:trHeight w:val="351"/>
        </w:trPr>
        <w:tc>
          <w:tcPr>
            <w:tcW w:w="4568" w:type="dxa"/>
            <w:shd w:val="clear" w:color="auto" w:fill="D9D9D9"/>
          </w:tcPr>
          <w:p w14:paraId="2199496E" w14:textId="77777777" w:rsidR="0044140B" w:rsidRPr="00DE2238" w:rsidRDefault="0044140B" w:rsidP="00AF52E0">
            <w:pPr>
              <w:rPr>
                <w:rFonts w:ascii="Cambria" w:hAnsi="Cambria"/>
                <w:b/>
                <w:sz w:val="18"/>
                <w:szCs w:val="18"/>
              </w:rPr>
            </w:pPr>
            <w:r w:rsidRPr="00DE2238">
              <w:rPr>
                <w:rFonts w:ascii="Cambria" w:hAnsi="Cambria"/>
                <w:b/>
                <w:sz w:val="18"/>
                <w:szCs w:val="18"/>
              </w:rPr>
              <w:sym w:font="Wingdings 2" w:char="F02A"/>
            </w:r>
            <w:r w:rsidRPr="00DE2238">
              <w:rPr>
                <w:rFonts w:ascii="Cambria" w:hAnsi="Cambria"/>
                <w:b/>
                <w:sz w:val="18"/>
                <w:szCs w:val="18"/>
              </w:rPr>
              <w:t xml:space="preserve"> Intégration temporaire partielle </w:t>
            </w:r>
          </w:p>
        </w:tc>
        <w:tc>
          <w:tcPr>
            <w:tcW w:w="5002" w:type="dxa"/>
            <w:shd w:val="clear" w:color="auto" w:fill="auto"/>
          </w:tcPr>
          <w:p w14:paraId="10A2BE08" w14:textId="77777777" w:rsidR="0044140B" w:rsidRPr="00DE2238" w:rsidRDefault="0044140B" w:rsidP="00AF52E0">
            <w:pPr>
              <w:rPr>
                <w:rFonts w:ascii="Cambria" w:hAnsi="Cambria"/>
                <w:b/>
                <w:sz w:val="18"/>
                <w:szCs w:val="18"/>
              </w:rPr>
            </w:pPr>
            <w:r w:rsidRPr="00DE2238">
              <w:rPr>
                <w:rFonts w:ascii="Cambria" w:hAnsi="Cambria"/>
                <w:b/>
                <w:sz w:val="18"/>
                <w:szCs w:val="18"/>
              </w:rPr>
              <w:sym w:font="Wingdings 2" w:char="F02A"/>
            </w:r>
            <w:r w:rsidRPr="00DE2238">
              <w:rPr>
                <w:rFonts w:ascii="Cambria" w:hAnsi="Cambria"/>
                <w:b/>
                <w:sz w:val="18"/>
                <w:szCs w:val="18"/>
              </w:rPr>
              <w:t xml:space="preserve"> Intégration temporaire partielle </w:t>
            </w:r>
          </w:p>
        </w:tc>
      </w:tr>
      <w:tr w:rsidR="0044140B" w:rsidRPr="00DE2238" w14:paraId="6CD21D8F" w14:textId="77777777" w:rsidTr="00AF52E0">
        <w:trPr>
          <w:trHeight w:val="1414"/>
        </w:trPr>
        <w:tc>
          <w:tcPr>
            <w:tcW w:w="0" w:type="auto"/>
            <w:gridSpan w:val="2"/>
            <w:shd w:val="clear" w:color="auto" w:fill="auto"/>
          </w:tcPr>
          <w:p w14:paraId="778FDAD0" w14:textId="77777777" w:rsidR="0044140B" w:rsidRPr="00DE2238" w:rsidRDefault="0044140B" w:rsidP="00AF52E0">
            <w:pPr>
              <w:rPr>
                <w:rFonts w:ascii="Cambria" w:hAnsi="Cambria"/>
                <w:sz w:val="18"/>
                <w:szCs w:val="18"/>
              </w:rPr>
            </w:pPr>
            <w:r w:rsidRPr="00DE2238">
              <w:rPr>
                <w:rFonts w:ascii="Cambria" w:hAnsi="Cambria"/>
                <w:sz w:val="18"/>
                <w:szCs w:val="18"/>
              </w:rPr>
              <w:t>Données à compléter uniquement si l’intégration est prolongée via l’école d’enseignement spécialisé (hors pôle) :</w:t>
            </w:r>
          </w:p>
          <w:p w14:paraId="64CA5BBD" w14:textId="77777777" w:rsidR="0044140B" w:rsidRPr="00DE2238" w:rsidRDefault="0044140B" w:rsidP="00AF52E0">
            <w:pPr>
              <w:rPr>
                <w:rFonts w:ascii="Cambria" w:hAnsi="Cambria"/>
                <w:sz w:val="18"/>
                <w:szCs w:val="18"/>
              </w:rPr>
            </w:pPr>
            <w:r w:rsidRPr="00DE2238">
              <w:rPr>
                <w:rFonts w:ascii="Cambria" w:hAnsi="Cambria"/>
                <w:sz w:val="18"/>
                <w:szCs w:val="18"/>
              </w:rPr>
              <w:t xml:space="preserve">Type : 1 </w:t>
            </w:r>
            <w:r w:rsidRPr="00DE2238">
              <w:rPr>
                <w:rFonts w:ascii="Cambria" w:hAnsi="Cambria"/>
                <w:sz w:val="18"/>
                <w:szCs w:val="18"/>
              </w:rPr>
              <w:sym w:font="Wingdings 2" w:char="F02A"/>
            </w:r>
            <w:r w:rsidRPr="00DE2238">
              <w:rPr>
                <w:rFonts w:ascii="Cambria" w:hAnsi="Cambria"/>
                <w:sz w:val="18"/>
                <w:szCs w:val="18"/>
              </w:rPr>
              <w:t xml:space="preserve"> 2 </w:t>
            </w:r>
            <w:r w:rsidRPr="00DE2238">
              <w:rPr>
                <w:rFonts w:ascii="Cambria" w:hAnsi="Cambria"/>
                <w:sz w:val="18"/>
                <w:szCs w:val="18"/>
              </w:rPr>
              <w:sym w:font="Wingdings 2" w:char="F02A"/>
            </w:r>
            <w:r w:rsidRPr="00DE2238">
              <w:rPr>
                <w:rFonts w:ascii="Cambria" w:hAnsi="Cambria"/>
                <w:sz w:val="18"/>
                <w:szCs w:val="18"/>
              </w:rPr>
              <w:t xml:space="preserve"> 3 </w:t>
            </w:r>
            <w:r w:rsidRPr="00DE2238">
              <w:rPr>
                <w:rFonts w:ascii="Cambria" w:hAnsi="Cambria"/>
                <w:sz w:val="18"/>
                <w:szCs w:val="18"/>
              </w:rPr>
              <w:sym w:font="Wingdings 2" w:char="F02A"/>
            </w:r>
            <w:r w:rsidRPr="00DE2238">
              <w:rPr>
                <w:rFonts w:ascii="Cambria" w:hAnsi="Cambria"/>
                <w:sz w:val="18"/>
                <w:szCs w:val="18"/>
              </w:rPr>
              <w:t xml:space="preserve"> 4 </w:t>
            </w:r>
            <w:r w:rsidRPr="00DE2238">
              <w:rPr>
                <w:rFonts w:ascii="Cambria" w:hAnsi="Cambria"/>
                <w:sz w:val="18"/>
                <w:szCs w:val="18"/>
              </w:rPr>
              <w:sym w:font="Wingdings 2" w:char="F02A"/>
            </w:r>
            <w:r w:rsidRPr="00DE2238">
              <w:rPr>
                <w:rFonts w:ascii="Cambria" w:hAnsi="Cambria"/>
                <w:sz w:val="18"/>
                <w:szCs w:val="18"/>
              </w:rPr>
              <w:t xml:space="preserve"> 5 </w:t>
            </w:r>
            <w:r w:rsidRPr="00DE2238">
              <w:rPr>
                <w:rFonts w:ascii="Cambria" w:hAnsi="Cambria"/>
                <w:sz w:val="18"/>
                <w:szCs w:val="18"/>
              </w:rPr>
              <w:sym w:font="Wingdings 2" w:char="F02A"/>
            </w:r>
            <w:r w:rsidRPr="00DE2238">
              <w:rPr>
                <w:rFonts w:ascii="Cambria" w:hAnsi="Cambria"/>
                <w:sz w:val="18"/>
                <w:szCs w:val="18"/>
              </w:rPr>
              <w:t xml:space="preserve"> 6 </w:t>
            </w:r>
            <w:r w:rsidRPr="00DE2238">
              <w:rPr>
                <w:rFonts w:ascii="Cambria" w:hAnsi="Cambria"/>
                <w:sz w:val="18"/>
                <w:szCs w:val="18"/>
              </w:rPr>
              <w:sym w:font="Wingdings 2" w:char="F02A"/>
            </w:r>
            <w:r w:rsidRPr="00DE2238">
              <w:rPr>
                <w:rFonts w:ascii="Cambria" w:hAnsi="Cambria"/>
                <w:sz w:val="18"/>
                <w:szCs w:val="18"/>
              </w:rPr>
              <w:t xml:space="preserve"> 7 </w:t>
            </w:r>
            <w:r w:rsidRPr="00DE2238">
              <w:rPr>
                <w:rFonts w:ascii="Cambria" w:hAnsi="Cambria"/>
                <w:sz w:val="18"/>
                <w:szCs w:val="18"/>
              </w:rPr>
              <w:sym w:font="Wingdings 2" w:char="F02A"/>
            </w:r>
            <w:r w:rsidRPr="00DE2238">
              <w:rPr>
                <w:rFonts w:ascii="Cambria" w:hAnsi="Cambria"/>
                <w:sz w:val="18"/>
                <w:szCs w:val="18"/>
              </w:rPr>
              <w:t xml:space="preserve"> 8 </w:t>
            </w:r>
            <w:r w:rsidRPr="00DE2238">
              <w:rPr>
                <w:rFonts w:ascii="Cambria" w:hAnsi="Cambria"/>
                <w:sz w:val="18"/>
                <w:szCs w:val="18"/>
              </w:rPr>
              <w:sym w:font="Wingdings 2" w:char="F02A"/>
            </w:r>
          </w:p>
          <w:p w14:paraId="422E5D5E" w14:textId="77777777" w:rsidR="0044140B" w:rsidRPr="00DE2238" w:rsidRDefault="0044140B" w:rsidP="00AF52E0">
            <w:pPr>
              <w:rPr>
                <w:rFonts w:ascii="Cambria" w:hAnsi="Cambria"/>
                <w:sz w:val="18"/>
                <w:szCs w:val="18"/>
              </w:rPr>
            </w:pPr>
            <w:r w:rsidRPr="00DE2238">
              <w:rPr>
                <w:rFonts w:ascii="Cambria" w:hAnsi="Cambria"/>
                <w:sz w:val="18"/>
                <w:szCs w:val="18"/>
              </w:rPr>
              <w:t>Année d’étude dans l’école d’enseignement ordinaire + niveau d’étude (+ option) pour l’année scolaire 2023-24 : …………………………………………………………………………………………………………………………………………………………………………….</w:t>
            </w:r>
          </w:p>
          <w:p w14:paraId="07C0B4B8" w14:textId="77777777" w:rsidR="0044140B" w:rsidRPr="00DE2238" w:rsidRDefault="0044140B" w:rsidP="00AF52E0">
            <w:pPr>
              <w:rPr>
                <w:rFonts w:ascii="Cambria" w:hAnsi="Cambria"/>
                <w:sz w:val="18"/>
                <w:szCs w:val="18"/>
              </w:rPr>
            </w:pPr>
            <w:r w:rsidRPr="00DE2238">
              <w:rPr>
                <w:rFonts w:ascii="Cambria" w:hAnsi="Cambria"/>
                <w:sz w:val="18"/>
                <w:szCs w:val="18"/>
              </w:rPr>
              <w:t>……………………………………………………………………………………………………………………………………………………………………………</w:t>
            </w:r>
          </w:p>
          <w:p w14:paraId="06E1BAF5" w14:textId="77777777" w:rsidR="0044140B" w:rsidRPr="00DE2238" w:rsidRDefault="0044140B" w:rsidP="00AF52E0">
            <w:pPr>
              <w:rPr>
                <w:rFonts w:ascii="Cambria" w:hAnsi="Cambria"/>
                <w:sz w:val="18"/>
                <w:szCs w:val="18"/>
              </w:rPr>
            </w:pPr>
            <w:r w:rsidRPr="00DE2238">
              <w:rPr>
                <w:rFonts w:ascii="Cambria" w:hAnsi="Cambria"/>
                <w:sz w:val="18"/>
                <w:szCs w:val="18"/>
              </w:rPr>
              <w:t xml:space="preserve">Si intégration partielle, précisez également les données suivantes : Maturité : ………  Forme : ………  Phase : ……….                                                                                           </w:t>
            </w:r>
          </w:p>
          <w:p w14:paraId="1CCE00C1" w14:textId="77777777" w:rsidR="0044140B" w:rsidRPr="00DE2238" w:rsidRDefault="0044140B" w:rsidP="00AF52E0">
            <w:pPr>
              <w:rPr>
                <w:rFonts w:ascii="Cambria" w:hAnsi="Cambria"/>
                <w:sz w:val="18"/>
                <w:szCs w:val="18"/>
              </w:rPr>
            </w:pPr>
            <w:r w:rsidRPr="00DE2238">
              <w:rPr>
                <w:rFonts w:ascii="Cambria" w:hAnsi="Cambria"/>
                <w:sz w:val="18"/>
                <w:szCs w:val="18"/>
              </w:rPr>
              <w:t xml:space="preserve">Date du début et de fin de l’intégration : </w:t>
            </w:r>
            <w:r w:rsidRPr="00DE2238">
              <w:rPr>
                <w:rFonts w:ascii="Cambria" w:hAnsi="Cambria"/>
                <w:sz w:val="18"/>
                <w:szCs w:val="18"/>
              </w:rPr>
              <w:sym w:font="Wingdings 2" w:char="F02A"/>
            </w:r>
            <w:r w:rsidRPr="00DE2238">
              <w:rPr>
                <w:rFonts w:ascii="Cambria" w:hAnsi="Cambria"/>
                <w:sz w:val="18"/>
                <w:szCs w:val="18"/>
              </w:rPr>
              <w:t xml:space="preserve"> 28/08 au 06/07 ou (dans le cas d’une intégration temporaire partielle) </w:t>
            </w:r>
          </w:p>
          <w:p w14:paraId="25FFA4FC" w14:textId="77777777" w:rsidR="0044140B" w:rsidRPr="00DE2238" w:rsidRDefault="0044140B" w:rsidP="00AF52E0">
            <w:pPr>
              <w:rPr>
                <w:rFonts w:ascii="Cambria" w:hAnsi="Cambria"/>
                <w:sz w:val="18"/>
                <w:szCs w:val="18"/>
              </w:rPr>
            </w:pPr>
            <w:r w:rsidRPr="00DE2238">
              <w:rPr>
                <w:rFonts w:ascii="Cambria" w:hAnsi="Cambria"/>
                <w:sz w:val="18"/>
                <w:szCs w:val="18"/>
              </w:rPr>
              <w:sym w:font="Wingdings 2" w:char="F02A"/>
            </w:r>
            <w:r w:rsidRPr="00DE2238">
              <w:rPr>
                <w:rFonts w:ascii="Cambria" w:hAnsi="Cambria"/>
                <w:sz w:val="18"/>
                <w:szCs w:val="18"/>
              </w:rPr>
              <w:t xml:space="preserve"> ….………..…. au ….…………….</w:t>
            </w:r>
          </w:p>
          <w:p w14:paraId="5B692C37" w14:textId="77777777" w:rsidR="0044140B" w:rsidRPr="00DE2238" w:rsidRDefault="0044140B" w:rsidP="00AF52E0">
            <w:pPr>
              <w:rPr>
                <w:rFonts w:ascii="Cambria" w:hAnsi="Cambria"/>
                <w:sz w:val="18"/>
                <w:szCs w:val="18"/>
              </w:rPr>
            </w:pPr>
          </w:p>
        </w:tc>
      </w:tr>
      <w:tr w:rsidR="0044140B" w:rsidRPr="00DE2238" w14:paraId="709A690F" w14:textId="77777777" w:rsidTr="00AF52E0">
        <w:trPr>
          <w:trHeight w:val="590"/>
        </w:trPr>
        <w:tc>
          <w:tcPr>
            <w:tcW w:w="0" w:type="auto"/>
            <w:gridSpan w:val="2"/>
            <w:shd w:val="clear" w:color="auto" w:fill="auto"/>
          </w:tcPr>
          <w:p w14:paraId="53C4E026" w14:textId="77777777" w:rsidR="0044140B" w:rsidRPr="00DE2238" w:rsidRDefault="0044140B" w:rsidP="00AF52E0">
            <w:pPr>
              <w:jc w:val="center"/>
              <w:rPr>
                <w:rFonts w:ascii="Cambria" w:hAnsi="Cambria"/>
                <w:b/>
                <w:sz w:val="16"/>
                <w:szCs w:val="16"/>
              </w:rPr>
            </w:pPr>
          </w:p>
          <w:p w14:paraId="42D7EC8B" w14:textId="77777777" w:rsidR="0044140B" w:rsidRPr="00DE2238" w:rsidRDefault="0044140B" w:rsidP="00AF52E0">
            <w:pPr>
              <w:jc w:val="center"/>
              <w:rPr>
                <w:rFonts w:ascii="Cambria" w:hAnsi="Cambria"/>
                <w:b/>
                <w:sz w:val="18"/>
                <w:szCs w:val="18"/>
              </w:rPr>
            </w:pPr>
            <w:r w:rsidRPr="00DE2238">
              <w:rPr>
                <w:rFonts w:ascii="Cambria" w:hAnsi="Cambria"/>
                <w:b/>
                <w:sz w:val="20"/>
                <w:szCs w:val="18"/>
              </w:rPr>
              <w:t>JUSTIFICATION DE L’ARRÊT D’INTÉGRATION :</w:t>
            </w:r>
          </w:p>
        </w:tc>
      </w:tr>
      <w:tr w:rsidR="0044140B" w:rsidRPr="00DE2238" w14:paraId="0010F3E3" w14:textId="77777777" w:rsidTr="00AF52E0">
        <w:trPr>
          <w:trHeight w:val="1715"/>
        </w:trPr>
        <w:tc>
          <w:tcPr>
            <w:tcW w:w="0" w:type="auto"/>
            <w:gridSpan w:val="2"/>
            <w:shd w:val="clear" w:color="auto" w:fill="auto"/>
          </w:tcPr>
          <w:p w14:paraId="6EBD591C" w14:textId="77777777" w:rsidR="0044140B" w:rsidRPr="00DE2238" w:rsidRDefault="0044140B" w:rsidP="00AF52E0">
            <w:pPr>
              <w:rPr>
                <w:rFonts w:ascii="Cambria" w:hAnsi="Cambria"/>
                <w:sz w:val="18"/>
                <w:szCs w:val="18"/>
              </w:rPr>
            </w:pPr>
          </w:p>
          <w:p w14:paraId="71108054" w14:textId="77777777" w:rsidR="0044140B" w:rsidRPr="00DE2238" w:rsidRDefault="0044140B" w:rsidP="00AF52E0">
            <w:pPr>
              <w:rPr>
                <w:rFonts w:ascii="Cambria" w:hAnsi="Cambria"/>
                <w:sz w:val="18"/>
                <w:szCs w:val="18"/>
              </w:rPr>
            </w:pPr>
            <w:r w:rsidRPr="00DE2238">
              <w:rPr>
                <w:rFonts w:ascii="Cambria" w:hAnsi="Cambria"/>
                <w:sz w:val="18"/>
                <w:szCs w:val="18"/>
              </w:rPr>
              <w:sym w:font="Wingdings 2" w:char="F02A"/>
            </w:r>
            <w:r w:rsidRPr="00DE2238">
              <w:rPr>
                <w:rFonts w:ascii="Cambria" w:hAnsi="Cambria"/>
                <w:sz w:val="18"/>
                <w:szCs w:val="18"/>
              </w:rPr>
              <w:t xml:space="preserve"> Arrêt de l’intégration, l’élève continue dans l’enseignement spécialisé.</w:t>
            </w:r>
          </w:p>
          <w:p w14:paraId="21180BC8" w14:textId="77777777" w:rsidR="0044140B" w:rsidRPr="00DE2238" w:rsidRDefault="0044140B" w:rsidP="00AF52E0">
            <w:pPr>
              <w:rPr>
                <w:rFonts w:ascii="Cambria" w:hAnsi="Cambria"/>
                <w:sz w:val="18"/>
                <w:szCs w:val="18"/>
              </w:rPr>
            </w:pPr>
            <w:r w:rsidRPr="00DE2238">
              <w:rPr>
                <w:rFonts w:ascii="Cambria" w:hAnsi="Cambria"/>
                <w:sz w:val="18"/>
                <w:szCs w:val="18"/>
              </w:rPr>
              <w:sym w:font="Wingdings 2" w:char="F02A"/>
            </w:r>
            <w:r w:rsidRPr="00DE2238">
              <w:rPr>
                <w:rFonts w:ascii="Cambria" w:hAnsi="Cambria"/>
                <w:sz w:val="18"/>
                <w:szCs w:val="18"/>
              </w:rPr>
              <w:t xml:space="preserve"> Arrêt de l’intégration à la suite de l’obtention d’un certificat.  </w:t>
            </w:r>
          </w:p>
          <w:p w14:paraId="3288B579" w14:textId="77777777" w:rsidR="0044140B" w:rsidRPr="00DE2238" w:rsidRDefault="0044140B" w:rsidP="00AF52E0">
            <w:pPr>
              <w:rPr>
                <w:rFonts w:ascii="Cambria" w:hAnsi="Cambria"/>
                <w:sz w:val="18"/>
                <w:szCs w:val="18"/>
              </w:rPr>
            </w:pPr>
            <w:r w:rsidRPr="00DE2238">
              <w:rPr>
                <w:rFonts w:ascii="Cambria" w:hAnsi="Cambria"/>
                <w:sz w:val="18"/>
                <w:szCs w:val="18"/>
              </w:rPr>
              <w:sym w:font="Wingdings 2" w:char="F02A"/>
            </w:r>
            <w:r w:rsidRPr="00DE2238">
              <w:rPr>
                <w:rFonts w:ascii="Cambria" w:hAnsi="Cambria"/>
                <w:sz w:val="18"/>
                <w:szCs w:val="18"/>
              </w:rPr>
              <w:t xml:space="preserve"> Arrêt pour une autre raison (indiquez la raison) : …………………………………………………………………………………………….</w:t>
            </w:r>
          </w:p>
          <w:p w14:paraId="41A6B72D" w14:textId="77777777" w:rsidR="0044140B" w:rsidRPr="00DE2238" w:rsidRDefault="0044140B" w:rsidP="00AF52E0">
            <w:pPr>
              <w:rPr>
                <w:rFonts w:ascii="Cambria" w:hAnsi="Cambria"/>
                <w:sz w:val="18"/>
                <w:szCs w:val="18"/>
              </w:rPr>
            </w:pPr>
            <w:r w:rsidRPr="00DE2238">
              <w:rPr>
                <w:rFonts w:ascii="Cambria" w:hAnsi="Cambria"/>
                <w:sz w:val="18"/>
                <w:szCs w:val="18"/>
              </w:rPr>
              <w:t>…………………………………………………………………………………………………………………………………………………………………………...</w:t>
            </w:r>
          </w:p>
          <w:p w14:paraId="33CE197B" w14:textId="77777777" w:rsidR="0044140B" w:rsidRPr="00DE2238" w:rsidRDefault="0044140B" w:rsidP="00AF52E0">
            <w:pPr>
              <w:rPr>
                <w:rFonts w:ascii="Cambria" w:hAnsi="Cambria"/>
                <w:sz w:val="18"/>
                <w:szCs w:val="18"/>
              </w:rPr>
            </w:pPr>
          </w:p>
          <w:p w14:paraId="04B45F40" w14:textId="77777777" w:rsidR="0044140B" w:rsidRPr="00DE2238" w:rsidRDefault="0044140B" w:rsidP="00AF52E0">
            <w:pPr>
              <w:rPr>
                <w:rFonts w:ascii="Cambria" w:hAnsi="Cambria"/>
                <w:sz w:val="18"/>
                <w:szCs w:val="18"/>
              </w:rPr>
            </w:pPr>
            <w:r w:rsidRPr="00DE2238">
              <w:rPr>
                <w:rFonts w:ascii="Cambria" w:hAnsi="Cambria"/>
                <w:sz w:val="18"/>
                <w:szCs w:val="18"/>
              </w:rPr>
              <w:t>Motivation de l’arrêt de l’intégration : …………………………………………………………………………………………………………………..</w:t>
            </w:r>
          </w:p>
          <w:p w14:paraId="16B6CC61" w14:textId="77777777" w:rsidR="0044140B" w:rsidRPr="00DE2238" w:rsidRDefault="0044140B" w:rsidP="00AF52E0">
            <w:pPr>
              <w:rPr>
                <w:rFonts w:ascii="Cambria" w:hAnsi="Cambria"/>
                <w:sz w:val="18"/>
                <w:szCs w:val="18"/>
              </w:rPr>
            </w:pPr>
            <w:r w:rsidRPr="00DE2238">
              <w:rPr>
                <w:rFonts w:ascii="Cambria" w:hAnsi="Cambria"/>
                <w:sz w:val="18"/>
                <w:szCs w:val="18"/>
              </w:rPr>
              <w:t>……………………………………………………………………………………………………………………………………………………………………………</w:t>
            </w:r>
          </w:p>
          <w:p w14:paraId="7DCB6C91" w14:textId="77777777" w:rsidR="0044140B" w:rsidRPr="00DE2238" w:rsidRDefault="0044140B" w:rsidP="00AF52E0">
            <w:pPr>
              <w:rPr>
                <w:rFonts w:ascii="Cambria" w:hAnsi="Cambria"/>
                <w:sz w:val="18"/>
                <w:szCs w:val="18"/>
              </w:rPr>
            </w:pPr>
          </w:p>
        </w:tc>
      </w:tr>
      <w:tr w:rsidR="0044140B" w:rsidRPr="00DE2238" w14:paraId="6258354B" w14:textId="77777777" w:rsidTr="00AF52E0">
        <w:trPr>
          <w:trHeight w:val="412"/>
        </w:trPr>
        <w:tc>
          <w:tcPr>
            <w:tcW w:w="0" w:type="auto"/>
            <w:gridSpan w:val="2"/>
            <w:shd w:val="clear" w:color="auto" w:fill="auto"/>
          </w:tcPr>
          <w:p w14:paraId="2568ECA9" w14:textId="77777777" w:rsidR="0044140B" w:rsidRPr="00DE2238" w:rsidRDefault="0044140B" w:rsidP="00AF52E0">
            <w:pPr>
              <w:jc w:val="center"/>
              <w:rPr>
                <w:rFonts w:ascii="Cambria" w:hAnsi="Cambria"/>
                <w:b/>
                <w:sz w:val="18"/>
                <w:szCs w:val="18"/>
              </w:rPr>
            </w:pPr>
          </w:p>
          <w:p w14:paraId="454BD4C8" w14:textId="77777777" w:rsidR="0044140B" w:rsidRPr="00DE2238" w:rsidRDefault="0044140B" w:rsidP="00AF52E0">
            <w:pPr>
              <w:jc w:val="center"/>
              <w:rPr>
                <w:rFonts w:ascii="Cambria" w:hAnsi="Cambria"/>
                <w:b/>
                <w:sz w:val="20"/>
                <w:szCs w:val="18"/>
              </w:rPr>
            </w:pPr>
            <w:r w:rsidRPr="00DE2238">
              <w:rPr>
                <w:rFonts w:ascii="Cambria" w:hAnsi="Cambria"/>
                <w:b/>
                <w:sz w:val="20"/>
                <w:szCs w:val="18"/>
              </w:rPr>
              <w:t>LES PARTENAIRES (à l’exception du CPMS) MARQUENT LEUR ACCORD :</w:t>
            </w:r>
          </w:p>
          <w:p w14:paraId="092EC56A" w14:textId="77777777" w:rsidR="0044140B" w:rsidRPr="00DE2238" w:rsidRDefault="0044140B" w:rsidP="00AF52E0">
            <w:pPr>
              <w:jc w:val="center"/>
              <w:rPr>
                <w:rFonts w:ascii="Cambria" w:hAnsi="Cambria"/>
                <w:b/>
                <w:sz w:val="18"/>
                <w:szCs w:val="18"/>
              </w:rPr>
            </w:pPr>
          </w:p>
        </w:tc>
      </w:tr>
      <w:tr w:rsidR="0044140B" w:rsidRPr="00DE2238" w14:paraId="3EC8DCE4" w14:textId="77777777" w:rsidTr="00AF52E0">
        <w:trPr>
          <w:trHeight w:val="1911"/>
        </w:trPr>
        <w:tc>
          <w:tcPr>
            <w:tcW w:w="4568" w:type="dxa"/>
            <w:shd w:val="clear" w:color="auto" w:fill="auto"/>
          </w:tcPr>
          <w:p w14:paraId="6D016A84" w14:textId="77777777" w:rsidR="0044140B" w:rsidRPr="00DE2238" w:rsidRDefault="0044140B" w:rsidP="00AF52E0">
            <w:pPr>
              <w:rPr>
                <w:rFonts w:ascii="Cambria" w:hAnsi="Cambria"/>
                <w:b/>
                <w:sz w:val="18"/>
                <w:szCs w:val="18"/>
              </w:rPr>
            </w:pPr>
            <w:r w:rsidRPr="00DE2238">
              <w:rPr>
                <w:rFonts w:ascii="Cambria" w:hAnsi="Cambria"/>
                <w:b/>
                <w:sz w:val="18"/>
                <w:szCs w:val="18"/>
              </w:rPr>
              <w:t>« Ecole »</w:t>
            </w:r>
          </w:p>
          <w:p w14:paraId="6A6035D9" w14:textId="77777777" w:rsidR="0044140B" w:rsidRPr="00DE2238" w:rsidRDefault="0044140B" w:rsidP="00AF52E0">
            <w:pPr>
              <w:rPr>
                <w:rFonts w:ascii="Cambria" w:hAnsi="Cambria"/>
                <w:b/>
                <w:sz w:val="18"/>
                <w:szCs w:val="18"/>
              </w:rPr>
            </w:pPr>
          </w:p>
          <w:p w14:paraId="07FEB541" w14:textId="77777777" w:rsidR="0044140B" w:rsidRPr="00DE2238" w:rsidRDefault="0044140B" w:rsidP="00AF52E0">
            <w:pPr>
              <w:rPr>
                <w:rFonts w:ascii="Cambria" w:hAnsi="Cambria"/>
                <w:b/>
                <w:sz w:val="18"/>
                <w:szCs w:val="18"/>
              </w:rPr>
            </w:pPr>
            <w:r w:rsidRPr="00DE2238">
              <w:rPr>
                <w:rFonts w:ascii="Cambria" w:hAnsi="Cambria"/>
                <w:b/>
                <w:sz w:val="18"/>
                <w:szCs w:val="18"/>
              </w:rPr>
              <w:t xml:space="preserve">N° FASE :                     </w:t>
            </w:r>
          </w:p>
          <w:p w14:paraId="517C35E9" w14:textId="77777777" w:rsidR="0044140B" w:rsidRPr="00DE2238" w:rsidRDefault="0044140B" w:rsidP="00AF52E0">
            <w:pPr>
              <w:rPr>
                <w:rFonts w:ascii="Cambria" w:hAnsi="Cambria"/>
                <w:b/>
                <w:sz w:val="18"/>
                <w:szCs w:val="18"/>
              </w:rPr>
            </w:pPr>
            <w:r w:rsidRPr="00DE2238">
              <w:rPr>
                <w:rFonts w:ascii="Cambria" w:hAnsi="Cambria"/>
                <w:b/>
                <w:sz w:val="18"/>
                <w:szCs w:val="18"/>
              </w:rPr>
              <w:t xml:space="preserve">N° FASE IMPLANTATION : </w:t>
            </w:r>
          </w:p>
          <w:p w14:paraId="252D076F" w14:textId="77777777" w:rsidR="0044140B" w:rsidRPr="00DE2238" w:rsidRDefault="0044140B" w:rsidP="00AF52E0">
            <w:pPr>
              <w:rPr>
                <w:rFonts w:ascii="Cambria" w:hAnsi="Cambria"/>
                <w:sz w:val="18"/>
                <w:szCs w:val="18"/>
              </w:rPr>
            </w:pPr>
            <w:r w:rsidRPr="00DE2238">
              <w:rPr>
                <w:rFonts w:ascii="Cambria" w:hAnsi="Cambria"/>
                <w:sz w:val="18"/>
                <w:szCs w:val="18"/>
              </w:rPr>
              <w:t xml:space="preserve">La direction : </w:t>
            </w:r>
          </w:p>
          <w:p w14:paraId="4B82F45B" w14:textId="77777777" w:rsidR="0044140B" w:rsidRPr="00DE2238" w:rsidRDefault="0044140B" w:rsidP="00AF52E0">
            <w:pPr>
              <w:rPr>
                <w:rFonts w:ascii="Cambria" w:hAnsi="Cambria"/>
                <w:sz w:val="18"/>
                <w:szCs w:val="18"/>
              </w:rPr>
            </w:pPr>
            <w:r w:rsidRPr="00DE2238">
              <w:rPr>
                <w:rFonts w:ascii="Cambria" w:hAnsi="Cambria"/>
                <w:sz w:val="18"/>
                <w:szCs w:val="18"/>
              </w:rPr>
              <w:t>Signature, date et cachet :</w:t>
            </w:r>
          </w:p>
        </w:tc>
        <w:tc>
          <w:tcPr>
            <w:tcW w:w="5002" w:type="dxa"/>
            <w:shd w:val="clear" w:color="auto" w:fill="auto"/>
          </w:tcPr>
          <w:p w14:paraId="79E52863" w14:textId="77777777" w:rsidR="0044140B" w:rsidRPr="00DE2238" w:rsidRDefault="0044140B" w:rsidP="00AF52E0">
            <w:pPr>
              <w:rPr>
                <w:rFonts w:ascii="Cambria" w:hAnsi="Cambria"/>
                <w:b/>
                <w:sz w:val="18"/>
                <w:szCs w:val="18"/>
              </w:rPr>
            </w:pPr>
            <w:r w:rsidRPr="00DE2238">
              <w:rPr>
                <w:rFonts w:ascii="Cambria" w:hAnsi="Cambria"/>
                <w:b/>
                <w:sz w:val="18"/>
                <w:szCs w:val="18"/>
              </w:rPr>
              <w:t>« Ecole »</w:t>
            </w:r>
          </w:p>
          <w:p w14:paraId="674B5C4B" w14:textId="77777777" w:rsidR="0044140B" w:rsidRPr="00DE2238" w:rsidRDefault="0044140B" w:rsidP="00AF52E0">
            <w:pPr>
              <w:rPr>
                <w:rFonts w:ascii="Cambria" w:hAnsi="Cambria"/>
                <w:b/>
                <w:sz w:val="18"/>
                <w:szCs w:val="18"/>
              </w:rPr>
            </w:pPr>
          </w:p>
          <w:p w14:paraId="51208CAD" w14:textId="77777777" w:rsidR="0044140B" w:rsidRPr="00DE2238" w:rsidRDefault="0044140B" w:rsidP="00AF52E0">
            <w:pPr>
              <w:rPr>
                <w:rFonts w:ascii="Cambria" w:hAnsi="Cambria"/>
                <w:b/>
                <w:sz w:val="18"/>
                <w:szCs w:val="18"/>
              </w:rPr>
            </w:pPr>
            <w:r w:rsidRPr="00DE2238">
              <w:rPr>
                <w:rFonts w:ascii="Cambria" w:hAnsi="Cambria"/>
                <w:b/>
                <w:sz w:val="18"/>
                <w:szCs w:val="18"/>
              </w:rPr>
              <w:t xml:space="preserve">N° FASE :                   </w:t>
            </w:r>
          </w:p>
          <w:p w14:paraId="68C1A41C" w14:textId="77777777" w:rsidR="0044140B" w:rsidRPr="00DE2238" w:rsidRDefault="0044140B" w:rsidP="00AF52E0">
            <w:pPr>
              <w:rPr>
                <w:rFonts w:ascii="Cambria" w:hAnsi="Cambria"/>
                <w:b/>
                <w:sz w:val="18"/>
                <w:szCs w:val="18"/>
              </w:rPr>
            </w:pPr>
            <w:r w:rsidRPr="00DE2238">
              <w:rPr>
                <w:rFonts w:ascii="Cambria" w:hAnsi="Cambria"/>
                <w:b/>
                <w:sz w:val="18"/>
                <w:szCs w:val="18"/>
              </w:rPr>
              <w:t xml:space="preserve">N° FASE IMPLANTATION : </w:t>
            </w:r>
          </w:p>
          <w:p w14:paraId="67C1A926" w14:textId="77777777" w:rsidR="0044140B" w:rsidRPr="00DE2238" w:rsidRDefault="0044140B" w:rsidP="00AF52E0">
            <w:pPr>
              <w:rPr>
                <w:rFonts w:ascii="Cambria" w:hAnsi="Cambria"/>
                <w:sz w:val="18"/>
                <w:szCs w:val="18"/>
              </w:rPr>
            </w:pPr>
            <w:r w:rsidRPr="00DE2238">
              <w:rPr>
                <w:rFonts w:ascii="Cambria" w:hAnsi="Cambria"/>
                <w:sz w:val="18"/>
                <w:szCs w:val="18"/>
              </w:rPr>
              <w:t xml:space="preserve">La direction : </w:t>
            </w:r>
          </w:p>
          <w:p w14:paraId="0B8314FD" w14:textId="77777777" w:rsidR="0044140B" w:rsidRPr="00DE2238" w:rsidRDefault="0044140B" w:rsidP="00AF52E0">
            <w:pPr>
              <w:rPr>
                <w:rFonts w:ascii="Cambria" w:hAnsi="Cambria"/>
                <w:sz w:val="18"/>
                <w:szCs w:val="18"/>
              </w:rPr>
            </w:pPr>
            <w:r w:rsidRPr="00DE2238">
              <w:rPr>
                <w:rFonts w:ascii="Cambria" w:hAnsi="Cambria"/>
                <w:sz w:val="18"/>
                <w:szCs w:val="18"/>
              </w:rPr>
              <w:t>Signature, date et cachet :</w:t>
            </w:r>
          </w:p>
        </w:tc>
      </w:tr>
      <w:tr w:rsidR="0044140B" w:rsidRPr="00DE2238" w14:paraId="5F2BA345" w14:textId="77777777" w:rsidTr="00AF52E0">
        <w:trPr>
          <w:trHeight w:val="1505"/>
        </w:trPr>
        <w:tc>
          <w:tcPr>
            <w:tcW w:w="0" w:type="auto"/>
            <w:gridSpan w:val="2"/>
            <w:shd w:val="clear" w:color="auto" w:fill="auto"/>
          </w:tcPr>
          <w:p w14:paraId="3ACEEC66" w14:textId="77777777" w:rsidR="0044140B" w:rsidRPr="00DE2238" w:rsidRDefault="0044140B" w:rsidP="00AF52E0">
            <w:pPr>
              <w:tabs>
                <w:tab w:val="left" w:pos="1134"/>
                <w:tab w:val="right" w:pos="1440"/>
              </w:tabs>
              <w:rPr>
                <w:rFonts w:ascii="Cambria" w:hAnsi="Cambria"/>
                <w:b/>
                <w:sz w:val="18"/>
                <w:szCs w:val="18"/>
              </w:rPr>
            </w:pPr>
            <w:r w:rsidRPr="00DE2238">
              <w:rPr>
                <w:rFonts w:ascii="Cambria" w:hAnsi="Cambria"/>
                <w:b/>
                <w:sz w:val="18"/>
                <w:szCs w:val="18"/>
              </w:rPr>
              <w:t>Avis du CPMS qui assure la guidance de l’élève au terme de l’année scolaire (IPT) :</w:t>
            </w:r>
          </w:p>
          <w:p w14:paraId="2F4FC92A" w14:textId="77777777" w:rsidR="0044140B" w:rsidRPr="00DE2238" w:rsidRDefault="0044140B" w:rsidP="00AF52E0">
            <w:pPr>
              <w:tabs>
                <w:tab w:val="left" w:pos="1134"/>
                <w:tab w:val="right" w:pos="1440"/>
              </w:tabs>
              <w:rPr>
                <w:rFonts w:ascii="Cambria" w:hAnsi="Cambria"/>
                <w:b/>
                <w:sz w:val="18"/>
                <w:szCs w:val="18"/>
              </w:rPr>
            </w:pPr>
            <w:r w:rsidRPr="00DE2238">
              <w:rPr>
                <w:rFonts w:ascii="Cambria" w:hAnsi="Cambria"/>
                <w:b/>
                <w:sz w:val="18"/>
                <w:szCs w:val="18"/>
              </w:rPr>
              <w:t>Avis du CPMS qui assure la guidance de l’élève au terme de la période d’intégration (autres types d’intégration) :</w:t>
            </w:r>
          </w:p>
          <w:p w14:paraId="22E52E5F" w14:textId="77777777" w:rsidR="0044140B" w:rsidRPr="00DE2238" w:rsidRDefault="0044140B" w:rsidP="00AF52E0">
            <w:pPr>
              <w:rPr>
                <w:rFonts w:ascii="Cambria" w:hAnsi="Cambria"/>
                <w:sz w:val="18"/>
                <w:szCs w:val="18"/>
              </w:rPr>
            </w:pPr>
            <w:r w:rsidRPr="00DE2238">
              <w:rPr>
                <w:rFonts w:ascii="Cambria" w:hAnsi="Cambria"/>
                <w:sz w:val="18"/>
                <w:szCs w:val="18"/>
              </w:rPr>
              <w:t>Signature, date et cachet :</w:t>
            </w:r>
          </w:p>
          <w:p w14:paraId="4D30AB62" w14:textId="77777777" w:rsidR="0044140B" w:rsidRPr="00DE2238" w:rsidRDefault="0044140B" w:rsidP="00AF52E0">
            <w:pPr>
              <w:rPr>
                <w:rFonts w:ascii="Cambria" w:hAnsi="Cambria"/>
                <w:b/>
                <w:sz w:val="18"/>
                <w:szCs w:val="18"/>
              </w:rPr>
            </w:pPr>
          </w:p>
        </w:tc>
      </w:tr>
      <w:tr w:rsidR="0044140B" w:rsidRPr="00DE2238" w14:paraId="4055EAAA" w14:textId="77777777" w:rsidTr="00AF52E0">
        <w:trPr>
          <w:trHeight w:val="1201"/>
        </w:trPr>
        <w:tc>
          <w:tcPr>
            <w:tcW w:w="0" w:type="auto"/>
            <w:gridSpan w:val="2"/>
            <w:shd w:val="clear" w:color="auto" w:fill="auto"/>
          </w:tcPr>
          <w:p w14:paraId="282371A6" w14:textId="77777777" w:rsidR="0044140B" w:rsidRPr="00DE2238" w:rsidRDefault="0044140B" w:rsidP="00AF52E0">
            <w:pPr>
              <w:rPr>
                <w:rFonts w:ascii="Cambria" w:hAnsi="Cambria"/>
                <w:b/>
                <w:sz w:val="18"/>
                <w:szCs w:val="18"/>
              </w:rPr>
            </w:pPr>
            <w:r w:rsidRPr="00DE2238">
              <w:rPr>
                <w:rFonts w:ascii="Cambria" w:hAnsi="Cambria"/>
                <w:b/>
                <w:sz w:val="18"/>
                <w:szCs w:val="18"/>
              </w:rPr>
              <w:t>Le responsable de l’élève (NOM, PRÉNOM et QUALITÉ) ou l’élève s’il est majeur : ……………………………………….</w:t>
            </w:r>
          </w:p>
          <w:p w14:paraId="72CBB023" w14:textId="77777777" w:rsidR="0044140B" w:rsidRPr="00DE2238" w:rsidRDefault="0044140B" w:rsidP="00AF52E0">
            <w:pPr>
              <w:tabs>
                <w:tab w:val="left" w:pos="1414"/>
              </w:tabs>
              <w:rPr>
                <w:rFonts w:ascii="Cambria" w:hAnsi="Cambria"/>
                <w:sz w:val="18"/>
                <w:szCs w:val="18"/>
              </w:rPr>
            </w:pPr>
            <w:r w:rsidRPr="00DE2238">
              <w:rPr>
                <w:rFonts w:ascii="Cambria" w:hAnsi="Cambria"/>
                <w:sz w:val="18"/>
                <w:szCs w:val="18"/>
              </w:rPr>
              <w:t xml:space="preserve">Signature et date : </w:t>
            </w:r>
            <w:r w:rsidRPr="00DE2238">
              <w:rPr>
                <w:rFonts w:ascii="Cambria" w:hAnsi="Cambria"/>
                <w:sz w:val="18"/>
                <w:szCs w:val="18"/>
              </w:rPr>
              <w:tab/>
            </w:r>
          </w:p>
          <w:p w14:paraId="0B312FD2" w14:textId="77777777" w:rsidR="0044140B" w:rsidRPr="00DE2238" w:rsidRDefault="0044140B" w:rsidP="00AF52E0">
            <w:pPr>
              <w:rPr>
                <w:rFonts w:ascii="Cambria" w:hAnsi="Cambria"/>
                <w:b/>
                <w:sz w:val="18"/>
                <w:szCs w:val="18"/>
              </w:rPr>
            </w:pPr>
          </w:p>
          <w:p w14:paraId="79043D90" w14:textId="77777777" w:rsidR="0044140B" w:rsidRPr="00DE2238" w:rsidRDefault="0044140B" w:rsidP="00AF52E0">
            <w:pPr>
              <w:rPr>
                <w:rFonts w:ascii="Cambria" w:hAnsi="Cambria"/>
                <w:b/>
                <w:sz w:val="18"/>
                <w:szCs w:val="18"/>
              </w:rPr>
            </w:pPr>
          </w:p>
          <w:p w14:paraId="32BAB8F2" w14:textId="77777777" w:rsidR="0044140B" w:rsidRPr="00DE2238" w:rsidRDefault="0044140B" w:rsidP="00AF52E0">
            <w:pPr>
              <w:rPr>
                <w:rFonts w:ascii="Cambria" w:hAnsi="Cambria"/>
                <w:b/>
                <w:sz w:val="18"/>
                <w:szCs w:val="18"/>
              </w:rPr>
            </w:pPr>
          </w:p>
        </w:tc>
      </w:tr>
    </w:tbl>
    <w:p w14:paraId="3B1851ED" w14:textId="77777777" w:rsidR="0044140B" w:rsidRPr="00DE2238" w:rsidRDefault="0044140B" w:rsidP="0044140B">
      <w:pPr>
        <w:tabs>
          <w:tab w:val="left" w:pos="1701"/>
        </w:tabs>
        <w:jc w:val="both"/>
        <w:outlineLvl w:val="3"/>
        <w:rPr>
          <w:rFonts w:eastAsia="Calibri" w:cstheme="minorHAnsi"/>
          <w:b/>
          <w:u w:val="single"/>
        </w:rPr>
      </w:pPr>
    </w:p>
    <w:p w14:paraId="2F0BC698" w14:textId="77777777" w:rsidR="0044140B" w:rsidRPr="00DE2238" w:rsidRDefault="0044140B" w:rsidP="0044140B">
      <w:pPr>
        <w:rPr>
          <w:rFonts w:eastAsia="Calibri" w:cstheme="minorHAnsi"/>
          <w:b/>
          <w:u w:val="single"/>
        </w:rPr>
      </w:pPr>
      <w:r w:rsidRPr="00DE2238">
        <w:rPr>
          <w:rFonts w:eastAsia="Calibri" w:cstheme="minorHAnsi"/>
          <w:b/>
          <w:u w:val="single"/>
        </w:rPr>
        <w:br w:type="page"/>
      </w:r>
    </w:p>
    <w:p w14:paraId="71CE725C" w14:textId="77777777" w:rsidR="0044140B" w:rsidRPr="00DE2238" w:rsidRDefault="0044140B" w:rsidP="0044140B">
      <w:pPr>
        <w:pStyle w:val="Titre4"/>
      </w:pPr>
      <w:r w:rsidRPr="00DE2238">
        <w:lastRenderedPageBreak/>
        <w:t>Annexe 5 : Exemple d’un document de fiche signalétique intégration</w:t>
      </w:r>
      <w:bookmarkEnd w:id="187"/>
      <w:bookmarkEnd w:id="188"/>
      <w:r w:rsidRPr="00DE2238">
        <w:t xml:space="preserve"> </w:t>
      </w:r>
    </w:p>
    <w:p w14:paraId="180615A8" w14:textId="77777777" w:rsidR="0044140B" w:rsidRPr="00DE2238" w:rsidRDefault="0044140B" w:rsidP="0044140B">
      <w:pPr>
        <w:tabs>
          <w:tab w:val="left" w:pos="1134"/>
        </w:tabs>
        <w:jc w:val="both"/>
        <w:rPr>
          <w:rFonts w:eastAsia="Calibri" w:cstheme="minorHAnsi"/>
          <w:b/>
        </w:rPr>
      </w:pPr>
    </w:p>
    <w:p w14:paraId="3C79869A" w14:textId="77777777" w:rsidR="0044140B" w:rsidRPr="00DE2238" w:rsidRDefault="0044140B" w:rsidP="0044140B">
      <w:pPr>
        <w:tabs>
          <w:tab w:val="left" w:pos="1134"/>
        </w:tabs>
        <w:jc w:val="both"/>
        <w:rPr>
          <w:rFonts w:eastAsia="Calibri" w:cstheme="minorHAnsi"/>
        </w:rPr>
      </w:pPr>
      <w:r w:rsidRPr="00DE2238">
        <w:rPr>
          <w:rFonts w:eastAsia="Calibri" w:cstheme="minorHAnsi"/>
        </w:rPr>
        <w:t xml:space="preserve">Vous recevrez de la part de l’Administration, </w:t>
      </w:r>
      <w:r w:rsidRPr="00DE2238">
        <w:rPr>
          <w:rFonts w:eastAsia="Calibri" w:cstheme="minorHAnsi"/>
          <w:color w:val="000000"/>
        </w:rPr>
        <w:t>après le passage de votre vérificateur, une fiche signalétique reprenant les informations dont elle</w:t>
      </w:r>
      <w:r w:rsidRPr="00DE2238">
        <w:rPr>
          <w:rFonts w:eastAsia="Calibri" w:cstheme="minorHAnsi"/>
        </w:rPr>
        <w:t xml:space="preserve"> dispose concernant les élèves de votre établissement en intégration.</w:t>
      </w:r>
    </w:p>
    <w:p w14:paraId="1D2DA11B" w14:textId="77777777" w:rsidR="0044140B" w:rsidRPr="00DE2238" w:rsidRDefault="0044140B" w:rsidP="0044140B">
      <w:pPr>
        <w:tabs>
          <w:tab w:val="left" w:pos="1134"/>
        </w:tabs>
        <w:jc w:val="both"/>
        <w:rPr>
          <w:rFonts w:eastAsia="Calibri" w:cstheme="minorHAnsi"/>
        </w:rPr>
      </w:pPr>
    </w:p>
    <w:p w14:paraId="7A8A5682" w14:textId="77777777" w:rsidR="0044140B" w:rsidRPr="00DE2238" w:rsidRDefault="0044140B" w:rsidP="0044140B">
      <w:pPr>
        <w:tabs>
          <w:tab w:val="left" w:pos="1134"/>
        </w:tabs>
        <w:jc w:val="both"/>
        <w:rPr>
          <w:rFonts w:eastAsia="Calibri" w:cstheme="minorHAnsi"/>
        </w:rPr>
      </w:pPr>
      <w:r w:rsidRPr="00DE2238">
        <w:rPr>
          <w:rFonts w:eastAsia="Calibri" w:cstheme="minorHAnsi"/>
        </w:rPr>
        <w:t>Elle se présente de la manière suivante :</w:t>
      </w:r>
      <w:bookmarkStart w:id="189" w:name="_Annexe_6a_:"/>
      <w:bookmarkStart w:id="190" w:name="_Toc453314460"/>
      <w:bookmarkStart w:id="191" w:name="_Toc454980495"/>
      <w:bookmarkEnd w:id="189"/>
    </w:p>
    <w:p w14:paraId="2825A0EE" w14:textId="77777777" w:rsidR="0044140B" w:rsidRPr="00DE2238" w:rsidRDefault="0044140B" w:rsidP="0044140B">
      <w:pPr>
        <w:tabs>
          <w:tab w:val="left" w:pos="1134"/>
        </w:tabs>
        <w:jc w:val="both"/>
        <w:rPr>
          <w:rFonts w:eastAsia="Calibri" w:cstheme="minorHAnsi"/>
        </w:rPr>
      </w:pPr>
      <w:r w:rsidRPr="00DE2238">
        <w:rPr>
          <w:rFonts w:eastAsia="Calibri" w:cstheme="minorHAnsi"/>
          <w:noProof/>
          <w:lang w:eastAsia="fr-BE"/>
        </w:rPr>
        <mc:AlternateContent>
          <mc:Choice Requires="wps">
            <w:drawing>
              <wp:anchor distT="0" distB="0" distL="114300" distR="114300" simplePos="0" relativeHeight="251664384" behindDoc="0" locked="0" layoutInCell="1" allowOverlap="1" wp14:anchorId="1D7F12DE" wp14:editId="2F038499">
                <wp:simplePos x="0" y="0"/>
                <wp:positionH relativeFrom="column">
                  <wp:posOffset>-34290</wp:posOffset>
                </wp:positionH>
                <wp:positionV relativeFrom="paragraph">
                  <wp:posOffset>58420</wp:posOffset>
                </wp:positionV>
                <wp:extent cx="6113145" cy="3276600"/>
                <wp:effectExtent l="0" t="0" r="20955" b="19050"/>
                <wp:wrapNone/>
                <wp:docPr id="448" name="Rectangle 448"/>
                <wp:cNvGraphicFramePr/>
                <a:graphic xmlns:a="http://schemas.openxmlformats.org/drawingml/2006/main">
                  <a:graphicData uri="http://schemas.microsoft.com/office/word/2010/wordprocessingShape">
                    <wps:wsp>
                      <wps:cNvSpPr/>
                      <wps:spPr>
                        <a:xfrm>
                          <a:off x="0" y="0"/>
                          <a:ext cx="6113145" cy="3276600"/>
                        </a:xfrm>
                        <a:prstGeom prst="rect">
                          <a:avLst/>
                        </a:prstGeom>
                        <a:ln>
                          <a:solidFill>
                            <a:schemeClr val="tx1"/>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3F5F20" id="Rectangle 448" o:spid="_x0000_s1026" style="position:absolute;margin-left:-2.7pt;margin-top:4.6pt;width:481.35pt;height:25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" fillcolor="white [3201]" strokecolor="black [3213]" strokeweight="1pt"/>
            </w:pict>
          </mc:Fallback>
        </mc:AlternateContent>
      </w:r>
      <w:r w:rsidRPr="00DE2238">
        <w:rPr>
          <w:rFonts w:eastAsia="Calibri" w:cstheme="minorHAnsi"/>
          <w:b/>
          <w:noProof/>
          <w:u w:val="single"/>
          <w:lang w:eastAsia="fr-BE"/>
        </w:rPr>
        <mc:AlternateContent>
          <mc:Choice Requires="wps">
            <w:drawing>
              <wp:anchor distT="0" distB="0" distL="114300" distR="114300" simplePos="0" relativeHeight="251665408" behindDoc="0" locked="0" layoutInCell="1" allowOverlap="1" wp14:anchorId="3502B308" wp14:editId="439AFE64">
                <wp:simplePos x="0" y="0"/>
                <wp:positionH relativeFrom="column">
                  <wp:posOffset>89535</wp:posOffset>
                </wp:positionH>
                <wp:positionV relativeFrom="paragraph">
                  <wp:posOffset>134620</wp:posOffset>
                </wp:positionV>
                <wp:extent cx="5854065" cy="373380"/>
                <wp:effectExtent l="0" t="0" r="13335" b="26670"/>
                <wp:wrapNone/>
                <wp:docPr id="453" name="Zone de texte 453"/>
                <wp:cNvGraphicFramePr/>
                <a:graphic xmlns:a="http://schemas.openxmlformats.org/drawingml/2006/main">
                  <a:graphicData uri="http://schemas.microsoft.com/office/word/2010/wordprocessingShape">
                    <wps:wsp>
                      <wps:cNvSpPr txBox="1"/>
                      <wps:spPr>
                        <a:xfrm>
                          <a:off x="0" y="0"/>
                          <a:ext cx="5854065" cy="373380"/>
                        </a:xfrm>
                        <a:prstGeom prst="rect">
                          <a:avLst/>
                        </a:prstGeom>
                        <a:solidFill>
                          <a:schemeClr val="bg2">
                            <a:lumMod val="90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7537691" w14:textId="77777777" w:rsidR="0044140B" w:rsidRDefault="0044140B" w:rsidP="0044140B">
                            <w:pPr>
                              <w:rPr>
                                <w:rFonts w:cstheme="minorHAnsi"/>
                                <w:b/>
                                <w:spacing w:val="-14"/>
                                <w:sz w:val="24"/>
                                <w:szCs w:val="24"/>
                              </w:rPr>
                            </w:pPr>
                            <w:r>
                              <w:rPr>
                                <w:rFonts w:cstheme="minorHAnsi"/>
                                <w:b/>
                                <w:spacing w:val="-14"/>
                                <w:sz w:val="24"/>
                                <w:szCs w:val="24"/>
                              </w:rPr>
                              <w:t>Fiche signalétique (Annexe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02B308" id="_x0000_t202" coordsize="21600,21600" o:spt="202" path="m,l,21600r21600,l21600,xe">
                <v:stroke joinstyle="miter"/>
                <v:path gradientshapeok="t" o:connecttype="rect"/>
              </v:shapetype>
              <v:shape id="Zone de texte 453" o:spid="_x0000_s1038" type="#_x0000_t202" style="position:absolute;left:0;text-align:left;margin-left:7.05pt;margin-top:10.6pt;width:460.95pt;height:29.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" fillcolor="#cfcdcd [2894]" strokeweight=".5pt">
                <v:textbox>
                  <w:txbxContent>
                    <w:p w14:paraId="77537691" w14:textId="77777777" w:rsidR="0044140B" w:rsidRDefault="0044140B" w:rsidP="0044140B">
                      <w:pPr>
                        <w:rPr>
                          <w:rFonts w:cstheme="minorHAnsi"/>
                          <w:b/>
                          <w:spacing w:val="-14"/>
                          <w:sz w:val="24"/>
                          <w:szCs w:val="24"/>
                        </w:rPr>
                      </w:pPr>
                      <w:r>
                        <w:rPr>
                          <w:rFonts w:cstheme="minorHAnsi"/>
                          <w:b/>
                          <w:spacing w:val="-14"/>
                          <w:sz w:val="24"/>
                          <w:szCs w:val="24"/>
                        </w:rPr>
                        <w:t>Fiche signalétique (Annexe 5)</w:t>
                      </w:r>
                    </w:p>
                  </w:txbxContent>
                </v:textbox>
              </v:shape>
            </w:pict>
          </mc:Fallback>
        </mc:AlternateContent>
      </w:r>
    </w:p>
    <w:p w14:paraId="469B8CEC" w14:textId="77777777" w:rsidR="0044140B" w:rsidRPr="00DE2238" w:rsidRDefault="0044140B" w:rsidP="0044140B">
      <w:pPr>
        <w:tabs>
          <w:tab w:val="left" w:pos="1134"/>
        </w:tabs>
        <w:jc w:val="both"/>
        <w:rPr>
          <w:rFonts w:eastAsia="Calibri" w:cstheme="minorHAnsi"/>
        </w:rPr>
      </w:pPr>
    </w:p>
    <w:p w14:paraId="587A17FE" w14:textId="77777777" w:rsidR="0044140B" w:rsidRPr="00DE2238" w:rsidRDefault="0044140B" w:rsidP="0044140B">
      <w:pPr>
        <w:tabs>
          <w:tab w:val="left" w:pos="1134"/>
        </w:tabs>
        <w:jc w:val="both"/>
        <w:rPr>
          <w:rFonts w:eastAsia="Calibri" w:cstheme="minorHAnsi"/>
        </w:rPr>
      </w:pPr>
      <w:r w:rsidRPr="00DE2238">
        <w:rPr>
          <w:rFonts w:eastAsia="Calibri" w:cstheme="minorHAnsi"/>
          <w:b/>
          <w:noProof/>
          <w:u w:val="single"/>
          <w:lang w:eastAsia="fr-BE"/>
        </w:rPr>
        <mc:AlternateContent>
          <mc:Choice Requires="wps">
            <w:drawing>
              <wp:anchor distT="0" distB="0" distL="114300" distR="114300" simplePos="0" relativeHeight="251666432" behindDoc="0" locked="0" layoutInCell="1" allowOverlap="1" wp14:anchorId="2C1E1CEB" wp14:editId="1A482E01">
                <wp:simplePos x="0" y="0"/>
                <wp:positionH relativeFrom="column">
                  <wp:posOffset>89535</wp:posOffset>
                </wp:positionH>
                <wp:positionV relativeFrom="paragraph">
                  <wp:posOffset>174625</wp:posOffset>
                </wp:positionV>
                <wp:extent cx="5854065" cy="624840"/>
                <wp:effectExtent l="0" t="0" r="13335" b="22860"/>
                <wp:wrapNone/>
                <wp:docPr id="1" name="Zone de texte 1"/>
                <wp:cNvGraphicFramePr/>
                <a:graphic xmlns:a="http://schemas.openxmlformats.org/drawingml/2006/main">
                  <a:graphicData uri="http://schemas.microsoft.com/office/word/2010/wordprocessingShape">
                    <wps:wsp>
                      <wps:cNvSpPr txBox="1"/>
                      <wps:spPr>
                        <a:xfrm>
                          <a:off x="0" y="0"/>
                          <a:ext cx="5854065" cy="624840"/>
                        </a:xfrm>
                        <a:prstGeom prst="rect">
                          <a:avLst/>
                        </a:prstGeom>
                        <a:ln>
                          <a:solidFill>
                            <a:srgbClr val="FF0000"/>
                          </a:solidFill>
                        </a:ln>
                      </wps:spPr>
                      <wps:style>
                        <a:lnRef idx="2">
                          <a:schemeClr val="accent2"/>
                        </a:lnRef>
                        <a:fillRef idx="1">
                          <a:schemeClr val="lt1"/>
                        </a:fillRef>
                        <a:effectRef idx="0">
                          <a:schemeClr val="accent2"/>
                        </a:effectRef>
                        <a:fontRef idx="minor">
                          <a:schemeClr val="dk1"/>
                        </a:fontRef>
                      </wps:style>
                      <wps:txbx>
                        <w:txbxContent>
                          <w:p w14:paraId="753F0D4E" w14:textId="77777777" w:rsidR="0044140B" w:rsidRDefault="0044140B" w:rsidP="0044140B">
                            <w:pPr>
                              <w:rPr>
                                <w:rFonts w:cstheme="minorHAnsi"/>
                                <w:b/>
                                <w:spacing w:val="-14"/>
                              </w:rPr>
                            </w:pPr>
                            <w:r>
                              <w:rPr>
                                <w:rFonts w:cstheme="minorHAnsi"/>
                                <w:spacing w:val="-14"/>
                              </w:rPr>
                              <w:t>Fase Etab. </w:t>
                            </w:r>
                            <w:r>
                              <w:rPr>
                                <w:rFonts w:cstheme="minorHAnsi"/>
                                <w:b/>
                                <w:spacing w:val="-14"/>
                              </w:rPr>
                              <w:t xml:space="preserve">: </w:t>
                            </w:r>
                            <w:r>
                              <w:rPr>
                                <w:rFonts w:cstheme="minorHAnsi"/>
                                <w:b/>
                                <w:spacing w:val="-14"/>
                              </w:rPr>
                              <w:sym w:font="Symbol" w:char="F05B"/>
                            </w:r>
                            <w:r>
                              <w:rPr>
                                <w:rFonts w:cstheme="minorHAnsi"/>
                                <w:b/>
                                <w:spacing w:val="-14"/>
                              </w:rPr>
                              <w:t>FASE Etab. spécialisé</w:t>
                            </w:r>
                            <w:r>
                              <w:rPr>
                                <w:rFonts w:cstheme="minorHAnsi"/>
                                <w:b/>
                                <w:spacing w:val="-14"/>
                              </w:rPr>
                              <w:sym w:font="Symbol" w:char="F05D"/>
                            </w:r>
                            <w:r>
                              <w:rPr>
                                <w:rFonts w:cstheme="minorHAnsi"/>
                                <w:b/>
                                <w:spacing w:val="-14"/>
                              </w:rPr>
                              <w:t xml:space="preserve">                    </w:t>
                            </w:r>
                            <w:r>
                              <w:rPr>
                                <w:rFonts w:cstheme="minorHAnsi"/>
                                <w:b/>
                                <w:spacing w:val="-14"/>
                              </w:rPr>
                              <w:sym w:font="Symbol" w:char="F05B"/>
                            </w:r>
                            <w:r>
                              <w:rPr>
                                <w:rFonts w:cstheme="minorHAnsi"/>
                                <w:b/>
                                <w:spacing w:val="-14"/>
                              </w:rPr>
                              <w:t>Adresse Etab. Spécialisé + Coordonnées</w:t>
                            </w:r>
                            <w:r>
                              <w:rPr>
                                <w:rFonts w:cstheme="minorHAnsi"/>
                                <w:b/>
                                <w:spacing w:val="-14"/>
                              </w:rPr>
                              <w:sym w:font="Symbol" w:char="F05D"/>
                            </w:r>
                          </w:p>
                          <w:p w14:paraId="0EEE724F" w14:textId="77777777" w:rsidR="0044140B" w:rsidRDefault="0044140B" w:rsidP="0044140B">
                            <w:pPr>
                              <w:rPr>
                                <w:rFonts w:cstheme="minorHAnsi"/>
                                <w:b/>
                                <w:spacing w:val="-14"/>
                              </w:rPr>
                            </w:pPr>
                            <w:r>
                              <w:rPr>
                                <w:rFonts w:cstheme="minorHAnsi"/>
                                <w:spacing w:val="-14"/>
                              </w:rPr>
                              <w:t xml:space="preserve">Année scolaire : </w:t>
                            </w:r>
                            <w:r>
                              <w:rPr>
                                <w:rFonts w:cstheme="minorHAnsi"/>
                                <w:b/>
                                <w:spacing w:val="-14"/>
                              </w:rPr>
                              <w:sym w:font="Symbol" w:char="F05B"/>
                            </w:r>
                            <w:r>
                              <w:rPr>
                                <w:rFonts w:cstheme="minorHAnsi"/>
                                <w:b/>
                                <w:spacing w:val="-14"/>
                              </w:rPr>
                              <w:t>Année scolaire en cours</w:t>
                            </w:r>
                            <w:r>
                              <w:rPr>
                                <w:rFonts w:cstheme="minorHAnsi"/>
                                <w:b/>
                                <w:spacing w:val="-14"/>
                              </w:rPr>
                              <w:sym w:font="Symbol" w:char="F05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C1E1CEB" id="Zone de texte 1" o:spid="_x0000_s1039" type="#_x0000_t202" style="position:absolute;left:0;text-align:left;margin-left:7.05pt;margin-top:13.75pt;width:460.95pt;height:49.2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" fillcolor="white [3201]" strokecolor="red" strokeweight="1pt">
                <v:textbox>
                  <w:txbxContent>
                    <w:p w14:paraId="753F0D4E" w14:textId="77777777" w:rsidR="0044140B" w:rsidRDefault="0044140B" w:rsidP="0044140B">
                      <w:pPr>
                        <w:rPr>
                          <w:rFonts w:cstheme="minorHAnsi"/>
                          <w:b/>
                          <w:spacing w:val="-14"/>
                        </w:rPr>
                      </w:pPr>
                      <w:r>
                        <w:rPr>
                          <w:rFonts w:cstheme="minorHAnsi"/>
                          <w:spacing w:val="-14"/>
                        </w:rPr>
                        <w:t>Fase Etab. </w:t>
                      </w:r>
                      <w:r>
                        <w:rPr>
                          <w:rFonts w:cstheme="minorHAnsi"/>
                          <w:b/>
                          <w:spacing w:val="-14"/>
                        </w:rPr>
                        <w:t xml:space="preserve">: </w:t>
                      </w:r>
                      <w:r>
                        <w:rPr>
                          <w:rFonts w:cstheme="minorHAnsi"/>
                          <w:b/>
                          <w:spacing w:val="-14"/>
                        </w:rPr>
                        <w:sym w:font="Symbol" w:char="F05B"/>
                      </w:r>
                      <w:r>
                        <w:rPr>
                          <w:rFonts w:cstheme="minorHAnsi"/>
                          <w:b/>
                          <w:spacing w:val="-14"/>
                        </w:rPr>
                        <w:t>FASE Etab. spécialisé</w:t>
                      </w:r>
                      <w:r>
                        <w:rPr>
                          <w:rFonts w:cstheme="minorHAnsi"/>
                          <w:b/>
                          <w:spacing w:val="-14"/>
                        </w:rPr>
                        <w:sym w:font="Symbol" w:char="F05D"/>
                      </w:r>
                      <w:r>
                        <w:rPr>
                          <w:rFonts w:cstheme="minorHAnsi"/>
                          <w:b/>
                          <w:spacing w:val="-14"/>
                        </w:rPr>
                        <w:t xml:space="preserve">                    </w:t>
                      </w:r>
                      <w:r>
                        <w:rPr>
                          <w:rFonts w:cstheme="minorHAnsi"/>
                          <w:b/>
                          <w:spacing w:val="-14"/>
                        </w:rPr>
                        <w:sym w:font="Symbol" w:char="F05B"/>
                      </w:r>
                      <w:r>
                        <w:rPr>
                          <w:rFonts w:cstheme="minorHAnsi"/>
                          <w:b/>
                          <w:spacing w:val="-14"/>
                        </w:rPr>
                        <w:t>Adresse Etab. Spécialisé + Coordonnées</w:t>
                      </w:r>
                      <w:r>
                        <w:rPr>
                          <w:rFonts w:cstheme="minorHAnsi"/>
                          <w:b/>
                          <w:spacing w:val="-14"/>
                        </w:rPr>
                        <w:sym w:font="Symbol" w:char="F05D"/>
                      </w:r>
                    </w:p>
                    <w:p w14:paraId="0EEE724F" w14:textId="77777777" w:rsidR="0044140B" w:rsidRDefault="0044140B" w:rsidP="0044140B">
                      <w:pPr>
                        <w:rPr>
                          <w:rFonts w:cstheme="minorHAnsi"/>
                          <w:b/>
                          <w:spacing w:val="-14"/>
                        </w:rPr>
                      </w:pPr>
                      <w:r>
                        <w:rPr>
                          <w:rFonts w:cstheme="minorHAnsi"/>
                          <w:spacing w:val="-14"/>
                        </w:rPr>
                        <w:t xml:space="preserve">Année scolaire : </w:t>
                      </w:r>
                      <w:r>
                        <w:rPr>
                          <w:rFonts w:cstheme="minorHAnsi"/>
                          <w:b/>
                          <w:spacing w:val="-14"/>
                        </w:rPr>
                        <w:sym w:font="Symbol" w:char="F05B"/>
                      </w:r>
                      <w:r>
                        <w:rPr>
                          <w:rFonts w:cstheme="minorHAnsi"/>
                          <w:b/>
                          <w:spacing w:val="-14"/>
                        </w:rPr>
                        <w:t>Année scolaire en cours</w:t>
                      </w:r>
                      <w:r>
                        <w:rPr>
                          <w:rFonts w:cstheme="minorHAnsi"/>
                          <w:b/>
                          <w:spacing w:val="-14"/>
                        </w:rPr>
                        <w:sym w:font="Symbol" w:char="F05D"/>
                      </w:r>
                    </w:p>
                  </w:txbxContent>
                </v:textbox>
              </v:shape>
            </w:pict>
          </mc:Fallback>
        </mc:AlternateContent>
      </w:r>
    </w:p>
    <w:p w14:paraId="5EF75871" w14:textId="77777777" w:rsidR="0044140B" w:rsidRPr="00DE2238" w:rsidRDefault="0044140B" w:rsidP="0044140B">
      <w:pPr>
        <w:tabs>
          <w:tab w:val="left" w:pos="1134"/>
        </w:tabs>
        <w:jc w:val="both"/>
        <w:rPr>
          <w:rFonts w:eastAsia="Calibri" w:cstheme="minorHAnsi"/>
        </w:rPr>
      </w:pPr>
    </w:p>
    <w:p w14:paraId="5208D9D7" w14:textId="77777777" w:rsidR="0044140B" w:rsidRPr="00DE2238" w:rsidRDefault="0044140B" w:rsidP="0044140B">
      <w:pPr>
        <w:tabs>
          <w:tab w:val="left" w:pos="1134"/>
        </w:tabs>
        <w:jc w:val="both"/>
        <w:rPr>
          <w:rFonts w:eastAsia="Calibri" w:cstheme="minorHAnsi"/>
        </w:rPr>
      </w:pPr>
    </w:p>
    <w:p w14:paraId="3899F16F" w14:textId="77777777" w:rsidR="0044140B" w:rsidRPr="00DE2238" w:rsidRDefault="0044140B" w:rsidP="0044140B">
      <w:pPr>
        <w:tabs>
          <w:tab w:val="left" w:pos="1134"/>
        </w:tabs>
        <w:jc w:val="both"/>
        <w:rPr>
          <w:rFonts w:eastAsia="Calibri" w:cstheme="minorHAnsi"/>
          <w:b/>
          <w:u w:val="single"/>
        </w:rPr>
      </w:pPr>
    </w:p>
    <w:p w14:paraId="04D0117C" w14:textId="77777777" w:rsidR="0044140B" w:rsidRPr="00DE2238" w:rsidRDefault="0044140B" w:rsidP="0044140B">
      <w:pPr>
        <w:rPr>
          <w:rFonts w:eastAsia="Calibri" w:cstheme="minorHAnsi"/>
          <w:b/>
          <w:u w:val="single"/>
        </w:rPr>
      </w:pPr>
      <w:bookmarkStart w:id="192" w:name="_Annexe_6a_:_1"/>
      <w:bookmarkStart w:id="193" w:name="_Annexe_6b_:"/>
      <w:bookmarkStart w:id="194" w:name="_Annexe_6b_:_1"/>
      <w:bookmarkStart w:id="195" w:name="_Toc453314462"/>
      <w:bookmarkStart w:id="196" w:name="_Toc454980497"/>
      <w:bookmarkStart w:id="197" w:name="_Ref11406344"/>
      <w:bookmarkEnd w:id="190"/>
      <w:bookmarkEnd w:id="191"/>
      <w:bookmarkEnd w:id="192"/>
      <w:bookmarkEnd w:id="193"/>
      <w:bookmarkEnd w:id="194"/>
      <w:r w:rsidRPr="00DE2238">
        <w:rPr>
          <w:rFonts w:eastAsia="Calibri" w:cstheme="minorHAnsi"/>
          <w:b/>
          <w:noProof/>
          <w:u w:val="single"/>
          <w:lang w:eastAsia="fr-BE"/>
        </w:rPr>
        <mc:AlternateContent>
          <mc:Choice Requires="wps">
            <w:drawing>
              <wp:anchor distT="0" distB="0" distL="114300" distR="114300" simplePos="0" relativeHeight="251676672" behindDoc="0" locked="0" layoutInCell="1" allowOverlap="1" wp14:anchorId="5E198C8A" wp14:editId="15318278">
                <wp:simplePos x="0" y="0"/>
                <wp:positionH relativeFrom="column">
                  <wp:posOffset>-34290</wp:posOffset>
                </wp:positionH>
                <wp:positionV relativeFrom="paragraph">
                  <wp:posOffset>5845810</wp:posOffset>
                </wp:positionV>
                <wp:extent cx="6113145" cy="647700"/>
                <wp:effectExtent l="0" t="0" r="20955" b="19050"/>
                <wp:wrapNone/>
                <wp:docPr id="460" name="Zone de texte 460"/>
                <wp:cNvGraphicFramePr/>
                <a:graphic xmlns:a="http://schemas.openxmlformats.org/drawingml/2006/main">
                  <a:graphicData uri="http://schemas.microsoft.com/office/word/2010/wordprocessingShape">
                    <wps:wsp>
                      <wps:cNvSpPr txBox="1"/>
                      <wps:spPr>
                        <a:xfrm>
                          <a:off x="0" y="0"/>
                          <a:ext cx="6113145" cy="647700"/>
                        </a:xfrm>
                        <a:prstGeom prst="rect">
                          <a:avLst/>
                        </a:prstGeom>
                        <a:solidFill>
                          <a:schemeClr val="lt1"/>
                        </a:solidFill>
                        <a:ln w="1270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914B16E" w14:textId="77777777" w:rsidR="0044140B" w:rsidRDefault="0044140B" w:rsidP="0044140B">
                            <w:pPr>
                              <w:rPr>
                                <w:rFonts w:cstheme="minorHAnsi"/>
                                <w:b/>
                                <w:spacing w:val="-14"/>
                              </w:rPr>
                            </w:pPr>
                            <w:r>
                              <w:rPr>
                                <w:rFonts w:cstheme="minorHAnsi"/>
                                <w:b/>
                                <w:spacing w:val="-14"/>
                              </w:rPr>
                              <w:t>Date et signature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198C8A" id="Zone de texte 460" o:spid="_x0000_s1040" type="#_x0000_t202" style="position:absolute;margin-left:-2.7pt;margin-top:460.3pt;width:481.35pt;height:51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" fillcolor="white [3201]" strokeweight="1pt">
                <v:textbox>
                  <w:txbxContent>
                    <w:p w14:paraId="6914B16E" w14:textId="77777777" w:rsidR="0044140B" w:rsidRDefault="0044140B" w:rsidP="0044140B">
                      <w:pPr>
                        <w:rPr>
                          <w:rFonts w:cstheme="minorHAnsi"/>
                          <w:b/>
                          <w:spacing w:val="-14"/>
                        </w:rPr>
                      </w:pPr>
                      <w:r>
                        <w:rPr>
                          <w:rFonts w:cstheme="minorHAnsi"/>
                          <w:b/>
                          <w:spacing w:val="-14"/>
                        </w:rPr>
                        <w:t>Date et signature</w:t>
                      </w:r>
                    </w:p>
                  </w:txbxContent>
                </v:textbox>
              </v:shape>
            </w:pict>
          </mc:Fallback>
        </mc:AlternateContent>
      </w:r>
      <w:r w:rsidRPr="00DE2238">
        <w:rPr>
          <w:rFonts w:eastAsia="Calibri" w:cstheme="minorHAnsi"/>
          <w:b/>
          <w:noProof/>
          <w:u w:val="single"/>
          <w:lang w:eastAsia="fr-BE"/>
        </w:rPr>
        <mc:AlternateContent>
          <mc:Choice Requires="wps">
            <w:drawing>
              <wp:anchor distT="0" distB="0" distL="114300" distR="114300" simplePos="0" relativeHeight="251668480" behindDoc="0" locked="0" layoutInCell="1" allowOverlap="1" wp14:anchorId="2767047F" wp14:editId="362439E1">
                <wp:simplePos x="0" y="0"/>
                <wp:positionH relativeFrom="column">
                  <wp:posOffset>-34290</wp:posOffset>
                </wp:positionH>
                <wp:positionV relativeFrom="paragraph">
                  <wp:posOffset>2407285</wp:posOffset>
                </wp:positionV>
                <wp:extent cx="6113145" cy="3352800"/>
                <wp:effectExtent l="0" t="0" r="20955" b="19050"/>
                <wp:wrapNone/>
                <wp:docPr id="459" name="Rectangle 459"/>
                <wp:cNvGraphicFramePr/>
                <a:graphic xmlns:a="http://schemas.openxmlformats.org/drawingml/2006/main">
                  <a:graphicData uri="http://schemas.microsoft.com/office/word/2010/wordprocessingShape">
                    <wps:wsp>
                      <wps:cNvSpPr/>
                      <wps:spPr>
                        <a:xfrm>
                          <a:off x="0" y="0"/>
                          <a:ext cx="6113145" cy="335280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CF12FB" id="Rectangle 459" o:spid="_x0000_s1026" style="position:absolute;margin-left:-2.7pt;margin-top:189.55pt;width:481.35pt;height:26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" fillcolor="white [3212]" strokecolor="black [3213]" strokeweight="1pt"/>
            </w:pict>
          </mc:Fallback>
        </mc:AlternateContent>
      </w:r>
      <w:r w:rsidRPr="00DE2238">
        <w:rPr>
          <w:rFonts w:eastAsia="Calibri" w:cstheme="minorHAnsi"/>
          <w:b/>
          <w:noProof/>
          <w:u w:val="single"/>
          <w:lang w:eastAsia="fr-BE"/>
        </w:rPr>
        <mc:AlternateContent>
          <mc:Choice Requires="wps">
            <w:drawing>
              <wp:anchor distT="0" distB="0" distL="114300" distR="114300" simplePos="0" relativeHeight="251682816" behindDoc="0" locked="0" layoutInCell="1" allowOverlap="1" wp14:anchorId="26CD39FE" wp14:editId="2A36832A">
                <wp:simplePos x="0" y="0"/>
                <wp:positionH relativeFrom="column">
                  <wp:posOffset>89535</wp:posOffset>
                </wp:positionH>
                <wp:positionV relativeFrom="paragraph">
                  <wp:posOffset>4197985</wp:posOffset>
                </wp:positionV>
                <wp:extent cx="5854065" cy="1447800"/>
                <wp:effectExtent l="0" t="0" r="13335" b="19050"/>
                <wp:wrapNone/>
                <wp:docPr id="462" name="Zone de texte 462"/>
                <wp:cNvGraphicFramePr/>
                <a:graphic xmlns:a="http://schemas.openxmlformats.org/drawingml/2006/main">
                  <a:graphicData uri="http://schemas.microsoft.com/office/word/2010/wordprocessingShape">
                    <wps:wsp>
                      <wps:cNvSpPr txBox="1"/>
                      <wps:spPr>
                        <a:xfrm>
                          <a:off x="0" y="0"/>
                          <a:ext cx="5854065" cy="1447800"/>
                        </a:xfrm>
                        <a:prstGeom prst="rect">
                          <a:avLst/>
                        </a:prstGeom>
                        <a:solidFill>
                          <a:schemeClr val="lt1"/>
                        </a:solidFill>
                        <a:ln w="12700">
                          <a:solidFill>
                            <a:srgbClr val="00B050"/>
                          </a:solidFill>
                        </a:ln>
                        <a:effectLst/>
                      </wps:spPr>
                      <wps:style>
                        <a:lnRef idx="0">
                          <a:schemeClr val="accent1"/>
                        </a:lnRef>
                        <a:fillRef idx="0">
                          <a:schemeClr val="accent1"/>
                        </a:fillRef>
                        <a:effectRef idx="0">
                          <a:schemeClr val="accent1"/>
                        </a:effectRef>
                        <a:fontRef idx="minor">
                          <a:schemeClr val="dk1"/>
                        </a:fontRef>
                      </wps:style>
                      <wps:txbx>
                        <w:txbxContent>
                          <w:p w14:paraId="2B372C47" w14:textId="77777777" w:rsidR="0044140B" w:rsidRDefault="0044140B" w:rsidP="0044140B">
                            <w:pPr>
                              <w:rPr>
                                <w:rFonts w:cstheme="minorHAnsi"/>
                                <w:spacing w:val="-14"/>
                              </w:rPr>
                            </w:pPr>
                            <w:r>
                              <w:rPr>
                                <w:rFonts w:cstheme="minorHAnsi"/>
                                <w:spacing w:val="-14"/>
                              </w:rPr>
                              <w:t xml:space="preserve">Etablissement partenaire : </w:t>
                            </w:r>
                            <w:r>
                              <w:rPr>
                                <w:rFonts w:cstheme="minorHAnsi"/>
                                <w:b/>
                                <w:spacing w:val="-14"/>
                              </w:rPr>
                              <w:sym w:font="Symbol" w:char="F05B"/>
                            </w:r>
                            <w:r>
                              <w:rPr>
                                <w:rFonts w:cstheme="minorHAnsi"/>
                                <w:b/>
                                <w:spacing w:val="-14"/>
                              </w:rPr>
                              <w:t xml:space="preserve">Dénomination de l’école </w:t>
                            </w:r>
                            <w:r w:rsidRPr="00BD1ACE">
                              <w:rPr>
                                <w:rFonts w:cstheme="minorHAnsi"/>
                                <w:b/>
                                <w:spacing w:val="-14"/>
                              </w:rPr>
                              <w:t xml:space="preserve">d’enseignement </w:t>
                            </w:r>
                            <w:r>
                              <w:rPr>
                                <w:rFonts w:cstheme="minorHAnsi"/>
                                <w:b/>
                                <w:spacing w:val="-14"/>
                              </w:rPr>
                              <w:t>ordinaire</w:t>
                            </w:r>
                            <w:r>
                              <w:rPr>
                                <w:rFonts w:cstheme="minorHAnsi"/>
                                <w:b/>
                                <w:spacing w:val="-14"/>
                              </w:rPr>
                              <w:sym w:font="Symbol" w:char="F05D"/>
                            </w:r>
                          </w:p>
                          <w:p w14:paraId="7EAA6998" w14:textId="77777777" w:rsidR="0044140B" w:rsidRDefault="0044140B" w:rsidP="0044140B">
                            <w:pPr>
                              <w:rPr>
                                <w:rFonts w:cstheme="minorHAnsi"/>
                                <w:spacing w:val="-14"/>
                              </w:rPr>
                            </w:pPr>
                            <w:r>
                              <w:rPr>
                                <w:rFonts w:cstheme="minorHAnsi"/>
                                <w:spacing w:val="-14"/>
                              </w:rPr>
                              <w:t xml:space="preserve">Fase Etab. : </w:t>
                            </w:r>
                            <w:r>
                              <w:rPr>
                                <w:rFonts w:cstheme="minorHAnsi"/>
                                <w:b/>
                                <w:spacing w:val="-14"/>
                              </w:rPr>
                              <w:sym w:font="Symbol" w:char="F05B"/>
                            </w:r>
                            <w:r>
                              <w:rPr>
                                <w:rFonts w:cstheme="minorHAnsi"/>
                                <w:b/>
                                <w:spacing w:val="-14"/>
                              </w:rPr>
                              <w:t>FASE Etab. ordinaire</w:t>
                            </w:r>
                            <w:r>
                              <w:rPr>
                                <w:rFonts w:cstheme="minorHAnsi"/>
                                <w:b/>
                                <w:spacing w:val="-14"/>
                              </w:rPr>
                              <w:sym w:font="Symbol" w:char="F05D"/>
                            </w:r>
                            <w:r>
                              <w:rPr>
                                <w:rFonts w:cstheme="minorHAnsi"/>
                                <w:spacing w:val="-14"/>
                              </w:rPr>
                              <w:tab/>
                            </w:r>
                            <w:r>
                              <w:rPr>
                                <w:rFonts w:cstheme="minorHAnsi"/>
                                <w:spacing w:val="-14"/>
                              </w:rPr>
                              <w:tab/>
                              <w:t xml:space="preserve">Niveau d’enseignement : </w:t>
                            </w:r>
                            <w:r>
                              <w:rPr>
                                <w:rFonts w:cstheme="minorHAnsi"/>
                                <w:b/>
                                <w:spacing w:val="-14"/>
                              </w:rPr>
                              <w:sym w:font="Symbol" w:char="F05B"/>
                            </w:r>
                            <w:r>
                              <w:rPr>
                                <w:rFonts w:cstheme="minorHAnsi"/>
                                <w:b/>
                                <w:spacing w:val="-14"/>
                              </w:rPr>
                              <w:t>Niveau d’enseignement ordinaire</w:t>
                            </w:r>
                            <w:r>
                              <w:rPr>
                                <w:rFonts w:cstheme="minorHAnsi"/>
                                <w:b/>
                                <w:spacing w:val="-14"/>
                              </w:rPr>
                              <w:sym w:font="Symbol" w:char="F05D"/>
                            </w:r>
                          </w:p>
                          <w:p w14:paraId="6AA1E932" w14:textId="77777777" w:rsidR="0044140B" w:rsidRDefault="0044140B" w:rsidP="0044140B">
                            <w:pPr>
                              <w:rPr>
                                <w:rFonts w:cstheme="minorHAnsi"/>
                                <w:spacing w:val="-14"/>
                              </w:rPr>
                            </w:pPr>
                            <w:r>
                              <w:rPr>
                                <w:rFonts w:cstheme="minorHAnsi"/>
                                <w:b/>
                                <w:spacing w:val="-14"/>
                              </w:rPr>
                              <w:sym w:font="Symbol" w:char="F05B"/>
                            </w:r>
                            <w:r>
                              <w:rPr>
                                <w:rFonts w:cstheme="minorHAnsi"/>
                                <w:b/>
                                <w:spacing w:val="-14"/>
                              </w:rPr>
                              <w:t>Adresse Etab. ordinaire</w:t>
                            </w:r>
                            <w:r>
                              <w:rPr>
                                <w:rFonts w:cstheme="minorHAnsi"/>
                                <w:b/>
                                <w:spacing w:val="-14"/>
                              </w:rPr>
                              <w:sym w:font="Symbol" w:char="F05D"/>
                            </w:r>
                            <w:r>
                              <w:rPr>
                                <w:rFonts w:cstheme="minorHAnsi"/>
                                <w:spacing w:val="-14"/>
                              </w:rPr>
                              <w:tab/>
                            </w:r>
                            <w:r>
                              <w:rPr>
                                <w:rFonts w:cstheme="minorHAnsi"/>
                                <w:spacing w:val="-14"/>
                              </w:rPr>
                              <w:tab/>
                            </w:r>
                            <w:r>
                              <w:rPr>
                                <w:rFonts w:cstheme="minorHAnsi"/>
                                <w:spacing w:val="-14"/>
                              </w:rPr>
                              <w:tab/>
                              <w:t xml:space="preserve">Année d’étude : </w:t>
                            </w:r>
                            <w:r>
                              <w:rPr>
                                <w:rFonts w:cstheme="minorHAnsi"/>
                                <w:b/>
                                <w:spacing w:val="-14"/>
                              </w:rPr>
                              <w:sym w:font="Symbol" w:char="F05B"/>
                            </w:r>
                            <w:r>
                              <w:rPr>
                                <w:rFonts w:cstheme="minorHAnsi"/>
                                <w:b/>
                                <w:spacing w:val="-14"/>
                              </w:rPr>
                              <w:t>Année d’étude</w:t>
                            </w:r>
                            <w:r>
                              <w:rPr>
                                <w:rFonts w:cstheme="minorHAnsi"/>
                                <w:b/>
                                <w:spacing w:val="-14"/>
                              </w:rPr>
                              <w:sym w:font="Symbol" w:char="F05D"/>
                            </w:r>
                          </w:p>
                          <w:p w14:paraId="607C2277" w14:textId="77777777" w:rsidR="0044140B" w:rsidRDefault="0044140B" w:rsidP="0044140B">
                            <w:pPr>
                              <w:rPr>
                                <w:rFonts w:cstheme="minorHAnsi"/>
                                <w:spacing w:val="-14"/>
                              </w:rPr>
                            </w:pPr>
                            <w:r>
                              <w:rPr>
                                <w:rFonts w:cstheme="minorHAnsi"/>
                                <w:spacing w:val="-14"/>
                              </w:rPr>
                              <w:t xml:space="preserve">Fase Impl. : </w:t>
                            </w:r>
                            <w:r>
                              <w:rPr>
                                <w:rFonts w:cstheme="minorHAnsi"/>
                                <w:b/>
                                <w:spacing w:val="-14"/>
                              </w:rPr>
                              <w:sym w:font="Symbol" w:char="F05B"/>
                            </w:r>
                            <w:r>
                              <w:rPr>
                                <w:rFonts w:cstheme="minorHAnsi"/>
                                <w:b/>
                                <w:spacing w:val="-14"/>
                              </w:rPr>
                              <w:t>FASE Impl. ordinaire</w:t>
                            </w:r>
                            <w:r>
                              <w:rPr>
                                <w:rFonts w:cstheme="minorHAnsi"/>
                                <w:b/>
                                <w:spacing w:val="-14"/>
                              </w:rPr>
                              <w:sym w:font="Symbol" w:char="F05D"/>
                            </w:r>
                          </w:p>
                          <w:p w14:paraId="15432060" w14:textId="77777777" w:rsidR="0044140B" w:rsidRDefault="0044140B" w:rsidP="0044140B">
                            <w:pPr>
                              <w:rPr>
                                <w:rFonts w:cstheme="minorHAnsi"/>
                                <w:b/>
                                <w:spacing w:val="-14"/>
                              </w:rPr>
                            </w:pPr>
                            <w:r>
                              <w:rPr>
                                <w:rFonts w:cstheme="minorHAnsi"/>
                                <w:b/>
                                <w:spacing w:val="-14"/>
                              </w:rPr>
                              <w:sym w:font="Symbol" w:char="F05B"/>
                            </w:r>
                            <w:r>
                              <w:rPr>
                                <w:rFonts w:cstheme="minorHAnsi"/>
                                <w:b/>
                                <w:spacing w:val="-14"/>
                              </w:rPr>
                              <w:t>Adresse Impl. ordinaire</w:t>
                            </w:r>
                            <w:r>
                              <w:rPr>
                                <w:rFonts w:cstheme="minorHAnsi"/>
                                <w:b/>
                                <w:spacing w:val="-14"/>
                              </w:rPr>
                              <w:sym w:font="Symbol" w:char="F05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CD39FE" id="Zone de texte 462" o:spid="_x0000_s1041" type="#_x0000_t202" style="position:absolute;margin-left:7.05pt;margin-top:330.55pt;width:460.95pt;height:114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" fillcolor="white [3201]" strokecolor="#00b050" strokeweight="1pt">
                <v:textbox>
                  <w:txbxContent>
                    <w:p w14:paraId="2B372C47" w14:textId="77777777" w:rsidR="0044140B" w:rsidRDefault="0044140B" w:rsidP="0044140B">
                      <w:pPr>
                        <w:rPr>
                          <w:rFonts w:cstheme="minorHAnsi"/>
                          <w:spacing w:val="-14"/>
                        </w:rPr>
                      </w:pPr>
                      <w:r>
                        <w:rPr>
                          <w:rFonts w:cstheme="minorHAnsi"/>
                          <w:spacing w:val="-14"/>
                        </w:rPr>
                        <w:t xml:space="preserve">Etablissement partenaire : </w:t>
                      </w:r>
                      <w:r>
                        <w:rPr>
                          <w:rFonts w:cstheme="minorHAnsi"/>
                          <w:b/>
                          <w:spacing w:val="-14"/>
                        </w:rPr>
                        <w:sym w:font="Symbol" w:char="F05B"/>
                      </w:r>
                      <w:r>
                        <w:rPr>
                          <w:rFonts w:cstheme="minorHAnsi"/>
                          <w:b/>
                          <w:spacing w:val="-14"/>
                        </w:rPr>
                        <w:t xml:space="preserve">Dénomination de l’école </w:t>
                      </w:r>
                      <w:r w:rsidRPr="00BD1ACE">
                        <w:rPr>
                          <w:rFonts w:cstheme="minorHAnsi"/>
                          <w:b/>
                          <w:spacing w:val="-14"/>
                        </w:rPr>
                        <w:t xml:space="preserve">d’enseignement </w:t>
                      </w:r>
                      <w:r>
                        <w:rPr>
                          <w:rFonts w:cstheme="minorHAnsi"/>
                          <w:b/>
                          <w:spacing w:val="-14"/>
                        </w:rPr>
                        <w:t>ordinaire</w:t>
                      </w:r>
                      <w:r>
                        <w:rPr>
                          <w:rFonts w:cstheme="minorHAnsi"/>
                          <w:b/>
                          <w:spacing w:val="-14"/>
                        </w:rPr>
                        <w:sym w:font="Symbol" w:char="F05D"/>
                      </w:r>
                    </w:p>
                    <w:p w14:paraId="7EAA6998" w14:textId="77777777" w:rsidR="0044140B" w:rsidRDefault="0044140B" w:rsidP="0044140B">
                      <w:pPr>
                        <w:rPr>
                          <w:rFonts w:cstheme="minorHAnsi"/>
                          <w:spacing w:val="-14"/>
                        </w:rPr>
                      </w:pPr>
                      <w:r>
                        <w:rPr>
                          <w:rFonts w:cstheme="minorHAnsi"/>
                          <w:spacing w:val="-14"/>
                        </w:rPr>
                        <w:t xml:space="preserve">Fase Etab. : </w:t>
                      </w:r>
                      <w:r>
                        <w:rPr>
                          <w:rFonts w:cstheme="minorHAnsi"/>
                          <w:b/>
                          <w:spacing w:val="-14"/>
                        </w:rPr>
                        <w:sym w:font="Symbol" w:char="F05B"/>
                      </w:r>
                      <w:r>
                        <w:rPr>
                          <w:rFonts w:cstheme="minorHAnsi"/>
                          <w:b/>
                          <w:spacing w:val="-14"/>
                        </w:rPr>
                        <w:t>FASE Etab. ordinaire</w:t>
                      </w:r>
                      <w:r>
                        <w:rPr>
                          <w:rFonts w:cstheme="minorHAnsi"/>
                          <w:b/>
                          <w:spacing w:val="-14"/>
                        </w:rPr>
                        <w:sym w:font="Symbol" w:char="F05D"/>
                      </w:r>
                      <w:r>
                        <w:rPr>
                          <w:rFonts w:cstheme="minorHAnsi"/>
                          <w:spacing w:val="-14"/>
                        </w:rPr>
                        <w:tab/>
                      </w:r>
                      <w:r>
                        <w:rPr>
                          <w:rFonts w:cstheme="minorHAnsi"/>
                          <w:spacing w:val="-14"/>
                        </w:rPr>
                        <w:tab/>
                        <w:t xml:space="preserve">Niveau d’enseignement : </w:t>
                      </w:r>
                      <w:r>
                        <w:rPr>
                          <w:rFonts w:cstheme="minorHAnsi"/>
                          <w:b/>
                          <w:spacing w:val="-14"/>
                        </w:rPr>
                        <w:sym w:font="Symbol" w:char="F05B"/>
                      </w:r>
                      <w:r>
                        <w:rPr>
                          <w:rFonts w:cstheme="minorHAnsi"/>
                          <w:b/>
                          <w:spacing w:val="-14"/>
                        </w:rPr>
                        <w:t>Niveau d’enseignement ordinaire</w:t>
                      </w:r>
                      <w:r>
                        <w:rPr>
                          <w:rFonts w:cstheme="minorHAnsi"/>
                          <w:b/>
                          <w:spacing w:val="-14"/>
                        </w:rPr>
                        <w:sym w:font="Symbol" w:char="F05D"/>
                      </w:r>
                    </w:p>
                    <w:p w14:paraId="6AA1E932" w14:textId="77777777" w:rsidR="0044140B" w:rsidRDefault="0044140B" w:rsidP="0044140B">
                      <w:pPr>
                        <w:rPr>
                          <w:rFonts w:cstheme="minorHAnsi"/>
                          <w:spacing w:val="-14"/>
                        </w:rPr>
                      </w:pPr>
                      <w:r>
                        <w:rPr>
                          <w:rFonts w:cstheme="minorHAnsi"/>
                          <w:b/>
                          <w:spacing w:val="-14"/>
                        </w:rPr>
                        <w:sym w:font="Symbol" w:char="F05B"/>
                      </w:r>
                      <w:r>
                        <w:rPr>
                          <w:rFonts w:cstheme="minorHAnsi"/>
                          <w:b/>
                          <w:spacing w:val="-14"/>
                        </w:rPr>
                        <w:t>Adresse Etab. ordinaire</w:t>
                      </w:r>
                      <w:r>
                        <w:rPr>
                          <w:rFonts w:cstheme="minorHAnsi"/>
                          <w:b/>
                          <w:spacing w:val="-14"/>
                        </w:rPr>
                        <w:sym w:font="Symbol" w:char="F05D"/>
                      </w:r>
                      <w:r>
                        <w:rPr>
                          <w:rFonts w:cstheme="minorHAnsi"/>
                          <w:spacing w:val="-14"/>
                        </w:rPr>
                        <w:tab/>
                      </w:r>
                      <w:r>
                        <w:rPr>
                          <w:rFonts w:cstheme="minorHAnsi"/>
                          <w:spacing w:val="-14"/>
                        </w:rPr>
                        <w:tab/>
                      </w:r>
                      <w:r>
                        <w:rPr>
                          <w:rFonts w:cstheme="minorHAnsi"/>
                          <w:spacing w:val="-14"/>
                        </w:rPr>
                        <w:tab/>
                        <w:t xml:space="preserve">Année d’étude : </w:t>
                      </w:r>
                      <w:r>
                        <w:rPr>
                          <w:rFonts w:cstheme="minorHAnsi"/>
                          <w:b/>
                          <w:spacing w:val="-14"/>
                        </w:rPr>
                        <w:sym w:font="Symbol" w:char="F05B"/>
                      </w:r>
                      <w:r>
                        <w:rPr>
                          <w:rFonts w:cstheme="minorHAnsi"/>
                          <w:b/>
                          <w:spacing w:val="-14"/>
                        </w:rPr>
                        <w:t>Année d’étude</w:t>
                      </w:r>
                      <w:r>
                        <w:rPr>
                          <w:rFonts w:cstheme="minorHAnsi"/>
                          <w:b/>
                          <w:spacing w:val="-14"/>
                        </w:rPr>
                        <w:sym w:font="Symbol" w:char="F05D"/>
                      </w:r>
                    </w:p>
                    <w:p w14:paraId="607C2277" w14:textId="77777777" w:rsidR="0044140B" w:rsidRDefault="0044140B" w:rsidP="0044140B">
                      <w:pPr>
                        <w:rPr>
                          <w:rFonts w:cstheme="minorHAnsi"/>
                          <w:spacing w:val="-14"/>
                        </w:rPr>
                      </w:pPr>
                      <w:r>
                        <w:rPr>
                          <w:rFonts w:cstheme="minorHAnsi"/>
                          <w:spacing w:val="-14"/>
                        </w:rPr>
                        <w:t xml:space="preserve">Fase Impl. : </w:t>
                      </w:r>
                      <w:r>
                        <w:rPr>
                          <w:rFonts w:cstheme="minorHAnsi"/>
                          <w:b/>
                          <w:spacing w:val="-14"/>
                        </w:rPr>
                        <w:sym w:font="Symbol" w:char="F05B"/>
                      </w:r>
                      <w:r>
                        <w:rPr>
                          <w:rFonts w:cstheme="minorHAnsi"/>
                          <w:b/>
                          <w:spacing w:val="-14"/>
                        </w:rPr>
                        <w:t>FASE Impl. ordinaire</w:t>
                      </w:r>
                      <w:r>
                        <w:rPr>
                          <w:rFonts w:cstheme="minorHAnsi"/>
                          <w:b/>
                          <w:spacing w:val="-14"/>
                        </w:rPr>
                        <w:sym w:font="Symbol" w:char="F05D"/>
                      </w:r>
                    </w:p>
                    <w:p w14:paraId="15432060" w14:textId="77777777" w:rsidR="0044140B" w:rsidRDefault="0044140B" w:rsidP="0044140B">
                      <w:pPr>
                        <w:rPr>
                          <w:rFonts w:cstheme="minorHAnsi"/>
                          <w:b/>
                          <w:spacing w:val="-14"/>
                        </w:rPr>
                      </w:pPr>
                      <w:r>
                        <w:rPr>
                          <w:rFonts w:cstheme="minorHAnsi"/>
                          <w:b/>
                          <w:spacing w:val="-14"/>
                        </w:rPr>
                        <w:sym w:font="Symbol" w:char="F05B"/>
                      </w:r>
                      <w:r>
                        <w:rPr>
                          <w:rFonts w:cstheme="minorHAnsi"/>
                          <w:b/>
                          <w:spacing w:val="-14"/>
                        </w:rPr>
                        <w:t>Adresse Impl. ordinaire</w:t>
                      </w:r>
                      <w:r>
                        <w:rPr>
                          <w:rFonts w:cstheme="minorHAnsi"/>
                          <w:b/>
                          <w:spacing w:val="-14"/>
                        </w:rPr>
                        <w:sym w:font="Symbol" w:char="F05D"/>
                      </w:r>
                    </w:p>
                  </w:txbxContent>
                </v:textbox>
              </v:shape>
            </w:pict>
          </mc:Fallback>
        </mc:AlternateContent>
      </w:r>
      <w:r w:rsidRPr="00DE2238">
        <w:rPr>
          <w:rFonts w:eastAsia="Calibri" w:cstheme="minorHAnsi"/>
          <w:b/>
          <w:noProof/>
          <w:u w:val="single"/>
          <w:lang w:eastAsia="fr-BE"/>
        </w:rPr>
        <mc:AlternateContent>
          <mc:Choice Requires="wps">
            <w:drawing>
              <wp:anchor distT="0" distB="0" distL="114300" distR="114300" simplePos="0" relativeHeight="251680768" behindDoc="0" locked="0" layoutInCell="1" allowOverlap="1" wp14:anchorId="0852BD73" wp14:editId="693A9A6C">
                <wp:simplePos x="0" y="0"/>
                <wp:positionH relativeFrom="column">
                  <wp:posOffset>89535</wp:posOffset>
                </wp:positionH>
                <wp:positionV relativeFrom="paragraph">
                  <wp:posOffset>2893060</wp:posOffset>
                </wp:positionV>
                <wp:extent cx="5854065" cy="1173480"/>
                <wp:effectExtent l="0" t="0" r="13335" b="26670"/>
                <wp:wrapNone/>
                <wp:docPr id="463" name="Zone de texte 463"/>
                <wp:cNvGraphicFramePr/>
                <a:graphic xmlns:a="http://schemas.openxmlformats.org/drawingml/2006/main">
                  <a:graphicData uri="http://schemas.microsoft.com/office/word/2010/wordprocessingShape">
                    <wps:wsp>
                      <wps:cNvSpPr txBox="1"/>
                      <wps:spPr>
                        <a:xfrm>
                          <a:off x="0" y="0"/>
                          <a:ext cx="5854065" cy="1173480"/>
                        </a:xfrm>
                        <a:prstGeom prst="rect">
                          <a:avLst/>
                        </a:prstGeom>
                        <a:solidFill>
                          <a:schemeClr val="lt1"/>
                        </a:solidFill>
                        <a:ln w="1270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1B219A01" w14:textId="77777777" w:rsidR="0044140B" w:rsidRDefault="0044140B" w:rsidP="0044140B">
                            <w:pPr>
                              <w:rPr>
                                <w:rFonts w:cstheme="minorHAnsi"/>
                                <w:spacing w:val="-14"/>
                              </w:rPr>
                            </w:pPr>
                            <w:r>
                              <w:rPr>
                                <w:rFonts w:cstheme="minorHAnsi"/>
                                <w:spacing w:val="-14"/>
                              </w:rPr>
                              <w:t xml:space="preserve">FASE Impl. : </w:t>
                            </w:r>
                            <w:r>
                              <w:rPr>
                                <w:rFonts w:cstheme="minorHAnsi"/>
                                <w:b/>
                                <w:spacing w:val="-14"/>
                              </w:rPr>
                              <w:sym w:font="Symbol" w:char="F05B"/>
                            </w:r>
                            <w:r>
                              <w:rPr>
                                <w:rFonts w:cstheme="minorHAnsi"/>
                                <w:b/>
                                <w:spacing w:val="-14"/>
                              </w:rPr>
                              <w:t>FASE Impl. spécialisée</w:t>
                            </w:r>
                            <w:r>
                              <w:rPr>
                                <w:rFonts w:cstheme="minorHAnsi"/>
                                <w:b/>
                                <w:spacing w:val="-14"/>
                              </w:rPr>
                              <w:sym w:font="Symbol" w:char="F05D"/>
                            </w:r>
                            <w:r>
                              <w:rPr>
                                <w:rFonts w:cstheme="minorHAnsi"/>
                                <w:spacing w:val="-14"/>
                              </w:rPr>
                              <w:t xml:space="preserve">  </w:t>
                            </w:r>
                            <w:r>
                              <w:rPr>
                                <w:rFonts w:cstheme="minorHAnsi"/>
                                <w:spacing w:val="-14"/>
                              </w:rPr>
                              <w:tab/>
                            </w:r>
                            <w:r>
                              <w:rPr>
                                <w:rFonts w:cstheme="minorHAnsi"/>
                                <w:spacing w:val="-14"/>
                              </w:rPr>
                              <w:tab/>
                            </w:r>
                            <w:r>
                              <w:rPr>
                                <w:rFonts w:cstheme="minorHAnsi"/>
                                <w:b/>
                                <w:spacing w:val="-14"/>
                              </w:rPr>
                              <w:sym w:font="Symbol" w:char="F05B"/>
                            </w:r>
                            <w:r>
                              <w:rPr>
                                <w:rFonts w:cstheme="minorHAnsi"/>
                                <w:b/>
                                <w:spacing w:val="-14"/>
                              </w:rPr>
                              <w:t>Adresse Impl. spécialisée</w:t>
                            </w:r>
                            <w:r>
                              <w:rPr>
                                <w:rFonts w:cstheme="minorHAnsi"/>
                                <w:b/>
                                <w:spacing w:val="-14"/>
                              </w:rPr>
                              <w:sym w:font="Symbol" w:char="F05D"/>
                            </w:r>
                          </w:p>
                          <w:p w14:paraId="731DE802" w14:textId="77777777" w:rsidR="0044140B" w:rsidRDefault="0044140B" w:rsidP="0044140B">
                            <w:pPr>
                              <w:rPr>
                                <w:rFonts w:cstheme="minorHAnsi"/>
                                <w:b/>
                                <w:spacing w:val="-14"/>
                              </w:rPr>
                            </w:pPr>
                            <w:r>
                              <w:rPr>
                                <w:rFonts w:cstheme="minorHAnsi"/>
                                <w:spacing w:val="-14"/>
                              </w:rPr>
                              <w:t xml:space="preserve">Intégration : </w:t>
                            </w:r>
                            <w:r>
                              <w:rPr>
                                <w:rFonts w:cstheme="minorHAnsi"/>
                                <w:b/>
                                <w:spacing w:val="-14"/>
                              </w:rPr>
                              <w:sym w:font="Symbol" w:char="F05B"/>
                            </w:r>
                            <w:r>
                              <w:rPr>
                                <w:rFonts w:cstheme="minorHAnsi"/>
                                <w:b/>
                                <w:spacing w:val="-14"/>
                              </w:rPr>
                              <w:t>Intégration de l’élève</w:t>
                            </w:r>
                            <w:r>
                              <w:rPr>
                                <w:rFonts w:cstheme="minorHAnsi"/>
                                <w:b/>
                                <w:spacing w:val="-14"/>
                              </w:rPr>
                              <w:sym w:font="Symbol" w:char="F05D"/>
                            </w:r>
                            <w:r>
                              <w:rPr>
                                <w:rFonts w:cstheme="minorHAnsi"/>
                                <w:spacing w:val="-14"/>
                              </w:rPr>
                              <w:tab/>
                            </w:r>
                            <w:r>
                              <w:rPr>
                                <w:rFonts w:cstheme="minorHAnsi"/>
                                <w:spacing w:val="-14"/>
                              </w:rPr>
                              <w:tab/>
                              <w:t>Niveau d’enseignement </w:t>
                            </w:r>
                            <w:r>
                              <w:rPr>
                                <w:rFonts w:cstheme="minorHAnsi"/>
                                <w:b/>
                                <w:spacing w:val="-14"/>
                              </w:rPr>
                              <w:t xml:space="preserve">: </w:t>
                            </w:r>
                            <w:r>
                              <w:rPr>
                                <w:rFonts w:cstheme="minorHAnsi"/>
                                <w:b/>
                                <w:spacing w:val="-14"/>
                              </w:rPr>
                              <w:sym w:font="Symbol" w:char="F05B"/>
                            </w:r>
                            <w:r>
                              <w:rPr>
                                <w:rFonts w:cstheme="minorHAnsi"/>
                                <w:b/>
                                <w:spacing w:val="-14"/>
                              </w:rPr>
                              <w:t>Niveau d’enseignement spécialisé</w:t>
                            </w:r>
                            <w:r>
                              <w:rPr>
                                <w:rFonts w:cstheme="minorHAnsi"/>
                                <w:b/>
                                <w:spacing w:val="-14"/>
                              </w:rPr>
                              <w:sym w:font="Symbol" w:char="F05D"/>
                            </w:r>
                          </w:p>
                          <w:p w14:paraId="5D5A9826" w14:textId="77777777" w:rsidR="0044140B" w:rsidRDefault="0044140B" w:rsidP="0044140B">
                            <w:pPr>
                              <w:rPr>
                                <w:rFonts w:cstheme="minorHAnsi"/>
                                <w:spacing w:val="-14"/>
                              </w:rPr>
                            </w:pPr>
                            <w:r>
                              <w:rPr>
                                <w:rFonts w:cstheme="minorHAnsi"/>
                                <w:spacing w:val="-14"/>
                              </w:rPr>
                              <w:t xml:space="preserve">Début : </w:t>
                            </w:r>
                            <w:r>
                              <w:rPr>
                                <w:rFonts w:cstheme="minorHAnsi"/>
                                <w:b/>
                                <w:spacing w:val="-14"/>
                              </w:rPr>
                              <w:sym w:font="Symbol" w:char="F05B"/>
                            </w:r>
                            <w:r>
                              <w:rPr>
                                <w:rFonts w:cstheme="minorHAnsi"/>
                                <w:b/>
                                <w:spacing w:val="-14"/>
                              </w:rPr>
                              <w:t>Date début d’intégration</w:t>
                            </w:r>
                            <w:r>
                              <w:rPr>
                                <w:rFonts w:cstheme="minorHAnsi"/>
                                <w:b/>
                                <w:spacing w:val="-14"/>
                              </w:rPr>
                              <w:sym w:font="Symbol" w:char="F05D"/>
                            </w:r>
                            <w:r>
                              <w:rPr>
                                <w:rFonts w:cstheme="minorHAnsi"/>
                                <w:spacing w:val="-14"/>
                              </w:rPr>
                              <w:tab/>
                            </w:r>
                            <w:r>
                              <w:rPr>
                                <w:rFonts w:cstheme="minorHAnsi"/>
                                <w:spacing w:val="-14"/>
                              </w:rPr>
                              <w:tab/>
                              <w:t xml:space="preserve">Type d’enseignement : </w:t>
                            </w:r>
                            <w:r>
                              <w:rPr>
                                <w:rFonts w:cstheme="minorHAnsi"/>
                                <w:b/>
                                <w:spacing w:val="-14"/>
                              </w:rPr>
                              <w:sym w:font="Symbol" w:char="F05B"/>
                            </w:r>
                            <w:r>
                              <w:rPr>
                                <w:rFonts w:cstheme="minorHAnsi"/>
                                <w:b/>
                                <w:spacing w:val="-14"/>
                              </w:rPr>
                              <w:t>Type d’enseignement spécialisé</w:t>
                            </w:r>
                            <w:r>
                              <w:rPr>
                                <w:rFonts w:cstheme="minorHAnsi"/>
                                <w:b/>
                                <w:spacing w:val="-14"/>
                              </w:rPr>
                              <w:sym w:font="Symbol" w:char="F05D"/>
                            </w:r>
                          </w:p>
                          <w:p w14:paraId="778BDAB8" w14:textId="77777777" w:rsidR="0044140B" w:rsidRDefault="0044140B" w:rsidP="0044140B">
                            <w:pPr>
                              <w:rPr>
                                <w:rFonts w:cstheme="minorHAnsi"/>
                                <w:spacing w:val="-14"/>
                              </w:rPr>
                            </w:pPr>
                            <w:r>
                              <w:rPr>
                                <w:rFonts w:cstheme="minorHAnsi"/>
                                <w:spacing w:val="-14"/>
                              </w:rPr>
                              <w:t xml:space="preserve">Fin : </w:t>
                            </w:r>
                            <w:r>
                              <w:rPr>
                                <w:rFonts w:cstheme="minorHAnsi"/>
                                <w:b/>
                                <w:spacing w:val="-14"/>
                              </w:rPr>
                              <w:sym w:font="Symbol" w:char="F05B"/>
                            </w:r>
                            <w:r>
                              <w:rPr>
                                <w:rFonts w:cstheme="minorHAnsi"/>
                                <w:b/>
                                <w:spacing w:val="-14"/>
                              </w:rPr>
                              <w:t>Date fin d’intégration</w:t>
                            </w:r>
                            <w:r>
                              <w:rPr>
                                <w:rFonts w:cstheme="minorHAnsi"/>
                                <w:b/>
                                <w:spacing w:val="-14"/>
                              </w:rPr>
                              <w:sym w:font="Symbol" w:char="F05D"/>
                            </w:r>
                            <w:r>
                              <w:rPr>
                                <w:rFonts w:cstheme="minorHAnsi"/>
                                <w:spacing w:val="-14"/>
                              </w:rPr>
                              <w:tab/>
                            </w:r>
                            <w:r>
                              <w:rPr>
                                <w:rFonts w:cstheme="minorHAnsi"/>
                                <w:spacing w:val="-14"/>
                              </w:rPr>
                              <w:tab/>
                            </w:r>
                            <w:r>
                              <w:rPr>
                                <w:rFonts w:cstheme="minorHAnsi"/>
                                <w:spacing w:val="-14"/>
                              </w:rPr>
                              <w:tab/>
                              <w:t xml:space="preserve">Forme : </w:t>
                            </w:r>
                            <w:r>
                              <w:rPr>
                                <w:rFonts w:cstheme="minorHAnsi"/>
                                <w:b/>
                                <w:spacing w:val="-14"/>
                              </w:rPr>
                              <w:sym w:font="Symbol" w:char="F05B"/>
                            </w:r>
                            <w:r>
                              <w:rPr>
                                <w:rFonts w:cstheme="minorHAnsi"/>
                                <w:b/>
                                <w:spacing w:val="-14"/>
                              </w:rPr>
                              <w:t>Forme d’enseignement spécialisé</w:t>
                            </w:r>
                            <w:r>
                              <w:rPr>
                                <w:rFonts w:cstheme="minorHAnsi"/>
                                <w:b/>
                                <w:spacing w:val="-14"/>
                              </w:rPr>
                              <w:sym w:font="Symbol" w:char="F05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852BD73" id="Zone de texte 463" o:spid="_x0000_s1042" type="#_x0000_t202" style="position:absolute;margin-left:7.05pt;margin-top:227.8pt;width:460.95pt;height:92.4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" fillcolor="white [3201]" strokecolor="red" strokeweight="1pt">
                <v:textbox>
                  <w:txbxContent>
                    <w:p w14:paraId="1B219A01" w14:textId="77777777" w:rsidR="0044140B" w:rsidRDefault="0044140B" w:rsidP="0044140B">
                      <w:pPr>
                        <w:rPr>
                          <w:rFonts w:cstheme="minorHAnsi"/>
                          <w:spacing w:val="-14"/>
                        </w:rPr>
                      </w:pPr>
                      <w:r>
                        <w:rPr>
                          <w:rFonts w:cstheme="minorHAnsi"/>
                          <w:spacing w:val="-14"/>
                        </w:rPr>
                        <w:t xml:space="preserve">FASE Impl. : </w:t>
                      </w:r>
                      <w:r>
                        <w:rPr>
                          <w:rFonts w:cstheme="minorHAnsi"/>
                          <w:b/>
                          <w:spacing w:val="-14"/>
                        </w:rPr>
                        <w:sym w:font="Symbol" w:char="F05B"/>
                      </w:r>
                      <w:r>
                        <w:rPr>
                          <w:rFonts w:cstheme="minorHAnsi"/>
                          <w:b/>
                          <w:spacing w:val="-14"/>
                        </w:rPr>
                        <w:t>FASE Impl. spécialisée</w:t>
                      </w:r>
                      <w:r>
                        <w:rPr>
                          <w:rFonts w:cstheme="minorHAnsi"/>
                          <w:b/>
                          <w:spacing w:val="-14"/>
                        </w:rPr>
                        <w:sym w:font="Symbol" w:char="F05D"/>
                      </w:r>
                      <w:r>
                        <w:rPr>
                          <w:rFonts w:cstheme="minorHAnsi"/>
                          <w:spacing w:val="-14"/>
                        </w:rPr>
                        <w:t xml:space="preserve">  </w:t>
                      </w:r>
                      <w:r>
                        <w:rPr>
                          <w:rFonts w:cstheme="minorHAnsi"/>
                          <w:spacing w:val="-14"/>
                        </w:rPr>
                        <w:tab/>
                      </w:r>
                      <w:r>
                        <w:rPr>
                          <w:rFonts w:cstheme="minorHAnsi"/>
                          <w:spacing w:val="-14"/>
                        </w:rPr>
                        <w:tab/>
                      </w:r>
                      <w:r>
                        <w:rPr>
                          <w:rFonts w:cstheme="minorHAnsi"/>
                          <w:b/>
                          <w:spacing w:val="-14"/>
                        </w:rPr>
                        <w:sym w:font="Symbol" w:char="F05B"/>
                      </w:r>
                      <w:r>
                        <w:rPr>
                          <w:rFonts w:cstheme="minorHAnsi"/>
                          <w:b/>
                          <w:spacing w:val="-14"/>
                        </w:rPr>
                        <w:t>Adresse Impl. spécialisée</w:t>
                      </w:r>
                      <w:r>
                        <w:rPr>
                          <w:rFonts w:cstheme="minorHAnsi"/>
                          <w:b/>
                          <w:spacing w:val="-14"/>
                        </w:rPr>
                        <w:sym w:font="Symbol" w:char="F05D"/>
                      </w:r>
                    </w:p>
                    <w:p w14:paraId="731DE802" w14:textId="77777777" w:rsidR="0044140B" w:rsidRDefault="0044140B" w:rsidP="0044140B">
                      <w:pPr>
                        <w:rPr>
                          <w:rFonts w:cstheme="minorHAnsi"/>
                          <w:b/>
                          <w:spacing w:val="-14"/>
                        </w:rPr>
                      </w:pPr>
                      <w:r>
                        <w:rPr>
                          <w:rFonts w:cstheme="minorHAnsi"/>
                          <w:spacing w:val="-14"/>
                        </w:rPr>
                        <w:t xml:space="preserve">Intégration : </w:t>
                      </w:r>
                      <w:r>
                        <w:rPr>
                          <w:rFonts w:cstheme="minorHAnsi"/>
                          <w:b/>
                          <w:spacing w:val="-14"/>
                        </w:rPr>
                        <w:sym w:font="Symbol" w:char="F05B"/>
                      </w:r>
                      <w:r>
                        <w:rPr>
                          <w:rFonts w:cstheme="minorHAnsi"/>
                          <w:b/>
                          <w:spacing w:val="-14"/>
                        </w:rPr>
                        <w:t>Intégration de l’élève</w:t>
                      </w:r>
                      <w:r>
                        <w:rPr>
                          <w:rFonts w:cstheme="minorHAnsi"/>
                          <w:b/>
                          <w:spacing w:val="-14"/>
                        </w:rPr>
                        <w:sym w:font="Symbol" w:char="F05D"/>
                      </w:r>
                      <w:r>
                        <w:rPr>
                          <w:rFonts w:cstheme="minorHAnsi"/>
                          <w:spacing w:val="-14"/>
                        </w:rPr>
                        <w:tab/>
                      </w:r>
                      <w:r>
                        <w:rPr>
                          <w:rFonts w:cstheme="minorHAnsi"/>
                          <w:spacing w:val="-14"/>
                        </w:rPr>
                        <w:tab/>
                        <w:t>Niveau d’enseignement </w:t>
                      </w:r>
                      <w:r>
                        <w:rPr>
                          <w:rFonts w:cstheme="minorHAnsi"/>
                          <w:b/>
                          <w:spacing w:val="-14"/>
                        </w:rPr>
                        <w:t xml:space="preserve">: </w:t>
                      </w:r>
                      <w:r>
                        <w:rPr>
                          <w:rFonts w:cstheme="minorHAnsi"/>
                          <w:b/>
                          <w:spacing w:val="-14"/>
                        </w:rPr>
                        <w:sym w:font="Symbol" w:char="F05B"/>
                      </w:r>
                      <w:r>
                        <w:rPr>
                          <w:rFonts w:cstheme="minorHAnsi"/>
                          <w:b/>
                          <w:spacing w:val="-14"/>
                        </w:rPr>
                        <w:t>Niveau d’enseignement spécialisé</w:t>
                      </w:r>
                      <w:r>
                        <w:rPr>
                          <w:rFonts w:cstheme="minorHAnsi"/>
                          <w:b/>
                          <w:spacing w:val="-14"/>
                        </w:rPr>
                        <w:sym w:font="Symbol" w:char="F05D"/>
                      </w:r>
                    </w:p>
                    <w:p w14:paraId="5D5A9826" w14:textId="77777777" w:rsidR="0044140B" w:rsidRDefault="0044140B" w:rsidP="0044140B">
                      <w:pPr>
                        <w:rPr>
                          <w:rFonts w:cstheme="minorHAnsi"/>
                          <w:spacing w:val="-14"/>
                        </w:rPr>
                      </w:pPr>
                      <w:r>
                        <w:rPr>
                          <w:rFonts w:cstheme="minorHAnsi"/>
                          <w:spacing w:val="-14"/>
                        </w:rPr>
                        <w:t xml:space="preserve">Début : </w:t>
                      </w:r>
                      <w:r>
                        <w:rPr>
                          <w:rFonts w:cstheme="minorHAnsi"/>
                          <w:b/>
                          <w:spacing w:val="-14"/>
                        </w:rPr>
                        <w:sym w:font="Symbol" w:char="F05B"/>
                      </w:r>
                      <w:r>
                        <w:rPr>
                          <w:rFonts w:cstheme="minorHAnsi"/>
                          <w:b/>
                          <w:spacing w:val="-14"/>
                        </w:rPr>
                        <w:t>Date début d’intégration</w:t>
                      </w:r>
                      <w:r>
                        <w:rPr>
                          <w:rFonts w:cstheme="minorHAnsi"/>
                          <w:b/>
                          <w:spacing w:val="-14"/>
                        </w:rPr>
                        <w:sym w:font="Symbol" w:char="F05D"/>
                      </w:r>
                      <w:r>
                        <w:rPr>
                          <w:rFonts w:cstheme="minorHAnsi"/>
                          <w:spacing w:val="-14"/>
                        </w:rPr>
                        <w:tab/>
                      </w:r>
                      <w:r>
                        <w:rPr>
                          <w:rFonts w:cstheme="minorHAnsi"/>
                          <w:spacing w:val="-14"/>
                        </w:rPr>
                        <w:tab/>
                        <w:t xml:space="preserve">Type d’enseignement : </w:t>
                      </w:r>
                      <w:r>
                        <w:rPr>
                          <w:rFonts w:cstheme="minorHAnsi"/>
                          <w:b/>
                          <w:spacing w:val="-14"/>
                        </w:rPr>
                        <w:sym w:font="Symbol" w:char="F05B"/>
                      </w:r>
                      <w:r>
                        <w:rPr>
                          <w:rFonts w:cstheme="minorHAnsi"/>
                          <w:b/>
                          <w:spacing w:val="-14"/>
                        </w:rPr>
                        <w:t>Type d’enseignement spécialisé</w:t>
                      </w:r>
                      <w:r>
                        <w:rPr>
                          <w:rFonts w:cstheme="minorHAnsi"/>
                          <w:b/>
                          <w:spacing w:val="-14"/>
                        </w:rPr>
                        <w:sym w:font="Symbol" w:char="F05D"/>
                      </w:r>
                    </w:p>
                    <w:p w14:paraId="778BDAB8" w14:textId="77777777" w:rsidR="0044140B" w:rsidRDefault="0044140B" w:rsidP="0044140B">
                      <w:pPr>
                        <w:rPr>
                          <w:rFonts w:cstheme="minorHAnsi"/>
                          <w:spacing w:val="-14"/>
                        </w:rPr>
                      </w:pPr>
                      <w:r>
                        <w:rPr>
                          <w:rFonts w:cstheme="minorHAnsi"/>
                          <w:spacing w:val="-14"/>
                        </w:rPr>
                        <w:t xml:space="preserve">Fin : </w:t>
                      </w:r>
                      <w:r>
                        <w:rPr>
                          <w:rFonts w:cstheme="minorHAnsi"/>
                          <w:b/>
                          <w:spacing w:val="-14"/>
                        </w:rPr>
                        <w:sym w:font="Symbol" w:char="F05B"/>
                      </w:r>
                      <w:r>
                        <w:rPr>
                          <w:rFonts w:cstheme="minorHAnsi"/>
                          <w:b/>
                          <w:spacing w:val="-14"/>
                        </w:rPr>
                        <w:t>Date fin d’intégration</w:t>
                      </w:r>
                      <w:r>
                        <w:rPr>
                          <w:rFonts w:cstheme="minorHAnsi"/>
                          <w:b/>
                          <w:spacing w:val="-14"/>
                        </w:rPr>
                        <w:sym w:font="Symbol" w:char="F05D"/>
                      </w:r>
                      <w:r>
                        <w:rPr>
                          <w:rFonts w:cstheme="minorHAnsi"/>
                          <w:spacing w:val="-14"/>
                        </w:rPr>
                        <w:tab/>
                      </w:r>
                      <w:r>
                        <w:rPr>
                          <w:rFonts w:cstheme="minorHAnsi"/>
                          <w:spacing w:val="-14"/>
                        </w:rPr>
                        <w:tab/>
                      </w:r>
                      <w:r>
                        <w:rPr>
                          <w:rFonts w:cstheme="minorHAnsi"/>
                          <w:spacing w:val="-14"/>
                        </w:rPr>
                        <w:tab/>
                        <w:t xml:space="preserve">Forme : </w:t>
                      </w:r>
                      <w:r>
                        <w:rPr>
                          <w:rFonts w:cstheme="minorHAnsi"/>
                          <w:b/>
                          <w:spacing w:val="-14"/>
                        </w:rPr>
                        <w:sym w:font="Symbol" w:char="F05B"/>
                      </w:r>
                      <w:r>
                        <w:rPr>
                          <w:rFonts w:cstheme="minorHAnsi"/>
                          <w:b/>
                          <w:spacing w:val="-14"/>
                        </w:rPr>
                        <w:t>Forme d’enseignement spécialisé</w:t>
                      </w:r>
                      <w:r>
                        <w:rPr>
                          <w:rFonts w:cstheme="minorHAnsi"/>
                          <w:b/>
                          <w:spacing w:val="-14"/>
                        </w:rPr>
                        <w:sym w:font="Symbol" w:char="F05D"/>
                      </w:r>
                    </w:p>
                  </w:txbxContent>
                </v:textbox>
              </v:shape>
            </w:pict>
          </mc:Fallback>
        </mc:AlternateContent>
      </w:r>
      <w:r w:rsidRPr="00DE2238">
        <w:rPr>
          <w:rFonts w:eastAsia="Calibri" w:cstheme="minorHAnsi"/>
          <w:b/>
          <w:noProof/>
          <w:u w:val="single"/>
          <w:lang w:eastAsia="fr-BE"/>
        </w:rPr>
        <mc:AlternateContent>
          <mc:Choice Requires="wps">
            <w:drawing>
              <wp:anchor distT="0" distB="0" distL="114300" distR="114300" simplePos="0" relativeHeight="251679744" behindDoc="0" locked="0" layoutInCell="1" allowOverlap="1" wp14:anchorId="0843238A" wp14:editId="12B713BE">
                <wp:simplePos x="0" y="0"/>
                <wp:positionH relativeFrom="column">
                  <wp:posOffset>89535</wp:posOffset>
                </wp:positionH>
                <wp:positionV relativeFrom="paragraph">
                  <wp:posOffset>2578735</wp:posOffset>
                </wp:positionV>
                <wp:extent cx="5854065" cy="320040"/>
                <wp:effectExtent l="0" t="0" r="13335" b="22860"/>
                <wp:wrapNone/>
                <wp:docPr id="4" name="Zone de texte 4"/>
                <wp:cNvGraphicFramePr/>
                <a:graphic xmlns:a="http://schemas.openxmlformats.org/drawingml/2006/main">
                  <a:graphicData uri="http://schemas.microsoft.com/office/word/2010/wordprocessingShape">
                    <wps:wsp>
                      <wps:cNvSpPr txBox="1"/>
                      <wps:spPr>
                        <a:xfrm>
                          <a:off x="0" y="0"/>
                          <a:ext cx="5854065" cy="320040"/>
                        </a:xfrm>
                        <a:prstGeom prst="rect">
                          <a:avLst/>
                        </a:prstGeom>
                        <a:solidFill>
                          <a:schemeClr val="bg2">
                            <a:lumMod val="90000"/>
                          </a:schemeClr>
                        </a:solidFill>
                        <a:ln w="12700">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3FD460E6" w14:textId="77777777" w:rsidR="0044140B" w:rsidRDefault="0044140B" w:rsidP="0044140B">
                            <w:pPr>
                              <w:rPr>
                                <w:rFonts w:cstheme="minorHAnsi"/>
                                <w:b/>
                                <w:spacing w:val="-14"/>
                              </w:rPr>
                            </w:pPr>
                            <w:r>
                              <w:rPr>
                                <w:rFonts w:cstheme="minorHAnsi"/>
                                <w:b/>
                                <w:spacing w:val="-14"/>
                              </w:rPr>
                              <w:sym w:font="Symbol" w:char="F05B"/>
                            </w:r>
                            <w:r>
                              <w:rPr>
                                <w:rFonts w:cstheme="minorHAnsi"/>
                                <w:b/>
                                <w:spacing w:val="-14"/>
                              </w:rPr>
                              <w:t>Nom de l’élève</w:t>
                            </w:r>
                            <w:r>
                              <w:rPr>
                                <w:rFonts w:cstheme="minorHAnsi"/>
                                <w:b/>
                                <w:spacing w:val="-14"/>
                              </w:rPr>
                              <w:sym w:font="Symbol" w:char="F05D"/>
                            </w:r>
                            <w:r>
                              <w:rPr>
                                <w:rFonts w:cstheme="minorHAnsi"/>
                                <w:b/>
                                <w:spacing w:val="-14"/>
                              </w:rPr>
                              <w:t xml:space="preserve"> </w:t>
                            </w:r>
                            <w:r>
                              <w:rPr>
                                <w:rFonts w:cstheme="minorHAnsi"/>
                                <w:b/>
                                <w:spacing w:val="-14"/>
                              </w:rPr>
                              <w:sym w:font="Symbol" w:char="F05B"/>
                            </w:r>
                            <w:r>
                              <w:rPr>
                                <w:rFonts w:cstheme="minorHAnsi"/>
                                <w:b/>
                                <w:spacing w:val="-14"/>
                              </w:rPr>
                              <w:t>Prénom de l’élève</w:t>
                            </w:r>
                            <w:r>
                              <w:rPr>
                                <w:rFonts w:cstheme="minorHAnsi"/>
                                <w:b/>
                                <w:spacing w:val="-14"/>
                              </w:rPr>
                              <w:sym w:font="Symbol" w:char="F05D"/>
                            </w:r>
                            <w:r>
                              <w:rPr>
                                <w:rFonts w:cstheme="minorHAnsi"/>
                                <w:b/>
                                <w:spacing w:val="-14"/>
                              </w:rPr>
                              <w:t xml:space="preserve">  né(e) le </w:t>
                            </w:r>
                            <w:r>
                              <w:rPr>
                                <w:rFonts w:cstheme="minorHAnsi"/>
                                <w:b/>
                                <w:spacing w:val="-14"/>
                              </w:rPr>
                              <w:sym w:font="Symbol" w:char="F05B"/>
                            </w:r>
                            <w:r>
                              <w:rPr>
                                <w:rFonts w:cstheme="minorHAnsi"/>
                                <w:b/>
                                <w:spacing w:val="-14"/>
                              </w:rPr>
                              <w:t>Date de naissance de l’élève</w:t>
                            </w:r>
                            <w:r>
                              <w:rPr>
                                <w:rFonts w:cstheme="minorHAnsi"/>
                                <w:b/>
                                <w:spacing w:val="-14"/>
                              </w:rPr>
                              <w:sym w:font="Symbol" w:char="F05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43238A" id="Zone de texte 4" o:spid="_x0000_s1043" type="#_x0000_t202" style="position:absolute;margin-left:7.05pt;margin-top:203.05pt;width:460.95pt;height:25.2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" fillcolor="#cfcdcd [2894]" strokecolor="black [3213]" strokeweight="1pt">
                <v:textbox>
                  <w:txbxContent>
                    <w:p w14:paraId="3FD460E6" w14:textId="77777777" w:rsidR="0044140B" w:rsidRDefault="0044140B" w:rsidP="0044140B">
                      <w:pPr>
                        <w:rPr>
                          <w:rFonts w:cstheme="minorHAnsi"/>
                          <w:b/>
                          <w:spacing w:val="-14"/>
                        </w:rPr>
                      </w:pPr>
                      <w:r>
                        <w:rPr>
                          <w:rFonts w:cstheme="minorHAnsi"/>
                          <w:b/>
                          <w:spacing w:val="-14"/>
                        </w:rPr>
                        <w:sym w:font="Symbol" w:char="F05B"/>
                      </w:r>
                      <w:r>
                        <w:rPr>
                          <w:rFonts w:cstheme="minorHAnsi"/>
                          <w:b/>
                          <w:spacing w:val="-14"/>
                        </w:rPr>
                        <w:t>Nom de l’élève</w:t>
                      </w:r>
                      <w:r>
                        <w:rPr>
                          <w:rFonts w:cstheme="minorHAnsi"/>
                          <w:b/>
                          <w:spacing w:val="-14"/>
                        </w:rPr>
                        <w:sym w:font="Symbol" w:char="F05D"/>
                      </w:r>
                      <w:r>
                        <w:rPr>
                          <w:rFonts w:cstheme="minorHAnsi"/>
                          <w:b/>
                          <w:spacing w:val="-14"/>
                        </w:rPr>
                        <w:t xml:space="preserve"> </w:t>
                      </w:r>
                      <w:r>
                        <w:rPr>
                          <w:rFonts w:cstheme="minorHAnsi"/>
                          <w:b/>
                          <w:spacing w:val="-14"/>
                        </w:rPr>
                        <w:sym w:font="Symbol" w:char="F05B"/>
                      </w:r>
                      <w:r>
                        <w:rPr>
                          <w:rFonts w:cstheme="minorHAnsi"/>
                          <w:b/>
                          <w:spacing w:val="-14"/>
                        </w:rPr>
                        <w:t>Prénom de l’élève</w:t>
                      </w:r>
                      <w:r>
                        <w:rPr>
                          <w:rFonts w:cstheme="minorHAnsi"/>
                          <w:b/>
                          <w:spacing w:val="-14"/>
                        </w:rPr>
                        <w:sym w:font="Symbol" w:char="F05D"/>
                      </w:r>
                      <w:r>
                        <w:rPr>
                          <w:rFonts w:cstheme="minorHAnsi"/>
                          <w:b/>
                          <w:spacing w:val="-14"/>
                        </w:rPr>
                        <w:t xml:space="preserve">  né(e) le </w:t>
                      </w:r>
                      <w:r>
                        <w:rPr>
                          <w:rFonts w:cstheme="minorHAnsi"/>
                          <w:b/>
                          <w:spacing w:val="-14"/>
                        </w:rPr>
                        <w:sym w:font="Symbol" w:char="F05B"/>
                      </w:r>
                      <w:r>
                        <w:rPr>
                          <w:rFonts w:cstheme="minorHAnsi"/>
                          <w:b/>
                          <w:spacing w:val="-14"/>
                        </w:rPr>
                        <w:t>Date de naissance de l’élève</w:t>
                      </w:r>
                      <w:r>
                        <w:rPr>
                          <w:rFonts w:cstheme="minorHAnsi"/>
                          <w:b/>
                          <w:spacing w:val="-14"/>
                        </w:rPr>
                        <w:sym w:font="Symbol" w:char="F05D"/>
                      </w:r>
                    </w:p>
                  </w:txbxContent>
                </v:textbox>
              </v:shape>
            </w:pict>
          </mc:Fallback>
        </mc:AlternateContent>
      </w:r>
      <w:r w:rsidRPr="00DE2238">
        <w:rPr>
          <w:rFonts w:eastAsia="Calibri" w:cstheme="minorHAnsi"/>
          <w:b/>
          <w:noProof/>
          <w:u w:val="single"/>
          <w:lang w:eastAsia="fr-BE"/>
        </w:rPr>
        <mc:AlternateContent>
          <mc:Choice Requires="wps">
            <w:drawing>
              <wp:anchor distT="0" distB="0" distL="114300" distR="114300" simplePos="0" relativeHeight="251667456" behindDoc="0" locked="0" layoutInCell="1" allowOverlap="1" wp14:anchorId="147D12C1" wp14:editId="1D452878">
                <wp:simplePos x="0" y="0"/>
                <wp:positionH relativeFrom="column">
                  <wp:posOffset>89535</wp:posOffset>
                </wp:positionH>
                <wp:positionV relativeFrom="paragraph">
                  <wp:posOffset>216535</wp:posOffset>
                </wp:positionV>
                <wp:extent cx="5854065" cy="1973580"/>
                <wp:effectExtent l="0" t="0" r="13335" b="26670"/>
                <wp:wrapNone/>
                <wp:docPr id="466" name="Zone de texte 466"/>
                <wp:cNvGraphicFramePr/>
                <a:graphic xmlns:a="http://schemas.openxmlformats.org/drawingml/2006/main">
                  <a:graphicData uri="http://schemas.microsoft.com/office/word/2010/wordprocessingShape">
                    <wps:wsp>
                      <wps:cNvSpPr txBox="1"/>
                      <wps:spPr>
                        <a:xfrm>
                          <a:off x="0" y="0"/>
                          <a:ext cx="5854065" cy="1973580"/>
                        </a:xfrm>
                        <a:prstGeom prst="rect">
                          <a:avLst/>
                        </a:prstGeom>
                        <a:solidFill>
                          <a:schemeClr val="lt1"/>
                        </a:solidFill>
                        <a:ln w="12700">
                          <a:solidFill>
                            <a:srgbClr val="00B050"/>
                          </a:solidFill>
                        </a:ln>
                        <a:effectLst/>
                      </wps:spPr>
                      <wps:style>
                        <a:lnRef idx="0">
                          <a:schemeClr val="accent1"/>
                        </a:lnRef>
                        <a:fillRef idx="0">
                          <a:schemeClr val="accent1"/>
                        </a:fillRef>
                        <a:effectRef idx="0">
                          <a:schemeClr val="accent1"/>
                        </a:effectRef>
                        <a:fontRef idx="minor">
                          <a:schemeClr val="dk1"/>
                        </a:fontRef>
                      </wps:style>
                      <wps:txbx>
                        <w:txbxContent>
                          <w:p w14:paraId="0A565CD7" w14:textId="77777777" w:rsidR="0044140B" w:rsidRDefault="0044140B" w:rsidP="0044140B">
                            <w:pPr>
                              <w:rPr>
                                <w:rFonts w:cstheme="minorHAnsi"/>
                                <w:spacing w:val="-14"/>
                              </w:rPr>
                            </w:pPr>
                            <w:r>
                              <w:rPr>
                                <w:rFonts w:cstheme="minorHAnsi"/>
                                <w:spacing w:val="-14"/>
                              </w:rPr>
                              <w:t xml:space="preserve">Nombre d’élèves intégrés en permanente totale : </w:t>
                            </w:r>
                            <w:r>
                              <w:rPr>
                                <w:rFonts w:cstheme="minorHAnsi"/>
                                <w:b/>
                                <w:spacing w:val="-14"/>
                              </w:rPr>
                              <w:sym w:font="Symbol" w:char="F05B"/>
                            </w:r>
                            <w:r>
                              <w:rPr>
                                <w:rFonts w:cstheme="minorHAnsi"/>
                                <w:b/>
                                <w:spacing w:val="-14"/>
                              </w:rPr>
                              <w:t>Nombre total d’élèves intégrés en IPT</w:t>
                            </w:r>
                            <w:r>
                              <w:rPr>
                                <w:rFonts w:cstheme="minorHAnsi"/>
                                <w:b/>
                                <w:spacing w:val="-14"/>
                              </w:rPr>
                              <w:sym w:font="Symbol" w:char="F05D"/>
                            </w:r>
                          </w:p>
                          <w:p w14:paraId="2E346059" w14:textId="77777777" w:rsidR="0044140B" w:rsidRDefault="0044140B" w:rsidP="0044140B">
                            <w:pPr>
                              <w:rPr>
                                <w:rFonts w:cstheme="minorHAnsi"/>
                                <w:spacing w:val="-14"/>
                              </w:rPr>
                            </w:pPr>
                            <w:r>
                              <w:rPr>
                                <w:rFonts w:cstheme="minorHAnsi"/>
                                <w:spacing w:val="-14"/>
                              </w:rPr>
                              <w:t xml:space="preserve">Nombre d’élèves intégrés en permanente partielle : </w:t>
                            </w:r>
                            <w:r>
                              <w:rPr>
                                <w:rFonts w:cstheme="minorHAnsi"/>
                                <w:b/>
                                <w:spacing w:val="-14"/>
                              </w:rPr>
                              <w:sym w:font="Symbol" w:char="F05B"/>
                            </w:r>
                            <w:r>
                              <w:rPr>
                                <w:rFonts w:cstheme="minorHAnsi"/>
                                <w:b/>
                                <w:spacing w:val="-14"/>
                              </w:rPr>
                              <w:t>Nombre total d’élèves intégrés en IPP</w:t>
                            </w:r>
                            <w:r>
                              <w:rPr>
                                <w:rFonts w:cstheme="minorHAnsi"/>
                                <w:b/>
                                <w:spacing w:val="-14"/>
                              </w:rPr>
                              <w:sym w:font="Symbol" w:char="F05D"/>
                            </w:r>
                          </w:p>
                          <w:p w14:paraId="2A6111AC" w14:textId="77777777" w:rsidR="0044140B" w:rsidRDefault="0044140B" w:rsidP="0044140B">
                            <w:pPr>
                              <w:rPr>
                                <w:rFonts w:cstheme="minorHAnsi"/>
                                <w:spacing w:val="-14"/>
                              </w:rPr>
                            </w:pPr>
                            <w:r>
                              <w:rPr>
                                <w:rFonts w:cstheme="minorHAnsi"/>
                                <w:spacing w:val="-14"/>
                              </w:rPr>
                              <w:t xml:space="preserve">Nombre d’élèves intégrés en temporaire partielle : </w:t>
                            </w:r>
                            <w:r>
                              <w:rPr>
                                <w:rFonts w:cstheme="minorHAnsi"/>
                                <w:b/>
                                <w:spacing w:val="-14"/>
                              </w:rPr>
                              <w:sym w:font="Symbol" w:char="F05B"/>
                            </w:r>
                            <w:r>
                              <w:rPr>
                                <w:rFonts w:cstheme="minorHAnsi"/>
                                <w:b/>
                                <w:spacing w:val="-14"/>
                              </w:rPr>
                              <w:t>Nombre total d’élèves intégrés en ITP</w:t>
                            </w:r>
                            <w:r>
                              <w:rPr>
                                <w:rFonts w:cstheme="minorHAnsi"/>
                                <w:b/>
                                <w:spacing w:val="-14"/>
                              </w:rPr>
                              <w:sym w:font="Symbol" w:char="F05D"/>
                            </w:r>
                          </w:p>
                          <w:p w14:paraId="68EFB711" w14:textId="77777777" w:rsidR="0044140B" w:rsidRDefault="0044140B" w:rsidP="0044140B">
                            <w:pPr>
                              <w:rPr>
                                <w:rFonts w:cstheme="minorHAnsi"/>
                                <w:spacing w:val="-14"/>
                              </w:rPr>
                            </w:pPr>
                            <w:r>
                              <w:rPr>
                                <w:rFonts w:cstheme="minorHAnsi"/>
                                <w:spacing w:val="-14"/>
                              </w:rPr>
                              <w:t xml:space="preserve">Nombre d’élèves intégrés dans le niveau fondamental : </w:t>
                            </w:r>
                            <w:r>
                              <w:rPr>
                                <w:rFonts w:cstheme="minorHAnsi"/>
                                <w:b/>
                                <w:spacing w:val="-14"/>
                              </w:rPr>
                              <w:sym w:font="Symbol" w:char="F05B"/>
                            </w:r>
                            <w:r>
                              <w:rPr>
                                <w:rFonts w:cstheme="minorHAnsi"/>
                                <w:b/>
                                <w:spacing w:val="-14"/>
                              </w:rPr>
                              <w:t>Nombre total d’élèves intégrés dans le fondamental</w:t>
                            </w:r>
                            <w:r>
                              <w:rPr>
                                <w:rFonts w:cstheme="minorHAnsi"/>
                                <w:b/>
                                <w:spacing w:val="-14"/>
                              </w:rPr>
                              <w:sym w:font="Symbol" w:char="F05D"/>
                            </w:r>
                          </w:p>
                          <w:p w14:paraId="4F4F013C" w14:textId="77777777" w:rsidR="0044140B" w:rsidRDefault="0044140B" w:rsidP="0044140B">
                            <w:pPr>
                              <w:rPr>
                                <w:rFonts w:cstheme="minorHAnsi"/>
                                <w:spacing w:val="-14"/>
                              </w:rPr>
                            </w:pPr>
                            <w:r>
                              <w:rPr>
                                <w:rFonts w:cstheme="minorHAnsi"/>
                                <w:spacing w:val="-14"/>
                              </w:rPr>
                              <w:t xml:space="preserve">Nombre d’élèves intégrés dans le niveau secondaire : </w:t>
                            </w:r>
                            <w:r>
                              <w:rPr>
                                <w:rFonts w:cstheme="minorHAnsi"/>
                                <w:b/>
                                <w:spacing w:val="-14"/>
                              </w:rPr>
                              <w:sym w:font="Symbol" w:char="F05B"/>
                            </w:r>
                            <w:r>
                              <w:rPr>
                                <w:rFonts w:cstheme="minorHAnsi"/>
                                <w:b/>
                                <w:spacing w:val="-14"/>
                              </w:rPr>
                              <w:t>Nombre total d’élèves intégrés dans le secondaire</w:t>
                            </w:r>
                            <w:r>
                              <w:rPr>
                                <w:rFonts w:cstheme="minorHAnsi"/>
                                <w:b/>
                                <w:spacing w:val="-14"/>
                              </w:rPr>
                              <w:sym w:font="Symbol" w:char="F05D"/>
                            </w:r>
                          </w:p>
                          <w:p w14:paraId="24EF3084" w14:textId="77777777" w:rsidR="0044140B" w:rsidRDefault="0044140B" w:rsidP="0044140B">
                            <w:pPr>
                              <w:rPr>
                                <w:rFonts w:cstheme="minorHAnsi"/>
                                <w:b/>
                                <w:spacing w:val="-14"/>
                              </w:rPr>
                            </w:pPr>
                            <w:r>
                              <w:rPr>
                                <w:rFonts w:cstheme="minorHAnsi"/>
                                <w:spacing w:val="-14"/>
                              </w:rPr>
                              <w:t xml:space="preserve">Nombre d’élèves intégrés dans le 3ème degré en permanente totale : </w:t>
                            </w:r>
                            <w:r>
                              <w:rPr>
                                <w:rFonts w:cstheme="minorHAnsi"/>
                                <w:b/>
                                <w:spacing w:val="-14"/>
                              </w:rPr>
                              <w:sym w:font="Symbol" w:char="F05B"/>
                            </w:r>
                            <w:r>
                              <w:rPr>
                                <w:rFonts w:cstheme="minorHAnsi"/>
                                <w:b/>
                                <w:spacing w:val="-14"/>
                              </w:rPr>
                              <w:t xml:space="preserve">Nombre total d’élèves intégrés dans le </w:t>
                            </w:r>
                            <w:r>
                              <w:rPr>
                                <w:rFonts w:cstheme="minorHAnsi"/>
                                <w:b/>
                                <w:spacing w:val="-14"/>
                              </w:rPr>
                              <w:br/>
                              <w:t>3</w:t>
                            </w:r>
                            <w:r>
                              <w:rPr>
                                <w:rFonts w:cstheme="minorHAnsi"/>
                                <w:b/>
                                <w:spacing w:val="-14"/>
                                <w:vertAlign w:val="superscript"/>
                              </w:rPr>
                              <w:t>e</w:t>
                            </w:r>
                            <w:r>
                              <w:rPr>
                                <w:rFonts w:cstheme="minorHAnsi"/>
                                <w:b/>
                                <w:spacing w:val="-14"/>
                              </w:rPr>
                              <w:t xml:space="preserve"> degré en IPT (Type 4, 6 ou 7)</w:t>
                            </w:r>
                            <w:r>
                              <w:rPr>
                                <w:rFonts w:cstheme="minorHAnsi"/>
                                <w:b/>
                                <w:spacing w:val="-14"/>
                              </w:rPr>
                              <w:sym w:font="Symbol" w:char="F05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47D12C1" id="Zone de texte 466" o:spid="_x0000_s1044" type="#_x0000_t202" style="position:absolute;margin-left:7.05pt;margin-top:17.05pt;width:460.95pt;height:155.4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" fillcolor="white [3201]" strokecolor="#00b050" strokeweight="1pt">
                <v:textbox>
                  <w:txbxContent>
                    <w:p w14:paraId="0A565CD7" w14:textId="77777777" w:rsidR="0044140B" w:rsidRDefault="0044140B" w:rsidP="0044140B">
                      <w:pPr>
                        <w:rPr>
                          <w:rFonts w:cstheme="minorHAnsi"/>
                          <w:spacing w:val="-14"/>
                        </w:rPr>
                      </w:pPr>
                      <w:r>
                        <w:rPr>
                          <w:rFonts w:cstheme="minorHAnsi"/>
                          <w:spacing w:val="-14"/>
                        </w:rPr>
                        <w:t xml:space="preserve">Nombre d’élèves intégrés en permanente totale : </w:t>
                      </w:r>
                      <w:r>
                        <w:rPr>
                          <w:rFonts w:cstheme="minorHAnsi"/>
                          <w:b/>
                          <w:spacing w:val="-14"/>
                        </w:rPr>
                        <w:sym w:font="Symbol" w:char="F05B"/>
                      </w:r>
                      <w:r>
                        <w:rPr>
                          <w:rFonts w:cstheme="minorHAnsi"/>
                          <w:b/>
                          <w:spacing w:val="-14"/>
                        </w:rPr>
                        <w:t>Nombre total d’élèves intégrés en IPT</w:t>
                      </w:r>
                      <w:r>
                        <w:rPr>
                          <w:rFonts w:cstheme="minorHAnsi"/>
                          <w:b/>
                          <w:spacing w:val="-14"/>
                        </w:rPr>
                        <w:sym w:font="Symbol" w:char="F05D"/>
                      </w:r>
                    </w:p>
                    <w:p w14:paraId="2E346059" w14:textId="77777777" w:rsidR="0044140B" w:rsidRDefault="0044140B" w:rsidP="0044140B">
                      <w:pPr>
                        <w:rPr>
                          <w:rFonts w:cstheme="minorHAnsi"/>
                          <w:spacing w:val="-14"/>
                        </w:rPr>
                      </w:pPr>
                      <w:r>
                        <w:rPr>
                          <w:rFonts w:cstheme="minorHAnsi"/>
                          <w:spacing w:val="-14"/>
                        </w:rPr>
                        <w:t xml:space="preserve">Nombre d’élèves intégrés en permanente partielle : </w:t>
                      </w:r>
                      <w:r>
                        <w:rPr>
                          <w:rFonts w:cstheme="minorHAnsi"/>
                          <w:b/>
                          <w:spacing w:val="-14"/>
                        </w:rPr>
                        <w:sym w:font="Symbol" w:char="F05B"/>
                      </w:r>
                      <w:r>
                        <w:rPr>
                          <w:rFonts w:cstheme="minorHAnsi"/>
                          <w:b/>
                          <w:spacing w:val="-14"/>
                        </w:rPr>
                        <w:t>Nombre total d’élèves intégrés en IPP</w:t>
                      </w:r>
                      <w:r>
                        <w:rPr>
                          <w:rFonts w:cstheme="minorHAnsi"/>
                          <w:b/>
                          <w:spacing w:val="-14"/>
                        </w:rPr>
                        <w:sym w:font="Symbol" w:char="F05D"/>
                      </w:r>
                    </w:p>
                    <w:p w14:paraId="2A6111AC" w14:textId="77777777" w:rsidR="0044140B" w:rsidRDefault="0044140B" w:rsidP="0044140B">
                      <w:pPr>
                        <w:rPr>
                          <w:rFonts w:cstheme="minorHAnsi"/>
                          <w:spacing w:val="-14"/>
                        </w:rPr>
                      </w:pPr>
                      <w:r>
                        <w:rPr>
                          <w:rFonts w:cstheme="minorHAnsi"/>
                          <w:spacing w:val="-14"/>
                        </w:rPr>
                        <w:t xml:space="preserve">Nombre d’élèves intégrés en temporaire partielle : </w:t>
                      </w:r>
                      <w:r>
                        <w:rPr>
                          <w:rFonts w:cstheme="minorHAnsi"/>
                          <w:b/>
                          <w:spacing w:val="-14"/>
                        </w:rPr>
                        <w:sym w:font="Symbol" w:char="F05B"/>
                      </w:r>
                      <w:r>
                        <w:rPr>
                          <w:rFonts w:cstheme="minorHAnsi"/>
                          <w:b/>
                          <w:spacing w:val="-14"/>
                        </w:rPr>
                        <w:t>Nombre total d’élèves intégrés en ITP</w:t>
                      </w:r>
                      <w:r>
                        <w:rPr>
                          <w:rFonts w:cstheme="minorHAnsi"/>
                          <w:b/>
                          <w:spacing w:val="-14"/>
                        </w:rPr>
                        <w:sym w:font="Symbol" w:char="F05D"/>
                      </w:r>
                    </w:p>
                    <w:p w14:paraId="68EFB711" w14:textId="77777777" w:rsidR="0044140B" w:rsidRDefault="0044140B" w:rsidP="0044140B">
                      <w:pPr>
                        <w:rPr>
                          <w:rFonts w:cstheme="minorHAnsi"/>
                          <w:spacing w:val="-14"/>
                        </w:rPr>
                      </w:pPr>
                      <w:r>
                        <w:rPr>
                          <w:rFonts w:cstheme="minorHAnsi"/>
                          <w:spacing w:val="-14"/>
                        </w:rPr>
                        <w:t xml:space="preserve">Nombre d’élèves intégrés dans le niveau fondamental : </w:t>
                      </w:r>
                      <w:r>
                        <w:rPr>
                          <w:rFonts w:cstheme="minorHAnsi"/>
                          <w:b/>
                          <w:spacing w:val="-14"/>
                        </w:rPr>
                        <w:sym w:font="Symbol" w:char="F05B"/>
                      </w:r>
                      <w:r>
                        <w:rPr>
                          <w:rFonts w:cstheme="minorHAnsi"/>
                          <w:b/>
                          <w:spacing w:val="-14"/>
                        </w:rPr>
                        <w:t>Nombre total d’élèves intégrés dans le fondamental</w:t>
                      </w:r>
                      <w:r>
                        <w:rPr>
                          <w:rFonts w:cstheme="minorHAnsi"/>
                          <w:b/>
                          <w:spacing w:val="-14"/>
                        </w:rPr>
                        <w:sym w:font="Symbol" w:char="F05D"/>
                      </w:r>
                    </w:p>
                    <w:p w14:paraId="4F4F013C" w14:textId="77777777" w:rsidR="0044140B" w:rsidRDefault="0044140B" w:rsidP="0044140B">
                      <w:pPr>
                        <w:rPr>
                          <w:rFonts w:cstheme="minorHAnsi"/>
                          <w:spacing w:val="-14"/>
                        </w:rPr>
                      </w:pPr>
                      <w:r>
                        <w:rPr>
                          <w:rFonts w:cstheme="minorHAnsi"/>
                          <w:spacing w:val="-14"/>
                        </w:rPr>
                        <w:t xml:space="preserve">Nombre d’élèves intégrés dans le niveau secondaire : </w:t>
                      </w:r>
                      <w:r>
                        <w:rPr>
                          <w:rFonts w:cstheme="minorHAnsi"/>
                          <w:b/>
                          <w:spacing w:val="-14"/>
                        </w:rPr>
                        <w:sym w:font="Symbol" w:char="F05B"/>
                      </w:r>
                      <w:r>
                        <w:rPr>
                          <w:rFonts w:cstheme="minorHAnsi"/>
                          <w:b/>
                          <w:spacing w:val="-14"/>
                        </w:rPr>
                        <w:t>Nombre total d’élèves intégrés dans le secondaire</w:t>
                      </w:r>
                      <w:r>
                        <w:rPr>
                          <w:rFonts w:cstheme="minorHAnsi"/>
                          <w:b/>
                          <w:spacing w:val="-14"/>
                        </w:rPr>
                        <w:sym w:font="Symbol" w:char="F05D"/>
                      </w:r>
                    </w:p>
                    <w:p w14:paraId="24EF3084" w14:textId="77777777" w:rsidR="0044140B" w:rsidRDefault="0044140B" w:rsidP="0044140B">
                      <w:pPr>
                        <w:rPr>
                          <w:rFonts w:cstheme="minorHAnsi"/>
                          <w:b/>
                          <w:spacing w:val="-14"/>
                        </w:rPr>
                      </w:pPr>
                      <w:r>
                        <w:rPr>
                          <w:rFonts w:cstheme="minorHAnsi"/>
                          <w:spacing w:val="-14"/>
                        </w:rPr>
                        <w:t xml:space="preserve">Nombre d’élèves intégrés dans le 3ème degré en permanente totale : </w:t>
                      </w:r>
                      <w:r>
                        <w:rPr>
                          <w:rFonts w:cstheme="minorHAnsi"/>
                          <w:b/>
                          <w:spacing w:val="-14"/>
                        </w:rPr>
                        <w:sym w:font="Symbol" w:char="F05B"/>
                      </w:r>
                      <w:r>
                        <w:rPr>
                          <w:rFonts w:cstheme="minorHAnsi"/>
                          <w:b/>
                          <w:spacing w:val="-14"/>
                        </w:rPr>
                        <w:t xml:space="preserve">Nombre total d’élèves intégrés dans le </w:t>
                      </w:r>
                      <w:r>
                        <w:rPr>
                          <w:rFonts w:cstheme="minorHAnsi"/>
                          <w:b/>
                          <w:spacing w:val="-14"/>
                        </w:rPr>
                        <w:br/>
                        <w:t>3</w:t>
                      </w:r>
                      <w:r>
                        <w:rPr>
                          <w:rFonts w:cstheme="minorHAnsi"/>
                          <w:b/>
                          <w:spacing w:val="-14"/>
                          <w:vertAlign w:val="superscript"/>
                        </w:rPr>
                        <w:t>e</w:t>
                      </w:r>
                      <w:r>
                        <w:rPr>
                          <w:rFonts w:cstheme="minorHAnsi"/>
                          <w:b/>
                          <w:spacing w:val="-14"/>
                        </w:rPr>
                        <w:t xml:space="preserve"> degré en IPT (Type 4, 6 ou 7)</w:t>
                      </w:r>
                      <w:r>
                        <w:rPr>
                          <w:rFonts w:cstheme="minorHAnsi"/>
                          <w:b/>
                          <w:spacing w:val="-14"/>
                        </w:rPr>
                        <w:sym w:font="Symbol" w:char="F05D"/>
                      </w:r>
                    </w:p>
                  </w:txbxContent>
                </v:textbox>
              </v:shape>
            </w:pict>
          </mc:Fallback>
        </mc:AlternateContent>
      </w:r>
      <w:r w:rsidRPr="00DE2238">
        <w:rPr>
          <w:rFonts w:eastAsia="Calibri" w:cstheme="minorHAnsi"/>
          <w:b/>
          <w:u w:val="single"/>
        </w:rPr>
        <w:br w:type="page"/>
      </w:r>
    </w:p>
    <w:p w14:paraId="3D3B7393" w14:textId="77777777" w:rsidR="0044140B" w:rsidRPr="00DE2238" w:rsidRDefault="0044140B" w:rsidP="0044140B">
      <w:pPr>
        <w:pStyle w:val="Titre4"/>
      </w:pPr>
      <w:bookmarkStart w:id="198" w:name="_Annexe_7_:_3"/>
      <w:bookmarkStart w:id="199" w:name="_Annexe_9_:"/>
      <w:bookmarkStart w:id="200" w:name="_Annexe_10_:"/>
      <w:bookmarkStart w:id="201" w:name="_Annexe_9"/>
      <w:bookmarkStart w:id="202" w:name="_Annexe_10_:_3"/>
      <w:bookmarkStart w:id="203" w:name="_Annexe_10:_Demande"/>
      <w:bookmarkStart w:id="204" w:name="_Annexes_11,_12,"/>
      <w:bookmarkEnd w:id="195"/>
      <w:bookmarkEnd w:id="196"/>
      <w:bookmarkEnd w:id="197"/>
      <w:bookmarkEnd w:id="198"/>
      <w:bookmarkEnd w:id="199"/>
      <w:bookmarkEnd w:id="200"/>
      <w:bookmarkEnd w:id="201"/>
      <w:bookmarkEnd w:id="202"/>
      <w:bookmarkEnd w:id="203"/>
      <w:bookmarkEnd w:id="204"/>
      <w:r w:rsidRPr="00DE2238">
        <w:lastRenderedPageBreak/>
        <w:t>Annexe 6. Quelle est la place des CPMS dans le cadre des intégrations ?</w:t>
      </w:r>
    </w:p>
    <w:p w14:paraId="2CCDAAB7" w14:textId="77777777" w:rsidR="0044140B" w:rsidRPr="00DE2238" w:rsidRDefault="0044140B" w:rsidP="0044140B">
      <w:pPr>
        <w:rPr>
          <w:rFonts w:eastAsia="Calibri" w:cstheme="minorHAnsi"/>
          <w:b/>
          <w:bCs/>
        </w:rPr>
      </w:pPr>
    </w:p>
    <w:p w14:paraId="691AFFED" w14:textId="77777777" w:rsidR="0044140B" w:rsidRPr="00DE2238" w:rsidRDefault="0044140B" w:rsidP="0044140B">
      <w:pPr>
        <w:rPr>
          <w:rFonts w:eastAsia="Calibri" w:cstheme="minorHAnsi"/>
        </w:rPr>
      </w:pPr>
    </w:p>
    <w:p w14:paraId="4BD911F2" w14:textId="77777777" w:rsidR="0044140B" w:rsidRPr="00DE2238" w:rsidRDefault="0044140B" w:rsidP="0044140B">
      <w:pPr>
        <w:rPr>
          <w:rFonts w:eastAsia="Calibri" w:cstheme="minorHAnsi"/>
        </w:rPr>
      </w:pPr>
    </w:p>
    <w:tbl>
      <w:tblPr>
        <w:tblW w:w="9639" w:type="dxa"/>
        <w:tblInd w:w="113" w:type="dxa"/>
        <w:tblCellMar>
          <w:left w:w="0" w:type="dxa"/>
          <w:right w:w="0" w:type="dxa"/>
        </w:tblCellMar>
        <w:tblLook w:val="04A0" w:firstRow="1" w:lastRow="0" w:firstColumn="1" w:lastColumn="0" w:noHBand="0" w:noVBand="1"/>
      </w:tblPr>
      <w:tblGrid>
        <w:gridCol w:w="3213"/>
        <w:gridCol w:w="3213"/>
        <w:gridCol w:w="3213"/>
      </w:tblGrid>
      <w:tr w:rsidR="0044140B" w:rsidRPr="00DE2238" w14:paraId="44675E7E" w14:textId="77777777" w:rsidTr="00AF52E0">
        <w:tc>
          <w:tcPr>
            <w:tcW w:w="9062" w:type="dxa"/>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1924B80" w14:textId="77777777" w:rsidR="0044140B" w:rsidRPr="00DE2238" w:rsidRDefault="0044140B" w:rsidP="00AF52E0">
            <w:pPr>
              <w:jc w:val="center"/>
              <w:rPr>
                <w:rFonts w:eastAsia="Calibri" w:cstheme="minorHAnsi"/>
              </w:rPr>
            </w:pPr>
            <w:r w:rsidRPr="00DE2238">
              <w:rPr>
                <w:rFonts w:eastAsia="Calibri" w:cstheme="minorHAnsi"/>
                <w:b/>
                <w:bCs/>
              </w:rPr>
              <w:t xml:space="preserve">Intégration temporaire partielle </w:t>
            </w:r>
          </w:p>
        </w:tc>
      </w:tr>
      <w:tr w:rsidR="0044140B" w:rsidRPr="00DE2238" w14:paraId="44DD82BF" w14:textId="77777777" w:rsidTr="00AF52E0">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A0DE51" w14:textId="77777777" w:rsidR="0044140B" w:rsidRPr="00DE2238" w:rsidRDefault="0044140B" w:rsidP="00AF52E0">
            <w:pPr>
              <w:rPr>
                <w:rFonts w:eastAsia="Calibri" w:cstheme="minorHAnsi"/>
              </w:rPr>
            </w:pPr>
            <w:r w:rsidRPr="00DE2238">
              <w:rPr>
                <w:rFonts w:eastAsia="Calibri" w:cstheme="minorHAnsi"/>
                <w:b/>
                <w:bCs/>
              </w:rPr>
              <w:t>Quoi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527D9B66" w14:textId="77777777" w:rsidR="0044140B" w:rsidRPr="00DE2238" w:rsidRDefault="0044140B" w:rsidP="00AF52E0">
            <w:pPr>
              <w:rPr>
                <w:rFonts w:eastAsia="Calibri" w:cstheme="minorHAnsi"/>
              </w:rPr>
            </w:pPr>
            <w:r w:rsidRPr="00DE2238">
              <w:rPr>
                <w:rFonts w:eastAsia="Calibri" w:cstheme="minorHAnsi"/>
                <w:b/>
                <w:bCs/>
              </w:rPr>
              <w:t>Base légale – Décret du 3 mars 2004 organisant l’enseignement spécialisé</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37BF66F4" w14:textId="77777777" w:rsidR="0044140B" w:rsidRPr="00DE2238" w:rsidRDefault="0044140B" w:rsidP="00AF52E0">
            <w:pPr>
              <w:rPr>
                <w:rFonts w:eastAsia="Calibri" w:cstheme="minorHAnsi"/>
              </w:rPr>
            </w:pPr>
            <w:r w:rsidRPr="00DE2238">
              <w:rPr>
                <w:rFonts w:eastAsia="Calibri" w:cstheme="minorHAnsi"/>
                <w:b/>
                <w:bCs/>
              </w:rPr>
              <w:t>Quel CPMS ?</w:t>
            </w:r>
          </w:p>
        </w:tc>
      </w:tr>
      <w:tr w:rsidR="0044140B" w:rsidRPr="00DE2238" w14:paraId="55907522" w14:textId="77777777" w:rsidTr="00AF52E0">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EDA6A4" w14:textId="77777777" w:rsidR="0044140B" w:rsidRPr="00DE2238" w:rsidRDefault="0044140B" w:rsidP="00AF52E0">
            <w:pPr>
              <w:rPr>
                <w:rFonts w:eastAsia="Calibri" w:cstheme="minorHAnsi"/>
              </w:rPr>
            </w:pPr>
            <w:r w:rsidRPr="00DE2238">
              <w:rPr>
                <w:rFonts w:eastAsia="Calibri" w:cstheme="minorHAnsi"/>
              </w:rPr>
              <w:t>Proposition d’intégration</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381E9F78" w14:textId="77777777" w:rsidR="0044140B" w:rsidRPr="00DE2238" w:rsidRDefault="0044140B" w:rsidP="00AF52E0">
            <w:pPr>
              <w:rPr>
                <w:rFonts w:eastAsia="Calibri" w:cstheme="minorHAnsi"/>
              </w:rPr>
            </w:pPr>
            <w:r w:rsidRPr="00DE2238">
              <w:rPr>
                <w:rFonts w:eastAsia="Calibri" w:cstheme="minorHAnsi"/>
              </w:rPr>
              <w:t>Article 150</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09D899C9" w14:textId="77777777" w:rsidR="0044140B" w:rsidRPr="00DE2238" w:rsidRDefault="0044140B" w:rsidP="00AF52E0">
            <w:pPr>
              <w:rPr>
                <w:rFonts w:eastAsia="Calibri" w:cstheme="minorHAnsi"/>
              </w:rPr>
            </w:pPr>
            <w:r w:rsidRPr="00DE2238">
              <w:rPr>
                <w:rFonts w:eastAsia="Calibri" w:cstheme="minorHAnsi"/>
              </w:rPr>
              <w:t xml:space="preserve"> CPMS du spécialisé </w:t>
            </w:r>
          </w:p>
        </w:tc>
      </w:tr>
      <w:tr w:rsidR="0044140B" w:rsidRPr="00DE2238" w14:paraId="30129AA1" w14:textId="77777777" w:rsidTr="00AF52E0">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1EA6D46" w14:textId="77777777" w:rsidR="0044140B" w:rsidRPr="00DE2238" w:rsidRDefault="0044140B" w:rsidP="00AF52E0">
            <w:pPr>
              <w:rPr>
                <w:rFonts w:eastAsia="Calibri" w:cstheme="minorHAnsi"/>
              </w:rPr>
            </w:pPr>
            <w:r w:rsidRPr="00DE2238">
              <w:rPr>
                <w:rFonts w:eastAsia="Calibri" w:cstheme="minorHAnsi"/>
              </w:rPr>
              <w:t xml:space="preserve">Définition d’un projet d’intégration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396EDAB1" w14:textId="77777777" w:rsidR="0044140B" w:rsidRPr="00DE2238" w:rsidRDefault="0044140B" w:rsidP="00AF52E0">
            <w:pPr>
              <w:rPr>
                <w:rFonts w:eastAsia="Calibri" w:cstheme="minorHAnsi"/>
              </w:rPr>
            </w:pPr>
            <w:r w:rsidRPr="00DE2238">
              <w:rPr>
                <w:rFonts w:eastAsia="Calibri" w:cstheme="minorHAnsi"/>
              </w:rPr>
              <w:t xml:space="preserve">Article 151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6CC87DFB" w14:textId="77777777" w:rsidR="0044140B" w:rsidRPr="00DE2238" w:rsidRDefault="0044140B" w:rsidP="00AF52E0">
            <w:pPr>
              <w:rPr>
                <w:rFonts w:eastAsia="Calibri" w:cstheme="minorHAnsi"/>
              </w:rPr>
            </w:pPr>
            <w:r w:rsidRPr="00DE2238">
              <w:rPr>
                <w:rFonts w:eastAsia="Calibri" w:cstheme="minorHAnsi"/>
              </w:rPr>
              <w:t>Conseil de classe du spécialisé assisté par CPMS spécialisé ET</w:t>
            </w:r>
          </w:p>
          <w:p w14:paraId="62960389" w14:textId="77777777" w:rsidR="0044140B" w:rsidRPr="00DE2238" w:rsidRDefault="0044140B" w:rsidP="00AF52E0">
            <w:pPr>
              <w:rPr>
                <w:rFonts w:eastAsia="Calibri" w:cstheme="minorHAnsi"/>
              </w:rPr>
            </w:pPr>
            <w:r w:rsidRPr="00DE2238">
              <w:rPr>
                <w:rFonts w:eastAsia="Calibri" w:cstheme="minorHAnsi"/>
              </w:rPr>
              <w:t>Conseil de classe de l’ordinaire assisté par CPMS de l’ordinaire</w:t>
            </w:r>
          </w:p>
        </w:tc>
      </w:tr>
      <w:tr w:rsidR="0044140B" w:rsidRPr="00DE2238" w14:paraId="10AD7B96" w14:textId="77777777" w:rsidTr="00AF52E0">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4C2CFA1" w14:textId="77777777" w:rsidR="0044140B" w:rsidRPr="00DE2238" w:rsidRDefault="0044140B" w:rsidP="00AF52E0">
            <w:pPr>
              <w:rPr>
                <w:rFonts w:eastAsia="Calibri" w:cstheme="minorHAnsi"/>
              </w:rPr>
            </w:pPr>
            <w:r w:rsidRPr="00DE2238">
              <w:rPr>
                <w:rFonts w:eastAsia="Calibri" w:cstheme="minorHAnsi"/>
              </w:rPr>
              <w:t xml:space="preserve">Protocole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50A435B8" w14:textId="77777777" w:rsidR="0044140B" w:rsidRPr="00DE2238" w:rsidRDefault="0044140B" w:rsidP="00AF52E0">
            <w:pPr>
              <w:rPr>
                <w:rFonts w:eastAsia="Calibri" w:cstheme="minorHAnsi"/>
              </w:rPr>
            </w:pPr>
            <w:r w:rsidRPr="00DE2238">
              <w:rPr>
                <w:rFonts w:eastAsia="Calibri" w:cstheme="minorHAnsi"/>
              </w:rPr>
              <w:t>Article 152</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46ADB2B4" w14:textId="77777777" w:rsidR="0044140B" w:rsidRPr="00DE2238" w:rsidRDefault="0044140B" w:rsidP="00AF52E0">
            <w:pPr>
              <w:rPr>
                <w:rFonts w:eastAsia="Calibri" w:cstheme="minorHAnsi"/>
              </w:rPr>
            </w:pPr>
            <w:r w:rsidRPr="00DE2238">
              <w:rPr>
                <w:rFonts w:eastAsia="Calibri" w:cstheme="minorHAnsi"/>
              </w:rPr>
              <w:t>L'avis du CPMS qui accompagne l'élève au moment de l'introduction de la proposition d'intégration</w:t>
            </w:r>
          </w:p>
        </w:tc>
      </w:tr>
      <w:tr w:rsidR="0044140B" w:rsidRPr="00DE2238" w14:paraId="4667C6BF" w14:textId="77777777" w:rsidTr="00AF52E0">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6AD4F3" w14:textId="77777777" w:rsidR="0044140B" w:rsidRPr="00DE2238" w:rsidRDefault="0044140B" w:rsidP="00AF52E0">
            <w:pPr>
              <w:rPr>
                <w:rFonts w:eastAsia="Calibri" w:cstheme="minorHAnsi"/>
              </w:rPr>
            </w:pPr>
            <w:r w:rsidRPr="00DE2238">
              <w:rPr>
                <w:rFonts w:eastAsia="Calibri" w:cstheme="minorHAnsi"/>
              </w:rPr>
              <w:t xml:space="preserve">En cours d’année : les conseils de classe au sujet du PIA / dans le cas d’un changement d’école </w:t>
            </w:r>
            <w:r w:rsidRPr="00DE2238">
              <w:rPr>
                <w:rFonts w:eastAsia="Calibri" w:cstheme="minorHAnsi"/>
                <w:lang w:val="fr-FR"/>
              </w:rPr>
              <w:t xml:space="preserve">d’enseignement </w:t>
            </w:r>
            <w:r w:rsidRPr="00DE2238">
              <w:rPr>
                <w:rFonts w:eastAsia="Calibri" w:cstheme="minorHAnsi"/>
              </w:rPr>
              <w:t>ordinaire de l’élève en IP/ lorsque l’élève en IP passe du niveau primaire au niveau secondaire</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1F78559B" w14:textId="77777777" w:rsidR="0044140B" w:rsidRPr="00DE2238" w:rsidRDefault="0044140B" w:rsidP="00AF52E0">
            <w:pPr>
              <w:rPr>
                <w:rFonts w:eastAsia="Calibri" w:cstheme="minorHAnsi"/>
              </w:rPr>
            </w:pPr>
            <w:r w:rsidRPr="00DE2238">
              <w:rPr>
                <w:rFonts w:eastAsia="Calibri" w:cstheme="minorHAnsi"/>
              </w:rPr>
              <w:t>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6678E14A" w14:textId="77777777" w:rsidR="0044140B" w:rsidRPr="00DE2238" w:rsidRDefault="0044140B" w:rsidP="00AF52E0">
            <w:pPr>
              <w:rPr>
                <w:rFonts w:eastAsia="Calibri" w:cstheme="minorHAnsi"/>
              </w:rPr>
            </w:pPr>
            <w:r w:rsidRPr="00DE2238">
              <w:rPr>
                <w:rFonts w:eastAsia="Calibri" w:cstheme="minorHAnsi"/>
              </w:rPr>
              <w:t>CPMS spécialisé</w:t>
            </w:r>
          </w:p>
        </w:tc>
      </w:tr>
      <w:tr w:rsidR="0044140B" w:rsidRPr="00DE2238" w14:paraId="63578EFA" w14:textId="77777777" w:rsidTr="00AF52E0">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4078B0" w14:textId="77777777" w:rsidR="0044140B" w:rsidRPr="00DE2238" w:rsidRDefault="0044140B" w:rsidP="00AF52E0">
            <w:pPr>
              <w:rPr>
                <w:rFonts w:eastAsia="Calibri" w:cstheme="minorHAnsi"/>
              </w:rPr>
            </w:pPr>
            <w:r w:rsidRPr="00DE2238">
              <w:rPr>
                <w:rFonts w:eastAsia="Calibri" w:cstheme="minorHAnsi"/>
              </w:rPr>
              <w:t xml:space="preserve">Bilan (annexe 4) /dans le cas d’un changement d’école </w:t>
            </w:r>
            <w:r w:rsidRPr="00DE2238">
              <w:rPr>
                <w:rFonts w:eastAsia="Calibri" w:cstheme="minorHAnsi"/>
                <w:lang w:val="fr-FR"/>
              </w:rPr>
              <w:t xml:space="preserve">d’enseignement </w:t>
            </w:r>
            <w:r w:rsidRPr="00DE2238">
              <w:rPr>
                <w:rFonts w:eastAsia="Calibri" w:cstheme="minorHAnsi"/>
              </w:rPr>
              <w:t>ordinaire de l’élève en IP/ lorsque l’élève en IP passe du niveau primaire au niveau secondaire</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4262AF9C" w14:textId="77777777" w:rsidR="0044140B" w:rsidRPr="00DE2238" w:rsidRDefault="0044140B" w:rsidP="00AF52E0">
            <w:pPr>
              <w:rPr>
                <w:rFonts w:eastAsia="Calibri" w:cstheme="minorHAnsi"/>
              </w:rPr>
            </w:pPr>
            <w:r w:rsidRPr="00DE2238">
              <w:rPr>
                <w:rFonts w:eastAsia="Calibri" w:cstheme="minorHAnsi"/>
              </w:rPr>
              <w:t>Article 156</w:t>
            </w:r>
          </w:p>
        </w:tc>
        <w:tc>
          <w:tcPr>
            <w:tcW w:w="3021" w:type="dxa"/>
            <w:tcBorders>
              <w:top w:val="nil"/>
              <w:left w:val="nil"/>
              <w:bottom w:val="single" w:sz="8" w:space="0" w:color="auto"/>
              <w:right w:val="single" w:sz="8" w:space="0" w:color="auto"/>
            </w:tcBorders>
            <w:tcMar>
              <w:top w:w="0" w:type="dxa"/>
              <w:left w:w="108" w:type="dxa"/>
              <w:bottom w:w="0" w:type="dxa"/>
              <w:right w:w="108" w:type="dxa"/>
            </w:tcMar>
          </w:tcPr>
          <w:p w14:paraId="5EF7CBF0" w14:textId="77777777" w:rsidR="0044140B" w:rsidRPr="00DE2238" w:rsidRDefault="0044140B" w:rsidP="00AF52E0">
            <w:pPr>
              <w:rPr>
                <w:rFonts w:eastAsia="Calibri" w:cstheme="minorHAnsi"/>
              </w:rPr>
            </w:pPr>
            <w:r w:rsidRPr="00DE2238">
              <w:rPr>
                <w:rFonts w:eastAsia="Calibri" w:cstheme="minorHAnsi"/>
              </w:rPr>
              <w:t>CPMS spécialisé</w:t>
            </w:r>
          </w:p>
        </w:tc>
      </w:tr>
    </w:tbl>
    <w:p w14:paraId="3114F007" w14:textId="77777777" w:rsidR="0044140B" w:rsidRPr="00DE2238" w:rsidRDefault="0044140B" w:rsidP="0044140B">
      <w:pPr>
        <w:suppressAutoHyphens/>
        <w:jc w:val="both"/>
        <w:rPr>
          <w:rFonts w:eastAsia="Calibri" w:cstheme="minorHAnsi"/>
        </w:rPr>
      </w:pPr>
    </w:p>
    <w:p w14:paraId="0B4902E7" w14:textId="77777777" w:rsidR="0044140B" w:rsidRPr="00DE2238" w:rsidRDefault="0044140B" w:rsidP="0044140B">
      <w:pPr>
        <w:rPr>
          <w:rFonts w:cstheme="minorHAnsi"/>
        </w:rPr>
      </w:pPr>
      <w:bookmarkStart w:id="205" w:name="_Concerne_l’enseignement_fondamental"/>
      <w:bookmarkEnd w:id="205"/>
    </w:p>
    <w:p w14:paraId="0B0120E7" w14:textId="77777777" w:rsidR="0044140B" w:rsidRPr="00DE2238" w:rsidRDefault="0044140B" w:rsidP="0044140B">
      <w:pPr>
        <w:rPr>
          <w:rFonts w:cstheme="minorHAnsi"/>
        </w:rPr>
        <w:sectPr w:rsidR="0044140B" w:rsidRPr="00DE2238" w:rsidSect="00B6004E">
          <w:footerReference w:type="default" r:id="rId73"/>
          <w:footerReference w:type="first" r:id="rId74"/>
          <w:pgSz w:w="11906" w:h="16838" w:code="9"/>
          <w:pgMar w:top="567" w:right="1134" w:bottom="567" w:left="1134" w:header="567" w:footer="567" w:gutter="0"/>
          <w:cols w:space="720"/>
          <w:docGrid w:linePitch="360"/>
        </w:sectPr>
      </w:pPr>
      <w:r w:rsidRPr="00DE2238">
        <w:rPr>
          <w:rFonts w:cstheme="minorHAnsi"/>
        </w:rPr>
        <w:br w:type="page"/>
      </w:r>
      <w:bookmarkStart w:id="206" w:name="__RefHeading__321_957262308"/>
      <w:bookmarkEnd w:id="101"/>
      <w:bookmarkEnd w:id="102"/>
      <w:bookmarkEnd w:id="103"/>
      <w:bookmarkEnd w:id="104"/>
      <w:bookmarkEnd w:id="105"/>
      <w:bookmarkEnd w:id="106"/>
      <w:bookmarkEnd w:id="107"/>
      <w:bookmarkEnd w:id="108"/>
      <w:bookmarkEnd w:id="109"/>
      <w:bookmarkEnd w:id="110"/>
      <w:bookmarkEnd w:id="206"/>
    </w:p>
    <w:bookmarkStart w:id="207" w:name="_Annexe_8_A." w:displacedByCustomXml="next"/>
    <w:bookmarkEnd w:id="207" w:displacedByCustomXml="next"/>
    <w:bookmarkStart w:id="208" w:name="_Annexe_8_:_1" w:displacedByCustomXml="next"/>
    <w:bookmarkEnd w:id="208" w:displacedByCustomXml="next"/>
    <w:bookmarkStart w:id="209" w:name="_Annexe_20_:" w:displacedByCustomXml="next"/>
    <w:bookmarkEnd w:id="209" w:displacedByCustomXml="next"/>
    <w:bookmarkStart w:id="210" w:name="_Annexe_21_:" w:displacedByCustomXml="next"/>
    <w:bookmarkEnd w:id="210" w:displacedByCustomXml="next"/>
    <w:bookmarkStart w:id="211" w:name="_Annexe_22_:" w:displacedByCustomXml="next"/>
    <w:bookmarkEnd w:id="211" w:displacedByCustomXml="next"/>
    <w:bookmarkStart w:id="212" w:name="_Annexe_20_:_1" w:displacedByCustomXml="next"/>
    <w:bookmarkEnd w:id="212" w:displacedByCustomXml="next"/>
    <w:bookmarkStart w:id="213" w:name="_Annexe_23_:" w:displacedByCustomXml="next"/>
    <w:bookmarkEnd w:id="213" w:displacedByCustomXml="next"/>
    <w:bookmarkStart w:id="214" w:name="_Annexe_24_:" w:displacedByCustomXml="next"/>
    <w:bookmarkEnd w:id="214" w:displacedByCustomXml="next"/>
    <w:sdt>
      <w:sdtPr>
        <w:id w:val="-1669088165"/>
        <w:docPartObj>
          <w:docPartGallery w:val="Cover Pages"/>
          <w:docPartUnique/>
        </w:docPartObj>
      </w:sdtPr>
      <w:sdtEndPr/>
      <w:sdtContent>
        <w:sdt>
          <w:sdtPr>
            <w:id w:val="2090261482"/>
            <w:docPartObj>
              <w:docPartGallery w:val="Cover Pages"/>
              <w:docPartUnique/>
            </w:docPartObj>
          </w:sdtPr>
          <w:sdtEndPr/>
          <w:sdtContent>
            <w:p w14:paraId="4557EE3F" w14:textId="77777777" w:rsidR="0044140B" w:rsidRPr="00DE2238" w:rsidRDefault="0044140B" w:rsidP="0044140B">
              <w:pPr>
                <w:rPr>
                  <w:rFonts w:cstheme="minorHAnsi"/>
                  <w:sz w:val="4"/>
                  <w:szCs w:val="4"/>
                </w:rPr>
              </w:pPr>
            </w:p>
            <w:p w14:paraId="595BC6CB" w14:textId="77777777" w:rsidR="0044140B" w:rsidRPr="00DE2238" w:rsidRDefault="0044140B" w:rsidP="0044140B">
              <w:pPr>
                <w:pStyle w:val="Titre2"/>
                <w:jc w:val="left"/>
                <w:rPr>
                  <w:rFonts w:asciiTheme="minorHAnsi" w:eastAsiaTheme="majorEastAsia" w:hAnsiTheme="minorHAnsi" w:cstheme="majorBidi"/>
                  <w:smallCaps w:val="0"/>
                  <w:color w:val="4472C4" w:themeColor="accent1"/>
                  <w:sz w:val="32"/>
                  <w:szCs w:val="26"/>
                  <w:lang w:eastAsia="en-US"/>
                </w:rPr>
              </w:pPr>
              <w:bookmarkStart w:id="215" w:name="_Toc170985296"/>
              <w:r w:rsidRPr="00DE2238">
                <w:rPr>
                  <w:rFonts w:asciiTheme="minorHAnsi" w:eastAsiaTheme="majorEastAsia" w:hAnsiTheme="minorHAnsi" w:cstheme="majorBidi"/>
                  <w:smallCaps w:val="0"/>
                  <w:color w:val="4472C4" w:themeColor="accent1"/>
                  <w:sz w:val="32"/>
                  <w:szCs w:val="26"/>
                  <w:lang w:eastAsia="en-US"/>
                </w:rPr>
                <w:t xml:space="preserve">Chapitre 1.13  </w:t>
              </w:r>
              <w:r w:rsidRPr="00DE2238">
                <w:rPr>
                  <w:rFonts w:asciiTheme="minorHAnsi" w:eastAsiaTheme="majorEastAsia" w:hAnsiTheme="minorHAnsi" w:cstheme="majorBidi"/>
                  <w:smallCaps w:val="0"/>
                  <w:color w:val="4472C4" w:themeColor="accent1"/>
                  <w:sz w:val="32"/>
                  <w:szCs w:val="26"/>
                  <w:u w:val="single"/>
                  <w:lang w:eastAsia="en-US"/>
                </w:rPr>
                <w:t>L’enseignement en alternance et la coopération avec les Centres d’Education et de Formation en Alternance</w:t>
              </w:r>
              <w:bookmarkEnd w:id="215"/>
            </w:p>
            <w:p w14:paraId="30E646C5" w14:textId="77777777" w:rsidR="0044140B" w:rsidRPr="00A16BB8" w:rsidRDefault="00833F79" w:rsidP="0044140B"/>
          </w:sdtContent>
        </w:sdt>
        <w:p w14:paraId="0D35B20F" w14:textId="77777777" w:rsidR="0044140B" w:rsidRPr="00DE2238" w:rsidRDefault="0044140B" w:rsidP="0044140B">
          <w:pPr>
            <w:pStyle w:val="Paragraphedeliste"/>
            <w:ind w:left="0"/>
            <w:jc w:val="both"/>
            <w:rPr>
              <w:rFonts w:asciiTheme="minorHAnsi" w:hAnsiTheme="minorHAnsi" w:cstheme="minorHAnsi"/>
              <w:sz w:val="22"/>
              <w:szCs w:val="22"/>
            </w:rPr>
          </w:pPr>
        </w:p>
        <w:p w14:paraId="5FFCAFA8" w14:textId="77777777" w:rsidR="0044140B" w:rsidRPr="00DE2238" w:rsidRDefault="0044140B" w:rsidP="0044140B">
          <w:pPr>
            <w:pStyle w:val="Titre3"/>
            <w:spacing w:before="120" w:after="120"/>
            <w:jc w:val="both"/>
            <w:rPr>
              <w:bCs/>
              <w:color w:val="2F5496" w:themeColor="accent1" w:themeShade="BF"/>
              <w:sz w:val="28"/>
              <w:szCs w:val="22"/>
            </w:rPr>
          </w:pPr>
          <w:bookmarkStart w:id="216" w:name="_Toc170985297"/>
          <w:r w:rsidRPr="00DE2238">
            <w:rPr>
              <w:bCs/>
              <w:color w:val="2F5496" w:themeColor="accent1" w:themeShade="BF"/>
              <w:sz w:val="28"/>
              <w:szCs w:val="22"/>
            </w:rPr>
            <w:t>Annexes</w:t>
          </w:r>
          <w:bookmarkEnd w:id="216"/>
        </w:p>
        <w:p w14:paraId="7BEBA16F" w14:textId="77777777" w:rsidR="0044140B" w:rsidRDefault="0044140B" w:rsidP="0044140B"/>
        <w:p w14:paraId="2EBE785A" w14:textId="77777777" w:rsidR="007F1367" w:rsidRPr="00DE2238" w:rsidRDefault="007F1367" w:rsidP="0044140B"/>
        <w:p w14:paraId="7D760107" w14:textId="77777777" w:rsidR="0044140B" w:rsidRPr="00DE2238" w:rsidRDefault="0044140B" w:rsidP="0044140B">
          <w:r w:rsidRPr="00DE2238">
            <w:br w:type="page"/>
          </w:r>
        </w:p>
        <w:p w14:paraId="33126BFF" w14:textId="77777777" w:rsidR="0044140B" w:rsidRPr="00DE2238" w:rsidRDefault="0044140B" w:rsidP="0044140B">
          <w:pPr>
            <w:pStyle w:val="Titre4"/>
          </w:pPr>
          <w:r w:rsidRPr="00DE2238">
            <w:lastRenderedPageBreak/>
            <w:t>Annexe 1 : Convention de stage en entreprise dans le cadre du module de préparation à l’alternance</w:t>
          </w:r>
        </w:p>
        <w:p w14:paraId="64C5D240" w14:textId="77777777" w:rsidR="0044140B" w:rsidRPr="00DE2238" w:rsidRDefault="0044140B" w:rsidP="0044140B"/>
        <w:p w14:paraId="141FDF6F" w14:textId="77777777" w:rsidR="0044140B" w:rsidRPr="00DE2238" w:rsidRDefault="0044140B" w:rsidP="0044140B">
          <w:pPr>
            <w:tabs>
              <w:tab w:val="left" w:pos="567"/>
            </w:tabs>
            <w:jc w:val="center"/>
            <w:rPr>
              <w:b/>
            </w:rPr>
          </w:pPr>
          <w:r w:rsidRPr="00DE2238">
            <w:rPr>
              <w:b/>
            </w:rPr>
            <w:t>COMMUNAUTE FRANCAISE</w:t>
          </w:r>
        </w:p>
        <w:p w14:paraId="25CB544E" w14:textId="77777777" w:rsidR="0044140B" w:rsidRPr="00DE2238" w:rsidRDefault="0044140B" w:rsidP="0044140B">
          <w:pPr>
            <w:tabs>
              <w:tab w:val="left" w:pos="567"/>
            </w:tabs>
            <w:jc w:val="center"/>
            <w:rPr>
              <w:b/>
              <w:caps/>
            </w:rPr>
          </w:pPr>
        </w:p>
        <w:p w14:paraId="046E09E8" w14:textId="77777777" w:rsidR="0044140B" w:rsidRPr="00DE2238" w:rsidRDefault="0044140B" w:rsidP="0044140B">
          <w:pPr>
            <w:tabs>
              <w:tab w:val="left" w:pos="567"/>
            </w:tabs>
            <w:jc w:val="center"/>
            <w:rPr>
              <w:b/>
              <w:caps/>
            </w:rPr>
          </w:pPr>
          <w:r w:rsidRPr="00DE2238">
            <w:rPr>
              <w:b/>
              <w:caps/>
            </w:rPr>
            <w:t>Enseignement secondaire spécialisé de forme 3 en alternance</w:t>
          </w:r>
        </w:p>
        <w:p w14:paraId="0C7ECD65" w14:textId="77777777" w:rsidR="0044140B" w:rsidRPr="00DE2238" w:rsidRDefault="0044140B" w:rsidP="0044140B">
          <w:pPr>
            <w:rPr>
              <w:b/>
              <w:bCs/>
            </w:rPr>
          </w:pPr>
        </w:p>
        <w:p w14:paraId="779A536F" w14:textId="77777777" w:rsidR="0044140B" w:rsidRPr="00DE2238" w:rsidRDefault="0044140B" w:rsidP="0044140B">
          <w:r w:rsidRPr="00DE2238">
            <w:t>Groupe professionnel : ………</w:t>
          </w:r>
        </w:p>
        <w:p w14:paraId="767FCEEB" w14:textId="77777777" w:rsidR="0044140B" w:rsidRPr="00DE2238" w:rsidRDefault="0044140B" w:rsidP="0044140B">
          <w:r w:rsidRPr="00DE2238">
            <w:t>Métier : ……….</w:t>
          </w:r>
        </w:p>
        <w:p w14:paraId="2032087B" w14:textId="77777777" w:rsidR="0044140B" w:rsidRPr="00DE2238" w:rsidRDefault="0044140B" w:rsidP="0044140B">
          <w:r w:rsidRPr="00DE2238">
            <w:t>Année scolaire : ….../…...</w:t>
          </w:r>
        </w:p>
        <w:p w14:paraId="3A7C1AF2" w14:textId="77777777" w:rsidR="0044140B" w:rsidRPr="00DE2238" w:rsidRDefault="0044140B" w:rsidP="0044140B"/>
        <w:p w14:paraId="46227B99" w14:textId="77777777" w:rsidR="0044140B" w:rsidRPr="00DE2238" w:rsidRDefault="0044140B" w:rsidP="0044140B">
          <w:r w:rsidRPr="00DE2238">
            <w:tab/>
            <w:t>Entre les soussigné(e)s :</w:t>
          </w:r>
        </w:p>
        <w:p w14:paraId="33EC7393" w14:textId="77777777" w:rsidR="0044140B" w:rsidRPr="00DE2238" w:rsidRDefault="0044140B" w:rsidP="0044140B">
          <w:r w:rsidRPr="00DE2238">
            <w:t>1.</w:t>
          </w:r>
        </w:p>
        <w:p w14:paraId="111AA3D3" w14:textId="77777777" w:rsidR="0044140B" w:rsidRPr="00DE2238" w:rsidRDefault="0044140B" w:rsidP="0044140B"/>
        <w:p w14:paraId="460B8BD3" w14:textId="77777777" w:rsidR="0044140B" w:rsidRPr="00DE2238" w:rsidRDefault="0044140B" w:rsidP="0044140B">
          <w:r w:rsidRPr="00DE2238">
            <w:t>(Dénomination de l’entreprise, de l’institution, de l’administration publique)</w:t>
          </w:r>
        </w:p>
        <w:p w14:paraId="44000401" w14:textId="77777777" w:rsidR="0044140B" w:rsidRPr="00DE2238" w:rsidRDefault="0044140B" w:rsidP="0044140B">
          <w:r w:rsidRPr="00DE2238">
            <w:t>située à (Adresse – téléphone  )</w:t>
          </w:r>
        </w:p>
        <w:p w14:paraId="4FA678D9" w14:textId="77777777" w:rsidR="0044140B" w:rsidRPr="00DE2238" w:rsidRDefault="0044140B" w:rsidP="0044140B"/>
        <w:p w14:paraId="4076F88B" w14:textId="77777777" w:rsidR="0044140B" w:rsidRPr="00DE2238" w:rsidRDefault="0044140B" w:rsidP="0044140B">
          <w:r w:rsidRPr="00DE2238">
            <w:t xml:space="preserve">Secteur d’activités : </w:t>
          </w:r>
        </w:p>
        <w:p w14:paraId="2F29D2ED" w14:textId="77777777" w:rsidR="0044140B" w:rsidRPr="00DE2238" w:rsidRDefault="0044140B" w:rsidP="0044140B">
          <w:r w:rsidRPr="00DE2238">
            <w:t xml:space="preserve">Forme juridique : </w:t>
          </w:r>
        </w:p>
        <w:p w14:paraId="728D8D2F" w14:textId="77777777" w:rsidR="0044140B" w:rsidRPr="00DE2238" w:rsidRDefault="0044140B" w:rsidP="0044140B">
          <w:r w:rsidRPr="00DE2238">
            <w:rPr>
              <w:smallCaps/>
            </w:rPr>
            <w:t>N° ONSS ou RC</w:t>
          </w:r>
          <w:r w:rsidRPr="00DE2238">
            <w:t xml:space="preserve"> : </w:t>
          </w:r>
        </w:p>
        <w:p w14:paraId="3B6E4207" w14:textId="77777777" w:rsidR="0044140B" w:rsidRPr="00DE2238" w:rsidRDefault="0044140B" w:rsidP="0044140B">
          <w:r w:rsidRPr="00DE2238">
            <w:t xml:space="preserve">Représentée par </w:t>
          </w:r>
          <w:r w:rsidRPr="00DE2238">
            <w:rPr>
              <w:smallCaps/>
            </w:rPr>
            <w:t>Madame/Monsieur</w:t>
          </w:r>
          <w:r w:rsidRPr="00DE2238">
            <w:t> :</w:t>
          </w:r>
        </w:p>
        <w:p w14:paraId="0FE7ED6C" w14:textId="77777777" w:rsidR="0044140B" w:rsidRPr="00DE2238" w:rsidRDefault="0044140B" w:rsidP="0044140B">
          <w:pPr>
            <w:rPr>
              <w:smallCaps/>
            </w:rPr>
          </w:pPr>
          <w:r w:rsidRPr="00DE2238">
            <w:rPr>
              <w:smallCaps/>
            </w:rPr>
            <w:t>Fonction :</w:t>
          </w:r>
        </w:p>
        <w:p w14:paraId="4F8C0AC5" w14:textId="77777777" w:rsidR="0044140B" w:rsidRPr="00DE2238" w:rsidRDefault="0044140B" w:rsidP="0044140B">
          <w:pPr>
            <w:rPr>
              <w:smallCaps/>
            </w:rPr>
          </w:pPr>
        </w:p>
        <w:p w14:paraId="4A860CCB" w14:textId="77777777" w:rsidR="0044140B" w:rsidRPr="00DE2238" w:rsidRDefault="0044140B" w:rsidP="0044140B">
          <w:pPr>
            <w:rPr>
              <w:b/>
              <w:bCs/>
            </w:rPr>
          </w:pPr>
          <w:r w:rsidRPr="00DE2238">
            <w:rPr>
              <w:b/>
              <w:bCs/>
            </w:rPr>
            <w:t>ci-dessous dénommée l’entreprise ;</w:t>
          </w:r>
        </w:p>
        <w:p w14:paraId="13A5B0CC" w14:textId="77777777" w:rsidR="0044140B" w:rsidRPr="00DE2238" w:rsidRDefault="0044140B" w:rsidP="0044140B"/>
        <w:p w14:paraId="567C4EE9" w14:textId="77777777" w:rsidR="0044140B" w:rsidRPr="00DE2238" w:rsidRDefault="0044140B" w:rsidP="00323050">
          <w:pPr>
            <w:numPr>
              <w:ilvl w:val="0"/>
              <w:numId w:val="15"/>
            </w:numPr>
            <w:tabs>
              <w:tab w:val="clear" w:pos="720"/>
            </w:tabs>
            <w:suppressAutoHyphens/>
            <w:ind w:left="0" w:firstLine="0"/>
          </w:pPr>
          <w:r w:rsidRPr="00DE2238">
            <w:rPr>
              <w:smallCaps/>
            </w:rPr>
            <w:t>Madame/Monsieur</w:t>
          </w:r>
          <w:r w:rsidRPr="00DE2238">
            <w:t> :</w:t>
          </w:r>
        </w:p>
        <w:p w14:paraId="79EC2173" w14:textId="77777777" w:rsidR="0044140B" w:rsidRPr="00DE2238" w:rsidRDefault="0044140B" w:rsidP="0044140B">
          <w:pPr>
            <w:jc w:val="both"/>
          </w:pPr>
          <w:r w:rsidRPr="00DE2238">
            <w:rPr>
              <w:smallCaps/>
            </w:rPr>
            <w:t>Chef(fe) de l’établissement d’enseignement secondaire spécialisé de forme 3, de plein exercice ou son délégué</w:t>
          </w:r>
          <w:r w:rsidRPr="00DE2238">
            <w:t xml:space="preserve"> </w:t>
          </w:r>
          <w:r w:rsidRPr="00DE2238">
            <w:rPr>
              <w:i/>
              <w:iCs/>
            </w:rPr>
            <w:t>(Dénomination et adresse du siège administratif)</w:t>
          </w:r>
          <w:r w:rsidRPr="00DE2238">
            <w:t>,</w:t>
          </w:r>
        </w:p>
        <w:p w14:paraId="72CC2CB0" w14:textId="77777777" w:rsidR="0044140B" w:rsidRPr="00DE2238" w:rsidRDefault="0044140B" w:rsidP="0044140B">
          <w:pPr>
            <w:jc w:val="both"/>
          </w:pPr>
        </w:p>
        <w:p w14:paraId="1DDB5C24" w14:textId="77777777" w:rsidR="0044140B" w:rsidRPr="00DE2238" w:rsidRDefault="0044140B" w:rsidP="0044140B">
          <w:pPr>
            <w:jc w:val="both"/>
          </w:pPr>
        </w:p>
        <w:p w14:paraId="036AA2D4" w14:textId="77777777" w:rsidR="0044140B" w:rsidRPr="00DE2238" w:rsidRDefault="0044140B" w:rsidP="0044140B">
          <w:r w:rsidRPr="00DE2238">
            <w:t>Téléphone :</w:t>
          </w:r>
        </w:p>
        <w:p w14:paraId="2CF55903" w14:textId="77777777" w:rsidR="0044140B" w:rsidRPr="00DE2238" w:rsidRDefault="0044140B" w:rsidP="0044140B"/>
        <w:p w14:paraId="5B649231" w14:textId="77777777" w:rsidR="0044140B" w:rsidRPr="00DE2238" w:rsidRDefault="0044140B" w:rsidP="0044140B">
          <w:pPr>
            <w:rPr>
              <w:b/>
              <w:bCs/>
            </w:rPr>
          </w:pPr>
          <w:r w:rsidRPr="00DE2238">
            <w:rPr>
              <w:b/>
              <w:bCs/>
            </w:rPr>
            <w:t>ci-dessous dénommé l’établissement scolaire ;</w:t>
          </w:r>
        </w:p>
        <w:p w14:paraId="3C49544B" w14:textId="77777777" w:rsidR="0044140B" w:rsidRPr="00DE2238" w:rsidRDefault="0044140B" w:rsidP="0044140B"/>
        <w:p w14:paraId="643389B3" w14:textId="77777777" w:rsidR="0044140B" w:rsidRPr="00DE2238" w:rsidRDefault="0044140B" w:rsidP="00323050">
          <w:pPr>
            <w:numPr>
              <w:ilvl w:val="0"/>
              <w:numId w:val="15"/>
            </w:numPr>
            <w:tabs>
              <w:tab w:val="clear" w:pos="720"/>
            </w:tabs>
            <w:suppressAutoHyphens/>
            <w:ind w:left="0" w:firstLine="0"/>
            <w:rPr>
              <w:smallCaps/>
            </w:rPr>
          </w:pPr>
          <w:r w:rsidRPr="00DE2238">
            <w:rPr>
              <w:smallCaps/>
            </w:rPr>
            <w:t xml:space="preserve">Mademoiselle/Madame/Monsieur : </w:t>
          </w:r>
        </w:p>
        <w:p w14:paraId="28368AAB" w14:textId="77777777" w:rsidR="0044140B" w:rsidRPr="00DE2238" w:rsidRDefault="0044140B" w:rsidP="0044140B">
          <w:r w:rsidRPr="00DE2238">
            <w:t xml:space="preserve">Adresse : </w:t>
          </w:r>
        </w:p>
        <w:p w14:paraId="4F729883" w14:textId="77777777" w:rsidR="0044140B" w:rsidRPr="00DE2238" w:rsidRDefault="0044140B" w:rsidP="0044140B">
          <w:r w:rsidRPr="00DE2238">
            <w:sym w:font="Wingdings" w:char="F028"/>
          </w:r>
          <w:r w:rsidRPr="00DE2238">
            <w:t> :</w:t>
          </w:r>
        </w:p>
        <w:p w14:paraId="7A51C3FC" w14:textId="77777777" w:rsidR="0044140B" w:rsidRPr="00DE2238" w:rsidRDefault="0044140B" w:rsidP="0044140B">
          <w:r w:rsidRPr="00DE2238">
            <w:t>Né(e) le :</w:t>
          </w:r>
        </w:p>
        <w:p w14:paraId="2DD8980E" w14:textId="77777777" w:rsidR="0044140B" w:rsidRPr="00DE2238" w:rsidRDefault="0044140B" w:rsidP="0044140B">
          <w:pPr>
            <w:rPr>
              <w:smallCaps/>
            </w:rPr>
          </w:pPr>
          <w:r w:rsidRPr="00DE2238">
            <w:rPr>
              <w:smallCaps/>
            </w:rPr>
            <w:t>Elève de l’établissement scolaire susmentionné dans :</w:t>
          </w:r>
        </w:p>
        <w:p w14:paraId="694E0E26" w14:textId="77777777" w:rsidR="0044140B" w:rsidRPr="00DE2238" w:rsidRDefault="0044140B" w:rsidP="0044140B">
          <w:r w:rsidRPr="00DE2238">
            <w:t>le secteur d’activités :</w:t>
          </w:r>
        </w:p>
        <w:p w14:paraId="7281C96E" w14:textId="77777777" w:rsidR="0044140B" w:rsidRPr="00DE2238" w:rsidRDefault="0044140B" w:rsidP="0044140B">
          <w:r w:rsidRPr="00DE2238">
            <w:t>le groupe professionnel :</w:t>
          </w:r>
        </w:p>
        <w:p w14:paraId="781963F0" w14:textId="77777777" w:rsidR="0044140B" w:rsidRPr="00DE2238" w:rsidRDefault="0044140B" w:rsidP="0044140B">
          <w:r w:rsidRPr="00DE2238">
            <w:t xml:space="preserve">le métier : </w:t>
          </w:r>
        </w:p>
        <w:p w14:paraId="011BEC72" w14:textId="77777777" w:rsidR="0044140B" w:rsidRPr="00DE2238" w:rsidRDefault="0044140B" w:rsidP="0044140B">
          <w:r w:rsidRPr="00DE2238">
            <w:t>dans l’enseignement secondaire spécialisé de forme 3, de plein exercice,</w:t>
          </w:r>
        </w:p>
        <w:p w14:paraId="274A8770" w14:textId="77777777" w:rsidR="0044140B" w:rsidRPr="00DE2238" w:rsidRDefault="0044140B" w:rsidP="0044140B"/>
        <w:p w14:paraId="713AAC1A" w14:textId="77777777" w:rsidR="0044140B" w:rsidRPr="00DE2238" w:rsidRDefault="0044140B" w:rsidP="0044140B">
          <w:pPr>
            <w:rPr>
              <w:b/>
              <w:bCs/>
            </w:rPr>
          </w:pPr>
          <w:r w:rsidRPr="00DE2238">
            <w:rPr>
              <w:b/>
              <w:bCs/>
            </w:rPr>
            <w:t>ci-dessous dénommé(e) le stagiaire :</w:t>
          </w:r>
        </w:p>
        <w:p w14:paraId="72E953AC" w14:textId="77777777" w:rsidR="0044140B" w:rsidRPr="00DE2238" w:rsidRDefault="0044140B" w:rsidP="0044140B"/>
        <w:p w14:paraId="7C3BD734" w14:textId="77777777" w:rsidR="0044140B" w:rsidRPr="00DE2238" w:rsidRDefault="0044140B" w:rsidP="0044140B">
          <w:r w:rsidRPr="00DE2238">
            <w:t>Le stagiaire est représenté par (NOM et adresse des parents ou de la personne investie de l’autorité parentale</w:t>
          </w:r>
        </w:p>
        <w:p w14:paraId="1EBBF17C" w14:textId="77777777" w:rsidR="0044140B" w:rsidRPr="00DE2238" w:rsidRDefault="0044140B" w:rsidP="0044140B">
          <w:pPr>
            <w:rPr>
              <w:b/>
            </w:rPr>
          </w:pPr>
          <w:r w:rsidRPr="00DE2238">
            <w:rPr>
              <w:b/>
            </w:rPr>
            <w:br w:type="page"/>
          </w:r>
        </w:p>
        <w:p w14:paraId="2B2BE4CF" w14:textId="77777777" w:rsidR="0044140B" w:rsidRPr="00DE2238" w:rsidRDefault="0044140B" w:rsidP="0044140B">
          <w:pPr>
            <w:tabs>
              <w:tab w:val="left" w:pos="0"/>
            </w:tabs>
            <w:jc w:val="center"/>
            <w:rPr>
              <w:b/>
            </w:rPr>
          </w:pPr>
          <w:r w:rsidRPr="00DE2238">
            <w:rPr>
              <w:b/>
            </w:rPr>
            <w:lastRenderedPageBreak/>
            <w:t>Il est convenu ce qui suit :</w:t>
          </w:r>
        </w:p>
        <w:p w14:paraId="4DF5ACF8" w14:textId="77777777" w:rsidR="0044140B" w:rsidRPr="00DE2238" w:rsidRDefault="0044140B" w:rsidP="0044140B">
          <w:pPr>
            <w:tabs>
              <w:tab w:val="left" w:pos="567"/>
            </w:tabs>
            <w:rPr>
              <w:b/>
            </w:rPr>
          </w:pPr>
        </w:p>
        <w:p w14:paraId="64F982C7" w14:textId="77777777" w:rsidR="0044140B" w:rsidRPr="00DE2238" w:rsidRDefault="0044140B" w:rsidP="0044140B">
          <w:pPr>
            <w:tabs>
              <w:tab w:val="left" w:pos="567"/>
            </w:tabs>
            <w:rPr>
              <w:b/>
            </w:rPr>
          </w:pPr>
          <w:r w:rsidRPr="00DE2238">
            <w:rPr>
              <w:b/>
            </w:rPr>
            <w:t>Article 1</w:t>
          </w:r>
          <w:r w:rsidRPr="00DE2238">
            <w:rPr>
              <w:b/>
              <w:vertAlign w:val="superscript"/>
            </w:rPr>
            <w:t>e </w:t>
          </w:r>
          <w:r w:rsidRPr="00DE2238">
            <w:rPr>
              <w:b/>
            </w:rPr>
            <w:t>:</w:t>
          </w:r>
        </w:p>
        <w:p w14:paraId="531B0095" w14:textId="77777777" w:rsidR="0044140B" w:rsidRPr="00DE2238" w:rsidRDefault="0044140B" w:rsidP="0044140B">
          <w:pPr>
            <w:tabs>
              <w:tab w:val="left" w:pos="567"/>
            </w:tabs>
            <w:jc w:val="both"/>
          </w:pPr>
          <w:r w:rsidRPr="00DE2238">
            <w:t>L’entreprise susmentionnée accepte d’accueillir le stagiaire, inscrit à l’établissement scolaire susmentionné.</w:t>
          </w:r>
        </w:p>
        <w:p w14:paraId="4DF22A5F" w14:textId="77777777" w:rsidR="0044140B" w:rsidRPr="00DE2238" w:rsidRDefault="0044140B" w:rsidP="0044140B">
          <w:pPr>
            <w:tabs>
              <w:tab w:val="left" w:pos="567"/>
            </w:tabs>
            <w:jc w:val="both"/>
          </w:pPr>
        </w:p>
        <w:p w14:paraId="5E505AF9" w14:textId="77777777" w:rsidR="0044140B" w:rsidRPr="00DE2238" w:rsidRDefault="0044140B" w:rsidP="0044140B">
          <w:pPr>
            <w:tabs>
              <w:tab w:val="left" w:pos="567"/>
            </w:tabs>
            <w:jc w:val="both"/>
          </w:pPr>
          <w:r w:rsidRPr="00DE2238">
            <w:t>Elle s’engage à encadrer le stagiaire, à le traiter en bon père de famille, à lui désigner un  « tuteur » et à lui offrir des situations de travail réelles dans une véritable perspective de formation.</w:t>
          </w:r>
        </w:p>
        <w:p w14:paraId="4BBEE1D7" w14:textId="77777777" w:rsidR="0044140B" w:rsidRPr="00DE2238" w:rsidRDefault="0044140B" w:rsidP="0044140B">
          <w:pPr>
            <w:tabs>
              <w:tab w:val="left" w:pos="567"/>
            </w:tabs>
            <w:jc w:val="both"/>
          </w:pPr>
        </w:p>
        <w:p w14:paraId="74EAD7B5" w14:textId="77777777" w:rsidR="0044140B" w:rsidRPr="00DE2238" w:rsidRDefault="0044140B" w:rsidP="0044140B">
          <w:pPr>
            <w:tabs>
              <w:tab w:val="left" w:pos="567"/>
            </w:tabs>
            <w:jc w:val="both"/>
          </w:pPr>
          <w:r w:rsidRPr="00DE2238">
            <w:t xml:space="preserve">L’entreprise s’engage à respecter : </w:t>
          </w:r>
        </w:p>
        <w:p w14:paraId="70623C74" w14:textId="77777777" w:rsidR="0044140B" w:rsidRPr="00DE2238" w:rsidRDefault="0044140B" w:rsidP="00323050">
          <w:pPr>
            <w:numPr>
              <w:ilvl w:val="0"/>
              <w:numId w:val="14"/>
            </w:numPr>
            <w:tabs>
              <w:tab w:val="left" w:pos="567"/>
            </w:tabs>
            <w:suppressAutoHyphens/>
            <w:ind w:left="567" w:hanging="283"/>
            <w:jc w:val="both"/>
          </w:pPr>
          <w:r w:rsidRPr="00DE2238">
            <w:t>les projets éducatifs et pédagogiques en vigueur dans l’établissement scolaire ;</w:t>
          </w:r>
        </w:p>
        <w:p w14:paraId="03B6182B" w14:textId="77777777" w:rsidR="0044140B" w:rsidRPr="00DE2238" w:rsidRDefault="0044140B" w:rsidP="00323050">
          <w:pPr>
            <w:numPr>
              <w:ilvl w:val="0"/>
              <w:numId w:val="14"/>
            </w:numPr>
            <w:tabs>
              <w:tab w:val="left" w:pos="567"/>
            </w:tabs>
            <w:suppressAutoHyphens/>
            <w:ind w:left="567" w:hanging="283"/>
            <w:jc w:val="both"/>
          </w:pPr>
          <w:r w:rsidRPr="00DE2238">
            <w:t>les choix pédagogiques définis par l’établissement scolaire en matière de formation professionnelle (Objectifs, contenu, modalités de supervision, d’évaluation continue et formative) ;</w:t>
          </w:r>
        </w:p>
        <w:p w14:paraId="7BC9DDFE" w14:textId="77777777" w:rsidR="0044140B" w:rsidRPr="00DE2238" w:rsidRDefault="0044140B" w:rsidP="00323050">
          <w:pPr>
            <w:numPr>
              <w:ilvl w:val="0"/>
              <w:numId w:val="14"/>
            </w:numPr>
            <w:tabs>
              <w:tab w:val="left" w:pos="567"/>
            </w:tabs>
            <w:suppressAutoHyphens/>
            <w:ind w:left="567" w:hanging="283"/>
            <w:jc w:val="both"/>
          </w:pPr>
          <w:r w:rsidRPr="00DE2238">
            <w:t>la planification des stages faite par l’établissement scolaire.</w:t>
          </w:r>
        </w:p>
        <w:p w14:paraId="0A565835" w14:textId="77777777" w:rsidR="0044140B" w:rsidRPr="00DE2238" w:rsidRDefault="0044140B" w:rsidP="0044140B">
          <w:pPr>
            <w:tabs>
              <w:tab w:val="left" w:pos="567"/>
            </w:tabs>
          </w:pPr>
        </w:p>
        <w:p w14:paraId="2D829158" w14:textId="77777777" w:rsidR="0044140B" w:rsidRPr="00DE2238" w:rsidRDefault="0044140B" w:rsidP="0044140B">
          <w:pPr>
            <w:tabs>
              <w:tab w:val="left" w:pos="567"/>
            </w:tabs>
            <w:rPr>
              <w:b/>
            </w:rPr>
          </w:pPr>
          <w:r w:rsidRPr="00DE2238">
            <w:rPr>
              <w:b/>
            </w:rPr>
            <w:t>Article 2 :</w:t>
          </w:r>
        </w:p>
        <w:p w14:paraId="050E9744" w14:textId="77777777" w:rsidR="0044140B" w:rsidRPr="00DE2238" w:rsidRDefault="0044140B" w:rsidP="0044140B">
          <w:pPr>
            <w:jc w:val="both"/>
          </w:pPr>
          <w:r w:rsidRPr="00DE2238">
            <w:t>Les objectifs de la formation sont définis dans un document ci-annexé reprenant les compétences à développer et à exercer en cours de stage ainsi que les modes et les critères d’évaluation continue et formative.</w:t>
          </w:r>
        </w:p>
        <w:p w14:paraId="1BCDCB52" w14:textId="77777777" w:rsidR="0044140B" w:rsidRPr="00DE2238" w:rsidRDefault="0044140B" w:rsidP="0044140B">
          <w:pPr>
            <w:jc w:val="both"/>
          </w:pPr>
        </w:p>
        <w:p w14:paraId="40FDC46F" w14:textId="77777777" w:rsidR="0044140B" w:rsidRPr="00DE2238" w:rsidRDefault="0044140B" w:rsidP="0044140B">
          <w:pPr>
            <w:jc w:val="both"/>
          </w:pPr>
          <w:r w:rsidRPr="00DE2238">
            <w:t>Ce document sera cosigné par le tuteur et par l’enseignant(e)-maître de stage visé à l’article 5.</w:t>
          </w:r>
        </w:p>
        <w:p w14:paraId="6265A047" w14:textId="77777777" w:rsidR="0044140B" w:rsidRPr="00DE2238" w:rsidRDefault="0044140B" w:rsidP="0044140B">
          <w:pPr>
            <w:jc w:val="both"/>
          </w:pPr>
        </w:p>
        <w:p w14:paraId="6FC2A858" w14:textId="77777777" w:rsidR="0044140B" w:rsidRPr="00DE2238" w:rsidRDefault="0044140B" w:rsidP="0044140B">
          <w:pPr>
            <w:jc w:val="both"/>
            <w:rPr>
              <w:b/>
            </w:rPr>
          </w:pPr>
          <w:r w:rsidRPr="00DE2238">
            <w:rPr>
              <w:b/>
            </w:rPr>
            <w:t>Article 3 :</w:t>
          </w:r>
        </w:p>
        <w:p w14:paraId="19C12F08" w14:textId="77777777" w:rsidR="0044140B" w:rsidRPr="00DE2238" w:rsidRDefault="0044140B" w:rsidP="0044140B">
          <w:pPr>
            <w:jc w:val="both"/>
          </w:pPr>
          <w:r w:rsidRPr="00DE2238">
            <w:t>L’entreprise s’engage à ne pas interrompre, par des propositions d’engagement, la poursuite de la formation scolaire du stagiaire.</w:t>
          </w:r>
        </w:p>
        <w:p w14:paraId="23361183" w14:textId="77777777" w:rsidR="0044140B" w:rsidRPr="00DE2238" w:rsidRDefault="0044140B" w:rsidP="0044140B">
          <w:pPr>
            <w:jc w:val="both"/>
          </w:pPr>
        </w:p>
        <w:p w14:paraId="6C4A8CA1" w14:textId="77777777" w:rsidR="0044140B" w:rsidRPr="00DE2238" w:rsidRDefault="0044140B" w:rsidP="0044140B">
          <w:pPr>
            <w:jc w:val="both"/>
            <w:rPr>
              <w:b/>
            </w:rPr>
          </w:pPr>
          <w:r w:rsidRPr="00DE2238">
            <w:rPr>
              <w:b/>
            </w:rPr>
            <w:t>Article 4 :</w:t>
          </w:r>
        </w:p>
        <w:p w14:paraId="0301E59E" w14:textId="77777777" w:rsidR="0044140B" w:rsidRPr="00DE2238" w:rsidRDefault="0044140B" w:rsidP="0044140B">
          <w:pPr>
            <w:jc w:val="both"/>
          </w:pPr>
          <w:r w:rsidRPr="00DE2238">
            <w:t xml:space="preserve">La présente convention prend cours le </w:t>
          </w:r>
          <w:r w:rsidRPr="00DE2238">
            <w:tab/>
          </w:r>
          <w:r w:rsidRPr="00DE2238">
            <w:tab/>
          </w:r>
          <w:r w:rsidRPr="00DE2238">
            <w:tab/>
            <w:t xml:space="preserve"> </w:t>
          </w:r>
          <w:r w:rsidRPr="00DE2238">
            <w:tab/>
            <w:t>et se terminera le</w:t>
          </w:r>
        </w:p>
        <w:p w14:paraId="7AD28BE0" w14:textId="77777777" w:rsidR="0044140B" w:rsidRPr="00DE2238" w:rsidRDefault="0044140B" w:rsidP="0044140B">
          <w:pPr>
            <w:jc w:val="both"/>
          </w:pPr>
        </w:p>
        <w:p w14:paraId="7A4D1A64" w14:textId="77777777" w:rsidR="0044140B" w:rsidRPr="00DE2238" w:rsidRDefault="0044140B" w:rsidP="0044140B">
          <w:pPr>
            <w:jc w:val="both"/>
          </w:pPr>
          <w:r w:rsidRPr="00DE2238">
            <w:t>Toute modification devra faire l’objet d’un accord entre les deux parties.</w:t>
          </w:r>
        </w:p>
        <w:p w14:paraId="7AFA7592" w14:textId="77777777" w:rsidR="0044140B" w:rsidRPr="00DE2238" w:rsidRDefault="0044140B" w:rsidP="0044140B">
          <w:pPr>
            <w:jc w:val="both"/>
          </w:pPr>
          <w:r w:rsidRPr="00DE2238">
            <w:t>Sont joints en annexe, l’horaire, le calendrier du stage et le règlement de travail.</w:t>
          </w:r>
        </w:p>
        <w:p w14:paraId="757D5CFE" w14:textId="77777777" w:rsidR="0044140B" w:rsidRPr="00DE2238" w:rsidRDefault="0044140B" w:rsidP="0044140B">
          <w:pPr>
            <w:jc w:val="both"/>
          </w:pPr>
        </w:p>
        <w:p w14:paraId="65657F52" w14:textId="77777777" w:rsidR="0044140B" w:rsidRPr="00DE2238" w:rsidRDefault="0044140B" w:rsidP="0044140B">
          <w:pPr>
            <w:jc w:val="both"/>
          </w:pPr>
          <w:r w:rsidRPr="00DE2238">
            <w:t>Toute modification dans la durée et les dates prévues dans l’exécution du contrat de stage n’est autorisé qu’avec accord des signataires de la présente convention et fera l’objet d’un avenant à la présente convention.</w:t>
          </w:r>
        </w:p>
        <w:p w14:paraId="01D26128" w14:textId="77777777" w:rsidR="0044140B" w:rsidRPr="00DE2238" w:rsidRDefault="0044140B" w:rsidP="0044140B">
          <w:pPr>
            <w:jc w:val="both"/>
          </w:pPr>
        </w:p>
        <w:p w14:paraId="7EE5F260" w14:textId="77777777" w:rsidR="0044140B" w:rsidRPr="00DE2238" w:rsidRDefault="0044140B" w:rsidP="0044140B">
          <w:pPr>
            <w:jc w:val="both"/>
          </w:pPr>
          <w:r w:rsidRPr="00DE2238">
            <w:t>En aucun cas, les prestations du stagiaire ne pourront excéder 40 heures/semaine et 8 heures par jour, en ce compris les périodes de formation scolaire.</w:t>
          </w:r>
        </w:p>
        <w:p w14:paraId="56904B94" w14:textId="77777777" w:rsidR="0044140B" w:rsidRPr="00DE2238" w:rsidRDefault="0044140B" w:rsidP="0044140B">
          <w:pPr>
            <w:jc w:val="both"/>
          </w:pPr>
        </w:p>
        <w:p w14:paraId="78B06386" w14:textId="77777777" w:rsidR="0044140B" w:rsidRPr="00DE2238" w:rsidRDefault="0044140B" w:rsidP="0044140B">
          <w:pPr>
            <w:jc w:val="both"/>
          </w:pPr>
          <w:r w:rsidRPr="00DE2238">
            <w:t>Le stagiaire ne peut fournir de prestations pendant plus de 4 heures et demie sans une interruption minimale d’une demi-heure.</w:t>
          </w:r>
        </w:p>
        <w:p w14:paraId="21E70810" w14:textId="77777777" w:rsidR="0044140B" w:rsidRPr="00DE2238" w:rsidRDefault="0044140B" w:rsidP="0044140B">
          <w:pPr>
            <w:jc w:val="both"/>
          </w:pPr>
        </w:p>
        <w:p w14:paraId="372D155F" w14:textId="77777777" w:rsidR="0044140B" w:rsidRPr="00DE2238" w:rsidRDefault="0044140B" w:rsidP="0044140B">
          <w:pPr>
            <w:jc w:val="both"/>
          </w:pPr>
          <w:r w:rsidRPr="00DE2238">
            <w:t>L’intervalle entre deux journées de stage doit être de 12 heures consécutives au moins.</w:t>
          </w:r>
        </w:p>
        <w:p w14:paraId="5799A2E5" w14:textId="77777777" w:rsidR="0044140B" w:rsidRPr="00DE2238" w:rsidRDefault="0044140B" w:rsidP="0044140B">
          <w:pPr>
            <w:jc w:val="both"/>
          </w:pPr>
          <w:r w:rsidRPr="00DE2238">
            <w:t>Les stages de nuit (c’est-à-dire entre 23 heures et 6 heures) sont interdits. Si des stages sont organisés le dimanche, ils ne pourront l’être qu’un dimanche sur deux.</w:t>
          </w:r>
        </w:p>
        <w:p w14:paraId="3C0B0CAC" w14:textId="77777777" w:rsidR="0044140B" w:rsidRPr="00DE2238" w:rsidRDefault="0044140B" w:rsidP="0044140B">
          <w:pPr>
            <w:jc w:val="both"/>
          </w:pPr>
        </w:p>
        <w:p w14:paraId="0EF20864" w14:textId="77777777" w:rsidR="0044140B" w:rsidRPr="00DE2238" w:rsidRDefault="0044140B" w:rsidP="0044140B">
          <w:pPr>
            <w:jc w:val="both"/>
            <w:rPr>
              <w:b/>
            </w:rPr>
          </w:pPr>
          <w:r w:rsidRPr="00DE2238">
            <w:rPr>
              <w:b/>
            </w:rPr>
            <w:t>Article 5 :</w:t>
          </w:r>
        </w:p>
        <w:p w14:paraId="76389900" w14:textId="77777777" w:rsidR="0044140B" w:rsidRPr="00DE2238" w:rsidRDefault="0044140B" w:rsidP="0044140B">
          <w:pPr>
            <w:jc w:val="both"/>
          </w:pPr>
          <w:r w:rsidRPr="00DE2238">
            <w:t>L’établissement scolaire désigne Madame/Monsieur :…………………………………</w:t>
          </w:r>
        </w:p>
        <w:p w14:paraId="74528970" w14:textId="77777777" w:rsidR="0044140B" w:rsidRPr="00DE2238" w:rsidRDefault="0044140B" w:rsidP="0044140B">
          <w:pPr>
            <w:jc w:val="both"/>
          </w:pPr>
          <w:r w:rsidRPr="00DE2238">
            <w:t>Membre de son personnel, en qualité « d’enseignant(e) – maître de stage » ayant le soin de conduire la formation en entreprise, en concordance avec les objectifs poursuivis.</w:t>
          </w:r>
        </w:p>
        <w:p w14:paraId="1D6F7205" w14:textId="77777777" w:rsidR="0044140B" w:rsidRPr="00DE2238" w:rsidRDefault="0044140B" w:rsidP="0044140B">
          <w:r w:rsidRPr="00DE2238">
            <w:br w:type="page"/>
          </w:r>
        </w:p>
        <w:p w14:paraId="5775E5AF" w14:textId="77777777" w:rsidR="0044140B" w:rsidRPr="00DE2238" w:rsidRDefault="0044140B" w:rsidP="0044140B">
          <w:pPr>
            <w:jc w:val="both"/>
          </w:pPr>
          <w:r w:rsidRPr="00DE2238">
            <w:lastRenderedPageBreak/>
            <w:t>L’entreprise désigne Madame/Monsieur :……………………………………………..</w:t>
          </w:r>
        </w:p>
        <w:p w14:paraId="60F9496F" w14:textId="77777777" w:rsidR="0044140B" w:rsidRPr="00DE2238" w:rsidRDefault="0044140B" w:rsidP="0044140B">
          <w:pPr>
            <w:jc w:val="both"/>
          </w:pPr>
          <w:r w:rsidRPr="00DE2238">
            <w:t>Qui occupe la fonction de :…………………………………………………………….</w:t>
          </w:r>
        </w:p>
        <w:p w14:paraId="5682FF84" w14:textId="77777777" w:rsidR="0044140B" w:rsidRPr="00DE2238" w:rsidRDefault="0044140B" w:rsidP="0044140B">
          <w:pPr>
            <w:jc w:val="both"/>
          </w:pPr>
          <w:r w:rsidRPr="00DE2238">
            <w:t>en qualité de »tuteur », lequel partagera avec l’enseignant(e)- maître de stage le soin de conduire la formation en entreprise, en concordance avec les objectifs poursuivis.</w:t>
          </w:r>
        </w:p>
        <w:p w14:paraId="7A913CC6" w14:textId="77777777" w:rsidR="0044140B" w:rsidRPr="00DE2238" w:rsidRDefault="0044140B" w:rsidP="0044140B">
          <w:pPr>
            <w:jc w:val="both"/>
          </w:pPr>
        </w:p>
        <w:p w14:paraId="30D55F42" w14:textId="77777777" w:rsidR="0044140B" w:rsidRPr="00DE2238" w:rsidRDefault="0044140B" w:rsidP="0044140B">
          <w:pPr>
            <w:jc w:val="both"/>
            <w:rPr>
              <w:b/>
            </w:rPr>
          </w:pPr>
          <w:r w:rsidRPr="00DE2238">
            <w:rPr>
              <w:b/>
            </w:rPr>
            <w:t>Article 6 :</w:t>
          </w:r>
        </w:p>
        <w:p w14:paraId="04B42D0A" w14:textId="77777777" w:rsidR="0044140B" w:rsidRPr="00DE2238" w:rsidRDefault="0044140B" w:rsidP="0044140B">
          <w:pPr>
            <w:jc w:val="both"/>
          </w:pPr>
          <w:r w:rsidRPr="00DE2238">
            <w:rPr>
              <w:b/>
            </w:rPr>
            <w:t>§ 1</w:t>
          </w:r>
          <w:r w:rsidRPr="00DE2238">
            <w:rPr>
              <w:b/>
              <w:vertAlign w:val="superscript"/>
            </w:rPr>
            <w:t>er</w:t>
          </w:r>
          <w:r w:rsidRPr="00DE2238">
            <w:rPr>
              <w:b/>
            </w:rPr>
            <w:t xml:space="preserve"> </w:t>
          </w:r>
          <w:r w:rsidRPr="00DE2238">
            <w:t>En cas de force majeure, le stagiaire qui ne peut se présenter dans l’entreprise avertit aussitôt l’établissement scolaire et l’entreprise.</w:t>
          </w:r>
        </w:p>
        <w:p w14:paraId="0F3085BE" w14:textId="77777777" w:rsidR="0044140B" w:rsidRPr="00DE2238" w:rsidRDefault="0044140B" w:rsidP="0044140B">
          <w:pPr>
            <w:jc w:val="both"/>
          </w:pPr>
          <w:r w:rsidRPr="00DE2238">
            <w:rPr>
              <w:b/>
            </w:rPr>
            <w:t xml:space="preserve">§ 2  </w:t>
          </w:r>
          <w:r w:rsidRPr="00DE2238">
            <w:t>Le stagiaire informera l’enseignant(e) – maître de stage de tout problème de nature à influencer le bon déroulement du stage.</w:t>
          </w:r>
        </w:p>
        <w:p w14:paraId="53878AD6" w14:textId="77777777" w:rsidR="0044140B" w:rsidRPr="00DE2238" w:rsidRDefault="0044140B" w:rsidP="0044140B">
          <w:pPr>
            <w:jc w:val="both"/>
          </w:pPr>
          <w:r w:rsidRPr="00DE2238">
            <w:rPr>
              <w:b/>
            </w:rPr>
            <w:t xml:space="preserve">§ 3  </w:t>
          </w:r>
          <w:r w:rsidRPr="00DE2238">
            <w:t>Dans les plus brefs délais, le tuteur informera l’établissement scolaire de toute absence du stagiaire ou de tout autre problème pouvant apparaître au cours de la période de stage dans l’entreprise et de nature à influencer cette formation.</w:t>
          </w:r>
        </w:p>
        <w:p w14:paraId="11E61228" w14:textId="77777777" w:rsidR="0044140B" w:rsidRPr="00DE2238" w:rsidRDefault="0044140B" w:rsidP="0044140B">
          <w:pPr>
            <w:jc w:val="both"/>
            <w:rPr>
              <w:b/>
            </w:rPr>
          </w:pPr>
          <w:r w:rsidRPr="00DE2238">
            <w:rPr>
              <w:b/>
            </w:rPr>
            <w:t xml:space="preserve">§ 4  </w:t>
          </w:r>
          <w:r w:rsidRPr="00DE2238">
            <w:t>L’entreprise sera à même, à tout moment, de renseigner l’établissement scolaire quant à la localisation du stagiaire.</w:t>
          </w:r>
          <w:r w:rsidRPr="00DE2238">
            <w:rPr>
              <w:b/>
            </w:rPr>
            <w:t xml:space="preserve"> </w:t>
          </w:r>
        </w:p>
        <w:p w14:paraId="425336E9" w14:textId="77777777" w:rsidR="0044140B" w:rsidRPr="00DE2238" w:rsidRDefault="0044140B" w:rsidP="0044140B">
          <w:pPr>
            <w:jc w:val="both"/>
          </w:pPr>
          <w:r w:rsidRPr="00DE2238">
            <w:rPr>
              <w:b/>
            </w:rPr>
            <w:t xml:space="preserve">§ 5  </w:t>
          </w:r>
          <w:r w:rsidRPr="00DE2238">
            <w:t>L’enseignant(e) – maître de stage informera l’entreprise de tout problème pouvant apparaître durant la période de stage et de nature à influencer la formation du stagiaire</w:t>
          </w:r>
        </w:p>
        <w:p w14:paraId="0D6E7332" w14:textId="77777777" w:rsidR="0044140B" w:rsidRPr="00DE2238" w:rsidRDefault="0044140B" w:rsidP="0044140B">
          <w:pPr>
            <w:jc w:val="both"/>
          </w:pPr>
          <w:r w:rsidRPr="00DE2238">
            <w:rPr>
              <w:b/>
            </w:rPr>
            <w:t xml:space="preserve">§ 6  </w:t>
          </w:r>
          <w:r w:rsidRPr="00DE2238">
            <w:t>Les informations dont objet aux paragraphes 2,3 et 4 doivent revêtir un caractère de confidentialité.</w:t>
          </w:r>
        </w:p>
        <w:p w14:paraId="614603E1" w14:textId="77777777" w:rsidR="0044140B" w:rsidRPr="00DE2238" w:rsidRDefault="0044140B" w:rsidP="0044140B">
          <w:pPr>
            <w:jc w:val="both"/>
            <w:rPr>
              <w:b/>
            </w:rPr>
          </w:pPr>
        </w:p>
        <w:p w14:paraId="560FA9DA" w14:textId="77777777" w:rsidR="0044140B" w:rsidRPr="00DE2238" w:rsidRDefault="0044140B" w:rsidP="0044140B">
          <w:pPr>
            <w:jc w:val="both"/>
            <w:rPr>
              <w:b/>
            </w:rPr>
          </w:pPr>
          <w:r w:rsidRPr="00DE2238">
            <w:rPr>
              <w:b/>
            </w:rPr>
            <w:t>Article 7 :</w:t>
          </w:r>
        </w:p>
        <w:p w14:paraId="31F3E53D" w14:textId="77777777" w:rsidR="0044140B" w:rsidRPr="00DE2238" w:rsidRDefault="0044140B" w:rsidP="0044140B">
          <w:pPr>
            <w:jc w:val="both"/>
          </w:pPr>
          <w:r w:rsidRPr="00DE2238">
            <w:t>Le stagiaire continue de relever de la responsabilité de l’établissement scolaire où il est inscrit. Il n’existe entre lui et l’entreprise aucun engagement de louage de services.</w:t>
          </w:r>
        </w:p>
        <w:p w14:paraId="74AE3537" w14:textId="77777777" w:rsidR="0044140B" w:rsidRPr="00DE2238" w:rsidRDefault="0044140B" w:rsidP="0044140B">
          <w:pPr>
            <w:spacing w:after="120"/>
            <w:jc w:val="both"/>
          </w:pPr>
          <w:r w:rsidRPr="00DE2238">
            <w:t>Cette situation entraîne les conséquences suivantes :</w:t>
          </w:r>
        </w:p>
        <w:p w14:paraId="5A3C79F0" w14:textId="77777777" w:rsidR="0044140B" w:rsidRPr="00DE2238" w:rsidRDefault="0044140B" w:rsidP="00323050">
          <w:pPr>
            <w:numPr>
              <w:ilvl w:val="0"/>
              <w:numId w:val="13"/>
            </w:numPr>
            <w:suppressAutoHyphens/>
            <w:ind w:left="426" w:hanging="426"/>
            <w:jc w:val="both"/>
          </w:pPr>
          <w:r w:rsidRPr="00DE2238">
            <w:t>le stagiaire reste entièrement sous statut scolaire et, de ce fait, n’est ni rémunéré, ni assujetti à la législation sur la sécurité sociale ;</w:t>
          </w:r>
        </w:p>
        <w:p w14:paraId="5D1EC8DF" w14:textId="77777777" w:rsidR="0044140B" w:rsidRPr="00DE2238" w:rsidRDefault="0044140B" w:rsidP="00323050">
          <w:pPr>
            <w:numPr>
              <w:ilvl w:val="0"/>
              <w:numId w:val="13"/>
            </w:numPr>
            <w:suppressAutoHyphens/>
            <w:ind w:left="426" w:hanging="426"/>
            <w:jc w:val="both"/>
          </w:pPr>
          <w:r w:rsidRPr="00DE2238">
            <w:t>en matière d’assurance :</w:t>
          </w:r>
        </w:p>
        <w:p w14:paraId="010D074E" w14:textId="77777777" w:rsidR="0044140B" w:rsidRPr="00DE2238" w:rsidRDefault="0044140B" w:rsidP="0044140B">
          <w:pPr>
            <w:ind w:left="426"/>
            <w:jc w:val="both"/>
          </w:pPr>
          <w:r w:rsidRPr="00DE2238">
            <w:t>le pouvoir organisateur et/ou le (la) chef(fe) d’établissement veilleront à ce que leur contrat d’assurance couvre :</w:t>
          </w:r>
        </w:p>
        <w:p w14:paraId="6BDDEB36" w14:textId="77777777" w:rsidR="0044140B" w:rsidRPr="00DE2238" w:rsidRDefault="0044140B" w:rsidP="00323050">
          <w:pPr>
            <w:numPr>
              <w:ilvl w:val="0"/>
              <w:numId w:val="17"/>
            </w:numPr>
            <w:tabs>
              <w:tab w:val="left" w:pos="1134"/>
            </w:tabs>
            <w:suppressAutoHyphens/>
            <w:ind w:left="426" w:hanging="426"/>
            <w:jc w:val="both"/>
          </w:pPr>
          <w:r w:rsidRPr="00DE2238">
            <w:t>la responsabilité civile du stagiaire et des enseignant(e)s – maîtres de stage au sein de l’entreprise ;</w:t>
          </w:r>
        </w:p>
        <w:p w14:paraId="3B957972" w14:textId="77777777" w:rsidR="0044140B" w:rsidRPr="00DE2238" w:rsidRDefault="0044140B" w:rsidP="00323050">
          <w:pPr>
            <w:numPr>
              <w:ilvl w:val="0"/>
              <w:numId w:val="17"/>
            </w:numPr>
            <w:tabs>
              <w:tab w:val="left" w:pos="1134"/>
            </w:tabs>
            <w:suppressAutoHyphens/>
            <w:ind w:left="426" w:hanging="426"/>
            <w:jc w:val="both"/>
          </w:pPr>
          <w:r w:rsidRPr="00DE2238">
            <w:t>les accidents corporels pouvant survenir au stagiaire au sein de l’entreprise, ainsi que sur les trajets domicile-entreprise ou établissement scolaire-entreprise ;</w:t>
          </w:r>
        </w:p>
        <w:p w14:paraId="7060CEF9" w14:textId="77777777" w:rsidR="0044140B" w:rsidRPr="00DE2238" w:rsidRDefault="0044140B" w:rsidP="00323050">
          <w:pPr>
            <w:numPr>
              <w:ilvl w:val="0"/>
              <w:numId w:val="17"/>
            </w:numPr>
            <w:tabs>
              <w:tab w:val="left" w:pos="1134"/>
            </w:tabs>
            <w:suppressAutoHyphens/>
            <w:ind w:left="426" w:hanging="426"/>
            <w:jc w:val="both"/>
          </w:pPr>
          <w:r w:rsidRPr="00DE2238">
            <w:t xml:space="preserve">les actes techniques que les enseignant(e)s – maîtres de stage seraient amenés à poser dans l’entreprise. </w:t>
          </w:r>
        </w:p>
        <w:p w14:paraId="4CF10803" w14:textId="77777777" w:rsidR="0044140B" w:rsidRPr="00DE2238" w:rsidRDefault="0044140B" w:rsidP="0044140B">
          <w:pPr>
            <w:tabs>
              <w:tab w:val="left" w:pos="1134"/>
            </w:tabs>
            <w:ind w:left="1134" w:hanging="425"/>
            <w:jc w:val="both"/>
          </w:pPr>
          <w:r w:rsidRPr="00DE2238">
            <w:tab/>
            <w:t>Dénomination de la compagnie d’assurance :</w:t>
          </w:r>
        </w:p>
        <w:p w14:paraId="55CD481C" w14:textId="77777777" w:rsidR="0044140B" w:rsidRPr="00DE2238" w:rsidRDefault="0044140B" w:rsidP="0044140B">
          <w:pPr>
            <w:tabs>
              <w:tab w:val="left" w:pos="1134"/>
            </w:tabs>
            <w:ind w:left="1134" w:hanging="425"/>
            <w:jc w:val="both"/>
          </w:pPr>
          <w:r w:rsidRPr="00DE2238">
            <w:tab/>
            <w:t>Numéro de police :</w:t>
          </w:r>
        </w:p>
        <w:p w14:paraId="3F543F07" w14:textId="77777777" w:rsidR="0044140B" w:rsidRPr="00DE2238" w:rsidRDefault="0044140B" w:rsidP="00323050">
          <w:pPr>
            <w:numPr>
              <w:ilvl w:val="0"/>
              <w:numId w:val="17"/>
            </w:numPr>
            <w:tabs>
              <w:tab w:val="left" w:pos="1134"/>
            </w:tabs>
            <w:suppressAutoHyphens/>
            <w:ind w:left="1134" w:hanging="425"/>
            <w:jc w:val="both"/>
          </w:pPr>
          <w:r w:rsidRPr="00DE2238">
            <w:t>l’entreprise vérifiera que son contrat d’assurance couvre bien sa responsabilité civile vis-à-vis du stagiaire. A défaut, elle fera en sorte qu’il en soit ainsi.</w:t>
          </w:r>
        </w:p>
        <w:p w14:paraId="1E02B5C1" w14:textId="77777777" w:rsidR="0044140B" w:rsidRPr="00DE2238" w:rsidRDefault="0044140B" w:rsidP="0044140B">
          <w:pPr>
            <w:tabs>
              <w:tab w:val="left" w:pos="1134"/>
            </w:tabs>
            <w:ind w:left="1134" w:hanging="425"/>
            <w:jc w:val="both"/>
          </w:pPr>
          <w:r w:rsidRPr="00DE2238">
            <w:tab/>
            <w:t>Dénomination de la compagnie d’assurance :</w:t>
          </w:r>
        </w:p>
        <w:p w14:paraId="69036828" w14:textId="77777777" w:rsidR="0044140B" w:rsidRPr="00DE2238" w:rsidRDefault="0044140B" w:rsidP="0044140B">
          <w:pPr>
            <w:tabs>
              <w:tab w:val="left" w:pos="1134"/>
            </w:tabs>
            <w:ind w:left="1134" w:hanging="425"/>
            <w:jc w:val="both"/>
          </w:pPr>
          <w:r w:rsidRPr="00DE2238">
            <w:tab/>
            <w:t>Numéro de police :</w:t>
          </w:r>
        </w:p>
        <w:p w14:paraId="42BFA577" w14:textId="77777777" w:rsidR="0044140B" w:rsidRPr="00DE2238" w:rsidRDefault="0044140B" w:rsidP="0044140B">
          <w:pPr>
            <w:tabs>
              <w:tab w:val="left" w:pos="1134"/>
            </w:tabs>
          </w:pPr>
        </w:p>
        <w:p w14:paraId="4D3BA564" w14:textId="77777777" w:rsidR="0044140B" w:rsidRPr="00DE2238" w:rsidRDefault="0044140B" w:rsidP="0044140B">
          <w:pPr>
            <w:tabs>
              <w:tab w:val="left" w:pos="1134"/>
            </w:tabs>
            <w:rPr>
              <w:b/>
            </w:rPr>
          </w:pPr>
          <w:r w:rsidRPr="00DE2238">
            <w:rPr>
              <w:b/>
            </w:rPr>
            <w:t>Article 8 :</w:t>
          </w:r>
        </w:p>
        <w:p w14:paraId="0444BB08" w14:textId="77777777" w:rsidR="0044140B" w:rsidRPr="00DE2238" w:rsidRDefault="0044140B" w:rsidP="0044140B">
          <w:pPr>
            <w:tabs>
              <w:tab w:val="left" w:pos="1134"/>
            </w:tabs>
            <w:jc w:val="both"/>
          </w:pPr>
          <w:r w:rsidRPr="00DE2238">
            <w:t>L’entreprise veille à se conformer à l’Arrêté Royal du 21 septembre 2004 relatif à la protection des stagiaires. Les résultats de l’analyse de risque, prescrite dans l’AR seront communiqués par l‘entreprise à l’école dès la signature de la convention. Elle fournit au stagiaire les vêtements et équipement de sécurité spécifiques à ses tâches.</w:t>
          </w:r>
        </w:p>
        <w:p w14:paraId="5BC7E33E" w14:textId="77777777" w:rsidR="0044140B" w:rsidRPr="00DE2238" w:rsidRDefault="0044140B" w:rsidP="0044140B">
          <w:pPr>
            <w:tabs>
              <w:tab w:val="left" w:pos="1134"/>
            </w:tabs>
            <w:jc w:val="both"/>
          </w:pPr>
          <w:r w:rsidRPr="00DE2238">
            <w:t>L’élève est tenu de se soumettre à une visite médicale organisée par le service de prévention de l’école aux frais de celle-ci. En cas de problème lors de la visite médicale, le stagiaire remettra une copie du résultat à l’entreprise.</w:t>
          </w:r>
        </w:p>
        <w:p w14:paraId="1E65AA5A" w14:textId="77777777" w:rsidR="0044140B" w:rsidRPr="00DE2238" w:rsidRDefault="0044140B" w:rsidP="0044140B">
          <w:pPr>
            <w:tabs>
              <w:tab w:val="left" w:pos="1134"/>
            </w:tabs>
            <w:jc w:val="both"/>
          </w:pPr>
        </w:p>
        <w:p w14:paraId="3D44F698" w14:textId="77777777" w:rsidR="0044140B" w:rsidRPr="00DE2238" w:rsidRDefault="0044140B" w:rsidP="0044140B">
          <w:pPr>
            <w:tabs>
              <w:tab w:val="left" w:pos="1134"/>
            </w:tabs>
            <w:jc w:val="both"/>
            <w:rPr>
              <w:b/>
            </w:rPr>
          </w:pPr>
          <w:r w:rsidRPr="00DE2238">
            <w:rPr>
              <w:b/>
            </w:rPr>
            <w:lastRenderedPageBreak/>
            <w:t>Article 9 :</w:t>
          </w:r>
        </w:p>
        <w:p w14:paraId="19B4EC07" w14:textId="77777777" w:rsidR="0044140B" w:rsidRPr="00DE2238" w:rsidRDefault="0044140B" w:rsidP="0044140B">
          <w:pPr>
            <w:tabs>
              <w:tab w:val="left" w:pos="1134"/>
            </w:tabs>
            <w:jc w:val="both"/>
          </w:pPr>
          <w:r w:rsidRPr="00DE2238">
            <w:t>L’entreprise est tenue d’avertir l’établissement scolaire et/ou l’organisme chargé de la tutelle sanitaire de tout problème de nature médicale constaté dans l’entreprise.</w:t>
          </w:r>
        </w:p>
        <w:p w14:paraId="659F5B63" w14:textId="77777777" w:rsidR="0044140B" w:rsidRPr="00B67B01" w:rsidRDefault="0044140B" w:rsidP="0044140B">
          <w:pPr>
            <w:tabs>
              <w:tab w:val="left" w:pos="702"/>
              <w:tab w:val="left" w:pos="1134"/>
            </w:tabs>
            <w:jc w:val="both"/>
            <w:rPr>
              <w:b/>
              <w:sz w:val="12"/>
              <w:szCs w:val="12"/>
            </w:rPr>
          </w:pPr>
        </w:p>
        <w:p w14:paraId="2D81E338" w14:textId="77777777" w:rsidR="0044140B" w:rsidRPr="00DE2238" w:rsidRDefault="0044140B" w:rsidP="0044140B">
          <w:pPr>
            <w:tabs>
              <w:tab w:val="left" w:pos="702"/>
              <w:tab w:val="left" w:pos="1134"/>
            </w:tabs>
            <w:jc w:val="both"/>
            <w:rPr>
              <w:b/>
            </w:rPr>
          </w:pPr>
          <w:r w:rsidRPr="00DE2238">
            <w:rPr>
              <w:b/>
            </w:rPr>
            <w:t>Article 10 :</w:t>
          </w:r>
        </w:p>
        <w:p w14:paraId="6AF6B7A7" w14:textId="77777777" w:rsidR="0044140B" w:rsidRPr="00DE2238" w:rsidRDefault="0044140B" w:rsidP="0044140B">
          <w:pPr>
            <w:tabs>
              <w:tab w:val="left" w:pos="1134"/>
            </w:tabs>
            <w:jc w:val="both"/>
          </w:pPr>
          <w:r w:rsidRPr="00DE2238">
            <w:t>Le stagiaire accepte de se conformer au règlement en vigueur dans l’entreprise et aux dispositions dictées par des impératifs de sécurité.</w:t>
          </w:r>
        </w:p>
        <w:p w14:paraId="15F0797B" w14:textId="77777777" w:rsidR="0044140B" w:rsidRPr="00B67B01" w:rsidRDefault="0044140B" w:rsidP="0044140B">
          <w:pPr>
            <w:tabs>
              <w:tab w:val="left" w:pos="1134"/>
            </w:tabs>
            <w:jc w:val="both"/>
            <w:rPr>
              <w:sz w:val="12"/>
              <w:szCs w:val="12"/>
            </w:rPr>
          </w:pPr>
        </w:p>
        <w:p w14:paraId="4571283E" w14:textId="77777777" w:rsidR="0044140B" w:rsidRPr="00DE2238" w:rsidRDefault="0044140B" w:rsidP="0044140B">
          <w:pPr>
            <w:tabs>
              <w:tab w:val="left" w:pos="1134"/>
            </w:tabs>
            <w:jc w:val="both"/>
          </w:pPr>
          <w:r w:rsidRPr="00DE2238">
            <w:t>Il s’engage en outre, à ne pas dévoiler les informations à caractère confidentiel dont il aurait eu connaissance lors de son stage et à remettre à l’entreprise, à la fin du stage, tout document, matériau ou équipement mis à sa disposition au cours du stage.</w:t>
          </w:r>
        </w:p>
        <w:p w14:paraId="2121B415" w14:textId="77777777" w:rsidR="0044140B" w:rsidRPr="00B67B01" w:rsidRDefault="0044140B" w:rsidP="0044140B">
          <w:pPr>
            <w:tabs>
              <w:tab w:val="left" w:pos="1134"/>
            </w:tabs>
            <w:jc w:val="both"/>
            <w:rPr>
              <w:sz w:val="12"/>
              <w:szCs w:val="12"/>
            </w:rPr>
          </w:pPr>
        </w:p>
        <w:p w14:paraId="25065023" w14:textId="77777777" w:rsidR="0044140B" w:rsidRPr="00DE2238" w:rsidRDefault="0044140B" w:rsidP="0044140B">
          <w:pPr>
            <w:tabs>
              <w:tab w:val="left" w:pos="1134"/>
            </w:tabs>
            <w:jc w:val="both"/>
          </w:pPr>
          <w:r w:rsidRPr="00DE2238">
            <w:t>Sur le lieu du stage, le stagiaire doit être en possession de son carnet de stage (ou de tout document qui en tient lieu), lequel, validé par le responsable scolaire, devra préciser explicitement le lieu de stage, ainsi que les jours et heures de début et de fin des prestations, avec visa du tuteur en regard de ceux-ci.</w:t>
          </w:r>
        </w:p>
        <w:p w14:paraId="7E3D25A1" w14:textId="77777777" w:rsidR="0044140B" w:rsidRPr="00DE2238" w:rsidRDefault="0044140B" w:rsidP="0044140B">
          <w:pPr>
            <w:tabs>
              <w:tab w:val="left" w:pos="1134"/>
            </w:tabs>
            <w:jc w:val="both"/>
          </w:pPr>
          <w:r w:rsidRPr="00DE2238">
            <w:t>De même le stagiaire doit être en mesure de présenter sa convention de stage à toute demande formulée dans le cadre de la législation sociale.</w:t>
          </w:r>
        </w:p>
        <w:p w14:paraId="0AD9864E" w14:textId="77777777" w:rsidR="0044140B" w:rsidRPr="00B67B01" w:rsidRDefault="0044140B" w:rsidP="0044140B">
          <w:pPr>
            <w:tabs>
              <w:tab w:val="left" w:pos="1134"/>
            </w:tabs>
            <w:jc w:val="both"/>
            <w:rPr>
              <w:sz w:val="12"/>
              <w:szCs w:val="12"/>
            </w:rPr>
          </w:pPr>
        </w:p>
        <w:p w14:paraId="560218B4" w14:textId="77777777" w:rsidR="0044140B" w:rsidRPr="00DE2238" w:rsidRDefault="0044140B" w:rsidP="0044140B">
          <w:pPr>
            <w:tabs>
              <w:tab w:val="left" w:pos="1134"/>
            </w:tabs>
            <w:jc w:val="both"/>
          </w:pPr>
          <w:r w:rsidRPr="00DE2238">
            <w:t>Le stagiaire demeure toujours sous la guidance du tuteur ou d’un membre du personnel qualifié. Des travaux étrangers à la profession  ne peuvent lui être confiés.</w:t>
          </w:r>
        </w:p>
        <w:p w14:paraId="297A9E57" w14:textId="77777777" w:rsidR="0044140B" w:rsidRPr="00B67B01" w:rsidRDefault="0044140B" w:rsidP="0044140B">
          <w:pPr>
            <w:tabs>
              <w:tab w:val="left" w:pos="1134"/>
            </w:tabs>
            <w:jc w:val="both"/>
            <w:rPr>
              <w:sz w:val="12"/>
              <w:szCs w:val="12"/>
            </w:rPr>
          </w:pPr>
        </w:p>
        <w:p w14:paraId="60192720" w14:textId="77777777" w:rsidR="0044140B" w:rsidRPr="00DE2238" w:rsidRDefault="0044140B" w:rsidP="0044140B">
          <w:pPr>
            <w:tabs>
              <w:tab w:val="left" w:pos="1134"/>
            </w:tabs>
            <w:jc w:val="both"/>
            <w:rPr>
              <w:b/>
            </w:rPr>
          </w:pPr>
          <w:r w:rsidRPr="00DE2238">
            <w:rPr>
              <w:b/>
            </w:rPr>
            <w:t>Article 11 :</w:t>
          </w:r>
        </w:p>
        <w:p w14:paraId="3FFEE751" w14:textId="77777777" w:rsidR="0044140B" w:rsidRPr="00DE2238" w:rsidRDefault="0044140B" w:rsidP="0044140B">
          <w:pPr>
            <w:tabs>
              <w:tab w:val="left" w:pos="1134"/>
            </w:tabs>
            <w:jc w:val="both"/>
          </w:pPr>
          <w:r w:rsidRPr="00DE2238">
            <w:t>Il pourra être mis fin à la convention de stage après concertation préalable entre les parties. Elle pourra être suspendue selon les mêmes modalités.</w:t>
          </w:r>
        </w:p>
        <w:p w14:paraId="30FCEF76" w14:textId="77777777" w:rsidR="0044140B" w:rsidRPr="00B67B01" w:rsidRDefault="0044140B" w:rsidP="0044140B">
          <w:pPr>
            <w:tabs>
              <w:tab w:val="left" w:pos="1134"/>
            </w:tabs>
            <w:jc w:val="both"/>
            <w:rPr>
              <w:b/>
              <w:sz w:val="12"/>
              <w:szCs w:val="12"/>
            </w:rPr>
          </w:pPr>
        </w:p>
        <w:p w14:paraId="727B3DF5" w14:textId="77777777" w:rsidR="0044140B" w:rsidRPr="00DE2238" w:rsidRDefault="0044140B" w:rsidP="0044140B">
          <w:pPr>
            <w:tabs>
              <w:tab w:val="left" w:pos="1134"/>
            </w:tabs>
            <w:jc w:val="both"/>
            <w:rPr>
              <w:b/>
            </w:rPr>
          </w:pPr>
          <w:r w:rsidRPr="00DE2238">
            <w:rPr>
              <w:b/>
            </w:rPr>
            <w:t>Article 12 :</w:t>
          </w:r>
        </w:p>
        <w:p w14:paraId="7D04D3C4" w14:textId="77777777" w:rsidR="0044140B" w:rsidRPr="00DE2238" w:rsidRDefault="0044140B" w:rsidP="0044140B">
          <w:pPr>
            <w:tabs>
              <w:tab w:val="left" w:pos="1134"/>
            </w:tabs>
            <w:jc w:val="both"/>
          </w:pPr>
          <w:r w:rsidRPr="00DE2238">
            <w:t>Sans préjudice des articles de la présente convention, les dispositions convenues entre les établissements d’enseignement et des organismes sectoriels ou autres restent d’application.</w:t>
          </w:r>
        </w:p>
        <w:p w14:paraId="3D3CF878" w14:textId="77777777" w:rsidR="0044140B" w:rsidRPr="00DE2238" w:rsidRDefault="0044140B" w:rsidP="0044140B">
          <w:pPr>
            <w:tabs>
              <w:tab w:val="left" w:pos="1134"/>
            </w:tabs>
            <w:jc w:val="both"/>
          </w:pPr>
        </w:p>
        <w:p w14:paraId="6714ED95" w14:textId="77777777" w:rsidR="0044140B" w:rsidRPr="00DE2238" w:rsidRDefault="0044140B" w:rsidP="0044140B">
          <w:pPr>
            <w:tabs>
              <w:tab w:val="left" w:pos="1134"/>
            </w:tabs>
            <w:jc w:val="both"/>
          </w:pPr>
          <w:r w:rsidRPr="00DE2238">
            <w:t>Elles sont éventuellement annexées à la présente.</w:t>
          </w:r>
        </w:p>
        <w:p w14:paraId="28EB4CBD" w14:textId="77777777" w:rsidR="0044140B" w:rsidRPr="00DE2238" w:rsidRDefault="0044140B" w:rsidP="0044140B">
          <w:pPr>
            <w:tabs>
              <w:tab w:val="left" w:pos="1134"/>
            </w:tabs>
            <w:jc w:val="both"/>
          </w:pPr>
        </w:p>
        <w:p w14:paraId="65EBBFCE" w14:textId="77777777" w:rsidR="0044140B" w:rsidRPr="00DE2238" w:rsidRDefault="0044140B" w:rsidP="0044140B">
          <w:pPr>
            <w:tabs>
              <w:tab w:val="left" w:pos="1134"/>
            </w:tabs>
            <w:jc w:val="both"/>
          </w:pPr>
          <w:r w:rsidRPr="00DE2238">
            <w:t>Fait en       exemplaires, le</w:t>
          </w:r>
        </w:p>
        <w:p w14:paraId="202A372D" w14:textId="77777777" w:rsidR="0044140B" w:rsidRPr="00DE2238" w:rsidRDefault="0044140B" w:rsidP="0044140B">
          <w:pPr>
            <w:tabs>
              <w:tab w:val="left" w:pos="1134"/>
            </w:tabs>
          </w:pPr>
        </w:p>
        <w:p w14:paraId="0E937E0F" w14:textId="77777777" w:rsidR="0044140B" w:rsidRPr="00DE2238" w:rsidRDefault="0044140B" w:rsidP="0044140B">
          <w:pPr>
            <w:tabs>
              <w:tab w:val="left" w:pos="1134"/>
              <w:tab w:val="left" w:pos="5103"/>
            </w:tabs>
          </w:pPr>
          <w:r w:rsidRPr="00DE2238">
            <w:t>Pour l’entreprise,</w:t>
          </w:r>
          <w:r w:rsidRPr="00DE2238">
            <w:tab/>
            <w:t>Cachet de l’entreprise</w:t>
          </w:r>
        </w:p>
        <w:p w14:paraId="588C425B" w14:textId="3E05501C" w:rsidR="0044140B" w:rsidRPr="00DE2238" w:rsidRDefault="0044140B" w:rsidP="0044140B">
          <w:pPr>
            <w:tabs>
              <w:tab w:val="left" w:pos="1134"/>
              <w:tab w:val="left" w:pos="5103"/>
            </w:tabs>
          </w:pPr>
          <w:r w:rsidRPr="00DE2238">
            <w:t>Lu et approuvé,</w:t>
          </w:r>
        </w:p>
        <w:p w14:paraId="17DA8AD5" w14:textId="77777777" w:rsidR="0044140B" w:rsidRPr="00DE2238" w:rsidRDefault="0044140B" w:rsidP="0044140B">
          <w:pPr>
            <w:tabs>
              <w:tab w:val="left" w:pos="1134"/>
              <w:tab w:val="left" w:pos="5103"/>
            </w:tabs>
          </w:pPr>
        </w:p>
        <w:p w14:paraId="360CDBD4" w14:textId="77777777" w:rsidR="0044140B" w:rsidRPr="00DE2238" w:rsidRDefault="0044140B" w:rsidP="0044140B">
          <w:pPr>
            <w:tabs>
              <w:tab w:val="left" w:pos="1134"/>
              <w:tab w:val="left" w:pos="5103"/>
            </w:tabs>
          </w:pPr>
          <w:r w:rsidRPr="00DE2238">
            <w:t>L’établissement scolaire,</w:t>
          </w:r>
          <w:r w:rsidRPr="00DE2238">
            <w:tab/>
            <w:t>Cachet de l’établissement</w:t>
          </w:r>
        </w:p>
        <w:p w14:paraId="36E9E0E0" w14:textId="396DA2A4" w:rsidR="0044140B" w:rsidRPr="00DE2238" w:rsidRDefault="0044140B" w:rsidP="0044140B">
          <w:pPr>
            <w:tabs>
              <w:tab w:val="left" w:pos="1134"/>
              <w:tab w:val="left" w:pos="5103"/>
            </w:tabs>
          </w:pPr>
          <w:r w:rsidRPr="00DE2238">
            <w:t>Lu et approuvé,</w:t>
          </w:r>
        </w:p>
        <w:p w14:paraId="44736A12" w14:textId="77777777" w:rsidR="0044140B" w:rsidRPr="00DE2238" w:rsidRDefault="0044140B" w:rsidP="0044140B">
          <w:pPr>
            <w:tabs>
              <w:tab w:val="left" w:pos="1134"/>
              <w:tab w:val="left" w:pos="5103"/>
            </w:tabs>
          </w:pPr>
        </w:p>
        <w:tbl>
          <w:tblPr>
            <w:tblpPr w:leftFromText="141" w:rightFromText="141" w:vertAnchor="text" w:horzAnchor="margin" w:tblpYSpec="center"/>
            <w:tblW w:w="9677" w:type="dxa"/>
            <w:tblLayout w:type="fixed"/>
            <w:tblCellMar>
              <w:left w:w="70" w:type="dxa"/>
              <w:right w:w="70" w:type="dxa"/>
            </w:tblCellMar>
            <w:tblLook w:val="0000" w:firstRow="0" w:lastRow="0" w:firstColumn="0" w:lastColumn="0" w:noHBand="0" w:noVBand="0"/>
          </w:tblPr>
          <w:tblGrid>
            <w:gridCol w:w="4797"/>
            <w:gridCol w:w="4880"/>
          </w:tblGrid>
          <w:tr w:rsidR="0044140B" w:rsidRPr="00DE2238" w14:paraId="429B12C2" w14:textId="77777777" w:rsidTr="00AF52E0">
            <w:tc>
              <w:tcPr>
                <w:tcW w:w="4797" w:type="dxa"/>
              </w:tcPr>
              <w:p w14:paraId="1AB9053D" w14:textId="77777777" w:rsidR="0044140B" w:rsidRPr="00DE2238" w:rsidRDefault="0044140B" w:rsidP="00AF52E0">
                <w:pPr>
                  <w:tabs>
                    <w:tab w:val="left" w:pos="1134"/>
                    <w:tab w:val="left" w:pos="5103"/>
                  </w:tabs>
                  <w:snapToGrid w:val="0"/>
                </w:pPr>
                <w:r w:rsidRPr="00DE2238">
                  <w:t>Signature de l’élève,</w:t>
                </w:r>
              </w:p>
              <w:p w14:paraId="470AC0B0" w14:textId="77777777" w:rsidR="0044140B" w:rsidRPr="00DE2238" w:rsidRDefault="0044140B" w:rsidP="00AF52E0">
                <w:pPr>
                  <w:tabs>
                    <w:tab w:val="left" w:pos="1134"/>
                    <w:tab w:val="left" w:pos="5103"/>
                  </w:tabs>
                </w:pPr>
                <w:r w:rsidRPr="00DE2238">
                  <w:t>Lu et approuvé</w:t>
                </w:r>
              </w:p>
            </w:tc>
            <w:tc>
              <w:tcPr>
                <w:tcW w:w="4880" w:type="dxa"/>
              </w:tcPr>
              <w:p w14:paraId="028EFD61" w14:textId="77777777" w:rsidR="0044140B" w:rsidRPr="00DE2238" w:rsidRDefault="0044140B" w:rsidP="00AF52E0">
                <w:pPr>
                  <w:tabs>
                    <w:tab w:val="left" w:pos="1134"/>
                    <w:tab w:val="left" w:pos="5103"/>
                  </w:tabs>
                  <w:snapToGrid w:val="0"/>
                </w:pPr>
                <w:r w:rsidRPr="00DE2238">
                  <w:t>Signature des parents ou de la personne investie de l’autorité parentale,(Pour le stagiaire)</w:t>
                </w:r>
              </w:p>
            </w:tc>
          </w:tr>
          <w:tr w:rsidR="0044140B" w:rsidRPr="00DE2238" w14:paraId="4388252C" w14:textId="77777777" w:rsidTr="00AF52E0">
            <w:tc>
              <w:tcPr>
                <w:tcW w:w="4797" w:type="dxa"/>
              </w:tcPr>
              <w:p w14:paraId="522B6FE0" w14:textId="77777777" w:rsidR="0044140B" w:rsidRPr="00DE2238" w:rsidRDefault="0044140B" w:rsidP="00AF52E0">
                <w:pPr>
                  <w:tabs>
                    <w:tab w:val="left" w:pos="1134"/>
                    <w:tab w:val="left" w:pos="5103"/>
                  </w:tabs>
                  <w:snapToGrid w:val="0"/>
                </w:pPr>
              </w:p>
            </w:tc>
            <w:tc>
              <w:tcPr>
                <w:tcW w:w="4880" w:type="dxa"/>
              </w:tcPr>
              <w:p w14:paraId="676FB538" w14:textId="77777777" w:rsidR="0044140B" w:rsidRPr="00DE2238" w:rsidRDefault="0044140B" w:rsidP="00AF52E0">
                <w:pPr>
                  <w:tabs>
                    <w:tab w:val="left" w:pos="1134"/>
                    <w:tab w:val="left" w:pos="5103"/>
                  </w:tabs>
                  <w:snapToGrid w:val="0"/>
                </w:pPr>
                <w:r w:rsidRPr="00DE2238">
                  <w:t>Lu et approuvé,</w:t>
                </w:r>
              </w:p>
            </w:tc>
          </w:tr>
        </w:tbl>
        <w:p w14:paraId="5906DE2D" w14:textId="77777777" w:rsidR="0044140B" w:rsidRPr="00DE2238" w:rsidRDefault="0044140B" w:rsidP="0044140B">
          <w:pPr>
            <w:tabs>
              <w:tab w:val="left" w:pos="426"/>
              <w:tab w:val="left" w:pos="5103"/>
            </w:tabs>
            <w:rPr>
              <w:u w:val="single"/>
            </w:rPr>
          </w:pPr>
        </w:p>
        <w:p w14:paraId="77865257" w14:textId="77777777" w:rsidR="0044140B" w:rsidRPr="00DE2238" w:rsidRDefault="0044140B" w:rsidP="0044140B">
          <w:pPr>
            <w:tabs>
              <w:tab w:val="left" w:pos="426"/>
              <w:tab w:val="left" w:pos="5103"/>
            </w:tabs>
            <w:rPr>
              <w:sz w:val="20"/>
              <w:szCs w:val="20"/>
              <w:u w:val="single"/>
            </w:rPr>
          </w:pPr>
          <w:r w:rsidRPr="00DE2238">
            <w:rPr>
              <w:sz w:val="20"/>
              <w:szCs w:val="20"/>
              <w:u w:val="single"/>
            </w:rPr>
            <w:t>Annexes :</w:t>
          </w:r>
        </w:p>
        <w:p w14:paraId="7711C651" w14:textId="77777777" w:rsidR="0044140B" w:rsidRPr="00DE2238" w:rsidRDefault="0044140B" w:rsidP="0044140B">
          <w:pPr>
            <w:tabs>
              <w:tab w:val="left" w:pos="426"/>
              <w:tab w:val="left" w:pos="5103"/>
            </w:tabs>
            <w:rPr>
              <w:sz w:val="20"/>
              <w:szCs w:val="20"/>
              <w:u w:val="single"/>
            </w:rPr>
          </w:pPr>
        </w:p>
        <w:p w14:paraId="7FF21539" w14:textId="77777777" w:rsidR="0044140B" w:rsidRPr="00DE2238" w:rsidRDefault="0044140B" w:rsidP="00323050">
          <w:pPr>
            <w:numPr>
              <w:ilvl w:val="0"/>
              <w:numId w:val="11"/>
            </w:numPr>
            <w:tabs>
              <w:tab w:val="left" w:pos="426"/>
              <w:tab w:val="left" w:pos="5103"/>
            </w:tabs>
            <w:suppressAutoHyphens/>
            <w:ind w:left="927"/>
            <w:rPr>
              <w:sz w:val="20"/>
              <w:szCs w:val="20"/>
            </w:rPr>
          </w:pPr>
          <w:r w:rsidRPr="00DE2238">
            <w:rPr>
              <w:sz w:val="20"/>
              <w:szCs w:val="20"/>
            </w:rPr>
            <w:t>les objectifs de la formation, les compétences à développer et à exercer en cours de stage, ainsi que les modes et les critères d’évaluation continue et formative (Article 2)</w:t>
          </w:r>
        </w:p>
        <w:p w14:paraId="05251908" w14:textId="77777777" w:rsidR="0044140B" w:rsidRPr="00DE2238" w:rsidRDefault="0044140B" w:rsidP="00323050">
          <w:pPr>
            <w:numPr>
              <w:ilvl w:val="0"/>
              <w:numId w:val="11"/>
            </w:numPr>
            <w:tabs>
              <w:tab w:val="left" w:pos="426"/>
              <w:tab w:val="left" w:pos="5103"/>
            </w:tabs>
            <w:suppressAutoHyphens/>
            <w:ind w:left="927"/>
            <w:rPr>
              <w:sz w:val="20"/>
              <w:szCs w:val="20"/>
            </w:rPr>
          </w:pPr>
          <w:r w:rsidRPr="00DE2238">
            <w:rPr>
              <w:sz w:val="20"/>
              <w:szCs w:val="20"/>
            </w:rPr>
            <w:t>la liste des compétences-seuils acquises par l’élève</w:t>
          </w:r>
        </w:p>
        <w:p w14:paraId="7B3DFBFA" w14:textId="77777777" w:rsidR="0044140B" w:rsidRPr="00DE2238" w:rsidRDefault="0044140B" w:rsidP="00323050">
          <w:pPr>
            <w:numPr>
              <w:ilvl w:val="0"/>
              <w:numId w:val="11"/>
            </w:numPr>
            <w:tabs>
              <w:tab w:val="left" w:pos="426"/>
              <w:tab w:val="left" w:pos="5103"/>
            </w:tabs>
            <w:suppressAutoHyphens/>
            <w:ind w:left="927"/>
            <w:rPr>
              <w:sz w:val="20"/>
              <w:szCs w:val="20"/>
            </w:rPr>
          </w:pPr>
          <w:r w:rsidRPr="00DE2238">
            <w:rPr>
              <w:sz w:val="20"/>
              <w:szCs w:val="20"/>
            </w:rPr>
            <w:t>l’horaire et le calendrier de la formation (Article 4)</w:t>
          </w:r>
        </w:p>
        <w:p w14:paraId="13F8AF3E" w14:textId="77777777" w:rsidR="0044140B" w:rsidRPr="00DE2238" w:rsidRDefault="0044140B" w:rsidP="00323050">
          <w:pPr>
            <w:numPr>
              <w:ilvl w:val="0"/>
              <w:numId w:val="11"/>
            </w:numPr>
            <w:tabs>
              <w:tab w:val="left" w:pos="426"/>
              <w:tab w:val="left" w:pos="5103"/>
            </w:tabs>
            <w:suppressAutoHyphens/>
            <w:ind w:left="927"/>
            <w:rPr>
              <w:sz w:val="20"/>
              <w:szCs w:val="20"/>
            </w:rPr>
          </w:pPr>
          <w:r w:rsidRPr="00DE2238">
            <w:rPr>
              <w:sz w:val="20"/>
              <w:szCs w:val="20"/>
            </w:rPr>
            <w:t>les dispositions particulières éventuelles (Article 12)</w:t>
          </w:r>
        </w:p>
        <w:p w14:paraId="46679618" w14:textId="77777777" w:rsidR="0044140B" w:rsidRPr="00DE2238" w:rsidRDefault="0044140B" w:rsidP="00323050">
          <w:pPr>
            <w:numPr>
              <w:ilvl w:val="0"/>
              <w:numId w:val="11"/>
            </w:numPr>
            <w:tabs>
              <w:tab w:val="left" w:pos="426"/>
              <w:tab w:val="left" w:pos="5103"/>
            </w:tabs>
            <w:suppressAutoHyphens/>
            <w:ind w:left="927"/>
            <w:rPr>
              <w:sz w:val="20"/>
              <w:szCs w:val="20"/>
            </w:rPr>
          </w:pPr>
        </w:p>
        <w:p w14:paraId="0EF5F5E2" w14:textId="77777777" w:rsidR="0044140B" w:rsidRPr="00DE2238" w:rsidRDefault="0044140B" w:rsidP="0044140B">
          <w:pPr>
            <w:tabs>
              <w:tab w:val="left" w:pos="426"/>
              <w:tab w:val="left" w:pos="5103"/>
            </w:tabs>
            <w:suppressAutoHyphens/>
            <w:rPr>
              <w:sz w:val="20"/>
              <w:szCs w:val="20"/>
            </w:rPr>
          </w:pPr>
          <w:r w:rsidRPr="00DE2238">
            <w:rPr>
              <w:sz w:val="20"/>
              <w:szCs w:val="20"/>
            </w:rPr>
            <w:br w:type="page"/>
          </w:r>
        </w:p>
        <w:p w14:paraId="0CE68671" w14:textId="77777777" w:rsidR="0044140B" w:rsidRPr="00DE2238" w:rsidRDefault="0044140B" w:rsidP="0044140B">
          <w:pPr>
            <w:pStyle w:val="Titre4"/>
          </w:pPr>
          <w:r w:rsidRPr="00DE2238">
            <w:lastRenderedPageBreak/>
            <w:t>Annexe 2 : Attestation de fréquentation</w:t>
          </w:r>
        </w:p>
        <w:p w14:paraId="02C05E64" w14:textId="77777777" w:rsidR="0044140B" w:rsidRPr="00DE2238" w:rsidRDefault="0044140B" w:rsidP="0044140B">
          <w:pPr>
            <w:rPr>
              <w:rFonts w:cstheme="minorHAnsi"/>
              <w:lang w:eastAsia="fr-FR"/>
            </w:rPr>
          </w:pPr>
        </w:p>
        <w:p w14:paraId="28F1E4CB" w14:textId="77777777" w:rsidR="0044140B" w:rsidRPr="00DE2238" w:rsidRDefault="0044140B" w:rsidP="0044140B">
          <w:pPr>
            <w:rPr>
              <w:rFonts w:cstheme="minorHAnsi"/>
              <w:lang w:eastAsia="fr-FR"/>
            </w:rPr>
          </w:pPr>
        </w:p>
        <w:p w14:paraId="62E2F7A5" w14:textId="77777777" w:rsidR="0044140B" w:rsidRPr="00DE2238" w:rsidRDefault="0044140B" w:rsidP="0044140B">
          <w:pPr>
            <w:jc w:val="center"/>
            <w:rPr>
              <w:rFonts w:cstheme="minorHAnsi"/>
              <w:b/>
              <w:lang w:eastAsia="fr-FR"/>
            </w:rPr>
          </w:pPr>
          <w:r w:rsidRPr="00DE2238">
            <w:rPr>
              <w:rFonts w:cstheme="minorHAnsi"/>
              <w:b/>
              <w:lang w:eastAsia="fr-FR"/>
            </w:rPr>
            <w:t>COMMUNAUTE FRANÇAISE</w:t>
          </w:r>
        </w:p>
        <w:p w14:paraId="384352C1" w14:textId="77777777" w:rsidR="0044140B" w:rsidRPr="00DE2238" w:rsidRDefault="0044140B" w:rsidP="0044140B">
          <w:pPr>
            <w:jc w:val="center"/>
            <w:rPr>
              <w:rFonts w:cstheme="minorHAnsi"/>
              <w:b/>
              <w:lang w:eastAsia="fr-FR"/>
            </w:rPr>
          </w:pPr>
        </w:p>
        <w:p w14:paraId="09CA797A" w14:textId="77777777" w:rsidR="0044140B" w:rsidRPr="00DE2238" w:rsidRDefault="0044140B" w:rsidP="0044140B">
          <w:pPr>
            <w:jc w:val="center"/>
            <w:rPr>
              <w:rFonts w:cstheme="minorHAnsi"/>
              <w:b/>
              <w:lang w:eastAsia="fr-FR"/>
            </w:rPr>
          </w:pPr>
          <w:r w:rsidRPr="00DE2238">
            <w:rPr>
              <w:rFonts w:cstheme="minorHAnsi"/>
              <w:b/>
              <w:lang w:eastAsia="fr-FR"/>
            </w:rPr>
            <w:t>ENSEIGNEMENT SECONDAIRE SPECIALISE DE FORME 3 EN ALTERNANCE</w:t>
          </w:r>
        </w:p>
        <w:p w14:paraId="37A2FC1C" w14:textId="77777777" w:rsidR="0044140B" w:rsidRPr="00DE2238" w:rsidRDefault="0044140B" w:rsidP="0044140B">
          <w:pPr>
            <w:rPr>
              <w:rFonts w:cstheme="minorHAnsi"/>
              <w:lang w:eastAsia="fr-FR"/>
            </w:rPr>
          </w:pPr>
        </w:p>
        <w:p w14:paraId="02AEA042" w14:textId="77777777" w:rsidR="0044140B" w:rsidRPr="00DE2238" w:rsidRDefault="0044140B" w:rsidP="0044140B">
          <w:pPr>
            <w:rPr>
              <w:rFonts w:cstheme="minorHAnsi"/>
              <w:lang w:eastAsia="fr-FR"/>
            </w:rPr>
          </w:pPr>
        </w:p>
        <w:p w14:paraId="0046AE8A" w14:textId="77777777" w:rsidR="0044140B" w:rsidRPr="00DE2238" w:rsidRDefault="0044140B" w:rsidP="0044140B">
          <w:pPr>
            <w:pBdr>
              <w:top w:val="single" w:sz="8" w:space="1" w:color="auto"/>
              <w:left w:val="single" w:sz="8" w:space="4" w:color="auto"/>
              <w:bottom w:val="single" w:sz="8" w:space="1" w:color="auto"/>
              <w:right w:val="single" w:sz="8" w:space="4" w:color="auto"/>
            </w:pBdr>
            <w:ind w:left="85" w:right="142"/>
            <w:jc w:val="center"/>
            <w:rPr>
              <w:rFonts w:cstheme="minorHAnsi"/>
              <w:lang w:eastAsia="ar-SA"/>
            </w:rPr>
          </w:pPr>
          <w:r w:rsidRPr="00DE2238">
            <w:rPr>
              <w:rFonts w:cstheme="minorHAnsi"/>
              <w:lang w:eastAsia="ar-SA"/>
            </w:rPr>
            <w:t>ATTESTATION DE FREQUENTATION</w:t>
          </w:r>
        </w:p>
        <w:p w14:paraId="32A29E35" w14:textId="77777777" w:rsidR="0044140B" w:rsidRPr="00DE2238" w:rsidRDefault="0044140B" w:rsidP="0044140B">
          <w:pPr>
            <w:shd w:val="clear" w:color="auto" w:fill="FFFFFF"/>
            <w:ind w:firstLine="539"/>
            <w:rPr>
              <w:rFonts w:eastAsia="Times New Roman" w:cstheme="minorHAnsi"/>
              <w:color w:val="000000"/>
              <w:lang w:eastAsia="fr-FR"/>
            </w:rPr>
          </w:pPr>
        </w:p>
        <w:p w14:paraId="239C18F6" w14:textId="77777777" w:rsidR="0044140B" w:rsidRPr="00DE2238" w:rsidRDefault="0044140B" w:rsidP="0044140B">
          <w:pPr>
            <w:shd w:val="clear" w:color="auto" w:fill="FFFFFF"/>
            <w:ind w:firstLine="539"/>
            <w:rPr>
              <w:rFonts w:eastAsia="Times New Roman" w:cstheme="minorHAnsi"/>
              <w:color w:val="000000"/>
              <w:lang w:eastAsia="fr-FR"/>
            </w:rPr>
          </w:pPr>
        </w:p>
        <w:p w14:paraId="36766A69" w14:textId="77777777" w:rsidR="0044140B" w:rsidRPr="00DE2238" w:rsidRDefault="0044140B" w:rsidP="0044140B">
          <w:pPr>
            <w:shd w:val="clear" w:color="auto" w:fill="FFFFFF"/>
            <w:rPr>
              <w:rFonts w:eastAsia="Times New Roman" w:cstheme="minorHAnsi"/>
              <w:lang w:eastAsia="fr-FR"/>
            </w:rPr>
          </w:pPr>
          <w:r w:rsidRPr="00DE2238">
            <w:rPr>
              <w:rFonts w:eastAsia="Times New Roman" w:cstheme="minorHAnsi"/>
              <w:color w:val="000000"/>
              <w:lang w:eastAsia="fr-FR"/>
            </w:rPr>
            <w:t>DENOMINATION ET SIEGE DE L'ETABLISSEMENT :</w:t>
          </w:r>
        </w:p>
        <w:p w14:paraId="77DD1E33"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(1)</w:t>
          </w:r>
        </w:p>
        <w:p w14:paraId="78DC857B" w14:textId="77777777" w:rsidR="0044140B" w:rsidRPr="00DE2238" w:rsidRDefault="0044140B" w:rsidP="0044140B">
          <w:pPr>
            <w:shd w:val="clear" w:color="auto" w:fill="FFFFFF"/>
            <w:rPr>
              <w:rFonts w:eastAsia="Times New Roman" w:cstheme="minorHAnsi"/>
              <w:color w:val="000000"/>
              <w:lang w:eastAsia="fr-FR"/>
            </w:rPr>
          </w:pPr>
        </w:p>
        <w:p w14:paraId="3EF9C2BC"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Numéro Fase :</w:t>
          </w:r>
        </w:p>
        <w:p w14:paraId="0EB0744D" w14:textId="77777777" w:rsidR="0044140B" w:rsidRPr="00DE2238" w:rsidRDefault="0044140B" w:rsidP="0044140B">
          <w:pPr>
            <w:shd w:val="clear" w:color="auto" w:fill="FFFFFF"/>
            <w:rPr>
              <w:rFonts w:eastAsia="Times New Roman" w:cstheme="minorHAnsi"/>
              <w:color w:val="000000"/>
              <w:lang w:eastAsia="fr-FR"/>
            </w:rPr>
          </w:pPr>
        </w:p>
        <w:p w14:paraId="226A64D3"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lang w:eastAsia="fr-FR"/>
            </w:rPr>
            <w:t xml:space="preserve">Je </w:t>
          </w:r>
          <w:r w:rsidRPr="00DE2238">
            <w:rPr>
              <w:rFonts w:eastAsia="Times New Roman" w:cstheme="minorHAnsi"/>
              <w:color w:val="000000"/>
              <w:lang w:eastAsia="fr-FR"/>
            </w:rPr>
            <w:t>soussigné(e) : ………………………………………………………………………………………………… (3)</w:t>
          </w:r>
        </w:p>
        <w:p w14:paraId="66AAA4A1" w14:textId="77777777" w:rsidR="0044140B" w:rsidRPr="00DE2238" w:rsidRDefault="0044140B" w:rsidP="0044140B">
          <w:pPr>
            <w:shd w:val="clear" w:color="auto" w:fill="FFFFFF"/>
            <w:rPr>
              <w:rFonts w:eastAsia="Times New Roman" w:cstheme="minorHAnsi"/>
              <w:lang w:eastAsia="fr-FR"/>
            </w:rPr>
          </w:pPr>
          <w:r w:rsidRPr="00DE2238">
            <w:rPr>
              <w:rFonts w:eastAsia="Times New Roman" w:cstheme="minorHAnsi"/>
              <w:color w:val="000000"/>
              <w:lang w:eastAsia="fr-FR"/>
            </w:rPr>
            <w:t>Chef(fe) de l'établissement susmentionné, atteste que l'élève : ……………………………………... (3)</w:t>
          </w:r>
        </w:p>
        <w:p w14:paraId="3B7A943F" w14:textId="77777777" w:rsidR="0044140B" w:rsidRPr="00DE2238" w:rsidRDefault="0044140B" w:rsidP="0044140B">
          <w:pPr>
            <w:shd w:val="clear" w:color="auto" w:fill="FFFFFF"/>
            <w:tabs>
              <w:tab w:val="left" w:leader="dot" w:pos="4368"/>
            </w:tabs>
            <w:rPr>
              <w:rFonts w:eastAsia="Times New Roman" w:cstheme="minorHAnsi"/>
              <w:color w:val="000000"/>
              <w:lang w:eastAsia="fr-FR"/>
            </w:rPr>
          </w:pPr>
          <w:r w:rsidRPr="00DE2238">
            <w:rPr>
              <w:rFonts w:eastAsia="Times New Roman" w:cstheme="minorHAnsi"/>
              <w:color w:val="000000"/>
              <w:spacing w:val="-4"/>
              <w:lang w:eastAsia="fr-FR"/>
            </w:rPr>
            <w:t xml:space="preserve">Né(e) à </w:t>
          </w:r>
          <w:r w:rsidRPr="00DE2238">
            <w:rPr>
              <w:rFonts w:eastAsia="Times New Roman" w:cstheme="minorHAnsi"/>
              <w:color w:val="000000"/>
              <w:lang w:eastAsia="fr-FR"/>
            </w:rPr>
            <w:t>……………………………………………………………… (4), le…………………………………….......... (5)</w:t>
          </w:r>
        </w:p>
        <w:p w14:paraId="689613F8" w14:textId="77777777" w:rsidR="0044140B" w:rsidRPr="00DE2238" w:rsidRDefault="0044140B" w:rsidP="0044140B">
          <w:pPr>
            <w:shd w:val="clear" w:color="auto" w:fill="FFFFFF"/>
            <w:tabs>
              <w:tab w:val="left" w:leader="dot" w:pos="4330"/>
              <w:tab w:val="left" w:leader="dot" w:pos="8285"/>
            </w:tabs>
            <w:spacing w:before="173"/>
            <w:rPr>
              <w:rFonts w:eastAsia="Times New Roman" w:cstheme="minorHAnsi"/>
              <w:lang w:eastAsia="fr-FR"/>
            </w:rPr>
          </w:pPr>
          <w:r w:rsidRPr="00DE2238">
            <w:rPr>
              <w:rFonts w:eastAsia="Times New Roman" w:cstheme="minorHAnsi"/>
              <w:color w:val="000000"/>
              <w:lang w:eastAsia="fr-FR"/>
            </w:rPr>
            <w:t>A suivi du ……………………………………………………(11) au……………………………………………(11)</w:t>
          </w:r>
          <w:r w:rsidRPr="00DE2238">
            <w:rPr>
              <w:rFonts w:eastAsia="Times New Roman" w:cstheme="minorHAnsi"/>
              <w:lang w:eastAsia="fr-FR"/>
            </w:rPr>
            <w:t xml:space="preserve"> </w:t>
          </w:r>
          <w:r w:rsidRPr="00DE2238">
            <w:rPr>
              <w:rFonts w:eastAsia="Times New Roman" w:cstheme="minorHAnsi"/>
              <w:color w:val="000000"/>
              <w:lang w:eastAsia="fr-FR"/>
            </w:rPr>
            <w:t>les cours de l'enseignement secondaire spécialisé de forme 3 en alternance dans l'établissement susmentionné.</w:t>
          </w:r>
        </w:p>
        <w:p w14:paraId="6088FE30" w14:textId="77777777" w:rsidR="0044140B" w:rsidRPr="00DE2238" w:rsidRDefault="0044140B" w:rsidP="0044140B">
          <w:pPr>
            <w:shd w:val="clear" w:color="auto" w:fill="FFFFFF"/>
            <w:tabs>
              <w:tab w:val="left" w:leader="dot" w:pos="6461"/>
            </w:tabs>
            <w:spacing w:before="202"/>
            <w:jc w:val="both"/>
            <w:rPr>
              <w:rFonts w:eastAsia="Times New Roman" w:cstheme="minorHAnsi"/>
              <w:lang w:eastAsia="fr-FR"/>
            </w:rPr>
          </w:pPr>
          <w:r w:rsidRPr="00DE2238">
            <w:rPr>
              <w:rFonts w:eastAsia="Times New Roman" w:cstheme="minorHAnsi"/>
              <w:color w:val="000000"/>
              <w:lang w:eastAsia="fr-FR"/>
            </w:rPr>
            <w:t>A cette date, l'élève était inscrit(e) en……………………………………….(16) phase du secteur professionnel :………………………………………………………………………………………………………… (17)</w:t>
          </w:r>
        </w:p>
        <w:p w14:paraId="028C6343" w14:textId="77777777" w:rsidR="0044140B" w:rsidRPr="00DE2238" w:rsidRDefault="0044140B" w:rsidP="0044140B">
          <w:pPr>
            <w:shd w:val="clear" w:color="auto" w:fill="FFFFFF"/>
            <w:spacing w:before="221"/>
            <w:ind w:firstLine="10"/>
            <w:rPr>
              <w:rFonts w:eastAsia="Times New Roman" w:cstheme="minorHAnsi"/>
              <w:lang w:eastAsia="fr-FR"/>
            </w:rPr>
          </w:pPr>
          <w:r w:rsidRPr="00DE2238">
            <w:rPr>
              <w:rFonts w:eastAsia="Times New Roman" w:cstheme="minorHAnsi"/>
              <w:color w:val="000000"/>
              <w:lang w:eastAsia="fr-FR"/>
            </w:rPr>
            <w:t>La présente attestation est délivrée en exécution de l'article 57, 4°, du décret du 3 mars 2004 organisant l'enseignement spécialisé.</w:t>
          </w:r>
        </w:p>
        <w:p w14:paraId="5EC8C36D" w14:textId="77777777" w:rsidR="0044140B" w:rsidRPr="00DE2238" w:rsidRDefault="0044140B" w:rsidP="0044140B">
          <w:pPr>
            <w:shd w:val="clear" w:color="auto" w:fill="FFFFFF"/>
            <w:tabs>
              <w:tab w:val="left" w:leader="dot" w:pos="4330"/>
              <w:tab w:val="left" w:leader="dot" w:pos="7181"/>
            </w:tabs>
            <w:spacing w:before="432"/>
            <w:rPr>
              <w:rFonts w:eastAsia="Times New Roman" w:cstheme="minorHAnsi"/>
              <w:lang w:eastAsia="fr-FR"/>
            </w:rPr>
          </w:pPr>
          <w:r w:rsidRPr="00DE2238">
            <w:rPr>
              <w:rFonts w:eastAsia="Times New Roman" w:cstheme="minorHAnsi"/>
              <w:color w:val="000000"/>
              <w:lang w:eastAsia="fr-FR"/>
            </w:rPr>
            <w:t>Délivrée à ………………………………………………………... (6), le</w:t>
          </w:r>
          <w:r w:rsidRPr="00DE2238">
            <w:rPr>
              <w:rFonts w:eastAsia="Times New Roman" w:cstheme="minorHAnsi"/>
              <w:color w:val="000000"/>
              <w:lang w:eastAsia="fr-FR"/>
            </w:rPr>
            <w:tab/>
            <w:t>……………………. (5)</w:t>
          </w:r>
        </w:p>
        <w:p w14:paraId="56FE0E61" w14:textId="77777777" w:rsidR="0044140B" w:rsidRPr="00DE2238" w:rsidRDefault="0044140B" w:rsidP="0044140B">
          <w:pPr>
            <w:shd w:val="clear" w:color="auto" w:fill="FFFFFF"/>
            <w:tabs>
              <w:tab w:val="left" w:pos="4790"/>
            </w:tabs>
            <w:spacing w:before="432"/>
            <w:rPr>
              <w:rFonts w:eastAsia="Times New Roman" w:cstheme="minorHAnsi"/>
              <w:color w:val="000000"/>
              <w:lang w:eastAsia="fr-FR"/>
            </w:rPr>
          </w:pPr>
        </w:p>
        <w:p w14:paraId="6B7A91A7" w14:textId="77777777" w:rsidR="0044140B" w:rsidRPr="00DE2238" w:rsidRDefault="0044140B" w:rsidP="0044140B">
          <w:pPr>
            <w:shd w:val="clear" w:color="auto" w:fill="FFFFFF"/>
            <w:tabs>
              <w:tab w:val="left" w:pos="4790"/>
            </w:tabs>
            <w:spacing w:before="432"/>
            <w:rPr>
              <w:rFonts w:eastAsia="Times New Roman" w:cstheme="minorHAnsi"/>
              <w:color w:val="000000"/>
              <w:lang w:eastAsia="fr-FR"/>
            </w:rPr>
          </w:pPr>
        </w:p>
        <w:p w14:paraId="58329B84" w14:textId="77777777" w:rsidR="0044140B" w:rsidRPr="00DE2238" w:rsidRDefault="0044140B" w:rsidP="0044140B">
          <w:pPr>
            <w:shd w:val="clear" w:color="auto" w:fill="FFFFFF"/>
            <w:tabs>
              <w:tab w:val="left" w:pos="4790"/>
            </w:tabs>
            <w:spacing w:before="432"/>
            <w:rPr>
              <w:rFonts w:ascii="Calibri" w:eastAsia="Times New Roman" w:hAnsi="Calibri" w:cs="Calibri"/>
              <w:lang w:eastAsia="fr-FR"/>
            </w:rPr>
          </w:pPr>
          <w:r w:rsidRPr="00DE2238">
            <w:rPr>
              <w:rFonts w:ascii="Calibri" w:eastAsia="Times New Roman" w:hAnsi="Calibri" w:cs="Calibri"/>
              <w:color w:val="000000"/>
              <w:lang w:eastAsia="fr-FR"/>
            </w:rPr>
            <w:t>Sceau de l'établissement :</w:t>
          </w:r>
          <w:r w:rsidRPr="00DE2238">
            <w:rPr>
              <w:rFonts w:ascii="Calibri" w:eastAsia="Times New Roman" w:hAnsi="Calibri" w:cs="Calibri"/>
              <w:color w:val="000000"/>
              <w:lang w:eastAsia="fr-FR"/>
            </w:rPr>
            <w:tab/>
            <w:t>Le (La) Chef(fe) d'établissement :</w:t>
          </w:r>
        </w:p>
        <w:p w14:paraId="28850DDE" w14:textId="77777777" w:rsidR="0044140B" w:rsidRPr="00DE2238" w:rsidRDefault="0044140B" w:rsidP="0044140B">
          <w:pPr>
            <w:rPr>
              <w:rFonts w:ascii="Calibri" w:eastAsia="Times New Roman" w:hAnsi="Calibri" w:cs="Calibri"/>
              <w:color w:val="000000"/>
              <w:lang w:eastAsia="fr-FR"/>
            </w:rPr>
          </w:pPr>
        </w:p>
        <w:p w14:paraId="1371BB3E" w14:textId="77777777" w:rsidR="0044140B" w:rsidRPr="00DE2238" w:rsidRDefault="0044140B" w:rsidP="0044140B">
          <w:pPr>
            <w:rPr>
              <w:b/>
              <w:u w:val="single"/>
              <w:lang w:eastAsia="fr-FR"/>
            </w:rPr>
          </w:pPr>
          <w:r w:rsidRPr="00DE2238">
            <w:rPr>
              <w:lang w:eastAsia="fr-FR"/>
            </w:rPr>
            <w:br w:type="page"/>
          </w:r>
        </w:p>
        <w:p w14:paraId="0D28F8D7" w14:textId="77777777" w:rsidR="0044140B" w:rsidRPr="00DE2238" w:rsidRDefault="0044140B" w:rsidP="0044140B">
          <w:pPr>
            <w:pStyle w:val="Titre4"/>
          </w:pPr>
          <w:r w:rsidRPr="00DE2238">
            <w:lastRenderedPageBreak/>
            <w:t>Annexe 3 : Attestation de compétences acquises</w:t>
          </w:r>
        </w:p>
        <w:p w14:paraId="77DF163C" w14:textId="77777777" w:rsidR="0044140B" w:rsidRPr="00DE2238" w:rsidRDefault="0044140B" w:rsidP="0044140B">
          <w:pPr>
            <w:jc w:val="both"/>
            <w:rPr>
              <w:rFonts w:eastAsia="Times New Roman" w:cstheme="minorHAnsi"/>
              <w:lang w:eastAsia="fr-FR"/>
            </w:rPr>
          </w:pPr>
        </w:p>
        <w:p w14:paraId="4464FC99" w14:textId="77777777" w:rsidR="0044140B" w:rsidRPr="00DE2238" w:rsidRDefault="0044140B" w:rsidP="0044140B">
          <w:pPr>
            <w:rPr>
              <w:rFonts w:cstheme="minorHAnsi"/>
              <w:lang w:eastAsia="fr-FR"/>
            </w:rPr>
          </w:pPr>
        </w:p>
        <w:p w14:paraId="713B5CB6" w14:textId="77777777" w:rsidR="0044140B" w:rsidRPr="00DE2238" w:rsidRDefault="0044140B" w:rsidP="0044140B">
          <w:pPr>
            <w:jc w:val="center"/>
            <w:rPr>
              <w:rFonts w:cstheme="minorHAnsi"/>
              <w:b/>
              <w:lang w:eastAsia="fr-FR"/>
            </w:rPr>
          </w:pPr>
          <w:r w:rsidRPr="00DE2238">
            <w:rPr>
              <w:rFonts w:cstheme="minorHAnsi"/>
              <w:b/>
              <w:lang w:eastAsia="fr-FR"/>
            </w:rPr>
            <w:t>COMMUNAUTE FRANÇAISE</w:t>
          </w:r>
        </w:p>
        <w:p w14:paraId="0D6097E0" w14:textId="77777777" w:rsidR="0044140B" w:rsidRPr="00DE2238" w:rsidRDefault="0044140B" w:rsidP="0044140B">
          <w:pPr>
            <w:jc w:val="center"/>
            <w:rPr>
              <w:rFonts w:cstheme="minorHAnsi"/>
              <w:b/>
              <w:lang w:eastAsia="fr-FR"/>
            </w:rPr>
          </w:pPr>
        </w:p>
        <w:p w14:paraId="4DAF1343" w14:textId="77777777" w:rsidR="0044140B" w:rsidRPr="00DE2238" w:rsidRDefault="0044140B" w:rsidP="0044140B">
          <w:pPr>
            <w:jc w:val="center"/>
            <w:rPr>
              <w:rFonts w:cstheme="minorHAnsi"/>
              <w:b/>
              <w:lang w:eastAsia="fr-FR"/>
            </w:rPr>
          </w:pPr>
          <w:r w:rsidRPr="00DE2238">
            <w:rPr>
              <w:rFonts w:cstheme="minorHAnsi"/>
              <w:b/>
              <w:lang w:eastAsia="fr-FR"/>
            </w:rPr>
            <w:t>ENSEIGNEMENT SECONDAIRE SPECIALISE DE FORME 3 EN ALTERNANCE</w:t>
          </w:r>
        </w:p>
        <w:p w14:paraId="5082D598" w14:textId="77777777" w:rsidR="0044140B" w:rsidRPr="00DE2238" w:rsidRDefault="0044140B" w:rsidP="0044140B">
          <w:pPr>
            <w:rPr>
              <w:rFonts w:cstheme="minorHAnsi"/>
              <w:lang w:eastAsia="fr-FR"/>
            </w:rPr>
          </w:pPr>
        </w:p>
        <w:p w14:paraId="46490368" w14:textId="77777777" w:rsidR="0044140B" w:rsidRPr="00DE2238" w:rsidRDefault="0044140B" w:rsidP="0044140B">
          <w:pPr>
            <w:rPr>
              <w:rFonts w:cstheme="minorHAnsi"/>
              <w:lang w:eastAsia="fr-FR"/>
            </w:rPr>
          </w:pPr>
        </w:p>
        <w:p w14:paraId="7A1488CA" w14:textId="77777777" w:rsidR="0044140B" w:rsidRPr="00DE2238" w:rsidRDefault="0044140B" w:rsidP="0044140B">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DE2238">
            <w:rPr>
              <w:rFonts w:cstheme="minorHAnsi"/>
              <w:lang w:eastAsia="ar-SA"/>
            </w:rPr>
            <w:t>ATTESTATION DE COMPETENCES ACQUISES</w:t>
          </w:r>
        </w:p>
        <w:p w14:paraId="00D0AFB0" w14:textId="77777777" w:rsidR="0044140B" w:rsidRPr="00DE2238" w:rsidRDefault="0044140B" w:rsidP="0044140B">
          <w:pPr>
            <w:shd w:val="clear" w:color="auto" w:fill="FFFFFF"/>
            <w:rPr>
              <w:rFonts w:eastAsia="Times New Roman" w:cstheme="minorHAnsi"/>
              <w:lang w:eastAsia="fr-FR"/>
            </w:rPr>
          </w:pPr>
        </w:p>
        <w:p w14:paraId="60F0A19E" w14:textId="77777777" w:rsidR="0044140B" w:rsidRPr="00DE2238" w:rsidRDefault="0044140B" w:rsidP="0044140B">
          <w:pPr>
            <w:shd w:val="clear" w:color="auto" w:fill="FFFFFF"/>
            <w:rPr>
              <w:rFonts w:eastAsia="Times New Roman" w:cstheme="minorHAnsi"/>
              <w:lang w:eastAsia="fr-FR"/>
            </w:rPr>
          </w:pPr>
        </w:p>
        <w:p w14:paraId="0A750A76" w14:textId="77777777" w:rsidR="0044140B" w:rsidRPr="00DE2238" w:rsidRDefault="0044140B" w:rsidP="0044140B">
          <w:pPr>
            <w:shd w:val="clear" w:color="auto" w:fill="FFFFFF"/>
            <w:rPr>
              <w:rFonts w:eastAsia="Times New Roman" w:cstheme="minorHAnsi"/>
              <w:lang w:eastAsia="fr-FR"/>
            </w:rPr>
          </w:pPr>
          <w:r w:rsidRPr="00DE2238">
            <w:rPr>
              <w:rFonts w:eastAsia="Times New Roman" w:cstheme="minorHAnsi"/>
              <w:color w:val="000000"/>
              <w:lang w:eastAsia="fr-FR"/>
            </w:rPr>
            <w:t>DENOMINATION ET SIEGE DE L'ETABLISSEMENT:</w:t>
          </w:r>
        </w:p>
        <w:p w14:paraId="471F0A90" w14:textId="77777777" w:rsidR="0044140B" w:rsidRPr="00DE2238" w:rsidRDefault="0044140B" w:rsidP="0044140B">
          <w:pPr>
            <w:shd w:val="clear" w:color="auto" w:fill="FFFFFF"/>
            <w:spacing w:before="211"/>
            <w:rPr>
              <w:rFonts w:eastAsia="Times New Roman" w:cstheme="minorHAnsi"/>
              <w:lang w:eastAsia="fr-FR"/>
            </w:rPr>
          </w:pPr>
          <w:r w:rsidRPr="00DE2238">
            <w:rPr>
              <w:rFonts w:eastAsia="Times New Roman" w:cstheme="minorHAnsi"/>
              <w:color w:val="000000"/>
              <w:lang w:eastAsia="fr-FR"/>
            </w:rPr>
            <w:t>…………………………………………………………………………………………………………….………………………………………………………………………………………………………………………………………………………. (1)</w:t>
          </w:r>
        </w:p>
        <w:p w14:paraId="0CE50AE9" w14:textId="77777777" w:rsidR="0044140B" w:rsidRPr="00DE2238" w:rsidRDefault="0044140B" w:rsidP="0044140B">
          <w:pPr>
            <w:shd w:val="clear" w:color="auto" w:fill="FFFFFF"/>
            <w:rPr>
              <w:rFonts w:eastAsia="Times New Roman" w:cstheme="minorHAnsi"/>
              <w:color w:val="000000"/>
              <w:lang w:eastAsia="fr-FR"/>
            </w:rPr>
          </w:pPr>
        </w:p>
        <w:p w14:paraId="49E042E4"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xml:space="preserve">Numéro Fase : </w:t>
          </w:r>
        </w:p>
        <w:p w14:paraId="3B731226" w14:textId="77777777" w:rsidR="0044140B" w:rsidRPr="00DE2238" w:rsidRDefault="0044140B" w:rsidP="0044140B">
          <w:pPr>
            <w:shd w:val="clear" w:color="auto" w:fill="FFFFFF"/>
            <w:rPr>
              <w:rFonts w:eastAsia="Times New Roman" w:cstheme="minorHAnsi"/>
              <w:color w:val="000000"/>
              <w:lang w:eastAsia="fr-FR"/>
            </w:rPr>
          </w:pPr>
        </w:p>
        <w:p w14:paraId="488C162B"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lang w:eastAsia="fr-FR"/>
            </w:rPr>
            <w:t xml:space="preserve">Je </w:t>
          </w:r>
          <w:r w:rsidRPr="00DE2238">
            <w:rPr>
              <w:rFonts w:eastAsia="Times New Roman" w:cstheme="minorHAnsi"/>
              <w:color w:val="000000"/>
              <w:lang w:eastAsia="fr-FR"/>
            </w:rPr>
            <w:t>soussigné(e) : ………………………………………………………………………………………………. (3)</w:t>
          </w:r>
        </w:p>
        <w:p w14:paraId="413B4BB5" w14:textId="77777777" w:rsidR="0044140B" w:rsidRPr="00DE2238" w:rsidRDefault="0044140B" w:rsidP="0044140B">
          <w:pPr>
            <w:shd w:val="clear" w:color="auto" w:fill="FFFFFF"/>
            <w:rPr>
              <w:rFonts w:eastAsia="Times New Roman" w:cstheme="minorHAnsi"/>
              <w:lang w:eastAsia="fr-FR"/>
            </w:rPr>
          </w:pPr>
          <w:r w:rsidRPr="00DE2238">
            <w:rPr>
              <w:rFonts w:eastAsia="Times New Roman" w:cstheme="minorHAnsi"/>
              <w:color w:val="000000"/>
              <w:lang w:eastAsia="fr-FR"/>
            </w:rPr>
            <w:t>Chef(fe) de l'établissement susmentionné, atteste que l'élève : …………………………………….. (3)</w:t>
          </w:r>
        </w:p>
        <w:p w14:paraId="1AD441A9" w14:textId="77777777" w:rsidR="0044140B" w:rsidRPr="00DE2238" w:rsidRDefault="0044140B" w:rsidP="0044140B">
          <w:pPr>
            <w:shd w:val="clear" w:color="auto" w:fill="FFFFFF"/>
            <w:tabs>
              <w:tab w:val="left" w:leader="dot" w:pos="4368"/>
            </w:tabs>
            <w:rPr>
              <w:rFonts w:eastAsia="Times New Roman" w:cstheme="minorHAnsi"/>
              <w:color w:val="000000"/>
              <w:lang w:eastAsia="fr-FR"/>
            </w:rPr>
          </w:pPr>
          <w:r w:rsidRPr="00DE2238">
            <w:rPr>
              <w:rFonts w:eastAsia="Times New Roman" w:cstheme="minorHAnsi"/>
              <w:color w:val="000000"/>
              <w:spacing w:val="-4"/>
              <w:lang w:eastAsia="fr-FR"/>
            </w:rPr>
            <w:t xml:space="preserve">Né(e) à </w:t>
          </w:r>
          <w:r w:rsidRPr="00DE2238">
            <w:rPr>
              <w:rFonts w:eastAsia="Times New Roman" w:cstheme="minorHAnsi"/>
              <w:color w:val="000000"/>
              <w:lang w:eastAsia="fr-FR"/>
            </w:rPr>
            <w:t>………………………………………………………………. (4), le……………………………………...... (5)</w:t>
          </w:r>
        </w:p>
        <w:p w14:paraId="5BE7C13E" w14:textId="77777777" w:rsidR="0044140B" w:rsidRPr="00DE2238" w:rsidRDefault="0044140B" w:rsidP="0044140B">
          <w:pPr>
            <w:shd w:val="clear" w:color="auto" w:fill="FFFFFF"/>
            <w:tabs>
              <w:tab w:val="left" w:leader="dot" w:pos="4330"/>
              <w:tab w:val="left" w:leader="dot" w:pos="8285"/>
            </w:tabs>
            <w:spacing w:before="173"/>
            <w:rPr>
              <w:rFonts w:eastAsia="Times New Roman" w:cstheme="minorHAnsi"/>
              <w:lang w:eastAsia="fr-FR"/>
            </w:rPr>
          </w:pPr>
          <w:r w:rsidRPr="00DE2238">
            <w:rPr>
              <w:rFonts w:eastAsia="Times New Roman" w:cstheme="minorHAnsi"/>
              <w:color w:val="000000"/>
              <w:lang w:eastAsia="fr-FR"/>
            </w:rPr>
            <w:t>A suivi du …………………………………………………… (11) au………………………………………… (11)</w:t>
          </w:r>
          <w:r w:rsidRPr="00DE2238">
            <w:rPr>
              <w:rFonts w:eastAsia="Times New Roman" w:cstheme="minorHAnsi"/>
              <w:lang w:eastAsia="fr-FR"/>
            </w:rPr>
            <w:t xml:space="preserve"> </w:t>
          </w:r>
          <w:r w:rsidRPr="00DE2238">
            <w:rPr>
              <w:rFonts w:eastAsia="Times New Roman" w:cstheme="minorHAnsi"/>
              <w:color w:val="000000"/>
              <w:lang w:eastAsia="fr-FR"/>
            </w:rPr>
            <w:t>les cours de l'enseignement secondaire spécialisé de forme 3 en alternance dans l'établissement susmentionné.</w:t>
          </w:r>
        </w:p>
        <w:p w14:paraId="64ED40FC" w14:textId="77777777" w:rsidR="0044140B" w:rsidRPr="00DE2238" w:rsidRDefault="0044140B" w:rsidP="0044140B">
          <w:pPr>
            <w:shd w:val="clear" w:color="auto" w:fill="FFFFFF"/>
            <w:tabs>
              <w:tab w:val="left" w:leader="dot" w:pos="6173"/>
            </w:tabs>
            <w:spacing w:before="202"/>
            <w:jc w:val="both"/>
            <w:rPr>
              <w:rFonts w:eastAsia="Times New Roman" w:cstheme="minorHAnsi"/>
              <w:lang w:eastAsia="fr-FR"/>
            </w:rPr>
          </w:pPr>
          <w:r w:rsidRPr="00DE2238">
            <w:rPr>
              <w:rFonts w:eastAsia="Times New Roman" w:cstheme="minorHAnsi"/>
              <w:color w:val="000000"/>
              <w:lang w:eastAsia="fr-FR"/>
            </w:rPr>
            <w:t>A cette date,  l'élève était inscrit(e) en ………………………(16) phase du secteur</w:t>
          </w:r>
          <w:r w:rsidRPr="00DE2238">
            <w:rPr>
              <w:rFonts w:eastAsia="Times New Roman" w:cstheme="minorHAnsi"/>
              <w:lang w:eastAsia="fr-FR"/>
            </w:rPr>
            <w:t xml:space="preserve"> </w:t>
          </w:r>
          <w:r w:rsidRPr="00DE2238">
            <w:rPr>
              <w:rFonts w:eastAsia="Times New Roman" w:cstheme="minorHAnsi"/>
              <w:color w:val="000000"/>
              <w:lang w:eastAsia="fr-FR"/>
            </w:rPr>
            <w:t>professionnel - groupe professionnel – métier :………………………………………............................. (7) et a acquis les compétences décrites dans le document annexe.</w:t>
          </w:r>
        </w:p>
        <w:p w14:paraId="7CE2FF1A" w14:textId="77777777" w:rsidR="0044140B" w:rsidRPr="00DE2238" w:rsidRDefault="0044140B" w:rsidP="0044140B">
          <w:pPr>
            <w:shd w:val="clear" w:color="auto" w:fill="FFFFFF"/>
            <w:spacing w:before="269"/>
            <w:ind w:firstLine="19"/>
            <w:rPr>
              <w:rFonts w:eastAsia="Times New Roman" w:cstheme="minorHAnsi"/>
              <w:lang w:eastAsia="fr-FR"/>
            </w:rPr>
          </w:pPr>
          <w:r w:rsidRPr="00DE2238">
            <w:rPr>
              <w:rFonts w:eastAsia="Times New Roman" w:cstheme="minorHAnsi"/>
              <w:color w:val="000000"/>
              <w:lang w:eastAsia="fr-FR"/>
            </w:rPr>
            <w:t>La présente attestation est délivrée en exécution de l'article 57, 4°, du décret du 3 mars 2004 organisant l'enseignement spécialisé.</w:t>
          </w:r>
        </w:p>
        <w:p w14:paraId="2B617671" w14:textId="77777777" w:rsidR="0044140B" w:rsidRPr="00DE2238" w:rsidRDefault="0044140B" w:rsidP="0044140B">
          <w:pPr>
            <w:shd w:val="clear" w:color="auto" w:fill="FFFFFF"/>
            <w:tabs>
              <w:tab w:val="left" w:leader="dot" w:pos="4330"/>
              <w:tab w:val="left" w:leader="dot" w:pos="7181"/>
            </w:tabs>
            <w:spacing w:before="360"/>
            <w:rPr>
              <w:rFonts w:eastAsia="Times New Roman" w:cstheme="minorHAnsi"/>
              <w:lang w:eastAsia="fr-FR"/>
            </w:rPr>
          </w:pPr>
          <w:r w:rsidRPr="00DE2238">
            <w:rPr>
              <w:rFonts w:eastAsia="Times New Roman" w:cstheme="minorHAnsi"/>
              <w:color w:val="000000"/>
              <w:lang w:eastAsia="fr-FR"/>
            </w:rPr>
            <w:t>Délivrée à ………………………………………………….. (6), le</w:t>
          </w:r>
          <w:r w:rsidRPr="00DE2238">
            <w:rPr>
              <w:rFonts w:eastAsia="Times New Roman" w:cstheme="minorHAnsi"/>
              <w:color w:val="000000"/>
              <w:lang w:eastAsia="fr-FR"/>
            </w:rPr>
            <w:tab/>
            <w:t>…………………… (5)</w:t>
          </w:r>
        </w:p>
        <w:p w14:paraId="55099967" w14:textId="77777777" w:rsidR="0044140B" w:rsidRPr="00DE2238" w:rsidRDefault="0044140B" w:rsidP="0044140B">
          <w:pPr>
            <w:rPr>
              <w:rFonts w:cstheme="minorHAnsi"/>
              <w:lang w:eastAsia="fr-FR"/>
            </w:rPr>
          </w:pPr>
        </w:p>
        <w:p w14:paraId="6C4EE1C7" w14:textId="77777777" w:rsidR="0044140B" w:rsidRPr="00DE2238" w:rsidRDefault="0044140B" w:rsidP="0044140B">
          <w:pPr>
            <w:rPr>
              <w:rFonts w:cstheme="minorHAnsi"/>
              <w:lang w:eastAsia="fr-FR"/>
            </w:rPr>
          </w:pPr>
        </w:p>
        <w:p w14:paraId="29387592" w14:textId="77777777" w:rsidR="0044140B" w:rsidRPr="00DE2238" w:rsidRDefault="0044140B" w:rsidP="0044140B">
          <w:pPr>
            <w:shd w:val="clear" w:color="auto" w:fill="FFFFFF"/>
            <w:tabs>
              <w:tab w:val="left" w:pos="4790"/>
            </w:tabs>
            <w:spacing w:before="432"/>
            <w:rPr>
              <w:rFonts w:eastAsia="Times New Roman" w:cstheme="minorHAnsi"/>
              <w:color w:val="000000"/>
              <w:lang w:eastAsia="fr-FR"/>
            </w:rPr>
          </w:pPr>
          <w:r w:rsidRPr="00DE2238">
            <w:rPr>
              <w:rFonts w:eastAsia="Times New Roman" w:cstheme="minorHAnsi"/>
              <w:color w:val="000000"/>
              <w:lang w:eastAsia="fr-FR"/>
            </w:rPr>
            <w:t>Sceau de l'établissement :</w:t>
          </w:r>
          <w:r w:rsidRPr="00DE2238">
            <w:rPr>
              <w:rFonts w:eastAsia="Times New Roman" w:cstheme="minorHAnsi"/>
              <w:color w:val="000000"/>
              <w:lang w:eastAsia="fr-FR"/>
            </w:rPr>
            <w:tab/>
          </w:r>
          <w:r w:rsidRPr="00DE2238">
            <w:rPr>
              <w:rFonts w:eastAsia="Times New Roman" w:cstheme="minorHAnsi"/>
              <w:color w:val="000000"/>
              <w:lang w:eastAsia="fr-FR"/>
            </w:rPr>
            <w:tab/>
          </w:r>
          <w:r w:rsidRPr="00DE2238">
            <w:rPr>
              <w:rFonts w:eastAsia="Times New Roman" w:cstheme="minorHAnsi"/>
              <w:color w:val="000000"/>
              <w:lang w:eastAsia="fr-FR"/>
            </w:rPr>
            <w:tab/>
            <w:t>Le (La) Chef(fe) d'établissement :</w:t>
          </w:r>
        </w:p>
        <w:p w14:paraId="760339A1" w14:textId="77777777" w:rsidR="0044140B" w:rsidRPr="00DE2238" w:rsidRDefault="0044140B" w:rsidP="0044140B">
          <w:pPr>
            <w:rPr>
              <w:lang w:eastAsia="fr-FR"/>
            </w:rPr>
          </w:pPr>
        </w:p>
        <w:p w14:paraId="74C6BC49" w14:textId="77777777" w:rsidR="0044140B" w:rsidRPr="00DE2238" w:rsidRDefault="0044140B" w:rsidP="0044140B">
          <w:pPr>
            <w:rPr>
              <w:lang w:eastAsia="fr-FR"/>
            </w:rPr>
          </w:pPr>
        </w:p>
        <w:p w14:paraId="073244D1" w14:textId="77777777" w:rsidR="0044140B" w:rsidRPr="00DE2238" w:rsidRDefault="0044140B" w:rsidP="0044140B">
          <w:pPr>
            <w:rPr>
              <w:lang w:eastAsia="fr-FR"/>
            </w:rPr>
          </w:pPr>
        </w:p>
        <w:p w14:paraId="2E86C8FD" w14:textId="77777777" w:rsidR="0044140B" w:rsidRPr="00DE2238" w:rsidRDefault="0044140B" w:rsidP="0044140B">
          <w:pPr>
            <w:rPr>
              <w:lang w:eastAsia="fr-FR"/>
            </w:rPr>
          </w:pPr>
        </w:p>
        <w:p w14:paraId="03D95B32" w14:textId="77777777" w:rsidR="0044140B" w:rsidRPr="00DE2238" w:rsidRDefault="0044140B" w:rsidP="0044140B">
          <w:pPr>
            <w:rPr>
              <w:lang w:eastAsia="fr-FR"/>
            </w:rPr>
          </w:pPr>
        </w:p>
        <w:p w14:paraId="448C3301" w14:textId="77777777" w:rsidR="0044140B" w:rsidRPr="00DE2238" w:rsidRDefault="0044140B" w:rsidP="0044140B">
          <w:pPr>
            <w:rPr>
              <w:lang w:eastAsia="fr-FR"/>
            </w:rPr>
          </w:pPr>
        </w:p>
        <w:p w14:paraId="518D7CC9" w14:textId="77777777" w:rsidR="0044140B" w:rsidRPr="00DE2238" w:rsidRDefault="0044140B" w:rsidP="0044140B">
          <w:pPr>
            <w:rPr>
              <w:lang w:eastAsia="fr-FR"/>
            </w:rPr>
          </w:pPr>
        </w:p>
        <w:p w14:paraId="3BF9198A" w14:textId="77777777" w:rsidR="0044140B" w:rsidRPr="00DE2238" w:rsidRDefault="0044140B" w:rsidP="0044140B">
          <w:pPr>
            <w:rPr>
              <w:lang w:eastAsia="fr-FR"/>
            </w:rPr>
          </w:pPr>
          <w:r w:rsidRPr="00DE2238">
            <w:rPr>
              <w:lang w:eastAsia="fr-FR"/>
            </w:rPr>
            <w:br w:type="page"/>
          </w:r>
        </w:p>
        <w:p w14:paraId="5E5599E6" w14:textId="77777777" w:rsidR="0044140B" w:rsidRPr="00DE2238" w:rsidRDefault="0044140B" w:rsidP="0044140B">
          <w:pPr>
            <w:pStyle w:val="Titre4"/>
          </w:pPr>
          <w:r w:rsidRPr="00DE2238">
            <w:lastRenderedPageBreak/>
            <w:t>Annexe 3bis : Composition du Jury de qualification de Forme 3</w:t>
          </w:r>
        </w:p>
        <w:p w14:paraId="14FDF36F" w14:textId="77777777" w:rsidR="0044140B" w:rsidRPr="00DE2238" w:rsidRDefault="0044140B" w:rsidP="0044140B">
          <w:pPr>
            <w:jc w:val="center"/>
            <w:rPr>
              <w:rFonts w:cstheme="minorHAnsi"/>
              <w:b/>
              <w:lang w:eastAsia="fr-FR"/>
            </w:rPr>
          </w:pPr>
          <w:r w:rsidRPr="00DE2238">
            <w:rPr>
              <w:rFonts w:cstheme="minorHAnsi"/>
              <w:b/>
              <w:lang w:eastAsia="fr-FR"/>
            </w:rPr>
            <w:t>COMMUNAUTE FRANCAISE</w:t>
          </w:r>
        </w:p>
        <w:p w14:paraId="6D70ABDC" w14:textId="77777777" w:rsidR="0044140B" w:rsidRPr="00DE2238" w:rsidRDefault="0044140B" w:rsidP="0044140B">
          <w:pPr>
            <w:jc w:val="center"/>
            <w:rPr>
              <w:rFonts w:cstheme="minorHAnsi"/>
              <w:b/>
              <w:lang w:eastAsia="fr-FR"/>
            </w:rPr>
          </w:pPr>
        </w:p>
        <w:p w14:paraId="167DFC27" w14:textId="77777777" w:rsidR="0044140B" w:rsidRPr="00DE2238" w:rsidRDefault="0044140B" w:rsidP="0044140B">
          <w:pPr>
            <w:jc w:val="center"/>
            <w:rPr>
              <w:rFonts w:cstheme="minorHAnsi"/>
              <w:b/>
              <w:lang w:eastAsia="fr-FR"/>
            </w:rPr>
          </w:pPr>
          <w:r w:rsidRPr="00DE2238">
            <w:rPr>
              <w:rFonts w:cstheme="minorHAnsi"/>
              <w:b/>
              <w:lang w:eastAsia="fr-FR"/>
            </w:rPr>
            <w:t>ENSEIGNEMENT SECONDAIRE SPÉCIALISÉ DE FORME 3 EN ALTERNANCE</w:t>
          </w:r>
        </w:p>
        <w:p w14:paraId="7A3F26ED" w14:textId="77777777" w:rsidR="0044140B" w:rsidRPr="00DE2238" w:rsidRDefault="0044140B" w:rsidP="0044140B">
          <w:pPr>
            <w:rPr>
              <w:rFonts w:eastAsia="Times New Roman" w:cstheme="minorHAnsi"/>
              <w:sz w:val="16"/>
              <w:szCs w:val="16"/>
              <w:lang w:eastAsia="fr-FR"/>
            </w:rPr>
          </w:pPr>
        </w:p>
        <w:p w14:paraId="63C54C3B" w14:textId="77777777" w:rsidR="0044140B" w:rsidRPr="00DE2238" w:rsidRDefault="0044140B" w:rsidP="0044140B">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DE2238">
            <w:rPr>
              <w:rFonts w:cstheme="minorHAnsi"/>
              <w:lang w:eastAsia="ar-SA"/>
            </w:rPr>
            <w:t xml:space="preserve">COMPOSITION DU JURY DE QUALIFICATION DE FORME 3 </w:t>
          </w:r>
        </w:p>
        <w:p w14:paraId="230A5046" w14:textId="77777777" w:rsidR="0044140B" w:rsidRPr="00DE2238" w:rsidRDefault="0044140B" w:rsidP="0044140B">
          <w:pPr>
            <w:shd w:val="clear" w:color="auto" w:fill="FFFFFF"/>
            <w:tabs>
              <w:tab w:val="left" w:leader="dot" w:pos="8256"/>
            </w:tabs>
            <w:spacing w:before="230"/>
            <w:rPr>
              <w:rFonts w:eastAsia="Times New Roman" w:cstheme="minorHAnsi"/>
              <w:sz w:val="20"/>
              <w:szCs w:val="20"/>
              <w:lang w:eastAsia="fr-FR"/>
            </w:rPr>
          </w:pPr>
          <w:r w:rsidRPr="00DE2238">
            <w:rPr>
              <w:rFonts w:eastAsia="Times New Roman" w:cstheme="minorHAnsi"/>
              <w:color w:val="000000"/>
              <w:sz w:val="20"/>
              <w:szCs w:val="20"/>
              <w:lang w:eastAsia="fr-FR"/>
            </w:rPr>
            <w:t>SECTEUR PROFESSIONNEL : …………………………………………………………………………………. (17)</w:t>
          </w:r>
        </w:p>
        <w:p w14:paraId="5DB642ED" w14:textId="77777777" w:rsidR="0044140B" w:rsidRPr="00DE2238" w:rsidRDefault="0044140B" w:rsidP="0044140B">
          <w:pPr>
            <w:shd w:val="clear" w:color="auto" w:fill="FFFFFF"/>
            <w:tabs>
              <w:tab w:val="left" w:leader="dot" w:pos="8256"/>
            </w:tabs>
            <w:rPr>
              <w:rFonts w:eastAsia="Times New Roman" w:cstheme="minorHAnsi"/>
              <w:color w:val="000000"/>
              <w:sz w:val="20"/>
              <w:szCs w:val="20"/>
              <w:lang w:eastAsia="fr-FR"/>
            </w:rPr>
          </w:pPr>
          <w:r w:rsidRPr="00DE2238">
            <w:rPr>
              <w:rFonts w:eastAsia="Times New Roman" w:cstheme="minorHAnsi"/>
              <w:color w:val="000000"/>
              <w:sz w:val="20"/>
              <w:szCs w:val="20"/>
              <w:lang w:eastAsia="fr-FR"/>
            </w:rPr>
            <w:t>GROUPE PROFESSIONNEL : ………………………………………………………………………………… (18)</w:t>
          </w:r>
        </w:p>
        <w:p w14:paraId="34327276" w14:textId="77777777" w:rsidR="0044140B" w:rsidRPr="00DE2238" w:rsidRDefault="0044140B" w:rsidP="0044140B">
          <w:pPr>
            <w:shd w:val="clear" w:color="auto" w:fill="FFFFFF"/>
            <w:tabs>
              <w:tab w:val="left" w:leader="dot" w:pos="8256"/>
            </w:tabs>
            <w:rPr>
              <w:rFonts w:eastAsia="Times New Roman" w:cstheme="minorHAnsi"/>
              <w:color w:val="000000"/>
              <w:sz w:val="20"/>
              <w:szCs w:val="20"/>
              <w:lang w:eastAsia="fr-FR"/>
            </w:rPr>
          </w:pPr>
          <w:r w:rsidRPr="00DE2238">
            <w:rPr>
              <w:rFonts w:eastAsia="Times New Roman" w:cstheme="minorHAnsi"/>
              <w:color w:val="000000"/>
              <w:sz w:val="20"/>
              <w:szCs w:val="20"/>
              <w:lang w:eastAsia="fr-FR"/>
            </w:rPr>
            <w:t>METIER : ……………………………………………………………………………………………………………….. (7)</w:t>
          </w:r>
        </w:p>
        <w:p w14:paraId="0E5DF615" w14:textId="77777777" w:rsidR="0044140B" w:rsidRPr="00DE2238" w:rsidRDefault="0044140B" w:rsidP="0044140B">
          <w:pPr>
            <w:shd w:val="clear" w:color="auto" w:fill="FFFFFF"/>
            <w:tabs>
              <w:tab w:val="left" w:leader="dot" w:pos="8256"/>
            </w:tabs>
            <w:rPr>
              <w:rFonts w:eastAsia="Times New Roman" w:cstheme="minorHAnsi"/>
              <w:color w:val="000000"/>
              <w:sz w:val="20"/>
              <w:szCs w:val="20"/>
              <w:lang w:eastAsia="fr-FR"/>
            </w:rPr>
          </w:pPr>
          <w:r w:rsidRPr="00DE2238">
            <w:rPr>
              <w:rFonts w:eastAsia="Times New Roman" w:cstheme="minorHAnsi"/>
              <w:color w:val="000000"/>
              <w:sz w:val="20"/>
              <w:szCs w:val="20"/>
              <w:lang w:eastAsia="fr-FR"/>
            </w:rPr>
            <w:t>DENOMINATION ET SIEGE DE L'ETABLISSEMENT :</w:t>
          </w:r>
        </w:p>
        <w:p w14:paraId="45B6359B" w14:textId="77777777" w:rsidR="0044140B" w:rsidRPr="00DE2238" w:rsidRDefault="0044140B" w:rsidP="0044140B">
          <w:pPr>
            <w:shd w:val="clear" w:color="auto" w:fill="FFFFFF"/>
            <w:rPr>
              <w:rFonts w:eastAsia="Times New Roman" w:cstheme="minorHAnsi"/>
              <w:sz w:val="20"/>
              <w:szCs w:val="20"/>
              <w:lang w:eastAsia="fr-FR"/>
            </w:rPr>
          </w:pPr>
          <w:r w:rsidRPr="00DE2238">
            <w:rPr>
              <w:rFonts w:eastAsia="Times New Roman" w:cstheme="minorHAnsi"/>
              <w:color w:val="000000"/>
              <w:sz w:val="20"/>
              <w:szCs w:val="20"/>
              <w:lang w:eastAsia="fr-FR"/>
            </w:rPr>
            <w:t>………………………………………………………………………………………………………………………………………………………………………………………………………………………………………………………………………. (1)</w:t>
          </w:r>
        </w:p>
        <w:p w14:paraId="7A335B10" w14:textId="77777777" w:rsidR="0044140B" w:rsidRPr="00DE2238" w:rsidRDefault="0044140B" w:rsidP="0044140B">
          <w:pPr>
            <w:shd w:val="clear" w:color="auto" w:fill="FFFFFF"/>
            <w:tabs>
              <w:tab w:val="left" w:leader="dot" w:pos="8256"/>
            </w:tabs>
            <w:rPr>
              <w:rFonts w:eastAsia="Times New Roman" w:cstheme="minorHAnsi"/>
              <w:color w:val="000000"/>
              <w:lang w:eastAsia="fr-FR"/>
            </w:rPr>
          </w:pPr>
        </w:p>
        <w:p w14:paraId="1F397A43" w14:textId="77777777" w:rsidR="0044140B" w:rsidRPr="00DE2238" w:rsidRDefault="0044140B" w:rsidP="0044140B">
          <w:pPr>
            <w:tabs>
              <w:tab w:val="center" w:pos="4536"/>
              <w:tab w:val="left" w:leader="dot" w:pos="9923"/>
            </w:tabs>
            <w:jc w:val="both"/>
            <w:rPr>
              <w:rFonts w:eastAsia="Times New Roman" w:cstheme="minorHAnsi"/>
              <w:lang w:eastAsia="fr-FR"/>
            </w:rPr>
          </w:pPr>
          <w:r w:rsidRPr="00DE2238">
            <w:rPr>
              <w:rFonts w:eastAsia="Times New Roman" w:cstheme="minorHAnsi"/>
              <w:color w:val="000000"/>
              <w:lang w:eastAsia="fr-FR"/>
            </w:rPr>
            <w:t xml:space="preserve">Numéro Fase : </w:t>
          </w:r>
          <w:r w:rsidRPr="00DE2238">
            <w:rPr>
              <w:rFonts w:eastAsia="Times New Roman" w:cstheme="minorHAnsi"/>
              <w:lang w:eastAsia="fr-FR"/>
            </w:rPr>
            <w:tab/>
          </w:r>
        </w:p>
        <w:p w14:paraId="7B142325" w14:textId="77777777" w:rsidR="0044140B" w:rsidRPr="00DE2238" w:rsidRDefault="0044140B" w:rsidP="0044140B">
          <w:pPr>
            <w:tabs>
              <w:tab w:val="center" w:pos="4536"/>
              <w:tab w:val="left" w:leader="dot" w:pos="9923"/>
            </w:tabs>
            <w:jc w:val="both"/>
            <w:rPr>
              <w:rFonts w:eastAsia="Times New Roman" w:cstheme="minorHAnsi"/>
              <w:lang w:eastAsia="fr-FR"/>
            </w:rPr>
          </w:pPr>
          <w:r w:rsidRPr="00DE2238">
            <w:rPr>
              <w:rFonts w:eastAsia="Times New Roman" w:cstheme="minorHAnsi"/>
              <w:u w:val="single"/>
              <w:lang w:eastAsia="fr-FR"/>
            </w:rPr>
            <w:t>Année scolaire</w:t>
          </w:r>
          <w:r w:rsidRPr="00DE2238">
            <w:rPr>
              <w:rFonts w:eastAsia="Times New Roman" w:cstheme="minorHAnsi"/>
              <w:lang w:eastAsia="fr-FR"/>
            </w:rPr>
            <w:t xml:space="preserve"> : </w:t>
          </w:r>
          <w:r w:rsidRPr="00DE2238">
            <w:rPr>
              <w:rFonts w:eastAsia="Times New Roman" w:cstheme="minorHAnsi"/>
              <w:lang w:eastAsia="fr-FR"/>
            </w:rPr>
            <w:tab/>
          </w:r>
        </w:p>
        <w:p w14:paraId="4E95353B" w14:textId="77777777" w:rsidR="0044140B" w:rsidRPr="00DE2238" w:rsidRDefault="0044140B" w:rsidP="0044140B">
          <w:pPr>
            <w:tabs>
              <w:tab w:val="center" w:pos="4536"/>
              <w:tab w:val="right" w:leader="dot" w:pos="9923"/>
            </w:tabs>
            <w:jc w:val="both"/>
            <w:rPr>
              <w:rFonts w:eastAsia="Times New Roman" w:cstheme="minorHAnsi"/>
              <w:sz w:val="20"/>
              <w:szCs w:val="20"/>
              <w:lang w:eastAsia="fr-FR"/>
            </w:rPr>
          </w:pPr>
          <w:r w:rsidRPr="00DE2238">
            <w:rPr>
              <w:rFonts w:eastAsia="Times New Roman" w:cstheme="minorHAnsi"/>
              <w:sz w:val="20"/>
              <w:szCs w:val="20"/>
              <w:lang w:eastAsia="fr-FR"/>
            </w:rPr>
            <w:t xml:space="preserve">Le jury de qualification, établi conformément aux dispositions du Décret du 3 mars 2004 organisant l'Enseignement spécialisé et chargé de procéder aux épreuves de qualification pour l’année scolaire, la formation et l’établissement décrits ci-avant, est constitué comme suit : </w:t>
          </w:r>
        </w:p>
        <w:p w14:paraId="4D27FCC3" w14:textId="77777777" w:rsidR="0044140B" w:rsidRPr="00DE2238" w:rsidRDefault="0044140B" w:rsidP="0044140B">
          <w:pPr>
            <w:tabs>
              <w:tab w:val="center" w:pos="4536"/>
              <w:tab w:val="right" w:pos="9072"/>
            </w:tabs>
            <w:jc w:val="both"/>
            <w:rPr>
              <w:rFonts w:eastAsia="Times New Roman" w:cstheme="minorHAnsi"/>
              <w:lang w:eastAsia="fr-FR"/>
            </w:rPr>
          </w:pPr>
        </w:p>
        <w:p w14:paraId="1218A700" w14:textId="77777777" w:rsidR="0044140B" w:rsidRPr="00DE2238" w:rsidRDefault="0044140B" w:rsidP="0044140B">
          <w:pPr>
            <w:tabs>
              <w:tab w:val="center" w:pos="4536"/>
              <w:tab w:val="right" w:pos="9072"/>
            </w:tabs>
            <w:jc w:val="both"/>
            <w:rPr>
              <w:rFonts w:eastAsia="Times New Roman" w:cstheme="minorHAnsi"/>
              <w:lang w:eastAsia="fr-FR"/>
            </w:rPr>
          </w:pPr>
          <w:r w:rsidRPr="00DE2238">
            <w:rPr>
              <w:rFonts w:eastAsia="Times New Roman" w:cstheme="minorHAnsi"/>
              <w:u w:val="single"/>
              <w:lang w:eastAsia="fr-FR"/>
            </w:rPr>
            <w:t>Président(e) du jury</w:t>
          </w:r>
          <w:r w:rsidRPr="00DE2238">
            <w:rPr>
              <w:rFonts w:eastAsia="Times New Roman" w:cstheme="minorHAnsi"/>
              <w:lang w:eastAsia="fr-FR"/>
            </w:rPr>
            <w:t xml:space="preserve"> : </w:t>
          </w:r>
        </w:p>
        <w:p w14:paraId="56CB5C87" w14:textId="77777777" w:rsidR="0044140B" w:rsidRPr="00DE2238" w:rsidRDefault="0044140B" w:rsidP="0044140B">
          <w:pPr>
            <w:tabs>
              <w:tab w:val="center" w:pos="4536"/>
              <w:tab w:val="right" w:pos="9072"/>
            </w:tabs>
            <w:jc w:val="both"/>
            <w:rPr>
              <w:rFonts w:eastAsia="Times New Roman" w:cstheme="minorHAnsi"/>
              <w:lang w:eastAsia="fr-FR"/>
            </w:rPr>
          </w:pPr>
          <w:r w:rsidRPr="00DE2238">
            <w:rPr>
              <w:rFonts w:eastAsia="Times New Roman" w:cstheme="minorHAnsi"/>
              <w:lang w:eastAsia="fr-FR"/>
            </w:rPr>
            <w:t>…………………………………………………….……………(3), Chef(fe) d’établissement.</w:t>
          </w:r>
        </w:p>
        <w:p w14:paraId="52A9835B" w14:textId="77777777" w:rsidR="0044140B" w:rsidRPr="00DE2238" w:rsidRDefault="0044140B" w:rsidP="0044140B">
          <w:pPr>
            <w:tabs>
              <w:tab w:val="center" w:pos="4536"/>
              <w:tab w:val="right" w:pos="9072"/>
            </w:tabs>
            <w:jc w:val="both"/>
            <w:rPr>
              <w:rFonts w:eastAsia="Times New Roman" w:cstheme="minorHAnsi"/>
              <w:lang w:eastAsia="fr-FR"/>
            </w:rPr>
          </w:pPr>
          <w:r w:rsidRPr="00DE2238">
            <w:rPr>
              <w:rFonts w:eastAsia="Times New Roman" w:cstheme="minorHAnsi"/>
              <w:u w:val="single"/>
              <w:lang w:eastAsia="fr-FR"/>
            </w:rPr>
            <w:t>Membres du conseil de classe</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1489"/>
            <w:gridCol w:w="2117"/>
            <w:gridCol w:w="2287"/>
            <w:gridCol w:w="2525"/>
          </w:tblGrid>
          <w:tr w:rsidR="0044140B" w:rsidRPr="00DE2238" w14:paraId="622F0369" w14:textId="77777777" w:rsidTr="00AF52E0">
            <w:tc>
              <w:tcPr>
                <w:tcW w:w="533" w:type="dxa"/>
              </w:tcPr>
              <w:p w14:paraId="4C210B81" w14:textId="77777777" w:rsidR="0044140B" w:rsidRPr="00DE2238" w:rsidRDefault="0044140B" w:rsidP="00AF52E0">
                <w:pPr>
                  <w:tabs>
                    <w:tab w:val="center" w:pos="4536"/>
                    <w:tab w:val="right" w:pos="9072"/>
                  </w:tabs>
                  <w:jc w:val="both"/>
                  <w:rPr>
                    <w:rFonts w:eastAsia="Times New Roman" w:cstheme="minorHAnsi"/>
                    <w:lang w:eastAsia="fr-FR"/>
                  </w:rPr>
                </w:pPr>
              </w:p>
            </w:tc>
            <w:tc>
              <w:tcPr>
                <w:tcW w:w="533" w:type="dxa"/>
              </w:tcPr>
              <w:p w14:paraId="2AC33EB6" w14:textId="77777777" w:rsidR="0044140B" w:rsidRPr="00DE2238" w:rsidRDefault="0044140B" w:rsidP="00AF52E0">
                <w:pPr>
                  <w:tabs>
                    <w:tab w:val="center" w:pos="4536"/>
                    <w:tab w:val="right" w:pos="9072"/>
                  </w:tabs>
                  <w:jc w:val="center"/>
                  <w:rPr>
                    <w:rFonts w:eastAsia="Times New Roman" w:cstheme="minorHAnsi"/>
                    <w:lang w:eastAsia="fr-FR"/>
                  </w:rPr>
                </w:pPr>
                <w:r w:rsidRPr="00DE2238">
                  <w:rPr>
                    <w:rFonts w:eastAsia="Times New Roman" w:cstheme="minorHAnsi"/>
                    <w:lang w:eastAsia="fr-FR"/>
                  </w:rPr>
                  <w:t>Nom (3)</w:t>
                </w:r>
              </w:p>
            </w:tc>
            <w:tc>
              <w:tcPr>
                <w:tcW w:w="533" w:type="dxa"/>
              </w:tcPr>
              <w:p w14:paraId="1F49A6B5" w14:textId="77777777" w:rsidR="0044140B" w:rsidRPr="00DE2238" w:rsidRDefault="0044140B" w:rsidP="00AF52E0">
                <w:pPr>
                  <w:tabs>
                    <w:tab w:val="center" w:pos="4536"/>
                    <w:tab w:val="right" w:pos="9072"/>
                  </w:tabs>
                  <w:jc w:val="center"/>
                  <w:rPr>
                    <w:rFonts w:eastAsia="Times New Roman" w:cstheme="minorHAnsi"/>
                    <w:lang w:eastAsia="fr-FR"/>
                  </w:rPr>
                </w:pPr>
                <w:r w:rsidRPr="00DE2238">
                  <w:rPr>
                    <w:rFonts w:eastAsia="Times New Roman" w:cstheme="minorHAnsi"/>
                    <w:lang w:eastAsia="fr-FR"/>
                  </w:rPr>
                  <w:t>Prénom (3)</w:t>
                </w:r>
              </w:p>
            </w:tc>
            <w:tc>
              <w:tcPr>
                <w:tcW w:w="533" w:type="dxa"/>
              </w:tcPr>
              <w:p w14:paraId="678D3861" w14:textId="77777777" w:rsidR="0044140B" w:rsidRPr="00DE2238" w:rsidRDefault="0044140B" w:rsidP="00AF52E0">
                <w:pPr>
                  <w:tabs>
                    <w:tab w:val="center" w:pos="4536"/>
                    <w:tab w:val="right" w:pos="9072"/>
                  </w:tabs>
                  <w:jc w:val="center"/>
                  <w:rPr>
                    <w:rFonts w:eastAsia="Times New Roman" w:cstheme="minorHAnsi"/>
                    <w:lang w:eastAsia="fr-FR"/>
                  </w:rPr>
                </w:pPr>
                <w:r w:rsidRPr="00DE2238">
                  <w:rPr>
                    <w:rFonts w:eastAsia="Times New Roman" w:cstheme="minorHAnsi"/>
                    <w:lang w:eastAsia="fr-FR"/>
                  </w:rPr>
                  <w:t>Fonction (15)</w:t>
                </w:r>
              </w:p>
            </w:tc>
            <w:tc>
              <w:tcPr>
                <w:tcW w:w="533" w:type="dxa"/>
              </w:tcPr>
              <w:p w14:paraId="2FB8DE25" w14:textId="77777777" w:rsidR="0044140B" w:rsidRPr="00DE2238" w:rsidRDefault="0044140B" w:rsidP="00AF52E0">
                <w:pPr>
                  <w:tabs>
                    <w:tab w:val="center" w:pos="4536"/>
                    <w:tab w:val="right" w:pos="9072"/>
                  </w:tabs>
                  <w:jc w:val="center"/>
                  <w:rPr>
                    <w:rFonts w:eastAsia="Times New Roman" w:cstheme="minorHAnsi"/>
                    <w:lang w:eastAsia="fr-FR"/>
                  </w:rPr>
                </w:pPr>
                <w:r w:rsidRPr="00DE2238">
                  <w:rPr>
                    <w:rFonts w:eastAsia="Times New Roman" w:cstheme="minorHAnsi"/>
                    <w:lang w:eastAsia="fr-FR"/>
                  </w:rPr>
                  <w:t>Cours enseignés</w:t>
                </w:r>
              </w:p>
            </w:tc>
          </w:tr>
          <w:tr w:rsidR="0044140B" w:rsidRPr="00DE2238" w14:paraId="3C7AD20F" w14:textId="77777777" w:rsidTr="00AF52E0">
            <w:tc>
              <w:tcPr>
                <w:tcW w:w="533" w:type="dxa"/>
              </w:tcPr>
              <w:p w14:paraId="40A2C868" w14:textId="77777777" w:rsidR="0044140B" w:rsidRPr="00DE2238" w:rsidRDefault="0044140B" w:rsidP="00AF52E0">
                <w:pPr>
                  <w:tabs>
                    <w:tab w:val="center" w:pos="4536"/>
                    <w:tab w:val="right" w:pos="9072"/>
                  </w:tabs>
                  <w:jc w:val="both"/>
                  <w:rPr>
                    <w:rFonts w:eastAsia="Times New Roman" w:cstheme="minorHAnsi"/>
                    <w:lang w:eastAsia="fr-FR"/>
                  </w:rPr>
                </w:pPr>
                <w:r w:rsidRPr="00DE2238">
                  <w:rPr>
                    <w:rFonts w:eastAsia="Times New Roman" w:cstheme="minorHAnsi"/>
                    <w:lang w:eastAsia="fr-FR"/>
                  </w:rPr>
                  <w:t>1</w:t>
                </w:r>
              </w:p>
            </w:tc>
            <w:tc>
              <w:tcPr>
                <w:tcW w:w="533" w:type="dxa"/>
              </w:tcPr>
              <w:p w14:paraId="3FEF21E3" w14:textId="77777777" w:rsidR="0044140B" w:rsidRPr="00DE2238" w:rsidRDefault="0044140B" w:rsidP="00AF52E0">
                <w:pPr>
                  <w:tabs>
                    <w:tab w:val="center" w:pos="4536"/>
                    <w:tab w:val="right" w:pos="9072"/>
                  </w:tabs>
                  <w:jc w:val="both"/>
                  <w:rPr>
                    <w:rFonts w:eastAsia="Times New Roman" w:cstheme="minorHAnsi"/>
                    <w:lang w:eastAsia="fr-FR"/>
                  </w:rPr>
                </w:pPr>
              </w:p>
            </w:tc>
            <w:tc>
              <w:tcPr>
                <w:tcW w:w="533" w:type="dxa"/>
              </w:tcPr>
              <w:p w14:paraId="53F3CEB7" w14:textId="77777777" w:rsidR="0044140B" w:rsidRPr="00DE2238" w:rsidRDefault="0044140B" w:rsidP="00AF52E0">
                <w:pPr>
                  <w:tabs>
                    <w:tab w:val="center" w:pos="4536"/>
                    <w:tab w:val="right" w:pos="9072"/>
                  </w:tabs>
                  <w:jc w:val="both"/>
                  <w:rPr>
                    <w:rFonts w:eastAsia="Times New Roman" w:cstheme="minorHAnsi"/>
                    <w:lang w:eastAsia="fr-FR"/>
                  </w:rPr>
                </w:pPr>
              </w:p>
            </w:tc>
            <w:tc>
              <w:tcPr>
                <w:tcW w:w="533" w:type="dxa"/>
              </w:tcPr>
              <w:p w14:paraId="4B4E26BC" w14:textId="77777777" w:rsidR="0044140B" w:rsidRPr="00DE2238" w:rsidRDefault="0044140B" w:rsidP="00AF52E0">
                <w:pPr>
                  <w:tabs>
                    <w:tab w:val="center" w:pos="4536"/>
                    <w:tab w:val="right" w:pos="9072"/>
                  </w:tabs>
                  <w:jc w:val="both"/>
                  <w:rPr>
                    <w:rFonts w:eastAsia="Times New Roman" w:cstheme="minorHAnsi"/>
                    <w:lang w:eastAsia="fr-FR"/>
                  </w:rPr>
                </w:pPr>
              </w:p>
            </w:tc>
            <w:tc>
              <w:tcPr>
                <w:tcW w:w="533" w:type="dxa"/>
              </w:tcPr>
              <w:p w14:paraId="1030D57D" w14:textId="77777777" w:rsidR="0044140B" w:rsidRPr="00DE2238" w:rsidRDefault="0044140B" w:rsidP="00AF52E0">
                <w:pPr>
                  <w:tabs>
                    <w:tab w:val="center" w:pos="4536"/>
                    <w:tab w:val="right" w:pos="9072"/>
                  </w:tabs>
                  <w:jc w:val="both"/>
                  <w:rPr>
                    <w:rFonts w:eastAsia="Times New Roman" w:cstheme="minorHAnsi"/>
                    <w:lang w:eastAsia="fr-FR"/>
                  </w:rPr>
                </w:pPr>
              </w:p>
            </w:tc>
          </w:tr>
          <w:tr w:rsidR="0044140B" w:rsidRPr="00DE2238" w14:paraId="330289E5" w14:textId="77777777" w:rsidTr="00AF52E0">
            <w:tc>
              <w:tcPr>
                <w:tcW w:w="533" w:type="dxa"/>
              </w:tcPr>
              <w:p w14:paraId="4ED96563" w14:textId="77777777" w:rsidR="0044140B" w:rsidRPr="00DE2238" w:rsidRDefault="0044140B" w:rsidP="00AF52E0">
                <w:pPr>
                  <w:tabs>
                    <w:tab w:val="center" w:pos="4536"/>
                    <w:tab w:val="right" w:pos="9072"/>
                  </w:tabs>
                  <w:jc w:val="both"/>
                  <w:rPr>
                    <w:rFonts w:eastAsia="Times New Roman" w:cstheme="minorHAnsi"/>
                    <w:lang w:eastAsia="fr-FR"/>
                  </w:rPr>
                </w:pPr>
                <w:r w:rsidRPr="00DE2238">
                  <w:rPr>
                    <w:rFonts w:eastAsia="Times New Roman" w:cstheme="minorHAnsi"/>
                    <w:lang w:eastAsia="fr-FR"/>
                  </w:rPr>
                  <w:t>2</w:t>
                </w:r>
              </w:p>
            </w:tc>
            <w:tc>
              <w:tcPr>
                <w:tcW w:w="533" w:type="dxa"/>
              </w:tcPr>
              <w:p w14:paraId="05135BF0" w14:textId="77777777" w:rsidR="0044140B" w:rsidRPr="00DE2238" w:rsidRDefault="0044140B" w:rsidP="00AF52E0">
                <w:pPr>
                  <w:tabs>
                    <w:tab w:val="center" w:pos="4536"/>
                    <w:tab w:val="right" w:pos="9072"/>
                  </w:tabs>
                  <w:jc w:val="both"/>
                  <w:rPr>
                    <w:rFonts w:eastAsia="Times New Roman" w:cstheme="minorHAnsi"/>
                    <w:lang w:eastAsia="fr-FR"/>
                  </w:rPr>
                </w:pPr>
              </w:p>
            </w:tc>
            <w:tc>
              <w:tcPr>
                <w:tcW w:w="533" w:type="dxa"/>
              </w:tcPr>
              <w:p w14:paraId="52BAB8EA" w14:textId="77777777" w:rsidR="0044140B" w:rsidRPr="00DE2238" w:rsidRDefault="0044140B" w:rsidP="00AF52E0">
                <w:pPr>
                  <w:tabs>
                    <w:tab w:val="center" w:pos="4536"/>
                    <w:tab w:val="right" w:pos="9072"/>
                  </w:tabs>
                  <w:jc w:val="both"/>
                  <w:rPr>
                    <w:rFonts w:eastAsia="Times New Roman" w:cstheme="minorHAnsi"/>
                    <w:lang w:eastAsia="fr-FR"/>
                  </w:rPr>
                </w:pPr>
              </w:p>
            </w:tc>
            <w:tc>
              <w:tcPr>
                <w:tcW w:w="533" w:type="dxa"/>
              </w:tcPr>
              <w:p w14:paraId="6054C1B9" w14:textId="77777777" w:rsidR="0044140B" w:rsidRPr="00DE2238" w:rsidRDefault="0044140B" w:rsidP="00AF52E0">
                <w:pPr>
                  <w:tabs>
                    <w:tab w:val="center" w:pos="4536"/>
                    <w:tab w:val="right" w:pos="9072"/>
                  </w:tabs>
                  <w:jc w:val="both"/>
                  <w:rPr>
                    <w:rFonts w:eastAsia="Times New Roman" w:cstheme="minorHAnsi"/>
                    <w:lang w:eastAsia="fr-FR"/>
                  </w:rPr>
                </w:pPr>
              </w:p>
            </w:tc>
            <w:tc>
              <w:tcPr>
                <w:tcW w:w="533" w:type="dxa"/>
              </w:tcPr>
              <w:p w14:paraId="2E98B272" w14:textId="77777777" w:rsidR="0044140B" w:rsidRPr="00DE2238" w:rsidRDefault="0044140B" w:rsidP="00AF52E0">
                <w:pPr>
                  <w:tabs>
                    <w:tab w:val="center" w:pos="4536"/>
                    <w:tab w:val="right" w:pos="9072"/>
                  </w:tabs>
                  <w:jc w:val="both"/>
                  <w:rPr>
                    <w:rFonts w:eastAsia="Times New Roman" w:cstheme="minorHAnsi"/>
                    <w:lang w:eastAsia="fr-FR"/>
                  </w:rPr>
                </w:pPr>
              </w:p>
            </w:tc>
          </w:tr>
          <w:tr w:rsidR="0044140B" w:rsidRPr="00DE2238" w14:paraId="1EBFEFEF" w14:textId="77777777" w:rsidTr="00AF52E0">
            <w:tc>
              <w:tcPr>
                <w:tcW w:w="533" w:type="dxa"/>
              </w:tcPr>
              <w:p w14:paraId="0370DECD" w14:textId="77777777" w:rsidR="0044140B" w:rsidRPr="00DE2238" w:rsidRDefault="0044140B" w:rsidP="00AF52E0">
                <w:pPr>
                  <w:tabs>
                    <w:tab w:val="center" w:pos="4536"/>
                    <w:tab w:val="right" w:pos="9072"/>
                  </w:tabs>
                  <w:jc w:val="both"/>
                  <w:rPr>
                    <w:rFonts w:eastAsia="Times New Roman" w:cstheme="minorHAnsi"/>
                    <w:lang w:eastAsia="fr-FR"/>
                  </w:rPr>
                </w:pPr>
                <w:r w:rsidRPr="00DE2238">
                  <w:rPr>
                    <w:rFonts w:eastAsia="Times New Roman" w:cstheme="minorHAnsi"/>
                    <w:lang w:eastAsia="fr-FR"/>
                  </w:rPr>
                  <w:t>3</w:t>
                </w:r>
              </w:p>
            </w:tc>
            <w:tc>
              <w:tcPr>
                <w:tcW w:w="533" w:type="dxa"/>
              </w:tcPr>
              <w:p w14:paraId="1C201253" w14:textId="77777777" w:rsidR="0044140B" w:rsidRPr="00DE2238" w:rsidRDefault="0044140B" w:rsidP="00AF52E0">
                <w:pPr>
                  <w:tabs>
                    <w:tab w:val="center" w:pos="4536"/>
                    <w:tab w:val="right" w:pos="9072"/>
                  </w:tabs>
                  <w:jc w:val="both"/>
                  <w:rPr>
                    <w:rFonts w:eastAsia="Times New Roman" w:cstheme="minorHAnsi"/>
                    <w:lang w:eastAsia="fr-FR"/>
                  </w:rPr>
                </w:pPr>
              </w:p>
            </w:tc>
            <w:tc>
              <w:tcPr>
                <w:tcW w:w="533" w:type="dxa"/>
              </w:tcPr>
              <w:p w14:paraId="156BC84E" w14:textId="77777777" w:rsidR="0044140B" w:rsidRPr="00DE2238" w:rsidRDefault="0044140B" w:rsidP="00AF52E0">
                <w:pPr>
                  <w:tabs>
                    <w:tab w:val="center" w:pos="4536"/>
                    <w:tab w:val="right" w:pos="9072"/>
                  </w:tabs>
                  <w:jc w:val="both"/>
                  <w:rPr>
                    <w:rFonts w:eastAsia="Times New Roman" w:cstheme="minorHAnsi"/>
                    <w:lang w:eastAsia="fr-FR"/>
                  </w:rPr>
                </w:pPr>
              </w:p>
            </w:tc>
            <w:tc>
              <w:tcPr>
                <w:tcW w:w="533" w:type="dxa"/>
              </w:tcPr>
              <w:p w14:paraId="62F01D1E" w14:textId="77777777" w:rsidR="0044140B" w:rsidRPr="00DE2238" w:rsidRDefault="0044140B" w:rsidP="00AF52E0">
                <w:pPr>
                  <w:tabs>
                    <w:tab w:val="center" w:pos="4536"/>
                    <w:tab w:val="right" w:pos="9072"/>
                  </w:tabs>
                  <w:jc w:val="both"/>
                  <w:rPr>
                    <w:rFonts w:eastAsia="Times New Roman" w:cstheme="minorHAnsi"/>
                    <w:lang w:eastAsia="fr-FR"/>
                  </w:rPr>
                </w:pPr>
              </w:p>
            </w:tc>
            <w:tc>
              <w:tcPr>
                <w:tcW w:w="533" w:type="dxa"/>
              </w:tcPr>
              <w:p w14:paraId="3099FE5D" w14:textId="77777777" w:rsidR="0044140B" w:rsidRPr="00DE2238" w:rsidRDefault="0044140B" w:rsidP="00AF52E0">
                <w:pPr>
                  <w:tabs>
                    <w:tab w:val="center" w:pos="4536"/>
                    <w:tab w:val="right" w:pos="9072"/>
                  </w:tabs>
                  <w:jc w:val="both"/>
                  <w:rPr>
                    <w:rFonts w:eastAsia="Times New Roman" w:cstheme="minorHAnsi"/>
                    <w:lang w:eastAsia="fr-FR"/>
                  </w:rPr>
                </w:pPr>
              </w:p>
            </w:tc>
          </w:tr>
          <w:tr w:rsidR="0044140B" w:rsidRPr="00DE2238" w14:paraId="781D0D88" w14:textId="77777777" w:rsidTr="00AF52E0">
            <w:tc>
              <w:tcPr>
                <w:tcW w:w="533" w:type="dxa"/>
              </w:tcPr>
              <w:p w14:paraId="44645580" w14:textId="77777777" w:rsidR="0044140B" w:rsidRPr="00DE2238" w:rsidRDefault="0044140B" w:rsidP="00AF52E0">
                <w:pPr>
                  <w:tabs>
                    <w:tab w:val="center" w:pos="4536"/>
                    <w:tab w:val="right" w:pos="9072"/>
                  </w:tabs>
                  <w:jc w:val="both"/>
                  <w:rPr>
                    <w:rFonts w:eastAsia="Times New Roman" w:cstheme="minorHAnsi"/>
                    <w:lang w:eastAsia="fr-FR"/>
                  </w:rPr>
                </w:pPr>
                <w:r w:rsidRPr="00DE2238">
                  <w:rPr>
                    <w:rFonts w:eastAsia="Times New Roman" w:cstheme="minorHAnsi"/>
                    <w:lang w:eastAsia="fr-FR"/>
                  </w:rPr>
                  <w:t>4</w:t>
                </w:r>
              </w:p>
            </w:tc>
            <w:tc>
              <w:tcPr>
                <w:tcW w:w="533" w:type="dxa"/>
              </w:tcPr>
              <w:p w14:paraId="5830F9BF" w14:textId="77777777" w:rsidR="0044140B" w:rsidRPr="00DE2238" w:rsidRDefault="0044140B" w:rsidP="00AF52E0">
                <w:pPr>
                  <w:tabs>
                    <w:tab w:val="center" w:pos="4536"/>
                    <w:tab w:val="right" w:pos="9072"/>
                  </w:tabs>
                  <w:jc w:val="both"/>
                  <w:rPr>
                    <w:rFonts w:eastAsia="Times New Roman" w:cstheme="minorHAnsi"/>
                    <w:lang w:eastAsia="fr-FR"/>
                  </w:rPr>
                </w:pPr>
              </w:p>
            </w:tc>
            <w:tc>
              <w:tcPr>
                <w:tcW w:w="533" w:type="dxa"/>
              </w:tcPr>
              <w:p w14:paraId="69EA03F4" w14:textId="77777777" w:rsidR="0044140B" w:rsidRPr="00DE2238" w:rsidRDefault="0044140B" w:rsidP="00AF52E0">
                <w:pPr>
                  <w:tabs>
                    <w:tab w:val="center" w:pos="4536"/>
                    <w:tab w:val="right" w:pos="9072"/>
                  </w:tabs>
                  <w:jc w:val="both"/>
                  <w:rPr>
                    <w:rFonts w:eastAsia="Times New Roman" w:cstheme="minorHAnsi"/>
                    <w:lang w:eastAsia="fr-FR"/>
                  </w:rPr>
                </w:pPr>
              </w:p>
            </w:tc>
            <w:tc>
              <w:tcPr>
                <w:tcW w:w="533" w:type="dxa"/>
              </w:tcPr>
              <w:p w14:paraId="51A6933D" w14:textId="77777777" w:rsidR="0044140B" w:rsidRPr="00DE2238" w:rsidRDefault="0044140B" w:rsidP="00AF52E0">
                <w:pPr>
                  <w:tabs>
                    <w:tab w:val="center" w:pos="4536"/>
                    <w:tab w:val="right" w:pos="9072"/>
                  </w:tabs>
                  <w:jc w:val="both"/>
                  <w:rPr>
                    <w:rFonts w:eastAsia="Times New Roman" w:cstheme="minorHAnsi"/>
                    <w:lang w:eastAsia="fr-FR"/>
                  </w:rPr>
                </w:pPr>
              </w:p>
            </w:tc>
            <w:tc>
              <w:tcPr>
                <w:tcW w:w="533" w:type="dxa"/>
              </w:tcPr>
              <w:p w14:paraId="7E6B5EB4" w14:textId="77777777" w:rsidR="0044140B" w:rsidRPr="00DE2238" w:rsidRDefault="0044140B" w:rsidP="00AF52E0">
                <w:pPr>
                  <w:tabs>
                    <w:tab w:val="center" w:pos="4536"/>
                    <w:tab w:val="right" w:pos="9072"/>
                  </w:tabs>
                  <w:jc w:val="both"/>
                  <w:rPr>
                    <w:rFonts w:eastAsia="Times New Roman" w:cstheme="minorHAnsi"/>
                    <w:lang w:eastAsia="fr-FR"/>
                  </w:rPr>
                </w:pPr>
              </w:p>
            </w:tc>
          </w:tr>
          <w:tr w:rsidR="0044140B" w:rsidRPr="00DE2238" w14:paraId="5333160C" w14:textId="77777777" w:rsidTr="00AF52E0">
            <w:tc>
              <w:tcPr>
                <w:tcW w:w="533" w:type="dxa"/>
              </w:tcPr>
              <w:p w14:paraId="0D9D1B36" w14:textId="77777777" w:rsidR="0044140B" w:rsidRPr="00DE2238" w:rsidRDefault="0044140B" w:rsidP="00AF52E0">
                <w:pPr>
                  <w:tabs>
                    <w:tab w:val="center" w:pos="4536"/>
                    <w:tab w:val="right" w:pos="9072"/>
                  </w:tabs>
                  <w:jc w:val="both"/>
                  <w:rPr>
                    <w:rFonts w:eastAsia="Times New Roman" w:cstheme="minorHAnsi"/>
                    <w:lang w:eastAsia="fr-FR"/>
                  </w:rPr>
                </w:pPr>
                <w:r w:rsidRPr="00DE2238">
                  <w:rPr>
                    <w:rFonts w:eastAsia="Times New Roman" w:cstheme="minorHAnsi"/>
                    <w:lang w:eastAsia="fr-FR"/>
                  </w:rPr>
                  <w:t>5</w:t>
                </w:r>
              </w:p>
            </w:tc>
            <w:tc>
              <w:tcPr>
                <w:tcW w:w="533" w:type="dxa"/>
              </w:tcPr>
              <w:p w14:paraId="5F29A362" w14:textId="77777777" w:rsidR="0044140B" w:rsidRPr="00DE2238" w:rsidRDefault="0044140B" w:rsidP="00AF52E0">
                <w:pPr>
                  <w:tabs>
                    <w:tab w:val="center" w:pos="4536"/>
                    <w:tab w:val="right" w:pos="9072"/>
                  </w:tabs>
                  <w:jc w:val="both"/>
                  <w:rPr>
                    <w:rFonts w:eastAsia="Times New Roman" w:cstheme="minorHAnsi"/>
                    <w:lang w:eastAsia="fr-FR"/>
                  </w:rPr>
                </w:pPr>
              </w:p>
            </w:tc>
            <w:tc>
              <w:tcPr>
                <w:tcW w:w="533" w:type="dxa"/>
              </w:tcPr>
              <w:p w14:paraId="5B6DCC5A" w14:textId="77777777" w:rsidR="0044140B" w:rsidRPr="00DE2238" w:rsidRDefault="0044140B" w:rsidP="00AF52E0">
                <w:pPr>
                  <w:tabs>
                    <w:tab w:val="center" w:pos="4536"/>
                    <w:tab w:val="right" w:pos="9072"/>
                  </w:tabs>
                  <w:jc w:val="both"/>
                  <w:rPr>
                    <w:rFonts w:eastAsia="Times New Roman" w:cstheme="minorHAnsi"/>
                    <w:lang w:eastAsia="fr-FR"/>
                  </w:rPr>
                </w:pPr>
              </w:p>
            </w:tc>
            <w:tc>
              <w:tcPr>
                <w:tcW w:w="533" w:type="dxa"/>
              </w:tcPr>
              <w:p w14:paraId="1E458C2A" w14:textId="77777777" w:rsidR="0044140B" w:rsidRPr="00DE2238" w:rsidRDefault="0044140B" w:rsidP="00AF52E0">
                <w:pPr>
                  <w:tabs>
                    <w:tab w:val="center" w:pos="4536"/>
                    <w:tab w:val="right" w:pos="9072"/>
                  </w:tabs>
                  <w:jc w:val="both"/>
                  <w:rPr>
                    <w:rFonts w:eastAsia="Times New Roman" w:cstheme="minorHAnsi"/>
                    <w:lang w:eastAsia="fr-FR"/>
                  </w:rPr>
                </w:pPr>
              </w:p>
            </w:tc>
            <w:tc>
              <w:tcPr>
                <w:tcW w:w="533" w:type="dxa"/>
              </w:tcPr>
              <w:p w14:paraId="6D1ED736" w14:textId="77777777" w:rsidR="0044140B" w:rsidRPr="00DE2238" w:rsidRDefault="0044140B" w:rsidP="00AF52E0">
                <w:pPr>
                  <w:tabs>
                    <w:tab w:val="center" w:pos="4536"/>
                    <w:tab w:val="right" w:pos="9072"/>
                  </w:tabs>
                  <w:jc w:val="both"/>
                  <w:rPr>
                    <w:rFonts w:eastAsia="Times New Roman" w:cstheme="minorHAnsi"/>
                    <w:lang w:eastAsia="fr-FR"/>
                  </w:rPr>
                </w:pPr>
              </w:p>
            </w:tc>
          </w:tr>
        </w:tbl>
        <w:p w14:paraId="69E1A5B2" w14:textId="77777777" w:rsidR="0044140B" w:rsidRPr="00DE2238" w:rsidRDefault="0044140B" w:rsidP="0044140B">
          <w:pPr>
            <w:tabs>
              <w:tab w:val="center" w:pos="4536"/>
              <w:tab w:val="right" w:pos="9072"/>
              <w:tab w:val="left" w:leader="dot" w:pos="9639"/>
            </w:tabs>
            <w:jc w:val="both"/>
            <w:rPr>
              <w:rFonts w:eastAsia="Times New Roman" w:cstheme="minorHAnsi"/>
              <w:lang w:eastAsia="fr-FR"/>
            </w:rPr>
          </w:pPr>
          <w:r w:rsidRPr="00DE2238">
            <w:rPr>
              <w:rFonts w:eastAsia="Times New Roman" w:cstheme="minorHAnsi"/>
              <w:u w:val="single"/>
              <w:lang w:eastAsia="fr-FR"/>
            </w:rPr>
            <w:t>Membres extérieurs du jury</w:t>
          </w:r>
          <w:r w:rsidRPr="00DE2238">
            <w:rPr>
              <w:rFonts w:eastAsia="Times New Roman" w:cstheme="minorHAnsi"/>
              <w:lang w:eastAsia="fr-FR"/>
            </w:rPr>
            <w:t xml:space="preserve"> :</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3047"/>
            <w:gridCol w:w="3048"/>
            <w:gridCol w:w="2869"/>
          </w:tblGrid>
          <w:tr w:rsidR="0044140B" w:rsidRPr="00DE2238" w14:paraId="4D7DA659" w14:textId="77777777" w:rsidTr="00AF52E0">
            <w:tc>
              <w:tcPr>
                <w:tcW w:w="534" w:type="dxa"/>
              </w:tcPr>
              <w:p w14:paraId="109E879E" w14:textId="77777777" w:rsidR="0044140B" w:rsidRPr="00DE2238" w:rsidRDefault="0044140B" w:rsidP="00AF52E0">
                <w:pPr>
                  <w:tabs>
                    <w:tab w:val="center" w:pos="4536"/>
                    <w:tab w:val="right" w:pos="9072"/>
                  </w:tabs>
                  <w:jc w:val="both"/>
                  <w:rPr>
                    <w:rFonts w:eastAsia="Times New Roman" w:cstheme="minorHAnsi"/>
                    <w:lang w:eastAsia="fr-FR"/>
                  </w:rPr>
                </w:pPr>
              </w:p>
            </w:tc>
            <w:tc>
              <w:tcPr>
                <w:tcW w:w="2409" w:type="dxa"/>
              </w:tcPr>
              <w:p w14:paraId="2CC565BB" w14:textId="77777777" w:rsidR="0044140B" w:rsidRPr="00DE2238" w:rsidRDefault="0044140B" w:rsidP="00AF52E0">
                <w:pPr>
                  <w:tabs>
                    <w:tab w:val="center" w:pos="4536"/>
                    <w:tab w:val="right" w:pos="9072"/>
                  </w:tabs>
                  <w:jc w:val="center"/>
                  <w:rPr>
                    <w:rFonts w:eastAsia="Times New Roman" w:cstheme="minorHAnsi"/>
                    <w:lang w:eastAsia="fr-FR"/>
                  </w:rPr>
                </w:pPr>
                <w:r w:rsidRPr="00DE2238">
                  <w:rPr>
                    <w:rFonts w:eastAsia="Times New Roman" w:cstheme="minorHAnsi"/>
                    <w:lang w:eastAsia="fr-FR"/>
                  </w:rPr>
                  <w:t>Nom (3)</w:t>
                </w:r>
              </w:p>
            </w:tc>
            <w:tc>
              <w:tcPr>
                <w:tcW w:w="2410" w:type="dxa"/>
              </w:tcPr>
              <w:p w14:paraId="2BDC8CA7" w14:textId="77777777" w:rsidR="0044140B" w:rsidRPr="00DE2238" w:rsidRDefault="0044140B" w:rsidP="00AF52E0">
                <w:pPr>
                  <w:tabs>
                    <w:tab w:val="center" w:pos="4536"/>
                    <w:tab w:val="right" w:pos="9072"/>
                  </w:tabs>
                  <w:jc w:val="center"/>
                  <w:rPr>
                    <w:rFonts w:eastAsia="Times New Roman" w:cstheme="minorHAnsi"/>
                    <w:lang w:eastAsia="fr-FR"/>
                  </w:rPr>
                </w:pPr>
                <w:r w:rsidRPr="00DE2238">
                  <w:rPr>
                    <w:rFonts w:eastAsia="Times New Roman" w:cstheme="minorHAnsi"/>
                    <w:lang w:eastAsia="fr-FR"/>
                  </w:rPr>
                  <w:t>Prénom  (3)</w:t>
                </w:r>
              </w:p>
            </w:tc>
            <w:tc>
              <w:tcPr>
                <w:tcW w:w="2268" w:type="dxa"/>
              </w:tcPr>
              <w:p w14:paraId="470CB4B7" w14:textId="77777777" w:rsidR="0044140B" w:rsidRPr="00DE2238" w:rsidRDefault="0044140B" w:rsidP="00AF52E0">
                <w:pPr>
                  <w:tabs>
                    <w:tab w:val="center" w:pos="4536"/>
                    <w:tab w:val="right" w:pos="9072"/>
                  </w:tabs>
                  <w:jc w:val="center"/>
                  <w:rPr>
                    <w:rFonts w:eastAsia="Times New Roman" w:cstheme="minorHAnsi"/>
                    <w:lang w:eastAsia="fr-FR"/>
                  </w:rPr>
                </w:pPr>
                <w:r w:rsidRPr="00DE2238">
                  <w:rPr>
                    <w:rFonts w:eastAsia="Times New Roman" w:cstheme="minorHAnsi"/>
                    <w:lang w:eastAsia="fr-FR"/>
                  </w:rPr>
                  <w:t>Profession (15)</w:t>
                </w:r>
              </w:p>
            </w:tc>
          </w:tr>
          <w:tr w:rsidR="0044140B" w:rsidRPr="00DE2238" w14:paraId="7C5700E0" w14:textId="77777777" w:rsidTr="00AF52E0">
            <w:tc>
              <w:tcPr>
                <w:tcW w:w="534" w:type="dxa"/>
              </w:tcPr>
              <w:p w14:paraId="68638450" w14:textId="77777777" w:rsidR="0044140B" w:rsidRPr="00DE2238" w:rsidRDefault="0044140B" w:rsidP="00AF52E0">
                <w:pPr>
                  <w:tabs>
                    <w:tab w:val="center" w:pos="4536"/>
                    <w:tab w:val="right" w:pos="9072"/>
                  </w:tabs>
                  <w:jc w:val="both"/>
                  <w:rPr>
                    <w:rFonts w:eastAsia="Times New Roman" w:cstheme="minorHAnsi"/>
                    <w:lang w:eastAsia="fr-FR"/>
                  </w:rPr>
                </w:pPr>
                <w:r w:rsidRPr="00DE2238">
                  <w:rPr>
                    <w:rFonts w:eastAsia="Times New Roman" w:cstheme="minorHAnsi"/>
                    <w:lang w:eastAsia="fr-FR"/>
                  </w:rPr>
                  <w:t>1</w:t>
                </w:r>
              </w:p>
            </w:tc>
            <w:tc>
              <w:tcPr>
                <w:tcW w:w="2409" w:type="dxa"/>
              </w:tcPr>
              <w:p w14:paraId="4CD7E50D" w14:textId="77777777" w:rsidR="0044140B" w:rsidRPr="00DE2238" w:rsidRDefault="0044140B" w:rsidP="00AF52E0">
                <w:pPr>
                  <w:tabs>
                    <w:tab w:val="center" w:pos="4536"/>
                    <w:tab w:val="right" w:pos="9072"/>
                  </w:tabs>
                  <w:jc w:val="both"/>
                  <w:rPr>
                    <w:rFonts w:eastAsia="Times New Roman" w:cstheme="minorHAnsi"/>
                    <w:lang w:eastAsia="fr-FR"/>
                  </w:rPr>
                </w:pPr>
              </w:p>
            </w:tc>
            <w:tc>
              <w:tcPr>
                <w:tcW w:w="2410" w:type="dxa"/>
              </w:tcPr>
              <w:p w14:paraId="117B0475" w14:textId="77777777" w:rsidR="0044140B" w:rsidRPr="00DE2238" w:rsidRDefault="0044140B" w:rsidP="00AF52E0">
                <w:pPr>
                  <w:tabs>
                    <w:tab w:val="center" w:pos="4536"/>
                    <w:tab w:val="right" w:pos="9072"/>
                  </w:tabs>
                  <w:jc w:val="both"/>
                  <w:rPr>
                    <w:rFonts w:eastAsia="Times New Roman" w:cstheme="minorHAnsi"/>
                    <w:lang w:eastAsia="fr-FR"/>
                  </w:rPr>
                </w:pPr>
              </w:p>
            </w:tc>
            <w:tc>
              <w:tcPr>
                <w:tcW w:w="2268" w:type="dxa"/>
              </w:tcPr>
              <w:p w14:paraId="3766C316" w14:textId="77777777" w:rsidR="0044140B" w:rsidRPr="00DE2238" w:rsidRDefault="0044140B" w:rsidP="00AF52E0">
                <w:pPr>
                  <w:tabs>
                    <w:tab w:val="center" w:pos="4536"/>
                    <w:tab w:val="right" w:pos="9072"/>
                  </w:tabs>
                  <w:jc w:val="both"/>
                  <w:rPr>
                    <w:rFonts w:eastAsia="Times New Roman" w:cstheme="minorHAnsi"/>
                    <w:lang w:eastAsia="fr-FR"/>
                  </w:rPr>
                </w:pPr>
              </w:p>
            </w:tc>
          </w:tr>
          <w:tr w:rsidR="0044140B" w:rsidRPr="00DE2238" w14:paraId="0EE88F26" w14:textId="77777777" w:rsidTr="00AF52E0">
            <w:tc>
              <w:tcPr>
                <w:tcW w:w="534" w:type="dxa"/>
              </w:tcPr>
              <w:p w14:paraId="30C98212" w14:textId="77777777" w:rsidR="0044140B" w:rsidRPr="00DE2238" w:rsidRDefault="0044140B" w:rsidP="00AF52E0">
                <w:pPr>
                  <w:tabs>
                    <w:tab w:val="center" w:pos="4536"/>
                    <w:tab w:val="right" w:pos="9072"/>
                  </w:tabs>
                  <w:jc w:val="both"/>
                  <w:rPr>
                    <w:rFonts w:eastAsia="Times New Roman" w:cstheme="minorHAnsi"/>
                    <w:lang w:eastAsia="fr-FR"/>
                  </w:rPr>
                </w:pPr>
                <w:r w:rsidRPr="00DE2238">
                  <w:rPr>
                    <w:rFonts w:eastAsia="Times New Roman" w:cstheme="minorHAnsi"/>
                    <w:lang w:eastAsia="fr-FR"/>
                  </w:rPr>
                  <w:t>2</w:t>
                </w:r>
              </w:p>
            </w:tc>
            <w:tc>
              <w:tcPr>
                <w:tcW w:w="2409" w:type="dxa"/>
              </w:tcPr>
              <w:p w14:paraId="3D8FA735" w14:textId="77777777" w:rsidR="0044140B" w:rsidRPr="00DE2238" w:rsidRDefault="0044140B" w:rsidP="00AF52E0">
                <w:pPr>
                  <w:tabs>
                    <w:tab w:val="center" w:pos="4536"/>
                    <w:tab w:val="right" w:pos="9072"/>
                  </w:tabs>
                  <w:jc w:val="both"/>
                  <w:rPr>
                    <w:rFonts w:eastAsia="Times New Roman" w:cstheme="minorHAnsi"/>
                    <w:lang w:eastAsia="fr-FR"/>
                  </w:rPr>
                </w:pPr>
              </w:p>
            </w:tc>
            <w:tc>
              <w:tcPr>
                <w:tcW w:w="2410" w:type="dxa"/>
              </w:tcPr>
              <w:p w14:paraId="4B0E7EB6" w14:textId="77777777" w:rsidR="0044140B" w:rsidRPr="00DE2238" w:rsidRDefault="0044140B" w:rsidP="00AF52E0">
                <w:pPr>
                  <w:tabs>
                    <w:tab w:val="center" w:pos="4536"/>
                    <w:tab w:val="right" w:pos="9072"/>
                  </w:tabs>
                  <w:jc w:val="both"/>
                  <w:rPr>
                    <w:rFonts w:eastAsia="Times New Roman" w:cstheme="minorHAnsi"/>
                    <w:lang w:eastAsia="fr-FR"/>
                  </w:rPr>
                </w:pPr>
              </w:p>
            </w:tc>
            <w:tc>
              <w:tcPr>
                <w:tcW w:w="2268" w:type="dxa"/>
              </w:tcPr>
              <w:p w14:paraId="061FD986" w14:textId="77777777" w:rsidR="0044140B" w:rsidRPr="00DE2238" w:rsidRDefault="0044140B" w:rsidP="00AF52E0">
                <w:pPr>
                  <w:tabs>
                    <w:tab w:val="center" w:pos="4536"/>
                    <w:tab w:val="right" w:pos="9072"/>
                  </w:tabs>
                  <w:jc w:val="both"/>
                  <w:rPr>
                    <w:rFonts w:eastAsia="Times New Roman" w:cstheme="minorHAnsi"/>
                    <w:lang w:eastAsia="fr-FR"/>
                  </w:rPr>
                </w:pPr>
              </w:p>
            </w:tc>
          </w:tr>
          <w:tr w:rsidR="0044140B" w:rsidRPr="00DE2238" w14:paraId="149BF389" w14:textId="77777777" w:rsidTr="00AF52E0">
            <w:tc>
              <w:tcPr>
                <w:tcW w:w="534" w:type="dxa"/>
              </w:tcPr>
              <w:p w14:paraId="0AC85164" w14:textId="77777777" w:rsidR="0044140B" w:rsidRPr="00DE2238" w:rsidRDefault="0044140B" w:rsidP="00AF52E0">
                <w:pPr>
                  <w:tabs>
                    <w:tab w:val="center" w:pos="4536"/>
                    <w:tab w:val="right" w:pos="9072"/>
                  </w:tabs>
                  <w:jc w:val="both"/>
                  <w:rPr>
                    <w:rFonts w:eastAsia="Times New Roman" w:cstheme="minorHAnsi"/>
                    <w:lang w:eastAsia="fr-FR"/>
                  </w:rPr>
                </w:pPr>
                <w:r w:rsidRPr="00DE2238">
                  <w:rPr>
                    <w:rFonts w:eastAsia="Times New Roman" w:cstheme="minorHAnsi"/>
                    <w:lang w:eastAsia="fr-FR"/>
                  </w:rPr>
                  <w:t>3</w:t>
                </w:r>
              </w:p>
            </w:tc>
            <w:tc>
              <w:tcPr>
                <w:tcW w:w="2409" w:type="dxa"/>
              </w:tcPr>
              <w:p w14:paraId="41E71FBA" w14:textId="77777777" w:rsidR="0044140B" w:rsidRPr="00DE2238" w:rsidRDefault="0044140B" w:rsidP="00AF52E0">
                <w:pPr>
                  <w:tabs>
                    <w:tab w:val="center" w:pos="4536"/>
                    <w:tab w:val="right" w:pos="9072"/>
                  </w:tabs>
                  <w:jc w:val="both"/>
                  <w:rPr>
                    <w:rFonts w:eastAsia="Times New Roman" w:cstheme="minorHAnsi"/>
                    <w:lang w:eastAsia="fr-FR"/>
                  </w:rPr>
                </w:pPr>
              </w:p>
            </w:tc>
            <w:tc>
              <w:tcPr>
                <w:tcW w:w="2410" w:type="dxa"/>
              </w:tcPr>
              <w:p w14:paraId="5AB8F776" w14:textId="77777777" w:rsidR="0044140B" w:rsidRPr="00DE2238" w:rsidRDefault="0044140B" w:rsidP="00AF52E0">
                <w:pPr>
                  <w:tabs>
                    <w:tab w:val="center" w:pos="4536"/>
                    <w:tab w:val="right" w:pos="9072"/>
                  </w:tabs>
                  <w:jc w:val="both"/>
                  <w:rPr>
                    <w:rFonts w:eastAsia="Times New Roman" w:cstheme="minorHAnsi"/>
                    <w:lang w:eastAsia="fr-FR"/>
                  </w:rPr>
                </w:pPr>
              </w:p>
            </w:tc>
            <w:tc>
              <w:tcPr>
                <w:tcW w:w="2268" w:type="dxa"/>
              </w:tcPr>
              <w:p w14:paraId="04FA625B" w14:textId="77777777" w:rsidR="0044140B" w:rsidRPr="00DE2238" w:rsidRDefault="0044140B" w:rsidP="00AF52E0">
                <w:pPr>
                  <w:tabs>
                    <w:tab w:val="center" w:pos="4536"/>
                    <w:tab w:val="right" w:pos="9072"/>
                  </w:tabs>
                  <w:jc w:val="both"/>
                  <w:rPr>
                    <w:rFonts w:eastAsia="Times New Roman" w:cstheme="minorHAnsi"/>
                    <w:lang w:eastAsia="fr-FR"/>
                  </w:rPr>
                </w:pPr>
              </w:p>
            </w:tc>
          </w:tr>
          <w:tr w:rsidR="0044140B" w:rsidRPr="00DE2238" w14:paraId="0C76CB1A" w14:textId="77777777" w:rsidTr="00AF52E0">
            <w:tc>
              <w:tcPr>
                <w:tcW w:w="534" w:type="dxa"/>
              </w:tcPr>
              <w:p w14:paraId="3DDA8445" w14:textId="77777777" w:rsidR="0044140B" w:rsidRPr="00DE2238" w:rsidRDefault="0044140B" w:rsidP="00AF52E0">
                <w:pPr>
                  <w:tabs>
                    <w:tab w:val="center" w:pos="4536"/>
                    <w:tab w:val="right" w:pos="9072"/>
                  </w:tabs>
                  <w:jc w:val="both"/>
                  <w:rPr>
                    <w:rFonts w:eastAsia="Times New Roman" w:cstheme="minorHAnsi"/>
                    <w:lang w:eastAsia="fr-FR"/>
                  </w:rPr>
                </w:pPr>
                <w:r w:rsidRPr="00DE2238">
                  <w:rPr>
                    <w:rFonts w:eastAsia="Times New Roman" w:cstheme="minorHAnsi"/>
                    <w:lang w:eastAsia="fr-FR"/>
                  </w:rPr>
                  <w:t>4</w:t>
                </w:r>
              </w:p>
            </w:tc>
            <w:tc>
              <w:tcPr>
                <w:tcW w:w="2409" w:type="dxa"/>
              </w:tcPr>
              <w:p w14:paraId="03111912" w14:textId="77777777" w:rsidR="0044140B" w:rsidRPr="00DE2238" w:rsidRDefault="0044140B" w:rsidP="00AF52E0">
                <w:pPr>
                  <w:tabs>
                    <w:tab w:val="center" w:pos="4536"/>
                    <w:tab w:val="right" w:pos="9072"/>
                  </w:tabs>
                  <w:jc w:val="both"/>
                  <w:rPr>
                    <w:rFonts w:eastAsia="Times New Roman" w:cstheme="minorHAnsi"/>
                    <w:lang w:eastAsia="fr-FR"/>
                  </w:rPr>
                </w:pPr>
              </w:p>
            </w:tc>
            <w:tc>
              <w:tcPr>
                <w:tcW w:w="2410" w:type="dxa"/>
              </w:tcPr>
              <w:p w14:paraId="41FB7E63" w14:textId="77777777" w:rsidR="0044140B" w:rsidRPr="00DE2238" w:rsidRDefault="0044140B" w:rsidP="00AF52E0">
                <w:pPr>
                  <w:tabs>
                    <w:tab w:val="center" w:pos="4536"/>
                    <w:tab w:val="right" w:pos="9072"/>
                  </w:tabs>
                  <w:jc w:val="both"/>
                  <w:rPr>
                    <w:rFonts w:eastAsia="Times New Roman" w:cstheme="minorHAnsi"/>
                    <w:lang w:eastAsia="fr-FR"/>
                  </w:rPr>
                </w:pPr>
              </w:p>
            </w:tc>
            <w:tc>
              <w:tcPr>
                <w:tcW w:w="2268" w:type="dxa"/>
              </w:tcPr>
              <w:p w14:paraId="682C744E" w14:textId="77777777" w:rsidR="0044140B" w:rsidRPr="00DE2238" w:rsidRDefault="0044140B" w:rsidP="00AF52E0">
                <w:pPr>
                  <w:tabs>
                    <w:tab w:val="center" w:pos="4536"/>
                    <w:tab w:val="right" w:pos="9072"/>
                  </w:tabs>
                  <w:jc w:val="both"/>
                  <w:rPr>
                    <w:rFonts w:eastAsia="Times New Roman" w:cstheme="minorHAnsi"/>
                    <w:lang w:eastAsia="fr-FR"/>
                  </w:rPr>
                </w:pPr>
              </w:p>
            </w:tc>
          </w:tr>
          <w:tr w:rsidR="0044140B" w:rsidRPr="00DE2238" w14:paraId="08EB22A1" w14:textId="77777777" w:rsidTr="00AF52E0">
            <w:tc>
              <w:tcPr>
                <w:tcW w:w="534" w:type="dxa"/>
              </w:tcPr>
              <w:p w14:paraId="445A541A" w14:textId="77777777" w:rsidR="0044140B" w:rsidRPr="00DE2238" w:rsidRDefault="0044140B" w:rsidP="00AF52E0">
                <w:pPr>
                  <w:tabs>
                    <w:tab w:val="center" w:pos="4536"/>
                    <w:tab w:val="right" w:pos="9072"/>
                  </w:tabs>
                  <w:jc w:val="both"/>
                  <w:rPr>
                    <w:rFonts w:eastAsia="Times New Roman" w:cstheme="minorHAnsi"/>
                    <w:lang w:eastAsia="fr-FR"/>
                  </w:rPr>
                </w:pPr>
                <w:r w:rsidRPr="00DE2238">
                  <w:rPr>
                    <w:rFonts w:eastAsia="Times New Roman" w:cstheme="minorHAnsi"/>
                    <w:lang w:eastAsia="fr-FR"/>
                  </w:rPr>
                  <w:t>5</w:t>
                </w:r>
              </w:p>
            </w:tc>
            <w:tc>
              <w:tcPr>
                <w:tcW w:w="2409" w:type="dxa"/>
              </w:tcPr>
              <w:p w14:paraId="58593100" w14:textId="77777777" w:rsidR="0044140B" w:rsidRPr="00DE2238" w:rsidRDefault="0044140B" w:rsidP="00AF52E0">
                <w:pPr>
                  <w:tabs>
                    <w:tab w:val="center" w:pos="4536"/>
                    <w:tab w:val="right" w:pos="9072"/>
                  </w:tabs>
                  <w:jc w:val="both"/>
                  <w:rPr>
                    <w:rFonts w:eastAsia="Times New Roman" w:cstheme="minorHAnsi"/>
                    <w:lang w:eastAsia="fr-FR"/>
                  </w:rPr>
                </w:pPr>
              </w:p>
            </w:tc>
            <w:tc>
              <w:tcPr>
                <w:tcW w:w="2410" w:type="dxa"/>
              </w:tcPr>
              <w:p w14:paraId="70B9B8BF" w14:textId="77777777" w:rsidR="0044140B" w:rsidRPr="00DE2238" w:rsidRDefault="0044140B" w:rsidP="00AF52E0">
                <w:pPr>
                  <w:tabs>
                    <w:tab w:val="center" w:pos="4536"/>
                    <w:tab w:val="right" w:pos="9072"/>
                  </w:tabs>
                  <w:jc w:val="both"/>
                  <w:rPr>
                    <w:rFonts w:eastAsia="Times New Roman" w:cstheme="minorHAnsi"/>
                    <w:lang w:eastAsia="fr-FR"/>
                  </w:rPr>
                </w:pPr>
              </w:p>
            </w:tc>
            <w:tc>
              <w:tcPr>
                <w:tcW w:w="2268" w:type="dxa"/>
              </w:tcPr>
              <w:p w14:paraId="1FF158DF" w14:textId="77777777" w:rsidR="0044140B" w:rsidRPr="00DE2238" w:rsidRDefault="0044140B" w:rsidP="00AF52E0">
                <w:pPr>
                  <w:tabs>
                    <w:tab w:val="center" w:pos="4536"/>
                    <w:tab w:val="right" w:pos="9072"/>
                  </w:tabs>
                  <w:jc w:val="both"/>
                  <w:rPr>
                    <w:rFonts w:eastAsia="Times New Roman" w:cstheme="minorHAnsi"/>
                    <w:lang w:eastAsia="fr-FR"/>
                  </w:rPr>
                </w:pPr>
              </w:p>
            </w:tc>
          </w:tr>
        </w:tbl>
        <w:p w14:paraId="3F9C3622" w14:textId="77777777" w:rsidR="0044140B" w:rsidRPr="00DE2238" w:rsidRDefault="0044140B" w:rsidP="0044140B">
          <w:pPr>
            <w:tabs>
              <w:tab w:val="center" w:pos="4536"/>
              <w:tab w:val="right" w:pos="9072"/>
            </w:tabs>
            <w:jc w:val="both"/>
            <w:rPr>
              <w:rFonts w:eastAsia="Times New Roman" w:cstheme="minorHAnsi"/>
              <w:lang w:eastAsia="fr-FR"/>
            </w:rPr>
          </w:pPr>
          <w:r w:rsidRPr="00DE2238">
            <w:rPr>
              <w:rFonts w:eastAsia="Times New Roman" w:cstheme="minorHAnsi"/>
              <w:u w:val="single"/>
              <w:lang w:eastAsia="fr-FR"/>
            </w:rPr>
            <w:t xml:space="preserve">Délégué du chef d’établissement </w:t>
          </w:r>
          <w:r w:rsidRPr="00DE2238">
            <w:rPr>
              <w:rFonts w:eastAsia="Times New Roman" w:cstheme="minorHAnsi"/>
              <w:lang w:eastAsia="fr-FR"/>
            </w:rPr>
            <w:t>:</w:t>
          </w:r>
        </w:p>
        <w:p w14:paraId="66D5804E" w14:textId="77777777" w:rsidR="0044140B" w:rsidRPr="00DE2238" w:rsidRDefault="0044140B" w:rsidP="0044140B">
          <w:pPr>
            <w:tabs>
              <w:tab w:val="center" w:pos="4536"/>
              <w:tab w:val="right" w:leader="dot" w:pos="9498"/>
            </w:tabs>
            <w:jc w:val="both"/>
            <w:rPr>
              <w:rFonts w:eastAsia="Times New Roman" w:cstheme="minorHAnsi"/>
              <w:lang w:eastAsia="fr-FR"/>
            </w:rPr>
          </w:pPr>
          <w:r w:rsidRPr="00DE2238">
            <w:rPr>
              <w:rFonts w:eastAsia="Times New Roman" w:cstheme="minorHAnsi"/>
              <w:lang w:eastAsia="fr-FR"/>
            </w:rPr>
            <w:t xml:space="preserve">En cas d’absence, le(la) Chef(fe) d’établissement sera remplacé(e) par Monsieur-Madame </w:t>
          </w:r>
        </w:p>
        <w:p w14:paraId="27A814E4" w14:textId="77777777" w:rsidR="0044140B" w:rsidRPr="00DE2238" w:rsidRDefault="0044140B" w:rsidP="0044140B">
          <w:pPr>
            <w:tabs>
              <w:tab w:val="center" w:pos="4536"/>
              <w:tab w:val="right" w:leader="dot" w:pos="9498"/>
            </w:tabs>
            <w:jc w:val="both"/>
            <w:rPr>
              <w:rFonts w:eastAsia="Times New Roman" w:cstheme="minorHAnsi"/>
              <w:lang w:eastAsia="fr-FR"/>
            </w:rPr>
          </w:pPr>
          <w:r w:rsidRPr="00DE2238">
            <w:rPr>
              <w:rFonts w:eastAsia="Times New Roman" w:cstheme="minorHAnsi"/>
              <w:lang w:eastAsia="fr-FR"/>
            </w:rPr>
            <w:t>………………………………………………………………………………………… (3), exerçant la fonction de (d’)………………………………………………………………………………………………. (15).</w:t>
          </w:r>
        </w:p>
        <w:p w14:paraId="76363F86" w14:textId="77777777" w:rsidR="0044140B" w:rsidRPr="00DE2238" w:rsidRDefault="0044140B" w:rsidP="0044140B">
          <w:pPr>
            <w:tabs>
              <w:tab w:val="center" w:pos="4536"/>
              <w:tab w:val="left" w:pos="5103"/>
              <w:tab w:val="right" w:leader="dot" w:pos="9923"/>
            </w:tabs>
            <w:jc w:val="both"/>
            <w:rPr>
              <w:rFonts w:eastAsia="Times New Roman" w:cstheme="minorHAnsi"/>
              <w:lang w:eastAsia="fr-FR"/>
            </w:rPr>
          </w:pPr>
          <w:r w:rsidRPr="00DE2238">
            <w:rPr>
              <w:rFonts w:eastAsia="Times New Roman" w:cstheme="minorHAnsi"/>
              <w:lang w:eastAsia="fr-FR"/>
            </w:rPr>
            <w:t>Établi en deux exemplaires originaux, le……………………………………………………………………. (5)</w:t>
          </w:r>
        </w:p>
        <w:p w14:paraId="1A2FE993" w14:textId="77777777" w:rsidR="0044140B" w:rsidRPr="00DE2238" w:rsidRDefault="0044140B" w:rsidP="0044140B">
          <w:pPr>
            <w:tabs>
              <w:tab w:val="center" w:pos="4536"/>
              <w:tab w:val="left" w:pos="5103"/>
              <w:tab w:val="right" w:leader="dot" w:pos="9923"/>
            </w:tabs>
            <w:jc w:val="both"/>
            <w:rPr>
              <w:rFonts w:eastAsia="Times New Roman" w:cstheme="minorHAnsi"/>
              <w:lang w:eastAsia="fr-FR"/>
            </w:rPr>
          </w:pPr>
          <w:r w:rsidRPr="00DE2238">
            <w:rPr>
              <w:rFonts w:eastAsia="Times New Roman" w:cstheme="minorHAnsi"/>
              <w:lang w:eastAsia="fr-FR"/>
            </w:rPr>
            <w:t xml:space="preserve">Le (La) Chef(fe) d’établissement, </w:t>
          </w:r>
        </w:p>
        <w:p w14:paraId="3B20637A" w14:textId="77777777" w:rsidR="0044140B" w:rsidRPr="00DE2238" w:rsidRDefault="0044140B" w:rsidP="0044140B">
          <w:pPr>
            <w:pStyle w:val="Titre4"/>
            <w:rPr>
              <w:lang w:eastAsia="fr-FR"/>
            </w:rPr>
          </w:pPr>
          <w:r w:rsidRPr="00DE2238">
            <w:rPr>
              <w:lang w:eastAsia="fr-FR"/>
            </w:rPr>
            <w:br w:type="page"/>
          </w:r>
          <w:r w:rsidRPr="00DE2238">
            <w:lastRenderedPageBreak/>
            <w:t>Annexe 4 : Procès-verbal de délivrance du certificat de qualification de Forme 3</w:t>
          </w:r>
        </w:p>
        <w:p w14:paraId="64950633" w14:textId="77777777" w:rsidR="0044140B" w:rsidRPr="00DE2238" w:rsidRDefault="0044140B" w:rsidP="0044140B">
          <w:pPr>
            <w:jc w:val="both"/>
            <w:rPr>
              <w:rFonts w:eastAsia="Times New Roman" w:cstheme="minorHAnsi"/>
              <w:lang w:eastAsia="fr-FR"/>
            </w:rPr>
          </w:pPr>
        </w:p>
        <w:p w14:paraId="441BCC49" w14:textId="77777777" w:rsidR="0044140B" w:rsidRPr="00DE2238" w:rsidRDefault="0044140B" w:rsidP="0044140B">
          <w:pPr>
            <w:jc w:val="center"/>
            <w:rPr>
              <w:rFonts w:cstheme="minorHAnsi"/>
              <w:b/>
              <w:lang w:eastAsia="fr-FR"/>
            </w:rPr>
          </w:pPr>
          <w:r w:rsidRPr="00DE2238">
            <w:rPr>
              <w:rFonts w:cstheme="minorHAnsi"/>
              <w:b/>
              <w:lang w:eastAsia="fr-FR"/>
            </w:rPr>
            <w:t>COMMUNAUTE FRANÇAISE</w:t>
          </w:r>
        </w:p>
        <w:p w14:paraId="7978ECB9" w14:textId="77777777" w:rsidR="0044140B" w:rsidRPr="00DE2238" w:rsidRDefault="0044140B" w:rsidP="0044140B">
          <w:pPr>
            <w:jc w:val="center"/>
            <w:rPr>
              <w:rFonts w:cstheme="minorHAnsi"/>
              <w:b/>
              <w:lang w:eastAsia="fr-FR"/>
            </w:rPr>
          </w:pPr>
        </w:p>
        <w:p w14:paraId="2F1E7E1A" w14:textId="77777777" w:rsidR="0044140B" w:rsidRPr="00DE2238" w:rsidRDefault="0044140B" w:rsidP="0044140B">
          <w:pPr>
            <w:jc w:val="center"/>
            <w:rPr>
              <w:rFonts w:cstheme="minorHAnsi"/>
              <w:b/>
              <w:lang w:eastAsia="fr-FR"/>
            </w:rPr>
          </w:pPr>
          <w:r w:rsidRPr="00DE2238">
            <w:rPr>
              <w:rFonts w:cstheme="minorHAnsi"/>
              <w:b/>
              <w:lang w:eastAsia="fr-FR"/>
            </w:rPr>
            <w:t>ENSEIGNEMENT SECONDAIRE SPECIALISE DE FORME 3 EN ALTERNANCE</w:t>
          </w:r>
        </w:p>
        <w:p w14:paraId="3FD87FE4" w14:textId="77777777" w:rsidR="0044140B" w:rsidRPr="00DE2238" w:rsidRDefault="0044140B" w:rsidP="0044140B">
          <w:pPr>
            <w:widowControl w:val="0"/>
            <w:autoSpaceDE w:val="0"/>
            <w:autoSpaceDN w:val="0"/>
            <w:adjustRightInd w:val="0"/>
            <w:ind w:left="113" w:right="85"/>
            <w:jc w:val="center"/>
            <w:rPr>
              <w:rFonts w:eastAsia="Times New Roman" w:cstheme="minorHAnsi"/>
              <w:b/>
              <w:lang w:eastAsia="fr-FR"/>
            </w:rPr>
          </w:pPr>
        </w:p>
        <w:p w14:paraId="6FAF1C80" w14:textId="77777777" w:rsidR="0044140B" w:rsidRPr="00DE2238" w:rsidRDefault="0044140B" w:rsidP="0044140B">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DE2238">
            <w:rPr>
              <w:rFonts w:cstheme="minorHAnsi"/>
              <w:lang w:eastAsia="ar-SA"/>
            </w:rPr>
            <w:t>PROCES-VERBAL DE DELIVRANCE DU CERTIFICAT DE QUALIFICATION DE FORME 3</w:t>
          </w:r>
        </w:p>
        <w:p w14:paraId="2BE55010" w14:textId="77777777" w:rsidR="0044140B" w:rsidRPr="00DE2238" w:rsidRDefault="0044140B" w:rsidP="0044140B">
          <w:pPr>
            <w:shd w:val="clear" w:color="auto" w:fill="FFFFFF"/>
            <w:tabs>
              <w:tab w:val="left" w:leader="dot" w:pos="8256"/>
            </w:tabs>
            <w:spacing w:before="230"/>
            <w:rPr>
              <w:rFonts w:eastAsia="Times New Roman" w:cstheme="minorHAnsi"/>
              <w:lang w:eastAsia="fr-FR"/>
            </w:rPr>
          </w:pPr>
          <w:r w:rsidRPr="00DE2238">
            <w:rPr>
              <w:rFonts w:eastAsia="Times New Roman" w:cstheme="minorHAnsi"/>
              <w:color w:val="000000"/>
              <w:lang w:eastAsia="fr-FR"/>
            </w:rPr>
            <w:t>SECTEUR PROFESSIONNEL : ……………………………………………………………………………….. (17)</w:t>
          </w:r>
        </w:p>
        <w:p w14:paraId="173D4F81" w14:textId="77777777" w:rsidR="0044140B" w:rsidRPr="00DE2238" w:rsidRDefault="0044140B" w:rsidP="0044140B">
          <w:pPr>
            <w:shd w:val="clear" w:color="auto" w:fill="FFFFFF"/>
            <w:tabs>
              <w:tab w:val="left" w:leader="dot" w:pos="8256"/>
            </w:tabs>
            <w:rPr>
              <w:rFonts w:eastAsia="Times New Roman" w:cstheme="minorHAnsi"/>
              <w:color w:val="000000"/>
              <w:lang w:eastAsia="fr-FR"/>
            </w:rPr>
          </w:pPr>
          <w:r w:rsidRPr="00DE2238">
            <w:rPr>
              <w:rFonts w:eastAsia="Times New Roman" w:cstheme="minorHAnsi"/>
              <w:color w:val="000000"/>
              <w:lang w:eastAsia="fr-FR"/>
            </w:rPr>
            <w:t>GROUPE PROFESSIONNEL : ……………………………………………………………………………………(18)</w:t>
          </w:r>
        </w:p>
        <w:p w14:paraId="261FCB9A" w14:textId="77777777" w:rsidR="0044140B" w:rsidRPr="00DE2238" w:rsidRDefault="0044140B" w:rsidP="0044140B">
          <w:pPr>
            <w:shd w:val="clear" w:color="auto" w:fill="FFFFFF"/>
            <w:tabs>
              <w:tab w:val="left" w:leader="dot" w:pos="8256"/>
            </w:tabs>
            <w:rPr>
              <w:rFonts w:eastAsia="Times New Roman" w:cstheme="minorHAnsi"/>
              <w:color w:val="000000"/>
              <w:lang w:eastAsia="fr-FR"/>
            </w:rPr>
          </w:pPr>
          <w:r w:rsidRPr="00DE2238">
            <w:rPr>
              <w:rFonts w:eastAsia="Times New Roman" w:cstheme="minorHAnsi"/>
              <w:color w:val="000000"/>
              <w:lang w:eastAsia="fr-FR"/>
            </w:rPr>
            <w:t>METIER : ……………………………………………………………………………………………………………….. (7)</w:t>
          </w:r>
        </w:p>
        <w:p w14:paraId="2CD28E37" w14:textId="77777777" w:rsidR="0044140B" w:rsidRPr="00DE2238" w:rsidRDefault="0044140B" w:rsidP="0044140B">
          <w:pPr>
            <w:rPr>
              <w:rFonts w:eastAsia="Times New Roman" w:cstheme="minorHAnsi"/>
              <w:lang w:eastAsia="fr-FR"/>
            </w:rPr>
          </w:pPr>
          <w:r w:rsidRPr="00DE2238">
            <w:rPr>
              <w:rFonts w:eastAsia="Times New Roman" w:cstheme="minorHAnsi"/>
              <w:color w:val="000000"/>
              <w:lang w:eastAsia="fr-FR"/>
            </w:rPr>
            <w:t>DENOMINATION ET SIEGE DE L'ETABLISSEMENT </w:t>
          </w:r>
        </w:p>
        <w:p w14:paraId="24A6A175"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 (1)</w:t>
          </w:r>
        </w:p>
        <w:p w14:paraId="278CD84D" w14:textId="77777777" w:rsidR="0044140B" w:rsidRPr="00DE2238" w:rsidRDefault="0044140B" w:rsidP="0044140B">
          <w:pPr>
            <w:jc w:val="center"/>
            <w:rPr>
              <w:rFonts w:eastAsia="Times New Roman" w:cstheme="minorHAnsi"/>
              <w:w w:val="99"/>
              <w:lang w:eastAsia="fr-FR"/>
            </w:rPr>
          </w:pPr>
        </w:p>
        <w:p w14:paraId="6152D0CC" w14:textId="77777777" w:rsidR="0044140B" w:rsidRPr="00DE2238" w:rsidRDefault="0044140B" w:rsidP="0044140B">
          <w:pPr>
            <w:widowControl w:val="0"/>
            <w:autoSpaceDE w:val="0"/>
            <w:autoSpaceDN w:val="0"/>
            <w:adjustRightInd w:val="0"/>
            <w:ind w:right="108"/>
            <w:jc w:val="both"/>
            <w:rPr>
              <w:rFonts w:eastAsia="Times New Roman" w:cstheme="minorHAnsi"/>
              <w:lang w:eastAsia="fr-FR"/>
            </w:rPr>
          </w:pPr>
          <w:r w:rsidRPr="00DE2238">
            <w:rPr>
              <w:rFonts w:eastAsia="Times New Roman" w:cstheme="minorHAnsi"/>
              <w:lang w:eastAsia="fr-FR"/>
            </w:rPr>
            <w:t xml:space="preserve">Numéro Fase : </w:t>
          </w:r>
        </w:p>
        <w:p w14:paraId="4120FF3F" w14:textId="77777777" w:rsidR="0044140B" w:rsidRPr="00DE2238" w:rsidRDefault="0044140B" w:rsidP="0044140B">
          <w:pPr>
            <w:rPr>
              <w:rFonts w:eastAsia="Times New Roman" w:cstheme="minorHAnsi"/>
              <w:lang w:eastAsia="fr-FR"/>
            </w:rPr>
          </w:pPr>
        </w:p>
        <w:p w14:paraId="29ECE543" w14:textId="77777777" w:rsidR="0044140B" w:rsidRPr="00DE2238" w:rsidRDefault="0044140B" w:rsidP="0044140B">
          <w:pPr>
            <w:widowControl w:val="0"/>
            <w:autoSpaceDE w:val="0"/>
            <w:autoSpaceDN w:val="0"/>
            <w:adjustRightInd w:val="0"/>
            <w:ind w:right="108"/>
            <w:jc w:val="both"/>
            <w:rPr>
              <w:rFonts w:eastAsia="Times New Roman" w:cstheme="minorHAnsi"/>
              <w:lang w:eastAsia="fr-FR"/>
            </w:rPr>
          </w:pPr>
          <w:r w:rsidRPr="00DE2238">
            <w:rPr>
              <w:rFonts w:eastAsia="Times New Roman" w:cstheme="minorHAnsi"/>
              <w:lang w:eastAsia="fr-FR"/>
            </w:rPr>
            <w:t>Le</w:t>
          </w:r>
          <w:r w:rsidRPr="00DE2238">
            <w:rPr>
              <w:rFonts w:eastAsia="Times New Roman" w:cstheme="minorHAnsi"/>
              <w:spacing w:val="7"/>
              <w:lang w:eastAsia="fr-FR"/>
            </w:rPr>
            <w:t xml:space="preserve"> </w:t>
          </w:r>
          <w:r w:rsidRPr="00DE2238">
            <w:rPr>
              <w:rFonts w:eastAsia="Times New Roman" w:cstheme="minorHAnsi"/>
              <w:lang w:eastAsia="fr-FR"/>
            </w:rPr>
            <w:t>Jury</w:t>
          </w:r>
          <w:r w:rsidRPr="00DE2238">
            <w:rPr>
              <w:rFonts w:eastAsia="Times New Roman" w:cstheme="minorHAnsi"/>
              <w:spacing w:val="5"/>
              <w:lang w:eastAsia="fr-FR"/>
            </w:rPr>
            <w:t xml:space="preserve"> </w:t>
          </w:r>
          <w:r w:rsidRPr="00DE2238">
            <w:rPr>
              <w:rFonts w:eastAsia="Times New Roman" w:cstheme="minorHAnsi"/>
              <w:lang w:eastAsia="fr-FR"/>
            </w:rPr>
            <w:t>de</w:t>
          </w:r>
          <w:r w:rsidRPr="00DE2238">
            <w:rPr>
              <w:rFonts w:eastAsia="Times New Roman" w:cstheme="minorHAnsi"/>
              <w:spacing w:val="11"/>
              <w:lang w:eastAsia="fr-FR"/>
            </w:rPr>
            <w:t xml:space="preserve"> </w:t>
          </w:r>
          <w:r w:rsidRPr="00DE2238">
            <w:rPr>
              <w:rFonts w:eastAsia="Times New Roman" w:cstheme="minorHAnsi"/>
              <w:lang w:eastAsia="fr-FR"/>
            </w:rPr>
            <w:t>qualification,</w:t>
          </w:r>
          <w:r w:rsidRPr="00DE2238">
            <w:rPr>
              <w:rFonts w:eastAsia="Times New Roman" w:cstheme="minorHAnsi"/>
              <w:spacing w:val="-5"/>
              <w:lang w:eastAsia="fr-FR"/>
            </w:rPr>
            <w:t xml:space="preserve"> </w:t>
          </w:r>
          <w:r w:rsidRPr="00DE2238">
            <w:rPr>
              <w:rFonts w:eastAsia="Times New Roman" w:cstheme="minorHAnsi"/>
              <w:lang w:eastAsia="fr-FR"/>
            </w:rPr>
            <w:t>constitué conformément</w:t>
          </w:r>
          <w:r w:rsidRPr="00DE2238">
            <w:rPr>
              <w:rFonts w:eastAsia="Times New Roman" w:cstheme="minorHAnsi"/>
              <w:spacing w:val="5"/>
              <w:lang w:eastAsia="fr-FR"/>
            </w:rPr>
            <w:t xml:space="preserve"> </w:t>
          </w:r>
          <w:r w:rsidRPr="00DE2238">
            <w:rPr>
              <w:rFonts w:eastAsia="Times New Roman" w:cstheme="minorHAnsi"/>
              <w:lang w:eastAsia="fr-FR"/>
            </w:rPr>
            <w:t>aux</w:t>
          </w:r>
          <w:r w:rsidRPr="00DE2238">
            <w:rPr>
              <w:rFonts w:eastAsia="Times New Roman" w:cstheme="minorHAnsi"/>
              <w:spacing w:val="10"/>
              <w:lang w:eastAsia="fr-FR"/>
            </w:rPr>
            <w:t xml:space="preserve"> </w:t>
          </w:r>
          <w:r w:rsidRPr="00DE2238">
            <w:rPr>
              <w:rFonts w:eastAsia="Times New Roman" w:cstheme="minorHAnsi"/>
              <w:lang w:eastAsia="fr-FR"/>
            </w:rPr>
            <w:t>dispositions</w:t>
          </w:r>
          <w:r w:rsidRPr="00DE2238">
            <w:rPr>
              <w:rFonts w:eastAsia="Times New Roman" w:cstheme="minorHAnsi"/>
              <w:spacing w:val="-3"/>
              <w:lang w:eastAsia="fr-FR"/>
            </w:rPr>
            <w:t xml:space="preserve"> </w:t>
          </w:r>
          <w:r w:rsidRPr="00DE2238">
            <w:rPr>
              <w:rFonts w:eastAsia="Times New Roman" w:cstheme="minorHAnsi"/>
              <w:lang w:eastAsia="fr-FR"/>
            </w:rPr>
            <w:t>du</w:t>
          </w:r>
          <w:r w:rsidRPr="00DE2238">
            <w:rPr>
              <w:rFonts w:eastAsia="Times New Roman" w:cstheme="minorHAnsi"/>
              <w:spacing w:val="10"/>
              <w:lang w:eastAsia="fr-FR"/>
            </w:rPr>
            <w:t xml:space="preserve"> </w:t>
          </w:r>
          <w:r w:rsidRPr="00DE2238">
            <w:rPr>
              <w:rFonts w:eastAsia="Times New Roman" w:cstheme="minorHAnsi"/>
              <w:lang w:eastAsia="fr-FR"/>
            </w:rPr>
            <w:t>D</w:t>
          </w:r>
          <w:r w:rsidRPr="00DE2238">
            <w:rPr>
              <w:rFonts w:eastAsia="Times New Roman" w:cstheme="minorHAnsi"/>
              <w:spacing w:val="-1"/>
              <w:lang w:eastAsia="fr-FR"/>
            </w:rPr>
            <w:t>é</w:t>
          </w:r>
          <w:r w:rsidRPr="00DE2238">
            <w:rPr>
              <w:rFonts w:eastAsia="Times New Roman" w:cstheme="minorHAnsi"/>
              <w:lang w:eastAsia="fr-FR"/>
            </w:rPr>
            <w:t>cret</w:t>
          </w:r>
          <w:r w:rsidRPr="00DE2238">
            <w:rPr>
              <w:rFonts w:eastAsia="Times New Roman" w:cstheme="minorHAnsi"/>
              <w:spacing w:val="6"/>
              <w:lang w:eastAsia="fr-FR"/>
            </w:rPr>
            <w:t xml:space="preserve"> </w:t>
          </w:r>
          <w:r w:rsidRPr="00DE2238">
            <w:rPr>
              <w:rFonts w:eastAsia="Times New Roman" w:cstheme="minorHAnsi"/>
              <w:lang w:eastAsia="fr-FR"/>
            </w:rPr>
            <w:t>du</w:t>
          </w:r>
          <w:r w:rsidRPr="00DE2238">
            <w:rPr>
              <w:rFonts w:eastAsia="Times New Roman" w:cstheme="minorHAnsi"/>
              <w:spacing w:val="10"/>
              <w:lang w:eastAsia="fr-FR"/>
            </w:rPr>
            <w:t xml:space="preserve"> </w:t>
          </w:r>
          <w:r w:rsidRPr="00DE2238">
            <w:rPr>
              <w:rFonts w:eastAsia="Times New Roman" w:cstheme="minorHAnsi"/>
              <w:lang w:eastAsia="fr-FR"/>
            </w:rPr>
            <w:t>3 mars</w:t>
          </w:r>
          <w:r w:rsidRPr="00DE2238">
            <w:rPr>
              <w:rFonts w:eastAsia="Times New Roman" w:cstheme="minorHAnsi"/>
              <w:spacing w:val="3"/>
              <w:lang w:eastAsia="fr-FR"/>
            </w:rPr>
            <w:t xml:space="preserve"> </w:t>
          </w:r>
          <w:r w:rsidRPr="00DE2238">
            <w:rPr>
              <w:rFonts w:eastAsia="Times New Roman" w:cstheme="minorHAnsi"/>
              <w:lang w:eastAsia="fr-FR"/>
            </w:rPr>
            <w:t>2004</w:t>
          </w:r>
          <w:r w:rsidRPr="00DE2238">
            <w:rPr>
              <w:rFonts w:eastAsia="Times New Roman" w:cstheme="minorHAnsi"/>
              <w:spacing w:val="3"/>
              <w:lang w:eastAsia="fr-FR"/>
            </w:rPr>
            <w:t xml:space="preserve"> organisant l’enseignement spécialisé </w:t>
          </w:r>
          <w:r w:rsidRPr="00DE2238">
            <w:rPr>
              <w:rFonts w:eastAsia="Times New Roman" w:cstheme="minorHAnsi"/>
              <w:lang w:eastAsia="fr-FR"/>
            </w:rPr>
            <w:t>chargé</w:t>
          </w:r>
          <w:r w:rsidRPr="00DE2238">
            <w:rPr>
              <w:rFonts w:eastAsia="Times New Roman" w:cstheme="minorHAnsi"/>
              <w:spacing w:val="-4"/>
              <w:lang w:eastAsia="fr-FR"/>
            </w:rPr>
            <w:t xml:space="preserve"> </w:t>
          </w:r>
          <w:r w:rsidRPr="00DE2238">
            <w:rPr>
              <w:rFonts w:eastAsia="Times New Roman" w:cstheme="minorHAnsi"/>
              <w:lang w:eastAsia="fr-FR"/>
            </w:rPr>
            <w:t>de</w:t>
          </w:r>
          <w:r w:rsidRPr="00DE2238">
            <w:rPr>
              <w:rFonts w:eastAsia="Times New Roman" w:cstheme="minorHAnsi"/>
              <w:spacing w:val="3"/>
              <w:lang w:eastAsia="fr-FR"/>
            </w:rPr>
            <w:t xml:space="preserve"> </w:t>
          </w:r>
          <w:r w:rsidRPr="00DE2238">
            <w:rPr>
              <w:rFonts w:eastAsia="Times New Roman" w:cstheme="minorHAnsi"/>
              <w:lang w:eastAsia="fr-FR"/>
            </w:rPr>
            <w:t>procéder</w:t>
          </w:r>
          <w:r w:rsidRPr="00DE2238">
            <w:rPr>
              <w:rFonts w:eastAsia="Times New Roman" w:cstheme="minorHAnsi"/>
              <w:spacing w:val="-7"/>
              <w:lang w:eastAsia="fr-FR"/>
            </w:rPr>
            <w:t xml:space="preserve"> </w:t>
          </w:r>
          <w:r w:rsidRPr="00DE2238">
            <w:rPr>
              <w:rFonts w:eastAsia="Times New Roman" w:cstheme="minorHAnsi"/>
              <w:lang w:eastAsia="fr-FR"/>
            </w:rPr>
            <w:t>aux</w:t>
          </w:r>
          <w:r w:rsidRPr="00DE2238">
            <w:rPr>
              <w:rFonts w:eastAsia="Times New Roman" w:cstheme="minorHAnsi"/>
              <w:spacing w:val="3"/>
              <w:lang w:eastAsia="fr-FR"/>
            </w:rPr>
            <w:t xml:space="preserve"> </w:t>
          </w:r>
          <w:r w:rsidRPr="00DE2238">
            <w:rPr>
              <w:rFonts w:eastAsia="Times New Roman" w:cstheme="minorHAnsi"/>
              <w:lang w:eastAsia="fr-FR"/>
            </w:rPr>
            <w:t>épreuves</w:t>
          </w:r>
          <w:r w:rsidRPr="00DE2238">
            <w:rPr>
              <w:rFonts w:eastAsia="Times New Roman" w:cstheme="minorHAnsi"/>
              <w:spacing w:val="-7"/>
              <w:lang w:eastAsia="fr-FR"/>
            </w:rPr>
            <w:t xml:space="preserve"> </w:t>
          </w:r>
          <w:r w:rsidRPr="00DE2238">
            <w:rPr>
              <w:rFonts w:eastAsia="Times New Roman" w:cstheme="minorHAnsi"/>
              <w:lang w:eastAsia="fr-FR"/>
            </w:rPr>
            <w:t>de</w:t>
          </w:r>
          <w:r w:rsidRPr="00DE2238">
            <w:rPr>
              <w:rFonts w:eastAsia="Times New Roman" w:cstheme="minorHAnsi"/>
              <w:spacing w:val="2"/>
              <w:lang w:eastAsia="fr-FR"/>
            </w:rPr>
            <w:t xml:space="preserve"> </w:t>
          </w:r>
          <w:r w:rsidRPr="00DE2238">
            <w:rPr>
              <w:rFonts w:eastAsia="Times New Roman" w:cstheme="minorHAnsi"/>
              <w:lang w:eastAsia="fr-FR"/>
            </w:rPr>
            <w:t>qualification</w:t>
          </w:r>
          <w:r w:rsidRPr="00DE2238">
            <w:rPr>
              <w:rFonts w:eastAsia="Times New Roman" w:cstheme="minorHAnsi"/>
              <w:spacing w:val="-11"/>
              <w:lang w:eastAsia="fr-FR"/>
            </w:rPr>
            <w:t xml:space="preserve"> </w:t>
          </w:r>
          <w:r w:rsidRPr="00DE2238">
            <w:rPr>
              <w:rFonts w:eastAsia="Times New Roman" w:cstheme="minorHAnsi"/>
              <w:lang w:eastAsia="fr-FR"/>
            </w:rPr>
            <w:t>en vue</w:t>
          </w:r>
          <w:r w:rsidRPr="00DE2238">
            <w:rPr>
              <w:rFonts w:eastAsia="Times New Roman" w:cstheme="minorHAnsi"/>
              <w:spacing w:val="-1"/>
              <w:lang w:eastAsia="fr-FR"/>
            </w:rPr>
            <w:t xml:space="preserve"> </w:t>
          </w:r>
          <w:r w:rsidRPr="00DE2238">
            <w:rPr>
              <w:rFonts w:eastAsia="Times New Roman" w:cstheme="minorHAnsi"/>
              <w:lang w:eastAsia="fr-FR"/>
            </w:rPr>
            <w:t>de</w:t>
          </w:r>
          <w:r w:rsidRPr="00DE2238">
            <w:rPr>
              <w:rFonts w:eastAsia="Times New Roman" w:cstheme="minorHAnsi"/>
              <w:spacing w:val="3"/>
              <w:lang w:eastAsia="fr-FR"/>
            </w:rPr>
            <w:t xml:space="preserve"> </w:t>
          </w:r>
          <w:r w:rsidRPr="00DE2238">
            <w:rPr>
              <w:rFonts w:eastAsia="Times New Roman" w:cstheme="minorHAnsi"/>
              <w:lang w:eastAsia="fr-FR"/>
            </w:rPr>
            <w:t>la</w:t>
          </w:r>
          <w:r w:rsidRPr="00DE2238">
            <w:rPr>
              <w:rFonts w:eastAsia="Times New Roman" w:cstheme="minorHAnsi"/>
              <w:spacing w:val="3"/>
              <w:lang w:eastAsia="fr-FR"/>
            </w:rPr>
            <w:t xml:space="preserve"> </w:t>
          </w:r>
          <w:r w:rsidRPr="00DE2238">
            <w:rPr>
              <w:rFonts w:eastAsia="Times New Roman" w:cstheme="minorHAnsi"/>
              <w:lang w:eastAsia="fr-FR"/>
            </w:rPr>
            <w:t>délivrance</w:t>
          </w:r>
          <w:r w:rsidRPr="00DE2238">
            <w:rPr>
              <w:rFonts w:eastAsia="Times New Roman" w:cstheme="minorHAnsi"/>
              <w:spacing w:val="-9"/>
              <w:lang w:eastAsia="fr-FR"/>
            </w:rPr>
            <w:t xml:space="preserve"> </w:t>
          </w:r>
          <w:r w:rsidRPr="00DE2238">
            <w:rPr>
              <w:rFonts w:eastAsia="Times New Roman" w:cstheme="minorHAnsi"/>
              <w:lang w:eastAsia="fr-FR"/>
            </w:rPr>
            <w:t>du certificat</w:t>
          </w:r>
          <w:r w:rsidRPr="00DE2238">
            <w:rPr>
              <w:rFonts w:eastAsia="Times New Roman" w:cstheme="minorHAnsi"/>
              <w:spacing w:val="-10"/>
              <w:lang w:eastAsia="fr-FR"/>
            </w:rPr>
            <w:t xml:space="preserve"> </w:t>
          </w:r>
          <w:r w:rsidRPr="00DE2238">
            <w:rPr>
              <w:rFonts w:eastAsia="Times New Roman" w:cstheme="minorHAnsi"/>
              <w:lang w:eastAsia="fr-FR"/>
            </w:rPr>
            <w:t>de qualification</w:t>
          </w:r>
          <w:r w:rsidRPr="00DE2238">
            <w:rPr>
              <w:rFonts w:eastAsia="Times New Roman" w:cstheme="minorHAnsi"/>
              <w:spacing w:val="-14"/>
              <w:lang w:eastAsia="fr-FR"/>
            </w:rPr>
            <w:t xml:space="preserve"> </w:t>
          </w:r>
          <w:r w:rsidRPr="00DE2238">
            <w:rPr>
              <w:rFonts w:eastAsia="Times New Roman" w:cstheme="minorHAnsi"/>
              <w:lang w:eastAsia="fr-FR"/>
            </w:rPr>
            <w:t>dans l'ensei</w:t>
          </w:r>
          <w:r w:rsidRPr="00DE2238">
            <w:rPr>
              <w:rFonts w:eastAsia="Times New Roman" w:cstheme="minorHAnsi"/>
              <w:spacing w:val="-2"/>
              <w:lang w:eastAsia="fr-FR"/>
            </w:rPr>
            <w:t>g</w:t>
          </w:r>
          <w:r w:rsidRPr="00DE2238">
            <w:rPr>
              <w:rFonts w:eastAsia="Times New Roman" w:cstheme="minorHAnsi"/>
              <w:lang w:eastAsia="fr-FR"/>
            </w:rPr>
            <w:t>nement</w:t>
          </w:r>
          <w:r w:rsidRPr="00DE2238">
            <w:rPr>
              <w:rFonts w:eastAsia="Times New Roman" w:cstheme="minorHAnsi"/>
              <w:spacing w:val="-8"/>
              <w:lang w:eastAsia="fr-FR"/>
            </w:rPr>
            <w:t xml:space="preserve"> </w:t>
          </w:r>
          <w:r w:rsidRPr="00DE2238">
            <w:rPr>
              <w:rFonts w:eastAsia="Times New Roman" w:cstheme="minorHAnsi"/>
              <w:lang w:eastAsia="fr-FR"/>
            </w:rPr>
            <w:t>susvisé</w:t>
          </w:r>
          <w:r w:rsidRPr="00DE2238">
            <w:rPr>
              <w:rFonts w:eastAsia="Times New Roman" w:cstheme="minorHAnsi"/>
              <w:spacing w:val="-8"/>
              <w:lang w:eastAsia="fr-FR"/>
            </w:rPr>
            <w:t xml:space="preserve"> </w:t>
          </w:r>
          <w:r w:rsidRPr="00DE2238">
            <w:rPr>
              <w:rFonts w:eastAsia="Times New Roman" w:cstheme="minorHAnsi"/>
              <w:lang w:eastAsia="fr-FR"/>
            </w:rPr>
            <w:t>après en</w:t>
          </w:r>
          <w:r w:rsidRPr="00DE2238">
            <w:rPr>
              <w:rFonts w:eastAsia="Times New Roman" w:cstheme="minorHAnsi"/>
              <w:spacing w:val="-4"/>
              <w:lang w:eastAsia="fr-FR"/>
            </w:rPr>
            <w:t xml:space="preserve"> </w:t>
          </w:r>
          <w:r w:rsidRPr="00DE2238">
            <w:rPr>
              <w:rFonts w:eastAsia="Times New Roman" w:cstheme="minorHAnsi"/>
              <w:lang w:eastAsia="fr-FR"/>
            </w:rPr>
            <w:t>avoir délibéré,</w:t>
          </w:r>
        </w:p>
        <w:p w14:paraId="0023F8DC" w14:textId="77777777" w:rsidR="0044140B" w:rsidRPr="00DE2238" w:rsidRDefault="0044140B" w:rsidP="0044140B">
          <w:pPr>
            <w:widowControl w:val="0"/>
            <w:autoSpaceDE w:val="0"/>
            <w:autoSpaceDN w:val="0"/>
            <w:adjustRightInd w:val="0"/>
            <w:ind w:right="108"/>
            <w:jc w:val="both"/>
            <w:rPr>
              <w:rFonts w:eastAsia="Times New Roman" w:cstheme="minorHAnsi"/>
              <w:lang w:eastAsia="fr-FR"/>
            </w:rPr>
          </w:pPr>
        </w:p>
        <w:p w14:paraId="7F0EC844" w14:textId="77777777" w:rsidR="0044140B" w:rsidRPr="00DE2238" w:rsidRDefault="0044140B" w:rsidP="0044140B">
          <w:pPr>
            <w:widowControl w:val="0"/>
            <w:autoSpaceDE w:val="0"/>
            <w:autoSpaceDN w:val="0"/>
            <w:adjustRightInd w:val="0"/>
            <w:ind w:left="742" w:right="-20"/>
            <w:rPr>
              <w:rFonts w:eastAsia="Times New Roman" w:cstheme="minorHAnsi"/>
              <w:lang w:eastAsia="fr-FR"/>
            </w:rPr>
          </w:pPr>
          <w:r w:rsidRPr="00DE2238">
            <w:rPr>
              <w:rFonts w:eastAsia="Times New Roman" w:cstheme="minorHAnsi"/>
              <w:lang w:eastAsia="fr-FR"/>
            </w:rPr>
            <w:t>a) confère</w:t>
          </w:r>
          <w:r w:rsidRPr="00DE2238">
            <w:rPr>
              <w:rFonts w:eastAsia="Times New Roman" w:cstheme="minorHAnsi"/>
              <w:spacing w:val="-8"/>
              <w:lang w:eastAsia="fr-FR"/>
            </w:rPr>
            <w:t xml:space="preserve"> </w:t>
          </w:r>
          <w:r w:rsidRPr="00DE2238">
            <w:rPr>
              <w:rFonts w:eastAsia="Times New Roman" w:cstheme="minorHAnsi"/>
              <w:spacing w:val="-1"/>
              <w:lang w:eastAsia="fr-FR"/>
            </w:rPr>
            <w:t>l</w:t>
          </w:r>
          <w:r w:rsidRPr="00DE2238">
            <w:rPr>
              <w:rFonts w:eastAsia="Times New Roman" w:cstheme="minorHAnsi"/>
              <w:lang w:eastAsia="fr-FR"/>
            </w:rPr>
            <w:t>e</w:t>
          </w:r>
          <w:r w:rsidRPr="00DE2238">
            <w:rPr>
              <w:rFonts w:eastAsia="Times New Roman" w:cstheme="minorHAnsi"/>
              <w:spacing w:val="-1"/>
              <w:lang w:eastAsia="fr-FR"/>
            </w:rPr>
            <w:t xml:space="preserve"> </w:t>
          </w:r>
          <w:r w:rsidRPr="00DE2238">
            <w:rPr>
              <w:rFonts w:eastAsia="Times New Roman" w:cstheme="minorHAnsi"/>
              <w:lang w:eastAsia="fr-FR"/>
            </w:rPr>
            <w:t>certificat</w:t>
          </w:r>
          <w:r w:rsidRPr="00DE2238">
            <w:rPr>
              <w:rFonts w:eastAsia="Times New Roman" w:cstheme="minorHAnsi"/>
              <w:spacing w:val="-10"/>
              <w:lang w:eastAsia="fr-FR"/>
            </w:rPr>
            <w:t xml:space="preserve"> </w:t>
          </w:r>
          <w:r w:rsidRPr="00DE2238">
            <w:rPr>
              <w:rFonts w:eastAsia="Times New Roman" w:cstheme="minorHAnsi"/>
              <w:lang w:eastAsia="fr-FR"/>
            </w:rPr>
            <w:t>à</w:t>
          </w:r>
        </w:p>
        <w:p w14:paraId="7525C952" w14:textId="77777777" w:rsidR="0044140B" w:rsidRPr="00DE2238" w:rsidRDefault="0044140B" w:rsidP="0044140B">
          <w:pPr>
            <w:widowControl w:val="0"/>
            <w:autoSpaceDE w:val="0"/>
            <w:autoSpaceDN w:val="0"/>
            <w:adjustRightInd w:val="0"/>
            <w:spacing w:before="1"/>
            <w:rPr>
              <w:rFonts w:eastAsia="Times New Roman" w:cstheme="minorHAnsi"/>
              <w:lang w:eastAsia="fr-FR"/>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00"/>
            <w:gridCol w:w="2422"/>
            <w:gridCol w:w="2415"/>
            <w:gridCol w:w="2402"/>
          </w:tblGrid>
          <w:tr w:rsidR="0044140B" w:rsidRPr="00DE2238" w14:paraId="21D875AB" w14:textId="77777777" w:rsidTr="00AF52E0">
            <w:trPr>
              <w:trHeight w:hRule="exact" w:val="330"/>
            </w:trPr>
            <w:tc>
              <w:tcPr>
                <w:tcW w:w="2420" w:type="dxa"/>
              </w:tcPr>
              <w:p w14:paraId="45A93750" w14:textId="77777777" w:rsidR="0044140B" w:rsidRPr="00DE2238" w:rsidRDefault="0044140B" w:rsidP="00AF52E0">
                <w:pPr>
                  <w:widowControl w:val="0"/>
                  <w:autoSpaceDE w:val="0"/>
                  <w:autoSpaceDN w:val="0"/>
                  <w:adjustRightInd w:val="0"/>
                  <w:ind w:left="170"/>
                  <w:jc w:val="center"/>
                  <w:rPr>
                    <w:rFonts w:eastAsia="Times New Roman" w:cstheme="minorHAnsi"/>
                    <w:lang w:eastAsia="fr-FR"/>
                  </w:rPr>
                </w:pPr>
                <w:r w:rsidRPr="00DE2238">
                  <w:rPr>
                    <w:rFonts w:eastAsia="Times New Roman" w:cstheme="minorHAnsi"/>
                    <w:lang w:eastAsia="fr-FR"/>
                  </w:rPr>
                  <w:t>Nom</w:t>
                </w:r>
                <w:r w:rsidRPr="00DE2238">
                  <w:rPr>
                    <w:rFonts w:eastAsia="Times New Roman" w:cstheme="minorHAnsi"/>
                    <w:spacing w:val="-6"/>
                    <w:lang w:eastAsia="fr-FR"/>
                  </w:rPr>
                  <w:t xml:space="preserve"> (3)</w:t>
                </w:r>
              </w:p>
            </w:tc>
            <w:tc>
              <w:tcPr>
                <w:tcW w:w="2443" w:type="dxa"/>
              </w:tcPr>
              <w:p w14:paraId="07BBE0E4" w14:textId="77777777" w:rsidR="0044140B" w:rsidRPr="00DE2238" w:rsidRDefault="0044140B" w:rsidP="00AF52E0">
                <w:pPr>
                  <w:widowControl w:val="0"/>
                  <w:autoSpaceDE w:val="0"/>
                  <w:autoSpaceDN w:val="0"/>
                  <w:adjustRightInd w:val="0"/>
                  <w:ind w:left="170"/>
                  <w:jc w:val="center"/>
                  <w:rPr>
                    <w:rFonts w:eastAsia="Times New Roman" w:cstheme="minorHAnsi"/>
                    <w:lang w:eastAsia="fr-FR"/>
                  </w:rPr>
                </w:pPr>
                <w:r w:rsidRPr="00DE2238">
                  <w:rPr>
                    <w:rFonts w:eastAsia="Times New Roman" w:cstheme="minorHAnsi"/>
                    <w:lang w:eastAsia="fr-FR"/>
                  </w:rPr>
                  <w:t>Prénom</w:t>
                </w:r>
                <w:r w:rsidRPr="00DE2238">
                  <w:rPr>
                    <w:rFonts w:eastAsia="Times New Roman" w:cstheme="minorHAnsi"/>
                    <w:spacing w:val="-9"/>
                    <w:lang w:eastAsia="fr-FR"/>
                  </w:rPr>
                  <w:t xml:space="preserve"> </w:t>
                </w:r>
                <w:r w:rsidRPr="00DE2238">
                  <w:rPr>
                    <w:rFonts w:eastAsia="Times New Roman" w:cstheme="minorHAnsi"/>
                    <w:lang w:eastAsia="fr-FR"/>
                  </w:rPr>
                  <w:t>(3)</w:t>
                </w:r>
              </w:p>
            </w:tc>
            <w:tc>
              <w:tcPr>
                <w:tcW w:w="2436" w:type="dxa"/>
              </w:tcPr>
              <w:p w14:paraId="4DAF42B9" w14:textId="77777777" w:rsidR="0044140B" w:rsidRPr="00DE2238" w:rsidRDefault="0044140B" w:rsidP="00AF52E0">
                <w:pPr>
                  <w:widowControl w:val="0"/>
                  <w:autoSpaceDE w:val="0"/>
                  <w:autoSpaceDN w:val="0"/>
                  <w:adjustRightInd w:val="0"/>
                  <w:ind w:left="170"/>
                  <w:jc w:val="center"/>
                  <w:rPr>
                    <w:rFonts w:eastAsia="Times New Roman" w:cstheme="minorHAnsi"/>
                    <w:lang w:eastAsia="fr-FR"/>
                  </w:rPr>
                </w:pPr>
                <w:r w:rsidRPr="00DE2238">
                  <w:rPr>
                    <w:rFonts w:eastAsia="Times New Roman" w:cstheme="minorHAnsi"/>
                    <w:lang w:eastAsia="fr-FR"/>
                  </w:rPr>
                  <w:t>Lieu de naissance (4)</w:t>
                </w:r>
              </w:p>
            </w:tc>
            <w:tc>
              <w:tcPr>
                <w:tcW w:w="2422" w:type="dxa"/>
              </w:tcPr>
              <w:p w14:paraId="579FA060" w14:textId="77777777" w:rsidR="0044140B" w:rsidRPr="00DE2238" w:rsidRDefault="0044140B" w:rsidP="00AF52E0">
                <w:pPr>
                  <w:widowControl w:val="0"/>
                  <w:autoSpaceDE w:val="0"/>
                  <w:autoSpaceDN w:val="0"/>
                  <w:adjustRightInd w:val="0"/>
                  <w:ind w:left="170"/>
                  <w:jc w:val="center"/>
                  <w:rPr>
                    <w:rFonts w:eastAsia="Times New Roman" w:cstheme="minorHAnsi"/>
                    <w:lang w:eastAsia="fr-FR"/>
                  </w:rPr>
                </w:pPr>
                <w:r w:rsidRPr="00DE2238">
                  <w:rPr>
                    <w:rFonts w:eastAsia="Times New Roman" w:cstheme="minorHAnsi"/>
                    <w:lang w:eastAsia="fr-FR"/>
                  </w:rPr>
                  <w:t>Date de naissance  (5)</w:t>
                </w:r>
              </w:p>
            </w:tc>
          </w:tr>
          <w:tr w:rsidR="0044140B" w:rsidRPr="00DE2238" w14:paraId="3F273645" w14:textId="77777777" w:rsidTr="00AF52E0">
            <w:trPr>
              <w:trHeight w:hRule="exact" w:val="330"/>
            </w:trPr>
            <w:tc>
              <w:tcPr>
                <w:tcW w:w="2420" w:type="dxa"/>
              </w:tcPr>
              <w:p w14:paraId="0826DF17" w14:textId="77777777" w:rsidR="0044140B" w:rsidRPr="00DE2238" w:rsidRDefault="0044140B" w:rsidP="00AF52E0">
                <w:pPr>
                  <w:widowControl w:val="0"/>
                  <w:autoSpaceDE w:val="0"/>
                  <w:autoSpaceDN w:val="0"/>
                  <w:adjustRightInd w:val="0"/>
                  <w:ind w:left="170"/>
                  <w:rPr>
                    <w:rFonts w:eastAsia="Times New Roman" w:cstheme="minorHAnsi"/>
                    <w:lang w:eastAsia="fr-FR"/>
                  </w:rPr>
                </w:pPr>
              </w:p>
            </w:tc>
            <w:tc>
              <w:tcPr>
                <w:tcW w:w="2443" w:type="dxa"/>
              </w:tcPr>
              <w:p w14:paraId="56493126" w14:textId="77777777" w:rsidR="0044140B" w:rsidRPr="00DE2238" w:rsidRDefault="0044140B" w:rsidP="00AF52E0">
                <w:pPr>
                  <w:widowControl w:val="0"/>
                  <w:autoSpaceDE w:val="0"/>
                  <w:autoSpaceDN w:val="0"/>
                  <w:adjustRightInd w:val="0"/>
                  <w:ind w:left="170"/>
                  <w:rPr>
                    <w:rFonts w:eastAsia="Times New Roman" w:cstheme="minorHAnsi"/>
                    <w:lang w:eastAsia="fr-FR"/>
                  </w:rPr>
                </w:pPr>
              </w:p>
            </w:tc>
            <w:tc>
              <w:tcPr>
                <w:tcW w:w="2436" w:type="dxa"/>
              </w:tcPr>
              <w:p w14:paraId="50EF56B2" w14:textId="77777777" w:rsidR="0044140B" w:rsidRPr="00DE2238" w:rsidRDefault="0044140B" w:rsidP="00AF52E0">
                <w:pPr>
                  <w:widowControl w:val="0"/>
                  <w:autoSpaceDE w:val="0"/>
                  <w:autoSpaceDN w:val="0"/>
                  <w:adjustRightInd w:val="0"/>
                  <w:ind w:left="170"/>
                  <w:rPr>
                    <w:rFonts w:eastAsia="Times New Roman" w:cstheme="minorHAnsi"/>
                    <w:lang w:eastAsia="fr-FR"/>
                  </w:rPr>
                </w:pPr>
              </w:p>
            </w:tc>
            <w:tc>
              <w:tcPr>
                <w:tcW w:w="2422" w:type="dxa"/>
              </w:tcPr>
              <w:p w14:paraId="08DDC6FB" w14:textId="77777777" w:rsidR="0044140B" w:rsidRPr="00DE2238" w:rsidRDefault="0044140B" w:rsidP="00AF52E0">
                <w:pPr>
                  <w:widowControl w:val="0"/>
                  <w:autoSpaceDE w:val="0"/>
                  <w:autoSpaceDN w:val="0"/>
                  <w:adjustRightInd w:val="0"/>
                  <w:ind w:left="170"/>
                  <w:rPr>
                    <w:rFonts w:eastAsia="Times New Roman" w:cstheme="minorHAnsi"/>
                    <w:lang w:eastAsia="fr-FR"/>
                  </w:rPr>
                </w:pPr>
              </w:p>
            </w:tc>
          </w:tr>
          <w:tr w:rsidR="0044140B" w:rsidRPr="00DE2238" w14:paraId="79D5CDF0" w14:textId="77777777" w:rsidTr="00AF52E0">
            <w:trPr>
              <w:trHeight w:hRule="exact" w:val="330"/>
            </w:trPr>
            <w:tc>
              <w:tcPr>
                <w:tcW w:w="2420" w:type="dxa"/>
              </w:tcPr>
              <w:p w14:paraId="5E59B98D" w14:textId="77777777" w:rsidR="0044140B" w:rsidRPr="00DE2238" w:rsidRDefault="0044140B" w:rsidP="00AF52E0">
                <w:pPr>
                  <w:widowControl w:val="0"/>
                  <w:autoSpaceDE w:val="0"/>
                  <w:autoSpaceDN w:val="0"/>
                  <w:adjustRightInd w:val="0"/>
                  <w:ind w:left="170"/>
                  <w:rPr>
                    <w:rFonts w:eastAsia="Times New Roman" w:cstheme="minorHAnsi"/>
                    <w:lang w:eastAsia="fr-FR"/>
                  </w:rPr>
                </w:pPr>
              </w:p>
            </w:tc>
            <w:tc>
              <w:tcPr>
                <w:tcW w:w="2443" w:type="dxa"/>
              </w:tcPr>
              <w:p w14:paraId="333030D0" w14:textId="77777777" w:rsidR="0044140B" w:rsidRPr="00DE2238" w:rsidRDefault="0044140B" w:rsidP="00AF52E0">
                <w:pPr>
                  <w:widowControl w:val="0"/>
                  <w:autoSpaceDE w:val="0"/>
                  <w:autoSpaceDN w:val="0"/>
                  <w:adjustRightInd w:val="0"/>
                  <w:ind w:left="170"/>
                  <w:rPr>
                    <w:rFonts w:eastAsia="Times New Roman" w:cstheme="minorHAnsi"/>
                    <w:lang w:eastAsia="fr-FR"/>
                  </w:rPr>
                </w:pPr>
              </w:p>
            </w:tc>
            <w:tc>
              <w:tcPr>
                <w:tcW w:w="2436" w:type="dxa"/>
              </w:tcPr>
              <w:p w14:paraId="5ACD6631" w14:textId="77777777" w:rsidR="0044140B" w:rsidRPr="00DE2238" w:rsidRDefault="0044140B" w:rsidP="00AF52E0">
                <w:pPr>
                  <w:widowControl w:val="0"/>
                  <w:autoSpaceDE w:val="0"/>
                  <w:autoSpaceDN w:val="0"/>
                  <w:adjustRightInd w:val="0"/>
                  <w:ind w:left="170"/>
                  <w:rPr>
                    <w:rFonts w:eastAsia="Times New Roman" w:cstheme="minorHAnsi"/>
                    <w:lang w:eastAsia="fr-FR"/>
                  </w:rPr>
                </w:pPr>
              </w:p>
            </w:tc>
            <w:tc>
              <w:tcPr>
                <w:tcW w:w="2422" w:type="dxa"/>
              </w:tcPr>
              <w:p w14:paraId="14D63C59" w14:textId="77777777" w:rsidR="0044140B" w:rsidRPr="00DE2238" w:rsidRDefault="0044140B" w:rsidP="00AF52E0">
                <w:pPr>
                  <w:widowControl w:val="0"/>
                  <w:autoSpaceDE w:val="0"/>
                  <w:autoSpaceDN w:val="0"/>
                  <w:adjustRightInd w:val="0"/>
                  <w:ind w:left="170"/>
                  <w:rPr>
                    <w:rFonts w:eastAsia="Times New Roman" w:cstheme="minorHAnsi"/>
                    <w:lang w:eastAsia="fr-FR"/>
                  </w:rPr>
                </w:pPr>
              </w:p>
            </w:tc>
          </w:tr>
          <w:tr w:rsidR="0044140B" w:rsidRPr="00DE2238" w14:paraId="62EDEE5D" w14:textId="77777777" w:rsidTr="00AF52E0">
            <w:trPr>
              <w:trHeight w:hRule="exact" w:val="330"/>
            </w:trPr>
            <w:tc>
              <w:tcPr>
                <w:tcW w:w="2420" w:type="dxa"/>
              </w:tcPr>
              <w:p w14:paraId="1A4A6574" w14:textId="77777777" w:rsidR="0044140B" w:rsidRPr="00DE2238" w:rsidRDefault="0044140B" w:rsidP="00AF52E0">
                <w:pPr>
                  <w:widowControl w:val="0"/>
                  <w:autoSpaceDE w:val="0"/>
                  <w:autoSpaceDN w:val="0"/>
                  <w:adjustRightInd w:val="0"/>
                  <w:ind w:left="170"/>
                  <w:rPr>
                    <w:rFonts w:eastAsia="Times New Roman" w:cstheme="minorHAnsi"/>
                    <w:lang w:eastAsia="fr-FR"/>
                  </w:rPr>
                </w:pPr>
              </w:p>
              <w:p w14:paraId="3322D0F5" w14:textId="77777777" w:rsidR="0044140B" w:rsidRPr="00DE2238" w:rsidRDefault="0044140B" w:rsidP="00AF52E0">
                <w:pPr>
                  <w:widowControl w:val="0"/>
                  <w:autoSpaceDE w:val="0"/>
                  <w:autoSpaceDN w:val="0"/>
                  <w:adjustRightInd w:val="0"/>
                  <w:ind w:left="170"/>
                  <w:rPr>
                    <w:rFonts w:eastAsia="Times New Roman" w:cstheme="minorHAnsi"/>
                    <w:lang w:eastAsia="fr-FR"/>
                  </w:rPr>
                </w:pPr>
              </w:p>
              <w:p w14:paraId="59B71B39" w14:textId="77777777" w:rsidR="0044140B" w:rsidRPr="00DE2238" w:rsidRDefault="0044140B" w:rsidP="00AF52E0">
                <w:pPr>
                  <w:widowControl w:val="0"/>
                  <w:autoSpaceDE w:val="0"/>
                  <w:autoSpaceDN w:val="0"/>
                  <w:adjustRightInd w:val="0"/>
                  <w:ind w:left="170"/>
                  <w:rPr>
                    <w:rFonts w:eastAsia="Times New Roman" w:cstheme="minorHAnsi"/>
                    <w:lang w:eastAsia="fr-FR"/>
                  </w:rPr>
                </w:pPr>
              </w:p>
            </w:tc>
            <w:tc>
              <w:tcPr>
                <w:tcW w:w="2443" w:type="dxa"/>
              </w:tcPr>
              <w:p w14:paraId="609C39D7" w14:textId="77777777" w:rsidR="0044140B" w:rsidRPr="00DE2238" w:rsidRDefault="0044140B" w:rsidP="00AF52E0">
                <w:pPr>
                  <w:widowControl w:val="0"/>
                  <w:autoSpaceDE w:val="0"/>
                  <w:autoSpaceDN w:val="0"/>
                  <w:adjustRightInd w:val="0"/>
                  <w:ind w:left="170"/>
                  <w:rPr>
                    <w:rFonts w:eastAsia="Times New Roman" w:cstheme="minorHAnsi"/>
                    <w:lang w:eastAsia="fr-FR"/>
                  </w:rPr>
                </w:pPr>
              </w:p>
            </w:tc>
            <w:tc>
              <w:tcPr>
                <w:tcW w:w="2436" w:type="dxa"/>
              </w:tcPr>
              <w:p w14:paraId="6463C8AA" w14:textId="77777777" w:rsidR="0044140B" w:rsidRPr="00DE2238" w:rsidRDefault="0044140B" w:rsidP="00AF52E0">
                <w:pPr>
                  <w:widowControl w:val="0"/>
                  <w:autoSpaceDE w:val="0"/>
                  <w:autoSpaceDN w:val="0"/>
                  <w:adjustRightInd w:val="0"/>
                  <w:ind w:left="170"/>
                  <w:rPr>
                    <w:rFonts w:eastAsia="Times New Roman" w:cstheme="minorHAnsi"/>
                    <w:lang w:eastAsia="fr-FR"/>
                  </w:rPr>
                </w:pPr>
              </w:p>
            </w:tc>
            <w:tc>
              <w:tcPr>
                <w:tcW w:w="2422" w:type="dxa"/>
              </w:tcPr>
              <w:p w14:paraId="6316209C" w14:textId="77777777" w:rsidR="0044140B" w:rsidRPr="00DE2238" w:rsidRDefault="0044140B" w:rsidP="00AF52E0">
                <w:pPr>
                  <w:widowControl w:val="0"/>
                  <w:autoSpaceDE w:val="0"/>
                  <w:autoSpaceDN w:val="0"/>
                  <w:adjustRightInd w:val="0"/>
                  <w:ind w:left="170"/>
                  <w:rPr>
                    <w:rFonts w:eastAsia="Times New Roman" w:cstheme="minorHAnsi"/>
                    <w:lang w:eastAsia="fr-FR"/>
                  </w:rPr>
                </w:pPr>
              </w:p>
            </w:tc>
          </w:tr>
          <w:tr w:rsidR="0044140B" w:rsidRPr="00DE2238" w14:paraId="59ECB67D" w14:textId="77777777" w:rsidTr="00AF52E0">
            <w:trPr>
              <w:trHeight w:hRule="exact" w:val="330"/>
            </w:trPr>
            <w:tc>
              <w:tcPr>
                <w:tcW w:w="2420" w:type="dxa"/>
              </w:tcPr>
              <w:p w14:paraId="5CDE62FD" w14:textId="77777777" w:rsidR="0044140B" w:rsidRPr="00DE2238" w:rsidRDefault="0044140B" w:rsidP="00AF52E0">
                <w:pPr>
                  <w:widowControl w:val="0"/>
                  <w:autoSpaceDE w:val="0"/>
                  <w:autoSpaceDN w:val="0"/>
                  <w:adjustRightInd w:val="0"/>
                  <w:ind w:left="170"/>
                  <w:rPr>
                    <w:rFonts w:eastAsia="Times New Roman" w:cstheme="minorHAnsi"/>
                    <w:lang w:eastAsia="fr-FR"/>
                  </w:rPr>
                </w:pPr>
              </w:p>
            </w:tc>
            <w:tc>
              <w:tcPr>
                <w:tcW w:w="2443" w:type="dxa"/>
              </w:tcPr>
              <w:p w14:paraId="5A8871C1" w14:textId="77777777" w:rsidR="0044140B" w:rsidRPr="00DE2238" w:rsidRDefault="0044140B" w:rsidP="00AF52E0">
                <w:pPr>
                  <w:widowControl w:val="0"/>
                  <w:autoSpaceDE w:val="0"/>
                  <w:autoSpaceDN w:val="0"/>
                  <w:adjustRightInd w:val="0"/>
                  <w:ind w:left="170"/>
                  <w:rPr>
                    <w:rFonts w:eastAsia="Times New Roman" w:cstheme="minorHAnsi"/>
                    <w:lang w:eastAsia="fr-FR"/>
                  </w:rPr>
                </w:pPr>
              </w:p>
            </w:tc>
            <w:tc>
              <w:tcPr>
                <w:tcW w:w="2436" w:type="dxa"/>
              </w:tcPr>
              <w:p w14:paraId="3F80DDE4" w14:textId="77777777" w:rsidR="0044140B" w:rsidRPr="00DE2238" w:rsidRDefault="0044140B" w:rsidP="00AF52E0">
                <w:pPr>
                  <w:widowControl w:val="0"/>
                  <w:autoSpaceDE w:val="0"/>
                  <w:autoSpaceDN w:val="0"/>
                  <w:adjustRightInd w:val="0"/>
                  <w:ind w:left="170"/>
                  <w:rPr>
                    <w:rFonts w:eastAsia="Times New Roman" w:cstheme="minorHAnsi"/>
                    <w:lang w:eastAsia="fr-FR"/>
                  </w:rPr>
                </w:pPr>
              </w:p>
            </w:tc>
            <w:tc>
              <w:tcPr>
                <w:tcW w:w="2422" w:type="dxa"/>
              </w:tcPr>
              <w:p w14:paraId="4DCD596E" w14:textId="77777777" w:rsidR="0044140B" w:rsidRPr="00DE2238" w:rsidRDefault="0044140B" w:rsidP="00AF52E0">
                <w:pPr>
                  <w:widowControl w:val="0"/>
                  <w:autoSpaceDE w:val="0"/>
                  <w:autoSpaceDN w:val="0"/>
                  <w:adjustRightInd w:val="0"/>
                  <w:ind w:left="170"/>
                  <w:rPr>
                    <w:rFonts w:eastAsia="Times New Roman" w:cstheme="minorHAnsi"/>
                    <w:lang w:eastAsia="fr-FR"/>
                  </w:rPr>
                </w:pPr>
              </w:p>
            </w:tc>
          </w:tr>
          <w:tr w:rsidR="0044140B" w:rsidRPr="00DE2238" w14:paraId="2D8B6632" w14:textId="77777777" w:rsidTr="00AF52E0">
            <w:trPr>
              <w:trHeight w:hRule="exact" w:val="330"/>
            </w:trPr>
            <w:tc>
              <w:tcPr>
                <w:tcW w:w="2420" w:type="dxa"/>
              </w:tcPr>
              <w:p w14:paraId="6921B7F8" w14:textId="77777777" w:rsidR="0044140B" w:rsidRPr="00DE2238" w:rsidRDefault="0044140B" w:rsidP="00AF52E0">
                <w:pPr>
                  <w:widowControl w:val="0"/>
                  <w:autoSpaceDE w:val="0"/>
                  <w:autoSpaceDN w:val="0"/>
                  <w:adjustRightInd w:val="0"/>
                  <w:ind w:left="170"/>
                  <w:rPr>
                    <w:rFonts w:eastAsia="Times New Roman" w:cstheme="minorHAnsi"/>
                    <w:lang w:eastAsia="fr-FR"/>
                  </w:rPr>
                </w:pPr>
              </w:p>
            </w:tc>
            <w:tc>
              <w:tcPr>
                <w:tcW w:w="2443" w:type="dxa"/>
              </w:tcPr>
              <w:p w14:paraId="4D9B87C6" w14:textId="77777777" w:rsidR="0044140B" w:rsidRPr="00DE2238" w:rsidRDefault="0044140B" w:rsidP="00AF52E0">
                <w:pPr>
                  <w:widowControl w:val="0"/>
                  <w:autoSpaceDE w:val="0"/>
                  <w:autoSpaceDN w:val="0"/>
                  <w:adjustRightInd w:val="0"/>
                  <w:ind w:left="170"/>
                  <w:rPr>
                    <w:rFonts w:eastAsia="Times New Roman" w:cstheme="minorHAnsi"/>
                    <w:lang w:eastAsia="fr-FR"/>
                  </w:rPr>
                </w:pPr>
              </w:p>
            </w:tc>
            <w:tc>
              <w:tcPr>
                <w:tcW w:w="2436" w:type="dxa"/>
              </w:tcPr>
              <w:p w14:paraId="62B4993C" w14:textId="77777777" w:rsidR="0044140B" w:rsidRPr="00DE2238" w:rsidRDefault="0044140B" w:rsidP="00AF52E0">
                <w:pPr>
                  <w:widowControl w:val="0"/>
                  <w:autoSpaceDE w:val="0"/>
                  <w:autoSpaceDN w:val="0"/>
                  <w:adjustRightInd w:val="0"/>
                  <w:ind w:left="170"/>
                  <w:rPr>
                    <w:rFonts w:eastAsia="Times New Roman" w:cstheme="minorHAnsi"/>
                    <w:lang w:eastAsia="fr-FR"/>
                  </w:rPr>
                </w:pPr>
              </w:p>
            </w:tc>
            <w:tc>
              <w:tcPr>
                <w:tcW w:w="2422" w:type="dxa"/>
              </w:tcPr>
              <w:p w14:paraId="456778A0" w14:textId="77777777" w:rsidR="0044140B" w:rsidRPr="00DE2238" w:rsidRDefault="0044140B" w:rsidP="00AF52E0">
                <w:pPr>
                  <w:widowControl w:val="0"/>
                  <w:autoSpaceDE w:val="0"/>
                  <w:autoSpaceDN w:val="0"/>
                  <w:adjustRightInd w:val="0"/>
                  <w:ind w:left="170"/>
                  <w:rPr>
                    <w:rFonts w:eastAsia="Times New Roman" w:cstheme="minorHAnsi"/>
                    <w:lang w:eastAsia="fr-FR"/>
                  </w:rPr>
                </w:pPr>
              </w:p>
            </w:tc>
          </w:tr>
          <w:tr w:rsidR="0044140B" w:rsidRPr="00DE2238" w14:paraId="3CD82CE1" w14:textId="77777777" w:rsidTr="00AF52E0">
            <w:trPr>
              <w:trHeight w:hRule="exact" w:val="330"/>
            </w:trPr>
            <w:tc>
              <w:tcPr>
                <w:tcW w:w="2420" w:type="dxa"/>
              </w:tcPr>
              <w:p w14:paraId="57DC5E5C" w14:textId="77777777" w:rsidR="0044140B" w:rsidRPr="00DE2238" w:rsidRDefault="0044140B" w:rsidP="00AF52E0">
                <w:pPr>
                  <w:widowControl w:val="0"/>
                  <w:autoSpaceDE w:val="0"/>
                  <w:autoSpaceDN w:val="0"/>
                  <w:adjustRightInd w:val="0"/>
                  <w:ind w:left="170"/>
                  <w:rPr>
                    <w:rFonts w:eastAsia="Times New Roman" w:cstheme="minorHAnsi"/>
                    <w:lang w:eastAsia="fr-FR"/>
                  </w:rPr>
                </w:pPr>
              </w:p>
            </w:tc>
            <w:tc>
              <w:tcPr>
                <w:tcW w:w="2443" w:type="dxa"/>
              </w:tcPr>
              <w:p w14:paraId="3C1CD33A" w14:textId="77777777" w:rsidR="0044140B" w:rsidRPr="00DE2238" w:rsidRDefault="0044140B" w:rsidP="00AF52E0">
                <w:pPr>
                  <w:widowControl w:val="0"/>
                  <w:autoSpaceDE w:val="0"/>
                  <w:autoSpaceDN w:val="0"/>
                  <w:adjustRightInd w:val="0"/>
                  <w:ind w:left="170"/>
                  <w:rPr>
                    <w:rFonts w:eastAsia="Times New Roman" w:cstheme="minorHAnsi"/>
                    <w:lang w:eastAsia="fr-FR"/>
                  </w:rPr>
                </w:pPr>
              </w:p>
            </w:tc>
            <w:tc>
              <w:tcPr>
                <w:tcW w:w="2436" w:type="dxa"/>
              </w:tcPr>
              <w:p w14:paraId="38E02FD0" w14:textId="77777777" w:rsidR="0044140B" w:rsidRPr="00DE2238" w:rsidRDefault="0044140B" w:rsidP="00AF52E0">
                <w:pPr>
                  <w:widowControl w:val="0"/>
                  <w:autoSpaceDE w:val="0"/>
                  <w:autoSpaceDN w:val="0"/>
                  <w:adjustRightInd w:val="0"/>
                  <w:ind w:left="170"/>
                  <w:rPr>
                    <w:rFonts w:eastAsia="Times New Roman" w:cstheme="minorHAnsi"/>
                    <w:lang w:eastAsia="fr-FR"/>
                  </w:rPr>
                </w:pPr>
              </w:p>
            </w:tc>
            <w:tc>
              <w:tcPr>
                <w:tcW w:w="2422" w:type="dxa"/>
              </w:tcPr>
              <w:p w14:paraId="0B970CF1" w14:textId="77777777" w:rsidR="0044140B" w:rsidRPr="00DE2238" w:rsidRDefault="0044140B" w:rsidP="00AF52E0">
                <w:pPr>
                  <w:widowControl w:val="0"/>
                  <w:autoSpaceDE w:val="0"/>
                  <w:autoSpaceDN w:val="0"/>
                  <w:adjustRightInd w:val="0"/>
                  <w:ind w:left="170"/>
                  <w:rPr>
                    <w:rFonts w:eastAsia="Times New Roman" w:cstheme="minorHAnsi"/>
                    <w:lang w:eastAsia="fr-FR"/>
                  </w:rPr>
                </w:pPr>
              </w:p>
            </w:tc>
          </w:tr>
        </w:tbl>
        <w:p w14:paraId="4C3E7779" w14:textId="77777777" w:rsidR="0044140B" w:rsidRPr="00DE2238" w:rsidRDefault="0044140B" w:rsidP="0044140B">
          <w:pPr>
            <w:widowControl w:val="0"/>
            <w:autoSpaceDE w:val="0"/>
            <w:autoSpaceDN w:val="0"/>
            <w:adjustRightInd w:val="0"/>
            <w:spacing w:before="9"/>
            <w:ind w:left="170"/>
            <w:rPr>
              <w:rFonts w:eastAsia="Times New Roman" w:cstheme="minorHAnsi"/>
              <w:lang w:eastAsia="fr-FR"/>
            </w:rPr>
          </w:pPr>
        </w:p>
        <w:p w14:paraId="137A3E97" w14:textId="77777777" w:rsidR="0044140B" w:rsidRPr="00DE2238" w:rsidRDefault="0044140B" w:rsidP="0044140B">
          <w:pPr>
            <w:widowControl w:val="0"/>
            <w:autoSpaceDE w:val="0"/>
            <w:autoSpaceDN w:val="0"/>
            <w:adjustRightInd w:val="0"/>
            <w:spacing w:before="20"/>
            <w:ind w:left="742" w:right="-20"/>
            <w:rPr>
              <w:rFonts w:eastAsia="Times New Roman" w:cstheme="minorHAnsi"/>
              <w:position w:val="-1"/>
              <w:lang w:eastAsia="fr-FR"/>
            </w:rPr>
          </w:pPr>
          <w:r w:rsidRPr="00DE2238">
            <w:rPr>
              <w:rFonts w:eastAsia="Times New Roman" w:cstheme="minorHAnsi"/>
              <w:position w:val="-1"/>
              <w:lang w:eastAsia="fr-FR"/>
            </w:rPr>
            <w:t>b) ne</w:t>
          </w:r>
          <w:r w:rsidRPr="00DE2238">
            <w:rPr>
              <w:rFonts w:eastAsia="Times New Roman" w:cstheme="minorHAnsi"/>
              <w:spacing w:val="-2"/>
              <w:position w:val="-1"/>
              <w:lang w:eastAsia="fr-FR"/>
            </w:rPr>
            <w:t xml:space="preserve"> </w:t>
          </w:r>
          <w:r w:rsidRPr="00DE2238">
            <w:rPr>
              <w:rFonts w:eastAsia="Times New Roman" w:cstheme="minorHAnsi"/>
              <w:position w:val="-1"/>
              <w:lang w:eastAsia="fr-FR"/>
            </w:rPr>
            <w:t>conf</w:t>
          </w:r>
          <w:r w:rsidRPr="00DE2238">
            <w:rPr>
              <w:rFonts w:eastAsia="Times New Roman" w:cstheme="minorHAnsi"/>
              <w:spacing w:val="-1"/>
              <w:position w:val="-1"/>
              <w:lang w:eastAsia="fr-FR"/>
            </w:rPr>
            <w:t>è</w:t>
          </w:r>
          <w:r w:rsidRPr="00DE2238">
            <w:rPr>
              <w:rFonts w:eastAsia="Times New Roman" w:cstheme="minorHAnsi"/>
              <w:position w:val="-1"/>
              <w:lang w:eastAsia="fr-FR"/>
            </w:rPr>
            <w:t>re</w:t>
          </w:r>
          <w:r w:rsidRPr="00DE2238">
            <w:rPr>
              <w:rFonts w:eastAsia="Times New Roman" w:cstheme="minorHAnsi"/>
              <w:spacing w:val="-7"/>
              <w:position w:val="-1"/>
              <w:lang w:eastAsia="fr-FR"/>
            </w:rPr>
            <w:t xml:space="preserve"> </w:t>
          </w:r>
          <w:r w:rsidRPr="00DE2238">
            <w:rPr>
              <w:rFonts w:eastAsia="Times New Roman" w:cstheme="minorHAnsi"/>
              <w:position w:val="-1"/>
              <w:lang w:eastAsia="fr-FR"/>
            </w:rPr>
            <w:t>pas le</w:t>
          </w:r>
          <w:r w:rsidRPr="00DE2238">
            <w:rPr>
              <w:rFonts w:eastAsia="Times New Roman" w:cstheme="minorHAnsi"/>
              <w:spacing w:val="-2"/>
              <w:position w:val="-1"/>
              <w:lang w:eastAsia="fr-FR"/>
            </w:rPr>
            <w:t xml:space="preserve"> </w:t>
          </w:r>
          <w:r w:rsidRPr="00DE2238">
            <w:rPr>
              <w:rFonts w:eastAsia="Times New Roman" w:cstheme="minorHAnsi"/>
              <w:position w:val="-1"/>
              <w:lang w:eastAsia="fr-FR"/>
            </w:rPr>
            <w:t>certificat</w:t>
          </w:r>
          <w:r w:rsidRPr="00DE2238">
            <w:rPr>
              <w:rFonts w:eastAsia="Times New Roman" w:cstheme="minorHAnsi"/>
              <w:spacing w:val="-9"/>
              <w:position w:val="-1"/>
              <w:lang w:eastAsia="fr-FR"/>
            </w:rPr>
            <w:t xml:space="preserve"> </w:t>
          </w:r>
          <w:r w:rsidRPr="00DE2238">
            <w:rPr>
              <w:rFonts w:eastAsia="Times New Roman" w:cstheme="minorHAnsi"/>
              <w:position w:val="-1"/>
              <w:lang w:eastAsia="fr-FR"/>
            </w:rPr>
            <w:t>à</w:t>
          </w:r>
        </w:p>
        <w:p w14:paraId="53BFF455" w14:textId="77777777" w:rsidR="0044140B" w:rsidRPr="00DE2238" w:rsidRDefault="0044140B" w:rsidP="0044140B">
          <w:pPr>
            <w:widowControl w:val="0"/>
            <w:autoSpaceDE w:val="0"/>
            <w:autoSpaceDN w:val="0"/>
            <w:adjustRightInd w:val="0"/>
            <w:spacing w:before="20"/>
            <w:ind w:left="742" w:right="-20"/>
            <w:rPr>
              <w:rFonts w:eastAsia="Times New Roman" w:cstheme="minorHAnsi"/>
              <w:lang w:eastAsia="fr-FR"/>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398"/>
            <w:gridCol w:w="2422"/>
            <w:gridCol w:w="2418"/>
            <w:gridCol w:w="2401"/>
          </w:tblGrid>
          <w:tr w:rsidR="0044140B" w:rsidRPr="00DE2238" w14:paraId="67B2323B" w14:textId="77777777" w:rsidTr="00AF52E0">
            <w:trPr>
              <w:trHeight w:hRule="exact" w:val="330"/>
            </w:trPr>
            <w:tc>
              <w:tcPr>
                <w:tcW w:w="2420" w:type="dxa"/>
              </w:tcPr>
              <w:p w14:paraId="060D33AE" w14:textId="77777777" w:rsidR="0044140B" w:rsidRPr="00DE2238" w:rsidRDefault="0044140B" w:rsidP="00AF52E0">
                <w:pPr>
                  <w:widowControl w:val="0"/>
                  <w:autoSpaceDE w:val="0"/>
                  <w:autoSpaceDN w:val="0"/>
                  <w:adjustRightInd w:val="0"/>
                  <w:jc w:val="center"/>
                  <w:rPr>
                    <w:rFonts w:eastAsia="Times New Roman" w:cstheme="minorHAnsi"/>
                    <w:lang w:eastAsia="fr-FR"/>
                  </w:rPr>
                </w:pPr>
                <w:r w:rsidRPr="00DE2238">
                  <w:rPr>
                    <w:rFonts w:eastAsia="Times New Roman" w:cstheme="minorHAnsi"/>
                    <w:lang w:eastAsia="fr-FR"/>
                  </w:rPr>
                  <w:t>Nom</w:t>
                </w:r>
                <w:r w:rsidRPr="00DE2238">
                  <w:rPr>
                    <w:rFonts w:eastAsia="Times New Roman" w:cstheme="minorHAnsi"/>
                    <w:spacing w:val="-6"/>
                    <w:lang w:eastAsia="fr-FR"/>
                  </w:rPr>
                  <w:t xml:space="preserve"> (3)</w:t>
                </w:r>
              </w:p>
            </w:tc>
            <w:tc>
              <w:tcPr>
                <w:tcW w:w="2443" w:type="dxa"/>
              </w:tcPr>
              <w:p w14:paraId="438442AC" w14:textId="77777777" w:rsidR="0044140B" w:rsidRPr="00DE2238" w:rsidRDefault="0044140B" w:rsidP="00AF52E0">
                <w:pPr>
                  <w:widowControl w:val="0"/>
                  <w:autoSpaceDE w:val="0"/>
                  <w:autoSpaceDN w:val="0"/>
                  <w:adjustRightInd w:val="0"/>
                  <w:jc w:val="center"/>
                  <w:rPr>
                    <w:rFonts w:eastAsia="Times New Roman" w:cstheme="minorHAnsi"/>
                    <w:lang w:eastAsia="fr-FR"/>
                  </w:rPr>
                </w:pPr>
                <w:r w:rsidRPr="00DE2238">
                  <w:rPr>
                    <w:rFonts w:eastAsia="Times New Roman" w:cstheme="minorHAnsi"/>
                    <w:lang w:eastAsia="fr-FR"/>
                  </w:rPr>
                  <w:t>Prénom</w:t>
                </w:r>
                <w:r w:rsidRPr="00DE2238">
                  <w:rPr>
                    <w:rFonts w:eastAsia="Times New Roman" w:cstheme="minorHAnsi"/>
                    <w:spacing w:val="-9"/>
                    <w:lang w:eastAsia="fr-FR"/>
                  </w:rPr>
                  <w:t xml:space="preserve"> </w:t>
                </w:r>
                <w:r w:rsidRPr="00DE2238">
                  <w:rPr>
                    <w:rFonts w:eastAsia="Times New Roman" w:cstheme="minorHAnsi"/>
                    <w:lang w:eastAsia="fr-FR"/>
                  </w:rPr>
                  <w:t>(3)</w:t>
                </w:r>
              </w:p>
            </w:tc>
            <w:tc>
              <w:tcPr>
                <w:tcW w:w="2439" w:type="dxa"/>
              </w:tcPr>
              <w:p w14:paraId="43FE9D9F" w14:textId="77777777" w:rsidR="0044140B" w:rsidRPr="00DE2238" w:rsidRDefault="0044140B" w:rsidP="00AF52E0">
                <w:pPr>
                  <w:widowControl w:val="0"/>
                  <w:autoSpaceDE w:val="0"/>
                  <w:autoSpaceDN w:val="0"/>
                  <w:adjustRightInd w:val="0"/>
                  <w:jc w:val="center"/>
                  <w:rPr>
                    <w:rFonts w:eastAsia="Times New Roman" w:cstheme="minorHAnsi"/>
                    <w:lang w:eastAsia="fr-FR"/>
                  </w:rPr>
                </w:pPr>
                <w:r w:rsidRPr="00DE2238">
                  <w:rPr>
                    <w:rFonts w:eastAsia="Times New Roman" w:cstheme="minorHAnsi"/>
                    <w:lang w:eastAsia="fr-FR"/>
                  </w:rPr>
                  <w:t>Lieu de naissance (4)</w:t>
                </w:r>
              </w:p>
            </w:tc>
            <w:tc>
              <w:tcPr>
                <w:tcW w:w="2422" w:type="dxa"/>
              </w:tcPr>
              <w:p w14:paraId="19F1AE23" w14:textId="77777777" w:rsidR="0044140B" w:rsidRPr="00DE2238" w:rsidRDefault="0044140B" w:rsidP="00AF52E0">
                <w:pPr>
                  <w:widowControl w:val="0"/>
                  <w:autoSpaceDE w:val="0"/>
                  <w:autoSpaceDN w:val="0"/>
                  <w:adjustRightInd w:val="0"/>
                  <w:jc w:val="center"/>
                  <w:rPr>
                    <w:rFonts w:eastAsia="Times New Roman" w:cstheme="minorHAnsi"/>
                    <w:lang w:eastAsia="fr-FR"/>
                  </w:rPr>
                </w:pPr>
                <w:r w:rsidRPr="00DE2238">
                  <w:rPr>
                    <w:rFonts w:eastAsia="Times New Roman" w:cstheme="minorHAnsi"/>
                    <w:lang w:eastAsia="fr-FR"/>
                  </w:rPr>
                  <w:t>Date de naissance (5)</w:t>
                </w:r>
              </w:p>
            </w:tc>
          </w:tr>
          <w:tr w:rsidR="0044140B" w:rsidRPr="00DE2238" w14:paraId="5AA9EB92" w14:textId="77777777" w:rsidTr="00AF52E0">
            <w:trPr>
              <w:trHeight w:hRule="exact" w:val="330"/>
            </w:trPr>
            <w:tc>
              <w:tcPr>
                <w:tcW w:w="2420" w:type="dxa"/>
              </w:tcPr>
              <w:p w14:paraId="3A3DE025"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2443" w:type="dxa"/>
              </w:tcPr>
              <w:p w14:paraId="72CCB5B1"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2439" w:type="dxa"/>
              </w:tcPr>
              <w:p w14:paraId="326347BB"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2422" w:type="dxa"/>
              </w:tcPr>
              <w:p w14:paraId="25C3914D" w14:textId="77777777" w:rsidR="0044140B" w:rsidRPr="00DE2238" w:rsidRDefault="0044140B" w:rsidP="00AF52E0">
                <w:pPr>
                  <w:widowControl w:val="0"/>
                  <w:autoSpaceDE w:val="0"/>
                  <w:autoSpaceDN w:val="0"/>
                  <w:adjustRightInd w:val="0"/>
                  <w:rPr>
                    <w:rFonts w:eastAsia="Times New Roman" w:cstheme="minorHAnsi"/>
                    <w:lang w:eastAsia="fr-FR"/>
                  </w:rPr>
                </w:pPr>
              </w:p>
            </w:tc>
          </w:tr>
          <w:tr w:rsidR="0044140B" w:rsidRPr="00DE2238" w14:paraId="5FFE6111" w14:textId="77777777" w:rsidTr="00AF52E0">
            <w:trPr>
              <w:trHeight w:hRule="exact" w:val="330"/>
            </w:trPr>
            <w:tc>
              <w:tcPr>
                <w:tcW w:w="2420" w:type="dxa"/>
              </w:tcPr>
              <w:p w14:paraId="43BF2D82"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2443" w:type="dxa"/>
              </w:tcPr>
              <w:p w14:paraId="1841BC88"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2439" w:type="dxa"/>
              </w:tcPr>
              <w:p w14:paraId="2CEA5AE4"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2422" w:type="dxa"/>
              </w:tcPr>
              <w:p w14:paraId="35AD9A1F" w14:textId="77777777" w:rsidR="0044140B" w:rsidRPr="00DE2238" w:rsidRDefault="0044140B" w:rsidP="00AF52E0">
                <w:pPr>
                  <w:widowControl w:val="0"/>
                  <w:autoSpaceDE w:val="0"/>
                  <w:autoSpaceDN w:val="0"/>
                  <w:adjustRightInd w:val="0"/>
                  <w:rPr>
                    <w:rFonts w:eastAsia="Times New Roman" w:cstheme="minorHAnsi"/>
                    <w:lang w:eastAsia="fr-FR"/>
                  </w:rPr>
                </w:pPr>
              </w:p>
            </w:tc>
          </w:tr>
          <w:tr w:rsidR="0044140B" w:rsidRPr="00DE2238" w14:paraId="0B29D41A" w14:textId="77777777" w:rsidTr="00AF52E0">
            <w:trPr>
              <w:trHeight w:hRule="exact" w:val="330"/>
            </w:trPr>
            <w:tc>
              <w:tcPr>
                <w:tcW w:w="2420" w:type="dxa"/>
              </w:tcPr>
              <w:p w14:paraId="3CDE9FCB"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2443" w:type="dxa"/>
              </w:tcPr>
              <w:p w14:paraId="43A507B0"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2439" w:type="dxa"/>
              </w:tcPr>
              <w:p w14:paraId="2D24B5B8"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2422" w:type="dxa"/>
              </w:tcPr>
              <w:p w14:paraId="745C11F5" w14:textId="77777777" w:rsidR="0044140B" w:rsidRPr="00DE2238" w:rsidRDefault="0044140B" w:rsidP="00AF52E0">
                <w:pPr>
                  <w:widowControl w:val="0"/>
                  <w:autoSpaceDE w:val="0"/>
                  <w:autoSpaceDN w:val="0"/>
                  <w:adjustRightInd w:val="0"/>
                  <w:rPr>
                    <w:rFonts w:eastAsia="Times New Roman" w:cstheme="minorHAnsi"/>
                    <w:lang w:eastAsia="fr-FR"/>
                  </w:rPr>
                </w:pPr>
              </w:p>
            </w:tc>
          </w:tr>
          <w:tr w:rsidR="0044140B" w:rsidRPr="00DE2238" w14:paraId="39DEF530" w14:textId="77777777" w:rsidTr="00AF52E0">
            <w:trPr>
              <w:trHeight w:hRule="exact" w:val="330"/>
            </w:trPr>
            <w:tc>
              <w:tcPr>
                <w:tcW w:w="2420" w:type="dxa"/>
              </w:tcPr>
              <w:p w14:paraId="5EBA92BB"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2443" w:type="dxa"/>
              </w:tcPr>
              <w:p w14:paraId="369BECFF"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2439" w:type="dxa"/>
              </w:tcPr>
              <w:p w14:paraId="16DFBD0B"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2422" w:type="dxa"/>
              </w:tcPr>
              <w:p w14:paraId="206410A3" w14:textId="77777777" w:rsidR="0044140B" w:rsidRPr="00DE2238" w:rsidRDefault="0044140B" w:rsidP="00AF52E0">
                <w:pPr>
                  <w:widowControl w:val="0"/>
                  <w:autoSpaceDE w:val="0"/>
                  <w:autoSpaceDN w:val="0"/>
                  <w:adjustRightInd w:val="0"/>
                  <w:rPr>
                    <w:rFonts w:eastAsia="Times New Roman" w:cstheme="minorHAnsi"/>
                    <w:lang w:eastAsia="fr-FR"/>
                  </w:rPr>
                </w:pPr>
              </w:p>
            </w:tc>
          </w:tr>
          <w:tr w:rsidR="0044140B" w:rsidRPr="00DE2238" w14:paraId="2AC87342" w14:textId="77777777" w:rsidTr="00AF52E0">
            <w:trPr>
              <w:trHeight w:hRule="exact" w:val="330"/>
            </w:trPr>
            <w:tc>
              <w:tcPr>
                <w:tcW w:w="2420" w:type="dxa"/>
              </w:tcPr>
              <w:p w14:paraId="39710037"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2443" w:type="dxa"/>
              </w:tcPr>
              <w:p w14:paraId="3F220649"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2439" w:type="dxa"/>
              </w:tcPr>
              <w:p w14:paraId="1758033A"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2422" w:type="dxa"/>
              </w:tcPr>
              <w:p w14:paraId="26808058" w14:textId="77777777" w:rsidR="0044140B" w:rsidRPr="00DE2238" w:rsidRDefault="0044140B" w:rsidP="00AF52E0">
                <w:pPr>
                  <w:widowControl w:val="0"/>
                  <w:autoSpaceDE w:val="0"/>
                  <w:autoSpaceDN w:val="0"/>
                  <w:adjustRightInd w:val="0"/>
                  <w:rPr>
                    <w:rFonts w:eastAsia="Times New Roman" w:cstheme="minorHAnsi"/>
                    <w:lang w:eastAsia="fr-FR"/>
                  </w:rPr>
                </w:pPr>
              </w:p>
            </w:tc>
          </w:tr>
          <w:tr w:rsidR="0044140B" w:rsidRPr="00DE2238" w14:paraId="57ACE2CD" w14:textId="77777777" w:rsidTr="00AF52E0">
            <w:trPr>
              <w:trHeight w:hRule="exact" w:val="330"/>
            </w:trPr>
            <w:tc>
              <w:tcPr>
                <w:tcW w:w="2420" w:type="dxa"/>
              </w:tcPr>
              <w:p w14:paraId="66FA62CC"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2443" w:type="dxa"/>
              </w:tcPr>
              <w:p w14:paraId="2EAD1250"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2439" w:type="dxa"/>
              </w:tcPr>
              <w:p w14:paraId="40A4579C"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2422" w:type="dxa"/>
              </w:tcPr>
              <w:p w14:paraId="7BC1DF9F" w14:textId="77777777" w:rsidR="0044140B" w:rsidRPr="00DE2238" w:rsidRDefault="0044140B" w:rsidP="00AF52E0">
                <w:pPr>
                  <w:widowControl w:val="0"/>
                  <w:autoSpaceDE w:val="0"/>
                  <w:autoSpaceDN w:val="0"/>
                  <w:adjustRightInd w:val="0"/>
                  <w:rPr>
                    <w:rFonts w:eastAsia="Times New Roman" w:cstheme="minorHAnsi"/>
                    <w:lang w:eastAsia="fr-FR"/>
                  </w:rPr>
                </w:pPr>
              </w:p>
            </w:tc>
          </w:tr>
        </w:tbl>
        <w:p w14:paraId="1E85BF0C" w14:textId="77777777" w:rsidR="0044140B" w:rsidRPr="00DE2238" w:rsidRDefault="0044140B" w:rsidP="0044140B">
          <w:pPr>
            <w:widowControl w:val="0"/>
            <w:autoSpaceDE w:val="0"/>
            <w:autoSpaceDN w:val="0"/>
            <w:adjustRightInd w:val="0"/>
            <w:spacing w:before="6"/>
            <w:rPr>
              <w:rFonts w:eastAsia="Times New Roman" w:cstheme="minorHAnsi"/>
              <w:lang w:eastAsia="fr-FR"/>
            </w:rPr>
          </w:pPr>
        </w:p>
        <w:p w14:paraId="0BFEEA68" w14:textId="77777777" w:rsidR="0044140B" w:rsidRPr="00DE2238" w:rsidRDefault="0044140B" w:rsidP="0044140B">
          <w:pPr>
            <w:widowControl w:val="0"/>
            <w:autoSpaceDE w:val="0"/>
            <w:autoSpaceDN w:val="0"/>
            <w:adjustRightInd w:val="0"/>
            <w:spacing w:before="6"/>
            <w:rPr>
              <w:rFonts w:eastAsia="Times New Roman" w:cstheme="minorHAnsi"/>
              <w:lang w:eastAsia="fr-FR"/>
            </w:rPr>
          </w:pPr>
        </w:p>
        <w:p w14:paraId="4D73505A" w14:textId="77777777" w:rsidR="0044140B" w:rsidRPr="00DE2238" w:rsidRDefault="0044140B" w:rsidP="0044140B">
          <w:pPr>
            <w:widowControl w:val="0"/>
            <w:autoSpaceDE w:val="0"/>
            <w:autoSpaceDN w:val="0"/>
            <w:adjustRightInd w:val="0"/>
            <w:spacing w:before="6"/>
            <w:rPr>
              <w:rFonts w:eastAsia="Times New Roman" w:cstheme="minorHAnsi"/>
              <w:lang w:eastAsia="fr-FR"/>
            </w:rPr>
          </w:pPr>
          <w:r w:rsidRPr="00DE2238">
            <w:rPr>
              <w:rFonts w:eastAsia="Times New Roman" w:cstheme="minorHAnsi"/>
              <w:lang w:eastAsia="fr-FR"/>
            </w:rPr>
            <w:br w:type="page"/>
          </w:r>
        </w:p>
        <w:p w14:paraId="5BDE6BDA" w14:textId="77777777" w:rsidR="0044140B" w:rsidRPr="00DE2238" w:rsidRDefault="0044140B" w:rsidP="0044140B">
          <w:pPr>
            <w:widowControl w:val="0"/>
            <w:autoSpaceDE w:val="0"/>
            <w:autoSpaceDN w:val="0"/>
            <w:adjustRightInd w:val="0"/>
            <w:spacing w:before="65"/>
            <w:ind w:left="174" w:right="107" w:firstLine="568"/>
            <w:rPr>
              <w:rFonts w:eastAsia="Times New Roman" w:cstheme="minorHAnsi"/>
              <w:lang w:eastAsia="fr-FR"/>
            </w:rPr>
          </w:pPr>
          <w:r w:rsidRPr="00DE2238">
            <w:rPr>
              <w:rFonts w:eastAsia="Times New Roman" w:cstheme="minorHAnsi"/>
              <w:lang w:eastAsia="fr-FR"/>
            </w:rPr>
            <w:lastRenderedPageBreak/>
            <w:t>Les</w:t>
          </w:r>
          <w:r w:rsidRPr="00DE2238">
            <w:rPr>
              <w:rFonts w:eastAsia="Times New Roman" w:cstheme="minorHAnsi"/>
              <w:spacing w:val="3"/>
              <w:lang w:eastAsia="fr-FR"/>
            </w:rPr>
            <w:t xml:space="preserve"> </w:t>
          </w:r>
          <w:r w:rsidRPr="00DE2238">
            <w:rPr>
              <w:rFonts w:eastAsia="Times New Roman" w:cstheme="minorHAnsi"/>
              <w:lang w:eastAsia="fr-FR"/>
            </w:rPr>
            <w:t>membres</w:t>
          </w:r>
          <w:r w:rsidRPr="00DE2238">
            <w:rPr>
              <w:rFonts w:eastAsia="Times New Roman" w:cstheme="minorHAnsi"/>
              <w:spacing w:val="7"/>
              <w:lang w:eastAsia="fr-FR"/>
            </w:rPr>
            <w:t xml:space="preserve"> </w:t>
          </w:r>
          <w:r w:rsidRPr="00DE2238">
            <w:rPr>
              <w:rFonts w:eastAsia="Times New Roman" w:cstheme="minorHAnsi"/>
              <w:lang w:eastAsia="fr-FR"/>
            </w:rPr>
            <w:t>du</w:t>
          </w:r>
          <w:r w:rsidRPr="00DE2238">
            <w:rPr>
              <w:rFonts w:eastAsia="Times New Roman" w:cstheme="minorHAnsi"/>
              <w:spacing w:val="7"/>
              <w:lang w:eastAsia="fr-FR"/>
            </w:rPr>
            <w:t xml:space="preserve"> </w:t>
          </w:r>
          <w:r w:rsidRPr="00DE2238">
            <w:rPr>
              <w:rFonts w:eastAsia="Times New Roman" w:cstheme="minorHAnsi"/>
              <w:lang w:eastAsia="fr-FR"/>
            </w:rPr>
            <w:t>Jury</w:t>
          </w:r>
          <w:r w:rsidRPr="00DE2238">
            <w:rPr>
              <w:rFonts w:eastAsia="Times New Roman" w:cstheme="minorHAnsi"/>
              <w:spacing w:val="2"/>
              <w:lang w:eastAsia="fr-FR"/>
            </w:rPr>
            <w:t xml:space="preserve"> </w:t>
          </w:r>
          <w:r w:rsidRPr="00DE2238">
            <w:rPr>
              <w:rFonts w:eastAsia="Times New Roman" w:cstheme="minorHAnsi"/>
              <w:lang w:eastAsia="fr-FR"/>
            </w:rPr>
            <w:t>:</w:t>
          </w:r>
          <w:r w:rsidRPr="00DE2238">
            <w:rPr>
              <w:rFonts w:eastAsia="Times New Roman" w:cstheme="minorHAnsi"/>
              <w:spacing w:val="6"/>
              <w:lang w:eastAsia="fr-FR"/>
            </w:rPr>
            <w:t xml:space="preserve"> </w:t>
          </w:r>
        </w:p>
        <w:p w14:paraId="7EDC7E41" w14:textId="77777777" w:rsidR="0044140B" w:rsidRPr="00DE2238" w:rsidRDefault="0044140B" w:rsidP="0044140B">
          <w:pPr>
            <w:widowControl w:val="0"/>
            <w:autoSpaceDE w:val="0"/>
            <w:autoSpaceDN w:val="0"/>
            <w:adjustRightInd w:val="0"/>
            <w:spacing w:before="65"/>
            <w:ind w:left="174" w:right="107" w:firstLine="568"/>
            <w:rPr>
              <w:rFonts w:eastAsia="Times New Roman" w:cstheme="minorHAnsi"/>
              <w:lang w:eastAsia="fr-FR"/>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207"/>
            <w:gridCol w:w="3225"/>
            <w:gridCol w:w="3207"/>
          </w:tblGrid>
          <w:tr w:rsidR="0044140B" w:rsidRPr="00DE2238" w14:paraId="4C0AEC10" w14:textId="77777777" w:rsidTr="00AF52E0">
            <w:trPr>
              <w:trHeight w:val="404"/>
            </w:trPr>
            <w:tc>
              <w:tcPr>
                <w:tcW w:w="3214" w:type="dxa"/>
              </w:tcPr>
              <w:p w14:paraId="6BE491AD" w14:textId="77777777" w:rsidR="0044140B" w:rsidRPr="00DE2238" w:rsidRDefault="0044140B" w:rsidP="00AF52E0">
                <w:pPr>
                  <w:widowControl w:val="0"/>
                  <w:autoSpaceDE w:val="0"/>
                  <w:autoSpaceDN w:val="0"/>
                  <w:adjustRightInd w:val="0"/>
                  <w:ind w:left="43" w:right="-20"/>
                  <w:jc w:val="center"/>
                  <w:rPr>
                    <w:rFonts w:eastAsia="Times New Roman" w:cstheme="minorHAnsi"/>
                    <w:lang w:eastAsia="fr-FR"/>
                  </w:rPr>
                </w:pPr>
                <w:r w:rsidRPr="00DE2238">
                  <w:rPr>
                    <w:rFonts w:eastAsia="Times New Roman" w:cstheme="minorHAnsi"/>
                    <w:lang w:eastAsia="fr-FR"/>
                  </w:rPr>
                  <w:t>Nom (3)</w:t>
                </w:r>
              </w:p>
            </w:tc>
            <w:tc>
              <w:tcPr>
                <w:tcW w:w="3233" w:type="dxa"/>
              </w:tcPr>
              <w:p w14:paraId="3AB582AC" w14:textId="77777777" w:rsidR="0044140B" w:rsidRPr="00DE2238" w:rsidRDefault="0044140B" w:rsidP="00AF52E0">
                <w:pPr>
                  <w:widowControl w:val="0"/>
                  <w:autoSpaceDE w:val="0"/>
                  <w:autoSpaceDN w:val="0"/>
                  <w:adjustRightInd w:val="0"/>
                  <w:ind w:left="43" w:right="-20"/>
                  <w:jc w:val="center"/>
                  <w:rPr>
                    <w:rFonts w:eastAsia="Times New Roman" w:cstheme="minorHAnsi"/>
                    <w:lang w:eastAsia="fr-FR"/>
                  </w:rPr>
                </w:pPr>
                <w:r w:rsidRPr="00DE2238">
                  <w:rPr>
                    <w:rFonts w:eastAsia="Times New Roman" w:cstheme="minorHAnsi"/>
                    <w:lang w:eastAsia="fr-FR"/>
                  </w:rPr>
                  <w:t>Prénom (3)</w:t>
                </w:r>
              </w:p>
            </w:tc>
            <w:tc>
              <w:tcPr>
                <w:tcW w:w="3215" w:type="dxa"/>
              </w:tcPr>
              <w:p w14:paraId="6062DED1" w14:textId="77777777" w:rsidR="0044140B" w:rsidRPr="00DE2238" w:rsidRDefault="0044140B" w:rsidP="00AF52E0">
                <w:pPr>
                  <w:widowControl w:val="0"/>
                  <w:autoSpaceDE w:val="0"/>
                  <w:autoSpaceDN w:val="0"/>
                  <w:adjustRightInd w:val="0"/>
                  <w:ind w:left="43" w:right="-20"/>
                  <w:jc w:val="center"/>
                  <w:rPr>
                    <w:rFonts w:eastAsia="Times New Roman" w:cstheme="minorHAnsi"/>
                    <w:lang w:eastAsia="fr-FR"/>
                  </w:rPr>
                </w:pPr>
                <w:r w:rsidRPr="00DE2238">
                  <w:rPr>
                    <w:rFonts w:eastAsia="Times New Roman" w:cstheme="minorHAnsi"/>
                    <w:lang w:eastAsia="fr-FR"/>
                  </w:rPr>
                  <w:t>Signature</w:t>
                </w:r>
              </w:p>
            </w:tc>
          </w:tr>
          <w:tr w:rsidR="0044140B" w:rsidRPr="00DE2238" w14:paraId="4F983A9A" w14:textId="77777777" w:rsidTr="00AF52E0">
            <w:trPr>
              <w:trHeight w:val="750"/>
            </w:trPr>
            <w:tc>
              <w:tcPr>
                <w:tcW w:w="3214" w:type="dxa"/>
              </w:tcPr>
              <w:p w14:paraId="5A0F107B"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3233" w:type="dxa"/>
              </w:tcPr>
              <w:p w14:paraId="0EF82364"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3215" w:type="dxa"/>
              </w:tcPr>
              <w:p w14:paraId="60726B99" w14:textId="77777777" w:rsidR="0044140B" w:rsidRPr="00DE2238" w:rsidRDefault="0044140B" w:rsidP="00AF52E0">
                <w:pPr>
                  <w:widowControl w:val="0"/>
                  <w:autoSpaceDE w:val="0"/>
                  <w:autoSpaceDN w:val="0"/>
                  <w:adjustRightInd w:val="0"/>
                  <w:rPr>
                    <w:rFonts w:eastAsia="Times New Roman" w:cstheme="minorHAnsi"/>
                    <w:lang w:eastAsia="fr-FR"/>
                  </w:rPr>
                </w:pPr>
              </w:p>
              <w:p w14:paraId="2096B63C" w14:textId="77777777" w:rsidR="0044140B" w:rsidRPr="00DE2238" w:rsidRDefault="0044140B" w:rsidP="00AF52E0">
                <w:pPr>
                  <w:widowControl w:val="0"/>
                  <w:autoSpaceDE w:val="0"/>
                  <w:autoSpaceDN w:val="0"/>
                  <w:adjustRightInd w:val="0"/>
                  <w:rPr>
                    <w:rFonts w:eastAsia="Times New Roman" w:cstheme="minorHAnsi"/>
                    <w:lang w:eastAsia="fr-FR"/>
                  </w:rPr>
                </w:pPr>
              </w:p>
              <w:p w14:paraId="50D9D39E" w14:textId="77777777" w:rsidR="0044140B" w:rsidRPr="00DE2238" w:rsidRDefault="0044140B" w:rsidP="00AF52E0">
                <w:pPr>
                  <w:widowControl w:val="0"/>
                  <w:autoSpaceDE w:val="0"/>
                  <w:autoSpaceDN w:val="0"/>
                  <w:adjustRightInd w:val="0"/>
                  <w:rPr>
                    <w:rFonts w:eastAsia="Times New Roman" w:cstheme="minorHAnsi"/>
                    <w:lang w:eastAsia="fr-FR"/>
                  </w:rPr>
                </w:pPr>
              </w:p>
            </w:tc>
          </w:tr>
          <w:tr w:rsidR="0044140B" w:rsidRPr="00DE2238" w14:paraId="39F76975" w14:textId="77777777" w:rsidTr="00AF52E0">
            <w:trPr>
              <w:trHeight w:val="750"/>
            </w:trPr>
            <w:tc>
              <w:tcPr>
                <w:tcW w:w="3214" w:type="dxa"/>
              </w:tcPr>
              <w:p w14:paraId="1E0CF67F"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3233" w:type="dxa"/>
              </w:tcPr>
              <w:p w14:paraId="725923BA"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3215" w:type="dxa"/>
              </w:tcPr>
              <w:p w14:paraId="60BC7C3F" w14:textId="77777777" w:rsidR="0044140B" w:rsidRPr="00DE2238" w:rsidRDefault="0044140B" w:rsidP="00AF52E0">
                <w:pPr>
                  <w:widowControl w:val="0"/>
                  <w:autoSpaceDE w:val="0"/>
                  <w:autoSpaceDN w:val="0"/>
                  <w:adjustRightInd w:val="0"/>
                  <w:rPr>
                    <w:rFonts w:eastAsia="Times New Roman" w:cstheme="minorHAnsi"/>
                    <w:lang w:eastAsia="fr-FR"/>
                  </w:rPr>
                </w:pPr>
              </w:p>
            </w:tc>
          </w:tr>
          <w:tr w:rsidR="0044140B" w:rsidRPr="00DE2238" w14:paraId="147944F3" w14:textId="77777777" w:rsidTr="00AF52E0">
            <w:trPr>
              <w:trHeight w:val="750"/>
            </w:trPr>
            <w:tc>
              <w:tcPr>
                <w:tcW w:w="3214" w:type="dxa"/>
              </w:tcPr>
              <w:p w14:paraId="63958EE9"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3233" w:type="dxa"/>
              </w:tcPr>
              <w:p w14:paraId="7B985F93"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3215" w:type="dxa"/>
              </w:tcPr>
              <w:p w14:paraId="1F978FED" w14:textId="77777777" w:rsidR="0044140B" w:rsidRPr="00DE2238" w:rsidRDefault="0044140B" w:rsidP="00AF52E0">
                <w:pPr>
                  <w:widowControl w:val="0"/>
                  <w:autoSpaceDE w:val="0"/>
                  <w:autoSpaceDN w:val="0"/>
                  <w:adjustRightInd w:val="0"/>
                  <w:rPr>
                    <w:rFonts w:eastAsia="Times New Roman" w:cstheme="minorHAnsi"/>
                    <w:lang w:eastAsia="fr-FR"/>
                  </w:rPr>
                </w:pPr>
              </w:p>
            </w:tc>
          </w:tr>
          <w:tr w:rsidR="0044140B" w:rsidRPr="00DE2238" w14:paraId="18695799" w14:textId="77777777" w:rsidTr="00AF52E0">
            <w:trPr>
              <w:trHeight w:val="750"/>
            </w:trPr>
            <w:tc>
              <w:tcPr>
                <w:tcW w:w="3214" w:type="dxa"/>
              </w:tcPr>
              <w:p w14:paraId="0B56ED8E"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3233" w:type="dxa"/>
              </w:tcPr>
              <w:p w14:paraId="20E41ACF"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3215" w:type="dxa"/>
              </w:tcPr>
              <w:p w14:paraId="69E52FD8" w14:textId="77777777" w:rsidR="0044140B" w:rsidRPr="00DE2238" w:rsidRDefault="0044140B" w:rsidP="00AF52E0">
                <w:pPr>
                  <w:widowControl w:val="0"/>
                  <w:autoSpaceDE w:val="0"/>
                  <w:autoSpaceDN w:val="0"/>
                  <w:adjustRightInd w:val="0"/>
                  <w:rPr>
                    <w:rFonts w:eastAsia="Times New Roman" w:cstheme="minorHAnsi"/>
                    <w:lang w:eastAsia="fr-FR"/>
                  </w:rPr>
                </w:pPr>
              </w:p>
            </w:tc>
          </w:tr>
          <w:tr w:rsidR="0044140B" w:rsidRPr="00DE2238" w14:paraId="24018BB6" w14:textId="77777777" w:rsidTr="00AF52E0">
            <w:trPr>
              <w:trHeight w:val="750"/>
            </w:trPr>
            <w:tc>
              <w:tcPr>
                <w:tcW w:w="3214" w:type="dxa"/>
              </w:tcPr>
              <w:p w14:paraId="1C52522A"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3233" w:type="dxa"/>
              </w:tcPr>
              <w:p w14:paraId="1D26D6F9"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3215" w:type="dxa"/>
              </w:tcPr>
              <w:p w14:paraId="7611CD65" w14:textId="77777777" w:rsidR="0044140B" w:rsidRPr="00DE2238" w:rsidRDefault="0044140B" w:rsidP="00AF52E0">
                <w:pPr>
                  <w:widowControl w:val="0"/>
                  <w:autoSpaceDE w:val="0"/>
                  <w:autoSpaceDN w:val="0"/>
                  <w:adjustRightInd w:val="0"/>
                  <w:rPr>
                    <w:rFonts w:eastAsia="Times New Roman" w:cstheme="minorHAnsi"/>
                    <w:lang w:eastAsia="fr-FR"/>
                  </w:rPr>
                </w:pPr>
              </w:p>
            </w:tc>
          </w:tr>
          <w:tr w:rsidR="0044140B" w:rsidRPr="00DE2238" w14:paraId="7E145027" w14:textId="77777777" w:rsidTr="00AF52E0">
            <w:trPr>
              <w:trHeight w:val="750"/>
            </w:trPr>
            <w:tc>
              <w:tcPr>
                <w:tcW w:w="3214" w:type="dxa"/>
              </w:tcPr>
              <w:p w14:paraId="6A598DDF"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3233" w:type="dxa"/>
              </w:tcPr>
              <w:p w14:paraId="08A48C2A"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3215" w:type="dxa"/>
              </w:tcPr>
              <w:p w14:paraId="2BA1ED2B" w14:textId="77777777" w:rsidR="0044140B" w:rsidRPr="00DE2238" w:rsidRDefault="0044140B" w:rsidP="00AF52E0">
                <w:pPr>
                  <w:widowControl w:val="0"/>
                  <w:autoSpaceDE w:val="0"/>
                  <w:autoSpaceDN w:val="0"/>
                  <w:adjustRightInd w:val="0"/>
                  <w:rPr>
                    <w:rFonts w:eastAsia="Times New Roman" w:cstheme="minorHAnsi"/>
                    <w:lang w:eastAsia="fr-FR"/>
                  </w:rPr>
                </w:pPr>
              </w:p>
            </w:tc>
          </w:tr>
          <w:tr w:rsidR="0044140B" w:rsidRPr="00DE2238" w14:paraId="072B19CD" w14:textId="77777777" w:rsidTr="00AF52E0">
            <w:trPr>
              <w:trHeight w:val="750"/>
            </w:trPr>
            <w:tc>
              <w:tcPr>
                <w:tcW w:w="3214" w:type="dxa"/>
              </w:tcPr>
              <w:p w14:paraId="6C53D795"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3233" w:type="dxa"/>
              </w:tcPr>
              <w:p w14:paraId="6782733A"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3215" w:type="dxa"/>
              </w:tcPr>
              <w:p w14:paraId="128B5AE7" w14:textId="77777777" w:rsidR="0044140B" w:rsidRPr="00DE2238" w:rsidRDefault="0044140B" w:rsidP="00AF52E0">
                <w:pPr>
                  <w:widowControl w:val="0"/>
                  <w:autoSpaceDE w:val="0"/>
                  <w:autoSpaceDN w:val="0"/>
                  <w:adjustRightInd w:val="0"/>
                  <w:rPr>
                    <w:rFonts w:eastAsia="Times New Roman" w:cstheme="minorHAnsi"/>
                    <w:lang w:eastAsia="fr-FR"/>
                  </w:rPr>
                </w:pPr>
              </w:p>
            </w:tc>
          </w:tr>
          <w:tr w:rsidR="0044140B" w:rsidRPr="00DE2238" w14:paraId="1DCB427D" w14:textId="77777777" w:rsidTr="00AF52E0">
            <w:trPr>
              <w:trHeight w:val="750"/>
            </w:trPr>
            <w:tc>
              <w:tcPr>
                <w:tcW w:w="3214" w:type="dxa"/>
              </w:tcPr>
              <w:p w14:paraId="1B8984B3"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3233" w:type="dxa"/>
              </w:tcPr>
              <w:p w14:paraId="05B4757D" w14:textId="77777777" w:rsidR="0044140B" w:rsidRPr="00DE2238" w:rsidRDefault="0044140B" w:rsidP="00AF52E0">
                <w:pPr>
                  <w:widowControl w:val="0"/>
                  <w:autoSpaceDE w:val="0"/>
                  <w:autoSpaceDN w:val="0"/>
                  <w:adjustRightInd w:val="0"/>
                  <w:rPr>
                    <w:rFonts w:eastAsia="Times New Roman" w:cstheme="minorHAnsi"/>
                    <w:lang w:eastAsia="fr-FR"/>
                  </w:rPr>
                </w:pPr>
              </w:p>
            </w:tc>
            <w:tc>
              <w:tcPr>
                <w:tcW w:w="3215" w:type="dxa"/>
              </w:tcPr>
              <w:p w14:paraId="770BE132" w14:textId="77777777" w:rsidR="0044140B" w:rsidRPr="00DE2238" w:rsidRDefault="0044140B" w:rsidP="00AF52E0">
                <w:pPr>
                  <w:widowControl w:val="0"/>
                  <w:autoSpaceDE w:val="0"/>
                  <w:autoSpaceDN w:val="0"/>
                  <w:adjustRightInd w:val="0"/>
                  <w:rPr>
                    <w:rFonts w:eastAsia="Times New Roman" w:cstheme="minorHAnsi"/>
                    <w:lang w:eastAsia="fr-FR"/>
                  </w:rPr>
                </w:pPr>
              </w:p>
            </w:tc>
          </w:tr>
        </w:tbl>
        <w:p w14:paraId="19C26AB0" w14:textId="77777777" w:rsidR="0044140B" w:rsidRPr="00DE2238" w:rsidRDefault="0044140B" w:rsidP="0044140B">
          <w:pPr>
            <w:widowControl w:val="0"/>
            <w:autoSpaceDE w:val="0"/>
            <w:autoSpaceDN w:val="0"/>
            <w:adjustRightInd w:val="0"/>
            <w:spacing w:before="2"/>
            <w:rPr>
              <w:rFonts w:eastAsia="Times New Roman" w:cstheme="minorHAnsi"/>
              <w:lang w:eastAsia="fr-FR"/>
            </w:rPr>
          </w:pPr>
        </w:p>
        <w:p w14:paraId="52839B08" w14:textId="77777777" w:rsidR="0044140B" w:rsidRPr="00DE2238" w:rsidRDefault="0044140B" w:rsidP="0044140B">
          <w:pPr>
            <w:widowControl w:val="0"/>
            <w:autoSpaceDE w:val="0"/>
            <w:autoSpaceDN w:val="0"/>
            <w:adjustRightInd w:val="0"/>
            <w:spacing w:before="20"/>
            <w:rPr>
              <w:rFonts w:eastAsia="Times New Roman" w:cstheme="minorHAnsi"/>
              <w:lang w:eastAsia="fr-FR"/>
            </w:rPr>
          </w:pPr>
          <w:r w:rsidRPr="00DE2238">
            <w:rPr>
              <w:rFonts w:eastAsia="Times New Roman" w:cstheme="minorHAnsi"/>
              <w:lang w:eastAsia="fr-FR"/>
            </w:rPr>
            <w:t>Sceau</w:t>
          </w:r>
          <w:r w:rsidRPr="00DE2238">
            <w:rPr>
              <w:rFonts w:eastAsia="Times New Roman" w:cstheme="minorHAnsi"/>
              <w:spacing w:val="-7"/>
              <w:lang w:eastAsia="fr-FR"/>
            </w:rPr>
            <w:t xml:space="preserve"> </w:t>
          </w:r>
          <w:r w:rsidRPr="00DE2238">
            <w:rPr>
              <w:rFonts w:eastAsia="Times New Roman" w:cstheme="minorHAnsi"/>
              <w:lang w:eastAsia="fr-FR"/>
            </w:rPr>
            <w:t xml:space="preserve">de l'établissement : </w:t>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t>Le</w:t>
          </w:r>
          <w:r w:rsidRPr="00DE2238">
            <w:rPr>
              <w:rFonts w:eastAsia="Times New Roman" w:cstheme="minorHAnsi"/>
              <w:spacing w:val="-3"/>
              <w:lang w:eastAsia="fr-FR"/>
            </w:rPr>
            <w:t xml:space="preserve"> </w:t>
          </w:r>
          <w:r w:rsidRPr="00DE2238">
            <w:rPr>
              <w:rFonts w:eastAsia="Times New Roman" w:cstheme="minorHAnsi"/>
              <w:lang w:eastAsia="fr-FR"/>
            </w:rPr>
            <w:t>(La) Président(e) :</w:t>
          </w:r>
        </w:p>
        <w:p w14:paraId="1DDF6B7C" w14:textId="77777777" w:rsidR="0044140B" w:rsidRPr="00DE2238" w:rsidRDefault="0044140B" w:rsidP="0044140B">
          <w:pPr>
            <w:widowControl w:val="0"/>
            <w:autoSpaceDE w:val="0"/>
            <w:autoSpaceDN w:val="0"/>
            <w:adjustRightInd w:val="0"/>
            <w:spacing w:before="20"/>
            <w:ind w:right="1440"/>
            <w:rPr>
              <w:rFonts w:eastAsia="Times New Roman" w:cstheme="minorHAnsi"/>
              <w:lang w:eastAsia="fr-FR"/>
            </w:rPr>
          </w:pPr>
        </w:p>
        <w:p w14:paraId="1F2B24E7" w14:textId="77777777" w:rsidR="0044140B" w:rsidRPr="00DE2238" w:rsidRDefault="0044140B" w:rsidP="0044140B">
          <w:pPr>
            <w:widowControl w:val="0"/>
            <w:autoSpaceDE w:val="0"/>
            <w:autoSpaceDN w:val="0"/>
            <w:adjustRightInd w:val="0"/>
            <w:spacing w:before="20"/>
            <w:ind w:right="1440"/>
            <w:rPr>
              <w:rFonts w:eastAsia="Times New Roman" w:cstheme="minorHAnsi"/>
              <w:lang w:eastAsia="fr-FR"/>
            </w:rPr>
          </w:pPr>
        </w:p>
        <w:p w14:paraId="553375E1" w14:textId="77777777" w:rsidR="0044140B" w:rsidRPr="00DE2238" w:rsidRDefault="0044140B" w:rsidP="0044140B">
          <w:pPr>
            <w:widowControl w:val="0"/>
            <w:autoSpaceDE w:val="0"/>
            <w:autoSpaceDN w:val="0"/>
            <w:adjustRightInd w:val="0"/>
            <w:spacing w:before="20"/>
            <w:rPr>
              <w:rFonts w:eastAsia="Times New Roman" w:cstheme="minorHAnsi"/>
              <w:lang w:eastAsia="fr-FR"/>
            </w:rPr>
          </w:pPr>
          <w:r w:rsidRPr="00DE2238">
            <w:rPr>
              <w:rFonts w:eastAsia="Times New Roman" w:cstheme="minorHAnsi"/>
              <w:lang w:eastAsia="fr-FR"/>
            </w:rPr>
            <w:t>Fait à ………………………………………………………….. (6),</w:t>
          </w:r>
          <w:r w:rsidRPr="00DE2238">
            <w:rPr>
              <w:rFonts w:eastAsia="Times New Roman" w:cstheme="minorHAnsi"/>
              <w:spacing w:val="-21"/>
              <w:lang w:eastAsia="fr-FR"/>
            </w:rPr>
            <w:t xml:space="preserve"> </w:t>
          </w:r>
          <w:r w:rsidRPr="00DE2238">
            <w:rPr>
              <w:rFonts w:eastAsia="Times New Roman" w:cstheme="minorHAnsi"/>
              <w:lang w:eastAsia="fr-FR"/>
            </w:rPr>
            <w:t>le……………………………………………… (5)</w:t>
          </w:r>
        </w:p>
        <w:p w14:paraId="323E08EA" w14:textId="77777777" w:rsidR="0044140B" w:rsidRPr="00DE2238" w:rsidRDefault="0044140B" w:rsidP="0044140B">
          <w:pPr>
            <w:widowControl w:val="0"/>
            <w:autoSpaceDE w:val="0"/>
            <w:autoSpaceDN w:val="0"/>
            <w:adjustRightInd w:val="0"/>
            <w:spacing w:before="5"/>
            <w:rPr>
              <w:rFonts w:ascii="Georgia" w:eastAsia="Times New Roman" w:hAnsi="Georgia" w:cs="Century Schoolbook"/>
              <w:lang w:eastAsia="fr-FR"/>
            </w:rPr>
          </w:pPr>
        </w:p>
        <w:p w14:paraId="10E8BA20" w14:textId="77777777" w:rsidR="0044140B" w:rsidRPr="00DE2238" w:rsidRDefault="0044140B" w:rsidP="0044140B">
          <w:pPr>
            <w:jc w:val="both"/>
            <w:rPr>
              <w:rFonts w:ascii="Georgia" w:eastAsia="Times New Roman" w:hAnsi="Georgia"/>
              <w:lang w:eastAsia="fr-FR"/>
            </w:rPr>
          </w:pPr>
        </w:p>
        <w:p w14:paraId="4B390B2E" w14:textId="77777777" w:rsidR="0044140B" w:rsidRPr="00DE2238" w:rsidRDefault="0044140B" w:rsidP="0044140B">
          <w:pPr>
            <w:jc w:val="both"/>
            <w:rPr>
              <w:rFonts w:ascii="Georgia" w:eastAsia="Times New Roman" w:hAnsi="Georgia"/>
              <w:lang w:eastAsia="fr-FR"/>
            </w:rPr>
          </w:pPr>
        </w:p>
        <w:p w14:paraId="666ECE55" w14:textId="77777777" w:rsidR="0044140B" w:rsidRPr="00DE2238" w:rsidRDefault="0044140B" w:rsidP="0044140B">
          <w:pPr>
            <w:shd w:val="clear" w:color="auto" w:fill="FFFFFF"/>
            <w:jc w:val="both"/>
            <w:rPr>
              <w:rFonts w:ascii="Georgia" w:eastAsia="Times New Roman" w:hAnsi="Georgia"/>
              <w:lang w:eastAsia="fr-FR"/>
            </w:rPr>
          </w:pPr>
        </w:p>
        <w:p w14:paraId="43EE7EED" w14:textId="77777777" w:rsidR="0044140B" w:rsidRPr="00DE2238" w:rsidRDefault="0044140B" w:rsidP="0044140B">
          <w:pPr>
            <w:shd w:val="clear" w:color="auto" w:fill="FFFFFF"/>
            <w:jc w:val="both"/>
            <w:rPr>
              <w:rFonts w:ascii="Georgia" w:eastAsia="Times New Roman" w:hAnsi="Georgia"/>
              <w:lang w:eastAsia="fr-FR"/>
            </w:rPr>
          </w:pPr>
        </w:p>
        <w:p w14:paraId="2F882117" w14:textId="77777777" w:rsidR="0044140B" w:rsidRPr="00DE2238" w:rsidRDefault="0044140B" w:rsidP="0044140B">
          <w:pPr>
            <w:shd w:val="clear" w:color="auto" w:fill="FFFFFF"/>
            <w:jc w:val="both"/>
            <w:rPr>
              <w:rFonts w:ascii="Georgia" w:eastAsia="Times New Roman" w:hAnsi="Georgia"/>
              <w:lang w:eastAsia="fr-FR"/>
            </w:rPr>
          </w:pPr>
        </w:p>
        <w:p w14:paraId="146A44C7" w14:textId="77777777" w:rsidR="0044140B" w:rsidRPr="00DE2238" w:rsidRDefault="0044140B" w:rsidP="0044140B">
          <w:pPr>
            <w:shd w:val="clear" w:color="auto" w:fill="FFFFFF"/>
            <w:jc w:val="both"/>
            <w:rPr>
              <w:rFonts w:ascii="Georgia" w:eastAsia="Times New Roman" w:hAnsi="Georgia"/>
              <w:lang w:eastAsia="fr-FR"/>
            </w:rPr>
          </w:pPr>
        </w:p>
        <w:p w14:paraId="4BDD3C77" w14:textId="77777777" w:rsidR="0044140B" w:rsidRPr="00DE2238" w:rsidRDefault="0044140B" w:rsidP="0044140B">
          <w:pPr>
            <w:rPr>
              <w:rFonts w:ascii="Georgia" w:eastAsia="Times New Roman" w:hAnsi="Georgia"/>
              <w:lang w:eastAsia="fr-FR"/>
            </w:rPr>
          </w:pPr>
          <w:r w:rsidRPr="00DE2238">
            <w:rPr>
              <w:rFonts w:ascii="Georgia" w:eastAsia="Times New Roman" w:hAnsi="Georgia"/>
              <w:lang w:eastAsia="fr-FR"/>
            </w:rPr>
            <w:br w:type="page"/>
          </w:r>
        </w:p>
        <w:p w14:paraId="01658796" w14:textId="77777777" w:rsidR="0044140B" w:rsidRPr="00DE2238" w:rsidRDefault="0044140B" w:rsidP="0044140B">
          <w:pPr>
            <w:pStyle w:val="Titre4"/>
          </w:pPr>
          <w:r w:rsidRPr="00DE2238">
            <w:lastRenderedPageBreak/>
            <w:t>Annexe 5 : Déclaration de perte du certificat de qualification</w:t>
          </w:r>
        </w:p>
        <w:p w14:paraId="2F0F3D9D" w14:textId="77777777" w:rsidR="0044140B" w:rsidRPr="00DE2238" w:rsidRDefault="0044140B" w:rsidP="0044140B">
          <w:pPr>
            <w:rPr>
              <w:rFonts w:cstheme="minorHAnsi"/>
              <w:lang w:eastAsia="fr-FR"/>
            </w:rPr>
          </w:pPr>
        </w:p>
        <w:p w14:paraId="76BB8BBF" w14:textId="77777777" w:rsidR="0044140B" w:rsidRPr="00DE2238" w:rsidRDefault="0044140B" w:rsidP="0044140B">
          <w:pPr>
            <w:rPr>
              <w:rFonts w:eastAsia="Times New Roman" w:cstheme="minorHAnsi"/>
              <w:lang w:eastAsia="fr-FR"/>
            </w:rPr>
          </w:pPr>
        </w:p>
        <w:p w14:paraId="13ED1051" w14:textId="77777777" w:rsidR="0044140B" w:rsidRPr="00DE2238" w:rsidRDefault="0044140B" w:rsidP="0044140B">
          <w:pPr>
            <w:jc w:val="center"/>
            <w:rPr>
              <w:rFonts w:cstheme="minorHAnsi"/>
              <w:b/>
              <w:lang w:eastAsia="fr-FR"/>
            </w:rPr>
          </w:pPr>
          <w:r w:rsidRPr="00DE2238">
            <w:rPr>
              <w:rFonts w:cstheme="minorHAnsi"/>
              <w:b/>
              <w:lang w:eastAsia="fr-FR"/>
            </w:rPr>
            <w:t>COMMUNAUTE FRANÇAISE</w:t>
          </w:r>
        </w:p>
        <w:p w14:paraId="0897C148" w14:textId="77777777" w:rsidR="0044140B" w:rsidRPr="00DE2238" w:rsidRDefault="0044140B" w:rsidP="0044140B">
          <w:pPr>
            <w:jc w:val="center"/>
            <w:rPr>
              <w:rFonts w:cstheme="minorHAnsi"/>
              <w:b/>
              <w:lang w:eastAsia="fr-FR"/>
            </w:rPr>
          </w:pPr>
        </w:p>
        <w:p w14:paraId="40DE9011" w14:textId="77777777" w:rsidR="0044140B" w:rsidRPr="00DE2238" w:rsidRDefault="0044140B" w:rsidP="0044140B">
          <w:pPr>
            <w:jc w:val="center"/>
            <w:rPr>
              <w:rFonts w:cstheme="minorHAnsi"/>
              <w:b/>
              <w:lang w:eastAsia="fr-FR"/>
            </w:rPr>
          </w:pPr>
          <w:r w:rsidRPr="00DE2238">
            <w:rPr>
              <w:rFonts w:cstheme="minorHAnsi"/>
              <w:b/>
              <w:lang w:eastAsia="fr-FR"/>
            </w:rPr>
            <w:t>ENSEIGNEMENT SECONDAIRE SPECIALISE DE FORME 3 EN ALTERNANCE</w:t>
          </w:r>
        </w:p>
        <w:p w14:paraId="3549BCC2" w14:textId="77777777" w:rsidR="0044140B" w:rsidRPr="00DE2238" w:rsidRDefault="0044140B" w:rsidP="0044140B">
          <w:pPr>
            <w:rPr>
              <w:rFonts w:eastAsia="Times New Roman" w:cstheme="minorHAnsi"/>
              <w:lang w:eastAsia="fr-FR"/>
            </w:rPr>
          </w:pPr>
        </w:p>
        <w:p w14:paraId="68DB3D7C" w14:textId="77777777" w:rsidR="0044140B" w:rsidRPr="00DE2238" w:rsidRDefault="0044140B" w:rsidP="0044140B">
          <w:pPr>
            <w:rPr>
              <w:rFonts w:eastAsia="Times New Roman" w:cstheme="minorHAnsi"/>
              <w:lang w:eastAsia="fr-FR"/>
            </w:rPr>
          </w:pPr>
        </w:p>
        <w:p w14:paraId="3DD2A42D" w14:textId="77777777" w:rsidR="0044140B" w:rsidRPr="00DE2238" w:rsidRDefault="0044140B" w:rsidP="0044140B">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DE2238">
            <w:rPr>
              <w:rFonts w:cstheme="minorHAnsi"/>
              <w:lang w:eastAsia="ar-SA"/>
            </w:rPr>
            <w:t>DECLARATION DE PERTE DU CERTIFICAT DE QUALIFICATION</w:t>
          </w:r>
        </w:p>
        <w:p w14:paraId="54F11BED" w14:textId="77777777" w:rsidR="0044140B" w:rsidRPr="00DE2238" w:rsidRDefault="0044140B" w:rsidP="0044140B">
          <w:pPr>
            <w:shd w:val="clear" w:color="auto" w:fill="FFFFFF"/>
            <w:tabs>
              <w:tab w:val="left" w:leader="dot" w:pos="8256"/>
            </w:tabs>
            <w:spacing w:before="230"/>
            <w:rPr>
              <w:rFonts w:eastAsia="Times New Roman" w:cstheme="minorHAnsi"/>
              <w:lang w:eastAsia="fr-FR"/>
            </w:rPr>
          </w:pPr>
          <w:r w:rsidRPr="00DE2238">
            <w:rPr>
              <w:rFonts w:eastAsia="Times New Roman" w:cstheme="minorHAnsi"/>
              <w:color w:val="000000"/>
              <w:lang w:eastAsia="fr-FR"/>
            </w:rPr>
            <w:t>SECTEUR PROFESSIONNEL : ………………………………………………………………………………… (17)</w:t>
          </w:r>
        </w:p>
        <w:p w14:paraId="40C93B2C" w14:textId="77777777" w:rsidR="0044140B" w:rsidRPr="00DE2238" w:rsidRDefault="0044140B" w:rsidP="0044140B">
          <w:pPr>
            <w:shd w:val="clear" w:color="auto" w:fill="FFFFFF"/>
            <w:tabs>
              <w:tab w:val="left" w:leader="dot" w:pos="8256"/>
            </w:tabs>
            <w:rPr>
              <w:rFonts w:eastAsia="Times New Roman" w:cstheme="minorHAnsi"/>
              <w:color w:val="000000"/>
              <w:lang w:eastAsia="fr-FR"/>
            </w:rPr>
          </w:pPr>
          <w:r w:rsidRPr="00DE2238">
            <w:rPr>
              <w:rFonts w:eastAsia="Times New Roman" w:cstheme="minorHAnsi"/>
              <w:color w:val="000000"/>
              <w:lang w:eastAsia="fr-FR"/>
            </w:rPr>
            <w:t>GROUPE PROFESSIONNEL : …………………………………………………………………………………. (18)</w:t>
          </w:r>
        </w:p>
        <w:p w14:paraId="02EFEC4B" w14:textId="77777777" w:rsidR="0044140B" w:rsidRPr="00DE2238" w:rsidRDefault="0044140B" w:rsidP="0044140B">
          <w:pPr>
            <w:shd w:val="clear" w:color="auto" w:fill="FFFFFF"/>
            <w:tabs>
              <w:tab w:val="left" w:leader="dot" w:pos="8256"/>
            </w:tabs>
            <w:rPr>
              <w:rFonts w:eastAsia="Times New Roman" w:cstheme="minorHAnsi"/>
              <w:color w:val="000000"/>
              <w:lang w:eastAsia="fr-FR"/>
            </w:rPr>
          </w:pPr>
          <w:r w:rsidRPr="00DE2238">
            <w:rPr>
              <w:rFonts w:eastAsia="Times New Roman" w:cstheme="minorHAnsi"/>
              <w:color w:val="000000"/>
              <w:lang w:eastAsia="fr-FR"/>
            </w:rPr>
            <w:t>METIER : ………………………………………………………………………………………………………………. (7)</w:t>
          </w:r>
        </w:p>
        <w:p w14:paraId="49489C89" w14:textId="77777777" w:rsidR="0044140B" w:rsidRPr="00DE2238" w:rsidRDefault="0044140B" w:rsidP="0044140B">
          <w:pPr>
            <w:rPr>
              <w:rFonts w:cstheme="minorHAnsi"/>
              <w:lang w:eastAsia="fr-FR"/>
            </w:rPr>
          </w:pPr>
        </w:p>
        <w:p w14:paraId="01AA22D2" w14:textId="77777777" w:rsidR="0044140B" w:rsidRPr="00DE2238" w:rsidRDefault="0044140B" w:rsidP="0044140B">
          <w:pPr>
            <w:shd w:val="clear" w:color="auto" w:fill="FFFFFF"/>
            <w:tabs>
              <w:tab w:val="left" w:leader="dot" w:pos="8256"/>
            </w:tabs>
            <w:rPr>
              <w:rFonts w:eastAsia="Times New Roman" w:cstheme="minorHAnsi"/>
              <w:color w:val="000000"/>
              <w:lang w:eastAsia="fr-FR"/>
            </w:rPr>
          </w:pPr>
          <w:r w:rsidRPr="00DE2238">
            <w:rPr>
              <w:rFonts w:eastAsia="Times New Roman" w:cstheme="minorHAnsi"/>
              <w:color w:val="000000"/>
              <w:lang w:eastAsia="fr-FR"/>
            </w:rPr>
            <w:t>DENOMINATION ET SIEGE DE L'ETABLISSEMENT :</w:t>
          </w:r>
        </w:p>
        <w:p w14:paraId="77067DBF" w14:textId="77777777" w:rsidR="0044140B" w:rsidRPr="00DE2238" w:rsidRDefault="0044140B" w:rsidP="0044140B">
          <w:pPr>
            <w:shd w:val="clear" w:color="auto" w:fill="FFFFFF"/>
            <w:rPr>
              <w:rFonts w:eastAsia="Times New Roman" w:cstheme="minorHAnsi"/>
              <w:lang w:eastAsia="fr-FR"/>
            </w:rPr>
          </w:pPr>
          <w:r w:rsidRPr="00DE2238">
            <w:rPr>
              <w:rFonts w:eastAsia="Times New Roman" w:cstheme="minorHAnsi"/>
              <w:color w:val="000000"/>
              <w:lang w:eastAsia="fr-FR"/>
            </w:rPr>
            <w:t>………………………………………………………………………………………………………………………………………………………………………………………………………………………………………………………………………… (1)</w:t>
          </w:r>
        </w:p>
        <w:p w14:paraId="4F12EFB7" w14:textId="77777777" w:rsidR="0044140B" w:rsidRPr="00DE2238" w:rsidRDefault="0044140B" w:rsidP="0044140B">
          <w:pPr>
            <w:shd w:val="clear" w:color="auto" w:fill="FFFFFF"/>
            <w:tabs>
              <w:tab w:val="left" w:leader="dot" w:pos="8256"/>
            </w:tabs>
            <w:rPr>
              <w:rFonts w:eastAsia="Times New Roman" w:cstheme="minorHAnsi"/>
              <w:color w:val="000000"/>
              <w:lang w:eastAsia="fr-FR"/>
            </w:rPr>
          </w:pPr>
        </w:p>
        <w:p w14:paraId="24831114" w14:textId="77777777" w:rsidR="0044140B" w:rsidRPr="00DE2238" w:rsidRDefault="0044140B" w:rsidP="0044140B">
          <w:pPr>
            <w:shd w:val="clear" w:color="auto" w:fill="FFFFFF"/>
            <w:tabs>
              <w:tab w:val="left" w:leader="dot" w:pos="8256"/>
            </w:tabs>
            <w:rPr>
              <w:rFonts w:eastAsia="Times New Roman" w:cstheme="minorHAnsi"/>
              <w:color w:val="000000"/>
              <w:lang w:eastAsia="fr-FR"/>
            </w:rPr>
          </w:pPr>
          <w:r w:rsidRPr="00DE2238">
            <w:rPr>
              <w:rFonts w:eastAsia="Times New Roman" w:cstheme="minorHAnsi"/>
              <w:color w:val="000000"/>
              <w:lang w:eastAsia="fr-FR"/>
            </w:rPr>
            <w:t xml:space="preserve">Numéro Fase : </w:t>
          </w:r>
        </w:p>
        <w:p w14:paraId="5332FEB0" w14:textId="77777777" w:rsidR="0044140B" w:rsidRPr="00DE2238" w:rsidRDefault="0044140B" w:rsidP="0044140B">
          <w:pPr>
            <w:shd w:val="clear" w:color="auto" w:fill="FFFFFF"/>
            <w:tabs>
              <w:tab w:val="left" w:leader="dot" w:pos="8256"/>
            </w:tabs>
            <w:rPr>
              <w:rFonts w:eastAsia="Times New Roman" w:cstheme="minorHAnsi"/>
              <w:color w:val="000000"/>
              <w:lang w:eastAsia="fr-FR"/>
            </w:rPr>
          </w:pPr>
        </w:p>
        <w:p w14:paraId="66617848" w14:textId="77777777" w:rsidR="0044140B" w:rsidRPr="00DE2238" w:rsidRDefault="0044140B" w:rsidP="0044140B">
          <w:pPr>
            <w:shd w:val="clear" w:color="auto" w:fill="FFFFFF"/>
            <w:tabs>
              <w:tab w:val="left" w:leader="dot" w:pos="8256"/>
            </w:tabs>
            <w:rPr>
              <w:rFonts w:eastAsia="Times New Roman" w:cstheme="minorHAnsi"/>
              <w:lang w:eastAsia="fr-FR"/>
            </w:rPr>
          </w:pPr>
          <w:r w:rsidRPr="00DE2238">
            <w:rPr>
              <w:rFonts w:eastAsia="Times New Roman" w:cstheme="minorHAnsi"/>
              <w:lang w:eastAsia="fr-FR"/>
            </w:rPr>
            <w:t xml:space="preserve">Je </w:t>
          </w:r>
          <w:r w:rsidRPr="00DE2238">
            <w:rPr>
              <w:rFonts w:eastAsia="Times New Roman" w:cstheme="minorHAnsi"/>
              <w:color w:val="000000"/>
              <w:lang w:eastAsia="fr-FR"/>
            </w:rPr>
            <w:t>soussigné(e) : ………………………………………………………………………………………………. (3)</w:t>
          </w:r>
        </w:p>
        <w:p w14:paraId="445053E6" w14:textId="77777777" w:rsidR="0044140B" w:rsidRPr="00DE2238" w:rsidRDefault="0044140B" w:rsidP="0044140B">
          <w:pPr>
            <w:shd w:val="clear" w:color="auto" w:fill="FFFFFF"/>
            <w:rPr>
              <w:rFonts w:eastAsia="Times New Roman" w:cstheme="minorHAnsi"/>
              <w:lang w:eastAsia="fr-FR"/>
            </w:rPr>
          </w:pPr>
          <w:r w:rsidRPr="00DE2238">
            <w:rPr>
              <w:rFonts w:eastAsia="Times New Roman" w:cstheme="minorHAnsi"/>
              <w:color w:val="000000"/>
              <w:lang w:eastAsia="fr-FR"/>
            </w:rPr>
            <w:t>Chef(fe) de l'établissement susmentionné, certifie que l'élève : ……....................................... (3)</w:t>
          </w:r>
        </w:p>
        <w:p w14:paraId="58AF6E0D" w14:textId="77777777" w:rsidR="0044140B" w:rsidRPr="00DE2238" w:rsidRDefault="0044140B" w:rsidP="0044140B">
          <w:pPr>
            <w:shd w:val="clear" w:color="auto" w:fill="FFFFFF"/>
            <w:tabs>
              <w:tab w:val="left" w:leader="dot" w:pos="4368"/>
            </w:tabs>
            <w:rPr>
              <w:rFonts w:eastAsia="Times New Roman" w:cstheme="minorHAnsi"/>
              <w:color w:val="000000"/>
              <w:lang w:eastAsia="fr-FR"/>
            </w:rPr>
          </w:pPr>
          <w:r w:rsidRPr="00DE2238">
            <w:rPr>
              <w:rFonts w:eastAsia="Times New Roman" w:cstheme="minorHAnsi"/>
              <w:color w:val="000000"/>
              <w:spacing w:val="-4"/>
              <w:lang w:eastAsia="fr-FR"/>
            </w:rPr>
            <w:t xml:space="preserve">Né(e) à </w:t>
          </w:r>
          <w:r w:rsidRPr="00DE2238">
            <w:rPr>
              <w:rFonts w:eastAsia="Times New Roman" w:cstheme="minorHAnsi"/>
              <w:color w:val="000000"/>
              <w:lang w:eastAsia="fr-FR"/>
            </w:rPr>
            <w:t>…………………………………………………………… (4), le………………………………………………. (5)</w:t>
          </w:r>
        </w:p>
        <w:p w14:paraId="5D1DDE35" w14:textId="77777777" w:rsidR="0044140B" w:rsidRPr="00DE2238" w:rsidRDefault="0044140B" w:rsidP="0044140B">
          <w:pPr>
            <w:shd w:val="clear" w:color="auto" w:fill="FFFFFF"/>
            <w:jc w:val="both"/>
            <w:rPr>
              <w:rFonts w:eastAsia="Times New Roman" w:cstheme="minorHAnsi"/>
              <w:color w:val="000000"/>
              <w:lang w:eastAsia="fr-FR"/>
            </w:rPr>
          </w:pPr>
        </w:p>
        <w:p w14:paraId="5DE29043" w14:textId="77777777" w:rsidR="0044140B" w:rsidRPr="00DE2238" w:rsidRDefault="0044140B" w:rsidP="0044140B">
          <w:pPr>
            <w:shd w:val="clear" w:color="auto" w:fill="FFFFFF"/>
            <w:jc w:val="both"/>
            <w:rPr>
              <w:rFonts w:eastAsia="Times New Roman" w:cstheme="minorHAnsi"/>
              <w:color w:val="000000"/>
              <w:lang w:eastAsia="fr-FR"/>
            </w:rPr>
          </w:pPr>
          <w:r w:rsidRPr="00DE2238">
            <w:rPr>
              <w:rFonts w:eastAsia="Times New Roman" w:cstheme="minorHAnsi"/>
              <w:color w:val="000000"/>
              <w:lang w:eastAsia="fr-FR"/>
            </w:rPr>
            <w:t>A suivi régulièrement la troisième phase en qualité d'élève régulier (régulière) dans l'enseignement secondaire spécialisé en alternance et a subi, avec succès, devant un jury, des épreuves de qualification dans l'établissement susmentionné, dans l’enseignement et dans le métier susmentionnés.</w:t>
          </w:r>
        </w:p>
        <w:p w14:paraId="57C54197" w14:textId="77777777" w:rsidR="0044140B" w:rsidRPr="00DE2238" w:rsidRDefault="0044140B" w:rsidP="0044140B">
          <w:pPr>
            <w:shd w:val="clear" w:color="auto" w:fill="FFFFFF"/>
            <w:jc w:val="both"/>
            <w:rPr>
              <w:rFonts w:eastAsia="Times New Roman" w:cstheme="minorHAnsi"/>
              <w:color w:val="000000"/>
              <w:lang w:eastAsia="fr-FR"/>
            </w:rPr>
          </w:pPr>
        </w:p>
        <w:p w14:paraId="4572233C" w14:textId="77777777" w:rsidR="0044140B" w:rsidRPr="00DE2238" w:rsidRDefault="0044140B" w:rsidP="0044140B">
          <w:pPr>
            <w:shd w:val="clear" w:color="auto" w:fill="FFFFFF"/>
            <w:ind w:right="10" w:firstLine="9"/>
            <w:jc w:val="both"/>
            <w:rPr>
              <w:rFonts w:eastAsia="Times New Roman" w:cstheme="minorHAnsi"/>
              <w:lang w:eastAsia="fr-FR"/>
            </w:rPr>
          </w:pPr>
          <w:r w:rsidRPr="00DE2238">
            <w:rPr>
              <w:rFonts w:eastAsia="Times New Roman" w:cstheme="minorHAnsi"/>
              <w:color w:val="000000"/>
              <w:lang w:eastAsia="fr-FR"/>
            </w:rPr>
            <w:t>J’atteste que toutes les prescriptions légales et réglementaires ont été respectées pendant toute la durée des études.</w:t>
          </w:r>
        </w:p>
        <w:p w14:paraId="46BE856B" w14:textId="77777777" w:rsidR="0044140B" w:rsidRPr="00DE2238" w:rsidRDefault="0044140B" w:rsidP="0044140B">
          <w:pPr>
            <w:shd w:val="clear" w:color="auto" w:fill="FFFFFF"/>
            <w:spacing w:before="192"/>
            <w:rPr>
              <w:rFonts w:eastAsia="Times New Roman" w:cstheme="minorHAnsi"/>
              <w:color w:val="000000"/>
              <w:lang w:eastAsia="fr-FR"/>
            </w:rPr>
          </w:pPr>
          <w:r w:rsidRPr="00DE2238">
            <w:rPr>
              <w:rFonts w:eastAsia="Times New Roman" w:cstheme="minorHAnsi"/>
              <w:color w:val="000000"/>
              <w:lang w:eastAsia="fr-FR"/>
            </w:rPr>
            <w:t>En foi de quoi, le certificat de qualification a été délivré à…………………………………………(6), le………………………………………………………………………(5).</w:t>
          </w:r>
        </w:p>
        <w:p w14:paraId="161144CC" w14:textId="77777777" w:rsidR="0044140B" w:rsidRPr="00DE2238" w:rsidRDefault="0044140B" w:rsidP="0044140B">
          <w:pPr>
            <w:shd w:val="clear" w:color="auto" w:fill="FFFFFF"/>
            <w:spacing w:before="192"/>
            <w:rPr>
              <w:rFonts w:eastAsia="Times New Roman" w:cstheme="minorHAnsi"/>
              <w:color w:val="000000"/>
              <w:lang w:eastAsia="fr-FR"/>
            </w:rPr>
          </w:pPr>
          <w:r w:rsidRPr="00DE2238">
            <w:rPr>
              <w:rFonts w:eastAsia="Times New Roman" w:cstheme="minorHAnsi"/>
              <w:color w:val="000000"/>
              <w:lang w:eastAsia="fr-FR"/>
            </w:rPr>
            <w:t>L’élève a déclaré avoir perdu celui-ci.</w:t>
          </w:r>
        </w:p>
        <w:p w14:paraId="2F89014E" w14:textId="77777777" w:rsidR="0044140B" w:rsidRPr="00DE2238" w:rsidRDefault="0044140B" w:rsidP="0044140B">
          <w:pPr>
            <w:shd w:val="clear" w:color="auto" w:fill="FFFFFF"/>
            <w:spacing w:before="192"/>
            <w:rPr>
              <w:rFonts w:eastAsia="Times New Roman" w:cstheme="minorHAnsi"/>
              <w:color w:val="000000"/>
              <w:lang w:eastAsia="fr-FR"/>
            </w:rPr>
          </w:pPr>
        </w:p>
        <w:p w14:paraId="3603D3D8" w14:textId="77777777" w:rsidR="0044140B" w:rsidRPr="00DE2238" w:rsidRDefault="0044140B" w:rsidP="0044140B">
          <w:pPr>
            <w:shd w:val="clear" w:color="auto" w:fill="FFFFFF"/>
            <w:tabs>
              <w:tab w:val="left" w:pos="5597"/>
            </w:tabs>
            <w:rPr>
              <w:rFonts w:eastAsia="Times New Roman" w:cstheme="minorHAnsi"/>
              <w:color w:val="000000"/>
              <w:lang w:eastAsia="fr-FR"/>
            </w:rPr>
          </w:pPr>
        </w:p>
        <w:p w14:paraId="4BE2DC63" w14:textId="77777777" w:rsidR="0044140B" w:rsidRPr="00DE2238" w:rsidRDefault="0044140B" w:rsidP="0044140B">
          <w:pPr>
            <w:shd w:val="clear" w:color="auto" w:fill="FFFFFF"/>
            <w:tabs>
              <w:tab w:val="left" w:pos="5597"/>
            </w:tabs>
            <w:rPr>
              <w:rFonts w:eastAsia="Times New Roman" w:cstheme="minorHAnsi"/>
              <w:color w:val="000000"/>
              <w:lang w:eastAsia="fr-FR"/>
            </w:rPr>
          </w:pPr>
        </w:p>
        <w:p w14:paraId="592D906A" w14:textId="77777777" w:rsidR="0044140B" w:rsidRPr="00DE2238" w:rsidRDefault="0044140B" w:rsidP="0044140B">
          <w:pPr>
            <w:shd w:val="clear" w:color="auto" w:fill="FFFFFF"/>
            <w:tabs>
              <w:tab w:val="left" w:pos="5597"/>
            </w:tabs>
            <w:rPr>
              <w:rFonts w:eastAsia="Times New Roman" w:cstheme="minorHAnsi"/>
              <w:color w:val="000000"/>
              <w:lang w:eastAsia="fr-FR"/>
            </w:rPr>
          </w:pPr>
          <w:r w:rsidRPr="00DE2238">
            <w:rPr>
              <w:rFonts w:eastAsia="Times New Roman" w:cstheme="minorHAnsi"/>
              <w:color w:val="000000"/>
              <w:lang w:eastAsia="fr-FR"/>
            </w:rPr>
            <w:t>Le (La) Chef(fe) d'établissement</w:t>
          </w:r>
          <w:r w:rsidRPr="00DE2238">
            <w:rPr>
              <w:rFonts w:eastAsia="Times New Roman" w:cstheme="minorHAnsi"/>
              <w:color w:val="000000"/>
              <w:lang w:eastAsia="fr-FR"/>
            </w:rPr>
            <w:tab/>
          </w:r>
          <w:r w:rsidRPr="00DE2238">
            <w:rPr>
              <w:rFonts w:eastAsia="Times New Roman" w:cstheme="minorHAnsi"/>
              <w:color w:val="000000"/>
              <w:lang w:eastAsia="fr-FR"/>
            </w:rPr>
            <w:tab/>
          </w:r>
          <w:r w:rsidRPr="00DE2238">
            <w:rPr>
              <w:rFonts w:eastAsia="Times New Roman" w:cstheme="minorHAnsi"/>
              <w:color w:val="000000"/>
              <w:lang w:eastAsia="fr-FR"/>
            </w:rPr>
            <w:tab/>
            <w:t>Sceau du Ministère :</w:t>
          </w:r>
        </w:p>
        <w:p w14:paraId="440A132A" w14:textId="77777777" w:rsidR="0044140B" w:rsidRPr="00DE2238" w:rsidRDefault="0044140B" w:rsidP="0044140B">
          <w:pPr>
            <w:shd w:val="clear" w:color="auto" w:fill="FFFFFF"/>
            <w:tabs>
              <w:tab w:val="left" w:pos="5597"/>
            </w:tabs>
            <w:ind w:left="557"/>
            <w:rPr>
              <w:rFonts w:ascii="Georgia" w:eastAsia="Times New Roman" w:hAnsi="Georgia"/>
              <w:lang w:eastAsia="fr-FR"/>
            </w:rPr>
          </w:pPr>
        </w:p>
        <w:p w14:paraId="518E183C" w14:textId="77777777" w:rsidR="0044140B" w:rsidRPr="00DE2238" w:rsidRDefault="0044140B" w:rsidP="0044140B">
          <w:pPr>
            <w:shd w:val="clear" w:color="auto" w:fill="FFFFFF"/>
            <w:tabs>
              <w:tab w:val="left" w:pos="5597"/>
            </w:tabs>
            <w:ind w:left="557"/>
            <w:rPr>
              <w:rFonts w:ascii="Georgia" w:eastAsia="Times New Roman" w:hAnsi="Georgia"/>
              <w:lang w:eastAsia="fr-FR"/>
            </w:rPr>
          </w:pPr>
        </w:p>
        <w:p w14:paraId="534497CD" w14:textId="77777777" w:rsidR="0044140B" w:rsidRPr="00DE2238" w:rsidRDefault="0044140B" w:rsidP="0044140B">
          <w:pPr>
            <w:rPr>
              <w:lang w:eastAsia="fr-FR"/>
            </w:rPr>
          </w:pPr>
        </w:p>
        <w:p w14:paraId="098083CB" w14:textId="77777777" w:rsidR="0044140B" w:rsidRPr="00DE2238" w:rsidRDefault="0044140B" w:rsidP="0044140B">
          <w:pPr>
            <w:rPr>
              <w:lang w:eastAsia="fr-FR"/>
            </w:rPr>
          </w:pPr>
        </w:p>
        <w:p w14:paraId="224CC0F0" w14:textId="77777777" w:rsidR="0044140B" w:rsidRPr="00DE2238" w:rsidRDefault="0044140B" w:rsidP="0044140B">
          <w:pPr>
            <w:rPr>
              <w:lang w:eastAsia="fr-FR"/>
            </w:rPr>
          </w:pPr>
        </w:p>
        <w:p w14:paraId="759287E2" w14:textId="77777777" w:rsidR="0044140B" w:rsidRPr="00DE2238" w:rsidRDefault="0044140B" w:rsidP="0044140B">
          <w:pPr>
            <w:rPr>
              <w:lang w:eastAsia="fr-FR"/>
            </w:rPr>
          </w:pPr>
        </w:p>
        <w:p w14:paraId="1173DAFF" w14:textId="77777777" w:rsidR="0044140B" w:rsidRPr="00DE2238" w:rsidRDefault="0044140B" w:rsidP="0044140B">
          <w:pPr>
            <w:rPr>
              <w:lang w:eastAsia="fr-FR"/>
            </w:rPr>
          </w:pPr>
          <w:r w:rsidRPr="00DE2238">
            <w:rPr>
              <w:lang w:eastAsia="fr-FR"/>
            </w:rPr>
            <w:br w:type="page"/>
          </w:r>
        </w:p>
        <w:p w14:paraId="24A51FB6" w14:textId="77777777" w:rsidR="0044140B" w:rsidRPr="00DE2238" w:rsidRDefault="0044140B" w:rsidP="0044140B">
          <w:pPr>
            <w:pStyle w:val="Titre4"/>
          </w:pPr>
          <w:r w:rsidRPr="00DE2238">
            <w:lastRenderedPageBreak/>
            <w:t>Annexe 6 : Certificat d’enseignement secondaire du deuxième degré</w:t>
          </w:r>
        </w:p>
        <w:p w14:paraId="6DBE4FFF" w14:textId="77777777" w:rsidR="0044140B" w:rsidRPr="00DE2238" w:rsidRDefault="0044140B" w:rsidP="0044140B">
          <w:pPr>
            <w:rPr>
              <w:rFonts w:cstheme="minorHAnsi"/>
              <w:lang w:eastAsia="fr-FR"/>
            </w:rPr>
          </w:pPr>
        </w:p>
        <w:p w14:paraId="390FE365" w14:textId="77777777" w:rsidR="0044140B" w:rsidRPr="00DE2238" w:rsidRDefault="0044140B" w:rsidP="0044140B">
          <w:pPr>
            <w:rPr>
              <w:rFonts w:cstheme="minorHAnsi"/>
              <w:lang w:eastAsia="fr-FR"/>
            </w:rPr>
          </w:pPr>
        </w:p>
        <w:p w14:paraId="319379FA" w14:textId="77777777" w:rsidR="0044140B" w:rsidRPr="00DE2238" w:rsidRDefault="0044140B" w:rsidP="0044140B">
          <w:pPr>
            <w:rPr>
              <w:rFonts w:cstheme="minorHAnsi"/>
              <w:lang w:eastAsia="fr-FR"/>
            </w:rPr>
          </w:pPr>
        </w:p>
        <w:p w14:paraId="01BB2EF6" w14:textId="77777777" w:rsidR="0044140B" w:rsidRPr="00DE2238" w:rsidRDefault="0044140B" w:rsidP="0044140B">
          <w:pPr>
            <w:jc w:val="center"/>
            <w:rPr>
              <w:rFonts w:cstheme="minorHAnsi"/>
              <w:b/>
              <w:lang w:eastAsia="fr-FR"/>
            </w:rPr>
          </w:pPr>
          <w:r w:rsidRPr="00DE2238">
            <w:rPr>
              <w:rFonts w:cstheme="minorHAnsi"/>
              <w:b/>
              <w:lang w:eastAsia="fr-FR"/>
            </w:rPr>
            <w:t>COMMUNAUTE FRANCAISE</w:t>
          </w:r>
        </w:p>
        <w:p w14:paraId="05053D42" w14:textId="77777777" w:rsidR="0044140B" w:rsidRPr="00DE2238" w:rsidRDefault="0044140B" w:rsidP="0044140B">
          <w:pPr>
            <w:jc w:val="center"/>
            <w:rPr>
              <w:rFonts w:cstheme="minorHAnsi"/>
              <w:b/>
              <w:lang w:eastAsia="fr-FR"/>
            </w:rPr>
          </w:pPr>
        </w:p>
        <w:p w14:paraId="350BAEB3" w14:textId="77777777" w:rsidR="0044140B" w:rsidRPr="00DE2238" w:rsidRDefault="0044140B" w:rsidP="0044140B">
          <w:pPr>
            <w:jc w:val="center"/>
            <w:rPr>
              <w:rFonts w:cstheme="minorHAnsi"/>
              <w:b/>
              <w:lang w:eastAsia="fr-FR"/>
            </w:rPr>
          </w:pPr>
          <w:r w:rsidRPr="00DE2238">
            <w:rPr>
              <w:rFonts w:cstheme="minorHAnsi"/>
              <w:b/>
              <w:lang w:eastAsia="fr-FR"/>
            </w:rPr>
            <w:t>ENSEIGNEMENT SECONDAIRE SPECIALISE DE FORME 3 EN ALTERNANCE</w:t>
          </w:r>
        </w:p>
        <w:p w14:paraId="1C39C975" w14:textId="77777777" w:rsidR="0044140B" w:rsidRPr="00DE2238" w:rsidRDefault="0044140B" w:rsidP="0044140B">
          <w:pPr>
            <w:rPr>
              <w:rFonts w:cstheme="minorHAnsi"/>
              <w:lang w:eastAsia="fr-FR"/>
            </w:rPr>
          </w:pPr>
        </w:p>
        <w:p w14:paraId="6FF2602F" w14:textId="77777777" w:rsidR="0044140B" w:rsidRPr="00DE2238" w:rsidRDefault="0044140B" w:rsidP="0044140B">
          <w:pPr>
            <w:rPr>
              <w:rFonts w:cstheme="minorHAnsi"/>
              <w:lang w:eastAsia="fr-FR"/>
            </w:rPr>
          </w:pPr>
        </w:p>
        <w:p w14:paraId="4060E8FE" w14:textId="77777777" w:rsidR="0044140B" w:rsidRPr="00DE2238" w:rsidRDefault="0044140B" w:rsidP="0044140B">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DE2238">
            <w:rPr>
              <w:rFonts w:cstheme="minorHAnsi"/>
              <w:lang w:eastAsia="ar-SA"/>
            </w:rPr>
            <w:t>CERTIFICAT D’ENSEIGNEMENT SECONDAIRE PROFESSIONNEL DU DEUXIÈME DEGRÉ</w:t>
          </w:r>
        </w:p>
        <w:p w14:paraId="60D72885" w14:textId="77777777" w:rsidR="0044140B" w:rsidRPr="00DE2238" w:rsidRDefault="0044140B" w:rsidP="0044140B">
          <w:pPr>
            <w:jc w:val="both"/>
            <w:rPr>
              <w:rFonts w:eastAsia="Times New Roman" w:cstheme="minorHAnsi"/>
              <w:sz w:val="21"/>
              <w:szCs w:val="21"/>
              <w:lang w:eastAsia="fr-FR"/>
            </w:rPr>
          </w:pPr>
        </w:p>
        <w:p w14:paraId="393A64C3" w14:textId="77777777" w:rsidR="0044140B" w:rsidRPr="00DE2238" w:rsidRDefault="0044140B" w:rsidP="0044140B">
          <w:pPr>
            <w:rPr>
              <w:rFonts w:eastAsia="Times New Roman" w:cstheme="minorHAnsi"/>
              <w:lang w:eastAsia="fr-FR"/>
            </w:rPr>
          </w:pPr>
          <w:r w:rsidRPr="00DE2238">
            <w:rPr>
              <w:rFonts w:eastAsia="Times New Roman" w:cstheme="minorHAnsi"/>
              <w:u w:val="single"/>
              <w:lang w:eastAsia="fr-FR"/>
            </w:rPr>
            <w:t>SECTEUR PROFESSIONNEL</w:t>
          </w:r>
          <w:r w:rsidRPr="00DE2238">
            <w:rPr>
              <w:rFonts w:eastAsia="Times New Roman" w:cstheme="minorHAnsi"/>
              <w:lang w:eastAsia="fr-FR"/>
            </w:rPr>
            <w:t> : ………………………………………………………………………………… (17)</w:t>
          </w:r>
        </w:p>
        <w:p w14:paraId="10385CA4" w14:textId="77777777" w:rsidR="0044140B" w:rsidRPr="00DE2238" w:rsidRDefault="0044140B" w:rsidP="0044140B">
          <w:pPr>
            <w:rPr>
              <w:rFonts w:eastAsia="Times New Roman" w:cstheme="minorHAnsi"/>
              <w:lang w:eastAsia="fr-FR"/>
            </w:rPr>
          </w:pPr>
          <w:r w:rsidRPr="00DE2238">
            <w:rPr>
              <w:rFonts w:eastAsia="Times New Roman" w:cstheme="minorHAnsi"/>
              <w:u w:val="single"/>
              <w:lang w:eastAsia="fr-FR"/>
            </w:rPr>
            <w:t>GROUPE PROFESSIONNEL</w:t>
          </w:r>
          <w:r w:rsidRPr="00DE2238">
            <w:rPr>
              <w:rFonts w:eastAsia="Times New Roman" w:cstheme="minorHAnsi"/>
              <w:lang w:eastAsia="fr-FR"/>
            </w:rPr>
            <w:t> : ………………………………………………………………………………… (18)</w:t>
          </w:r>
        </w:p>
        <w:p w14:paraId="5D46C436" w14:textId="77777777" w:rsidR="0044140B" w:rsidRPr="00DE2238" w:rsidRDefault="0044140B" w:rsidP="0044140B">
          <w:pPr>
            <w:jc w:val="both"/>
            <w:rPr>
              <w:rFonts w:eastAsia="Times New Roman" w:cstheme="minorHAnsi"/>
              <w:lang w:eastAsia="fr-FR"/>
            </w:rPr>
          </w:pPr>
          <w:r w:rsidRPr="00DE2238">
            <w:rPr>
              <w:rFonts w:eastAsia="Times New Roman" w:cstheme="minorHAnsi"/>
              <w:u w:val="single"/>
              <w:lang w:eastAsia="fr-FR"/>
            </w:rPr>
            <w:t>MÉTIER</w:t>
          </w:r>
          <w:r w:rsidRPr="00DE2238">
            <w:rPr>
              <w:rFonts w:eastAsia="Times New Roman" w:cstheme="minorHAnsi"/>
              <w:lang w:eastAsia="fr-FR"/>
            </w:rPr>
            <w:t xml:space="preserve"> : …………………………………………………………………………………………………………………. (7)</w:t>
          </w:r>
        </w:p>
        <w:p w14:paraId="7EE23423" w14:textId="77777777" w:rsidR="0044140B" w:rsidRPr="00DE2238" w:rsidRDefault="0044140B" w:rsidP="0044140B">
          <w:pPr>
            <w:jc w:val="both"/>
            <w:rPr>
              <w:rFonts w:eastAsia="Times New Roman" w:cstheme="minorHAnsi"/>
              <w:u w:val="single"/>
              <w:lang w:eastAsia="fr-FR"/>
            </w:rPr>
          </w:pPr>
        </w:p>
        <w:p w14:paraId="46F731D4" w14:textId="77777777" w:rsidR="0044140B" w:rsidRPr="00DE2238" w:rsidRDefault="0044140B" w:rsidP="0044140B">
          <w:pPr>
            <w:jc w:val="both"/>
            <w:rPr>
              <w:rFonts w:eastAsia="Times New Roman" w:cstheme="minorHAnsi"/>
              <w:u w:val="single"/>
              <w:lang w:eastAsia="fr-FR"/>
            </w:rPr>
          </w:pPr>
          <w:r w:rsidRPr="00DE2238">
            <w:rPr>
              <w:rFonts w:eastAsia="Times New Roman" w:cstheme="minorHAnsi"/>
              <w:u w:val="single"/>
              <w:lang w:eastAsia="fr-FR"/>
            </w:rPr>
            <w:t>DENOMINATION ET ADRESSE DE L’ETABLISSEMENT SIEGE :</w:t>
          </w:r>
        </w:p>
        <w:p w14:paraId="143F6976" w14:textId="77777777" w:rsidR="0044140B" w:rsidRPr="00DE2238" w:rsidRDefault="0044140B" w:rsidP="0044140B">
          <w:pPr>
            <w:shd w:val="clear" w:color="auto" w:fill="FFFFFF"/>
            <w:rPr>
              <w:rFonts w:eastAsia="Times New Roman" w:cstheme="minorHAnsi"/>
              <w:lang w:eastAsia="fr-FR"/>
            </w:rPr>
          </w:pPr>
          <w:r w:rsidRPr="00DE2238">
            <w:rPr>
              <w:rFonts w:eastAsia="Times New Roman" w:cstheme="minorHAnsi"/>
              <w:color w:val="000000"/>
              <w:lang w:eastAsia="fr-FR"/>
            </w:rPr>
            <w:t>………………………………………………………………………………………………………………………………………………………………………………………………………………………………………………………………………… (1)</w:t>
          </w:r>
        </w:p>
        <w:p w14:paraId="5FBD865E" w14:textId="77777777" w:rsidR="0044140B" w:rsidRPr="00DE2238" w:rsidRDefault="0044140B" w:rsidP="0044140B">
          <w:pPr>
            <w:jc w:val="both"/>
            <w:rPr>
              <w:rFonts w:eastAsia="Times New Roman" w:cstheme="minorHAnsi"/>
              <w:u w:val="single"/>
              <w:lang w:eastAsia="fr-FR"/>
            </w:rPr>
          </w:pPr>
        </w:p>
        <w:p w14:paraId="04D8AE53" w14:textId="77777777" w:rsidR="0044140B" w:rsidRPr="00DE2238" w:rsidRDefault="0044140B" w:rsidP="0044140B">
          <w:pPr>
            <w:jc w:val="both"/>
            <w:rPr>
              <w:rFonts w:eastAsia="Times New Roman" w:cstheme="minorHAnsi"/>
              <w:u w:val="single"/>
              <w:lang w:eastAsia="fr-FR"/>
            </w:rPr>
          </w:pPr>
          <w:r w:rsidRPr="00DE2238">
            <w:rPr>
              <w:rFonts w:eastAsia="Times New Roman" w:cstheme="minorHAnsi"/>
              <w:u w:val="single"/>
              <w:lang w:eastAsia="fr-FR"/>
            </w:rPr>
            <w:t>DENOMINATION ET ADRESSE DE L’ETABLISSEMENT COOPERANT :</w:t>
          </w:r>
        </w:p>
        <w:p w14:paraId="07A46865" w14:textId="77777777" w:rsidR="0044140B" w:rsidRPr="00DE2238" w:rsidRDefault="0044140B" w:rsidP="0044140B">
          <w:pPr>
            <w:shd w:val="clear" w:color="auto" w:fill="FFFFFF"/>
            <w:rPr>
              <w:rFonts w:eastAsia="Times New Roman" w:cstheme="minorHAnsi"/>
              <w:lang w:eastAsia="fr-FR"/>
            </w:rPr>
          </w:pPr>
          <w:r w:rsidRPr="00DE2238">
            <w:rPr>
              <w:rFonts w:eastAsia="Times New Roman" w:cstheme="minorHAnsi"/>
              <w:color w:val="000000"/>
              <w:lang w:eastAsia="fr-FR"/>
            </w:rPr>
            <w:t>………………………………………………………………………………………………………………………………………………………………………………………………………………………………………………………………………… (2)</w:t>
          </w:r>
        </w:p>
        <w:p w14:paraId="49458DAF" w14:textId="77777777" w:rsidR="0044140B" w:rsidRPr="00DE2238" w:rsidRDefault="0044140B" w:rsidP="0044140B">
          <w:pPr>
            <w:jc w:val="both"/>
            <w:rPr>
              <w:rFonts w:eastAsia="Times New Roman" w:cstheme="minorHAnsi"/>
              <w:lang w:eastAsia="fr-FR"/>
            </w:rPr>
          </w:pPr>
        </w:p>
        <w:p w14:paraId="0C5945C0"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Numéro Fase :</w:t>
          </w:r>
        </w:p>
        <w:p w14:paraId="57D57BB0" w14:textId="77777777" w:rsidR="0044140B" w:rsidRPr="00DE2238" w:rsidRDefault="0044140B" w:rsidP="0044140B">
          <w:pPr>
            <w:jc w:val="both"/>
            <w:rPr>
              <w:rFonts w:eastAsia="Times New Roman" w:cstheme="minorHAnsi"/>
              <w:lang w:eastAsia="fr-FR"/>
            </w:rPr>
          </w:pPr>
        </w:p>
        <w:p w14:paraId="33F6FDD5"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Je soussigné(e) : ………………………………………………………………………………………………. (3)</w:t>
          </w:r>
        </w:p>
        <w:p w14:paraId="2574A7A0"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Chef(fe) de l’établissement coopérant susmentionné, sur avis conforme du conseil de classe, certifie que l’élève : ………………………………………………………………………………………………. (3)</w:t>
          </w:r>
        </w:p>
        <w:p w14:paraId="074F7766"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Né(e) à : …………………………………………….. (4) le …………………………………………………. (5)</w:t>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r>
        </w:p>
        <w:p w14:paraId="0EA44878"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A suivi du ………………………………………….. (11) au ………………………………………………….. (11)</w:t>
          </w:r>
        </w:p>
        <w:p w14:paraId="4F7CD0DA" w14:textId="77777777" w:rsidR="0044140B" w:rsidRPr="00DE2238" w:rsidRDefault="0044140B" w:rsidP="0044140B">
          <w:pPr>
            <w:jc w:val="both"/>
            <w:rPr>
              <w:rFonts w:eastAsia="Times New Roman" w:cstheme="minorHAnsi"/>
              <w:lang w:eastAsia="fr-FR"/>
            </w:rPr>
          </w:pPr>
        </w:p>
        <w:p w14:paraId="026509F3"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En qualité d’élève régulier (régulière) la troisième phase de l’enseignement secondaire spécialisé de forme 3 en alternance visé à l’article 2 bis, §1</w:t>
          </w:r>
          <w:r w:rsidRPr="00DE2238">
            <w:rPr>
              <w:rFonts w:eastAsia="Times New Roman" w:cstheme="minorHAnsi"/>
              <w:vertAlign w:val="superscript"/>
              <w:lang w:eastAsia="fr-FR"/>
            </w:rPr>
            <w:t>er</w:t>
          </w:r>
          <w:r w:rsidRPr="00DE2238">
            <w:rPr>
              <w:rFonts w:eastAsia="Times New Roman" w:cstheme="minorHAnsi"/>
              <w:lang w:eastAsia="fr-FR"/>
            </w:rPr>
            <w:t xml:space="preserve">, 3° du Décret du 3 juillet 1991 organisant l’enseignement secondaire en alternance et a terminé cette phase avec fruit dans l’établissement, dans le secteur professionnel, dans le groupe professionnel et dans le  métier susmentionnés. </w:t>
          </w:r>
        </w:p>
        <w:p w14:paraId="793B5F14" w14:textId="77777777" w:rsidR="0044140B" w:rsidRPr="00DE2238" w:rsidRDefault="0044140B" w:rsidP="0044140B">
          <w:pPr>
            <w:jc w:val="both"/>
            <w:rPr>
              <w:rFonts w:eastAsia="Times New Roman" w:cstheme="minorHAnsi"/>
              <w:lang w:eastAsia="fr-FR"/>
            </w:rPr>
          </w:pPr>
        </w:p>
        <w:p w14:paraId="75BB7E1F" w14:textId="77777777" w:rsidR="0044140B" w:rsidRPr="00DE2238" w:rsidRDefault="0044140B" w:rsidP="0044140B">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eastAsia="Times New Roman" w:cstheme="minorHAnsi"/>
              <w:lang w:eastAsia="fr-FR"/>
            </w:rPr>
          </w:pPr>
          <w:r w:rsidRPr="00DE2238">
            <w:rPr>
              <w:rFonts w:eastAsia="Times New Roman" w:cstheme="minorHAnsi"/>
              <w:lang w:eastAsia="fr-FR"/>
            </w:rPr>
            <w:t>J’atteste que toutes les prescriptions légales et réglementaires ont été respectées pendant toute la durée des études et que toutes les compétences nécessaires à l’octroi de ce titre ont été acquises par l’élève.</w:t>
          </w:r>
        </w:p>
        <w:p w14:paraId="34E265C5" w14:textId="77777777" w:rsidR="0044140B" w:rsidRPr="00DE2238" w:rsidRDefault="0044140B" w:rsidP="0044140B">
          <w:pPr>
            <w:jc w:val="both"/>
            <w:rPr>
              <w:rFonts w:eastAsia="Times New Roman" w:cstheme="minorHAnsi"/>
              <w:lang w:eastAsia="fr-FR"/>
            </w:rPr>
          </w:pPr>
        </w:p>
        <w:p w14:paraId="6C670FCE"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En foi de quoi, je délivre le présent certificat.</w:t>
          </w:r>
        </w:p>
        <w:p w14:paraId="48D6387D" w14:textId="77777777" w:rsidR="0044140B" w:rsidRPr="00DE2238" w:rsidRDefault="0044140B" w:rsidP="0044140B">
          <w:pPr>
            <w:jc w:val="both"/>
            <w:rPr>
              <w:rFonts w:eastAsia="Times New Roman" w:cstheme="minorHAnsi"/>
              <w:lang w:eastAsia="fr-FR"/>
            </w:rPr>
          </w:pPr>
        </w:p>
        <w:p w14:paraId="5D41E78E"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Délivré à  ………………………………………………….. (6), le ……………………………………………….. (5)</w:t>
          </w:r>
        </w:p>
        <w:p w14:paraId="445D0BC0" w14:textId="77777777" w:rsidR="0044140B" w:rsidRPr="00DE2238" w:rsidRDefault="0044140B" w:rsidP="0044140B">
          <w:pPr>
            <w:rPr>
              <w:rFonts w:eastAsia="Times New Roman" w:cstheme="minorHAnsi"/>
              <w:lang w:eastAsia="fr-FR"/>
            </w:rPr>
          </w:pPr>
        </w:p>
        <w:p w14:paraId="4098A46F"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 xml:space="preserve">Le (La) Chef (fe) d’établissement, </w:t>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t>Le (La) Représentant(e) du CEFA</w:t>
          </w:r>
        </w:p>
        <w:p w14:paraId="3AE90E71" w14:textId="77777777" w:rsidR="0044140B" w:rsidRPr="00DE2238" w:rsidRDefault="0044140B" w:rsidP="0044140B">
          <w:pPr>
            <w:jc w:val="both"/>
            <w:rPr>
              <w:rFonts w:cstheme="minorHAnsi"/>
            </w:rPr>
          </w:pPr>
        </w:p>
        <w:p w14:paraId="19DBCFE8" w14:textId="77777777" w:rsidR="0044140B" w:rsidRPr="00DE2238" w:rsidRDefault="0044140B" w:rsidP="0044140B">
          <w:pPr>
            <w:jc w:val="both"/>
            <w:rPr>
              <w:rFonts w:cstheme="minorHAnsi"/>
            </w:rPr>
          </w:pPr>
        </w:p>
        <w:p w14:paraId="20C3BC5E" w14:textId="77777777" w:rsidR="0044140B" w:rsidRPr="00DE2238" w:rsidRDefault="0044140B" w:rsidP="0044140B">
          <w:pPr>
            <w:jc w:val="both"/>
            <w:rPr>
              <w:rFonts w:cstheme="minorHAnsi"/>
            </w:rPr>
          </w:pPr>
          <w:r w:rsidRPr="00DE2238">
            <w:rPr>
              <w:rFonts w:cstheme="minorHAnsi"/>
            </w:rPr>
            <w:t xml:space="preserve">Sceau de l’établissement </w:t>
          </w:r>
        </w:p>
        <w:p w14:paraId="101E27C3" w14:textId="77777777" w:rsidR="0044140B" w:rsidRPr="00DE2238" w:rsidRDefault="0044140B" w:rsidP="0044140B">
          <w:pPr>
            <w:jc w:val="both"/>
            <w:rPr>
              <w:rFonts w:cstheme="minorHAnsi"/>
            </w:rPr>
          </w:pPr>
          <w:r w:rsidRPr="00DE2238">
            <w:rPr>
              <w:rFonts w:cstheme="minorHAnsi"/>
            </w:rPr>
            <w:t xml:space="preserve">                                                          </w:t>
          </w:r>
        </w:p>
        <w:p w14:paraId="6FE80D7F"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br w:type="page"/>
          </w:r>
        </w:p>
        <w:p w14:paraId="345AC10A" w14:textId="77777777" w:rsidR="0044140B" w:rsidRPr="00DE2238" w:rsidRDefault="0044140B" w:rsidP="0044140B">
          <w:pPr>
            <w:pStyle w:val="Titre4"/>
          </w:pPr>
          <w:r w:rsidRPr="00DE2238">
            <w:lastRenderedPageBreak/>
            <w:t>Annexe 6 bis : Attestation de validation d’une unité d’acquis d’apprentissage</w:t>
          </w:r>
        </w:p>
        <w:p w14:paraId="18AC78DF" w14:textId="77777777" w:rsidR="0044140B" w:rsidRPr="00DE2238" w:rsidRDefault="0044140B" w:rsidP="0044140B">
          <w:pPr>
            <w:jc w:val="both"/>
            <w:rPr>
              <w:rFonts w:eastAsia="Times New Roman" w:cstheme="minorHAnsi"/>
              <w:lang w:eastAsia="fr-FR"/>
            </w:rPr>
          </w:pPr>
        </w:p>
        <w:p w14:paraId="2BA5CD7E" w14:textId="77777777" w:rsidR="0044140B" w:rsidRPr="00DE2238" w:rsidRDefault="0044140B" w:rsidP="0044140B">
          <w:pPr>
            <w:rPr>
              <w:rFonts w:eastAsia="Times New Roman" w:cstheme="minorHAnsi"/>
              <w:lang w:eastAsia="fr-FR"/>
            </w:rPr>
          </w:pPr>
        </w:p>
        <w:p w14:paraId="12C92362" w14:textId="77777777" w:rsidR="0044140B" w:rsidRPr="00DE2238" w:rsidRDefault="0044140B" w:rsidP="0044140B">
          <w:pPr>
            <w:jc w:val="center"/>
            <w:rPr>
              <w:rFonts w:cstheme="minorHAnsi"/>
              <w:b/>
              <w:lang w:eastAsia="fr-FR"/>
            </w:rPr>
          </w:pPr>
          <w:r w:rsidRPr="00DE2238">
            <w:rPr>
              <w:rFonts w:cstheme="minorHAnsi"/>
              <w:b/>
              <w:lang w:eastAsia="fr-FR"/>
            </w:rPr>
            <w:t>COMMUNAUTE FRANCAISE</w:t>
          </w:r>
        </w:p>
        <w:p w14:paraId="495F1A74" w14:textId="77777777" w:rsidR="0044140B" w:rsidRPr="00DE2238" w:rsidRDefault="0044140B" w:rsidP="0044140B">
          <w:pPr>
            <w:jc w:val="center"/>
            <w:rPr>
              <w:rFonts w:cstheme="minorHAnsi"/>
              <w:b/>
              <w:lang w:eastAsia="fr-FR"/>
            </w:rPr>
          </w:pPr>
        </w:p>
        <w:p w14:paraId="6086A24A" w14:textId="77777777" w:rsidR="0044140B" w:rsidRPr="00DE2238" w:rsidRDefault="0044140B" w:rsidP="0044140B">
          <w:pPr>
            <w:jc w:val="center"/>
            <w:rPr>
              <w:rFonts w:cstheme="minorHAnsi"/>
              <w:b/>
              <w:lang w:eastAsia="fr-FR"/>
            </w:rPr>
          </w:pPr>
          <w:r w:rsidRPr="00DE2238">
            <w:rPr>
              <w:rFonts w:cstheme="minorHAnsi"/>
              <w:b/>
              <w:lang w:eastAsia="fr-FR"/>
            </w:rPr>
            <w:t xml:space="preserve">ENSEIGNEMENT SECONDAIRE SPECIALISE DE FORME 3 EN ALTERNANCE </w:t>
          </w:r>
        </w:p>
        <w:p w14:paraId="280CDC08" w14:textId="77777777" w:rsidR="0044140B" w:rsidRPr="00DE2238" w:rsidRDefault="0044140B" w:rsidP="0044140B">
          <w:pPr>
            <w:jc w:val="both"/>
            <w:rPr>
              <w:rFonts w:eastAsia="Times New Roman" w:cstheme="minorHAnsi"/>
              <w:lang w:eastAsia="fr-FR"/>
            </w:rPr>
          </w:pPr>
        </w:p>
        <w:p w14:paraId="1061EF02" w14:textId="77777777" w:rsidR="0044140B" w:rsidRPr="00DE2238" w:rsidRDefault="0044140B" w:rsidP="0044140B">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DE2238">
            <w:rPr>
              <w:rFonts w:cstheme="minorHAnsi"/>
              <w:lang w:eastAsia="ar-SA"/>
            </w:rPr>
            <w:t>ATTESTATION DE VALIDATION D’UNE UNITE D’ACQUIS D’APPRENTISSAGE</w:t>
          </w:r>
        </w:p>
        <w:p w14:paraId="181AD9E0" w14:textId="77777777" w:rsidR="0044140B" w:rsidRPr="00DE2238" w:rsidRDefault="0044140B" w:rsidP="0044140B">
          <w:pPr>
            <w:jc w:val="both"/>
            <w:rPr>
              <w:rFonts w:eastAsia="Times New Roman" w:cstheme="minorHAnsi"/>
              <w:lang w:eastAsia="fr-FR"/>
            </w:rPr>
          </w:pPr>
        </w:p>
        <w:p w14:paraId="5925180D" w14:textId="77777777" w:rsidR="0044140B" w:rsidRPr="00DE2238" w:rsidRDefault="0044140B" w:rsidP="0044140B">
          <w:pPr>
            <w:ind w:left="284" w:hanging="284"/>
            <w:jc w:val="both"/>
            <w:rPr>
              <w:rFonts w:eastAsia="Times New Roman" w:cstheme="minorHAnsi"/>
              <w:lang w:eastAsia="fr-FR"/>
            </w:rPr>
          </w:pPr>
          <w:r w:rsidRPr="00DE2238">
            <w:rPr>
              <w:rFonts w:eastAsia="Times New Roman" w:cstheme="minorHAnsi"/>
              <w:u w:val="single"/>
              <w:lang w:eastAsia="fr-FR"/>
            </w:rPr>
            <w:t>SECTEUR PROFESSIONNEL</w:t>
          </w:r>
          <w:r w:rsidRPr="00DE2238">
            <w:rPr>
              <w:rFonts w:eastAsia="Times New Roman" w:cstheme="minorHAnsi"/>
              <w:lang w:eastAsia="fr-FR"/>
            </w:rPr>
            <w:t> : ………………………………………………………………………………… (17)</w:t>
          </w:r>
        </w:p>
        <w:p w14:paraId="7F1894F8" w14:textId="77777777" w:rsidR="0044140B" w:rsidRPr="00DE2238" w:rsidRDefault="0044140B" w:rsidP="0044140B">
          <w:pPr>
            <w:ind w:left="284" w:hanging="284"/>
            <w:jc w:val="both"/>
            <w:rPr>
              <w:rFonts w:eastAsia="Times New Roman" w:cstheme="minorHAnsi"/>
              <w:lang w:eastAsia="fr-FR"/>
            </w:rPr>
          </w:pPr>
          <w:r w:rsidRPr="00DE2238">
            <w:rPr>
              <w:rFonts w:eastAsia="Times New Roman" w:cstheme="minorHAnsi"/>
              <w:u w:val="single"/>
              <w:lang w:eastAsia="fr-FR"/>
            </w:rPr>
            <w:t>GROUPE PROFESSIONNEL</w:t>
          </w:r>
          <w:r w:rsidRPr="00DE2238">
            <w:rPr>
              <w:rFonts w:eastAsia="Times New Roman" w:cstheme="minorHAnsi"/>
              <w:vertAlign w:val="superscript"/>
              <w:lang w:eastAsia="fr-FR"/>
            </w:rPr>
            <w:t> </w:t>
          </w:r>
          <w:r w:rsidRPr="00DE2238">
            <w:rPr>
              <w:rFonts w:eastAsia="Times New Roman" w:cstheme="minorHAnsi"/>
              <w:lang w:eastAsia="fr-FR"/>
            </w:rPr>
            <w:t>: …………………………………………………………………………………. (18)</w:t>
          </w:r>
        </w:p>
        <w:p w14:paraId="6D17DDA9" w14:textId="77777777" w:rsidR="0044140B" w:rsidRPr="00DE2238" w:rsidRDefault="0044140B" w:rsidP="0044140B">
          <w:pPr>
            <w:ind w:left="284" w:hanging="284"/>
            <w:jc w:val="both"/>
            <w:rPr>
              <w:rFonts w:eastAsia="Times New Roman" w:cstheme="minorHAnsi"/>
              <w:lang w:eastAsia="fr-FR"/>
            </w:rPr>
          </w:pPr>
          <w:r w:rsidRPr="00DE2238">
            <w:rPr>
              <w:rFonts w:eastAsia="Times New Roman" w:cstheme="minorHAnsi"/>
              <w:u w:val="single"/>
              <w:lang w:eastAsia="fr-FR"/>
            </w:rPr>
            <w:t>METIER </w:t>
          </w:r>
          <w:r w:rsidRPr="00DE2238">
            <w:rPr>
              <w:rFonts w:eastAsia="Times New Roman" w:cstheme="minorHAnsi"/>
              <w:lang w:eastAsia="fr-FR"/>
            </w:rPr>
            <w:t>: ………………………………………………………………………………………………………………… (7)</w:t>
          </w:r>
        </w:p>
        <w:p w14:paraId="479F8811" w14:textId="77777777" w:rsidR="0044140B" w:rsidRPr="00DE2238" w:rsidRDefault="0044140B" w:rsidP="0044140B">
          <w:pPr>
            <w:jc w:val="both"/>
            <w:rPr>
              <w:rFonts w:eastAsia="Times New Roman" w:cstheme="minorHAnsi"/>
              <w:u w:val="single"/>
              <w:lang w:eastAsia="fr-FR"/>
            </w:rPr>
          </w:pPr>
        </w:p>
        <w:p w14:paraId="4E33CEC3" w14:textId="77777777" w:rsidR="0044140B" w:rsidRPr="00DE2238" w:rsidRDefault="0044140B" w:rsidP="0044140B">
          <w:pPr>
            <w:jc w:val="both"/>
            <w:rPr>
              <w:rFonts w:eastAsia="Times New Roman" w:cstheme="minorHAnsi"/>
              <w:u w:val="single"/>
              <w:lang w:eastAsia="fr-FR"/>
            </w:rPr>
          </w:pPr>
          <w:r w:rsidRPr="00DE2238">
            <w:rPr>
              <w:rFonts w:eastAsia="Times New Roman" w:cstheme="minorHAnsi"/>
              <w:u w:val="single"/>
              <w:lang w:eastAsia="fr-FR"/>
            </w:rPr>
            <w:t>DENOMINATION ET ADRESSE DE L’ETABLISSEMENT SIEGE :</w:t>
          </w:r>
        </w:p>
        <w:p w14:paraId="348FFFD5" w14:textId="77777777" w:rsidR="0044140B" w:rsidRPr="00DE2238" w:rsidRDefault="0044140B" w:rsidP="0044140B">
          <w:pPr>
            <w:jc w:val="both"/>
            <w:rPr>
              <w:rFonts w:eastAsia="Times New Roman" w:cstheme="minorHAnsi"/>
              <w:u w:val="single"/>
              <w:lang w:eastAsia="fr-FR"/>
            </w:rPr>
          </w:pPr>
          <w:r w:rsidRPr="00DE2238">
            <w:rPr>
              <w:rFonts w:eastAsia="Times New Roman" w:cstheme="minorHAnsi"/>
              <w:caps/>
              <w:lang w:eastAsia="fr-FR"/>
            </w:rPr>
            <w:t>…………………………………………………………………………………………………………………………………………………………………………………………………………………………………………………………………………. (1)</w:t>
          </w:r>
        </w:p>
        <w:p w14:paraId="135664ED" w14:textId="77777777" w:rsidR="0044140B" w:rsidRPr="00DE2238" w:rsidRDefault="0044140B" w:rsidP="0044140B">
          <w:pPr>
            <w:jc w:val="both"/>
            <w:rPr>
              <w:rFonts w:eastAsia="Times New Roman" w:cstheme="minorHAnsi"/>
              <w:u w:val="single"/>
              <w:lang w:eastAsia="fr-FR"/>
            </w:rPr>
          </w:pPr>
          <w:r w:rsidRPr="00DE2238">
            <w:rPr>
              <w:rFonts w:eastAsia="Times New Roman" w:cstheme="minorHAnsi"/>
              <w:u w:val="single"/>
              <w:lang w:eastAsia="fr-FR"/>
            </w:rPr>
            <w:t>DENOMINATION ET ADRESSE DE L’ETABLISSEMENT COOPERANT :</w:t>
          </w:r>
        </w:p>
        <w:p w14:paraId="746A83B4" w14:textId="77777777" w:rsidR="0044140B" w:rsidRPr="00DE2238" w:rsidRDefault="0044140B" w:rsidP="0044140B">
          <w:pPr>
            <w:jc w:val="both"/>
            <w:rPr>
              <w:rFonts w:eastAsia="Times New Roman" w:cstheme="minorHAnsi"/>
              <w:u w:val="single"/>
              <w:lang w:eastAsia="fr-FR"/>
            </w:rPr>
          </w:pPr>
          <w:r w:rsidRPr="00DE2238">
            <w:rPr>
              <w:rFonts w:eastAsia="Times New Roman" w:cstheme="minorHAnsi"/>
              <w:caps/>
              <w:lang w:eastAsia="fr-FR"/>
            </w:rPr>
            <w:t>………………………………………………………………………………………………………………………………………………………………………………………………………………………………………………………………………. (2)</w:t>
          </w:r>
        </w:p>
        <w:p w14:paraId="354B85A8" w14:textId="77777777" w:rsidR="0044140B" w:rsidRPr="00DE2238" w:rsidRDefault="0044140B" w:rsidP="0044140B">
          <w:pPr>
            <w:jc w:val="both"/>
            <w:rPr>
              <w:rFonts w:eastAsia="Times New Roman" w:cstheme="minorHAnsi"/>
              <w:lang w:eastAsia="fr-FR"/>
            </w:rPr>
          </w:pPr>
        </w:p>
        <w:p w14:paraId="2D533BD9"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 xml:space="preserve">Numéro Fase : </w:t>
          </w:r>
        </w:p>
        <w:p w14:paraId="6D2BC80D" w14:textId="77777777" w:rsidR="0044140B" w:rsidRPr="00DE2238" w:rsidRDefault="0044140B" w:rsidP="0044140B">
          <w:pPr>
            <w:rPr>
              <w:rFonts w:cstheme="minorHAnsi"/>
              <w:lang w:eastAsia="fr-FR"/>
            </w:rPr>
          </w:pPr>
        </w:p>
        <w:p w14:paraId="43A67ADB"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Je soussigné(e) : ………………………………………………………………………………………………. (3)</w:t>
          </w:r>
        </w:p>
        <w:p w14:paraId="64C3FF32"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Chef(fe) de l’établissement coopérant susmentionné, certifie que l’élève : ………………………………………………………………………………………………………. (3)</w:t>
          </w:r>
        </w:p>
        <w:p w14:paraId="4E22009F"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Né(e) à …………………………………………… (4), le …………………………………………………………… (5)</w:t>
          </w:r>
        </w:p>
        <w:p w14:paraId="097EBD57"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A satisfait à l’épreuve de validation relative à l’unité d’acquis d’apprentissage intitulée : ……………………………………………………………………………………………………………………………… (19)</w:t>
          </w:r>
        </w:p>
        <w:p w14:paraId="5E326375"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Et reprise au profil de certification…………………………………………………………………………… (20)</w:t>
          </w:r>
        </w:p>
        <w:p w14:paraId="4E1E69D4" w14:textId="77777777" w:rsidR="0044140B" w:rsidRPr="00DE2238" w:rsidRDefault="0044140B" w:rsidP="0044140B">
          <w:pPr>
            <w:tabs>
              <w:tab w:val="left" w:pos="8505"/>
            </w:tabs>
            <w:jc w:val="both"/>
            <w:rPr>
              <w:rFonts w:eastAsia="Times New Roman" w:cstheme="minorHAnsi"/>
              <w:lang w:eastAsia="fr-FR"/>
            </w:rPr>
          </w:pPr>
        </w:p>
        <w:p w14:paraId="7FCEBA2F"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Et reprise au profil de formation…………………………………………………………………………………(21)</w:t>
          </w:r>
        </w:p>
        <w:p w14:paraId="38C9AAEA" w14:textId="77777777" w:rsidR="0044140B" w:rsidRPr="00DE2238" w:rsidRDefault="0044140B" w:rsidP="0044140B">
          <w:pPr>
            <w:tabs>
              <w:tab w:val="left" w:pos="8505"/>
            </w:tabs>
            <w:jc w:val="both"/>
            <w:rPr>
              <w:rFonts w:eastAsia="Times New Roman" w:cstheme="minorHAnsi"/>
              <w:lang w:eastAsia="fr-FR"/>
            </w:rPr>
          </w:pPr>
        </w:p>
        <w:p w14:paraId="2BAEA701"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En foi de quoi, je délivre la présente attestation.</w:t>
          </w:r>
        </w:p>
        <w:p w14:paraId="66499C97" w14:textId="77777777" w:rsidR="0044140B" w:rsidRPr="00DE2238" w:rsidRDefault="0044140B" w:rsidP="0044140B">
          <w:pPr>
            <w:jc w:val="both"/>
            <w:rPr>
              <w:rFonts w:eastAsia="Times New Roman" w:cstheme="minorHAnsi"/>
              <w:lang w:eastAsia="fr-FR"/>
            </w:rPr>
          </w:pPr>
        </w:p>
        <w:p w14:paraId="310934C8"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Délivré à ……………………………………………… (6), le ………………………………………………………. (5)</w:t>
          </w:r>
        </w:p>
        <w:p w14:paraId="493AB406" w14:textId="77777777" w:rsidR="0044140B" w:rsidRPr="00DE2238" w:rsidRDefault="0044140B" w:rsidP="0044140B">
          <w:pPr>
            <w:jc w:val="both"/>
            <w:rPr>
              <w:rFonts w:eastAsia="Times New Roman" w:cstheme="minorHAnsi"/>
              <w:lang w:eastAsia="fr-FR"/>
            </w:rPr>
          </w:pPr>
        </w:p>
        <w:p w14:paraId="6C191C13" w14:textId="77777777" w:rsidR="0044140B" w:rsidRPr="00DE2238" w:rsidRDefault="0044140B" w:rsidP="0044140B">
          <w:pPr>
            <w:rPr>
              <w:rFonts w:cstheme="minorHAnsi"/>
              <w:lang w:eastAsia="fr-FR"/>
            </w:rPr>
          </w:pPr>
        </w:p>
        <w:p w14:paraId="1A56F333" w14:textId="77777777" w:rsidR="0044140B" w:rsidRPr="00DE2238" w:rsidRDefault="0044140B" w:rsidP="0044140B">
          <w:pPr>
            <w:rPr>
              <w:rFonts w:cstheme="minorHAnsi"/>
              <w:lang w:eastAsia="fr-FR"/>
            </w:rPr>
          </w:pPr>
        </w:p>
        <w:p w14:paraId="14BCAD64" w14:textId="77777777" w:rsidR="0044140B" w:rsidRPr="00DE2238" w:rsidRDefault="0044140B" w:rsidP="0044140B">
          <w:pPr>
            <w:jc w:val="center"/>
            <w:rPr>
              <w:rFonts w:cstheme="minorHAnsi"/>
              <w:lang w:eastAsia="fr-FR"/>
            </w:rPr>
          </w:pPr>
          <w:r w:rsidRPr="00DE2238">
            <w:rPr>
              <w:rFonts w:cstheme="minorHAnsi"/>
              <w:lang w:eastAsia="fr-FR"/>
            </w:rPr>
            <w:t>Le (La) Chef(fe) d’établissement,</w:t>
          </w:r>
        </w:p>
        <w:p w14:paraId="2554A235" w14:textId="77777777" w:rsidR="0044140B" w:rsidRPr="00DE2238" w:rsidRDefault="0044140B" w:rsidP="0044140B">
          <w:pPr>
            <w:rPr>
              <w:rFonts w:ascii="Times New Roman" w:eastAsia="Times New Roman" w:hAnsi="Times New Roman"/>
              <w:sz w:val="24"/>
              <w:szCs w:val="20"/>
              <w:lang w:eastAsia="fr-FR"/>
            </w:rPr>
          </w:pPr>
        </w:p>
        <w:p w14:paraId="3ADF8CAB" w14:textId="77777777" w:rsidR="0044140B" w:rsidRPr="00DE2238" w:rsidRDefault="0044140B" w:rsidP="0044140B">
          <w:pPr>
            <w:rPr>
              <w:lang w:eastAsia="fr-FR"/>
            </w:rPr>
          </w:pPr>
        </w:p>
        <w:p w14:paraId="2D24458D" w14:textId="77777777" w:rsidR="0044140B" w:rsidRPr="00DE2238" w:rsidRDefault="0044140B" w:rsidP="0044140B">
          <w:pPr>
            <w:rPr>
              <w:rFonts w:ascii="Georgia" w:hAnsi="Georgia"/>
              <w:lang w:eastAsia="fr-FR"/>
            </w:rPr>
          </w:pPr>
        </w:p>
        <w:p w14:paraId="638D0C5C" w14:textId="77777777" w:rsidR="0044140B" w:rsidRPr="00DE2238" w:rsidRDefault="0044140B" w:rsidP="0044140B">
          <w:pPr>
            <w:rPr>
              <w:rFonts w:ascii="Georgia" w:hAnsi="Georgia"/>
              <w:lang w:eastAsia="fr-FR"/>
            </w:rPr>
          </w:pPr>
          <w:r w:rsidRPr="00DE2238">
            <w:rPr>
              <w:rFonts w:ascii="Georgia" w:hAnsi="Georgia"/>
              <w:lang w:eastAsia="fr-FR"/>
            </w:rPr>
            <w:br w:type="page"/>
          </w:r>
        </w:p>
        <w:p w14:paraId="352012F8" w14:textId="77777777" w:rsidR="0044140B" w:rsidRPr="00DE2238" w:rsidRDefault="0044140B" w:rsidP="0044140B">
          <w:pPr>
            <w:pStyle w:val="Titre4"/>
          </w:pPr>
          <w:r w:rsidRPr="00DE2238">
            <w:lastRenderedPageBreak/>
            <w:t>Annexe 7 : Attestation d’orientation A</w:t>
          </w:r>
        </w:p>
        <w:p w14:paraId="2A847D00" w14:textId="77777777" w:rsidR="0044140B" w:rsidRPr="00DE2238" w:rsidRDefault="0044140B" w:rsidP="0044140B">
          <w:pPr>
            <w:rPr>
              <w:rFonts w:eastAsia="Times New Roman" w:cstheme="minorHAnsi"/>
              <w:lang w:eastAsia="fr-FR"/>
            </w:rPr>
          </w:pPr>
        </w:p>
        <w:p w14:paraId="37BC38B9" w14:textId="77777777" w:rsidR="0044140B" w:rsidRPr="00DE2238" w:rsidRDefault="0044140B" w:rsidP="0044140B">
          <w:pPr>
            <w:jc w:val="center"/>
            <w:rPr>
              <w:rFonts w:cstheme="minorHAnsi"/>
              <w:b/>
              <w:lang w:eastAsia="fr-FR"/>
            </w:rPr>
          </w:pPr>
        </w:p>
        <w:p w14:paraId="4AD8F53C" w14:textId="77777777" w:rsidR="0044140B" w:rsidRPr="00DE2238" w:rsidRDefault="0044140B" w:rsidP="0044140B">
          <w:pPr>
            <w:jc w:val="center"/>
            <w:rPr>
              <w:rFonts w:cstheme="minorHAnsi"/>
              <w:b/>
              <w:lang w:eastAsia="fr-FR"/>
            </w:rPr>
          </w:pPr>
          <w:r w:rsidRPr="00DE2238">
            <w:rPr>
              <w:rFonts w:cstheme="minorHAnsi"/>
              <w:b/>
              <w:lang w:eastAsia="fr-FR"/>
            </w:rPr>
            <w:t xml:space="preserve">COMMUNAUTE FRANCAISE </w:t>
          </w:r>
        </w:p>
        <w:p w14:paraId="0044EB72" w14:textId="77777777" w:rsidR="0044140B" w:rsidRPr="00DE2238" w:rsidRDefault="0044140B" w:rsidP="0044140B">
          <w:pPr>
            <w:jc w:val="center"/>
            <w:rPr>
              <w:rFonts w:cstheme="minorHAnsi"/>
              <w:b/>
              <w:lang w:eastAsia="fr-FR"/>
            </w:rPr>
          </w:pPr>
        </w:p>
        <w:p w14:paraId="6F09366C" w14:textId="77777777" w:rsidR="0044140B" w:rsidRPr="00DE2238" w:rsidRDefault="0044140B" w:rsidP="0044140B">
          <w:pPr>
            <w:jc w:val="center"/>
            <w:rPr>
              <w:rFonts w:cstheme="minorHAnsi"/>
              <w:b/>
              <w:lang w:eastAsia="fr-FR"/>
            </w:rPr>
          </w:pPr>
          <w:r w:rsidRPr="00DE2238">
            <w:rPr>
              <w:rFonts w:cstheme="minorHAnsi"/>
              <w:b/>
              <w:lang w:eastAsia="fr-FR"/>
            </w:rPr>
            <w:t>ENSEIGNEMENT SECONDAIRE SPECIALISE DE FORME 4  EN ALTERNANCE</w:t>
          </w:r>
        </w:p>
        <w:p w14:paraId="4F79CE69" w14:textId="77777777" w:rsidR="0044140B" w:rsidRPr="00DE2238" w:rsidRDefault="0044140B" w:rsidP="0044140B">
          <w:pPr>
            <w:tabs>
              <w:tab w:val="left" w:pos="8505"/>
            </w:tabs>
            <w:jc w:val="center"/>
            <w:rPr>
              <w:rFonts w:eastAsia="Times New Roman" w:cstheme="minorHAnsi"/>
              <w:b/>
              <w:lang w:eastAsia="fr-FR"/>
            </w:rPr>
          </w:pPr>
        </w:p>
        <w:p w14:paraId="0EF08011" w14:textId="77777777" w:rsidR="0044140B" w:rsidRPr="00DE2238" w:rsidRDefault="0044140B" w:rsidP="0044140B">
          <w:pPr>
            <w:tabs>
              <w:tab w:val="left" w:pos="8505"/>
            </w:tabs>
            <w:jc w:val="center"/>
            <w:rPr>
              <w:rFonts w:eastAsia="Times New Roman" w:cstheme="minorHAnsi"/>
              <w:b/>
              <w:lang w:eastAsia="fr-FR"/>
            </w:rPr>
          </w:pPr>
        </w:p>
        <w:p w14:paraId="3B6DD18F" w14:textId="77777777" w:rsidR="0044140B" w:rsidRPr="00DE2238" w:rsidRDefault="0044140B" w:rsidP="0044140B">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DE2238">
            <w:rPr>
              <w:rFonts w:cstheme="minorHAnsi"/>
              <w:lang w:eastAsia="ar-SA"/>
            </w:rPr>
            <w:t>ATTESTATION D’ORIENTATION A</w:t>
          </w:r>
        </w:p>
        <w:p w14:paraId="7F0D3C6D" w14:textId="77777777" w:rsidR="0044140B" w:rsidRPr="00DE2238" w:rsidRDefault="0044140B" w:rsidP="0044140B">
          <w:pPr>
            <w:tabs>
              <w:tab w:val="left" w:pos="8505"/>
            </w:tabs>
            <w:jc w:val="center"/>
            <w:rPr>
              <w:rFonts w:eastAsia="Times New Roman" w:cstheme="minorHAnsi"/>
              <w:b/>
              <w:lang w:eastAsia="fr-FR"/>
            </w:rPr>
          </w:pPr>
        </w:p>
        <w:p w14:paraId="39D42DDD" w14:textId="77777777" w:rsidR="0044140B" w:rsidRPr="00DE2238" w:rsidRDefault="0044140B" w:rsidP="0044140B">
          <w:pPr>
            <w:tabs>
              <w:tab w:val="left" w:pos="8505"/>
            </w:tabs>
            <w:jc w:val="center"/>
            <w:rPr>
              <w:rFonts w:eastAsia="Times New Roman" w:cstheme="minorHAnsi"/>
              <w:b/>
              <w:lang w:eastAsia="fr-FR"/>
            </w:rPr>
          </w:pPr>
        </w:p>
        <w:p w14:paraId="1BF05253" w14:textId="77777777" w:rsidR="0044140B" w:rsidRPr="00DE2238" w:rsidRDefault="0044140B" w:rsidP="0044140B">
          <w:pPr>
            <w:shd w:val="clear" w:color="auto" w:fill="FFFFFF"/>
            <w:tabs>
              <w:tab w:val="left" w:leader="dot" w:pos="8256"/>
            </w:tabs>
            <w:rPr>
              <w:rFonts w:eastAsia="Times New Roman" w:cstheme="minorHAnsi"/>
              <w:color w:val="000000"/>
              <w:lang w:eastAsia="fr-FR"/>
            </w:rPr>
          </w:pPr>
          <w:r w:rsidRPr="00DE2238">
            <w:rPr>
              <w:rFonts w:eastAsia="Times New Roman" w:cstheme="minorHAnsi"/>
              <w:color w:val="000000"/>
              <w:lang w:eastAsia="fr-FR"/>
            </w:rPr>
            <w:t>DENOMINATION ET ADRESSE DE L'ETABLISSEMENT SIEGE :</w:t>
          </w:r>
        </w:p>
        <w:p w14:paraId="6D93083A"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(1)</w:t>
          </w:r>
        </w:p>
        <w:p w14:paraId="3CAF7D40" w14:textId="77777777" w:rsidR="0044140B" w:rsidRPr="00DE2238" w:rsidRDefault="0044140B" w:rsidP="0044140B">
          <w:pPr>
            <w:shd w:val="clear" w:color="auto" w:fill="FFFFFF"/>
            <w:rPr>
              <w:rFonts w:eastAsia="Times New Roman" w:cstheme="minorHAnsi"/>
              <w:lang w:eastAsia="fr-FR"/>
            </w:rPr>
          </w:pPr>
        </w:p>
        <w:p w14:paraId="3364D48C" w14:textId="77777777" w:rsidR="0044140B" w:rsidRPr="00DE2238" w:rsidRDefault="0044140B" w:rsidP="0044140B">
          <w:pPr>
            <w:tabs>
              <w:tab w:val="right" w:leader="dot" w:pos="9543"/>
            </w:tabs>
            <w:jc w:val="both"/>
            <w:rPr>
              <w:rFonts w:eastAsia="Times New Roman" w:cstheme="minorHAnsi"/>
              <w:lang w:eastAsia="fr-FR"/>
            </w:rPr>
          </w:pPr>
          <w:r w:rsidRPr="00DE2238">
            <w:rPr>
              <w:rFonts w:eastAsia="Times New Roman" w:cstheme="minorHAnsi"/>
              <w:color w:val="000000"/>
              <w:lang w:eastAsia="fr-FR"/>
            </w:rPr>
            <w:t>DENOMINATION ET ADRESSE DE L'ETABLISSEMENT </w:t>
          </w:r>
          <w:r w:rsidRPr="00DE2238">
            <w:rPr>
              <w:rFonts w:eastAsia="Times New Roman" w:cstheme="minorHAnsi"/>
              <w:lang w:eastAsia="fr-FR"/>
            </w:rPr>
            <w:t>COOPERANT :</w:t>
          </w:r>
        </w:p>
        <w:p w14:paraId="3E3ABF99"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(2)</w:t>
          </w:r>
        </w:p>
        <w:p w14:paraId="6ED52805" w14:textId="77777777" w:rsidR="0044140B" w:rsidRPr="00DE2238" w:rsidRDefault="0044140B" w:rsidP="0044140B">
          <w:pPr>
            <w:tabs>
              <w:tab w:val="right" w:leader="dot" w:pos="9543"/>
            </w:tabs>
            <w:jc w:val="both"/>
            <w:rPr>
              <w:rFonts w:eastAsia="Times New Roman" w:cstheme="minorHAnsi"/>
              <w:lang w:eastAsia="fr-FR"/>
            </w:rPr>
          </w:pPr>
        </w:p>
        <w:p w14:paraId="026D470C" w14:textId="77777777" w:rsidR="0044140B" w:rsidRPr="00DE2238" w:rsidRDefault="0044140B" w:rsidP="0044140B">
          <w:pPr>
            <w:tabs>
              <w:tab w:val="right" w:leader="dot" w:pos="9543"/>
            </w:tabs>
            <w:jc w:val="both"/>
            <w:rPr>
              <w:rFonts w:eastAsia="Times New Roman" w:cstheme="minorHAnsi"/>
              <w:lang w:eastAsia="fr-FR"/>
            </w:rPr>
          </w:pPr>
          <w:r w:rsidRPr="00DE2238">
            <w:rPr>
              <w:rFonts w:eastAsia="Times New Roman" w:cstheme="minorHAnsi"/>
              <w:lang w:eastAsia="fr-FR"/>
            </w:rPr>
            <w:t>Numéro Fase :</w:t>
          </w:r>
        </w:p>
        <w:p w14:paraId="354B5B52" w14:textId="77777777" w:rsidR="0044140B" w:rsidRPr="00DE2238" w:rsidRDefault="0044140B" w:rsidP="0044140B">
          <w:pPr>
            <w:tabs>
              <w:tab w:val="right" w:leader="dot" w:pos="9543"/>
            </w:tabs>
            <w:jc w:val="both"/>
            <w:rPr>
              <w:rFonts w:eastAsia="Times New Roman" w:cstheme="minorHAnsi"/>
              <w:lang w:eastAsia="fr-FR"/>
            </w:rPr>
          </w:pPr>
        </w:p>
        <w:p w14:paraId="26FB28F7" w14:textId="77777777" w:rsidR="0044140B" w:rsidRPr="00DE2238" w:rsidRDefault="0044140B" w:rsidP="0044140B">
          <w:pPr>
            <w:tabs>
              <w:tab w:val="right" w:leader="dot" w:pos="9072"/>
            </w:tabs>
            <w:jc w:val="both"/>
            <w:rPr>
              <w:rFonts w:eastAsia="Times New Roman" w:cstheme="minorHAnsi"/>
              <w:lang w:eastAsia="fr-FR"/>
            </w:rPr>
          </w:pPr>
          <w:r w:rsidRPr="00DE2238">
            <w:rPr>
              <w:rFonts w:eastAsia="Times New Roman" w:cstheme="minorHAnsi"/>
              <w:lang w:eastAsia="fr-FR"/>
            </w:rPr>
            <w:t xml:space="preserve">Forme d’enseignement en alternance : </w:t>
          </w:r>
          <w:r w:rsidRPr="00DE2238">
            <w:rPr>
              <w:rFonts w:eastAsia="Times New Roman" w:cstheme="minorHAnsi"/>
              <w:lang w:eastAsia="fr-FR"/>
            </w:rPr>
            <w:tab/>
            <w:t>(8)</w:t>
          </w:r>
        </w:p>
        <w:p w14:paraId="0C5F63DA" w14:textId="77777777" w:rsidR="0044140B" w:rsidRPr="00DE2238" w:rsidRDefault="0044140B" w:rsidP="0044140B">
          <w:pPr>
            <w:tabs>
              <w:tab w:val="right" w:leader="dot" w:pos="9072"/>
            </w:tabs>
            <w:jc w:val="both"/>
            <w:rPr>
              <w:rFonts w:eastAsia="Times New Roman" w:cstheme="minorHAnsi"/>
              <w:lang w:eastAsia="fr-FR"/>
            </w:rPr>
          </w:pPr>
          <w:r w:rsidRPr="00DE2238">
            <w:rPr>
              <w:rFonts w:eastAsia="Times New Roman" w:cstheme="minorHAnsi"/>
              <w:lang w:eastAsia="fr-FR"/>
            </w:rPr>
            <w:t xml:space="preserve">Orientation d’études : </w:t>
          </w:r>
          <w:r w:rsidRPr="00DE2238">
            <w:rPr>
              <w:rFonts w:eastAsia="Times New Roman" w:cstheme="minorHAnsi"/>
              <w:lang w:eastAsia="fr-FR"/>
            </w:rPr>
            <w:tab/>
            <w:t>(9)</w:t>
          </w:r>
        </w:p>
        <w:p w14:paraId="428646B0" w14:textId="77777777" w:rsidR="0044140B" w:rsidRPr="00DE2238" w:rsidRDefault="0044140B" w:rsidP="0044140B">
          <w:pPr>
            <w:tabs>
              <w:tab w:val="right" w:leader="dot" w:pos="9072"/>
            </w:tabs>
            <w:jc w:val="both"/>
            <w:rPr>
              <w:rFonts w:eastAsia="Times New Roman" w:cstheme="minorHAnsi"/>
              <w:lang w:eastAsia="fr-FR"/>
            </w:rPr>
          </w:pPr>
          <w:r w:rsidRPr="00DE2238">
            <w:rPr>
              <w:rFonts w:eastAsia="Times New Roman" w:cstheme="minorHAnsi"/>
              <w:lang w:eastAsia="fr-FR"/>
            </w:rPr>
            <w:t xml:space="preserve">Année d’études : </w:t>
          </w:r>
          <w:r w:rsidRPr="00DE2238">
            <w:rPr>
              <w:rFonts w:eastAsia="Times New Roman" w:cstheme="minorHAnsi"/>
              <w:lang w:eastAsia="fr-FR"/>
            </w:rPr>
            <w:tab/>
            <w:t>(10)</w:t>
          </w:r>
        </w:p>
        <w:p w14:paraId="34529306" w14:textId="77777777" w:rsidR="0044140B" w:rsidRPr="00DE2238" w:rsidRDefault="0044140B" w:rsidP="0044140B">
          <w:pPr>
            <w:tabs>
              <w:tab w:val="right" w:leader="dot" w:pos="9072"/>
            </w:tabs>
            <w:jc w:val="both"/>
            <w:rPr>
              <w:rFonts w:eastAsia="Times New Roman" w:cstheme="minorHAnsi"/>
              <w:lang w:eastAsia="fr-FR"/>
            </w:rPr>
          </w:pPr>
        </w:p>
        <w:p w14:paraId="5EDF12C9" w14:textId="77777777" w:rsidR="0044140B" w:rsidRPr="00DE2238" w:rsidRDefault="0044140B" w:rsidP="0044140B">
          <w:pPr>
            <w:tabs>
              <w:tab w:val="right" w:leader="dot" w:pos="9072"/>
            </w:tabs>
            <w:jc w:val="both"/>
            <w:rPr>
              <w:rFonts w:eastAsia="Times New Roman" w:cstheme="minorHAnsi"/>
              <w:lang w:eastAsia="fr-FR"/>
            </w:rPr>
          </w:pPr>
          <w:r w:rsidRPr="00DE2238">
            <w:rPr>
              <w:rFonts w:eastAsia="Times New Roman" w:cstheme="minorHAnsi"/>
              <w:lang w:eastAsia="fr-FR"/>
            </w:rPr>
            <w:t>Je soussigné(e) :</w:t>
          </w:r>
          <w:r w:rsidRPr="00DE2238">
            <w:rPr>
              <w:rFonts w:eastAsia="Times New Roman" w:cstheme="minorHAnsi"/>
              <w:lang w:eastAsia="fr-FR"/>
            </w:rPr>
            <w:tab/>
            <w:t>(3)</w:t>
          </w:r>
        </w:p>
        <w:p w14:paraId="2EE09F68" w14:textId="77777777" w:rsidR="0044140B" w:rsidRPr="00DE2238" w:rsidRDefault="0044140B" w:rsidP="0044140B">
          <w:pPr>
            <w:tabs>
              <w:tab w:val="right" w:leader="dot" w:pos="9072"/>
            </w:tabs>
            <w:jc w:val="both"/>
            <w:rPr>
              <w:rFonts w:eastAsia="Times New Roman" w:cstheme="minorHAnsi"/>
              <w:lang w:eastAsia="fr-FR"/>
            </w:rPr>
          </w:pPr>
          <w:r w:rsidRPr="00DE2238">
            <w:rPr>
              <w:rFonts w:eastAsia="Times New Roman" w:cstheme="minorHAnsi"/>
              <w:lang w:eastAsia="fr-FR"/>
            </w:rPr>
            <w:t xml:space="preserve">Chef(fe) de l’établissement susmentionné, certifie que l’élève : </w:t>
          </w:r>
          <w:r w:rsidRPr="00DE2238">
            <w:rPr>
              <w:rFonts w:eastAsia="Times New Roman" w:cstheme="minorHAnsi"/>
              <w:lang w:eastAsia="fr-FR"/>
            </w:rPr>
            <w:tab/>
            <w:t>(3)</w:t>
          </w:r>
        </w:p>
        <w:p w14:paraId="7A503251" w14:textId="77777777" w:rsidR="0044140B" w:rsidRPr="00DE2238" w:rsidRDefault="0044140B" w:rsidP="0044140B">
          <w:pPr>
            <w:tabs>
              <w:tab w:val="right" w:leader="dot" w:pos="5040"/>
              <w:tab w:val="right" w:leader="dot" w:pos="9072"/>
            </w:tabs>
            <w:jc w:val="both"/>
            <w:rPr>
              <w:rFonts w:eastAsia="Times New Roman" w:cstheme="minorHAnsi"/>
              <w:lang w:eastAsia="fr-FR"/>
            </w:rPr>
          </w:pPr>
          <w:r w:rsidRPr="00DE2238">
            <w:rPr>
              <w:rFonts w:eastAsia="Times New Roman" w:cstheme="minorHAnsi"/>
              <w:lang w:eastAsia="fr-FR"/>
            </w:rPr>
            <w:t xml:space="preserve">Né(e) à </w:t>
          </w:r>
          <w:r w:rsidRPr="00DE2238">
            <w:rPr>
              <w:rFonts w:eastAsia="Times New Roman" w:cstheme="minorHAnsi"/>
              <w:lang w:eastAsia="fr-FR"/>
            </w:rPr>
            <w:tab/>
            <w:t xml:space="preserve">………. (4), le </w:t>
          </w:r>
          <w:r w:rsidRPr="00DE2238">
            <w:rPr>
              <w:rFonts w:eastAsia="Times New Roman" w:cstheme="minorHAnsi"/>
              <w:lang w:eastAsia="fr-FR"/>
            </w:rPr>
            <w:tab/>
            <w:t>(5)</w:t>
          </w:r>
        </w:p>
        <w:p w14:paraId="71A74FF3" w14:textId="77777777" w:rsidR="0044140B" w:rsidRPr="00DE2238" w:rsidRDefault="0044140B" w:rsidP="0044140B">
          <w:pPr>
            <w:tabs>
              <w:tab w:val="right" w:leader="dot" w:pos="5760"/>
              <w:tab w:val="right" w:leader="dot" w:pos="9072"/>
            </w:tabs>
            <w:jc w:val="both"/>
            <w:rPr>
              <w:rFonts w:eastAsia="Times New Roman" w:cstheme="minorHAnsi"/>
              <w:lang w:eastAsia="fr-FR"/>
            </w:rPr>
          </w:pPr>
          <w:r w:rsidRPr="00DE2238">
            <w:rPr>
              <w:rFonts w:eastAsia="Times New Roman" w:cstheme="minorHAnsi"/>
              <w:lang w:eastAsia="fr-FR"/>
            </w:rPr>
            <w:t>a suivi du………………………………………………….. (11) au …………………………………………………. (11)</w:t>
          </w:r>
        </w:p>
        <w:p w14:paraId="3AB3074D" w14:textId="77777777" w:rsidR="0044140B" w:rsidRPr="00DE2238" w:rsidRDefault="0044140B" w:rsidP="0044140B">
          <w:pPr>
            <w:tabs>
              <w:tab w:val="right" w:leader="dot" w:pos="5760"/>
              <w:tab w:val="right" w:leader="dot" w:pos="9543"/>
            </w:tabs>
            <w:jc w:val="both"/>
            <w:rPr>
              <w:rFonts w:eastAsia="Times New Roman" w:cstheme="minorHAnsi"/>
              <w:lang w:eastAsia="fr-FR"/>
            </w:rPr>
          </w:pPr>
        </w:p>
        <w:p w14:paraId="012BEFB7"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1° en qualité d’élève régulier (régulière), l’année d’études susmentionnée de l’enseignement secondaire  spécialisé de forme 4 en alternance tel que visé à l’article 2 bis, §1</w:t>
          </w:r>
          <w:r w:rsidRPr="00DE2238">
            <w:rPr>
              <w:rFonts w:eastAsia="Times New Roman" w:cstheme="minorHAnsi"/>
              <w:vertAlign w:val="superscript"/>
              <w:lang w:eastAsia="fr-FR"/>
            </w:rPr>
            <w:t>er</w:t>
          </w:r>
          <w:r w:rsidRPr="00DE2238">
            <w:rPr>
              <w:rFonts w:eastAsia="Times New Roman" w:cstheme="minorHAnsi"/>
              <w:lang w:eastAsia="fr-FR"/>
            </w:rPr>
            <w:t xml:space="preserve"> – 1° du décret du 3 juillet 1991 ;</w:t>
          </w:r>
        </w:p>
        <w:p w14:paraId="0D97F1B0" w14:textId="77777777" w:rsidR="0044140B" w:rsidRPr="00DE2238" w:rsidRDefault="0044140B" w:rsidP="0044140B">
          <w:pPr>
            <w:tabs>
              <w:tab w:val="left" w:pos="8505"/>
            </w:tabs>
            <w:jc w:val="both"/>
            <w:rPr>
              <w:rFonts w:eastAsia="Times New Roman" w:cstheme="minorHAnsi"/>
              <w:lang w:eastAsia="fr-FR"/>
            </w:rPr>
          </w:pPr>
        </w:p>
        <w:p w14:paraId="191F94E1"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2° a terminé cette année avec fruit dans l’établissement, dans la forme d’enseignement, dans la section et dans l’orientation d’études susmentionnées ;</w:t>
          </w:r>
        </w:p>
        <w:p w14:paraId="6B9F3398" w14:textId="77777777" w:rsidR="0044140B" w:rsidRPr="00DE2238" w:rsidRDefault="0044140B" w:rsidP="0044140B">
          <w:pPr>
            <w:tabs>
              <w:tab w:val="left" w:pos="8505"/>
            </w:tabs>
            <w:jc w:val="both"/>
            <w:rPr>
              <w:rFonts w:eastAsia="Times New Roman" w:cstheme="minorHAnsi"/>
              <w:lang w:eastAsia="fr-FR"/>
            </w:rPr>
          </w:pPr>
        </w:p>
        <w:p w14:paraId="558B4B16"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3° peut être admis(e) dans l’année d’études supérieure conformément aux conditions d’admission.</w:t>
          </w:r>
        </w:p>
        <w:p w14:paraId="5BCC6CC6" w14:textId="77777777" w:rsidR="0044140B" w:rsidRPr="00DE2238" w:rsidRDefault="0044140B" w:rsidP="0044140B">
          <w:pPr>
            <w:tabs>
              <w:tab w:val="left" w:pos="8505"/>
            </w:tabs>
            <w:jc w:val="both"/>
            <w:rPr>
              <w:rFonts w:eastAsia="Times New Roman" w:cstheme="minorHAnsi"/>
              <w:lang w:eastAsia="fr-FR"/>
            </w:rPr>
          </w:pPr>
        </w:p>
        <w:p w14:paraId="4C75C357"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J’atteste que toutes les prescriptions légales et réglementaires ont été respectées.</w:t>
          </w:r>
        </w:p>
        <w:p w14:paraId="5CD3D185" w14:textId="77777777" w:rsidR="0044140B" w:rsidRPr="00DE2238" w:rsidRDefault="0044140B" w:rsidP="0044140B">
          <w:pPr>
            <w:tabs>
              <w:tab w:val="left" w:pos="8505"/>
            </w:tabs>
            <w:jc w:val="both"/>
            <w:rPr>
              <w:rFonts w:eastAsia="Times New Roman" w:cstheme="minorHAnsi"/>
              <w:lang w:eastAsia="fr-FR"/>
            </w:rPr>
          </w:pPr>
        </w:p>
        <w:p w14:paraId="4519D141"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En foi de quoi, je délivre le présent titre.</w:t>
          </w:r>
        </w:p>
        <w:p w14:paraId="0A7D80B6" w14:textId="77777777" w:rsidR="0044140B" w:rsidRPr="00DE2238" w:rsidRDefault="0044140B" w:rsidP="0044140B">
          <w:pPr>
            <w:tabs>
              <w:tab w:val="left" w:pos="8505"/>
            </w:tabs>
            <w:jc w:val="both"/>
            <w:rPr>
              <w:rFonts w:eastAsia="Times New Roman" w:cstheme="minorHAnsi"/>
              <w:lang w:eastAsia="fr-FR"/>
            </w:rPr>
          </w:pPr>
        </w:p>
        <w:p w14:paraId="0BBF6E48" w14:textId="77777777" w:rsidR="0044140B" w:rsidRPr="00DE2238" w:rsidRDefault="0044140B" w:rsidP="0044140B">
          <w:pPr>
            <w:tabs>
              <w:tab w:val="right" w:leader="dot" w:pos="5400"/>
              <w:tab w:val="right" w:leader="dot" w:pos="8931"/>
            </w:tabs>
            <w:jc w:val="both"/>
            <w:rPr>
              <w:rFonts w:eastAsia="Times New Roman" w:cstheme="minorHAnsi"/>
              <w:lang w:eastAsia="fr-FR"/>
            </w:rPr>
          </w:pPr>
          <w:r w:rsidRPr="00DE2238">
            <w:rPr>
              <w:rFonts w:eastAsia="Times New Roman" w:cstheme="minorHAnsi"/>
              <w:lang w:eastAsia="fr-FR"/>
            </w:rPr>
            <w:t xml:space="preserve">Délivrée à </w:t>
          </w:r>
          <w:r w:rsidRPr="00DE2238">
            <w:rPr>
              <w:rFonts w:eastAsia="Times New Roman" w:cstheme="minorHAnsi"/>
              <w:lang w:eastAsia="fr-FR"/>
            </w:rPr>
            <w:tab/>
            <w:t>(6), le</w:t>
          </w:r>
          <w:r w:rsidRPr="00DE2238">
            <w:rPr>
              <w:rFonts w:eastAsia="Times New Roman" w:cstheme="minorHAnsi"/>
              <w:lang w:eastAsia="fr-FR"/>
            </w:rPr>
            <w:tab/>
            <w:t xml:space="preserve">(5) </w:t>
          </w:r>
        </w:p>
        <w:p w14:paraId="49F6816B" w14:textId="77777777" w:rsidR="0044140B" w:rsidRPr="00DE2238" w:rsidRDefault="0044140B" w:rsidP="0044140B">
          <w:pPr>
            <w:tabs>
              <w:tab w:val="left" w:pos="8505"/>
            </w:tabs>
            <w:jc w:val="both"/>
            <w:rPr>
              <w:rFonts w:eastAsia="Times New Roman" w:cstheme="minorHAnsi"/>
              <w:lang w:eastAsia="fr-FR"/>
            </w:rPr>
          </w:pPr>
        </w:p>
        <w:p w14:paraId="10CFC7BB" w14:textId="77777777" w:rsidR="0044140B" w:rsidRPr="00DE2238" w:rsidRDefault="0044140B" w:rsidP="0044140B">
          <w:pPr>
            <w:tabs>
              <w:tab w:val="left" w:pos="180"/>
              <w:tab w:val="right" w:pos="9000"/>
            </w:tabs>
            <w:rPr>
              <w:rFonts w:eastAsia="Times New Roman" w:cstheme="minorHAnsi"/>
              <w:lang w:eastAsia="fr-FR"/>
            </w:rPr>
          </w:pPr>
        </w:p>
        <w:p w14:paraId="0E2E0CF4" w14:textId="77777777" w:rsidR="0044140B" w:rsidRPr="00DE2238" w:rsidRDefault="0044140B" w:rsidP="0044140B">
          <w:pPr>
            <w:tabs>
              <w:tab w:val="left" w:pos="180"/>
              <w:tab w:val="right" w:pos="9000"/>
            </w:tabs>
            <w:rPr>
              <w:rFonts w:eastAsia="Times New Roman" w:cstheme="minorHAnsi"/>
              <w:lang w:eastAsia="fr-FR"/>
            </w:rPr>
          </w:pPr>
        </w:p>
        <w:p w14:paraId="17B3B313" w14:textId="77777777" w:rsidR="0044140B" w:rsidRPr="00DE2238" w:rsidRDefault="0044140B" w:rsidP="0044140B">
          <w:pPr>
            <w:tabs>
              <w:tab w:val="left" w:pos="180"/>
              <w:tab w:val="right" w:pos="9000"/>
            </w:tabs>
            <w:rPr>
              <w:rFonts w:eastAsia="Times New Roman" w:cstheme="minorHAnsi"/>
              <w:lang w:eastAsia="fr-FR"/>
            </w:rPr>
          </w:pPr>
        </w:p>
        <w:p w14:paraId="63E9AFD9" w14:textId="77777777" w:rsidR="0044140B" w:rsidRPr="00DE2238" w:rsidRDefault="0044140B" w:rsidP="0044140B">
          <w:pPr>
            <w:tabs>
              <w:tab w:val="left" w:pos="180"/>
              <w:tab w:val="right" w:pos="9000"/>
            </w:tabs>
            <w:rPr>
              <w:rFonts w:eastAsia="Times New Roman" w:cstheme="minorHAnsi"/>
              <w:lang w:eastAsia="fr-FR"/>
            </w:rPr>
          </w:pPr>
        </w:p>
        <w:p w14:paraId="170C10C5" w14:textId="77777777" w:rsidR="0044140B" w:rsidRPr="00DE2238" w:rsidRDefault="0044140B" w:rsidP="0044140B">
          <w:pPr>
            <w:tabs>
              <w:tab w:val="left" w:pos="180"/>
              <w:tab w:val="right" w:pos="9000"/>
            </w:tabs>
            <w:jc w:val="center"/>
            <w:rPr>
              <w:rFonts w:ascii="Calibri" w:eastAsia="Times New Roman" w:hAnsi="Calibri" w:cs="Calibri"/>
              <w:lang w:eastAsia="fr-FR"/>
            </w:rPr>
          </w:pPr>
          <w:r w:rsidRPr="00DE2238">
            <w:rPr>
              <w:rFonts w:eastAsia="Times New Roman" w:cstheme="minorHAnsi"/>
              <w:lang w:eastAsia="fr-FR"/>
            </w:rPr>
            <w:t xml:space="preserve">Sceau de </w:t>
          </w:r>
          <w:r w:rsidRPr="00DE2238">
            <w:rPr>
              <w:rFonts w:ascii="Calibri" w:eastAsia="Times New Roman" w:hAnsi="Calibri" w:cs="Calibri"/>
              <w:lang w:eastAsia="fr-FR"/>
            </w:rPr>
            <w:t>l’établissement,</w:t>
          </w:r>
          <w:r w:rsidRPr="00DE2238">
            <w:rPr>
              <w:rFonts w:ascii="Calibri" w:eastAsia="Times New Roman" w:hAnsi="Calibri" w:cs="Calibri"/>
              <w:lang w:eastAsia="fr-FR"/>
            </w:rPr>
            <w:tab/>
            <w:t>Le (La) Chef(fe) d’établissement,</w:t>
          </w:r>
        </w:p>
        <w:p w14:paraId="44EC0F7C" w14:textId="77777777" w:rsidR="0044140B" w:rsidRPr="00DE2238" w:rsidRDefault="0044140B" w:rsidP="0044140B">
          <w:pPr>
            <w:jc w:val="both"/>
            <w:rPr>
              <w:rFonts w:ascii="Calibri" w:eastAsia="Times New Roman" w:hAnsi="Calibri" w:cs="Calibri"/>
              <w:lang w:eastAsia="fr-FR"/>
            </w:rPr>
          </w:pPr>
        </w:p>
        <w:p w14:paraId="37B1581C" w14:textId="77777777" w:rsidR="0044140B" w:rsidRPr="00DE2238" w:rsidRDefault="0044140B" w:rsidP="0044140B">
          <w:pPr>
            <w:pStyle w:val="Titre4"/>
          </w:pPr>
          <w:r w:rsidRPr="00DE2238">
            <w:lastRenderedPageBreak/>
            <w:t>Annexe 8 : Attestation d’orientation B</w:t>
          </w:r>
        </w:p>
        <w:p w14:paraId="298DF241" w14:textId="77777777" w:rsidR="0044140B" w:rsidRPr="00DE2238" w:rsidRDefault="0044140B" w:rsidP="0044140B">
          <w:pPr>
            <w:jc w:val="center"/>
            <w:rPr>
              <w:rFonts w:cstheme="minorHAnsi"/>
              <w:b/>
              <w:lang w:eastAsia="fr-FR"/>
            </w:rPr>
          </w:pPr>
          <w:r w:rsidRPr="00DE2238">
            <w:rPr>
              <w:rFonts w:cstheme="minorHAnsi"/>
              <w:b/>
              <w:lang w:eastAsia="fr-FR"/>
            </w:rPr>
            <w:t xml:space="preserve">COMMUNAUTE FRANCAISE </w:t>
          </w:r>
        </w:p>
        <w:p w14:paraId="45937769" w14:textId="77777777" w:rsidR="0044140B" w:rsidRPr="00DE2238" w:rsidRDefault="0044140B" w:rsidP="0044140B">
          <w:pPr>
            <w:jc w:val="center"/>
            <w:rPr>
              <w:rFonts w:cstheme="minorHAnsi"/>
              <w:b/>
              <w:lang w:eastAsia="fr-FR"/>
            </w:rPr>
          </w:pPr>
        </w:p>
        <w:p w14:paraId="4558E224" w14:textId="77777777" w:rsidR="0044140B" w:rsidRPr="00DE2238" w:rsidRDefault="0044140B" w:rsidP="0044140B">
          <w:pPr>
            <w:jc w:val="center"/>
            <w:rPr>
              <w:rFonts w:cstheme="minorHAnsi"/>
              <w:b/>
              <w:lang w:eastAsia="fr-FR"/>
            </w:rPr>
          </w:pPr>
          <w:r w:rsidRPr="00DE2238">
            <w:rPr>
              <w:rFonts w:cstheme="minorHAnsi"/>
              <w:b/>
              <w:lang w:eastAsia="fr-FR"/>
            </w:rPr>
            <w:t>ENSEIGNEMENT SECONDAIRE SPECIALISE DE FORME 4  EN ALTERNANCE</w:t>
          </w:r>
        </w:p>
        <w:p w14:paraId="7DE8679A" w14:textId="77777777" w:rsidR="0044140B" w:rsidRPr="00DE2238" w:rsidRDefault="0044140B" w:rsidP="0044140B">
          <w:pPr>
            <w:tabs>
              <w:tab w:val="left" w:pos="8505"/>
            </w:tabs>
            <w:jc w:val="center"/>
            <w:rPr>
              <w:rFonts w:eastAsia="Times New Roman" w:cstheme="minorHAnsi"/>
              <w:b/>
              <w:lang w:eastAsia="fr-FR"/>
            </w:rPr>
          </w:pPr>
        </w:p>
        <w:p w14:paraId="57DB67B2" w14:textId="77777777" w:rsidR="0044140B" w:rsidRPr="00DE2238" w:rsidRDefault="0044140B" w:rsidP="0044140B">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DE2238">
            <w:rPr>
              <w:rFonts w:cstheme="minorHAnsi"/>
              <w:lang w:eastAsia="ar-SA"/>
            </w:rPr>
            <w:t>ATTESTATION D’ORIENTATION B</w:t>
          </w:r>
        </w:p>
        <w:p w14:paraId="1725EF1C" w14:textId="77777777" w:rsidR="0044140B" w:rsidRPr="00DE2238" w:rsidRDefault="0044140B" w:rsidP="0044140B">
          <w:pPr>
            <w:tabs>
              <w:tab w:val="left" w:pos="8505"/>
            </w:tabs>
            <w:jc w:val="center"/>
            <w:rPr>
              <w:rFonts w:eastAsia="Times New Roman" w:cstheme="minorHAnsi"/>
              <w:b/>
              <w:lang w:eastAsia="fr-FR"/>
            </w:rPr>
          </w:pPr>
        </w:p>
        <w:p w14:paraId="2552B7AD" w14:textId="77777777" w:rsidR="0044140B" w:rsidRPr="00DE2238" w:rsidRDefault="0044140B" w:rsidP="0044140B">
          <w:pPr>
            <w:shd w:val="clear" w:color="auto" w:fill="FFFFFF"/>
            <w:tabs>
              <w:tab w:val="left" w:leader="dot" w:pos="8256"/>
            </w:tabs>
            <w:rPr>
              <w:rFonts w:eastAsia="Times New Roman" w:cstheme="minorHAnsi"/>
              <w:color w:val="000000"/>
              <w:lang w:eastAsia="fr-FR"/>
            </w:rPr>
          </w:pPr>
          <w:r w:rsidRPr="00DE2238">
            <w:rPr>
              <w:rFonts w:eastAsia="Times New Roman" w:cstheme="minorHAnsi"/>
              <w:color w:val="000000"/>
              <w:lang w:eastAsia="fr-FR"/>
            </w:rPr>
            <w:t>DENOMINATION ET ADRESSE DE L'ETABLISSEMENT SIEGE :</w:t>
          </w:r>
        </w:p>
        <w:p w14:paraId="715D2BA8"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(1)</w:t>
          </w:r>
        </w:p>
        <w:p w14:paraId="1E60B4A2" w14:textId="77777777" w:rsidR="0044140B" w:rsidRPr="00DE2238" w:rsidRDefault="0044140B" w:rsidP="0044140B">
          <w:pPr>
            <w:tabs>
              <w:tab w:val="right" w:leader="dot" w:pos="9543"/>
            </w:tabs>
            <w:jc w:val="both"/>
            <w:rPr>
              <w:rFonts w:eastAsia="Times New Roman" w:cstheme="minorHAnsi"/>
              <w:lang w:eastAsia="fr-FR"/>
            </w:rPr>
          </w:pPr>
          <w:r w:rsidRPr="00DE2238">
            <w:rPr>
              <w:rFonts w:eastAsia="Times New Roman" w:cstheme="minorHAnsi"/>
              <w:color w:val="000000"/>
              <w:lang w:eastAsia="fr-FR"/>
            </w:rPr>
            <w:t>DENOMINATION ET ADRESSE DE L'ETABLISSEMENT </w:t>
          </w:r>
          <w:r w:rsidRPr="00DE2238">
            <w:rPr>
              <w:rFonts w:eastAsia="Times New Roman" w:cstheme="minorHAnsi"/>
              <w:lang w:eastAsia="fr-FR"/>
            </w:rPr>
            <w:t>COOPERANT :</w:t>
          </w:r>
        </w:p>
        <w:p w14:paraId="7EFE7434"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(2)</w:t>
          </w:r>
        </w:p>
        <w:p w14:paraId="02BCE86E" w14:textId="77777777" w:rsidR="0044140B" w:rsidRPr="00AD0B6B" w:rsidRDefault="0044140B" w:rsidP="0044140B">
          <w:pPr>
            <w:tabs>
              <w:tab w:val="right" w:leader="dot" w:pos="9543"/>
            </w:tabs>
            <w:jc w:val="both"/>
            <w:rPr>
              <w:rFonts w:eastAsia="Times New Roman" w:cstheme="minorHAnsi"/>
              <w:sz w:val="16"/>
              <w:szCs w:val="16"/>
              <w:lang w:eastAsia="fr-FR"/>
            </w:rPr>
          </w:pPr>
        </w:p>
        <w:p w14:paraId="242D690D" w14:textId="77777777" w:rsidR="0044140B" w:rsidRPr="00DE2238" w:rsidRDefault="0044140B" w:rsidP="0044140B">
          <w:pPr>
            <w:tabs>
              <w:tab w:val="right" w:leader="dot" w:pos="9543"/>
            </w:tabs>
            <w:jc w:val="both"/>
            <w:rPr>
              <w:rFonts w:eastAsia="Times New Roman" w:cstheme="minorHAnsi"/>
              <w:lang w:eastAsia="fr-FR"/>
            </w:rPr>
          </w:pPr>
          <w:r w:rsidRPr="00DE2238">
            <w:rPr>
              <w:rFonts w:eastAsia="Times New Roman" w:cstheme="minorHAnsi"/>
              <w:lang w:eastAsia="fr-FR"/>
            </w:rPr>
            <w:t>Numéro Fase :</w:t>
          </w:r>
        </w:p>
        <w:p w14:paraId="7D23EE30" w14:textId="77777777" w:rsidR="0044140B" w:rsidRPr="00AD0B6B" w:rsidRDefault="0044140B" w:rsidP="0044140B">
          <w:pPr>
            <w:tabs>
              <w:tab w:val="right" w:leader="dot" w:pos="9543"/>
            </w:tabs>
            <w:jc w:val="both"/>
            <w:rPr>
              <w:rFonts w:eastAsia="Times New Roman" w:cstheme="minorHAnsi"/>
              <w:sz w:val="16"/>
              <w:szCs w:val="16"/>
              <w:lang w:eastAsia="fr-FR"/>
            </w:rPr>
          </w:pPr>
        </w:p>
        <w:p w14:paraId="6675AFCE"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Forme d’enseignement en alternance : ……………………………………………………………………. (8)</w:t>
          </w:r>
        </w:p>
        <w:p w14:paraId="4BE66227"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Orientation d’études : ……………………………………………………………………………………………… (9)</w:t>
          </w:r>
        </w:p>
        <w:p w14:paraId="605056B8"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Année d’études : ……………………………………………………………………………………………………. (10)</w:t>
          </w:r>
        </w:p>
        <w:p w14:paraId="051BC7E9" w14:textId="77777777" w:rsidR="0044140B" w:rsidRPr="00AD0B6B" w:rsidRDefault="0044140B" w:rsidP="0044140B">
          <w:pPr>
            <w:jc w:val="both"/>
            <w:rPr>
              <w:rFonts w:eastAsia="Times New Roman" w:cstheme="minorHAnsi"/>
              <w:sz w:val="16"/>
              <w:szCs w:val="16"/>
              <w:lang w:eastAsia="fr-FR"/>
            </w:rPr>
          </w:pPr>
        </w:p>
        <w:p w14:paraId="15D0DAD0"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Je soussigné(e) : ……………………………………………………………………………………………… (3)</w:t>
          </w:r>
        </w:p>
        <w:p w14:paraId="086714A3"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Chef(fe) de l’établissement susmentionné, certifie que l’élève : …………………………………….. (3)</w:t>
          </w:r>
        </w:p>
        <w:p w14:paraId="758F7818"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Né(e) à …………………………………………………………………. (4), le ……………………………………… (5)</w:t>
          </w:r>
        </w:p>
        <w:p w14:paraId="1BFF2A7B"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a suivi du…………………………………………………… (11) au …..…………………………………………… (11)</w:t>
          </w:r>
        </w:p>
        <w:p w14:paraId="270D6A9B" w14:textId="77777777" w:rsidR="0044140B" w:rsidRPr="00AD0B6B" w:rsidRDefault="0044140B" w:rsidP="0044140B">
          <w:pPr>
            <w:tabs>
              <w:tab w:val="right" w:leader="dot" w:pos="5760"/>
              <w:tab w:val="right" w:leader="dot" w:pos="9543"/>
            </w:tabs>
            <w:jc w:val="both"/>
            <w:rPr>
              <w:rFonts w:eastAsia="Times New Roman" w:cstheme="minorHAnsi"/>
              <w:sz w:val="16"/>
              <w:szCs w:val="16"/>
              <w:lang w:eastAsia="fr-FR"/>
            </w:rPr>
          </w:pPr>
        </w:p>
        <w:p w14:paraId="48BF7F72" w14:textId="77777777" w:rsidR="0044140B" w:rsidRPr="00DE2238" w:rsidRDefault="0044140B" w:rsidP="0044140B">
          <w:pPr>
            <w:tabs>
              <w:tab w:val="left" w:pos="8505"/>
            </w:tabs>
            <w:jc w:val="both"/>
            <w:rPr>
              <w:rFonts w:eastAsia="Times New Roman" w:cstheme="minorHAnsi"/>
              <w:sz w:val="20"/>
              <w:szCs w:val="20"/>
              <w:lang w:eastAsia="fr-FR"/>
            </w:rPr>
          </w:pPr>
          <w:r w:rsidRPr="00DE2238">
            <w:rPr>
              <w:rFonts w:eastAsia="Times New Roman" w:cstheme="minorHAnsi"/>
              <w:sz w:val="20"/>
              <w:szCs w:val="20"/>
              <w:lang w:eastAsia="fr-FR"/>
            </w:rPr>
            <w:t>1° en qualité d’élève régulier (régulière), l’année d’études susmentionnée de l’enseignement secondaire spécialisé de forme 4 en alternance tel que visé à l’article 2 bis, §1</w:t>
          </w:r>
          <w:r w:rsidRPr="00DE2238">
            <w:rPr>
              <w:rFonts w:eastAsia="Times New Roman" w:cstheme="minorHAnsi"/>
              <w:sz w:val="20"/>
              <w:szCs w:val="20"/>
              <w:vertAlign w:val="superscript"/>
              <w:lang w:eastAsia="fr-FR"/>
            </w:rPr>
            <w:t>er</w:t>
          </w:r>
          <w:r w:rsidRPr="00DE2238">
            <w:rPr>
              <w:rFonts w:eastAsia="Times New Roman" w:cstheme="minorHAnsi"/>
              <w:sz w:val="20"/>
              <w:szCs w:val="20"/>
              <w:lang w:eastAsia="fr-FR"/>
            </w:rPr>
            <w:t xml:space="preserve"> – 1° du décret du 3 juillet 1991 ;</w:t>
          </w:r>
        </w:p>
        <w:p w14:paraId="758908A9" w14:textId="77777777" w:rsidR="0044140B" w:rsidRPr="00AD0B6B" w:rsidRDefault="0044140B" w:rsidP="0044140B">
          <w:pPr>
            <w:tabs>
              <w:tab w:val="left" w:pos="8505"/>
            </w:tabs>
            <w:jc w:val="both"/>
            <w:rPr>
              <w:rFonts w:eastAsia="Times New Roman" w:cstheme="minorHAnsi"/>
              <w:sz w:val="16"/>
              <w:szCs w:val="16"/>
              <w:lang w:eastAsia="fr-FR"/>
            </w:rPr>
          </w:pPr>
        </w:p>
        <w:p w14:paraId="251E29D7" w14:textId="77777777" w:rsidR="0044140B" w:rsidRPr="00DE2238" w:rsidRDefault="0044140B" w:rsidP="0044140B">
          <w:pPr>
            <w:tabs>
              <w:tab w:val="left" w:pos="8505"/>
            </w:tabs>
            <w:jc w:val="both"/>
            <w:rPr>
              <w:rFonts w:eastAsia="Times New Roman" w:cstheme="minorHAnsi"/>
              <w:sz w:val="20"/>
              <w:szCs w:val="20"/>
              <w:lang w:eastAsia="fr-FR"/>
            </w:rPr>
          </w:pPr>
          <w:r w:rsidRPr="00DE2238">
            <w:rPr>
              <w:rFonts w:eastAsia="Times New Roman" w:cstheme="minorHAnsi"/>
              <w:sz w:val="20"/>
              <w:szCs w:val="20"/>
              <w:lang w:eastAsia="fr-FR"/>
            </w:rPr>
            <w:t>2° a terminé cette année avec fruit dans l’établissement, dans la forme d’enseignement, dans la section et dans l’orientation d’études susmentionnées ;</w:t>
          </w:r>
        </w:p>
        <w:p w14:paraId="1137ED0F" w14:textId="77777777" w:rsidR="0044140B" w:rsidRPr="00AD0B6B" w:rsidRDefault="0044140B" w:rsidP="0044140B">
          <w:pPr>
            <w:tabs>
              <w:tab w:val="left" w:pos="8505"/>
            </w:tabs>
            <w:jc w:val="both"/>
            <w:rPr>
              <w:rFonts w:eastAsia="Times New Roman" w:cstheme="minorHAnsi"/>
              <w:sz w:val="16"/>
              <w:szCs w:val="16"/>
              <w:lang w:eastAsia="fr-FR"/>
            </w:rPr>
          </w:pPr>
        </w:p>
        <w:p w14:paraId="298E04A9" w14:textId="77777777" w:rsidR="0044140B" w:rsidRPr="00DE2238" w:rsidRDefault="0044140B" w:rsidP="0044140B">
          <w:pPr>
            <w:tabs>
              <w:tab w:val="left" w:pos="8505"/>
            </w:tabs>
            <w:jc w:val="both"/>
            <w:rPr>
              <w:rFonts w:eastAsia="Times New Roman" w:cstheme="minorHAnsi"/>
              <w:sz w:val="20"/>
              <w:szCs w:val="20"/>
              <w:lang w:eastAsia="fr-FR"/>
            </w:rPr>
          </w:pPr>
          <w:r w:rsidRPr="00DE2238">
            <w:rPr>
              <w:rFonts w:eastAsia="Times New Roman" w:cstheme="minorHAnsi"/>
              <w:sz w:val="20"/>
              <w:szCs w:val="20"/>
              <w:lang w:eastAsia="fr-FR"/>
            </w:rPr>
            <w:t>3° peut être admis(e) dans l’année d’études supérieure conformément aux conditions d’admission, à l’exclusion de :</w:t>
          </w:r>
        </w:p>
        <w:tbl>
          <w:tblPr>
            <w:tblpPr w:leftFromText="142" w:rightFromText="142" w:vertAnchor="text" w:horzAnchor="margin" w:tblpY="160"/>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25"/>
            <w:gridCol w:w="3522"/>
            <w:gridCol w:w="2272"/>
            <w:gridCol w:w="3320"/>
          </w:tblGrid>
          <w:tr w:rsidR="0044140B" w:rsidRPr="00DE2238" w14:paraId="0FA6F369" w14:textId="77777777" w:rsidTr="00AF52E0">
            <w:trPr>
              <w:trHeight w:val="668"/>
            </w:trPr>
            <w:tc>
              <w:tcPr>
                <w:tcW w:w="506" w:type="dxa"/>
              </w:tcPr>
              <w:p w14:paraId="48558150" w14:textId="77777777" w:rsidR="0044140B" w:rsidRPr="00DE2238" w:rsidRDefault="0044140B" w:rsidP="00AF52E0">
                <w:pPr>
                  <w:tabs>
                    <w:tab w:val="left" w:pos="8505"/>
                    <w:tab w:val="left" w:pos="8789"/>
                  </w:tabs>
                  <w:jc w:val="center"/>
                  <w:rPr>
                    <w:rFonts w:eastAsia="Times New Roman" w:cstheme="minorHAnsi"/>
                    <w:lang w:eastAsia="fr-FR"/>
                  </w:rPr>
                </w:pPr>
              </w:p>
            </w:tc>
            <w:tc>
              <w:tcPr>
                <w:tcW w:w="3392" w:type="dxa"/>
              </w:tcPr>
              <w:p w14:paraId="134EC391" w14:textId="77777777" w:rsidR="0044140B" w:rsidRPr="00DE2238" w:rsidRDefault="0044140B" w:rsidP="00AF52E0">
                <w:pPr>
                  <w:tabs>
                    <w:tab w:val="left" w:pos="8505"/>
                    <w:tab w:val="left" w:pos="8789"/>
                  </w:tabs>
                  <w:spacing w:before="120"/>
                  <w:jc w:val="center"/>
                  <w:rPr>
                    <w:rFonts w:eastAsia="Times New Roman" w:cstheme="minorHAnsi"/>
                    <w:lang w:eastAsia="fr-FR"/>
                  </w:rPr>
                </w:pPr>
                <w:r w:rsidRPr="00DE2238">
                  <w:rPr>
                    <w:rFonts w:eastAsia="Times New Roman" w:cstheme="minorHAnsi"/>
                    <w:lang w:eastAsia="fr-FR"/>
                  </w:rPr>
                  <w:t>La(les) orientation(s) d’études (9)</w:t>
                </w:r>
              </w:p>
            </w:tc>
            <w:tc>
              <w:tcPr>
                <w:tcW w:w="2188" w:type="dxa"/>
              </w:tcPr>
              <w:p w14:paraId="4FB13B8F" w14:textId="77777777" w:rsidR="0044140B" w:rsidRPr="00DE2238" w:rsidRDefault="0044140B" w:rsidP="00AF52E0">
                <w:pPr>
                  <w:tabs>
                    <w:tab w:val="left" w:pos="8505"/>
                    <w:tab w:val="left" w:pos="8789"/>
                  </w:tabs>
                  <w:jc w:val="center"/>
                  <w:rPr>
                    <w:rFonts w:eastAsia="Times New Roman" w:cstheme="minorHAnsi"/>
                    <w:lang w:eastAsia="fr-FR"/>
                  </w:rPr>
                </w:pPr>
                <w:r w:rsidRPr="00DE2238">
                  <w:rPr>
                    <w:rFonts w:eastAsia="Times New Roman" w:cstheme="minorHAnsi"/>
                    <w:lang w:eastAsia="fr-FR"/>
                  </w:rPr>
                  <w:t>De la forme</w:t>
                </w:r>
              </w:p>
              <w:p w14:paraId="5D46CB64" w14:textId="77777777" w:rsidR="0044140B" w:rsidRPr="00DE2238" w:rsidRDefault="0044140B" w:rsidP="00AF52E0">
                <w:pPr>
                  <w:tabs>
                    <w:tab w:val="left" w:pos="8505"/>
                    <w:tab w:val="left" w:pos="8789"/>
                  </w:tabs>
                  <w:jc w:val="center"/>
                  <w:rPr>
                    <w:rFonts w:eastAsia="Times New Roman" w:cstheme="minorHAnsi"/>
                    <w:lang w:eastAsia="fr-FR"/>
                  </w:rPr>
                </w:pPr>
                <w:r w:rsidRPr="00DE2238">
                  <w:rPr>
                    <w:rFonts w:eastAsia="Times New Roman" w:cstheme="minorHAnsi"/>
                    <w:lang w:eastAsia="fr-FR"/>
                  </w:rPr>
                  <w:t>d’enseignement (8)</w:t>
                </w:r>
              </w:p>
            </w:tc>
            <w:tc>
              <w:tcPr>
                <w:tcW w:w="3198" w:type="dxa"/>
              </w:tcPr>
              <w:p w14:paraId="7FF5B17D" w14:textId="77777777" w:rsidR="0044140B" w:rsidRPr="00DE2238" w:rsidRDefault="0044140B" w:rsidP="00AF52E0">
                <w:pPr>
                  <w:tabs>
                    <w:tab w:val="left" w:pos="8505"/>
                    <w:tab w:val="left" w:pos="8789"/>
                  </w:tabs>
                  <w:spacing w:before="120"/>
                  <w:jc w:val="center"/>
                  <w:rPr>
                    <w:rFonts w:eastAsia="Times New Roman" w:cstheme="minorHAnsi"/>
                    <w:lang w:eastAsia="fr-FR"/>
                  </w:rPr>
                </w:pPr>
                <w:r w:rsidRPr="00DE2238">
                  <w:rPr>
                    <w:rFonts w:eastAsia="Times New Roman" w:cstheme="minorHAnsi"/>
                    <w:lang w:eastAsia="fr-FR"/>
                  </w:rPr>
                  <w:t>De la section (14)</w:t>
                </w:r>
              </w:p>
            </w:tc>
          </w:tr>
          <w:tr w:rsidR="0044140B" w:rsidRPr="00DE2238" w14:paraId="6FC303DD" w14:textId="77777777" w:rsidTr="00AF52E0">
            <w:trPr>
              <w:trHeight w:val="333"/>
            </w:trPr>
            <w:tc>
              <w:tcPr>
                <w:tcW w:w="506" w:type="dxa"/>
              </w:tcPr>
              <w:p w14:paraId="12D4C54F" w14:textId="77777777" w:rsidR="0044140B" w:rsidRPr="00DE2238" w:rsidRDefault="0044140B" w:rsidP="00AF52E0">
                <w:pPr>
                  <w:tabs>
                    <w:tab w:val="left" w:pos="8505"/>
                    <w:tab w:val="left" w:pos="8789"/>
                  </w:tabs>
                  <w:jc w:val="center"/>
                  <w:rPr>
                    <w:rFonts w:eastAsia="Times New Roman" w:cstheme="minorHAnsi"/>
                    <w:lang w:eastAsia="fr-FR"/>
                  </w:rPr>
                </w:pPr>
                <w:r w:rsidRPr="00DE2238">
                  <w:rPr>
                    <w:rFonts w:eastAsia="Times New Roman" w:cstheme="minorHAnsi"/>
                    <w:lang w:eastAsia="fr-FR"/>
                  </w:rPr>
                  <w:t>1)</w:t>
                </w:r>
              </w:p>
            </w:tc>
            <w:tc>
              <w:tcPr>
                <w:tcW w:w="3392" w:type="dxa"/>
              </w:tcPr>
              <w:p w14:paraId="07A22A17" w14:textId="77777777" w:rsidR="0044140B" w:rsidRPr="00DE2238" w:rsidRDefault="0044140B" w:rsidP="00AF52E0">
                <w:pPr>
                  <w:tabs>
                    <w:tab w:val="left" w:pos="8505"/>
                    <w:tab w:val="left" w:pos="8789"/>
                  </w:tabs>
                  <w:jc w:val="center"/>
                  <w:rPr>
                    <w:rFonts w:eastAsia="Times New Roman" w:cstheme="minorHAnsi"/>
                    <w:lang w:eastAsia="fr-FR"/>
                  </w:rPr>
                </w:pPr>
              </w:p>
              <w:p w14:paraId="73356548" w14:textId="77777777" w:rsidR="0044140B" w:rsidRPr="00DE2238" w:rsidRDefault="0044140B" w:rsidP="00AF52E0">
                <w:pPr>
                  <w:tabs>
                    <w:tab w:val="left" w:pos="8505"/>
                    <w:tab w:val="left" w:pos="8789"/>
                  </w:tabs>
                  <w:jc w:val="center"/>
                  <w:rPr>
                    <w:rFonts w:eastAsia="Times New Roman" w:cstheme="minorHAnsi"/>
                    <w:lang w:eastAsia="fr-FR"/>
                  </w:rPr>
                </w:pPr>
              </w:p>
            </w:tc>
            <w:tc>
              <w:tcPr>
                <w:tcW w:w="2188" w:type="dxa"/>
              </w:tcPr>
              <w:p w14:paraId="627B6C72" w14:textId="77777777" w:rsidR="0044140B" w:rsidRPr="00DE2238" w:rsidRDefault="0044140B" w:rsidP="00AF52E0">
                <w:pPr>
                  <w:tabs>
                    <w:tab w:val="left" w:pos="8505"/>
                    <w:tab w:val="left" w:pos="8789"/>
                  </w:tabs>
                  <w:jc w:val="center"/>
                  <w:rPr>
                    <w:rFonts w:eastAsia="Times New Roman" w:cstheme="minorHAnsi"/>
                    <w:lang w:eastAsia="fr-FR"/>
                  </w:rPr>
                </w:pPr>
              </w:p>
            </w:tc>
            <w:tc>
              <w:tcPr>
                <w:tcW w:w="3198" w:type="dxa"/>
              </w:tcPr>
              <w:p w14:paraId="33FC43D5" w14:textId="77777777" w:rsidR="0044140B" w:rsidRPr="00DE2238" w:rsidRDefault="0044140B" w:rsidP="00AF52E0">
                <w:pPr>
                  <w:tabs>
                    <w:tab w:val="left" w:pos="8505"/>
                    <w:tab w:val="left" w:pos="8789"/>
                  </w:tabs>
                  <w:jc w:val="center"/>
                  <w:rPr>
                    <w:rFonts w:eastAsia="Times New Roman" w:cstheme="minorHAnsi"/>
                    <w:lang w:eastAsia="fr-FR"/>
                  </w:rPr>
                </w:pPr>
              </w:p>
            </w:tc>
          </w:tr>
          <w:tr w:rsidR="0044140B" w:rsidRPr="00DE2238" w14:paraId="2B2F2EE3" w14:textId="77777777" w:rsidTr="00AF52E0">
            <w:trPr>
              <w:trHeight w:val="320"/>
            </w:trPr>
            <w:tc>
              <w:tcPr>
                <w:tcW w:w="506" w:type="dxa"/>
              </w:tcPr>
              <w:p w14:paraId="27782C0C" w14:textId="77777777" w:rsidR="0044140B" w:rsidRPr="00DE2238" w:rsidRDefault="0044140B" w:rsidP="00AF52E0">
                <w:pPr>
                  <w:tabs>
                    <w:tab w:val="left" w:pos="8505"/>
                    <w:tab w:val="left" w:pos="8789"/>
                  </w:tabs>
                  <w:jc w:val="center"/>
                  <w:rPr>
                    <w:rFonts w:eastAsia="Times New Roman" w:cstheme="minorHAnsi"/>
                    <w:lang w:eastAsia="fr-FR"/>
                  </w:rPr>
                </w:pPr>
                <w:r w:rsidRPr="00DE2238">
                  <w:rPr>
                    <w:rFonts w:eastAsia="Times New Roman" w:cstheme="minorHAnsi"/>
                    <w:lang w:eastAsia="fr-FR"/>
                  </w:rPr>
                  <w:t>2)</w:t>
                </w:r>
              </w:p>
            </w:tc>
            <w:tc>
              <w:tcPr>
                <w:tcW w:w="3392" w:type="dxa"/>
              </w:tcPr>
              <w:p w14:paraId="483E9E74" w14:textId="77777777" w:rsidR="0044140B" w:rsidRPr="00DE2238" w:rsidRDefault="0044140B" w:rsidP="00AF52E0">
                <w:pPr>
                  <w:tabs>
                    <w:tab w:val="left" w:pos="8505"/>
                    <w:tab w:val="left" w:pos="8789"/>
                  </w:tabs>
                  <w:jc w:val="center"/>
                  <w:rPr>
                    <w:rFonts w:eastAsia="Times New Roman" w:cstheme="minorHAnsi"/>
                    <w:lang w:eastAsia="fr-FR"/>
                  </w:rPr>
                </w:pPr>
              </w:p>
              <w:p w14:paraId="255196AB" w14:textId="77777777" w:rsidR="0044140B" w:rsidRPr="00DE2238" w:rsidRDefault="0044140B" w:rsidP="00AF52E0">
                <w:pPr>
                  <w:tabs>
                    <w:tab w:val="left" w:pos="8505"/>
                    <w:tab w:val="left" w:pos="8789"/>
                  </w:tabs>
                  <w:jc w:val="center"/>
                  <w:rPr>
                    <w:rFonts w:eastAsia="Times New Roman" w:cstheme="minorHAnsi"/>
                    <w:lang w:eastAsia="fr-FR"/>
                  </w:rPr>
                </w:pPr>
              </w:p>
            </w:tc>
            <w:tc>
              <w:tcPr>
                <w:tcW w:w="2188" w:type="dxa"/>
              </w:tcPr>
              <w:p w14:paraId="460DDF62" w14:textId="77777777" w:rsidR="0044140B" w:rsidRPr="00DE2238" w:rsidRDefault="0044140B" w:rsidP="00AF52E0">
                <w:pPr>
                  <w:tabs>
                    <w:tab w:val="left" w:pos="8505"/>
                    <w:tab w:val="left" w:pos="8789"/>
                  </w:tabs>
                  <w:jc w:val="center"/>
                  <w:rPr>
                    <w:rFonts w:eastAsia="Times New Roman" w:cstheme="minorHAnsi"/>
                    <w:lang w:eastAsia="fr-FR"/>
                  </w:rPr>
                </w:pPr>
              </w:p>
            </w:tc>
            <w:tc>
              <w:tcPr>
                <w:tcW w:w="3198" w:type="dxa"/>
              </w:tcPr>
              <w:p w14:paraId="1D3F9476" w14:textId="77777777" w:rsidR="0044140B" w:rsidRPr="00DE2238" w:rsidRDefault="0044140B" w:rsidP="00AF52E0">
                <w:pPr>
                  <w:tabs>
                    <w:tab w:val="left" w:pos="8505"/>
                    <w:tab w:val="left" w:pos="8789"/>
                  </w:tabs>
                  <w:jc w:val="center"/>
                  <w:rPr>
                    <w:rFonts w:eastAsia="Times New Roman" w:cstheme="minorHAnsi"/>
                    <w:lang w:eastAsia="fr-FR"/>
                  </w:rPr>
                </w:pPr>
              </w:p>
            </w:tc>
          </w:tr>
          <w:tr w:rsidR="0044140B" w:rsidRPr="00DE2238" w14:paraId="6A17AC3A" w14:textId="77777777" w:rsidTr="00AF52E0">
            <w:trPr>
              <w:trHeight w:val="333"/>
            </w:trPr>
            <w:tc>
              <w:tcPr>
                <w:tcW w:w="506" w:type="dxa"/>
              </w:tcPr>
              <w:p w14:paraId="4C2680E6" w14:textId="77777777" w:rsidR="0044140B" w:rsidRPr="00DE2238" w:rsidRDefault="0044140B" w:rsidP="00AF52E0">
                <w:pPr>
                  <w:tabs>
                    <w:tab w:val="left" w:pos="8505"/>
                    <w:tab w:val="left" w:pos="8789"/>
                  </w:tabs>
                  <w:jc w:val="center"/>
                  <w:rPr>
                    <w:rFonts w:eastAsia="Times New Roman" w:cstheme="minorHAnsi"/>
                    <w:lang w:eastAsia="fr-FR"/>
                  </w:rPr>
                </w:pPr>
                <w:r w:rsidRPr="00DE2238">
                  <w:rPr>
                    <w:rFonts w:eastAsia="Times New Roman" w:cstheme="minorHAnsi"/>
                    <w:lang w:eastAsia="fr-FR"/>
                  </w:rPr>
                  <w:t>3)</w:t>
                </w:r>
              </w:p>
            </w:tc>
            <w:tc>
              <w:tcPr>
                <w:tcW w:w="3392" w:type="dxa"/>
              </w:tcPr>
              <w:p w14:paraId="7C2BC780" w14:textId="77777777" w:rsidR="0044140B" w:rsidRPr="00DE2238" w:rsidRDefault="0044140B" w:rsidP="00AF52E0">
                <w:pPr>
                  <w:tabs>
                    <w:tab w:val="left" w:pos="8505"/>
                    <w:tab w:val="left" w:pos="8789"/>
                  </w:tabs>
                  <w:jc w:val="center"/>
                  <w:rPr>
                    <w:rFonts w:eastAsia="Times New Roman" w:cstheme="minorHAnsi"/>
                    <w:lang w:eastAsia="fr-FR"/>
                  </w:rPr>
                </w:pPr>
              </w:p>
              <w:p w14:paraId="3691726F" w14:textId="77777777" w:rsidR="0044140B" w:rsidRPr="00DE2238" w:rsidRDefault="0044140B" w:rsidP="00AF52E0">
                <w:pPr>
                  <w:tabs>
                    <w:tab w:val="left" w:pos="8505"/>
                    <w:tab w:val="left" w:pos="8789"/>
                  </w:tabs>
                  <w:jc w:val="center"/>
                  <w:rPr>
                    <w:rFonts w:eastAsia="Times New Roman" w:cstheme="minorHAnsi"/>
                    <w:lang w:eastAsia="fr-FR"/>
                  </w:rPr>
                </w:pPr>
              </w:p>
            </w:tc>
            <w:tc>
              <w:tcPr>
                <w:tcW w:w="2188" w:type="dxa"/>
              </w:tcPr>
              <w:p w14:paraId="04DFECC3" w14:textId="77777777" w:rsidR="0044140B" w:rsidRPr="00DE2238" w:rsidRDefault="0044140B" w:rsidP="00AF52E0">
                <w:pPr>
                  <w:tabs>
                    <w:tab w:val="left" w:pos="8505"/>
                    <w:tab w:val="left" w:pos="8789"/>
                  </w:tabs>
                  <w:jc w:val="center"/>
                  <w:rPr>
                    <w:rFonts w:eastAsia="Times New Roman" w:cstheme="minorHAnsi"/>
                    <w:lang w:eastAsia="fr-FR"/>
                  </w:rPr>
                </w:pPr>
              </w:p>
            </w:tc>
            <w:tc>
              <w:tcPr>
                <w:tcW w:w="3198" w:type="dxa"/>
              </w:tcPr>
              <w:p w14:paraId="1D8A9F8D" w14:textId="77777777" w:rsidR="0044140B" w:rsidRPr="00DE2238" w:rsidRDefault="0044140B" w:rsidP="00AF52E0">
                <w:pPr>
                  <w:tabs>
                    <w:tab w:val="left" w:pos="8505"/>
                    <w:tab w:val="left" w:pos="8789"/>
                  </w:tabs>
                  <w:jc w:val="center"/>
                  <w:rPr>
                    <w:rFonts w:eastAsia="Times New Roman" w:cstheme="minorHAnsi"/>
                    <w:lang w:eastAsia="fr-FR"/>
                  </w:rPr>
                </w:pPr>
              </w:p>
            </w:tc>
          </w:tr>
          <w:tr w:rsidR="0044140B" w:rsidRPr="00DE2238" w14:paraId="6396F30C" w14:textId="77777777" w:rsidTr="00AF52E0">
            <w:trPr>
              <w:trHeight w:val="333"/>
            </w:trPr>
            <w:tc>
              <w:tcPr>
                <w:tcW w:w="506" w:type="dxa"/>
              </w:tcPr>
              <w:p w14:paraId="29371C44" w14:textId="77777777" w:rsidR="0044140B" w:rsidRPr="00DE2238" w:rsidRDefault="0044140B" w:rsidP="00AF52E0">
                <w:pPr>
                  <w:tabs>
                    <w:tab w:val="left" w:pos="8505"/>
                    <w:tab w:val="left" w:pos="8789"/>
                  </w:tabs>
                  <w:jc w:val="center"/>
                  <w:rPr>
                    <w:rFonts w:eastAsia="Times New Roman" w:cstheme="minorHAnsi"/>
                    <w:lang w:eastAsia="fr-FR"/>
                  </w:rPr>
                </w:pPr>
                <w:r w:rsidRPr="00DE2238">
                  <w:rPr>
                    <w:rFonts w:eastAsia="Times New Roman" w:cstheme="minorHAnsi"/>
                    <w:lang w:eastAsia="fr-FR"/>
                  </w:rPr>
                  <w:t>4)</w:t>
                </w:r>
              </w:p>
            </w:tc>
            <w:tc>
              <w:tcPr>
                <w:tcW w:w="3392" w:type="dxa"/>
              </w:tcPr>
              <w:p w14:paraId="42442575" w14:textId="77777777" w:rsidR="0044140B" w:rsidRPr="00DE2238" w:rsidRDefault="0044140B" w:rsidP="00AF52E0">
                <w:pPr>
                  <w:tabs>
                    <w:tab w:val="left" w:pos="8505"/>
                    <w:tab w:val="left" w:pos="8789"/>
                  </w:tabs>
                  <w:jc w:val="center"/>
                  <w:rPr>
                    <w:rFonts w:eastAsia="Times New Roman" w:cstheme="minorHAnsi"/>
                    <w:lang w:eastAsia="fr-FR"/>
                  </w:rPr>
                </w:pPr>
              </w:p>
              <w:p w14:paraId="4B5DE1A7" w14:textId="77777777" w:rsidR="0044140B" w:rsidRPr="00DE2238" w:rsidRDefault="0044140B" w:rsidP="00AF52E0">
                <w:pPr>
                  <w:tabs>
                    <w:tab w:val="left" w:pos="8505"/>
                    <w:tab w:val="left" w:pos="8789"/>
                  </w:tabs>
                  <w:jc w:val="center"/>
                  <w:rPr>
                    <w:rFonts w:eastAsia="Times New Roman" w:cstheme="minorHAnsi"/>
                    <w:lang w:eastAsia="fr-FR"/>
                  </w:rPr>
                </w:pPr>
              </w:p>
            </w:tc>
            <w:tc>
              <w:tcPr>
                <w:tcW w:w="2188" w:type="dxa"/>
              </w:tcPr>
              <w:p w14:paraId="6BA6AFF0" w14:textId="77777777" w:rsidR="0044140B" w:rsidRPr="00DE2238" w:rsidRDefault="0044140B" w:rsidP="00AF52E0">
                <w:pPr>
                  <w:tabs>
                    <w:tab w:val="left" w:pos="8505"/>
                    <w:tab w:val="left" w:pos="8789"/>
                  </w:tabs>
                  <w:jc w:val="center"/>
                  <w:rPr>
                    <w:rFonts w:eastAsia="Times New Roman" w:cstheme="minorHAnsi"/>
                    <w:lang w:eastAsia="fr-FR"/>
                  </w:rPr>
                </w:pPr>
              </w:p>
            </w:tc>
            <w:tc>
              <w:tcPr>
                <w:tcW w:w="3198" w:type="dxa"/>
              </w:tcPr>
              <w:p w14:paraId="74B87615" w14:textId="77777777" w:rsidR="0044140B" w:rsidRPr="00DE2238" w:rsidRDefault="0044140B" w:rsidP="00AF52E0">
                <w:pPr>
                  <w:tabs>
                    <w:tab w:val="left" w:pos="8505"/>
                    <w:tab w:val="left" w:pos="8789"/>
                  </w:tabs>
                  <w:jc w:val="center"/>
                  <w:rPr>
                    <w:rFonts w:eastAsia="Times New Roman" w:cstheme="minorHAnsi"/>
                    <w:lang w:eastAsia="fr-FR"/>
                  </w:rPr>
                </w:pPr>
              </w:p>
            </w:tc>
          </w:tr>
        </w:tbl>
        <w:p w14:paraId="30F6F119" w14:textId="77777777" w:rsidR="0044140B" w:rsidRPr="00DE2238" w:rsidRDefault="0044140B" w:rsidP="0044140B">
          <w:pPr>
            <w:tabs>
              <w:tab w:val="left" w:pos="8505"/>
            </w:tabs>
            <w:jc w:val="both"/>
            <w:rPr>
              <w:rFonts w:eastAsia="Times New Roman" w:cstheme="minorHAnsi"/>
              <w:lang w:eastAsia="fr-FR"/>
            </w:rPr>
          </w:pPr>
        </w:p>
        <w:p w14:paraId="0C8C087A"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J’atteste que toutes les prescriptions légales et réglementaires ont été respectées.</w:t>
          </w:r>
        </w:p>
        <w:p w14:paraId="732DF33A" w14:textId="77777777" w:rsidR="0044140B" w:rsidRPr="00DE2238" w:rsidRDefault="0044140B" w:rsidP="0044140B">
          <w:pPr>
            <w:tabs>
              <w:tab w:val="left" w:pos="8505"/>
            </w:tabs>
            <w:jc w:val="both"/>
            <w:rPr>
              <w:rFonts w:eastAsia="Times New Roman" w:cstheme="minorHAnsi"/>
              <w:lang w:eastAsia="fr-FR"/>
            </w:rPr>
          </w:pPr>
        </w:p>
        <w:p w14:paraId="44D90024"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En foi de quoi, je délivre le présent titre.</w:t>
          </w:r>
        </w:p>
        <w:p w14:paraId="53E73985" w14:textId="77777777" w:rsidR="0044140B" w:rsidRPr="00DE2238" w:rsidRDefault="0044140B" w:rsidP="0044140B">
          <w:pPr>
            <w:tabs>
              <w:tab w:val="left" w:pos="8505"/>
            </w:tabs>
            <w:jc w:val="both"/>
            <w:rPr>
              <w:rFonts w:eastAsia="Times New Roman" w:cstheme="minorHAnsi"/>
              <w:lang w:eastAsia="fr-FR"/>
            </w:rPr>
          </w:pPr>
        </w:p>
        <w:p w14:paraId="6896985A" w14:textId="77777777" w:rsidR="0044140B" w:rsidRPr="00DE2238" w:rsidRDefault="0044140B" w:rsidP="0044140B">
          <w:pPr>
            <w:tabs>
              <w:tab w:val="right" w:leader="dot" w:pos="5400"/>
              <w:tab w:val="right" w:leader="dot" w:pos="9072"/>
            </w:tabs>
            <w:jc w:val="both"/>
            <w:rPr>
              <w:rFonts w:eastAsia="Times New Roman" w:cstheme="minorHAnsi"/>
              <w:lang w:eastAsia="fr-FR"/>
            </w:rPr>
          </w:pPr>
          <w:r w:rsidRPr="00DE2238">
            <w:rPr>
              <w:rFonts w:eastAsia="Times New Roman" w:cstheme="minorHAnsi"/>
              <w:lang w:eastAsia="fr-FR"/>
            </w:rPr>
            <w:t xml:space="preserve">Délivrée à </w:t>
          </w:r>
          <w:r w:rsidRPr="00DE2238">
            <w:rPr>
              <w:rFonts w:eastAsia="Times New Roman" w:cstheme="minorHAnsi"/>
              <w:lang w:eastAsia="fr-FR"/>
            </w:rPr>
            <w:tab/>
            <w:t>(6), le</w:t>
          </w:r>
          <w:r w:rsidRPr="00DE2238">
            <w:rPr>
              <w:rFonts w:eastAsia="Times New Roman" w:cstheme="minorHAnsi"/>
              <w:lang w:eastAsia="fr-FR"/>
            </w:rPr>
            <w:tab/>
            <w:t xml:space="preserve">(5) </w:t>
          </w:r>
        </w:p>
        <w:p w14:paraId="745FAA41" w14:textId="77777777" w:rsidR="0044140B" w:rsidRPr="00DE2238" w:rsidRDefault="0044140B" w:rsidP="0044140B">
          <w:pPr>
            <w:tabs>
              <w:tab w:val="left" w:pos="8505"/>
            </w:tabs>
            <w:jc w:val="both"/>
            <w:rPr>
              <w:rFonts w:eastAsia="Times New Roman" w:cstheme="minorHAnsi"/>
              <w:lang w:eastAsia="fr-FR"/>
            </w:rPr>
          </w:pPr>
        </w:p>
        <w:p w14:paraId="15137F98" w14:textId="77777777" w:rsidR="0044140B" w:rsidRPr="00DE2238" w:rsidRDefault="0044140B" w:rsidP="0044140B">
          <w:pPr>
            <w:tabs>
              <w:tab w:val="left" w:pos="180"/>
              <w:tab w:val="right" w:pos="9000"/>
            </w:tabs>
            <w:jc w:val="center"/>
            <w:rPr>
              <w:rFonts w:eastAsia="Times New Roman" w:cstheme="minorHAnsi"/>
              <w:lang w:eastAsia="fr-FR"/>
            </w:rPr>
          </w:pPr>
          <w:r w:rsidRPr="00DE2238">
            <w:rPr>
              <w:rFonts w:eastAsia="Times New Roman" w:cstheme="minorHAnsi"/>
              <w:lang w:eastAsia="fr-FR"/>
            </w:rPr>
            <w:t>Sceau de l’établissement,</w:t>
          </w:r>
          <w:r w:rsidRPr="00DE2238">
            <w:rPr>
              <w:rFonts w:eastAsia="Times New Roman" w:cstheme="minorHAnsi"/>
              <w:lang w:eastAsia="fr-FR"/>
            </w:rPr>
            <w:tab/>
            <w:t>Le (La) Chef(fe) d’établissement,</w:t>
          </w:r>
        </w:p>
        <w:p w14:paraId="2812A6FD" w14:textId="77777777" w:rsidR="0044140B" w:rsidRPr="00DE2238" w:rsidRDefault="0044140B" w:rsidP="0044140B">
          <w:pPr>
            <w:tabs>
              <w:tab w:val="left" w:pos="180"/>
              <w:tab w:val="right" w:pos="9000"/>
            </w:tabs>
            <w:rPr>
              <w:rFonts w:eastAsia="Times New Roman" w:cstheme="minorHAnsi"/>
              <w:lang w:eastAsia="fr-FR"/>
            </w:rPr>
          </w:pPr>
          <w:r w:rsidRPr="00DE2238">
            <w:rPr>
              <w:rFonts w:eastAsia="Times New Roman" w:cstheme="minorHAnsi"/>
              <w:lang w:eastAsia="fr-FR"/>
            </w:rPr>
            <w:br w:type="page"/>
          </w:r>
        </w:p>
        <w:p w14:paraId="6E9CF74C" w14:textId="77777777" w:rsidR="0044140B" w:rsidRPr="00DE2238" w:rsidRDefault="0044140B" w:rsidP="0044140B">
          <w:pPr>
            <w:pStyle w:val="Titre4"/>
          </w:pPr>
          <w:r w:rsidRPr="00DE2238">
            <w:lastRenderedPageBreak/>
            <w:t>Annexe 9 : Attestation d’orientation C</w:t>
          </w:r>
        </w:p>
        <w:p w14:paraId="16C81214" w14:textId="77777777" w:rsidR="0044140B" w:rsidRPr="00DE2238" w:rsidRDefault="0044140B" w:rsidP="0044140B">
          <w:pPr>
            <w:rPr>
              <w:rFonts w:cstheme="minorHAnsi"/>
              <w:lang w:eastAsia="fr-FR"/>
            </w:rPr>
          </w:pPr>
        </w:p>
        <w:p w14:paraId="146A394C" w14:textId="77777777" w:rsidR="0044140B" w:rsidRPr="00DE2238" w:rsidRDefault="0044140B" w:rsidP="0044140B">
          <w:pPr>
            <w:jc w:val="center"/>
            <w:rPr>
              <w:rFonts w:cstheme="minorHAnsi"/>
              <w:b/>
              <w:lang w:eastAsia="fr-FR"/>
            </w:rPr>
          </w:pPr>
        </w:p>
        <w:p w14:paraId="4A24DCA5" w14:textId="77777777" w:rsidR="0044140B" w:rsidRPr="00DE2238" w:rsidRDefault="0044140B" w:rsidP="0044140B">
          <w:pPr>
            <w:jc w:val="center"/>
            <w:rPr>
              <w:rFonts w:cstheme="minorHAnsi"/>
              <w:b/>
              <w:lang w:eastAsia="fr-FR"/>
            </w:rPr>
          </w:pPr>
          <w:r w:rsidRPr="00DE2238">
            <w:rPr>
              <w:rFonts w:cstheme="minorHAnsi"/>
              <w:b/>
              <w:lang w:eastAsia="fr-FR"/>
            </w:rPr>
            <w:t>COMMUNAUTE FRANCAISE</w:t>
          </w:r>
        </w:p>
        <w:p w14:paraId="03317D16" w14:textId="77777777" w:rsidR="0044140B" w:rsidRPr="00DE2238" w:rsidRDefault="0044140B" w:rsidP="0044140B">
          <w:pPr>
            <w:jc w:val="center"/>
            <w:rPr>
              <w:rFonts w:cstheme="minorHAnsi"/>
              <w:b/>
              <w:lang w:eastAsia="fr-FR"/>
            </w:rPr>
          </w:pPr>
        </w:p>
        <w:p w14:paraId="1C9871FC" w14:textId="77777777" w:rsidR="0044140B" w:rsidRPr="00DE2238" w:rsidRDefault="0044140B" w:rsidP="0044140B">
          <w:pPr>
            <w:jc w:val="center"/>
            <w:rPr>
              <w:rFonts w:cstheme="minorHAnsi"/>
              <w:b/>
              <w:lang w:eastAsia="fr-FR"/>
            </w:rPr>
          </w:pPr>
          <w:r w:rsidRPr="00DE2238">
            <w:rPr>
              <w:rFonts w:cstheme="minorHAnsi"/>
              <w:b/>
              <w:lang w:eastAsia="fr-FR"/>
            </w:rPr>
            <w:t>ENSEIGNEMENT SECONDAIRE SPECIALISE DE FORME 4  EN ALTERNANCE</w:t>
          </w:r>
        </w:p>
        <w:p w14:paraId="1F59A4D9" w14:textId="77777777" w:rsidR="0044140B" w:rsidRPr="00DE2238" w:rsidRDefault="0044140B" w:rsidP="0044140B">
          <w:pPr>
            <w:rPr>
              <w:rFonts w:cstheme="minorHAnsi"/>
              <w:lang w:eastAsia="fr-FR"/>
            </w:rPr>
          </w:pPr>
        </w:p>
        <w:p w14:paraId="4D15CA36" w14:textId="77777777" w:rsidR="0044140B" w:rsidRPr="00DE2238" w:rsidRDefault="0044140B" w:rsidP="0044140B">
          <w:pPr>
            <w:rPr>
              <w:rFonts w:cstheme="minorHAnsi"/>
              <w:lang w:eastAsia="fr-FR"/>
            </w:rPr>
          </w:pPr>
        </w:p>
        <w:p w14:paraId="57FB47FE" w14:textId="77777777" w:rsidR="0044140B" w:rsidRPr="00DE2238" w:rsidRDefault="0044140B" w:rsidP="0044140B">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DE2238">
            <w:rPr>
              <w:rFonts w:cstheme="minorHAnsi"/>
              <w:lang w:eastAsia="ar-SA"/>
            </w:rPr>
            <w:t>ATTESTATION D’ORIENTATION C</w:t>
          </w:r>
        </w:p>
        <w:p w14:paraId="5E05B4F6" w14:textId="77777777" w:rsidR="0044140B" w:rsidRPr="00DE2238" w:rsidRDefault="0044140B" w:rsidP="0044140B">
          <w:pPr>
            <w:jc w:val="both"/>
            <w:rPr>
              <w:rFonts w:eastAsia="Times New Roman" w:cstheme="minorHAnsi"/>
              <w:lang w:eastAsia="fr-FR"/>
            </w:rPr>
          </w:pPr>
        </w:p>
        <w:p w14:paraId="1BFC2B78" w14:textId="77777777" w:rsidR="0044140B" w:rsidRPr="00DE2238" w:rsidRDefault="0044140B" w:rsidP="0044140B">
          <w:pPr>
            <w:shd w:val="clear" w:color="auto" w:fill="FFFFFF"/>
            <w:tabs>
              <w:tab w:val="left" w:leader="dot" w:pos="8256"/>
            </w:tabs>
            <w:rPr>
              <w:rFonts w:eastAsia="Times New Roman" w:cstheme="minorHAnsi"/>
              <w:color w:val="000000"/>
              <w:lang w:eastAsia="fr-FR"/>
            </w:rPr>
          </w:pPr>
          <w:r w:rsidRPr="00DE2238">
            <w:rPr>
              <w:rFonts w:eastAsia="Times New Roman" w:cstheme="minorHAnsi"/>
              <w:color w:val="000000"/>
              <w:lang w:eastAsia="fr-FR"/>
            </w:rPr>
            <w:t>DENOMINATION ET ADRESSE DE L'ETABLISSEMENT SIEGE :</w:t>
          </w:r>
        </w:p>
        <w:p w14:paraId="341C55DD"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(1)</w:t>
          </w:r>
        </w:p>
        <w:p w14:paraId="3E16CCC3" w14:textId="77777777" w:rsidR="0044140B" w:rsidRPr="00DE2238" w:rsidRDefault="0044140B" w:rsidP="0044140B">
          <w:pPr>
            <w:shd w:val="clear" w:color="auto" w:fill="FFFFFF"/>
            <w:rPr>
              <w:rFonts w:eastAsia="Times New Roman" w:cstheme="minorHAnsi"/>
              <w:lang w:eastAsia="fr-FR"/>
            </w:rPr>
          </w:pPr>
        </w:p>
        <w:p w14:paraId="0BBA27A4" w14:textId="77777777" w:rsidR="0044140B" w:rsidRPr="00DE2238" w:rsidRDefault="0044140B" w:rsidP="0044140B">
          <w:pPr>
            <w:tabs>
              <w:tab w:val="right" w:leader="dot" w:pos="9543"/>
            </w:tabs>
            <w:jc w:val="both"/>
            <w:rPr>
              <w:rFonts w:eastAsia="Times New Roman" w:cstheme="minorHAnsi"/>
              <w:lang w:eastAsia="fr-FR"/>
            </w:rPr>
          </w:pPr>
          <w:r w:rsidRPr="00DE2238">
            <w:rPr>
              <w:rFonts w:eastAsia="Times New Roman" w:cstheme="minorHAnsi"/>
              <w:color w:val="000000"/>
              <w:lang w:eastAsia="fr-FR"/>
            </w:rPr>
            <w:t>DENOMINATION ET ADRESSE DE L'ETABLISSEMENT </w:t>
          </w:r>
          <w:r w:rsidRPr="00DE2238">
            <w:rPr>
              <w:rFonts w:eastAsia="Times New Roman" w:cstheme="minorHAnsi"/>
              <w:lang w:eastAsia="fr-FR"/>
            </w:rPr>
            <w:t>COOPERANT :</w:t>
          </w:r>
        </w:p>
        <w:p w14:paraId="7F8F6709"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(2)</w:t>
          </w:r>
        </w:p>
        <w:p w14:paraId="3B70C7C5" w14:textId="77777777" w:rsidR="0044140B" w:rsidRPr="00DE2238" w:rsidRDefault="0044140B" w:rsidP="0044140B">
          <w:pPr>
            <w:tabs>
              <w:tab w:val="right" w:leader="dot" w:pos="9543"/>
            </w:tabs>
            <w:jc w:val="both"/>
            <w:rPr>
              <w:rFonts w:eastAsia="Times New Roman" w:cstheme="minorHAnsi"/>
              <w:lang w:eastAsia="fr-FR"/>
            </w:rPr>
          </w:pPr>
        </w:p>
        <w:p w14:paraId="70ACA203" w14:textId="77777777" w:rsidR="0044140B" w:rsidRPr="00DE2238" w:rsidRDefault="0044140B" w:rsidP="0044140B">
          <w:pPr>
            <w:tabs>
              <w:tab w:val="right" w:leader="dot" w:pos="9543"/>
            </w:tabs>
            <w:jc w:val="both"/>
            <w:rPr>
              <w:rFonts w:eastAsia="Times New Roman" w:cstheme="minorHAnsi"/>
              <w:lang w:eastAsia="fr-FR"/>
            </w:rPr>
          </w:pPr>
          <w:r w:rsidRPr="00DE2238">
            <w:rPr>
              <w:rFonts w:eastAsia="Times New Roman" w:cstheme="minorHAnsi"/>
              <w:lang w:eastAsia="fr-FR"/>
            </w:rPr>
            <w:t>Numéro Fase :</w:t>
          </w:r>
        </w:p>
        <w:p w14:paraId="29D037F0" w14:textId="77777777" w:rsidR="0044140B" w:rsidRPr="00DE2238" w:rsidRDefault="0044140B" w:rsidP="0044140B">
          <w:pPr>
            <w:tabs>
              <w:tab w:val="right" w:leader="dot" w:pos="9543"/>
            </w:tabs>
            <w:jc w:val="both"/>
            <w:rPr>
              <w:rFonts w:eastAsia="Times New Roman" w:cstheme="minorHAnsi"/>
              <w:lang w:eastAsia="fr-FR"/>
            </w:rPr>
          </w:pPr>
        </w:p>
        <w:p w14:paraId="33FECCED"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Forme d’enseignement en alternance : ……………………………………………………………………. (8)</w:t>
          </w:r>
        </w:p>
        <w:p w14:paraId="510878AA"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Orientation d’études : ……………………………………………………………………………………………… (9)</w:t>
          </w:r>
        </w:p>
        <w:p w14:paraId="4D09E00F"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Année d’études : ……………………………………………………………………………………………………. (10)</w:t>
          </w:r>
        </w:p>
        <w:p w14:paraId="0EE5722C" w14:textId="77777777" w:rsidR="0044140B" w:rsidRPr="00DE2238" w:rsidRDefault="0044140B" w:rsidP="0044140B">
          <w:pPr>
            <w:jc w:val="both"/>
            <w:rPr>
              <w:rFonts w:eastAsia="Times New Roman" w:cstheme="minorHAnsi"/>
              <w:lang w:eastAsia="fr-FR"/>
            </w:rPr>
          </w:pPr>
        </w:p>
        <w:p w14:paraId="1359C9D8"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Je soussigné(e) : ……………………………………………………………………………………………… (3)</w:t>
          </w:r>
        </w:p>
        <w:p w14:paraId="76A11E5C"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Chef(fe) de l’établissement susmentionné, certifie que l’élève : …………………………………….. (3)</w:t>
          </w:r>
        </w:p>
        <w:p w14:paraId="1E16A6C9"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Né(e) à …………………………………………………………………. (4), le ……………………………………… (5)</w:t>
          </w:r>
        </w:p>
        <w:p w14:paraId="66092E21"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a suivi du…………………………………………………… (11) au …..…………………………………………… (11)</w:t>
          </w:r>
        </w:p>
        <w:p w14:paraId="093BA246" w14:textId="77777777" w:rsidR="0044140B" w:rsidRPr="00DE2238" w:rsidRDefault="0044140B" w:rsidP="0044140B">
          <w:pPr>
            <w:tabs>
              <w:tab w:val="right" w:leader="dot" w:pos="5760"/>
              <w:tab w:val="right" w:leader="dot" w:pos="9543"/>
            </w:tabs>
            <w:jc w:val="both"/>
            <w:rPr>
              <w:rFonts w:eastAsia="Times New Roman" w:cstheme="minorHAnsi"/>
              <w:lang w:eastAsia="fr-FR"/>
            </w:rPr>
          </w:pPr>
        </w:p>
        <w:p w14:paraId="4FCD1BB0"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1° en qualité d’élève régulier (régulière), l’année d’études susmentionnée de l’enseignement secondaire spécialisé de forme 4 en alternance tel que visé à l’article 2 bis, §1</w:t>
          </w:r>
          <w:r w:rsidRPr="00DE2238">
            <w:rPr>
              <w:rFonts w:eastAsia="Times New Roman" w:cstheme="minorHAnsi"/>
              <w:vertAlign w:val="superscript"/>
              <w:lang w:eastAsia="fr-FR"/>
            </w:rPr>
            <w:t>er</w:t>
          </w:r>
          <w:r w:rsidRPr="00DE2238">
            <w:rPr>
              <w:rFonts w:eastAsia="Times New Roman" w:cstheme="minorHAnsi"/>
              <w:lang w:eastAsia="fr-FR"/>
            </w:rPr>
            <w:t xml:space="preserve"> – 1° du décret du 3 juillet 1991 ;</w:t>
          </w:r>
        </w:p>
        <w:p w14:paraId="0AAC1AFD" w14:textId="77777777" w:rsidR="0044140B" w:rsidRPr="00DE2238" w:rsidRDefault="0044140B" w:rsidP="0044140B">
          <w:pPr>
            <w:tabs>
              <w:tab w:val="left" w:pos="8505"/>
            </w:tabs>
            <w:jc w:val="both"/>
            <w:rPr>
              <w:rFonts w:eastAsia="Times New Roman" w:cstheme="minorHAnsi"/>
              <w:lang w:eastAsia="fr-FR"/>
            </w:rPr>
          </w:pPr>
        </w:p>
        <w:p w14:paraId="07940C8B"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2° n’a pas terminé cette année avec fruit dans l’établissement, dans la forme d’enseignement, dans la section et dans l’orientation d’études susmentionnées ;</w:t>
          </w:r>
        </w:p>
        <w:p w14:paraId="55B1DF8D" w14:textId="77777777" w:rsidR="0044140B" w:rsidRPr="00DE2238" w:rsidRDefault="0044140B" w:rsidP="0044140B">
          <w:pPr>
            <w:tabs>
              <w:tab w:val="left" w:pos="8505"/>
            </w:tabs>
            <w:jc w:val="both"/>
            <w:rPr>
              <w:rFonts w:eastAsia="Times New Roman" w:cstheme="minorHAnsi"/>
              <w:lang w:eastAsia="fr-FR"/>
            </w:rPr>
          </w:pPr>
        </w:p>
        <w:p w14:paraId="23DA00C3"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3° ne peut être admis(e) dans l’année d’études supérieure conformément aux conditions d’admission.</w:t>
          </w:r>
        </w:p>
        <w:p w14:paraId="7D5BF8D3" w14:textId="77777777" w:rsidR="0044140B" w:rsidRPr="00DE2238" w:rsidRDefault="0044140B" w:rsidP="0044140B">
          <w:pPr>
            <w:tabs>
              <w:tab w:val="left" w:pos="8505"/>
            </w:tabs>
            <w:jc w:val="both"/>
            <w:rPr>
              <w:rFonts w:eastAsia="Times New Roman" w:cstheme="minorHAnsi"/>
              <w:lang w:eastAsia="fr-FR"/>
            </w:rPr>
          </w:pPr>
        </w:p>
        <w:p w14:paraId="4C65BB80"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J’atteste que toutes les prescriptions légales et réglementaires ont été respectées.</w:t>
          </w:r>
        </w:p>
        <w:p w14:paraId="75D6F949" w14:textId="77777777" w:rsidR="0044140B" w:rsidRPr="00DE2238" w:rsidRDefault="0044140B" w:rsidP="0044140B">
          <w:pPr>
            <w:tabs>
              <w:tab w:val="left" w:pos="8505"/>
            </w:tabs>
            <w:jc w:val="both"/>
            <w:rPr>
              <w:rFonts w:eastAsia="Times New Roman" w:cstheme="minorHAnsi"/>
              <w:lang w:eastAsia="fr-FR"/>
            </w:rPr>
          </w:pPr>
        </w:p>
        <w:p w14:paraId="532652EA"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En foi de quoi, je délivre le présent titre.</w:t>
          </w:r>
        </w:p>
        <w:p w14:paraId="0047BC58" w14:textId="77777777" w:rsidR="0044140B" w:rsidRPr="00DE2238" w:rsidRDefault="0044140B" w:rsidP="0044140B">
          <w:pPr>
            <w:tabs>
              <w:tab w:val="left" w:pos="8505"/>
            </w:tabs>
            <w:jc w:val="both"/>
            <w:rPr>
              <w:rFonts w:eastAsia="Times New Roman" w:cstheme="minorHAnsi"/>
              <w:lang w:eastAsia="fr-FR"/>
            </w:rPr>
          </w:pPr>
        </w:p>
        <w:p w14:paraId="5B112D92" w14:textId="77777777" w:rsidR="0044140B" w:rsidRPr="00DE2238" w:rsidRDefault="0044140B" w:rsidP="0044140B">
          <w:pPr>
            <w:tabs>
              <w:tab w:val="right" w:leader="dot" w:pos="5400"/>
              <w:tab w:val="right" w:leader="dot" w:pos="9072"/>
            </w:tabs>
            <w:jc w:val="both"/>
            <w:rPr>
              <w:rFonts w:eastAsia="Times New Roman" w:cstheme="minorHAnsi"/>
              <w:lang w:eastAsia="fr-FR"/>
            </w:rPr>
          </w:pPr>
          <w:r w:rsidRPr="00DE2238">
            <w:rPr>
              <w:rFonts w:eastAsia="Times New Roman" w:cstheme="minorHAnsi"/>
              <w:lang w:eastAsia="fr-FR"/>
            </w:rPr>
            <w:t xml:space="preserve">Délivrée à </w:t>
          </w:r>
          <w:r w:rsidRPr="00DE2238">
            <w:rPr>
              <w:rFonts w:eastAsia="Times New Roman" w:cstheme="minorHAnsi"/>
              <w:lang w:eastAsia="fr-FR"/>
            </w:rPr>
            <w:tab/>
            <w:t>(6), le</w:t>
          </w:r>
          <w:r w:rsidRPr="00DE2238">
            <w:rPr>
              <w:rFonts w:eastAsia="Times New Roman" w:cstheme="minorHAnsi"/>
              <w:lang w:eastAsia="fr-FR"/>
            </w:rPr>
            <w:tab/>
            <w:t xml:space="preserve">(5) </w:t>
          </w:r>
        </w:p>
        <w:p w14:paraId="3D0E1D52" w14:textId="77777777" w:rsidR="0044140B" w:rsidRPr="00DE2238" w:rsidRDefault="0044140B" w:rsidP="0044140B">
          <w:pPr>
            <w:tabs>
              <w:tab w:val="left" w:pos="8505"/>
            </w:tabs>
            <w:jc w:val="both"/>
            <w:rPr>
              <w:rFonts w:eastAsia="Times New Roman" w:cstheme="minorHAnsi"/>
              <w:lang w:eastAsia="fr-FR"/>
            </w:rPr>
          </w:pPr>
        </w:p>
        <w:p w14:paraId="6187AE80" w14:textId="77777777" w:rsidR="0044140B" w:rsidRPr="00DE2238" w:rsidRDefault="0044140B" w:rsidP="0044140B">
          <w:pPr>
            <w:rPr>
              <w:rFonts w:eastAsia="Times New Roman" w:cstheme="minorHAnsi"/>
              <w:lang w:eastAsia="fr-FR"/>
            </w:rPr>
          </w:pPr>
        </w:p>
        <w:p w14:paraId="2D3E4AEE" w14:textId="77777777" w:rsidR="0044140B" w:rsidRPr="00DE2238" w:rsidRDefault="0044140B" w:rsidP="0044140B">
          <w:pPr>
            <w:rPr>
              <w:rFonts w:eastAsia="Times New Roman" w:cstheme="minorHAnsi"/>
              <w:lang w:eastAsia="fr-FR"/>
            </w:rPr>
          </w:pPr>
        </w:p>
        <w:p w14:paraId="49CD4B8D" w14:textId="77777777" w:rsidR="0044140B" w:rsidRPr="00DE2238" w:rsidRDefault="0044140B" w:rsidP="0044140B">
          <w:pPr>
            <w:rPr>
              <w:rFonts w:eastAsia="Times New Roman" w:cstheme="minorHAnsi"/>
              <w:lang w:eastAsia="fr-FR"/>
            </w:rPr>
          </w:pPr>
        </w:p>
        <w:p w14:paraId="63D837D0"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Sceau de l’établissement,</w:t>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t xml:space="preserve"> Le (La) Chef(fe) d’établissement,</w:t>
          </w:r>
        </w:p>
        <w:p w14:paraId="78E20D5C" w14:textId="77777777" w:rsidR="0044140B" w:rsidRPr="00DE2238" w:rsidRDefault="0044140B" w:rsidP="0044140B">
          <w:pPr>
            <w:jc w:val="both"/>
            <w:rPr>
              <w:rFonts w:ascii="Georgia" w:eastAsia="Times New Roman" w:hAnsi="Georgia"/>
              <w:lang w:eastAsia="fr-FR"/>
            </w:rPr>
          </w:pPr>
        </w:p>
        <w:p w14:paraId="13278AB8" w14:textId="77777777" w:rsidR="0044140B" w:rsidRPr="00DE2238" w:rsidRDefault="0044140B" w:rsidP="0044140B">
          <w:pPr>
            <w:jc w:val="both"/>
            <w:rPr>
              <w:rFonts w:ascii="Georgia" w:eastAsia="Times New Roman" w:hAnsi="Georgia"/>
              <w:lang w:eastAsia="fr-FR"/>
            </w:rPr>
          </w:pPr>
        </w:p>
        <w:p w14:paraId="6F0177E7" w14:textId="77777777" w:rsidR="0044140B" w:rsidRPr="00DE2238" w:rsidRDefault="0044140B" w:rsidP="0044140B">
          <w:pPr>
            <w:rPr>
              <w:lang w:eastAsia="fr-FR"/>
            </w:rPr>
          </w:pPr>
          <w:r w:rsidRPr="00DE2238">
            <w:rPr>
              <w:lang w:eastAsia="fr-FR"/>
            </w:rPr>
            <w:br w:type="page"/>
          </w:r>
        </w:p>
        <w:p w14:paraId="2661C890" w14:textId="77777777" w:rsidR="0044140B" w:rsidRPr="00DE2238" w:rsidRDefault="0044140B" w:rsidP="0044140B">
          <w:pPr>
            <w:pStyle w:val="Titre4"/>
          </w:pPr>
          <w:r w:rsidRPr="00DE2238">
            <w:lastRenderedPageBreak/>
            <w:t>Annexe 10 : Attestation d’orientation A – Sous réserve</w:t>
          </w:r>
        </w:p>
        <w:p w14:paraId="105808AB" w14:textId="77777777" w:rsidR="0044140B" w:rsidRPr="00DE2238" w:rsidRDefault="0044140B" w:rsidP="0044140B">
          <w:pPr>
            <w:rPr>
              <w:rFonts w:eastAsia="Times New Roman" w:cstheme="minorHAnsi"/>
              <w:lang w:eastAsia="fr-FR"/>
            </w:rPr>
          </w:pPr>
        </w:p>
        <w:p w14:paraId="1C513F1F" w14:textId="77777777" w:rsidR="0044140B" w:rsidRPr="00DE2238" w:rsidRDefault="0044140B" w:rsidP="0044140B">
          <w:pPr>
            <w:jc w:val="both"/>
            <w:rPr>
              <w:rFonts w:eastAsia="Times New Roman" w:cstheme="minorHAnsi"/>
              <w:lang w:eastAsia="fr-FR"/>
            </w:rPr>
          </w:pPr>
        </w:p>
        <w:p w14:paraId="73EF482C" w14:textId="77777777" w:rsidR="0044140B" w:rsidRPr="00DE2238" w:rsidRDefault="0044140B" w:rsidP="0044140B">
          <w:pPr>
            <w:jc w:val="center"/>
            <w:rPr>
              <w:rFonts w:cstheme="minorHAnsi"/>
              <w:b/>
              <w:lang w:eastAsia="fr-FR"/>
            </w:rPr>
          </w:pPr>
          <w:r w:rsidRPr="00DE2238">
            <w:rPr>
              <w:rFonts w:cstheme="minorHAnsi"/>
              <w:b/>
              <w:lang w:eastAsia="fr-FR"/>
            </w:rPr>
            <w:t xml:space="preserve">COMMUNAUTE FRANCAISE </w:t>
          </w:r>
        </w:p>
        <w:p w14:paraId="3DB0BDDD" w14:textId="77777777" w:rsidR="0044140B" w:rsidRPr="00DE2238" w:rsidRDefault="0044140B" w:rsidP="0044140B">
          <w:pPr>
            <w:jc w:val="center"/>
            <w:rPr>
              <w:rFonts w:cstheme="minorHAnsi"/>
              <w:b/>
              <w:lang w:eastAsia="fr-FR"/>
            </w:rPr>
          </w:pPr>
        </w:p>
        <w:p w14:paraId="4070A71E" w14:textId="77777777" w:rsidR="0044140B" w:rsidRPr="00DE2238" w:rsidRDefault="0044140B" w:rsidP="0044140B">
          <w:pPr>
            <w:jc w:val="center"/>
            <w:rPr>
              <w:rFonts w:cstheme="minorHAnsi"/>
              <w:b/>
              <w:lang w:eastAsia="fr-FR"/>
            </w:rPr>
          </w:pPr>
          <w:r w:rsidRPr="00DE2238">
            <w:rPr>
              <w:rFonts w:cstheme="minorHAnsi"/>
              <w:b/>
              <w:lang w:eastAsia="fr-FR"/>
            </w:rPr>
            <w:t>ENSEIGNEMENT SECONDAIRE SPECIALISE DE FORME 4 EN ALTERNANCE</w:t>
          </w:r>
        </w:p>
        <w:p w14:paraId="3CC80FF4" w14:textId="77777777" w:rsidR="0044140B" w:rsidRPr="00DE2238" w:rsidRDefault="0044140B" w:rsidP="0044140B">
          <w:pPr>
            <w:jc w:val="center"/>
            <w:rPr>
              <w:rFonts w:cstheme="minorHAnsi"/>
              <w:b/>
              <w:lang w:eastAsia="fr-FR"/>
            </w:rPr>
          </w:pPr>
        </w:p>
        <w:p w14:paraId="6218C640" w14:textId="77777777" w:rsidR="0044140B" w:rsidRPr="00DE2238" w:rsidRDefault="0044140B" w:rsidP="0044140B">
          <w:pPr>
            <w:tabs>
              <w:tab w:val="left" w:pos="8505"/>
            </w:tabs>
            <w:jc w:val="center"/>
            <w:rPr>
              <w:rFonts w:eastAsia="Times New Roman" w:cstheme="minorHAnsi"/>
              <w:b/>
              <w:lang w:eastAsia="fr-FR"/>
            </w:rPr>
          </w:pPr>
        </w:p>
        <w:p w14:paraId="6B7A7172" w14:textId="77777777" w:rsidR="0044140B" w:rsidRPr="00DE2238" w:rsidRDefault="0044140B" w:rsidP="0044140B">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DE2238">
            <w:rPr>
              <w:rFonts w:cstheme="minorHAnsi"/>
              <w:lang w:eastAsia="ar-SA"/>
            </w:rPr>
            <w:t>ATTESTATION D’ORIENTATION A – Sous réserve</w:t>
          </w:r>
        </w:p>
        <w:p w14:paraId="535F0757" w14:textId="77777777" w:rsidR="0044140B" w:rsidRPr="00DE2238" w:rsidRDefault="0044140B" w:rsidP="0044140B">
          <w:pPr>
            <w:tabs>
              <w:tab w:val="left" w:pos="8505"/>
            </w:tabs>
            <w:jc w:val="center"/>
            <w:rPr>
              <w:rFonts w:eastAsia="Times New Roman" w:cstheme="minorHAnsi"/>
              <w:lang w:eastAsia="fr-FR"/>
            </w:rPr>
          </w:pPr>
        </w:p>
        <w:p w14:paraId="7FA98837" w14:textId="77777777" w:rsidR="0044140B" w:rsidRPr="00DE2238" w:rsidRDefault="0044140B" w:rsidP="0044140B">
          <w:pPr>
            <w:tabs>
              <w:tab w:val="left" w:pos="8505"/>
            </w:tabs>
            <w:jc w:val="center"/>
            <w:rPr>
              <w:rFonts w:eastAsia="Times New Roman" w:cstheme="minorHAnsi"/>
              <w:lang w:eastAsia="fr-FR"/>
            </w:rPr>
          </w:pPr>
        </w:p>
        <w:p w14:paraId="25DBB09A" w14:textId="77777777" w:rsidR="0044140B" w:rsidRPr="00DE2238" w:rsidRDefault="0044140B" w:rsidP="0044140B">
          <w:pPr>
            <w:shd w:val="clear" w:color="auto" w:fill="FFFFFF"/>
            <w:tabs>
              <w:tab w:val="left" w:leader="dot" w:pos="8256"/>
            </w:tabs>
            <w:rPr>
              <w:rFonts w:eastAsia="Times New Roman" w:cstheme="minorHAnsi"/>
              <w:color w:val="000000"/>
              <w:lang w:eastAsia="fr-FR"/>
            </w:rPr>
          </w:pPr>
          <w:r w:rsidRPr="00DE2238">
            <w:rPr>
              <w:rFonts w:eastAsia="Times New Roman" w:cstheme="minorHAnsi"/>
              <w:color w:val="000000"/>
              <w:lang w:eastAsia="fr-FR"/>
            </w:rPr>
            <w:t>DENOMINATION ET ADRESSE DE L'ETABLISSEMENT SIEGE :</w:t>
          </w:r>
        </w:p>
        <w:p w14:paraId="7812B8EB"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(1)</w:t>
          </w:r>
        </w:p>
        <w:p w14:paraId="014CF953" w14:textId="77777777" w:rsidR="0044140B" w:rsidRPr="00DE2238" w:rsidRDefault="0044140B" w:rsidP="0044140B">
          <w:pPr>
            <w:shd w:val="clear" w:color="auto" w:fill="FFFFFF"/>
            <w:rPr>
              <w:rFonts w:eastAsia="Times New Roman" w:cstheme="minorHAnsi"/>
              <w:lang w:eastAsia="fr-FR"/>
            </w:rPr>
          </w:pPr>
        </w:p>
        <w:p w14:paraId="010592A3" w14:textId="77777777" w:rsidR="0044140B" w:rsidRPr="00DE2238" w:rsidRDefault="0044140B" w:rsidP="0044140B">
          <w:pPr>
            <w:tabs>
              <w:tab w:val="right" w:leader="dot" w:pos="9543"/>
            </w:tabs>
            <w:jc w:val="both"/>
            <w:rPr>
              <w:rFonts w:eastAsia="Times New Roman" w:cstheme="minorHAnsi"/>
              <w:lang w:eastAsia="fr-FR"/>
            </w:rPr>
          </w:pPr>
          <w:r w:rsidRPr="00DE2238">
            <w:rPr>
              <w:rFonts w:eastAsia="Times New Roman" w:cstheme="minorHAnsi"/>
              <w:color w:val="000000"/>
              <w:lang w:eastAsia="fr-FR"/>
            </w:rPr>
            <w:t>DENOMINATION ET ADRESSE DE L'ETABLISSEMENT </w:t>
          </w:r>
          <w:r w:rsidRPr="00DE2238">
            <w:rPr>
              <w:rFonts w:eastAsia="Times New Roman" w:cstheme="minorHAnsi"/>
              <w:lang w:eastAsia="fr-FR"/>
            </w:rPr>
            <w:t>COOPERANT :</w:t>
          </w:r>
        </w:p>
        <w:p w14:paraId="4DD73482"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(2)</w:t>
          </w:r>
        </w:p>
        <w:p w14:paraId="54063487" w14:textId="77777777" w:rsidR="0044140B" w:rsidRPr="00DE2238" w:rsidRDefault="0044140B" w:rsidP="0044140B">
          <w:pPr>
            <w:tabs>
              <w:tab w:val="right" w:leader="dot" w:pos="9543"/>
            </w:tabs>
            <w:jc w:val="both"/>
            <w:rPr>
              <w:rFonts w:eastAsia="Times New Roman" w:cstheme="minorHAnsi"/>
              <w:lang w:eastAsia="fr-FR"/>
            </w:rPr>
          </w:pPr>
        </w:p>
        <w:p w14:paraId="0D1A13B6" w14:textId="77777777" w:rsidR="0044140B" w:rsidRPr="00DE2238" w:rsidRDefault="0044140B" w:rsidP="0044140B">
          <w:pPr>
            <w:tabs>
              <w:tab w:val="right" w:leader="dot" w:pos="9543"/>
            </w:tabs>
            <w:jc w:val="both"/>
            <w:rPr>
              <w:rFonts w:eastAsia="Times New Roman" w:cstheme="minorHAnsi"/>
              <w:lang w:eastAsia="fr-FR"/>
            </w:rPr>
          </w:pPr>
          <w:r w:rsidRPr="00DE2238">
            <w:rPr>
              <w:rFonts w:eastAsia="Times New Roman" w:cstheme="minorHAnsi"/>
              <w:lang w:eastAsia="fr-FR"/>
            </w:rPr>
            <w:t>Numéro Fase :</w:t>
          </w:r>
        </w:p>
        <w:p w14:paraId="3C72D97A" w14:textId="77777777" w:rsidR="0044140B" w:rsidRPr="00DE2238" w:rsidRDefault="0044140B" w:rsidP="0044140B">
          <w:pPr>
            <w:tabs>
              <w:tab w:val="right" w:leader="dot" w:pos="9543"/>
            </w:tabs>
            <w:jc w:val="both"/>
            <w:rPr>
              <w:rFonts w:eastAsia="Times New Roman" w:cstheme="minorHAnsi"/>
              <w:lang w:eastAsia="fr-FR"/>
            </w:rPr>
          </w:pPr>
        </w:p>
        <w:p w14:paraId="1D0DE52E"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Forme d’enseignement en alternance : ……………………………………………………………………. (8)</w:t>
          </w:r>
        </w:p>
        <w:p w14:paraId="391DD09B"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Orientation d’études : ……………………………………………………………………………………………… (9)</w:t>
          </w:r>
        </w:p>
        <w:p w14:paraId="47D89B4E"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Année d’études : ……………………………………………………………………………………………………. (10)</w:t>
          </w:r>
        </w:p>
        <w:p w14:paraId="5BCAE6BC" w14:textId="77777777" w:rsidR="0044140B" w:rsidRPr="00DE2238" w:rsidRDefault="0044140B" w:rsidP="0044140B">
          <w:pPr>
            <w:jc w:val="both"/>
            <w:rPr>
              <w:rFonts w:eastAsia="Times New Roman" w:cstheme="minorHAnsi"/>
              <w:lang w:eastAsia="fr-FR"/>
            </w:rPr>
          </w:pPr>
        </w:p>
        <w:p w14:paraId="1202AD9D"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Je soussigné(e) : ……………………………………………………………………………………………… (3)</w:t>
          </w:r>
        </w:p>
        <w:p w14:paraId="0BCB286B"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Chef(fe) de l’établissement susmentionné, certifie que l’élève : …………………………………….. (3)</w:t>
          </w:r>
        </w:p>
        <w:p w14:paraId="0BDA562F"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Né(e) à …………………………………………………………………. (4), le ……………………………………… (5)</w:t>
          </w:r>
        </w:p>
        <w:p w14:paraId="5228FD39"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a suivi du…………………………………………………… (11) au …..…………………………………………… (11)</w:t>
          </w:r>
        </w:p>
        <w:p w14:paraId="09875DBC" w14:textId="77777777" w:rsidR="0044140B" w:rsidRPr="00DE2238" w:rsidRDefault="0044140B" w:rsidP="0044140B">
          <w:pPr>
            <w:tabs>
              <w:tab w:val="left" w:pos="8505"/>
            </w:tabs>
            <w:jc w:val="both"/>
            <w:rPr>
              <w:rFonts w:eastAsia="Times New Roman" w:cstheme="minorHAnsi"/>
              <w:lang w:eastAsia="fr-FR"/>
            </w:rPr>
          </w:pPr>
        </w:p>
        <w:p w14:paraId="2923A999"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1° en qualité d’élève régulier (régulière), l’année d’études susmentionnée de l’enseignement secondaire spécialise de forme 4 en alternance tel que visé à l’article 2 bis, §1</w:t>
          </w:r>
          <w:r w:rsidRPr="00DE2238">
            <w:rPr>
              <w:rFonts w:eastAsia="Times New Roman" w:cstheme="minorHAnsi"/>
              <w:vertAlign w:val="superscript"/>
              <w:lang w:eastAsia="fr-FR"/>
            </w:rPr>
            <w:t>er</w:t>
          </w:r>
          <w:r w:rsidRPr="00DE2238">
            <w:rPr>
              <w:rFonts w:eastAsia="Times New Roman" w:cstheme="minorHAnsi"/>
              <w:lang w:eastAsia="fr-FR"/>
            </w:rPr>
            <w:t xml:space="preserve"> – 1° du décret du 3 juillet 1991 ;</w:t>
          </w:r>
        </w:p>
        <w:p w14:paraId="582E242E" w14:textId="77777777" w:rsidR="0044140B" w:rsidRPr="00DE2238" w:rsidRDefault="0044140B" w:rsidP="0044140B">
          <w:pPr>
            <w:tabs>
              <w:tab w:val="left" w:pos="8505"/>
            </w:tabs>
            <w:jc w:val="both"/>
            <w:rPr>
              <w:rFonts w:eastAsia="Times New Roman" w:cstheme="minorHAnsi"/>
              <w:lang w:eastAsia="fr-FR"/>
            </w:rPr>
          </w:pPr>
        </w:p>
        <w:p w14:paraId="7D2ECB21"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2° a terminé cette année avec fruit dans l’établissement, dans la forme d’enseignement, dans la section et dans l’orientation d’études susmentionnées ;</w:t>
          </w:r>
        </w:p>
        <w:p w14:paraId="0733A9B4" w14:textId="77777777" w:rsidR="0044140B" w:rsidRPr="00DE2238" w:rsidRDefault="0044140B" w:rsidP="0044140B">
          <w:pPr>
            <w:tabs>
              <w:tab w:val="left" w:pos="8505"/>
            </w:tabs>
            <w:jc w:val="both"/>
            <w:rPr>
              <w:rFonts w:eastAsia="Times New Roman" w:cstheme="minorHAnsi"/>
              <w:lang w:eastAsia="fr-FR"/>
            </w:rPr>
          </w:pPr>
        </w:p>
        <w:p w14:paraId="6402037A"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3° peut être admis(e) dans l’année d’études supérieure conformément aux conditions d’admission.</w:t>
          </w:r>
        </w:p>
        <w:p w14:paraId="3C4C5C27" w14:textId="77777777" w:rsidR="0044140B" w:rsidRPr="00DE2238" w:rsidRDefault="0044140B" w:rsidP="0044140B">
          <w:pPr>
            <w:tabs>
              <w:tab w:val="left" w:pos="8505"/>
            </w:tabs>
            <w:jc w:val="both"/>
            <w:rPr>
              <w:rFonts w:eastAsia="Times New Roman" w:cstheme="minorHAnsi"/>
              <w:lang w:eastAsia="fr-FR"/>
            </w:rPr>
          </w:pPr>
        </w:p>
        <w:p w14:paraId="58780F2C"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J’atteste que toutes les prescriptions légales et réglementaires ont été respectées.</w:t>
          </w:r>
        </w:p>
        <w:p w14:paraId="10EADE02" w14:textId="77777777" w:rsidR="0044140B" w:rsidRPr="00DE2238" w:rsidRDefault="0044140B" w:rsidP="0044140B">
          <w:pPr>
            <w:tabs>
              <w:tab w:val="left" w:pos="8505"/>
            </w:tabs>
            <w:jc w:val="both"/>
            <w:rPr>
              <w:rFonts w:eastAsia="Times New Roman" w:cstheme="minorHAnsi"/>
              <w:lang w:eastAsia="fr-FR"/>
            </w:rPr>
          </w:pPr>
        </w:p>
        <w:p w14:paraId="1D53B018"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En foi de quoi, je délivre le présent titre.</w:t>
          </w:r>
        </w:p>
        <w:p w14:paraId="2E97597E" w14:textId="77777777" w:rsidR="0044140B" w:rsidRPr="00DE2238" w:rsidRDefault="0044140B" w:rsidP="0044140B">
          <w:pPr>
            <w:tabs>
              <w:tab w:val="left" w:pos="8505"/>
            </w:tabs>
            <w:jc w:val="both"/>
            <w:rPr>
              <w:rFonts w:eastAsia="Times New Roman" w:cstheme="minorHAnsi"/>
              <w:lang w:eastAsia="fr-FR"/>
            </w:rPr>
          </w:pPr>
        </w:p>
        <w:p w14:paraId="7F510944" w14:textId="77777777" w:rsidR="0044140B" w:rsidRPr="00DE2238" w:rsidRDefault="0044140B" w:rsidP="0044140B">
          <w:pPr>
            <w:tabs>
              <w:tab w:val="right" w:leader="dot" w:pos="5400"/>
              <w:tab w:val="right" w:leader="dot" w:pos="9072"/>
            </w:tabs>
            <w:jc w:val="both"/>
            <w:rPr>
              <w:rFonts w:eastAsia="Times New Roman" w:cstheme="minorHAnsi"/>
              <w:lang w:eastAsia="fr-FR"/>
            </w:rPr>
          </w:pPr>
          <w:r w:rsidRPr="00DE2238">
            <w:rPr>
              <w:rFonts w:eastAsia="Times New Roman" w:cstheme="minorHAnsi"/>
              <w:lang w:eastAsia="fr-FR"/>
            </w:rPr>
            <w:t xml:space="preserve">Délivrée à </w:t>
          </w:r>
          <w:r w:rsidRPr="00DE2238">
            <w:rPr>
              <w:rFonts w:eastAsia="Times New Roman" w:cstheme="minorHAnsi"/>
              <w:lang w:eastAsia="fr-FR"/>
            </w:rPr>
            <w:tab/>
            <w:t>(6), le</w:t>
          </w:r>
          <w:r w:rsidRPr="00DE2238">
            <w:rPr>
              <w:rFonts w:eastAsia="Times New Roman" w:cstheme="minorHAnsi"/>
              <w:lang w:eastAsia="fr-FR"/>
            </w:rPr>
            <w:tab/>
            <w:t xml:space="preserve">(5) </w:t>
          </w:r>
        </w:p>
        <w:p w14:paraId="62DD7561" w14:textId="77777777" w:rsidR="0044140B" w:rsidRPr="00DE2238" w:rsidRDefault="0044140B" w:rsidP="0044140B">
          <w:pPr>
            <w:tabs>
              <w:tab w:val="left" w:pos="8505"/>
            </w:tabs>
            <w:jc w:val="both"/>
            <w:rPr>
              <w:rFonts w:eastAsia="Times New Roman" w:cstheme="minorHAnsi"/>
              <w:lang w:eastAsia="fr-FR"/>
            </w:rPr>
          </w:pPr>
        </w:p>
        <w:p w14:paraId="64ECF7DB" w14:textId="77777777" w:rsidR="0044140B" w:rsidRPr="00DE2238" w:rsidRDefault="0044140B" w:rsidP="0044140B">
          <w:pPr>
            <w:tabs>
              <w:tab w:val="left" w:pos="180"/>
              <w:tab w:val="right" w:pos="9000"/>
            </w:tabs>
            <w:jc w:val="center"/>
            <w:rPr>
              <w:rFonts w:eastAsia="Times New Roman" w:cstheme="minorHAnsi"/>
              <w:lang w:eastAsia="fr-FR"/>
            </w:rPr>
          </w:pPr>
          <w:r w:rsidRPr="00DE2238">
            <w:rPr>
              <w:rFonts w:eastAsia="Times New Roman" w:cstheme="minorHAnsi"/>
              <w:lang w:eastAsia="fr-FR"/>
            </w:rPr>
            <w:tab/>
          </w:r>
        </w:p>
        <w:p w14:paraId="71ED82CB" w14:textId="77777777" w:rsidR="0044140B" w:rsidRPr="00DE2238" w:rsidRDefault="0044140B" w:rsidP="0044140B">
          <w:pPr>
            <w:tabs>
              <w:tab w:val="left" w:pos="180"/>
              <w:tab w:val="right" w:pos="9000"/>
            </w:tabs>
            <w:jc w:val="center"/>
            <w:rPr>
              <w:rFonts w:eastAsia="Times New Roman" w:cstheme="minorHAnsi"/>
              <w:lang w:eastAsia="fr-FR"/>
            </w:rPr>
          </w:pPr>
        </w:p>
        <w:p w14:paraId="3FBF97B6" w14:textId="77777777" w:rsidR="0044140B" w:rsidRPr="00DE2238" w:rsidRDefault="0044140B" w:rsidP="0044140B">
          <w:pPr>
            <w:tabs>
              <w:tab w:val="left" w:pos="180"/>
              <w:tab w:val="right" w:pos="9000"/>
            </w:tabs>
            <w:jc w:val="center"/>
            <w:rPr>
              <w:rFonts w:eastAsia="Times New Roman" w:cstheme="minorHAnsi"/>
              <w:lang w:eastAsia="fr-FR"/>
            </w:rPr>
          </w:pPr>
          <w:r w:rsidRPr="00DE2238">
            <w:rPr>
              <w:rFonts w:eastAsia="Times New Roman" w:cstheme="minorHAnsi"/>
              <w:lang w:eastAsia="fr-FR"/>
            </w:rPr>
            <w:t>Sceau de l’établissement,</w:t>
          </w:r>
          <w:r w:rsidRPr="00DE2238">
            <w:rPr>
              <w:rFonts w:eastAsia="Times New Roman" w:cstheme="minorHAnsi"/>
              <w:lang w:eastAsia="fr-FR"/>
            </w:rPr>
            <w:tab/>
            <w:t>Le (La) Chef(fe) d’établissement,</w:t>
          </w:r>
        </w:p>
        <w:p w14:paraId="342C0599" w14:textId="77777777" w:rsidR="0044140B" w:rsidRPr="00DE2238" w:rsidRDefault="0044140B" w:rsidP="0044140B">
          <w:pPr>
            <w:rPr>
              <w:lang w:eastAsia="fr-FR"/>
            </w:rPr>
          </w:pPr>
        </w:p>
        <w:p w14:paraId="17DF8850" w14:textId="77777777" w:rsidR="0044140B" w:rsidRPr="00DE2238" w:rsidRDefault="0044140B" w:rsidP="0044140B">
          <w:pPr>
            <w:rPr>
              <w:lang w:eastAsia="fr-FR"/>
            </w:rPr>
          </w:pPr>
          <w:r w:rsidRPr="00DE2238">
            <w:rPr>
              <w:lang w:eastAsia="fr-FR"/>
            </w:rPr>
            <w:br w:type="page"/>
          </w:r>
        </w:p>
        <w:p w14:paraId="757D34B5" w14:textId="77777777" w:rsidR="0044140B" w:rsidRPr="00DE2238" w:rsidRDefault="0044140B" w:rsidP="0044140B">
          <w:pPr>
            <w:pStyle w:val="Titre4"/>
          </w:pPr>
          <w:r w:rsidRPr="00DE2238">
            <w:lastRenderedPageBreak/>
            <w:t>Annexe 11 : Attestation d’orientation B – Sous réserve</w:t>
          </w:r>
        </w:p>
        <w:p w14:paraId="5F5C072D" w14:textId="77777777" w:rsidR="0044140B" w:rsidRPr="00AD0B6B" w:rsidRDefault="0044140B" w:rsidP="0044140B">
          <w:pPr>
            <w:rPr>
              <w:rFonts w:eastAsia="Times New Roman" w:cstheme="minorHAnsi"/>
              <w:sz w:val="16"/>
              <w:szCs w:val="16"/>
              <w:lang w:eastAsia="fr-FR"/>
            </w:rPr>
          </w:pPr>
        </w:p>
        <w:p w14:paraId="688C3A43" w14:textId="77777777" w:rsidR="0044140B" w:rsidRPr="00DE2238" w:rsidRDefault="0044140B" w:rsidP="0044140B">
          <w:pPr>
            <w:jc w:val="center"/>
            <w:rPr>
              <w:rFonts w:cstheme="minorHAnsi"/>
              <w:b/>
              <w:lang w:eastAsia="fr-FR"/>
            </w:rPr>
          </w:pPr>
          <w:r w:rsidRPr="00DE2238">
            <w:rPr>
              <w:rFonts w:cstheme="minorHAnsi"/>
              <w:b/>
              <w:lang w:eastAsia="fr-FR"/>
            </w:rPr>
            <w:t xml:space="preserve">COMMUNAUTE FRANCAISE </w:t>
          </w:r>
        </w:p>
        <w:p w14:paraId="66A41246" w14:textId="77777777" w:rsidR="0044140B" w:rsidRPr="00AD0B6B" w:rsidRDefault="0044140B" w:rsidP="0044140B">
          <w:pPr>
            <w:jc w:val="center"/>
            <w:rPr>
              <w:rFonts w:cstheme="minorHAnsi"/>
              <w:b/>
              <w:sz w:val="16"/>
              <w:szCs w:val="16"/>
              <w:lang w:eastAsia="fr-FR"/>
            </w:rPr>
          </w:pPr>
        </w:p>
        <w:p w14:paraId="3F5E03E3" w14:textId="77777777" w:rsidR="0044140B" w:rsidRPr="00DE2238" w:rsidRDefault="0044140B" w:rsidP="0044140B">
          <w:pPr>
            <w:jc w:val="center"/>
            <w:rPr>
              <w:rFonts w:cstheme="minorHAnsi"/>
              <w:b/>
              <w:lang w:eastAsia="fr-FR"/>
            </w:rPr>
          </w:pPr>
          <w:r w:rsidRPr="00DE2238">
            <w:rPr>
              <w:rFonts w:cstheme="minorHAnsi"/>
              <w:b/>
              <w:lang w:eastAsia="fr-FR"/>
            </w:rPr>
            <w:t>ENSEIGNEMENT SECONDAIRE SPECIALISE DE FORME 4  EN ALTERNANCE</w:t>
          </w:r>
        </w:p>
        <w:p w14:paraId="14C7E9FE" w14:textId="77777777" w:rsidR="0044140B" w:rsidRPr="00AD0B6B" w:rsidRDefault="0044140B" w:rsidP="0044140B">
          <w:pPr>
            <w:tabs>
              <w:tab w:val="left" w:pos="8505"/>
            </w:tabs>
            <w:jc w:val="center"/>
            <w:rPr>
              <w:rFonts w:eastAsia="Times New Roman" w:cstheme="minorHAnsi"/>
              <w:b/>
              <w:sz w:val="16"/>
              <w:szCs w:val="16"/>
              <w:lang w:eastAsia="fr-FR"/>
            </w:rPr>
          </w:pPr>
        </w:p>
        <w:p w14:paraId="54687689" w14:textId="77777777" w:rsidR="0044140B" w:rsidRPr="00DE2238" w:rsidRDefault="0044140B" w:rsidP="0044140B">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DE2238">
            <w:rPr>
              <w:rFonts w:cstheme="minorHAnsi"/>
              <w:lang w:eastAsia="ar-SA"/>
            </w:rPr>
            <w:t>ATTESTATION D’ORIENTATION B – Sous réserve</w:t>
          </w:r>
        </w:p>
        <w:p w14:paraId="469847A0" w14:textId="77777777" w:rsidR="0044140B" w:rsidRPr="00AD0B6B" w:rsidRDefault="0044140B" w:rsidP="0044140B">
          <w:pPr>
            <w:tabs>
              <w:tab w:val="left" w:pos="8505"/>
            </w:tabs>
            <w:ind w:left="113" w:right="85"/>
            <w:jc w:val="center"/>
            <w:rPr>
              <w:rFonts w:eastAsia="Times New Roman" w:cstheme="minorHAnsi"/>
              <w:b/>
              <w:sz w:val="16"/>
              <w:szCs w:val="16"/>
              <w:lang w:eastAsia="fr-FR"/>
            </w:rPr>
          </w:pPr>
        </w:p>
        <w:p w14:paraId="5B00A781" w14:textId="77777777" w:rsidR="0044140B" w:rsidRPr="00DE2238" w:rsidRDefault="0044140B" w:rsidP="0044140B">
          <w:pPr>
            <w:shd w:val="clear" w:color="auto" w:fill="FFFFFF"/>
            <w:tabs>
              <w:tab w:val="left" w:leader="dot" w:pos="8256"/>
            </w:tabs>
            <w:rPr>
              <w:rFonts w:eastAsia="Times New Roman" w:cstheme="minorHAnsi"/>
              <w:color w:val="000000"/>
              <w:lang w:eastAsia="fr-FR"/>
            </w:rPr>
          </w:pPr>
          <w:r w:rsidRPr="00DE2238">
            <w:rPr>
              <w:rFonts w:eastAsia="Times New Roman" w:cstheme="minorHAnsi"/>
              <w:color w:val="000000"/>
              <w:lang w:eastAsia="fr-FR"/>
            </w:rPr>
            <w:t>DENOMINATION ET ADRESSE DE L'ETABLISSEMENT SIEGE :</w:t>
          </w:r>
        </w:p>
        <w:p w14:paraId="4326ECA9"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(1)</w:t>
          </w:r>
        </w:p>
        <w:p w14:paraId="4751DF58" w14:textId="77777777" w:rsidR="0044140B" w:rsidRPr="00DE2238" w:rsidRDefault="0044140B" w:rsidP="0044140B">
          <w:pPr>
            <w:tabs>
              <w:tab w:val="right" w:leader="dot" w:pos="9543"/>
            </w:tabs>
            <w:jc w:val="both"/>
            <w:rPr>
              <w:rFonts w:eastAsia="Times New Roman" w:cstheme="minorHAnsi"/>
              <w:lang w:eastAsia="fr-FR"/>
            </w:rPr>
          </w:pPr>
          <w:r w:rsidRPr="00DE2238">
            <w:rPr>
              <w:rFonts w:eastAsia="Times New Roman" w:cstheme="minorHAnsi"/>
              <w:color w:val="000000"/>
              <w:lang w:eastAsia="fr-FR"/>
            </w:rPr>
            <w:t>DENOMINATION ET ADRESSE DE L'ETABLISSEMENT </w:t>
          </w:r>
          <w:r w:rsidRPr="00DE2238">
            <w:rPr>
              <w:rFonts w:eastAsia="Times New Roman" w:cstheme="minorHAnsi"/>
              <w:lang w:eastAsia="fr-FR"/>
            </w:rPr>
            <w:t>COOPERANT :</w:t>
          </w:r>
        </w:p>
        <w:p w14:paraId="2AF2058B"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(2)</w:t>
          </w:r>
        </w:p>
        <w:p w14:paraId="21CB5F6B" w14:textId="77777777" w:rsidR="0044140B" w:rsidRPr="00AD0B6B" w:rsidRDefault="0044140B" w:rsidP="0044140B">
          <w:pPr>
            <w:tabs>
              <w:tab w:val="right" w:leader="dot" w:pos="9543"/>
            </w:tabs>
            <w:jc w:val="both"/>
            <w:rPr>
              <w:rFonts w:eastAsia="Times New Roman" w:cstheme="minorHAnsi"/>
              <w:sz w:val="16"/>
              <w:szCs w:val="16"/>
              <w:lang w:eastAsia="fr-FR"/>
            </w:rPr>
          </w:pPr>
        </w:p>
        <w:p w14:paraId="12184F03"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Forme d’enseignement en alternance : ……………………………………………………………………. (8)</w:t>
          </w:r>
        </w:p>
        <w:p w14:paraId="499BCFF9"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Orientation d’études : ……………………………………………………………………………………………… (9)</w:t>
          </w:r>
        </w:p>
        <w:p w14:paraId="798671E6"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Année d’études : ……………………………………………………………………………………………………. (10)</w:t>
          </w:r>
        </w:p>
        <w:p w14:paraId="35CC7AB8" w14:textId="77777777" w:rsidR="0044140B" w:rsidRPr="00DE2238" w:rsidRDefault="0044140B" w:rsidP="0044140B">
          <w:pPr>
            <w:jc w:val="both"/>
            <w:rPr>
              <w:rFonts w:eastAsia="Times New Roman" w:cstheme="minorHAnsi"/>
              <w:lang w:eastAsia="fr-FR"/>
            </w:rPr>
          </w:pPr>
        </w:p>
        <w:p w14:paraId="008CA98F"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Je soussigné(e) : ……………………………………………………………………………………………… (3)</w:t>
          </w:r>
        </w:p>
        <w:p w14:paraId="2F5175B8"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Chef(fe) de l’établissement susmentionné, certifie que l’élève : …………………………………….. (3)</w:t>
          </w:r>
        </w:p>
        <w:p w14:paraId="631DD21C"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Né(e) à …………………………………………………………………. (4), le ……………………………………… (5)</w:t>
          </w:r>
        </w:p>
        <w:p w14:paraId="0A125F58"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a suivi du…………………………………………………… (11) au …..…………………………………………… (11)</w:t>
          </w:r>
        </w:p>
        <w:p w14:paraId="7DE0629F" w14:textId="77777777" w:rsidR="0044140B" w:rsidRPr="00AD0B6B" w:rsidRDefault="0044140B" w:rsidP="0044140B">
          <w:pPr>
            <w:tabs>
              <w:tab w:val="left" w:pos="8505"/>
            </w:tabs>
            <w:jc w:val="both"/>
            <w:rPr>
              <w:rFonts w:eastAsia="Times New Roman" w:cstheme="minorHAnsi"/>
              <w:sz w:val="16"/>
              <w:szCs w:val="16"/>
              <w:lang w:eastAsia="fr-FR"/>
            </w:rPr>
          </w:pPr>
        </w:p>
        <w:p w14:paraId="24345BAF" w14:textId="77777777" w:rsidR="0044140B" w:rsidRPr="00DE2238" w:rsidRDefault="0044140B" w:rsidP="0044140B">
          <w:pPr>
            <w:tabs>
              <w:tab w:val="left" w:pos="8505"/>
            </w:tabs>
            <w:jc w:val="both"/>
            <w:rPr>
              <w:rFonts w:eastAsia="Times New Roman" w:cstheme="minorHAnsi"/>
              <w:sz w:val="20"/>
              <w:szCs w:val="20"/>
              <w:lang w:eastAsia="fr-FR"/>
            </w:rPr>
          </w:pPr>
          <w:r w:rsidRPr="00DE2238">
            <w:rPr>
              <w:rFonts w:eastAsia="Times New Roman" w:cstheme="minorHAnsi"/>
              <w:sz w:val="20"/>
              <w:szCs w:val="20"/>
              <w:lang w:eastAsia="fr-FR"/>
            </w:rPr>
            <w:t>1° en qualité d’élève régulier (régulière), l’année d’études susmentionnée de l’enseignement secondaire spécialisé de forme 4 en alternance tel que visé à l’article 2 bis, §1</w:t>
          </w:r>
          <w:r w:rsidRPr="00DE2238">
            <w:rPr>
              <w:rFonts w:eastAsia="Times New Roman" w:cstheme="minorHAnsi"/>
              <w:sz w:val="20"/>
              <w:szCs w:val="20"/>
              <w:vertAlign w:val="superscript"/>
              <w:lang w:eastAsia="fr-FR"/>
            </w:rPr>
            <w:t>er</w:t>
          </w:r>
          <w:r w:rsidRPr="00DE2238">
            <w:rPr>
              <w:rFonts w:eastAsia="Times New Roman" w:cstheme="minorHAnsi"/>
              <w:sz w:val="20"/>
              <w:szCs w:val="20"/>
              <w:lang w:eastAsia="fr-FR"/>
            </w:rPr>
            <w:t xml:space="preserve"> – 1° du décret du 3 juillet 1991 ;</w:t>
          </w:r>
        </w:p>
        <w:p w14:paraId="07AE0E09" w14:textId="77777777" w:rsidR="0044140B" w:rsidRPr="00AD0B6B" w:rsidRDefault="0044140B" w:rsidP="0044140B">
          <w:pPr>
            <w:tabs>
              <w:tab w:val="left" w:pos="8505"/>
            </w:tabs>
            <w:jc w:val="both"/>
            <w:rPr>
              <w:rFonts w:eastAsia="Times New Roman" w:cstheme="minorHAnsi"/>
              <w:sz w:val="16"/>
              <w:szCs w:val="16"/>
              <w:lang w:eastAsia="fr-FR"/>
            </w:rPr>
          </w:pPr>
        </w:p>
        <w:p w14:paraId="3B5D315B" w14:textId="77777777" w:rsidR="0044140B" w:rsidRPr="00DE2238" w:rsidRDefault="0044140B" w:rsidP="0044140B">
          <w:pPr>
            <w:tabs>
              <w:tab w:val="left" w:pos="8505"/>
            </w:tabs>
            <w:jc w:val="both"/>
            <w:rPr>
              <w:rFonts w:eastAsia="Times New Roman" w:cstheme="minorHAnsi"/>
              <w:sz w:val="20"/>
              <w:szCs w:val="20"/>
              <w:lang w:eastAsia="fr-FR"/>
            </w:rPr>
          </w:pPr>
          <w:r w:rsidRPr="00DE2238">
            <w:rPr>
              <w:rFonts w:eastAsia="Times New Roman" w:cstheme="minorHAnsi"/>
              <w:sz w:val="20"/>
              <w:szCs w:val="20"/>
              <w:lang w:eastAsia="fr-FR"/>
            </w:rPr>
            <w:t>2° a terminé cette année avec fruit dans l’établissement, dans la forme d’enseignement, dans la section et dans l’orientation d’études susmentionnées ;</w:t>
          </w:r>
        </w:p>
        <w:p w14:paraId="013B51D8" w14:textId="77777777" w:rsidR="0044140B" w:rsidRPr="00AD0B6B" w:rsidRDefault="0044140B" w:rsidP="0044140B">
          <w:pPr>
            <w:tabs>
              <w:tab w:val="left" w:pos="8505"/>
            </w:tabs>
            <w:jc w:val="both"/>
            <w:rPr>
              <w:rFonts w:eastAsia="Times New Roman" w:cstheme="minorHAnsi"/>
              <w:sz w:val="16"/>
              <w:szCs w:val="16"/>
              <w:lang w:eastAsia="fr-FR"/>
            </w:rPr>
          </w:pPr>
        </w:p>
        <w:p w14:paraId="5BBF8084" w14:textId="77777777" w:rsidR="0044140B" w:rsidRPr="00DE2238" w:rsidRDefault="0044140B" w:rsidP="0044140B">
          <w:pPr>
            <w:tabs>
              <w:tab w:val="left" w:pos="8505"/>
            </w:tabs>
            <w:jc w:val="both"/>
            <w:rPr>
              <w:rFonts w:eastAsia="Times New Roman" w:cstheme="minorHAnsi"/>
              <w:sz w:val="20"/>
              <w:szCs w:val="20"/>
              <w:lang w:eastAsia="fr-FR"/>
            </w:rPr>
          </w:pPr>
          <w:r w:rsidRPr="00DE2238">
            <w:rPr>
              <w:rFonts w:eastAsia="Times New Roman" w:cstheme="minorHAnsi"/>
              <w:sz w:val="20"/>
              <w:szCs w:val="20"/>
              <w:lang w:eastAsia="fr-FR"/>
            </w:rPr>
            <w:t>3° peut être admis(e) dans l’année d’études supérieure conformément aux conditions d’admission, à l’exclusion de :</w:t>
          </w:r>
        </w:p>
        <w:p w14:paraId="5CB238DF" w14:textId="77777777" w:rsidR="0044140B" w:rsidRPr="00DE2238" w:rsidRDefault="0044140B" w:rsidP="0044140B">
          <w:pPr>
            <w:tabs>
              <w:tab w:val="left" w:pos="8505"/>
            </w:tabs>
            <w:jc w:val="both"/>
            <w:rPr>
              <w:rFonts w:eastAsia="Times New Roman" w:cstheme="minorHAnsi"/>
              <w:lang w:eastAsia="fr-FR"/>
            </w:rPr>
          </w:pPr>
        </w:p>
        <w:tbl>
          <w:tblPr>
            <w:tblpPr w:leftFromText="142" w:rightFromText="142" w:vertAnchor="text" w:horzAnchor="margin" w:tblpY="160"/>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25"/>
            <w:gridCol w:w="3605"/>
            <w:gridCol w:w="1977"/>
            <w:gridCol w:w="3532"/>
          </w:tblGrid>
          <w:tr w:rsidR="0044140B" w:rsidRPr="00DE2238" w14:paraId="0F7FDB39" w14:textId="77777777" w:rsidTr="00AF52E0">
            <w:trPr>
              <w:trHeight w:val="668"/>
            </w:trPr>
            <w:tc>
              <w:tcPr>
                <w:tcW w:w="506" w:type="dxa"/>
              </w:tcPr>
              <w:p w14:paraId="3C3C9E0D" w14:textId="77777777" w:rsidR="0044140B" w:rsidRPr="00DE2238" w:rsidRDefault="0044140B" w:rsidP="00AF52E0">
                <w:pPr>
                  <w:tabs>
                    <w:tab w:val="left" w:pos="8505"/>
                    <w:tab w:val="left" w:pos="8789"/>
                  </w:tabs>
                  <w:jc w:val="center"/>
                  <w:rPr>
                    <w:rFonts w:eastAsia="Times New Roman" w:cstheme="minorHAnsi"/>
                    <w:lang w:eastAsia="fr-FR"/>
                  </w:rPr>
                </w:pPr>
              </w:p>
            </w:tc>
            <w:tc>
              <w:tcPr>
                <w:tcW w:w="3472" w:type="dxa"/>
              </w:tcPr>
              <w:p w14:paraId="7C8826CB" w14:textId="77777777" w:rsidR="0044140B" w:rsidRPr="00DE2238" w:rsidRDefault="0044140B" w:rsidP="00AF52E0">
                <w:pPr>
                  <w:tabs>
                    <w:tab w:val="left" w:pos="8505"/>
                    <w:tab w:val="left" w:pos="8789"/>
                  </w:tabs>
                  <w:spacing w:before="120"/>
                  <w:jc w:val="center"/>
                  <w:rPr>
                    <w:rFonts w:eastAsia="Times New Roman" w:cstheme="minorHAnsi"/>
                    <w:lang w:eastAsia="fr-FR"/>
                  </w:rPr>
                </w:pPr>
                <w:r w:rsidRPr="00DE2238">
                  <w:rPr>
                    <w:rFonts w:eastAsia="Times New Roman" w:cstheme="minorHAnsi"/>
                    <w:lang w:eastAsia="fr-FR"/>
                  </w:rPr>
                  <w:t>La(les) orientation(s) d’études (9)</w:t>
                </w:r>
              </w:p>
            </w:tc>
            <w:tc>
              <w:tcPr>
                <w:tcW w:w="1904" w:type="dxa"/>
              </w:tcPr>
              <w:p w14:paraId="0E45444B" w14:textId="77777777" w:rsidR="0044140B" w:rsidRPr="00DE2238" w:rsidRDefault="0044140B" w:rsidP="00AF52E0">
                <w:pPr>
                  <w:tabs>
                    <w:tab w:val="left" w:pos="8505"/>
                    <w:tab w:val="left" w:pos="8789"/>
                  </w:tabs>
                  <w:jc w:val="center"/>
                  <w:rPr>
                    <w:rFonts w:eastAsia="Times New Roman" w:cstheme="minorHAnsi"/>
                    <w:lang w:eastAsia="fr-FR"/>
                  </w:rPr>
                </w:pPr>
                <w:r w:rsidRPr="00DE2238">
                  <w:rPr>
                    <w:rFonts w:eastAsia="Times New Roman" w:cstheme="minorHAnsi"/>
                    <w:lang w:eastAsia="fr-FR"/>
                  </w:rPr>
                  <w:t>De la forme</w:t>
                </w:r>
              </w:p>
              <w:p w14:paraId="12599F2E" w14:textId="77777777" w:rsidR="0044140B" w:rsidRPr="00DE2238" w:rsidRDefault="0044140B" w:rsidP="00AF52E0">
                <w:pPr>
                  <w:tabs>
                    <w:tab w:val="left" w:pos="8505"/>
                    <w:tab w:val="left" w:pos="8789"/>
                  </w:tabs>
                  <w:jc w:val="center"/>
                  <w:rPr>
                    <w:rFonts w:eastAsia="Times New Roman" w:cstheme="minorHAnsi"/>
                    <w:lang w:eastAsia="fr-FR"/>
                  </w:rPr>
                </w:pPr>
                <w:r w:rsidRPr="00DE2238">
                  <w:rPr>
                    <w:rFonts w:eastAsia="Times New Roman" w:cstheme="minorHAnsi"/>
                    <w:lang w:eastAsia="fr-FR"/>
                  </w:rPr>
                  <w:t>d’enseignement (8)</w:t>
                </w:r>
              </w:p>
            </w:tc>
            <w:tc>
              <w:tcPr>
                <w:tcW w:w="3402" w:type="dxa"/>
              </w:tcPr>
              <w:p w14:paraId="133C6874" w14:textId="77777777" w:rsidR="0044140B" w:rsidRPr="00DE2238" w:rsidRDefault="0044140B" w:rsidP="00AF52E0">
                <w:pPr>
                  <w:tabs>
                    <w:tab w:val="left" w:pos="8505"/>
                    <w:tab w:val="left" w:pos="8789"/>
                  </w:tabs>
                  <w:spacing w:before="120"/>
                  <w:jc w:val="center"/>
                  <w:rPr>
                    <w:rFonts w:eastAsia="Times New Roman" w:cstheme="minorHAnsi"/>
                    <w:lang w:eastAsia="fr-FR"/>
                  </w:rPr>
                </w:pPr>
                <w:r w:rsidRPr="00DE2238">
                  <w:rPr>
                    <w:rFonts w:eastAsia="Times New Roman" w:cstheme="minorHAnsi"/>
                    <w:lang w:eastAsia="fr-FR"/>
                  </w:rPr>
                  <w:t>De la section (14)</w:t>
                </w:r>
              </w:p>
            </w:tc>
          </w:tr>
          <w:tr w:rsidR="0044140B" w:rsidRPr="00DE2238" w14:paraId="3BDE07BC" w14:textId="77777777" w:rsidTr="00AF52E0">
            <w:trPr>
              <w:trHeight w:val="333"/>
            </w:trPr>
            <w:tc>
              <w:tcPr>
                <w:tcW w:w="506" w:type="dxa"/>
              </w:tcPr>
              <w:p w14:paraId="3709CC36" w14:textId="77777777" w:rsidR="0044140B" w:rsidRPr="00DE2238" w:rsidRDefault="0044140B" w:rsidP="00AF52E0">
                <w:pPr>
                  <w:tabs>
                    <w:tab w:val="left" w:pos="8505"/>
                    <w:tab w:val="left" w:pos="8789"/>
                  </w:tabs>
                  <w:jc w:val="center"/>
                  <w:rPr>
                    <w:rFonts w:eastAsia="Times New Roman" w:cstheme="minorHAnsi"/>
                    <w:lang w:eastAsia="fr-FR"/>
                  </w:rPr>
                </w:pPr>
                <w:r w:rsidRPr="00DE2238">
                  <w:rPr>
                    <w:rFonts w:eastAsia="Times New Roman" w:cstheme="minorHAnsi"/>
                    <w:lang w:eastAsia="fr-FR"/>
                  </w:rPr>
                  <w:t>1)</w:t>
                </w:r>
              </w:p>
            </w:tc>
            <w:tc>
              <w:tcPr>
                <w:tcW w:w="3472" w:type="dxa"/>
              </w:tcPr>
              <w:p w14:paraId="0DEBF76E" w14:textId="77777777" w:rsidR="0044140B" w:rsidRPr="00DE2238" w:rsidRDefault="0044140B" w:rsidP="00AF52E0">
                <w:pPr>
                  <w:tabs>
                    <w:tab w:val="left" w:pos="8505"/>
                    <w:tab w:val="left" w:pos="8789"/>
                  </w:tabs>
                  <w:jc w:val="center"/>
                  <w:rPr>
                    <w:rFonts w:eastAsia="Times New Roman" w:cstheme="minorHAnsi"/>
                    <w:lang w:eastAsia="fr-FR"/>
                  </w:rPr>
                </w:pPr>
              </w:p>
              <w:p w14:paraId="307FF933" w14:textId="77777777" w:rsidR="0044140B" w:rsidRPr="00DE2238" w:rsidRDefault="0044140B" w:rsidP="00AF52E0">
                <w:pPr>
                  <w:tabs>
                    <w:tab w:val="left" w:pos="8505"/>
                    <w:tab w:val="left" w:pos="8789"/>
                  </w:tabs>
                  <w:jc w:val="center"/>
                  <w:rPr>
                    <w:rFonts w:eastAsia="Times New Roman" w:cstheme="minorHAnsi"/>
                    <w:lang w:eastAsia="fr-FR"/>
                  </w:rPr>
                </w:pPr>
              </w:p>
            </w:tc>
            <w:tc>
              <w:tcPr>
                <w:tcW w:w="1904" w:type="dxa"/>
              </w:tcPr>
              <w:p w14:paraId="3887E2E2" w14:textId="77777777" w:rsidR="0044140B" w:rsidRPr="00DE2238" w:rsidRDefault="0044140B" w:rsidP="00AF52E0">
                <w:pPr>
                  <w:tabs>
                    <w:tab w:val="left" w:pos="8505"/>
                    <w:tab w:val="left" w:pos="8789"/>
                  </w:tabs>
                  <w:jc w:val="center"/>
                  <w:rPr>
                    <w:rFonts w:eastAsia="Times New Roman" w:cstheme="minorHAnsi"/>
                    <w:lang w:eastAsia="fr-FR"/>
                  </w:rPr>
                </w:pPr>
              </w:p>
            </w:tc>
            <w:tc>
              <w:tcPr>
                <w:tcW w:w="3402" w:type="dxa"/>
              </w:tcPr>
              <w:p w14:paraId="5017CB45" w14:textId="77777777" w:rsidR="0044140B" w:rsidRPr="00DE2238" w:rsidRDefault="0044140B" w:rsidP="00AF52E0">
                <w:pPr>
                  <w:tabs>
                    <w:tab w:val="left" w:pos="8505"/>
                    <w:tab w:val="left" w:pos="8789"/>
                  </w:tabs>
                  <w:jc w:val="center"/>
                  <w:rPr>
                    <w:rFonts w:eastAsia="Times New Roman" w:cstheme="minorHAnsi"/>
                    <w:lang w:eastAsia="fr-FR"/>
                  </w:rPr>
                </w:pPr>
              </w:p>
            </w:tc>
          </w:tr>
          <w:tr w:rsidR="0044140B" w:rsidRPr="00DE2238" w14:paraId="3EBAA705" w14:textId="77777777" w:rsidTr="00AF52E0">
            <w:trPr>
              <w:trHeight w:val="320"/>
            </w:trPr>
            <w:tc>
              <w:tcPr>
                <w:tcW w:w="506" w:type="dxa"/>
              </w:tcPr>
              <w:p w14:paraId="4FDB7FD4" w14:textId="77777777" w:rsidR="0044140B" w:rsidRPr="00DE2238" w:rsidRDefault="0044140B" w:rsidP="00AF52E0">
                <w:pPr>
                  <w:tabs>
                    <w:tab w:val="left" w:pos="8505"/>
                    <w:tab w:val="left" w:pos="8789"/>
                  </w:tabs>
                  <w:jc w:val="center"/>
                  <w:rPr>
                    <w:rFonts w:eastAsia="Times New Roman" w:cstheme="minorHAnsi"/>
                    <w:lang w:eastAsia="fr-FR"/>
                  </w:rPr>
                </w:pPr>
                <w:r w:rsidRPr="00DE2238">
                  <w:rPr>
                    <w:rFonts w:eastAsia="Times New Roman" w:cstheme="minorHAnsi"/>
                    <w:lang w:eastAsia="fr-FR"/>
                  </w:rPr>
                  <w:t>2)</w:t>
                </w:r>
              </w:p>
            </w:tc>
            <w:tc>
              <w:tcPr>
                <w:tcW w:w="3472" w:type="dxa"/>
              </w:tcPr>
              <w:p w14:paraId="32C3BB43" w14:textId="77777777" w:rsidR="0044140B" w:rsidRPr="00DE2238" w:rsidRDefault="0044140B" w:rsidP="00AF52E0">
                <w:pPr>
                  <w:tabs>
                    <w:tab w:val="left" w:pos="8505"/>
                    <w:tab w:val="left" w:pos="8789"/>
                  </w:tabs>
                  <w:jc w:val="center"/>
                  <w:rPr>
                    <w:rFonts w:eastAsia="Times New Roman" w:cstheme="minorHAnsi"/>
                    <w:lang w:eastAsia="fr-FR"/>
                  </w:rPr>
                </w:pPr>
              </w:p>
              <w:p w14:paraId="19F3CB9D" w14:textId="77777777" w:rsidR="0044140B" w:rsidRPr="00DE2238" w:rsidRDefault="0044140B" w:rsidP="00AF52E0">
                <w:pPr>
                  <w:tabs>
                    <w:tab w:val="left" w:pos="8505"/>
                    <w:tab w:val="left" w:pos="8789"/>
                  </w:tabs>
                  <w:jc w:val="center"/>
                  <w:rPr>
                    <w:rFonts w:eastAsia="Times New Roman" w:cstheme="minorHAnsi"/>
                    <w:lang w:eastAsia="fr-FR"/>
                  </w:rPr>
                </w:pPr>
              </w:p>
            </w:tc>
            <w:tc>
              <w:tcPr>
                <w:tcW w:w="1904" w:type="dxa"/>
              </w:tcPr>
              <w:p w14:paraId="38D70A72" w14:textId="77777777" w:rsidR="0044140B" w:rsidRPr="00DE2238" w:rsidRDefault="0044140B" w:rsidP="00AF52E0">
                <w:pPr>
                  <w:tabs>
                    <w:tab w:val="left" w:pos="8505"/>
                    <w:tab w:val="left" w:pos="8789"/>
                  </w:tabs>
                  <w:jc w:val="center"/>
                  <w:rPr>
                    <w:rFonts w:eastAsia="Times New Roman" w:cstheme="minorHAnsi"/>
                    <w:lang w:eastAsia="fr-FR"/>
                  </w:rPr>
                </w:pPr>
              </w:p>
            </w:tc>
            <w:tc>
              <w:tcPr>
                <w:tcW w:w="3402" w:type="dxa"/>
              </w:tcPr>
              <w:p w14:paraId="2CB88B09" w14:textId="77777777" w:rsidR="0044140B" w:rsidRPr="00DE2238" w:rsidRDefault="0044140B" w:rsidP="00AF52E0">
                <w:pPr>
                  <w:tabs>
                    <w:tab w:val="left" w:pos="8505"/>
                    <w:tab w:val="left" w:pos="8789"/>
                  </w:tabs>
                  <w:jc w:val="center"/>
                  <w:rPr>
                    <w:rFonts w:eastAsia="Times New Roman" w:cstheme="minorHAnsi"/>
                    <w:lang w:eastAsia="fr-FR"/>
                  </w:rPr>
                </w:pPr>
              </w:p>
            </w:tc>
          </w:tr>
          <w:tr w:rsidR="0044140B" w:rsidRPr="00DE2238" w14:paraId="2D52161F" w14:textId="77777777" w:rsidTr="00AF52E0">
            <w:trPr>
              <w:trHeight w:val="333"/>
            </w:trPr>
            <w:tc>
              <w:tcPr>
                <w:tcW w:w="506" w:type="dxa"/>
              </w:tcPr>
              <w:p w14:paraId="19A640FD" w14:textId="77777777" w:rsidR="0044140B" w:rsidRPr="00DE2238" w:rsidRDefault="0044140B" w:rsidP="00AF52E0">
                <w:pPr>
                  <w:tabs>
                    <w:tab w:val="left" w:pos="8505"/>
                    <w:tab w:val="left" w:pos="8789"/>
                  </w:tabs>
                  <w:jc w:val="center"/>
                  <w:rPr>
                    <w:rFonts w:eastAsia="Times New Roman" w:cstheme="minorHAnsi"/>
                    <w:lang w:eastAsia="fr-FR"/>
                  </w:rPr>
                </w:pPr>
                <w:r w:rsidRPr="00DE2238">
                  <w:rPr>
                    <w:rFonts w:eastAsia="Times New Roman" w:cstheme="minorHAnsi"/>
                    <w:lang w:eastAsia="fr-FR"/>
                  </w:rPr>
                  <w:t>3)</w:t>
                </w:r>
              </w:p>
            </w:tc>
            <w:tc>
              <w:tcPr>
                <w:tcW w:w="3472" w:type="dxa"/>
              </w:tcPr>
              <w:p w14:paraId="1A17D90B" w14:textId="77777777" w:rsidR="0044140B" w:rsidRPr="00DE2238" w:rsidRDefault="0044140B" w:rsidP="00AF52E0">
                <w:pPr>
                  <w:tabs>
                    <w:tab w:val="left" w:pos="8505"/>
                    <w:tab w:val="left" w:pos="8789"/>
                  </w:tabs>
                  <w:jc w:val="center"/>
                  <w:rPr>
                    <w:rFonts w:eastAsia="Times New Roman" w:cstheme="minorHAnsi"/>
                    <w:lang w:eastAsia="fr-FR"/>
                  </w:rPr>
                </w:pPr>
              </w:p>
              <w:p w14:paraId="1FEE3824" w14:textId="77777777" w:rsidR="0044140B" w:rsidRPr="00DE2238" w:rsidRDefault="0044140B" w:rsidP="00AF52E0">
                <w:pPr>
                  <w:tabs>
                    <w:tab w:val="left" w:pos="8505"/>
                    <w:tab w:val="left" w:pos="8789"/>
                  </w:tabs>
                  <w:jc w:val="center"/>
                  <w:rPr>
                    <w:rFonts w:eastAsia="Times New Roman" w:cstheme="minorHAnsi"/>
                    <w:lang w:eastAsia="fr-FR"/>
                  </w:rPr>
                </w:pPr>
              </w:p>
            </w:tc>
            <w:tc>
              <w:tcPr>
                <w:tcW w:w="1904" w:type="dxa"/>
              </w:tcPr>
              <w:p w14:paraId="10EC78F3" w14:textId="77777777" w:rsidR="0044140B" w:rsidRPr="00DE2238" w:rsidRDefault="0044140B" w:rsidP="00AF52E0">
                <w:pPr>
                  <w:tabs>
                    <w:tab w:val="left" w:pos="8505"/>
                    <w:tab w:val="left" w:pos="8789"/>
                  </w:tabs>
                  <w:jc w:val="center"/>
                  <w:rPr>
                    <w:rFonts w:eastAsia="Times New Roman" w:cstheme="minorHAnsi"/>
                    <w:lang w:eastAsia="fr-FR"/>
                  </w:rPr>
                </w:pPr>
              </w:p>
            </w:tc>
            <w:tc>
              <w:tcPr>
                <w:tcW w:w="3402" w:type="dxa"/>
              </w:tcPr>
              <w:p w14:paraId="5AE8BAC6" w14:textId="77777777" w:rsidR="0044140B" w:rsidRPr="00DE2238" w:rsidRDefault="0044140B" w:rsidP="00AF52E0">
                <w:pPr>
                  <w:tabs>
                    <w:tab w:val="left" w:pos="8505"/>
                    <w:tab w:val="left" w:pos="8789"/>
                  </w:tabs>
                  <w:jc w:val="center"/>
                  <w:rPr>
                    <w:rFonts w:eastAsia="Times New Roman" w:cstheme="minorHAnsi"/>
                    <w:lang w:eastAsia="fr-FR"/>
                  </w:rPr>
                </w:pPr>
              </w:p>
            </w:tc>
          </w:tr>
          <w:tr w:rsidR="0044140B" w:rsidRPr="00DE2238" w14:paraId="0DB7E717" w14:textId="77777777" w:rsidTr="00AF52E0">
            <w:trPr>
              <w:trHeight w:val="333"/>
            </w:trPr>
            <w:tc>
              <w:tcPr>
                <w:tcW w:w="506" w:type="dxa"/>
              </w:tcPr>
              <w:p w14:paraId="41277515" w14:textId="77777777" w:rsidR="0044140B" w:rsidRPr="00DE2238" w:rsidRDefault="0044140B" w:rsidP="00AF52E0">
                <w:pPr>
                  <w:tabs>
                    <w:tab w:val="left" w:pos="8505"/>
                    <w:tab w:val="left" w:pos="8789"/>
                  </w:tabs>
                  <w:jc w:val="center"/>
                  <w:rPr>
                    <w:rFonts w:eastAsia="Times New Roman" w:cstheme="minorHAnsi"/>
                    <w:lang w:eastAsia="fr-FR"/>
                  </w:rPr>
                </w:pPr>
                <w:r w:rsidRPr="00DE2238">
                  <w:rPr>
                    <w:rFonts w:eastAsia="Times New Roman" w:cstheme="minorHAnsi"/>
                    <w:lang w:eastAsia="fr-FR"/>
                  </w:rPr>
                  <w:t>4)</w:t>
                </w:r>
              </w:p>
            </w:tc>
            <w:tc>
              <w:tcPr>
                <w:tcW w:w="3472" w:type="dxa"/>
              </w:tcPr>
              <w:p w14:paraId="21C38DF5" w14:textId="77777777" w:rsidR="0044140B" w:rsidRPr="00DE2238" w:rsidRDefault="0044140B" w:rsidP="00AF52E0">
                <w:pPr>
                  <w:tabs>
                    <w:tab w:val="left" w:pos="8505"/>
                    <w:tab w:val="left" w:pos="8789"/>
                  </w:tabs>
                  <w:jc w:val="center"/>
                  <w:rPr>
                    <w:rFonts w:eastAsia="Times New Roman" w:cstheme="minorHAnsi"/>
                    <w:lang w:eastAsia="fr-FR"/>
                  </w:rPr>
                </w:pPr>
              </w:p>
              <w:p w14:paraId="6629B5FC" w14:textId="77777777" w:rsidR="0044140B" w:rsidRPr="00DE2238" w:rsidRDefault="0044140B" w:rsidP="00AF52E0">
                <w:pPr>
                  <w:tabs>
                    <w:tab w:val="left" w:pos="8505"/>
                    <w:tab w:val="left" w:pos="8789"/>
                  </w:tabs>
                  <w:jc w:val="center"/>
                  <w:rPr>
                    <w:rFonts w:eastAsia="Times New Roman" w:cstheme="minorHAnsi"/>
                    <w:lang w:eastAsia="fr-FR"/>
                  </w:rPr>
                </w:pPr>
              </w:p>
            </w:tc>
            <w:tc>
              <w:tcPr>
                <w:tcW w:w="1904" w:type="dxa"/>
              </w:tcPr>
              <w:p w14:paraId="69377769" w14:textId="77777777" w:rsidR="0044140B" w:rsidRPr="00DE2238" w:rsidRDefault="0044140B" w:rsidP="00AF52E0">
                <w:pPr>
                  <w:tabs>
                    <w:tab w:val="left" w:pos="8505"/>
                    <w:tab w:val="left" w:pos="8789"/>
                  </w:tabs>
                  <w:jc w:val="center"/>
                  <w:rPr>
                    <w:rFonts w:eastAsia="Times New Roman" w:cstheme="minorHAnsi"/>
                    <w:lang w:eastAsia="fr-FR"/>
                  </w:rPr>
                </w:pPr>
              </w:p>
            </w:tc>
            <w:tc>
              <w:tcPr>
                <w:tcW w:w="3402" w:type="dxa"/>
              </w:tcPr>
              <w:p w14:paraId="0FECE272" w14:textId="77777777" w:rsidR="0044140B" w:rsidRPr="00DE2238" w:rsidRDefault="0044140B" w:rsidP="00AF52E0">
                <w:pPr>
                  <w:tabs>
                    <w:tab w:val="left" w:pos="8505"/>
                    <w:tab w:val="left" w:pos="8789"/>
                  </w:tabs>
                  <w:jc w:val="center"/>
                  <w:rPr>
                    <w:rFonts w:eastAsia="Times New Roman" w:cstheme="minorHAnsi"/>
                    <w:lang w:eastAsia="fr-FR"/>
                  </w:rPr>
                </w:pPr>
              </w:p>
            </w:tc>
          </w:tr>
        </w:tbl>
        <w:p w14:paraId="63290F42" w14:textId="77777777" w:rsidR="0044140B" w:rsidRPr="00DE2238" w:rsidRDefault="0044140B" w:rsidP="0044140B">
          <w:pPr>
            <w:tabs>
              <w:tab w:val="left" w:pos="8505"/>
            </w:tabs>
            <w:jc w:val="both"/>
            <w:rPr>
              <w:rFonts w:eastAsia="Times New Roman" w:cstheme="minorHAnsi"/>
              <w:lang w:eastAsia="fr-FR"/>
            </w:rPr>
          </w:pPr>
        </w:p>
        <w:p w14:paraId="393B2FC4"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J’atteste que toutes les prescriptions légales et réglementaires ont été respectées.</w:t>
          </w:r>
        </w:p>
        <w:p w14:paraId="2EA45569" w14:textId="77777777" w:rsidR="0044140B" w:rsidRPr="00DE2238" w:rsidRDefault="0044140B" w:rsidP="0044140B">
          <w:pPr>
            <w:tabs>
              <w:tab w:val="left" w:pos="8505"/>
            </w:tabs>
            <w:jc w:val="both"/>
            <w:rPr>
              <w:rFonts w:eastAsia="Times New Roman" w:cstheme="minorHAnsi"/>
              <w:lang w:eastAsia="fr-FR"/>
            </w:rPr>
          </w:pPr>
        </w:p>
        <w:p w14:paraId="716D6380"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En foi de quoi, je délivre le présent titre.</w:t>
          </w:r>
        </w:p>
        <w:p w14:paraId="0C8F14D9" w14:textId="77777777" w:rsidR="0044140B" w:rsidRPr="00DE2238" w:rsidRDefault="0044140B" w:rsidP="0044140B">
          <w:pPr>
            <w:tabs>
              <w:tab w:val="left" w:pos="8505"/>
            </w:tabs>
            <w:jc w:val="both"/>
            <w:rPr>
              <w:rFonts w:eastAsia="Times New Roman" w:cstheme="minorHAnsi"/>
              <w:lang w:eastAsia="fr-FR"/>
            </w:rPr>
          </w:pPr>
        </w:p>
        <w:p w14:paraId="681F794F" w14:textId="77777777" w:rsidR="0044140B" w:rsidRPr="00DE2238" w:rsidRDefault="0044140B" w:rsidP="0044140B">
          <w:pPr>
            <w:tabs>
              <w:tab w:val="right" w:leader="dot" w:pos="5400"/>
              <w:tab w:val="right" w:leader="dot" w:pos="9072"/>
            </w:tabs>
            <w:jc w:val="both"/>
            <w:rPr>
              <w:rFonts w:eastAsia="Times New Roman" w:cstheme="minorHAnsi"/>
              <w:lang w:eastAsia="fr-FR"/>
            </w:rPr>
          </w:pPr>
          <w:r w:rsidRPr="00DE2238">
            <w:rPr>
              <w:rFonts w:eastAsia="Times New Roman" w:cstheme="minorHAnsi"/>
              <w:lang w:eastAsia="fr-FR"/>
            </w:rPr>
            <w:t xml:space="preserve">Délivrée à </w:t>
          </w:r>
          <w:r w:rsidRPr="00DE2238">
            <w:rPr>
              <w:rFonts w:eastAsia="Times New Roman" w:cstheme="minorHAnsi"/>
              <w:lang w:eastAsia="fr-FR"/>
            </w:rPr>
            <w:tab/>
            <w:t>(6), le</w:t>
          </w:r>
          <w:r w:rsidRPr="00DE2238">
            <w:rPr>
              <w:rFonts w:eastAsia="Times New Roman" w:cstheme="minorHAnsi"/>
              <w:lang w:eastAsia="fr-FR"/>
            </w:rPr>
            <w:tab/>
            <w:t>(5)</w:t>
          </w:r>
        </w:p>
        <w:p w14:paraId="1A7DB98C" w14:textId="77777777" w:rsidR="0044140B" w:rsidRPr="00DE2238" w:rsidRDefault="0044140B" w:rsidP="0044140B">
          <w:pPr>
            <w:tabs>
              <w:tab w:val="left" w:pos="8505"/>
            </w:tabs>
            <w:jc w:val="both"/>
            <w:rPr>
              <w:rFonts w:eastAsia="Times New Roman" w:cstheme="minorHAnsi"/>
              <w:lang w:eastAsia="fr-FR"/>
            </w:rPr>
          </w:pPr>
        </w:p>
        <w:p w14:paraId="6443EE46"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Sceau de l’établissement,</w:t>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t xml:space="preserve">    Le (La) Chef(fe) d’établissement,</w:t>
          </w:r>
        </w:p>
        <w:p w14:paraId="1D18D909" w14:textId="77777777" w:rsidR="0044140B" w:rsidRPr="00DE2238" w:rsidRDefault="0044140B" w:rsidP="0044140B">
          <w:pPr>
            <w:pStyle w:val="Titre4"/>
            <w:rPr>
              <w:rFonts w:eastAsia="Times New Roman"/>
              <w:lang w:eastAsia="fr-FR"/>
            </w:rPr>
          </w:pPr>
          <w:r w:rsidRPr="00DE2238">
            <w:rPr>
              <w:rFonts w:eastAsia="Times New Roman"/>
              <w:lang w:eastAsia="fr-FR"/>
            </w:rPr>
            <w:br w:type="page"/>
          </w:r>
        </w:p>
        <w:p w14:paraId="5D4AED6F" w14:textId="77777777" w:rsidR="0044140B" w:rsidRPr="00DE2238" w:rsidRDefault="0044140B" w:rsidP="0044140B">
          <w:pPr>
            <w:pStyle w:val="Titre4"/>
          </w:pPr>
          <w:r w:rsidRPr="00DE2238">
            <w:lastRenderedPageBreak/>
            <w:t>Annexe 12 : Attestation d’orientation C – Sous réserve</w:t>
          </w:r>
        </w:p>
        <w:p w14:paraId="1E8399E3" w14:textId="77777777" w:rsidR="0044140B" w:rsidRPr="00DE2238" w:rsidRDefault="0044140B" w:rsidP="0044140B">
          <w:pPr>
            <w:rPr>
              <w:rFonts w:eastAsia="Times New Roman" w:cstheme="minorHAnsi"/>
              <w:lang w:eastAsia="fr-FR"/>
            </w:rPr>
          </w:pPr>
        </w:p>
        <w:p w14:paraId="39B355C8" w14:textId="77777777" w:rsidR="0044140B" w:rsidRPr="00DE2238" w:rsidRDefault="0044140B" w:rsidP="0044140B">
          <w:pPr>
            <w:jc w:val="both"/>
            <w:rPr>
              <w:rFonts w:eastAsia="Times New Roman" w:cstheme="minorHAnsi"/>
              <w:lang w:eastAsia="fr-FR"/>
            </w:rPr>
          </w:pPr>
        </w:p>
        <w:p w14:paraId="2FEEBBF7" w14:textId="77777777" w:rsidR="0044140B" w:rsidRPr="00DE2238" w:rsidRDefault="0044140B" w:rsidP="0044140B">
          <w:pPr>
            <w:jc w:val="center"/>
            <w:rPr>
              <w:rFonts w:cstheme="minorHAnsi"/>
              <w:b/>
              <w:lang w:eastAsia="fr-FR"/>
            </w:rPr>
          </w:pPr>
          <w:r w:rsidRPr="00DE2238">
            <w:rPr>
              <w:rFonts w:cstheme="minorHAnsi"/>
              <w:b/>
              <w:lang w:eastAsia="fr-FR"/>
            </w:rPr>
            <w:t xml:space="preserve">COMMUNAUTE FRANCAISE </w:t>
          </w:r>
        </w:p>
        <w:p w14:paraId="74ADB231" w14:textId="77777777" w:rsidR="0044140B" w:rsidRPr="00DE2238" w:rsidRDefault="0044140B" w:rsidP="0044140B">
          <w:pPr>
            <w:jc w:val="center"/>
            <w:rPr>
              <w:rFonts w:cstheme="minorHAnsi"/>
              <w:b/>
              <w:lang w:eastAsia="fr-FR"/>
            </w:rPr>
          </w:pPr>
        </w:p>
        <w:p w14:paraId="4699FC3C" w14:textId="77777777" w:rsidR="0044140B" w:rsidRPr="00DE2238" w:rsidRDefault="0044140B" w:rsidP="0044140B">
          <w:pPr>
            <w:jc w:val="center"/>
            <w:rPr>
              <w:rFonts w:cstheme="minorHAnsi"/>
              <w:b/>
              <w:lang w:eastAsia="fr-FR"/>
            </w:rPr>
          </w:pPr>
          <w:r w:rsidRPr="00DE2238">
            <w:rPr>
              <w:rFonts w:cstheme="minorHAnsi"/>
              <w:b/>
              <w:lang w:eastAsia="fr-FR"/>
            </w:rPr>
            <w:t>ENSEIGNEMENT SECONDAIRE SPECIALISE DE FORME 4  EN ALTERNANCE</w:t>
          </w:r>
        </w:p>
        <w:p w14:paraId="1C6E5C25" w14:textId="77777777" w:rsidR="0044140B" w:rsidRPr="00DE2238" w:rsidRDefault="0044140B" w:rsidP="0044140B">
          <w:pPr>
            <w:tabs>
              <w:tab w:val="left" w:pos="8505"/>
            </w:tabs>
            <w:jc w:val="center"/>
            <w:rPr>
              <w:rFonts w:eastAsia="Times New Roman" w:cstheme="minorHAnsi"/>
              <w:b/>
              <w:lang w:eastAsia="fr-FR"/>
            </w:rPr>
          </w:pPr>
        </w:p>
        <w:p w14:paraId="50D1C2D2" w14:textId="77777777" w:rsidR="0044140B" w:rsidRPr="00DE2238" w:rsidRDefault="0044140B" w:rsidP="0044140B">
          <w:pPr>
            <w:tabs>
              <w:tab w:val="left" w:pos="8505"/>
            </w:tabs>
            <w:jc w:val="center"/>
            <w:rPr>
              <w:rFonts w:eastAsia="Times New Roman" w:cstheme="minorHAnsi"/>
              <w:b/>
              <w:lang w:eastAsia="fr-FR"/>
            </w:rPr>
          </w:pPr>
        </w:p>
        <w:p w14:paraId="1A2BC1CA" w14:textId="77777777" w:rsidR="0044140B" w:rsidRPr="00DE2238" w:rsidRDefault="0044140B" w:rsidP="0044140B">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DE2238">
            <w:rPr>
              <w:rFonts w:cstheme="minorHAnsi"/>
              <w:lang w:eastAsia="ar-SA"/>
            </w:rPr>
            <w:t>ATTESTATION D’ORIENTATION C – Sous réserve</w:t>
          </w:r>
        </w:p>
        <w:p w14:paraId="1BB63182" w14:textId="77777777" w:rsidR="0044140B" w:rsidRPr="00DE2238" w:rsidRDefault="0044140B" w:rsidP="0044140B">
          <w:pPr>
            <w:tabs>
              <w:tab w:val="left" w:pos="8505"/>
            </w:tabs>
            <w:jc w:val="center"/>
            <w:rPr>
              <w:rFonts w:eastAsia="Times New Roman" w:cstheme="minorHAnsi"/>
              <w:b/>
              <w:lang w:eastAsia="fr-FR"/>
            </w:rPr>
          </w:pPr>
        </w:p>
        <w:p w14:paraId="37961AE0" w14:textId="77777777" w:rsidR="0044140B" w:rsidRPr="00DE2238" w:rsidRDefault="0044140B" w:rsidP="0044140B">
          <w:pPr>
            <w:tabs>
              <w:tab w:val="left" w:pos="8505"/>
            </w:tabs>
            <w:jc w:val="center"/>
            <w:rPr>
              <w:rFonts w:eastAsia="Times New Roman" w:cstheme="minorHAnsi"/>
              <w:b/>
              <w:lang w:eastAsia="fr-FR"/>
            </w:rPr>
          </w:pPr>
        </w:p>
        <w:p w14:paraId="1491C444" w14:textId="77777777" w:rsidR="0044140B" w:rsidRPr="00DE2238" w:rsidRDefault="0044140B" w:rsidP="0044140B">
          <w:pPr>
            <w:shd w:val="clear" w:color="auto" w:fill="FFFFFF"/>
            <w:tabs>
              <w:tab w:val="left" w:leader="dot" w:pos="8256"/>
            </w:tabs>
            <w:rPr>
              <w:rFonts w:eastAsia="Times New Roman" w:cstheme="minorHAnsi"/>
              <w:color w:val="000000"/>
              <w:lang w:eastAsia="fr-FR"/>
            </w:rPr>
          </w:pPr>
          <w:r w:rsidRPr="00DE2238">
            <w:rPr>
              <w:rFonts w:eastAsia="Times New Roman" w:cstheme="minorHAnsi"/>
              <w:color w:val="000000"/>
              <w:lang w:eastAsia="fr-FR"/>
            </w:rPr>
            <w:t>DENOMINATION ET ADRESSE DE L'ETABLISSEMENT SIEGE :</w:t>
          </w:r>
        </w:p>
        <w:p w14:paraId="372323B8"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(1)</w:t>
          </w:r>
        </w:p>
        <w:p w14:paraId="5A1E1A77" w14:textId="77777777" w:rsidR="0044140B" w:rsidRPr="00DE2238" w:rsidRDefault="0044140B" w:rsidP="0044140B">
          <w:pPr>
            <w:shd w:val="clear" w:color="auto" w:fill="FFFFFF"/>
            <w:rPr>
              <w:rFonts w:eastAsia="Times New Roman" w:cstheme="minorHAnsi"/>
              <w:lang w:eastAsia="fr-FR"/>
            </w:rPr>
          </w:pPr>
        </w:p>
        <w:p w14:paraId="4FEA3227" w14:textId="77777777" w:rsidR="0044140B" w:rsidRPr="00DE2238" w:rsidRDefault="0044140B" w:rsidP="0044140B">
          <w:pPr>
            <w:tabs>
              <w:tab w:val="right" w:leader="dot" w:pos="9543"/>
            </w:tabs>
            <w:jc w:val="both"/>
            <w:rPr>
              <w:rFonts w:eastAsia="Times New Roman" w:cstheme="minorHAnsi"/>
              <w:lang w:eastAsia="fr-FR"/>
            </w:rPr>
          </w:pPr>
          <w:r w:rsidRPr="00DE2238">
            <w:rPr>
              <w:rFonts w:eastAsia="Times New Roman" w:cstheme="minorHAnsi"/>
              <w:color w:val="000000"/>
              <w:lang w:eastAsia="fr-FR"/>
            </w:rPr>
            <w:t>DENOMINATION ET ADRESSE DE L'ETABLISSEMENT </w:t>
          </w:r>
          <w:r w:rsidRPr="00DE2238">
            <w:rPr>
              <w:rFonts w:eastAsia="Times New Roman" w:cstheme="minorHAnsi"/>
              <w:lang w:eastAsia="fr-FR"/>
            </w:rPr>
            <w:t>COOPERANT :</w:t>
          </w:r>
        </w:p>
        <w:p w14:paraId="6692E3B9"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(2)</w:t>
          </w:r>
        </w:p>
        <w:p w14:paraId="2C371D14" w14:textId="77777777" w:rsidR="0044140B" w:rsidRPr="00DE2238" w:rsidRDefault="0044140B" w:rsidP="0044140B">
          <w:pPr>
            <w:tabs>
              <w:tab w:val="right" w:leader="dot" w:pos="9543"/>
            </w:tabs>
            <w:jc w:val="both"/>
            <w:rPr>
              <w:rFonts w:eastAsia="Times New Roman" w:cstheme="minorHAnsi"/>
              <w:lang w:eastAsia="fr-FR"/>
            </w:rPr>
          </w:pPr>
        </w:p>
        <w:p w14:paraId="59635F2E" w14:textId="77777777" w:rsidR="0044140B" w:rsidRPr="00DE2238" w:rsidRDefault="0044140B" w:rsidP="0044140B">
          <w:pPr>
            <w:tabs>
              <w:tab w:val="right" w:leader="dot" w:pos="9543"/>
            </w:tabs>
            <w:jc w:val="both"/>
            <w:rPr>
              <w:rFonts w:eastAsia="Times New Roman" w:cstheme="minorHAnsi"/>
              <w:lang w:eastAsia="fr-FR"/>
            </w:rPr>
          </w:pPr>
          <w:r w:rsidRPr="00DE2238">
            <w:rPr>
              <w:rFonts w:eastAsia="Times New Roman" w:cstheme="minorHAnsi"/>
              <w:lang w:eastAsia="fr-FR"/>
            </w:rPr>
            <w:t>Numéro Fase :</w:t>
          </w:r>
        </w:p>
        <w:p w14:paraId="54475C86" w14:textId="77777777" w:rsidR="0044140B" w:rsidRPr="00DE2238" w:rsidRDefault="0044140B" w:rsidP="0044140B">
          <w:pPr>
            <w:tabs>
              <w:tab w:val="right" w:leader="dot" w:pos="9543"/>
            </w:tabs>
            <w:jc w:val="both"/>
            <w:rPr>
              <w:rFonts w:eastAsia="Times New Roman" w:cstheme="minorHAnsi"/>
              <w:lang w:eastAsia="fr-FR"/>
            </w:rPr>
          </w:pPr>
        </w:p>
        <w:p w14:paraId="50B56156"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Forme d’enseignement en alternance : ……………………………………………………………………. (8)</w:t>
          </w:r>
        </w:p>
        <w:p w14:paraId="59640638"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Orientation d’études : ……………………………………………………………………………………………… (9)</w:t>
          </w:r>
        </w:p>
        <w:p w14:paraId="6D4F7459"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Année d’études : ……………………………………………………………………………………………………. (10)</w:t>
          </w:r>
        </w:p>
        <w:p w14:paraId="1C2F6AA7" w14:textId="77777777" w:rsidR="0044140B" w:rsidRPr="00DE2238" w:rsidRDefault="0044140B" w:rsidP="0044140B">
          <w:pPr>
            <w:jc w:val="both"/>
            <w:rPr>
              <w:rFonts w:eastAsia="Times New Roman" w:cstheme="minorHAnsi"/>
              <w:lang w:eastAsia="fr-FR"/>
            </w:rPr>
          </w:pPr>
        </w:p>
        <w:p w14:paraId="621B46EE"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Je soussigné(e) : ……………………………………………………………………………………………… (3)</w:t>
          </w:r>
        </w:p>
        <w:p w14:paraId="4B7D167D"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Chef(fe) de l’établissement susmentionné, certifie que l’élève : …………………………………….. (3)</w:t>
          </w:r>
        </w:p>
        <w:p w14:paraId="18D4A72F"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Né(e) à …………………………………………………………………. (4), le ……………………………………… (5)</w:t>
          </w:r>
        </w:p>
        <w:p w14:paraId="311E6D86"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a suivi du…………………………………………………… (11) au …..…………………………………………… (11)</w:t>
          </w:r>
        </w:p>
        <w:p w14:paraId="775C710A" w14:textId="77777777" w:rsidR="0044140B" w:rsidRPr="00DE2238" w:rsidRDefault="0044140B" w:rsidP="0044140B">
          <w:pPr>
            <w:tabs>
              <w:tab w:val="left" w:pos="8505"/>
            </w:tabs>
            <w:jc w:val="both"/>
            <w:rPr>
              <w:rFonts w:eastAsia="Times New Roman" w:cstheme="minorHAnsi"/>
              <w:lang w:eastAsia="fr-FR"/>
            </w:rPr>
          </w:pPr>
        </w:p>
        <w:p w14:paraId="306971CA"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1° en qualité d’élève régulier (régulière), l’année d’études susmentionnée de l’enseignement secondaire spécialisé de forme 4 en alternance tel que visé à l’article 2 bis, §1</w:t>
          </w:r>
          <w:r w:rsidRPr="00DE2238">
            <w:rPr>
              <w:rFonts w:eastAsia="Times New Roman" w:cstheme="minorHAnsi"/>
              <w:vertAlign w:val="superscript"/>
              <w:lang w:eastAsia="fr-FR"/>
            </w:rPr>
            <w:t>er</w:t>
          </w:r>
          <w:r w:rsidRPr="00DE2238">
            <w:rPr>
              <w:rFonts w:eastAsia="Times New Roman" w:cstheme="minorHAnsi"/>
              <w:lang w:eastAsia="fr-FR"/>
            </w:rPr>
            <w:t xml:space="preserve"> – 1° du décret du 3 juillet 1991 ;</w:t>
          </w:r>
        </w:p>
        <w:p w14:paraId="583F0E40" w14:textId="77777777" w:rsidR="0044140B" w:rsidRPr="00DE2238" w:rsidRDefault="0044140B" w:rsidP="0044140B">
          <w:pPr>
            <w:tabs>
              <w:tab w:val="left" w:pos="8505"/>
            </w:tabs>
            <w:jc w:val="both"/>
            <w:rPr>
              <w:rFonts w:eastAsia="Times New Roman" w:cstheme="minorHAnsi"/>
              <w:lang w:eastAsia="fr-FR"/>
            </w:rPr>
          </w:pPr>
        </w:p>
        <w:p w14:paraId="06128C1D"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2° n’a pas terminé cette année avec fruit dans l’établissement, dans la forme d’enseignement, dans la section et dans l’orientation d’études susmentionnées ;</w:t>
          </w:r>
        </w:p>
        <w:p w14:paraId="1095E65E" w14:textId="77777777" w:rsidR="0044140B" w:rsidRPr="00DE2238" w:rsidRDefault="0044140B" w:rsidP="0044140B">
          <w:pPr>
            <w:tabs>
              <w:tab w:val="left" w:pos="8505"/>
            </w:tabs>
            <w:jc w:val="both"/>
            <w:rPr>
              <w:rFonts w:eastAsia="Times New Roman" w:cstheme="minorHAnsi"/>
              <w:lang w:eastAsia="fr-FR"/>
            </w:rPr>
          </w:pPr>
        </w:p>
        <w:p w14:paraId="61B34F9B"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3° ne peut être admis(e) dans l’année d’études supérieure conformément aux conditions d’admission.</w:t>
          </w:r>
        </w:p>
        <w:p w14:paraId="3701D4A3" w14:textId="77777777" w:rsidR="0044140B" w:rsidRPr="00DE2238" w:rsidRDefault="0044140B" w:rsidP="0044140B">
          <w:pPr>
            <w:tabs>
              <w:tab w:val="left" w:pos="8505"/>
            </w:tabs>
            <w:jc w:val="both"/>
            <w:rPr>
              <w:rFonts w:eastAsia="Times New Roman" w:cstheme="minorHAnsi"/>
              <w:lang w:eastAsia="fr-FR"/>
            </w:rPr>
          </w:pPr>
        </w:p>
        <w:p w14:paraId="5C473732"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J’atteste que toutes les prescriptions légales et réglementaires ont été respectées.</w:t>
          </w:r>
        </w:p>
        <w:p w14:paraId="331D6C08" w14:textId="77777777" w:rsidR="0044140B" w:rsidRPr="00DE2238" w:rsidRDefault="0044140B" w:rsidP="0044140B">
          <w:pPr>
            <w:tabs>
              <w:tab w:val="left" w:pos="8505"/>
            </w:tabs>
            <w:jc w:val="both"/>
            <w:rPr>
              <w:rFonts w:eastAsia="Times New Roman" w:cstheme="minorHAnsi"/>
              <w:lang w:eastAsia="fr-FR"/>
            </w:rPr>
          </w:pPr>
        </w:p>
        <w:p w14:paraId="0AC633D8"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En foi de quoi, je délivre le présent titre.</w:t>
          </w:r>
        </w:p>
        <w:p w14:paraId="70BF9D23" w14:textId="77777777" w:rsidR="0044140B" w:rsidRPr="00DE2238" w:rsidRDefault="0044140B" w:rsidP="0044140B">
          <w:pPr>
            <w:tabs>
              <w:tab w:val="left" w:pos="8505"/>
            </w:tabs>
            <w:jc w:val="both"/>
            <w:rPr>
              <w:rFonts w:eastAsia="Times New Roman" w:cstheme="minorHAnsi"/>
              <w:lang w:eastAsia="fr-FR"/>
            </w:rPr>
          </w:pPr>
        </w:p>
        <w:p w14:paraId="01FC4659" w14:textId="77777777" w:rsidR="0044140B" w:rsidRPr="00DE2238" w:rsidRDefault="0044140B" w:rsidP="0044140B">
          <w:pPr>
            <w:tabs>
              <w:tab w:val="right" w:leader="dot" w:pos="5400"/>
              <w:tab w:val="right" w:leader="dot" w:pos="9072"/>
            </w:tabs>
            <w:jc w:val="both"/>
            <w:rPr>
              <w:rFonts w:eastAsia="Times New Roman" w:cstheme="minorHAnsi"/>
              <w:lang w:eastAsia="fr-FR"/>
            </w:rPr>
          </w:pPr>
          <w:r w:rsidRPr="00DE2238">
            <w:rPr>
              <w:rFonts w:eastAsia="Times New Roman" w:cstheme="minorHAnsi"/>
              <w:lang w:eastAsia="fr-FR"/>
            </w:rPr>
            <w:t xml:space="preserve">Délivrée à </w:t>
          </w:r>
          <w:r w:rsidRPr="00DE2238">
            <w:rPr>
              <w:rFonts w:eastAsia="Times New Roman" w:cstheme="minorHAnsi"/>
              <w:lang w:eastAsia="fr-FR"/>
            </w:rPr>
            <w:tab/>
            <w:t>(6), le</w:t>
          </w:r>
          <w:r w:rsidRPr="00DE2238">
            <w:rPr>
              <w:rFonts w:eastAsia="Times New Roman" w:cstheme="minorHAnsi"/>
              <w:lang w:eastAsia="fr-FR"/>
            </w:rPr>
            <w:tab/>
            <w:t xml:space="preserve">(5) </w:t>
          </w:r>
        </w:p>
        <w:p w14:paraId="462376E9" w14:textId="77777777" w:rsidR="0044140B" w:rsidRPr="00DE2238" w:rsidRDefault="0044140B" w:rsidP="0044140B">
          <w:pPr>
            <w:tabs>
              <w:tab w:val="left" w:pos="8505"/>
            </w:tabs>
            <w:jc w:val="both"/>
            <w:rPr>
              <w:rFonts w:eastAsia="Times New Roman" w:cstheme="minorHAnsi"/>
              <w:lang w:eastAsia="fr-FR"/>
            </w:rPr>
          </w:pPr>
        </w:p>
        <w:p w14:paraId="5995936D" w14:textId="77777777" w:rsidR="0044140B" w:rsidRPr="00DE2238" w:rsidRDefault="0044140B" w:rsidP="0044140B">
          <w:pPr>
            <w:tabs>
              <w:tab w:val="left" w:pos="8505"/>
            </w:tabs>
            <w:jc w:val="both"/>
            <w:rPr>
              <w:rFonts w:eastAsia="Times New Roman" w:cstheme="minorHAnsi"/>
              <w:lang w:eastAsia="fr-FR"/>
            </w:rPr>
          </w:pPr>
        </w:p>
        <w:p w14:paraId="5A4591B7" w14:textId="77777777" w:rsidR="0044140B" w:rsidRPr="00DE2238" w:rsidRDefault="0044140B" w:rsidP="0044140B">
          <w:pPr>
            <w:rPr>
              <w:rFonts w:eastAsia="Times New Roman" w:cstheme="minorHAnsi"/>
              <w:lang w:eastAsia="fr-FR"/>
            </w:rPr>
          </w:pPr>
        </w:p>
        <w:p w14:paraId="39F40082" w14:textId="77777777" w:rsidR="0044140B" w:rsidRPr="00DE2238" w:rsidRDefault="0044140B" w:rsidP="0044140B">
          <w:pPr>
            <w:rPr>
              <w:rFonts w:eastAsia="Times New Roman" w:cstheme="minorHAnsi"/>
              <w:lang w:eastAsia="fr-FR"/>
            </w:rPr>
          </w:pPr>
        </w:p>
        <w:p w14:paraId="60C44BB3"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Sceau de l’établissement,</w:t>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t xml:space="preserve">    Le (La) Chef(fe) d’établissement,</w:t>
          </w:r>
        </w:p>
        <w:p w14:paraId="6598EF03" w14:textId="77777777" w:rsidR="0044140B" w:rsidRPr="00DE2238" w:rsidRDefault="0044140B" w:rsidP="0044140B">
          <w:pPr>
            <w:pStyle w:val="Titre4"/>
            <w:rPr>
              <w:rFonts w:eastAsiaTheme="minorHAnsi"/>
              <w:lang w:eastAsia="fr-FR"/>
            </w:rPr>
          </w:pPr>
          <w:r w:rsidRPr="00DE2238">
            <w:rPr>
              <w:rFonts w:eastAsiaTheme="minorHAnsi"/>
              <w:lang w:eastAsia="fr-FR"/>
            </w:rPr>
            <w:br w:type="page"/>
          </w:r>
        </w:p>
        <w:p w14:paraId="37162FE4" w14:textId="77777777" w:rsidR="0044140B" w:rsidRPr="00DE2238" w:rsidRDefault="0044140B" w:rsidP="0044140B">
          <w:pPr>
            <w:pStyle w:val="Titre4"/>
          </w:pPr>
          <w:r w:rsidRPr="00DE2238">
            <w:lastRenderedPageBreak/>
            <w:t>Annexe 13 : Rapport sur les compétences acquises au terme de la 1ère année du 2ème degré de l’enseignement professionnel organisé conformément aux dispositions de l’article 22 de l’arrêté royal du 29 juin 1984 relatif à l’organisation de l’enseignement secondaire</w:t>
          </w:r>
        </w:p>
        <w:p w14:paraId="69380396" w14:textId="77777777" w:rsidR="0044140B" w:rsidRPr="00DE2238" w:rsidRDefault="0044140B" w:rsidP="0044140B">
          <w:pPr>
            <w:rPr>
              <w:rFonts w:eastAsia="Times New Roman" w:cstheme="minorHAnsi"/>
              <w:lang w:eastAsia="fr-FR"/>
            </w:rPr>
          </w:pPr>
        </w:p>
        <w:p w14:paraId="24EE6F74" w14:textId="77777777" w:rsidR="0044140B" w:rsidRPr="00DE2238" w:rsidRDefault="0044140B" w:rsidP="0044140B">
          <w:pPr>
            <w:jc w:val="center"/>
            <w:rPr>
              <w:rFonts w:cstheme="minorHAnsi"/>
              <w:b/>
              <w:lang w:eastAsia="fr-FR"/>
            </w:rPr>
          </w:pPr>
          <w:r w:rsidRPr="00DE2238">
            <w:rPr>
              <w:rFonts w:cstheme="minorHAnsi"/>
              <w:b/>
              <w:lang w:eastAsia="fr-FR"/>
            </w:rPr>
            <w:t xml:space="preserve">COMMUNAUTE FRANCAISE </w:t>
          </w:r>
        </w:p>
        <w:p w14:paraId="6A368670" w14:textId="77777777" w:rsidR="0044140B" w:rsidRPr="00DE2238" w:rsidRDefault="0044140B" w:rsidP="0044140B">
          <w:pPr>
            <w:jc w:val="center"/>
            <w:rPr>
              <w:rFonts w:cstheme="minorHAnsi"/>
              <w:b/>
              <w:lang w:eastAsia="fr-FR"/>
            </w:rPr>
          </w:pPr>
        </w:p>
        <w:p w14:paraId="48D05399" w14:textId="77777777" w:rsidR="0044140B" w:rsidRPr="00DE2238" w:rsidRDefault="0044140B" w:rsidP="0044140B">
          <w:pPr>
            <w:jc w:val="center"/>
            <w:rPr>
              <w:rFonts w:cstheme="minorHAnsi"/>
              <w:b/>
              <w:lang w:eastAsia="fr-FR"/>
            </w:rPr>
          </w:pPr>
          <w:r w:rsidRPr="00DE2238">
            <w:rPr>
              <w:rFonts w:cstheme="minorHAnsi"/>
              <w:b/>
              <w:lang w:eastAsia="fr-FR"/>
            </w:rPr>
            <w:t>ENSEIGNEMENT SECONDAIRE SPECIALISE DE FORME 4  EN ALTERNANCE</w:t>
          </w:r>
        </w:p>
        <w:p w14:paraId="7B23F769" w14:textId="77777777" w:rsidR="0044140B" w:rsidRPr="00DE2238" w:rsidRDefault="0044140B" w:rsidP="0044140B">
          <w:pPr>
            <w:tabs>
              <w:tab w:val="left" w:pos="8505"/>
            </w:tabs>
            <w:jc w:val="center"/>
            <w:rPr>
              <w:rFonts w:eastAsia="Times New Roman" w:cstheme="minorHAnsi"/>
              <w:b/>
              <w:lang w:eastAsia="fr-FR"/>
            </w:rPr>
          </w:pPr>
        </w:p>
        <w:p w14:paraId="2DD76763" w14:textId="77777777" w:rsidR="0044140B" w:rsidRPr="00DE2238" w:rsidRDefault="0044140B" w:rsidP="0044140B">
          <w:pPr>
            <w:pBdr>
              <w:top w:val="single" w:sz="8" w:space="1" w:color="auto"/>
              <w:left w:val="single" w:sz="8" w:space="4" w:color="auto"/>
              <w:bottom w:val="single" w:sz="8" w:space="1" w:color="auto"/>
              <w:right w:val="single" w:sz="8" w:space="4" w:color="auto"/>
            </w:pBdr>
            <w:ind w:left="85" w:right="142"/>
            <w:jc w:val="center"/>
            <w:rPr>
              <w:rFonts w:cstheme="minorHAnsi"/>
              <w:lang w:eastAsia="ar-SA"/>
            </w:rPr>
          </w:pPr>
          <w:r w:rsidRPr="00DE2238">
            <w:rPr>
              <w:rFonts w:cstheme="minorHAnsi"/>
              <w:lang w:eastAsia="ar-SA"/>
            </w:rPr>
            <w:t>Rapport sur les compétences acquises au terme de la 1ère année du 2ème degré de l’enseignement professionnel organisé conformément aux dispositions de l’article 22 de l’arrêté royal du 29 juin 1984 relatif à l’organisation de l’enseignement secondaire</w:t>
          </w:r>
        </w:p>
        <w:p w14:paraId="3BA61EB3" w14:textId="77777777" w:rsidR="0044140B" w:rsidRPr="00DE2238" w:rsidRDefault="0044140B" w:rsidP="0044140B">
          <w:pPr>
            <w:tabs>
              <w:tab w:val="left" w:pos="8505"/>
            </w:tabs>
            <w:jc w:val="center"/>
            <w:rPr>
              <w:rFonts w:eastAsia="Times New Roman" w:cstheme="minorHAnsi"/>
              <w:b/>
              <w:lang w:eastAsia="fr-FR"/>
            </w:rPr>
          </w:pPr>
        </w:p>
        <w:p w14:paraId="6EF49BC8" w14:textId="77777777" w:rsidR="0044140B" w:rsidRPr="00DE2238" w:rsidRDefault="0044140B" w:rsidP="0044140B">
          <w:pPr>
            <w:tabs>
              <w:tab w:val="left" w:pos="8505"/>
            </w:tabs>
            <w:jc w:val="center"/>
            <w:rPr>
              <w:rFonts w:eastAsia="Times New Roman" w:cstheme="minorHAnsi"/>
              <w:b/>
              <w:lang w:eastAsia="fr-FR"/>
            </w:rPr>
          </w:pPr>
        </w:p>
        <w:p w14:paraId="390930EE" w14:textId="77777777" w:rsidR="0044140B" w:rsidRPr="00DE2238" w:rsidRDefault="0044140B" w:rsidP="0044140B">
          <w:pPr>
            <w:shd w:val="clear" w:color="auto" w:fill="FFFFFF"/>
            <w:tabs>
              <w:tab w:val="left" w:leader="dot" w:pos="8256"/>
            </w:tabs>
            <w:rPr>
              <w:rFonts w:eastAsia="Times New Roman" w:cstheme="minorHAnsi"/>
              <w:color w:val="000000"/>
              <w:lang w:eastAsia="fr-FR"/>
            </w:rPr>
          </w:pPr>
          <w:r w:rsidRPr="00DE2238">
            <w:rPr>
              <w:rFonts w:eastAsia="Times New Roman" w:cstheme="minorHAnsi"/>
              <w:color w:val="000000"/>
              <w:lang w:eastAsia="fr-FR"/>
            </w:rPr>
            <w:t>DENOMINATION ET ADRESSE DE L'ETABLISSEMENT SIEGE :</w:t>
          </w:r>
        </w:p>
        <w:p w14:paraId="30A6FC3E"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(1)</w:t>
          </w:r>
        </w:p>
        <w:p w14:paraId="1127B1F0" w14:textId="77777777" w:rsidR="0044140B" w:rsidRPr="00DE2238" w:rsidRDefault="0044140B" w:rsidP="0044140B">
          <w:pPr>
            <w:shd w:val="clear" w:color="auto" w:fill="FFFFFF"/>
            <w:rPr>
              <w:rFonts w:eastAsia="Times New Roman" w:cstheme="minorHAnsi"/>
              <w:lang w:eastAsia="fr-FR"/>
            </w:rPr>
          </w:pPr>
        </w:p>
        <w:p w14:paraId="3AE20EBE" w14:textId="77777777" w:rsidR="0044140B" w:rsidRPr="00DE2238" w:rsidRDefault="0044140B" w:rsidP="0044140B">
          <w:pPr>
            <w:tabs>
              <w:tab w:val="right" w:leader="dot" w:pos="9543"/>
            </w:tabs>
            <w:jc w:val="both"/>
            <w:rPr>
              <w:rFonts w:eastAsia="Times New Roman" w:cstheme="minorHAnsi"/>
              <w:lang w:eastAsia="fr-FR"/>
            </w:rPr>
          </w:pPr>
          <w:r w:rsidRPr="00DE2238">
            <w:rPr>
              <w:rFonts w:eastAsia="Times New Roman" w:cstheme="minorHAnsi"/>
              <w:color w:val="000000"/>
              <w:lang w:eastAsia="fr-FR"/>
            </w:rPr>
            <w:t>DENOMINATION ET ADRESSE DE L'ETABLISSEMENT </w:t>
          </w:r>
          <w:r w:rsidRPr="00DE2238">
            <w:rPr>
              <w:rFonts w:eastAsia="Times New Roman" w:cstheme="minorHAnsi"/>
              <w:lang w:eastAsia="fr-FR"/>
            </w:rPr>
            <w:t>COOPERANT :</w:t>
          </w:r>
        </w:p>
        <w:p w14:paraId="0D5C5E9A"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(2)</w:t>
          </w:r>
        </w:p>
        <w:p w14:paraId="2BA5E9AD" w14:textId="77777777" w:rsidR="0044140B" w:rsidRPr="00DE2238" w:rsidRDefault="0044140B" w:rsidP="0044140B">
          <w:pPr>
            <w:jc w:val="both"/>
            <w:rPr>
              <w:rFonts w:eastAsia="Times New Roman" w:cstheme="minorHAnsi"/>
              <w:lang w:eastAsia="fr-FR"/>
            </w:rPr>
          </w:pPr>
        </w:p>
        <w:p w14:paraId="17026060"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Numéro Fase :</w:t>
          </w:r>
        </w:p>
        <w:p w14:paraId="51380423" w14:textId="77777777" w:rsidR="0044140B" w:rsidRPr="00DE2238" w:rsidRDefault="0044140B" w:rsidP="0044140B">
          <w:pPr>
            <w:jc w:val="both"/>
            <w:rPr>
              <w:rFonts w:eastAsia="Times New Roman" w:cstheme="minorHAnsi"/>
              <w:lang w:eastAsia="fr-FR"/>
            </w:rPr>
          </w:pPr>
        </w:p>
        <w:p w14:paraId="6D039492"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Je soussigné(e) : …………………………………………………………………………………………… (3)</w:t>
          </w:r>
        </w:p>
        <w:p w14:paraId="3D67876C"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Chef(fe) de l’établissement susmentionné, certifie que l’élève : .…………………………………… (3)</w:t>
          </w:r>
        </w:p>
        <w:p w14:paraId="47C300BE"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Né(e) à …………………………………………………………………. (4), le ……………………………………… (5)</w:t>
          </w:r>
        </w:p>
        <w:p w14:paraId="1F004FF1" w14:textId="77777777" w:rsidR="0044140B" w:rsidRPr="00DE2238" w:rsidRDefault="0044140B" w:rsidP="0044140B">
          <w:pPr>
            <w:jc w:val="both"/>
            <w:rPr>
              <w:rFonts w:eastAsia="Times New Roman" w:cstheme="minorHAnsi"/>
              <w:lang w:eastAsia="fr-FR"/>
            </w:rPr>
          </w:pPr>
        </w:p>
        <w:p w14:paraId="6A079F00"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a suivi du…………………………………………………… (11) au …..…………………………………………… (11)</w:t>
          </w:r>
        </w:p>
        <w:p w14:paraId="416BA3A8" w14:textId="77777777" w:rsidR="0044140B" w:rsidRPr="00DE2238" w:rsidRDefault="0044140B" w:rsidP="0044140B">
          <w:pPr>
            <w:tabs>
              <w:tab w:val="right" w:leader="dot" w:pos="9072"/>
            </w:tabs>
            <w:jc w:val="both"/>
            <w:rPr>
              <w:rFonts w:eastAsia="Times New Roman" w:cstheme="minorHAnsi"/>
              <w:lang w:eastAsia="fr-FR"/>
            </w:rPr>
          </w:pPr>
          <w:r w:rsidRPr="00DE2238">
            <w:rPr>
              <w:rFonts w:eastAsia="Times New Roman" w:cstheme="minorHAnsi"/>
              <w:lang w:eastAsia="fr-FR"/>
            </w:rPr>
            <w:t>en qualité d’élève régulier (régulière), l’année d’études susvisée de l’enseignement secondaire spécialisé de forme 4 en alternance et a terminé cette année dans l’établissement susmentionné dans l’orientation d’études : ………………………………………………………………. (9)</w:t>
          </w:r>
        </w:p>
        <w:p w14:paraId="59724A02" w14:textId="77777777" w:rsidR="0044140B" w:rsidRPr="00DE2238" w:rsidRDefault="0044140B" w:rsidP="0044140B">
          <w:pPr>
            <w:tabs>
              <w:tab w:val="left" w:pos="8505"/>
            </w:tabs>
            <w:jc w:val="both"/>
            <w:rPr>
              <w:rFonts w:eastAsia="Times New Roman" w:cstheme="minorHAnsi"/>
              <w:lang w:eastAsia="fr-FR"/>
            </w:rPr>
          </w:pPr>
        </w:p>
        <w:p w14:paraId="108E10BC"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Rapport sur les compétences acquises : (13)</w:t>
          </w:r>
        </w:p>
        <w:p w14:paraId="3524C641" w14:textId="77777777" w:rsidR="0044140B" w:rsidRPr="00DE2238" w:rsidRDefault="0044140B" w:rsidP="0044140B">
          <w:pPr>
            <w:tabs>
              <w:tab w:val="left" w:pos="8505"/>
            </w:tabs>
            <w:jc w:val="both"/>
            <w:rPr>
              <w:rFonts w:eastAsia="Times New Roman" w:cstheme="minorHAnsi"/>
              <w:lang w:eastAsia="fr-FR"/>
            </w:rPr>
          </w:pPr>
        </w:p>
        <w:p w14:paraId="5ED669CD" w14:textId="77777777" w:rsidR="0044140B" w:rsidRPr="00DE2238" w:rsidRDefault="0044140B" w:rsidP="0044140B">
          <w:pPr>
            <w:tabs>
              <w:tab w:val="left" w:pos="8505"/>
            </w:tabs>
            <w:jc w:val="both"/>
            <w:rPr>
              <w:rFonts w:eastAsia="Times New Roman" w:cstheme="minorHAnsi"/>
              <w:lang w:eastAsia="fr-FR"/>
            </w:rPr>
          </w:pPr>
        </w:p>
        <w:p w14:paraId="62A5D488" w14:textId="77777777" w:rsidR="0044140B" w:rsidRPr="00DE2238" w:rsidRDefault="0044140B" w:rsidP="0044140B">
          <w:pPr>
            <w:tabs>
              <w:tab w:val="left" w:pos="8505"/>
            </w:tabs>
            <w:jc w:val="both"/>
            <w:rPr>
              <w:rFonts w:eastAsia="Times New Roman" w:cstheme="minorHAnsi"/>
              <w:lang w:eastAsia="fr-FR"/>
            </w:rPr>
          </w:pPr>
        </w:p>
        <w:p w14:paraId="0ED7574D"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L’élève est admissible en 2</w:t>
          </w:r>
          <w:r w:rsidRPr="00DE2238">
            <w:rPr>
              <w:rFonts w:eastAsia="Times New Roman" w:cstheme="minorHAnsi"/>
              <w:vertAlign w:val="superscript"/>
              <w:lang w:eastAsia="fr-FR"/>
            </w:rPr>
            <w:t>ème</w:t>
          </w:r>
          <w:r w:rsidRPr="00DE2238">
            <w:rPr>
              <w:rFonts w:eastAsia="Times New Roman" w:cstheme="minorHAnsi"/>
              <w:lang w:eastAsia="fr-FR"/>
            </w:rPr>
            <w:t xml:space="preserve"> année du 2</w:t>
          </w:r>
          <w:r w:rsidRPr="00DE2238">
            <w:rPr>
              <w:rFonts w:eastAsia="Times New Roman" w:cstheme="minorHAnsi"/>
              <w:vertAlign w:val="superscript"/>
              <w:lang w:eastAsia="fr-FR"/>
            </w:rPr>
            <w:t>ème</w:t>
          </w:r>
          <w:r w:rsidRPr="00DE2238">
            <w:rPr>
              <w:rFonts w:eastAsia="Times New Roman" w:cstheme="minorHAnsi"/>
              <w:lang w:eastAsia="fr-FR"/>
            </w:rPr>
            <w:t xml:space="preserve"> degré de l’enseignement professionnel organisé conformément aux dispositions de l’article 22, § 3 de l’arrêté royal du 29 juin 1984, dans le même établissement et dans la même orientation d’études.</w:t>
          </w:r>
        </w:p>
        <w:p w14:paraId="763CDC0B" w14:textId="77777777" w:rsidR="0044140B" w:rsidRPr="00DE2238" w:rsidRDefault="0044140B" w:rsidP="0044140B">
          <w:pPr>
            <w:tabs>
              <w:tab w:val="left" w:pos="8505"/>
            </w:tabs>
            <w:jc w:val="both"/>
            <w:rPr>
              <w:rFonts w:eastAsia="Times New Roman" w:cstheme="minorHAnsi"/>
              <w:lang w:eastAsia="fr-FR"/>
            </w:rPr>
          </w:pPr>
        </w:p>
        <w:p w14:paraId="17D27F3F"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La poursuite des études dans une autre forme, dans une autre orientation d’études ou dans un autre établissement est soumise au respect des dispositions règlementaires.</w:t>
          </w:r>
        </w:p>
        <w:p w14:paraId="01684113" w14:textId="77777777" w:rsidR="0044140B" w:rsidRPr="00DE2238" w:rsidRDefault="0044140B" w:rsidP="0044140B">
          <w:pPr>
            <w:tabs>
              <w:tab w:val="left" w:pos="8505"/>
            </w:tabs>
            <w:jc w:val="both"/>
            <w:rPr>
              <w:rFonts w:eastAsia="Times New Roman" w:cstheme="minorHAnsi"/>
              <w:lang w:eastAsia="fr-FR"/>
            </w:rPr>
          </w:pPr>
        </w:p>
        <w:p w14:paraId="17951753"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J’atteste que toutes les prescriptions légales et réglementaires ont été respectées.</w:t>
          </w:r>
        </w:p>
        <w:p w14:paraId="4DAC7F14" w14:textId="77777777" w:rsidR="0044140B" w:rsidRPr="00DE2238" w:rsidRDefault="0044140B" w:rsidP="0044140B">
          <w:pPr>
            <w:tabs>
              <w:tab w:val="left" w:pos="8505"/>
            </w:tabs>
            <w:jc w:val="both"/>
            <w:rPr>
              <w:rFonts w:eastAsia="Times New Roman" w:cstheme="minorHAnsi"/>
              <w:lang w:eastAsia="fr-FR"/>
            </w:rPr>
          </w:pPr>
        </w:p>
        <w:p w14:paraId="6D9402E2"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En foi de quoi, je délivre le présent titre.</w:t>
          </w:r>
        </w:p>
        <w:p w14:paraId="623F8DBD" w14:textId="77777777" w:rsidR="0044140B" w:rsidRPr="00DE2238" w:rsidRDefault="0044140B" w:rsidP="0044140B">
          <w:pPr>
            <w:tabs>
              <w:tab w:val="left" w:pos="8505"/>
            </w:tabs>
            <w:jc w:val="both"/>
            <w:rPr>
              <w:rFonts w:eastAsia="Times New Roman" w:cstheme="minorHAnsi"/>
              <w:lang w:eastAsia="fr-FR"/>
            </w:rPr>
          </w:pPr>
        </w:p>
        <w:p w14:paraId="3B2D6C65" w14:textId="77777777" w:rsidR="0044140B" w:rsidRPr="00DE2238" w:rsidRDefault="0044140B" w:rsidP="0044140B">
          <w:pPr>
            <w:tabs>
              <w:tab w:val="right" w:leader="dot" w:pos="5400"/>
              <w:tab w:val="right" w:leader="dot" w:pos="9072"/>
            </w:tabs>
            <w:jc w:val="both"/>
            <w:rPr>
              <w:rFonts w:eastAsia="Times New Roman" w:cstheme="minorHAnsi"/>
              <w:lang w:eastAsia="fr-FR"/>
            </w:rPr>
          </w:pPr>
          <w:r w:rsidRPr="00DE2238">
            <w:rPr>
              <w:rFonts w:eastAsia="Times New Roman" w:cstheme="minorHAnsi"/>
              <w:lang w:eastAsia="fr-FR"/>
            </w:rPr>
            <w:t xml:space="preserve">Délivré à </w:t>
          </w:r>
          <w:r w:rsidRPr="00DE2238">
            <w:rPr>
              <w:rFonts w:eastAsia="Times New Roman" w:cstheme="minorHAnsi"/>
              <w:lang w:eastAsia="fr-FR"/>
            </w:rPr>
            <w:tab/>
            <w:t>(6), le</w:t>
          </w:r>
          <w:r w:rsidRPr="00DE2238">
            <w:rPr>
              <w:rFonts w:eastAsia="Times New Roman" w:cstheme="minorHAnsi"/>
              <w:lang w:eastAsia="fr-FR"/>
            </w:rPr>
            <w:tab/>
            <w:t xml:space="preserve">(5) </w:t>
          </w:r>
        </w:p>
        <w:p w14:paraId="58A42546" w14:textId="77777777" w:rsidR="0044140B" w:rsidRPr="00DE2238" w:rsidRDefault="0044140B" w:rsidP="0044140B">
          <w:pPr>
            <w:rPr>
              <w:rFonts w:eastAsia="Times New Roman" w:cstheme="minorHAnsi"/>
              <w:lang w:eastAsia="fr-FR"/>
            </w:rPr>
          </w:pPr>
        </w:p>
        <w:p w14:paraId="2C36CC51"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Sceau de l’établissement,</w:t>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t xml:space="preserve"> </w:t>
          </w:r>
          <w:r w:rsidRPr="00DE2238">
            <w:rPr>
              <w:rFonts w:eastAsia="Times New Roman" w:cstheme="minorHAnsi"/>
              <w:lang w:eastAsia="fr-FR"/>
            </w:rPr>
            <w:tab/>
            <w:t>Le (La) Chef(fe) d’établissement,</w:t>
          </w:r>
        </w:p>
        <w:p w14:paraId="4D4909C1" w14:textId="77777777" w:rsidR="0044140B" w:rsidRPr="00DE2238" w:rsidRDefault="0044140B" w:rsidP="0044140B">
          <w:pPr>
            <w:pStyle w:val="Titre4"/>
            <w:rPr>
              <w:rFonts w:eastAsia="Times New Roman"/>
              <w:lang w:eastAsia="fr-FR"/>
            </w:rPr>
          </w:pPr>
          <w:r w:rsidRPr="00DE2238">
            <w:rPr>
              <w:rFonts w:eastAsia="Times New Roman"/>
              <w:lang w:eastAsia="fr-FR"/>
            </w:rPr>
            <w:br w:type="page"/>
          </w:r>
        </w:p>
        <w:p w14:paraId="06081226" w14:textId="77777777" w:rsidR="0044140B" w:rsidRPr="00DE2238" w:rsidRDefault="0044140B" w:rsidP="0044140B">
          <w:pPr>
            <w:pStyle w:val="Titre4"/>
          </w:pPr>
          <w:r w:rsidRPr="00DE2238">
            <w:lastRenderedPageBreak/>
            <w:t>Annexe 14 : Attestation de fréquentation partielle en tant qu’élève régulier</w:t>
          </w:r>
        </w:p>
        <w:p w14:paraId="7EACF7E5" w14:textId="77777777" w:rsidR="0044140B" w:rsidRPr="00DE2238" w:rsidRDefault="0044140B" w:rsidP="0044140B">
          <w:pPr>
            <w:jc w:val="both"/>
            <w:rPr>
              <w:rFonts w:eastAsia="Times New Roman" w:cstheme="minorHAnsi"/>
              <w:lang w:eastAsia="fr-FR"/>
            </w:rPr>
          </w:pPr>
        </w:p>
        <w:p w14:paraId="4CAEFFF5" w14:textId="77777777" w:rsidR="0044140B" w:rsidRPr="00DE2238" w:rsidRDefault="0044140B" w:rsidP="0044140B">
          <w:pPr>
            <w:jc w:val="center"/>
            <w:rPr>
              <w:rFonts w:cstheme="minorHAnsi"/>
              <w:b/>
              <w:lang w:eastAsia="fr-FR"/>
            </w:rPr>
          </w:pPr>
        </w:p>
        <w:p w14:paraId="709E25E7" w14:textId="77777777" w:rsidR="0044140B" w:rsidRPr="00DE2238" w:rsidRDefault="0044140B" w:rsidP="0044140B">
          <w:pPr>
            <w:jc w:val="center"/>
            <w:rPr>
              <w:rFonts w:cstheme="minorHAnsi"/>
              <w:b/>
              <w:lang w:eastAsia="fr-FR"/>
            </w:rPr>
          </w:pPr>
          <w:r w:rsidRPr="00DE2238">
            <w:rPr>
              <w:rFonts w:cstheme="minorHAnsi"/>
              <w:b/>
              <w:lang w:eastAsia="fr-FR"/>
            </w:rPr>
            <w:t xml:space="preserve">COMMUNAUTE FRANCAISE </w:t>
          </w:r>
        </w:p>
        <w:p w14:paraId="7E210F31" w14:textId="77777777" w:rsidR="0044140B" w:rsidRPr="00DE2238" w:rsidRDefault="0044140B" w:rsidP="0044140B">
          <w:pPr>
            <w:jc w:val="center"/>
            <w:rPr>
              <w:rFonts w:cstheme="minorHAnsi"/>
              <w:b/>
              <w:lang w:eastAsia="fr-FR"/>
            </w:rPr>
          </w:pPr>
        </w:p>
        <w:p w14:paraId="5550C9CE" w14:textId="77777777" w:rsidR="0044140B" w:rsidRPr="00DE2238" w:rsidRDefault="0044140B" w:rsidP="0044140B">
          <w:pPr>
            <w:jc w:val="center"/>
            <w:rPr>
              <w:rFonts w:cstheme="minorHAnsi"/>
              <w:b/>
              <w:lang w:eastAsia="fr-FR"/>
            </w:rPr>
          </w:pPr>
          <w:r w:rsidRPr="00DE2238">
            <w:rPr>
              <w:rFonts w:cstheme="minorHAnsi"/>
              <w:b/>
              <w:lang w:eastAsia="fr-FR"/>
            </w:rPr>
            <w:t>ENSEIGNEMENT SECONDAIRE SPECIALISE DE FORME 4  EN ALTERNANCE</w:t>
          </w:r>
        </w:p>
        <w:p w14:paraId="175AB92F" w14:textId="77777777" w:rsidR="0044140B" w:rsidRPr="00DE2238" w:rsidRDefault="0044140B" w:rsidP="0044140B">
          <w:pPr>
            <w:tabs>
              <w:tab w:val="left" w:pos="8505"/>
            </w:tabs>
            <w:jc w:val="center"/>
            <w:rPr>
              <w:rFonts w:eastAsia="Times New Roman" w:cstheme="minorHAnsi"/>
              <w:b/>
              <w:lang w:eastAsia="fr-FR"/>
            </w:rPr>
          </w:pPr>
        </w:p>
        <w:p w14:paraId="0E7EEF48" w14:textId="77777777" w:rsidR="0044140B" w:rsidRPr="00DE2238" w:rsidRDefault="0044140B" w:rsidP="0044140B">
          <w:pPr>
            <w:tabs>
              <w:tab w:val="left" w:pos="8505"/>
            </w:tabs>
            <w:jc w:val="center"/>
            <w:rPr>
              <w:rFonts w:eastAsia="Times New Roman" w:cstheme="minorHAnsi"/>
              <w:b/>
              <w:lang w:eastAsia="fr-FR"/>
            </w:rPr>
          </w:pPr>
        </w:p>
        <w:p w14:paraId="36AE6144" w14:textId="77777777" w:rsidR="0044140B" w:rsidRPr="00DE2238" w:rsidRDefault="0044140B" w:rsidP="0044140B">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DE2238">
            <w:rPr>
              <w:rFonts w:cstheme="minorHAnsi"/>
              <w:lang w:eastAsia="ar-SA"/>
            </w:rPr>
            <w:t>ATTESTATION DE FREQUENTATION PARTIELLE EN TANT QU’ELEVE REGULIER</w:t>
          </w:r>
        </w:p>
        <w:p w14:paraId="5AD64BD0" w14:textId="77777777" w:rsidR="0044140B" w:rsidRPr="00DE2238" w:rsidRDefault="0044140B" w:rsidP="0044140B">
          <w:pPr>
            <w:rPr>
              <w:rFonts w:eastAsia="Times New Roman" w:cstheme="minorHAnsi"/>
              <w:lang w:eastAsia="fr-FR"/>
            </w:rPr>
          </w:pPr>
        </w:p>
        <w:p w14:paraId="6A2749CB" w14:textId="77777777" w:rsidR="0044140B" w:rsidRPr="00DE2238" w:rsidRDefault="0044140B" w:rsidP="0044140B">
          <w:pPr>
            <w:rPr>
              <w:rFonts w:eastAsia="Times New Roman" w:cstheme="minorHAnsi"/>
              <w:lang w:eastAsia="fr-FR"/>
            </w:rPr>
          </w:pPr>
        </w:p>
        <w:p w14:paraId="0046EBC8" w14:textId="77777777" w:rsidR="0044140B" w:rsidRPr="00DE2238" w:rsidRDefault="0044140B" w:rsidP="0044140B">
          <w:pPr>
            <w:shd w:val="clear" w:color="auto" w:fill="FFFFFF"/>
            <w:tabs>
              <w:tab w:val="left" w:leader="dot" w:pos="8256"/>
            </w:tabs>
            <w:rPr>
              <w:rFonts w:eastAsia="Times New Roman" w:cstheme="minorHAnsi"/>
              <w:color w:val="000000"/>
              <w:lang w:eastAsia="fr-FR"/>
            </w:rPr>
          </w:pPr>
          <w:r w:rsidRPr="00DE2238">
            <w:rPr>
              <w:rFonts w:eastAsia="Times New Roman" w:cstheme="minorHAnsi"/>
              <w:color w:val="000000"/>
              <w:lang w:eastAsia="fr-FR"/>
            </w:rPr>
            <w:t>DENOMINATION ET ADRESSE DE L'ETABLISSEMENT SIEGE :</w:t>
          </w:r>
        </w:p>
        <w:p w14:paraId="3BD014E0"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(1)</w:t>
          </w:r>
        </w:p>
        <w:p w14:paraId="38BD9837" w14:textId="77777777" w:rsidR="0044140B" w:rsidRPr="00DE2238" w:rsidRDefault="0044140B" w:rsidP="0044140B">
          <w:pPr>
            <w:shd w:val="clear" w:color="auto" w:fill="FFFFFF"/>
            <w:rPr>
              <w:rFonts w:eastAsia="Times New Roman" w:cstheme="minorHAnsi"/>
              <w:lang w:eastAsia="fr-FR"/>
            </w:rPr>
          </w:pPr>
        </w:p>
        <w:p w14:paraId="5C8538BD" w14:textId="77777777" w:rsidR="0044140B" w:rsidRPr="00DE2238" w:rsidRDefault="0044140B" w:rsidP="0044140B">
          <w:pPr>
            <w:tabs>
              <w:tab w:val="right" w:leader="dot" w:pos="9543"/>
            </w:tabs>
            <w:jc w:val="both"/>
            <w:rPr>
              <w:rFonts w:eastAsia="Times New Roman" w:cstheme="minorHAnsi"/>
              <w:lang w:eastAsia="fr-FR"/>
            </w:rPr>
          </w:pPr>
          <w:r w:rsidRPr="00DE2238">
            <w:rPr>
              <w:rFonts w:eastAsia="Times New Roman" w:cstheme="minorHAnsi"/>
              <w:color w:val="000000"/>
              <w:lang w:eastAsia="fr-FR"/>
            </w:rPr>
            <w:t>DENOMINATION ET ADRESSE DE L'ETABLISSEMENT </w:t>
          </w:r>
          <w:r w:rsidRPr="00DE2238">
            <w:rPr>
              <w:rFonts w:eastAsia="Times New Roman" w:cstheme="minorHAnsi"/>
              <w:lang w:eastAsia="fr-FR"/>
            </w:rPr>
            <w:t>COOPERANT :</w:t>
          </w:r>
        </w:p>
        <w:p w14:paraId="7DDEA4CA"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(2)</w:t>
          </w:r>
        </w:p>
        <w:p w14:paraId="6164DC6E" w14:textId="77777777" w:rsidR="0044140B" w:rsidRPr="00DE2238" w:rsidRDefault="0044140B" w:rsidP="0044140B">
          <w:pPr>
            <w:tabs>
              <w:tab w:val="right" w:leader="dot" w:pos="9543"/>
            </w:tabs>
            <w:jc w:val="both"/>
            <w:rPr>
              <w:rFonts w:eastAsia="Times New Roman" w:cstheme="minorHAnsi"/>
              <w:lang w:eastAsia="fr-FR"/>
            </w:rPr>
          </w:pPr>
        </w:p>
        <w:p w14:paraId="75695C52" w14:textId="77777777" w:rsidR="0044140B" w:rsidRPr="00DE2238" w:rsidRDefault="0044140B" w:rsidP="0044140B">
          <w:pPr>
            <w:tabs>
              <w:tab w:val="right" w:leader="dot" w:pos="9543"/>
            </w:tabs>
            <w:jc w:val="both"/>
            <w:rPr>
              <w:rFonts w:eastAsia="Times New Roman" w:cstheme="minorHAnsi"/>
              <w:lang w:eastAsia="fr-FR"/>
            </w:rPr>
          </w:pPr>
          <w:r w:rsidRPr="00DE2238">
            <w:rPr>
              <w:rFonts w:eastAsia="Times New Roman" w:cstheme="minorHAnsi"/>
              <w:lang w:eastAsia="fr-FR"/>
            </w:rPr>
            <w:t>Numéro Fase :</w:t>
          </w:r>
        </w:p>
        <w:p w14:paraId="6607B95C" w14:textId="77777777" w:rsidR="0044140B" w:rsidRPr="00DE2238" w:rsidRDefault="0044140B" w:rsidP="0044140B">
          <w:pPr>
            <w:tabs>
              <w:tab w:val="right" w:leader="dot" w:pos="9543"/>
            </w:tabs>
            <w:jc w:val="both"/>
            <w:rPr>
              <w:rFonts w:eastAsia="Times New Roman" w:cstheme="minorHAnsi"/>
              <w:lang w:eastAsia="fr-FR"/>
            </w:rPr>
          </w:pPr>
        </w:p>
        <w:p w14:paraId="515EFD20"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Forme d’enseignement en alternance : ……………………………………………………………………. (8)</w:t>
          </w:r>
        </w:p>
        <w:p w14:paraId="44219462"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Orientation d’études : ……………………………………………………………………………………………… (9)</w:t>
          </w:r>
        </w:p>
        <w:p w14:paraId="574652AF"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Année d’études : ……………………………………………………………………………………………………. (10)</w:t>
          </w:r>
        </w:p>
        <w:p w14:paraId="3FDEF0AC" w14:textId="77777777" w:rsidR="0044140B" w:rsidRPr="00DE2238" w:rsidRDefault="0044140B" w:rsidP="0044140B">
          <w:pPr>
            <w:jc w:val="both"/>
            <w:rPr>
              <w:rFonts w:eastAsia="Times New Roman" w:cstheme="minorHAnsi"/>
              <w:lang w:eastAsia="fr-FR"/>
            </w:rPr>
          </w:pPr>
        </w:p>
        <w:p w14:paraId="66C3BBF1"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Je soussigné(e) : ……………………………………………………………………………………………… (3)</w:t>
          </w:r>
        </w:p>
        <w:p w14:paraId="7E0DF4FF"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Chef(fe) de l’établissement susmentionné, certifie que l’élève : …………………………………….. (3)</w:t>
          </w:r>
        </w:p>
        <w:p w14:paraId="787CE2C7"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Né(e) à …………………………………………………………………. (4), le ……………………………………… (5)</w:t>
          </w:r>
        </w:p>
        <w:p w14:paraId="6A14EE24"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a suivi du…………………………………………………… (11) au …..…………………………………………… (11)</w:t>
          </w:r>
        </w:p>
        <w:p w14:paraId="4000D30A" w14:textId="77777777" w:rsidR="0044140B" w:rsidRPr="00DE2238" w:rsidRDefault="0044140B" w:rsidP="0044140B">
          <w:pPr>
            <w:tabs>
              <w:tab w:val="right" w:leader="dot" w:pos="5760"/>
              <w:tab w:val="right" w:leader="dot" w:pos="9543"/>
            </w:tabs>
            <w:jc w:val="both"/>
            <w:rPr>
              <w:rFonts w:eastAsia="Times New Roman" w:cstheme="minorHAnsi"/>
              <w:lang w:eastAsia="fr-FR"/>
            </w:rPr>
          </w:pPr>
        </w:p>
        <w:p w14:paraId="7AACF90D" w14:textId="77777777" w:rsidR="0044140B" w:rsidRPr="00DE2238" w:rsidRDefault="0044140B" w:rsidP="0044140B">
          <w:pPr>
            <w:tabs>
              <w:tab w:val="right" w:leader="dot" w:pos="5760"/>
              <w:tab w:val="right" w:leader="dot" w:pos="9543"/>
            </w:tabs>
            <w:jc w:val="both"/>
            <w:rPr>
              <w:rFonts w:eastAsia="Times New Roman" w:cstheme="minorHAnsi"/>
              <w:lang w:eastAsia="fr-FR"/>
            </w:rPr>
          </w:pPr>
          <w:r w:rsidRPr="00DE2238">
            <w:rPr>
              <w:rFonts w:eastAsia="Times New Roman" w:cstheme="minorHAnsi"/>
              <w:lang w:eastAsia="fr-FR"/>
            </w:rPr>
            <w:t>1° en qualité d’élève régulier (régulière), l’année d’études susmentionnée de l’enseignement secondaire spécialisé de forme 4 en alternance ;</w:t>
          </w:r>
        </w:p>
        <w:p w14:paraId="58DB606E" w14:textId="77777777" w:rsidR="0044140B" w:rsidRPr="00DE2238" w:rsidRDefault="0044140B" w:rsidP="0044140B">
          <w:pPr>
            <w:tabs>
              <w:tab w:val="left" w:pos="8505"/>
            </w:tabs>
            <w:jc w:val="both"/>
            <w:rPr>
              <w:rFonts w:eastAsia="Times New Roman" w:cstheme="minorHAnsi"/>
              <w:lang w:eastAsia="fr-FR"/>
            </w:rPr>
          </w:pPr>
        </w:p>
        <w:p w14:paraId="730F4DC6"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 xml:space="preserve">2° L’élève a enregistré (12)…………………………..demi-jours d’absence injustifiée en application de l’article 26 du décret du 21 novembre 2013 organisant divers dispositifs scolaires favorisant le bien-être des jeunes à l’école, l’accrochage scolaire, la prévention de la violence à l’école et l’accompagnement des démarches d’orientation scolaire. </w:t>
          </w:r>
        </w:p>
        <w:p w14:paraId="2D27A1C3" w14:textId="77777777" w:rsidR="0044140B" w:rsidRPr="00DE2238" w:rsidRDefault="0044140B" w:rsidP="0044140B">
          <w:pPr>
            <w:tabs>
              <w:tab w:val="left" w:pos="8505"/>
            </w:tabs>
            <w:jc w:val="both"/>
            <w:rPr>
              <w:rFonts w:eastAsia="Times New Roman" w:cstheme="minorHAnsi"/>
              <w:lang w:eastAsia="fr-FR"/>
            </w:rPr>
          </w:pPr>
        </w:p>
        <w:p w14:paraId="647580FE"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J’atteste que toutes les prescriptions légales et réglementaires ont été respectées.</w:t>
          </w:r>
        </w:p>
        <w:p w14:paraId="0AE2713C" w14:textId="77777777" w:rsidR="0044140B" w:rsidRPr="00DE2238" w:rsidRDefault="0044140B" w:rsidP="0044140B">
          <w:pPr>
            <w:tabs>
              <w:tab w:val="left" w:pos="8505"/>
            </w:tabs>
            <w:jc w:val="both"/>
            <w:rPr>
              <w:rFonts w:eastAsia="Times New Roman" w:cstheme="minorHAnsi"/>
              <w:lang w:eastAsia="fr-FR"/>
            </w:rPr>
          </w:pPr>
        </w:p>
        <w:p w14:paraId="2C1EBFEC"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En foi de quoi, je délivre le présent titre.</w:t>
          </w:r>
        </w:p>
        <w:p w14:paraId="32B59242" w14:textId="77777777" w:rsidR="0044140B" w:rsidRPr="00DE2238" w:rsidRDefault="0044140B" w:rsidP="0044140B">
          <w:pPr>
            <w:tabs>
              <w:tab w:val="left" w:pos="8505"/>
            </w:tabs>
            <w:jc w:val="both"/>
            <w:rPr>
              <w:rFonts w:eastAsia="Times New Roman" w:cstheme="minorHAnsi"/>
              <w:lang w:eastAsia="fr-FR"/>
            </w:rPr>
          </w:pPr>
        </w:p>
        <w:p w14:paraId="7AB8B96D" w14:textId="77777777" w:rsidR="0044140B" w:rsidRPr="00DE2238" w:rsidRDefault="0044140B" w:rsidP="0044140B">
          <w:pPr>
            <w:tabs>
              <w:tab w:val="right" w:leader="dot" w:pos="5400"/>
              <w:tab w:val="right" w:leader="dot" w:pos="9072"/>
            </w:tabs>
            <w:jc w:val="both"/>
            <w:rPr>
              <w:rFonts w:eastAsia="Times New Roman" w:cstheme="minorHAnsi"/>
              <w:lang w:eastAsia="fr-FR"/>
            </w:rPr>
          </w:pPr>
          <w:r w:rsidRPr="00DE2238">
            <w:rPr>
              <w:rFonts w:eastAsia="Times New Roman" w:cstheme="minorHAnsi"/>
              <w:lang w:eastAsia="fr-FR"/>
            </w:rPr>
            <w:t xml:space="preserve">Délivrée à </w:t>
          </w:r>
          <w:r w:rsidRPr="00DE2238">
            <w:rPr>
              <w:rFonts w:eastAsia="Times New Roman" w:cstheme="minorHAnsi"/>
              <w:lang w:eastAsia="fr-FR"/>
            </w:rPr>
            <w:tab/>
            <w:t>(6), le</w:t>
          </w:r>
          <w:r w:rsidRPr="00DE2238">
            <w:rPr>
              <w:rFonts w:eastAsia="Times New Roman" w:cstheme="minorHAnsi"/>
              <w:lang w:eastAsia="fr-FR"/>
            </w:rPr>
            <w:tab/>
            <w:t xml:space="preserve">(5) </w:t>
          </w:r>
        </w:p>
        <w:p w14:paraId="1BAE876E" w14:textId="77777777" w:rsidR="0044140B" w:rsidRPr="00DE2238" w:rsidRDefault="0044140B" w:rsidP="0044140B">
          <w:pPr>
            <w:tabs>
              <w:tab w:val="left" w:pos="8505"/>
            </w:tabs>
            <w:jc w:val="both"/>
            <w:rPr>
              <w:rFonts w:eastAsia="Times New Roman" w:cstheme="minorHAnsi"/>
              <w:lang w:eastAsia="fr-FR"/>
            </w:rPr>
          </w:pPr>
        </w:p>
        <w:p w14:paraId="118E521E" w14:textId="77777777" w:rsidR="0044140B" w:rsidRPr="00DE2238" w:rsidRDefault="0044140B" w:rsidP="0044140B">
          <w:pPr>
            <w:rPr>
              <w:rFonts w:eastAsia="Times New Roman" w:cstheme="minorHAnsi"/>
              <w:lang w:eastAsia="fr-FR"/>
            </w:rPr>
          </w:pPr>
        </w:p>
        <w:p w14:paraId="1BF1037F" w14:textId="77777777" w:rsidR="0044140B" w:rsidRPr="00DE2238" w:rsidRDefault="0044140B" w:rsidP="0044140B">
          <w:pPr>
            <w:rPr>
              <w:rFonts w:eastAsia="Times New Roman" w:cstheme="minorHAnsi"/>
              <w:lang w:eastAsia="fr-FR"/>
            </w:rPr>
          </w:pPr>
        </w:p>
        <w:p w14:paraId="081FD444" w14:textId="77777777" w:rsidR="0044140B" w:rsidRPr="00DE2238" w:rsidRDefault="0044140B" w:rsidP="0044140B">
          <w:pPr>
            <w:rPr>
              <w:rFonts w:eastAsia="Times New Roman" w:cstheme="minorHAnsi"/>
              <w:lang w:eastAsia="fr-FR"/>
            </w:rPr>
          </w:pPr>
        </w:p>
        <w:p w14:paraId="481EDFDD"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Sceau de l’établissement,</w:t>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t>Le (La) Chef(fe) d’établissement,</w:t>
          </w:r>
        </w:p>
        <w:p w14:paraId="637EECBC" w14:textId="77777777" w:rsidR="0044140B" w:rsidRPr="00DE2238" w:rsidRDefault="0044140B" w:rsidP="0044140B">
          <w:pPr>
            <w:rPr>
              <w:lang w:eastAsia="fr-FR"/>
            </w:rPr>
          </w:pPr>
        </w:p>
        <w:p w14:paraId="174CE521" w14:textId="77777777" w:rsidR="0044140B" w:rsidRPr="00DE2238" w:rsidRDefault="0044140B" w:rsidP="0044140B">
          <w:pPr>
            <w:rPr>
              <w:color w:val="000000"/>
              <w:lang w:eastAsia="fr-FR"/>
            </w:rPr>
          </w:pPr>
        </w:p>
        <w:p w14:paraId="7BFEEDFD" w14:textId="77777777" w:rsidR="0044140B" w:rsidRPr="00DE2238" w:rsidRDefault="0044140B" w:rsidP="0044140B">
          <w:pPr>
            <w:rPr>
              <w:color w:val="000000"/>
              <w:lang w:eastAsia="fr-FR"/>
            </w:rPr>
          </w:pPr>
          <w:r w:rsidRPr="00DE2238">
            <w:rPr>
              <w:color w:val="000000"/>
              <w:lang w:eastAsia="fr-FR"/>
            </w:rPr>
            <w:br w:type="page"/>
          </w:r>
        </w:p>
        <w:p w14:paraId="7DFCFC4A" w14:textId="77777777" w:rsidR="0044140B" w:rsidRPr="00DE2238" w:rsidRDefault="0044140B" w:rsidP="0044140B">
          <w:pPr>
            <w:pStyle w:val="Titre4"/>
          </w:pPr>
          <w:r w:rsidRPr="00DE2238">
            <w:lastRenderedPageBreak/>
            <w:t>Annexe 15 : certificat d’enseignement secondaire professionnel du deuxième degré</w:t>
          </w:r>
        </w:p>
        <w:p w14:paraId="6D67ACF9" w14:textId="77777777" w:rsidR="0044140B" w:rsidRPr="00DE2238" w:rsidRDefault="0044140B" w:rsidP="0044140B">
          <w:pPr>
            <w:jc w:val="both"/>
            <w:rPr>
              <w:rFonts w:eastAsia="Times New Roman" w:cstheme="minorHAnsi"/>
              <w:lang w:eastAsia="fr-FR"/>
            </w:rPr>
          </w:pPr>
        </w:p>
        <w:p w14:paraId="3D63C3AB" w14:textId="77777777" w:rsidR="0044140B" w:rsidRPr="00DE2238" w:rsidRDefault="0044140B" w:rsidP="0044140B">
          <w:pPr>
            <w:rPr>
              <w:rFonts w:eastAsia="Times New Roman" w:cstheme="minorHAnsi"/>
              <w:lang w:eastAsia="fr-FR"/>
            </w:rPr>
          </w:pPr>
        </w:p>
        <w:p w14:paraId="375650A9" w14:textId="77777777" w:rsidR="0044140B" w:rsidRPr="00DE2238" w:rsidRDefault="0044140B" w:rsidP="0044140B">
          <w:pPr>
            <w:jc w:val="center"/>
            <w:rPr>
              <w:rFonts w:cstheme="minorHAnsi"/>
              <w:b/>
              <w:lang w:eastAsia="fr-FR"/>
            </w:rPr>
          </w:pPr>
          <w:r w:rsidRPr="00DE2238">
            <w:rPr>
              <w:rFonts w:cstheme="minorHAnsi"/>
              <w:b/>
              <w:lang w:eastAsia="fr-FR"/>
            </w:rPr>
            <w:t xml:space="preserve">COMMUNAUTE FRANCAISE </w:t>
          </w:r>
        </w:p>
        <w:p w14:paraId="05613F8F" w14:textId="77777777" w:rsidR="0044140B" w:rsidRPr="00DE2238" w:rsidRDefault="0044140B" w:rsidP="0044140B">
          <w:pPr>
            <w:jc w:val="center"/>
            <w:rPr>
              <w:rFonts w:cstheme="minorHAnsi"/>
              <w:b/>
              <w:lang w:eastAsia="fr-FR"/>
            </w:rPr>
          </w:pPr>
        </w:p>
        <w:p w14:paraId="7ED01475" w14:textId="77777777" w:rsidR="0044140B" w:rsidRPr="00DE2238" w:rsidRDefault="0044140B" w:rsidP="0044140B">
          <w:pPr>
            <w:jc w:val="center"/>
            <w:rPr>
              <w:rFonts w:cstheme="minorHAnsi"/>
              <w:b/>
              <w:lang w:eastAsia="fr-FR"/>
            </w:rPr>
          </w:pPr>
          <w:r w:rsidRPr="00DE2238">
            <w:rPr>
              <w:rFonts w:cstheme="minorHAnsi"/>
              <w:b/>
              <w:lang w:eastAsia="fr-FR"/>
            </w:rPr>
            <w:t>ENSEIGNEMENT SECONDAIRE SPECIALISE DE FORME 4  EN ALTERNANCE</w:t>
          </w:r>
        </w:p>
        <w:p w14:paraId="0FADBF99" w14:textId="77777777" w:rsidR="0044140B" w:rsidRPr="00DE2238" w:rsidRDefault="0044140B" w:rsidP="0044140B">
          <w:pPr>
            <w:tabs>
              <w:tab w:val="left" w:pos="8505"/>
            </w:tabs>
            <w:jc w:val="center"/>
            <w:rPr>
              <w:rFonts w:eastAsia="Times New Roman" w:cstheme="minorHAnsi"/>
              <w:b/>
              <w:lang w:eastAsia="fr-FR"/>
            </w:rPr>
          </w:pPr>
        </w:p>
        <w:p w14:paraId="179C0410" w14:textId="77777777" w:rsidR="0044140B" w:rsidRPr="00DE2238" w:rsidRDefault="0044140B" w:rsidP="0044140B">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DE2238">
            <w:rPr>
              <w:rFonts w:cstheme="minorHAnsi"/>
              <w:lang w:eastAsia="ar-SA"/>
            </w:rPr>
            <w:t>CERTIFICAT D’ENSEIGNEMENT SECONDAIRE PROFESSIONNEL DU DEUXIEME DEGRE</w:t>
          </w:r>
        </w:p>
        <w:p w14:paraId="5754851F" w14:textId="77777777" w:rsidR="0044140B" w:rsidRPr="00DE2238" w:rsidRDefault="0044140B" w:rsidP="0044140B">
          <w:pPr>
            <w:rPr>
              <w:rFonts w:cstheme="minorHAnsi"/>
              <w:lang w:eastAsia="fr-FR"/>
            </w:rPr>
          </w:pPr>
        </w:p>
        <w:p w14:paraId="6083CFA6" w14:textId="77777777" w:rsidR="0044140B" w:rsidRPr="00DE2238" w:rsidRDefault="0044140B" w:rsidP="0044140B">
          <w:pPr>
            <w:rPr>
              <w:rFonts w:cstheme="minorHAnsi"/>
              <w:lang w:eastAsia="fr-FR"/>
            </w:rPr>
          </w:pPr>
        </w:p>
        <w:p w14:paraId="3BC207E5" w14:textId="77777777" w:rsidR="0044140B" w:rsidRPr="00DE2238" w:rsidRDefault="0044140B" w:rsidP="0044140B">
          <w:pPr>
            <w:shd w:val="clear" w:color="auto" w:fill="FFFFFF"/>
            <w:tabs>
              <w:tab w:val="left" w:leader="dot" w:pos="8256"/>
            </w:tabs>
            <w:rPr>
              <w:rFonts w:eastAsia="Times New Roman" w:cstheme="minorHAnsi"/>
              <w:color w:val="000000"/>
              <w:lang w:eastAsia="fr-FR"/>
            </w:rPr>
          </w:pPr>
          <w:r w:rsidRPr="00DE2238">
            <w:rPr>
              <w:rFonts w:eastAsia="Times New Roman" w:cstheme="minorHAnsi"/>
              <w:color w:val="000000"/>
              <w:lang w:eastAsia="fr-FR"/>
            </w:rPr>
            <w:t>DENOMINATION ET ADRESSE DE L'ETABLISSEMENT SIEGE :</w:t>
          </w:r>
        </w:p>
        <w:p w14:paraId="1DB5A7F2"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(1)</w:t>
          </w:r>
        </w:p>
        <w:p w14:paraId="5CF8BAE4" w14:textId="77777777" w:rsidR="0044140B" w:rsidRPr="00DE2238" w:rsidRDefault="0044140B" w:rsidP="0044140B">
          <w:pPr>
            <w:shd w:val="clear" w:color="auto" w:fill="FFFFFF"/>
            <w:rPr>
              <w:rFonts w:eastAsia="Times New Roman" w:cstheme="minorHAnsi"/>
              <w:lang w:eastAsia="fr-FR"/>
            </w:rPr>
          </w:pPr>
        </w:p>
        <w:p w14:paraId="4D269DB6" w14:textId="77777777" w:rsidR="0044140B" w:rsidRPr="00DE2238" w:rsidRDefault="0044140B" w:rsidP="0044140B">
          <w:pPr>
            <w:tabs>
              <w:tab w:val="right" w:leader="dot" w:pos="9543"/>
            </w:tabs>
            <w:jc w:val="both"/>
            <w:rPr>
              <w:rFonts w:eastAsia="Times New Roman" w:cstheme="minorHAnsi"/>
              <w:lang w:eastAsia="fr-FR"/>
            </w:rPr>
          </w:pPr>
          <w:r w:rsidRPr="00DE2238">
            <w:rPr>
              <w:rFonts w:eastAsia="Times New Roman" w:cstheme="minorHAnsi"/>
              <w:color w:val="000000"/>
              <w:lang w:eastAsia="fr-FR"/>
            </w:rPr>
            <w:t>DENOMINATION ET ADRESSE DE L'ETABLISSEMENT </w:t>
          </w:r>
          <w:r w:rsidRPr="00DE2238">
            <w:rPr>
              <w:rFonts w:eastAsia="Times New Roman" w:cstheme="minorHAnsi"/>
              <w:lang w:eastAsia="fr-FR"/>
            </w:rPr>
            <w:t>COOPERANT :</w:t>
          </w:r>
        </w:p>
        <w:p w14:paraId="5D7D23A3"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(2)</w:t>
          </w:r>
        </w:p>
        <w:p w14:paraId="24CCF9DC" w14:textId="77777777" w:rsidR="0044140B" w:rsidRPr="00DE2238" w:rsidRDefault="0044140B" w:rsidP="0044140B">
          <w:pPr>
            <w:tabs>
              <w:tab w:val="right" w:leader="dot" w:pos="9543"/>
            </w:tabs>
            <w:jc w:val="both"/>
            <w:rPr>
              <w:rFonts w:eastAsia="Times New Roman" w:cstheme="minorHAnsi"/>
              <w:lang w:eastAsia="fr-FR"/>
            </w:rPr>
          </w:pPr>
        </w:p>
        <w:p w14:paraId="669A37FF" w14:textId="77777777" w:rsidR="0044140B" w:rsidRPr="00DE2238" w:rsidRDefault="0044140B" w:rsidP="0044140B">
          <w:pPr>
            <w:tabs>
              <w:tab w:val="right" w:leader="dot" w:pos="9543"/>
            </w:tabs>
            <w:jc w:val="both"/>
            <w:rPr>
              <w:rFonts w:eastAsia="Times New Roman" w:cstheme="minorHAnsi"/>
              <w:lang w:eastAsia="fr-FR"/>
            </w:rPr>
          </w:pPr>
          <w:r w:rsidRPr="00DE2238">
            <w:rPr>
              <w:rFonts w:eastAsia="Times New Roman" w:cstheme="minorHAnsi"/>
              <w:lang w:eastAsia="fr-FR"/>
            </w:rPr>
            <w:t>Numéro Fase :</w:t>
          </w:r>
        </w:p>
        <w:p w14:paraId="456331FD" w14:textId="77777777" w:rsidR="0044140B" w:rsidRPr="00DE2238" w:rsidRDefault="0044140B" w:rsidP="0044140B">
          <w:pPr>
            <w:tabs>
              <w:tab w:val="right" w:leader="dot" w:pos="9543"/>
            </w:tabs>
            <w:jc w:val="both"/>
            <w:rPr>
              <w:rFonts w:eastAsia="Times New Roman" w:cstheme="minorHAnsi"/>
              <w:lang w:eastAsia="fr-FR"/>
            </w:rPr>
          </w:pPr>
        </w:p>
        <w:p w14:paraId="09819686"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Forme d’enseignement en alternance : Professionnelle</w:t>
          </w:r>
        </w:p>
        <w:p w14:paraId="4B783D77"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Orientation d’études : ……………………………………………………………………………………………… (9)</w:t>
          </w:r>
        </w:p>
        <w:p w14:paraId="5EDACD34"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Année d’études : ……………………………………………………………………………………………………. (10)</w:t>
          </w:r>
        </w:p>
        <w:p w14:paraId="0AFF2EF7" w14:textId="77777777" w:rsidR="0044140B" w:rsidRPr="00DE2238" w:rsidRDefault="0044140B" w:rsidP="0044140B">
          <w:pPr>
            <w:jc w:val="both"/>
            <w:rPr>
              <w:rFonts w:eastAsia="Times New Roman" w:cstheme="minorHAnsi"/>
              <w:lang w:eastAsia="fr-FR"/>
            </w:rPr>
          </w:pPr>
        </w:p>
        <w:p w14:paraId="7AB982DB"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Je soussigné(e) : ……………………………………………………………………………………………… (3)</w:t>
          </w:r>
        </w:p>
        <w:p w14:paraId="39DE168D"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Chef(fe) de l’établissement susmentionné, sur avis conforme du Conseil de classe, certifie que l’élève : ……………………………………………………………………………………………… (3)</w:t>
          </w:r>
        </w:p>
        <w:p w14:paraId="1813F6F7"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Né(e) à …………………………………………………………………. (4), le ……………………………………… (5)</w:t>
          </w:r>
        </w:p>
        <w:p w14:paraId="50F6301B"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a suivi du…………………………………………………… (11) au …..…………………………………………… (11)</w:t>
          </w:r>
        </w:p>
        <w:p w14:paraId="0FA05580" w14:textId="77777777" w:rsidR="0044140B" w:rsidRPr="00DE2238" w:rsidRDefault="0044140B" w:rsidP="0044140B">
          <w:pPr>
            <w:tabs>
              <w:tab w:val="right" w:leader="dot" w:pos="5760"/>
              <w:tab w:val="right" w:leader="dot" w:pos="9543"/>
            </w:tabs>
            <w:jc w:val="both"/>
            <w:rPr>
              <w:rFonts w:eastAsia="Times New Roman" w:cstheme="minorHAnsi"/>
              <w:lang w:eastAsia="fr-FR"/>
            </w:rPr>
          </w:pPr>
        </w:p>
        <w:p w14:paraId="14FCD33D" w14:textId="77777777" w:rsidR="0044140B" w:rsidRPr="00DE2238" w:rsidRDefault="0044140B" w:rsidP="0044140B">
          <w:pPr>
            <w:tabs>
              <w:tab w:val="right" w:leader="dot" w:pos="5760"/>
              <w:tab w:val="right" w:leader="dot" w:pos="9543"/>
            </w:tabs>
            <w:jc w:val="both"/>
            <w:rPr>
              <w:rFonts w:eastAsia="Times New Roman" w:cstheme="minorHAnsi"/>
              <w:lang w:eastAsia="fr-FR"/>
            </w:rPr>
          </w:pPr>
          <w:r w:rsidRPr="00DE2238">
            <w:rPr>
              <w:rFonts w:eastAsia="Times New Roman" w:cstheme="minorHAnsi"/>
              <w:lang w:eastAsia="fr-FR"/>
            </w:rPr>
            <w:t>en qualité d’élève régulier (régulière), la quatrième année d’études de l’enseignement secondaire spécialisé professionnel de forme 4 en alternance visé à l’article 2bis, §1</w:t>
          </w:r>
          <w:r w:rsidRPr="00DE2238">
            <w:rPr>
              <w:rFonts w:eastAsia="Times New Roman" w:cstheme="minorHAnsi"/>
              <w:vertAlign w:val="superscript"/>
              <w:lang w:eastAsia="fr-FR"/>
            </w:rPr>
            <w:t>er</w:t>
          </w:r>
          <w:r w:rsidRPr="00DE2238">
            <w:rPr>
              <w:rFonts w:eastAsia="Times New Roman" w:cstheme="minorHAnsi"/>
              <w:lang w:eastAsia="fr-FR"/>
            </w:rPr>
            <w:t>, 1° du décret du 3 juillet 1991 et a terminé cette année avec fruit dans l’établissement, dans la forme d’enseignement et dans l’orientation d’études susmentionnées.</w:t>
          </w:r>
        </w:p>
        <w:p w14:paraId="4240866E" w14:textId="77777777" w:rsidR="0044140B" w:rsidRPr="00DE2238" w:rsidRDefault="0044140B" w:rsidP="0044140B">
          <w:pPr>
            <w:tabs>
              <w:tab w:val="left" w:pos="8505"/>
            </w:tabs>
            <w:jc w:val="both"/>
            <w:rPr>
              <w:rFonts w:eastAsia="Times New Roman" w:cstheme="minorHAnsi"/>
              <w:lang w:eastAsia="fr-FR"/>
            </w:rPr>
          </w:pPr>
        </w:p>
        <w:p w14:paraId="4071F770"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J’atteste que toutes les prescriptions légales et réglementaires ont été respectées pendant toute la durée des études et que toutes les compétences nécessaires à l’octroi de ce titre ont été acquises par l’élève.</w:t>
          </w:r>
        </w:p>
        <w:p w14:paraId="6F2E567B" w14:textId="77777777" w:rsidR="0044140B" w:rsidRPr="00DE2238" w:rsidRDefault="0044140B" w:rsidP="0044140B">
          <w:pPr>
            <w:tabs>
              <w:tab w:val="left" w:pos="8505"/>
            </w:tabs>
            <w:jc w:val="both"/>
            <w:rPr>
              <w:rFonts w:eastAsia="Times New Roman" w:cstheme="minorHAnsi"/>
              <w:lang w:eastAsia="fr-FR"/>
            </w:rPr>
          </w:pPr>
        </w:p>
        <w:p w14:paraId="5FB8A1DF"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En foi de quoi, je délivre le présent titre.</w:t>
          </w:r>
        </w:p>
        <w:p w14:paraId="4926C526" w14:textId="77777777" w:rsidR="0044140B" w:rsidRPr="00DE2238" w:rsidRDefault="0044140B" w:rsidP="0044140B">
          <w:pPr>
            <w:tabs>
              <w:tab w:val="right" w:leader="dot" w:pos="5400"/>
              <w:tab w:val="right" w:leader="dot" w:pos="9540"/>
            </w:tabs>
            <w:jc w:val="both"/>
            <w:rPr>
              <w:rFonts w:eastAsia="Times New Roman" w:cstheme="minorHAnsi"/>
              <w:lang w:eastAsia="fr-FR"/>
            </w:rPr>
          </w:pPr>
        </w:p>
        <w:p w14:paraId="6F66142D" w14:textId="77777777" w:rsidR="0044140B" w:rsidRPr="00DE2238" w:rsidRDefault="0044140B" w:rsidP="0044140B">
          <w:pPr>
            <w:tabs>
              <w:tab w:val="right" w:leader="dot" w:pos="5400"/>
              <w:tab w:val="right" w:leader="dot" w:pos="9072"/>
            </w:tabs>
            <w:jc w:val="both"/>
            <w:rPr>
              <w:rFonts w:eastAsia="Times New Roman" w:cstheme="minorHAnsi"/>
              <w:lang w:eastAsia="fr-FR"/>
            </w:rPr>
          </w:pPr>
          <w:r w:rsidRPr="00DE2238">
            <w:rPr>
              <w:rFonts w:eastAsia="Times New Roman" w:cstheme="minorHAnsi"/>
              <w:lang w:eastAsia="fr-FR"/>
            </w:rPr>
            <w:t xml:space="preserve">Délivré à </w:t>
          </w:r>
          <w:r w:rsidRPr="00DE2238">
            <w:rPr>
              <w:rFonts w:eastAsia="Times New Roman" w:cstheme="minorHAnsi"/>
              <w:lang w:eastAsia="fr-FR"/>
            </w:rPr>
            <w:tab/>
            <w:t>(6), le</w:t>
          </w:r>
          <w:r w:rsidRPr="00DE2238">
            <w:rPr>
              <w:rFonts w:eastAsia="Times New Roman" w:cstheme="minorHAnsi"/>
              <w:lang w:eastAsia="fr-FR"/>
            </w:rPr>
            <w:tab/>
            <w:t xml:space="preserve">(5) </w:t>
          </w:r>
        </w:p>
        <w:p w14:paraId="3A20E63A" w14:textId="77777777" w:rsidR="0044140B" w:rsidRPr="00DE2238" w:rsidRDefault="0044140B" w:rsidP="0044140B">
          <w:pPr>
            <w:tabs>
              <w:tab w:val="left" w:pos="8505"/>
            </w:tabs>
            <w:jc w:val="both"/>
            <w:rPr>
              <w:rFonts w:eastAsia="Times New Roman" w:cstheme="minorHAnsi"/>
              <w:lang w:eastAsia="fr-FR"/>
            </w:rPr>
          </w:pPr>
        </w:p>
        <w:p w14:paraId="1B2D1DDB" w14:textId="77777777" w:rsidR="0044140B" w:rsidRPr="00DE2238" w:rsidRDefault="0044140B" w:rsidP="0044140B">
          <w:pPr>
            <w:tabs>
              <w:tab w:val="left" w:pos="8505"/>
            </w:tabs>
            <w:jc w:val="both"/>
            <w:rPr>
              <w:rFonts w:eastAsia="Times New Roman" w:cstheme="minorHAnsi"/>
              <w:lang w:eastAsia="fr-FR"/>
            </w:rPr>
          </w:pPr>
        </w:p>
        <w:p w14:paraId="2CDF2BC8"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Le (La) Titulaire,</w:t>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t>Le (La) Chef(fe) d’établissement,</w:t>
          </w:r>
        </w:p>
        <w:p w14:paraId="089F6D9A" w14:textId="77777777" w:rsidR="0044140B" w:rsidRPr="00DE2238" w:rsidRDefault="0044140B" w:rsidP="0044140B">
          <w:pPr>
            <w:rPr>
              <w:rFonts w:eastAsia="Times New Roman" w:cstheme="minorHAnsi"/>
              <w:lang w:eastAsia="fr-FR"/>
            </w:rPr>
          </w:pPr>
        </w:p>
        <w:p w14:paraId="673C6D88" w14:textId="77777777" w:rsidR="0044140B" w:rsidRPr="00DE2238" w:rsidRDefault="0044140B" w:rsidP="0044140B">
          <w:pPr>
            <w:rPr>
              <w:rFonts w:eastAsia="Times New Roman" w:cstheme="minorHAnsi"/>
              <w:lang w:eastAsia="fr-FR"/>
            </w:rPr>
          </w:pPr>
        </w:p>
        <w:p w14:paraId="1442EA47" w14:textId="77777777" w:rsidR="0044140B" w:rsidRPr="00DE2238" w:rsidRDefault="0044140B" w:rsidP="0044140B">
          <w:pPr>
            <w:rPr>
              <w:rFonts w:eastAsia="Times New Roman" w:cstheme="minorHAnsi"/>
              <w:lang w:eastAsia="fr-FR"/>
            </w:rPr>
          </w:pPr>
        </w:p>
        <w:p w14:paraId="66226089" w14:textId="77777777" w:rsidR="0044140B" w:rsidRPr="00DE2238" w:rsidRDefault="0044140B" w:rsidP="0044140B">
          <w:pPr>
            <w:jc w:val="center"/>
            <w:rPr>
              <w:rFonts w:eastAsia="Times New Roman" w:cstheme="minorHAnsi"/>
              <w:lang w:eastAsia="fr-FR"/>
            </w:rPr>
          </w:pPr>
          <w:r w:rsidRPr="00DE2238">
            <w:rPr>
              <w:rFonts w:eastAsia="Times New Roman" w:cstheme="minorHAnsi"/>
              <w:lang w:eastAsia="fr-FR"/>
            </w:rPr>
            <w:t>Sceau de l’établissement,</w:t>
          </w:r>
        </w:p>
        <w:p w14:paraId="4FDE5131" w14:textId="77777777" w:rsidR="0044140B" w:rsidRPr="00DE2238" w:rsidRDefault="0044140B" w:rsidP="0044140B">
          <w:pPr>
            <w:rPr>
              <w:lang w:eastAsia="fr-FR"/>
            </w:rPr>
          </w:pPr>
          <w:r w:rsidRPr="00DE2238">
            <w:rPr>
              <w:lang w:eastAsia="fr-FR"/>
            </w:rPr>
            <w:br w:type="page"/>
          </w:r>
        </w:p>
        <w:p w14:paraId="1EDDB472" w14:textId="77777777" w:rsidR="0044140B" w:rsidRPr="00DE2238" w:rsidRDefault="0044140B" w:rsidP="0044140B">
          <w:pPr>
            <w:pStyle w:val="Titre4"/>
          </w:pPr>
          <w:r w:rsidRPr="00DE2238">
            <w:lastRenderedPageBreak/>
            <w:t>Annexe 16: Certificat relatif aux connaissances de gestion de base</w:t>
          </w:r>
        </w:p>
        <w:p w14:paraId="3A60459E" w14:textId="77777777" w:rsidR="0044140B" w:rsidRPr="00DE2238" w:rsidRDefault="0044140B" w:rsidP="0044140B">
          <w:pPr>
            <w:jc w:val="both"/>
            <w:rPr>
              <w:rFonts w:eastAsia="Times New Roman" w:cstheme="minorHAnsi"/>
              <w:lang w:eastAsia="fr-FR"/>
            </w:rPr>
          </w:pPr>
        </w:p>
        <w:p w14:paraId="1A5B8DD3" w14:textId="77777777" w:rsidR="0044140B" w:rsidRPr="00DE2238" w:rsidRDefault="0044140B" w:rsidP="0044140B">
          <w:pPr>
            <w:jc w:val="center"/>
            <w:rPr>
              <w:rFonts w:cstheme="minorHAnsi"/>
              <w:b/>
              <w:lang w:eastAsia="fr-FR"/>
            </w:rPr>
          </w:pPr>
        </w:p>
        <w:p w14:paraId="455C9FCF" w14:textId="77777777" w:rsidR="0044140B" w:rsidRPr="00DE2238" w:rsidRDefault="0044140B" w:rsidP="0044140B">
          <w:pPr>
            <w:jc w:val="center"/>
            <w:rPr>
              <w:rFonts w:cstheme="minorHAnsi"/>
              <w:b/>
              <w:lang w:eastAsia="fr-FR"/>
            </w:rPr>
          </w:pPr>
          <w:r w:rsidRPr="00DE2238">
            <w:rPr>
              <w:rFonts w:cstheme="minorHAnsi"/>
              <w:b/>
              <w:lang w:eastAsia="fr-FR"/>
            </w:rPr>
            <w:t xml:space="preserve">COMMUNAUTE FRANCAISE </w:t>
          </w:r>
        </w:p>
        <w:p w14:paraId="0D6B9EF8" w14:textId="77777777" w:rsidR="0044140B" w:rsidRPr="00DE2238" w:rsidRDefault="0044140B" w:rsidP="0044140B">
          <w:pPr>
            <w:jc w:val="center"/>
            <w:rPr>
              <w:rFonts w:cstheme="minorHAnsi"/>
              <w:b/>
              <w:lang w:eastAsia="fr-FR"/>
            </w:rPr>
          </w:pPr>
        </w:p>
        <w:p w14:paraId="74BE509B" w14:textId="77777777" w:rsidR="0044140B" w:rsidRPr="00DE2238" w:rsidRDefault="0044140B" w:rsidP="0044140B">
          <w:pPr>
            <w:jc w:val="center"/>
            <w:rPr>
              <w:rFonts w:cstheme="minorHAnsi"/>
              <w:b/>
              <w:lang w:eastAsia="fr-FR"/>
            </w:rPr>
          </w:pPr>
          <w:r w:rsidRPr="00DE2238">
            <w:rPr>
              <w:rFonts w:cstheme="minorHAnsi"/>
              <w:b/>
              <w:lang w:eastAsia="fr-FR"/>
            </w:rPr>
            <w:t>ENSEIGNEMENT SECONDAIRE SPECIALISE DE FORME 4 EN ALTERNANCE</w:t>
          </w:r>
        </w:p>
        <w:p w14:paraId="44273335" w14:textId="77777777" w:rsidR="0044140B" w:rsidRPr="00DE2238" w:rsidRDefault="0044140B" w:rsidP="0044140B">
          <w:pPr>
            <w:tabs>
              <w:tab w:val="left" w:pos="8505"/>
            </w:tabs>
            <w:jc w:val="center"/>
            <w:rPr>
              <w:rFonts w:eastAsia="Times New Roman" w:cstheme="minorHAnsi"/>
              <w:b/>
              <w:lang w:eastAsia="fr-FR"/>
            </w:rPr>
          </w:pPr>
        </w:p>
        <w:p w14:paraId="2EE45D7C" w14:textId="77777777" w:rsidR="0044140B" w:rsidRPr="00DE2238" w:rsidRDefault="0044140B" w:rsidP="0044140B">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DE2238">
            <w:rPr>
              <w:rFonts w:cstheme="minorHAnsi"/>
              <w:lang w:eastAsia="ar-SA"/>
            </w:rPr>
            <w:t>CERTIFICAT RELATIF AUX CONNAISSANCES DE GESTION DE BASE</w:t>
          </w:r>
        </w:p>
        <w:p w14:paraId="09E320BD" w14:textId="77777777" w:rsidR="0044140B" w:rsidRPr="00DE2238" w:rsidRDefault="0044140B" w:rsidP="0044140B">
          <w:pPr>
            <w:rPr>
              <w:rFonts w:eastAsia="Times New Roman" w:cstheme="minorHAnsi"/>
              <w:lang w:eastAsia="fr-FR"/>
            </w:rPr>
          </w:pPr>
        </w:p>
        <w:p w14:paraId="696B9919" w14:textId="77777777" w:rsidR="0044140B" w:rsidRPr="00DE2238" w:rsidRDefault="0044140B" w:rsidP="0044140B">
          <w:pPr>
            <w:rPr>
              <w:rFonts w:eastAsia="Times New Roman" w:cstheme="minorHAnsi"/>
              <w:lang w:eastAsia="fr-FR"/>
            </w:rPr>
          </w:pPr>
        </w:p>
        <w:p w14:paraId="5FDD34E3" w14:textId="77777777" w:rsidR="0044140B" w:rsidRPr="00DE2238" w:rsidRDefault="0044140B" w:rsidP="0044140B">
          <w:pPr>
            <w:shd w:val="clear" w:color="auto" w:fill="FFFFFF"/>
            <w:tabs>
              <w:tab w:val="left" w:leader="dot" w:pos="8256"/>
            </w:tabs>
            <w:rPr>
              <w:rFonts w:eastAsia="Times New Roman" w:cstheme="minorHAnsi"/>
              <w:color w:val="000000"/>
              <w:lang w:eastAsia="fr-FR"/>
            </w:rPr>
          </w:pPr>
          <w:r w:rsidRPr="00DE2238">
            <w:rPr>
              <w:rFonts w:eastAsia="Times New Roman" w:cstheme="minorHAnsi"/>
              <w:color w:val="000000"/>
              <w:lang w:eastAsia="fr-FR"/>
            </w:rPr>
            <w:t>DENOMINATION ET ADRESSE DE L'ETABLISSEMENT SIEGE :</w:t>
          </w:r>
        </w:p>
        <w:p w14:paraId="4442DC61"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(1)</w:t>
          </w:r>
        </w:p>
        <w:p w14:paraId="540D4F00" w14:textId="77777777" w:rsidR="0044140B" w:rsidRPr="00DE2238" w:rsidRDefault="0044140B" w:rsidP="0044140B">
          <w:pPr>
            <w:shd w:val="clear" w:color="auto" w:fill="FFFFFF"/>
            <w:rPr>
              <w:rFonts w:eastAsia="Times New Roman" w:cstheme="minorHAnsi"/>
              <w:lang w:eastAsia="fr-FR"/>
            </w:rPr>
          </w:pPr>
        </w:p>
        <w:p w14:paraId="1D9CA412" w14:textId="77777777" w:rsidR="0044140B" w:rsidRPr="00DE2238" w:rsidRDefault="0044140B" w:rsidP="0044140B">
          <w:pPr>
            <w:tabs>
              <w:tab w:val="right" w:leader="dot" w:pos="9543"/>
            </w:tabs>
            <w:jc w:val="both"/>
            <w:rPr>
              <w:rFonts w:eastAsia="Times New Roman" w:cstheme="minorHAnsi"/>
              <w:lang w:eastAsia="fr-FR"/>
            </w:rPr>
          </w:pPr>
          <w:r w:rsidRPr="00DE2238">
            <w:rPr>
              <w:rFonts w:eastAsia="Times New Roman" w:cstheme="minorHAnsi"/>
              <w:color w:val="000000"/>
              <w:lang w:eastAsia="fr-FR"/>
            </w:rPr>
            <w:t>DENOMINATION ET ADRESSE DE L'ETABLISSEMENT </w:t>
          </w:r>
          <w:r w:rsidRPr="00DE2238">
            <w:rPr>
              <w:rFonts w:eastAsia="Times New Roman" w:cstheme="minorHAnsi"/>
              <w:lang w:eastAsia="fr-FR"/>
            </w:rPr>
            <w:t>COOPERANT :</w:t>
          </w:r>
        </w:p>
        <w:p w14:paraId="1D4EFDB0"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(2)</w:t>
          </w:r>
        </w:p>
        <w:p w14:paraId="7A6716C9" w14:textId="77777777" w:rsidR="0044140B" w:rsidRPr="00DE2238" w:rsidRDefault="0044140B" w:rsidP="0044140B">
          <w:pPr>
            <w:tabs>
              <w:tab w:val="right" w:leader="dot" w:pos="9543"/>
            </w:tabs>
            <w:jc w:val="both"/>
            <w:rPr>
              <w:rFonts w:eastAsia="Times New Roman" w:cstheme="minorHAnsi"/>
              <w:lang w:eastAsia="fr-FR"/>
            </w:rPr>
          </w:pPr>
        </w:p>
        <w:p w14:paraId="5FE212A8" w14:textId="77777777" w:rsidR="0044140B" w:rsidRPr="00DE2238" w:rsidRDefault="0044140B" w:rsidP="0044140B">
          <w:pPr>
            <w:tabs>
              <w:tab w:val="right" w:leader="dot" w:pos="9543"/>
            </w:tabs>
            <w:jc w:val="both"/>
            <w:rPr>
              <w:rFonts w:eastAsia="Times New Roman" w:cstheme="minorHAnsi"/>
              <w:lang w:eastAsia="fr-FR"/>
            </w:rPr>
          </w:pPr>
          <w:r w:rsidRPr="00DE2238">
            <w:rPr>
              <w:rFonts w:eastAsia="Times New Roman" w:cstheme="minorHAnsi"/>
              <w:lang w:eastAsia="fr-FR"/>
            </w:rPr>
            <w:t>Numéro Fase :</w:t>
          </w:r>
        </w:p>
        <w:p w14:paraId="7EF297C3" w14:textId="77777777" w:rsidR="0044140B" w:rsidRPr="00DE2238" w:rsidRDefault="0044140B" w:rsidP="0044140B">
          <w:pPr>
            <w:tabs>
              <w:tab w:val="right" w:leader="dot" w:pos="9543"/>
            </w:tabs>
            <w:jc w:val="both"/>
            <w:rPr>
              <w:rFonts w:eastAsia="Times New Roman" w:cstheme="minorHAnsi"/>
              <w:lang w:eastAsia="fr-FR"/>
            </w:rPr>
          </w:pPr>
        </w:p>
        <w:p w14:paraId="3BB500C9" w14:textId="77777777" w:rsidR="0044140B" w:rsidRPr="00DE2238" w:rsidRDefault="0044140B" w:rsidP="0044140B">
          <w:pPr>
            <w:tabs>
              <w:tab w:val="right" w:leader="dot" w:pos="9072"/>
            </w:tabs>
            <w:jc w:val="both"/>
            <w:rPr>
              <w:rFonts w:eastAsia="Times New Roman" w:cstheme="minorHAnsi"/>
              <w:lang w:eastAsia="fr-FR"/>
            </w:rPr>
          </w:pPr>
          <w:r w:rsidRPr="00DE2238">
            <w:rPr>
              <w:rFonts w:eastAsia="Times New Roman" w:cstheme="minorHAnsi"/>
              <w:lang w:eastAsia="fr-FR"/>
            </w:rPr>
            <w:t>Forme d’enseignement en alternance :</w:t>
          </w:r>
          <w:r w:rsidRPr="00DE2238">
            <w:rPr>
              <w:rFonts w:eastAsia="Times New Roman" w:cstheme="minorHAnsi"/>
              <w:lang w:eastAsia="fr-FR"/>
            </w:rPr>
            <w:tab/>
            <w:t>(8)</w:t>
          </w:r>
        </w:p>
        <w:p w14:paraId="29EBFD0E" w14:textId="77777777" w:rsidR="0044140B" w:rsidRPr="00DE2238" w:rsidRDefault="0044140B" w:rsidP="0044140B">
          <w:pPr>
            <w:tabs>
              <w:tab w:val="right" w:leader="dot" w:pos="9072"/>
            </w:tabs>
            <w:jc w:val="both"/>
            <w:rPr>
              <w:rFonts w:eastAsia="Times New Roman" w:cstheme="minorHAnsi"/>
              <w:lang w:eastAsia="fr-FR"/>
            </w:rPr>
          </w:pPr>
          <w:r w:rsidRPr="00DE2238">
            <w:rPr>
              <w:rFonts w:eastAsia="Times New Roman" w:cstheme="minorHAnsi"/>
              <w:lang w:eastAsia="fr-FR"/>
            </w:rPr>
            <w:t xml:space="preserve">Orientation d’études : </w:t>
          </w:r>
          <w:r w:rsidRPr="00DE2238">
            <w:rPr>
              <w:rFonts w:eastAsia="Times New Roman" w:cstheme="minorHAnsi"/>
              <w:lang w:eastAsia="fr-FR"/>
            </w:rPr>
            <w:tab/>
            <w:t>(9)</w:t>
          </w:r>
        </w:p>
        <w:p w14:paraId="5D57DA5A" w14:textId="77777777" w:rsidR="0044140B" w:rsidRPr="00DE2238" w:rsidRDefault="0044140B" w:rsidP="0044140B">
          <w:pPr>
            <w:tabs>
              <w:tab w:val="right" w:leader="dot" w:pos="9072"/>
            </w:tabs>
            <w:jc w:val="both"/>
            <w:rPr>
              <w:rFonts w:eastAsia="Times New Roman" w:cstheme="minorHAnsi"/>
              <w:lang w:eastAsia="fr-FR"/>
            </w:rPr>
          </w:pPr>
          <w:r w:rsidRPr="00DE2238">
            <w:rPr>
              <w:rFonts w:eastAsia="Times New Roman" w:cstheme="minorHAnsi"/>
              <w:lang w:eastAsia="fr-FR"/>
            </w:rPr>
            <w:t xml:space="preserve">Année d’études : </w:t>
          </w:r>
          <w:r w:rsidRPr="00DE2238">
            <w:rPr>
              <w:rFonts w:eastAsia="Times New Roman" w:cstheme="minorHAnsi"/>
              <w:lang w:eastAsia="fr-FR"/>
            </w:rPr>
            <w:tab/>
            <w:t>(10)</w:t>
          </w:r>
        </w:p>
        <w:p w14:paraId="0E60877D" w14:textId="77777777" w:rsidR="0044140B" w:rsidRPr="00DE2238" w:rsidRDefault="0044140B" w:rsidP="0044140B">
          <w:pPr>
            <w:tabs>
              <w:tab w:val="right" w:leader="dot" w:pos="9072"/>
            </w:tabs>
            <w:jc w:val="both"/>
            <w:rPr>
              <w:rFonts w:eastAsia="Times New Roman" w:cstheme="minorHAnsi"/>
              <w:lang w:eastAsia="fr-FR"/>
            </w:rPr>
          </w:pPr>
        </w:p>
        <w:p w14:paraId="283A8341" w14:textId="77777777" w:rsidR="0044140B" w:rsidRPr="00DE2238" w:rsidRDefault="0044140B" w:rsidP="0044140B">
          <w:pPr>
            <w:tabs>
              <w:tab w:val="right" w:leader="dot" w:pos="9072"/>
            </w:tabs>
            <w:jc w:val="both"/>
            <w:rPr>
              <w:rFonts w:eastAsia="Times New Roman" w:cstheme="minorHAnsi"/>
              <w:lang w:eastAsia="fr-FR"/>
            </w:rPr>
          </w:pPr>
          <w:r w:rsidRPr="00DE2238">
            <w:rPr>
              <w:rFonts w:eastAsia="Times New Roman" w:cstheme="minorHAnsi"/>
              <w:lang w:eastAsia="fr-FR"/>
            </w:rPr>
            <w:t>Je soussigné(e) :</w:t>
          </w:r>
          <w:r w:rsidRPr="00DE2238">
            <w:rPr>
              <w:rFonts w:eastAsia="Times New Roman" w:cstheme="minorHAnsi"/>
              <w:lang w:eastAsia="fr-FR"/>
            </w:rPr>
            <w:tab/>
            <w:t>(3)</w:t>
          </w:r>
        </w:p>
        <w:p w14:paraId="67CA1AF8" w14:textId="77777777" w:rsidR="0044140B" w:rsidRPr="00DE2238" w:rsidRDefault="0044140B" w:rsidP="0044140B">
          <w:pPr>
            <w:tabs>
              <w:tab w:val="right" w:leader="dot" w:pos="9072"/>
            </w:tabs>
            <w:jc w:val="both"/>
            <w:rPr>
              <w:rFonts w:eastAsia="Times New Roman" w:cstheme="minorHAnsi"/>
              <w:lang w:eastAsia="fr-FR"/>
            </w:rPr>
          </w:pPr>
          <w:r w:rsidRPr="00DE2238">
            <w:rPr>
              <w:rFonts w:eastAsia="Times New Roman" w:cstheme="minorHAnsi"/>
              <w:lang w:eastAsia="fr-FR"/>
            </w:rPr>
            <w:t xml:space="preserve">Chef(fe) de l’établissement susmentionné, sur avis conforme du Conseil de classe, certifie que l’élève : </w:t>
          </w:r>
          <w:r w:rsidRPr="00DE2238">
            <w:rPr>
              <w:rFonts w:eastAsia="Times New Roman" w:cstheme="minorHAnsi"/>
              <w:lang w:eastAsia="fr-FR"/>
            </w:rPr>
            <w:tab/>
            <w:t>(3)</w:t>
          </w:r>
        </w:p>
        <w:p w14:paraId="4F798B70" w14:textId="77777777" w:rsidR="0044140B" w:rsidRPr="00DE2238" w:rsidRDefault="0044140B" w:rsidP="0044140B">
          <w:pPr>
            <w:tabs>
              <w:tab w:val="right" w:leader="dot" w:pos="5040"/>
              <w:tab w:val="right" w:leader="dot" w:pos="9072"/>
            </w:tabs>
            <w:jc w:val="both"/>
            <w:rPr>
              <w:rFonts w:eastAsia="Times New Roman" w:cstheme="minorHAnsi"/>
              <w:lang w:eastAsia="fr-FR"/>
            </w:rPr>
          </w:pPr>
          <w:r w:rsidRPr="00DE2238">
            <w:rPr>
              <w:rFonts w:eastAsia="Times New Roman" w:cstheme="minorHAnsi"/>
              <w:lang w:eastAsia="fr-FR"/>
            </w:rPr>
            <w:t xml:space="preserve">Né(e) à </w:t>
          </w:r>
          <w:r w:rsidRPr="00DE2238">
            <w:rPr>
              <w:rFonts w:eastAsia="Times New Roman" w:cstheme="minorHAnsi"/>
              <w:lang w:eastAsia="fr-FR"/>
            </w:rPr>
            <w:tab/>
            <w:t xml:space="preserve"> (4), le </w:t>
          </w:r>
          <w:r w:rsidRPr="00DE2238">
            <w:rPr>
              <w:rFonts w:eastAsia="Times New Roman" w:cstheme="minorHAnsi"/>
              <w:lang w:eastAsia="fr-FR"/>
            </w:rPr>
            <w:tab/>
            <w:t>(5)</w:t>
          </w:r>
        </w:p>
        <w:p w14:paraId="04E71E62" w14:textId="77777777" w:rsidR="0044140B" w:rsidRPr="00DE2238" w:rsidRDefault="0044140B" w:rsidP="0044140B">
          <w:pPr>
            <w:tabs>
              <w:tab w:val="right" w:leader="dot" w:pos="5760"/>
              <w:tab w:val="right" w:leader="dot" w:pos="9543"/>
            </w:tabs>
            <w:jc w:val="both"/>
            <w:rPr>
              <w:rFonts w:eastAsia="Times New Roman" w:cstheme="minorHAnsi"/>
              <w:lang w:eastAsia="fr-FR"/>
            </w:rPr>
          </w:pPr>
        </w:p>
        <w:p w14:paraId="31854F26" w14:textId="77777777" w:rsidR="0044140B" w:rsidRPr="00DE2238" w:rsidRDefault="0044140B" w:rsidP="0044140B">
          <w:pPr>
            <w:tabs>
              <w:tab w:val="left" w:pos="8505"/>
              <w:tab w:val="left" w:pos="8931"/>
            </w:tabs>
            <w:jc w:val="both"/>
            <w:rPr>
              <w:rFonts w:eastAsia="Times New Roman" w:cstheme="minorHAnsi"/>
              <w:lang w:eastAsia="fr-FR"/>
            </w:rPr>
          </w:pPr>
          <w:r w:rsidRPr="00DE2238">
            <w:rPr>
              <w:rFonts w:eastAsia="Times New Roman" w:cstheme="minorHAnsi"/>
              <w:lang w:eastAsia="fr-FR"/>
            </w:rPr>
            <w:t>a satisfait aux exigences du programme de connaissances de gestion de base prévu à l’article 6 de l’arrêté royal du 21 octobre 1998 portant exécution du Chapitre Ier du Titre II de la loi-programme du 10 février 1998 pour la promotion de l’entreprise indépendante.</w:t>
          </w:r>
        </w:p>
        <w:p w14:paraId="623A2B76" w14:textId="77777777" w:rsidR="0044140B" w:rsidRPr="00DE2238" w:rsidRDefault="0044140B" w:rsidP="0044140B">
          <w:pPr>
            <w:tabs>
              <w:tab w:val="right" w:leader="dot" w:pos="5760"/>
              <w:tab w:val="right" w:leader="dot" w:pos="9180"/>
            </w:tabs>
            <w:ind w:right="-110"/>
            <w:jc w:val="both"/>
            <w:rPr>
              <w:rFonts w:eastAsia="Times New Roman" w:cstheme="minorHAnsi"/>
              <w:lang w:eastAsia="fr-FR"/>
            </w:rPr>
          </w:pPr>
        </w:p>
        <w:p w14:paraId="6CA232B8"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J’atteste que toutes les prescriptions légales et réglementaires ont été respectées.</w:t>
          </w:r>
        </w:p>
        <w:p w14:paraId="2580A96B" w14:textId="77777777" w:rsidR="0044140B" w:rsidRPr="00DE2238" w:rsidRDefault="0044140B" w:rsidP="0044140B">
          <w:pPr>
            <w:tabs>
              <w:tab w:val="left" w:pos="8505"/>
            </w:tabs>
            <w:jc w:val="both"/>
            <w:rPr>
              <w:rFonts w:eastAsia="Times New Roman" w:cstheme="minorHAnsi"/>
              <w:lang w:eastAsia="fr-FR"/>
            </w:rPr>
          </w:pPr>
        </w:p>
        <w:p w14:paraId="53F028FD"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En foi de quoi, je délivre le présent titre.</w:t>
          </w:r>
        </w:p>
        <w:p w14:paraId="3F6157D0" w14:textId="77777777" w:rsidR="0044140B" w:rsidRPr="00DE2238" w:rsidRDefault="0044140B" w:rsidP="0044140B">
          <w:pPr>
            <w:tabs>
              <w:tab w:val="left" w:pos="8505"/>
            </w:tabs>
            <w:jc w:val="both"/>
            <w:rPr>
              <w:rFonts w:eastAsia="Times New Roman" w:cstheme="minorHAnsi"/>
              <w:lang w:eastAsia="fr-FR"/>
            </w:rPr>
          </w:pPr>
        </w:p>
        <w:p w14:paraId="1472A19A" w14:textId="77777777" w:rsidR="0044140B" w:rsidRPr="00DE2238" w:rsidRDefault="0044140B" w:rsidP="0044140B">
          <w:pPr>
            <w:tabs>
              <w:tab w:val="right" w:leader="dot" w:pos="5400"/>
              <w:tab w:val="right" w:leader="dot" w:pos="9072"/>
            </w:tabs>
            <w:jc w:val="both"/>
            <w:rPr>
              <w:rFonts w:eastAsia="Times New Roman" w:cstheme="minorHAnsi"/>
              <w:lang w:eastAsia="fr-FR"/>
            </w:rPr>
          </w:pPr>
          <w:r w:rsidRPr="00DE2238">
            <w:rPr>
              <w:rFonts w:eastAsia="Times New Roman" w:cstheme="minorHAnsi"/>
              <w:lang w:eastAsia="fr-FR"/>
            </w:rPr>
            <w:t xml:space="preserve">Délivré à </w:t>
          </w:r>
          <w:r w:rsidRPr="00DE2238">
            <w:rPr>
              <w:rFonts w:eastAsia="Times New Roman" w:cstheme="minorHAnsi"/>
              <w:lang w:eastAsia="fr-FR"/>
            </w:rPr>
            <w:tab/>
            <w:t>(6), le</w:t>
          </w:r>
          <w:r w:rsidRPr="00DE2238">
            <w:rPr>
              <w:rFonts w:eastAsia="Times New Roman" w:cstheme="minorHAnsi"/>
              <w:lang w:eastAsia="fr-FR"/>
            </w:rPr>
            <w:tab/>
            <w:t xml:space="preserve">(5) </w:t>
          </w:r>
        </w:p>
        <w:p w14:paraId="0CAE5F06" w14:textId="77777777" w:rsidR="0044140B" w:rsidRPr="00DE2238" w:rsidRDefault="0044140B" w:rsidP="0044140B">
          <w:pPr>
            <w:tabs>
              <w:tab w:val="left" w:pos="8505"/>
            </w:tabs>
            <w:jc w:val="both"/>
            <w:rPr>
              <w:rFonts w:eastAsia="Times New Roman" w:cstheme="minorHAnsi"/>
              <w:lang w:eastAsia="fr-FR"/>
            </w:rPr>
          </w:pPr>
        </w:p>
        <w:p w14:paraId="18802700"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Le (La) Chef(fe) d’établissement,</w:t>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t xml:space="preserve"> </w:t>
          </w:r>
          <w:r w:rsidRPr="00DE2238">
            <w:rPr>
              <w:rFonts w:eastAsia="Times New Roman" w:cstheme="minorHAnsi"/>
              <w:lang w:eastAsia="fr-FR"/>
            </w:rPr>
            <w:tab/>
            <w:t>Le (La) Titulaire,</w:t>
          </w:r>
        </w:p>
        <w:p w14:paraId="0764D8DC" w14:textId="77777777" w:rsidR="0044140B" w:rsidRPr="00DE2238" w:rsidRDefault="0044140B" w:rsidP="0044140B">
          <w:pPr>
            <w:rPr>
              <w:rFonts w:eastAsia="Times New Roman" w:cstheme="minorHAnsi"/>
              <w:lang w:eastAsia="fr-FR"/>
            </w:rPr>
          </w:pPr>
        </w:p>
        <w:p w14:paraId="42E029B1" w14:textId="77777777" w:rsidR="0044140B" w:rsidRPr="00DE2238" w:rsidRDefault="0044140B" w:rsidP="0044140B">
          <w:pPr>
            <w:jc w:val="center"/>
            <w:rPr>
              <w:rFonts w:eastAsia="Times New Roman" w:cstheme="minorHAnsi"/>
              <w:lang w:eastAsia="fr-FR"/>
            </w:rPr>
          </w:pPr>
        </w:p>
        <w:p w14:paraId="2CAC46DD" w14:textId="77777777" w:rsidR="0044140B" w:rsidRPr="00DE2238" w:rsidRDefault="0044140B" w:rsidP="0044140B">
          <w:pPr>
            <w:jc w:val="center"/>
            <w:rPr>
              <w:rFonts w:eastAsia="Times New Roman" w:cstheme="minorHAnsi"/>
              <w:lang w:eastAsia="fr-FR"/>
            </w:rPr>
          </w:pPr>
        </w:p>
        <w:p w14:paraId="682764C6" w14:textId="77777777" w:rsidR="0044140B" w:rsidRPr="00DE2238" w:rsidRDefault="0044140B" w:rsidP="0044140B">
          <w:pPr>
            <w:jc w:val="center"/>
            <w:rPr>
              <w:rFonts w:eastAsia="Times New Roman" w:cstheme="minorHAnsi"/>
              <w:lang w:eastAsia="fr-FR"/>
            </w:rPr>
          </w:pPr>
        </w:p>
        <w:p w14:paraId="4A51EDA0" w14:textId="77777777" w:rsidR="0044140B" w:rsidRPr="00DE2238" w:rsidRDefault="0044140B" w:rsidP="0044140B">
          <w:pPr>
            <w:jc w:val="center"/>
            <w:rPr>
              <w:rFonts w:eastAsia="Times New Roman" w:cstheme="minorHAnsi"/>
              <w:lang w:eastAsia="fr-FR"/>
            </w:rPr>
          </w:pPr>
          <w:r w:rsidRPr="00DE2238">
            <w:rPr>
              <w:rFonts w:eastAsia="Times New Roman" w:cstheme="minorHAnsi"/>
              <w:lang w:eastAsia="fr-FR"/>
            </w:rPr>
            <w:t>Sceau de l’Etablissement,</w:t>
          </w:r>
        </w:p>
        <w:p w14:paraId="4415E9F8" w14:textId="77777777" w:rsidR="0044140B" w:rsidRPr="00DE2238" w:rsidRDefault="0044140B" w:rsidP="0044140B">
          <w:pPr>
            <w:rPr>
              <w:rFonts w:ascii="Georgia" w:eastAsia="Times New Roman" w:hAnsi="Georgia" w:cs="Arial"/>
              <w:lang w:eastAsia="fr-FR"/>
            </w:rPr>
          </w:pPr>
          <w:r w:rsidRPr="00DE2238">
            <w:rPr>
              <w:rFonts w:ascii="Georgia" w:eastAsia="Times New Roman" w:hAnsi="Georgia" w:cs="Arial"/>
              <w:lang w:eastAsia="fr-FR"/>
            </w:rPr>
            <w:br w:type="page"/>
          </w:r>
        </w:p>
        <w:p w14:paraId="17BD9694" w14:textId="77777777" w:rsidR="0044140B" w:rsidRPr="00DE2238" w:rsidRDefault="0044140B" w:rsidP="0044140B">
          <w:pPr>
            <w:pStyle w:val="Titre4"/>
          </w:pPr>
          <w:r w:rsidRPr="00DE2238">
            <w:lastRenderedPageBreak/>
            <w:t>Annexe 17: Liste des élèves susceptibles d’obtenir le certificat de qualification</w:t>
          </w:r>
        </w:p>
        <w:p w14:paraId="5F466A2E" w14:textId="77777777" w:rsidR="0044140B" w:rsidRPr="00AD0B6B" w:rsidRDefault="0044140B" w:rsidP="0044140B">
          <w:pPr>
            <w:rPr>
              <w:rStyle w:val="Lienhypertexte"/>
              <w:rFonts w:eastAsia="Times New Roman" w:cstheme="minorHAnsi"/>
              <w:b/>
              <w:noProof/>
              <w:color w:val="auto"/>
              <w:szCs w:val="20"/>
              <w:lang w:eastAsia="ar-SA"/>
            </w:rPr>
          </w:pPr>
        </w:p>
        <w:p w14:paraId="2B644C51" w14:textId="77777777" w:rsidR="0044140B" w:rsidRPr="00AD0B6B" w:rsidRDefault="0044140B" w:rsidP="0044140B">
          <w:pPr>
            <w:rPr>
              <w:rStyle w:val="Lienhypertexte"/>
              <w:rFonts w:eastAsia="Times New Roman" w:cstheme="minorHAnsi"/>
              <w:b/>
              <w:noProof/>
              <w:color w:val="auto"/>
              <w:szCs w:val="20"/>
              <w:lang w:eastAsia="ar-SA"/>
            </w:rPr>
          </w:pPr>
        </w:p>
        <w:p w14:paraId="41D07E97" w14:textId="77777777" w:rsidR="0044140B" w:rsidRPr="00AD0B6B" w:rsidRDefault="0044140B" w:rsidP="0044140B">
          <w:pPr>
            <w:rPr>
              <w:rStyle w:val="Lienhypertexte"/>
              <w:rFonts w:eastAsia="Times New Roman" w:cstheme="minorHAnsi"/>
              <w:b/>
              <w:noProof/>
              <w:color w:val="auto"/>
              <w:szCs w:val="20"/>
              <w:lang w:eastAsia="ar-SA"/>
            </w:rPr>
          </w:pPr>
        </w:p>
        <w:p w14:paraId="76954569" w14:textId="77777777" w:rsidR="0044140B" w:rsidRPr="00AD0B6B" w:rsidRDefault="0044140B" w:rsidP="0044140B">
          <w:pPr>
            <w:jc w:val="both"/>
            <w:rPr>
              <w:rStyle w:val="Lienhypertexte"/>
              <w:rFonts w:eastAsia="Times New Roman" w:cstheme="minorHAnsi"/>
              <w:noProof/>
              <w:color w:val="auto"/>
              <w:szCs w:val="20"/>
              <w:lang w:eastAsia="ar-SA"/>
            </w:rPr>
          </w:pPr>
          <w:r w:rsidRPr="00AD0B6B">
            <w:rPr>
              <w:rStyle w:val="Lienhypertexte"/>
              <w:rFonts w:eastAsia="Times New Roman" w:cstheme="minorHAnsi"/>
              <w:noProof/>
              <w:color w:val="auto"/>
              <w:szCs w:val="20"/>
              <w:lang w:eastAsia="ar-SA"/>
            </w:rPr>
            <w:t>Dénomination et adresse de l’établissement :</w:t>
          </w:r>
        </w:p>
        <w:p w14:paraId="5794D630" w14:textId="77777777" w:rsidR="0044140B" w:rsidRPr="00AD0B6B" w:rsidRDefault="0044140B" w:rsidP="0044140B">
          <w:pPr>
            <w:jc w:val="both"/>
            <w:rPr>
              <w:rStyle w:val="Lienhypertexte"/>
              <w:rFonts w:eastAsia="Times New Roman" w:cstheme="minorHAnsi"/>
              <w:noProof/>
              <w:color w:val="auto"/>
              <w:szCs w:val="20"/>
              <w:lang w:eastAsia="ar-SA"/>
            </w:rPr>
          </w:pPr>
        </w:p>
        <w:p w14:paraId="03E9D1D3" w14:textId="77777777" w:rsidR="0044140B" w:rsidRPr="00AD0B6B" w:rsidRDefault="0044140B" w:rsidP="0044140B">
          <w:pPr>
            <w:jc w:val="both"/>
            <w:rPr>
              <w:rStyle w:val="Lienhypertexte"/>
              <w:rFonts w:eastAsia="Times New Roman" w:cstheme="minorHAnsi"/>
              <w:noProof/>
              <w:color w:val="auto"/>
              <w:szCs w:val="20"/>
              <w:lang w:eastAsia="ar-SA"/>
            </w:rPr>
          </w:pPr>
        </w:p>
        <w:p w14:paraId="3C232BB9" w14:textId="77777777" w:rsidR="0044140B" w:rsidRPr="00AD0B6B" w:rsidRDefault="0044140B" w:rsidP="0044140B">
          <w:pPr>
            <w:jc w:val="both"/>
            <w:rPr>
              <w:rStyle w:val="Lienhypertexte"/>
              <w:rFonts w:eastAsia="Times New Roman" w:cstheme="minorHAnsi"/>
              <w:noProof/>
              <w:color w:val="auto"/>
              <w:szCs w:val="20"/>
              <w:lang w:eastAsia="ar-SA"/>
            </w:rPr>
          </w:pPr>
        </w:p>
        <w:p w14:paraId="2C512828" w14:textId="77777777" w:rsidR="0044140B" w:rsidRPr="00AD0B6B" w:rsidRDefault="0044140B" w:rsidP="0044140B">
          <w:pPr>
            <w:jc w:val="both"/>
            <w:rPr>
              <w:rStyle w:val="Lienhypertexte"/>
              <w:rFonts w:eastAsia="Times New Roman" w:cstheme="minorHAnsi"/>
              <w:noProof/>
              <w:color w:val="auto"/>
              <w:szCs w:val="20"/>
              <w:lang w:eastAsia="ar-SA"/>
            </w:rPr>
          </w:pPr>
        </w:p>
        <w:p w14:paraId="407E591A" w14:textId="77777777" w:rsidR="0044140B" w:rsidRPr="00AD0B6B" w:rsidRDefault="0044140B" w:rsidP="0044140B">
          <w:pPr>
            <w:jc w:val="both"/>
            <w:rPr>
              <w:rStyle w:val="Lienhypertexte"/>
              <w:rFonts w:eastAsia="Times New Roman" w:cstheme="minorHAnsi"/>
              <w:noProof/>
              <w:color w:val="auto"/>
              <w:szCs w:val="20"/>
              <w:lang w:eastAsia="ar-SA"/>
            </w:rPr>
          </w:pPr>
          <w:r w:rsidRPr="00AD0B6B">
            <w:rPr>
              <w:rStyle w:val="Lienhypertexte"/>
              <w:rFonts w:eastAsia="Times New Roman" w:cstheme="minorHAnsi"/>
              <w:noProof/>
              <w:color w:val="auto"/>
              <w:szCs w:val="20"/>
              <w:lang w:eastAsia="ar-SA"/>
            </w:rPr>
            <w:t>Dénomination et adresse de l’établissement CEFA coopérant :</w:t>
          </w:r>
        </w:p>
        <w:p w14:paraId="4A2D1ABA" w14:textId="77777777" w:rsidR="0044140B" w:rsidRPr="00AD0B6B" w:rsidRDefault="0044140B" w:rsidP="0044140B">
          <w:pPr>
            <w:jc w:val="both"/>
            <w:rPr>
              <w:rStyle w:val="Lienhypertexte"/>
              <w:rFonts w:eastAsia="Times New Roman" w:cstheme="minorHAnsi"/>
              <w:noProof/>
              <w:color w:val="auto"/>
              <w:szCs w:val="20"/>
              <w:lang w:eastAsia="ar-SA"/>
            </w:rPr>
          </w:pPr>
        </w:p>
        <w:p w14:paraId="3F673B12" w14:textId="77777777" w:rsidR="0044140B" w:rsidRPr="00AD0B6B" w:rsidRDefault="0044140B" w:rsidP="0044140B">
          <w:pPr>
            <w:jc w:val="both"/>
            <w:rPr>
              <w:rStyle w:val="Lienhypertexte"/>
              <w:rFonts w:eastAsia="Times New Roman" w:cstheme="minorHAnsi"/>
              <w:noProof/>
              <w:color w:val="auto"/>
              <w:szCs w:val="20"/>
              <w:lang w:eastAsia="ar-SA"/>
            </w:rPr>
          </w:pPr>
        </w:p>
        <w:p w14:paraId="7651F1C9" w14:textId="77777777" w:rsidR="0044140B" w:rsidRPr="00AD0B6B" w:rsidRDefault="0044140B" w:rsidP="0044140B">
          <w:pPr>
            <w:jc w:val="both"/>
            <w:rPr>
              <w:rStyle w:val="Lienhypertexte"/>
              <w:rFonts w:eastAsia="Times New Roman" w:cstheme="minorHAnsi"/>
              <w:noProof/>
              <w:color w:val="auto"/>
              <w:szCs w:val="20"/>
              <w:lang w:eastAsia="ar-SA"/>
            </w:rPr>
          </w:pPr>
          <w:r w:rsidRPr="00AD0B6B">
            <w:rPr>
              <w:rStyle w:val="Lienhypertexte"/>
              <w:rFonts w:eastAsia="Times New Roman" w:cstheme="minorHAnsi"/>
              <w:noProof/>
              <w:color w:val="auto"/>
              <w:szCs w:val="20"/>
              <w:lang w:eastAsia="ar-SA"/>
            </w:rPr>
            <w:t>Numéro FASE :</w:t>
          </w:r>
        </w:p>
        <w:p w14:paraId="40B59A77" w14:textId="77777777" w:rsidR="0044140B" w:rsidRPr="00AD0B6B" w:rsidRDefault="0044140B" w:rsidP="0044140B">
          <w:pPr>
            <w:jc w:val="both"/>
            <w:rPr>
              <w:rStyle w:val="Lienhypertexte"/>
              <w:rFonts w:eastAsia="Times New Roman" w:cstheme="minorHAnsi"/>
              <w:noProof/>
              <w:color w:val="auto"/>
              <w:szCs w:val="20"/>
              <w:lang w:eastAsia="ar-SA"/>
            </w:rPr>
          </w:pPr>
          <w:r w:rsidRPr="00AD0B6B">
            <w:rPr>
              <w:rStyle w:val="Lienhypertexte"/>
              <w:rFonts w:eastAsia="Times New Roman" w:cstheme="minorHAnsi"/>
              <w:noProof/>
              <w:color w:val="auto"/>
              <w:szCs w:val="20"/>
              <w:lang w:eastAsia="ar-SA"/>
            </w:rPr>
            <w:t xml:space="preserve">Année scolaire : </w:t>
          </w:r>
        </w:p>
        <w:p w14:paraId="11F3972F" w14:textId="77777777" w:rsidR="0044140B" w:rsidRPr="00AD0B6B" w:rsidRDefault="0044140B" w:rsidP="0044140B">
          <w:pPr>
            <w:jc w:val="both"/>
            <w:rPr>
              <w:rStyle w:val="Lienhypertexte"/>
              <w:rFonts w:eastAsia="Times New Roman" w:cstheme="minorHAnsi"/>
              <w:noProof/>
              <w:color w:val="auto"/>
              <w:szCs w:val="20"/>
              <w:lang w:eastAsia="ar-SA"/>
            </w:rPr>
          </w:pPr>
          <w:r w:rsidRPr="00AD0B6B">
            <w:rPr>
              <w:rStyle w:val="Lienhypertexte"/>
              <w:rFonts w:eastAsia="Times New Roman" w:cstheme="minorHAnsi"/>
              <w:noProof/>
              <w:color w:val="auto"/>
              <w:szCs w:val="20"/>
              <w:lang w:eastAsia="ar-SA"/>
            </w:rPr>
            <w:t xml:space="preserve">Secteur professionnel : </w:t>
          </w:r>
        </w:p>
        <w:p w14:paraId="48FB9248" w14:textId="77777777" w:rsidR="0044140B" w:rsidRPr="00AD0B6B" w:rsidRDefault="0044140B" w:rsidP="0044140B">
          <w:pPr>
            <w:jc w:val="both"/>
            <w:rPr>
              <w:rStyle w:val="Lienhypertexte"/>
              <w:rFonts w:eastAsia="Times New Roman" w:cstheme="minorHAnsi"/>
              <w:noProof/>
              <w:color w:val="auto"/>
              <w:szCs w:val="20"/>
              <w:lang w:eastAsia="ar-SA"/>
            </w:rPr>
          </w:pPr>
          <w:r w:rsidRPr="00AD0B6B">
            <w:rPr>
              <w:rStyle w:val="Lienhypertexte"/>
              <w:rFonts w:eastAsia="Times New Roman" w:cstheme="minorHAnsi"/>
              <w:noProof/>
              <w:color w:val="auto"/>
              <w:szCs w:val="20"/>
              <w:lang w:eastAsia="ar-SA"/>
            </w:rPr>
            <w:t>Groupe professionnel :</w:t>
          </w:r>
        </w:p>
        <w:p w14:paraId="7627B470" w14:textId="77777777" w:rsidR="0044140B" w:rsidRPr="00AD0B6B" w:rsidRDefault="0044140B" w:rsidP="0044140B">
          <w:pPr>
            <w:jc w:val="both"/>
            <w:rPr>
              <w:rStyle w:val="Lienhypertexte"/>
              <w:rFonts w:eastAsia="Times New Roman" w:cstheme="minorHAnsi"/>
              <w:noProof/>
              <w:color w:val="auto"/>
              <w:szCs w:val="20"/>
              <w:lang w:eastAsia="ar-SA"/>
            </w:rPr>
          </w:pPr>
          <w:r w:rsidRPr="00AD0B6B">
            <w:rPr>
              <w:rStyle w:val="Lienhypertexte"/>
              <w:rFonts w:eastAsia="Times New Roman" w:cstheme="minorHAnsi"/>
              <w:noProof/>
              <w:color w:val="auto"/>
              <w:szCs w:val="20"/>
              <w:lang w:eastAsia="ar-SA"/>
            </w:rPr>
            <w:t xml:space="preserve">Métier : </w:t>
          </w:r>
        </w:p>
        <w:p w14:paraId="6C42162F" w14:textId="77777777" w:rsidR="0044140B" w:rsidRPr="00AD0B6B" w:rsidRDefault="0044140B" w:rsidP="0044140B">
          <w:pPr>
            <w:jc w:val="both"/>
            <w:rPr>
              <w:rStyle w:val="Lienhypertexte"/>
              <w:rFonts w:eastAsia="Times New Roman" w:cstheme="minorHAnsi"/>
              <w:noProof/>
              <w:color w:val="auto"/>
              <w:szCs w:val="20"/>
              <w:lang w:eastAsia="ar-SA"/>
            </w:rPr>
          </w:pPr>
        </w:p>
        <w:p w14:paraId="3E59FFB0" w14:textId="77777777" w:rsidR="0044140B" w:rsidRPr="00DE2238" w:rsidRDefault="0044140B" w:rsidP="0044140B">
          <w:pPr>
            <w:tabs>
              <w:tab w:val="left" w:pos="-720"/>
            </w:tabs>
            <w:jc w:val="both"/>
            <w:rPr>
              <w:rFonts w:cstheme="minorHAnsi"/>
              <w:spacing w:val="-3"/>
              <w:sz w:val="20"/>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3"/>
            <w:gridCol w:w="2098"/>
            <w:gridCol w:w="2656"/>
            <w:gridCol w:w="2412"/>
          </w:tblGrid>
          <w:tr w:rsidR="00AD0B6B" w:rsidRPr="00AD0B6B" w14:paraId="5E4AF2F3" w14:textId="77777777" w:rsidTr="00AF52E0">
            <w:trPr>
              <w:trHeight w:val="971"/>
            </w:trPr>
            <w:tc>
              <w:tcPr>
                <w:tcW w:w="2518" w:type="dxa"/>
                <w:shd w:val="clear" w:color="auto" w:fill="auto"/>
              </w:tcPr>
              <w:p w14:paraId="1DB2CB19" w14:textId="77777777" w:rsidR="0044140B" w:rsidRPr="00AD0B6B" w:rsidRDefault="0044140B" w:rsidP="00AF52E0">
                <w:pPr>
                  <w:tabs>
                    <w:tab w:val="left" w:pos="-720"/>
                  </w:tabs>
                  <w:jc w:val="both"/>
                  <w:rPr>
                    <w:rFonts w:cstheme="minorHAnsi"/>
                    <w:spacing w:val="-3"/>
                    <w:sz w:val="20"/>
                  </w:rPr>
                </w:pPr>
                <w:r w:rsidRPr="00AD0B6B">
                  <w:rPr>
                    <w:rStyle w:val="Lienhypertexte"/>
                    <w:rFonts w:eastAsia="Times New Roman" w:cstheme="minorHAnsi"/>
                    <w:noProof/>
                    <w:color w:val="auto"/>
                    <w:szCs w:val="20"/>
                    <w:lang w:eastAsia="ar-SA"/>
                  </w:rPr>
                  <w:t xml:space="preserve">Nom </w:t>
                </w:r>
              </w:p>
            </w:tc>
            <w:tc>
              <w:tcPr>
                <w:tcW w:w="2126" w:type="dxa"/>
                <w:shd w:val="clear" w:color="auto" w:fill="auto"/>
              </w:tcPr>
              <w:p w14:paraId="6F262E7C" w14:textId="77777777" w:rsidR="0044140B" w:rsidRPr="00AD0B6B" w:rsidRDefault="0044140B" w:rsidP="00AF52E0">
                <w:pPr>
                  <w:tabs>
                    <w:tab w:val="left" w:pos="-720"/>
                  </w:tabs>
                  <w:jc w:val="both"/>
                  <w:rPr>
                    <w:rFonts w:cstheme="minorHAnsi"/>
                    <w:spacing w:val="-3"/>
                    <w:sz w:val="20"/>
                  </w:rPr>
                </w:pPr>
                <w:r w:rsidRPr="00AD0B6B">
                  <w:rPr>
                    <w:rStyle w:val="Lienhypertexte"/>
                    <w:rFonts w:eastAsia="Times New Roman" w:cstheme="minorHAnsi"/>
                    <w:noProof/>
                    <w:color w:val="auto"/>
                    <w:szCs w:val="20"/>
                    <w:lang w:eastAsia="ar-SA"/>
                  </w:rPr>
                  <w:t xml:space="preserve">Prénom </w:t>
                </w:r>
              </w:p>
            </w:tc>
            <w:tc>
              <w:tcPr>
                <w:tcW w:w="2694" w:type="dxa"/>
                <w:shd w:val="clear" w:color="auto" w:fill="auto"/>
              </w:tcPr>
              <w:p w14:paraId="26D231ED" w14:textId="77777777" w:rsidR="0044140B" w:rsidRPr="00AD0B6B" w:rsidRDefault="0044140B" w:rsidP="00AF52E0">
                <w:pPr>
                  <w:tabs>
                    <w:tab w:val="left" w:pos="-720"/>
                  </w:tabs>
                  <w:jc w:val="both"/>
                  <w:rPr>
                    <w:rFonts w:cstheme="minorHAnsi"/>
                    <w:spacing w:val="-3"/>
                    <w:sz w:val="20"/>
                  </w:rPr>
                </w:pPr>
                <w:r w:rsidRPr="00AD0B6B">
                  <w:rPr>
                    <w:rStyle w:val="Lienhypertexte"/>
                    <w:rFonts w:eastAsia="Times New Roman" w:cstheme="minorHAnsi"/>
                    <w:noProof/>
                    <w:color w:val="auto"/>
                    <w:szCs w:val="20"/>
                    <w:lang w:eastAsia="ar-SA"/>
                  </w:rPr>
                  <w:t>Lieu de naissance</w:t>
                </w:r>
              </w:p>
            </w:tc>
            <w:tc>
              <w:tcPr>
                <w:tcW w:w="2444" w:type="dxa"/>
                <w:shd w:val="clear" w:color="auto" w:fill="auto"/>
              </w:tcPr>
              <w:p w14:paraId="68D213B5" w14:textId="77777777" w:rsidR="0044140B" w:rsidRPr="00AD0B6B" w:rsidRDefault="0044140B" w:rsidP="00AF52E0">
                <w:pPr>
                  <w:tabs>
                    <w:tab w:val="left" w:pos="-720"/>
                  </w:tabs>
                  <w:jc w:val="both"/>
                  <w:rPr>
                    <w:rFonts w:cstheme="minorHAnsi"/>
                    <w:spacing w:val="-3"/>
                    <w:sz w:val="20"/>
                  </w:rPr>
                </w:pPr>
                <w:r w:rsidRPr="00AD0B6B">
                  <w:rPr>
                    <w:rStyle w:val="Lienhypertexte"/>
                    <w:rFonts w:eastAsia="Times New Roman" w:cstheme="minorHAnsi"/>
                    <w:noProof/>
                    <w:color w:val="auto"/>
                    <w:szCs w:val="20"/>
                    <w:lang w:eastAsia="ar-SA"/>
                  </w:rPr>
                  <w:t>Date de naissance (le mois en toutes lettres)</w:t>
                </w:r>
              </w:p>
            </w:tc>
          </w:tr>
          <w:tr w:rsidR="00AD0B6B" w:rsidRPr="00AD0B6B" w14:paraId="0B585D96" w14:textId="77777777" w:rsidTr="00AF52E0">
            <w:trPr>
              <w:trHeight w:val="444"/>
            </w:trPr>
            <w:tc>
              <w:tcPr>
                <w:tcW w:w="2518" w:type="dxa"/>
                <w:shd w:val="clear" w:color="auto" w:fill="auto"/>
              </w:tcPr>
              <w:p w14:paraId="7C573934" w14:textId="77777777" w:rsidR="0044140B" w:rsidRPr="00AD0B6B" w:rsidRDefault="0044140B" w:rsidP="00AF52E0">
                <w:pPr>
                  <w:tabs>
                    <w:tab w:val="left" w:pos="-720"/>
                  </w:tabs>
                  <w:jc w:val="both"/>
                  <w:rPr>
                    <w:rFonts w:cstheme="minorHAnsi"/>
                    <w:spacing w:val="-3"/>
                    <w:sz w:val="20"/>
                  </w:rPr>
                </w:pPr>
              </w:p>
            </w:tc>
            <w:tc>
              <w:tcPr>
                <w:tcW w:w="2126" w:type="dxa"/>
                <w:shd w:val="clear" w:color="auto" w:fill="auto"/>
              </w:tcPr>
              <w:p w14:paraId="393A736E" w14:textId="77777777" w:rsidR="0044140B" w:rsidRPr="00AD0B6B" w:rsidRDefault="0044140B" w:rsidP="00AF52E0">
                <w:pPr>
                  <w:tabs>
                    <w:tab w:val="left" w:pos="-720"/>
                  </w:tabs>
                  <w:jc w:val="both"/>
                  <w:rPr>
                    <w:rFonts w:cstheme="minorHAnsi"/>
                    <w:spacing w:val="-3"/>
                    <w:sz w:val="20"/>
                  </w:rPr>
                </w:pPr>
              </w:p>
            </w:tc>
            <w:tc>
              <w:tcPr>
                <w:tcW w:w="2694" w:type="dxa"/>
                <w:shd w:val="clear" w:color="auto" w:fill="auto"/>
              </w:tcPr>
              <w:p w14:paraId="126B2066" w14:textId="77777777" w:rsidR="0044140B" w:rsidRPr="00AD0B6B" w:rsidRDefault="0044140B" w:rsidP="00AF52E0">
                <w:pPr>
                  <w:tabs>
                    <w:tab w:val="left" w:pos="-720"/>
                  </w:tabs>
                  <w:jc w:val="both"/>
                  <w:rPr>
                    <w:rFonts w:cstheme="minorHAnsi"/>
                    <w:spacing w:val="-3"/>
                    <w:sz w:val="20"/>
                  </w:rPr>
                </w:pPr>
              </w:p>
            </w:tc>
            <w:tc>
              <w:tcPr>
                <w:tcW w:w="2444" w:type="dxa"/>
                <w:shd w:val="clear" w:color="auto" w:fill="auto"/>
              </w:tcPr>
              <w:p w14:paraId="32C6AFF0" w14:textId="77777777" w:rsidR="0044140B" w:rsidRPr="00AD0B6B" w:rsidRDefault="0044140B" w:rsidP="00AF52E0">
                <w:pPr>
                  <w:tabs>
                    <w:tab w:val="left" w:pos="-720"/>
                  </w:tabs>
                  <w:jc w:val="both"/>
                  <w:rPr>
                    <w:rFonts w:cstheme="minorHAnsi"/>
                    <w:spacing w:val="-3"/>
                    <w:sz w:val="20"/>
                  </w:rPr>
                </w:pPr>
              </w:p>
            </w:tc>
          </w:tr>
          <w:tr w:rsidR="00AD0B6B" w:rsidRPr="00AD0B6B" w14:paraId="390D3988" w14:textId="77777777" w:rsidTr="00AF52E0">
            <w:trPr>
              <w:trHeight w:val="456"/>
            </w:trPr>
            <w:tc>
              <w:tcPr>
                <w:tcW w:w="2518" w:type="dxa"/>
                <w:shd w:val="clear" w:color="auto" w:fill="auto"/>
              </w:tcPr>
              <w:p w14:paraId="580AFD56" w14:textId="77777777" w:rsidR="0044140B" w:rsidRPr="00AD0B6B" w:rsidRDefault="0044140B" w:rsidP="00AF52E0">
                <w:pPr>
                  <w:tabs>
                    <w:tab w:val="left" w:pos="-720"/>
                  </w:tabs>
                  <w:jc w:val="both"/>
                  <w:rPr>
                    <w:rFonts w:cstheme="minorHAnsi"/>
                    <w:spacing w:val="-3"/>
                    <w:sz w:val="20"/>
                  </w:rPr>
                </w:pPr>
              </w:p>
            </w:tc>
            <w:tc>
              <w:tcPr>
                <w:tcW w:w="2126" w:type="dxa"/>
                <w:shd w:val="clear" w:color="auto" w:fill="auto"/>
              </w:tcPr>
              <w:p w14:paraId="38A5AEC6" w14:textId="77777777" w:rsidR="0044140B" w:rsidRPr="00AD0B6B" w:rsidRDefault="0044140B" w:rsidP="00AF52E0">
                <w:pPr>
                  <w:tabs>
                    <w:tab w:val="left" w:pos="-720"/>
                  </w:tabs>
                  <w:jc w:val="both"/>
                  <w:rPr>
                    <w:rFonts w:cstheme="minorHAnsi"/>
                    <w:spacing w:val="-3"/>
                    <w:sz w:val="20"/>
                  </w:rPr>
                </w:pPr>
              </w:p>
            </w:tc>
            <w:tc>
              <w:tcPr>
                <w:tcW w:w="2694" w:type="dxa"/>
                <w:shd w:val="clear" w:color="auto" w:fill="auto"/>
              </w:tcPr>
              <w:p w14:paraId="472EB64D" w14:textId="77777777" w:rsidR="0044140B" w:rsidRPr="00AD0B6B" w:rsidRDefault="0044140B" w:rsidP="00AF52E0">
                <w:pPr>
                  <w:tabs>
                    <w:tab w:val="left" w:pos="-720"/>
                  </w:tabs>
                  <w:jc w:val="both"/>
                  <w:rPr>
                    <w:rFonts w:cstheme="minorHAnsi"/>
                    <w:spacing w:val="-3"/>
                    <w:sz w:val="20"/>
                  </w:rPr>
                </w:pPr>
              </w:p>
            </w:tc>
            <w:tc>
              <w:tcPr>
                <w:tcW w:w="2444" w:type="dxa"/>
                <w:shd w:val="clear" w:color="auto" w:fill="auto"/>
              </w:tcPr>
              <w:p w14:paraId="66146FAD" w14:textId="77777777" w:rsidR="0044140B" w:rsidRPr="00AD0B6B" w:rsidRDefault="0044140B" w:rsidP="00AF52E0">
                <w:pPr>
                  <w:tabs>
                    <w:tab w:val="left" w:pos="-720"/>
                  </w:tabs>
                  <w:jc w:val="both"/>
                  <w:rPr>
                    <w:rFonts w:cstheme="minorHAnsi"/>
                    <w:spacing w:val="-3"/>
                    <w:sz w:val="20"/>
                  </w:rPr>
                </w:pPr>
              </w:p>
            </w:tc>
          </w:tr>
          <w:tr w:rsidR="00AD0B6B" w:rsidRPr="00AD0B6B" w14:paraId="24C1F00D" w14:textId="77777777" w:rsidTr="00AF52E0">
            <w:trPr>
              <w:trHeight w:val="444"/>
            </w:trPr>
            <w:tc>
              <w:tcPr>
                <w:tcW w:w="2518" w:type="dxa"/>
                <w:shd w:val="clear" w:color="auto" w:fill="auto"/>
              </w:tcPr>
              <w:p w14:paraId="4B64EFA5" w14:textId="77777777" w:rsidR="0044140B" w:rsidRPr="00AD0B6B" w:rsidRDefault="0044140B" w:rsidP="00AF52E0">
                <w:pPr>
                  <w:tabs>
                    <w:tab w:val="left" w:pos="-720"/>
                  </w:tabs>
                  <w:jc w:val="both"/>
                  <w:rPr>
                    <w:rFonts w:cstheme="minorHAnsi"/>
                    <w:spacing w:val="-3"/>
                    <w:sz w:val="20"/>
                  </w:rPr>
                </w:pPr>
              </w:p>
            </w:tc>
            <w:tc>
              <w:tcPr>
                <w:tcW w:w="2126" w:type="dxa"/>
                <w:shd w:val="clear" w:color="auto" w:fill="auto"/>
              </w:tcPr>
              <w:p w14:paraId="7A4A7397" w14:textId="77777777" w:rsidR="0044140B" w:rsidRPr="00AD0B6B" w:rsidRDefault="0044140B" w:rsidP="00AF52E0">
                <w:pPr>
                  <w:tabs>
                    <w:tab w:val="left" w:pos="-720"/>
                  </w:tabs>
                  <w:jc w:val="both"/>
                  <w:rPr>
                    <w:rFonts w:cstheme="minorHAnsi"/>
                    <w:spacing w:val="-3"/>
                    <w:sz w:val="20"/>
                  </w:rPr>
                </w:pPr>
              </w:p>
            </w:tc>
            <w:tc>
              <w:tcPr>
                <w:tcW w:w="2694" w:type="dxa"/>
                <w:shd w:val="clear" w:color="auto" w:fill="auto"/>
              </w:tcPr>
              <w:p w14:paraId="15416237" w14:textId="77777777" w:rsidR="0044140B" w:rsidRPr="00AD0B6B" w:rsidRDefault="0044140B" w:rsidP="00AF52E0">
                <w:pPr>
                  <w:tabs>
                    <w:tab w:val="left" w:pos="-720"/>
                  </w:tabs>
                  <w:jc w:val="both"/>
                  <w:rPr>
                    <w:rFonts w:cstheme="minorHAnsi"/>
                    <w:spacing w:val="-3"/>
                    <w:sz w:val="20"/>
                  </w:rPr>
                </w:pPr>
              </w:p>
            </w:tc>
            <w:tc>
              <w:tcPr>
                <w:tcW w:w="2444" w:type="dxa"/>
                <w:shd w:val="clear" w:color="auto" w:fill="auto"/>
              </w:tcPr>
              <w:p w14:paraId="0861A34A" w14:textId="77777777" w:rsidR="0044140B" w:rsidRPr="00AD0B6B" w:rsidRDefault="0044140B" w:rsidP="00AF52E0">
                <w:pPr>
                  <w:tabs>
                    <w:tab w:val="left" w:pos="-720"/>
                  </w:tabs>
                  <w:jc w:val="both"/>
                  <w:rPr>
                    <w:rFonts w:cstheme="minorHAnsi"/>
                    <w:spacing w:val="-3"/>
                    <w:sz w:val="20"/>
                  </w:rPr>
                </w:pPr>
              </w:p>
            </w:tc>
          </w:tr>
        </w:tbl>
        <w:p w14:paraId="3F22F5F8" w14:textId="77777777" w:rsidR="0044140B" w:rsidRPr="00AD0B6B" w:rsidRDefault="0044140B" w:rsidP="0044140B">
          <w:pPr>
            <w:jc w:val="both"/>
            <w:rPr>
              <w:rStyle w:val="Lienhypertexte"/>
              <w:rFonts w:eastAsia="Times New Roman" w:cstheme="minorHAnsi"/>
              <w:noProof/>
              <w:color w:val="auto"/>
              <w:szCs w:val="20"/>
              <w:lang w:eastAsia="ar-SA"/>
            </w:rPr>
          </w:pPr>
        </w:p>
        <w:p w14:paraId="3B42FD5E" w14:textId="77777777" w:rsidR="0044140B" w:rsidRPr="00AD0B6B" w:rsidRDefault="0044140B" w:rsidP="0044140B">
          <w:pPr>
            <w:jc w:val="both"/>
            <w:rPr>
              <w:rStyle w:val="Lienhypertexte"/>
              <w:rFonts w:eastAsia="Times New Roman" w:cstheme="minorHAnsi"/>
              <w:noProof/>
              <w:color w:val="auto"/>
              <w:szCs w:val="20"/>
              <w:lang w:eastAsia="ar-SA"/>
            </w:rPr>
          </w:pPr>
        </w:p>
        <w:p w14:paraId="13FEC390" w14:textId="77777777" w:rsidR="0044140B" w:rsidRPr="00AD0B6B" w:rsidRDefault="0044140B" w:rsidP="0044140B">
          <w:pPr>
            <w:jc w:val="both"/>
            <w:rPr>
              <w:rStyle w:val="Lienhypertexte"/>
              <w:rFonts w:eastAsia="Times New Roman" w:cstheme="minorHAnsi"/>
              <w:noProof/>
              <w:color w:val="auto"/>
              <w:szCs w:val="20"/>
              <w:lang w:eastAsia="ar-SA"/>
            </w:rPr>
          </w:pPr>
        </w:p>
        <w:p w14:paraId="2FA11892" w14:textId="77777777" w:rsidR="0044140B" w:rsidRPr="00AD0B6B" w:rsidRDefault="0044140B" w:rsidP="0044140B">
          <w:pPr>
            <w:jc w:val="both"/>
            <w:rPr>
              <w:rStyle w:val="Lienhypertexte"/>
              <w:rFonts w:eastAsia="Times New Roman" w:cstheme="minorHAnsi"/>
              <w:noProof/>
              <w:color w:val="auto"/>
              <w:szCs w:val="20"/>
              <w:lang w:eastAsia="ar-SA"/>
            </w:rPr>
          </w:pPr>
        </w:p>
        <w:p w14:paraId="523867CA" w14:textId="77777777" w:rsidR="0044140B" w:rsidRPr="00AD0B6B" w:rsidRDefault="0044140B" w:rsidP="0044140B">
          <w:pPr>
            <w:jc w:val="both"/>
            <w:rPr>
              <w:rStyle w:val="Lienhypertexte"/>
              <w:rFonts w:eastAsia="Times New Roman" w:cstheme="minorHAnsi"/>
              <w:noProof/>
              <w:color w:val="auto"/>
              <w:szCs w:val="20"/>
              <w:lang w:eastAsia="ar-SA"/>
            </w:rPr>
          </w:pPr>
        </w:p>
        <w:p w14:paraId="58F2868D" w14:textId="77777777" w:rsidR="0044140B" w:rsidRPr="00AD0B6B" w:rsidRDefault="0044140B" w:rsidP="0044140B">
          <w:pPr>
            <w:tabs>
              <w:tab w:val="left" w:pos="-720"/>
            </w:tabs>
            <w:jc w:val="both"/>
            <w:rPr>
              <w:rStyle w:val="Lienhypertexte"/>
              <w:rFonts w:eastAsia="Times New Roman" w:cstheme="minorHAnsi"/>
              <w:noProof/>
              <w:color w:val="auto"/>
              <w:szCs w:val="20"/>
              <w:u w:val="none"/>
              <w:lang w:eastAsia="ar-SA"/>
            </w:rPr>
          </w:pPr>
          <w:r w:rsidRPr="00AD0B6B">
            <w:rPr>
              <w:rStyle w:val="Lienhypertexte"/>
              <w:rFonts w:eastAsia="Times New Roman" w:cstheme="minorHAnsi"/>
              <w:noProof/>
              <w:color w:val="auto"/>
              <w:szCs w:val="20"/>
              <w:u w:val="none"/>
              <w:lang w:eastAsia="ar-SA"/>
            </w:rPr>
            <w:t xml:space="preserve">Fait à                                               , le                        </w:t>
          </w:r>
        </w:p>
        <w:p w14:paraId="6B20A4B7" w14:textId="77777777" w:rsidR="0044140B" w:rsidRPr="00AD0B6B" w:rsidRDefault="0044140B" w:rsidP="0044140B">
          <w:pPr>
            <w:tabs>
              <w:tab w:val="left" w:pos="-720"/>
            </w:tabs>
            <w:jc w:val="both"/>
            <w:rPr>
              <w:rStyle w:val="Lienhypertexte"/>
              <w:rFonts w:eastAsia="Times New Roman" w:cstheme="minorHAnsi"/>
              <w:noProof/>
              <w:color w:val="auto"/>
              <w:szCs w:val="20"/>
              <w:u w:val="none"/>
              <w:lang w:eastAsia="ar-SA"/>
            </w:rPr>
          </w:pPr>
        </w:p>
        <w:p w14:paraId="5E5BE3FC" w14:textId="77777777" w:rsidR="0044140B" w:rsidRPr="00AD0B6B" w:rsidRDefault="0044140B" w:rsidP="0044140B">
          <w:pPr>
            <w:tabs>
              <w:tab w:val="left" w:pos="-720"/>
            </w:tabs>
            <w:jc w:val="both"/>
            <w:rPr>
              <w:rStyle w:val="Lienhypertexte"/>
              <w:rFonts w:eastAsia="Times New Roman" w:cstheme="minorHAnsi"/>
              <w:noProof/>
              <w:color w:val="auto"/>
              <w:szCs w:val="20"/>
              <w:u w:val="none"/>
              <w:lang w:eastAsia="ar-SA"/>
            </w:rPr>
          </w:pPr>
          <w:r w:rsidRPr="00AD0B6B">
            <w:rPr>
              <w:rStyle w:val="Lienhypertexte"/>
              <w:rFonts w:eastAsia="Times New Roman" w:cstheme="minorHAnsi"/>
              <w:noProof/>
              <w:color w:val="auto"/>
              <w:szCs w:val="20"/>
              <w:u w:val="none"/>
              <w:lang w:eastAsia="ar-SA"/>
            </w:rPr>
            <w:t xml:space="preserve">    </w:t>
          </w:r>
          <w:r w:rsidRPr="00AD0B6B">
            <w:rPr>
              <w:rStyle w:val="Lienhypertexte"/>
              <w:rFonts w:eastAsia="Times New Roman" w:cstheme="minorHAnsi"/>
              <w:noProof/>
              <w:color w:val="auto"/>
              <w:szCs w:val="20"/>
              <w:u w:val="none"/>
              <w:lang w:eastAsia="ar-SA"/>
            </w:rPr>
            <w:tab/>
          </w:r>
          <w:r w:rsidRPr="00AD0B6B">
            <w:rPr>
              <w:rStyle w:val="Lienhypertexte"/>
              <w:rFonts w:eastAsia="Times New Roman" w:cstheme="minorHAnsi"/>
              <w:noProof/>
              <w:color w:val="auto"/>
              <w:szCs w:val="20"/>
              <w:u w:val="none"/>
              <w:lang w:eastAsia="ar-SA"/>
            </w:rPr>
            <w:tab/>
          </w:r>
          <w:r w:rsidRPr="00AD0B6B">
            <w:rPr>
              <w:rStyle w:val="Lienhypertexte"/>
              <w:rFonts w:eastAsia="Times New Roman" w:cstheme="minorHAnsi"/>
              <w:noProof/>
              <w:color w:val="auto"/>
              <w:szCs w:val="20"/>
              <w:u w:val="none"/>
              <w:lang w:eastAsia="ar-SA"/>
            </w:rPr>
            <w:tab/>
          </w:r>
        </w:p>
        <w:p w14:paraId="06461CC8" w14:textId="77777777" w:rsidR="0044140B" w:rsidRPr="00AD0B6B" w:rsidRDefault="0044140B" w:rsidP="0044140B">
          <w:pPr>
            <w:tabs>
              <w:tab w:val="left" w:pos="-720"/>
            </w:tabs>
            <w:jc w:val="both"/>
            <w:rPr>
              <w:rStyle w:val="Lienhypertexte"/>
              <w:rFonts w:eastAsia="Times New Roman" w:cstheme="minorHAnsi"/>
              <w:noProof/>
              <w:color w:val="auto"/>
              <w:szCs w:val="20"/>
              <w:lang w:eastAsia="ar-SA"/>
            </w:rPr>
          </w:pPr>
        </w:p>
        <w:p w14:paraId="4ACADD27" w14:textId="77777777" w:rsidR="0044140B" w:rsidRPr="00AD0B6B" w:rsidRDefault="0044140B" w:rsidP="0044140B">
          <w:pPr>
            <w:tabs>
              <w:tab w:val="left" w:pos="-720"/>
            </w:tabs>
            <w:jc w:val="both"/>
            <w:rPr>
              <w:rStyle w:val="Lienhypertexte"/>
              <w:rFonts w:eastAsia="Times New Roman" w:cstheme="minorHAnsi"/>
              <w:noProof/>
              <w:color w:val="auto"/>
              <w:szCs w:val="20"/>
              <w:u w:val="none"/>
              <w:lang w:eastAsia="ar-SA"/>
            </w:rPr>
          </w:pPr>
          <w:r w:rsidRPr="00AD0B6B">
            <w:rPr>
              <w:rStyle w:val="Lienhypertexte"/>
              <w:rFonts w:eastAsia="Times New Roman" w:cstheme="minorHAnsi"/>
              <w:noProof/>
              <w:color w:val="auto"/>
              <w:szCs w:val="20"/>
              <w:u w:val="none"/>
              <w:lang w:eastAsia="ar-SA"/>
            </w:rPr>
            <w:t>Le/La chef(fe) d’établissement</w:t>
          </w:r>
          <w:r w:rsidRPr="00AD0B6B">
            <w:rPr>
              <w:rStyle w:val="Lienhypertexte"/>
              <w:rFonts w:eastAsia="Times New Roman" w:cstheme="minorHAnsi"/>
              <w:noProof/>
              <w:color w:val="auto"/>
              <w:szCs w:val="20"/>
              <w:u w:val="none"/>
              <w:lang w:eastAsia="ar-SA"/>
            </w:rPr>
            <w:tab/>
          </w:r>
          <w:r w:rsidRPr="00AD0B6B">
            <w:rPr>
              <w:rStyle w:val="Lienhypertexte"/>
              <w:rFonts w:eastAsia="Times New Roman" w:cstheme="minorHAnsi"/>
              <w:noProof/>
              <w:color w:val="auto"/>
              <w:szCs w:val="20"/>
              <w:u w:val="none"/>
              <w:lang w:eastAsia="ar-SA"/>
            </w:rPr>
            <w:tab/>
          </w:r>
          <w:r w:rsidRPr="00AD0B6B">
            <w:rPr>
              <w:rStyle w:val="Lienhypertexte"/>
              <w:rFonts w:eastAsia="Times New Roman" w:cstheme="minorHAnsi"/>
              <w:noProof/>
              <w:color w:val="auto"/>
              <w:szCs w:val="20"/>
              <w:u w:val="none"/>
              <w:lang w:eastAsia="ar-SA"/>
            </w:rPr>
            <w:tab/>
          </w:r>
          <w:r w:rsidRPr="00AD0B6B">
            <w:rPr>
              <w:rStyle w:val="Lienhypertexte"/>
              <w:rFonts w:eastAsia="Times New Roman" w:cstheme="minorHAnsi"/>
              <w:noProof/>
              <w:color w:val="auto"/>
              <w:szCs w:val="20"/>
              <w:u w:val="none"/>
              <w:lang w:eastAsia="ar-SA"/>
            </w:rPr>
            <w:tab/>
            <w:t>Sceau de l’établissement</w:t>
          </w:r>
        </w:p>
        <w:p w14:paraId="6392F95B" w14:textId="77777777" w:rsidR="0044140B" w:rsidRPr="00DE2238" w:rsidRDefault="0044140B" w:rsidP="0044140B">
          <w:pPr>
            <w:rPr>
              <w:rFonts w:eastAsia="Times New Roman" w:cstheme="minorHAnsi"/>
              <w:lang w:eastAsia="fr-FR"/>
            </w:rPr>
          </w:pPr>
        </w:p>
        <w:p w14:paraId="1875103F" w14:textId="77777777" w:rsidR="0044140B" w:rsidRPr="00DE2238" w:rsidRDefault="0044140B" w:rsidP="0044140B">
          <w:pPr>
            <w:rPr>
              <w:rFonts w:eastAsia="Times New Roman" w:cstheme="minorHAnsi"/>
              <w:lang w:eastAsia="fr-FR"/>
            </w:rPr>
          </w:pPr>
        </w:p>
        <w:p w14:paraId="5DFD01D9" w14:textId="77777777" w:rsidR="0044140B" w:rsidRPr="00DE2238" w:rsidRDefault="0044140B" w:rsidP="0044140B">
          <w:pPr>
            <w:rPr>
              <w:rFonts w:eastAsia="Times New Roman" w:cstheme="minorHAnsi"/>
              <w:lang w:eastAsia="fr-FR"/>
            </w:rPr>
          </w:pPr>
        </w:p>
        <w:p w14:paraId="4E3CCE2E" w14:textId="77777777" w:rsidR="0044140B" w:rsidRPr="00DE2238" w:rsidRDefault="0044140B" w:rsidP="0044140B">
          <w:pPr>
            <w:rPr>
              <w:rFonts w:eastAsia="Times New Roman" w:cstheme="minorHAnsi"/>
              <w:lang w:eastAsia="fr-FR"/>
            </w:rPr>
          </w:pPr>
        </w:p>
        <w:p w14:paraId="0DBE8737" w14:textId="77777777" w:rsidR="0044140B" w:rsidRPr="00DE2238" w:rsidRDefault="0044140B" w:rsidP="0044140B">
          <w:pPr>
            <w:rPr>
              <w:rFonts w:ascii="Georgia" w:eastAsia="Times New Roman" w:hAnsi="Georgia" w:cs="Arial"/>
              <w:lang w:eastAsia="fr-FR"/>
            </w:rPr>
          </w:pPr>
          <w:r w:rsidRPr="00DE2238">
            <w:rPr>
              <w:rFonts w:ascii="Georgia" w:eastAsia="Times New Roman" w:hAnsi="Georgia" w:cs="Arial"/>
              <w:lang w:eastAsia="fr-FR"/>
            </w:rPr>
            <w:br w:type="page"/>
          </w:r>
        </w:p>
        <w:p w14:paraId="61560DEA" w14:textId="77777777" w:rsidR="0044140B" w:rsidRPr="00DE2238" w:rsidRDefault="0044140B" w:rsidP="0044140B">
          <w:pPr>
            <w:pStyle w:val="Titre4"/>
          </w:pPr>
          <w:r w:rsidRPr="00DE2238">
            <w:lastRenderedPageBreak/>
            <w:t>Annexe 18 : Attestation de compétences professionnelles du deuxième degré professionnel</w:t>
          </w:r>
        </w:p>
        <w:p w14:paraId="3D60A80B" w14:textId="77777777" w:rsidR="0044140B" w:rsidRPr="00DE2238" w:rsidRDefault="0044140B" w:rsidP="0044140B">
          <w:pPr>
            <w:rPr>
              <w:rFonts w:cstheme="minorHAnsi"/>
              <w:lang w:eastAsia="fr-FR"/>
            </w:rPr>
          </w:pPr>
        </w:p>
        <w:p w14:paraId="401B8643" w14:textId="77777777" w:rsidR="0044140B" w:rsidRPr="00DE2238" w:rsidRDefault="0044140B" w:rsidP="0044140B">
          <w:pPr>
            <w:jc w:val="center"/>
            <w:rPr>
              <w:rFonts w:cstheme="minorHAnsi"/>
              <w:b/>
              <w:lang w:eastAsia="fr-FR"/>
            </w:rPr>
          </w:pPr>
        </w:p>
        <w:p w14:paraId="7AFA9120" w14:textId="77777777" w:rsidR="0044140B" w:rsidRPr="00DE2238" w:rsidRDefault="0044140B" w:rsidP="0044140B">
          <w:pPr>
            <w:jc w:val="center"/>
            <w:rPr>
              <w:rFonts w:cstheme="minorHAnsi"/>
              <w:b/>
              <w:lang w:eastAsia="fr-FR"/>
            </w:rPr>
          </w:pPr>
          <w:r w:rsidRPr="00DE2238">
            <w:rPr>
              <w:rFonts w:cstheme="minorHAnsi"/>
              <w:b/>
              <w:lang w:eastAsia="fr-FR"/>
            </w:rPr>
            <w:t xml:space="preserve">COMMUNAUTE FRANCAISE </w:t>
          </w:r>
        </w:p>
        <w:p w14:paraId="799E8231" w14:textId="77777777" w:rsidR="0044140B" w:rsidRPr="00DE2238" w:rsidRDefault="0044140B" w:rsidP="0044140B">
          <w:pPr>
            <w:jc w:val="center"/>
            <w:rPr>
              <w:rFonts w:cstheme="minorHAnsi"/>
              <w:b/>
              <w:lang w:eastAsia="fr-FR"/>
            </w:rPr>
          </w:pPr>
        </w:p>
        <w:p w14:paraId="50F57E85" w14:textId="77777777" w:rsidR="0044140B" w:rsidRPr="00DE2238" w:rsidRDefault="0044140B" w:rsidP="0044140B">
          <w:pPr>
            <w:jc w:val="center"/>
            <w:rPr>
              <w:rFonts w:cstheme="minorHAnsi"/>
              <w:b/>
              <w:lang w:eastAsia="fr-FR"/>
            </w:rPr>
          </w:pPr>
          <w:r w:rsidRPr="00DE2238">
            <w:rPr>
              <w:rFonts w:cstheme="minorHAnsi"/>
              <w:b/>
              <w:lang w:eastAsia="fr-FR"/>
            </w:rPr>
            <w:t>ENSEIGNEMENT SECONDAIRE SPECIALISE DE FORME 4 EN ALTERNANCE</w:t>
          </w:r>
        </w:p>
        <w:p w14:paraId="7503A3BB" w14:textId="77777777" w:rsidR="0044140B" w:rsidRPr="00DE2238" w:rsidRDefault="0044140B" w:rsidP="0044140B">
          <w:pPr>
            <w:tabs>
              <w:tab w:val="left" w:pos="8505"/>
            </w:tabs>
            <w:jc w:val="center"/>
            <w:rPr>
              <w:rFonts w:eastAsia="Times New Roman" w:cstheme="minorHAnsi"/>
              <w:b/>
              <w:lang w:eastAsia="fr-FR"/>
            </w:rPr>
          </w:pPr>
        </w:p>
        <w:p w14:paraId="27AD40F6" w14:textId="77777777" w:rsidR="0044140B" w:rsidRPr="00DE2238" w:rsidRDefault="0044140B" w:rsidP="0044140B">
          <w:pPr>
            <w:pBdr>
              <w:top w:val="single" w:sz="8" w:space="1" w:color="auto"/>
              <w:left w:val="single" w:sz="8" w:space="4" w:color="auto"/>
              <w:bottom w:val="single" w:sz="8" w:space="1" w:color="auto"/>
              <w:right w:val="single" w:sz="8" w:space="4" w:color="auto"/>
            </w:pBdr>
            <w:jc w:val="center"/>
            <w:rPr>
              <w:rFonts w:cstheme="minorHAnsi"/>
              <w:lang w:eastAsia="ar-SA"/>
            </w:rPr>
          </w:pPr>
          <w:r w:rsidRPr="00DE2238">
            <w:rPr>
              <w:rFonts w:cstheme="minorHAnsi"/>
              <w:lang w:eastAsia="ar-SA"/>
            </w:rPr>
            <w:t>ATTESTATION DE COMPETENCES PROFESSIONNELLES DU DEUXIEME DEGRE PROFESSIONNEL</w:t>
          </w:r>
        </w:p>
        <w:p w14:paraId="3CA1D2F1" w14:textId="77777777" w:rsidR="0044140B" w:rsidRPr="00DE2238" w:rsidRDefault="0044140B" w:rsidP="0044140B">
          <w:pPr>
            <w:rPr>
              <w:rFonts w:eastAsia="Times New Roman" w:cstheme="minorHAnsi"/>
              <w:lang w:eastAsia="fr-FR"/>
            </w:rPr>
          </w:pPr>
        </w:p>
        <w:p w14:paraId="27263C85" w14:textId="77777777" w:rsidR="0044140B" w:rsidRPr="00DE2238" w:rsidRDefault="0044140B" w:rsidP="0044140B">
          <w:pPr>
            <w:jc w:val="both"/>
            <w:rPr>
              <w:rFonts w:eastAsia="Times New Roman" w:cstheme="minorHAnsi"/>
              <w:lang w:eastAsia="fr-FR"/>
            </w:rPr>
          </w:pPr>
        </w:p>
        <w:p w14:paraId="00EC9369" w14:textId="77777777" w:rsidR="0044140B" w:rsidRPr="00DE2238" w:rsidRDefault="0044140B" w:rsidP="0044140B">
          <w:pPr>
            <w:shd w:val="clear" w:color="auto" w:fill="FFFFFF"/>
            <w:tabs>
              <w:tab w:val="left" w:leader="dot" w:pos="8256"/>
            </w:tabs>
            <w:rPr>
              <w:rFonts w:eastAsia="Times New Roman" w:cstheme="minorHAnsi"/>
              <w:color w:val="000000"/>
              <w:lang w:eastAsia="fr-FR"/>
            </w:rPr>
          </w:pPr>
          <w:r w:rsidRPr="00DE2238">
            <w:rPr>
              <w:rFonts w:eastAsia="Times New Roman" w:cstheme="minorHAnsi"/>
              <w:color w:val="000000"/>
              <w:lang w:eastAsia="fr-FR"/>
            </w:rPr>
            <w:t>DENOMINATION ET ADRESSE DE L'ETABLISSEMENT SIEGE :</w:t>
          </w:r>
        </w:p>
        <w:p w14:paraId="0EDFD580"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(1)</w:t>
          </w:r>
        </w:p>
        <w:p w14:paraId="3C0E4560" w14:textId="77777777" w:rsidR="0044140B" w:rsidRPr="00DE2238" w:rsidRDefault="0044140B" w:rsidP="0044140B">
          <w:pPr>
            <w:shd w:val="clear" w:color="auto" w:fill="FFFFFF"/>
            <w:rPr>
              <w:rFonts w:eastAsia="Times New Roman" w:cstheme="minorHAnsi"/>
              <w:lang w:eastAsia="fr-FR"/>
            </w:rPr>
          </w:pPr>
        </w:p>
        <w:p w14:paraId="0A8849DC" w14:textId="77777777" w:rsidR="0044140B" w:rsidRPr="00DE2238" w:rsidRDefault="0044140B" w:rsidP="0044140B">
          <w:pPr>
            <w:tabs>
              <w:tab w:val="right" w:leader="dot" w:pos="9543"/>
            </w:tabs>
            <w:jc w:val="both"/>
            <w:rPr>
              <w:rFonts w:eastAsia="Times New Roman" w:cstheme="minorHAnsi"/>
              <w:lang w:eastAsia="fr-FR"/>
            </w:rPr>
          </w:pPr>
          <w:r w:rsidRPr="00DE2238">
            <w:rPr>
              <w:rFonts w:eastAsia="Times New Roman" w:cstheme="minorHAnsi"/>
              <w:color w:val="000000"/>
              <w:lang w:eastAsia="fr-FR"/>
            </w:rPr>
            <w:t>DENOMINATION ET ADRESSE DE L'ETABLISSEMENT </w:t>
          </w:r>
          <w:r w:rsidRPr="00DE2238">
            <w:rPr>
              <w:rFonts w:eastAsia="Times New Roman" w:cstheme="minorHAnsi"/>
              <w:lang w:eastAsia="fr-FR"/>
            </w:rPr>
            <w:t>COOPERANT :</w:t>
          </w:r>
        </w:p>
        <w:p w14:paraId="29862DC7"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(2)</w:t>
          </w:r>
        </w:p>
        <w:p w14:paraId="1B96EF41" w14:textId="77777777" w:rsidR="0044140B" w:rsidRPr="00DE2238" w:rsidRDefault="0044140B" w:rsidP="0044140B">
          <w:pPr>
            <w:tabs>
              <w:tab w:val="right" w:leader="dot" w:pos="9543"/>
            </w:tabs>
            <w:jc w:val="both"/>
            <w:rPr>
              <w:rFonts w:eastAsia="Times New Roman" w:cstheme="minorHAnsi"/>
              <w:lang w:eastAsia="fr-FR"/>
            </w:rPr>
          </w:pPr>
        </w:p>
        <w:p w14:paraId="086560CA" w14:textId="77777777" w:rsidR="0044140B" w:rsidRPr="00DE2238" w:rsidRDefault="0044140B" w:rsidP="0044140B">
          <w:pPr>
            <w:tabs>
              <w:tab w:val="right" w:leader="dot" w:pos="9543"/>
            </w:tabs>
            <w:jc w:val="both"/>
            <w:rPr>
              <w:rFonts w:eastAsia="Times New Roman" w:cstheme="minorHAnsi"/>
              <w:lang w:eastAsia="fr-FR"/>
            </w:rPr>
          </w:pPr>
          <w:r w:rsidRPr="00DE2238">
            <w:rPr>
              <w:rFonts w:eastAsia="Times New Roman" w:cstheme="minorHAnsi"/>
              <w:lang w:eastAsia="fr-FR"/>
            </w:rPr>
            <w:t>Numéro Fase :</w:t>
          </w:r>
        </w:p>
        <w:p w14:paraId="343EE67F" w14:textId="77777777" w:rsidR="0044140B" w:rsidRPr="00DE2238" w:rsidRDefault="0044140B" w:rsidP="0044140B">
          <w:pPr>
            <w:tabs>
              <w:tab w:val="right" w:leader="dot" w:pos="9543"/>
            </w:tabs>
            <w:jc w:val="both"/>
            <w:rPr>
              <w:rFonts w:eastAsia="Times New Roman" w:cstheme="minorHAnsi"/>
              <w:lang w:eastAsia="fr-FR"/>
            </w:rPr>
          </w:pPr>
        </w:p>
        <w:p w14:paraId="6C1D6A0E" w14:textId="77777777" w:rsidR="0044140B" w:rsidRPr="00DE2238" w:rsidRDefault="0044140B" w:rsidP="0044140B">
          <w:pPr>
            <w:tabs>
              <w:tab w:val="right" w:leader="dot" w:pos="9543"/>
            </w:tabs>
            <w:jc w:val="both"/>
            <w:rPr>
              <w:rFonts w:eastAsia="Times New Roman" w:cstheme="minorHAnsi"/>
              <w:lang w:eastAsia="fr-FR"/>
            </w:rPr>
          </w:pPr>
          <w:r w:rsidRPr="00DE2238">
            <w:rPr>
              <w:rFonts w:eastAsia="Times New Roman" w:cstheme="minorHAnsi"/>
              <w:lang w:eastAsia="fr-FR"/>
            </w:rPr>
            <w:t xml:space="preserve">Forme d’enseignement en alternance : Professionnelle </w:t>
          </w:r>
        </w:p>
        <w:p w14:paraId="3F7A85B6" w14:textId="77777777" w:rsidR="0044140B" w:rsidRPr="00DE2238" w:rsidRDefault="0044140B" w:rsidP="0044140B">
          <w:pPr>
            <w:tabs>
              <w:tab w:val="right" w:leader="dot" w:pos="9072"/>
            </w:tabs>
            <w:jc w:val="both"/>
            <w:rPr>
              <w:rFonts w:eastAsia="Times New Roman" w:cstheme="minorHAnsi"/>
              <w:lang w:eastAsia="fr-FR"/>
            </w:rPr>
          </w:pPr>
          <w:r w:rsidRPr="00DE2238">
            <w:rPr>
              <w:rFonts w:eastAsia="Times New Roman" w:cstheme="minorHAnsi"/>
              <w:lang w:eastAsia="fr-FR"/>
            </w:rPr>
            <w:t xml:space="preserve">Orientation d’études : </w:t>
          </w:r>
          <w:r w:rsidRPr="00DE2238">
            <w:rPr>
              <w:rFonts w:eastAsia="Times New Roman" w:cstheme="minorHAnsi"/>
              <w:lang w:eastAsia="fr-FR"/>
            </w:rPr>
            <w:tab/>
            <w:t>(9)</w:t>
          </w:r>
        </w:p>
        <w:p w14:paraId="5A685CE0" w14:textId="77777777" w:rsidR="0044140B" w:rsidRPr="00DE2238" w:rsidRDefault="0044140B" w:rsidP="0044140B">
          <w:pPr>
            <w:tabs>
              <w:tab w:val="right" w:leader="dot" w:pos="9540"/>
            </w:tabs>
            <w:jc w:val="both"/>
            <w:rPr>
              <w:rFonts w:eastAsia="Times New Roman" w:cstheme="minorHAnsi"/>
              <w:lang w:eastAsia="fr-FR"/>
            </w:rPr>
          </w:pPr>
        </w:p>
        <w:p w14:paraId="70BFDB55" w14:textId="77777777" w:rsidR="0044140B" w:rsidRPr="00DE2238" w:rsidRDefault="0044140B" w:rsidP="0044140B">
          <w:pPr>
            <w:tabs>
              <w:tab w:val="right" w:leader="dot" w:pos="9072"/>
            </w:tabs>
            <w:jc w:val="both"/>
            <w:rPr>
              <w:rFonts w:eastAsia="Times New Roman" w:cstheme="minorHAnsi"/>
              <w:lang w:eastAsia="fr-FR"/>
            </w:rPr>
          </w:pPr>
          <w:r w:rsidRPr="00DE2238">
            <w:rPr>
              <w:rFonts w:eastAsia="Times New Roman" w:cstheme="minorHAnsi"/>
              <w:lang w:eastAsia="fr-FR"/>
            </w:rPr>
            <w:t xml:space="preserve">Je soussigné(e) : </w:t>
          </w:r>
          <w:r w:rsidRPr="00DE2238">
            <w:rPr>
              <w:rFonts w:eastAsia="Times New Roman" w:cstheme="minorHAnsi"/>
              <w:lang w:eastAsia="fr-FR"/>
            </w:rPr>
            <w:tab/>
            <w:t>(3)</w:t>
          </w:r>
        </w:p>
        <w:p w14:paraId="0B4E438B" w14:textId="77777777" w:rsidR="0044140B" w:rsidRPr="00DE2238" w:rsidRDefault="0044140B" w:rsidP="0044140B">
          <w:pPr>
            <w:tabs>
              <w:tab w:val="right" w:leader="dot" w:pos="9072"/>
            </w:tabs>
            <w:jc w:val="both"/>
            <w:rPr>
              <w:rFonts w:eastAsia="Times New Roman" w:cstheme="minorHAnsi"/>
              <w:lang w:eastAsia="fr-FR"/>
            </w:rPr>
          </w:pPr>
          <w:r w:rsidRPr="00DE2238">
            <w:rPr>
              <w:rFonts w:eastAsia="Times New Roman" w:cstheme="minorHAnsi"/>
              <w:lang w:eastAsia="fr-FR"/>
            </w:rPr>
            <w:t xml:space="preserve">Chef(fe) de l’établissement susmentionné, sur avis conforme du Conseil de classe, certifie que l’élève : </w:t>
          </w:r>
          <w:r w:rsidRPr="00DE2238">
            <w:rPr>
              <w:rFonts w:eastAsia="Times New Roman" w:cstheme="minorHAnsi"/>
              <w:lang w:eastAsia="fr-FR"/>
            </w:rPr>
            <w:tab/>
            <w:t>(3)</w:t>
          </w:r>
        </w:p>
        <w:p w14:paraId="5481E21E" w14:textId="77777777" w:rsidR="0044140B" w:rsidRPr="00DE2238" w:rsidRDefault="0044140B" w:rsidP="0044140B">
          <w:pPr>
            <w:tabs>
              <w:tab w:val="right" w:leader="dot" w:pos="5040"/>
              <w:tab w:val="right" w:leader="dot" w:pos="9072"/>
            </w:tabs>
            <w:jc w:val="both"/>
            <w:rPr>
              <w:rFonts w:eastAsia="Times New Roman" w:cstheme="minorHAnsi"/>
              <w:lang w:eastAsia="fr-FR"/>
            </w:rPr>
          </w:pPr>
          <w:r w:rsidRPr="00DE2238">
            <w:rPr>
              <w:rFonts w:eastAsia="Times New Roman" w:cstheme="minorHAnsi"/>
              <w:lang w:eastAsia="fr-FR"/>
            </w:rPr>
            <w:t xml:space="preserve">Né(e) à </w:t>
          </w:r>
          <w:r w:rsidRPr="00DE2238">
            <w:rPr>
              <w:rFonts w:eastAsia="Times New Roman" w:cstheme="minorHAnsi"/>
              <w:lang w:eastAsia="fr-FR"/>
            </w:rPr>
            <w:tab/>
            <w:t xml:space="preserve"> (4), le </w:t>
          </w:r>
          <w:r w:rsidRPr="00DE2238">
            <w:rPr>
              <w:rFonts w:eastAsia="Times New Roman" w:cstheme="minorHAnsi"/>
              <w:lang w:eastAsia="fr-FR"/>
            </w:rPr>
            <w:tab/>
            <w:t>(5)</w:t>
          </w:r>
        </w:p>
        <w:p w14:paraId="15CC82B3" w14:textId="77777777" w:rsidR="0044140B" w:rsidRPr="00DE2238" w:rsidRDefault="0044140B" w:rsidP="0044140B">
          <w:pPr>
            <w:tabs>
              <w:tab w:val="right" w:leader="dot" w:pos="5760"/>
              <w:tab w:val="right" w:leader="dot" w:pos="9072"/>
            </w:tabs>
            <w:jc w:val="both"/>
            <w:rPr>
              <w:rFonts w:eastAsia="Times New Roman" w:cstheme="minorHAnsi"/>
              <w:lang w:eastAsia="fr-FR"/>
            </w:rPr>
          </w:pPr>
          <w:r w:rsidRPr="00DE2238">
            <w:rPr>
              <w:rFonts w:eastAsia="Times New Roman" w:cstheme="minorHAnsi"/>
              <w:lang w:eastAsia="fr-FR"/>
            </w:rPr>
            <w:t>a suivi du ………………………………………………… (11) au …………………………………………………. (11°</w:t>
          </w:r>
        </w:p>
        <w:p w14:paraId="61BED2C9" w14:textId="77777777" w:rsidR="0044140B" w:rsidRPr="00DE2238" w:rsidRDefault="0044140B" w:rsidP="0044140B">
          <w:pPr>
            <w:tabs>
              <w:tab w:val="right" w:leader="dot" w:pos="5760"/>
              <w:tab w:val="right" w:leader="dot" w:pos="9543"/>
            </w:tabs>
            <w:jc w:val="both"/>
            <w:rPr>
              <w:rFonts w:eastAsia="Times New Roman" w:cstheme="minorHAnsi"/>
              <w:lang w:eastAsia="fr-FR"/>
            </w:rPr>
          </w:pPr>
        </w:p>
        <w:p w14:paraId="70A946FA" w14:textId="77777777" w:rsidR="0044140B" w:rsidRPr="00DE2238" w:rsidRDefault="0044140B" w:rsidP="0044140B">
          <w:pPr>
            <w:tabs>
              <w:tab w:val="right" w:leader="dot" w:pos="5760"/>
              <w:tab w:val="right" w:leader="dot" w:pos="9543"/>
            </w:tabs>
            <w:jc w:val="both"/>
            <w:rPr>
              <w:rFonts w:eastAsia="Times New Roman" w:cstheme="minorHAnsi"/>
              <w:lang w:eastAsia="fr-FR"/>
            </w:rPr>
          </w:pPr>
          <w:r w:rsidRPr="00DE2238">
            <w:rPr>
              <w:rFonts w:eastAsia="Times New Roman" w:cstheme="minorHAnsi"/>
              <w:lang w:eastAsia="fr-FR"/>
            </w:rPr>
            <w:t>a atteint dans l’enseignement secondaire spécialisé de forme 4 en alternance en qualité d’élève régulier (régulière), des compétences professionnelles suffisantes du niveau du 2</w:t>
          </w:r>
          <w:r w:rsidRPr="00DE2238">
            <w:rPr>
              <w:rFonts w:eastAsia="Times New Roman" w:cstheme="minorHAnsi"/>
              <w:vertAlign w:val="superscript"/>
              <w:lang w:eastAsia="fr-FR"/>
            </w:rPr>
            <w:t>ème</w:t>
          </w:r>
          <w:r w:rsidRPr="00DE2238">
            <w:rPr>
              <w:rFonts w:eastAsia="Times New Roman" w:cstheme="minorHAnsi"/>
              <w:lang w:eastAsia="fr-FR"/>
            </w:rPr>
            <w:t xml:space="preserve"> degré de l’enseignement secondaire de plein exercice.</w:t>
          </w:r>
        </w:p>
        <w:p w14:paraId="2914DC7C" w14:textId="77777777" w:rsidR="0044140B" w:rsidRPr="00DE2238" w:rsidRDefault="0044140B" w:rsidP="0044140B">
          <w:pPr>
            <w:tabs>
              <w:tab w:val="left" w:pos="8505"/>
            </w:tabs>
            <w:jc w:val="both"/>
            <w:rPr>
              <w:rFonts w:eastAsia="Times New Roman" w:cstheme="minorHAnsi"/>
              <w:lang w:eastAsia="fr-FR"/>
            </w:rPr>
          </w:pPr>
        </w:p>
        <w:p w14:paraId="205B37AC"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J’atteste que toutes les prescriptions légales et réglementaires ont été respectées pendant toute la durée des études et que toutes les compétences nécessaires à l’octroi de ce titre ont été acquises par l’élève.</w:t>
          </w:r>
        </w:p>
        <w:p w14:paraId="667384EB" w14:textId="77777777" w:rsidR="0044140B" w:rsidRPr="00DE2238" w:rsidRDefault="0044140B" w:rsidP="0044140B">
          <w:pPr>
            <w:tabs>
              <w:tab w:val="left" w:pos="8505"/>
            </w:tabs>
            <w:jc w:val="both"/>
            <w:rPr>
              <w:rFonts w:eastAsia="Times New Roman" w:cstheme="minorHAnsi"/>
              <w:lang w:eastAsia="fr-FR"/>
            </w:rPr>
          </w:pPr>
        </w:p>
        <w:p w14:paraId="78BF177D" w14:textId="77777777" w:rsidR="0044140B" w:rsidRPr="00DE2238" w:rsidRDefault="0044140B" w:rsidP="0044140B">
          <w:pPr>
            <w:tabs>
              <w:tab w:val="left" w:pos="8505"/>
            </w:tabs>
            <w:jc w:val="both"/>
            <w:rPr>
              <w:rFonts w:eastAsia="Times New Roman" w:cstheme="minorHAnsi"/>
              <w:lang w:eastAsia="fr-FR"/>
            </w:rPr>
          </w:pPr>
          <w:r w:rsidRPr="00DE2238">
            <w:rPr>
              <w:rFonts w:eastAsia="Times New Roman" w:cstheme="minorHAnsi"/>
              <w:lang w:eastAsia="fr-FR"/>
            </w:rPr>
            <w:t>En foi de quoi, je délivre la présente attestation.</w:t>
          </w:r>
        </w:p>
        <w:p w14:paraId="55F51ABC" w14:textId="77777777" w:rsidR="0044140B" w:rsidRPr="00DE2238" w:rsidRDefault="0044140B" w:rsidP="0044140B">
          <w:pPr>
            <w:tabs>
              <w:tab w:val="left" w:pos="8505"/>
            </w:tabs>
            <w:jc w:val="both"/>
            <w:rPr>
              <w:rFonts w:eastAsia="Times New Roman" w:cstheme="minorHAnsi"/>
              <w:lang w:eastAsia="fr-FR"/>
            </w:rPr>
          </w:pPr>
        </w:p>
        <w:p w14:paraId="370F6FBF" w14:textId="77777777" w:rsidR="0044140B" w:rsidRPr="00DE2238" w:rsidRDefault="0044140B" w:rsidP="0044140B">
          <w:pPr>
            <w:tabs>
              <w:tab w:val="right" w:leader="dot" w:pos="5400"/>
              <w:tab w:val="right" w:leader="dot" w:pos="9072"/>
            </w:tabs>
            <w:jc w:val="both"/>
            <w:rPr>
              <w:rFonts w:eastAsia="Times New Roman" w:cstheme="minorHAnsi"/>
              <w:lang w:eastAsia="fr-FR"/>
            </w:rPr>
          </w:pPr>
          <w:r w:rsidRPr="00DE2238">
            <w:rPr>
              <w:rFonts w:eastAsia="Times New Roman" w:cstheme="minorHAnsi"/>
              <w:lang w:eastAsia="fr-FR"/>
            </w:rPr>
            <w:t xml:space="preserve">Délivrée à </w:t>
          </w:r>
          <w:r w:rsidRPr="00DE2238">
            <w:rPr>
              <w:rFonts w:eastAsia="Times New Roman" w:cstheme="minorHAnsi"/>
              <w:lang w:eastAsia="fr-FR"/>
            </w:rPr>
            <w:tab/>
            <w:t>(6), le</w:t>
          </w:r>
          <w:r w:rsidRPr="00DE2238">
            <w:rPr>
              <w:rFonts w:eastAsia="Times New Roman" w:cstheme="minorHAnsi"/>
              <w:lang w:eastAsia="fr-FR"/>
            </w:rPr>
            <w:tab/>
            <w:t xml:space="preserve">(5) </w:t>
          </w:r>
        </w:p>
        <w:p w14:paraId="663EB6DF" w14:textId="77777777" w:rsidR="0044140B" w:rsidRPr="00DE2238" w:rsidRDefault="0044140B" w:rsidP="0044140B">
          <w:pPr>
            <w:tabs>
              <w:tab w:val="left" w:pos="8505"/>
            </w:tabs>
            <w:jc w:val="both"/>
            <w:rPr>
              <w:rFonts w:eastAsia="Times New Roman" w:cstheme="minorHAnsi"/>
              <w:lang w:eastAsia="fr-FR"/>
            </w:rPr>
          </w:pPr>
        </w:p>
        <w:p w14:paraId="0EFA639A"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 xml:space="preserve">Le (La) Chef(fe) d’établissement, </w:t>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t>Sceau de l’établissement,</w:t>
          </w:r>
        </w:p>
        <w:p w14:paraId="36CBD593" w14:textId="77777777" w:rsidR="0044140B" w:rsidRPr="00DE2238" w:rsidRDefault="0044140B" w:rsidP="0044140B">
          <w:pPr>
            <w:ind w:left="708" w:hanging="708"/>
            <w:rPr>
              <w:rFonts w:eastAsia="Times New Roman" w:cstheme="minorHAnsi"/>
              <w:lang w:eastAsia="fr-FR"/>
            </w:rPr>
          </w:pPr>
        </w:p>
        <w:p w14:paraId="44CD3EF2" w14:textId="77777777" w:rsidR="0044140B" w:rsidRPr="00DE2238" w:rsidRDefault="0044140B" w:rsidP="0044140B">
          <w:pPr>
            <w:rPr>
              <w:rFonts w:eastAsia="Times New Roman" w:cstheme="minorHAnsi"/>
              <w:lang w:eastAsia="fr-FR"/>
            </w:rPr>
          </w:pPr>
        </w:p>
        <w:p w14:paraId="10F49BE4" w14:textId="77777777" w:rsidR="0044140B" w:rsidRPr="00DE2238" w:rsidRDefault="0044140B" w:rsidP="0044140B">
          <w:pPr>
            <w:rPr>
              <w:rFonts w:eastAsia="Times New Roman" w:cstheme="minorHAnsi"/>
              <w:lang w:eastAsia="fr-FR"/>
            </w:rPr>
          </w:pPr>
        </w:p>
        <w:p w14:paraId="130D225E" w14:textId="77777777" w:rsidR="0044140B" w:rsidRPr="00DE2238" w:rsidRDefault="0044140B" w:rsidP="0044140B">
          <w:pPr>
            <w:rPr>
              <w:rFonts w:eastAsia="Times New Roman" w:cstheme="minorHAnsi"/>
              <w:lang w:eastAsia="fr-FR"/>
            </w:rPr>
          </w:pPr>
        </w:p>
        <w:p w14:paraId="79EC2DE3"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Le (La) Titulaire,</w:t>
          </w:r>
          <w:r w:rsidRPr="00DE2238">
            <w:rPr>
              <w:rFonts w:eastAsia="Times New Roman" w:cstheme="minorHAnsi"/>
              <w:lang w:eastAsia="fr-FR"/>
            </w:rPr>
            <w:tab/>
          </w:r>
          <w:r w:rsidRPr="00DE2238">
            <w:rPr>
              <w:rFonts w:eastAsia="Times New Roman" w:cstheme="minorHAnsi"/>
              <w:lang w:eastAsia="fr-FR"/>
            </w:rPr>
            <w:tab/>
            <w:t xml:space="preserve">          Le Délégué du pouvoir organisateur (mention facultative),</w:t>
          </w:r>
        </w:p>
        <w:p w14:paraId="74A95114" w14:textId="77777777" w:rsidR="0044140B" w:rsidRPr="00DE2238" w:rsidRDefault="0044140B" w:rsidP="0044140B">
          <w:pPr>
            <w:rPr>
              <w:rFonts w:ascii="Georgia" w:eastAsia="Times New Roman" w:hAnsi="Georgia"/>
              <w:lang w:eastAsia="fr-FR"/>
            </w:rPr>
          </w:pPr>
          <w:r w:rsidRPr="00DE2238">
            <w:rPr>
              <w:rFonts w:ascii="Georgia" w:eastAsia="Times New Roman" w:hAnsi="Georgia"/>
              <w:lang w:eastAsia="fr-FR"/>
            </w:rPr>
            <w:br w:type="page"/>
          </w:r>
        </w:p>
        <w:p w14:paraId="1E985099" w14:textId="77777777" w:rsidR="0044140B" w:rsidRPr="00DE2238" w:rsidRDefault="0044140B" w:rsidP="0044140B">
          <w:pPr>
            <w:pStyle w:val="Titre4"/>
          </w:pPr>
          <w:r w:rsidRPr="00DE2238">
            <w:lastRenderedPageBreak/>
            <w:t>Annexe 19: Liste des élèves obtenant le certificat de qualification</w:t>
          </w:r>
        </w:p>
        <w:p w14:paraId="5458B973" w14:textId="77777777" w:rsidR="0044140B" w:rsidRPr="00DE2238" w:rsidRDefault="0044140B" w:rsidP="0044140B">
          <w:pPr>
            <w:jc w:val="center"/>
            <w:rPr>
              <w:rStyle w:val="Lienhypertexte"/>
              <w:rFonts w:eastAsia="Times New Roman" w:cstheme="minorHAnsi"/>
              <w:b/>
              <w:noProof/>
              <w:lang w:eastAsia="ar-SA"/>
            </w:rPr>
          </w:pPr>
        </w:p>
        <w:p w14:paraId="6ACF4FA2" w14:textId="77777777" w:rsidR="0044140B" w:rsidRPr="00AD0B6B" w:rsidRDefault="0044140B" w:rsidP="0044140B">
          <w:pPr>
            <w:jc w:val="both"/>
            <w:rPr>
              <w:rStyle w:val="Lienhypertexte"/>
              <w:rFonts w:eastAsia="Times New Roman" w:cstheme="minorHAnsi"/>
              <w:noProof/>
              <w:color w:val="auto"/>
              <w:lang w:eastAsia="ar-SA"/>
            </w:rPr>
          </w:pPr>
          <w:r w:rsidRPr="00AD0B6B">
            <w:rPr>
              <w:rStyle w:val="Lienhypertexte"/>
              <w:rFonts w:eastAsia="Times New Roman" w:cstheme="minorHAnsi"/>
              <w:noProof/>
              <w:color w:val="auto"/>
              <w:lang w:eastAsia="ar-SA"/>
            </w:rPr>
            <w:t>Dénomination et adresse de l’établissement :</w:t>
          </w:r>
        </w:p>
        <w:p w14:paraId="2E2EF868" w14:textId="77777777" w:rsidR="0044140B" w:rsidRPr="00AD0B6B" w:rsidRDefault="0044140B" w:rsidP="0044140B">
          <w:pPr>
            <w:jc w:val="both"/>
            <w:rPr>
              <w:rStyle w:val="Lienhypertexte"/>
              <w:rFonts w:eastAsia="Times New Roman" w:cstheme="minorHAnsi"/>
              <w:noProof/>
              <w:color w:val="auto"/>
              <w:lang w:eastAsia="ar-SA"/>
            </w:rPr>
          </w:pPr>
        </w:p>
        <w:p w14:paraId="5AFC7FAD" w14:textId="77777777" w:rsidR="0044140B" w:rsidRPr="00AD0B6B" w:rsidRDefault="0044140B" w:rsidP="0044140B">
          <w:pPr>
            <w:jc w:val="both"/>
            <w:rPr>
              <w:rStyle w:val="Lienhypertexte"/>
              <w:rFonts w:eastAsia="Times New Roman" w:cstheme="minorHAnsi"/>
              <w:noProof/>
              <w:color w:val="auto"/>
              <w:lang w:eastAsia="ar-SA"/>
            </w:rPr>
          </w:pPr>
        </w:p>
        <w:p w14:paraId="23BAFE25" w14:textId="77777777" w:rsidR="0044140B" w:rsidRPr="00AD0B6B" w:rsidRDefault="0044140B" w:rsidP="0044140B">
          <w:pPr>
            <w:jc w:val="both"/>
            <w:rPr>
              <w:rStyle w:val="Lienhypertexte"/>
              <w:rFonts w:eastAsia="Times New Roman" w:cstheme="minorHAnsi"/>
              <w:noProof/>
              <w:color w:val="auto"/>
              <w:lang w:eastAsia="ar-SA"/>
            </w:rPr>
          </w:pPr>
          <w:r w:rsidRPr="00AD0B6B">
            <w:rPr>
              <w:rStyle w:val="Lienhypertexte"/>
              <w:rFonts w:eastAsia="Times New Roman" w:cstheme="minorHAnsi"/>
              <w:noProof/>
              <w:color w:val="auto"/>
              <w:lang w:eastAsia="ar-SA"/>
            </w:rPr>
            <w:t>Dénomination et adresse de l’établissement CEFA coopérant :</w:t>
          </w:r>
          <w:r w:rsidRPr="00AD0B6B">
            <w:rPr>
              <w:rFonts w:cstheme="minorHAnsi"/>
              <w:noProof/>
              <w:lang w:eastAsia="fr-BE"/>
            </w:rPr>
            <w:t xml:space="preserve"> </w:t>
          </w:r>
        </w:p>
        <w:p w14:paraId="57B4934D" w14:textId="77777777" w:rsidR="0044140B" w:rsidRPr="00AD0B6B" w:rsidRDefault="0044140B" w:rsidP="0044140B">
          <w:pPr>
            <w:jc w:val="both"/>
            <w:rPr>
              <w:rStyle w:val="Lienhypertexte"/>
              <w:rFonts w:eastAsia="Times New Roman" w:cstheme="minorHAnsi"/>
              <w:noProof/>
              <w:color w:val="auto"/>
              <w:lang w:eastAsia="ar-SA"/>
            </w:rPr>
          </w:pPr>
        </w:p>
        <w:p w14:paraId="4583E436" w14:textId="77777777" w:rsidR="0044140B" w:rsidRPr="00AD0B6B" w:rsidRDefault="0044140B" w:rsidP="0044140B">
          <w:pPr>
            <w:jc w:val="both"/>
            <w:rPr>
              <w:rStyle w:val="Lienhypertexte"/>
              <w:rFonts w:eastAsia="Times New Roman" w:cstheme="minorHAnsi"/>
              <w:noProof/>
              <w:color w:val="auto"/>
              <w:lang w:eastAsia="ar-SA"/>
            </w:rPr>
          </w:pPr>
        </w:p>
        <w:p w14:paraId="6FD6D364" w14:textId="77777777" w:rsidR="0044140B" w:rsidRPr="00AD0B6B" w:rsidRDefault="0044140B" w:rsidP="0044140B">
          <w:pPr>
            <w:jc w:val="both"/>
            <w:rPr>
              <w:rStyle w:val="Lienhypertexte"/>
              <w:rFonts w:eastAsia="Times New Roman" w:cstheme="minorHAnsi"/>
              <w:noProof/>
              <w:color w:val="auto"/>
              <w:lang w:eastAsia="ar-SA"/>
            </w:rPr>
          </w:pPr>
          <w:r w:rsidRPr="00AD0B6B">
            <w:rPr>
              <w:rStyle w:val="Lienhypertexte"/>
              <w:rFonts w:eastAsia="Times New Roman" w:cstheme="minorHAnsi"/>
              <w:noProof/>
              <w:color w:val="auto"/>
              <w:lang w:eastAsia="ar-SA"/>
            </w:rPr>
            <w:t>Numéro FASE :</w:t>
          </w:r>
        </w:p>
        <w:p w14:paraId="1F789320" w14:textId="77777777" w:rsidR="0044140B" w:rsidRPr="00AD0B6B" w:rsidRDefault="0044140B" w:rsidP="0044140B">
          <w:pPr>
            <w:jc w:val="both"/>
            <w:rPr>
              <w:rStyle w:val="Lienhypertexte"/>
              <w:rFonts w:eastAsia="Times New Roman" w:cstheme="minorHAnsi"/>
              <w:noProof/>
              <w:color w:val="auto"/>
              <w:lang w:eastAsia="ar-SA"/>
            </w:rPr>
          </w:pPr>
          <w:r w:rsidRPr="00AD0B6B">
            <w:rPr>
              <w:rStyle w:val="Lienhypertexte"/>
              <w:rFonts w:eastAsia="Times New Roman" w:cstheme="minorHAnsi"/>
              <w:noProof/>
              <w:color w:val="auto"/>
              <w:lang w:eastAsia="ar-SA"/>
            </w:rPr>
            <w:t xml:space="preserve">Année scolaire : </w:t>
          </w:r>
        </w:p>
        <w:p w14:paraId="6FB0E666" w14:textId="77777777" w:rsidR="0044140B" w:rsidRPr="00AD0B6B" w:rsidRDefault="0044140B" w:rsidP="0044140B">
          <w:pPr>
            <w:jc w:val="both"/>
            <w:rPr>
              <w:rStyle w:val="Lienhypertexte"/>
              <w:rFonts w:eastAsia="Times New Roman" w:cstheme="minorHAnsi"/>
              <w:noProof/>
              <w:color w:val="auto"/>
              <w:lang w:eastAsia="ar-SA"/>
            </w:rPr>
          </w:pPr>
          <w:r w:rsidRPr="00AD0B6B">
            <w:rPr>
              <w:rStyle w:val="Lienhypertexte"/>
              <w:rFonts w:eastAsia="Times New Roman" w:cstheme="minorHAnsi"/>
              <w:noProof/>
              <w:color w:val="auto"/>
              <w:lang w:eastAsia="ar-SA"/>
            </w:rPr>
            <w:t xml:space="preserve">Secteur professionnel : </w:t>
          </w:r>
        </w:p>
        <w:p w14:paraId="7083C499" w14:textId="77777777" w:rsidR="0044140B" w:rsidRPr="00AD0B6B" w:rsidRDefault="0044140B" w:rsidP="0044140B">
          <w:pPr>
            <w:jc w:val="both"/>
            <w:rPr>
              <w:rStyle w:val="Lienhypertexte"/>
              <w:rFonts w:eastAsia="Times New Roman" w:cstheme="minorHAnsi"/>
              <w:noProof/>
              <w:color w:val="auto"/>
              <w:lang w:eastAsia="ar-SA"/>
            </w:rPr>
          </w:pPr>
          <w:r w:rsidRPr="00AD0B6B">
            <w:rPr>
              <w:rStyle w:val="Lienhypertexte"/>
              <w:rFonts w:eastAsia="Times New Roman" w:cstheme="minorHAnsi"/>
              <w:noProof/>
              <w:color w:val="auto"/>
              <w:lang w:eastAsia="ar-SA"/>
            </w:rPr>
            <w:t>Groupe professionnel :</w:t>
          </w:r>
        </w:p>
        <w:p w14:paraId="0A1A1101" w14:textId="77777777" w:rsidR="0044140B" w:rsidRPr="00AD0B6B" w:rsidRDefault="0044140B" w:rsidP="0044140B">
          <w:pPr>
            <w:jc w:val="both"/>
            <w:rPr>
              <w:rStyle w:val="Lienhypertexte"/>
              <w:rFonts w:eastAsia="Times New Roman" w:cstheme="minorHAnsi"/>
              <w:noProof/>
              <w:color w:val="auto"/>
              <w:lang w:eastAsia="ar-SA"/>
            </w:rPr>
          </w:pPr>
          <w:r w:rsidRPr="00AD0B6B">
            <w:rPr>
              <w:rStyle w:val="Lienhypertexte"/>
              <w:rFonts w:eastAsia="Times New Roman" w:cstheme="minorHAnsi"/>
              <w:noProof/>
              <w:color w:val="auto"/>
              <w:lang w:eastAsia="ar-SA"/>
            </w:rPr>
            <w:t xml:space="preserve">Métier : </w:t>
          </w:r>
        </w:p>
        <w:p w14:paraId="250B0ABD" w14:textId="77777777" w:rsidR="0044140B" w:rsidRPr="00AD0B6B" w:rsidRDefault="0044140B" w:rsidP="0044140B">
          <w:pPr>
            <w:jc w:val="both"/>
            <w:rPr>
              <w:rStyle w:val="Lienhypertexte"/>
              <w:rFonts w:eastAsia="Times New Roman" w:cstheme="minorHAnsi"/>
              <w:noProof/>
              <w:color w:val="auto"/>
              <w:lang w:eastAsia="ar-SA"/>
            </w:rPr>
          </w:pPr>
        </w:p>
        <w:p w14:paraId="33A7B10E" w14:textId="77777777" w:rsidR="0044140B" w:rsidRPr="00AD0B6B" w:rsidRDefault="0044140B" w:rsidP="0044140B">
          <w:pPr>
            <w:jc w:val="both"/>
            <w:rPr>
              <w:rStyle w:val="Lienhypertexte"/>
              <w:rFonts w:eastAsia="Times New Roman" w:cstheme="minorHAnsi"/>
              <w:noProof/>
              <w:color w:val="auto"/>
              <w:lang w:eastAsia="ar-SA"/>
            </w:rPr>
          </w:pPr>
          <w:r w:rsidRPr="00AD0B6B">
            <w:rPr>
              <w:rStyle w:val="Lienhypertexte"/>
              <w:rFonts w:eastAsia="Times New Roman" w:cstheme="minorHAnsi"/>
              <w:noProof/>
              <w:color w:val="auto"/>
              <w:lang w:eastAsia="ar-SA"/>
            </w:rPr>
            <w:t>Liste des élèves ayant réussi leur qualification :</w:t>
          </w:r>
        </w:p>
        <w:p w14:paraId="434028FF" w14:textId="77777777" w:rsidR="0044140B" w:rsidRPr="00AD0B6B" w:rsidRDefault="0044140B" w:rsidP="0044140B">
          <w:pPr>
            <w:tabs>
              <w:tab w:val="left" w:pos="-720"/>
            </w:tabs>
            <w:jc w:val="both"/>
            <w:rPr>
              <w:rFonts w:cstheme="minorHAnsi"/>
              <w:spacing w:val="-3"/>
            </w:rPr>
          </w:pPr>
          <w:r w:rsidRPr="00AD0B6B">
            <w:rPr>
              <w:rFonts w:cstheme="minorHAnsi"/>
              <w:spacing w:val="-3"/>
            </w:rPr>
            <w:t xml:space="preserve">    </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3"/>
            <w:gridCol w:w="2098"/>
            <w:gridCol w:w="2656"/>
            <w:gridCol w:w="2412"/>
          </w:tblGrid>
          <w:tr w:rsidR="00AD0B6B" w:rsidRPr="00AD0B6B" w14:paraId="64A3360B" w14:textId="77777777" w:rsidTr="00AF52E0">
            <w:trPr>
              <w:trHeight w:val="971"/>
            </w:trPr>
            <w:tc>
              <w:tcPr>
                <w:tcW w:w="2518" w:type="dxa"/>
                <w:shd w:val="clear" w:color="auto" w:fill="auto"/>
              </w:tcPr>
              <w:p w14:paraId="0F71A059" w14:textId="77777777" w:rsidR="0044140B" w:rsidRPr="00AD0B6B" w:rsidRDefault="0044140B" w:rsidP="00AF52E0">
                <w:pPr>
                  <w:tabs>
                    <w:tab w:val="left" w:pos="-720"/>
                  </w:tabs>
                  <w:jc w:val="both"/>
                  <w:rPr>
                    <w:rFonts w:cstheme="minorHAnsi"/>
                    <w:spacing w:val="-3"/>
                  </w:rPr>
                </w:pPr>
                <w:r w:rsidRPr="00AD0B6B">
                  <w:rPr>
                    <w:rStyle w:val="Lienhypertexte"/>
                    <w:rFonts w:eastAsia="Times New Roman" w:cstheme="minorHAnsi"/>
                    <w:noProof/>
                    <w:color w:val="auto"/>
                    <w:u w:val="none"/>
                    <w:lang w:eastAsia="ar-SA"/>
                  </w:rPr>
                  <w:t xml:space="preserve">Nom </w:t>
                </w:r>
              </w:p>
            </w:tc>
            <w:tc>
              <w:tcPr>
                <w:tcW w:w="2126" w:type="dxa"/>
                <w:shd w:val="clear" w:color="auto" w:fill="auto"/>
              </w:tcPr>
              <w:p w14:paraId="1521246A" w14:textId="77777777" w:rsidR="0044140B" w:rsidRPr="00AD0B6B" w:rsidRDefault="0044140B" w:rsidP="00AF52E0">
                <w:pPr>
                  <w:tabs>
                    <w:tab w:val="left" w:pos="-720"/>
                  </w:tabs>
                  <w:jc w:val="both"/>
                  <w:rPr>
                    <w:rFonts w:cstheme="minorHAnsi"/>
                    <w:spacing w:val="-3"/>
                  </w:rPr>
                </w:pPr>
                <w:r w:rsidRPr="00AD0B6B">
                  <w:rPr>
                    <w:rStyle w:val="Lienhypertexte"/>
                    <w:rFonts w:eastAsia="Times New Roman" w:cstheme="minorHAnsi"/>
                    <w:noProof/>
                    <w:color w:val="auto"/>
                    <w:u w:val="none"/>
                    <w:lang w:eastAsia="ar-SA"/>
                  </w:rPr>
                  <w:t xml:space="preserve">Prénom </w:t>
                </w:r>
              </w:p>
            </w:tc>
            <w:tc>
              <w:tcPr>
                <w:tcW w:w="2694" w:type="dxa"/>
                <w:shd w:val="clear" w:color="auto" w:fill="auto"/>
              </w:tcPr>
              <w:p w14:paraId="337EC52F" w14:textId="77777777" w:rsidR="0044140B" w:rsidRPr="00AD0B6B" w:rsidRDefault="0044140B" w:rsidP="00AF52E0">
                <w:pPr>
                  <w:tabs>
                    <w:tab w:val="left" w:pos="-720"/>
                  </w:tabs>
                  <w:jc w:val="both"/>
                  <w:rPr>
                    <w:rFonts w:cstheme="minorHAnsi"/>
                    <w:spacing w:val="-3"/>
                  </w:rPr>
                </w:pPr>
                <w:r w:rsidRPr="00AD0B6B">
                  <w:rPr>
                    <w:rStyle w:val="Lienhypertexte"/>
                    <w:rFonts w:eastAsia="Times New Roman" w:cstheme="minorHAnsi"/>
                    <w:noProof/>
                    <w:color w:val="auto"/>
                    <w:u w:val="none"/>
                    <w:lang w:eastAsia="ar-SA"/>
                  </w:rPr>
                  <w:t>Lieu de naissance</w:t>
                </w:r>
              </w:p>
            </w:tc>
            <w:tc>
              <w:tcPr>
                <w:tcW w:w="2444" w:type="dxa"/>
                <w:shd w:val="clear" w:color="auto" w:fill="auto"/>
              </w:tcPr>
              <w:p w14:paraId="215F6B47" w14:textId="77777777" w:rsidR="0044140B" w:rsidRPr="00AD0B6B" w:rsidRDefault="0044140B" w:rsidP="00AF52E0">
                <w:pPr>
                  <w:tabs>
                    <w:tab w:val="left" w:pos="-720"/>
                  </w:tabs>
                  <w:jc w:val="both"/>
                  <w:rPr>
                    <w:rFonts w:cstheme="minorHAnsi"/>
                    <w:spacing w:val="-3"/>
                  </w:rPr>
                </w:pPr>
                <w:r w:rsidRPr="00AD0B6B">
                  <w:rPr>
                    <w:rStyle w:val="Lienhypertexte"/>
                    <w:rFonts w:eastAsia="Times New Roman" w:cstheme="minorHAnsi"/>
                    <w:noProof/>
                    <w:color w:val="auto"/>
                    <w:u w:val="none"/>
                    <w:lang w:eastAsia="ar-SA"/>
                  </w:rPr>
                  <w:t>Date de naissance (le mois en toutes lettres)</w:t>
                </w:r>
              </w:p>
            </w:tc>
          </w:tr>
          <w:tr w:rsidR="00AD0B6B" w:rsidRPr="00AD0B6B" w14:paraId="73031629" w14:textId="77777777" w:rsidTr="00AF52E0">
            <w:trPr>
              <w:trHeight w:val="444"/>
            </w:trPr>
            <w:tc>
              <w:tcPr>
                <w:tcW w:w="2518" w:type="dxa"/>
                <w:shd w:val="clear" w:color="auto" w:fill="auto"/>
              </w:tcPr>
              <w:p w14:paraId="645D2720" w14:textId="77777777" w:rsidR="0044140B" w:rsidRPr="00AD0B6B" w:rsidRDefault="0044140B" w:rsidP="00AF52E0">
                <w:pPr>
                  <w:tabs>
                    <w:tab w:val="left" w:pos="-720"/>
                  </w:tabs>
                  <w:jc w:val="both"/>
                  <w:rPr>
                    <w:rFonts w:cstheme="minorHAnsi"/>
                    <w:spacing w:val="-3"/>
                  </w:rPr>
                </w:pPr>
              </w:p>
            </w:tc>
            <w:tc>
              <w:tcPr>
                <w:tcW w:w="2126" w:type="dxa"/>
                <w:shd w:val="clear" w:color="auto" w:fill="auto"/>
              </w:tcPr>
              <w:p w14:paraId="64B2DC60" w14:textId="77777777" w:rsidR="0044140B" w:rsidRPr="00AD0B6B" w:rsidRDefault="0044140B" w:rsidP="00AF52E0">
                <w:pPr>
                  <w:tabs>
                    <w:tab w:val="left" w:pos="-720"/>
                  </w:tabs>
                  <w:jc w:val="both"/>
                  <w:rPr>
                    <w:rFonts w:cstheme="minorHAnsi"/>
                    <w:spacing w:val="-3"/>
                  </w:rPr>
                </w:pPr>
              </w:p>
            </w:tc>
            <w:tc>
              <w:tcPr>
                <w:tcW w:w="2694" w:type="dxa"/>
                <w:shd w:val="clear" w:color="auto" w:fill="auto"/>
              </w:tcPr>
              <w:p w14:paraId="3CBD4257" w14:textId="77777777" w:rsidR="0044140B" w:rsidRPr="00AD0B6B" w:rsidRDefault="0044140B" w:rsidP="00AF52E0">
                <w:pPr>
                  <w:tabs>
                    <w:tab w:val="left" w:pos="-720"/>
                  </w:tabs>
                  <w:jc w:val="both"/>
                  <w:rPr>
                    <w:rFonts w:cstheme="minorHAnsi"/>
                    <w:spacing w:val="-3"/>
                  </w:rPr>
                </w:pPr>
              </w:p>
            </w:tc>
            <w:tc>
              <w:tcPr>
                <w:tcW w:w="2444" w:type="dxa"/>
                <w:shd w:val="clear" w:color="auto" w:fill="auto"/>
              </w:tcPr>
              <w:p w14:paraId="43A6D9EC" w14:textId="77777777" w:rsidR="0044140B" w:rsidRPr="00AD0B6B" w:rsidRDefault="0044140B" w:rsidP="00AF52E0">
                <w:pPr>
                  <w:tabs>
                    <w:tab w:val="left" w:pos="-720"/>
                  </w:tabs>
                  <w:jc w:val="both"/>
                  <w:rPr>
                    <w:rFonts w:cstheme="minorHAnsi"/>
                    <w:spacing w:val="-3"/>
                  </w:rPr>
                </w:pPr>
              </w:p>
            </w:tc>
          </w:tr>
          <w:tr w:rsidR="00AD0B6B" w:rsidRPr="00AD0B6B" w14:paraId="2D0EA187" w14:textId="77777777" w:rsidTr="00AF52E0">
            <w:trPr>
              <w:trHeight w:val="456"/>
            </w:trPr>
            <w:tc>
              <w:tcPr>
                <w:tcW w:w="2518" w:type="dxa"/>
                <w:shd w:val="clear" w:color="auto" w:fill="auto"/>
              </w:tcPr>
              <w:p w14:paraId="58762485" w14:textId="77777777" w:rsidR="0044140B" w:rsidRPr="00AD0B6B" w:rsidRDefault="0044140B" w:rsidP="00AF52E0">
                <w:pPr>
                  <w:tabs>
                    <w:tab w:val="left" w:pos="-720"/>
                  </w:tabs>
                  <w:jc w:val="both"/>
                  <w:rPr>
                    <w:rFonts w:cstheme="minorHAnsi"/>
                    <w:spacing w:val="-3"/>
                  </w:rPr>
                </w:pPr>
              </w:p>
            </w:tc>
            <w:tc>
              <w:tcPr>
                <w:tcW w:w="2126" w:type="dxa"/>
                <w:shd w:val="clear" w:color="auto" w:fill="auto"/>
              </w:tcPr>
              <w:p w14:paraId="4763E572" w14:textId="77777777" w:rsidR="0044140B" w:rsidRPr="00AD0B6B" w:rsidRDefault="0044140B" w:rsidP="00AF52E0">
                <w:pPr>
                  <w:tabs>
                    <w:tab w:val="left" w:pos="-720"/>
                  </w:tabs>
                  <w:jc w:val="both"/>
                  <w:rPr>
                    <w:rFonts w:cstheme="minorHAnsi"/>
                    <w:spacing w:val="-3"/>
                  </w:rPr>
                </w:pPr>
              </w:p>
            </w:tc>
            <w:tc>
              <w:tcPr>
                <w:tcW w:w="2694" w:type="dxa"/>
                <w:shd w:val="clear" w:color="auto" w:fill="auto"/>
              </w:tcPr>
              <w:p w14:paraId="5E662C2A" w14:textId="77777777" w:rsidR="0044140B" w:rsidRPr="00AD0B6B" w:rsidRDefault="0044140B" w:rsidP="00AF52E0">
                <w:pPr>
                  <w:tabs>
                    <w:tab w:val="left" w:pos="-720"/>
                  </w:tabs>
                  <w:jc w:val="both"/>
                  <w:rPr>
                    <w:rFonts w:cstheme="minorHAnsi"/>
                    <w:spacing w:val="-3"/>
                  </w:rPr>
                </w:pPr>
              </w:p>
            </w:tc>
            <w:tc>
              <w:tcPr>
                <w:tcW w:w="2444" w:type="dxa"/>
                <w:shd w:val="clear" w:color="auto" w:fill="auto"/>
              </w:tcPr>
              <w:p w14:paraId="10B93ABA" w14:textId="77777777" w:rsidR="0044140B" w:rsidRPr="00AD0B6B" w:rsidRDefault="0044140B" w:rsidP="00AF52E0">
                <w:pPr>
                  <w:tabs>
                    <w:tab w:val="left" w:pos="-720"/>
                  </w:tabs>
                  <w:jc w:val="both"/>
                  <w:rPr>
                    <w:rFonts w:cstheme="minorHAnsi"/>
                    <w:spacing w:val="-3"/>
                  </w:rPr>
                </w:pPr>
              </w:p>
            </w:tc>
          </w:tr>
          <w:tr w:rsidR="00AD0B6B" w:rsidRPr="00AD0B6B" w14:paraId="44814883" w14:textId="77777777" w:rsidTr="00AF52E0">
            <w:trPr>
              <w:trHeight w:val="444"/>
            </w:trPr>
            <w:tc>
              <w:tcPr>
                <w:tcW w:w="2518" w:type="dxa"/>
                <w:shd w:val="clear" w:color="auto" w:fill="auto"/>
              </w:tcPr>
              <w:p w14:paraId="2557751D" w14:textId="77777777" w:rsidR="0044140B" w:rsidRPr="00AD0B6B" w:rsidRDefault="0044140B" w:rsidP="00AF52E0">
                <w:pPr>
                  <w:tabs>
                    <w:tab w:val="left" w:pos="-720"/>
                  </w:tabs>
                  <w:jc w:val="both"/>
                  <w:rPr>
                    <w:rFonts w:cstheme="minorHAnsi"/>
                    <w:spacing w:val="-3"/>
                  </w:rPr>
                </w:pPr>
              </w:p>
            </w:tc>
            <w:tc>
              <w:tcPr>
                <w:tcW w:w="2126" w:type="dxa"/>
                <w:shd w:val="clear" w:color="auto" w:fill="auto"/>
              </w:tcPr>
              <w:p w14:paraId="27348E70" w14:textId="77777777" w:rsidR="0044140B" w:rsidRPr="00AD0B6B" w:rsidRDefault="0044140B" w:rsidP="00AF52E0">
                <w:pPr>
                  <w:tabs>
                    <w:tab w:val="left" w:pos="-720"/>
                  </w:tabs>
                  <w:jc w:val="both"/>
                  <w:rPr>
                    <w:rFonts w:cstheme="minorHAnsi"/>
                    <w:spacing w:val="-3"/>
                  </w:rPr>
                </w:pPr>
              </w:p>
            </w:tc>
            <w:tc>
              <w:tcPr>
                <w:tcW w:w="2694" w:type="dxa"/>
                <w:shd w:val="clear" w:color="auto" w:fill="auto"/>
              </w:tcPr>
              <w:p w14:paraId="26491B4E" w14:textId="77777777" w:rsidR="0044140B" w:rsidRPr="00AD0B6B" w:rsidRDefault="0044140B" w:rsidP="00AF52E0">
                <w:pPr>
                  <w:tabs>
                    <w:tab w:val="left" w:pos="-720"/>
                  </w:tabs>
                  <w:jc w:val="both"/>
                  <w:rPr>
                    <w:rFonts w:cstheme="minorHAnsi"/>
                    <w:spacing w:val="-3"/>
                  </w:rPr>
                </w:pPr>
              </w:p>
            </w:tc>
            <w:tc>
              <w:tcPr>
                <w:tcW w:w="2444" w:type="dxa"/>
                <w:shd w:val="clear" w:color="auto" w:fill="auto"/>
              </w:tcPr>
              <w:p w14:paraId="5DA95727" w14:textId="77777777" w:rsidR="0044140B" w:rsidRPr="00AD0B6B" w:rsidRDefault="0044140B" w:rsidP="00AF52E0">
                <w:pPr>
                  <w:tabs>
                    <w:tab w:val="left" w:pos="-720"/>
                  </w:tabs>
                  <w:jc w:val="both"/>
                  <w:rPr>
                    <w:rFonts w:cstheme="minorHAnsi"/>
                    <w:spacing w:val="-3"/>
                  </w:rPr>
                </w:pPr>
              </w:p>
            </w:tc>
          </w:tr>
        </w:tbl>
        <w:p w14:paraId="2EC79F29" w14:textId="77777777" w:rsidR="0044140B" w:rsidRPr="00AD0B6B" w:rsidRDefault="0044140B" w:rsidP="0044140B">
          <w:pPr>
            <w:jc w:val="both"/>
            <w:rPr>
              <w:rStyle w:val="Lienhypertexte"/>
              <w:rFonts w:eastAsia="Times New Roman" w:cstheme="minorHAnsi"/>
              <w:noProof/>
              <w:color w:val="auto"/>
              <w:lang w:eastAsia="ar-SA"/>
            </w:rPr>
          </w:pPr>
        </w:p>
        <w:p w14:paraId="3B31AC01" w14:textId="77777777" w:rsidR="0044140B" w:rsidRPr="00AD0B6B" w:rsidRDefault="0044140B" w:rsidP="0044140B">
          <w:pPr>
            <w:jc w:val="both"/>
            <w:rPr>
              <w:rStyle w:val="Lienhypertexte"/>
              <w:rFonts w:eastAsia="Times New Roman" w:cstheme="minorHAnsi"/>
              <w:noProof/>
              <w:color w:val="auto"/>
              <w:lang w:eastAsia="ar-SA"/>
            </w:rPr>
          </w:pPr>
          <w:r w:rsidRPr="00AD0B6B">
            <w:rPr>
              <w:rStyle w:val="Lienhypertexte"/>
              <w:rFonts w:eastAsia="Times New Roman" w:cstheme="minorHAnsi"/>
              <w:noProof/>
              <w:color w:val="auto"/>
              <w:lang w:eastAsia="ar-SA"/>
            </w:rPr>
            <w:t>Liste des élèves n’ ayant pas obtenu leur qualification :</w:t>
          </w:r>
        </w:p>
        <w:p w14:paraId="7BA08078" w14:textId="77777777" w:rsidR="0044140B" w:rsidRPr="00AD0B6B" w:rsidRDefault="0044140B" w:rsidP="0044140B">
          <w:pPr>
            <w:tabs>
              <w:tab w:val="left" w:pos="-720"/>
            </w:tabs>
            <w:jc w:val="both"/>
            <w:rPr>
              <w:rFonts w:cstheme="minorHAnsi"/>
              <w:spacing w:val="-3"/>
            </w:rPr>
          </w:pPr>
          <w:r w:rsidRPr="00AD0B6B">
            <w:rPr>
              <w:rFonts w:cstheme="minorHAnsi"/>
              <w:spacing w:val="-3"/>
            </w:rPr>
            <w:t xml:space="preserve">    </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3"/>
            <w:gridCol w:w="2098"/>
            <w:gridCol w:w="2656"/>
            <w:gridCol w:w="2412"/>
          </w:tblGrid>
          <w:tr w:rsidR="00AD0B6B" w:rsidRPr="00AD0B6B" w14:paraId="6D8E5703" w14:textId="77777777" w:rsidTr="00AF52E0">
            <w:trPr>
              <w:trHeight w:val="971"/>
            </w:trPr>
            <w:tc>
              <w:tcPr>
                <w:tcW w:w="2518" w:type="dxa"/>
                <w:shd w:val="clear" w:color="auto" w:fill="auto"/>
              </w:tcPr>
              <w:p w14:paraId="576D8131" w14:textId="77777777" w:rsidR="0044140B" w:rsidRPr="00AD0B6B" w:rsidRDefault="0044140B" w:rsidP="00AF52E0">
                <w:pPr>
                  <w:tabs>
                    <w:tab w:val="left" w:pos="-720"/>
                  </w:tabs>
                  <w:jc w:val="both"/>
                  <w:rPr>
                    <w:rFonts w:cstheme="minorHAnsi"/>
                    <w:spacing w:val="-3"/>
                  </w:rPr>
                </w:pPr>
                <w:r w:rsidRPr="00AD0B6B">
                  <w:rPr>
                    <w:rStyle w:val="Lienhypertexte"/>
                    <w:rFonts w:eastAsia="Times New Roman" w:cstheme="minorHAnsi"/>
                    <w:noProof/>
                    <w:color w:val="auto"/>
                    <w:u w:val="none"/>
                    <w:lang w:eastAsia="ar-SA"/>
                  </w:rPr>
                  <w:t xml:space="preserve">Nom </w:t>
                </w:r>
              </w:p>
            </w:tc>
            <w:tc>
              <w:tcPr>
                <w:tcW w:w="2126" w:type="dxa"/>
                <w:shd w:val="clear" w:color="auto" w:fill="auto"/>
              </w:tcPr>
              <w:p w14:paraId="1F02098C" w14:textId="77777777" w:rsidR="0044140B" w:rsidRPr="00AD0B6B" w:rsidRDefault="0044140B" w:rsidP="00AF52E0">
                <w:pPr>
                  <w:tabs>
                    <w:tab w:val="left" w:pos="-720"/>
                  </w:tabs>
                  <w:jc w:val="both"/>
                  <w:rPr>
                    <w:rFonts w:cstheme="minorHAnsi"/>
                    <w:spacing w:val="-3"/>
                  </w:rPr>
                </w:pPr>
                <w:r w:rsidRPr="00AD0B6B">
                  <w:rPr>
                    <w:rStyle w:val="Lienhypertexte"/>
                    <w:rFonts w:eastAsia="Times New Roman" w:cstheme="minorHAnsi"/>
                    <w:noProof/>
                    <w:color w:val="auto"/>
                    <w:u w:val="none"/>
                    <w:lang w:eastAsia="ar-SA"/>
                  </w:rPr>
                  <w:t xml:space="preserve">Prénom </w:t>
                </w:r>
              </w:p>
            </w:tc>
            <w:tc>
              <w:tcPr>
                <w:tcW w:w="2694" w:type="dxa"/>
                <w:shd w:val="clear" w:color="auto" w:fill="auto"/>
              </w:tcPr>
              <w:p w14:paraId="2C35040C" w14:textId="77777777" w:rsidR="0044140B" w:rsidRPr="00AD0B6B" w:rsidRDefault="0044140B" w:rsidP="00AF52E0">
                <w:pPr>
                  <w:tabs>
                    <w:tab w:val="left" w:pos="-720"/>
                  </w:tabs>
                  <w:jc w:val="both"/>
                  <w:rPr>
                    <w:rFonts w:cstheme="minorHAnsi"/>
                    <w:spacing w:val="-3"/>
                  </w:rPr>
                </w:pPr>
                <w:r w:rsidRPr="00AD0B6B">
                  <w:rPr>
                    <w:rStyle w:val="Lienhypertexte"/>
                    <w:rFonts w:eastAsia="Times New Roman" w:cstheme="minorHAnsi"/>
                    <w:noProof/>
                    <w:color w:val="auto"/>
                    <w:u w:val="none"/>
                    <w:lang w:eastAsia="ar-SA"/>
                  </w:rPr>
                  <w:t>Lieu de naissance</w:t>
                </w:r>
              </w:p>
            </w:tc>
            <w:tc>
              <w:tcPr>
                <w:tcW w:w="2444" w:type="dxa"/>
                <w:shd w:val="clear" w:color="auto" w:fill="auto"/>
              </w:tcPr>
              <w:p w14:paraId="08E8FF14" w14:textId="77777777" w:rsidR="0044140B" w:rsidRPr="00AD0B6B" w:rsidRDefault="0044140B" w:rsidP="00AF52E0">
                <w:pPr>
                  <w:tabs>
                    <w:tab w:val="left" w:pos="-720"/>
                  </w:tabs>
                  <w:jc w:val="both"/>
                  <w:rPr>
                    <w:rFonts w:cstheme="minorHAnsi"/>
                    <w:spacing w:val="-3"/>
                  </w:rPr>
                </w:pPr>
                <w:r w:rsidRPr="00AD0B6B">
                  <w:rPr>
                    <w:rStyle w:val="Lienhypertexte"/>
                    <w:rFonts w:eastAsia="Times New Roman" w:cstheme="minorHAnsi"/>
                    <w:noProof/>
                    <w:color w:val="auto"/>
                    <w:u w:val="none"/>
                    <w:lang w:eastAsia="ar-SA"/>
                  </w:rPr>
                  <w:t>Date de naissance (en toutes lettres)</w:t>
                </w:r>
              </w:p>
            </w:tc>
          </w:tr>
          <w:tr w:rsidR="00AD0B6B" w:rsidRPr="00AD0B6B" w14:paraId="28595F55" w14:textId="77777777" w:rsidTr="00AF52E0">
            <w:trPr>
              <w:trHeight w:val="444"/>
            </w:trPr>
            <w:tc>
              <w:tcPr>
                <w:tcW w:w="2518" w:type="dxa"/>
                <w:shd w:val="clear" w:color="auto" w:fill="auto"/>
              </w:tcPr>
              <w:p w14:paraId="08AD0980" w14:textId="77777777" w:rsidR="0044140B" w:rsidRPr="00AD0B6B" w:rsidRDefault="0044140B" w:rsidP="00AF52E0">
                <w:pPr>
                  <w:tabs>
                    <w:tab w:val="left" w:pos="-720"/>
                  </w:tabs>
                  <w:jc w:val="both"/>
                  <w:rPr>
                    <w:rFonts w:cstheme="minorHAnsi"/>
                    <w:spacing w:val="-3"/>
                  </w:rPr>
                </w:pPr>
              </w:p>
            </w:tc>
            <w:tc>
              <w:tcPr>
                <w:tcW w:w="2126" w:type="dxa"/>
                <w:shd w:val="clear" w:color="auto" w:fill="auto"/>
              </w:tcPr>
              <w:p w14:paraId="71522D44" w14:textId="77777777" w:rsidR="0044140B" w:rsidRPr="00AD0B6B" w:rsidRDefault="0044140B" w:rsidP="00AF52E0">
                <w:pPr>
                  <w:tabs>
                    <w:tab w:val="left" w:pos="-720"/>
                  </w:tabs>
                  <w:jc w:val="both"/>
                  <w:rPr>
                    <w:rFonts w:cstheme="minorHAnsi"/>
                    <w:spacing w:val="-3"/>
                  </w:rPr>
                </w:pPr>
              </w:p>
            </w:tc>
            <w:tc>
              <w:tcPr>
                <w:tcW w:w="2694" w:type="dxa"/>
                <w:shd w:val="clear" w:color="auto" w:fill="auto"/>
              </w:tcPr>
              <w:p w14:paraId="789F8BA0" w14:textId="77777777" w:rsidR="0044140B" w:rsidRPr="00AD0B6B" w:rsidRDefault="0044140B" w:rsidP="00AF52E0">
                <w:pPr>
                  <w:tabs>
                    <w:tab w:val="left" w:pos="-720"/>
                  </w:tabs>
                  <w:jc w:val="both"/>
                  <w:rPr>
                    <w:rFonts w:cstheme="minorHAnsi"/>
                    <w:spacing w:val="-3"/>
                  </w:rPr>
                </w:pPr>
              </w:p>
            </w:tc>
            <w:tc>
              <w:tcPr>
                <w:tcW w:w="2444" w:type="dxa"/>
                <w:shd w:val="clear" w:color="auto" w:fill="auto"/>
              </w:tcPr>
              <w:p w14:paraId="1BBC7822" w14:textId="77777777" w:rsidR="0044140B" w:rsidRPr="00AD0B6B" w:rsidRDefault="0044140B" w:rsidP="00AF52E0">
                <w:pPr>
                  <w:tabs>
                    <w:tab w:val="left" w:pos="-720"/>
                  </w:tabs>
                  <w:jc w:val="both"/>
                  <w:rPr>
                    <w:rFonts w:cstheme="minorHAnsi"/>
                    <w:spacing w:val="-3"/>
                  </w:rPr>
                </w:pPr>
              </w:p>
            </w:tc>
          </w:tr>
          <w:tr w:rsidR="00AD0B6B" w:rsidRPr="00AD0B6B" w14:paraId="138D61E3" w14:textId="77777777" w:rsidTr="00AF52E0">
            <w:trPr>
              <w:trHeight w:val="456"/>
            </w:trPr>
            <w:tc>
              <w:tcPr>
                <w:tcW w:w="2518" w:type="dxa"/>
                <w:shd w:val="clear" w:color="auto" w:fill="auto"/>
              </w:tcPr>
              <w:p w14:paraId="07AB1573" w14:textId="77777777" w:rsidR="0044140B" w:rsidRPr="00AD0B6B" w:rsidRDefault="0044140B" w:rsidP="00AF52E0">
                <w:pPr>
                  <w:tabs>
                    <w:tab w:val="left" w:pos="-720"/>
                  </w:tabs>
                  <w:jc w:val="both"/>
                  <w:rPr>
                    <w:rFonts w:cstheme="minorHAnsi"/>
                    <w:spacing w:val="-3"/>
                  </w:rPr>
                </w:pPr>
              </w:p>
            </w:tc>
            <w:tc>
              <w:tcPr>
                <w:tcW w:w="2126" w:type="dxa"/>
                <w:shd w:val="clear" w:color="auto" w:fill="auto"/>
              </w:tcPr>
              <w:p w14:paraId="4962A0E3" w14:textId="77777777" w:rsidR="0044140B" w:rsidRPr="00AD0B6B" w:rsidRDefault="0044140B" w:rsidP="00AF52E0">
                <w:pPr>
                  <w:tabs>
                    <w:tab w:val="left" w:pos="-720"/>
                  </w:tabs>
                  <w:jc w:val="both"/>
                  <w:rPr>
                    <w:rFonts w:cstheme="minorHAnsi"/>
                    <w:spacing w:val="-3"/>
                  </w:rPr>
                </w:pPr>
              </w:p>
            </w:tc>
            <w:tc>
              <w:tcPr>
                <w:tcW w:w="2694" w:type="dxa"/>
                <w:shd w:val="clear" w:color="auto" w:fill="auto"/>
              </w:tcPr>
              <w:p w14:paraId="67C30293" w14:textId="77777777" w:rsidR="0044140B" w:rsidRPr="00AD0B6B" w:rsidRDefault="0044140B" w:rsidP="00AF52E0">
                <w:pPr>
                  <w:tabs>
                    <w:tab w:val="left" w:pos="-720"/>
                  </w:tabs>
                  <w:jc w:val="both"/>
                  <w:rPr>
                    <w:rFonts w:cstheme="minorHAnsi"/>
                    <w:spacing w:val="-3"/>
                  </w:rPr>
                </w:pPr>
              </w:p>
            </w:tc>
            <w:tc>
              <w:tcPr>
                <w:tcW w:w="2444" w:type="dxa"/>
                <w:shd w:val="clear" w:color="auto" w:fill="auto"/>
              </w:tcPr>
              <w:p w14:paraId="3F46A0A3" w14:textId="77777777" w:rsidR="0044140B" w:rsidRPr="00AD0B6B" w:rsidRDefault="0044140B" w:rsidP="00AF52E0">
                <w:pPr>
                  <w:tabs>
                    <w:tab w:val="left" w:pos="-720"/>
                  </w:tabs>
                  <w:jc w:val="both"/>
                  <w:rPr>
                    <w:rFonts w:cstheme="minorHAnsi"/>
                    <w:spacing w:val="-3"/>
                  </w:rPr>
                </w:pPr>
              </w:p>
            </w:tc>
          </w:tr>
        </w:tbl>
        <w:p w14:paraId="31F0FEAF" w14:textId="77777777" w:rsidR="0044140B" w:rsidRPr="00AD0B6B" w:rsidRDefault="0044140B" w:rsidP="0044140B">
          <w:pPr>
            <w:tabs>
              <w:tab w:val="left" w:pos="-720"/>
            </w:tabs>
            <w:jc w:val="both"/>
            <w:rPr>
              <w:rFonts w:cstheme="minorHAnsi"/>
              <w:spacing w:val="-3"/>
            </w:rPr>
          </w:pPr>
        </w:p>
        <w:p w14:paraId="0567426A" w14:textId="77777777" w:rsidR="0044140B" w:rsidRPr="00AD0B6B" w:rsidRDefault="0044140B" w:rsidP="0044140B">
          <w:pPr>
            <w:tabs>
              <w:tab w:val="left" w:pos="-720"/>
            </w:tabs>
            <w:jc w:val="both"/>
            <w:rPr>
              <w:rStyle w:val="Lienhypertexte"/>
              <w:rFonts w:eastAsia="Times New Roman" w:cstheme="minorHAnsi"/>
              <w:noProof/>
              <w:color w:val="auto"/>
              <w:u w:val="none"/>
              <w:lang w:eastAsia="ar-SA"/>
            </w:rPr>
          </w:pPr>
          <w:r w:rsidRPr="00AD0B6B">
            <w:rPr>
              <w:rStyle w:val="Lienhypertexte"/>
              <w:rFonts w:eastAsia="Times New Roman" w:cstheme="minorHAnsi"/>
              <w:noProof/>
              <w:color w:val="auto"/>
              <w:u w:val="none"/>
              <w:lang w:eastAsia="ar-SA"/>
            </w:rPr>
            <w:t xml:space="preserve">Fait à                                               , le                            </w:t>
          </w:r>
        </w:p>
        <w:p w14:paraId="656B90E1" w14:textId="77777777" w:rsidR="0044140B" w:rsidRPr="00AD0B6B" w:rsidRDefault="0044140B" w:rsidP="0044140B">
          <w:pPr>
            <w:tabs>
              <w:tab w:val="left" w:pos="-720"/>
            </w:tabs>
            <w:jc w:val="both"/>
            <w:rPr>
              <w:rStyle w:val="Lienhypertexte"/>
              <w:rFonts w:eastAsia="Times New Roman" w:cstheme="minorHAnsi"/>
              <w:noProof/>
              <w:color w:val="auto"/>
              <w:u w:val="none"/>
              <w:lang w:eastAsia="ar-SA"/>
            </w:rPr>
          </w:pPr>
        </w:p>
        <w:p w14:paraId="6AA206AA" w14:textId="77777777" w:rsidR="0044140B" w:rsidRPr="00AD0B6B" w:rsidRDefault="0044140B" w:rsidP="0044140B">
          <w:pPr>
            <w:tabs>
              <w:tab w:val="left" w:pos="-720"/>
            </w:tabs>
            <w:jc w:val="both"/>
            <w:rPr>
              <w:rStyle w:val="Lienhypertexte"/>
              <w:rFonts w:eastAsia="Times New Roman" w:cstheme="minorHAnsi"/>
              <w:noProof/>
              <w:color w:val="auto"/>
              <w:u w:val="none"/>
              <w:lang w:eastAsia="ar-SA"/>
            </w:rPr>
          </w:pPr>
          <w:r w:rsidRPr="00AD0B6B">
            <w:rPr>
              <w:rStyle w:val="Lienhypertexte"/>
              <w:rFonts w:eastAsia="Times New Roman" w:cstheme="minorHAnsi"/>
              <w:noProof/>
              <w:color w:val="auto"/>
              <w:u w:val="none"/>
              <w:lang w:eastAsia="ar-SA"/>
            </w:rPr>
            <w:t>Le(la) chef(fe) d’établissement</w:t>
          </w:r>
          <w:r w:rsidRPr="00AD0B6B">
            <w:rPr>
              <w:rStyle w:val="Lienhypertexte"/>
              <w:rFonts w:eastAsia="Times New Roman" w:cstheme="minorHAnsi"/>
              <w:noProof/>
              <w:color w:val="auto"/>
              <w:u w:val="none"/>
              <w:lang w:eastAsia="ar-SA"/>
            </w:rPr>
            <w:tab/>
          </w:r>
          <w:r w:rsidRPr="00AD0B6B">
            <w:rPr>
              <w:rStyle w:val="Lienhypertexte"/>
              <w:rFonts w:eastAsia="Times New Roman" w:cstheme="minorHAnsi"/>
              <w:noProof/>
              <w:color w:val="auto"/>
              <w:u w:val="none"/>
              <w:lang w:eastAsia="ar-SA"/>
            </w:rPr>
            <w:tab/>
          </w:r>
          <w:r w:rsidRPr="00AD0B6B">
            <w:rPr>
              <w:rStyle w:val="Lienhypertexte"/>
              <w:rFonts w:eastAsia="Times New Roman" w:cstheme="minorHAnsi"/>
              <w:noProof/>
              <w:color w:val="auto"/>
              <w:u w:val="none"/>
              <w:lang w:eastAsia="ar-SA"/>
            </w:rPr>
            <w:tab/>
          </w:r>
          <w:r w:rsidRPr="00AD0B6B">
            <w:rPr>
              <w:rStyle w:val="Lienhypertexte"/>
              <w:rFonts w:eastAsia="Times New Roman" w:cstheme="minorHAnsi"/>
              <w:noProof/>
              <w:color w:val="auto"/>
              <w:u w:val="none"/>
              <w:lang w:eastAsia="ar-SA"/>
            </w:rPr>
            <w:tab/>
            <w:t>Sceau de l’établissement</w:t>
          </w:r>
        </w:p>
        <w:p w14:paraId="64E69C6B" w14:textId="77777777" w:rsidR="0044140B" w:rsidRPr="00AD0B6B" w:rsidRDefault="0044140B" w:rsidP="0044140B">
          <w:pPr>
            <w:rPr>
              <w:rStyle w:val="Lienhypertexte"/>
              <w:rFonts w:eastAsia="Times New Roman" w:cstheme="minorHAnsi"/>
              <w:noProof/>
              <w:color w:val="auto"/>
              <w:lang w:eastAsia="ar-SA"/>
            </w:rPr>
          </w:pPr>
        </w:p>
        <w:p w14:paraId="7E0BADF4" w14:textId="77777777" w:rsidR="0044140B" w:rsidRPr="00DE2238" w:rsidRDefault="0044140B" w:rsidP="0044140B">
          <w:pPr>
            <w:rPr>
              <w:rFonts w:eastAsia="Times New Roman" w:cstheme="minorHAnsi"/>
              <w:lang w:eastAsia="fr-FR"/>
            </w:rPr>
          </w:pPr>
        </w:p>
        <w:p w14:paraId="211D57DD" w14:textId="77777777" w:rsidR="0044140B" w:rsidRPr="00DE2238" w:rsidRDefault="0044140B" w:rsidP="0044140B">
          <w:pPr>
            <w:rPr>
              <w:b/>
              <w:u w:val="single"/>
              <w:lang w:eastAsia="fr-FR"/>
            </w:rPr>
          </w:pPr>
          <w:r w:rsidRPr="00DE2238">
            <w:rPr>
              <w:lang w:eastAsia="fr-FR"/>
            </w:rPr>
            <w:br w:type="page"/>
          </w:r>
        </w:p>
        <w:p w14:paraId="7DC07440" w14:textId="77777777" w:rsidR="0044140B" w:rsidRPr="00DE2238" w:rsidRDefault="0044140B" w:rsidP="0044140B">
          <w:pPr>
            <w:pStyle w:val="Titre4"/>
          </w:pPr>
          <w:r w:rsidRPr="00DE2238">
            <w:lastRenderedPageBreak/>
            <w:t>Annexe 20 : Attestation de fréquentation régulière</w:t>
          </w:r>
        </w:p>
        <w:p w14:paraId="5B38B994" w14:textId="77777777" w:rsidR="0044140B" w:rsidRPr="00DE2238" w:rsidRDefault="0044140B" w:rsidP="0044140B">
          <w:pPr>
            <w:jc w:val="both"/>
            <w:rPr>
              <w:rFonts w:eastAsia="Times New Roman" w:cstheme="minorHAnsi"/>
              <w:lang w:eastAsia="fr-FR"/>
            </w:rPr>
          </w:pPr>
        </w:p>
        <w:p w14:paraId="2A344632" w14:textId="77777777" w:rsidR="0044140B" w:rsidRPr="00DE2238" w:rsidRDefault="0044140B" w:rsidP="0044140B">
          <w:pPr>
            <w:jc w:val="center"/>
            <w:rPr>
              <w:rFonts w:cstheme="minorHAnsi"/>
              <w:b/>
              <w:lang w:eastAsia="fr-FR"/>
            </w:rPr>
          </w:pPr>
        </w:p>
        <w:p w14:paraId="3275C76E" w14:textId="77777777" w:rsidR="0044140B" w:rsidRPr="00DE2238" w:rsidRDefault="0044140B" w:rsidP="0044140B">
          <w:pPr>
            <w:jc w:val="center"/>
            <w:rPr>
              <w:rFonts w:cstheme="minorHAnsi"/>
              <w:b/>
              <w:lang w:eastAsia="fr-FR"/>
            </w:rPr>
          </w:pPr>
          <w:r w:rsidRPr="00DE2238">
            <w:rPr>
              <w:rFonts w:cstheme="minorHAnsi"/>
              <w:b/>
              <w:lang w:eastAsia="fr-FR"/>
            </w:rPr>
            <w:t xml:space="preserve">COMMUNAUTE FRANCAISE </w:t>
          </w:r>
        </w:p>
        <w:p w14:paraId="6B708393" w14:textId="77777777" w:rsidR="0044140B" w:rsidRPr="00DE2238" w:rsidRDefault="0044140B" w:rsidP="0044140B">
          <w:pPr>
            <w:jc w:val="center"/>
            <w:rPr>
              <w:rFonts w:cstheme="minorHAnsi"/>
              <w:b/>
              <w:lang w:eastAsia="fr-FR"/>
            </w:rPr>
          </w:pPr>
        </w:p>
        <w:p w14:paraId="56749C95" w14:textId="77777777" w:rsidR="0044140B" w:rsidRPr="00DE2238" w:rsidRDefault="0044140B" w:rsidP="0044140B">
          <w:pPr>
            <w:jc w:val="center"/>
            <w:rPr>
              <w:rFonts w:cstheme="minorHAnsi"/>
              <w:b/>
              <w:lang w:eastAsia="fr-FR"/>
            </w:rPr>
          </w:pPr>
          <w:r w:rsidRPr="00DE2238">
            <w:rPr>
              <w:rFonts w:cstheme="minorHAnsi"/>
              <w:b/>
              <w:lang w:eastAsia="fr-FR"/>
            </w:rPr>
            <w:t>ENSEIGNEMENT SECONDAIRE SPECIALISE DE FORME 4 EN ALTERNANCE</w:t>
          </w:r>
        </w:p>
        <w:p w14:paraId="52A7D579" w14:textId="77777777" w:rsidR="0044140B" w:rsidRPr="00DE2238" w:rsidRDefault="0044140B" w:rsidP="0044140B">
          <w:pPr>
            <w:tabs>
              <w:tab w:val="left" w:pos="8505"/>
            </w:tabs>
            <w:jc w:val="center"/>
            <w:rPr>
              <w:rFonts w:eastAsia="Times New Roman" w:cstheme="minorHAnsi"/>
              <w:b/>
              <w:lang w:eastAsia="fr-FR"/>
            </w:rPr>
          </w:pPr>
        </w:p>
        <w:p w14:paraId="0BB55887" w14:textId="77777777" w:rsidR="0044140B" w:rsidRPr="00DE2238" w:rsidRDefault="0044140B" w:rsidP="0044140B">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DE2238">
            <w:rPr>
              <w:rFonts w:cstheme="minorHAnsi"/>
              <w:lang w:eastAsia="ar-SA"/>
            </w:rPr>
            <w:t>ATTESTATION DE FREQUENTATION REGULIERE</w:t>
          </w:r>
        </w:p>
        <w:p w14:paraId="4711F727" w14:textId="77777777" w:rsidR="0044140B" w:rsidRPr="00DE2238" w:rsidRDefault="0044140B" w:rsidP="0044140B">
          <w:pPr>
            <w:rPr>
              <w:rFonts w:eastAsia="Times New Roman" w:cstheme="minorHAnsi"/>
              <w:lang w:eastAsia="fr-FR"/>
            </w:rPr>
          </w:pPr>
        </w:p>
        <w:p w14:paraId="17437148" w14:textId="77777777" w:rsidR="0044140B" w:rsidRPr="00DE2238" w:rsidRDefault="0044140B" w:rsidP="0044140B">
          <w:pPr>
            <w:rPr>
              <w:rFonts w:cstheme="minorHAnsi"/>
              <w:lang w:eastAsia="fr-FR"/>
            </w:rPr>
          </w:pPr>
          <w:r w:rsidRPr="00DE2238">
            <w:rPr>
              <w:rFonts w:cstheme="minorHAnsi"/>
              <w:lang w:eastAsia="fr-FR"/>
            </w:rPr>
            <w:t>DENOMINATION ET ADRESSE DE L'ETABLISSEMENT SIEGE :</w:t>
          </w:r>
        </w:p>
        <w:p w14:paraId="115D9008"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(1)</w:t>
          </w:r>
        </w:p>
        <w:p w14:paraId="4D6B3136" w14:textId="77777777" w:rsidR="0044140B" w:rsidRPr="00DE2238" w:rsidRDefault="0044140B" w:rsidP="0044140B">
          <w:pPr>
            <w:shd w:val="clear" w:color="auto" w:fill="FFFFFF"/>
            <w:rPr>
              <w:rFonts w:eastAsia="Times New Roman" w:cstheme="minorHAnsi"/>
              <w:lang w:eastAsia="fr-FR"/>
            </w:rPr>
          </w:pPr>
        </w:p>
        <w:p w14:paraId="244BC833" w14:textId="77777777" w:rsidR="0044140B" w:rsidRPr="00DE2238" w:rsidRDefault="0044140B" w:rsidP="0044140B">
          <w:pPr>
            <w:tabs>
              <w:tab w:val="right" w:leader="dot" w:pos="9543"/>
            </w:tabs>
            <w:jc w:val="both"/>
            <w:rPr>
              <w:rFonts w:eastAsia="Times New Roman" w:cstheme="minorHAnsi"/>
              <w:lang w:eastAsia="fr-FR"/>
            </w:rPr>
          </w:pPr>
          <w:r w:rsidRPr="00DE2238">
            <w:rPr>
              <w:rFonts w:eastAsia="Times New Roman" w:cstheme="minorHAnsi"/>
              <w:color w:val="000000"/>
              <w:lang w:eastAsia="fr-FR"/>
            </w:rPr>
            <w:t>DENOMINATION ET ADRESSE DE L'ETABLISSEMENT </w:t>
          </w:r>
          <w:r w:rsidRPr="00DE2238">
            <w:rPr>
              <w:rFonts w:eastAsia="Times New Roman" w:cstheme="minorHAnsi"/>
              <w:lang w:eastAsia="fr-FR"/>
            </w:rPr>
            <w:t>COOPERANT :</w:t>
          </w:r>
        </w:p>
        <w:p w14:paraId="0A4C0F5E"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(2)</w:t>
          </w:r>
        </w:p>
        <w:p w14:paraId="22F63D87" w14:textId="77777777" w:rsidR="0044140B" w:rsidRPr="00DE2238" w:rsidRDefault="0044140B" w:rsidP="0044140B">
          <w:pPr>
            <w:tabs>
              <w:tab w:val="right" w:leader="dot" w:pos="9543"/>
            </w:tabs>
            <w:jc w:val="both"/>
            <w:rPr>
              <w:rFonts w:eastAsia="Times New Roman" w:cstheme="minorHAnsi"/>
              <w:lang w:eastAsia="fr-FR"/>
            </w:rPr>
          </w:pPr>
        </w:p>
        <w:p w14:paraId="5BA3163E" w14:textId="77777777" w:rsidR="0044140B" w:rsidRPr="00DE2238" w:rsidRDefault="0044140B" w:rsidP="0044140B">
          <w:pPr>
            <w:tabs>
              <w:tab w:val="right" w:leader="dot" w:pos="9543"/>
            </w:tabs>
            <w:jc w:val="both"/>
            <w:rPr>
              <w:rFonts w:eastAsia="Times New Roman" w:cstheme="minorHAnsi"/>
              <w:lang w:eastAsia="fr-FR"/>
            </w:rPr>
          </w:pPr>
          <w:r w:rsidRPr="00DE2238">
            <w:rPr>
              <w:rFonts w:eastAsia="Times New Roman" w:cstheme="minorHAnsi"/>
              <w:lang w:eastAsia="fr-FR"/>
            </w:rPr>
            <w:t>Numéro Fase :</w:t>
          </w:r>
        </w:p>
        <w:p w14:paraId="1A993D30" w14:textId="77777777" w:rsidR="0044140B" w:rsidRPr="00DE2238" w:rsidRDefault="0044140B" w:rsidP="0044140B">
          <w:pPr>
            <w:tabs>
              <w:tab w:val="right" w:leader="dot" w:pos="9543"/>
            </w:tabs>
            <w:jc w:val="both"/>
            <w:rPr>
              <w:rFonts w:eastAsia="Times New Roman" w:cstheme="minorHAnsi"/>
              <w:lang w:eastAsia="fr-FR"/>
            </w:rPr>
          </w:pPr>
        </w:p>
        <w:p w14:paraId="03CD2D2A" w14:textId="77777777" w:rsidR="0044140B" w:rsidRPr="00DE2238" w:rsidRDefault="0044140B" w:rsidP="0044140B">
          <w:pPr>
            <w:tabs>
              <w:tab w:val="right" w:leader="dot" w:pos="9072"/>
            </w:tabs>
            <w:jc w:val="both"/>
            <w:rPr>
              <w:rFonts w:eastAsia="Times New Roman" w:cstheme="minorHAnsi"/>
              <w:lang w:eastAsia="fr-FR"/>
            </w:rPr>
          </w:pPr>
          <w:r w:rsidRPr="00DE2238">
            <w:rPr>
              <w:rFonts w:eastAsia="Times New Roman" w:cstheme="minorHAnsi"/>
              <w:lang w:eastAsia="fr-FR"/>
            </w:rPr>
            <w:t>Forme d’enseignement en alternance :</w:t>
          </w:r>
          <w:r w:rsidRPr="00DE2238">
            <w:rPr>
              <w:rFonts w:eastAsia="Times New Roman" w:cstheme="minorHAnsi"/>
              <w:lang w:eastAsia="fr-FR"/>
            </w:rPr>
            <w:tab/>
            <w:t>(8)</w:t>
          </w:r>
        </w:p>
        <w:p w14:paraId="714A45C0" w14:textId="77777777" w:rsidR="0044140B" w:rsidRPr="00DE2238" w:rsidRDefault="0044140B" w:rsidP="0044140B">
          <w:pPr>
            <w:tabs>
              <w:tab w:val="right" w:leader="dot" w:pos="9072"/>
            </w:tabs>
            <w:jc w:val="both"/>
            <w:rPr>
              <w:rFonts w:eastAsia="Times New Roman" w:cstheme="minorHAnsi"/>
              <w:lang w:eastAsia="fr-FR"/>
            </w:rPr>
          </w:pPr>
          <w:r w:rsidRPr="00DE2238">
            <w:rPr>
              <w:rFonts w:eastAsia="Times New Roman" w:cstheme="minorHAnsi"/>
              <w:lang w:eastAsia="fr-FR"/>
            </w:rPr>
            <w:t xml:space="preserve">Orientation d’études : </w:t>
          </w:r>
          <w:r w:rsidRPr="00DE2238">
            <w:rPr>
              <w:rFonts w:eastAsia="Times New Roman" w:cstheme="minorHAnsi"/>
              <w:lang w:eastAsia="fr-FR"/>
            </w:rPr>
            <w:tab/>
            <w:t>(9)</w:t>
          </w:r>
        </w:p>
        <w:p w14:paraId="4962B802" w14:textId="77777777" w:rsidR="0044140B" w:rsidRPr="00DE2238" w:rsidRDefault="0044140B" w:rsidP="0044140B">
          <w:pPr>
            <w:tabs>
              <w:tab w:val="right" w:leader="dot" w:pos="9072"/>
            </w:tabs>
            <w:jc w:val="both"/>
            <w:rPr>
              <w:rFonts w:eastAsia="Times New Roman" w:cstheme="minorHAnsi"/>
              <w:lang w:eastAsia="fr-FR"/>
            </w:rPr>
          </w:pPr>
          <w:r w:rsidRPr="00DE2238">
            <w:rPr>
              <w:rFonts w:eastAsia="Times New Roman" w:cstheme="minorHAnsi"/>
              <w:lang w:eastAsia="fr-FR"/>
            </w:rPr>
            <w:t xml:space="preserve">Année d’études : </w:t>
          </w:r>
          <w:r w:rsidRPr="00DE2238">
            <w:rPr>
              <w:rFonts w:eastAsia="Times New Roman" w:cstheme="minorHAnsi"/>
              <w:lang w:eastAsia="fr-FR"/>
            </w:rPr>
            <w:tab/>
            <w:t>(10)</w:t>
          </w:r>
        </w:p>
        <w:p w14:paraId="6B39F5DF" w14:textId="77777777" w:rsidR="0044140B" w:rsidRPr="00DE2238" w:rsidRDefault="0044140B" w:rsidP="0044140B">
          <w:pPr>
            <w:tabs>
              <w:tab w:val="right" w:leader="dot" w:pos="9072"/>
            </w:tabs>
            <w:jc w:val="both"/>
            <w:rPr>
              <w:rFonts w:eastAsia="Times New Roman" w:cstheme="minorHAnsi"/>
              <w:lang w:eastAsia="fr-FR"/>
            </w:rPr>
          </w:pPr>
        </w:p>
        <w:p w14:paraId="299A615A" w14:textId="77777777" w:rsidR="0044140B" w:rsidRPr="00DE2238" w:rsidRDefault="0044140B" w:rsidP="0044140B">
          <w:pPr>
            <w:tabs>
              <w:tab w:val="right" w:leader="dot" w:pos="9072"/>
            </w:tabs>
            <w:jc w:val="both"/>
            <w:rPr>
              <w:rFonts w:eastAsia="Times New Roman" w:cstheme="minorHAnsi"/>
              <w:lang w:eastAsia="fr-FR"/>
            </w:rPr>
          </w:pPr>
          <w:r w:rsidRPr="00DE2238">
            <w:rPr>
              <w:rFonts w:eastAsia="Times New Roman" w:cstheme="minorHAnsi"/>
              <w:lang w:eastAsia="fr-FR"/>
            </w:rPr>
            <w:t xml:space="preserve">Je soussigné(e) : </w:t>
          </w:r>
          <w:r w:rsidRPr="00DE2238">
            <w:rPr>
              <w:rFonts w:eastAsia="Times New Roman" w:cstheme="minorHAnsi"/>
              <w:lang w:eastAsia="fr-FR"/>
            </w:rPr>
            <w:tab/>
            <w:t>(3)</w:t>
          </w:r>
        </w:p>
        <w:p w14:paraId="22957E8E" w14:textId="77777777" w:rsidR="0044140B" w:rsidRPr="00DE2238" w:rsidRDefault="0044140B" w:rsidP="0044140B">
          <w:pPr>
            <w:tabs>
              <w:tab w:val="right" w:leader="dot" w:pos="9072"/>
            </w:tabs>
            <w:jc w:val="both"/>
            <w:rPr>
              <w:rFonts w:eastAsia="Times New Roman" w:cstheme="minorHAnsi"/>
              <w:lang w:eastAsia="fr-FR"/>
            </w:rPr>
          </w:pPr>
          <w:r w:rsidRPr="00DE2238">
            <w:rPr>
              <w:rFonts w:eastAsia="Times New Roman" w:cstheme="minorHAnsi"/>
              <w:lang w:eastAsia="fr-FR"/>
            </w:rPr>
            <w:t xml:space="preserve">Chef(fe) de l’établissement susmentionné certifie que l’élève : </w:t>
          </w:r>
          <w:r w:rsidRPr="00DE2238">
            <w:rPr>
              <w:rFonts w:eastAsia="Times New Roman" w:cstheme="minorHAnsi"/>
              <w:lang w:eastAsia="fr-FR"/>
            </w:rPr>
            <w:tab/>
            <w:t>(3)</w:t>
          </w:r>
        </w:p>
        <w:p w14:paraId="5C24E4A7" w14:textId="77777777" w:rsidR="0044140B" w:rsidRPr="00DE2238" w:rsidRDefault="0044140B" w:rsidP="0044140B">
          <w:pPr>
            <w:tabs>
              <w:tab w:val="right" w:leader="dot" w:pos="5040"/>
              <w:tab w:val="right" w:leader="dot" w:pos="9072"/>
            </w:tabs>
            <w:jc w:val="both"/>
            <w:rPr>
              <w:rFonts w:eastAsia="Times New Roman" w:cstheme="minorHAnsi"/>
              <w:lang w:eastAsia="fr-FR"/>
            </w:rPr>
          </w:pPr>
          <w:r w:rsidRPr="00DE2238">
            <w:rPr>
              <w:rFonts w:eastAsia="Times New Roman" w:cstheme="minorHAnsi"/>
              <w:lang w:eastAsia="fr-FR"/>
            </w:rPr>
            <w:t xml:space="preserve">Né(e) à </w:t>
          </w:r>
          <w:r w:rsidRPr="00DE2238">
            <w:rPr>
              <w:rFonts w:eastAsia="Times New Roman" w:cstheme="minorHAnsi"/>
              <w:lang w:eastAsia="fr-FR"/>
            </w:rPr>
            <w:tab/>
            <w:t xml:space="preserve"> (4), le </w:t>
          </w:r>
          <w:r w:rsidRPr="00DE2238">
            <w:rPr>
              <w:rFonts w:eastAsia="Times New Roman" w:cstheme="minorHAnsi"/>
              <w:lang w:eastAsia="fr-FR"/>
            </w:rPr>
            <w:tab/>
            <w:t>(5)</w:t>
          </w:r>
        </w:p>
        <w:p w14:paraId="0E64B70F" w14:textId="77777777" w:rsidR="0044140B" w:rsidRPr="00DE2238" w:rsidRDefault="0044140B" w:rsidP="0044140B">
          <w:pPr>
            <w:tabs>
              <w:tab w:val="right" w:leader="dot" w:pos="5760"/>
              <w:tab w:val="right" w:leader="dot" w:pos="9072"/>
            </w:tabs>
            <w:jc w:val="both"/>
            <w:rPr>
              <w:rFonts w:eastAsia="Times New Roman" w:cstheme="minorHAnsi"/>
              <w:lang w:eastAsia="fr-FR"/>
            </w:rPr>
          </w:pPr>
        </w:p>
        <w:p w14:paraId="48CF6C80" w14:textId="77777777" w:rsidR="0044140B" w:rsidRPr="00DE2238" w:rsidRDefault="0044140B" w:rsidP="0044140B">
          <w:pPr>
            <w:tabs>
              <w:tab w:val="right" w:leader="dot" w:pos="5760"/>
              <w:tab w:val="right" w:leader="dot" w:pos="9072"/>
            </w:tabs>
            <w:jc w:val="both"/>
            <w:rPr>
              <w:rFonts w:eastAsia="Times New Roman" w:cstheme="minorHAnsi"/>
              <w:lang w:eastAsia="fr-FR"/>
            </w:rPr>
          </w:pPr>
          <w:r w:rsidRPr="00DE2238">
            <w:rPr>
              <w:rFonts w:eastAsia="Times New Roman" w:cstheme="minorHAnsi"/>
              <w:lang w:eastAsia="fr-FR"/>
            </w:rPr>
            <w:t>a suivi régulièrement du</w:t>
          </w:r>
          <w:r w:rsidRPr="00DE2238">
            <w:rPr>
              <w:rFonts w:eastAsia="Times New Roman" w:cstheme="minorHAnsi"/>
              <w:lang w:eastAsia="fr-FR"/>
            </w:rPr>
            <w:tab/>
            <w:t>(11) au</w:t>
          </w:r>
          <w:r w:rsidRPr="00DE2238">
            <w:rPr>
              <w:rFonts w:eastAsia="Times New Roman" w:cstheme="minorHAnsi"/>
              <w:lang w:eastAsia="fr-FR"/>
            </w:rPr>
            <w:tab/>
            <w:t>(11)</w:t>
          </w:r>
        </w:p>
        <w:p w14:paraId="5882513A" w14:textId="77777777" w:rsidR="0044140B" w:rsidRPr="00DE2238" w:rsidRDefault="0044140B" w:rsidP="0044140B">
          <w:pPr>
            <w:tabs>
              <w:tab w:val="right" w:leader="dot" w:pos="5760"/>
              <w:tab w:val="right" w:leader="dot" w:pos="9543"/>
            </w:tabs>
            <w:jc w:val="both"/>
            <w:rPr>
              <w:rFonts w:eastAsia="Times New Roman" w:cstheme="minorHAnsi"/>
              <w:lang w:eastAsia="fr-FR"/>
            </w:rPr>
          </w:pPr>
          <w:r w:rsidRPr="00DE2238">
            <w:rPr>
              <w:rFonts w:eastAsia="Times New Roman" w:cstheme="minorHAnsi"/>
              <w:lang w:eastAsia="fr-FR"/>
            </w:rPr>
            <w:t>dans l’enseignement secondaire spécialisé de forme 4 en alternance l’année d’études susvisée, dans la forme d’enseignement et dans l’orientation d’études susmentionnées.</w:t>
          </w:r>
        </w:p>
        <w:p w14:paraId="1A72F909" w14:textId="77777777" w:rsidR="0044140B" w:rsidRPr="00DE2238" w:rsidRDefault="0044140B" w:rsidP="0044140B">
          <w:pPr>
            <w:tabs>
              <w:tab w:val="left" w:pos="8505"/>
            </w:tabs>
            <w:jc w:val="both"/>
            <w:rPr>
              <w:rFonts w:eastAsia="Times New Roman" w:cstheme="minorHAnsi"/>
              <w:lang w:eastAsia="fr-FR"/>
            </w:rPr>
          </w:pPr>
        </w:p>
        <w:p w14:paraId="47C89560" w14:textId="77777777" w:rsidR="0044140B" w:rsidRPr="00DE2238" w:rsidRDefault="0044140B" w:rsidP="0044140B">
          <w:pPr>
            <w:tabs>
              <w:tab w:val="right" w:leader="dot" w:pos="5400"/>
              <w:tab w:val="right" w:leader="dot" w:pos="9072"/>
            </w:tabs>
            <w:jc w:val="both"/>
            <w:rPr>
              <w:rFonts w:eastAsia="Times New Roman" w:cstheme="minorHAnsi"/>
              <w:lang w:eastAsia="fr-FR"/>
            </w:rPr>
          </w:pPr>
        </w:p>
        <w:p w14:paraId="75176C2C" w14:textId="77777777" w:rsidR="0044140B" w:rsidRPr="00DE2238" w:rsidRDefault="0044140B" w:rsidP="0044140B">
          <w:pPr>
            <w:tabs>
              <w:tab w:val="right" w:leader="dot" w:pos="5400"/>
              <w:tab w:val="right" w:leader="dot" w:pos="9072"/>
            </w:tabs>
            <w:jc w:val="both"/>
            <w:rPr>
              <w:rFonts w:eastAsia="Times New Roman" w:cstheme="minorHAnsi"/>
              <w:lang w:eastAsia="fr-FR"/>
            </w:rPr>
          </w:pPr>
          <w:r w:rsidRPr="00DE2238">
            <w:rPr>
              <w:rFonts w:eastAsia="Times New Roman" w:cstheme="minorHAnsi"/>
              <w:lang w:eastAsia="fr-FR"/>
            </w:rPr>
            <w:t xml:space="preserve">Délivré à </w:t>
          </w:r>
          <w:r w:rsidRPr="00DE2238">
            <w:rPr>
              <w:rFonts w:eastAsia="Times New Roman" w:cstheme="minorHAnsi"/>
              <w:lang w:eastAsia="fr-FR"/>
            </w:rPr>
            <w:tab/>
            <w:t>(6), le</w:t>
          </w:r>
          <w:r w:rsidRPr="00DE2238">
            <w:rPr>
              <w:rFonts w:eastAsia="Times New Roman" w:cstheme="minorHAnsi"/>
              <w:lang w:eastAsia="fr-FR"/>
            </w:rPr>
            <w:tab/>
            <w:t xml:space="preserve">(5) </w:t>
          </w:r>
        </w:p>
        <w:p w14:paraId="1E9DCE32" w14:textId="77777777" w:rsidR="0044140B" w:rsidRPr="00DE2238" w:rsidRDefault="0044140B" w:rsidP="0044140B">
          <w:pPr>
            <w:tabs>
              <w:tab w:val="left" w:pos="8505"/>
            </w:tabs>
            <w:jc w:val="both"/>
            <w:rPr>
              <w:rFonts w:eastAsia="Times New Roman" w:cstheme="minorHAnsi"/>
              <w:lang w:eastAsia="fr-FR"/>
            </w:rPr>
          </w:pPr>
        </w:p>
        <w:p w14:paraId="26FC1188"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Le(la) Chef(fe) d’établissement,</w:t>
          </w:r>
          <w:r w:rsidRPr="00DE2238">
            <w:rPr>
              <w:rFonts w:eastAsia="Times New Roman" w:cstheme="minorHAnsi"/>
              <w:lang w:eastAsia="fr-FR"/>
            </w:rPr>
            <w:tab/>
          </w:r>
        </w:p>
        <w:p w14:paraId="2F395F2E" w14:textId="77777777" w:rsidR="0044140B" w:rsidRPr="00DE2238" w:rsidRDefault="0044140B" w:rsidP="0044140B">
          <w:pPr>
            <w:rPr>
              <w:rFonts w:ascii="Calibri" w:eastAsia="Times New Roman" w:hAnsi="Calibri" w:cs="Calibri"/>
              <w:lang w:eastAsia="fr-FR"/>
            </w:rPr>
          </w:pPr>
        </w:p>
        <w:p w14:paraId="47053A35" w14:textId="77777777" w:rsidR="0044140B" w:rsidRPr="00DE2238" w:rsidRDefault="0044140B" w:rsidP="0044140B">
          <w:pPr>
            <w:rPr>
              <w:rFonts w:ascii="Calibri" w:eastAsia="Times New Roman" w:hAnsi="Calibri" w:cs="Calibri"/>
              <w:color w:val="000000"/>
              <w:lang w:eastAsia="fr-FR"/>
            </w:rPr>
          </w:pPr>
          <w:r w:rsidRPr="00DE2238">
            <w:rPr>
              <w:rFonts w:ascii="Calibri" w:eastAsia="Times New Roman" w:hAnsi="Calibri" w:cs="Calibri"/>
              <w:color w:val="000000"/>
              <w:lang w:eastAsia="fr-FR"/>
            </w:rPr>
            <w:br w:type="page"/>
          </w:r>
        </w:p>
        <w:p w14:paraId="2E96DC92" w14:textId="77777777" w:rsidR="0044140B" w:rsidRPr="00DE2238" w:rsidRDefault="0044140B" w:rsidP="0044140B">
          <w:pPr>
            <w:pStyle w:val="Titre4"/>
          </w:pPr>
          <w:r w:rsidRPr="00DE2238">
            <w:lastRenderedPageBreak/>
            <w:t>Annexe 21 : Attestation de validation d’une unité d’acquis d’apprentissage</w:t>
          </w:r>
        </w:p>
        <w:p w14:paraId="6C98944B" w14:textId="77777777" w:rsidR="0044140B" w:rsidRPr="00DE2238" w:rsidRDefault="0044140B" w:rsidP="0044140B">
          <w:pPr>
            <w:jc w:val="both"/>
            <w:rPr>
              <w:rFonts w:eastAsia="Times New Roman" w:cstheme="minorHAnsi"/>
              <w:lang w:eastAsia="fr-FR"/>
            </w:rPr>
          </w:pPr>
        </w:p>
        <w:p w14:paraId="347DF77C" w14:textId="77777777" w:rsidR="0044140B" w:rsidRPr="00DE2238" w:rsidRDefault="0044140B" w:rsidP="0044140B">
          <w:pPr>
            <w:rPr>
              <w:rFonts w:eastAsia="Times New Roman" w:cstheme="minorHAnsi"/>
              <w:lang w:eastAsia="fr-FR"/>
            </w:rPr>
          </w:pPr>
        </w:p>
        <w:p w14:paraId="5F8C1BCC" w14:textId="77777777" w:rsidR="0044140B" w:rsidRPr="00DE2238" w:rsidRDefault="0044140B" w:rsidP="0044140B">
          <w:pPr>
            <w:jc w:val="center"/>
            <w:rPr>
              <w:rFonts w:cstheme="minorHAnsi"/>
              <w:b/>
              <w:lang w:eastAsia="fr-FR"/>
            </w:rPr>
          </w:pPr>
          <w:r w:rsidRPr="00DE2238">
            <w:rPr>
              <w:rFonts w:cstheme="minorHAnsi"/>
              <w:b/>
              <w:lang w:eastAsia="fr-FR"/>
            </w:rPr>
            <w:t>COMMUNAUTE FRANCAISE</w:t>
          </w:r>
        </w:p>
        <w:p w14:paraId="1D135374" w14:textId="77777777" w:rsidR="0044140B" w:rsidRPr="00DE2238" w:rsidRDefault="0044140B" w:rsidP="0044140B">
          <w:pPr>
            <w:jc w:val="center"/>
            <w:rPr>
              <w:rFonts w:cstheme="minorHAnsi"/>
              <w:b/>
              <w:lang w:eastAsia="fr-FR"/>
            </w:rPr>
          </w:pPr>
        </w:p>
        <w:p w14:paraId="097543AA" w14:textId="77777777" w:rsidR="0044140B" w:rsidRPr="00DE2238" w:rsidRDefault="0044140B" w:rsidP="0044140B">
          <w:pPr>
            <w:jc w:val="center"/>
            <w:rPr>
              <w:rFonts w:cstheme="minorHAnsi"/>
              <w:b/>
              <w:lang w:eastAsia="fr-FR"/>
            </w:rPr>
          </w:pPr>
          <w:r w:rsidRPr="00DE2238">
            <w:rPr>
              <w:rFonts w:cstheme="minorHAnsi"/>
              <w:b/>
              <w:lang w:eastAsia="fr-FR"/>
            </w:rPr>
            <w:t xml:space="preserve">ENSEIGNEMENT SECONDAIRE SPECIALISE DE FORME 4 EN ALTERNANCE </w:t>
          </w:r>
        </w:p>
        <w:p w14:paraId="72B17EE9" w14:textId="77777777" w:rsidR="0044140B" w:rsidRPr="00DE2238" w:rsidRDefault="0044140B" w:rsidP="0044140B">
          <w:pPr>
            <w:jc w:val="both"/>
            <w:rPr>
              <w:rFonts w:eastAsia="Times New Roman" w:cstheme="minorHAnsi"/>
              <w:lang w:eastAsia="fr-FR"/>
            </w:rPr>
          </w:pPr>
        </w:p>
        <w:p w14:paraId="1E5EACA7" w14:textId="77777777" w:rsidR="0044140B" w:rsidRPr="00DE2238" w:rsidRDefault="0044140B" w:rsidP="0044140B">
          <w:pPr>
            <w:pBdr>
              <w:top w:val="single" w:sz="8" w:space="1" w:color="auto"/>
              <w:left w:val="single" w:sz="8" w:space="4" w:color="auto"/>
              <w:bottom w:val="single" w:sz="8" w:space="1" w:color="auto"/>
              <w:right w:val="single" w:sz="8" w:space="4" w:color="auto"/>
            </w:pBdr>
            <w:ind w:left="113" w:right="142"/>
            <w:jc w:val="center"/>
            <w:rPr>
              <w:rFonts w:cstheme="minorHAnsi"/>
              <w:b/>
              <w:u w:val="single"/>
              <w:lang w:eastAsia="ar-SA"/>
            </w:rPr>
          </w:pPr>
          <w:r w:rsidRPr="00DE2238">
            <w:rPr>
              <w:rFonts w:cstheme="minorHAnsi"/>
              <w:lang w:eastAsia="ar-SA"/>
            </w:rPr>
            <w:t>ATTESTATION DE VALIDATION D’UNE UNITE D’ACQUIS D’APPRENTISSAGE</w:t>
          </w:r>
        </w:p>
        <w:p w14:paraId="31124DD3" w14:textId="77777777" w:rsidR="0044140B" w:rsidRPr="00DE2238" w:rsidRDefault="0044140B" w:rsidP="0044140B">
          <w:pPr>
            <w:jc w:val="both"/>
            <w:rPr>
              <w:rFonts w:eastAsia="Times New Roman" w:cstheme="minorHAnsi"/>
              <w:lang w:eastAsia="fr-FR"/>
            </w:rPr>
          </w:pPr>
        </w:p>
        <w:p w14:paraId="26405240" w14:textId="77777777" w:rsidR="0044140B" w:rsidRPr="00DE2238" w:rsidRDefault="0044140B" w:rsidP="0044140B">
          <w:pPr>
            <w:rPr>
              <w:rFonts w:cstheme="minorHAnsi"/>
              <w:lang w:eastAsia="fr-FR"/>
            </w:rPr>
          </w:pPr>
          <w:r w:rsidRPr="00DE2238">
            <w:rPr>
              <w:rFonts w:cstheme="minorHAnsi"/>
              <w:lang w:eastAsia="fr-FR"/>
            </w:rPr>
            <w:t>DENOMINATION ET ADRESSE DE L'ETABLISSEMENT SIEGE :</w:t>
          </w:r>
        </w:p>
        <w:p w14:paraId="0CA01661"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(1)</w:t>
          </w:r>
        </w:p>
        <w:p w14:paraId="74873265" w14:textId="77777777" w:rsidR="0044140B" w:rsidRPr="00DE2238" w:rsidRDefault="0044140B" w:rsidP="0044140B">
          <w:pPr>
            <w:shd w:val="clear" w:color="auto" w:fill="FFFFFF"/>
            <w:rPr>
              <w:rFonts w:eastAsia="Times New Roman" w:cstheme="minorHAnsi"/>
              <w:lang w:eastAsia="fr-FR"/>
            </w:rPr>
          </w:pPr>
        </w:p>
        <w:p w14:paraId="01A53E83" w14:textId="77777777" w:rsidR="0044140B" w:rsidRPr="00DE2238" w:rsidRDefault="0044140B" w:rsidP="0044140B">
          <w:pPr>
            <w:tabs>
              <w:tab w:val="right" w:leader="dot" w:pos="9543"/>
            </w:tabs>
            <w:jc w:val="both"/>
            <w:rPr>
              <w:rFonts w:eastAsia="Times New Roman" w:cstheme="minorHAnsi"/>
              <w:lang w:eastAsia="fr-FR"/>
            </w:rPr>
          </w:pPr>
          <w:r w:rsidRPr="00DE2238">
            <w:rPr>
              <w:rFonts w:eastAsia="Times New Roman" w:cstheme="minorHAnsi"/>
              <w:color w:val="000000"/>
              <w:lang w:eastAsia="fr-FR"/>
            </w:rPr>
            <w:t>DENOMINATION ET ADRESSE DE L'ETABLISSEMENT </w:t>
          </w:r>
          <w:r w:rsidRPr="00DE2238">
            <w:rPr>
              <w:rFonts w:eastAsia="Times New Roman" w:cstheme="minorHAnsi"/>
              <w:lang w:eastAsia="fr-FR"/>
            </w:rPr>
            <w:t>COOPERANT :</w:t>
          </w:r>
        </w:p>
        <w:p w14:paraId="3B5BD7C5" w14:textId="77777777" w:rsidR="0044140B" w:rsidRPr="00DE2238" w:rsidRDefault="0044140B" w:rsidP="0044140B">
          <w:pPr>
            <w:shd w:val="clear" w:color="auto" w:fill="FFFFFF"/>
            <w:rPr>
              <w:rFonts w:eastAsia="Times New Roman" w:cstheme="minorHAnsi"/>
              <w:color w:val="000000"/>
              <w:lang w:eastAsia="fr-FR"/>
            </w:rPr>
          </w:pPr>
          <w:r w:rsidRPr="00DE2238">
            <w:rPr>
              <w:rFonts w:eastAsia="Times New Roman" w:cstheme="minorHAnsi"/>
              <w:color w:val="000000"/>
              <w:lang w:eastAsia="fr-FR"/>
            </w:rPr>
            <w:t>………………………………………………………………………………………………………………………………………………………………………………………………………………………………………………………………………… (2)</w:t>
          </w:r>
        </w:p>
        <w:p w14:paraId="4D71728A" w14:textId="77777777" w:rsidR="0044140B" w:rsidRPr="00DE2238" w:rsidRDefault="0044140B" w:rsidP="0044140B">
          <w:pPr>
            <w:jc w:val="both"/>
            <w:rPr>
              <w:rFonts w:eastAsia="Times New Roman" w:cstheme="minorHAnsi"/>
              <w:lang w:eastAsia="fr-FR"/>
            </w:rPr>
          </w:pPr>
        </w:p>
        <w:p w14:paraId="1443F280"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 xml:space="preserve">Numéro Fase : </w:t>
          </w:r>
        </w:p>
        <w:p w14:paraId="0DBACE3A"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Orientation d’études : ……………………………………………………………………………………………… (9)</w:t>
          </w:r>
        </w:p>
        <w:p w14:paraId="5286439D"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Forme d’enseignement : …………………………………………………………………………………………… (8)</w:t>
          </w:r>
        </w:p>
        <w:p w14:paraId="03DCAEE3"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Je soussigné(e) : …………………………………………………………………………………………………. (3)</w:t>
          </w:r>
        </w:p>
        <w:p w14:paraId="442DED91"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Chef(fe) de l’établissement susmentionné, certifie que l’élève : …………………………………………………………………………………………………………. (3)</w:t>
          </w:r>
        </w:p>
        <w:p w14:paraId="30FFA8DF"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Né(e) à …………………………………………… (4), le ……………………………………………………………… (5)</w:t>
          </w:r>
        </w:p>
        <w:p w14:paraId="5AFE3AA4"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A satisfait à l’épreuve de validation relative à l’unité d’acquis d’apprentissage intitulée : ……………………………………………………………………………………………………………………………… (19)</w:t>
          </w:r>
        </w:p>
        <w:p w14:paraId="661C984B"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Et reprise au profil de certification …………………………………………………………………………… (20)</w:t>
          </w:r>
        </w:p>
        <w:p w14:paraId="720B529B" w14:textId="77777777" w:rsidR="0044140B" w:rsidRPr="00DE2238" w:rsidRDefault="0044140B" w:rsidP="0044140B">
          <w:pPr>
            <w:jc w:val="both"/>
            <w:rPr>
              <w:rFonts w:eastAsia="Times New Roman" w:cstheme="minorHAnsi"/>
              <w:lang w:eastAsia="fr-FR"/>
            </w:rPr>
          </w:pPr>
        </w:p>
        <w:p w14:paraId="376CEA96"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Et reprise au profil de formation………………………………………………………………………………. (21)</w:t>
          </w:r>
        </w:p>
        <w:p w14:paraId="68705415" w14:textId="77777777" w:rsidR="0044140B" w:rsidRPr="00DE2238" w:rsidRDefault="0044140B" w:rsidP="0044140B">
          <w:pPr>
            <w:jc w:val="both"/>
            <w:rPr>
              <w:rFonts w:eastAsia="Times New Roman" w:cstheme="minorHAnsi"/>
              <w:lang w:eastAsia="fr-FR"/>
            </w:rPr>
          </w:pPr>
        </w:p>
        <w:p w14:paraId="3856906E"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En foi de quoi, je délivre la présente attestation.</w:t>
          </w:r>
        </w:p>
        <w:p w14:paraId="6BEFADE4" w14:textId="77777777" w:rsidR="0044140B" w:rsidRPr="00DE2238" w:rsidRDefault="0044140B" w:rsidP="0044140B">
          <w:pPr>
            <w:jc w:val="both"/>
            <w:rPr>
              <w:rFonts w:eastAsia="Times New Roman" w:cstheme="minorHAnsi"/>
              <w:lang w:eastAsia="fr-FR"/>
            </w:rPr>
          </w:pPr>
        </w:p>
        <w:p w14:paraId="64EEED2D"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Délivré à ……………………………………………… (6), le ……………………………………………………….. (5)</w:t>
          </w:r>
        </w:p>
        <w:p w14:paraId="3D0DC02C" w14:textId="77777777" w:rsidR="0044140B" w:rsidRPr="00DE2238" w:rsidRDefault="0044140B" w:rsidP="0044140B">
          <w:pPr>
            <w:jc w:val="both"/>
            <w:rPr>
              <w:rFonts w:eastAsia="Times New Roman" w:cstheme="minorHAnsi"/>
              <w:lang w:eastAsia="fr-FR"/>
            </w:rPr>
          </w:pPr>
        </w:p>
        <w:p w14:paraId="5392363E" w14:textId="77777777" w:rsidR="0044140B" w:rsidRPr="00DE2238" w:rsidRDefault="0044140B" w:rsidP="0044140B">
          <w:pPr>
            <w:jc w:val="both"/>
            <w:rPr>
              <w:rFonts w:eastAsia="Times New Roman" w:cstheme="minorHAnsi"/>
              <w:szCs w:val="20"/>
              <w:lang w:eastAsia="fr-FR"/>
            </w:rPr>
          </w:pPr>
          <w:r w:rsidRPr="00DE2238">
            <w:rPr>
              <w:rFonts w:eastAsia="Times New Roman" w:cstheme="minorHAnsi"/>
              <w:lang w:eastAsia="fr-FR"/>
            </w:rPr>
            <w:t>Le(la) Chef(fe) d’établissement,</w:t>
          </w:r>
          <w:r w:rsidRPr="00DE2238">
            <w:rPr>
              <w:rFonts w:eastAsia="Times New Roman" w:cstheme="minorHAnsi"/>
              <w:lang w:eastAsia="fr-FR"/>
            </w:rPr>
            <w:tab/>
          </w:r>
          <w:r w:rsidRPr="00DE2238">
            <w:rPr>
              <w:rFonts w:eastAsia="Times New Roman" w:cstheme="minorHAnsi"/>
              <w:lang w:eastAsia="fr-FR"/>
            </w:rPr>
            <w:tab/>
          </w:r>
          <w:r w:rsidRPr="00DE2238">
            <w:rPr>
              <w:rFonts w:eastAsia="Times New Roman" w:cstheme="minorHAnsi"/>
              <w:lang w:eastAsia="fr-FR"/>
            </w:rPr>
            <w:tab/>
          </w:r>
        </w:p>
        <w:p w14:paraId="2B37D5B2" w14:textId="77777777" w:rsidR="0044140B" w:rsidRPr="00DE2238" w:rsidRDefault="0044140B" w:rsidP="0044140B">
          <w:pPr>
            <w:jc w:val="center"/>
            <w:rPr>
              <w:rFonts w:ascii="Calibri" w:eastAsia="Times New Roman" w:hAnsi="Calibri" w:cs="Calibri"/>
              <w:lang w:eastAsia="fr-FR"/>
            </w:rPr>
          </w:pPr>
        </w:p>
        <w:p w14:paraId="180DDA18" w14:textId="77777777" w:rsidR="0044140B" w:rsidRPr="00DE2238" w:rsidRDefault="0044140B" w:rsidP="0044140B">
          <w:pPr>
            <w:jc w:val="center"/>
            <w:rPr>
              <w:rFonts w:ascii="Calibri" w:eastAsia="Times New Roman" w:hAnsi="Calibri" w:cs="Calibri"/>
              <w:lang w:eastAsia="fr-FR"/>
            </w:rPr>
          </w:pPr>
        </w:p>
        <w:p w14:paraId="667488AF" w14:textId="77777777" w:rsidR="0044140B" w:rsidRPr="00DE2238" w:rsidRDefault="0044140B" w:rsidP="0044140B">
          <w:pPr>
            <w:jc w:val="center"/>
            <w:rPr>
              <w:rFonts w:ascii="Calibri" w:eastAsia="Times New Roman" w:hAnsi="Calibri" w:cs="Calibri"/>
              <w:lang w:eastAsia="fr-FR"/>
            </w:rPr>
          </w:pPr>
        </w:p>
        <w:p w14:paraId="1FAC83BC" w14:textId="77777777" w:rsidR="0044140B" w:rsidRPr="00DE2238" w:rsidRDefault="0044140B" w:rsidP="0044140B">
          <w:pPr>
            <w:jc w:val="both"/>
            <w:rPr>
              <w:rFonts w:ascii="Calibri" w:eastAsia="Times New Roman" w:hAnsi="Calibri" w:cs="Calibri"/>
              <w:lang w:eastAsia="fr-FR"/>
            </w:rPr>
          </w:pPr>
        </w:p>
        <w:p w14:paraId="384674D3" w14:textId="77777777" w:rsidR="0044140B" w:rsidRPr="00DE2238" w:rsidRDefault="0044140B" w:rsidP="0044140B">
          <w:pPr>
            <w:rPr>
              <w:rFonts w:ascii="Calibri" w:eastAsia="Times New Roman" w:hAnsi="Calibri" w:cs="Calibri"/>
              <w:lang w:eastAsia="fr-FR"/>
            </w:rPr>
          </w:pPr>
          <w:r w:rsidRPr="00DE2238">
            <w:rPr>
              <w:rFonts w:ascii="Calibri" w:eastAsia="Times New Roman" w:hAnsi="Calibri" w:cs="Calibri"/>
              <w:lang w:eastAsia="fr-FR"/>
            </w:rPr>
            <w:br w:type="page"/>
          </w:r>
        </w:p>
        <w:p w14:paraId="01FC9EF8" w14:textId="77777777" w:rsidR="0044140B" w:rsidRPr="00DE2238" w:rsidRDefault="0044140B" w:rsidP="0044140B">
          <w:pPr>
            <w:pStyle w:val="Titre4"/>
          </w:pPr>
          <w:r w:rsidRPr="00DE2238">
            <w:lastRenderedPageBreak/>
            <w:t>Annexe 22 : Instructions pour la rédaction des attestations, des avis délivrés dans l’enseignement secondaire spécialisé de forme 3 et de forme 4 en alternance</w:t>
          </w:r>
        </w:p>
        <w:p w14:paraId="536B3B2D" w14:textId="77777777" w:rsidR="0044140B" w:rsidRPr="00DE2238" w:rsidRDefault="0044140B" w:rsidP="0044140B">
          <w:pPr>
            <w:rPr>
              <w:rFonts w:eastAsia="Times New Roman" w:cstheme="minorHAnsi"/>
              <w:lang w:eastAsia="fr-FR"/>
            </w:rPr>
          </w:pPr>
        </w:p>
        <w:p w14:paraId="53CA1832" w14:textId="77777777" w:rsidR="0044140B" w:rsidRPr="00DE2238" w:rsidRDefault="0044140B" w:rsidP="0044140B">
          <w:pPr>
            <w:rPr>
              <w:rFonts w:eastAsia="Times New Roman" w:cstheme="minorHAnsi"/>
              <w:lang w:eastAsia="fr-FR"/>
            </w:rPr>
          </w:pPr>
        </w:p>
        <w:p w14:paraId="0B0F27C2" w14:textId="77777777" w:rsidR="0044140B" w:rsidRPr="00DE2238" w:rsidRDefault="0044140B" w:rsidP="0044140B">
          <w:pPr>
            <w:jc w:val="center"/>
            <w:rPr>
              <w:rFonts w:cstheme="minorHAnsi"/>
              <w:b/>
              <w:lang w:eastAsia="fr-FR"/>
            </w:rPr>
          </w:pPr>
          <w:r w:rsidRPr="00DE2238">
            <w:rPr>
              <w:rFonts w:cstheme="minorHAnsi"/>
              <w:b/>
              <w:lang w:eastAsia="fr-FR"/>
            </w:rPr>
            <w:t>COMMUNAUTE FRANCAISE</w:t>
          </w:r>
        </w:p>
        <w:p w14:paraId="5F74FF0A" w14:textId="77777777" w:rsidR="0044140B" w:rsidRPr="00DE2238" w:rsidRDefault="0044140B" w:rsidP="0044140B">
          <w:pPr>
            <w:jc w:val="center"/>
            <w:rPr>
              <w:rFonts w:cstheme="minorHAnsi"/>
              <w:b/>
              <w:lang w:eastAsia="fr-FR"/>
            </w:rPr>
          </w:pPr>
        </w:p>
        <w:p w14:paraId="2668FA00" w14:textId="77777777" w:rsidR="0044140B" w:rsidRPr="00DE2238" w:rsidRDefault="0044140B" w:rsidP="0044140B">
          <w:pPr>
            <w:jc w:val="center"/>
            <w:rPr>
              <w:rFonts w:cstheme="minorHAnsi"/>
              <w:b/>
              <w:lang w:eastAsia="fr-FR"/>
            </w:rPr>
          </w:pPr>
          <w:r w:rsidRPr="00DE2238">
            <w:rPr>
              <w:rFonts w:cstheme="minorHAnsi"/>
              <w:b/>
              <w:lang w:eastAsia="fr-FR"/>
            </w:rPr>
            <w:t xml:space="preserve">ENSEIGNEMENT SECONDAIRE SPECIALISE DE FORME 3 ET DE FORME 4 </w:t>
          </w:r>
        </w:p>
        <w:p w14:paraId="244BA3E6" w14:textId="77777777" w:rsidR="0044140B" w:rsidRPr="00DE2238" w:rsidRDefault="0044140B" w:rsidP="0044140B">
          <w:pPr>
            <w:jc w:val="center"/>
            <w:rPr>
              <w:rFonts w:cstheme="minorHAnsi"/>
              <w:b/>
              <w:lang w:eastAsia="fr-FR"/>
            </w:rPr>
          </w:pPr>
          <w:r w:rsidRPr="00DE2238">
            <w:rPr>
              <w:rFonts w:cstheme="minorHAnsi"/>
              <w:b/>
              <w:lang w:eastAsia="fr-FR"/>
            </w:rPr>
            <w:t>EN ALTERNANCE</w:t>
          </w:r>
        </w:p>
        <w:p w14:paraId="04DB767D" w14:textId="77777777" w:rsidR="0044140B" w:rsidRPr="00DE2238" w:rsidRDefault="0044140B" w:rsidP="0044140B">
          <w:pPr>
            <w:jc w:val="both"/>
            <w:rPr>
              <w:rFonts w:eastAsia="Times New Roman" w:cstheme="minorHAnsi"/>
              <w:lang w:eastAsia="fr-FR"/>
            </w:rPr>
          </w:pPr>
        </w:p>
        <w:p w14:paraId="725D5B45"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142"/>
            <w:jc w:val="center"/>
            <w:rPr>
              <w:rFonts w:eastAsia="Times New Roman" w:cstheme="minorHAnsi"/>
              <w:lang w:eastAsia="fr-FR"/>
            </w:rPr>
          </w:pPr>
          <w:r w:rsidRPr="00DE2238">
            <w:rPr>
              <w:rFonts w:eastAsia="Times New Roman" w:cstheme="minorHAnsi"/>
              <w:lang w:eastAsia="fr-FR"/>
            </w:rPr>
            <w:t>Instructions pour la rédaction des attestations, des certificats et des avis délivrés dans l’enseignement secondaire spécialisé de forme 3 et de forme 4 en alternance</w:t>
          </w:r>
        </w:p>
        <w:p w14:paraId="0283594F" w14:textId="77777777" w:rsidR="0044140B" w:rsidRPr="00DE2238" w:rsidRDefault="0044140B" w:rsidP="0044140B">
          <w:pPr>
            <w:ind w:firstLine="708"/>
            <w:jc w:val="center"/>
            <w:rPr>
              <w:rFonts w:eastAsia="Times New Roman" w:cstheme="minorHAnsi"/>
              <w:lang w:eastAsia="fr-FR"/>
            </w:rPr>
          </w:pPr>
        </w:p>
        <w:p w14:paraId="0405ED44" w14:textId="77777777" w:rsidR="0044140B" w:rsidRPr="00DE2238" w:rsidRDefault="0044140B" w:rsidP="0044140B">
          <w:pPr>
            <w:jc w:val="both"/>
            <w:rPr>
              <w:rFonts w:eastAsia="Times New Roman" w:cstheme="minorHAnsi"/>
              <w:color w:val="000000"/>
              <w:lang w:eastAsia="fr-FR"/>
            </w:rPr>
          </w:pPr>
          <w:r w:rsidRPr="00DE2238">
            <w:rPr>
              <w:rFonts w:eastAsia="Times New Roman" w:cstheme="minorHAnsi"/>
              <w:u w:val="single"/>
              <w:lang w:eastAsia="fr-FR"/>
            </w:rPr>
            <w:t>Remarques liminaires</w:t>
          </w:r>
          <w:r w:rsidRPr="00DE2238">
            <w:rPr>
              <w:rFonts w:eastAsia="Times New Roman" w:cstheme="minorHAnsi"/>
              <w:lang w:eastAsia="fr-FR"/>
            </w:rPr>
            <w:t> : les titres doivent être établis par ordinateur.</w:t>
          </w:r>
          <w:r w:rsidRPr="00DE2238">
            <w:rPr>
              <w:rFonts w:eastAsia="Times New Roman" w:cstheme="minorHAnsi"/>
              <w:color w:val="000000"/>
              <w:lang w:eastAsia="fr-FR"/>
            </w:rPr>
            <w:t xml:space="preserve"> Ils devront présenter une stricte conformité avec les modèles réglementairement fixés et ne peuvent comporter ni rature ni surcharge.</w:t>
          </w:r>
        </w:p>
        <w:p w14:paraId="726BFAB5" w14:textId="77777777" w:rsidR="0044140B" w:rsidRPr="00DE2238" w:rsidRDefault="0044140B" w:rsidP="0044140B">
          <w:pPr>
            <w:jc w:val="both"/>
            <w:rPr>
              <w:rFonts w:eastAsia="Times New Roman" w:cstheme="minorHAnsi"/>
              <w:color w:val="000000"/>
              <w:lang w:eastAsia="fr-FR"/>
            </w:rPr>
          </w:pPr>
          <w:r w:rsidRPr="00DE2238">
            <w:rPr>
              <w:rFonts w:eastAsia="Times New Roman" w:cstheme="minorHAnsi"/>
              <w:color w:val="000000"/>
              <w:lang w:eastAsia="fr-FR"/>
            </w:rPr>
            <w:t>En outre, les attestations, le procès-verbal, certifcats et avis doivent avoir le format A4 et être imprimés conformément aux modèles annexés au présent arrêté.</w:t>
          </w:r>
        </w:p>
        <w:p w14:paraId="337DDAA5" w14:textId="77777777" w:rsidR="0044140B" w:rsidRPr="00DE2238" w:rsidRDefault="0044140B" w:rsidP="0044140B">
          <w:pPr>
            <w:jc w:val="both"/>
            <w:rPr>
              <w:rFonts w:eastAsia="Times New Roman" w:cstheme="minorHAnsi"/>
              <w:color w:val="000000"/>
              <w:lang w:eastAsia="fr-FR"/>
            </w:rPr>
          </w:pPr>
          <w:r w:rsidRPr="00DE2238">
            <w:rPr>
              <w:rFonts w:eastAsia="Times New Roman" w:cstheme="minorHAnsi"/>
              <w:color w:val="000000"/>
              <w:lang w:eastAsia="fr-FR"/>
            </w:rPr>
            <w:t>Les certificats doivent être imprimés en noir, en format portrait, sur un papier blanc présentant un grammage minimal de 135 grammes. Le certificat ne doit pas présenter d’altération ni d’ornementation et avoir la même police et taille d’écriture. Un espace suffisant doit être laissé afin que chaque partie puisse signer ledit certificat sans empiéter sur un autre cosignataire ou empiéter sur le texte. Les signatures artistiques et colorées ne sont pas autorisées.</w:t>
          </w:r>
        </w:p>
        <w:p w14:paraId="7E39C208"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Le document doit être personnalisé en fonction du sexe de l’élève et du chef d’établissement.</w:t>
          </w:r>
        </w:p>
        <w:p w14:paraId="08D5A1CC" w14:textId="77777777" w:rsidR="0044140B" w:rsidRPr="00DE2238" w:rsidRDefault="0044140B" w:rsidP="0044140B">
          <w:pPr>
            <w:jc w:val="both"/>
            <w:rPr>
              <w:rFonts w:eastAsia="Times New Roman" w:cstheme="minorHAnsi"/>
              <w:lang w:eastAsia="fr-FR"/>
            </w:rPr>
          </w:pPr>
        </w:p>
        <w:p w14:paraId="06ACD060" w14:textId="77777777" w:rsidR="0044140B" w:rsidRPr="00DE2238" w:rsidRDefault="0044140B" w:rsidP="0044140B">
          <w:pPr>
            <w:jc w:val="both"/>
            <w:rPr>
              <w:rFonts w:eastAsia="Times New Roman" w:cstheme="minorHAnsi"/>
              <w:color w:val="000000"/>
              <w:lang w:eastAsia="fr-FR"/>
            </w:rPr>
          </w:pPr>
          <w:r w:rsidRPr="00DE2238">
            <w:rPr>
              <w:rFonts w:eastAsia="Times New Roman" w:cstheme="minorHAnsi"/>
              <w:color w:val="000000"/>
              <w:lang w:eastAsia="fr-FR"/>
            </w:rPr>
            <w:t>Sur le procès-verbal de délivrance du certificat de qualification, tous les membres du jury signent en regard de leur nom et prénom. À cette fin, un espace suffisant doit être laissé afin que chaque partie puisse signer sans empiéter sur un autre cosignataire. Lorsqu’un membre du jury est empêché, il conviendra de noter absent ou excusé au regard de son nom. Lorsqu’un membre du jury est décédé, il conviendra de noter décédé au regard de son nom. Le sceau de l’établissement doit être apposé et être lisible.</w:t>
          </w:r>
        </w:p>
        <w:p w14:paraId="2EC2AE5F" w14:textId="77777777" w:rsidR="0044140B" w:rsidRPr="00DE2238" w:rsidRDefault="0044140B" w:rsidP="0044140B">
          <w:pPr>
            <w:jc w:val="both"/>
            <w:rPr>
              <w:rFonts w:eastAsia="Times New Roman" w:cstheme="minorHAnsi"/>
              <w:color w:val="000000"/>
              <w:lang w:eastAsia="fr-FR"/>
            </w:rPr>
          </w:pPr>
        </w:p>
        <w:p w14:paraId="7DA82E87" w14:textId="77777777" w:rsidR="0044140B" w:rsidRPr="00DE2238" w:rsidRDefault="0044140B" w:rsidP="00323050">
          <w:pPr>
            <w:numPr>
              <w:ilvl w:val="0"/>
              <w:numId w:val="12"/>
            </w:numPr>
            <w:ind w:left="0" w:firstLine="0"/>
            <w:rPr>
              <w:rFonts w:eastAsia="Times New Roman" w:cstheme="minorHAnsi"/>
              <w:color w:val="000000"/>
              <w:u w:val="single"/>
              <w:lang w:eastAsia="fr-FR"/>
            </w:rPr>
          </w:pPr>
          <w:r w:rsidRPr="00DE2238">
            <w:rPr>
              <w:rFonts w:eastAsia="Times New Roman" w:cstheme="minorHAnsi"/>
              <w:color w:val="000000"/>
              <w:u w:val="single"/>
              <w:lang w:eastAsia="fr-FR"/>
            </w:rPr>
            <w:t>Dénomination et adresse de l’établissement siège</w:t>
          </w:r>
        </w:p>
        <w:p w14:paraId="380DDDD7" w14:textId="77777777" w:rsidR="0044140B" w:rsidRPr="00DE2238" w:rsidRDefault="0044140B" w:rsidP="0044140B">
          <w:pPr>
            <w:rPr>
              <w:rFonts w:eastAsia="Times New Roman" w:cstheme="minorHAnsi"/>
              <w:color w:val="000000"/>
              <w:u w:val="single"/>
              <w:lang w:eastAsia="fr-FR"/>
            </w:rPr>
          </w:pPr>
        </w:p>
        <w:p w14:paraId="0704510F" w14:textId="77777777" w:rsidR="0044140B" w:rsidRPr="00DE2238" w:rsidRDefault="0044140B" w:rsidP="0044140B">
          <w:pPr>
            <w:jc w:val="both"/>
            <w:rPr>
              <w:rFonts w:eastAsia="Times New Roman" w:cstheme="minorHAnsi"/>
              <w:color w:val="000000"/>
              <w:lang w:eastAsia="fr-FR"/>
            </w:rPr>
          </w:pPr>
          <w:r w:rsidRPr="00DE2238">
            <w:rPr>
              <w:rFonts w:eastAsia="Times New Roman" w:cstheme="minorHAnsi"/>
              <w:color w:val="000000"/>
              <w:lang w:eastAsia="fr-FR"/>
            </w:rPr>
            <w:t>Dénomination réglementaire de l’établissement siège suivie de l’adresse complète, la commune étant précédée du code postal. Quand un établissement dispose de différentes implantations, pourront ensuite être reprises les coordonnées de l’implantation où les cours ont été effectivement suivis, avec indication préalable du terme "implantation".</w:t>
          </w:r>
        </w:p>
        <w:p w14:paraId="4BA658A8" w14:textId="77777777" w:rsidR="0044140B" w:rsidRPr="00DE2238" w:rsidRDefault="0044140B" w:rsidP="0044140B">
          <w:pPr>
            <w:jc w:val="both"/>
            <w:rPr>
              <w:rFonts w:eastAsia="Times New Roman" w:cstheme="minorHAnsi"/>
              <w:color w:val="000000"/>
              <w:lang w:eastAsia="fr-FR"/>
            </w:rPr>
          </w:pPr>
        </w:p>
        <w:p w14:paraId="47A40550" w14:textId="77777777" w:rsidR="0044140B" w:rsidRPr="00DE2238" w:rsidRDefault="0044140B" w:rsidP="00323050">
          <w:pPr>
            <w:numPr>
              <w:ilvl w:val="0"/>
              <w:numId w:val="12"/>
            </w:numPr>
            <w:ind w:hanging="720"/>
            <w:jc w:val="both"/>
            <w:rPr>
              <w:rFonts w:eastAsia="Times New Roman" w:cstheme="minorHAnsi"/>
              <w:color w:val="000000"/>
              <w:u w:val="single"/>
              <w:lang w:eastAsia="fr-FR"/>
            </w:rPr>
          </w:pPr>
          <w:r w:rsidRPr="00DE2238">
            <w:rPr>
              <w:rFonts w:eastAsia="Times New Roman" w:cstheme="minorHAnsi"/>
              <w:u w:val="single"/>
              <w:lang w:eastAsia="fr-FR"/>
            </w:rPr>
            <w:t>Dénomination et adresse de l’établissement coopérant</w:t>
          </w:r>
        </w:p>
        <w:p w14:paraId="7A6CB78F" w14:textId="77777777" w:rsidR="0044140B" w:rsidRPr="00DE2238" w:rsidRDefault="0044140B" w:rsidP="0044140B">
          <w:pPr>
            <w:jc w:val="both"/>
            <w:rPr>
              <w:rFonts w:eastAsia="Times New Roman" w:cstheme="minorHAnsi"/>
              <w:u w:val="single"/>
              <w:lang w:eastAsia="fr-FR"/>
            </w:rPr>
          </w:pPr>
        </w:p>
        <w:p w14:paraId="37CADF90" w14:textId="77777777" w:rsidR="0044140B" w:rsidRPr="00DE2238" w:rsidRDefault="0044140B" w:rsidP="0044140B">
          <w:pPr>
            <w:jc w:val="both"/>
            <w:rPr>
              <w:rFonts w:eastAsia="Times New Roman" w:cstheme="minorHAnsi"/>
              <w:color w:val="000000"/>
              <w:u w:val="single"/>
              <w:lang w:eastAsia="fr-FR"/>
            </w:rPr>
          </w:pPr>
          <w:r w:rsidRPr="00DE2238">
            <w:rPr>
              <w:rFonts w:eastAsia="Times New Roman" w:cstheme="minorHAnsi"/>
              <w:lang w:eastAsia="fr-FR"/>
            </w:rPr>
            <w:t>Quand les cours ont été suivis dans un établissement coopérant, les coordonnées de l’établissement coopérant où les cours ont été effectivement suivis, avec indication du terme « établissement coopérant », pourront être reprises.</w:t>
          </w:r>
        </w:p>
        <w:p w14:paraId="7CEF5F77" w14:textId="77777777" w:rsidR="0044140B" w:rsidRPr="00DE2238" w:rsidRDefault="0044140B" w:rsidP="0044140B">
          <w:pPr>
            <w:rPr>
              <w:rFonts w:eastAsia="Times New Roman" w:cstheme="minorHAnsi"/>
              <w:color w:val="000000"/>
              <w:lang w:eastAsia="fr-FR"/>
            </w:rPr>
          </w:pPr>
        </w:p>
        <w:p w14:paraId="062E555D" w14:textId="77777777" w:rsidR="0044140B" w:rsidRPr="00DE2238" w:rsidRDefault="0044140B" w:rsidP="00323050">
          <w:pPr>
            <w:numPr>
              <w:ilvl w:val="0"/>
              <w:numId w:val="12"/>
            </w:numPr>
            <w:ind w:left="0" w:firstLine="0"/>
            <w:rPr>
              <w:rFonts w:eastAsia="Times New Roman" w:cstheme="minorHAnsi"/>
              <w:color w:val="000000"/>
              <w:u w:val="single"/>
              <w:lang w:eastAsia="fr-FR"/>
            </w:rPr>
          </w:pPr>
          <w:r w:rsidRPr="00DE2238">
            <w:rPr>
              <w:rFonts w:eastAsia="Times New Roman" w:cstheme="minorHAnsi"/>
              <w:color w:val="000000"/>
              <w:u w:val="single"/>
              <w:lang w:eastAsia="fr-FR"/>
            </w:rPr>
            <w:t>Nom et prénom du chef d’établissement ou de l’élève</w:t>
          </w:r>
        </w:p>
        <w:p w14:paraId="3A8D9173" w14:textId="77777777" w:rsidR="0044140B" w:rsidRPr="00DE2238" w:rsidRDefault="0044140B" w:rsidP="0044140B">
          <w:pPr>
            <w:rPr>
              <w:rFonts w:eastAsia="Times New Roman" w:cstheme="minorHAnsi"/>
              <w:color w:val="000000"/>
              <w:u w:val="single"/>
              <w:lang w:eastAsia="fr-FR"/>
            </w:rPr>
          </w:pPr>
        </w:p>
        <w:p w14:paraId="6411B940"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Le nom du chef d’établissement ou de l’élève, selon le cas, sera écrit en lettres minuscules, hormis la première lettre qui sera en lettre majuscule (Exemple : Dupont).</w:t>
          </w:r>
        </w:p>
        <w:p w14:paraId="16FCA93D" w14:textId="77777777" w:rsidR="0044140B" w:rsidRPr="00DE2238" w:rsidRDefault="0044140B" w:rsidP="0044140B">
          <w:pPr>
            <w:jc w:val="both"/>
            <w:rPr>
              <w:rFonts w:eastAsia="Times New Roman" w:cstheme="minorHAnsi"/>
              <w:lang w:eastAsia="fr-FR"/>
            </w:rPr>
          </w:pPr>
        </w:p>
        <w:p w14:paraId="75F54C98"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 xml:space="preserve">Le premier prénom (ou le prénom composé avec tiret) du chef d’établissement ou de l’élève, selon le cas, sera écrit en lettres minuscules, hormis la première lettre qui sera en lettre majuscule (Exemple : </w:t>
          </w:r>
          <w:r w:rsidRPr="00DE2238">
            <w:rPr>
              <w:rFonts w:eastAsia="Times New Roman" w:cstheme="minorHAnsi"/>
              <w:lang w:eastAsia="fr-FR"/>
            </w:rPr>
            <w:lastRenderedPageBreak/>
            <w:t>Pierre-Yves). Le nom précédera toujours le prénom, ils seront séparés par une virgule (Exemple : Dupont, Pierre-Yves)</w:t>
          </w:r>
        </w:p>
        <w:p w14:paraId="5E884F57" w14:textId="77777777" w:rsidR="0044140B" w:rsidRPr="00DE2238" w:rsidRDefault="0044140B" w:rsidP="0044140B">
          <w:pPr>
            <w:jc w:val="both"/>
            <w:rPr>
              <w:rFonts w:eastAsia="Times New Roman" w:cstheme="minorHAnsi"/>
              <w:color w:val="000000"/>
              <w:lang w:eastAsia="fr-FR"/>
            </w:rPr>
          </w:pPr>
        </w:p>
        <w:p w14:paraId="2E589AA4" w14:textId="77777777" w:rsidR="0044140B" w:rsidRPr="00DE2238" w:rsidRDefault="0044140B" w:rsidP="0044140B">
          <w:pPr>
            <w:jc w:val="both"/>
            <w:rPr>
              <w:rFonts w:eastAsia="Times New Roman" w:cstheme="minorHAnsi"/>
              <w:color w:val="000000"/>
              <w:lang w:eastAsia="fr-FR"/>
            </w:rPr>
          </w:pPr>
          <w:r w:rsidRPr="00DE2238">
            <w:rPr>
              <w:rFonts w:eastAsia="Times New Roman" w:cstheme="minorHAnsi"/>
              <w:color w:val="000000"/>
              <w:lang w:eastAsia="fr-FR"/>
            </w:rPr>
            <w:t>Le nom et le premier prénom (ou le prénom composé avec tiret) de l’élève seront repris comme indiqués sur l’acte de naissance, la carte d’identité ou à défaut, le passeport ou le titre de séjour.</w:t>
          </w:r>
        </w:p>
        <w:p w14:paraId="18315DD9" w14:textId="77777777" w:rsidR="0044140B" w:rsidRPr="00DE2238" w:rsidRDefault="0044140B" w:rsidP="0044140B">
          <w:pPr>
            <w:jc w:val="both"/>
            <w:rPr>
              <w:rFonts w:eastAsia="Times New Roman" w:cstheme="minorHAnsi"/>
              <w:color w:val="000000"/>
              <w:lang w:eastAsia="fr-FR"/>
            </w:rPr>
          </w:pPr>
        </w:p>
        <w:p w14:paraId="38EA0042"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Le directeur est le chef de l’établissement coopérant.</w:t>
          </w:r>
        </w:p>
        <w:p w14:paraId="0418C730" w14:textId="77777777" w:rsidR="0044140B" w:rsidRPr="00DE2238" w:rsidRDefault="0044140B" w:rsidP="0044140B">
          <w:pPr>
            <w:jc w:val="both"/>
            <w:rPr>
              <w:rFonts w:eastAsia="Times New Roman" w:cstheme="minorHAnsi"/>
              <w:lang w:eastAsia="fr-FR"/>
            </w:rPr>
          </w:pPr>
        </w:p>
        <w:p w14:paraId="459E1C6F" w14:textId="77777777" w:rsidR="0044140B" w:rsidRPr="00DE2238" w:rsidRDefault="0044140B" w:rsidP="00323050">
          <w:pPr>
            <w:numPr>
              <w:ilvl w:val="0"/>
              <w:numId w:val="12"/>
            </w:numPr>
            <w:ind w:hanging="720"/>
            <w:rPr>
              <w:rFonts w:eastAsia="Times New Roman" w:cstheme="minorHAnsi"/>
              <w:color w:val="000000"/>
              <w:u w:val="single"/>
              <w:lang w:eastAsia="fr-FR"/>
            </w:rPr>
          </w:pPr>
          <w:r w:rsidRPr="00DE2238">
            <w:rPr>
              <w:rFonts w:eastAsia="Times New Roman" w:cstheme="minorHAnsi"/>
              <w:color w:val="000000"/>
              <w:u w:val="single"/>
              <w:lang w:eastAsia="fr-FR"/>
            </w:rPr>
            <w:t>Lieu de naissance</w:t>
          </w:r>
        </w:p>
        <w:p w14:paraId="5DB5974E" w14:textId="77777777" w:rsidR="0044140B" w:rsidRPr="00DE2238" w:rsidRDefault="0044140B" w:rsidP="0044140B">
          <w:pPr>
            <w:rPr>
              <w:rFonts w:eastAsia="Times New Roman" w:cstheme="minorHAnsi"/>
              <w:color w:val="000000"/>
              <w:u w:val="single"/>
              <w:lang w:eastAsia="fr-FR"/>
            </w:rPr>
          </w:pPr>
        </w:p>
        <w:p w14:paraId="1A7A6208"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Le lieu de naissance sera repris en lettres minuscules, hormis la première lettre qui sera en lettre majuscule comme indiqué sur l’acte de naissance, la carte d’identité ou à défaut, le passeport ou titre de séjour. S’il est situé dans un pays étranger, il sera suivi, par notation entre parenthèses, du sigle de nationalité prévu pour ce pays sur la liste jointe en annexe 26. Ce sigle de nationalité sera le seul à être admis sur les différents titres. Il conviendra de se référer à la dénomination officielle du pays au moment de la délivrance du titre.</w:t>
          </w:r>
        </w:p>
        <w:p w14:paraId="640F8673" w14:textId="77777777" w:rsidR="0044140B" w:rsidRPr="00DE2238" w:rsidRDefault="0044140B" w:rsidP="0044140B">
          <w:pPr>
            <w:jc w:val="both"/>
            <w:rPr>
              <w:rFonts w:eastAsia="Times New Roman" w:cstheme="minorHAnsi"/>
              <w:lang w:eastAsia="fr-FR"/>
            </w:rPr>
          </w:pPr>
        </w:p>
        <w:p w14:paraId="42A5D6CC" w14:textId="77777777" w:rsidR="0044140B" w:rsidRPr="00DE2238" w:rsidRDefault="0044140B" w:rsidP="00323050">
          <w:pPr>
            <w:numPr>
              <w:ilvl w:val="0"/>
              <w:numId w:val="12"/>
            </w:numPr>
            <w:ind w:hanging="720"/>
            <w:rPr>
              <w:rFonts w:eastAsia="Times New Roman" w:cstheme="minorHAnsi"/>
              <w:color w:val="000000"/>
              <w:u w:val="single"/>
              <w:lang w:eastAsia="fr-FR"/>
            </w:rPr>
          </w:pPr>
          <w:r w:rsidRPr="00DE2238">
            <w:rPr>
              <w:rFonts w:eastAsia="Times New Roman" w:cstheme="minorHAnsi"/>
              <w:color w:val="000000"/>
              <w:u w:val="single"/>
              <w:lang w:eastAsia="fr-FR"/>
            </w:rPr>
            <w:t>Mois</w:t>
          </w:r>
        </w:p>
        <w:p w14:paraId="6F2E34F6" w14:textId="77777777" w:rsidR="0044140B" w:rsidRPr="00DE2238" w:rsidRDefault="0044140B" w:rsidP="0044140B">
          <w:pPr>
            <w:rPr>
              <w:rFonts w:eastAsia="Times New Roman" w:cstheme="minorHAnsi"/>
              <w:lang w:eastAsia="fr-FR"/>
            </w:rPr>
          </w:pPr>
        </w:p>
        <w:p w14:paraId="5AB2ADF0" w14:textId="77777777" w:rsidR="0044140B" w:rsidRPr="00DE2238" w:rsidRDefault="0044140B" w:rsidP="0044140B">
          <w:pPr>
            <w:rPr>
              <w:rFonts w:eastAsia="Times New Roman" w:cstheme="minorHAnsi"/>
              <w:color w:val="000000"/>
              <w:lang w:eastAsia="fr-FR"/>
            </w:rPr>
          </w:pPr>
          <w:r w:rsidRPr="00DE2238">
            <w:rPr>
              <w:rFonts w:eastAsia="Times New Roman" w:cstheme="minorHAnsi"/>
              <w:color w:val="000000"/>
              <w:lang w:eastAsia="fr-FR"/>
            </w:rPr>
            <w:t>Le mois sera écrit en toutes lettres. L’emploi d’un cachet dateur n’est pas autorisé.</w:t>
          </w:r>
        </w:p>
        <w:p w14:paraId="13C7B1AC" w14:textId="77777777" w:rsidR="0044140B" w:rsidRPr="00DE2238" w:rsidRDefault="0044140B" w:rsidP="0044140B">
          <w:pPr>
            <w:rPr>
              <w:rFonts w:eastAsia="Times New Roman" w:cstheme="minorHAnsi"/>
              <w:color w:val="000000"/>
              <w:lang w:eastAsia="fr-FR"/>
            </w:rPr>
          </w:pPr>
        </w:p>
        <w:p w14:paraId="6EF7D305" w14:textId="77777777" w:rsidR="0044140B" w:rsidRPr="00DE2238" w:rsidRDefault="0044140B" w:rsidP="00323050">
          <w:pPr>
            <w:numPr>
              <w:ilvl w:val="0"/>
              <w:numId w:val="12"/>
            </w:numPr>
            <w:ind w:left="0" w:firstLine="0"/>
            <w:rPr>
              <w:rFonts w:eastAsia="Times New Roman" w:cstheme="minorHAnsi"/>
              <w:color w:val="000000"/>
              <w:u w:val="single"/>
              <w:lang w:eastAsia="fr-FR"/>
            </w:rPr>
          </w:pPr>
          <w:r w:rsidRPr="00DE2238">
            <w:rPr>
              <w:rFonts w:eastAsia="Times New Roman" w:cstheme="minorHAnsi"/>
              <w:color w:val="000000"/>
              <w:u w:val="single"/>
              <w:lang w:eastAsia="fr-FR"/>
            </w:rPr>
            <w:t>Commune</w:t>
          </w:r>
        </w:p>
        <w:p w14:paraId="34676838" w14:textId="77777777" w:rsidR="0044140B" w:rsidRPr="00DE2238" w:rsidRDefault="0044140B" w:rsidP="0044140B">
          <w:pPr>
            <w:rPr>
              <w:rFonts w:eastAsia="Times New Roman" w:cstheme="minorHAnsi"/>
              <w:color w:val="000000"/>
              <w:u w:val="single"/>
              <w:lang w:eastAsia="fr-FR"/>
            </w:rPr>
          </w:pPr>
        </w:p>
        <w:p w14:paraId="7E15FA7E" w14:textId="77777777" w:rsidR="0044140B" w:rsidRPr="00DE2238" w:rsidRDefault="0044140B" w:rsidP="0044140B">
          <w:pPr>
            <w:rPr>
              <w:rFonts w:eastAsia="Times New Roman" w:cstheme="minorHAnsi"/>
              <w:lang w:eastAsia="fr-FR"/>
            </w:rPr>
          </w:pPr>
          <w:r w:rsidRPr="00DE2238">
            <w:rPr>
              <w:rFonts w:eastAsia="Times New Roman" w:cstheme="minorHAnsi"/>
              <w:color w:val="000000"/>
              <w:lang w:eastAsia="fr-FR"/>
            </w:rPr>
            <w:t xml:space="preserve">Il s’agit de la commune où est situé le siège de </w:t>
          </w:r>
          <w:r w:rsidRPr="00DE2238">
            <w:rPr>
              <w:rFonts w:eastAsia="Times New Roman" w:cstheme="minorHAnsi"/>
              <w:lang w:eastAsia="fr-FR"/>
            </w:rPr>
            <w:t>l’établissement et/ou l’élève suit la majorité de sa formation.</w:t>
          </w:r>
        </w:p>
        <w:p w14:paraId="2C379EEC" w14:textId="77777777" w:rsidR="0044140B" w:rsidRPr="00DE2238" w:rsidRDefault="0044140B" w:rsidP="0044140B">
          <w:pPr>
            <w:jc w:val="both"/>
            <w:rPr>
              <w:rFonts w:eastAsia="Times New Roman" w:cstheme="minorHAnsi"/>
              <w:color w:val="000000"/>
              <w:lang w:eastAsia="fr-FR"/>
            </w:rPr>
          </w:pPr>
          <w:r w:rsidRPr="00DE2238">
            <w:rPr>
              <w:rFonts w:eastAsia="Times New Roman" w:cstheme="minorHAnsi"/>
              <w:color w:val="000000"/>
              <w:lang w:eastAsia="fr-FR"/>
            </w:rPr>
            <w:t>Le nom de la commune sera écrit en lettres minuscules, hormis la première lettre qui sera en lettre majuscule conformément au libellé figurant à l’annexe 27 du présent arrêté.</w:t>
          </w:r>
        </w:p>
        <w:p w14:paraId="6CD893FB" w14:textId="77777777" w:rsidR="0044140B" w:rsidRPr="00DE2238" w:rsidRDefault="0044140B" w:rsidP="0044140B">
          <w:pPr>
            <w:ind w:firstLine="360"/>
            <w:rPr>
              <w:rFonts w:eastAsia="Times New Roman" w:cstheme="minorHAnsi"/>
              <w:color w:val="000000"/>
              <w:lang w:eastAsia="fr-FR"/>
            </w:rPr>
          </w:pPr>
        </w:p>
        <w:p w14:paraId="4BB1F2A1" w14:textId="77777777" w:rsidR="0044140B" w:rsidRPr="00DE2238" w:rsidRDefault="0044140B" w:rsidP="00323050">
          <w:pPr>
            <w:numPr>
              <w:ilvl w:val="0"/>
              <w:numId w:val="12"/>
            </w:numPr>
            <w:ind w:left="0" w:firstLine="0"/>
            <w:rPr>
              <w:rFonts w:eastAsia="Times New Roman" w:cstheme="minorHAnsi"/>
              <w:color w:val="000000"/>
              <w:u w:val="single"/>
              <w:lang w:eastAsia="fr-FR"/>
            </w:rPr>
          </w:pPr>
          <w:r w:rsidRPr="00DE2238">
            <w:rPr>
              <w:rFonts w:eastAsia="Times New Roman" w:cstheme="minorHAnsi"/>
              <w:color w:val="000000"/>
              <w:u w:val="single"/>
              <w:lang w:eastAsia="fr-FR"/>
            </w:rPr>
            <w:t>Féminisation des métiers</w:t>
          </w:r>
        </w:p>
        <w:p w14:paraId="04B5DA71" w14:textId="77777777" w:rsidR="0044140B" w:rsidRPr="00DE2238" w:rsidRDefault="0044140B" w:rsidP="0044140B">
          <w:pPr>
            <w:rPr>
              <w:rFonts w:eastAsia="Times New Roman" w:cstheme="minorHAnsi"/>
              <w:color w:val="000000"/>
              <w:u w:val="single"/>
              <w:lang w:eastAsia="fr-FR"/>
            </w:rPr>
          </w:pPr>
        </w:p>
        <w:p w14:paraId="4F89CD42" w14:textId="77777777" w:rsidR="0044140B" w:rsidRPr="00DE2238" w:rsidRDefault="0044140B" w:rsidP="0044140B">
          <w:pPr>
            <w:jc w:val="both"/>
            <w:rPr>
              <w:rFonts w:eastAsia="Times New Roman" w:cstheme="minorHAnsi"/>
              <w:color w:val="000000"/>
              <w:lang w:eastAsia="fr-FR"/>
            </w:rPr>
          </w:pPr>
          <w:r w:rsidRPr="00DE2238">
            <w:rPr>
              <w:rFonts w:eastAsia="Times New Roman" w:cstheme="minorHAnsi"/>
              <w:color w:val="000000"/>
              <w:lang w:eastAsia="fr-FR"/>
            </w:rPr>
            <w:t>Lorsque l’on mentionne des noms de métier, il convient de les féminiser, soit en indiquant le nom au féminin ou au masculin, selon qu’il s’agit d’une ou d’un élève. Le métier sera écrit en lettres minuscules hormis la première lettre qui sera majuscule.</w:t>
          </w:r>
        </w:p>
        <w:p w14:paraId="74943D42" w14:textId="77777777" w:rsidR="0044140B" w:rsidRPr="00DE2238" w:rsidRDefault="0044140B" w:rsidP="0044140B">
          <w:pPr>
            <w:jc w:val="both"/>
            <w:rPr>
              <w:rFonts w:eastAsia="Times New Roman" w:cstheme="minorHAnsi"/>
              <w:color w:val="000000"/>
              <w:lang w:eastAsia="fr-FR"/>
            </w:rPr>
          </w:pPr>
        </w:p>
        <w:p w14:paraId="75FEF679" w14:textId="77777777" w:rsidR="0044140B" w:rsidRPr="00DE2238" w:rsidRDefault="0044140B" w:rsidP="0044140B">
          <w:pPr>
            <w:rPr>
              <w:rFonts w:eastAsia="Times New Roman" w:cstheme="minorHAnsi"/>
              <w:color w:val="000000"/>
              <w:lang w:eastAsia="fr-FR"/>
            </w:rPr>
          </w:pPr>
          <w:r w:rsidRPr="00DE2238">
            <w:rPr>
              <w:rFonts w:eastAsia="Times New Roman" w:cstheme="minorHAnsi"/>
              <w:color w:val="000000"/>
              <w:lang w:eastAsia="fr-FR"/>
            </w:rPr>
            <w:t>Exemple : "encodeuse de données" lorsqu’il s’agit d’une fille ou "encodeur de données" lorsqu’il s’agit d’un garçon.</w:t>
          </w:r>
        </w:p>
        <w:p w14:paraId="51427691" w14:textId="77777777" w:rsidR="0044140B" w:rsidRPr="00DE2238" w:rsidRDefault="0044140B" w:rsidP="0044140B">
          <w:pPr>
            <w:rPr>
              <w:rFonts w:eastAsia="Times New Roman" w:cstheme="minorHAnsi"/>
              <w:color w:val="000000"/>
              <w:lang w:eastAsia="fr-FR"/>
            </w:rPr>
          </w:pPr>
        </w:p>
        <w:p w14:paraId="7DCB8731" w14:textId="77777777" w:rsidR="0044140B" w:rsidRPr="00DE2238" w:rsidRDefault="0044140B" w:rsidP="00323050">
          <w:pPr>
            <w:numPr>
              <w:ilvl w:val="0"/>
              <w:numId w:val="12"/>
            </w:numPr>
            <w:ind w:hanging="720"/>
            <w:rPr>
              <w:rFonts w:eastAsia="Times New Roman" w:cstheme="minorHAnsi"/>
              <w:color w:val="000000"/>
              <w:u w:val="single"/>
              <w:lang w:eastAsia="fr-FR"/>
            </w:rPr>
          </w:pPr>
          <w:r w:rsidRPr="00DE2238">
            <w:rPr>
              <w:rFonts w:eastAsia="Times New Roman" w:cstheme="minorHAnsi"/>
              <w:u w:val="single"/>
              <w:lang w:eastAsia="fr-FR"/>
            </w:rPr>
            <w:t>Forme d’enseignement en alternance</w:t>
          </w:r>
        </w:p>
        <w:p w14:paraId="040E5FEF" w14:textId="77777777" w:rsidR="0044140B" w:rsidRPr="00DE2238" w:rsidRDefault="0044140B" w:rsidP="0044140B">
          <w:pPr>
            <w:rPr>
              <w:rFonts w:eastAsia="Times New Roman" w:cstheme="minorHAnsi"/>
              <w:u w:val="single"/>
              <w:lang w:eastAsia="fr-FR"/>
            </w:rPr>
          </w:pPr>
        </w:p>
        <w:p w14:paraId="3683147D"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Technique ou Professionnelle.</w:t>
          </w:r>
        </w:p>
        <w:p w14:paraId="5DB5CFE2" w14:textId="77777777" w:rsidR="0044140B" w:rsidRPr="00DE2238" w:rsidRDefault="0044140B" w:rsidP="0044140B">
          <w:pPr>
            <w:rPr>
              <w:rFonts w:eastAsia="Times New Roman" w:cstheme="minorHAnsi"/>
              <w:lang w:eastAsia="fr-FR"/>
            </w:rPr>
          </w:pPr>
        </w:p>
        <w:p w14:paraId="22F4EE17" w14:textId="77777777" w:rsidR="0044140B" w:rsidRPr="00DE2238" w:rsidRDefault="0044140B" w:rsidP="00323050">
          <w:pPr>
            <w:numPr>
              <w:ilvl w:val="0"/>
              <w:numId w:val="12"/>
            </w:numPr>
            <w:ind w:hanging="720"/>
            <w:rPr>
              <w:rFonts w:eastAsia="Times New Roman" w:cstheme="minorHAnsi"/>
              <w:color w:val="000000"/>
              <w:u w:val="single"/>
              <w:lang w:eastAsia="fr-FR"/>
            </w:rPr>
          </w:pPr>
          <w:r w:rsidRPr="00DE2238">
            <w:rPr>
              <w:rFonts w:eastAsia="Times New Roman" w:cstheme="minorHAnsi"/>
              <w:u w:val="single"/>
              <w:lang w:eastAsia="fr-FR"/>
            </w:rPr>
            <w:t>Orientation d’études</w:t>
          </w:r>
        </w:p>
        <w:p w14:paraId="295EABCB" w14:textId="77777777" w:rsidR="0044140B" w:rsidRPr="00DE2238" w:rsidRDefault="0044140B" w:rsidP="0044140B">
          <w:pPr>
            <w:rPr>
              <w:rFonts w:eastAsia="Times New Roman" w:cstheme="minorHAnsi"/>
              <w:lang w:eastAsia="fr-FR"/>
            </w:rPr>
          </w:pPr>
        </w:p>
        <w:p w14:paraId="2FF15081" w14:textId="77777777" w:rsidR="0044140B" w:rsidRPr="00DE2238" w:rsidRDefault="0044140B" w:rsidP="0044140B">
          <w:pPr>
            <w:jc w:val="both"/>
            <w:rPr>
              <w:rFonts w:eastAsia="Times New Roman" w:cstheme="minorHAnsi"/>
              <w:color w:val="000000"/>
              <w:u w:val="single"/>
              <w:lang w:eastAsia="fr-FR"/>
            </w:rPr>
          </w:pPr>
          <w:r w:rsidRPr="00DE2238">
            <w:rPr>
              <w:rFonts w:eastAsia="Times New Roman" w:cstheme="minorHAnsi"/>
              <w:lang w:eastAsia="fr-FR"/>
            </w:rPr>
            <w:t>Dénomination de l’orientation d’études qui, en application de l’article 14 de l’arrêté du Gouvernement de la Communauté française du 4 janvier 1999, doit correspondre à celle de l’une des options de base groupées du répertoire actualisé fixé par l’arrêté du Gouvernement du 14 juin 1993 (article 49 du décret « missions »).</w:t>
          </w:r>
        </w:p>
        <w:p w14:paraId="57AA42D2" w14:textId="77777777" w:rsidR="0044140B" w:rsidRPr="00DE2238" w:rsidRDefault="0044140B" w:rsidP="0044140B">
          <w:pPr>
            <w:jc w:val="both"/>
            <w:rPr>
              <w:rFonts w:eastAsia="Times New Roman" w:cstheme="minorHAnsi"/>
              <w:color w:val="000000"/>
              <w:lang w:eastAsia="fr-FR"/>
            </w:rPr>
          </w:pPr>
        </w:p>
        <w:p w14:paraId="39D269F3" w14:textId="77777777" w:rsidR="0044140B" w:rsidRPr="00DE2238" w:rsidRDefault="0044140B" w:rsidP="00323050">
          <w:pPr>
            <w:numPr>
              <w:ilvl w:val="0"/>
              <w:numId w:val="12"/>
            </w:numPr>
            <w:ind w:hanging="720"/>
            <w:jc w:val="both"/>
            <w:rPr>
              <w:rFonts w:eastAsia="Times New Roman" w:cstheme="minorHAnsi"/>
              <w:color w:val="000000"/>
              <w:u w:val="single"/>
              <w:lang w:eastAsia="fr-FR"/>
            </w:rPr>
          </w:pPr>
          <w:r w:rsidRPr="00DE2238">
            <w:rPr>
              <w:rFonts w:eastAsia="Times New Roman" w:cstheme="minorHAnsi"/>
              <w:u w:val="single"/>
              <w:lang w:eastAsia="fr-FR"/>
            </w:rPr>
            <w:t>Année d’études</w:t>
          </w:r>
        </w:p>
        <w:p w14:paraId="58376C30" w14:textId="77777777" w:rsidR="0044140B" w:rsidRPr="00DE2238" w:rsidRDefault="0044140B" w:rsidP="0044140B">
          <w:pPr>
            <w:jc w:val="both"/>
            <w:rPr>
              <w:rFonts w:eastAsia="Times New Roman" w:cstheme="minorHAnsi"/>
              <w:lang w:eastAsia="fr-FR"/>
            </w:rPr>
          </w:pPr>
        </w:p>
        <w:p w14:paraId="613E5044"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Année d’études suivie par l’élève.</w:t>
          </w:r>
        </w:p>
        <w:p w14:paraId="2E9A30F2" w14:textId="77777777" w:rsidR="0044140B" w:rsidRPr="00DE2238" w:rsidRDefault="0044140B" w:rsidP="0044140B">
          <w:pPr>
            <w:jc w:val="both"/>
            <w:rPr>
              <w:rFonts w:eastAsia="Times New Roman" w:cstheme="minorHAnsi"/>
              <w:lang w:eastAsia="fr-FR"/>
            </w:rPr>
          </w:pPr>
        </w:p>
        <w:p w14:paraId="6C54917F" w14:textId="77777777" w:rsidR="0044140B" w:rsidRPr="00DE2238" w:rsidRDefault="0044140B" w:rsidP="00323050">
          <w:pPr>
            <w:numPr>
              <w:ilvl w:val="0"/>
              <w:numId w:val="12"/>
            </w:numPr>
            <w:ind w:hanging="720"/>
            <w:jc w:val="both"/>
            <w:rPr>
              <w:rFonts w:eastAsia="Times New Roman" w:cstheme="minorHAnsi"/>
              <w:u w:val="single"/>
              <w:lang w:eastAsia="fr-FR"/>
            </w:rPr>
          </w:pPr>
          <w:r w:rsidRPr="00DE2238">
            <w:rPr>
              <w:rFonts w:eastAsia="Times New Roman" w:cstheme="minorHAnsi"/>
              <w:u w:val="single"/>
              <w:lang w:eastAsia="fr-FR"/>
            </w:rPr>
            <w:lastRenderedPageBreak/>
            <w:t>A suivi du…..au….</w:t>
          </w:r>
        </w:p>
        <w:p w14:paraId="035EB053" w14:textId="77777777" w:rsidR="0044140B" w:rsidRPr="00DE2238" w:rsidRDefault="0044140B" w:rsidP="0044140B">
          <w:pPr>
            <w:jc w:val="both"/>
            <w:rPr>
              <w:rFonts w:eastAsia="Times New Roman" w:cstheme="minorHAnsi"/>
              <w:lang w:eastAsia="fr-FR"/>
            </w:rPr>
          </w:pPr>
        </w:p>
        <w:p w14:paraId="629F04F1" w14:textId="77777777" w:rsidR="0044140B" w:rsidRPr="00DE2238" w:rsidRDefault="0044140B" w:rsidP="0044140B">
          <w:pPr>
            <w:jc w:val="both"/>
            <w:rPr>
              <w:rFonts w:eastAsia="Times New Roman" w:cstheme="minorHAnsi"/>
              <w:lang w:eastAsia="fr-FR"/>
            </w:rPr>
          </w:pPr>
          <w:r w:rsidRPr="00DE2238">
            <w:rPr>
              <w:rFonts w:eastAsia="Times New Roman" w:cstheme="minorHAnsi"/>
              <w:lang w:eastAsia="fr-FR"/>
            </w:rPr>
            <w:t>Reprendre la période de fréquentation effective.</w:t>
          </w:r>
        </w:p>
        <w:p w14:paraId="098D7283" w14:textId="77777777" w:rsidR="0044140B" w:rsidRPr="00DE2238" w:rsidRDefault="0044140B" w:rsidP="0044140B">
          <w:pPr>
            <w:jc w:val="both"/>
            <w:rPr>
              <w:rFonts w:eastAsia="Times New Roman" w:cstheme="minorHAnsi"/>
              <w:lang w:eastAsia="fr-FR"/>
            </w:rPr>
          </w:pPr>
        </w:p>
        <w:p w14:paraId="126EC0B8" w14:textId="77777777" w:rsidR="0044140B" w:rsidRPr="00DE2238" w:rsidRDefault="0044140B" w:rsidP="00323050">
          <w:pPr>
            <w:numPr>
              <w:ilvl w:val="0"/>
              <w:numId w:val="12"/>
            </w:numPr>
            <w:ind w:hanging="720"/>
            <w:jc w:val="both"/>
            <w:rPr>
              <w:rFonts w:eastAsia="Times New Roman" w:cstheme="minorHAnsi"/>
              <w:color w:val="000000"/>
              <w:u w:val="single"/>
              <w:lang w:eastAsia="fr-FR"/>
            </w:rPr>
          </w:pPr>
          <w:r w:rsidRPr="00DE2238">
            <w:rPr>
              <w:rFonts w:eastAsia="Times New Roman" w:cstheme="minorHAnsi"/>
              <w:color w:val="000000"/>
              <w:u w:val="single"/>
              <w:lang w:eastAsia="fr-FR"/>
            </w:rPr>
            <w:t>Nombre de demi-jours d’absence injustifiée</w:t>
          </w:r>
        </w:p>
        <w:p w14:paraId="3DE3FE01" w14:textId="77777777" w:rsidR="0044140B" w:rsidRPr="00DE2238" w:rsidRDefault="0044140B" w:rsidP="0044140B">
          <w:pPr>
            <w:jc w:val="both"/>
            <w:rPr>
              <w:rFonts w:eastAsia="Times New Roman" w:cstheme="minorHAnsi"/>
              <w:color w:val="000000"/>
              <w:lang w:eastAsia="fr-FR"/>
            </w:rPr>
          </w:pPr>
        </w:p>
        <w:p w14:paraId="6E9437D0" w14:textId="77777777" w:rsidR="0044140B" w:rsidRPr="00DE2238" w:rsidRDefault="0044140B" w:rsidP="0044140B">
          <w:pPr>
            <w:jc w:val="both"/>
            <w:rPr>
              <w:rFonts w:eastAsia="Times New Roman" w:cstheme="minorHAnsi"/>
              <w:color w:val="000000"/>
              <w:lang w:eastAsia="fr-FR"/>
            </w:rPr>
          </w:pPr>
          <w:r w:rsidRPr="00DE2238">
            <w:rPr>
              <w:rFonts w:eastAsia="Times New Roman" w:cstheme="minorHAnsi"/>
              <w:lang w:eastAsia="fr-FR"/>
            </w:rPr>
            <w:t>Il s’agit du nombre de demi-jours d’absence injustifiée enregistré par l’élève entre le 1er  jour de son inscription et la date de son départ de l’établissement, en application de l’article 26 du  décret du 21 novembre 2013 organisant divers dispositifs scolaires favorisant le bien-être des jeunes à l’école, l’accrochage scolaire, la prévention de la violence à l’école et l’accompagnement des démarches d’orientation scolaire.</w:t>
          </w:r>
        </w:p>
        <w:p w14:paraId="472E2365" w14:textId="77777777" w:rsidR="0044140B" w:rsidRPr="00DE2238" w:rsidRDefault="0044140B" w:rsidP="0044140B">
          <w:pPr>
            <w:ind w:firstLine="708"/>
            <w:jc w:val="center"/>
            <w:rPr>
              <w:rFonts w:eastAsia="Times New Roman" w:cstheme="minorHAnsi"/>
              <w:lang w:eastAsia="fr-FR"/>
            </w:rPr>
          </w:pPr>
        </w:p>
        <w:p w14:paraId="5010A4D8" w14:textId="77777777" w:rsidR="0044140B" w:rsidRPr="00DE2238" w:rsidRDefault="0044140B" w:rsidP="00323050">
          <w:pPr>
            <w:numPr>
              <w:ilvl w:val="0"/>
              <w:numId w:val="63"/>
            </w:numPr>
            <w:ind w:hanging="720"/>
            <w:rPr>
              <w:rFonts w:eastAsia="Times New Roman" w:cstheme="minorHAnsi"/>
              <w:u w:val="single"/>
              <w:lang w:eastAsia="fr-FR"/>
            </w:rPr>
          </w:pPr>
          <w:r w:rsidRPr="00DE2238">
            <w:rPr>
              <w:rFonts w:eastAsia="Times New Roman" w:cstheme="minorHAnsi"/>
              <w:u w:val="single"/>
              <w:lang w:eastAsia="fr-FR"/>
            </w:rPr>
            <w:t>Rapport de compétences</w:t>
          </w:r>
        </w:p>
        <w:p w14:paraId="2990D36D" w14:textId="77777777" w:rsidR="0044140B" w:rsidRPr="00DE2238" w:rsidRDefault="0044140B" w:rsidP="0044140B">
          <w:pPr>
            <w:rPr>
              <w:rFonts w:eastAsia="Times New Roman" w:cstheme="minorHAnsi"/>
              <w:u w:val="single"/>
              <w:lang w:eastAsia="fr-FR"/>
            </w:rPr>
          </w:pPr>
        </w:p>
        <w:p w14:paraId="340BD816"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Le rapport peut être annexé au document.</w:t>
          </w:r>
        </w:p>
        <w:p w14:paraId="456D9584" w14:textId="77777777" w:rsidR="0044140B" w:rsidRPr="00DE2238" w:rsidRDefault="0044140B" w:rsidP="0044140B">
          <w:pPr>
            <w:rPr>
              <w:rFonts w:eastAsia="Times New Roman" w:cstheme="minorHAnsi"/>
              <w:lang w:eastAsia="fr-FR"/>
            </w:rPr>
          </w:pPr>
        </w:p>
        <w:p w14:paraId="180DB469" w14:textId="77777777" w:rsidR="0044140B" w:rsidRPr="00DE2238" w:rsidRDefault="0044140B" w:rsidP="00323050">
          <w:pPr>
            <w:numPr>
              <w:ilvl w:val="0"/>
              <w:numId w:val="63"/>
            </w:numPr>
            <w:ind w:hanging="720"/>
            <w:rPr>
              <w:rFonts w:eastAsia="Times New Roman" w:cstheme="minorHAnsi"/>
              <w:u w:val="single"/>
              <w:lang w:eastAsia="fr-FR"/>
            </w:rPr>
          </w:pPr>
          <w:r w:rsidRPr="00DE2238">
            <w:rPr>
              <w:rFonts w:eastAsia="Times New Roman" w:cstheme="minorHAnsi"/>
              <w:u w:val="single"/>
              <w:lang w:eastAsia="fr-FR"/>
            </w:rPr>
            <w:t xml:space="preserve">Section d’enseignement en alternance </w:t>
          </w:r>
        </w:p>
        <w:p w14:paraId="60CED03F" w14:textId="77777777" w:rsidR="0044140B" w:rsidRPr="00DE2238" w:rsidRDefault="0044140B" w:rsidP="0044140B">
          <w:pPr>
            <w:rPr>
              <w:rFonts w:eastAsia="Times New Roman" w:cstheme="minorHAnsi"/>
              <w:lang w:eastAsia="fr-FR"/>
            </w:rPr>
          </w:pPr>
        </w:p>
        <w:p w14:paraId="7917F240"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Qualification</w:t>
          </w:r>
        </w:p>
        <w:p w14:paraId="26B57AA3" w14:textId="77777777" w:rsidR="0044140B" w:rsidRPr="00DE2238" w:rsidRDefault="0044140B" w:rsidP="0044140B">
          <w:pPr>
            <w:rPr>
              <w:rFonts w:eastAsia="Times New Roman" w:cstheme="minorHAnsi"/>
              <w:lang w:eastAsia="fr-FR"/>
            </w:rPr>
          </w:pPr>
        </w:p>
        <w:p w14:paraId="1B2E7C95" w14:textId="77777777" w:rsidR="0044140B" w:rsidRPr="00DE2238" w:rsidRDefault="0044140B" w:rsidP="00323050">
          <w:pPr>
            <w:numPr>
              <w:ilvl w:val="0"/>
              <w:numId w:val="63"/>
            </w:numPr>
            <w:ind w:left="709" w:hanging="709"/>
            <w:rPr>
              <w:rFonts w:eastAsia="Times New Roman" w:cstheme="minorHAnsi"/>
              <w:u w:val="single"/>
              <w:lang w:eastAsia="fr-FR"/>
            </w:rPr>
          </w:pPr>
          <w:r w:rsidRPr="00DE2238">
            <w:rPr>
              <w:rFonts w:eastAsia="Times New Roman" w:cstheme="minorHAnsi"/>
              <w:u w:val="single"/>
              <w:lang w:eastAsia="fr-FR"/>
            </w:rPr>
            <w:t>Fonction</w:t>
          </w:r>
        </w:p>
        <w:p w14:paraId="616E30E6" w14:textId="77777777" w:rsidR="0044140B" w:rsidRPr="00DE2238" w:rsidRDefault="0044140B" w:rsidP="0044140B">
          <w:pPr>
            <w:rPr>
              <w:rFonts w:eastAsia="Times New Roman" w:cstheme="minorHAnsi"/>
              <w:u w:val="single"/>
              <w:lang w:eastAsia="fr-FR"/>
            </w:rPr>
          </w:pPr>
        </w:p>
        <w:p w14:paraId="5B56E06A"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Fonction exercée au sein de l’établissement.</w:t>
          </w:r>
        </w:p>
        <w:p w14:paraId="2EEC1BD3" w14:textId="77777777" w:rsidR="0044140B" w:rsidRPr="00DE2238" w:rsidRDefault="0044140B" w:rsidP="0044140B">
          <w:pPr>
            <w:rPr>
              <w:rFonts w:eastAsia="Times New Roman" w:cstheme="minorHAnsi"/>
              <w:lang w:eastAsia="fr-FR"/>
            </w:rPr>
          </w:pPr>
        </w:p>
        <w:p w14:paraId="32F434E9"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16.</w:t>
          </w:r>
          <w:r w:rsidRPr="00DE2238">
            <w:rPr>
              <w:rFonts w:eastAsia="Times New Roman" w:cstheme="minorHAnsi"/>
              <w:lang w:eastAsia="fr-FR"/>
            </w:rPr>
            <w:tab/>
            <w:t>Indiquer selon le cas, en toutes lettres : première, deuxième ou troisième.</w:t>
          </w:r>
        </w:p>
        <w:p w14:paraId="5D9E9E84" w14:textId="77777777" w:rsidR="0044140B" w:rsidRPr="00DE2238" w:rsidRDefault="0044140B" w:rsidP="0044140B">
          <w:pPr>
            <w:rPr>
              <w:rFonts w:eastAsia="Times New Roman" w:cstheme="minorHAnsi"/>
              <w:lang w:eastAsia="fr-FR"/>
            </w:rPr>
          </w:pPr>
        </w:p>
        <w:p w14:paraId="29341FEC"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 xml:space="preserve">17. </w:t>
          </w:r>
          <w:r w:rsidRPr="00DE2238">
            <w:rPr>
              <w:rFonts w:eastAsia="Times New Roman" w:cstheme="minorHAnsi"/>
              <w:lang w:eastAsia="fr-FR"/>
            </w:rPr>
            <w:tab/>
          </w:r>
          <w:r w:rsidRPr="00DE2238">
            <w:rPr>
              <w:rFonts w:eastAsia="Times New Roman" w:cstheme="minorHAnsi"/>
              <w:u w:val="single"/>
              <w:lang w:eastAsia="fr-FR"/>
            </w:rPr>
            <w:t>Secteur professionnel</w:t>
          </w:r>
          <w:r w:rsidRPr="00DE2238">
            <w:rPr>
              <w:rFonts w:eastAsia="Times New Roman" w:cstheme="minorHAnsi"/>
              <w:lang w:eastAsia="fr-FR"/>
            </w:rPr>
            <w:t xml:space="preserve"> : </w:t>
          </w:r>
        </w:p>
        <w:p w14:paraId="4FB95EC6" w14:textId="77777777" w:rsidR="0044140B" w:rsidRPr="00DE2238" w:rsidRDefault="0044140B" w:rsidP="0044140B">
          <w:pPr>
            <w:rPr>
              <w:rFonts w:eastAsia="Times New Roman" w:cstheme="minorHAnsi"/>
              <w:lang w:eastAsia="fr-FR"/>
            </w:rPr>
          </w:pPr>
        </w:p>
        <w:p w14:paraId="1575BB0F"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Le secteur professionnel sera écrit en lettres minuscules hormis la première lettre qui sera majuscule.</w:t>
          </w:r>
        </w:p>
        <w:p w14:paraId="6095DBDB" w14:textId="77777777" w:rsidR="0044140B" w:rsidRPr="00DE2238" w:rsidRDefault="0044140B" w:rsidP="0044140B">
          <w:pPr>
            <w:rPr>
              <w:rFonts w:eastAsia="Times New Roman" w:cstheme="minorHAnsi"/>
              <w:lang w:eastAsia="fr-FR"/>
            </w:rPr>
          </w:pPr>
        </w:p>
        <w:p w14:paraId="70203D3E"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18.</w:t>
          </w:r>
          <w:r w:rsidRPr="00DE2238">
            <w:rPr>
              <w:rFonts w:eastAsia="Times New Roman" w:cstheme="minorHAnsi"/>
              <w:lang w:eastAsia="fr-FR"/>
            </w:rPr>
            <w:tab/>
          </w:r>
          <w:r w:rsidRPr="00DE2238">
            <w:rPr>
              <w:rFonts w:eastAsia="Times New Roman" w:cstheme="minorHAnsi"/>
              <w:u w:val="single"/>
              <w:lang w:eastAsia="fr-FR"/>
            </w:rPr>
            <w:t>Groupe professionnel</w:t>
          </w:r>
          <w:r w:rsidRPr="00DE2238">
            <w:rPr>
              <w:rFonts w:eastAsia="Times New Roman" w:cstheme="minorHAnsi"/>
              <w:lang w:eastAsia="fr-FR"/>
            </w:rPr>
            <w:t> :</w:t>
          </w:r>
        </w:p>
        <w:p w14:paraId="1FDA67D0" w14:textId="77777777" w:rsidR="0044140B" w:rsidRPr="00DE2238" w:rsidRDefault="0044140B" w:rsidP="0044140B">
          <w:pPr>
            <w:rPr>
              <w:rFonts w:eastAsia="Times New Roman" w:cstheme="minorHAnsi"/>
              <w:lang w:eastAsia="fr-FR"/>
            </w:rPr>
          </w:pPr>
        </w:p>
        <w:p w14:paraId="18CD6CCF"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Le groupe professionnel sera écrit en lettres minuscules hormis la première lettre qui sera majuscule.</w:t>
          </w:r>
        </w:p>
        <w:p w14:paraId="1BD3F74D" w14:textId="77777777" w:rsidR="0044140B" w:rsidRPr="00DE2238" w:rsidRDefault="0044140B" w:rsidP="0044140B">
          <w:pPr>
            <w:rPr>
              <w:rFonts w:eastAsia="Times New Roman" w:cstheme="minorHAnsi"/>
              <w:lang w:eastAsia="fr-FR"/>
            </w:rPr>
          </w:pPr>
        </w:p>
        <w:p w14:paraId="2DC2FDFF"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19.</w:t>
          </w:r>
          <w:r w:rsidRPr="00DE2238">
            <w:rPr>
              <w:rFonts w:eastAsia="Times New Roman" w:cstheme="minorHAnsi"/>
              <w:lang w:eastAsia="fr-FR"/>
            </w:rPr>
            <w:tab/>
          </w:r>
          <w:r w:rsidRPr="00DE2238">
            <w:rPr>
              <w:rFonts w:eastAsia="Times New Roman" w:cstheme="minorHAnsi"/>
              <w:u w:val="single"/>
              <w:lang w:eastAsia="fr-FR"/>
            </w:rPr>
            <w:t>Intitulé de l’UAA</w:t>
          </w:r>
          <w:r w:rsidRPr="00DE2238">
            <w:rPr>
              <w:rFonts w:eastAsia="Times New Roman" w:cstheme="minorHAnsi"/>
              <w:lang w:eastAsia="fr-FR"/>
            </w:rPr>
            <w:t> :</w:t>
          </w:r>
        </w:p>
        <w:p w14:paraId="2C96DBE1" w14:textId="77777777" w:rsidR="0044140B" w:rsidRPr="00DE2238" w:rsidRDefault="0044140B" w:rsidP="0044140B">
          <w:pPr>
            <w:rPr>
              <w:rFonts w:eastAsia="Times New Roman" w:cstheme="minorHAnsi"/>
              <w:lang w:eastAsia="fr-FR"/>
            </w:rPr>
          </w:pPr>
        </w:p>
        <w:p w14:paraId="327E2214"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Reprendre l’intitulé de l’UAA tel que spécifié dans le profil de certification.</w:t>
          </w:r>
        </w:p>
        <w:p w14:paraId="2BEE1CDA" w14:textId="77777777" w:rsidR="0044140B" w:rsidRPr="00DE2238" w:rsidRDefault="0044140B" w:rsidP="0044140B">
          <w:pPr>
            <w:rPr>
              <w:rFonts w:eastAsia="Times New Roman" w:cstheme="minorHAnsi"/>
              <w:lang w:eastAsia="fr-FR"/>
            </w:rPr>
          </w:pPr>
        </w:p>
        <w:p w14:paraId="68D5AAE3"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20.</w:t>
          </w:r>
          <w:r w:rsidRPr="00DE2238">
            <w:rPr>
              <w:rFonts w:eastAsia="Times New Roman" w:cstheme="minorHAnsi"/>
              <w:lang w:eastAsia="fr-FR"/>
            </w:rPr>
            <w:tab/>
          </w:r>
          <w:r w:rsidRPr="00DE2238">
            <w:rPr>
              <w:rFonts w:eastAsia="Times New Roman" w:cstheme="minorHAnsi"/>
              <w:u w:val="single"/>
              <w:lang w:eastAsia="fr-FR"/>
            </w:rPr>
            <w:t>Profil de certification</w:t>
          </w:r>
          <w:r w:rsidRPr="00DE2238">
            <w:rPr>
              <w:rFonts w:eastAsia="Times New Roman" w:cstheme="minorHAnsi"/>
              <w:lang w:eastAsia="fr-FR"/>
            </w:rPr>
            <w:t> :</w:t>
          </w:r>
        </w:p>
        <w:p w14:paraId="6809C28B" w14:textId="77777777" w:rsidR="0044140B" w:rsidRPr="00DE2238" w:rsidRDefault="0044140B" w:rsidP="0044140B">
          <w:pPr>
            <w:rPr>
              <w:rFonts w:eastAsia="Times New Roman" w:cstheme="minorHAnsi"/>
              <w:lang w:eastAsia="fr-FR"/>
            </w:rPr>
          </w:pPr>
        </w:p>
        <w:p w14:paraId="597946E8"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Mentionner le nom du profil de certification concerné.</w:t>
          </w:r>
        </w:p>
        <w:p w14:paraId="1CA20827" w14:textId="77777777" w:rsidR="0044140B" w:rsidRPr="00DE2238" w:rsidRDefault="0044140B" w:rsidP="0044140B">
          <w:pPr>
            <w:rPr>
              <w:rFonts w:eastAsia="Times New Roman" w:cstheme="minorHAnsi"/>
              <w:lang w:eastAsia="fr-FR"/>
            </w:rPr>
          </w:pPr>
        </w:p>
        <w:p w14:paraId="0F1F79CB" w14:textId="77777777" w:rsidR="0044140B" w:rsidRPr="00DE2238" w:rsidRDefault="0044140B" w:rsidP="0044140B">
          <w:pPr>
            <w:rPr>
              <w:rFonts w:eastAsia="Times New Roman" w:cstheme="minorHAnsi"/>
              <w:lang w:eastAsia="fr-FR"/>
            </w:rPr>
          </w:pPr>
          <w:r w:rsidRPr="00DE2238">
            <w:rPr>
              <w:rFonts w:eastAsia="Times New Roman" w:cstheme="minorHAnsi"/>
              <w:lang w:eastAsia="fr-FR"/>
            </w:rPr>
            <w:t>21.</w:t>
          </w:r>
          <w:r w:rsidRPr="00DE2238">
            <w:rPr>
              <w:rFonts w:eastAsia="Times New Roman" w:cstheme="minorHAnsi"/>
              <w:lang w:eastAsia="fr-FR"/>
            </w:rPr>
            <w:tab/>
          </w:r>
          <w:r w:rsidRPr="00DE2238">
            <w:rPr>
              <w:rFonts w:eastAsia="Times New Roman" w:cstheme="minorHAnsi"/>
              <w:u w:val="single"/>
              <w:lang w:eastAsia="fr-FR"/>
            </w:rPr>
            <w:t>Profil de formation</w:t>
          </w:r>
          <w:r w:rsidRPr="00DE2238">
            <w:rPr>
              <w:rFonts w:eastAsia="Times New Roman" w:cstheme="minorHAnsi"/>
              <w:lang w:eastAsia="fr-FR"/>
            </w:rPr>
            <w:t xml:space="preserve"> : </w:t>
          </w:r>
        </w:p>
        <w:p w14:paraId="45900802" w14:textId="77777777" w:rsidR="0044140B" w:rsidRPr="00DE2238" w:rsidRDefault="0044140B" w:rsidP="0044140B">
          <w:pPr>
            <w:rPr>
              <w:rFonts w:ascii="Calibri" w:eastAsia="Times New Roman" w:hAnsi="Calibri" w:cs="Calibri"/>
              <w:lang w:eastAsia="fr-FR"/>
            </w:rPr>
          </w:pPr>
        </w:p>
        <w:p w14:paraId="41901576" w14:textId="77777777" w:rsidR="0044140B" w:rsidRPr="00DE2238" w:rsidRDefault="0044140B" w:rsidP="0044140B">
          <w:pPr>
            <w:rPr>
              <w:rFonts w:ascii="Calibri" w:eastAsia="Times New Roman" w:hAnsi="Calibri" w:cs="Calibri"/>
              <w:lang w:eastAsia="fr-FR"/>
            </w:rPr>
          </w:pPr>
          <w:r w:rsidRPr="00DE2238">
            <w:rPr>
              <w:rFonts w:ascii="Calibri" w:eastAsia="Times New Roman" w:hAnsi="Calibri" w:cs="Calibri"/>
              <w:lang w:eastAsia="fr-FR"/>
            </w:rPr>
            <w:t>Mentionner le nom du profil de formation concerné.</w:t>
          </w:r>
        </w:p>
        <w:p w14:paraId="4F941673" w14:textId="77777777" w:rsidR="0044140B" w:rsidRPr="00DE2238" w:rsidRDefault="0044140B" w:rsidP="0044140B">
          <w:pPr>
            <w:rPr>
              <w:rFonts w:ascii="Calibri" w:eastAsia="Times New Roman" w:hAnsi="Calibri" w:cs="Calibri"/>
              <w:lang w:eastAsia="fr-FR"/>
            </w:rPr>
          </w:pPr>
        </w:p>
        <w:p w14:paraId="7F2E17A9" w14:textId="77777777" w:rsidR="0044140B" w:rsidRPr="00DE2238" w:rsidRDefault="0044140B" w:rsidP="0044140B">
          <w:pPr>
            <w:rPr>
              <w:rFonts w:ascii="Calibri" w:hAnsi="Calibri" w:cs="Calibri"/>
              <w:lang w:eastAsia="fr-FR"/>
            </w:rPr>
          </w:pPr>
        </w:p>
        <w:p w14:paraId="264E9F17" w14:textId="77777777" w:rsidR="0044140B" w:rsidRPr="00DE2238" w:rsidRDefault="0044140B" w:rsidP="0044140B">
          <w:pPr>
            <w:rPr>
              <w:rFonts w:ascii="Calibri" w:hAnsi="Calibri" w:cs="Calibri"/>
              <w:color w:val="000000"/>
              <w:lang w:eastAsia="fr-FR"/>
            </w:rPr>
          </w:pPr>
        </w:p>
        <w:p w14:paraId="3139F007" w14:textId="77777777" w:rsidR="0044140B" w:rsidRPr="00DE2238" w:rsidRDefault="0044140B" w:rsidP="0044140B">
          <w:pPr>
            <w:rPr>
              <w:rFonts w:ascii="Calibri" w:hAnsi="Calibri" w:cs="Calibri"/>
              <w:color w:val="000000"/>
              <w:lang w:eastAsia="fr-FR"/>
            </w:rPr>
          </w:pPr>
          <w:r w:rsidRPr="00DE2238">
            <w:rPr>
              <w:rFonts w:ascii="Calibri" w:hAnsi="Calibri" w:cs="Calibri"/>
              <w:color w:val="000000"/>
              <w:lang w:eastAsia="fr-FR"/>
            </w:rPr>
            <w:br w:type="page"/>
          </w:r>
        </w:p>
        <w:p w14:paraId="16B9F8A3" w14:textId="77777777" w:rsidR="0044140B" w:rsidRPr="00DE2238" w:rsidRDefault="0044140B" w:rsidP="0044140B">
          <w:pPr>
            <w:pStyle w:val="Titre4"/>
          </w:pPr>
          <w:r w:rsidRPr="00DE2238">
            <w:lastRenderedPageBreak/>
            <w:t>Annexe 23 : Liste des communes par ordre alphabétique</w:t>
          </w:r>
        </w:p>
        <w:p w14:paraId="7784529D" w14:textId="77777777" w:rsidR="0044140B" w:rsidRPr="00AD0B6B" w:rsidRDefault="0044140B" w:rsidP="0044140B">
          <w:pPr>
            <w:jc w:val="both"/>
            <w:rPr>
              <w:rFonts w:eastAsia="Times New Roman" w:cstheme="minorHAnsi"/>
              <w:sz w:val="16"/>
              <w:szCs w:val="16"/>
              <w:lang w:eastAsia="fr-FR"/>
            </w:rPr>
          </w:pPr>
        </w:p>
        <w:p w14:paraId="2A62433A" w14:textId="77777777" w:rsidR="0044140B" w:rsidRPr="00DE2238" w:rsidRDefault="0044140B" w:rsidP="0044140B">
          <w:pPr>
            <w:jc w:val="center"/>
            <w:rPr>
              <w:rFonts w:cstheme="minorHAnsi"/>
              <w:b/>
              <w:lang w:eastAsia="fr-FR"/>
            </w:rPr>
          </w:pPr>
          <w:r w:rsidRPr="00DE2238">
            <w:rPr>
              <w:rFonts w:cstheme="minorHAnsi"/>
              <w:b/>
              <w:lang w:eastAsia="fr-FR"/>
            </w:rPr>
            <w:t>COMMUNAUTE FRANCAISE</w:t>
          </w:r>
        </w:p>
        <w:p w14:paraId="16B9DB05" w14:textId="77777777" w:rsidR="0044140B" w:rsidRPr="00AD0B6B" w:rsidRDefault="0044140B" w:rsidP="0044140B">
          <w:pPr>
            <w:jc w:val="center"/>
            <w:rPr>
              <w:rFonts w:cstheme="minorHAnsi"/>
              <w:b/>
              <w:sz w:val="16"/>
              <w:szCs w:val="16"/>
              <w:lang w:eastAsia="fr-FR"/>
            </w:rPr>
          </w:pPr>
        </w:p>
        <w:p w14:paraId="73140536" w14:textId="77777777" w:rsidR="0044140B" w:rsidRPr="00DE2238" w:rsidRDefault="0044140B" w:rsidP="0044140B">
          <w:pPr>
            <w:jc w:val="center"/>
            <w:rPr>
              <w:rFonts w:cstheme="minorHAnsi"/>
              <w:b/>
              <w:lang w:eastAsia="fr-FR"/>
            </w:rPr>
          </w:pPr>
          <w:r w:rsidRPr="00DE2238">
            <w:rPr>
              <w:rFonts w:cstheme="minorHAnsi"/>
              <w:b/>
              <w:lang w:eastAsia="fr-FR"/>
            </w:rPr>
            <w:t xml:space="preserve">ENSEIGNEMENT SECONDAIRE SPECIALISE DE FORME 3 ET DE FORME 4 </w:t>
          </w:r>
        </w:p>
        <w:p w14:paraId="6218E3DF" w14:textId="77777777" w:rsidR="0044140B" w:rsidRPr="00DE2238" w:rsidRDefault="0044140B" w:rsidP="0044140B">
          <w:pPr>
            <w:jc w:val="center"/>
            <w:rPr>
              <w:rFonts w:cstheme="minorHAnsi"/>
              <w:b/>
              <w:lang w:eastAsia="fr-FR"/>
            </w:rPr>
          </w:pPr>
          <w:r w:rsidRPr="00DE2238">
            <w:rPr>
              <w:rFonts w:cstheme="minorHAnsi"/>
              <w:b/>
              <w:lang w:eastAsia="fr-FR"/>
            </w:rPr>
            <w:t>EN ALTERNANCE</w:t>
          </w:r>
        </w:p>
        <w:p w14:paraId="6FEADA92" w14:textId="77777777" w:rsidR="0044140B" w:rsidRPr="00AD0B6B" w:rsidRDefault="0044140B" w:rsidP="0044140B">
          <w:pPr>
            <w:jc w:val="both"/>
            <w:rPr>
              <w:rFonts w:eastAsia="Times New Roman" w:cstheme="minorHAnsi"/>
              <w:sz w:val="16"/>
              <w:szCs w:val="16"/>
              <w:lang w:eastAsia="fr-FR"/>
            </w:rPr>
          </w:pPr>
        </w:p>
        <w:p w14:paraId="1FCFF6D9"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142"/>
            <w:jc w:val="center"/>
            <w:rPr>
              <w:rFonts w:eastAsia="Times New Roman" w:cstheme="minorHAnsi"/>
              <w:caps/>
              <w:lang w:eastAsia="fr-FR"/>
            </w:rPr>
          </w:pPr>
          <w:r w:rsidRPr="00DE2238">
            <w:rPr>
              <w:rFonts w:eastAsia="Times New Roman" w:cstheme="minorHAnsi"/>
              <w:caps/>
              <w:lang w:eastAsia="fr-FR"/>
            </w:rPr>
            <w:t>Liste des communes par ordre alphabétique</w:t>
          </w:r>
        </w:p>
        <w:p w14:paraId="083D9437" w14:textId="77777777" w:rsidR="0044140B" w:rsidRPr="00AD0B6B" w:rsidRDefault="0044140B" w:rsidP="0044140B">
          <w:pPr>
            <w:jc w:val="both"/>
            <w:rPr>
              <w:rFonts w:eastAsia="Times New Roman" w:cstheme="minorHAnsi"/>
              <w:sz w:val="16"/>
              <w:szCs w:val="16"/>
              <w:lang w:eastAsia="fr-FR"/>
            </w:rPr>
          </w:pPr>
        </w:p>
        <w:tbl>
          <w:tblPr>
            <w:tblW w:w="6804" w:type="dxa"/>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17"/>
          </w:tblGrid>
          <w:tr w:rsidR="0044140B" w:rsidRPr="00DE2238" w14:paraId="57931D77" w14:textId="77777777" w:rsidTr="00AF52E0">
            <w:tc>
              <w:tcPr>
                <w:tcW w:w="3543" w:type="dxa"/>
                <w:vAlign w:val="bottom"/>
              </w:tcPr>
              <w:p w14:paraId="3D6BA9FE"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Aiseau-Presles</w:t>
                </w:r>
              </w:p>
            </w:tc>
            <w:tc>
              <w:tcPr>
                <w:tcW w:w="3827" w:type="dxa"/>
                <w:vAlign w:val="bottom"/>
              </w:tcPr>
              <w:p w14:paraId="66654EF6"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Jemeppe-sur-Sambre</w:t>
                </w:r>
              </w:p>
            </w:tc>
          </w:tr>
          <w:tr w:rsidR="0044140B" w:rsidRPr="00DE2238" w14:paraId="18BCE1A3" w14:textId="77777777" w:rsidTr="00AF52E0">
            <w:tc>
              <w:tcPr>
                <w:tcW w:w="3543" w:type="dxa"/>
                <w:vAlign w:val="bottom"/>
              </w:tcPr>
              <w:p w14:paraId="41DE3FDD"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Amay</w:t>
                </w:r>
              </w:p>
            </w:tc>
            <w:tc>
              <w:tcPr>
                <w:tcW w:w="3827" w:type="dxa"/>
                <w:vAlign w:val="bottom"/>
              </w:tcPr>
              <w:p w14:paraId="0644CEC4"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Jette</w:t>
                </w:r>
              </w:p>
            </w:tc>
          </w:tr>
          <w:tr w:rsidR="0044140B" w:rsidRPr="00DE2238" w14:paraId="210A43F1" w14:textId="77777777" w:rsidTr="00AF52E0">
            <w:tc>
              <w:tcPr>
                <w:tcW w:w="3543" w:type="dxa"/>
                <w:vAlign w:val="bottom"/>
              </w:tcPr>
              <w:p w14:paraId="2128F90B"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Amblève</w:t>
                </w:r>
              </w:p>
            </w:tc>
            <w:tc>
              <w:tcPr>
                <w:tcW w:w="3827" w:type="dxa"/>
                <w:vAlign w:val="bottom"/>
              </w:tcPr>
              <w:p w14:paraId="3BE6D1C5"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Jodoigne</w:t>
                </w:r>
              </w:p>
            </w:tc>
          </w:tr>
          <w:tr w:rsidR="0044140B" w:rsidRPr="00DE2238" w14:paraId="6C1A92B7" w14:textId="77777777" w:rsidTr="00AF52E0">
            <w:tc>
              <w:tcPr>
                <w:tcW w:w="3543" w:type="dxa"/>
                <w:vAlign w:val="bottom"/>
              </w:tcPr>
              <w:p w14:paraId="21DD3212"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Andenne</w:t>
                </w:r>
              </w:p>
            </w:tc>
            <w:tc>
              <w:tcPr>
                <w:tcW w:w="3827" w:type="dxa"/>
                <w:vAlign w:val="bottom"/>
              </w:tcPr>
              <w:p w14:paraId="3DD694E3"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Juprelle</w:t>
                </w:r>
              </w:p>
            </w:tc>
          </w:tr>
          <w:tr w:rsidR="0044140B" w:rsidRPr="00DE2238" w14:paraId="01CDECB2" w14:textId="77777777" w:rsidTr="00AF52E0">
            <w:tc>
              <w:tcPr>
                <w:tcW w:w="3543" w:type="dxa"/>
                <w:vAlign w:val="bottom"/>
              </w:tcPr>
              <w:p w14:paraId="527B76E8"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Anderlecht</w:t>
                </w:r>
              </w:p>
            </w:tc>
            <w:tc>
              <w:tcPr>
                <w:tcW w:w="3827" w:type="dxa"/>
                <w:vAlign w:val="bottom"/>
              </w:tcPr>
              <w:p w14:paraId="658D8902"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Jurbise</w:t>
                </w:r>
              </w:p>
            </w:tc>
          </w:tr>
          <w:tr w:rsidR="0044140B" w:rsidRPr="00DE2238" w14:paraId="6537E77A" w14:textId="77777777" w:rsidTr="00AF52E0">
            <w:tc>
              <w:tcPr>
                <w:tcW w:w="3543" w:type="dxa"/>
                <w:vAlign w:val="bottom"/>
              </w:tcPr>
              <w:p w14:paraId="53FE0968"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Anderlues</w:t>
                </w:r>
              </w:p>
            </w:tc>
            <w:tc>
              <w:tcPr>
                <w:tcW w:w="3827" w:type="dxa"/>
                <w:vAlign w:val="bottom"/>
              </w:tcPr>
              <w:p w14:paraId="53BBC315"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Koekelberg</w:t>
                </w:r>
              </w:p>
            </w:tc>
          </w:tr>
          <w:tr w:rsidR="0044140B" w:rsidRPr="00DE2238" w14:paraId="416549F9" w14:textId="77777777" w:rsidTr="00AF52E0">
            <w:tc>
              <w:tcPr>
                <w:tcW w:w="3543" w:type="dxa"/>
                <w:vAlign w:val="bottom"/>
              </w:tcPr>
              <w:p w14:paraId="2CB80DE9"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Anhée</w:t>
                </w:r>
              </w:p>
            </w:tc>
            <w:tc>
              <w:tcPr>
                <w:tcW w:w="3827" w:type="dxa"/>
                <w:vAlign w:val="bottom"/>
              </w:tcPr>
              <w:p w14:paraId="2BFA6E46"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La Bruyère</w:t>
                </w:r>
              </w:p>
            </w:tc>
          </w:tr>
          <w:tr w:rsidR="0044140B" w:rsidRPr="00DE2238" w14:paraId="1C46DD07" w14:textId="77777777" w:rsidTr="00AF52E0">
            <w:tc>
              <w:tcPr>
                <w:tcW w:w="3543" w:type="dxa"/>
                <w:vAlign w:val="bottom"/>
              </w:tcPr>
              <w:p w14:paraId="65D3A76D"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Ans</w:t>
                </w:r>
              </w:p>
            </w:tc>
            <w:tc>
              <w:tcPr>
                <w:tcW w:w="3827" w:type="dxa"/>
                <w:vAlign w:val="bottom"/>
              </w:tcPr>
              <w:p w14:paraId="03CAF5DD"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La Calamine</w:t>
                </w:r>
              </w:p>
            </w:tc>
          </w:tr>
          <w:tr w:rsidR="0044140B" w:rsidRPr="00DE2238" w14:paraId="56C79D30" w14:textId="77777777" w:rsidTr="00AF52E0">
            <w:tc>
              <w:tcPr>
                <w:tcW w:w="3543" w:type="dxa"/>
                <w:vAlign w:val="bottom"/>
              </w:tcPr>
              <w:p w14:paraId="659A22CB"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Anthisnes</w:t>
                </w:r>
              </w:p>
            </w:tc>
            <w:tc>
              <w:tcPr>
                <w:tcW w:w="3827" w:type="dxa"/>
                <w:vAlign w:val="bottom"/>
              </w:tcPr>
              <w:p w14:paraId="6535AA00"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La Hulpe</w:t>
                </w:r>
              </w:p>
            </w:tc>
          </w:tr>
          <w:tr w:rsidR="0044140B" w:rsidRPr="00DE2238" w14:paraId="3B65E273" w14:textId="77777777" w:rsidTr="00AF52E0">
            <w:tc>
              <w:tcPr>
                <w:tcW w:w="3543" w:type="dxa"/>
                <w:vAlign w:val="bottom"/>
              </w:tcPr>
              <w:p w14:paraId="42E61673"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Antoing</w:t>
                </w:r>
              </w:p>
            </w:tc>
            <w:tc>
              <w:tcPr>
                <w:tcW w:w="3827" w:type="dxa"/>
                <w:vAlign w:val="bottom"/>
              </w:tcPr>
              <w:p w14:paraId="0FF815B8"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La Louvière</w:t>
                </w:r>
              </w:p>
            </w:tc>
          </w:tr>
          <w:tr w:rsidR="0044140B" w:rsidRPr="00DE2238" w14:paraId="46187306" w14:textId="77777777" w:rsidTr="00AF52E0">
            <w:tc>
              <w:tcPr>
                <w:tcW w:w="3543" w:type="dxa"/>
                <w:vAlign w:val="bottom"/>
              </w:tcPr>
              <w:p w14:paraId="4EAD2EDE"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Arlon</w:t>
                </w:r>
              </w:p>
            </w:tc>
            <w:tc>
              <w:tcPr>
                <w:tcW w:w="3827" w:type="dxa"/>
                <w:vAlign w:val="bottom"/>
              </w:tcPr>
              <w:p w14:paraId="64EBD35D"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La Roche-en-Ardenne</w:t>
                </w:r>
              </w:p>
            </w:tc>
          </w:tr>
          <w:tr w:rsidR="0044140B" w:rsidRPr="00DE2238" w14:paraId="0A0E7538" w14:textId="77777777" w:rsidTr="00AF52E0">
            <w:tc>
              <w:tcPr>
                <w:tcW w:w="3543" w:type="dxa"/>
                <w:vAlign w:val="bottom"/>
              </w:tcPr>
              <w:p w14:paraId="330177A9"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Assesse</w:t>
                </w:r>
              </w:p>
            </w:tc>
            <w:tc>
              <w:tcPr>
                <w:tcW w:w="3827" w:type="dxa"/>
                <w:vAlign w:val="bottom"/>
              </w:tcPr>
              <w:p w14:paraId="5A585700"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Lasne</w:t>
                </w:r>
              </w:p>
            </w:tc>
          </w:tr>
          <w:tr w:rsidR="0044140B" w:rsidRPr="00DE2238" w14:paraId="45700CD0" w14:textId="77777777" w:rsidTr="00AF52E0">
            <w:tc>
              <w:tcPr>
                <w:tcW w:w="3543" w:type="dxa"/>
                <w:vAlign w:val="bottom"/>
              </w:tcPr>
              <w:p w14:paraId="67B38D21"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Ath</w:t>
                </w:r>
              </w:p>
            </w:tc>
            <w:tc>
              <w:tcPr>
                <w:tcW w:w="3827" w:type="dxa"/>
                <w:vAlign w:val="bottom"/>
              </w:tcPr>
              <w:p w14:paraId="6E3A1622"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Le Roeulx</w:t>
                </w:r>
              </w:p>
            </w:tc>
          </w:tr>
          <w:tr w:rsidR="0044140B" w:rsidRPr="00DE2238" w14:paraId="438C4BE8" w14:textId="77777777" w:rsidTr="00AF52E0">
            <w:tc>
              <w:tcPr>
                <w:tcW w:w="3543" w:type="dxa"/>
                <w:vAlign w:val="bottom"/>
              </w:tcPr>
              <w:p w14:paraId="76A86824"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Attert</w:t>
                </w:r>
              </w:p>
            </w:tc>
            <w:tc>
              <w:tcPr>
                <w:tcW w:w="3827" w:type="dxa"/>
                <w:vAlign w:val="bottom"/>
              </w:tcPr>
              <w:p w14:paraId="35B03274"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Léglise</w:t>
                </w:r>
              </w:p>
            </w:tc>
          </w:tr>
          <w:tr w:rsidR="0044140B" w:rsidRPr="00DE2238" w14:paraId="2DBB4B04" w14:textId="77777777" w:rsidTr="00AF52E0">
            <w:tc>
              <w:tcPr>
                <w:tcW w:w="3543" w:type="dxa"/>
                <w:vAlign w:val="bottom"/>
              </w:tcPr>
              <w:p w14:paraId="7848CCDC"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Aubange</w:t>
                </w:r>
              </w:p>
            </w:tc>
            <w:tc>
              <w:tcPr>
                <w:tcW w:w="3827" w:type="dxa"/>
                <w:vAlign w:val="bottom"/>
              </w:tcPr>
              <w:p w14:paraId="1BE7FC00"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Lens</w:t>
                </w:r>
              </w:p>
            </w:tc>
          </w:tr>
          <w:tr w:rsidR="0044140B" w:rsidRPr="00DE2238" w14:paraId="09E30836" w14:textId="77777777" w:rsidTr="00AF52E0">
            <w:tc>
              <w:tcPr>
                <w:tcW w:w="3543" w:type="dxa"/>
                <w:vAlign w:val="bottom"/>
              </w:tcPr>
              <w:p w14:paraId="0539A914"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Aubel</w:t>
                </w:r>
              </w:p>
            </w:tc>
            <w:tc>
              <w:tcPr>
                <w:tcW w:w="3827" w:type="dxa"/>
                <w:vAlign w:val="bottom"/>
              </w:tcPr>
              <w:p w14:paraId="101828D4"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Les Bons Villers</w:t>
                </w:r>
              </w:p>
            </w:tc>
          </w:tr>
          <w:tr w:rsidR="0044140B" w:rsidRPr="00DE2238" w14:paraId="038CF2F3" w14:textId="77777777" w:rsidTr="00AF52E0">
            <w:tc>
              <w:tcPr>
                <w:tcW w:w="3543" w:type="dxa"/>
                <w:vAlign w:val="bottom"/>
              </w:tcPr>
              <w:p w14:paraId="65BEC61F"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Auderghem</w:t>
                </w:r>
              </w:p>
            </w:tc>
            <w:tc>
              <w:tcPr>
                <w:tcW w:w="3827" w:type="dxa"/>
                <w:vAlign w:val="bottom"/>
              </w:tcPr>
              <w:p w14:paraId="62C3908A"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Lessines</w:t>
                </w:r>
              </w:p>
            </w:tc>
          </w:tr>
          <w:tr w:rsidR="0044140B" w:rsidRPr="00DE2238" w14:paraId="4233C476" w14:textId="77777777" w:rsidTr="00AF52E0">
            <w:tc>
              <w:tcPr>
                <w:tcW w:w="3543" w:type="dxa"/>
                <w:vAlign w:val="bottom"/>
              </w:tcPr>
              <w:p w14:paraId="51510E92"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Awans</w:t>
                </w:r>
              </w:p>
            </w:tc>
            <w:tc>
              <w:tcPr>
                <w:tcW w:w="3827" w:type="dxa"/>
                <w:vAlign w:val="bottom"/>
              </w:tcPr>
              <w:p w14:paraId="2DA8DD05"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Leuze-en-Hainaut</w:t>
                </w:r>
              </w:p>
            </w:tc>
          </w:tr>
          <w:tr w:rsidR="0044140B" w:rsidRPr="00DE2238" w14:paraId="2999A72B" w14:textId="77777777" w:rsidTr="00AF52E0">
            <w:tc>
              <w:tcPr>
                <w:tcW w:w="3543" w:type="dxa"/>
                <w:vAlign w:val="bottom"/>
              </w:tcPr>
              <w:p w14:paraId="5704ACD2"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Aywaille</w:t>
                </w:r>
              </w:p>
            </w:tc>
            <w:tc>
              <w:tcPr>
                <w:tcW w:w="3827" w:type="dxa"/>
                <w:vAlign w:val="bottom"/>
              </w:tcPr>
              <w:p w14:paraId="6966D8D7"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Libin</w:t>
                </w:r>
              </w:p>
            </w:tc>
          </w:tr>
          <w:tr w:rsidR="0044140B" w:rsidRPr="00DE2238" w14:paraId="2AAA2C68" w14:textId="77777777" w:rsidTr="00AF52E0">
            <w:tc>
              <w:tcPr>
                <w:tcW w:w="3543" w:type="dxa"/>
                <w:vAlign w:val="bottom"/>
              </w:tcPr>
              <w:p w14:paraId="06AEE827"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Baelen</w:t>
                </w:r>
              </w:p>
            </w:tc>
            <w:tc>
              <w:tcPr>
                <w:tcW w:w="3827" w:type="dxa"/>
                <w:vAlign w:val="bottom"/>
              </w:tcPr>
              <w:p w14:paraId="7F0CD73D"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Libramont-Chevigny</w:t>
                </w:r>
              </w:p>
            </w:tc>
          </w:tr>
          <w:tr w:rsidR="0044140B" w:rsidRPr="00DE2238" w14:paraId="5CC9B0E6" w14:textId="77777777" w:rsidTr="00AF52E0">
            <w:tc>
              <w:tcPr>
                <w:tcW w:w="3543" w:type="dxa"/>
                <w:vAlign w:val="bottom"/>
              </w:tcPr>
              <w:p w14:paraId="5D766553"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Bassenge</w:t>
                </w:r>
              </w:p>
            </w:tc>
            <w:tc>
              <w:tcPr>
                <w:tcW w:w="3827" w:type="dxa"/>
                <w:vAlign w:val="bottom"/>
              </w:tcPr>
              <w:p w14:paraId="221A0F4D"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Liège</w:t>
                </w:r>
              </w:p>
            </w:tc>
          </w:tr>
          <w:tr w:rsidR="0044140B" w:rsidRPr="00DE2238" w14:paraId="1E8A6711" w14:textId="77777777" w:rsidTr="00AF52E0">
            <w:tc>
              <w:tcPr>
                <w:tcW w:w="3543" w:type="dxa"/>
                <w:vAlign w:val="bottom"/>
              </w:tcPr>
              <w:p w14:paraId="40943CAC"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Bastogne</w:t>
                </w:r>
              </w:p>
            </w:tc>
            <w:tc>
              <w:tcPr>
                <w:tcW w:w="3827" w:type="dxa"/>
                <w:vAlign w:val="bottom"/>
              </w:tcPr>
              <w:p w14:paraId="11E87984"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Liège</w:t>
                </w:r>
              </w:p>
            </w:tc>
          </w:tr>
          <w:tr w:rsidR="0044140B" w:rsidRPr="00DE2238" w14:paraId="4D1E3467" w14:textId="77777777" w:rsidTr="00AF52E0">
            <w:tc>
              <w:tcPr>
                <w:tcW w:w="3543" w:type="dxa"/>
                <w:vAlign w:val="bottom"/>
              </w:tcPr>
              <w:p w14:paraId="3EA0ADCD"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Beaumont</w:t>
                </w:r>
              </w:p>
            </w:tc>
            <w:tc>
              <w:tcPr>
                <w:tcW w:w="3827" w:type="dxa"/>
                <w:vAlign w:val="bottom"/>
              </w:tcPr>
              <w:p w14:paraId="353854E9"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Lierneux</w:t>
                </w:r>
              </w:p>
            </w:tc>
          </w:tr>
          <w:tr w:rsidR="0044140B" w:rsidRPr="00DE2238" w14:paraId="1AB58FAF" w14:textId="77777777" w:rsidTr="00AF52E0">
            <w:tc>
              <w:tcPr>
                <w:tcW w:w="3543" w:type="dxa"/>
                <w:vAlign w:val="bottom"/>
              </w:tcPr>
              <w:p w14:paraId="1ACD3161"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Beauraing</w:t>
                </w:r>
              </w:p>
            </w:tc>
            <w:tc>
              <w:tcPr>
                <w:tcW w:w="3827" w:type="dxa"/>
                <w:vAlign w:val="bottom"/>
              </w:tcPr>
              <w:p w14:paraId="4CEC2789"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Limbourg</w:t>
                </w:r>
              </w:p>
            </w:tc>
          </w:tr>
          <w:tr w:rsidR="0044140B" w:rsidRPr="00DE2238" w14:paraId="6D5FB2F5" w14:textId="77777777" w:rsidTr="00AF52E0">
            <w:tc>
              <w:tcPr>
                <w:tcW w:w="3543" w:type="dxa"/>
                <w:vAlign w:val="bottom"/>
              </w:tcPr>
              <w:p w14:paraId="4255E90B"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Beauvechain</w:t>
                </w:r>
              </w:p>
            </w:tc>
            <w:tc>
              <w:tcPr>
                <w:tcW w:w="3827" w:type="dxa"/>
                <w:vAlign w:val="bottom"/>
              </w:tcPr>
              <w:p w14:paraId="74DA14DF"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Lincent</w:t>
                </w:r>
              </w:p>
            </w:tc>
          </w:tr>
          <w:tr w:rsidR="0044140B" w:rsidRPr="00DE2238" w14:paraId="4B749393" w14:textId="77777777" w:rsidTr="00AF52E0">
            <w:tc>
              <w:tcPr>
                <w:tcW w:w="3543" w:type="dxa"/>
                <w:vAlign w:val="bottom"/>
              </w:tcPr>
              <w:p w14:paraId="0B615C44"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Beloeil</w:t>
                </w:r>
              </w:p>
            </w:tc>
            <w:tc>
              <w:tcPr>
                <w:tcW w:w="3827" w:type="dxa"/>
                <w:vAlign w:val="bottom"/>
              </w:tcPr>
              <w:p w14:paraId="311D488A"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Lobbes</w:t>
                </w:r>
              </w:p>
            </w:tc>
          </w:tr>
          <w:tr w:rsidR="0044140B" w:rsidRPr="00DE2238" w14:paraId="4D2F769D" w14:textId="77777777" w:rsidTr="00AF52E0">
            <w:tc>
              <w:tcPr>
                <w:tcW w:w="3543" w:type="dxa"/>
                <w:vAlign w:val="bottom"/>
              </w:tcPr>
              <w:p w14:paraId="524E4625"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Berchem-Sainte-Agathe</w:t>
                </w:r>
              </w:p>
            </w:tc>
            <w:tc>
              <w:tcPr>
                <w:tcW w:w="3827" w:type="dxa"/>
                <w:vAlign w:val="bottom"/>
              </w:tcPr>
              <w:p w14:paraId="1FE5C7D2"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Lontzen</w:t>
                </w:r>
              </w:p>
            </w:tc>
          </w:tr>
          <w:tr w:rsidR="0044140B" w:rsidRPr="00DE2238" w14:paraId="79D70D05" w14:textId="77777777" w:rsidTr="00AF52E0">
            <w:tc>
              <w:tcPr>
                <w:tcW w:w="3543" w:type="dxa"/>
                <w:vAlign w:val="bottom"/>
              </w:tcPr>
              <w:p w14:paraId="30E64F23"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Berloz</w:t>
                </w:r>
              </w:p>
            </w:tc>
            <w:tc>
              <w:tcPr>
                <w:tcW w:w="3827" w:type="dxa"/>
                <w:vAlign w:val="bottom"/>
              </w:tcPr>
              <w:p w14:paraId="0E76ACFD"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Malmedy</w:t>
                </w:r>
              </w:p>
            </w:tc>
          </w:tr>
          <w:tr w:rsidR="0044140B" w:rsidRPr="00DE2238" w14:paraId="33A240F3" w14:textId="77777777" w:rsidTr="00AF52E0">
            <w:tc>
              <w:tcPr>
                <w:tcW w:w="3543" w:type="dxa"/>
                <w:vAlign w:val="bottom"/>
              </w:tcPr>
              <w:p w14:paraId="4A1B71FA"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Bernissart</w:t>
                </w:r>
              </w:p>
            </w:tc>
            <w:tc>
              <w:tcPr>
                <w:tcW w:w="3827" w:type="dxa"/>
                <w:vAlign w:val="bottom"/>
              </w:tcPr>
              <w:p w14:paraId="19F052B9"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Manage</w:t>
                </w:r>
              </w:p>
            </w:tc>
          </w:tr>
          <w:tr w:rsidR="0044140B" w:rsidRPr="00DE2238" w14:paraId="1D24F0F3" w14:textId="77777777" w:rsidTr="00AF52E0">
            <w:tc>
              <w:tcPr>
                <w:tcW w:w="3543" w:type="dxa"/>
                <w:vAlign w:val="bottom"/>
              </w:tcPr>
              <w:p w14:paraId="72A27787"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Bertogne</w:t>
                </w:r>
              </w:p>
            </w:tc>
            <w:tc>
              <w:tcPr>
                <w:tcW w:w="3827" w:type="dxa"/>
                <w:vAlign w:val="bottom"/>
              </w:tcPr>
              <w:p w14:paraId="5DD05A4C"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Manhay</w:t>
                </w:r>
              </w:p>
            </w:tc>
          </w:tr>
          <w:tr w:rsidR="0044140B" w:rsidRPr="00DE2238" w14:paraId="44B704E7" w14:textId="77777777" w:rsidTr="00AF52E0">
            <w:tc>
              <w:tcPr>
                <w:tcW w:w="3543" w:type="dxa"/>
                <w:vAlign w:val="bottom"/>
              </w:tcPr>
              <w:p w14:paraId="2D3C5DDD"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Bertrix</w:t>
                </w:r>
              </w:p>
            </w:tc>
            <w:tc>
              <w:tcPr>
                <w:tcW w:w="3827" w:type="dxa"/>
                <w:vAlign w:val="bottom"/>
              </w:tcPr>
              <w:p w14:paraId="7FE9BAFA"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Marche-en-Famenne</w:t>
                </w:r>
              </w:p>
            </w:tc>
          </w:tr>
          <w:tr w:rsidR="0044140B" w:rsidRPr="00DE2238" w14:paraId="2F59DD91" w14:textId="77777777" w:rsidTr="00AF52E0">
            <w:tc>
              <w:tcPr>
                <w:tcW w:w="3543" w:type="dxa"/>
                <w:vAlign w:val="bottom"/>
              </w:tcPr>
              <w:p w14:paraId="3C43E3F7"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Beyne-Heusay</w:t>
                </w:r>
              </w:p>
            </w:tc>
            <w:tc>
              <w:tcPr>
                <w:tcW w:w="3827" w:type="dxa"/>
                <w:vAlign w:val="bottom"/>
              </w:tcPr>
              <w:p w14:paraId="138D509A"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Marchin</w:t>
                </w:r>
              </w:p>
            </w:tc>
          </w:tr>
          <w:tr w:rsidR="0044140B" w:rsidRPr="00DE2238" w14:paraId="1FB08157" w14:textId="77777777" w:rsidTr="00AF52E0">
            <w:tc>
              <w:tcPr>
                <w:tcW w:w="3543" w:type="dxa"/>
                <w:vAlign w:val="bottom"/>
              </w:tcPr>
              <w:p w14:paraId="2595D14E"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Bièvre</w:t>
                </w:r>
              </w:p>
            </w:tc>
            <w:tc>
              <w:tcPr>
                <w:tcW w:w="3827" w:type="dxa"/>
                <w:vAlign w:val="bottom"/>
              </w:tcPr>
              <w:p w14:paraId="7F8B57B4"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Martelange</w:t>
                </w:r>
              </w:p>
            </w:tc>
          </w:tr>
          <w:tr w:rsidR="0044140B" w:rsidRPr="00DE2238" w14:paraId="0EEF323E" w14:textId="77777777" w:rsidTr="00AF52E0">
            <w:tc>
              <w:tcPr>
                <w:tcW w:w="3543" w:type="dxa"/>
                <w:vAlign w:val="bottom"/>
              </w:tcPr>
              <w:p w14:paraId="515E9E47"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Binche</w:t>
                </w:r>
              </w:p>
            </w:tc>
            <w:tc>
              <w:tcPr>
                <w:tcW w:w="3827" w:type="dxa"/>
                <w:vAlign w:val="bottom"/>
              </w:tcPr>
              <w:p w14:paraId="35EAE20F"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Meix-devant-Virton</w:t>
                </w:r>
              </w:p>
            </w:tc>
          </w:tr>
          <w:tr w:rsidR="0044140B" w:rsidRPr="00DE2238" w14:paraId="10BCA936" w14:textId="77777777" w:rsidTr="00AF52E0">
            <w:tc>
              <w:tcPr>
                <w:tcW w:w="3543" w:type="dxa"/>
                <w:vAlign w:val="bottom"/>
              </w:tcPr>
              <w:p w14:paraId="0967315E"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Blégny</w:t>
                </w:r>
              </w:p>
            </w:tc>
            <w:tc>
              <w:tcPr>
                <w:tcW w:w="3827" w:type="dxa"/>
                <w:vAlign w:val="bottom"/>
              </w:tcPr>
              <w:p w14:paraId="56DDA981"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Merbes-le-Château</w:t>
                </w:r>
              </w:p>
            </w:tc>
          </w:tr>
          <w:tr w:rsidR="0044140B" w:rsidRPr="00DE2238" w14:paraId="5D2AA84F" w14:textId="77777777" w:rsidTr="00AF52E0">
            <w:tc>
              <w:tcPr>
                <w:tcW w:w="3543" w:type="dxa"/>
                <w:vAlign w:val="bottom"/>
              </w:tcPr>
              <w:p w14:paraId="30B42CF2"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Bouillon</w:t>
                </w:r>
              </w:p>
            </w:tc>
            <w:tc>
              <w:tcPr>
                <w:tcW w:w="3827" w:type="dxa"/>
                <w:vAlign w:val="bottom"/>
              </w:tcPr>
              <w:p w14:paraId="0B2D1FD3"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Messancy</w:t>
                </w:r>
              </w:p>
            </w:tc>
          </w:tr>
          <w:tr w:rsidR="0044140B" w:rsidRPr="00DE2238" w14:paraId="2F072127" w14:textId="77777777" w:rsidTr="00AF52E0">
            <w:tc>
              <w:tcPr>
                <w:tcW w:w="3543" w:type="dxa"/>
                <w:vAlign w:val="bottom"/>
              </w:tcPr>
              <w:p w14:paraId="4887C38D"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Boussu</w:t>
                </w:r>
              </w:p>
            </w:tc>
            <w:tc>
              <w:tcPr>
                <w:tcW w:w="3827" w:type="dxa"/>
                <w:vAlign w:val="bottom"/>
              </w:tcPr>
              <w:p w14:paraId="1B65E4CC"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Mettet</w:t>
                </w:r>
              </w:p>
            </w:tc>
          </w:tr>
          <w:tr w:rsidR="0044140B" w:rsidRPr="00DE2238" w14:paraId="390B9003" w14:textId="77777777" w:rsidTr="00AF52E0">
            <w:tc>
              <w:tcPr>
                <w:tcW w:w="3543" w:type="dxa"/>
                <w:vAlign w:val="bottom"/>
              </w:tcPr>
              <w:p w14:paraId="3F8FB41A"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Braine-l'Alleud</w:t>
                </w:r>
              </w:p>
            </w:tc>
            <w:tc>
              <w:tcPr>
                <w:tcW w:w="3827" w:type="dxa"/>
                <w:vAlign w:val="bottom"/>
              </w:tcPr>
              <w:p w14:paraId="06FD289C"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Modave</w:t>
                </w:r>
              </w:p>
            </w:tc>
          </w:tr>
          <w:tr w:rsidR="0044140B" w:rsidRPr="00DE2238" w14:paraId="6A6C377E" w14:textId="77777777" w:rsidTr="00AF52E0">
            <w:tc>
              <w:tcPr>
                <w:tcW w:w="3543" w:type="dxa"/>
                <w:vAlign w:val="bottom"/>
              </w:tcPr>
              <w:p w14:paraId="0BA0846E"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Braine-le-Château</w:t>
                </w:r>
              </w:p>
            </w:tc>
            <w:tc>
              <w:tcPr>
                <w:tcW w:w="3827" w:type="dxa"/>
                <w:vAlign w:val="bottom"/>
              </w:tcPr>
              <w:p w14:paraId="2805326D"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Molenbeek-Saint-Jean</w:t>
                </w:r>
              </w:p>
            </w:tc>
          </w:tr>
          <w:tr w:rsidR="0044140B" w:rsidRPr="00DE2238" w14:paraId="31708EF0" w14:textId="77777777" w:rsidTr="00AF52E0">
            <w:tc>
              <w:tcPr>
                <w:tcW w:w="3543" w:type="dxa"/>
                <w:vAlign w:val="bottom"/>
              </w:tcPr>
              <w:p w14:paraId="5499C9F1"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Braine-le-Comte</w:t>
                </w:r>
              </w:p>
            </w:tc>
            <w:tc>
              <w:tcPr>
                <w:tcW w:w="3827" w:type="dxa"/>
                <w:vAlign w:val="bottom"/>
              </w:tcPr>
              <w:p w14:paraId="2AE51558"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Momignies</w:t>
                </w:r>
              </w:p>
            </w:tc>
          </w:tr>
          <w:tr w:rsidR="0044140B" w:rsidRPr="00DE2238" w14:paraId="048ABE38" w14:textId="77777777" w:rsidTr="00AF52E0">
            <w:tc>
              <w:tcPr>
                <w:tcW w:w="3543" w:type="dxa"/>
                <w:vAlign w:val="bottom"/>
              </w:tcPr>
              <w:p w14:paraId="462848FB"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Braives</w:t>
                </w:r>
              </w:p>
            </w:tc>
            <w:tc>
              <w:tcPr>
                <w:tcW w:w="3827" w:type="dxa"/>
                <w:vAlign w:val="bottom"/>
              </w:tcPr>
              <w:p w14:paraId="12849D14"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Mons</w:t>
                </w:r>
              </w:p>
            </w:tc>
          </w:tr>
          <w:tr w:rsidR="0044140B" w:rsidRPr="00DE2238" w14:paraId="61FFAD00" w14:textId="77777777" w:rsidTr="00AF52E0">
            <w:tc>
              <w:tcPr>
                <w:tcW w:w="3543" w:type="dxa"/>
                <w:vAlign w:val="bottom"/>
              </w:tcPr>
              <w:p w14:paraId="59B0156D"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lastRenderedPageBreak/>
                  <w:t>Brugelette</w:t>
                </w:r>
              </w:p>
            </w:tc>
            <w:tc>
              <w:tcPr>
                <w:tcW w:w="3827" w:type="dxa"/>
                <w:vAlign w:val="bottom"/>
              </w:tcPr>
              <w:p w14:paraId="5332E172"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Mont-de-l'Enclus</w:t>
                </w:r>
              </w:p>
            </w:tc>
          </w:tr>
          <w:tr w:rsidR="0044140B" w:rsidRPr="00DE2238" w14:paraId="254C82E6" w14:textId="77777777" w:rsidTr="00AF52E0">
            <w:tc>
              <w:tcPr>
                <w:tcW w:w="3543" w:type="dxa"/>
                <w:vAlign w:val="bottom"/>
              </w:tcPr>
              <w:p w14:paraId="289CC9FE"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Brunehaut</w:t>
                </w:r>
              </w:p>
            </w:tc>
            <w:tc>
              <w:tcPr>
                <w:tcW w:w="3827" w:type="dxa"/>
                <w:vAlign w:val="bottom"/>
              </w:tcPr>
              <w:p w14:paraId="21FDEBD1"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Mont-Saint-Guibert</w:t>
                </w:r>
              </w:p>
            </w:tc>
          </w:tr>
          <w:tr w:rsidR="0044140B" w:rsidRPr="00DE2238" w14:paraId="12542C25" w14:textId="77777777" w:rsidTr="00AF52E0">
            <w:tc>
              <w:tcPr>
                <w:tcW w:w="3543" w:type="dxa"/>
                <w:vAlign w:val="bottom"/>
              </w:tcPr>
              <w:p w14:paraId="03468075"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Bruxelles</w:t>
                </w:r>
              </w:p>
            </w:tc>
            <w:tc>
              <w:tcPr>
                <w:tcW w:w="3827" w:type="dxa"/>
                <w:vAlign w:val="bottom"/>
              </w:tcPr>
              <w:p w14:paraId="42BAC63F"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Montigny-le-Tilleul</w:t>
                </w:r>
              </w:p>
            </w:tc>
          </w:tr>
          <w:tr w:rsidR="0044140B" w:rsidRPr="00DE2238" w14:paraId="0BCE019B" w14:textId="77777777" w:rsidTr="00AF52E0">
            <w:tc>
              <w:tcPr>
                <w:tcW w:w="3543" w:type="dxa"/>
                <w:vAlign w:val="bottom"/>
              </w:tcPr>
              <w:p w14:paraId="422E35F9"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Bullange</w:t>
                </w:r>
              </w:p>
            </w:tc>
            <w:tc>
              <w:tcPr>
                <w:tcW w:w="3827" w:type="dxa"/>
                <w:vAlign w:val="bottom"/>
              </w:tcPr>
              <w:p w14:paraId="01D96395"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Morlanwelz</w:t>
                </w:r>
              </w:p>
            </w:tc>
          </w:tr>
          <w:tr w:rsidR="0044140B" w:rsidRPr="00DE2238" w14:paraId="253BF12D" w14:textId="77777777" w:rsidTr="00AF52E0">
            <w:tc>
              <w:tcPr>
                <w:tcW w:w="3543" w:type="dxa"/>
                <w:vAlign w:val="bottom"/>
              </w:tcPr>
              <w:p w14:paraId="79204CCE"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Burdinne</w:t>
                </w:r>
              </w:p>
            </w:tc>
            <w:tc>
              <w:tcPr>
                <w:tcW w:w="3827" w:type="dxa"/>
                <w:vAlign w:val="bottom"/>
              </w:tcPr>
              <w:p w14:paraId="672F8631"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Mouscron</w:t>
                </w:r>
              </w:p>
            </w:tc>
          </w:tr>
          <w:tr w:rsidR="0044140B" w:rsidRPr="00DE2238" w14:paraId="5EFE0940" w14:textId="77777777" w:rsidTr="00AF52E0">
            <w:tc>
              <w:tcPr>
                <w:tcW w:w="3543" w:type="dxa"/>
                <w:vAlign w:val="bottom"/>
              </w:tcPr>
              <w:p w14:paraId="07A009FE"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Burg-Reuland</w:t>
                </w:r>
              </w:p>
            </w:tc>
            <w:tc>
              <w:tcPr>
                <w:tcW w:w="3827" w:type="dxa"/>
                <w:vAlign w:val="bottom"/>
              </w:tcPr>
              <w:p w14:paraId="21AC030F"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Musson</w:t>
                </w:r>
              </w:p>
            </w:tc>
          </w:tr>
          <w:tr w:rsidR="0044140B" w:rsidRPr="00DE2238" w14:paraId="558CC367" w14:textId="77777777" w:rsidTr="00AF52E0">
            <w:tc>
              <w:tcPr>
                <w:tcW w:w="3543" w:type="dxa"/>
                <w:vAlign w:val="bottom"/>
              </w:tcPr>
              <w:p w14:paraId="52B5BBEF"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Butgenbach</w:t>
                </w:r>
              </w:p>
            </w:tc>
            <w:tc>
              <w:tcPr>
                <w:tcW w:w="3827" w:type="dxa"/>
                <w:vAlign w:val="bottom"/>
              </w:tcPr>
              <w:p w14:paraId="20F797F1"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Namur</w:t>
                </w:r>
              </w:p>
            </w:tc>
          </w:tr>
          <w:tr w:rsidR="0044140B" w:rsidRPr="00DE2238" w14:paraId="0B18CF01" w14:textId="77777777" w:rsidTr="00AF52E0">
            <w:tc>
              <w:tcPr>
                <w:tcW w:w="3543" w:type="dxa"/>
                <w:vAlign w:val="bottom"/>
              </w:tcPr>
              <w:p w14:paraId="143131DE"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Celles</w:t>
                </w:r>
              </w:p>
            </w:tc>
            <w:tc>
              <w:tcPr>
                <w:tcW w:w="3827" w:type="dxa"/>
                <w:vAlign w:val="bottom"/>
              </w:tcPr>
              <w:p w14:paraId="3E52D742"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Nandrin</w:t>
                </w:r>
              </w:p>
            </w:tc>
          </w:tr>
          <w:tr w:rsidR="0044140B" w:rsidRPr="00DE2238" w14:paraId="4742B51F" w14:textId="77777777" w:rsidTr="00AF52E0">
            <w:tc>
              <w:tcPr>
                <w:tcW w:w="3543" w:type="dxa"/>
                <w:vAlign w:val="bottom"/>
              </w:tcPr>
              <w:p w14:paraId="51CA0C8A"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Cerfontaine</w:t>
                </w:r>
              </w:p>
            </w:tc>
            <w:tc>
              <w:tcPr>
                <w:tcW w:w="3827" w:type="dxa"/>
                <w:vAlign w:val="bottom"/>
              </w:tcPr>
              <w:p w14:paraId="4F4FE64B"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Nassogne</w:t>
                </w:r>
              </w:p>
            </w:tc>
          </w:tr>
          <w:tr w:rsidR="0044140B" w:rsidRPr="00DE2238" w14:paraId="2660B06C" w14:textId="77777777" w:rsidTr="00AF52E0">
            <w:tc>
              <w:tcPr>
                <w:tcW w:w="3543" w:type="dxa"/>
                <w:vAlign w:val="bottom"/>
              </w:tcPr>
              <w:p w14:paraId="652B32FD"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Chapelle-lez-Herlaimont</w:t>
                </w:r>
              </w:p>
            </w:tc>
            <w:tc>
              <w:tcPr>
                <w:tcW w:w="3827" w:type="dxa"/>
                <w:vAlign w:val="bottom"/>
              </w:tcPr>
              <w:p w14:paraId="454FEDC0"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Neufchâteau</w:t>
                </w:r>
              </w:p>
            </w:tc>
          </w:tr>
          <w:tr w:rsidR="0044140B" w:rsidRPr="00DE2238" w14:paraId="773DA872" w14:textId="77777777" w:rsidTr="00AF52E0">
            <w:tc>
              <w:tcPr>
                <w:tcW w:w="3543" w:type="dxa"/>
                <w:vAlign w:val="bottom"/>
              </w:tcPr>
              <w:p w14:paraId="665CF89F"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Charleroi</w:t>
                </w:r>
              </w:p>
            </w:tc>
            <w:tc>
              <w:tcPr>
                <w:tcW w:w="3827" w:type="dxa"/>
                <w:vAlign w:val="bottom"/>
              </w:tcPr>
              <w:p w14:paraId="17BAE05A"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Neupré</w:t>
                </w:r>
              </w:p>
            </w:tc>
          </w:tr>
          <w:tr w:rsidR="0044140B" w:rsidRPr="00DE2238" w14:paraId="53E2ADE5" w14:textId="77777777" w:rsidTr="00AF52E0">
            <w:tc>
              <w:tcPr>
                <w:tcW w:w="3543" w:type="dxa"/>
                <w:vAlign w:val="bottom"/>
              </w:tcPr>
              <w:p w14:paraId="13740FC2"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Chastre</w:t>
                </w:r>
              </w:p>
            </w:tc>
            <w:tc>
              <w:tcPr>
                <w:tcW w:w="3827" w:type="dxa"/>
                <w:vAlign w:val="bottom"/>
              </w:tcPr>
              <w:p w14:paraId="668D4025"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Nivelles</w:t>
                </w:r>
              </w:p>
            </w:tc>
          </w:tr>
          <w:tr w:rsidR="0044140B" w:rsidRPr="00DE2238" w14:paraId="205ABD54" w14:textId="77777777" w:rsidTr="00AF52E0">
            <w:tc>
              <w:tcPr>
                <w:tcW w:w="3543" w:type="dxa"/>
                <w:vAlign w:val="bottom"/>
              </w:tcPr>
              <w:p w14:paraId="3A361DF5"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Châtelet</w:t>
                </w:r>
              </w:p>
            </w:tc>
            <w:tc>
              <w:tcPr>
                <w:tcW w:w="3827" w:type="dxa"/>
                <w:vAlign w:val="bottom"/>
              </w:tcPr>
              <w:p w14:paraId="49280BD5"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Ohey</w:t>
                </w:r>
              </w:p>
            </w:tc>
          </w:tr>
          <w:tr w:rsidR="0044140B" w:rsidRPr="00DE2238" w14:paraId="0BF9FE0B" w14:textId="77777777" w:rsidTr="00AF52E0">
            <w:tc>
              <w:tcPr>
                <w:tcW w:w="3543" w:type="dxa"/>
                <w:vAlign w:val="bottom"/>
              </w:tcPr>
              <w:p w14:paraId="541DF5EA"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Chaudfontaine</w:t>
                </w:r>
              </w:p>
            </w:tc>
            <w:tc>
              <w:tcPr>
                <w:tcW w:w="3827" w:type="dxa"/>
                <w:vAlign w:val="bottom"/>
              </w:tcPr>
              <w:p w14:paraId="1C6FE6E7"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Olne</w:t>
                </w:r>
              </w:p>
            </w:tc>
          </w:tr>
          <w:tr w:rsidR="0044140B" w:rsidRPr="00DE2238" w14:paraId="69C0A381" w14:textId="77777777" w:rsidTr="00AF52E0">
            <w:tc>
              <w:tcPr>
                <w:tcW w:w="3543" w:type="dxa"/>
                <w:vAlign w:val="bottom"/>
              </w:tcPr>
              <w:p w14:paraId="1093A279"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Chaumont-Gistoux</w:t>
                </w:r>
              </w:p>
            </w:tc>
            <w:tc>
              <w:tcPr>
                <w:tcW w:w="3827" w:type="dxa"/>
                <w:vAlign w:val="bottom"/>
              </w:tcPr>
              <w:p w14:paraId="0ACCB176"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Onhaye</w:t>
                </w:r>
              </w:p>
            </w:tc>
          </w:tr>
          <w:tr w:rsidR="0044140B" w:rsidRPr="00DE2238" w14:paraId="0C5BE849" w14:textId="77777777" w:rsidTr="00AF52E0">
            <w:tc>
              <w:tcPr>
                <w:tcW w:w="3543" w:type="dxa"/>
                <w:vAlign w:val="bottom"/>
              </w:tcPr>
              <w:p w14:paraId="1E4D6914"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Chièvres</w:t>
                </w:r>
              </w:p>
            </w:tc>
            <w:tc>
              <w:tcPr>
                <w:tcW w:w="3827" w:type="dxa"/>
                <w:vAlign w:val="bottom"/>
              </w:tcPr>
              <w:p w14:paraId="1AC4D63F"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Oreye</w:t>
                </w:r>
              </w:p>
            </w:tc>
          </w:tr>
          <w:tr w:rsidR="0044140B" w:rsidRPr="00DE2238" w14:paraId="50050F6F" w14:textId="77777777" w:rsidTr="00AF52E0">
            <w:tc>
              <w:tcPr>
                <w:tcW w:w="3543" w:type="dxa"/>
                <w:vAlign w:val="bottom"/>
              </w:tcPr>
              <w:p w14:paraId="3CEAF13E"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Chimay</w:t>
                </w:r>
              </w:p>
            </w:tc>
            <w:tc>
              <w:tcPr>
                <w:tcW w:w="3827" w:type="dxa"/>
                <w:vAlign w:val="bottom"/>
              </w:tcPr>
              <w:p w14:paraId="1C359E42"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Orp-Jauche</w:t>
                </w:r>
              </w:p>
            </w:tc>
          </w:tr>
          <w:tr w:rsidR="0044140B" w:rsidRPr="00DE2238" w14:paraId="3A6FFF9B" w14:textId="77777777" w:rsidTr="00AF52E0">
            <w:tc>
              <w:tcPr>
                <w:tcW w:w="3543" w:type="dxa"/>
                <w:vAlign w:val="bottom"/>
              </w:tcPr>
              <w:p w14:paraId="6D2DFDC6"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Chiny</w:t>
                </w:r>
              </w:p>
            </w:tc>
            <w:tc>
              <w:tcPr>
                <w:tcW w:w="3827" w:type="dxa"/>
                <w:vAlign w:val="bottom"/>
              </w:tcPr>
              <w:p w14:paraId="186D76B7"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Ottignies-Louvain-la-Neuve</w:t>
                </w:r>
              </w:p>
            </w:tc>
          </w:tr>
          <w:tr w:rsidR="0044140B" w:rsidRPr="00DE2238" w14:paraId="0E427DED" w14:textId="77777777" w:rsidTr="00AF52E0">
            <w:tc>
              <w:tcPr>
                <w:tcW w:w="3543" w:type="dxa"/>
                <w:vAlign w:val="bottom"/>
              </w:tcPr>
              <w:p w14:paraId="75ADAED4"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Ciney</w:t>
                </w:r>
              </w:p>
            </w:tc>
            <w:tc>
              <w:tcPr>
                <w:tcW w:w="3827" w:type="dxa"/>
                <w:vAlign w:val="bottom"/>
              </w:tcPr>
              <w:p w14:paraId="2318ECD5"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Ouffet</w:t>
                </w:r>
              </w:p>
            </w:tc>
          </w:tr>
          <w:tr w:rsidR="0044140B" w:rsidRPr="00DE2238" w14:paraId="2277B8C6" w14:textId="77777777" w:rsidTr="00AF52E0">
            <w:tc>
              <w:tcPr>
                <w:tcW w:w="3543" w:type="dxa"/>
                <w:vAlign w:val="bottom"/>
              </w:tcPr>
              <w:p w14:paraId="27E598B5"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Clavier</w:t>
                </w:r>
              </w:p>
            </w:tc>
            <w:tc>
              <w:tcPr>
                <w:tcW w:w="3827" w:type="dxa"/>
                <w:vAlign w:val="bottom"/>
              </w:tcPr>
              <w:p w14:paraId="2E2026A8"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Oupeye</w:t>
                </w:r>
              </w:p>
            </w:tc>
          </w:tr>
          <w:tr w:rsidR="0044140B" w:rsidRPr="00DE2238" w14:paraId="33D61FEB" w14:textId="77777777" w:rsidTr="00AF52E0">
            <w:tc>
              <w:tcPr>
                <w:tcW w:w="3543" w:type="dxa"/>
                <w:vAlign w:val="bottom"/>
              </w:tcPr>
              <w:p w14:paraId="65F8512E"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Colfontaine</w:t>
                </w:r>
              </w:p>
            </w:tc>
            <w:tc>
              <w:tcPr>
                <w:tcW w:w="3827" w:type="dxa"/>
                <w:vAlign w:val="bottom"/>
              </w:tcPr>
              <w:p w14:paraId="024F35F8"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Paliseul</w:t>
                </w:r>
              </w:p>
            </w:tc>
          </w:tr>
          <w:tr w:rsidR="0044140B" w:rsidRPr="00DE2238" w14:paraId="6A640065" w14:textId="77777777" w:rsidTr="00AF52E0">
            <w:tc>
              <w:tcPr>
                <w:tcW w:w="3543" w:type="dxa"/>
                <w:vAlign w:val="bottom"/>
              </w:tcPr>
              <w:p w14:paraId="38935663"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Comblain-au-Pont</w:t>
                </w:r>
              </w:p>
            </w:tc>
            <w:tc>
              <w:tcPr>
                <w:tcW w:w="3827" w:type="dxa"/>
                <w:vAlign w:val="bottom"/>
              </w:tcPr>
              <w:p w14:paraId="0765E08C"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Pecq</w:t>
                </w:r>
              </w:p>
            </w:tc>
          </w:tr>
          <w:tr w:rsidR="0044140B" w:rsidRPr="00DE2238" w14:paraId="08C46D92" w14:textId="77777777" w:rsidTr="00AF52E0">
            <w:tc>
              <w:tcPr>
                <w:tcW w:w="3543" w:type="dxa"/>
                <w:vAlign w:val="bottom"/>
              </w:tcPr>
              <w:p w14:paraId="197022F9"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Comines-Warneton</w:t>
                </w:r>
              </w:p>
            </w:tc>
            <w:tc>
              <w:tcPr>
                <w:tcW w:w="3827" w:type="dxa"/>
                <w:vAlign w:val="bottom"/>
              </w:tcPr>
              <w:p w14:paraId="7DFA5CBB"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Pepinster</w:t>
                </w:r>
              </w:p>
            </w:tc>
          </w:tr>
          <w:tr w:rsidR="0044140B" w:rsidRPr="00DE2238" w14:paraId="456585D9" w14:textId="77777777" w:rsidTr="00AF52E0">
            <w:tc>
              <w:tcPr>
                <w:tcW w:w="3543" w:type="dxa"/>
                <w:vAlign w:val="bottom"/>
              </w:tcPr>
              <w:p w14:paraId="72AC226C"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Courcelles</w:t>
                </w:r>
              </w:p>
            </w:tc>
            <w:tc>
              <w:tcPr>
                <w:tcW w:w="3827" w:type="dxa"/>
                <w:vAlign w:val="bottom"/>
              </w:tcPr>
              <w:p w14:paraId="50B185C4"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Péruwelz</w:t>
                </w:r>
              </w:p>
            </w:tc>
          </w:tr>
          <w:tr w:rsidR="0044140B" w:rsidRPr="00DE2238" w14:paraId="1760FA76" w14:textId="77777777" w:rsidTr="00AF52E0">
            <w:tc>
              <w:tcPr>
                <w:tcW w:w="3543" w:type="dxa"/>
                <w:vAlign w:val="bottom"/>
              </w:tcPr>
              <w:p w14:paraId="62CCA0E9"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Court-Saint-Etienne</w:t>
                </w:r>
              </w:p>
            </w:tc>
            <w:tc>
              <w:tcPr>
                <w:tcW w:w="3827" w:type="dxa"/>
                <w:vAlign w:val="bottom"/>
              </w:tcPr>
              <w:p w14:paraId="5F45E4A2"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Perwez</w:t>
                </w:r>
              </w:p>
            </w:tc>
          </w:tr>
          <w:tr w:rsidR="0044140B" w:rsidRPr="00DE2238" w14:paraId="02136AD3" w14:textId="77777777" w:rsidTr="00AF52E0">
            <w:tc>
              <w:tcPr>
                <w:tcW w:w="3543" w:type="dxa"/>
                <w:vAlign w:val="bottom"/>
              </w:tcPr>
              <w:p w14:paraId="7E755203"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Couvin</w:t>
                </w:r>
              </w:p>
            </w:tc>
            <w:tc>
              <w:tcPr>
                <w:tcW w:w="3827" w:type="dxa"/>
                <w:vAlign w:val="bottom"/>
              </w:tcPr>
              <w:p w14:paraId="75D8326D"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Philippeville</w:t>
                </w:r>
              </w:p>
            </w:tc>
          </w:tr>
          <w:tr w:rsidR="0044140B" w:rsidRPr="00DE2238" w14:paraId="612CAAB9" w14:textId="77777777" w:rsidTr="00AF52E0">
            <w:tc>
              <w:tcPr>
                <w:tcW w:w="3543" w:type="dxa"/>
                <w:vAlign w:val="bottom"/>
              </w:tcPr>
              <w:p w14:paraId="3DF5D16E"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Crisnée</w:t>
                </w:r>
              </w:p>
            </w:tc>
            <w:tc>
              <w:tcPr>
                <w:tcW w:w="3827" w:type="dxa"/>
                <w:vAlign w:val="bottom"/>
              </w:tcPr>
              <w:p w14:paraId="1A704C52"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Plombières</w:t>
                </w:r>
              </w:p>
            </w:tc>
          </w:tr>
          <w:tr w:rsidR="0044140B" w:rsidRPr="00DE2238" w14:paraId="174A592D" w14:textId="77777777" w:rsidTr="00AF52E0">
            <w:tc>
              <w:tcPr>
                <w:tcW w:w="3543" w:type="dxa"/>
                <w:vAlign w:val="bottom"/>
              </w:tcPr>
              <w:p w14:paraId="099E593F"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Dalhem</w:t>
                </w:r>
              </w:p>
            </w:tc>
            <w:tc>
              <w:tcPr>
                <w:tcW w:w="3827" w:type="dxa"/>
                <w:vAlign w:val="bottom"/>
              </w:tcPr>
              <w:p w14:paraId="1AD277CB"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Pont-à-Celles</w:t>
                </w:r>
              </w:p>
            </w:tc>
          </w:tr>
          <w:tr w:rsidR="0044140B" w:rsidRPr="00DE2238" w14:paraId="3BEC23E0" w14:textId="77777777" w:rsidTr="00AF52E0">
            <w:tc>
              <w:tcPr>
                <w:tcW w:w="3543" w:type="dxa"/>
                <w:vAlign w:val="bottom"/>
              </w:tcPr>
              <w:p w14:paraId="1A4BD031"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Daverdisse</w:t>
                </w:r>
              </w:p>
            </w:tc>
            <w:tc>
              <w:tcPr>
                <w:tcW w:w="3827" w:type="dxa"/>
                <w:vAlign w:val="bottom"/>
              </w:tcPr>
              <w:p w14:paraId="697EAE28"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Profondeville</w:t>
                </w:r>
              </w:p>
            </w:tc>
          </w:tr>
          <w:tr w:rsidR="0044140B" w:rsidRPr="00DE2238" w14:paraId="6BDEA5A6" w14:textId="77777777" w:rsidTr="00AF52E0">
            <w:tc>
              <w:tcPr>
                <w:tcW w:w="3543" w:type="dxa"/>
                <w:vAlign w:val="bottom"/>
              </w:tcPr>
              <w:p w14:paraId="6D291F11"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Dinant</w:t>
                </w:r>
              </w:p>
            </w:tc>
            <w:tc>
              <w:tcPr>
                <w:tcW w:w="3827" w:type="dxa"/>
                <w:vAlign w:val="bottom"/>
              </w:tcPr>
              <w:p w14:paraId="5D99AF15"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Quaregnon</w:t>
                </w:r>
              </w:p>
            </w:tc>
          </w:tr>
          <w:tr w:rsidR="0044140B" w:rsidRPr="00DE2238" w14:paraId="7931CB97" w14:textId="77777777" w:rsidTr="00AF52E0">
            <w:tc>
              <w:tcPr>
                <w:tcW w:w="3543" w:type="dxa"/>
                <w:vAlign w:val="bottom"/>
              </w:tcPr>
              <w:p w14:paraId="5785B628"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Dison</w:t>
                </w:r>
              </w:p>
            </w:tc>
            <w:tc>
              <w:tcPr>
                <w:tcW w:w="3827" w:type="dxa"/>
                <w:vAlign w:val="bottom"/>
              </w:tcPr>
              <w:p w14:paraId="3FAA0941"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Quévy</w:t>
                </w:r>
              </w:p>
            </w:tc>
          </w:tr>
          <w:tr w:rsidR="0044140B" w:rsidRPr="00DE2238" w14:paraId="65ED8C1D" w14:textId="77777777" w:rsidTr="00AF52E0">
            <w:tc>
              <w:tcPr>
                <w:tcW w:w="3543" w:type="dxa"/>
                <w:vAlign w:val="bottom"/>
              </w:tcPr>
              <w:p w14:paraId="065C5CEA"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Doische</w:t>
                </w:r>
              </w:p>
            </w:tc>
            <w:tc>
              <w:tcPr>
                <w:tcW w:w="3827" w:type="dxa"/>
                <w:vAlign w:val="bottom"/>
              </w:tcPr>
              <w:p w14:paraId="206536A1"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Quiévrain</w:t>
                </w:r>
              </w:p>
            </w:tc>
          </w:tr>
          <w:tr w:rsidR="0044140B" w:rsidRPr="00DE2238" w14:paraId="5677C430" w14:textId="77777777" w:rsidTr="00AF52E0">
            <w:tc>
              <w:tcPr>
                <w:tcW w:w="3543" w:type="dxa"/>
                <w:vAlign w:val="bottom"/>
              </w:tcPr>
              <w:p w14:paraId="65251544"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Donceel</w:t>
                </w:r>
              </w:p>
            </w:tc>
            <w:tc>
              <w:tcPr>
                <w:tcW w:w="3827" w:type="dxa"/>
                <w:vAlign w:val="bottom"/>
              </w:tcPr>
              <w:p w14:paraId="5AADBEA6"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Raeren</w:t>
                </w:r>
              </w:p>
            </w:tc>
          </w:tr>
          <w:tr w:rsidR="0044140B" w:rsidRPr="00DE2238" w14:paraId="6138CF45" w14:textId="77777777" w:rsidTr="00AF52E0">
            <w:tc>
              <w:tcPr>
                <w:tcW w:w="3543" w:type="dxa"/>
                <w:vAlign w:val="bottom"/>
              </w:tcPr>
              <w:p w14:paraId="4BAE5621"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Dour</w:t>
                </w:r>
              </w:p>
            </w:tc>
            <w:tc>
              <w:tcPr>
                <w:tcW w:w="3827" w:type="dxa"/>
                <w:vAlign w:val="bottom"/>
              </w:tcPr>
              <w:p w14:paraId="7A2B1104"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Ramillies</w:t>
                </w:r>
              </w:p>
            </w:tc>
          </w:tr>
          <w:tr w:rsidR="0044140B" w:rsidRPr="00DE2238" w14:paraId="0BC937FC" w14:textId="77777777" w:rsidTr="00AF52E0">
            <w:tc>
              <w:tcPr>
                <w:tcW w:w="3543" w:type="dxa"/>
                <w:vAlign w:val="bottom"/>
              </w:tcPr>
              <w:p w14:paraId="5B747DFB"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Durbuy</w:t>
                </w:r>
              </w:p>
            </w:tc>
            <w:tc>
              <w:tcPr>
                <w:tcW w:w="3827" w:type="dxa"/>
                <w:vAlign w:val="bottom"/>
              </w:tcPr>
              <w:p w14:paraId="1F11DFF3"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Rebecq</w:t>
                </w:r>
              </w:p>
            </w:tc>
          </w:tr>
          <w:tr w:rsidR="0044140B" w:rsidRPr="00DE2238" w14:paraId="3C2DC63A" w14:textId="77777777" w:rsidTr="00AF52E0">
            <w:tc>
              <w:tcPr>
                <w:tcW w:w="3543" w:type="dxa"/>
                <w:vAlign w:val="bottom"/>
              </w:tcPr>
              <w:p w14:paraId="417575B2"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Ecaussinnes</w:t>
                </w:r>
              </w:p>
            </w:tc>
            <w:tc>
              <w:tcPr>
                <w:tcW w:w="3827" w:type="dxa"/>
                <w:vAlign w:val="bottom"/>
              </w:tcPr>
              <w:p w14:paraId="5230FB84"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Remicourt</w:t>
                </w:r>
              </w:p>
            </w:tc>
          </w:tr>
          <w:tr w:rsidR="0044140B" w:rsidRPr="00DE2238" w14:paraId="1879BAFA" w14:textId="77777777" w:rsidTr="00AF52E0">
            <w:tc>
              <w:tcPr>
                <w:tcW w:w="3543" w:type="dxa"/>
                <w:vAlign w:val="bottom"/>
              </w:tcPr>
              <w:p w14:paraId="431A7FA7"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Eghezée</w:t>
                </w:r>
              </w:p>
            </w:tc>
            <w:tc>
              <w:tcPr>
                <w:tcW w:w="3827" w:type="dxa"/>
                <w:vAlign w:val="bottom"/>
              </w:tcPr>
              <w:p w14:paraId="6AA008AD"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Rendeux</w:t>
                </w:r>
              </w:p>
            </w:tc>
          </w:tr>
          <w:tr w:rsidR="0044140B" w:rsidRPr="00DE2238" w14:paraId="38FA864B" w14:textId="77777777" w:rsidTr="00AF52E0">
            <w:tc>
              <w:tcPr>
                <w:tcW w:w="3543" w:type="dxa"/>
                <w:vAlign w:val="bottom"/>
              </w:tcPr>
              <w:p w14:paraId="1106D267"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Ellezelles</w:t>
                </w:r>
              </w:p>
            </w:tc>
            <w:tc>
              <w:tcPr>
                <w:tcW w:w="3827" w:type="dxa"/>
                <w:vAlign w:val="bottom"/>
              </w:tcPr>
              <w:p w14:paraId="4DC27B21"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Rixensart</w:t>
                </w:r>
              </w:p>
            </w:tc>
          </w:tr>
          <w:tr w:rsidR="0044140B" w:rsidRPr="00DE2238" w14:paraId="485F30EA" w14:textId="77777777" w:rsidTr="00AF52E0">
            <w:tc>
              <w:tcPr>
                <w:tcW w:w="3543" w:type="dxa"/>
                <w:vAlign w:val="bottom"/>
              </w:tcPr>
              <w:p w14:paraId="7DFEB4E6"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Enghien</w:t>
                </w:r>
              </w:p>
            </w:tc>
            <w:tc>
              <w:tcPr>
                <w:tcW w:w="3827" w:type="dxa"/>
                <w:vAlign w:val="bottom"/>
              </w:tcPr>
              <w:p w14:paraId="2F6ECA9A"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Rochefort</w:t>
                </w:r>
              </w:p>
            </w:tc>
          </w:tr>
          <w:tr w:rsidR="0044140B" w:rsidRPr="00DE2238" w14:paraId="1638BEFD" w14:textId="77777777" w:rsidTr="00AF52E0">
            <w:tc>
              <w:tcPr>
                <w:tcW w:w="3543" w:type="dxa"/>
                <w:vAlign w:val="bottom"/>
              </w:tcPr>
              <w:p w14:paraId="06E458FA"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Engis</w:t>
                </w:r>
              </w:p>
            </w:tc>
            <w:tc>
              <w:tcPr>
                <w:tcW w:w="3827" w:type="dxa"/>
                <w:vAlign w:val="bottom"/>
              </w:tcPr>
              <w:p w14:paraId="01362BBE"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Rouvroy</w:t>
                </w:r>
              </w:p>
            </w:tc>
          </w:tr>
          <w:tr w:rsidR="0044140B" w:rsidRPr="00DE2238" w14:paraId="39B61F63" w14:textId="77777777" w:rsidTr="00AF52E0">
            <w:tc>
              <w:tcPr>
                <w:tcW w:w="3543" w:type="dxa"/>
                <w:vAlign w:val="bottom"/>
              </w:tcPr>
              <w:p w14:paraId="1A03B4C6"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Erezée</w:t>
                </w:r>
              </w:p>
            </w:tc>
            <w:tc>
              <w:tcPr>
                <w:tcW w:w="3827" w:type="dxa"/>
                <w:vAlign w:val="bottom"/>
              </w:tcPr>
              <w:p w14:paraId="1B3ACC23"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Rumes</w:t>
                </w:r>
              </w:p>
            </w:tc>
          </w:tr>
          <w:tr w:rsidR="0044140B" w:rsidRPr="00DE2238" w14:paraId="651D4128" w14:textId="77777777" w:rsidTr="00AF52E0">
            <w:tc>
              <w:tcPr>
                <w:tcW w:w="3543" w:type="dxa"/>
                <w:vAlign w:val="bottom"/>
              </w:tcPr>
              <w:p w14:paraId="1ADEF1CC"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Erquelinnes</w:t>
                </w:r>
              </w:p>
            </w:tc>
            <w:tc>
              <w:tcPr>
                <w:tcW w:w="3827" w:type="dxa"/>
                <w:vAlign w:val="bottom"/>
              </w:tcPr>
              <w:p w14:paraId="75EECC37"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Saint-Georges-sur-Meuse</w:t>
                </w:r>
              </w:p>
            </w:tc>
          </w:tr>
          <w:tr w:rsidR="0044140B" w:rsidRPr="00DE2238" w14:paraId="67A77CAF" w14:textId="77777777" w:rsidTr="00AF52E0">
            <w:tc>
              <w:tcPr>
                <w:tcW w:w="3543" w:type="dxa"/>
                <w:vAlign w:val="bottom"/>
              </w:tcPr>
              <w:p w14:paraId="2E597A04"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Esneux</w:t>
                </w:r>
              </w:p>
            </w:tc>
            <w:tc>
              <w:tcPr>
                <w:tcW w:w="3827" w:type="dxa"/>
                <w:vAlign w:val="bottom"/>
              </w:tcPr>
              <w:p w14:paraId="39AAC72B"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Saint-Ghislain</w:t>
                </w:r>
              </w:p>
            </w:tc>
          </w:tr>
          <w:tr w:rsidR="0044140B" w:rsidRPr="00DE2238" w14:paraId="66B59627" w14:textId="77777777" w:rsidTr="00AF52E0">
            <w:tc>
              <w:tcPr>
                <w:tcW w:w="3543" w:type="dxa"/>
                <w:vAlign w:val="bottom"/>
              </w:tcPr>
              <w:p w14:paraId="1F672B08"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Estaimpuis</w:t>
                </w:r>
              </w:p>
            </w:tc>
            <w:tc>
              <w:tcPr>
                <w:tcW w:w="3827" w:type="dxa"/>
                <w:vAlign w:val="bottom"/>
              </w:tcPr>
              <w:p w14:paraId="53EA8322"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Saint-Gilles</w:t>
                </w:r>
              </w:p>
            </w:tc>
          </w:tr>
          <w:tr w:rsidR="0044140B" w:rsidRPr="00DE2238" w14:paraId="44DC64A3" w14:textId="77777777" w:rsidTr="00AF52E0">
            <w:tc>
              <w:tcPr>
                <w:tcW w:w="3543" w:type="dxa"/>
                <w:vAlign w:val="bottom"/>
              </w:tcPr>
              <w:p w14:paraId="5F4E3819"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Estinnes</w:t>
                </w:r>
              </w:p>
            </w:tc>
            <w:tc>
              <w:tcPr>
                <w:tcW w:w="3827" w:type="dxa"/>
                <w:vAlign w:val="bottom"/>
              </w:tcPr>
              <w:p w14:paraId="56CB006E"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Saint-Hubert</w:t>
                </w:r>
              </w:p>
            </w:tc>
          </w:tr>
          <w:tr w:rsidR="0044140B" w:rsidRPr="00DE2238" w14:paraId="328018C1" w14:textId="77777777" w:rsidTr="00AF52E0">
            <w:tc>
              <w:tcPr>
                <w:tcW w:w="3543" w:type="dxa"/>
                <w:vAlign w:val="bottom"/>
              </w:tcPr>
              <w:p w14:paraId="560D9189"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Etalle</w:t>
                </w:r>
              </w:p>
            </w:tc>
            <w:tc>
              <w:tcPr>
                <w:tcW w:w="3827" w:type="dxa"/>
                <w:vAlign w:val="bottom"/>
              </w:tcPr>
              <w:p w14:paraId="61952A2E"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Saint-Josse-ten-Noode</w:t>
                </w:r>
              </w:p>
            </w:tc>
          </w:tr>
          <w:tr w:rsidR="0044140B" w:rsidRPr="00DE2238" w14:paraId="0C9B97DA" w14:textId="77777777" w:rsidTr="00AF52E0">
            <w:tc>
              <w:tcPr>
                <w:tcW w:w="3543" w:type="dxa"/>
                <w:vAlign w:val="bottom"/>
              </w:tcPr>
              <w:p w14:paraId="7742691F"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Etterbeek</w:t>
                </w:r>
              </w:p>
            </w:tc>
            <w:tc>
              <w:tcPr>
                <w:tcW w:w="3827" w:type="dxa"/>
                <w:vAlign w:val="bottom"/>
              </w:tcPr>
              <w:p w14:paraId="49C7AF44"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Saint-Léger</w:t>
                </w:r>
              </w:p>
            </w:tc>
          </w:tr>
          <w:tr w:rsidR="0044140B" w:rsidRPr="00DE2238" w14:paraId="0B3517E9" w14:textId="77777777" w:rsidTr="00AF52E0">
            <w:tc>
              <w:tcPr>
                <w:tcW w:w="3543" w:type="dxa"/>
                <w:vAlign w:val="bottom"/>
              </w:tcPr>
              <w:p w14:paraId="481D38FF"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Eupen</w:t>
                </w:r>
              </w:p>
            </w:tc>
            <w:tc>
              <w:tcPr>
                <w:tcW w:w="3827" w:type="dxa"/>
                <w:vAlign w:val="bottom"/>
              </w:tcPr>
              <w:p w14:paraId="24206E52"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Saint-Nicolas</w:t>
                </w:r>
              </w:p>
            </w:tc>
          </w:tr>
          <w:tr w:rsidR="0044140B" w:rsidRPr="00DE2238" w14:paraId="6A144F14" w14:textId="77777777" w:rsidTr="00AF52E0">
            <w:tc>
              <w:tcPr>
                <w:tcW w:w="3543" w:type="dxa"/>
                <w:vAlign w:val="bottom"/>
              </w:tcPr>
              <w:p w14:paraId="0EE2EA23"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Evere</w:t>
                </w:r>
              </w:p>
            </w:tc>
            <w:tc>
              <w:tcPr>
                <w:tcW w:w="3827" w:type="dxa"/>
                <w:vAlign w:val="bottom"/>
              </w:tcPr>
              <w:p w14:paraId="323D05CD"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Saint-Vith</w:t>
                </w:r>
              </w:p>
            </w:tc>
          </w:tr>
          <w:tr w:rsidR="0044140B" w:rsidRPr="00DE2238" w14:paraId="769D156A" w14:textId="77777777" w:rsidTr="00AF52E0">
            <w:tc>
              <w:tcPr>
                <w:tcW w:w="3543" w:type="dxa"/>
                <w:vAlign w:val="bottom"/>
              </w:tcPr>
              <w:p w14:paraId="282AA8A7"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Faimes</w:t>
                </w:r>
              </w:p>
            </w:tc>
            <w:tc>
              <w:tcPr>
                <w:tcW w:w="3827" w:type="dxa"/>
                <w:vAlign w:val="bottom"/>
              </w:tcPr>
              <w:p w14:paraId="0794E836"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Sainte-Ode</w:t>
                </w:r>
              </w:p>
            </w:tc>
          </w:tr>
          <w:tr w:rsidR="0044140B" w:rsidRPr="00DE2238" w14:paraId="2131F13B" w14:textId="77777777" w:rsidTr="00AF52E0">
            <w:tc>
              <w:tcPr>
                <w:tcW w:w="3543" w:type="dxa"/>
                <w:vAlign w:val="bottom"/>
              </w:tcPr>
              <w:p w14:paraId="034B6D63"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lastRenderedPageBreak/>
                  <w:t>Farciennes</w:t>
                </w:r>
              </w:p>
            </w:tc>
            <w:tc>
              <w:tcPr>
                <w:tcW w:w="3827" w:type="dxa"/>
                <w:vAlign w:val="bottom"/>
              </w:tcPr>
              <w:p w14:paraId="7FB01566"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Sambreville</w:t>
                </w:r>
              </w:p>
            </w:tc>
          </w:tr>
          <w:tr w:rsidR="0044140B" w:rsidRPr="00DE2238" w14:paraId="0700E813" w14:textId="77777777" w:rsidTr="00AF52E0">
            <w:tc>
              <w:tcPr>
                <w:tcW w:w="3543" w:type="dxa"/>
                <w:vAlign w:val="bottom"/>
              </w:tcPr>
              <w:p w14:paraId="140022B4"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Fauvillers</w:t>
                </w:r>
              </w:p>
            </w:tc>
            <w:tc>
              <w:tcPr>
                <w:tcW w:w="3827" w:type="dxa"/>
                <w:vAlign w:val="bottom"/>
              </w:tcPr>
              <w:p w14:paraId="644004B1"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Schaerbeek</w:t>
                </w:r>
              </w:p>
            </w:tc>
          </w:tr>
          <w:tr w:rsidR="0044140B" w:rsidRPr="00DE2238" w14:paraId="15E4D63E" w14:textId="77777777" w:rsidTr="00AF52E0">
            <w:tc>
              <w:tcPr>
                <w:tcW w:w="3543" w:type="dxa"/>
                <w:vAlign w:val="bottom"/>
              </w:tcPr>
              <w:p w14:paraId="48D3D859"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Fernelmont</w:t>
                </w:r>
              </w:p>
            </w:tc>
            <w:tc>
              <w:tcPr>
                <w:tcW w:w="3827" w:type="dxa"/>
                <w:vAlign w:val="bottom"/>
              </w:tcPr>
              <w:p w14:paraId="021FB80F"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Seneffe</w:t>
                </w:r>
              </w:p>
            </w:tc>
          </w:tr>
          <w:tr w:rsidR="0044140B" w:rsidRPr="00DE2238" w14:paraId="54FB2125" w14:textId="77777777" w:rsidTr="00AF52E0">
            <w:tc>
              <w:tcPr>
                <w:tcW w:w="3543" w:type="dxa"/>
                <w:vAlign w:val="bottom"/>
              </w:tcPr>
              <w:p w14:paraId="06FBC43F"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Ferrières</w:t>
                </w:r>
              </w:p>
            </w:tc>
            <w:tc>
              <w:tcPr>
                <w:tcW w:w="3827" w:type="dxa"/>
                <w:vAlign w:val="bottom"/>
              </w:tcPr>
              <w:p w14:paraId="03A46674"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Seraing</w:t>
                </w:r>
              </w:p>
            </w:tc>
          </w:tr>
          <w:tr w:rsidR="0044140B" w:rsidRPr="00DE2238" w14:paraId="094C0700" w14:textId="77777777" w:rsidTr="00AF52E0">
            <w:tc>
              <w:tcPr>
                <w:tcW w:w="3543" w:type="dxa"/>
                <w:vAlign w:val="bottom"/>
              </w:tcPr>
              <w:p w14:paraId="41335A57"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Fexhe-le-Haut-Clocher</w:t>
                </w:r>
              </w:p>
            </w:tc>
            <w:tc>
              <w:tcPr>
                <w:tcW w:w="3827" w:type="dxa"/>
                <w:vAlign w:val="bottom"/>
              </w:tcPr>
              <w:p w14:paraId="6A1D8389"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Silly</w:t>
                </w:r>
              </w:p>
            </w:tc>
          </w:tr>
          <w:tr w:rsidR="0044140B" w:rsidRPr="00DE2238" w14:paraId="10B31D95" w14:textId="77777777" w:rsidTr="00AF52E0">
            <w:tc>
              <w:tcPr>
                <w:tcW w:w="3543" w:type="dxa"/>
                <w:vAlign w:val="bottom"/>
              </w:tcPr>
              <w:p w14:paraId="44B53183"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Flémalle</w:t>
                </w:r>
              </w:p>
            </w:tc>
            <w:tc>
              <w:tcPr>
                <w:tcW w:w="3827" w:type="dxa"/>
                <w:vAlign w:val="bottom"/>
              </w:tcPr>
              <w:p w14:paraId="7639565D"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Sivry-Rance</w:t>
                </w:r>
              </w:p>
            </w:tc>
          </w:tr>
          <w:tr w:rsidR="0044140B" w:rsidRPr="00DE2238" w14:paraId="16D92D23" w14:textId="77777777" w:rsidTr="00AF52E0">
            <w:tc>
              <w:tcPr>
                <w:tcW w:w="3543" w:type="dxa"/>
                <w:vAlign w:val="bottom"/>
              </w:tcPr>
              <w:p w14:paraId="428290E8"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Fléron</w:t>
                </w:r>
              </w:p>
            </w:tc>
            <w:tc>
              <w:tcPr>
                <w:tcW w:w="3827" w:type="dxa"/>
                <w:vAlign w:val="bottom"/>
              </w:tcPr>
              <w:p w14:paraId="25FDDB77"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Soignies</w:t>
                </w:r>
              </w:p>
            </w:tc>
          </w:tr>
          <w:tr w:rsidR="0044140B" w:rsidRPr="00DE2238" w14:paraId="1860B421" w14:textId="77777777" w:rsidTr="00AF52E0">
            <w:tc>
              <w:tcPr>
                <w:tcW w:w="3543" w:type="dxa"/>
                <w:vAlign w:val="bottom"/>
              </w:tcPr>
              <w:p w14:paraId="24A56771"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Fleurus</w:t>
                </w:r>
              </w:p>
            </w:tc>
            <w:tc>
              <w:tcPr>
                <w:tcW w:w="3827" w:type="dxa"/>
                <w:vAlign w:val="bottom"/>
              </w:tcPr>
              <w:p w14:paraId="787E17B7"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Sombreffe</w:t>
                </w:r>
              </w:p>
            </w:tc>
          </w:tr>
          <w:tr w:rsidR="0044140B" w:rsidRPr="00DE2238" w14:paraId="350DE8E1" w14:textId="77777777" w:rsidTr="00AF52E0">
            <w:tc>
              <w:tcPr>
                <w:tcW w:w="3543" w:type="dxa"/>
                <w:vAlign w:val="bottom"/>
              </w:tcPr>
              <w:p w14:paraId="50EB1826"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Flobecq</w:t>
                </w:r>
              </w:p>
            </w:tc>
            <w:tc>
              <w:tcPr>
                <w:tcW w:w="3827" w:type="dxa"/>
                <w:vAlign w:val="bottom"/>
              </w:tcPr>
              <w:p w14:paraId="660A528D"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Somme-Leuze</w:t>
                </w:r>
              </w:p>
            </w:tc>
          </w:tr>
          <w:tr w:rsidR="0044140B" w:rsidRPr="00DE2238" w14:paraId="761455E8" w14:textId="77777777" w:rsidTr="00AF52E0">
            <w:tc>
              <w:tcPr>
                <w:tcW w:w="3543" w:type="dxa"/>
                <w:vAlign w:val="bottom"/>
              </w:tcPr>
              <w:p w14:paraId="71ABCAAA"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Floreffe</w:t>
                </w:r>
              </w:p>
            </w:tc>
            <w:tc>
              <w:tcPr>
                <w:tcW w:w="3827" w:type="dxa"/>
                <w:vAlign w:val="bottom"/>
              </w:tcPr>
              <w:p w14:paraId="668ACE2C"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Soumagne</w:t>
                </w:r>
              </w:p>
            </w:tc>
          </w:tr>
          <w:tr w:rsidR="0044140B" w:rsidRPr="00DE2238" w14:paraId="7FA92094" w14:textId="77777777" w:rsidTr="00AF52E0">
            <w:tc>
              <w:tcPr>
                <w:tcW w:w="3543" w:type="dxa"/>
                <w:vAlign w:val="bottom"/>
              </w:tcPr>
              <w:p w14:paraId="0530A304"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Florennes</w:t>
                </w:r>
              </w:p>
            </w:tc>
            <w:tc>
              <w:tcPr>
                <w:tcW w:w="3827" w:type="dxa"/>
                <w:vAlign w:val="bottom"/>
              </w:tcPr>
              <w:p w14:paraId="35EA7C23"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Spa</w:t>
                </w:r>
              </w:p>
            </w:tc>
          </w:tr>
          <w:tr w:rsidR="0044140B" w:rsidRPr="00DE2238" w14:paraId="134A2780" w14:textId="77777777" w:rsidTr="00AF52E0">
            <w:tc>
              <w:tcPr>
                <w:tcW w:w="3543" w:type="dxa"/>
                <w:vAlign w:val="bottom"/>
              </w:tcPr>
              <w:p w14:paraId="1653D41D"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Florenville</w:t>
                </w:r>
              </w:p>
            </w:tc>
            <w:tc>
              <w:tcPr>
                <w:tcW w:w="3827" w:type="dxa"/>
                <w:vAlign w:val="bottom"/>
              </w:tcPr>
              <w:p w14:paraId="28FD2A3D"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Sprimont</w:t>
                </w:r>
              </w:p>
            </w:tc>
          </w:tr>
          <w:tr w:rsidR="0044140B" w:rsidRPr="00DE2238" w14:paraId="4226094C" w14:textId="77777777" w:rsidTr="00AF52E0">
            <w:tc>
              <w:tcPr>
                <w:tcW w:w="3543" w:type="dxa"/>
                <w:vAlign w:val="bottom"/>
              </w:tcPr>
              <w:p w14:paraId="1EDA1BF7"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Fontaine-l'Evêque</w:t>
                </w:r>
              </w:p>
            </w:tc>
            <w:tc>
              <w:tcPr>
                <w:tcW w:w="3827" w:type="dxa"/>
                <w:vAlign w:val="bottom"/>
              </w:tcPr>
              <w:p w14:paraId="306F8AA1"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Stavelot</w:t>
                </w:r>
              </w:p>
            </w:tc>
          </w:tr>
          <w:tr w:rsidR="0044140B" w:rsidRPr="00DE2238" w14:paraId="6A91D5BC" w14:textId="77777777" w:rsidTr="00AF52E0">
            <w:tc>
              <w:tcPr>
                <w:tcW w:w="3543" w:type="dxa"/>
                <w:vAlign w:val="bottom"/>
              </w:tcPr>
              <w:p w14:paraId="483F7509"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Forest</w:t>
                </w:r>
              </w:p>
            </w:tc>
            <w:tc>
              <w:tcPr>
                <w:tcW w:w="3827" w:type="dxa"/>
                <w:vAlign w:val="bottom"/>
              </w:tcPr>
              <w:p w14:paraId="4579BE99"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Stoumont</w:t>
                </w:r>
              </w:p>
            </w:tc>
          </w:tr>
          <w:tr w:rsidR="0044140B" w:rsidRPr="00DE2238" w14:paraId="219D6538" w14:textId="77777777" w:rsidTr="00AF52E0">
            <w:tc>
              <w:tcPr>
                <w:tcW w:w="3543" w:type="dxa"/>
                <w:vAlign w:val="bottom"/>
              </w:tcPr>
              <w:p w14:paraId="77C18B8C"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Fosses-la-Ville</w:t>
                </w:r>
              </w:p>
            </w:tc>
            <w:tc>
              <w:tcPr>
                <w:tcW w:w="3827" w:type="dxa"/>
                <w:vAlign w:val="bottom"/>
              </w:tcPr>
              <w:p w14:paraId="57137C89"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Tellin</w:t>
                </w:r>
              </w:p>
            </w:tc>
          </w:tr>
          <w:tr w:rsidR="0044140B" w:rsidRPr="00DE2238" w14:paraId="321328F0" w14:textId="77777777" w:rsidTr="00AF52E0">
            <w:tc>
              <w:tcPr>
                <w:tcW w:w="3543" w:type="dxa"/>
                <w:vAlign w:val="bottom"/>
              </w:tcPr>
              <w:p w14:paraId="2E40D9D4"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Frameries</w:t>
                </w:r>
              </w:p>
            </w:tc>
            <w:tc>
              <w:tcPr>
                <w:tcW w:w="3827" w:type="dxa"/>
                <w:vAlign w:val="bottom"/>
              </w:tcPr>
              <w:p w14:paraId="08F1749C"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Tenneville</w:t>
                </w:r>
              </w:p>
            </w:tc>
          </w:tr>
          <w:tr w:rsidR="0044140B" w:rsidRPr="00DE2238" w14:paraId="46396B2E" w14:textId="77777777" w:rsidTr="00AF52E0">
            <w:tc>
              <w:tcPr>
                <w:tcW w:w="3543" w:type="dxa"/>
                <w:vAlign w:val="bottom"/>
              </w:tcPr>
              <w:p w14:paraId="241655BB"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Frasnes-lez-Anvaing</w:t>
                </w:r>
              </w:p>
            </w:tc>
            <w:tc>
              <w:tcPr>
                <w:tcW w:w="3827" w:type="dxa"/>
                <w:vAlign w:val="bottom"/>
              </w:tcPr>
              <w:p w14:paraId="07E3B8E9"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Theux</w:t>
                </w:r>
              </w:p>
            </w:tc>
          </w:tr>
          <w:tr w:rsidR="0044140B" w:rsidRPr="00DE2238" w14:paraId="079C049B" w14:textId="77777777" w:rsidTr="00AF52E0">
            <w:tc>
              <w:tcPr>
                <w:tcW w:w="3543" w:type="dxa"/>
                <w:vAlign w:val="bottom"/>
              </w:tcPr>
              <w:p w14:paraId="23D1A7D1"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Froidchapelle</w:t>
                </w:r>
              </w:p>
            </w:tc>
            <w:tc>
              <w:tcPr>
                <w:tcW w:w="3827" w:type="dxa"/>
                <w:vAlign w:val="bottom"/>
              </w:tcPr>
              <w:p w14:paraId="3D1FCA2D"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Thimister-Clermont</w:t>
                </w:r>
              </w:p>
            </w:tc>
          </w:tr>
          <w:tr w:rsidR="0044140B" w:rsidRPr="00DE2238" w14:paraId="17AE2ABA" w14:textId="77777777" w:rsidTr="00AF52E0">
            <w:tc>
              <w:tcPr>
                <w:tcW w:w="3543" w:type="dxa"/>
                <w:vAlign w:val="bottom"/>
              </w:tcPr>
              <w:p w14:paraId="07696323"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Ganshoren</w:t>
                </w:r>
              </w:p>
            </w:tc>
            <w:tc>
              <w:tcPr>
                <w:tcW w:w="3827" w:type="dxa"/>
                <w:vAlign w:val="bottom"/>
              </w:tcPr>
              <w:p w14:paraId="710CEB5C"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Thuin</w:t>
                </w:r>
              </w:p>
            </w:tc>
          </w:tr>
          <w:tr w:rsidR="0044140B" w:rsidRPr="00DE2238" w14:paraId="22D0364C" w14:textId="77777777" w:rsidTr="00AF52E0">
            <w:tc>
              <w:tcPr>
                <w:tcW w:w="3543" w:type="dxa"/>
                <w:vAlign w:val="bottom"/>
              </w:tcPr>
              <w:p w14:paraId="0FA9D041"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Gedinne</w:t>
                </w:r>
              </w:p>
            </w:tc>
            <w:tc>
              <w:tcPr>
                <w:tcW w:w="3827" w:type="dxa"/>
                <w:vAlign w:val="bottom"/>
              </w:tcPr>
              <w:p w14:paraId="00A70750"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Tinlot</w:t>
                </w:r>
              </w:p>
            </w:tc>
          </w:tr>
          <w:tr w:rsidR="0044140B" w:rsidRPr="00DE2238" w14:paraId="585B8340" w14:textId="77777777" w:rsidTr="00AF52E0">
            <w:tc>
              <w:tcPr>
                <w:tcW w:w="3543" w:type="dxa"/>
                <w:vAlign w:val="bottom"/>
              </w:tcPr>
              <w:p w14:paraId="28BFB7DC"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Geer</w:t>
                </w:r>
              </w:p>
            </w:tc>
            <w:tc>
              <w:tcPr>
                <w:tcW w:w="3827" w:type="dxa"/>
                <w:vAlign w:val="bottom"/>
              </w:tcPr>
              <w:p w14:paraId="5DFD4561"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Tintigny</w:t>
                </w:r>
              </w:p>
            </w:tc>
          </w:tr>
          <w:tr w:rsidR="0044140B" w:rsidRPr="00DE2238" w14:paraId="43DC5C1B" w14:textId="77777777" w:rsidTr="00AF52E0">
            <w:tc>
              <w:tcPr>
                <w:tcW w:w="3543" w:type="dxa"/>
                <w:vAlign w:val="bottom"/>
              </w:tcPr>
              <w:p w14:paraId="49C70AB6"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Gembloux</w:t>
                </w:r>
              </w:p>
            </w:tc>
            <w:tc>
              <w:tcPr>
                <w:tcW w:w="3827" w:type="dxa"/>
                <w:vAlign w:val="bottom"/>
              </w:tcPr>
              <w:p w14:paraId="73F2C780"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Tournai</w:t>
                </w:r>
              </w:p>
            </w:tc>
          </w:tr>
          <w:tr w:rsidR="0044140B" w:rsidRPr="00DE2238" w14:paraId="112C7C2D" w14:textId="77777777" w:rsidTr="00AF52E0">
            <w:tc>
              <w:tcPr>
                <w:tcW w:w="3543" w:type="dxa"/>
                <w:vAlign w:val="bottom"/>
              </w:tcPr>
              <w:p w14:paraId="77C65325"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Genappe</w:t>
                </w:r>
              </w:p>
            </w:tc>
            <w:tc>
              <w:tcPr>
                <w:tcW w:w="3827" w:type="dxa"/>
                <w:vAlign w:val="bottom"/>
              </w:tcPr>
              <w:p w14:paraId="0E709C65"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Trois-Ponts</w:t>
                </w:r>
              </w:p>
            </w:tc>
          </w:tr>
          <w:tr w:rsidR="0044140B" w:rsidRPr="00DE2238" w14:paraId="37554E4B" w14:textId="77777777" w:rsidTr="00AF52E0">
            <w:tc>
              <w:tcPr>
                <w:tcW w:w="3543" w:type="dxa"/>
                <w:vAlign w:val="bottom"/>
              </w:tcPr>
              <w:p w14:paraId="72A487A3"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Gerpinnes</w:t>
                </w:r>
              </w:p>
            </w:tc>
            <w:tc>
              <w:tcPr>
                <w:tcW w:w="3827" w:type="dxa"/>
                <w:vAlign w:val="bottom"/>
              </w:tcPr>
              <w:p w14:paraId="2CF46862"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Trooz</w:t>
                </w:r>
              </w:p>
            </w:tc>
          </w:tr>
          <w:tr w:rsidR="0044140B" w:rsidRPr="00DE2238" w14:paraId="7415F24A" w14:textId="77777777" w:rsidTr="00AF52E0">
            <w:tc>
              <w:tcPr>
                <w:tcW w:w="3543" w:type="dxa"/>
                <w:vAlign w:val="bottom"/>
              </w:tcPr>
              <w:p w14:paraId="5EA97327"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Gesves</w:t>
                </w:r>
              </w:p>
            </w:tc>
            <w:tc>
              <w:tcPr>
                <w:tcW w:w="3827" w:type="dxa"/>
                <w:vAlign w:val="bottom"/>
              </w:tcPr>
              <w:p w14:paraId="25B38C31"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Tubize</w:t>
                </w:r>
              </w:p>
            </w:tc>
          </w:tr>
          <w:tr w:rsidR="0044140B" w:rsidRPr="00DE2238" w14:paraId="0FA425AB" w14:textId="77777777" w:rsidTr="00AF52E0">
            <w:tc>
              <w:tcPr>
                <w:tcW w:w="3543" w:type="dxa"/>
                <w:vAlign w:val="bottom"/>
              </w:tcPr>
              <w:p w14:paraId="08FCED75"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Gouvy</w:t>
                </w:r>
              </w:p>
            </w:tc>
            <w:tc>
              <w:tcPr>
                <w:tcW w:w="3827" w:type="dxa"/>
                <w:vAlign w:val="bottom"/>
              </w:tcPr>
              <w:p w14:paraId="6A2E5C9F"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Uccle</w:t>
                </w:r>
              </w:p>
            </w:tc>
          </w:tr>
          <w:tr w:rsidR="0044140B" w:rsidRPr="00DE2238" w14:paraId="3D4E7C41" w14:textId="77777777" w:rsidTr="00AF52E0">
            <w:tc>
              <w:tcPr>
                <w:tcW w:w="3543" w:type="dxa"/>
                <w:vAlign w:val="bottom"/>
              </w:tcPr>
              <w:p w14:paraId="2745C5CC"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Grâce-Hollogne</w:t>
                </w:r>
              </w:p>
            </w:tc>
            <w:tc>
              <w:tcPr>
                <w:tcW w:w="3827" w:type="dxa"/>
                <w:vAlign w:val="bottom"/>
              </w:tcPr>
              <w:p w14:paraId="3AC1F12F"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Vaux-sur-Sûre</w:t>
                </w:r>
              </w:p>
            </w:tc>
          </w:tr>
          <w:tr w:rsidR="0044140B" w:rsidRPr="00DE2238" w14:paraId="74B58126" w14:textId="77777777" w:rsidTr="00AF52E0">
            <w:tc>
              <w:tcPr>
                <w:tcW w:w="3543" w:type="dxa"/>
                <w:vAlign w:val="bottom"/>
              </w:tcPr>
              <w:p w14:paraId="07019DD6"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Grez-Doiceau</w:t>
                </w:r>
              </w:p>
            </w:tc>
            <w:tc>
              <w:tcPr>
                <w:tcW w:w="3827" w:type="dxa"/>
                <w:vAlign w:val="bottom"/>
              </w:tcPr>
              <w:p w14:paraId="6410D483"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Verlaine</w:t>
                </w:r>
              </w:p>
            </w:tc>
          </w:tr>
          <w:tr w:rsidR="0044140B" w:rsidRPr="00DE2238" w14:paraId="64CEBD5B" w14:textId="77777777" w:rsidTr="00AF52E0">
            <w:tc>
              <w:tcPr>
                <w:tcW w:w="3543" w:type="dxa"/>
                <w:vAlign w:val="bottom"/>
              </w:tcPr>
              <w:p w14:paraId="72288DA8"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Habay</w:t>
                </w:r>
              </w:p>
            </w:tc>
            <w:tc>
              <w:tcPr>
                <w:tcW w:w="3827" w:type="dxa"/>
                <w:vAlign w:val="bottom"/>
              </w:tcPr>
              <w:p w14:paraId="18CF53CE"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Verviers</w:t>
                </w:r>
              </w:p>
            </w:tc>
          </w:tr>
          <w:tr w:rsidR="0044140B" w:rsidRPr="00DE2238" w14:paraId="7E06451C" w14:textId="77777777" w:rsidTr="00AF52E0">
            <w:tc>
              <w:tcPr>
                <w:tcW w:w="3543" w:type="dxa"/>
                <w:vAlign w:val="bottom"/>
              </w:tcPr>
              <w:p w14:paraId="6A433CC0"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Ham-sur-Heure-Nalinnes</w:t>
                </w:r>
              </w:p>
            </w:tc>
            <w:tc>
              <w:tcPr>
                <w:tcW w:w="3827" w:type="dxa"/>
                <w:vAlign w:val="bottom"/>
              </w:tcPr>
              <w:p w14:paraId="307E72C9"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Vielsalm</w:t>
                </w:r>
              </w:p>
            </w:tc>
          </w:tr>
          <w:tr w:rsidR="0044140B" w:rsidRPr="00DE2238" w14:paraId="77878944" w14:textId="77777777" w:rsidTr="00AF52E0">
            <w:tc>
              <w:tcPr>
                <w:tcW w:w="3543" w:type="dxa"/>
                <w:vAlign w:val="bottom"/>
              </w:tcPr>
              <w:p w14:paraId="519636EF"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Hamoir</w:t>
                </w:r>
              </w:p>
            </w:tc>
            <w:tc>
              <w:tcPr>
                <w:tcW w:w="3827" w:type="dxa"/>
                <w:vAlign w:val="bottom"/>
              </w:tcPr>
              <w:p w14:paraId="0AC66118"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Villers-la-Ville</w:t>
                </w:r>
              </w:p>
            </w:tc>
          </w:tr>
          <w:tr w:rsidR="0044140B" w:rsidRPr="00DE2238" w14:paraId="7E8729A6" w14:textId="77777777" w:rsidTr="00AF52E0">
            <w:tc>
              <w:tcPr>
                <w:tcW w:w="3543" w:type="dxa"/>
                <w:vAlign w:val="bottom"/>
              </w:tcPr>
              <w:p w14:paraId="25A9F4B5"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Hamois</w:t>
                </w:r>
              </w:p>
            </w:tc>
            <w:tc>
              <w:tcPr>
                <w:tcW w:w="3827" w:type="dxa"/>
                <w:vAlign w:val="bottom"/>
              </w:tcPr>
              <w:p w14:paraId="041D991A"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Villers-le-Bouillet</w:t>
                </w:r>
              </w:p>
            </w:tc>
          </w:tr>
          <w:tr w:rsidR="0044140B" w:rsidRPr="00DE2238" w14:paraId="183A8586" w14:textId="77777777" w:rsidTr="00AF52E0">
            <w:tc>
              <w:tcPr>
                <w:tcW w:w="3543" w:type="dxa"/>
                <w:vAlign w:val="bottom"/>
              </w:tcPr>
              <w:p w14:paraId="2255AFC8"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Hannut</w:t>
                </w:r>
              </w:p>
            </w:tc>
            <w:tc>
              <w:tcPr>
                <w:tcW w:w="3827" w:type="dxa"/>
                <w:vAlign w:val="bottom"/>
              </w:tcPr>
              <w:p w14:paraId="4C45437A"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Viroinval</w:t>
                </w:r>
              </w:p>
            </w:tc>
          </w:tr>
          <w:tr w:rsidR="0044140B" w:rsidRPr="00DE2238" w14:paraId="66F452DB" w14:textId="77777777" w:rsidTr="00AF52E0">
            <w:tc>
              <w:tcPr>
                <w:tcW w:w="3543" w:type="dxa"/>
                <w:vAlign w:val="bottom"/>
              </w:tcPr>
              <w:p w14:paraId="1821363B"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Hastière</w:t>
                </w:r>
              </w:p>
            </w:tc>
            <w:tc>
              <w:tcPr>
                <w:tcW w:w="3827" w:type="dxa"/>
                <w:vAlign w:val="bottom"/>
              </w:tcPr>
              <w:p w14:paraId="4D2A3306"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Virton</w:t>
                </w:r>
              </w:p>
            </w:tc>
          </w:tr>
          <w:tr w:rsidR="0044140B" w:rsidRPr="00DE2238" w14:paraId="7EA706BB" w14:textId="77777777" w:rsidTr="00AF52E0">
            <w:tc>
              <w:tcPr>
                <w:tcW w:w="3543" w:type="dxa"/>
                <w:vAlign w:val="bottom"/>
              </w:tcPr>
              <w:p w14:paraId="461B880E"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Havelange</w:t>
                </w:r>
              </w:p>
            </w:tc>
            <w:tc>
              <w:tcPr>
                <w:tcW w:w="3827" w:type="dxa"/>
                <w:vAlign w:val="bottom"/>
              </w:tcPr>
              <w:p w14:paraId="293F5B87"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Visé</w:t>
                </w:r>
              </w:p>
            </w:tc>
          </w:tr>
          <w:tr w:rsidR="0044140B" w:rsidRPr="00DE2238" w14:paraId="0BCC8003" w14:textId="77777777" w:rsidTr="00AF52E0">
            <w:tc>
              <w:tcPr>
                <w:tcW w:w="3543" w:type="dxa"/>
                <w:vAlign w:val="bottom"/>
              </w:tcPr>
              <w:p w14:paraId="68BA3914"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Hélécine</w:t>
                </w:r>
              </w:p>
            </w:tc>
            <w:tc>
              <w:tcPr>
                <w:tcW w:w="3827" w:type="dxa"/>
                <w:vAlign w:val="bottom"/>
              </w:tcPr>
              <w:p w14:paraId="4B2CABED"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Vresse-sur-Semois</w:t>
                </w:r>
              </w:p>
            </w:tc>
          </w:tr>
          <w:tr w:rsidR="0044140B" w:rsidRPr="00DE2238" w14:paraId="13D0049B" w14:textId="77777777" w:rsidTr="00AF52E0">
            <w:tc>
              <w:tcPr>
                <w:tcW w:w="3543" w:type="dxa"/>
                <w:vAlign w:val="bottom"/>
              </w:tcPr>
              <w:p w14:paraId="3F57AF8F"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Hensies</w:t>
                </w:r>
              </w:p>
            </w:tc>
            <w:tc>
              <w:tcPr>
                <w:tcW w:w="3827" w:type="dxa"/>
                <w:vAlign w:val="bottom"/>
              </w:tcPr>
              <w:p w14:paraId="21F6CAD5"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Waimes</w:t>
                </w:r>
              </w:p>
            </w:tc>
          </w:tr>
          <w:tr w:rsidR="0044140B" w:rsidRPr="00DE2238" w14:paraId="57510204" w14:textId="77777777" w:rsidTr="00AF52E0">
            <w:tc>
              <w:tcPr>
                <w:tcW w:w="3543" w:type="dxa"/>
                <w:vAlign w:val="bottom"/>
              </w:tcPr>
              <w:p w14:paraId="2E4D5CC4"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Herbeumont</w:t>
                </w:r>
              </w:p>
            </w:tc>
            <w:tc>
              <w:tcPr>
                <w:tcW w:w="3827" w:type="dxa"/>
                <w:vAlign w:val="bottom"/>
              </w:tcPr>
              <w:p w14:paraId="68EC965B"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Walcourt</w:t>
                </w:r>
              </w:p>
            </w:tc>
          </w:tr>
          <w:tr w:rsidR="0044140B" w:rsidRPr="00DE2238" w14:paraId="1BA9955C" w14:textId="77777777" w:rsidTr="00AF52E0">
            <w:tc>
              <w:tcPr>
                <w:tcW w:w="3543" w:type="dxa"/>
                <w:vAlign w:val="bottom"/>
              </w:tcPr>
              <w:p w14:paraId="59C72EF0"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Héron</w:t>
                </w:r>
              </w:p>
            </w:tc>
            <w:tc>
              <w:tcPr>
                <w:tcW w:w="3827" w:type="dxa"/>
                <w:vAlign w:val="bottom"/>
              </w:tcPr>
              <w:p w14:paraId="4960A513"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Walhain</w:t>
                </w:r>
              </w:p>
            </w:tc>
          </w:tr>
          <w:tr w:rsidR="0044140B" w:rsidRPr="00DE2238" w14:paraId="4CC7B761" w14:textId="77777777" w:rsidTr="00AF52E0">
            <w:tc>
              <w:tcPr>
                <w:tcW w:w="3543" w:type="dxa"/>
                <w:vAlign w:val="bottom"/>
              </w:tcPr>
              <w:p w14:paraId="53D39A86"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Herstal</w:t>
                </w:r>
              </w:p>
            </w:tc>
            <w:tc>
              <w:tcPr>
                <w:tcW w:w="3827" w:type="dxa"/>
                <w:vAlign w:val="bottom"/>
              </w:tcPr>
              <w:p w14:paraId="77DBF80B"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Wanze</w:t>
                </w:r>
              </w:p>
            </w:tc>
          </w:tr>
          <w:tr w:rsidR="0044140B" w:rsidRPr="00DE2238" w14:paraId="5E944825" w14:textId="77777777" w:rsidTr="00AF52E0">
            <w:tc>
              <w:tcPr>
                <w:tcW w:w="3543" w:type="dxa"/>
                <w:vAlign w:val="bottom"/>
              </w:tcPr>
              <w:p w14:paraId="24D2E7F8"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Herve</w:t>
                </w:r>
              </w:p>
            </w:tc>
            <w:tc>
              <w:tcPr>
                <w:tcW w:w="3827" w:type="dxa"/>
                <w:vAlign w:val="bottom"/>
              </w:tcPr>
              <w:p w14:paraId="4A19E5DE"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Waremme</w:t>
                </w:r>
              </w:p>
            </w:tc>
          </w:tr>
          <w:tr w:rsidR="0044140B" w:rsidRPr="00DE2238" w14:paraId="29FCBD3F" w14:textId="77777777" w:rsidTr="00AF52E0">
            <w:tc>
              <w:tcPr>
                <w:tcW w:w="3543" w:type="dxa"/>
                <w:vAlign w:val="bottom"/>
              </w:tcPr>
              <w:p w14:paraId="79A08CC1"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Honnelles</w:t>
                </w:r>
              </w:p>
            </w:tc>
            <w:tc>
              <w:tcPr>
                <w:tcW w:w="3827" w:type="dxa"/>
                <w:vAlign w:val="bottom"/>
              </w:tcPr>
              <w:p w14:paraId="1F44B5BC"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Wasseiges</w:t>
                </w:r>
              </w:p>
            </w:tc>
          </w:tr>
          <w:tr w:rsidR="0044140B" w:rsidRPr="00DE2238" w14:paraId="36301C85" w14:textId="77777777" w:rsidTr="00AF52E0">
            <w:tc>
              <w:tcPr>
                <w:tcW w:w="3543" w:type="dxa"/>
                <w:vAlign w:val="bottom"/>
              </w:tcPr>
              <w:p w14:paraId="5FF4EC75"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Hotton</w:t>
                </w:r>
              </w:p>
            </w:tc>
            <w:tc>
              <w:tcPr>
                <w:tcW w:w="3827" w:type="dxa"/>
                <w:vAlign w:val="bottom"/>
              </w:tcPr>
              <w:p w14:paraId="522024C9"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Waterloo</w:t>
                </w:r>
              </w:p>
            </w:tc>
          </w:tr>
          <w:tr w:rsidR="0044140B" w:rsidRPr="00DE2238" w14:paraId="09CAD66E" w14:textId="77777777" w:rsidTr="00AF52E0">
            <w:tc>
              <w:tcPr>
                <w:tcW w:w="3543" w:type="dxa"/>
                <w:vAlign w:val="bottom"/>
              </w:tcPr>
              <w:p w14:paraId="6EC2EA90"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Houffalize</w:t>
                </w:r>
              </w:p>
            </w:tc>
            <w:tc>
              <w:tcPr>
                <w:tcW w:w="3827" w:type="dxa"/>
                <w:vAlign w:val="bottom"/>
              </w:tcPr>
              <w:p w14:paraId="46AD84C2"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Watermael-Boitsfort</w:t>
                </w:r>
              </w:p>
            </w:tc>
          </w:tr>
          <w:tr w:rsidR="0044140B" w:rsidRPr="00DE2238" w14:paraId="01CC8A6C" w14:textId="77777777" w:rsidTr="00AF52E0">
            <w:tc>
              <w:tcPr>
                <w:tcW w:w="3543" w:type="dxa"/>
                <w:vAlign w:val="bottom"/>
              </w:tcPr>
              <w:p w14:paraId="4590E62B"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Houyet</w:t>
                </w:r>
              </w:p>
            </w:tc>
            <w:tc>
              <w:tcPr>
                <w:tcW w:w="3827" w:type="dxa"/>
                <w:vAlign w:val="bottom"/>
              </w:tcPr>
              <w:p w14:paraId="62DADFE7"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Wavre</w:t>
                </w:r>
              </w:p>
            </w:tc>
          </w:tr>
          <w:tr w:rsidR="0044140B" w:rsidRPr="00DE2238" w14:paraId="1646C2C6" w14:textId="77777777" w:rsidTr="00AF52E0">
            <w:tc>
              <w:tcPr>
                <w:tcW w:w="3543" w:type="dxa"/>
                <w:vAlign w:val="bottom"/>
              </w:tcPr>
              <w:p w14:paraId="1EE6FB1F"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Huy</w:t>
                </w:r>
              </w:p>
            </w:tc>
            <w:tc>
              <w:tcPr>
                <w:tcW w:w="3827" w:type="dxa"/>
                <w:vAlign w:val="bottom"/>
              </w:tcPr>
              <w:p w14:paraId="1E3C9C59"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Welkenraedt</w:t>
                </w:r>
              </w:p>
            </w:tc>
          </w:tr>
          <w:tr w:rsidR="0044140B" w:rsidRPr="00DE2238" w14:paraId="4BC7B3B9" w14:textId="77777777" w:rsidTr="00AF52E0">
            <w:tc>
              <w:tcPr>
                <w:tcW w:w="3543" w:type="dxa"/>
                <w:vAlign w:val="bottom"/>
              </w:tcPr>
              <w:p w14:paraId="33AAE180"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Incourt</w:t>
                </w:r>
              </w:p>
            </w:tc>
            <w:tc>
              <w:tcPr>
                <w:tcW w:w="3827" w:type="dxa"/>
                <w:vAlign w:val="bottom"/>
              </w:tcPr>
              <w:p w14:paraId="3D99AE7D"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Wellin</w:t>
                </w:r>
              </w:p>
            </w:tc>
          </w:tr>
          <w:tr w:rsidR="0044140B" w:rsidRPr="00DE2238" w14:paraId="6203D42E" w14:textId="77777777" w:rsidTr="00AF52E0">
            <w:tc>
              <w:tcPr>
                <w:tcW w:w="3543" w:type="dxa"/>
                <w:vAlign w:val="bottom"/>
              </w:tcPr>
              <w:p w14:paraId="47469088"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Ittre</w:t>
                </w:r>
              </w:p>
            </w:tc>
            <w:tc>
              <w:tcPr>
                <w:tcW w:w="3827" w:type="dxa"/>
                <w:vAlign w:val="bottom"/>
              </w:tcPr>
              <w:p w14:paraId="79238074"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Woluwe-Saint-Lambert</w:t>
                </w:r>
              </w:p>
            </w:tc>
          </w:tr>
          <w:tr w:rsidR="0044140B" w:rsidRPr="00DE2238" w14:paraId="64D304C7" w14:textId="77777777" w:rsidTr="00AF52E0">
            <w:tc>
              <w:tcPr>
                <w:tcW w:w="3543" w:type="dxa"/>
                <w:vAlign w:val="bottom"/>
              </w:tcPr>
              <w:p w14:paraId="47EFD43C"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Ixelles</w:t>
                </w:r>
              </w:p>
            </w:tc>
            <w:tc>
              <w:tcPr>
                <w:tcW w:w="3827" w:type="dxa"/>
                <w:vAlign w:val="bottom"/>
              </w:tcPr>
              <w:p w14:paraId="56ADCE5F"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Woluwe-Saint-Pierre</w:t>
                </w:r>
              </w:p>
            </w:tc>
          </w:tr>
          <w:tr w:rsidR="0044140B" w:rsidRPr="00DE2238" w14:paraId="504E4B76" w14:textId="77777777" w:rsidTr="00AF52E0">
            <w:tc>
              <w:tcPr>
                <w:tcW w:w="3543" w:type="dxa"/>
                <w:vAlign w:val="bottom"/>
              </w:tcPr>
              <w:p w14:paraId="0E6B2036"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Jalhay</w:t>
                </w:r>
              </w:p>
            </w:tc>
            <w:tc>
              <w:tcPr>
                <w:tcW w:w="3827" w:type="dxa"/>
                <w:vAlign w:val="bottom"/>
              </w:tcPr>
              <w:p w14:paraId="3EBF69E5" w14:textId="77777777" w:rsidR="0044140B" w:rsidRPr="00DE2238" w:rsidRDefault="0044140B" w:rsidP="00AF52E0">
                <w:pPr>
                  <w:rPr>
                    <w:rFonts w:eastAsia="Times New Roman" w:cstheme="minorHAnsi"/>
                    <w:color w:val="000000"/>
                    <w:lang w:eastAsia="fr-FR"/>
                  </w:rPr>
                </w:pPr>
                <w:r w:rsidRPr="00DE2238">
                  <w:rPr>
                    <w:rFonts w:eastAsia="Times New Roman" w:cstheme="minorHAnsi"/>
                    <w:color w:val="000000"/>
                    <w:lang w:eastAsia="fr-FR"/>
                  </w:rPr>
                  <w:t>Yvoir</w:t>
                </w:r>
              </w:p>
            </w:tc>
          </w:tr>
        </w:tbl>
        <w:p w14:paraId="66B1BC77" w14:textId="77777777" w:rsidR="0044140B" w:rsidRPr="00DE2238" w:rsidRDefault="0044140B" w:rsidP="0044140B">
          <w:pPr>
            <w:rPr>
              <w:lang w:eastAsia="fr-FR"/>
            </w:rPr>
          </w:pPr>
        </w:p>
        <w:p w14:paraId="23A3EF64" w14:textId="77777777" w:rsidR="0044140B" w:rsidRPr="00DE2238" w:rsidRDefault="0044140B" w:rsidP="0044140B">
          <w:pPr>
            <w:pStyle w:val="Titre4"/>
          </w:pPr>
          <w:r w:rsidRPr="00DE2238">
            <w:t>Annexe 24 : Sigle des pays</w:t>
          </w:r>
        </w:p>
        <w:p w14:paraId="63238BB8" w14:textId="77777777" w:rsidR="0044140B" w:rsidRPr="00DE2238" w:rsidRDefault="0044140B" w:rsidP="0044140B">
          <w:pPr>
            <w:jc w:val="both"/>
            <w:rPr>
              <w:rFonts w:eastAsia="Times New Roman" w:cstheme="minorHAnsi"/>
              <w:lang w:eastAsia="fr-FR"/>
            </w:rPr>
          </w:pPr>
        </w:p>
        <w:p w14:paraId="65B3FB1E" w14:textId="77777777" w:rsidR="0044140B" w:rsidRPr="00DE2238" w:rsidRDefault="0044140B" w:rsidP="0044140B">
          <w:pPr>
            <w:jc w:val="center"/>
            <w:rPr>
              <w:rFonts w:cstheme="minorHAnsi"/>
              <w:b/>
              <w:lang w:eastAsia="fr-FR"/>
            </w:rPr>
          </w:pPr>
        </w:p>
        <w:p w14:paraId="44B58F9B" w14:textId="77777777" w:rsidR="0044140B" w:rsidRPr="00DE2238" w:rsidRDefault="0044140B" w:rsidP="0044140B">
          <w:pPr>
            <w:jc w:val="center"/>
            <w:rPr>
              <w:rFonts w:cstheme="minorHAnsi"/>
              <w:b/>
              <w:lang w:eastAsia="fr-FR"/>
            </w:rPr>
          </w:pPr>
          <w:r w:rsidRPr="00DE2238">
            <w:rPr>
              <w:rFonts w:cstheme="minorHAnsi"/>
              <w:b/>
              <w:lang w:eastAsia="fr-FR"/>
            </w:rPr>
            <w:t>COMMUNAUTE FRANCAISE</w:t>
          </w:r>
        </w:p>
        <w:p w14:paraId="045301C2" w14:textId="77777777" w:rsidR="0044140B" w:rsidRPr="00DE2238" w:rsidRDefault="0044140B" w:rsidP="0044140B">
          <w:pPr>
            <w:jc w:val="center"/>
            <w:rPr>
              <w:rFonts w:cstheme="minorHAnsi"/>
              <w:b/>
              <w:lang w:eastAsia="fr-FR"/>
            </w:rPr>
          </w:pPr>
        </w:p>
        <w:p w14:paraId="7F7717C9" w14:textId="77777777" w:rsidR="0044140B" w:rsidRPr="00DE2238" w:rsidRDefault="0044140B" w:rsidP="0044140B">
          <w:pPr>
            <w:jc w:val="center"/>
            <w:rPr>
              <w:rFonts w:cstheme="minorHAnsi"/>
              <w:b/>
              <w:lang w:eastAsia="fr-FR"/>
            </w:rPr>
          </w:pPr>
          <w:r w:rsidRPr="00DE2238">
            <w:rPr>
              <w:rFonts w:cstheme="minorHAnsi"/>
              <w:b/>
              <w:lang w:eastAsia="fr-FR"/>
            </w:rPr>
            <w:t xml:space="preserve">ENSEIGNEMENT SECONDAIRE SPECIALISE DE FORME 3 ET DE FORME 4 </w:t>
          </w:r>
        </w:p>
        <w:p w14:paraId="16D86F96" w14:textId="77777777" w:rsidR="0044140B" w:rsidRPr="00DE2238" w:rsidRDefault="0044140B" w:rsidP="0044140B">
          <w:pPr>
            <w:jc w:val="center"/>
            <w:rPr>
              <w:rFonts w:cstheme="minorHAnsi"/>
              <w:b/>
              <w:lang w:eastAsia="fr-FR"/>
            </w:rPr>
          </w:pPr>
          <w:r w:rsidRPr="00DE2238">
            <w:rPr>
              <w:rFonts w:cstheme="minorHAnsi"/>
              <w:b/>
              <w:lang w:eastAsia="fr-FR"/>
            </w:rPr>
            <w:t>EN ALTERNANCE</w:t>
          </w:r>
        </w:p>
        <w:p w14:paraId="083D80D2" w14:textId="77777777" w:rsidR="0044140B" w:rsidRPr="00DE2238" w:rsidRDefault="0044140B" w:rsidP="0044140B">
          <w:pPr>
            <w:rPr>
              <w:rFonts w:eastAsia="Times New Roman" w:cstheme="minorHAnsi"/>
              <w:lang w:eastAsia="fr-FR"/>
            </w:rPr>
          </w:pPr>
        </w:p>
        <w:p w14:paraId="3A83BC06" w14:textId="77777777" w:rsidR="0044140B" w:rsidRPr="00DE2238" w:rsidRDefault="0044140B" w:rsidP="0044140B">
          <w:pPr>
            <w:pBdr>
              <w:top w:val="single" w:sz="8" w:space="1" w:color="auto"/>
              <w:left w:val="single" w:sz="8" w:space="4" w:color="auto"/>
              <w:bottom w:val="single" w:sz="8" w:space="1" w:color="auto"/>
              <w:right w:val="single" w:sz="8" w:space="4" w:color="auto"/>
            </w:pBdr>
            <w:ind w:left="113" w:right="142"/>
            <w:jc w:val="center"/>
            <w:rPr>
              <w:rFonts w:cstheme="minorHAnsi"/>
              <w:lang w:eastAsia="fr-FR"/>
            </w:rPr>
          </w:pPr>
          <w:r w:rsidRPr="00DE2238">
            <w:rPr>
              <w:rFonts w:cstheme="minorHAnsi"/>
              <w:lang w:eastAsia="fr-FR"/>
            </w:rPr>
            <w:t>SIGLES DES PAYS</w:t>
          </w:r>
        </w:p>
        <w:p w14:paraId="6AD113CF" w14:textId="77777777" w:rsidR="0044140B" w:rsidRPr="00DE2238" w:rsidRDefault="0044140B" w:rsidP="0044140B">
          <w:pPr>
            <w:shd w:val="clear" w:color="auto" w:fill="FFFFFF"/>
            <w:spacing w:before="221"/>
            <w:rPr>
              <w:rFonts w:eastAsia="Times New Roman" w:cstheme="minorHAnsi"/>
              <w:color w:val="000000"/>
              <w:spacing w:val="-3"/>
              <w:lang w:eastAsia="fr-FR"/>
            </w:rPr>
          </w:pPr>
        </w:p>
        <w:tbl>
          <w:tblPr>
            <w:tblW w:w="6804" w:type="dxa"/>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193"/>
            <w:gridCol w:w="1611"/>
          </w:tblGrid>
          <w:tr w:rsidR="0044140B" w:rsidRPr="00DE2238" w14:paraId="38CBB49A" w14:textId="77777777" w:rsidTr="00AF52E0">
            <w:trPr>
              <w:trHeight w:val="300"/>
            </w:trPr>
            <w:tc>
              <w:tcPr>
                <w:tcW w:w="4219" w:type="dxa"/>
                <w:shd w:val="clear" w:color="auto" w:fill="auto"/>
                <w:hideMark/>
              </w:tcPr>
              <w:p w14:paraId="71F1E009" w14:textId="77777777" w:rsidR="0044140B" w:rsidRPr="00DE2238" w:rsidRDefault="0044140B" w:rsidP="00AF52E0">
                <w:pPr>
                  <w:jc w:val="center"/>
                  <w:rPr>
                    <w:rFonts w:eastAsia="Times New Roman" w:cstheme="minorHAnsi"/>
                    <w:b/>
                    <w:color w:val="000000"/>
                    <w:lang w:val="fr-FR" w:eastAsia="fr-BE"/>
                  </w:rPr>
                </w:pPr>
                <w:r w:rsidRPr="00DE2238">
                  <w:rPr>
                    <w:rFonts w:eastAsia="Times New Roman" w:cstheme="minorHAnsi"/>
                    <w:b/>
                    <w:color w:val="000000"/>
                    <w:lang w:val="fr-FR" w:eastAsia="fr-BE"/>
                  </w:rPr>
                  <w:t>Pays</w:t>
                </w:r>
              </w:p>
            </w:tc>
            <w:tc>
              <w:tcPr>
                <w:tcW w:w="1309" w:type="dxa"/>
                <w:shd w:val="clear" w:color="auto" w:fill="auto"/>
                <w:hideMark/>
              </w:tcPr>
              <w:p w14:paraId="672CB294" w14:textId="77777777" w:rsidR="0044140B" w:rsidRPr="00DE2238" w:rsidRDefault="0044140B" w:rsidP="00AF52E0">
                <w:pPr>
                  <w:jc w:val="center"/>
                  <w:rPr>
                    <w:rFonts w:eastAsia="Times New Roman" w:cstheme="minorHAnsi"/>
                    <w:b/>
                    <w:bCs/>
                    <w:color w:val="000000"/>
                    <w:lang w:val="fr-FR" w:eastAsia="fr-BE"/>
                  </w:rPr>
                </w:pPr>
                <w:r w:rsidRPr="00DE2238">
                  <w:rPr>
                    <w:rFonts w:eastAsia="Times New Roman" w:cstheme="minorHAnsi"/>
                    <w:b/>
                    <w:bCs/>
                    <w:color w:val="000000"/>
                    <w:lang w:val="fr-FR" w:eastAsia="fr-BE"/>
                  </w:rPr>
                  <w:t>Sigle</w:t>
                </w:r>
              </w:p>
            </w:tc>
          </w:tr>
          <w:tr w:rsidR="0044140B" w:rsidRPr="00DE2238" w14:paraId="3F9653D0" w14:textId="77777777" w:rsidTr="00AF52E0">
            <w:trPr>
              <w:trHeight w:val="300"/>
            </w:trPr>
            <w:tc>
              <w:tcPr>
                <w:tcW w:w="4219" w:type="dxa"/>
                <w:shd w:val="clear" w:color="auto" w:fill="auto"/>
                <w:hideMark/>
              </w:tcPr>
              <w:p w14:paraId="79DC53CE"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AFGHANISTAN</w:t>
                </w:r>
              </w:p>
            </w:tc>
            <w:tc>
              <w:tcPr>
                <w:tcW w:w="1309" w:type="dxa"/>
                <w:shd w:val="clear" w:color="auto" w:fill="auto"/>
                <w:hideMark/>
              </w:tcPr>
              <w:p w14:paraId="1487FA34"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AF</w:t>
                </w:r>
              </w:p>
            </w:tc>
          </w:tr>
          <w:tr w:rsidR="0044140B" w:rsidRPr="00DE2238" w14:paraId="4016A6C3" w14:textId="77777777" w:rsidTr="00AF52E0">
            <w:trPr>
              <w:trHeight w:val="300"/>
            </w:trPr>
            <w:tc>
              <w:tcPr>
                <w:tcW w:w="4219" w:type="dxa"/>
                <w:shd w:val="clear" w:color="auto" w:fill="auto"/>
                <w:hideMark/>
              </w:tcPr>
              <w:p w14:paraId="051A31E0"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AFRIQUE DU SUD</w:t>
                </w:r>
              </w:p>
            </w:tc>
            <w:tc>
              <w:tcPr>
                <w:tcW w:w="1309" w:type="dxa"/>
                <w:shd w:val="clear" w:color="auto" w:fill="auto"/>
                <w:hideMark/>
              </w:tcPr>
              <w:p w14:paraId="58F813A6"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ZA</w:t>
                </w:r>
              </w:p>
            </w:tc>
          </w:tr>
          <w:tr w:rsidR="0044140B" w:rsidRPr="00DE2238" w14:paraId="495DC888" w14:textId="77777777" w:rsidTr="00AF52E0">
            <w:trPr>
              <w:trHeight w:val="300"/>
            </w:trPr>
            <w:tc>
              <w:tcPr>
                <w:tcW w:w="4219" w:type="dxa"/>
                <w:shd w:val="clear" w:color="auto" w:fill="auto"/>
                <w:hideMark/>
              </w:tcPr>
              <w:p w14:paraId="4008706A"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AFRIQUE NON SPECIFIE</w:t>
                </w:r>
              </w:p>
            </w:tc>
            <w:tc>
              <w:tcPr>
                <w:tcW w:w="1309" w:type="dxa"/>
                <w:shd w:val="clear" w:color="auto" w:fill="auto"/>
                <w:hideMark/>
              </w:tcPr>
              <w:p w14:paraId="1ECD69BA"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AFR</w:t>
                </w:r>
              </w:p>
            </w:tc>
          </w:tr>
          <w:tr w:rsidR="0044140B" w:rsidRPr="00DE2238" w14:paraId="14442072" w14:textId="77777777" w:rsidTr="00AF52E0">
            <w:trPr>
              <w:trHeight w:val="300"/>
            </w:trPr>
            <w:tc>
              <w:tcPr>
                <w:tcW w:w="4219" w:type="dxa"/>
                <w:shd w:val="clear" w:color="auto" w:fill="auto"/>
                <w:hideMark/>
              </w:tcPr>
              <w:p w14:paraId="2DE2D995"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ALBANIE</w:t>
                </w:r>
              </w:p>
            </w:tc>
            <w:tc>
              <w:tcPr>
                <w:tcW w:w="1309" w:type="dxa"/>
                <w:shd w:val="clear" w:color="auto" w:fill="auto"/>
                <w:hideMark/>
              </w:tcPr>
              <w:p w14:paraId="72C1EA3D"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AL</w:t>
                </w:r>
              </w:p>
            </w:tc>
          </w:tr>
          <w:tr w:rsidR="0044140B" w:rsidRPr="00DE2238" w14:paraId="6F94E365" w14:textId="77777777" w:rsidTr="00AF52E0">
            <w:trPr>
              <w:trHeight w:val="300"/>
            </w:trPr>
            <w:tc>
              <w:tcPr>
                <w:tcW w:w="4219" w:type="dxa"/>
                <w:shd w:val="clear" w:color="auto" w:fill="auto"/>
                <w:hideMark/>
              </w:tcPr>
              <w:p w14:paraId="149D79AD"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ALGERIE</w:t>
                </w:r>
              </w:p>
            </w:tc>
            <w:tc>
              <w:tcPr>
                <w:tcW w:w="1309" w:type="dxa"/>
                <w:shd w:val="clear" w:color="auto" w:fill="auto"/>
                <w:hideMark/>
              </w:tcPr>
              <w:p w14:paraId="7851A787"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DZ</w:t>
                </w:r>
              </w:p>
            </w:tc>
          </w:tr>
          <w:tr w:rsidR="0044140B" w:rsidRPr="00DE2238" w14:paraId="02D954E4" w14:textId="77777777" w:rsidTr="00AF52E0">
            <w:trPr>
              <w:trHeight w:val="300"/>
            </w:trPr>
            <w:tc>
              <w:tcPr>
                <w:tcW w:w="4219" w:type="dxa"/>
                <w:shd w:val="clear" w:color="auto" w:fill="auto"/>
                <w:hideMark/>
              </w:tcPr>
              <w:p w14:paraId="3DE4958C"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ALLEMAGNE</w:t>
                </w:r>
              </w:p>
            </w:tc>
            <w:tc>
              <w:tcPr>
                <w:tcW w:w="1309" w:type="dxa"/>
                <w:shd w:val="clear" w:color="auto" w:fill="auto"/>
                <w:hideMark/>
              </w:tcPr>
              <w:p w14:paraId="0549FF71"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DE</w:t>
                </w:r>
              </w:p>
            </w:tc>
          </w:tr>
          <w:tr w:rsidR="0044140B" w:rsidRPr="00DE2238" w14:paraId="691E5FCE" w14:textId="77777777" w:rsidTr="00AF52E0">
            <w:trPr>
              <w:trHeight w:val="300"/>
            </w:trPr>
            <w:tc>
              <w:tcPr>
                <w:tcW w:w="4219" w:type="dxa"/>
                <w:shd w:val="clear" w:color="auto" w:fill="auto"/>
                <w:hideMark/>
              </w:tcPr>
              <w:p w14:paraId="669A6333"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AMERIQUE NON SPECIFIE</w:t>
                </w:r>
              </w:p>
            </w:tc>
            <w:tc>
              <w:tcPr>
                <w:tcW w:w="1309" w:type="dxa"/>
                <w:shd w:val="clear" w:color="auto" w:fill="auto"/>
                <w:hideMark/>
              </w:tcPr>
              <w:p w14:paraId="4BDC9A75"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AME</w:t>
                </w:r>
              </w:p>
            </w:tc>
          </w:tr>
          <w:tr w:rsidR="0044140B" w:rsidRPr="00DE2238" w14:paraId="32CD9058" w14:textId="77777777" w:rsidTr="00AF52E0">
            <w:trPr>
              <w:trHeight w:val="300"/>
            </w:trPr>
            <w:tc>
              <w:tcPr>
                <w:tcW w:w="4219" w:type="dxa"/>
                <w:shd w:val="clear" w:color="auto" w:fill="auto"/>
                <w:hideMark/>
              </w:tcPr>
              <w:p w14:paraId="4D4E51DA"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ANDORRE</w:t>
                </w:r>
              </w:p>
            </w:tc>
            <w:tc>
              <w:tcPr>
                <w:tcW w:w="1309" w:type="dxa"/>
                <w:shd w:val="clear" w:color="auto" w:fill="auto"/>
                <w:hideMark/>
              </w:tcPr>
              <w:p w14:paraId="50A7073D"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AD</w:t>
                </w:r>
              </w:p>
            </w:tc>
          </w:tr>
          <w:tr w:rsidR="0044140B" w:rsidRPr="00DE2238" w14:paraId="156F9C79" w14:textId="77777777" w:rsidTr="00AF52E0">
            <w:trPr>
              <w:trHeight w:val="300"/>
            </w:trPr>
            <w:tc>
              <w:tcPr>
                <w:tcW w:w="4219" w:type="dxa"/>
                <w:shd w:val="clear" w:color="auto" w:fill="auto"/>
                <w:hideMark/>
              </w:tcPr>
              <w:p w14:paraId="13274A00"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ANGOLA</w:t>
                </w:r>
              </w:p>
            </w:tc>
            <w:tc>
              <w:tcPr>
                <w:tcW w:w="1309" w:type="dxa"/>
                <w:shd w:val="clear" w:color="auto" w:fill="auto"/>
                <w:hideMark/>
              </w:tcPr>
              <w:p w14:paraId="654EA728"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AO</w:t>
                </w:r>
              </w:p>
            </w:tc>
          </w:tr>
          <w:tr w:rsidR="0044140B" w:rsidRPr="00DE2238" w14:paraId="6C26F861" w14:textId="77777777" w:rsidTr="00AF52E0">
            <w:trPr>
              <w:trHeight w:val="300"/>
            </w:trPr>
            <w:tc>
              <w:tcPr>
                <w:tcW w:w="4219" w:type="dxa"/>
                <w:shd w:val="clear" w:color="auto" w:fill="auto"/>
                <w:hideMark/>
              </w:tcPr>
              <w:p w14:paraId="75D299DB"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ANTIGUA ET BARBUDA</w:t>
                </w:r>
              </w:p>
            </w:tc>
            <w:tc>
              <w:tcPr>
                <w:tcW w:w="1309" w:type="dxa"/>
                <w:shd w:val="clear" w:color="auto" w:fill="auto"/>
                <w:hideMark/>
              </w:tcPr>
              <w:p w14:paraId="2B6566D6"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AG</w:t>
                </w:r>
              </w:p>
            </w:tc>
          </w:tr>
          <w:tr w:rsidR="0044140B" w:rsidRPr="00DE2238" w14:paraId="62FC4001" w14:textId="77777777" w:rsidTr="00AF52E0">
            <w:trPr>
              <w:trHeight w:val="300"/>
            </w:trPr>
            <w:tc>
              <w:tcPr>
                <w:tcW w:w="4219" w:type="dxa"/>
                <w:shd w:val="clear" w:color="auto" w:fill="auto"/>
                <w:hideMark/>
              </w:tcPr>
              <w:p w14:paraId="2E139CDF"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APATRIDES OU INDETERMINES</w:t>
                </w:r>
              </w:p>
            </w:tc>
            <w:tc>
              <w:tcPr>
                <w:tcW w:w="1309" w:type="dxa"/>
                <w:shd w:val="clear" w:color="auto" w:fill="auto"/>
                <w:hideMark/>
              </w:tcPr>
              <w:p w14:paraId="4175E5C3"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API</w:t>
                </w:r>
              </w:p>
            </w:tc>
          </w:tr>
          <w:tr w:rsidR="0044140B" w:rsidRPr="00DE2238" w14:paraId="28C92411" w14:textId="77777777" w:rsidTr="00AF52E0">
            <w:trPr>
              <w:trHeight w:val="300"/>
            </w:trPr>
            <w:tc>
              <w:tcPr>
                <w:tcW w:w="4219" w:type="dxa"/>
                <w:shd w:val="clear" w:color="auto" w:fill="auto"/>
                <w:hideMark/>
              </w:tcPr>
              <w:p w14:paraId="02306239"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ARABIE SAOUDITE</w:t>
                </w:r>
              </w:p>
            </w:tc>
            <w:tc>
              <w:tcPr>
                <w:tcW w:w="1309" w:type="dxa"/>
                <w:shd w:val="clear" w:color="auto" w:fill="auto"/>
                <w:hideMark/>
              </w:tcPr>
              <w:p w14:paraId="1534E1DA"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SA</w:t>
                </w:r>
              </w:p>
            </w:tc>
          </w:tr>
          <w:tr w:rsidR="0044140B" w:rsidRPr="00DE2238" w14:paraId="4E51391A" w14:textId="77777777" w:rsidTr="00AF52E0">
            <w:trPr>
              <w:trHeight w:val="300"/>
            </w:trPr>
            <w:tc>
              <w:tcPr>
                <w:tcW w:w="4219" w:type="dxa"/>
                <w:shd w:val="clear" w:color="auto" w:fill="auto"/>
                <w:hideMark/>
              </w:tcPr>
              <w:p w14:paraId="47796FAD"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ARGENTINE</w:t>
                </w:r>
              </w:p>
            </w:tc>
            <w:tc>
              <w:tcPr>
                <w:tcW w:w="1309" w:type="dxa"/>
                <w:shd w:val="clear" w:color="auto" w:fill="auto"/>
                <w:hideMark/>
              </w:tcPr>
              <w:p w14:paraId="18BE0EFA"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AR</w:t>
                </w:r>
              </w:p>
            </w:tc>
          </w:tr>
          <w:tr w:rsidR="0044140B" w:rsidRPr="00DE2238" w14:paraId="2A04C99F" w14:textId="77777777" w:rsidTr="00AF52E0">
            <w:trPr>
              <w:trHeight w:val="300"/>
            </w:trPr>
            <w:tc>
              <w:tcPr>
                <w:tcW w:w="4219" w:type="dxa"/>
                <w:shd w:val="clear" w:color="auto" w:fill="auto"/>
                <w:hideMark/>
              </w:tcPr>
              <w:p w14:paraId="1D0881B3"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ARMENIE</w:t>
                </w:r>
              </w:p>
            </w:tc>
            <w:tc>
              <w:tcPr>
                <w:tcW w:w="1309" w:type="dxa"/>
                <w:shd w:val="clear" w:color="auto" w:fill="auto"/>
                <w:hideMark/>
              </w:tcPr>
              <w:p w14:paraId="6A646F0A"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 xml:space="preserve">AM </w:t>
                </w:r>
              </w:p>
            </w:tc>
          </w:tr>
          <w:tr w:rsidR="0044140B" w:rsidRPr="00DE2238" w14:paraId="25B400D7" w14:textId="77777777" w:rsidTr="00AF52E0">
            <w:trPr>
              <w:trHeight w:val="300"/>
            </w:trPr>
            <w:tc>
              <w:tcPr>
                <w:tcW w:w="4219" w:type="dxa"/>
                <w:shd w:val="clear" w:color="auto" w:fill="auto"/>
                <w:hideMark/>
              </w:tcPr>
              <w:p w14:paraId="14B79D53"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ASIE NON SPECIFIE</w:t>
                </w:r>
              </w:p>
            </w:tc>
            <w:tc>
              <w:tcPr>
                <w:tcW w:w="1309" w:type="dxa"/>
                <w:shd w:val="clear" w:color="auto" w:fill="auto"/>
                <w:hideMark/>
              </w:tcPr>
              <w:p w14:paraId="631B3458"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ASI</w:t>
                </w:r>
              </w:p>
            </w:tc>
          </w:tr>
          <w:tr w:rsidR="0044140B" w:rsidRPr="00DE2238" w14:paraId="1FCF2C26" w14:textId="77777777" w:rsidTr="00AF52E0">
            <w:trPr>
              <w:trHeight w:val="300"/>
            </w:trPr>
            <w:tc>
              <w:tcPr>
                <w:tcW w:w="4219" w:type="dxa"/>
                <w:shd w:val="clear" w:color="auto" w:fill="auto"/>
                <w:hideMark/>
              </w:tcPr>
              <w:p w14:paraId="05910F07"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AUSTRALIE</w:t>
                </w:r>
              </w:p>
            </w:tc>
            <w:tc>
              <w:tcPr>
                <w:tcW w:w="1309" w:type="dxa"/>
                <w:shd w:val="clear" w:color="auto" w:fill="auto"/>
                <w:hideMark/>
              </w:tcPr>
              <w:p w14:paraId="28FA27A2"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AU</w:t>
                </w:r>
              </w:p>
            </w:tc>
          </w:tr>
          <w:tr w:rsidR="0044140B" w:rsidRPr="00DE2238" w14:paraId="2ABF18B2" w14:textId="77777777" w:rsidTr="00AF52E0">
            <w:trPr>
              <w:trHeight w:val="300"/>
            </w:trPr>
            <w:tc>
              <w:tcPr>
                <w:tcW w:w="4219" w:type="dxa"/>
                <w:shd w:val="clear" w:color="auto" w:fill="auto"/>
                <w:hideMark/>
              </w:tcPr>
              <w:p w14:paraId="69DD6D6B"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AUTRICHE</w:t>
                </w:r>
              </w:p>
            </w:tc>
            <w:tc>
              <w:tcPr>
                <w:tcW w:w="1309" w:type="dxa"/>
                <w:shd w:val="clear" w:color="auto" w:fill="auto"/>
                <w:hideMark/>
              </w:tcPr>
              <w:p w14:paraId="6EBB83E0"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AT</w:t>
                </w:r>
              </w:p>
            </w:tc>
          </w:tr>
          <w:tr w:rsidR="0044140B" w:rsidRPr="00DE2238" w14:paraId="18ACA566" w14:textId="77777777" w:rsidTr="00AF52E0">
            <w:trPr>
              <w:trHeight w:val="300"/>
            </w:trPr>
            <w:tc>
              <w:tcPr>
                <w:tcW w:w="4219" w:type="dxa"/>
                <w:shd w:val="clear" w:color="auto" w:fill="auto"/>
                <w:hideMark/>
              </w:tcPr>
              <w:p w14:paraId="002322EF"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AZERBAIDJAN</w:t>
                </w:r>
              </w:p>
            </w:tc>
            <w:tc>
              <w:tcPr>
                <w:tcW w:w="1309" w:type="dxa"/>
                <w:shd w:val="clear" w:color="auto" w:fill="auto"/>
                <w:hideMark/>
              </w:tcPr>
              <w:p w14:paraId="5EFFDC20"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AZ</w:t>
                </w:r>
              </w:p>
            </w:tc>
          </w:tr>
          <w:tr w:rsidR="0044140B" w:rsidRPr="00DE2238" w14:paraId="3E60CBDE" w14:textId="77777777" w:rsidTr="00AF52E0">
            <w:trPr>
              <w:trHeight w:val="300"/>
            </w:trPr>
            <w:tc>
              <w:tcPr>
                <w:tcW w:w="4219" w:type="dxa"/>
                <w:shd w:val="clear" w:color="auto" w:fill="auto"/>
                <w:hideMark/>
              </w:tcPr>
              <w:p w14:paraId="3251FFE4"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BAHAMAS</w:t>
                </w:r>
              </w:p>
            </w:tc>
            <w:tc>
              <w:tcPr>
                <w:tcW w:w="1309" w:type="dxa"/>
                <w:shd w:val="clear" w:color="auto" w:fill="auto"/>
                <w:hideMark/>
              </w:tcPr>
              <w:p w14:paraId="0ED28C66"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BS</w:t>
                </w:r>
              </w:p>
            </w:tc>
          </w:tr>
          <w:tr w:rsidR="0044140B" w:rsidRPr="00DE2238" w14:paraId="61F2C3FD" w14:textId="77777777" w:rsidTr="00AF52E0">
            <w:trPr>
              <w:trHeight w:val="300"/>
            </w:trPr>
            <w:tc>
              <w:tcPr>
                <w:tcW w:w="4219" w:type="dxa"/>
                <w:shd w:val="clear" w:color="auto" w:fill="auto"/>
                <w:hideMark/>
              </w:tcPr>
              <w:p w14:paraId="2279E0F0"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BAHREIN</w:t>
                </w:r>
              </w:p>
            </w:tc>
            <w:tc>
              <w:tcPr>
                <w:tcW w:w="1309" w:type="dxa"/>
                <w:shd w:val="clear" w:color="auto" w:fill="auto"/>
                <w:hideMark/>
              </w:tcPr>
              <w:p w14:paraId="38B71022"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BH</w:t>
                </w:r>
              </w:p>
            </w:tc>
          </w:tr>
          <w:tr w:rsidR="0044140B" w:rsidRPr="00DE2238" w14:paraId="112BD36D" w14:textId="77777777" w:rsidTr="00AF52E0">
            <w:trPr>
              <w:trHeight w:val="300"/>
            </w:trPr>
            <w:tc>
              <w:tcPr>
                <w:tcW w:w="4219" w:type="dxa"/>
                <w:shd w:val="clear" w:color="auto" w:fill="auto"/>
                <w:hideMark/>
              </w:tcPr>
              <w:p w14:paraId="3955A05F"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BANGLADESH</w:t>
                </w:r>
              </w:p>
            </w:tc>
            <w:tc>
              <w:tcPr>
                <w:tcW w:w="1309" w:type="dxa"/>
                <w:shd w:val="clear" w:color="auto" w:fill="auto"/>
                <w:hideMark/>
              </w:tcPr>
              <w:p w14:paraId="24F61FB9"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BD</w:t>
                </w:r>
              </w:p>
            </w:tc>
          </w:tr>
          <w:tr w:rsidR="0044140B" w:rsidRPr="00DE2238" w14:paraId="73B6D2BC" w14:textId="77777777" w:rsidTr="00AF52E0">
            <w:trPr>
              <w:trHeight w:val="300"/>
            </w:trPr>
            <w:tc>
              <w:tcPr>
                <w:tcW w:w="4219" w:type="dxa"/>
                <w:shd w:val="clear" w:color="auto" w:fill="auto"/>
                <w:hideMark/>
              </w:tcPr>
              <w:p w14:paraId="595AC08E"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BARBADE</w:t>
                </w:r>
              </w:p>
            </w:tc>
            <w:tc>
              <w:tcPr>
                <w:tcW w:w="1309" w:type="dxa"/>
                <w:shd w:val="clear" w:color="auto" w:fill="auto"/>
                <w:hideMark/>
              </w:tcPr>
              <w:p w14:paraId="0999FE20"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BB</w:t>
                </w:r>
              </w:p>
            </w:tc>
          </w:tr>
          <w:tr w:rsidR="0044140B" w:rsidRPr="00DE2238" w14:paraId="676A6A02" w14:textId="77777777" w:rsidTr="00AF52E0">
            <w:trPr>
              <w:trHeight w:val="300"/>
            </w:trPr>
            <w:tc>
              <w:tcPr>
                <w:tcW w:w="4219" w:type="dxa"/>
                <w:shd w:val="clear" w:color="auto" w:fill="auto"/>
                <w:hideMark/>
              </w:tcPr>
              <w:p w14:paraId="47BF7094"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BELGIQUE</w:t>
                </w:r>
              </w:p>
            </w:tc>
            <w:tc>
              <w:tcPr>
                <w:tcW w:w="1309" w:type="dxa"/>
                <w:shd w:val="clear" w:color="auto" w:fill="auto"/>
                <w:hideMark/>
              </w:tcPr>
              <w:p w14:paraId="164EC864"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BE</w:t>
                </w:r>
              </w:p>
            </w:tc>
          </w:tr>
          <w:tr w:rsidR="0044140B" w:rsidRPr="00DE2238" w14:paraId="181403E6" w14:textId="77777777" w:rsidTr="00AF52E0">
            <w:trPr>
              <w:trHeight w:val="300"/>
            </w:trPr>
            <w:tc>
              <w:tcPr>
                <w:tcW w:w="4219" w:type="dxa"/>
                <w:shd w:val="clear" w:color="auto" w:fill="auto"/>
                <w:hideMark/>
              </w:tcPr>
              <w:p w14:paraId="7871CC14"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BELIZE</w:t>
                </w:r>
              </w:p>
            </w:tc>
            <w:tc>
              <w:tcPr>
                <w:tcW w:w="1309" w:type="dxa"/>
                <w:shd w:val="clear" w:color="auto" w:fill="auto"/>
                <w:hideMark/>
              </w:tcPr>
              <w:p w14:paraId="40AF170C"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BZ</w:t>
                </w:r>
              </w:p>
            </w:tc>
          </w:tr>
          <w:tr w:rsidR="0044140B" w:rsidRPr="00DE2238" w14:paraId="474560E5" w14:textId="77777777" w:rsidTr="00AF52E0">
            <w:trPr>
              <w:trHeight w:val="300"/>
            </w:trPr>
            <w:tc>
              <w:tcPr>
                <w:tcW w:w="4219" w:type="dxa"/>
                <w:shd w:val="clear" w:color="auto" w:fill="auto"/>
                <w:hideMark/>
              </w:tcPr>
              <w:p w14:paraId="52E64E8B"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BENIN</w:t>
                </w:r>
              </w:p>
            </w:tc>
            <w:tc>
              <w:tcPr>
                <w:tcW w:w="1309" w:type="dxa"/>
                <w:shd w:val="clear" w:color="auto" w:fill="auto"/>
                <w:hideMark/>
              </w:tcPr>
              <w:p w14:paraId="686008FB"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BJ</w:t>
                </w:r>
              </w:p>
            </w:tc>
          </w:tr>
          <w:tr w:rsidR="0044140B" w:rsidRPr="00DE2238" w14:paraId="592A9BC9" w14:textId="77777777" w:rsidTr="00AF52E0">
            <w:trPr>
              <w:trHeight w:val="300"/>
            </w:trPr>
            <w:tc>
              <w:tcPr>
                <w:tcW w:w="4219" w:type="dxa"/>
                <w:shd w:val="clear" w:color="auto" w:fill="auto"/>
                <w:hideMark/>
              </w:tcPr>
              <w:p w14:paraId="4BA3179E"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BHOUTAN</w:t>
                </w:r>
              </w:p>
            </w:tc>
            <w:tc>
              <w:tcPr>
                <w:tcW w:w="1309" w:type="dxa"/>
                <w:shd w:val="clear" w:color="auto" w:fill="auto"/>
                <w:hideMark/>
              </w:tcPr>
              <w:p w14:paraId="4ACDEDDA"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BT</w:t>
                </w:r>
              </w:p>
            </w:tc>
          </w:tr>
          <w:tr w:rsidR="0044140B" w:rsidRPr="00DE2238" w14:paraId="29F2F3B2" w14:textId="77777777" w:rsidTr="00AF52E0">
            <w:trPr>
              <w:trHeight w:val="300"/>
            </w:trPr>
            <w:tc>
              <w:tcPr>
                <w:tcW w:w="4219" w:type="dxa"/>
                <w:shd w:val="clear" w:color="auto" w:fill="auto"/>
                <w:hideMark/>
              </w:tcPr>
              <w:p w14:paraId="52A754D2"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BIELORUSSIE (BELARUS)</w:t>
                </w:r>
              </w:p>
            </w:tc>
            <w:tc>
              <w:tcPr>
                <w:tcW w:w="1309" w:type="dxa"/>
                <w:shd w:val="clear" w:color="auto" w:fill="auto"/>
                <w:hideMark/>
              </w:tcPr>
              <w:p w14:paraId="786DDE38"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BY</w:t>
                </w:r>
              </w:p>
            </w:tc>
          </w:tr>
          <w:tr w:rsidR="0044140B" w:rsidRPr="00DE2238" w14:paraId="382F1646" w14:textId="77777777" w:rsidTr="00AF52E0">
            <w:trPr>
              <w:trHeight w:val="300"/>
            </w:trPr>
            <w:tc>
              <w:tcPr>
                <w:tcW w:w="4219" w:type="dxa"/>
                <w:shd w:val="clear" w:color="auto" w:fill="auto"/>
                <w:hideMark/>
              </w:tcPr>
              <w:p w14:paraId="687BB620"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BIRMANIE  (MYANMAR)</w:t>
                </w:r>
              </w:p>
            </w:tc>
            <w:tc>
              <w:tcPr>
                <w:tcW w:w="1309" w:type="dxa"/>
                <w:shd w:val="clear" w:color="auto" w:fill="auto"/>
                <w:hideMark/>
              </w:tcPr>
              <w:p w14:paraId="6D06C7E2"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MM</w:t>
                </w:r>
              </w:p>
            </w:tc>
          </w:tr>
          <w:tr w:rsidR="0044140B" w:rsidRPr="00DE2238" w14:paraId="2336D084" w14:textId="77777777" w:rsidTr="00AF52E0">
            <w:trPr>
              <w:trHeight w:val="300"/>
            </w:trPr>
            <w:tc>
              <w:tcPr>
                <w:tcW w:w="4219" w:type="dxa"/>
                <w:shd w:val="clear" w:color="auto" w:fill="auto"/>
                <w:hideMark/>
              </w:tcPr>
              <w:p w14:paraId="017647F0"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BOLIVIE</w:t>
                </w:r>
              </w:p>
            </w:tc>
            <w:tc>
              <w:tcPr>
                <w:tcW w:w="1309" w:type="dxa"/>
                <w:shd w:val="clear" w:color="auto" w:fill="auto"/>
                <w:hideMark/>
              </w:tcPr>
              <w:p w14:paraId="31B260C2"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BO</w:t>
                </w:r>
              </w:p>
            </w:tc>
          </w:tr>
          <w:tr w:rsidR="0044140B" w:rsidRPr="00DE2238" w14:paraId="608B8AC1" w14:textId="77777777" w:rsidTr="00AF52E0">
            <w:trPr>
              <w:trHeight w:val="300"/>
            </w:trPr>
            <w:tc>
              <w:tcPr>
                <w:tcW w:w="4219" w:type="dxa"/>
                <w:shd w:val="clear" w:color="auto" w:fill="auto"/>
                <w:hideMark/>
              </w:tcPr>
              <w:p w14:paraId="08EA155C"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BOSNIE-HERZEGOVINE</w:t>
                </w:r>
              </w:p>
            </w:tc>
            <w:tc>
              <w:tcPr>
                <w:tcW w:w="1309" w:type="dxa"/>
                <w:shd w:val="clear" w:color="auto" w:fill="auto"/>
                <w:hideMark/>
              </w:tcPr>
              <w:p w14:paraId="17422B80"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BA</w:t>
                </w:r>
              </w:p>
            </w:tc>
          </w:tr>
          <w:tr w:rsidR="0044140B" w:rsidRPr="00DE2238" w14:paraId="2A2062E2" w14:textId="77777777" w:rsidTr="00AF52E0">
            <w:trPr>
              <w:trHeight w:val="300"/>
            </w:trPr>
            <w:tc>
              <w:tcPr>
                <w:tcW w:w="4219" w:type="dxa"/>
                <w:shd w:val="clear" w:color="auto" w:fill="auto"/>
                <w:hideMark/>
              </w:tcPr>
              <w:p w14:paraId="6456E79D"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BOTSWANA</w:t>
                </w:r>
              </w:p>
            </w:tc>
            <w:tc>
              <w:tcPr>
                <w:tcW w:w="1309" w:type="dxa"/>
                <w:shd w:val="clear" w:color="auto" w:fill="auto"/>
                <w:hideMark/>
              </w:tcPr>
              <w:p w14:paraId="75005DEE"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BW</w:t>
                </w:r>
              </w:p>
            </w:tc>
          </w:tr>
          <w:tr w:rsidR="0044140B" w:rsidRPr="00DE2238" w14:paraId="5BCA8A64" w14:textId="77777777" w:rsidTr="00AF52E0">
            <w:trPr>
              <w:trHeight w:val="300"/>
            </w:trPr>
            <w:tc>
              <w:tcPr>
                <w:tcW w:w="4219" w:type="dxa"/>
                <w:shd w:val="clear" w:color="auto" w:fill="auto"/>
                <w:hideMark/>
              </w:tcPr>
              <w:p w14:paraId="377E2F79"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BRESIL</w:t>
                </w:r>
              </w:p>
            </w:tc>
            <w:tc>
              <w:tcPr>
                <w:tcW w:w="1309" w:type="dxa"/>
                <w:shd w:val="clear" w:color="auto" w:fill="auto"/>
                <w:hideMark/>
              </w:tcPr>
              <w:p w14:paraId="7EF017B6"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BR</w:t>
                </w:r>
              </w:p>
            </w:tc>
          </w:tr>
          <w:tr w:rsidR="0044140B" w:rsidRPr="00DE2238" w14:paraId="3ACEFE0C" w14:textId="77777777" w:rsidTr="00AF52E0">
            <w:trPr>
              <w:trHeight w:val="300"/>
            </w:trPr>
            <w:tc>
              <w:tcPr>
                <w:tcW w:w="4219" w:type="dxa"/>
                <w:shd w:val="clear" w:color="auto" w:fill="auto"/>
                <w:hideMark/>
              </w:tcPr>
              <w:p w14:paraId="042C001D"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BRUNEI</w:t>
                </w:r>
              </w:p>
            </w:tc>
            <w:tc>
              <w:tcPr>
                <w:tcW w:w="1309" w:type="dxa"/>
                <w:shd w:val="clear" w:color="auto" w:fill="auto"/>
                <w:hideMark/>
              </w:tcPr>
              <w:p w14:paraId="270D0D96"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BN</w:t>
                </w:r>
              </w:p>
            </w:tc>
          </w:tr>
          <w:tr w:rsidR="0044140B" w:rsidRPr="00DE2238" w14:paraId="16E1FCE6" w14:textId="77777777" w:rsidTr="00AF52E0">
            <w:trPr>
              <w:trHeight w:val="300"/>
            </w:trPr>
            <w:tc>
              <w:tcPr>
                <w:tcW w:w="4219" w:type="dxa"/>
                <w:shd w:val="clear" w:color="auto" w:fill="auto"/>
                <w:hideMark/>
              </w:tcPr>
              <w:p w14:paraId="31F4E1EF"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lastRenderedPageBreak/>
                  <w:t>BULGARIE</w:t>
                </w:r>
              </w:p>
            </w:tc>
            <w:tc>
              <w:tcPr>
                <w:tcW w:w="1309" w:type="dxa"/>
                <w:shd w:val="clear" w:color="auto" w:fill="auto"/>
                <w:hideMark/>
              </w:tcPr>
              <w:p w14:paraId="1A8C63EB"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BG</w:t>
                </w:r>
              </w:p>
            </w:tc>
          </w:tr>
          <w:tr w:rsidR="0044140B" w:rsidRPr="00DE2238" w14:paraId="39804630" w14:textId="77777777" w:rsidTr="00AF52E0">
            <w:trPr>
              <w:trHeight w:val="300"/>
            </w:trPr>
            <w:tc>
              <w:tcPr>
                <w:tcW w:w="4219" w:type="dxa"/>
                <w:shd w:val="clear" w:color="auto" w:fill="auto"/>
                <w:hideMark/>
              </w:tcPr>
              <w:p w14:paraId="76AFC4D0"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BURKINA FASO</w:t>
                </w:r>
              </w:p>
            </w:tc>
            <w:tc>
              <w:tcPr>
                <w:tcW w:w="1309" w:type="dxa"/>
                <w:shd w:val="clear" w:color="auto" w:fill="auto"/>
                <w:hideMark/>
              </w:tcPr>
              <w:p w14:paraId="501E67C8"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BF</w:t>
                </w:r>
              </w:p>
            </w:tc>
          </w:tr>
          <w:tr w:rsidR="0044140B" w:rsidRPr="00DE2238" w14:paraId="47FAFE9A" w14:textId="77777777" w:rsidTr="00AF52E0">
            <w:trPr>
              <w:trHeight w:val="300"/>
            </w:trPr>
            <w:tc>
              <w:tcPr>
                <w:tcW w:w="4219" w:type="dxa"/>
                <w:shd w:val="clear" w:color="auto" w:fill="auto"/>
                <w:hideMark/>
              </w:tcPr>
              <w:p w14:paraId="091173CF"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BURUNDI</w:t>
                </w:r>
              </w:p>
            </w:tc>
            <w:tc>
              <w:tcPr>
                <w:tcW w:w="1309" w:type="dxa"/>
                <w:shd w:val="clear" w:color="auto" w:fill="auto"/>
                <w:hideMark/>
              </w:tcPr>
              <w:p w14:paraId="7D9493E7"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BI</w:t>
                </w:r>
              </w:p>
            </w:tc>
          </w:tr>
          <w:tr w:rsidR="0044140B" w:rsidRPr="00DE2238" w14:paraId="67B24B91" w14:textId="77777777" w:rsidTr="00AF52E0">
            <w:trPr>
              <w:trHeight w:val="300"/>
            </w:trPr>
            <w:tc>
              <w:tcPr>
                <w:tcW w:w="4219" w:type="dxa"/>
                <w:shd w:val="clear" w:color="auto" w:fill="auto"/>
                <w:hideMark/>
              </w:tcPr>
              <w:p w14:paraId="03063330"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CAMBODGE</w:t>
                </w:r>
              </w:p>
            </w:tc>
            <w:tc>
              <w:tcPr>
                <w:tcW w:w="1309" w:type="dxa"/>
                <w:shd w:val="clear" w:color="auto" w:fill="auto"/>
                <w:hideMark/>
              </w:tcPr>
              <w:p w14:paraId="1FE678BA"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KH</w:t>
                </w:r>
              </w:p>
            </w:tc>
          </w:tr>
          <w:tr w:rsidR="0044140B" w:rsidRPr="00DE2238" w14:paraId="6EFE6744" w14:textId="77777777" w:rsidTr="00AF52E0">
            <w:trPr>
              <w:trHeight w:val="300"/>
            </w:trPr>
            <w:tc>
              <w:tcPr>
                <w:tcW w:w="4219" w:type="dxa"/>
                <w:shd w:val="clear" w:color="auto" w:fill="auto"/>
                <w:hideMark/>
              </w:tcPr>
              <w:p w14:paraId="3E09DBE8"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CAMEROUN</w:t>
                </w:r>
              </w:p>
            </w:tc>
            <w:tc>
              <w:tcPr>
                <w:tcW w:w="1309" w:type="dxa"/>
                <w:shd w:val="clear" w:color="auto" w:fill="auto"/>
                <w:hideMark/>
              </w:tcPr>
              <w:p w14:paraId="1B463225"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CM</w:t>
                </w:r>
              </w:p>
            </w:tc>
          </w:tr>
          <w:tr w:rsidR="0044140B" w:rsidRPr="00DE2238" w14:paraId="783EFBBA" w14:textId="77777777" w:rsidTr="00AF52E0">
            <w:trPr>
              <w:trHeight w:val="300"/>
            </w:trPr>
            <w:tc>
              <w:tcPr>
                <w:tcW w:w="4219" w:type="dxa"/>
                <w:shd w:val="clear" w:color="auto" w:fill="auto"/>
                <w:hideMark/>
              </w:tcPr>
              <w:p w14:paraId="30CC93E4"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CANADA</w:t>
                </w:r>
              </w:p>
            </w:tc>
            <w:tc>
              <w:tcPr>
                <w:tcW w:w="1309" w:type="dxa"/>
                <w:shd w:val="clear" w:color="auto" w:fill="auto"/>
                <w:hideMark/>
              </w:tcPr>
              <w:p w14:paraId="335252CB"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CA</w:t>
                </w:r>
              </w:p>
            </w:tc>
          </w:tr>
          <w:tr w:rsidR="0044140B" w:rsidRPr="00DE2238" w14:paraId="6A3B93AA" w14:textId="77777777" w:rsidTr="00AF52E0">
            <w:trPr>
              <w:trHeight w:val="300"/>
            </w:trPr>
            <w:tc>
              <w:tcPr>
                <w:tcW w:w="4219" w:type="dxa"/>
                <w:shd w:val="clear" w:color="auto" w:fill="auto"/>
                <w:hideMark/>
              </w:tcPr>
              <w:p w14:paraId="234C0170"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CAP-VERT</w:t>
                </w:r>
              </w:p>
            </w:tc>
            <w:tc>
              <w:tcPr>
                <w:tcW w:w="1309" w:type="dxa"/>
                <w:shd w:val="clear" w:color="auto" w:fill="auto"/>
                <w:hideMark/>
              </w:tcPr>
              <w:p w14:paraId="35DFEAB3"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CV</w:t>
                </w:r>
              </w:p>
            </w:tc>
          </w:tr>
          <w:tr w:rsidR="0044140B" w:rsidRPr="00DE2238" w14:paraId="65B95C54" w14:textId="77777777" w:rsidTr="00AF52E0">
            <w:trPr>
              <w:trHeight w:val="300"/>
            </w:trPr>
            <w:tc>
              <w:tcPr>
                <w:tcW w:w="4219" w:type="dxa"/>
                <w:shd w:val="clear" w:color="auto" w:fill="auto"/>
                <w:hideMark/>
              </w:tcPr>
              <w:p w14:paraId="0A9CDB45"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CHILI</w:t>
                </w:r>
              </w:p>
            </w:tc>
            <w:tc>
              <w:tcPr>
                <w:tcW w:w="1309" w:type="dxa"/>
                <w:shd w:val="clear" w:color="auto" w:fill="auto"/>
                <w:hideMark/>
              </w:tcPr>
              <w:p w14:paraId="3E9498DE"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CL</w:t>
                </w:r>
              </w:p>
            </w:tc>
          </w:tr>
          <w:tr w:rsidR="0044140B" w:rsidRPr="00DE2238" w14:paraId="44A503DB" w14:textId="77777777" w:rsidTr="00AF52E0">
            <w:trPr>
              <w:trHeight w:val="300"/>
            </w:trPr>
            <w:tc>
              <w:tcPr>
                <w:tcW w:w="4219" w:type="dxa"/>
                <w:shd w:val="clear" w:color="auto" w:fill="auto"/>
                <w:hideMark/>
              </w:tcPr>
              <w:p w14:paraId="131800FF"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CHINE</w:t>
                </w:r>
              </w:p>
            </w:tc>
            <w:tc>
              <w:tcPr>
                <w:tcW w:w="1309" w:type="dxa"/>
                <w:shd w:val="clear" w:color="auto" w:fill="auto"/>
                <w:hideMark/>
              </w:tcPr>
              <w:p w14:paraId="1AEB017E"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CN</w:t>
                </w:r>
              </w:p>
            </w:tc>
          </w:tr>
          <w:tr w:rsidR="0044140B" w:rsidRPr="00DE2238" w14:paraId="3C759680" w14:textId="77777777" w:rsidTr="00AF52E0">
            <w:trPr>
              <w:trHeight w:val="300"/>
            </w:trPr>
            <w:tc>
              <w:tcPr>
                <w:tcW w:w="4219" w:type="dxa"/>
                <w:shd w:val="clear" w:color="auto" w:fill="auto"/>
                <w:hideMark/>
              </w:tcPr>
              <w:p w14:paraId="0991D489"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CHYPRE</w:t>
                </w:r>
              </w:p>
            </w:tc>
            <w:tc>
              <w:tcPr>
                <w:tcW w:w="1309" w:type="dxa"/>
                <w:shd w:val="clear" w:color="auto" w:fill="auto"/>
                <w:hideMark/>
              </w:tcPr>
              <w:p w14:paraId="3A93356E"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CY</w:t>
                </w:r>
              </w:p>
            </w:tc>
          </w:tr>
          <w:tr w:rsidR="0044140B" w:rsidRPr="00DE2238" w14:paraId="3C0F14CB" w14:textId="77777777" w:rsidTr="00AF52E0">
            <w:trPr>
              <w:trHeight w:val="300"/>
            </w:trPr>
            <w:tc>
              <w:tcPr>
                <w:tcW w:w="4219" w:type="dxa"/>
                <w:shd w:val="clear" w:color="auto" w:fill="auto"/>
                <w:hideMark/>
              </w:tcPr>
              <w:p w14:paraId="061B88AA"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CITE DU VATICAN</w:t>
                </w:r>
              </w:p>
            </w:tc>
            <w:tc>
              <w:tcPr>
                <w:tcW w:w="1309" w:type="dxa"/>
                <w:shd w:val="clear" w:color="auto" w:fill="auto"/>
                <w:hideMark/>
              </w:tcPr>
              <w:p w14:paraId="6956A544"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VA</w:t>
                </w:r>
              </w:p>
            </w:tc>
          </w:tr>
          <w:tr w:rsidR="0044140B" w:rsidRPr="00DE2238" w14:paraId="660351A5" w14:textId="77777777" w:rsidTr="00AF52E0">
            <w:trPr>
              <w:trHeight w:val="300"/>
            </w:trPr>
            <w:tc>
              <w:tcPr>
                <w:tcW w:w="4219" w:type="dxa"/>
                <w:shd w:val="clear" w:color="auto" w:fill="auto"/>
                <w:hideMark/>
              </w:tcPr>
              <w:p w14:paraId="299D8996"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COLOMBIE</w:t>
                </w:r>
              </w:p>
            </w:tc>
            <w:tc>
              <w:tcPr>
                <w:tcW w:w="1309" w:type="dxa"/>
                <w:shd w:val="clear" w:color="auto" w:fill="auto"/>
                <w:hideMark/>
              </w:tcPr>
              <w:p w14:paraId="1BB4112B"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CO</w:t>
                </w:r>
              </w:p>
            </w:tc>
          </w:tr>
          <w:tr w:rsidR="0044140B" w:rsidRPr="00DE2238" w14:paraId="2F327CE0" w14:textId="77777777" w:rsidTr="00AF52E0">
            <w:trPr>
              <w:trHeight w:val="300"/>
            </w:trPr>
            <w:tc>
              <w:tcPr>
                <w:tcW w:w="4219" w:type="dxa"/>
                <w:shd w:val="clear" w:color="auto" w:fill="auto"/>
                <w:hideMark/>
              </w:tcPr>
              <w:p w14:paraId="28601B88"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COMORES</w:t>
                </w:r>
              </w:p>
            </w:tc>
            <w:tc>
              <w:tcPr>
                <w:tcW w:w="1309" w:type="dxa"/>
                <w:shd w:val="clear" w:color="auto" w:fill="auto"/>
                <w:hideMark/>
              </w:tcPr>
              <w:p w14:paraId="0A0CFC2A"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KM</w:t>
                </w:r>
              </w:p>
            </w:tc>
          </w:tr>
          <w:tr w:rsidR="0044140B" w:rsidRPr="00DE2238" w14:paraId="055ADBC4" w14:textId="77777777" w:rsidTr="00AF52E0">
            <w:trPr>
              <w:trHeight w:val="300"/>
            </w:trPr>
            <w:tc>
              <w:tcPr>
                <w:tcW w:w="4219" w:type="dxa"/>
                <w:shd w:val="clear" w:color="auto" w:fill="auto"/>
                <w:hideMark/>
              </w:tcPr>
              <w:p w14:paraId="3EED57E5"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CONGO (BRAZZAVILLE)</w:t>
                </w:r>
              </w:p>
            </w:tc>
            <w:tc>
              <w:tcPr>
                <w:tcW w:w="1309" w:type="dxa"/>
                <w:shd w:val="clear" w:color="auto" w:fill="auto"/>
                <w:hideMark/>
              </w:tcPr>
              <w:p w14:paraId="3251C0B6"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CG</w:t>
                </w:r>
              </w:p>
            </w:tc>
          </w:tr>
          <w:tr w:rsidR="0044140B" w:rsidRPr="00DE2238" w14:paraId="4A287808" w14:textId="77777777" w:rsidTr="00AF52E0">
            <w:trPr>
              <w:trHeight w:val="300"/>
            </w:trPr>
            <w:tc>
              <w:tcPr>
                <w:tcW w:w="4219" w:type="dxa"/>
                <w:shd w:val="clear" w:color="auto" w:fill="auto"/>
                <w:hideMark/>
              </w:tcPr>
              <w:p w14:paraId="09AD92EC"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CONGO (KINSHASA – ex ZAÏRE)</w:t>
                </w:r>
              </w:p>
            </w:tc>
            <w:tc>
              <w:tcPr>
                <w:tcW w:w="1309" w:type="dxa"/>
                <w:shd w:val="clear" w:color="auto" w:fill="auto"/>
                <w:hideMark/>
              </w:tcPr>
              <w:p w14:paraId="62EA1B5C"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CD</w:t>
                </w:r>
              </w:p>
            </w:tc>
          </w:tr>
          <w:tr w:rsidR="0044140B" w:rsidRPr="00DE2238" w14:paraId="3168EE86" w14:textId="77777777" w:rsidTr="00AF52E0">
            <w:trPr>
              <w:trHeight w:val="300"/>
            </w:trPr>
            <w:tc>
              <w:tcPr>
                <w:tcW w:w="4219" w:type="dxa"/>
                <w:shd w:val="clear" w:color="auto" w:fill="auto"/>
                <w:hideMark/>
              </w:tcPr>
              <w:p w14:paraId="0D919C0F"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COREE DU NORD</w:t>
                </w:r>
              </w:p>
            </w:tc>
            <w:tc>
              <w:tcPr>
                <w:tcW w:w="1309" w:type="dxa"/>
                <w:shd w:val="clear" w:color="auto" w:fill="auto"/>
                <w:hideMark/>
              </w:tcPr>
              <w:p w14:paraId="261C9410"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KP</w:t>
                </w:r>
              </w:p>
            </w:tc>
          </w:tr>
          <w:tr w:rsidR="0044140B" w:rsidRPr="00DE2238" w14:paraId="0CA96CAF" w14:textId="77777777" w:rsidTr="00AF52E0">
            <w:trPr>
              <w:trHeight w:val="300"/>
            </w:trPr>
            <w:tc>
              <w:tcPr>
                <w:tcW w:w="4219" w:type="dxa"/>
                <w:shd w:val="clear" w:color="auto" w:fill="auto"/>
                <w:hideMark/>
              </w:tcPr>
              <w:p w14:paraId="219353D0"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COREE DU SUD</w:t>
                </w:r>
              </w:p>
            </w:tc>
            <w:tc>
              <w:tcPr>
                <w:tcW w:w="1309" w:type="dxa"/>
                <w:shd w:val="clear" w:color="auto" w:fill="auto"/>
                <w:hideMark/>
              </w:tcPr>
              <w:p w14:paraId="2C0310D4"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KR</w:t>
                </w:r>
              </w:p>
            </w:tc>
          </w:tr>
          <w:tr w:rsidR="0044140B" w:rsidRPr="00DE2238" w14:paraId="36F36800" w14:textId="77777777" w:rsidTr="00AF52E0">
            <w:trPr>
              <w:trHeight w:val="300"/>
            </w:trPr>
            <w:tc>
              <w:tcPr>
                <w:tcW w:w="4219" w:type="dxa"/>
                <w:shd w:val="clear" w:color="auto" w:fill="auto"/>
                <w:hideMark/>
              </w:tcPr>
              <w:p w14:paraId="5ABB3CFB"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COSTA RICA</w:t>
                </w:r>
              </w:p>
            </w:tc>
            <w:tc>
              <w:tcPr>
                <w:tcW w:w="1309" w:type="dxa"/>
                <w:shd w:val="clear" w:color="auto" w:fill="auto"/>
                <w:hideMark/>
              </w:tcPr>
              <w:p w14:paraId="5C1F46FE"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CR</w:t>
                </w:r>
              </w:p>
            </w:tc>
          </w:tr>
          <w:tr w:rsidR="0044140B" w:rsidRPr="00DE2238" w14:paraId="3CDE0727" w14:textId="77777777" w:rsidTr="00AF52E0">
            <w:trPr>
              <w:trHeight w:val="300"/>
            </w:trPr>
            <w:tc>
              <w:tcPr>
                <w:tcW w:w="4219" w:type="dxa"/>
                <w:shd w:val="clear" w:color="auto" w:fill="auto"/>
                <w:hideMark/>
              </w:tcPr>
              <w:p w14:paraId="32E986CB"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COTE D'IVOIRE</w:t>
                </w:r>
              </w:p>
            </w:tc>
            <w:tc>
              <w:tcPr>
                <w:tcW w:w="1309" w:type="dxa"/>
                <w:shd w:val="clear" w:color="auto" w:fill="auto"/>
                <w:hideMark/>
              </w:tcPr>
              <w:p w14:paraId="43E4D577"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CI</w:t>
                </w:r>
              </w:p>
            </w:tc>
          </w:tr>
          <w:tr w:rsidR="0044140B" w:rsidRPr="00DE2238" w14:paraId="116E53D3" w14:textId="77777777" w:rsidTr="00AF52E0">
            <w:trPr>
              <w:trHeight w:val="300"/>
            </w:trPr>
            <w:tc>
              <w:tcPr>
                <w:tcW w:w="4219" w:type="dxa"/>
                <w:shd w:val="clear" w:color="auto" w:fill="auto"/>
                <w:hideMark/>
              </w:tcPr>
              <w:p w14:paraId="2CC5439A"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CROATIE</w:t>
                </w:r>
              </w:p>
            </w:tc>
            <w:tc>
              <w:tcPr>
                <w:tcW w:w="1309" w:type="dxa"/>
                <w:shd w:val="clear" w:color="auto" w:fill="auto"/>
                <w:hideMark/>
              </w:tcPr>
              <w:p w14:paraId="26BF3C05"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HR</w:t>
                </w:r>
              </w:p>
            </w:tc>
          </w:tr>
          <w:tr w:rsidR="0044140B" w:rsidRPr="00DE2238" w14:paraId="0545E7A0" w14:textId="77777777" w:rsidTr="00AF52E0">
            <w:trPr>
              <w:trHeight w:val="300"/>
            </w:trPr>
            <w:tc>
              <w:tcPr>
                <w:tcW w:w="4219" w:type="dxa"/>
                <w:shd w:val="clear" w:color="auto" w:fill="auto"/>
                <w:hideMark/>
              </w:tcPr>
              <w:p w14:paraId="50928E7B"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CUBA</w:t>
                </w:r>
              </w:p>
            </w:tc>
            <w:tc>
              <w:tcPr>
                <w:tcW w:w="1309" w:type="dxa"/>
                <w:shd w:val="clear" w:color="auto" w:fill="auto"/>
                <w:hideMark/>
              </w:tcPr>
              <w:p w14:paraId="2170F3CE"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CU</w:t>
                </w:r>
              </w:p>
            </w:tc>
          </w:tr>
          <w:tr w:rsidR="0044140B" w:rsidRPr="00DE2238" w14:paraId="5530D0E4" w14:textId="77777777" w:rsidTr="00AF52E0">
            <w:trPr>
              <w:trHeight w:val="300"/>
            </w:trPr>
            <w:tc>
              <w:tcPr>
                <w:tcW w:w="4219" w:type="dxa"/>
                <w:shd w:val="clear" w:color="auto" w:fill="auto"/>
                <w:hideMark/>
              </w:tcPr>
              <w:p w14:paraId="65D3AB08"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DANEMARK</w:t>
                </w:r>
              </w:p>
            </w:tc>
            <w:tc>
              <w:tcPr>
                <w:tcW w:w="1309" w:type="dxa"/>
                <w:shd w:val="clear" w:color="auto" w:fill="auto"/>
                <w:hideMark/>
              </w:tcPr>
              <w:p w14:paraId="04553DCF"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DK</w:t>
                </w:r>
              </w:p>
            </w:tc>
          </w:tr>
          <w:tr w:rsidR="0044140B" w:rsidRPr="00DE2238" w14:paraId="6B419E8F" w14:textId="77777777" w:rsidTr="00AF52E0">
            <w:trPr>
              <w:trHeight w:val="300"/>
            </w:trPr>
            <w:tc>
              <w:tcPr>
                <w:tcW w:w="4219" w:type="dxa"/>
                <w:shd w:val="clear" w:color="auto" w:fill="auto"/>
                <w:hideMark/>
              </w:tcPr>
              <w:p w14:paraId="4CCA987D"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DJIBOUTI</w:t>
                </w:r>
              </w:p>
            </w:tc>
            <w:tc>
              <w:tcPr>
                <w:tcW w:w="1309" w:type="dxa"/>
                <w:shd w:val="clear" w:color="auto" w:fill="auto"/>
                <w:hideMark/>
              </w:tcPr>
              <w:p w14:paraId="1348CF33"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DJ</w:t>
                </w:r>
              </w:p>
            </w:tc>
          </w:tr>
          <w:tr w:rsidR="0044140B" w:rsidRPr="00DE2238" w14:paraId="1DB15F6A" w14:textId="77777777" w:rsidTr="00AF52E0">
            <w:trPr>
              <w:trHeight w:val="300"/>
            </w:trPr>
            <w:tc>
              <w:tcPr>
                <w:tcW w:w="4219" w:type="dxa"/>
                <w:shd w:val="clear" w:color="auto" w:fill="auto"/>
                <w:hideMark/>
              </w:tcPr>
              <w:p w14:paraId="4F6CB548"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DOMINIQUE</w:t>
                </w:r>
              </w:p>
            </w:tc>
            <w:tc>
              <w:tcPr>
                <w:tcW w:w="1309" w:type="dxa"/>
                <w:shd w:val="clear" w:color="auto" w:fill="auto"/>
                <w:hideMark/>
              </w:tcPr>
              <w:p w14:paraId="18736333"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DM</w:t>
                </w:r>
              </w:p>
            </w:tc>
          </w:tr>
          <w:tr w:rsidR="0044140B" w:rsidRPr="00DE2238" w14:paraId="6C782B06" w14:textId="77777777" w:rsidTr="00AF52E0">
            <w:trPr>
              <w:trHeight w:val="300"/>
            </w:trPr>
            <w:tc>
              <w:tcPr>
                <w:tcW w:w="4219" w:type="dxa"/>
                <w:shd w:val="clear" w:color="auto" w:fill="auto"/>
                <w:hideMark/>
              </w:tcPr>
              <w:p w14:paraId="38A62EB7"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EGYPTE</w:t>
                </w:r>
              </w:p>
            </w:tc>
            <w:tc>
              <w:tcPr>
                <w:tcW w:w="1309" w:type="dxa"/>
                <w:shd w:val="clear" w:color="auto" w:fill="auto"/>
                <w:hideMark/>
              </w:tcPr>
              <w:p w14:paraId="5A5AE7B7"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EG</w:t>
                </w:r>
              </w:p>
            </w:tc>
          </w:tr>
          <w:tr w:rsidR="0044140B" w:rsidRPr="00DE2238" w14:paraId="449FB0E9" w14:textId="77777777" w:rsidTr="00AF52E0">
            <w:trPr>
              <w:trHeight w:val="300"/>
            </w:trPr>
            <w:tc>
              <w:tcPr>
                <w:tcW w:w="4219" w:type="dxa"/>
                <w:shd w:val="clear" w:color="auto" w:fill="auto"/>
                <w:hideMark/>
              </w:tcPr>
              <w:p w14:paraId="59177353"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EL SALVADOR</w:t>
                </w:r>
              </w:p>
            </w:tc>
            <w:tc>
              <w:tcPr>
                <w:tcW w:w="1309" w:type="dxa"/>
                <w:shd w:val="clear" w:color="auto" w:fill="auto"/>
                <w:hideMark/>
              </w:tcPr>
              <w:p w14:paraId="73B01197"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SV</w:t>
                </w:r>
              </w:p>
            </w:tc>
          </w:tr>
          <w:tr w:rsidR="0044140B" w:rsidRPr="00DE2238" w14:paraId="6A3BEECC" w14:textId="77777777" w:rsidTr="00AF52E0">
            <w:trPr>
              <w:trHeight w:val="300"/>
            </w:trPr>
            <w:tc>
              <w:tcPr>
                <w:tcW w:w="4219" w:type="dxa"/>
                <w:shd w:val="clear" w:color="auto" w:fill="auto"/>
                <w:hideMark/>
              </w:tcPr>
              <w:p w14:paraId="3D52B994"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EMIRATS ARABES UNIS</w:t>
                </w:r>
              </w:p>
            </w:tc>
            <w:tc>
              <w:tcPr>
                <w:tcW w:w="1309" w:type="dxa"/>
                <w:shd w:val="clear" w:color="auto" w:fill="auto"/>
                <w:hideMark/>
              </w:tcPr>
              <w:p w14:paraId="29A641ED"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AE</w:t>
                </w:r>
              </w:p>
            </w:tc>
          </w:tr>
          <w:tr w:rsidR="0044140B" w:rsidRPr="00DE2238" w14:paraId="42E9E171" w14:textId="77777777" w:rsidTr="00AF52E0">
            <w:trPr>
              <w:trHeight w:val="300"/>
            </w:trPr>
            <w:tc>
              <w:tcPr>
                <w:tcW w:w="4219" w:type="dxa"/>
                <w:shd w:val="clear" w:color="auto" w:fill="auto"/>
                <w:hideMark/>
              </w:tcPr>
              <w:p w14:paraId="1844EFD0"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EQUATEUR</w:t>
                </w:r>
              </w:p>
            </w:tc>
            <w:tc>
              <w:tcPr>
                <w:tcW w:w="1309" w:type="dxa"/>
                <w:shd w:val="clear" w:color="auto" w:fill="auto"/>
                <w:hideMark/>
              </w:tcPr>
              <w:p w14:paraId="27B0C107"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EC</w:t>
                </w:r>
              </w:p>
            </w:tc>
          </w:tr>
          <w:tr w:rsidR="0044140B" w:rsidRPr="00DE2238" w14:paraId="031FF0AA" w14:textId="77777777" w:rsidTr="00AF52E0">
            <w:trPr>
              <w:trHeight w:val="300"/>
            </w:trPr>
            <w:tc>
              <w:tcPr>
                <w:tcW w:w="4219" w:type="dxa"/>
                <w:shd w:val="clear" w:color="auto" w:fill="auto"/>
                <w:hideMark/>
              </w:tcPr>
              <w:p w14:paraId="217A72DC"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ERYTHREE</w:t>
                </w:r>
              </w:p>
            </w:tc>
            <w:tc>
              <w:tcPr>
                <w:tcW w:w="1309" w:type="dxa"/>
                <w:shd w:val="clear" w:color="auto" w:fill="auto"/>
                <w:hideMark/>
              </w:tcPr>
              <w:p w14:paraId="71952E59"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ER</w:t>
                </w:r>
              </w:p>
            </w:tc>
          </w:tr>
          <w:tr w:rsidR="0044140B" w:rsidRPr="00DE2238" w14:paraId="53E577D1" w14:textId="77777777" w:rsidTr="00AF52E0">
            <w:trPr>
              <w:trHeight w:val="300"/>
            </w:trPr>
            <w:tc>
              <w:tcPr>
                <w:tcW w:w="4219" w:type="dxa"/>
                <w:shd w:val="clear" w:color="auto" w:fill="auto"/>
                <w:hideMark/>
              </w:tcPr>
              <w:p w14:paraId="7B60659F"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ESPAGNE</w:t>
                </w:r>
              </w:p>
            </w:tc>
            <w:tc>
              <w:tcPr>
                <w:tcW w:w="1309" w:type="dxa"/>
                <w:shd w:val="clear" w:color="auto" w:fill="auto"/>
                <w:hideMark/>
              </w:tcPr>
              <w:p w14:paraId="3C2789FD"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ES</w:t>
                </w:r>
              </w:p>
            </w:tc>
          </w:tr>
          <w:tr w:rsidR="0044140B" w:rsidRPr="00DE2238" w14:paraId="19601987" w14:textId="77777777" w:rsidTr="00AF52E0">
            <w:trPr>
              <w:trHeight w:val="300"/>
            </w:trPr>
            <w:tc>
              <w:tcPr>
                <w:tcW w:w="4219" w:type="dxa"/>
                <w:shd w:val="clear" w:color="auto" w:fill="auto"/>
                <w:hideMark/>
              </w:tcPr>
              <w:p w14:paraId="25325CA7"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ESTONIE</w:t>
                </w:r>
              </w:p>
            </w:tc>
            <w:tc>
              <w:tcPr>
                <w:tcW w:w="1309" w:type="dxa"/>
                <w:shd w:val="clear" w:color="auto" w:fill="auto"/>
                <w:hideMark/>
              </w:tcPr>
              <w:p w14:paraId="18193056"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EE</w:t>
                </w:r>
              </w:p>
            </w:tc>
          </w:tr>
          <w:tr w:rsidR="0044140B" w:rsidRPr="00DE2238" w14:paraId="3FC7C017" w14:textId="77777777" w:rsidTr="00AF52E0">
            <w:trPr>
              <w:trHeight w:val="300"/>
            </w:trPr>
            <w:tc>
              <w:tcPr>
                <w:tcW w:w="4219" w:type="dxa"/>
                <w:shd w:val="clear" w:color="auto" w:fill="auto"/>
                <w:hideMark/>
              </w:tcPr>
              <w:p w14:paraId="16C0120F"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ETATS-UNIS</w:t>
                </w:r>
              </w:p>
            </w:tc>
            <w:tc>
              <w:tcPr>
                <w:tcW w:w="1309" w:type="dxa"/>
                <w:shd w:val="clear" w:color="auto" w:fill="auto"/>
                <w:hideMark/>
              </w:tcPr>
              <w:p w14:paraId="61817DE6"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US</w:t>
                </w:r>
              </w:p>
            </w:tc>
          </w:tr>
          <w:tr w:rsidR="0044140B" w:rsidRPr="00DE2238" w14:paraId="7699970E" w14:textId="77777777" w:rsidTr="00AF52E0">
            <w:trPr>
              <w:trHeight w:val="300"/>
            </w:trPr>
            <w:tc>
              <w:tcPr>
                <w:tcW w:w="4219" w:type="dxa"/>
                <w:shd w:val="clear" w:color="auto" w:fill="auto"/>
                <w:hideMark/>
              </w:tcPr>
              <w:p w14:paraId="6D20FC88"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ETHIOPIE</w:t>
                </w:r>
              </w:p>
            </w:tc>
            <w:tc>
              <w:tcPr>
                <w:tcW w:w="1309" w:type="dxa"/>
                <w:shd w:val="clear" w:color="auto" w:fill="auto"/>
                <w:hideMark/>
              </w:tcPr>
              <w:p w14:paraId="2584E6DE"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ET</w:t>
                </w:r>
              </w:p>
            </w:tc>
          </w:tr>
          <w:tr w:rsidR="0044140B" w:rsidRPr="00DE2238" w14:paraId="0DB4A821" w14:textId="77777777" w:rsidTr="00AF52E0">
            <w:trPr>
              <w:trHeight w:val="300"/>
            </w:trPr>
            <w:tc>
              <w:tcPr>
                <w:tcW w:w="4219" w:type="dxa"/>
                <w:shd w:val="clear" w:color="auto" w:fill="auto"/>
                <w:hideMark/>
              </w:tcPr>
              <w:p w14:paraId="7D44EE11"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EUROPE NON SPECIFIE</w:t>
                </w:r>
              </w:p>
            </w:tc>
            <w:tc>
              <w:tcPr>
                <w:tcW w:w="1309" w:type="dxa"/>
                <w:shd w:val="clear" w:color="auto" w:fill="auto"/>
                <w:hideMark/>
              </w:tcPr>
              <w:p w14:paraId="586DF74A"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EUR</w:t>
                </w:r>
              </w:p>
            </w:tc>
          </w:tr>
          <w:tr w:rsidR="0044140B" w:rsidRPr="00DE2238" w14:paraId="5809147B" w14:textId="77777777" w:rsidTr="00AF52E0">
            <w:trPr>
              <w:trHeight w:val="300"/>
            </w:trPr>
            <w:tc>
              <w:tcPr>
                <w:tcW w:w="4219" w:type="dxa"/>
                <w:shd w:val="clear" w:color="auto" w:fill="auto"/>
                <w:hideMark/>
              </w:tcPr>
              <w:p w14:paraId="66A2B016"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FIDJI</w:t>
                </w:r>
              </w:p>
            </w:tc>
            <w:tc>
              <w:tcPr>
                <w:tcW w:w="1309" w:type="dxa"/>
                <w:shd w:val="clear" w:color="auto" w:fill="auto"/>
                <w:hideMark/>
              </w:tcPr>
              <w:p w14:paraId="0A4A1B61"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FJ</w:t>
                </w:r>
              </w:p>
            </w:tc>
          </w:tr>
          <w:tr w:rsidR="0044140B" w:rsidRPr="00DE2238" w14:paraId="5D37160C" w14:textId="77777777" w:rsidTr="00AF52E0">
            <w:trPr>
              <w:trHeight w:val="300"/>
            </w:trPr>
            <w:tc>
              <w:tcPr>
                <w:tcW w:w="4219" w:type="dxa"/>
                <w:shd w:val="clear" w:color="auto" w:fill="auto"/>
                <w:hideMark/>
              </w:tcPr>
              <w:p w14:paraId="6F638E05"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FINLANDE</w:t>
                </w:r>
              </w:p>
            </w:tc>
            <w:tc>
              <w:tcPr>
                <w:tcW w:w="1309" w:type="dxa"/>
                <w:shd w:val="clear" w:color="auto" w:fill="auto"/>
                <w:hideMark/>
              </w:tcPr>
              <w:p w14:paraId="594C3FC4"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FI</w:t>
                </w:r>
              </w:p>
            </w:tc>
          </w:tr>
          <w:tr w:rsidR="0044140B" w:rsidRPr="00DE2238" w14:paraId="4F614F98" w14:textId="77777777" w:rsidTr="00AF52E0">
            <w:trPr>
              <w:trHeight w:val="300"/>
            </w:trPr>
            <w:tc>
              <w:tcPr>
                <w:tcW w:w="4219" w:type="dxa"/>
                <w:shd w:val="clear" w:color="auto" w:fill="auto"/>
                <w:hideMark/>
              </w:tcPr>
              <w:p w14:paraId="2555AE04"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FRANCE</w:t>
                </w:r>
              </w:p>
            </w:tc>
            <w:tc>
              <w:tcPr>
                <w:tcW w:w="1309" w:type="dxa"/>
                <w:shd w:val="clear" w:color="auto" w:fill="auto"/>
                <w:hideMark/>
              </w:tcPr>
              <w:p w14:paraId="63019941"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FR</w:t>
                </w:r>
              </w:p>
            </w:tc>
          </w:tr>
          <w:tr w:rsidR="0044140B" w:rsidRPr="00DE2238" w14:paraId="6C38A8F6" w14:textId="77777777" w:rsidTr="00AF52E0">
            <w:trPr>
              <w:trHeight w:val="300"/>
            </w:trPr>
            <w:tc>
              <w:tcPr>
                <w:tcW w:w="4219" w:type="dxa"/>
                <w:shd w:val="clear" w:color="auto" w:fill="auto"/>
                <w:hideMark/>
              </w:tcPr>
              <w:p w14:paraId="63375328"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GABON</w:t>
                </w:r>
              </w:p>
            </w:tc>
            <w:tc>
              <w:tcPr>
                <w:tcW w:w="1309" w:type="dxa"/>
                <w:shd w:val="clear" w:color="auto" w:fill="auto"/>
                <w:hideMark/>
              </w:tcPr>
              <w:p w14:paraId="5C7E16AC"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GA</w:t>
                </w:r>
              </w:p>
            </w:tc>
          </w:tr>
          <w:tr w:rsidR="0044140B" w:rsidRPr="00DE2238" w14:paraId="65B6A803" w14:textId="77777777" w:rsidTr="00AF52E0">
            <w:trPr>
              <w:trHeight w:val="300"/>
            </w:trPr>
            <w:tc>
              <w:tcPr>
                <w:tcW w:w="4219" w:type="dxa"/>
                <w:shd w:val="clear" w:color="auto" w:fill="auto"/>
                <w:hideMark/>
              </w:tcPr>
              <w:p w14:paraId="54B6D575"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GAMBIE</w:t>
                </w:r>
              </w:p>
            </w:tc>
            <w:tc>
              <w:tcPr>
                <w:tcW w:w="1309" w:type="dxa"/>
                <w:shd w:val="clear" w:color="auto" w:fill="auto"/>
                <w:hideMark/>
              </w:tcPr>
              <w:p w14:paraId="0527DF85"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GM</w:t>
                </w:r>
              </w:p>
            </w:tc>
          </w:tr>
          <w:tr w:rsidR="0044140B" w:rsidRPr="00DE2238" w14:paraId="689F8448" w14:textId="77777777" w:rsidTr="00AF52E0">
            <w:trPr>
              <w:trHeight w:val="300"/>
            </w:trPr>
            <w:tc>
              <w:tcPr>
                <w:tcW w:w="4219" w:type="dxa"/>
                <w:shd w:val="clear" w:color="auto" w:fill="auto"/>
                <w:hideMark/>
              </w:tcPr>
              <w:p w14:paraId="2B586BDC"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GEORGIE</w:t>
                </w:r>
              </w:p>
            </w:tc>
            <w:tc>
              <w:tcPr>
                <w:tcW w:w="1309" w:type="dxa"/>
                <w:shd w:val="clear" w:color="auto" w:fill="auto"/>
                <w:hideMark/>
              </w:tcPr>
              <w:p w14:paraId="7A2E988E"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GE</w:t>
                </w:r>
              </w:p>
            </w:tc>
          </w:tr>
          <w:tr w:rsidR="0044140B" w:rsidRPr="00DE2238" w14:paraId="7CC7C099" w14:textId="77777777" w:rsidTr="00AF52E0">
            <w:trPr>
              <w:trHeight w:val="300"/>
            </w:trPr>
            <w:tc>
              <w:tcPr>
                <w:tcW w:w="4219" w:type="dxa"/>
                <w:shd w:val="clear" w:color="auto" w:fill="auto"/>
                <w:hideMark/>
              </w:tcPr>
              <w:p w14:paraId="4AA2B25F"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GHANA</w:t>
                </w:r>
              </w:p>
            </w:tc>
            <w:tc>
              <w:tcPr>
                <w:tcW w:w="1309" w:type="dxa"/>
                <w:shd w:val="clear" w:color="auto" w:fill="auto"/>
                <w:hideMark/>
              </w:tcPr>
              <w:p w14:paraId="5EA1B5C9"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GH</w:t>
                </w:r>
              </w:p>
            </w:tc>
          </w:tr>
          <w:tr w:rsidR="0044140B" w:rsidRPr="00DE2238" w14:paraId="786FEF25" w14:textId="77777777" w:rsidTr="00AF52E0">
            <w:trPr>
              <w:trHeight w:val="300"/>
            </w:trPr>
            <w:tc>
              <w:tcPr>
                <w:tcW w:w="4219" w:type="dxa"/>
                <w:shd w:val="clear" w:color="auto" w:fill="auto"/>
                <w:hideMark/>
              </w:tcPr>
              <w:p w14:paraId="1634B2F5"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GRECE</w:t>
                </w:r>
              </w:p>
            </w:tc>
            <w:tc>
              <w:tcPr>
                <w:tcW w:w="1309" w:type="dxa"/>
                <w:shd w:val="clear" w:color="auto" w:fill="auto"/>
                <w:hideMark/>
              </w:tcPr>
              <w:p w14:paraId="7EC220C4"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GR</w:t>
                </w:r>
              </w:p>
            </w:tc>
          </w:tr>
          <w:tr w:rsidR="0044140B" w:rsidRPr="00DE2238" w14:paraId="237E305C" w14:textId="77777777" w:rsidTr="00AF52E0">
            <w:trPr>
              <w:trHeight w:val="300"/>
            </w:trPr>
            <w:tc>
              <w:tcPr>
                <w:tcW w:w="4219" w:type="dxa"/>
                <w:shd w:val="clear" w:color="auto" w:fill="auto"/>
                <w:hideMark/>
              </w:tcPr>
              <w:p w14:paraId="793646AA"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GRENADE</w:t>
                </w:r>
              </w:p>
            </w:tc>
            <w:tc>
              <w:tcPr>
                <w:tcW w:w="1309" w:type="dxa"/>
                <w:shd w:val="clear" w:color="auto" w:fill="auto"/>
                <w:hideMark/>
              </w:tcPr>
              <w:p w14:paraId="3241DB13"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GD</w:t>
                </w:r>
              </w:p>
            </w:tc>
          </w:tr>
          <w:tr w:rsidR="0044140B" w:rsidRPr="00DE2238" w14:paraId="45724545" w14:textId="77777777" w:rsidTr="00AF52E0">
            <w:trPr>
              <w:trHeight w:val="300"/>
            </w:trPr>
            <w:tc>
              <w:tcPr>
                <w:tcW w:w="4219" w:type="dxa"/>
                <w:shd w:val="clear" w:color="auto" w:fill="auto"/>
                <w:hideMark/>
              </w:tcPr>
              <w:p w14:paraId="3B1205B3"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GUATEMALA</w:t>
                </w:r>
              </w:p>
            </w:tc>
            <w:tc>
              <w:tcPr>
                <w:tcW w:w="1309" w:type="dxa"/>
                <w:shd w:val="clear" w:color="auto" w:fill="auto"/>
                <w:hideMark/>
              </w:tcPr>
              <w:p w14:paraId="3D717A6C"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GT</w:t>
                </w:r>
              </w:p>
            </w:tc>
          </w:tr>
          <w:tr w:rsidR="0044140B" w:rsidRPr="00DE2238" w14:paraId="3D79AFF7" w14:textId="77777777" w:rsidTr="00AF52E0">
            <w:trPr>
              <w:trHeight w:val="300"/>
            </w:trPr>
            <w:tc>
              <w:tcPr>
                <w:tcW w:w="4219" w:type="dxa"/>
                <w:shd w:val="clear" w:color="auto" w:fill="auto"/>
                <w:hideMark/>
              </w:tcPr>
              <w:p w14:paraId="4BD83F35"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GUINEE</w:t>
                </w:r>
              </w:p>
            </w:tc>
            <w:tc>
              <w:tcPr>
                <w:tcW w:w="1309" w:type="dxa"/>
                <w:shd w:val="clear" w:color="auto" w:fill="auto"/>
                <w:hideMark/>
              </w:tcPr>
              <w:p w14:paraId="41FDB79C"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GN</w:t>
                </w:r>
              </w:p>
            </w:tc>
          </w:tr>
          <w:tr w:rsidR="0044140B" w:rsidRPr="00DE2238" w14:paraId="6A45F027" w14:textId="77777777" w:rsidTr="00AF52E0">
            <w:trPr>
              <w:trHeight w:val="300"/>
            </w:trPr>
            <w:tc>
              <w:tcPr>
                <w:tcW w:w="4219" w:type="dxa"/>
                <w:shd w:val="clear" w:color="auto" w:fill="auto"/>
                <w:hideMark/>
              </w:tcPr>
              <w:p w14:paraId="00607DD6"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lastRenderedPageBreak/>
                  <w:t>GUINEE BISSAU</w:t>
                </w:r>
              </w:p>
            </w:tc>
            <w:tc>
              <w:tcPr>
                <w:tcW w:w="1309" w:type="dxa"/>
                <w:shd w:val="clear" w:color="auto" w:fill="auto"/>
                <w:hideMark/>
              </w:tcPr>
              <w:p w14:paraId="10C82BD3"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GW</w:t>
                </w:r>
              </w:p>
            </w:tc>
          </w:tr>
          <w:tr w:rsidR="0044140B" w:rsidRPr="00DE2238" w14:paraId="467E2F1C" w14:textId="77777777" w:rsidTr="00AF52E0">
            <w:trPr>
              <w:trHeight w:val="300"/>
            </w:trPr>
            <w:tc>
              <w:tcPr>
                <w:tcW w:w="4219" w:type="dxa"/>
                <w:shd w:val="clear" w:color="auto" w:fill="auto"/>
                <w:hideMark/>
              </w:tcPr>
              <w:p w14:paraId="181B00B6"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GUINEE EQUATORIALE</w:t>
                </w:r>
              </w:p>
            </w:tc>
            <w:tc>
              <w:tcPr>
                <w:tcW w:w="1309" w:type="dxa"/>
                <w:shd w:val="clear" w:color="auto" w:fill="auto"/>
                <w:hideMark/>
              </w:tcPr>
              <w:p w14:paraId="5EF70B6D"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GQ</w:t>
                </w:r>
              </w:p>
            </w:tc>
          </w:tr>
          <w:tr w:rsidR="0044140B" w:rsidRPr="00DE2238" w14:paraId="6EEA75C3" w14:textId="77777777" w:rsidTr="00AF52E0">
            <w:trPr>
              <w:trHeight w:val="300"/>
            </w:trPr>
            <w:tc>
              <w:tcPr>
                <w:tcW w:w="4219" w:type="dxa"/>
                <w:shd w:val="clear" w:color="auto" w:fill="auto"/>
                <w:hideMark/>
              </w:tcPr>
              <w:p w14:paraId="71E22F31"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GUYANA</w:t>
                </w:r>
              </w:p>
            </w:tc>
            <w:tc>
              <w:tcPr>
                <w:tcW w:w="1309" w:type="dxa"/>
                <w:shd w:val="clear" w:color="auto" w:fill="auto"/>
                <w:hideMark/>
              </w:tcPr>
              <w:p w14:paraId="0D396BD5"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GY</w:t>
                </w:r>
              </w:p>
            </w:tc>
          </w:tr>
          <w:tr w:rsidR="0044140B" w:rsidRPr="00DE2238" w14:paraId="4E69B2B8" w14:textId="77777777" w:rsidTr="00AF52E0">
            <w:trPr>
              <w:trHeight w:val="300"/>
            </w:trPr>
            <w:tc>
              <w:tcPr>
                <w:tcW w:w="4219" w:type="dxa"/>
                <w:shd w:val="clear" w:color="auto" w:fill="auto"/>
                <w:hideMark/>
              </w:tcPr>
              <w:p w14:paraId="33B49A33"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HAITI</w:t>
                </w:r>
              </w:p>
            </w:tc>
            <w:tc>
              <w:tcPr>
                <w:tcW w:w="1309" w:type="dxa"/>
                <w:shd w:val="clear" w:color="auto" w:fill="auto"/>
                <w:hideMark/>
              </w:tcPr>
              <w:p w14:paraId="328C60C8"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HT</w:t>
                </w:r>
              </w:p>
            </w:tc>
          </w:tr>
          <w:tr w:rsidR="0044140B" w:rsidRPr="00DE2238" w14:paraId="0E42E0B1" w14:textId="77777777" w:rsidTr="00AF52E0">
            <w:trPr>
              <w:trHeight w:val="300"/>
            </w:trPr>
            <w:tc>
              <w:tcPr>
                <w:tcW w:w="4219" w:type="dxa"/>
                <w:shd w:val="clear" w:color="auto" w:fill="auto"/>
                <w:hideMark/>
              </w:tcPr>
              <w:p w14:paraId="47FA236C"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HONDURAS</w:t>
                </w:r>
              </w:p>
            </w:tc>
            <w:tc>
              <w:tcPr>
                <w:tcW w:w="1309" w:type="dxa"/>
                <w:shd w:val="clear" w:color="auto" w:fill="auto"/>
                <w:hideMark/>
              </w:tcPr>
              <w:p w14:paraId="622DB342"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HN</w:t>
                </w:r>
              </w:p>
            </w:tc>
          </w:tr>
          <w:tr w:rsidR="0044140B" w:rsidRPr="00DE2238" w14:paraId="1665E71D" w14:textId="77777777" w:rsidTr="00AF52E0">
            <w:trPr>
              <w:trHeight w:val="300"/>
            </w:trPr>
            <w:tc>
              <w:tcPr>
                <w:tcW w:w="4219" w:type="dxa"/>
                <w:shd w:val="clear" w:color="auto" w:fill="auto"/>
                <w:hideMark/>
              </w:tcPr>
              <w:p w14:paraId="36B2A77D"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HONG-KONG</w:t>
                </w:r>
              </w:p>
            </w:tc>
            <w:tc>
              <w:tcPr>
                <w:tcW w:w="1309" w:type="dxa"/>
                <w:shd w:val="clear" w:color="auto" w:fill="auto"/>
                <w:hideMark/>
              </w:tcPr>
              <w:p w14:paraId="7ED0414B"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HK</w:t>
                </w:r>
              </w:p>
            </w:tc>
          </w:tr>
          <w:tr w:rsidR="0044140B" w:rsidRPr="00DE2238" w14:paraId="76FE4A1C" w14:textId="77777777" w:rsidTr="00AF52E0">
            <w:trPr>
              <w:trHeight w:val="300"/>
            </w:trPr>
            <w:tc>
              <w:tcPr>
                <w:tcW w:w="4219" w:type="dxa"/>
                <w:shd w:val="clear" w:color="auto" w:fill="auto"/>
                <w:hideMark/>
              </w:tcPr>
              <w:p w14:paraId="5E600997"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HONGRIE</w:t>
                </w:r>
              </w:p>
            </w:tc>
            <w:tc>
              <w:tcPr>
                <w:tcW w:w="1309" w:type="dxa"/>
                <w:shd w:val="clear" w:color="auto" w:fill="auto"/>
                <w:hideMark/>
              </w:tcPr>
              <w:p w14:paraId="255CDFB1"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HU</w:t>
                </w:r>
              </w:p>
            </w:tc>
          </w:tr>
          <w:tr w:rsidR="0044140B" w:rsidRPr="00DE2238" w14:paraId="7FB4A793" w14:textId="77777777" w:rsidTr="00AF52E0">
            <w:trPr>
              <w:trHeight w:val="300"/>
            </w:trPr>
            <w:tc>
              <w:tcPr>
                <w:tcW w:w="4219" w:type="dxa"/>
                <w:shd w:val="clear" w:color="auto" w:fill="auto"/>
                <w:hideMark/>
              </w:tcPr>
              <w:p w14:paraId="146E18F3"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ILES MARSHALL</w:t>
                </w:r>
              </w:p>
            </w:tc>
            <w:tc>
              <w:tcPr>
                <w:tcW w:w="1309" w:type="dxa"/>
                <w:shd w:val="clear" w:color="auto" w:fill="auto"/>
                <w:hideMark/>
              </w:tcPr>
              <w:p w14:paraId="5EBFD0A8"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MH</w:t>
                </w:r>
              </w:p>
            </w:tc>
          </w:tr>
          <w:tr w:rsidR="0044140B" w:rsidRPr="00DE2238" w14:paraId="17DC230C" w14:textId="77777777" w:rsidTr="00AF52E0">
            <w:trPr>
              <w:trHeight w:val="300"/>
            </w:trPr>
            <w:tc>
              <w:tcPr>
                <w:tcW w:w="4219" w:type="dxa"/>
                <w:shd w:val="clear" w:color="auto" w:fill="auto"/>
                <w:hideMark/>
              </w:tcPr>
              <w:p w14:paraId="508DBDD8"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ILES SALOMON</w:t>
                </w:r>
              </w:p>
            </w:tc>
            <w:tc>
              <w:tcPr>
                <w:tcW w:w="1309" w:type="dxa"/>
                <w:shd w:val="clear" w:color="auto" w:fill="auto"/>
                <w:hideMark/>
              </w:tcPr>
              <w:p w14:paraId="68B8E2A8"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SB</w:t>
                </w:r>
              </w:p>
            </w:tc>
          </w:tr>
          <w:tr w:rsidR="0044140B" w:rsidRPr="00DE2238" w14:paraId="329A2DFD" w14:textId="77777777" w:rsidTr="00AF52E0">
            <w:trPr>
              <w:trHeight w:val="300"/>
            </w:trPr>
            <w:tc>
              <w:tcPr>
                <w:tcW w:w="4219" w:type="dxa"/>
                <w:shd w:val="clear" w:color="auto" w:fill="auto"/>
                <w:hideMark/>
              </w:tcPr>
              <w:p w14:paraId="733938EE"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INDE</w:t>
                </w:r>
              </w:p>
            </w:tc>
            <w:tc>
              <w:tcPr>
                <w:tcW w:w="1309" w:type="dxa"/>
                <w:shd w:val="clear" w:color="auto" w:fill="auto"/>
                <w:hideMark/>
              </w:tcPr>
              <w:p w14:paraId="7549FDCA"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IN</w:t>
                </w:r>
              </w:p>
            </w:tc>
          </w:tr>
          <w:tr w:rsidR="0044140B" w:rsidRPr="00DE2238" w14:paraId="091B3CCD" w14:textId="77777777" w:rsidTr="00AF52E0">
            <w:trPr>
              <w:trHeight w:val="300"/>
            </w:trPr>
            <w:tc>
              <w:tcPr>
                <w:tcW w:w="4219" w:type="dxa"/>
                <w:shd w:val="clear" w:color="auto" w:fill="auto"/>
                <w:hideMark/>
              </w:tcPr>
              <w:p w14:paraId="5FE30346"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INDONESIE</w:t>
                </w:r>
              </w:p>
            </w:tc>
            <w:tc>
              <w:tcPr>
                <w:tcW w:w="1309" w:type="dxa"/>
                <w:shd w:val="clear" w:color="auto" w:fill="auto"/>
                <w:hideMark/>
              </w:tcPr>
              <w:p w14:paraId="23016F65"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ID</w:t>
                </w:r>
              </w:p>
            </w:tc>
          </w:tr>
          <w:tr w:rsidR="0044140B" w:rsidRPr="00DE2238" w14:paraId="0E69B6A5" w14:textId="77777777" w:rsidTr="00AF52E0">
            <w:trPr>
              <w:trHeight w:val="300"/>
            </w:trPr>
            <w:tc>
              <w:tcPr>
                <w:tcW w:w="4219" w:type="dxa"/>
                <w:shd w:val="clear" w:color="auto" w:fill="auto"/>
                <w:hideMark/>
              </w:tcPr>
              <w:p w14:paraId="74F84668"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IRAK</w:t>
                </w:r>
              </w:p>
            </w:tc>
            <w:tc>
              <w:tcPr>
                <w:tcW w:w="1309" w:type="dxa"/>
                <w:shd w:val="clear" w:color="auto" w:fill="auto"/>
                <w:hideMark/>
              </w:tcPr>
              <w:p w14:paraId="73B1FDFD"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IQ</w:t>
                </w:r>
              </w:p>
            </w:tc>
          </w:tr>
          <w:tr w:rsidR="0044140B" w:rsidRPr="00DE2238" w14:paraId="31136002" w14:textId="77777777" w:rsidTr="00AF52E0">
            <w:trPr>
              <w:trHeight w:val="300"/>
            </w:trPr>
            <w:tc>
              <w:tcPr>
                <w:tcW w:w="4219" w:type="dxa"/>
                <w:shd w:val="clear" w:color="auto" w:fill="auto"/>
                <w:hideMark/>
              </w:tcPr>
              <w:p w14:paraId="0890826E"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IRAN</w:t>
                </w:r>
              </w:p>
            </w:tc>
            <w:tc>
              <w:tcPr>
                <w:tcW w:w="1309" w:type="dxa"/>
                <w:shd w:val="clear" w:color="auto" w:fill="auto"/>
                <w:hideMark/>
              </w:tcPr>
              <w:p w14:paraId="2AE86910"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IR</w:t>
                </w:r>
              </w:p>
            </w:tc>
          </w:tr>
          <w:tr w:rsidR="0044140B" w:rsidRPr="00DE2238" w14:paraId="6F5A3E4A" w14:textId="77777777" w:rsidTr="00AF52E0">
            <w:trPr>
              <w:trHeight w:val="300"/>
            </w:trPr>
            <w:tc>
              <w:tcPr>
                <w:tcW w:w="4219" w:type="dxa"/>
                <w:shd w:val="clear" w:color="auto" w:fill="auto"/>
                <w:hideMark/>
              </w:tcPr>
              <w:p w14:paraId="4F56F45B"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IRLANDE</w:t>
                </w:r>
              </w:p>
            </w:tc>
            <w:tc>
              <w:tcPr>
                <w:tcW w:w="1309" w:type="dxa"/>
                <w:shd w:val="clear" w:color="auto" w:fill="auto"/>
                <w:hideMark/>
              </w:tcPr>
              <w:p w14:paraId="55E939C6"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IE</w:t>
                </w:r>
              </w:p>
            </w:tc>
          </w:tr>
          <w:tr w:rsidR="0044140B" w:rsidRPr="00DE2238" w14:paraId="483EE2EC" w14:textId="77777777" w:rsidTr="00AF52E0">
            <w:trPr>
              <w:trHeight w:val="300"/>
            </w:trPr>
            <w:tc>
              <w:tcPr>
                <w:tcW w:w="4219" w:type="dxa"/>
                <w:shd w:val="clear" w:color="auto" w:fill="auto"/>
                <w:hideMark/>
              </w:tcPr>
              <w:p w14:paraId="74148328"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ISLANDE</w:t>
                </w:r>
              </w:p>
            </w:tc>
            <w:tc>
              <w:tcPr>
                <w:tcW w:w="1309" w:type="dxa"/>
                <w:shd w:val="clear" w:color="auto" w:fill="auto"/>
                <w:hideMark/>
              </w:tcPr>
              <w:p w14:paraId="51F8937C"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IS</w:t>
                </w:r>
              </w:p>
            </w:tc>
          </w:tr>
          <w:tr w:rsidR="0044140B" w:rsidRPr="00DE2238" w14:paraId="02784452" w14:textId="77777777" w:rsidTr="00AF52E0">
            <w:trPr>
              <w:trHeight w:val="300"/>
            </w:trPr>
            <w:tc>
              <w:tcPr>
                <w:tcW w:w="4219" w:type="dxa"/>
                <w:shd w:val="clear" w:color="auto" w:fill="auto"/>
                <w:hideMark/>
              </w:tcPr>
              <w:p w14:paraId="2F9460A3"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ISRAEL</w:t>
                </w:r>
              </w:p>
            </w:tc>
            <w:tc>
              <w:tcPr>
                <w:tcW w:w="1309" w:type="dxa"/>
                <w:shd w:val="clear" w:color="auto" w:fill="auto"/>
                <w:hideMark/>
              </w:tcPr>
              <w:p w14:paraId="6A4C0C14"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IL</w:t>
                </w:r>
              </w:p>
            </w:tc>
          </w:tr>
          <w:tr w:rsidR="0044140B" w:rsidRPr="00DE2238" w14:paraId="72C80D4A" w14:textId="77777777" w:rsidTr="00AF52E0">
            <w:trPr>
              <w:trHeight w:val="300"/>
            </w:trPr>
            <w:tc>
              <w:tcPr>
                <w:tcW w:w="4219" w:type="dxa"/>
                <w:shd w:val="clear" w:color="auto" w:fill="auto"/>
                <w:hideMark/>
              </w:tcPr>
              <w:p w14:paraId="5AE1A43A"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ITALIE</w:t>
                </w:r>
              </w:p>
            </w:tc>
            <w:tc>
              <w:tcPr>
                <w:tcW w:w="1309" w:type="dxa"/>
                <w:shd w:val="clear" w:color="auto" w:fill="auto"/>
                <w:hideMark/>
              </w:tcPr>
              <w:p w14:paraId="1D6625E2"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IT</w:t>
                </w:r>
              </w:p>
            </w:tc>
          </w:tr>
          <w:tr w:rsidR="0044140B" w:rsidRPr="00DE2238" w14:paraId="3DB8956F" w14:textId="77777777" w:rsidTr="00AF52E0">
            <w:trPr>
              <w:trHeight w:val="300"/>
            </w:trPr>
            <w:tc>
              <w:tcPr>
                <w:tcW w:w="4219" w:type="dxa"/>
                <w:shd w:val="clear" w:color="auto" w:fill="auto"/>
                <w:hideMark/>
              </w:tcPr>
              <w:p w14:paraId="7FB2C6F1"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JAMAIQUE</w:t>
                </w:r>
              </w:p>
            </w:tc>
            <w:tc>
              <w:tcPr>
                <w:tcW w:w="1309" w:type="dxa"/>
                <w:shd w:val="clear" w:color="auto" w:fill="auto"/>
                <w:hideMark/>
              </w:tcPr>
              <w:p w14:paraId="0886FD85"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JM</w:t>
                </w:r>
              </w:p>
            </w:tc>
          </w:tr>
          <w:tr w:rsidR="0044140B" w:rsidRPr="00DE2238" w14:paraId="74DC066E" w14:textId="77777777" w:rsidTr="00AF52E0">
            <w:trPr>
              <w:trHeight w:val="300"/>
            </w:trPr>
            <w:tc>
              <w:tcPr>
                <w:tcW w:w="4219" w:type="dxa"/>
                <w:shd w:val="clear" w:color="auto" w:fill="auto"/>
                <w:hideMark/>
              </w:tcPr>
              <w:p w14:paraId="6D498D0D"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JAPON</w:t>
                </w:r>
              </w:p>
            </w:tc>
            <w:tc>
              <w:tcPr>
                <w:tcW w:w="1309" w:type="dxa"/>
                <w:shd w:val="clear" w:color="auto" w:fill="auto"/>
                <w:hideMark/>
              </w:tcPr>
              <w:p w14:paraId="39B521BC"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JP</w:t>
                </w:r>
              </w:p>
            </w:tc>
          </w:tr>
          <w:tr w:rsidR="0044140B" w:rsidRPr="00DE2238" w14:paraId="4BE92BF2" w14:textId="77777777" w:rsidTr="00AF52E0">
            <w:trPr>
              <w:trHeight w:val="300"/>
            </w:trPr>
            <w:tc>
              <w:tcPr>
                <w:tcW w:w="4219" w:type="dxa"/>
                <w:shd w:val="clear" w:color="auto" w:fill="auto"/>
                <w:hideMark/>
              </w:tcPr>
              <w:p w14:paraId="37EFA1B2"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JORDANIE</w:t>
                </w:r>
              </w:p>
            </w:tc>
            <w:tc>
              <w:tcPr>
                <w:tcW w:w="1309" w:type="dxa"/>
                <w:shd w:val="clear" w:color="auto" w:fill="auto"/>
                <w:hideMark/>
              </w:tcPr>
              <w:p w14:paraId="7F1B0DB1"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JO</w:t>
                </w:r>
              </w:p>
            </w:tc>
          </w:tr>
          <w:tr w:rsidR="0044140B" w:rsidRPr="00DE2238" w14:paraId="6E6A4FFA" w14:textId="77777777" w:rsidTr="00AF52E0">
            <w:trPr>
              <w:trHeight w:val="300"/>
            </w:trPr>
            <w:tc>
              <w:tcPr>
                <w:tcW w:w="4219" w:type="dxa"/>
                <w:shd w:val="clear" w:color="auto" w:fill="auto"/>
                <w:hideMark/>
              </w:tcPr>
              <w:p w14:paraId="4B47CB70"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KAZAKHSTAN</w:t>
                </w:r>
              </w:p>
            </w:tc>
            <w:tc>
              <w:tcPr>
                <w:tcW w:w="1309" w:type="dxa"/>
                <w:shd w:val="clear" w:color="auto" w:fill="auto"/>
                <w:hideMark/>
              </w:tcPr>
              <w:p w14:paraId="1C547071"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KZ</w:t>
                </w:r>
              </w:p>
            </w:tc>
          </w:tr>
          <w:tr w:rsidR="0044140B" w:rsidRPr="00DE2238" w14:paraId="77DCA96A" w14:textId="77777777" w:rsidTr="00AF52E0">
            <w:trPr>
              <w:trHeight w:val="300"/>
            </w:trPr>
            <w:tc>
              <w:tcPr>
                <w:tcW w:w="4219" w:type="dxa"/>
                <w:shd w:val="clear" w:color="auto" w:fill="auto"/>
                <w:hideMark/>
              </w:tcPr>
              <w:p w14:paraId="7F8B1B1C"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KENYA</w:t>
                </w:r>
              </w:p>
            </w:tc>
            <w:tc>
              <w:tcPr>
                <w:tcW w:w="1309" w:type="dxa"/>
                <w:shd w:val="clear" w:color="auto" w:fill="auto"/>
                <w:hideMark/>
              </w:tcPr>
              <w:p w14:paraId="169BF397"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KE</w:t>
                </w:r>
              </w:p>
            </w:tc>
          </w:tr>
          <w:tr w:rsidR="0044140B" w:rsidRPr="00DE2238" w14:paraId="75F6521E" w14:textId="77777777" w:rsidTr="00AF52E0">
            <w:trPr>
              <w:trHeight w:val="300"/>
            </w:trPr>
            <w:tc>
              <w:tcPr>
                <w:tcW w:w="4219" w:type="dxa"/>
                <w:shd w:val="clear" w:color="auto" w:fill="auto"/>
                <w:hideMark/>
              </w:tcPr>
              <w:p w14:paraId="675C453C"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KIRGHIZISTAN</w:t>
                </w:r>
              </w:p>
            </w:tc>
            <w:tc>
              <w:tcPr>
                <w:tcW w:w="1309" w:type="dxa"/>
                <w:shd w:val="clear" w:color="auto" w:fill="auto"/>
                <w:hideMark/>
              </w:tcPr>
              <w:p w14:paraId="59D90735"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KG</w:t>
                </w:r>
              </w:p>
            </w:tc>
          </w:tr>
          <w:tr w:rsidR="0044140B" w:rsidRPr="00DE2238" w14:paraId="7E3DEF31" w14:textId="77777777" w:rsidTr="00AF52E0">
            <w:trPr>
              <w:trHeight w:val="300"/>
            </w:trPr>
            <w:tc>
              <w:tcPr>
                <w:tcW w:w="4219" w:type="dxa"/>
                <w:shd w:val="clear" w:color="auto" w:fill="auto"/>
                <w:hideMark/>
              </w:tcPr>
              <w:p w14:paraId="05B94F40"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KIRIBATI</w:t>
                </w:r>
              </w:p>
            </w:tc>
            <w:tc>
              <w:tcPr>
                <w:tcW w:w="1309" w:type="dxa"/>
                <w:shd w:val="clear" w:color="auto" w:fill="auto"/>
                <w:hideMark/>
              </w:tcPr>
              <w:p w14:paraId="3121F197"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KI</w:t>
                </w:r>
              </w:p>
            </w:tc>
          </w:tr>
          <w:tr w:rsidR="0044140B" w:rsidRPr="00DE2238" w14:paraId="3CA4DFA5" w14:textId="77777777" w:rsidTr="00AF52E0">
            <w:trPr>
              <w:trHeight w:val="300"/>
            </w:trPr>
            <w:tc>
              <w:tcPr>
                <w:tcW w:w="4219" w:type="dxa"/>
                <w:shd w:val="clear" w:color="auto" w:fill="auto"/>
                <w:hideMark/>
              </w:tcPr>
              <w:p w14:paraId="290E13A1"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KOSOVO</w:t>
                </w:r>
              </w:p>
            </w:tc>
            <w:tc>
              <w:tcPr>
                <w:tcW w:w="1309" w:type="dxa"/>
                <w:shd w:val="clear" w:color="auto" w:fill="auto"/>
                <w:hideMark/>
              </w:tcPr>
              <w:p w14:paraId="1C13BF76"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XZ</w:t>
                </w:r>
              </w:p>
            </w:tc>
          </w:tr>
          <w:tr w:rsidR="0044140B" w:rsidRPr="00DE2238" w14:paraId="0CBBCD7E" w14:textId="77777777" w:rsidTr="00AF52E0">
            <w:trPr>
              <w:trHeight w:val="300"/>
            </w:trPr>
            <w:tc>
              <w:tcPr>
                <w:tcW w:w="4219" w:type="dxa"/>
                <w:shd w:val="clear" w:color="auto" w:fill="auto"/>
                <w:hideMark/>
              </w:tcPr>
              <w:p w14:paraId="1C248540"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KOWEIT</w:t>
                </w:r>
              </w:p>
            </w:tc>
            <w:tc>
              <w:tcPr>
                <w:tcW w:w="1309" w:type="dxa"/>
                <w:shd w:val="clear" w:color="auto" w:fill="auto"/>
                <w:hideMark/>
              </w:tcPr>
              <w:p w14:paraId="4018A697"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KW</w:t>
                </w:r>
              </w:p>
            </w:tc>
          </w:tr>
          <w:tr w:rsidR="0044140B" w:rsidRPr="00DE2238" w14:paraId="606D440D" w14:textId="77777777" w:rsidTr="00AF52E0">
            <w:trPr>
              <w:trHeight w:val="300"/>
            </w:trPr>
            <w:tc>
              <w:tcPr>
                <w:tcW w:w="4219" w:type="dxa"/>
                <w:shd w:val="clear" w:color="auto" w:fill="auto"/>
                <w:hideMark/>
              </w:tcPr>
              <w:p w14:paraId="1BC71E10"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LAOS</w:t>
                </w:r>
              </w:p>
            </w:tc>
            <w:tc>
              <w:tcPr>
                <w:tcW w:w="1309" w:type="dxa"/>
                <w:shd w:val="clear" w:color="auto" w:fill="auto"/>
                <w:hideMark/>
              </w:tcPr>
              <w:p w14:paraId="40D903A2"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LA</w:t>
                </w:r>
              </w:p>
            </w:tc>
          </w:tr>
          <w:tr w:rsidR="0044140B" w:rsidRPr="00DE2238" w14:paraId="5EE44B83" w14:textId="77777777" w:rsidTr="00AF52E0">
            <w:trPr>
              <w:trHeight w:val="300"/>
            </w:trPr>
            <w:tc>
              <w:tcPr>
                <w:tcW w:w="4219" w:type="dxa"/>
                <w:shd w:val="clear" w:color="auto" w:fill="auto"/>
                <w:hideMark/>
              </w:tcPr>
              <w:p w14:paraId="5AD89DA2"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LESOTHO</w:t>
                </w:r>
              </w:p>
            </w:tc>
            <w:tc>
              <w:tcPr>
                <w:tcW w:w="1309" w:type="dxa"/>
                <w:shd w:val="clear" w:color="auto" w:fill="auto"/>
                <w:hideMark/>
              </w:tcPr>
              <w:p w14:paraId="432433CE"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LS</w:t>
                </w:r>
              </w:p>
            </w:tc>
          </w:tr>
          <w:tr w:rsidR="0044140B" w:rsidRPr="00DE2238" w14:paraId="23122218" w14:textId="77777777" w:rsidTr="00AF52E0">
            <w:trPr>
              <w:trHeight w:val="300"/>
            </w:trPr>
            <w:tc>
              <w:tcPr>
                <w:tcW w:w="4219" w:type="dxa"/>
                <w:shd w:val="clear" w:color="auto" w:fill="auto"/>
                <w:hideMark/>
              </w:tcPr>
              <w:p w14:paraId="7731CD15"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LETTONIE</w:t>
                </w:r>
              </w:p>
            </w:tc>
            <w:tc>
              <w:tcPr>
                <w:tcW w:w="1309" w:type="dxa"/>
                <w:shd w:val="clear" w:color="auto" w:fill="auto"/>
                <w:hideMark/>
              </w:tcPr>
              <w:p w14:paraId="4C959F6E"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LV</w:t>
                </w:r>
              </w:p>
            </w:tc>
          </w:tr>
          <w:tr w:rsidR="0044140B" w:rsidRPr="00DE2238" w14:paraId="4ED5B8BF" w14:textId="77777777" w:rsidTr="00AF52E0">
            <w:trPr>
              <w:trHeight w:val="300"/>
            </w:trPr>
            <w:tc>
              <w:tcPr>
                <w:tcW w:w="4219" w:type="dxa"/>
                <w:shd w:val="clear" w:color="auto" w:fill="auto"/>
                <w:hideMark/>
              </w:tcPr>
              <w:p w14:paraId="09B2B21D"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LIBAN</w:t>
                </w:r>
              </w:p>
            </w:tc>
            <w:tc>
              <w:tcPr>
                <w:tcW w:w="1309" w:type="dxa"/>
                <w:shd w:val="clear" w:color="auto" w:fill="auto"/>
                <w:hideMark/>
              </w:tcPr>
              <w:p w14:paraId="2767A946"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LB</w:t>
                </w:r>
              </w:p>
            </w:tc>
          </w:tr>
          <w:tr w:rsidR="0044140B" w:rsidRPr="00DE2238" w14:paraId="294C1792" w14:textId="77777777" w:rsidTr="00AF52E0">
            <w:trPr>
              <w:trHeight w:val="300"/>
            </w:trPr>
            <w:tc>
              <w:tcPr>
                <w:tcW w:w="4219" w:type="dxa"/>
                <w:shd w:val="clear" w:color="auto" w:fill="auto"/>
                <w:hideMark/>
              </w:tcPr>
              <w:p w14:paraId="781D5AD0"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LIBERIA</w:t>
                </w:r>
              </w:p>
            </w:tc>
            <w:tc>
              <w:tcPr>
                <w:tcW w:w="1309" w:type="dxa"/>
                <w:shd w:val="clear" w:color="auto" w:fill="auto"/>
                <w:hideMark/>
              </w:tcPr>
              <w:p w14:paraId="1931DF31"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LR</w:t>
                </w:r>
              </w:p>
            </w:tc>
          </w:tr>
          <w:tr w:rsidR="0044140B" w:rsidRPr="00DE2238" w14:paraId="414CD421" w14:textId="77777777" w:rsidTr="00AF52E0">
            <w:trPr>
              <w:trHeight w:val="300"/>
            </w:trPr>
            <w:tc>
              <w:tcPr>
                <w:tcW w:w="4219" w:type="dxa"/>
                <w:shd w:val="clear" w:color="auto" w:fill="auto"/>
                <w:hideMark/>
              </w:tcPr>
              <w:p w14:paraId="6730FB6D"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LIBYE</w:t>
                </w:r>
              </w:p>
            </w:tc>
            <w:tc>
              <w:tcPr>
                <w:tcW w:w="1309" w:type="dxa"/>
                <w:shd w:val="clear" w:color="auto" w:fill="auto"/>
                <w:hideMark/>
              </w:tcPr>
              <w:p w14:paraId="5D2A7810"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LY</w:t>
                </w:r>
              </w:p>
            </w:tc>
          </w:tr>
          <w:tr w:rsidR="0044140B" w:rsidRPr="00DE2238" w14:paraId="1CCA3056" w14:textId="77777777" w:rsidTr="00AF52E0">
            <w:trPr>
              <w:trHeight w:val="300"/>
            </w:trPr>
            <w:tc>
              <w:tcPr>
                <w:tcW w:w="4219" w:type="dxa"/>
                <w:shd w:val="clear" w:color="auto" w:fill="auto"/>
                <w:hideMark/>
              </w:tcPr>
              <w:p w14:paraId="3B72D96B"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LIECHTENSTEIN</w:t>
                </w:r>
              </w:p>
            </w:tc>
            <w:tc>
              <w:tcPr>
                <w:tcW w:w="1309" w:type="dxa"/>
                <w:shd w:val="clear" w:color="auto" w:fill="auto"/>
                <w:hideMark/>
              </w:tcPr>
              <w:p w14:paraId="400BB922"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LI</w:t>
                </w:r>
              </w:p>
            </w:tc>
          </w:tr>
          <w:tr w:rsidR="0044140B" w:rsidRPr="00DE2238" w14:paraId="007F804D" w14:textId="77777777" w:rsidTr="00AF52E0">
            <w:trPr>
              <w:trHeight w:val="300"/>
            </w:trPr>
            <w:tc>
              <w:tcPr>
                <w:tcW w:w="4219" w:type="dxa"/>
                <w:shd w:val="clear" w:color="auto" w:fill="auto"/>
                <w:hideMark/>
              </w:tcPr>
              <w:p w14:paraId="13AD04B3"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LITUANIE</w:t>
                </w:r>
              </w:p>
            </w:tc>
            <w:tc>
              <w:tcPr>
                <w:tcW w:w="1309" w:type="dxa"/>
                <w:shd w:val="clear" w:color="auto" w:fill="auto"/>
                <w:hideMark/>
              </w:tcPr>
              <w:p w14:paraId="6F99F601"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LT</w:t>
                </w:r>
              </w:p>
            </w:tc>
          </w:tr>
          <w:tr w:rsidR="0044140B" w:rsidRPr="00DE2238" w14:paraId="284E1E1F" w14:textId="77777777" w:rsidTr="00AF52E0">
            <w:trPr>
              <w:trHeight w:val="300"/>
            </w:trPr>
            <w:tc>
              <w:tcPr>
                <w:tcW w:w="4219" w:type="dxa"/>
                <w:shd w:val="clear" w:color="auto" w:fill="auto"/>
                <w:hideMark/>
              </w:tcPr>
              <w:p w14:paraId="3669A7DF"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LUXEMBOURG</w:t>
                </w:r>
              </w:p>
            </w:tc>
            <w:tc>
              <w:tcPr>
                <w:tcW w:w="1309" w:type="dxa"/>
                <w:shd w:val="clear" w:color="auto" w:fill="auto"/>
                <w:hideMark/>
              </w:tcPr>
              <w:p w14:paraId="0E59DBB3"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LU</w:t>
                </w:r>
              </w:p>
            </w:tc>
          </w:tr>
          <w:tr w:rsidR="0044140B" w:rsidRPr="00DE2238" w14:paraId="611B7670" w14:textId="77777777" w:rsidTr="00AF52E0">
            <w:trPr>
              <w:trHeight w:val="300"/>
            </w:trPr>
            <w:tc>
              <w:tcPr>
                <w:tcW w:w="4219" w:type="dxa"/>
                <w:shd w:val="clear" w:color="auto" w:fill="auto"/>
                <w:hideMark/>
              </w:tcPr>
              <w:p w14:paraId="57E658A9"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MACEDOINE</w:t>
                </w:r>
              </w:p>
            </w:tc>
            <w:tc>
              <w:tcPr>
                <w:tcW w:w="1309" w:type="dxa"/>
                <w:shd w:val="clear" w:color="auto" w:fill="auto"/>
                <w:hideMark/>
              </w:tcPr>
              <w:p w14:paraId="3AE43D96"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MK</w:t>
                </w:r>
              </w:p>
            </w:tc>
          </w:tr>
          <w:tr w:rsidR="0044140B" w:rsidRPr="00DE2238" w14:paraId="4F4343AE" w14:textId="77777777" w:rsidTr="00AF52E0">
            <w:trPr>
              <w:trHeight w:val="300"/>
            </w:trPr>
            <w:tc>
              <w:tcPr>
                <w:tcW w:w="4219" w:type="dxa"/>
                <w:shd w:val="clear" w:color="auto" w:fill="auto"/>
                <w:hideMark/>
              </w:tcPr>
              <w:p w14:paraId="759B8372"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MADAGASCAR</w:t>
                </w:r>
              </w:p>
            </w:tc>
            <w:tc>
              <w:tcPr>
                <w:tcW w:w="1309" w:type="dxa"/>
                <w:shd w:val="clear" w:color="auto" w:fill="auto"/>
                <w:hideMark/>
              </w:tcPr>
              <w:p w14:paraId="6A0EA7AB"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MG</w:t>
                </w:r>
              </w:p>
            </w:tc>
          </w:tr>
          <w:tr w:rsidR="0044140B" w:rsidRPr="00DE2238" w14:paraId="1E57978B" w14:textId="77777777" w:rsidTr="00AF52E0">
            <w:trPr>
              <w:trHeight w:val="300"/>
            </w:trPr>
            <w:tc>
              <w:tcPr>
                <w:tcW w:w="4219" w:type="dxa"/>
                <w:shd w:val="clear" w:color="auto" w:fill="auto"/>
                <w:hideMark/>
              </w:tcPr>
              <w:p w14:paraId="62884E03"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MALAISIE</w:t>
                </w:r>
              </w:p>
            </w:tc>
            <w:tc>
              <w:tcPr>
                <w:tcW w:w="1309" w:type="dxa"/>
                <w:shd w:val="clear" w:color="auto" w:fill="auto"/>
                <w:hideMark/>
              </w:tcPr>
              <w:p w14:paraId="2225C732"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MY</w:t>
                </w:r>
              </w:p>
            </w:tc>
          </w:tr>
          <w:tr w:rsidR="0044140B" w:rsidRPr="00DE2238" w14:paraId="52734398" w14:textId="77777777" w:rsidTr="00AF52E0">
            <w:trPr>
              <w:trHeight w:val="300"/>
            </w:trPr>
            <w:tc>
              <w:tcPr>
                <w:tcW w:w="4219" w:type="dxa"/>
                <w:shd w:val="clear" w:color="auto" w:fill="auto"/>
                <w:hideMark/>
              </w:tcPr>
              <w:p w14:paraId="215D62D3"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MALAWI</w:t>
                </w:r>
              </w:p>
            </w:tc>
            <w:tc>
              <w:tcPr>
                <w:tcW w:w="1309" w:type="dxa"/>
                <w:shd w:val="clear" w:color="auto" w:fill="auto"/>
                <w:hideMark/>
              </w:tcPr>
              <w:p w14:paraId="16A4FC64"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MW</w:t>
                </w:r>
              </w:p>
            </w:tc>
          </w:tr>
          <w:tr w:rsidR="0044140B" w:rsidRPr="00DE2238" w14:paraId="42F0EBB6" w14:textId="77777777" w:rsidTr="00AF52E0">
            <w:trPr>
              <w:trHeight w:val="300"/>
            </w:trPr>
            <w:tc>
              <w:tcPr>
                <w:tcW w:w="4219" w:type="dxa"/>
                <w:shd w:val="clear" w:color="auto" w:fill="auto"/>
                <w:hideMark/>
              </w:tcPr>
              <w:p w14:paraId="2AF5120F"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MALDIVES</w:t>
                </w:r>
              </w:p>
            </w:tc>
            <w:tc>
              <w:tcPr>
                <w:tcW w:w="1309" w:type="dxa"/>
                <w:shd w:val="clear" w:color="auto" w:fill="auto"/>
                <w:hideMark/>
              </w:tcPr>
              <w:p w14:paraId="16C29C3F"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MV</w:t>
                </w:r>
              </w:p>
            </w:tc>
          </w:tr>
          <w:tr w:rsidR="0044140B" w:rsidRPr="00DE2238" w14:paraId="141F4F6E" w14:textId="77777777" w:rsidTr="00AF52E0">
            <w:trPr>
              <w:trHeight w:val="300"/>
            </w:trPr>
            <w:tc>
              <w:tcPr>
                <w:tcW w:w="4219" w:type="dxa"/>
                <w:shd w:val="clear" w:color="auto" w:fill="auto"/>
                <w:hideMark/>
              </w:tcPr>
              <w:p w14:paraId="2F8F8241"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MALI</w:t>
                </w:r>
              </w:p>
            </w:tc>
            <w:tc>
              <w:tcPr>
                <w:tcW w:w="1309" w:type="dxa"/>
                <w:shd w:val="clear" w:color="auto" w:fill="auto"/>
                <w:hideMark/>
              </w:tcPr>
              <w:p w14:paraId="2F84C8FD"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ML</w:t>
                </w:r>
              </w:p>
            </w:tc>
          </w:tr>
          <w:tr w:rsidR="0044140B" w:rsidRPr="00DE2238" w14:paraId="3789E9B5" w14:textId="77777777" w:rsidTr="00AF52E0">
            <w:trPr>
              <w:trHeight w:val="300"/>
            </w:trPr>
            <w:tc>
              <w:tcPr>
                <w:tcW w:w="4219" w:type="dxa"/>
                <w:shd w:val="clear" w:color="auto" w:fill="auto"/>
                <w:hideMark/>
              </w:tcPr>
              <w:p w14:paraId="1036E74F"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MALTE</w:t>
                </w:r>
              </w:p>
            </w:tc>
            <w:tc>
              <w:tcPr>
                <w:tcW w:w="1309" w:type="dxa"/>
                <w:shd w:val="clear" w:color="auto" w:fill="auto"/>
                <w:hideMark/>
              </w:tcPr>
              <w:p w14:paraId="25548BF5"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MT</w:t>
                </w:r>
              </w:p>
            </w:tc>
          </w:tr>
          <w:tr w:rsidR="0044140B" w:rsidRPr="00DE2238" w14:paraId="688CD39C" w14:textId="77777777" w:rsidTr="00AF52E0">
            <w:trPr>
              <w:trHeight w:val="300"/>
            </w:trPr>
            <w:tc>
              <w:tcPr>
                <w:tcW w:w="4219" w:type="dxa"/>
                <w:shd w:val="clear" w:color="auto" w:fill="auto"/>
                <w:hideMark/>
              </w:tcPr>
              <w:p w14:paraId="40D784F8"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MAROC</w:t>
                </w:r>
              </w:p>
            </w:tc>
            <w:tc>
              <w:tcPr>
                <w:tcW w:w="1309" w:type="dxa"/>
                <w:shd w:val="clear" w:color="auto" w:fill="auto"/>
                <w:hideMark/>
              </w:tcPr>
              <w:p w14:paraId="2714EB1F"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MA</w:t>
                </w:r>
              </w:p>
            </w:tc>
          </w:tr>
          <w:tr w:rsidR="0044140B" w:rsidRPr="00DE2238" w14:paraId="682405CB" w14:textId="77777777" w:rsidTr="00AF52E0">
            <w:trPr>
              <w:trHeight w:val="300"/>
            </w:trPr>
            <w:tc>
              <w:tcPr>
                <w:tcW w:w="4219" w:type="dxa"/>
                <w:shd w:val="clear" w:color="auto" w:fill="auto"/>
                <w:hideMark/>
              </w:tcPr>
              <w:p w14:paraId="7D9EEF38"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MAURICE</w:t>
                </w:r>
              </w:p>
            </w:tc>
            <w:tc>
              <w:tcPr>
                <w:tcW w:w="1309" w:type="dxa"/>
                <w:shd w:val="clear" w:color="auto" w:fill="auto"/>
                <w:hideMark/>
              </w:tcPr>
              <w:p w14:paraId="554C3898"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MU</w:t>
                </w:r>
              </w:p>
            </w:tc>
          </w:tr>
          <w:tr w:rsidR="0044140B" w:rsidRPr="00DE2238" w14:paraId="257F135E" w14:textId="77777777" w:rsidTr="00AF52E0">
            <w:trPr>
              <w:trHeight w:val="300"/>
            </w:trPr>
            <w:tc>
              <w:tcPr>
                <w:tcW w:w="4219" w:type="dxa"/>
                <w:shd w:val="clear" w:color="auto" w:fill="auto"/>
                <w:hideMark/>
              </w:tcPr>
              <w:p w14:paraId="48FF3023"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MAURITANIE</w:t>
                </w:r>
              </w:p>
            </w:tc>
            <w:tc>
              <w:tcPr>
                <w:tcW w:w="1309" w:type="dxa"/>
                <w:shd w:val="clear" w:color="auto" w:fill="auto"/>
                <w:hideMark/>
              </w:tcPr>
              <w:p w14:paraId="00E67E11"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MR</w:t>
                </w:r>
              </w:p>
            </w:tc>
          </w:tr>
          <w:tr w:rsidR="0044140B" w:rsidRPr="00DE2238" w14:paraId="27FE611E" w14:textId="77777777" w:rsidTr="00AF52E0">
            <w:trPr>
              <w:trHeight w:val="300"/>
            </w:trPr>
            <w:tc>
              <w:tcPr>
                <w:tcW w:w="4219" w:type="dxa"/>
                <w:shd w:val="clear" w:color="auto" w:fill="auto"/>
                <w:hideMark/>
              </w:tcPr>
              <w:p w14:paraId="1716B1AD"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lastRenderedPageBreak/>
                  <w:t>MEXIQUE</w:t>
                </w:r>
              </w:p>
            </w:tc>
            <w:tc>
              <w:tcPr>
                <w:tcW w:w="1309" w:type="dxa"/>
                <w:shd w:val="clear" w:color="auto" w:fill="auto"/>
                <w:hideMark/>
              </w:tcPr>
              <w:p w14:paraId="5CAB057D"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MX</w:t>
                </w:r>
              </w:p>
            </w:tc>
          </w:tr>
          <w:tr w:rsidR="0044140B" w:rsidRPr="00DE2238" w14:paraId="39FEF9E8" w14:textId="77777777" w:rsidTr="00AF52E0">
            <w:trPr>
              <w:trHeight w:val="300"/>
            </w:trPr>
            <w:tc>
              <w:tcPr>
                <w:tcW w:w="4219" w:type="dxa"/>
                <w:shd w:val="clear" w:color="auto" w:fill="auto"/>
                <w:hideMark/>
              </w:tcPr>
              <w:p w14:paraId="64E08FD1"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MICRONESIE</w:t>
                </w:r>
              </w:p>
            </w:tc>
            <w:tc>
              <w:tcPr>
                <w:tcW w:w="1309" w:type="dxa"/>
                <w:shd w:val="clear" w:color="auto" w:fill="auto"/>
                <w:hideMark/>
              </w:tcPr>
              <w:p w14:paraId="15FA2F8D"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FM</w:t>
                </w:r>
              </w:p>
            </w:tc>
          </w:tr>
          <w:tr w:rsidR="0044140B" w:rsidRPr="00DE2238" w14:paraId="1B24BB5F" w14:textId="77777777" w:rsidTr="00AF52E0">
            <w:trPr>
              <w:trHeight w:val="300"/>
            </w:trPr>
            <w:tc>
              <w:tcPr>
                <w:tcW w:w="4219" w:type="dxa"/>
                <w:shd w:val="clear" w:color="auto" w:fill="auto"/>
                <w:hideMark/>
              </w:tcPr>
              <w:p w14:paraId="05C61047"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MOLDAVIE</w:t>
                </w:r>
              </w:p>
            </w:tc>
            <w:tc>
              <w:tcPr>
                <w:tcW w:w="1309" w:type="dxa"/>
                <w:shd w:val="clear" w:color="auto" w:fill="auto"/>
                <w:hideMark/>
              </w:tcPr>
              <w:p w14:paraId="1A6B22DA"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MD</w:t>
                </w:r>
              </w:p>
            </w:tc>
          </w:tr>
          <w:tr w:rsidR="0044140B" w:rsidRPr="00DE2238" w14:paraId="4AAA7E55" w14:textId="77777777" w:rsidTr="00AF52E0">
            <w:trPr>
              <w:trHeight w:val="300"/>
            </w:trPr>
            <w:tc>
              <w:tcPr>
                <w:tcW w:w="4219" w:type="dxa"/>
                <w:shd w:val="clear" w:color="auto" w:fill="auto"/>
                <w:hideMark/>
              </w:tcPr>
              <w:p w14:paraId="6B34EB80"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MONACO</w:t>
                </w:r>
              </w:p>
            </w:tc>
            <w:tc>
              <w:tcPr>
                <w:tcW w:w="1309" w:type="dxa"/>
                <w:shd w:val="clear" w:color="auto" w:fill="auto"/>
                <w:hideMark/>
              </w:tcPr>
              <w:p w14:paraId="683B6BFC"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MC</w:t>
                </w:r>
              </w:p>
            </w:tc>
          </w:tr>
          <w:tr w:rsidR="0044140B" w:rsidRPr="00DE2238" w14:paraId="7C0826CD" w14:textId="77777777" w:rsidTr="00AF52E0">
            <w:trPr>
              <w:trHeight w:val="300"/>
            </w:trPr>
            <w:tc>
              <w:tcPr>
                <w:tcW w:w="4219" w:type="dxa"/>
                <w:shd w:val="clear" w:color="auto" w:fill="auto"/>
                <w:hideMark/>
              </w:tcPr>
              <w:p w14:paraId="09BD7047"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MONGOLIE</w:t>
                </w:r>
              </w:p>
            </w:tc>
            <w:tc>
              <w:tcPr>
                <w:tcW w:w="1309" w:type="dxa"/>
                <w:shd w:val="clear" w:color="auto" w:fill="auto"/>
                <w:hideMark/>
              </w:tcPr>
              <w:p w14:paraId="43890EC3"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MN</w:t>
                </w:r>
              </w:p>
            </w:tc>
          </w:tr>
          <w:tr w:rsidR="0044140B" w:rsidRPr="00DE2238" w14:paraId="7F1701CC" w14:textId="77777777" w:rsidTr="00AF52E0">
            <w:trPr>
              <w:trHeight w:val="300"/>
            </w:trPr>
            <w:tc>
              <w:tcPr>
                <w:tcW w:w="4219" w:type="dxa"/>
                <w:shd w:val="clear" w:color="auto" w:fill="auto"/>
                <w:hideMark/>
              </w:tcPr>
              <w:p w14:paraId="5FC5901D"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MONTENEGRO</w:t>
                </w:r>
              </w:p>
            </w:tc>
            <w:tc>
              <w:tcPr>
                <w:tcW w:w="1309" w:type="dxa"/>
                <w:shd w:val="clear" w:color="auto" w:fill="auto"/>
                <w:hideMark/>
              </w:tcPr>
              <w:p w14:paraId="39369C4D"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ME</w:t>
                </w:r>
              </w:p>
            </w:tc>
          </w:tr>
          <w:tr w:rsidR="0044140B" w:rsidRPr="00DE2238" w14:paraId="35AF549E" w14:textId="77777777" w:rsidTr="00AF52E0">
            <w:trPr>
              <w:trHeight w:val="300"/>
            </w:trPr>
            <w:tc>
              <w:tcPr>
                <w:tcW w:w="4219" w:type="dxa"/>
                <w:shd w:val="clear" w:color="auto" w:fill="auto"/>
                <w:hideMark/>
              </w:tcPr>
              <w:p w14:paraId="30ACE86B"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MOZAMBIQUE</w:t>
                </w:r>
              </w:p>
            </w:tc>
            <w:tc>
              <w:tcPr>
                <w:tcW w:w="1309" w:type="dxa"/>
                <w:shd w:val="clear" w:color="auto" w:fill="auto"/>
                <w:hideMark/>
              </w:tcPr>
              <w:p w14:paraId="745D2DB4"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MZ</w:t>
                </w:r>
              </w:p>
            </w:tc>
          </w:tr>
          <w:tr w:rsidR="0044140B" w:rsidRPr="00DE2238" w14:paraId="4401E1D3" w14:textId="77777777" w:rsidTr="00AF52E0">
            <w:trPr>
              <w:trHeight w:val="300"/>
            </w:trPr>
            <w:tc>
              <w:tcPr>
                <w:tcW w:w="4219" w:type="dxa"/>
                <w:shd w:val="clear" w:color="auto" w:fill="auto"/>
                <w:hideMark/>
              </w:tcPr>
              <w:p w14:paraId="224DFF8D"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NAMIBIE</w:t>
                </w:r>
              </w:p>
            </w:tc>
            <w:tc>
              <w:tcPr>
                <w:tcW w:w="1309" w:type="dxa"/>
                <w:shd w:val="clear" w:color="auto" w:fill="auto"/>
                <w:hideMark/>
              </w:tcPr>
              <w:p w14:paraId="25518902"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NA</w:t>
                </w:r>
              </w:p>
            </w:tc>
          </w:tr>
          <w:tr w:rsidR="0044140B" w:rsidRPr="00DE2238" w14:paraId="72026312" w14:textId="77777777" w:rsidTr="00AF52E0">
            <w:trPr>
              <w:trHeight w:val="300"/>
            </w:trPr>
            <w:tc>
              <w:tcPr>
                <w:tcW w:w="4219" w:type="dxa"/>
                <w:shd w:val="clear" w:color="auto" w:fill="auto"/>
                <w:hideMark/>
              </w:tcPr>
              <w:p w14:paraId="17413C2A"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NAURU</w:t>
                </w:r>
              </w:p>
            </w:tc>
            <w:tc>
              <w:tcPr>
                <w:tcW w:w="1309" w:type="dxa"/>
                <w:shd w:val="clear" w:color="auto" w:fill="auto"/>
                <w:hideMark/>
              </w:tcPr>
              <w:p w14:paraId="3CADC8F0"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NR</w:t>
                </w:r>
              </w:p>
            </w:tc>
          </w:tr>
          <w:tr w:rsidR="0044140B" w:rsidRPr="00DE2238" w14:paraId="4D372532" w14:textId="77777777" w:rsidTr="00AF52E0">
            <w:trPr>
              <w:trHeight w:val="300"/>
            </w:trPr>
            <w:tc>
              <w:tcPr>
                <w:tcW w:w="4219" w:type="dxa"/>
                <w:shd w:val="clear" w:color="auto" w:fill="auto"/>
                <w:hideMark/>
              </w:tcPr>
              <w:p w14:paraId="609F991B"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NEPAL</w:t>
                </w:r>
              </w:p>
            </w:tc>
            <w:tc>
              <w:tcPr>
                <w:tcW w:w="1309" w:type="dxa"/>
                <w:shd w:val="clear" w:color="auto" w:fill="auto"/>
                <w:hideMark/>
              </w:tcPr>
              <w:p w14:paraId="65C18C7B"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NP</w:t>
                </w:r>
              </w:p>
            </w:tc>
          </w:tr>
          <w:tr w:rsidR="0044140B" w:rsidRPr="00DE2238" w14:paraId="6CEA740A" w14:textId="77777777" w:rsidTr="00AF52E0">
            <w:trPr>
              <w:trHeight w:val="300"/>
            </w:trPr>
            <w:tc>
              <w:tcPr>
                <w:tcW w:w="4219" w:type="dxa"/>
                <w:shd w:val="clear" w:color="auto" w:fill="auto"/>
                <w:hideMark/>
              </w:tcPr>
              <w:p w14:paraId="579AD930"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NICARAGUA</w:t>
                </w:r>
              </w:p>
            </w:tc>
            <w:tc>
              <w:tcPr>
                <w:tcW w:w="1309" w:type="dxa"/>
                <w:shd w:val="clear" w:color="auto" w:fill="auto"/>
                <w:hideMark/>
              </w:tcPr>
              <w:p w14:paraId="6A8AE119"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NI</w:t>
                </w:r>
              </w:p>
            </w:tc>
          </w:tr>
          <w:tr w:rsidR="0044140B" w:rsidRPr="00DE2238" w14:paraId="193B3ACD" w14:textId="77777777" w:rsidTr="00AF52E0">
            <w:trPr>
              <w:trHeight w:val="300"/>
            </w:trPr>
            <w:tc>
              <w:tcPr>
                <w:tcW w:w="4219" w:type="dxa"/>
                <w:shd w:val="clear" w:color="auto" w:fill="auto"/>
                <w:hideMark/>
              </w:tcPr>
              <w:p w14:paraId="79729C6A"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NIGER</w:t>
                </w:r>
              </w:p>
            </w:tc>
            <w:tc>
              <w:tcPr>
                <w:tcW w:w="1309" w:type="dxa"/>
                <w:shd w:val="clear" w:color="auto" w:fill="auto"/>
                <w:hideMark/>
              </w:tcPr>
              <w:p w14:paraId="3CE78738"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NE</w:t>
                </w:r>
              </w:p>
            </w:tc>
          </w:tr>
          <w:tr w:rsidR="0044140B" w:rsidRPr="00DE2238" w14:paraId="32033A97" w14:textId="77777777" w:rsidTr="00AF52E0">
            <w:trPr>
              <w:trHeight w:val="300"/>
            </w:trPr>
            <w:tc>
              <w:tcPr>
                <w:tcW w:w="4219" w:type="dxa"/>
                <w:shd w:val="clear" w:color="auto" w:fill="auto"/>
                <w:hideMark/>
              </w:tcPr>
              <w:p w14:paraId="104B7A94"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NIGERIA</w:t>
                </w:r>
              </w:p>
            </w:tc>
            <w:tc>
              <w:tcPr>
                <w:tcW w:w="1309" w:type="dxa"/>
                <w:shd w:val="clear" w:color="auto" w:fill="auto"/>
                <w:hideMark/>
              </w:tcPr>
              <w:p w14:paraId="3AAA4AC5"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NG</w:t>
                </w:r>
              </w:p>
            </w:tc>
          </w:tr>
          <w:tr w:rsidR="0044140B" w:rsidRPr="00DE2238" w14:paraId="77EE402D" w14:textId="77777777" w:rsidTr="00AF52E0">
            <w:trPr>
              <w:trHeight w:val="300"/>
            </w:trPr>
            <w:tc>
              <w:tcPr>
                <w:tcW w:w="4219" w:type="dxa"/>
                <w:shd w:val="clear" w:color="auto" w:fill="auto"/>
                <w:hideMark/>
              </w:tcPr>
              <w:p w14:paraId="40EB7039"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NORVEGE</w:t>
                </w:r>
              </w:p>
            </w:tc>
            <w:tc>
              <w:tcPr>
                <w:tcW w:w="1309" w:type="dxa"/>
                <w:shd w:val="clear" w:color="auto" w:fill="auto"/>
                <w:hideMark/>
              </w:tcPr>
              <w:p w14:paraId="233D0B7B"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NO</w:t>
                </w:r>
              </w:p>
            </w:tc>
          </w:tr>
          <w:tr w:rsidR="0044140B" w:rsidRPr="00DE2238" w14:paraId="4DF09D58" w14:textId="77777777" w:rsidTr="00AF52E0">
            <w:trPr>
              <w:trHeight w:val="300"/>
            </w:trPr>
            <w:tc>
              <w:tcPr>
                <w:tcW w:w="4219" w:type="dxa"/>
                <w:shd w:val="clear" w:color="auto" w:fill="auto"/>
                <w:hideMark/>
              </w:tcPr>
              <w:p w14:paraId="0A20FE07"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NOUVELLE-ZELANDE</w:t>
                </w:r>
              </w:p>
            </w:tc>
            <w:tc>
              <w:tcPr>
                <w:tcW w:w="1309" w:type="dxa"/>
                <w:shd w:val="clear" w:color="auto" w:fill="auto"/>
                <w:hideMark/>
              </w:tcPr>
              <w:p w14:paraId="2EBE19CD"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NZ</w:t>
                </w:r>
              </w:p>
            </w:tc>
          </w:tr>
          <w:tr w:rsidR="0044140B" w:rsidRPr="00DE2238" w14:paraId="4EE15532" w14:textId="77777777" w:rsidTr="00AF52E0">
            <w:trPr>
              <w:trHeight w:val="300"/>
            </w:trPr>
            <w:tc>
              <w:tcPr>
                <w:tcW w:w="4219" w:type="dxa"/>
                <w:shd w:val="clear" w:color="auto" w:fill="auto"/>
                <w:hideMark/>
              </w:tcPr>
              <w:p w14:paraId="22D12AF0"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OCEANIE NON SPECIFIE</w:t>
                </w:r>
              </w:p>
            </w:tc>
            <w:tc>
              <w:tcPr>
                <w:tcW w:w="1309" w:type="dxa"/>
                <w:shd w:val="clear" w:color="auto" w:fill="auto"/>
                <w:hideMark/>
              </w:tcPr>
              <w:p w14:paraId="4D68F73A"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OCE</w:t>
                </w:r>
              </w:p>
            </w:tc>
          </w:tr>
          <w:tr w:rsidR="0044140B" w:rsidRPr="00DE2238" w14:paraId="0B0C8A85" w14:textId="77777777" w:rsidTr="00AF52E0">
            <w:trPr>
              <w:trHeight w:val="300"/>
            </w:trPr>
            <w:tc>
              <w:tcPr>
                <w:tcW w:w="4219" w:type="dxa"/>
                <w:shd w:val="clear" w:color="auto" w:fill="auto"/>
                <w:hideMark/>
              </w:tcPr>
              <w:p w14:paraId="358E32EF"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OMAN</w:t>
                </w:r>
              </w:p>
            </w:tc>
            <w:tc>
              <w:tcPr>
                <w:tcW w:w="1309" w:type="dxa"/>
                <w:shd w:val="clear" w:color="auto" w:fill="auto"/>
                <w:hideMark/>
              </w:tcPr>
              <w:p w14:paraId="2B44D783"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OM</w:t>
                </w:r>
              </w:p>
            </w:tc>
          </w:tr>
          <w:tr w:rsidR="0044140B" w:rsidRPr="00DE2238" w14:paraId="7B364BA8" w14:textId="77777777" w:rsidTr="00AF52E0">
            <w:trPr>
              <w:trHeight w:val="300"/>
            </w:trPr>
            <w:tc>
              <w:tcPr>
                <w:tcW w:w="4219" w:type="dxa"/>
                <w:shd w:val="clear" w:color="auto" w:fill="auto"/>
                <w:hideMark/>
              </w:tcPr>
              <w:p w14:paraId="7B2AC031"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OUGANDA</w:t>
                </w:r>
              </w:p>
            </w:tc>
            <w:tc>
              <w:tcPr>
                <w:tcW w:w="1309" w:type="dxa"/>
                <w:shd w:val="clear" w:color="auto" w:fill="auto"/>
                <w:hideMark/>
              </w:tcPr>
              <w:p w14:paraId="321C1AA0"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UG</w:t>
                </w:r>
              </w:p>
            </w:tc>
          </w:tr>
          <w:tr w:rsidR="0044140B" w:rsidRPr="00DE2238" w14:paraId="5E2820A6" w14:textId="77777777" w:rsidTr="00AF52E0">
            <w:trPr>
              <w:trHeight w:val="300"/>
            </w:trPr>
            <w:tc>
              <w:tcPr>
                <w:tcW w:w="4219" w:type="dxa"/>
                <w:shd w:val="clear" w:color="auto" w:fill="auto"/>
                <w:hideMark/>
              </w:tcPr>
              <w:p w14:paraId="6D015C92"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OUZBEKISTAN</w:t>
                </w:r>
              </w:p>
            </w:tc>
            <w:tc>
              <w:tcPr>
                <w:tcW w:w="1309" w:type="dxa"/>
                <w:shd w:val="clear" w:color="auto" w:fill="auto"/>
                <w:hideMark/>
              </w:tcPr>
              <w:p w14:paraId="684946A5"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UZ</w:t>
                </w:r>
              </w:p>
            </w:tc>
          </w:tr>
          <w:tr w:rsidR="0044140B" w:rsidRPr="00DE2238" w14:paraId="1502980D" w14:textId="77777777" w:rsidTr="00AF52E0">
            <w:trPr>
              <w:trHeight w:val="300"/>
            </w:trPr>
            <w:tc>
              <w:tcPr>
                <w:tcW w:w="4219" w:type="dxa"/>
                <w:shd w:val="clear" w:color="auto" w:fill="auto"/>
                <w:hideMark/>
              </w:tcPr>
              <w:p w14:paraId="4479720C"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PAKISTAN</w:t>
                </w:r>
              </w:p>
            </w:tc>
            <w:tc>
              <w:tcPr>
                <w:tcW w:w="1309" w:type="dxa"/>
                <w:shd w:val="clear" w:color="auto" w:fill="auto"/>
                <w:hideMark/>
              </w:tcPr>
              <w:p w14:paraId="021905DD"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PK</w:t>
                </w:r>
              </w:p>
            </w:tc>
          </w:tr>
          <w:tr w:rsidR="0044140B" w:rsidRPr="00DE2238" w14:paraId="44ED6CB6" w14:textId="77777777" w:rsidTr="00AF52E0">
            <w:trPr>
              <w:trHeight w:val="300"/>
            </w:trPr>
            <w:tc>
              <w:tcPr>
                <w:tcW w:w="4219" w:type="dxa"/>
                <w:shd w:val="clear" w:color="auto" w:fill="auto"/>
                <w:hideMark/>
              </w:tcPr>
              <w:p w14:paraId="1F8FD703"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PALAOS</w:t>
                </w:r>
              </w:p>
            </w:tc>
            <w:tc>
              <w:tcPr>
                <w:tcW w:w="1309" w:type="dxa"/>
                <w:shd w:val="clear" w:color="auto" w:fill="auto"/>
                <w:hideMark/>
              </w:tcPr>
              <w:p w14:paraId="6C383F9D"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PW</w:t>
                </w:r>
              </w:p>
            </w:tc>
          </w:tr>
          <w:tr w:rsidR="0044140B" w:rsidRPr="00DE2238" w14:paraId="02ED4D7D" w14:textId="77777777" w:rsidTr="00AF52E0">
            <w:trPr>
              <w:trHeight w:val="300"/>
            </w:trPr>
            <w:tc>
              <w:tcPr>
                <w:tcW w:w="4219" w:type="dxa"/>
                <w:shd w:val="clear" w:color="auto" w:fill="auto"/>
                <w:hideMark/>
              </w:tcPr>
              <w:p w14:paraId="63705390"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PALESTINE</w:t>
                </w:r>
              </w:p>
            </w:tc>
            <w:tc>
              <w:tcPr>
                <w:tcW w:w="1309" w:type="dxa"/>
                <w:shd w:val="clear" w:color="auto" w:fill="auto"/>
                <w:hideMark/>
              </w:tcPr>
              <w:p w14:paraId="6742A628"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PS</w:t>
                </w:r>
              </w:p>
            </w:tc>
          </w:tr>
          <w:tr w:rsidR="0044140B" w:rsidRPr="00DE2238" w14:paraId="78B1D44D" w14:textId="77777777" w:rsidTr="00AF52E0">
            <w:trPr>
              <w:trHeight w:val="300"/>
            </w:trPr>
            <w:tc>
              <w:tcPr>
                <w:tcW w:w="4219" w:type="dxa"/>
                <w:shd w:val="clear" w:color="auto" w:fill="auto"/>
                <w:hideMark/>
              </w:tcPr>
              <w:p w14:paraId="64C258AC"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PANAMA</w:t>
                </w:r>
              </w:p>
            </w:tc>
            <w:tc>
              <w:tcPr>
                <w:tcW w:w="1309" w:type="dxa"/>
                <w:shd w:val="clear" w:color="auto" w:fill="auto"/>
                <w:hideMark/>
              </w:tcPr>
              <w:p w14:paraId="0ED0BB65"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PA</w:t>
                </w:r>
              </w:p>
            </w:tc>
          </w:tr>
          <w:tr w:rsidR="0044140B" w:rsidRPr="00DE2238" w14:paraId="3457F666" w14:textId="77777777" w:rsidTr="00AF52E0">
            <w:trPr>
              <w:trHeight w:val="325"/>
            </w:trPr>
            <w:tc>
              <w:tcPr>
                <w:tcW w:w="4219" w:type="dxa"/>
                <w:shd w:val="clear" w:color="auto" w:fill="auto"/>
                <w:hideMark/>
              </w:tcPr>
              <w:p w14:paraId="592A7A2B"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 xml:space="preserve">PAPOUASIE-NOUVELLE GUINEE </w:t>
                </w:r>
              </w:p>
            </w:tc>
            <w:tc>
              <w:tcPr>
                <w:tcW w:w="1309" w:type="dxa"/>
                <w:shd w:val="clear" w:color="auto" w:fill="auto"/>
                <w:hideMark/>
              </w:tcPr>
              <w:p w14:paraId="4D9DA88D"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 xml:space="preserve">PG </w:t>
                </w:r>
              </w:p>
            </w:tc>
          </w:tr>
          <w:tr w:rsidR="0044140B" w:rsidRPr="00DE2238" w14:paraId="3718D8A5" w14:textId="77777777" w:rsidTr="00AF52E0">
            <w:trPr>
              <w:trHeight w:val="300"/>
            </w:trPr>
            <w:tc>
              <w:tcPr>
                <w:tcW w:w="4219" w:type="dxa"/>
                <w:shd w:val="clear" w:color="auto" w:fill="auto"/>
                <w:hideMark/>
              </w:tcPr>
              <w:p w14:paraId="2D948458"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PARAGUAY</w:t>
                </w:r>
              </w:p>
            </w:tc>
            <w:tc>
              <w:tcPr>
                <w:tcW w:w="1309" w:type="dxa"/>
                <w:shd w:val="clear" w:color="auto" w:fill="auto"/>
                <w:hideMark/>
              </w:tcPr>
              <w:p w14:paraId="35A5DCEA"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PY</w:t>
                </w:r>
              </w:p>
            </w:tc>
          </w:tr>
          <w:tr w:rsidR="0044140B" w:rsidRPr="00DE2238" w14:paraId="61857AB4" w14:textId="77777777" w:rsidTr="00AF52E0">
            <w:trPr>
              <w:trHeight w:val="300"/>
            </w:trPr>
            <w:tc>
              <w:tcPr>
                <w:tcW w:w="4219" w:type="dxa"/>
                <w:shd w:val="clear" w:color="auto" w:fill="auto"/>
                <w:hideMark/>
              </w:tcPr>
              <w:p w14:paraId="4F3C1166"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PAYS-BAS</w:t>
                </w:r>
              </w:p>
            </w:tc>
            <w:tc>
              <w:tcPr>
                <w:tcW w:w="1309" w:type="dxa"/>
                <w:shd w:val="clear" w:color="auto" w:fill="auto"/>
                <w:hideMark/>
              </w:tcPr>
              <w:p w14:paraId="4E745FA1"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NL</w:t>
                </w:r>
              </w:p>
            </w:tc>
          </w:tr>
          <w:tr w:rsidR="0044140B" w:rsidRPr="00DE2238" w14:paraId="507F5725" w14:textId="77777777" w:rsidTr="00AF52E0">
            <w:trPr>
              <w:trHeight w:val="300"/>
            </w:trPr>
            <w:tc>
              <w:tcPr>
                <w:tcW w:w="4219" w:type="dxa"/>
                <w:shd w:val="clear" w:color="auto" w:fill="auto"/>
                <w:hideMark/>
              </w:tcPr>
              <w:p w14:paraId="58C135B6"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PEROU</w:t>
                </w:r>
              </w:p>
            </w:tc>
            <w:tc>
              <w:tcPr>
                <w:tcW w:w="1309" w:type="dxa"/>
                <w:shd w:val="clear" w:color="auto" w:fill="auto"/>
                <w:hideMark/>
              </w:tcPr>
              <w:p w14:paraId="07367DA8"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PE</w:t>
                </w:r>
              </w:p>
            </w:tc>
          </w:tr>
          <w:tr w:rsidR="0044140B" w:rsidRPr="00DE2238" w14:paraId="607E400B" w14:textId="77777777" w:rsidTr="00AF52E0">
            <w:trPr>
              <w:trHeight w:val="300"/>
            </w:trPr>
            <w:tc>
              <w:tcPr>
                <w:tcW w:w="4219" w:type="dxa"/>
                <w:shd w:val="clear" w:color="auto" w:fill="auto"/>
                <w:hideMark/>
              </w:tcPr>
              <w:p w14:paraId="403EFA5D"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PHILIPPINES</w:t>
                </w:r>
              </w:p>
            </w:tc>
            <w:tc>
              <w:tcPr>
                <w:tcW w:w="1309" w:type="dxa"/>
                <w:shd w:val="clear" w:color="auto" w:fill="auto"/>
                <w:hideMark/>
              </w:tcPr>
              <w:p w14:paraId="4B17860B"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PH</w:t>
                </w:r>
              </w:p>
            </w:tc>
          </w:tr>
          <w:tr w:rsidR="0044140B" w:rsidRPr="00DE2238" w14:paraId="3D45720D" w14:textId="77777777" w:rsidTr="00AF52E0">
            <w:trPr>
              <w:trHeight w:val="300"/>
            </w:trPr>
            <w:tc>
              <w:tcPr>
                <w:tcW w:w="4219" w:type="dxa"/>
                <w:shd w:val="clear" w:color="auto" w:fill="auto"/>
                <w:hideMark/>
              </w:tcPr>
              <w:p w14:paraId="666BBCFC"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POLOGNE</w:t>
                </w:r>
              </w:p>
            </w:tc>
            <w:tc>
              <w:tcPr>
                <w:tcW w:w="1309" w:type="dxa"/>
                <w:shd w:val="clear" w:color="auto" w:fill="auto"/>
                <w:hideMark/>
              </w:tcPr>
              <w:p w14:paraId="4E3E0B54"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PL</w:t>
                </w:r>
              </w:p>
            </w:tc>
          </w:tr>
          <w:tr w:rsidR="0044140B" w:rsidRPr="00DE2238" w14:paraId="4A43C7AD" w14:textId="77777777" w:rsidTr="00AF52E0">
            <w:trPr>
              <w:trHeight w:val="300"/>
            </w:trPr>
            <w:tc>
              <w:tcPr>
                <w:tcW w:w="4219" w:type="dxa"/>
                <w:shd w:val="clear" w:color="auto" w:fill="auto"/>
                <w:hideMark/>
              </w:tcPr>
              <w:p w14:paraId="2C354314"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PORTUGAL</w:t>
                </w:r>
              </w:p>
            </w:tc>
            <w:tc>
              <w:tcPr>
                <w:tcW w:w="1309" w:type="dxa"/>
                <w:shd w:val="clear" w:color="auto" w:fill="auto"/>
                <w:hideMark/>
              </w:tcPr>
              <w:p w14:paraId="125B0E64"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PT</w:t>
                </w:r>
              </w:p>
            </w:tc>
          </w:tr>
          <w:tr w:rsidR="0044140B" w:rsidRPr="00DE2238" w14:paraId="3F46DDB1" w14:textId="77777777" w:rsidTr="00AF52E0">
            <w:trPr>
              <w:trHeight w:val="300"/>
            </w:trPr>
            <w:tc>
              <w:tcPr>
                <w:tcW w:w="4219" w:type="dxa"/>
                <w:shd w:val="clear" w:color="auto" w:fill="auto"/>
                <w:hideMark/>
              </w:tcPr>
              <w:p w14:paraId="25501E47"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QATAR</w:t>
                </w:r>
              </w:p>
            </w:tc>
            <w:tc>
              <w:tcPr>
                <w:tcW w:w="1309" w:type="dxa"/>
                <w:shd w:val="clear" w:color="auto" w:fill="auto"/>
                <w:hideMark/>
              </w:tcPr>
              <w:p w14:paraId="0DA648E3"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QA</w:t>
                </w:r>
              </w:p>
            </w:tc>
          </w:tr>
          <w:tr w:rsidR="0044140B" w:rsidRPr="00DE2238" w14:paraId="6E357D39" w14:textId="77777777" w:rsidTr="00AF52E0">
            <w:trPr>
              <w:trHeight w:val="300"/>
            </w:trPr>
            <w:tc>
              <w:tcPr>
                <w:tcW w:w="4219" w:type="dxa"/>
                <w:shd w:val="clear" w:color="auto" w:fill="auto"/>
                <w:hideMark/>
              </w:tcPr>
              <w:p w14:paraId="1CB3B61B"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REFUGIES POLITIQUES</w:t>
                </w:r>
              </w:p>
            </w:tc>
            <w:tc>
              <w:tcPr>
                <w:tcW w:w="1309" w:type="dxa"/>
                <w:shd w:val="clear" w:color="auto" w:fill="auto"/>
                <w:hideMark/>
              </w:tcPr>
              <w:p w14:paraId="355DE561"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 xml:space="preserve">REF </w:t>
                </w:r>
              </w:p>
            </w:tc>
          </w:tr>
          <w:tr w:rsidR="0044140B" w:rsidRPr="00DE2238" w14:paraId="677C1204" w14:textId="77777777" w:rsidTr="00AF52E0">
            <w:trPr>
              <w:trHeight w:val="300"/>
            </w:trPr>
            <w:tc>
              <w:tcPr>
                <w:tcW w:w="4219" w:type="dxa"/>
                <w:shd w:val="clear" w:color="auto" w:fill="auto"/>
                <w:hideMark/>
              </w:tcPr>
              <w:p w14:paraId="1511DC63"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REPUBLIQUE CENTRAFRICAINE</w:t>
                </w:r>
              </w:p>
            </w:tc>
            <w:tc>
              <w:tcPr>
                <w:tcW w:w="1309" w:type="dxa"/>
                <w:shd w:val="clear" w:color="auto" w:fill="auto"/>
                <w:hideMark/>
              </w:tcPr>
              <w:p w14:paraId="69406BFF"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CF</w:t>
                </w:r>
              </w:p>
            </w:tc>
          </w:tr>
          <w:tr w:rsidR="0044140B" w:rsidRPr="00DE2238" w14:paraId="38AAA676" w14:textId="77777777" w:rsidTr="00AF52E0">
            <w:trPr>
              <w:trHeight w:val="300"/>
            </w:trPr>
            <w:tc>
              <w:tcPr>
                <w:tcW w:w="4219" w:type="dxa"/>
                <w:shd w:val="clear" w:color="auto" w:fill="auto"/>
                <w:hideMark/>
              </w:tcPr>
              <w:p w14:paraId="1DCC1160"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REPUBLIQUE DOMINICAINE</w:t>
                </w:r>
              </w:p>
            </w:tc>
            <w:tc>
              <w:tcPr>
                <w:tcW w:w="1309" w:type="dxa"/>
                <w:shd w:val="clear" w:color="auto" w:fill="auto"/>
                <w:hideMark/>
              </w:tcPr>
              <w:p w14:paraId="38C35542"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DO</w:t>
                </w:r>
              </w:p>
            </w:tc>
          </w:tr>
          <w:tr w:rsidR="0044140B" w:rsidRPr="00DE2238" w14:paraId="4040925D" w14:textId="77777777" w:rsidTr="00AF52E0">
            <w:trPr>
              <w:trHeight w:val="300"/>
            </w:trPr>
            <w:tc>
              <w:tcPr>
                <w:tcW w:w="4219" w:type="dxa"/>
                <w:shd w:val="clear" w:color="auto" w:fill="auto"/>
                <w:hideMark/>
              </w:tcPr>
              <w:p w14:paraId="05C0BC69"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ROUMANIE</w:t>
                </w:r>
              </w:p>
            </w:tc>
            <w:tc>
              <w:tcPr>
                <w:tcW w:w="1309" w:type="dxa"/>
                <w:shd w:val="clear" w:color="auto" w:fill="auto"/>
                <w:hideMark/>
              </w:tcPr>
              <w:p w14:paraId="4E08BCD2"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RO</w:t>
                </w:r>
              </w:p>
            </w:tc>
          </w:tr>
          <w:tr w:rsidR="0044140B" w:rsidRPr="00DE2238" w14:paraId="6E5FEA68" w14:textId="77777777" w:rsidTr="00AF52E0">
            <w:trPr>
              <w:trHeight w:val="300"/>
            </w:trPr>
            <w:tc>
              <w:tcPr>
                <w:tcW w:w="4219" w:type="dxa"/>
                <w:shd w:val="clear" w:color="auto" w:fill="auto"/>
                <w:hideMark/>
              </w:tcPr>
              <w:p w14:paraId="083BDDF8"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ROYAUME-UNI</w:t>
                </w:r>
              </w:p>
            </w:tc>
            <w:tc>
              <w:tcPr>
                <w:tcW w:w="1309" w:type="dxa"/>
                <w:shd w:val="clear" w:color="auto" w:fill="auto"/>
                <w:hideMark/>
              </w:tcPr>
              <w:p w14:paraId="7BBF20F2"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GB</w:t>
                </w:r>
              </w:p>
            </w:tc>
          </w:tr>
          <w:tr w:rsidR="0044140B" w:rsidRPr="00DE2238" w14:paraId="5851BB0E" w14:textId="77777777" w:rsidTr="00AF52E0">
            <w:trPr>
              <w:trHeight w:val="300"/>
            </w:trPr>
            <w:tc>
              <w:tcPr>
                <w:tcW w:w="4219" w:type="dxa"/>
                <w:shd w:val="clear" w:color="auto" w:fill="auto"/>
                <w:hideMark/>
              </w:tcPr>
              <w:p w14:paraId="70B099C7"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RUSSIE</w:t>
                </w:r>
              </w:p>
            </w:tc>
            <w:tc>
              <w:tcPr>
                <w:tcW w:w="1309" w:type="dxa"/>
                <w:shd w:val="clear" w:color="auto" w:fill="auto"/>
                <w:hideMark/>
              </w:tcPr>
              <w:p w14:paraId="42086D31"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RU</w:t>
                </w:r>
              </w:p>
            </w:tc>
          </w:tr>
          <w:tr w:rsidR="0044140B" w:rsidRPr="00DE2238" w14:paraId="7D4126A0" w14:textId="77777777" w:rsidTr="00AF52E0">
            <w:trPr>
              <w:trHeight w:val="300"/>
            </w:trPr>
            <w:tc>
              <w:tcPr>
                <w:tcW w:w="4219" w:type="dxa"/>
                <w:shd w:val="clear" w:color="auto" w:fill="auto"/>
                <w:hideMark/>
              </w:tcPr>
              <w:p w14:paraId="5281E226"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RWANDA</w:t>
                </w:r>
              </w:p>
            </w:tc>
            <w:tc>
              <w:tcPr>
                <w:tcW w:w="1309" w:type="dxa"/>
                <w:shd w:val="clear" w:color="auto" w:fill="auto"/>
                <w:hideMark/>
              </w:tcPr>
              <w:p w14:paraId="5BCDB261"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RW</w:t>
                </w:r>
              </w:p>
            </w:tc>
          </w:tr>
          <w:tr w:rsidR="0044140B" w:rsidRPr="00DE2238" w14:paraId="36CFD201" w14:textId="77777777" w:rsidTr="00AF52E0">
            <w:trPr>
              <w:trHeight w:val="300"/>
            </w:trPr>
            <w:tc>
              <w:tcPr>
                <w:tcW w:w="4219" w:type="dxa"/>
                <w:shd w:val="clear" w:color="auto" w:fill="auto"/>
                <w:hideMark/>
              </w:tcPr>
              <w:p w14:paraId="4773BDD6"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SAINT-CHRISTOPHE-ET-NIEVES</w:t>
                </w:r>
              </w:p>
            </w:tc>
            <w:tc>
              <w:tcPr>
                <w:tcW w:w="1309" w:type="dxa"/>
                <w:shd w:val="clear" w:color="auto" w:fill="auto"/>
                <w:hideMark/>
              </w:tcPr>
              <w:p w14:paraId="3E46A25E"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KN</w:t>
                </w:r>
              </w:p>
            </w:tc>
          </w:tr>
          <w:tr w:rsidR="0044140B" w:rsidRPr="00DE2238" w14:paraId="76765B3C" w14:textId="77777777" w:rsidTr="00AF52E0">
            <w:trPr>
              <w:trHeight w:val="300"/>
            </w:trPr>
            <w:tc>
              <w:tcPr>
                <w:tcW w:w="4219" w:type="dxa"/>
                <w:shd w:val="clear" w:color="auto" w:fill="auto"/>
                <w:hideMark/>
              </w:tcPr>
              <w:p w14:paraId="5DB852BE"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SAINTE-LUCIE</w:t>
                </w:r>
              </w:p>
            </w:tc>
            <w:tc>
              <w:tcPr>
                <w:tcW w:w="1309" w:type="dxa"/>
                <w:shd w:val="clear" w:color="auto" w:fill="auto"/>
                <w:hideMark/>
              </w:tcPr>
              <w:p w14:paraId="034B2FD3"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LC</w:t>
                </w:r>
              </w:p>
            </w:tc>
          </w:tr>
          <w:tr w:rsidR="0044140B" w:rsidRPr="00DE2238" w14:paraId="5BCDFAA5" w14:textId="77777777" w:rsidTr="00AF52E0">
            <w:trPr>
              <w:trHeight w:val="300"/>
            </w:trPr>
            <w:tc>
              <w:tcPr>
                <w:tcW w:w="4219" w:type="dxa"/>
                <w:shd w:val="clear" w:color="auto" w:fill="auto"/>
                <w:hideMark/>
              </w:tcPr>
              <w:p w14:paraId="359705BC"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SAINT-MARIN</w:t>
                </w:r>
              </w:p>
            </w:tc>
            <w:tc>
              <w:tcPr>
                <w:tcW w:w="1309" w:type="dxa"/>
                <w:shd w:val="clear" w:color="auto" w:fill="auto"/>
                <w:hideMark/>
              </w:tcPr>
              <w:p w14:paraId="7DC3CE4A"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SM</w:t>
                </w:r>
              </w:p>
            </w:tc>
          </w:tr>
          <w:tr w:rsidR="0044140B" w:rsidRPr="00DE2238" w14:paraId="4882C1BB" w14:textId="77777777" w:rsidTr="00AF52E0">
            <w:trPr>
              <w:trHeight w:val="223"/>
            </w:trPr>
            <w:tc>
              <w:tcPr>
                <w:tcW w:w="4219" w:type="dxa"/>
                <w:shd w:val="clear" w:color="auto" w:fill="auto"/>
                <w:hideMark/>
              </w:tcPr>
              <w:p w14:paraId="08157F43"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 xml:space="preserve">SAINT-VINCENT-ET-LES- GRENADINES </w:t>
                </w:r>
              </w:p>
            </w:tc>
            <w:tc>
              <w:tcPr>
                <w:tcW w:w="1309" w:type="dxa"/>
                <w:shd w:val="clear" w:color="auto" w:fill="auto"/>
                <w:hideMark/>
              </w:tcPr>
              <w:p w14:paraId="3BBFCF5C"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VC</w:t>
                </w:r>
              </w:p>
            </w:tc>
          </w:tr>
          <w:tr w:rsidR="0044140B" w:rsidRPr="00DE2238" w14:paraId="2DAAEB5A" w14:textId="77777777" w:rsidTr="00AF52E0">
            <w:trPr>
              <w:trHeight w:val="300"/>
            </w:trPr>
            <w:tc>
              <w:tcPr>
                <w:tcW w:w="4219" w:type="dxa"/>
                <w:shd w:val="clear" w:color="auto" w:fill="auto"/>
                <w:hideMark/>
              </w:tcPr>
              <w:p w14:paraId="5B4EFD72"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SAMOA</w:t>
                </w:r>
              </w:p>
            </w:tc>
            <w:tc>
              <w:tcPr>
                <w:tcW w:w="1309" w:type="dxa"/>
                <w:shd w:val="clear" w:color="auto" w:fill="auto"/>
                <w:hideMark/>
              </w:tcPr>
              <w:p w14:paraId="005DE871"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WS</w:t>
                </w:r>
              </w:p>
            </w:tc>
          </w:tr>
          <w:tr w:rsidR="0044140B" w:rsidRPr="00DE2238" w14:paraId="0971A1A4" w14:textId="77777777" w:rsidTr="00AF52E0">
            <w:trPr>
              <w:trHeight w:val="300"/>
            </w:trPr>
            <w:tc>
              <w:tcPr>
                <w:tcW w:w="4219" w:type="dxa"/>
                <w:shd w:val="clear" w:color="auto" w:fill="auto"/>
                <w:hideMark/>
              </w:tcPr>
              <w:p w14:paraId="1113AD4C"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SAO TOME ET PRINCIPE</w:t>
                </w:r>
              </w:p>
            </w:tc>
            <w:tc>
              <w:tcPr>
                <w:tcW w:w="1309" w:type="dxa"/>
                <w:shd w:val="clear" w:color="auto" w:fill="auto"/>
                <w:hideMark/>
              </w:tcPr>
              <w:p w14:paraId="3AEBF70E"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ST</w:t>
                </w:r>
              </w:p>
            </w:tc>
          </w:tr>
          <w:tr w:rsidR="0044140B" w:rsidRPr="00DE2238" w14:paraId="2EBA67FA" w14:textId="77777777" w:rsidTr="00AF52E0">
            <w:trPr>
              <w:trHeight w:val="300"/>
            </w:trPr>
            <w:tc>
              <w:tcPr>
                <w:tcW w:w="4219" w:type="dxa"/>
                <w:shd w:val="clear" w:color="auto" w:fill="auto"/>
                <w:hideMark/>
              </w:tcPr>
              <w:p w14:paraId="6752C3FA"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SENEGAL</w:t>
                </w:r>
              </w:p>
            </w:tc>
            <w:tc>
              <w:tcPr>
                <w:tcW w:w="1309" w:type="dxa"/>
                <w:shd w:val="clear" w:color="auto" w:fill="auto"/>
                <w:hideMark/>
              </w:tcPr>
              <w:p w14:paraId="6D353EE2"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SN</w:t>
                </w:r>
              </w:p>
            </w:tc>
          </w:tr>
          <w:tr w:rsidR="0044140B" w:rsidRPr="00DE2238" w14:paraId="54137B0F" w14:textId="77777777" w:rsidTr="00AF52E0">
            <w:trPr>
              <w:trHeight w:val="300"/>
            </w:trPr>
            <w:tc>
              <w:tcPr>
                <w:tcW w:w="4219" w:type="dxa"/>
                <w:shd w:val="clear" w:color="auto" w:fill="auto"/>
                <w:noWrap/>
                <w:vAlign w:val="bottom"/>
                <w:hideMark/>
              </w:tcPr>
              <w:p w14:paraId="4033AFAC"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lastRenderedPageBreak/>
                  <w:t>SERBIE</w:t>
                </w:r>
              </w:p>
            </w:tc>
            <w:tc>
              <w:tcPr>
                <w:tcW w:w="1309" w:type="dxa"/>
                <w:shd w:val="clear" w:color="auto" w:fill="auto"/>
                <w:hideMark/>
              </w:tcPr>
              <w:p w14:paraId="19E728C3"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RS</w:t>
                </w:r>
              </w:p>
            </w:tc>
          </w:tr>
          <w:tr w:rsidR="0044140B" w:rsidRPr="00DE2238" w14:paraId="0104FB6F" w14:textId="77777777" w:rsidTr="00AF52E0">
            <w:trPr>
              <w:trHeight w:val="300"/>
            </w:trPr>
            <w:tc>
              <w:tcPr>
                <w:tcW w:w="4219" w:type="dxa"/>
                <w:shd w:val="clear" w:color="auto" w:fill="auto"/>
                <w:hideMark/>
              </w:tcPr>
              <w:p w14:paraId="0A64CD76"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SEYCHELLES</w:t>
                </w:r>
              </w:p>
            </w:tc>
            <w:tc>
              <w:tcPr>
                <w:tcW w:w="1309" w:type="dxa"/>
                <w:shd w:val="clear" w:color="auto" w:fill="auto"/>
                <w:hideMark/>
              </w:tcPr>
              <w:p w14:paraId="582AE7A1"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SC</w:t>
                </w:r>
              </w:p>
            </w:tc>
          </w:tr>
          <w:tr w:rsidR="0044140B" w:rsidRPr="00DE2238" w14:paraId="6F9BCD85" w14:textId="77777777" w:rsidTr="00AF52E0">
            <w:trPr>
              <w:trHeight w:val="300"/>
            </w:trPr>
            <w:tc>
              <w:tcPr>
                <w:tcW w:w="4219" w:type="dxa"/>
                <w:shd w:val="clear" w:color="auto" w:fill="auto"/>
                <w:hideMark/>
              </w:tcPr>
              <w:p w14:paraId="372E930A"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SIERRA LEONE</w:t>
                </w:r>
              </w:p>
            </w:tc>
            <w:tc>
              <w:tcPr>
                <w:tcW w:w="1309" w:type="dxa"/>
                <w:shd w:val="clear" w:color="auto" w:fill="auto"/>
                <w:hideMark/>
              </w:tcPr>
              <w:p w14:paraId="10CBA594"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SL</w:t>
                </w:r>
              </w:p>
            </w:tc>
          </w:tr>
          <w:tr w:rsidR="0044140B" w:rsidRPr="00DE2238" w14:paraId="21CDE9E9" w14:textId="77777777" w:rsidTr="00AF52E0">
            <w:trPr>
              <w:trHeight w:val="300"/>
            </w:trPr>
            <w:tc>
              <w:tcPr>
                <w:tcW w:w="4219" w:type="dxa"/>
                <w:shd w:val="clear" w:color="auto" w:fill="auto"/>
                <w:hideMark/>
              </w:tcPr>
              <w:p w14:paraId="47284E58"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SINGAPOUR</w:t>
                </w:r>
              </w:p>
            </w:tc>
            <w:tc>
              <w:tcPr>
                <w:tcW w:w="1309" w:type="dxa"/>
                <w:shd w:val="clear" w:color="auto" w:fill="auto"/>
                <w:hideMark/>
              </w:tcPr>
              <w:p w14:paraId="70525684"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SG</w:t>
                </w:r>
              </w:p>
            </w:tc>
          </w:tr>
          <w:tr w:rsidR="0044140B" w:rsidRPr="00DE2238" w14:paraId="682551DE" w14:textId="77777777" w:rsidTr="00AF52E0">
            <w:trPr>
              <w:trHeight w:val="300"/>
            </w:trPr>
            <w:tc>
              <w:tcPr>
                <w:tcW w:w="4219" w:type="dxa"/>
                <w:shd w:val="clear" w:color="auto" w:fill="auto"/>
                <w:hideMark/>
              </w:tcPr>
              <w:p w14:paraId="73934F1B"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SLOVAQUIE</w:t>
                </w:r>
              </w:p>
            </w:tc>
            <w:tc>
              <w:tcPr>
                <w:tcW w:w="1309" w:type="dxa"/>
                <w:shd w:val="clear" w:color="auto" w:fill="auto"/>
                <w:hideMark/>
              </w:tcPr>
              <w:p w14:paraId="754EB93D"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SK</w:t>
                </w:r>
              </w:p>
            </w:tc>
          </w:tr>
          <w:tr w:rsidR="0044140B" w:rsidRPr="00DE2238" w14:paraId="34D6B82E" w14:textId="77777777" w:rsidTr="00AF52E0">
            <w:trPr>
              <w:trHeight w:val="300"/>
            </w:trPr>
            <w:tc>
              <w:tcPr>
                <w:tcW w:w="4219" w:type="dxa"/>
                <w:shd w:val="clear" w:color="auto" w:fill="auto"/>
                <w:hideMark/>
              </w:tcPr>
              <w:p w14:paraId="7AC2A376"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SLOVENIE</w:t>
                </w:r>
              </w:p>
            </w:tc>
            <w:tc>
              <w:tcPr>
                <w:tcW w:w="1309" w:type="dxa"/>
                <w:shd w:val="clear" w:color="auto" w:fill="auto"/>
                <w:hideMark/>
              </w:tcPr>
              <w:p w14:paraId="1805E2B3"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SI</w:t>
                </w:r>
              </w:p>
            </w:tc>
          </w:tr>
          <w:tr w:rsidR="0044140B" w:rsidRPr="00DE2238" w14:paraId="74492631" w14:textId="77777777" w:rsidTr="00AF52E0">
            <w:trPr>
              <w:trHeight w:val="300"/>
            </w:trPr>
            <w:tc>
              <w:tcPr>
                <w:tcW w:w="4219" w:type="dxa"/>
                <w:shd w:val="clear" w:color="auto" w:fill="auto"/>
                <w:hideMark/>
              </w:tcPr>
              <w:p w14:paraId="2C649DAB"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SOMALIE</w:t>
                </w:r>
              </w:p>
            </w:tc>
            <w:tc>
              <w:tcPr>
                <w:tcW w:w="1309" w:type="dxa"/>
                <w:shd w:val="clear" w:color="auto" w:fill="auto"/>
                <w:hideMark/>
              </w:tcPr>
              <w:p w14:paraId="2B01849C"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SO</w:t>
                </w:r>
              </w:p>
            </w:tc>
          </w:tr>
          <w:tr w:rsidR="0044140B" w:rsidRPr="00DE2238" w14:paraId="53D69585" w14:textId="77777777" w:rsidTr="00AF52E0">
            <w:trPr>
              <w:trHeight w:val="300"/>
            </w:trPr>
            <w:tc>
              <w:tcPr>
                <w:tcW w:w="4219" w:type="dxa"/>
                <w:shd w:val="clear" w:color="auto" w:fill="auto"/>
                <w:hideMark/>
              </w:tcPr>
              <w:p w14:paraId="354B179E"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SOUDAN</w:t>
                </w:r>
              </w:p>
            </w:tc>
            <w:tc>
              <w:tcPr>
                <w:tcW w:w="1309" w:type="dxa"/>
                <w:shd w:val="clear" w:color="auto" w:fill="auto"/>
                <w:hideMark/>
              </w:tcPr>
              <w:p w14:paraId="1CD5DEF1"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SD</w:t>
                </w:r>
              </w:p>
            </w:tc>
          </w:tr>
          <w:tr w:rsidR="0044140B" w:rsidRPr="00DE2238" w14:paraId="33738944" w14:textId="77777777" w:rsidTr="00AF52E0">
            <w:trPr>
              <w:trHeight w:val="300"/>
            </w:trPr>
            <w:tc>
              <w:tcPr>
                <w:tcW w:w="4219" w:type="dxa"/>
                <w:shd w:val="clear" w:color="auto" w:fill="auto"/>
                <w:hideMark/>
              </w:tcPr>
              <w:p w14:paraId="6A330494"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SOUDAN DU SUD</w:t>
                </w:r>
              </w:p>
            </w:tc>
            <w:tc>
              <w:tcPr>
                <w:tcW w:w="1309" w:type="dxa"/>
                <w:shd w:val="clear" w:color="auto" w:fill="auto"/>
                <w:hideMark/>
              </w:tcPr>
              <w:p w14:paraId="424385DF"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SS</w:t>
                </w:r>
              </w:p>
            </w:tc>
          </w:tr>
          <w:tr w:rsidR="0044140B" w:rsidRPr="00DE2238" w14:paraId="351AD6DE" w14:textId="77777777" w:rsidTr="00AF52E0">
            <w:trPr>
              <w:trHeight w:val="300"/>
            </w:trPr>
            <w:tc>
              <w:tcPr>
                <w:tcW w:w="4219" w:type="dxa"/>
                <w:shd w:val="clear" w:color="auto" w:fill="auto"/>
                <w:hideMark/>
              </w:tcPr>
              <w:p w14:paraId="7265B397"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SRI LANKA</w:t>
                </w:r>
              </w:p>
            </w:tc>
            <w:tc>
              <w:tcPr>
                <w:tcW w:w="1309" w:type="dxa"/>
                <w:shd w:val="clear" w:color="auto" w:fill="auto"/>
                <w:hideMark/>
              </w:tcPr>
              <w:p w14:paraId="42A7A968"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LK</w:t>
                </w:r>
              </w:p>
            </w:tc>
          </w:tr>
          <w:tr w:rsidR="0044140B" w:rsidRPr="00DE2238" w14:paraId="6BCE00C9" w14:textId="77777777" w:rsidTr="00AF52E0">
            <w:trPr>
              <w:trHeight w:val="300"/>
            </w:trPr>
            <w:tc>
              <w:tcPr>
                <w:tcW w:w="4219" w:type="dxa"/>
                <w:shd w:val="clear" w:color="auto" w:fill="auto"/>
                <w:hideMark/>
              </w:tcPr>
              <w:p w14:paraId="61B1E58D"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SUEDE</w:t>
                </w:r>
              </w:p>
            </w:tc>
            <w:tc>
              <w:tcPr>
                <w:tcW w:w="1309" w:type="dxa"/>
                <w:shd w:val="clear" w:color="auto" w:fill="auto"/>
                <w:hideMark/>
              </w:tcPr>
              <w:p w14:paraId="00C04970"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SE</w:t>
                </w:r>
              </w:p>
            </w:tc>
          </w:tr>
          <w:tr w:rsidR="0044140B" w:rsidRPr="00DE2238" w14:paraId="40FA0C5D" w14:textId="77777777" w:rsidTr="00AF52E0">
            <w:trPr>
              <w:trHeight w:val="300"/>
            </w:trPr>
            <w:tc>
              <w:tcPr>
                <w:tcW w:w="4219" w:type="dxa"/>
                <w:shd w:val="clear" w:color="auto" w:fill="auto"/>
                <w:hideMark/>
              </w:tcPr>
              <w:p w14:paraId="59011A94"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SUISSE</w:t>
                </w:r>
              </w:p>
            </w:tc>
            <w:tc>
              <w:tcPr>
                <w:tcW w:w="1309" w:type="dxa"/>
                <w:shd w:val="clear" w:color="auto" w:fill="auto"/>
                <w:hideMark/>
              </w:tcPr>
              <w:p w14:paraId="1A657303"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CH</w:t>
                </w:r>
              </w:p>
            </w:tc>
          </w:tr>
          <w:tr w:rsidR="0044140B" w:rsidRPr="00DE2238" w14:paraId="42AFEAC5" w14:textId="77777777" w:rsidTr="00AF52E0">
            <w:trPr>
              <w:trHeight w:val="300"/>
            </w:trPr>
            <w:tc>
              <w:tcPr>
                <w:tcW w:w="4219" w:type="dxa"/>
                <w:shd w:val="clear" w:color="auto" w:fill="auto"/>
                <w:hideMark/>
              </w:tcPr>
              <w:p w14:paraId="53B91032"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SURINAM</w:t>
                </w:r>
              </w:p>
            </w:tc>
            <w:tc>
              <w:tcPr>
                <w:tcW w:w="1309" w:type="dxa"/>
                <w:shd w:val="clear" w:color="auto" w:fill="auto"/>
                <w:hideMark/>
              </w:tcPr>
              <w:p w14:paraId="7DAF21C8"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SR</w:t>
                </w:r>
              </w:p>
            </w:tc>
          </w:tr>
          <w:tr w:rsidR="0044140B" w:rsidRPr="00DE2238" w14:paraId="162CF4EE" w14:textId="77777777" w:rsidTr="00AF52E0">
            <w:trPr>
              <w:trHeight w:val="300"/>
            </w:trPr>
            <w:tc>
              <w:tcPr>
                <w:tcW w:w="4219" w:type="dxa"/>
                <w:shd w:val="clear" w:color="auto" w:fill="auto"/>
                <w:hideMark/>
              </w:tcPr>
              <w:p w14:paraId="71CE5DCE"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SWAZILAND</w:t>
                </w:r>
              </w:p>
            </w:tc>
            <w:tc>
              <w:tcPr>
                <w:tcW w:w="1309" w:type="dxa"/>
                <w:shd w:val="clear" w:color="auto" w:fill="auto"/>
                <w:hideMark/>
              </w:tcPr>
              <w:p w14:paraId="14F1AAAA"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SZ</w:t>
                </w:r>
              </w:p>
            </w:tc>
          </w:tr>
          <w:tr w:rsidR="0044140B" w:rsidRPr="00DE2238" w14:paraId="5910972E" w14:textId="77777777" w:rsidTr="00AF52E0">
            <w:trPr>
              <w:trHeight w:val="300"/>
            </w:trPr>
            <w:tc>
              <w:tcPr>
                <w:tcW w:w="4219" w:type="dxa"/>
                <w:shd w:val="clear" w:color="auto" w:fill="auto"/>
                <w:hideMark/>
              </w:tcPr>
              <w:p w14:paraId="55BD18A4"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SYRIE</w:t>
                </w:r>
              </w:p>
            </w:tc>
            <w:tc>
              <w:tcPr>
                <w:tcW w:w="1309" w:type="dxa"/>
                <w:shd w:val="clear" w:color="auto" w:fill="auto"/>
                <w:hideMark/>
              </w:tcPr>
              <w:p w14:paraId="52671EAC"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SY</w:t>
                </w:r>
              </w:p>
            </w:tc>
          </w:tr>
          <w:tr w:rsidR="0044140B" w:rsidRPr="00DE2238" w14:paraId="7CEC30FD" w14:textId="77777777" w:rsidTr="00AF52E0">
            <w:trPr>
              <w:trHeight w:val="300"/>
            </w:trPr>
            <w:tc>
              <w:tcPr>
                <w:tcW w:w="4219" w:type="dxa"/>
                <w:shd w:val="clear" w:color="auto" w:fill="auto"/>
                <w:hideMark/>
              </w:tcPr>
              <w:p w14:paraId="6C84B2B9"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TADJIKISTAN</w:t>
                </w:r>
              </w:p>
            </w:tc>
            <w:tc>
              <w:tcPr>
                <w:tcW w:w="1309" w:type="dxa"/>
                <w:shd w:val="clear" w:color="auto" w:fill="auto"/>
                <w:hideMark/>
              </w:tcPr>
              <w:p w14:paraId="39C95C71"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TJ</w:t>
                </w:r>
              </w:p>
            </w:tc>
          </w:tr>
          <w:tr w:rsidR="0044140B" w:rsidRPr="00DE2238" w14:paraId="6C8DD940" w14:textId="77777777" w:rsidTr="00AF52E0">
            <w:trPr>
              <w:trHeight w:val="300"/>
            </w:trPr>
            <w:tc>
              <w:tcPr>
                <w:tcW w:w="4219" w:type="dxa"/>
                <w:shd w:val="clear" w:color="auto" w:fill="auto"/>
                <w:hideMark/>
              </w:tcPr>
              <w:p w14:paraId="0C20673A"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TAIWAN</w:t>
                </w:r>
              </w:p>
            </w:tc>
            <w:tc>
              <w:tcPr>
                <w:tcW w:w="1309" w:type="dxa"/>
                <w:shd w:val="clear" w:color="auto" w:fill="auto"/>
                <w:hideMark/>
              </w:tcPr>
              <w:p w14:paraId="5224E5B9"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TW</w:t>
                </w:r>
              </w:p>
            </w:tc>
          </w:tr>
          <w:tr w:rsidR="0044140B" w:rsidRPr="00DE2238" w14:paraId="015EF918" w14:textId="77777777" w:rsidTr="00AF52E0">
            <w:trPr>
              <w:trHeight w:val="300"/>
            </w:trPr>
            <w:tc>
              <w:tcPr>
                <w:tcW w:w="4219" w:type="dxa"/>
                <w:shd w:val="clear" w:color="auto" w:fill="auto"/>
                <w:hideMark/>
              </w:tcPr>
              <w:p w14:paraId="18D44D6F"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TANZANIE</w:t>
                </w:r>
              </w:p>
            </w:tc>
            <w:tc>
              <w:tcPr>
                <w:tcW w:w="1309" w:type="dxa"/>
                <w:shd w:val="clear" w:color="auto" w:fill="auto"/>
                <w:hideMark/>
              </w:tcPr>
              <w:p w14:paraId="23AB656E"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TZ</w:t>
                </w:r>
              </w:p>
            </w:tc>
          </w:tr>
          <w:tr w:rsidR="0044140B" w:rsidRPr="00DE2238" w14:paraId="75C23BFF" w14:textId="77777777" w:rsidTr="00AF52E0">
            <w:trPr>
              <w:trHeight w:val="300"/>
            </w:trPr>
            <w:tc>
              <w:tcPr>
                <w:tcW w:w="4219" w:type="dxa"/>
                <w:shd w:val="clear" w:color="auto" w:fill="auto"/>
                <w:hideMark/>
              </w:tcPr>
              <w:p w14:paraId="3386AFD0"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TCHAD</w:t>
                </w:r>
              </w:p>
            </w:tc>
            <w:tc>
              <w:tcPr>
                <w:tcW w:w="1309" w:type="dxa"/>
                <w:shd w:val="clear" w:color="auto" w:fill="auto"/>
                <w:hideMark/>
              </w:tcPr>
              <w:p w14:paraId="51138AD7"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TD</w:t>
                </w:r>
              </w:p>
            </w:tc>
          </w:tr>
          <w:tr w:rsidR="0044140B" w:rsidRPr="00DE2238" w14:paraId="5DB23211" w14:textId="77777777" w:rsidTr="00AF52E0">
            <w:trPr>
              <w:trHeight w:val="300"/>
            </w:trPr>
            <w:tc>
              <w:tcPr>
                <w:tcW w:w="4219" w:type="dxa"/>
                <w:shd w:val="clear" w:color="auto" w:fill="auto"/>
                <w:hideMark/>
              </w:tcPr>
              <w:p w14:paraId="37849EB9"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TCHEQUIE</w:t>
                </w:r>
              </w:p>
            </w:tc>
            <w:tc>
              <w:tcPr>
                <w:tcW w:w="1309" w:type="dxa"/>
                <w:shd w:val="clear" w:color="auto" w:fill="auto"/>
                <w:hideMark/>
              </w:tcPr>
              <w:p w14:paraId="75C9E70F"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CZ</w:t>
                </w:r>
              </w:p>
            </w:tc>
          </w:tr>
          <w:tr w:rsidR="0044140B" w:rsidRPr="00DE2238" w14:paraId="7AAF60B7" w14:textId="77777777" w:rsidTr="00AF52E0">
            <w:trPr>
              <w:trHeight w:val="300"/>
            </w:trPr>
            <w:tc>
              <w:tcPr>
                <w:tcW w:w="4219" w:type="dxa"/>
                <w:shd w:val="clear" w:color="auto" w:fill="auto"/>
                <w:hideMark/>
              </w:tcPr>
              <w:p w14:paraId="1837ADB0"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THAILANDE</w:t>
                </w:r>
              </w:p>
            </w:tc>
            <w:tc>
              <w:tcPr>
                <w:tcW w:w="1309" w:type="dxa"/>
                <w:shd w:val="clear" w:color="auto" w:fill="auto"/>
                <w:hideMark/>
              </w:tcPr>
              <w:p w14:paraId="2B0F07EA"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TH</w:t>
                </w:r>
              </w:p>
            </w:tc>
          </w:tr>
          <w:tr w:rsidR="0044140B" w:rsidRPr="00DE2238" w14:paraId="7B76B7A8" w14:textId="77777777" w:rsidTr="00AF52E0">
            <w:trPr>
              <w:trHeight w:val="300"/>
            </w:trPr>
            <w:tc>
              <w:tcPr>
                <w:tcW w:w="4219" w:type="dxa"/>
                <w:shd w:val="clear" w:color="auto" w:fill="auto"/>
                <w:hideMark/>
              </w:tcPr>
              <w:p w14:paraId="351E3BFA"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TIMOR-LESTE</w:t>
                </w:r>
              </w:p>
            </w:tc>
            <w:tc>
              <w:tcPr>
                <w:tcW w:w="1309" w:type="dxa"/>
                <w:shd w:val="clear" w:color="auto" w:fill="auto"/>
                <w:hideMark/>
              </w:tcPr>
              <w:p w14:paraId="63EFA415"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TL</w:t>
                </w:r>
              </w:p>
            </w:tc>
          </w:tr>
          <w:tr w:rsidR="0044140B" w:rsidRPr="00DE2238" w14:paraId="479A0EC0" w14:textId="77777777" w:rsidTr="00AF52E0">
            <w:trPr>
              <w:trHeight w:val="300"/>
            </w:trPr>
            <w:tc>
              <w:tcPr>
                <w:tcW w:w="4219" w:type="dxa"/>
                <w:shd w:val="clear" w:color="auto" w:fill="auto"/>
                <w:hideMark/>
              </w:tcPr>
              <w:p w14:paraId="147095CE"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TOGO</w:t>
                </w:r>
              </w:p>
            </w:tc>
            <w:tc>
              <w:tcPr>
                <w:tcW w:w="1309" w:type="dxa"/>
                <w:shd w:val="clear" w:color="auto" w:fill="auto"/>
                <w:hideMark/>
              </w:tcPr>
              <w:p w14:paraId="3E2FB75C"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TG</w:t>
                </w:r>
              </w:p>
            </w:tc>
          </w:tr>
          <w:tr w:rsidR="0044140B" w:rsidRPr="00DE2238" w14:paraId="0E585117" w14:textId="77777777" w:rsidTr="00AF52E0">
            <w:trPr>
              <w:trHeight w:val="300"/>
            </w:trPr>
            <w:tc>
              <w:tcPr>
                <w:tcW w:w="4219" w:type="dxa"/>
                <w:shd w:val="clear" w:color="auto" w:fill="auto"/>
                <w:hideMark/>
              </w:tcPr>
              <w:p w14:paraId="7C34BCC7"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TONGA</w:t>
                </w:r>
              </w:p>
            </w:tc>
            <w:tc>
              <w:tcPr>
                <w:tcW w:w="1309" w:type="dxa"/>
                <w:shd w:val="clear" w:color="auto" w:fill="auto"/>
                <w:hideMark/>
              </w:tcPr>
              <w:p w14:paraId="0E3B271E"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TO</w:t>
                </w:r>
              </w:p>
            </w:tc>
          </w:tr>
          <w:tr w:rsidR="0044140B" w:rsidRPr="00DE2238" w14:paraId="0016AD4D" w14:textId="77777777" w:rsidTr="00AF52E0">
            <w:trPr>
              <w:trHeight w:val="300"/>
            </w:trPr>
            <w:tc>
              <w:tcPr>
                <w:tcW w:w="4219" w:type="dxa"/>
                <w:shd w:val="clear" w:color="auto" w:fill="auto"/>
                <w:hideMark/>
              </w:tcPr>
              <w:p w14:paraId="6D2B92C1"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TRINITAD ET TOBAGO</w:t>
                </w:r>
              </w:p>
            </w:tc>
            <w:tc>
              <w:tcPr>
                <w:tcW w:w="1309" w:type="dxa"/>
                <w:shd w:val="clear" w:color="auto" w:fill="auto"/>
                <w:hideMark/>
              </w:tcPr>
              <w:p w14:paraId="3BA9E72E"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TT</w:t>
                </w:r>
              </w:p>
            </w:tc>
          </w:tr>
          <w:tr w:rsidR="0044140B" w:rsidRPr="00DE2238" w14:paraId="0B336B27" w14:textId="77777777" w:rsidTr="00AF52E0">
            <w:trPr>
              <w:trHeight w:val="300"/>
            </w:trPr>
            <w:tc>
              <w:tcPr>
                <w:tcW w:w="4219" w:type="dxa"/>
                <w:shd w:val="clear" w:color="auto" w:fill="auto"/>
                <w:hideMark/>
              </w:tcPr>
              <w:p w14:paraId="0103116F"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TUNISIE</w:t>
                </w:r>
              </w:p>
            </w:tc>
            <w:tc>
              <w:tcPr>
                <w:tcW w:w="1309" w:type="dxa"/>
                <w:shd w:val="clear" w:color="auto" w:fill="auto"/>
                <w:hideMark/>
              </w:tcPr>
              <w:p w14:paraId="6DC0741D"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TN</w:t>
                </w:r>
              </w:p>
            </w:tc>
          </w:tr>
          <w:tr w:rsidR="0044140B" w:rsidRPr="00DE2238" w14:paraId="0987E3F4" w14:textId="77777777" w:rsidTr="00AF52E0">
            <w:trPr>
              <w:trHeight w:val="300"/>
            </w:trPr>
            <w:tc>
              <w:tcPr>
                <w:tcW w:w="4219" w:type="dxa"/>
                <w:shd w:val="clear" w:color="auto" w:fill="auto"/>
                <w:hideMark/>
              </w:tcPr>
              <w:p w14:paraId="4EA25B35"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TURKMENISTAN</w:t>
                </w:r>
              </w:p>
            </w:tc>
            <w:tc>
              <w:tcPr>
                <w:tcW w:w="1309" w:type="dxa"/>
                <w:shd w:val="clear" w:color="auto" w:fill="auto"/>
                <w:hideMark/>
              </w:tcPr>
              <w:p w14:paraId="4591E841"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TM</w:t>
                </w:r>
              </w:p>
            </w:tc>
          </w:tr>
          <w:tr w:rsidR="0044140B" w:rsidRPr="00DE2238" w14:paraId="0EE60509" w14:textId="77777777" w:rsidTr="00AF52E0">
            <w:trPr>
              <w:trHeight w:val="300"/>
            </w:trPr>
            <w:tc>
              <w:tcPr>
                <w:tcW w:w="4219" w:type="dxa"/>
                <w:shd w:val="clear" w:color="auto" w:fill="auto"/>
                <w:hideMark/>
              </w:tcPr>
              <w:p w14:paraId="3D40AF0E"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TURQUIE</w:t>
                </w:r>
              </w:p>
            </w:tc>
            <w:tc>
              <w:tcPr>
                <w:tcW w:w="1309" w:type="dxa"/>
                <w:shd w:val="clear" w:color="auto" w:fill="auto"/>
                <w:hideMark/>
              </w:tcPr>
              <w:p w14:paraId="75887464"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TR</w:t>
                </w:r>
              </w:p>
            </w:tc>
          </w:tr>
          <w:tr w:rsidR="0044140B" w:rsidRPr="00DE2238" w14:paraId="5FC723D7" w14:textId="77777777" w:rsidTr="00AF52E0">
            <w:trPr>
              <w:trHeight w:val="300"/>
            </w:trPr>
            <w:tc>
              <w:tcPr>
                <w:tcW w:w="4219" w:type="dxa"/>
                <w:shd w:val="clear" w:color="auto" w:fill="auto"/>
                <w:hideMark/>
              </w:tcPr>
              <w:p w14:paraId="295BE28B"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TUVALU</w:t>
                </w:r>
              </w:p>
            </w:tc>
            <w:tc>
              <w:tcPr>
                <w:tcW w:w="1309" w:type="dxa"/>
                <w:shd w:val="clear" w:color="auto" w:fill="auto"/>
                <w:hideMark/>
              </w:tcPr>
              <w:p w14:paraId="450EB1C8"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TV</w:t>
                </w:r>
              </w:p>
            </w:tc>
          </w:tr>
          <w:tr w:rsidR="0044140B" w:rsidRPr="00DE2238" w14:paraId="6EA33CEA" w14:textId="77777777" w:rsidTr="00AF52E0">
            <w:trPr>
              <w:trHeight w:val="300"/>
            </w:trPr>
            <w:tc>
              <w:tcPr>
                <w:tcW w:w="4219" w:type="dxa"/>
                <w:shd w:val="clear" w:color="auto" w:fill="auto"/>
                <w:hideMark/>
              </w:tcPr>
              <w:p w14:paraId="75B6D54E"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UKRAINE</w:t>
                </w:r>
              </w:p>
            </w:tc>
            <w:tc>
              <w:tcPr>
                <w:tcW w:w="1309" w:type="dxa"/>
                <w:shd w:val="clear" w:color="auto" w:fill="auto"/>
                <w:hideMark/>
              </w:tcPr>
              <w:p w14:paraId="02220840"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UA</w:t>
                </w:r>
              </w:p>
            </w:tc>
          </w:tr>
          <w:tr w:rsidR="0044140B" w:rsidRPr="00DE2238" w14:paraId="4A4C7CFA" w14:textId="77777777" w:rsidTr="00AF52E0">
            <w:trPr>
              <w:trHeight w:val="300"/>
            </w:trPr>
            <w:tc>
              <w:tcPr>
                <w:tcW w:w="4219" w:type="dxa"/>
                <w:shd w:val="clear" w:color="auto" w:fill="auto"/>
                <w:hideMark/>
              </w:tcPr>
              <w:p w14:paraId="0764C9A9"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URUGUAY</w:t>
                </w:r>
              </w:p>
            </w:tc>
            <w:tc>
              <w:tcPr>
                <w:tcW w:w="1309" w:type="dxa"/>
                <w:shd w:val="clear" w:color="auto" w:fill="auto"/>
                <w:hideMark/>
              </w:tcPr>
              <w:p w14:paraId="40990B1F"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UY</w:t>
                </w:r>
              </w:p>
            </w:tc>
          </w:tr>
          <w:tr w:rsidR="0044140B" w:rsidRPr="00DE2238" w14:paraId="02254F38" w14:textId="77777777" w:rsidTr="00AF52E0">
            <w:trPr>
              <w:trHeight w:val="300"/>
            </w:trPr>
            <w:tc>
              <w:tcPr>
                <w:tcW w:w="4219" w:type="dxa"/>
                <w:shd w:val="clear" w:color="auto" w:fill="auto"/>
                <w:hideMark/>
              </w:tcPr>
              <w:p w14:paraId="73635F0E"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VANUATU</w:t>
                </w:r>
              </w:p>
            </w:tc>
            <w:tc>
              <w:tcPr>
                <w:tcW w:w="1309" w:type="dxa"/>
                <w:shd w:val="clear" w:color="auto" w:fill="auto"/>
                <w:hideMark/>
              </w:tcPr>
              <w:p w14:paraId="46428CEE"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VU</w:t>
                </w:r>
              </w:p>
            </w:tc>
          </w:tr>
          <w:tr w:rsidR="0044140B" w:rsidRPr="00DE2238" w14:paraId="1FA3EDE1" w14:textId="77777777" w:rsidTr="00AF52E0">
            <w:trPr>
              <w:trHeight w:val="300"/>
            </w:trPr>
            <w:tc>
              <w:tcPr>
                <w:tcW w:w="4219" w:type="dxa"/>
                <w:shd w:val="clear" w:color="auto" w:fill="auto"/>
                <w:hideMark/>
              </w:tcPr>
              <w:p w14:paraId="6C5CD921"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VENEZUELA</w:t>
                </w:r>
              </w:p>
            </w:tc>
            <w:tc>
              <w:tcPr>
                <w:tcW w:w="1309" w:type="dxa"/>
                <w:shd w:val="clear" w:color="auto" w:fill="auto"/>
                <w:hideMark/>
              </w:tcPr>
              <w:p w14:paraId="4102B343"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VE</w:t>
                </w:r>
              </w:p>
            </w:tc>
          </w:tr>
          <w:tr w:rsidR="0044140B" w:rsidRPr="00DE2238" w14:paraId="79C20ADF" w14:textId="77777777" w:rsidTr="00AF52E0">
            <w:trPr>
              <w:trHeight w:val="300"/>
            </w:trPr>
            <w:tc>
              <w:tcPr>
                <w:tcW w:w="4219" w:type="dxa"/>
                <w:shd w:val="clear" w:color="auto" w:fill="auto"/>
                <w:hideMark/>
              </w:tcPr>
              <w:p w14:paraId="6EE990B9"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VIETNAM</w:t>
                </w:r>
              </w:p>
            </w:tc>
            <w:tc>
              <w:tcPr>
                <w:tcW w:w="1309" w:type="dxa"/>
                <w:shd w:val="clear" w:color="auto" w:fill="auto"/>
                <w:hideMark/>
              </w:tcPr>
              <w:p w14:paraId="11620E0F"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VN</w:t>
                </w:r>
              </w:p>
            </w:tc>
          </w:tr>
          <w:tr w:rsidR="0044140B" w:rsidRPr="00DE2238" w14:paraId="1B07B581" w14:textId="77777777" w:rsidTr="00AF52E0">
            <w:trPr>
              <w:trHeight w:val="300"/>
            </w:trPr>
            <w:tc>
              <w:tcPr>
                <w:tcW w:w="4219" w:type="dxa"/>
                <w:shd w:val="clear" w:color="auto" w:fill="auto"/>
                <w:hideMark/>
              </w:tcPr>
              <w:p w14:paraId="2427FA69"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YEMEN</w:t>
                </w:r>
              </w:p>
            </w:tc>
            <w:tc>
              <w:tcPr>
                <w:tcW w:w="1309" w:type="dxa"/>
                <w:shd w:val="clear" w:color="auto" w:fill="auto"/>
                <w:hideMark/>
              </w:tcPr>
              <w:p w14:paraId="2CBE491D"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YE</w:t>
                </w:r>
              </w:p>
            </w:tc>
          </w:tr>
          <w:tr w:rsidR="0044140B" w:rsidRPr="00DE2238" w14:paraId="3642FB68" w14:textId="77777777" w:rsidTr="00AF52E0">
            <w:trPr>
              <w:trHeight w:val="300"/>
            </w:trPr>
            <w:tc>
              <w:tcPr>
                <w:tcW w:w="4219" w:type="dxa"/>
                <w:shd w:val="clear" w:color="auto" w:fill="auto"/>
                <w:hideMark/>
              </w:tcPr>
              <w:p w14:paraId="11CAD2C8"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YOUGOSLAVIE</w:t>
                </w:r>
              </w:p>
            </w:tc>
            <w:tc>
              <w:tcPr>
                <w:tcW w:w="1309" w:type="dxa"/>
                <w:shd w:val="clear" w:color="auto" w:fill="auto"/>
                <w:hideMark/>
              </w:tcPr>
              <w:p w14:paraId="2D050FFC"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YU</w:t>
                </w:r>
              </w:p>
            </w:tc>
          </w:tr>
          <w:tr w:rsidR="0044140B" w:rsidRPr="00DE2238" w14:paraId="546B2CC2" w14:textId="77777777" w:rsidTr="00AF52E0">
            <w:trPr>
              <w:trHeight w:val="300"/>
            </w:trPr>
            <w:tc>
              <w:tcPr>
                <w:tcW w:w="4219" w:type="dxa"/>
                <w:shd w:val="clear" w:color="auto" w:fill="auto"/>
                <w:hideMark/>
              </w:tcPr>
              <w:p w14:paraId="42B39BD9"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ZAMBIE</w:t>
                </w:r>
              </w:p>
            </w:tc>
            <w:tc>
              <w:tcPr>
                <w:tcW w:w="1309" w:type="dxa"/>
                <w:shd w:val="clear" w:color="auto" w:fill="auto"/>
                <w:hideMark/>
              </w:tcPr>
              <w:p w14:paraId="7F6EB037"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ZM</w:t>
                </w:r>
              </w:p>
            </w:tc>
          </w:tr>
          <w:tr w:rsidR="0044140B" w:rsidRPr="00DE2238" w14:paraId="3E6CE6AA" w14:textId="77777777" w:rsidTr="00AF52E0">
            <w:trPr>
              <w:trHeight w:val="300"/>
            </w:trPr>
            <w:tc>
              <w:tcPr>
                <w:tcW w:w="4219" w:type="dxa"/>
                <w:shd w:val="clear" w:color="auto" w:fill="auto"/>
                <w:hideMark/>
              </w:tcPr>
              <w:p w14:paraId="2EA0F534" w14:textId="77777777" w:rsidR="0044140B" w:rsidRPr="00DE2238" w:rsidRDefault="0044140B" w:rsidP="00AF52E0">
                <w:pPr>
                  <w:rPr>
                    <w:rFonts w:eastAsia="Times New Roman" w:cstheme="minorHAnsi"/>
                    <w:color w:val="000000"/>
                    <w:lang w:eastAsia="fr-BE"/>
                  </w:rPr>
                </w:pPr>
                <w:r w:rsidRPr="00DE2238">
                  <w:rPr>
                    <w:rFonts w:eastAsia="Times New Roman" w:cstheme="minorHAnsi"/>
                    <w:color w:val="000000"/>
                    <w:lang w:val="fr-FR" w:eastAsia="fr-BE"/>
                  </w:rPr>
                  <w:t>ZIMBABWE</w:t>
                </w:r>
              </w:p>
            </w:tc>
            <w:tc>
              <w:tcPr>
                <w:tcW w:w="1309" w:type="dxa"/>
                <w:shd w:val="clear" w:color="auto" w:fill="auto"/>
                <w:hideMark/>
              </w:tcPr>
              <w:p w14:paraId="6FEBA6DA" w14:textId="77777777" w:rsidR="0044140B" w:rsidRPr="00DE2238" w:rsidRDefault="0044140B" w:rsidP="00AF52E0">
                <w:pPr>
                  <w:jc w:val="center"/>
                  <w:rPr>
                    <w:rFonts w:eastAsia="Times New Roman" w:cstheme="minorHAnsi"/>
                    <w:b/>
                    <w:bCs/>
                    <w:color w:val="000000"/>
                    <w:lang w:eastAsia="fr-BE"/>
                  </w:rPr>
                </w:pPr>
                <w:r w:rsidRPr="00DE2238">
                  <w:rPr>
                    <w:rFonts w:eastAsia="Times New Roman" w:cstheme="minorHAnsi"/>
                    <w:b/>
                    <w:bCs/>
                    <w:color w:val="000000"/>
                    <w:lang w:val="fr-FR" w:eastAsia="fr-BE"/>
                  </w:rPr>
                  <w:t>ZW</w:t>
                </w:r>
              </w:p>
            </w:tc>
          </w:tr>
        </w:tbl>
        <w:p w14:paraId="72D9F021" w14:textId="77777777" w:rsidR="0044140B" w:rsidRPr="00DE2238" w:rsidRDefault="0044140B" w:rsidP="0044140B">
          <w:pPr>
            <w:rPr>
              <w:rFonts w:ascii="Georgia" w:eastAsia="Times New Roman" w:hAnsi="Georgia"/>
              <w:lang w:eastAsia="fr-FR"/>
            </w:rPr>
          </w:pPr>
        </w:p>
        <w:p w14:paraId="2DDE232B" w14:textId="77777777" w:rsidR="0044140B" w:rsidRPr="00DE2238" w:rsidRDefault="0044140B" w:rsidP="0044140B">
          <w:pPr>
            <w:rPr>
              <w:rFonts w:ascii="Georgia" w:eastAsia="Times New Roman" w:hAnsi="Georgia"/>
              <w:lang w:eastAsia="fr-FR"/>
            </w:rPr>
          </w:pPr>
        </w:p>
        <w:p w14:paraId="3DF7E1CB" w14:textId="77777777" w:rsidR="0044140B" w:rsidRPr="00DE2238" w:rsidRDefault="0044140B" w:rsidP="0044140B">
          <w:pPr>
            <w:rPr>
              <w:rFonts w:ascii="Georgia" w:eastAsia="Times New Roman" w:hAnsi="Georgia"/>
              <w:lang w:eastAsia="fr-FR"/>
            </w:rPr>
          </w:pPr>
        </w:p>
        <w:p w14:paraId="699DF2EC" w14:textId="77777777" w:rsidR="0044140B" w:rsidRPr="00DE2238" w:rsidRDefault="0044140B" w:rsidP="0044140B">
          <w:pPr>
            <w:tabs>
              <w:tab w:val="left" w:pos="426"/>
              <w:tab w:val="left" w:pos="5103"/>
            </w:tabs>
          </w:pPr>
        </w:p>
        <w:p w14:paraId="6B7D4131" w14:textId="77777777" w:rsidR="0044140B" w:rsidRPr="00DE2238" w:rsidRDefault="0044140B" w:rsidP="0044140B"/>
        <w:p w14:paraId="3F3ADF80" w14:textId="77777777" w:rsidR="0044140B" w:rsidRPr="00DE2238" w:rsidRDefault="0044140B" w:rsidP="0044140B"/>
        <w:p w14:paraId="509CFE27" w14:textId="77777777" w:rsidR="0044140B" w:rsidRPr="00DE2238" w:rsidRDefault="0044140B" w:rsidP="0044140B"/>
        <w:p w14:paraId="31CEF10A" w14:textId="77777777" w:rsidR="0044140B" w:rsidRPr="00DE2238" w:rsidRDefault="0044140B" w:rsidP="0044140B">
          <w:r w:rsidRPr="00DE2238">
            <w:br w:type="page"/>
          </w:r>
        </w:p>
        <w:p w14:paraId="6B01E26C" w14:textId="77777777" w:rsidR="0044140B" w:rsidRPr="00DE2238" w:rsidRDefault="0044140B" w:rsidP="0044140B">
          <w:pPr>
            <w:pStyle w:val="Titre4"/>
          </w:pPr>
          <w:r w:rsidRPr="00DE2238">
            <w:lastRenderedPageBreak/>
            <w:t>Annexe 25 : Convention de la collaboration entre l’établissement d’enseignement secondaire spécialisé et le centre d’éducation et de formation en alternance</w:t>
          </w:r>
        </w:p>
        <w:p w14:paraId="4258489D" w14:textId="77777777" w:rsidR="0044140B" w:rsidRPr="00AD0B6B" w:rsidRDefault="0044140B" w:rsidP="0044140B">
          <w:pPr>
            <w:tabs>
              <w:tab w:val="left" w:pos="1125"/>
            </w:tabs>
            <w:rPr>
              <w:rFonts w:cstheme="minorHAnsi"/>
              <w:sz w:val="16"/>
              <w:szCs w:val="16"/>
            </w:rPr>
          </w:pPr>
        </w:p>
        <w:p w14:paraId="4FE680C8" w14:textId="77777777" w:rsidR="0044140B" w:rsidRPr="00DE2238" w:rsidRDefault="0044140B" w:rsidP="0044140B">
          <w:pPr>
            <w:jc w:val="both"/>
            <w:rPr>
              <w:rFonts w:cstheme="minorHAnsi"/>
            </w:rPr>
          </w:pPr>
          <w:r w:rsidRPr="00DE2238">
            <w:rPr>
              <w:rFonts w:cstheme="minorHAnsi"/>
            </w:rPr>
            <w:t>La présente convention a pour objet de définir la collaboration entre un établissement d’enseignement secondaire spécialisé coopérant et le Centre d'Education et de Formation en Alternance (CEFA).</w:t>
          </w:r>
        </w:p>
        <w:p w14:paraId="58E75903" w14:textId="77777777" w:rsidR="0044140B" w:rsidRPr="00AD0B6B" w:rsidRDefault="0044140B" w:rsidP="0044140B">
          <w:pPr>
            <w:jc w:val="both"/>
            <w:rPr>
              <w:rFonts w:cstheme="minorHAnsi"/>
              <w:sz w:val="16"/>
              <w:szCs w:val="16"/>
            </w:rPr>
          </w:pPr>
        </w:p>
        <w:p w14:paraId="3E4EB88F" w14:textId="77777777" w:rsidR="0044140B" w:rsidRPr="00DE2238" w:rsidRDefault="0044140B" w:rsidP="0044140B">
          <w:pPr>
            <w:jc w:val="both"/>
            <w:rPr>
              <w:rFonts w:cstheme="minorHAnsi"/>
            </w:rPr>
          </w:pPr>
          <w:r w:rsidRPr="00DE2238">
            <w:rPr>
              <w:rFonts w:cstheme="minorHAnsi"/>
            </w:rPr>
            <w:t>La présente convention est établie entre :</w:t>
          </w:r>
        </w:p>
        <w:p w14:paraId="6D0B1213" w14:textId="77777777" w:rsidR="0044140B" w:rsidRPr="00AD0B6B" w:rsidRDefault="0044140B" w:rsidP="0044140B">
          <w:pPr>
            <w:jc w:val="both"/>
            <w:rPr>
              <w:rFonts w:cstheme="minorHAnsi"/>
              <w:sz w:val="16"/>
              <w:szCs w:val="16"/>
            </w:rPr>
          </w:pPr>
        </w:p>
        <w:p w14:paraId="5CC151B8" w14:textId="77777777" w:rsidR="0044140B" w:rsidRPr="00DE2238" w:rsidRDefault="0044140B" w:rsidP="0044140B">
          <w:pPr>
            <w:jc w:val="both"/>
            <w:rPr>
              <w:rFonts w:cstheme="minorHAnsi"/>
            </w:rPr>
          </w:pPr>
          <w:r w:rsidRPr="00DE2238">
            <w:rPr>
              <w:rFonts w:cstheme="minorHAnsi"/>
            </w:rPr>
            <w:t>L’établissement d’enseignement secondaire spécialisé :</w:t>
          </w:r>
        </w:p>
        <w:p w14:paraId="7F68F28E" w14:textId="77777777" w:rsidR="0044140B" w:rsidRPr="00DE2238" w:rsidRDefault="0044140B" w:rsidP="0044140B">
          <w:pPr>
            <w:jc w:val="both"/>
            <w:rPr>
              <w:rFonts w:cstheme="minorHAnsi"/>
            </w:rPr>
          </w:pPr>
          <w:r w:rsidRPr="00DE2238">
            <w:rPr>
              <w:rFonts w:cstheme="minorHAnsi"/>
            </w:rPr>
            <w:t>NOM :</w:t>
          </w:r>
        </w:p>
        <w:p w14:paraId="782E354F" w14:textId="77777777" w:rsidR="0044140B" w:rsidRPr="00DE2238" w:rsidRDefault="0044140B" w:rsidP="0044140B">
          <w:pPr>
            <w:jc w:val="both"/>
            <w:rPr>
              <w:rFonts w:cstheme="minorHAnsi"/>
            </w:rPr>
          </w:pPr>
          <w:r w:rsidRPr="00DE2238">
            <w:rPr>
              <w:rFonts w:cstheme="minorHAnsi"/>
            </w:rPr>
            <w:t>ADRESSE :</w:t>
          </w:r>
        </w:p>
        <w:p w14:paraId="1FBFFE21" w14:textId="77777777" w:rsidR="0044140B" w:rsidRPr="00DE2238" w:rsidRDefault="0044140B" w:rsidP="0044140B">
          <w:pPr>
            <w:jc w:val="both"/>
            <w:rPr>
              <w:rFonts w:cstheme="minorHAnsi"/>
            </w:rPr>
          </w:pPr>
          <w:r w:rsidRPr="00DE2238">
            <w:rPr>
              <w:rFonts w:cstheme="minorHAnsi"/>
            </w:rPr>
            <w:t>N° MATRICULE :</w:t>
          </w:r>
        </w:p>
        <w:p w14:paraId="2384F728" w14:textId="77777777" w:rsidR="0044140B" w:rsidRPr="00DE2238" w:rsidRDefault="0044140B" w:rsidP="0044140B">
          <w:pPr>
            <w:jc w:val="both"/>
            <w:rPr>
              <w:rFonts w:cstheme="minorHAnsi"/>
            </w:rPr>
          </w:pPr>
          <w:r w:rsidRPr="00DE2238">
            <w:rPr>
              <w:rFonts w:cstheme="minorHAnsi"/>
            </w:rPr>
            <w:t>Pouvoir organisateur :</w:t>
          </w:r>
        </w:p>
        <w:p w14:paraId="3F0A71BA" w14:textId="77777777" w:rsidR="0044140B" w:rsidRPr="00DE2238" w:rsidRDefault="0044140B" w:rsidP="0044140B">
          <w:pPr>
            <w:jc w:val="both"/>
            <w:rPr>
              <w:rFonts w:cstheme="minorHAnsi"/>
            </w:rPr>
          </w:pPr>
          <w:r w:rsidRPr="00DE2238">
            <w:rPr>
              <w:rFonts w:cstheme="minorHAnsi"/>
            </w:rPr>
            <w:t>Appelé établissement coopérant</w:t>
          </w:r>
        </w:p>
        <w:p w14:paraId="0EB9CF41" w14:textId="77777777" w:rsidR="0044140B" w:rsidRPr="00DE2238" w:rsidRDefault="0044140B" w:rsidP="0044140B">
          <w:pPr>
            <w:jc w:val="both"/>
            <w:rPr>
              <w:rFonts w:cstheme="minorHAnsi"/>
            </w:rPr>
          </w:pPr>
        </w:p>
        <w:p w14:paraId="0950AC8F" w14:textId="77777777" w:rsidR="0044140B" w:rsidRPr="00DE2238" w:rsidRDefault="0044140B" w:rsidP="0044140B">
          <w:pPr>
            <w:jc w:val="both"/>
            <w:rPr>
              <w:rFonts w:cstheme="minorHAnsi"/>
            </w:rPr>
          </w:pPr>
          <w:r w:rsidRPr="00DE2238">
            <w:rPr>
              <w:rFonts w:cstheme="minorHAnsi"/>
            </w:rPr>
            <w:t>et</w:t>
          </w:r>
        </w:p>
        <w:p w14:paraId="76F8A969" w14:textId="77777777" w:rsidR="0044140B" w:rsidRPr="00DE2238" w:rsidRDefault="0044140B" w:rsidP="0044140B">
          <w:pPr>
            <w:jc w:val="both"/>
            <w:rPr>
              <w:rFonts w:cstheme="minorHAnsi"/>
            </w:rPr>
          </w:pPr>
        </w:p>
        <w:p w14:paraId="3C881B94" w14:textId="77777777" w:rsidR="0044140B" w:rsidRPr="00DE2238" w:rsidRDefault="0044140B" w:rsidP="0044140B">
          <w:pPr>
            <w:jc w:val="both"/>
            <w:rPr>
              <w:rFonts w:cstheme="minorHAnsi"/>
            </w:rPr>
          </w:pPr>
          <w:r w:rsidRPr="00DE2238">
            <w:rPr>
              <w:rFonts w:cstheme="minorHAnsi"/>
            </w:rPr>
            <w:t xml:space="preserve">Le CEFA </w:t>
          </w:r>
        </w:p>
        <w:p w14:paraId="4C96CF1D" w14:textId="77777777" w:rsidR="0044140B" w:rsidRPr="00DE2238" w:rsidRDefault="0044140B" w:rsidP="0044140B">
          <w:pPr>
            <w:jc w:val="both"/>
            <w:rPr>
              <w:rFonts w:cstheme="minorHAnsi"/>
            </w:rPr>
          </w:pPr>
          <w:r w:rsidRPr="00DE2238">
            <w:rPr>
              <w:rFonts w:cstheme="minorHAnsi"/>
            </w:rPr>
            <w:t>NOM :</w:t>
          </w:r>
        </w:p>
        <w:p w14:paraId="509456EA" w14:textId="77777777" w:rsidR="0044140B" w:rsidRPr="00DE2238" w:rsidRDefault="0044140B" w:rsidP="0044140B">
          <w:pPr>
            <w:jc w:val="both"/>
            <w:rPr>
              <w:rFonts w:cstheme="minorHAnsi"/>
            </w:rPr>
          </w:pPr>
          <w:r w:rsidRPr="00DE2238">
            <w:rPr>
              <w:rFonts w:cstheme="minorHAnsi"/>
            </w:rPr>
            <w:t>ADRESSE</w:t>
          </w:r>
        </w:p>
        <w:p w14:paraId="65D71E81" w14:textId="77777777" w:rsidR="0044140B" w:rsidRPr="00DE2238" w:rsidRDefault="0044140B" w:rsidP="0044140B">
          <w:pPr>
            <w:jc w:val="both"/>
            <w:rPr>
              <w:rFonts w:cstheme="minorHAnsi"/>
            </w:rPr>
          </w:pPr>
          <w:r w:rsidRPr="00DE2238">
            <w:rPr>
              <w:rFonts w:cstheme="minorHAnsi"/>
            </w:rPr>
            <w:t>N° MATRICULE :</w:t>
          </w:r>
        </w:p>
        <w:p w14:paraId="08BA305B" w14:textId="77777777" w:rsidR="0044140B" w:rsidRPr="00DE2238" w:rsidRDefault="0044140B" w:rsidP="0044140B">
          <w:pPr>
            <w:jc w:val="both"/>
            <w:rPr>
              <w:rFonts w:cstheme="minorHAnsi"/>
            </w:rPr>
          </w:pPr>
          <w:r w:rsidRPr="00DE2238">
            <w:rPr>
              <w:rFonts w:cstheme="minorHAnsi"/>
            </w:rPr>
            <w:t>Pouvoir organisateur :</w:t>
          </w:r>
        </w:p>
        <w:p w14:paraId="69DDBF57" w14:textId="77777777" w:rsidR="0044140B" w:rsidRPr="00DE2238" w:rsidRDefault="0044140B" w:rsidP="0044140B">
          <w:pPr>
            <w:jc w:val="both"/>
            <w:rPr>
              <w:rFonts w:cstheme="minorHAnsi"/>
            </w:rPr>
          </w:pPr>
          <w:r w:rsidRPr="00DE2238">
            <w:rPr>
              <w:rFonts w:cstheme="minorHAnsi"/>
            </w:rPr>
            <w:t>Appelé établissement siège</w:t>
          </w:r>
        </w:p>
        <w:p w14:paraId="7B0253DA" w14:textId="77777777" w:rsidR="0044140B" w:rsidRPr="00DE2238" w:rsidRDefault="0044140B" w:rsidP="0044140B">
          <w:pPr>
            <w:jc w:val="both"/>
            <w:rPr>
              <w:rFonts w:cstheme="minorHAnsi"/>
            </w:rPr>
          </w:pPr>
        </w:p>
        <w:p w14:paraId="2357DDF0" w14:textId="77777777" w:rsidR="0044140B" w:rsidRPr="00DE2238" w:rsidRDefault="0044140B" w:rsidP="0044140B">
          <w:pPr>
            <w:jc w:val="both"/>
            <w:rPr>
              <w:rFonts w:cstheme="minorHAnsi"/>
              <w:b/>
            </w:rPr>
          </w:pPr>
          <w:r w:rsidRPr="00DE2238">
            <w:rPr>
              <w:rFonts w:cstheme="minorHAnsi"/>
              <w:b/>
            </w:rPr>
            <w:t>Article 1 : Principes généraux</w:t>
          </w:r>
        </w:p>
        <w:p w14:paraId="7CEA10E2" w14:textId="77777777" w:rsidR="0044140B" w:rsidRPr="00DE2238" w:rsidRDefault="0044140B" w:rsidP="0044140B">
          <w:pPr>
            <w:jc w:val="both"/>
            <w:rPr>
              <w:rFonts w:cstheme="minorHAnsi"/>
            </w:rPr>
          </w:pPr>
          <w:r w:rsidRPr="00DE2238">
            <w:rPr>
              <w:rFonts w:cstheme="minorHAnsi"/>
            </w:rPr>
            <w:t>L’établissement d’enseignement secondaire spécialisé assume la responsabilité des gestions pédagogique et administrative (dossier, assurance, sécurité, registre de présence, gestion financière,...) des élèves qui y restent inscrits, en collaboration avec le CEFA.</w:t>
          </w:r>
        </w:p>
        <w:p w14:paraId="3A969FFE" w14:textId="77777777" w:rsidR="0044140B" w:rsidRPr="00DE2238" w:rsidRDefault="0044140B" w:rsidP="0044140B">
          <w:pPr>
            <w:jc w:val="both"/>
            <w:rPr>
              <w:rFonts w:cstheme="minorHAnsi"/>
            </w:rPr>
          </w:pPr>
        </w:p>
        <w:p w14:paraId="3F84B0B6" w14:textId="77777777" w:rsidR="0044140B" w:rsidRPr="00DE2238" w:rsidRDefault="0044140B" w:rsidP="0044140B">
          <w:pPr>
            <w:jc w:val="both"/>
            <w:rPr>
              <w:rFonts w:cstheme="minorHAnsi"/>
            </w:rPr>
          </w:pPr>
          <w:r w:rsidRPr="00DE2238">
            <w:rPr>
              <w:rFonts w:cstheme="minorHAnsi"/>
            </w:rPr>
            <w:t>Le CEFA assume la responsabilité de l’accompagnement de l’élève en entreprise (Recherche de contrats, suivis, contacts avec les partenaires professionnels, …), en collaboration avec l’enseignement spécialisé.</w:t>
          </w:r>
        </w:p>
        <w:p w14:paraId="607BFCFF" w14:textId="77777777" w:rsidR="0044140B" w:rsidRPr="00DE2238" w:rsidRDefault="0044140B" w:rsidP="0044140B">
          <w:pPr>
            <w:jc w:val="both"/>
            <w:rPr>
              <w:rFonts w:cstheme="minorHAnsi"/>
            </w:rPr>
          </w:pPr>
        </w:p>
        <w:p w14:paraId="0FA5BC66" w14:textId="77777777" w:rsidR="0044140B" w:rsidRPr="00DE2238" w:rsidRDefault="0044140B" w:rsidP="0044140B">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DE2238">
            <w:rPr>
              <w:rFonts w:cstheme="minorHAnsi"/>
            </w:rPr>
            <w:t>L’inscription d’un élève dans l’enseignement spécialisé génère l’encadrement fixé par le Décret du 3 mars 2004 organisant l’enseignement spécialisé et le subventionnement/la dotation prévu(e) par la règlementation en vigueur.</w:t>
          </w:r>
        </w:p>
        <w:p w14:paraId="64394EE6" w14:textId="77777777" w:rsidR="0044140B" w:rsidRPr="00DE2238" w:rsidRDefault="0044140B" w:rsidP="0044140B">
          <w:pPr>
            <w:jc w:val="both"/>
            <w:rPr>
              <w:rFonts w:cstheme="minorHAnsi"/>
            </w:rPr>
          </w:pPr>
        </w:p>
        <w:p w14:paraId="0594B017" w14:textId="77777777" w:rsidR="0044140B" w:rsidRPr="00DE2238" w:rsidRDefault="0044140B" w:rsidP="0044140B">
          <w:pPr>
            <w:jc w:val="both"/>
            <w:rPr>
              <w:rFonts w:cstheme="minorHAnsi"/>
            </w:rPr>
          </w:pPr>
          <w:r w:rsidRPr="00DE2238">
            <w:rPr>
              <w:rFonts w:cstheme="minorHAnsi"/>
            </w:rPr>
            <w:t>L’élève qui suit une formation en alternance génère pour le CEFA un capital-périodes défini à l’article 15 du décret du 3 juillet 1991 et à l’article 9 de l’AGCF du 1</w:t>
          </w:r>
          <w:r w:rsidRPr="00DE2238">
            <w:rPr>
              <w:rFonts w:cstheme="minorHAnsi"/>
              <w:vertAlign w:val="superscript"/>
            </w:rPr>
            <w:t>er</w:t>
          </w:r>
          <w:r w:rsidRPr="00DE2238">
            <w:rPr>
              <w:rFonts w:cstheme="minorHAnsi"/>
            </w:rPr>
            <w:t xml:space="preserve"> avril 2010. Ce capital-périodes est prélevé sur le capital-périodes utilisable des écoles d’enseignement spécialisé concernées. La somme des capitaux-périodes  transférés est arrondie à l’unité supérieure.</w:t>
          </w:r>
        </w:p>
        <w:p w14:paraId="3434105D" w14:textId="77777777" w:rsidR="0044140B" w:rsidRPr="00DE2238" w:rsidRDefault="0044140B" w:rsidP="0044140B">
          <w:pPr>
            <w:jc w:val="both"/>
            <w:rPr>
              <w:rFonts w:cstheme="minorHAnsi"/>
            </w:rPr>
          </w:pPr>
        </w:p>
        <w:p w14:paraId="4C64877E" w14:textId="77777777" w:rsidR="0044140B" w:rsidRPr="00DE2238" w:rsidRDefault="0044140B" w:rsidP="0044140B">
          <w:pPr>
            <w:jc w:val="both"/>
            <w:rPr>
              <w:rFonts w:cstheme="minorHAnsi"/>
            </w:rPr>
          </w:pPr>
          <w:r w:rsidRPr="00DE2238">
            <w:rPr>
              <w:rFonts w:cstheme="minorHAnsi"/>
            </w:rPr>
            <w:t>La formation générale, sociale et professionnelle (Article 54 du Décret du 3 mars 2004 organisant l'Enseignement spécialisé) est assurée par l’établissement d’enseignement spécialisé.</w:t>
          </w:r>
        </w:p>
        <w:p w14:paraId="47AEC018" w14:textId="77777777" w:rsidR="0044140B" w:rsidRPr="00DE2238" w:rsidRDefault="0044140B" w:rsidP="0044140B">
          <w:pPr>
            <w:jc w:val="both"/>
            <w:rPr>
              <w:rFonts w:cstheme="minorHAnsi"/>
            </w:rPr>
          </w:pPr>
        </w:p>
        <w:p w14:paraId="160C31F6" w14:textId="77777777" w:rsidR="0044140B" w:rsidRPr="00DE2238" w:rsidRDefault="0044140B" w:rsidP="0044140B">
          <w:pPr>
            <w:jc w:val="both"/>
            <w:rPr>
              <w:rFonts w:cstheme="minorHAnsi"/>
            </w:rPr>
          </w:pPr>
          <w:r w:rsidRPr="00DE2238">
            <w:rPr>
              <w:rFonts w:cstheme="minorHAnsi"/>
            </w:rPr>
            <w:t xml:space="preserve">Les membres du personnel de l’enseignement spécialisé restent placés sous l’autorité de la direction de l’établissement dont ils relèvent. </w:t>
          </w:r>
        </w:p>
        <w:p w14:paraId="6CE56AA7" w14:textId="77777777" w:rsidR="0044140B" w:rsidRPr="00DE2238" w:rsidRDefault="0044140B" w:rsidP="0044140B">
          <w:pPr>
            <w:jc w:val="both"/>
            <w:rPr>
              <w:rFonts w:cstheme="minorHAnsi"/>
            </w:rPr>
          </w:pPr>
        </w:p>
        <w:p w14:paraId="38398307" w14:textId="77777777" w:rsidR="0044140B" w:rsidRPr="00DE2238" w:rsidRDefault="0044140B" w:rsidP="0044140B">
          <w:pPr>
            <w:jc w:val="both"/>
            <w:rPr>
              <w:rFonts w:cstheme="minorHAnsi"/>
            </w:rPr>
          </w:pPr>
          <w:r w:rsidRPr="00DE2238">
            <w:rPr>
              <w:rFonts w:cstheme="minorHAnsi"/>
            </w:rPr>
            <w:t>Le (La) Chef(fe) de l’établissement de l’enseignement secondaire spécialisé est membre effectif du Conseil de direction du CEFA dès que son établissement est déclaré coopérant.</w:t>
          </w:r>
        </w:p>
        <w:p w14:paraId="11646ED9" w14:textId="77777777" w:rsidR="0044140B" w:rsidRPr="00DE2238" w:rsidRDefault="0044140B" w:rsidP="0044140B">
          <w:pPr>
            <w:jc w:val="both"/>
            <w:rPr>
              <w:rFonts w:cstheme="minorHAnsi"/>
            </w:rPr>
          </w:pPr>
        </w:p>
        <w:p w14:paraId="54FD435D" w14:textId="77777777" w:rsidR="0044140B" w:rsidRPr="00DE2238" w:rsidRDefault="0044140B" w:rsidP="0044140B">
          <w:pPr>
            <w:jc w:val="both"/>
            <w:rPr>
              <w:rFonts w:cstheme="minorHAnsi"/>
            </w:rPr>
          </w:pPr>
          <w:r w:rsidRPr="00DE2238">
            <w:rPr>
              <w:rFonts w:cstheme="minorHAnsi"/>
            </w:rPr>
            <w:t>La guidance PMS sera assurée par le centre PMS de l'établissement spécialisé.</w:t>
          </w:r>
        </w:p>
        <w:p w14:paraId="130E1A09" w14:textId="77777777" w:rsidR="0044140B" w:rsidRPr="00DE2238" w:rsidRDefault="0044140B" w:rsidP="0044140B">
          <w:pPr>
            <w:jc w:val="both"/>
            <w:rPr>
              <w:rFonts w:cstheme="minorHAnsi"/>
            </w:rPr>
          </w:pPr>
        </w:p>
        <w:p w14:paraId="492DE41F" w14:textId="77777777" w:rsidR="0044140B" w:rsidRPr="00DE2238" w:rsidRDefault="0044140B" w:rsidP="0044140B">
          <w:pPr>
            <w:jc w:val="both"/>
            <w:rPr>
              <w:rFonts w:cstheme="minorHAnsi"/>
              <w:b/>
            </w:rPr>
          </w:pPr>
          <w:r w:rsidRPr="00DE2238">
            <w:rPr>
              <w:rFonts w:cstheme="minorHAnsi"/>
              <w:b/>
            </w:rPr>
            <w:t>Article 2 : Les tâches du CEFA</w:t>
          </w:r>
        </w:p>
        <w:p w14:paraId="00954CE3" w14:textId="77777777" w:rsidR="0044140B" w:rsidRPr="00DE2238" w:rsidRDefault="0044140B" w:rsidP="0044140B">
          <w:pPr>
            <w:jc w:val="both"/>
            <w:rPr>
              <w:rFonts w:cstheme="minorHAnsi"/>
            </w:rPr>
          </w:pPr>
          <w:r w:rsidRPr="00DE2238">
            <w:rPr>
              <w:rFonts w:cstheme="minorHAnsi"/>
            </w:rPr>
            <w:t>Le coordonnateur et/ou les accompagnateurs du CEFA assument la tâche d’accompagnement des élèves de l’enseignement secondaire spécialisé placés en alternance pour tout ce qui concerne la formation en entreprise, en collaboration avec les membres de l’équipe éducative de l’établissement d’enseignement secondaire spécialisé, conformément à l’article 15 du décret du 3 juillet 1991 organisant l’enseignement secondaire en alternance. Dans ce cadre ils doivent :</w:t>
          </w:r>
        </w:p>
        <w:p w14:paraId="7AB348D9" w14:textId="77777777" w:rsidR="0044140B" w:rsidRPr="00DE2238" w:rsidRDefault="0044140B" w:rsidP="00323050">
          <w:pPr>
            <w:numPr>
              <w:ilvl w:val="0"/>
              <w:numId w:val="16"/>
            </w:numPr>
            <w:tabs>
              <w:tab w:val="clear" w:pos="705"/>
            </w:tabs>
            <w:suppressAutoHyphens/>
            <w:ind w:left="454" w:hanging="284"/>
            <w:jc w:val="both"/>
            <w:rPr>
              <w:rFonts w:cstheme="minorHAnsi"/>
            </w:rPr>
          </w:pPr>
          <w:r w:rsidRPr="00DE2238">
            <w:rPr>
              <w:rFonts w:cstheme="minorHAnsi"/>
            </w:rPr>
            <w:t>Rechercher et finaliser des contrats et des conventions, en assurer le suivi, ce qui implique notamment la vérification, sur les lieux de la formation en alternance, de la présence régulière de l’élève et de la concordance entre contrats et convention avec la formation suivie par l’élève.</w:t>
          </w:r>
        </w:p>
        <w:p w14:paraId="4AFEA95D" w14:textId="77777777" w:rsidR="0044140B" w:rsidRPr="00DE2238" w:rsidRDefault="0044140B" w:rsidP="00323050">
          <w:pPr>
            <w:numPr>
              <w:ilvl w:val="0"/>
              <w:numId w:val="16"/>
            </w:numPr>
            <w:tabs>
              <w:tab w:val="clear" w:pos="705"/>
            </w:tabs>
            <w:suppressAutoHyphens/>
            <w:ind w:left="454" w:hanging="284"/>
            <w:jc w:val="both"/>
            <w:rPr>
              <w:rFonts w:cstheme="minorHAnsi"/>
            </w:rPr>
          </w:pPr>
          <w:r w:rsidRPr="00DE2238">
            <w:rPr>
              <w:rFonts w:cstheme="minorHAnsi"/>
            </w:rPr>
            <w:t>Nouer et développer les contacts avec les milieux socio-économiques locaux et régionaux et les associations professionnelles.</w:t>
          </w:r>
        </w:p>
        <w:p w14:paraId="26B435D2" w14:textId="77777777" w:rsidR="0044140B" w:rsidRPr="00DE2238" w:rsidRDefault="0044140B" w:rsidP="00323050">
          <w:pPr>
            <w:numPr>
              <w:ilvl w:val="0"/>
              <w:numId w:val="16"/>
            </w:numPr>
            <w:tabs>
              <w:tab w:val="clear" w:pos="705"/>
            </w:tabs>
            <w:suppressAutoHyphens/>
            <w:ind w:left="454" w:hanging="284"/>
            <w:jc w:val="both"/>
            <w:rPr>
              <w:rFonts w:cstheme="minorHAnsi"/>
            </w:rPr>
          </w:pPr>
          <w:r w:rsidRPr="00DE2238">
            <w:rPr>
              <w:rFonts w:cstheme="minorHAnsi"/>
            </w:rPr>
            <w:t>Etablir des contacts réguliers avec l’équipe éducative de l’enseignement secondaire spécialisé et participer aux conseils de classe.</w:t>
          </w:r>
        </w:p>
        <w:p w14:paraId="6A817561" w14:textId="77777777" w:rsidR="0044140B" w:rsidRPr="00DE2238" w:rsidRDefault="0044140B" w:rsidP="00323050">
          <w:pPr>
            <w:numPr>
              <w:ilvl w:val="0"/>
              <w:numId w:val="16"/>
            </w:numPr>
            <w:tabs>
              <w:tab w:val="clear" w:pos="705"/>
            </w:tabs>
            <w:suppressAutoHyphens/>
            <w:ind w:left="454" w:hanging="284"/>
            <w:jc w:val="both"/>
            <w:rPr>
              <w:rFonts w:cstheme="minorHAnsi"/>
            </w:rPr>
          </w:pPr>
          <w:r w:rsidRPr="00DE2238">
            <w:rPr>
              <w:rFonts w:cstheme="minorHAnsi"/>
            </w:rPr>
            <w:t>Participer à toute initiative de nature à favoriser le développement social et culturel de l’élève.</w:t>
          </w:r>
        </w:p>
        <w:p w14:paraId="0380FE02" w14:textId="77777777" w:rsidR="0044140B" w:rsidRPr="00DE2238" w:rsidRDefault="0044140B" w:rsidP="00323050">
          <w:pPr>
            <w:numPr>
              <w:ilvl w:val="0"/>
              <w:numId w:val="16"/>
            </w:numPr>
            <w:tabs>
              <w:tab w:val="clear" w:pos="705"/>
            </w:tabs>
            <w:suppressAutoHyphens/>
            <w:ind w:left="454" w:hanging="284"/>
            <w:jc w:val="both"/>
            <w:rPr>
              <w:rFonts w:cstheme="minorHAnsi"/>
            </w:rPr>
          </w:pPr>
          <w:r w:rsidRPr="00DE2238">
            <w:rPr>
              <w:rFonts w:cstheme="minorHAnsi"/>
            </w:rPr>
            <w:t>Participer, avec l’équipe éducative, aux contacts réguliers avec le Centre psycho-médico-social chargé de la guidance des élèves.</w:t>
          </w:r>
        </w:p>
        <w:p w14:paraId="069D3832" w14:textId="77777777" w:rsidR="0044140B" w:rsidRPr="00DE2238" w:rsidRDefault="0044140B" w:rsidP="0044140B">
          <w:pPr>
            <w:pStyle w:val="para"/>
            <w:ind w:left="0" w:firstLine="0"/>
            <w:rPr>
              <w:rFonts w:asciiTheme="minorHAnsi" w:hAnsiTheme="minorHAnsi" w:cstheme="minorHAnsi"/>
              <w:i/>
              <w:szCs w:val="22"/>
            </w:rPr>
          </w:pPr>
          <w:r w:rsidRPr="00DE2238">
            <w:rPr>
              <w:rFonts w:asciiTheme="minorHAnsi" w:hAnsiTheme="minorHAnsi" w:cstheme="minorHAnsi"/>
              <w:i/>
              <w:szCs w:val="22"/>
            </w:rPr>
            <w:tab/>
          </w:r>
        </w:p>
        <w:p w14:paraId="588182BF" w14:textId="77777777" w:rsidR="0044140B" w:rsidRPr="00DE2238" w:rsidRDefault="0044140B" w:rsidP="0044140B">
          <w:pPr>
            <w:pStyle w:val="para"/>
            <w:ind w:left="0" w:firstLine="0"/>
            <w:rPr>
              <w:rFonts w:asciiTheme="minorHAnsi" w:hAnsiTheme="minorHAnsi" w:cstheme="minorHAnsi"/>
              <w:szCs w:val="22"/>
            </w:rPr>
          </w:pPr>
          <w:r w:rsidRPr="00DE2238">
            <w:rPr>
              <w:rFonts w:asciiTheme="minorHAnsi" w:hAnsiTheme="minorHAnsi" w:cstheme="minorHAnsi"/>
              <w:szCs w:val="22"/>
            </w:rPr>
            <w:t>Le coordonnateur et les accompagnateurs sont placés sous l’autorité administrative de la direction de l’établissement auprès duquel le Centre d’éducation et de formation en alternance a son siège. Le Conseil de direction définit le cadre des missions du coordonnateur et des accompagnateurs.</w:t>
          </w:r>
        </w:p>
        <w:p w14:paraId="7B81B625" w14:textId="77777777" w:rsidR="0044140B" w:rsidRPr="00DE2238" w:rsidRDefault="0044140B" w:rsidP="0044140B">
          <w:pPr>
            <w:pStyle w:val="para"/>
            <w:ind w:left="0" w:firstLine="0"/>
            <w:rPr>
              <w:rFonts w:asciiTheme="minorHAnsi" w:hAnsiTheme="minorHAnsi" w:cstheme="minorHAnsi"/>
              <w:szCs w:val="22"/>
            </w:rPr>
          </w:pPr>
        </w:p>
        <w:p w14:paraId="3A35A4B3" w14:textId="77777777" w:rsidR="0044140B" w:rsidRPr="00DE2238" w:rsidRDefault="0044140B" w:rsidP="0044140B">
          <w:pPr>
            <w:jc w:val="both"/>
            <w:rPr>
              <w:rFonts w:cstheme="minorHAnsi"/>
            </w:rPr>
          </w:pPr>
          <w:r w:rsidRPr="00DE2238">
            <w:rPr>
              <w:rFonts w:cstheme="minorHAnsi"/>
            </w:rPr>
            <w:t>La liste des formations en alternance et la liste des élèves de l’enseignement spécialisé en alternance concernés sont transmises pour le 1</w:t>
          </w:r>
          <w:r w:rsidRPr="00DE2238">
            <w:rPr>
              <w:rFonts w:cstheme="minorHAnsi"/>
              <w:vertAlign w:val="superscript"/>
            </w:rPr>
            <w:t>er</w:t>
          </w:r>
          <w:r w:rsidRPr="00DE2238">
            <w:rPr>
              <w:rFonts w:cstheme="minorHAnsi"/>
            </w:rPr>
            <w:t xml:space="preserve"> octobre à l’Administration et à l’Inspecteur coordonnateur de l’enseignement spécialisé. Toute modification de ces listes fait l’objet d’un nouvel envoi.</w:t>
          </w:r>
        </w:p>
        <w:p w14:paraId="36FC3939" w14:textId="77777777" w:rsidR="0044140B" w:rsidRPr="00DE2238" w:rsidRDefault="0044140B" w:rsidP="0044140B">
          <w:pPr>
            <w:pStyle w:val="para"/>
            <w:ind w:left="0" w:firstLine="0"/>
            <w:rPr>
              <w:rFonts w:asciiTheme="minorHAnsi" w:hAnsiTheme="minorHAnsi" w:cstheme="minorHAnsi"/>
              <w:szCs w:val="22"/>
            </w:rPr>
          </w:pPr>
        </w:p>
        <w:p w14:paraId="052C2384" w14:textId="77777777" w:rsidR="0044140B" w:rsidRPr="00DE2238" w:rsidRDefault="0044140B" w:rsidP="0044140B">
          <w:pPr>
            <w:jc w:val="both"/>
            <w:rPr>
              <w:rFonts w:cstheme="minorHAnsi"/>
              <w:b/>
            </w:rPr>
          </w:pPr>
          <w:r w:rsidRPr="00DE2238">
            <w:rPr>
              <w:rFonts w:cstheme="minorHAnsi"/>
              <w:b/>
            </w:rPr>
            <w:t>Article 3 : Les tâches de l’enseignement spécialisé</w:t>
          </w:r>
        </w:p>
        <w:p w14:paraId="095B3056" w14:textId="77777777" w:rsidR="0044140B" w:rsidRPr="00DE2238" w:rsidRDefault="0044140B" w:rsidP="0044140B">
          <w:pPr>
            <w:jc w:val="both"/>
            <w:rPr>
              <w:rFonts w:cstheme="minorHAnsi"/>
            </w:rPr>
          </w:pPr>
          <w:r w:rsidRPr="00DE2238">
            <w:rPr>
              <w:rFonts w:cstheme="minorHAnsi"/>
            </w:rPr>
            <w:t>L’établissement d’enseignement secondaire spécialisé assume la préparation des élèves qui envisagent une formation en alternance.</w:t>
          </w:r>
        </w:p>
        <w:p w14:paraId="0A59FB42" w14:textId="77777777" w:rsidR="0044140B" w:rsidRPr="00DE2238" w:rsidRDefault="0044140B" w:rsidP="0044140B">
          <w:pPr>
            <w:jc w:val="both"/>
            <w:rPr>
              <w:rFonts w:cstheme="minorHAnsi"/>
            </w:rPr>
          </w:pPr>
        </w:p>
        <w:p w14:paraId="3908C64E" w14:textId="77777777" w:rsidR="0044140B" w:rsidRPr="00DE2238" w:rsidRDefault="0044140B" w:rsidP="0044140B">
          <w:pPr>
            <w:jc w:val="both"/>
            <w:rPr>
              <w:rFonts w:cstheme="minorHAnsi"/>
            </w:rPr>
          </w:pPr>
          <w:r w:rsidRPr="00DE2238">
            <w:rPr>
              <w:rFonts w:cstheme="minorHAnsi"/>
            </w:rPr>
            <w:t>Le passage d’un élève de l’enseignement spécialisé de plein exercice vers l’enseignement spécialisé en alternance est de la compétence du conseil de classe de l’enseignement secondaire spécialisé.</w:t>
          </w:r>
        </w:p>
        <w:p w14:paraId="20AC6213" w14:textId="77777777" w:rsidR="0044140B" w:rsidRPr="00DE2238" w:rsidRDefault="0044140B" w:rsidP="0044140B">
          <w:pPr>
            <w:jc w:val="both"/>
            <w:rPr>
              <w:rFonts w:cstheme="minorHAnsi"/>
            </w:rPr>
          </w:pPr>
          <w:r w:rsidRPr="00DE2238">
            <w:rPr>
              <w:rFonts w:cstheme="minorHAnsi"/>
            </w:rPr>
            <w:t>Pour ces élèves, l’établissement d’enseignement secondaire spécialisé transmet les informations nécessaires à la mise en alternance.</w:t>
          </w:r>
        </w:p>
        <w:p w14:paraId="103B2E2D" w14:textId="77777777" w:rsidR="0044140B" w:rsidRPr="00DE2238" w:rsidRDefault="0044140B" w:rsidP="0044140B">
          <w:pPr>
            <w:jc w:val="both"/>
            <w:rPr>
              <w:rFonts w:cstheme="minorHAnsi"/>
            </w:rPr>
          </w:pPr>
        </w:p>
        <w:p w14:paraId="49671B76" w14:textId="77777777" w:rsidR="0044140B" w:rsidRPr="00DE2238" w:rsidRDefault="0044140B" w:rsidP="0044140B">
          <w:pPr>
            <w:jc w:val="both"/>
            <w:rPr>
              <w:rFonts w:cstheme="minorHAnsi"/>
            </w:rPr>
          </w:pPr>
          <w:r w:rsidRPr="00DE2238">
            <w:rPr>
              <w:rFonts w:cstheme="minorHAnsi"/>
            </w:rPr>
            <w:t>La formation générale, sociale et professionnelle est assurée par l’établissement d’enseignement secondaire spécialisé selon les grilles de référence approuvées.</w:t>
          </w:r>
        </w:p>
        <w:p w14:paraId="139550AA" w14:textId="77777777" w:rsidR="0044140B" w:rsidRPr="00DE2238" w:rsidRDefault="0044140B" w:rsidP="0044140B">
          <w:pPr>
            <w:jc w:val="both"/>
            <w:rPr>
              <w:rFonts w:cstheme="minorHAnsi"/>
            </w:rPr>
          </w:pPr>
          <w:r w:rsidRPr="00DE2238">
            <w:rPr>
              <w:rFonts w:cstheme="minorHAnsi"/>
            </w:rPr>
            <w:t>L’organisation des conseils de classe et des épreuves de qualification ainsi que l’évaluation certificative sont de la compétence de l’établissement d’enseignement secondaire spécialisé.</w:t>
          </w:r>
        </w:p>
        <w:p w14:paraId="62445895" w14:textId="77777777" w:rsidR="0044140B" w:rsidRPr="00DE2238" w:rsidRDefault="0044140B" w:rsidP="0044140B">
          <w:pPr>
            <w:jc w:val="both"/>
            <w:rPr>
              <w:rFonts w:cstheme="minorHAnsi"/>
            </w:rPr>
          </w:pPr>
        </w:p>
        <w:p w14:paraId="73072943" w14:textId="77777777" w:rsidR="0044140B" w:rsidRPr="00DE2238" w:rsidRDefault="0044140B" w:rsidP="0044140B">
          <w:pPr>
            <w:jc w:val="both"/>
            <w:rPr>
              <w:rFonts w:cstheme="minorHAnsi"/>
              <w:b/>
            </w:rPr>
          </w:pPr>
          <w:r w:rsidRPr="00DE2238">
            <w:rPr>
              <w:rFonts w:cstheme="minorHAnsi"/>
              <w:b/>
            </w:rPr>
            <w:t>Article 4 :</w:t>
          </w:r>
          <w:r w:rsidRPr="00DE2238">
            <w:rPr>
              <w:rFonts w:cstheme="minorHAnsi"/>
            </w:rPr>
            <w:t xml:space="preserve"> </w:t>
          </w:r>
          <w:r w:rsidRPr="00DE2238">
            <w:rPr>
              <w:rFonts w:cstheme="minorHAnsi"/>
              <w:b/>
            </w:rPr>
            <w:t xml:space="preserve">Conseil de direction </w:t>
          </w:r>
        </w:p>
        <w:p w14:paraId="74C6E713" w14:textId="77777777" w:rsidR="0044140B" w:rsidRPr="00DE2238" w:rsidRDefault="0044140B" w:rsidP="0044140B">
          <w:pPr>
            <w:jc w:val="both"/>
            <w:rPr>
              <w:rFonts w:cstheme="minorHAnsi"/>
            </w:rPr>
          </w:pPr>
          <w:r w:rsidRPr="00DE2238">
            <w:rPr>
              <w:rFonts w:cstheme="minorHAnsi"/>
            </w:rPr>
            <w:t>Il propose aux Pouvoirs organisateurs l'affectation des ressources matérielles et/ou financières attribuées par la Communauté française ou tout autre pouvoir public.  Il contrôle que ces ressources matérielles ou financières pro méritées par le Centre d'éducation et de formation en alternance soient bien affectées par les Pouvoirs organisateurs aux missions de celui-ci.</w:t>
          </w:r>
        </w:p>
        <w:p w14:paraId="0D9BA7EF" w14:textId="77777777" w:rsidR="0044140B" w:rsidRPr="00DE2238" w:rsidRDefault="0044140B" w:rsidP="0044140B">
          <w:pPr>
            <w:jc w:val="both"/>
            <w:rPr>
              <w:rFonts w:cstheme="minorHAnsi"/>
            </w:rPr>
          </w:pPr>
        </w:p>
        <w:p w14:paraId="2786422F" w14:textId="77777777" w:rsidR="0044140B" w:rsidRPr="00DE2238" w:rsidRDefault="0044140B" w:rsidP="0044140B">
          <w:pPr>
            <w:jc w:val="both"/>
            <w:rPr>
              <w:rFonts w:cstheme="minorHAnsi"/>
            </w:rPr>
          </w:pPr>
          <w:r w:rsidRPr="00DE2238">
            <w:rPr>
              <w:rFonts w:cstheme="minorHAnsi"/>
            </w:rPr>
            <w:t>Les formations visées à l'article 2bis, § 1</w:t>
          </w:r>
          <w:r w:rsidRPr="00DE2238">
            <w:rPr>
              <w:rFonts w:cstheme="minorHAnsi"/>
              <w:vertAlign w:val="superscript"/>
            </w:rPr>
            <w:t>er</w:t>
          </w:r>
          <w:r w:rsidRPr="00DE2238">
            <w:rPr>
              <w:rFonts w:cstheme="minorHAnsi"/>
            </w:rPr>
            <w:t xml:space="preserve">, 3° sont arrêtées par le Centre d'éducation et de formation en alternance sur décision prise aux deux tiers des membres présents du Conseil de direction. </w:t>
          </w:r>
        </w:p>
        <w:p w14:paraId="64A5CE0D" w14:textId="77777777" w:rsidR="0044140B" w:rsidRPr="00DE2238" w:rsidRDefault="0044140B" w:rsidP="0044140B">
          <w:pPr>
            <w:jc w:val="both"/>
            <w:rPr>
              <w:rFonts w:cstheme="minorHAnsi"/>
            </w:rPr>
          </w:pPr>
        </w:p>
        <w:p w14:paraId="47DEC5C7" w14:textId="77777777" w:rsidR="0044140B" w:rsidRPr="00DE2238" w:rsidRDefault="0044140B" w:rsidP="0044140B">
          <w:pPr>
            <w:jc w:val="both"/>
            <w:rPr>
              <w:rFonts w:cstheme="minorHAnsi"/>
            </w:rPr>
          </w:pPr>
          <w:r w:rsidRPr="00DE2238">
            <w:rPr>
              <w:rFonts w:cstheme="minorHAnsi"/>
            </w:rPr>
            <w:t xml:space="preserve">Le lien entre le Conseil de direction et les différents acteurs de l’alternance (formateurs, accompagnateurs, jeunes, chargés de missions, institutions régionales locales, participation </w:t>
          </w:r>
          <w:r w:rsidRPr="00DE2238">
            <w:rPr>
              <w:rFonts w:cstheme="minorHAnsi"/>
              <w:w w:val="110"/>
            </w:rPr>
            <w:t xml:space="preserve">à </w:t>
          </w:r>
          <w:r w:rsidRPr="00DE2238">
            <w:rPr>
              <w:rFonts w:cstheme="minorHAnsi"/>
            </w:rPr>
            <w:lastRenderedPageBreak/>
            <w:t>certaines réunions ou activités spécifiques dans les établissements coopérants, etc.….) est assuré par le coordonnateur.</w:t>
          </w:r>
        </w:p>
        <w:p w14:paraId="48564333" w14:textId="77777777" w:rsidR="0044140B" w:rsidRPr="00DE2238" w:rsidRDefault="0044140B" w:rsidP="0044140B">
          <w:pPr>
            <w:pStyle w:val="Style"/>
            <w:tabs>
              <w:tab w:val="left" w:pos="1"/>
              <w:tab w:val="right" w:pos="8083"/>
            </w:tabs>
            <w:jc w:val="both"/>
            <w:rPr>
              <w:rFonts w:asciiTheme="minorHAnsi" w:hAnsiTheme="minorHAnsi" w:cstheme="minorHAnsi"/>
              <w:sz w:val="22"/>
              <w:szCs w:val="22"/>
            </w:rPr>
          </w:pPr>
          <w:r w:rsidRPr="00DE2238">
            <w:rPr>
              <w:rFonts w:asciiTheme="minorHAnsi" w:hAnsiTheme="minorHAnsi" w:cstheme="minorHAnsi"/>
              <w:sz w:val="22"/>
              <w:szCs w:val="22"/>
            </w:rPr>
            <w:t xml:space="preserve"> </w:t>
          </w:r>
        </w:p>
        <w:p w14:paraId="305CE88D" w14:textId="77777777" w:rsidR="0044140B" w:rsidRPr="00DE2238" w:rsidRDefault="0044140B" w:rsidP="0044140B">
          <w:pPr>
            <w:jc w:val="both"/>
            <w:rPr>
              <w:rFonts w:cstheme="minorHAnsi"/>
            </w:rPr>
          </w:pPr>
          <w:r w:rsidRPr="00DE2238">
            <w:rPr>
              <w:rFonts w:cstheme="minorHAnsi"/>
            </w:rPr>
            <w:t xml:space="preserve">Le Conseil de direction définit les moyens nécessaires à l’accomplissement des tâches incombant au CEFA : frais de déplacement, administratifs et de fonctionnement. </w:t>
          </w:r>
        </w:p>
        <w:p w14:paraId="775227B6" w14:textId="77777777" w:rsidR="0044140B" w:rsidRPr="00DE2238" w:rsidRDefault="0044140B" w:rsidP="0044140B">
          <w:pPr>
            <w:jc w:val="both"/>
            <w:rPr>
              <w:rFonts w:cstheme="minorHAnsi"/>
            </w:rPr>
          </w:pPr>
          <w:r w:rsidRPr="00DE2238">
            <w:rPr>
              <w:rFonts w:cstheme="minorHAnsi"/>
            </w:rPr>
            <w:t>Un montant sera prélevé sur les subventions/dotations de fonctionnement des établissements coopérants pour couvrir ces frais. Ce montant est exprimé soit de manière forfaitaire, soit de manière détaillée selon des frais admissibles par le Conseil de direction.</w:t>
          </w:r>
        </w:p>
        <w:p w14:paraId="25CA5DB1" w14:textId="77777777" w:rsidR="0044140B" w:rsidRPr="00DE2238" w:rsidRDefault="0044140B" w:rsidP="0044140B">
          <w:pPr>
            <w:jc w:val="both"/>
            <w:rPr>
              <w:rFonts w:cstheme="minorHAnsi"/>
            </w:rPr>
          </w:pPr>
        </w:p>
        <w:p w14:paraId="5F790A6B" w14:textId="77777777" w:rsidR="0044140B" w:rsidRPr="00DE2238" w:rsidRDefault="0044140B" w:rsidP="0044140B">
          <w:pPr>
            <w:jc w:val="both"/>
            <w:rPr>
              <w:rFonts w:cstheme="minorHAnsi"/>
              <w:b/>
            </w:rPr>
          </w:pPr>
          <w:r w:rsidRPr="00DE2238">
            <w:rPr>
              <w:rFonts w:cstheme="minorHAnsi"/>
              <w:b/>
            </w:rPr>
            <w:t>Article 5 : Durée et reconduction</w:t>
          </w:r>
        </w:p>
        <w:p w14:paraId="419190C6" w14:textId="77777777" w:rsidR="0044140B" w:rsidRPr="00DE2238" w:rsidRDefault="0044140B" w:rsidP="0044140B">
          <w:pPr>
            <w:jc w:val="both"/>
            <w:rPr>
              <w:rFonts w:cstheme="minorHAnsi"/>
            </w:rPr>
          </w:pPr>
          <w:r w:rsidRPr="00DE2238">
            <w:rPr>
              <w:rFonts w:cstheme="minorHAnsi"/>
            </w:rPr>
            <w:t>La présente convention prend effet le 01/09/2… et est conclue pour une durée d'un an.</w:t>
          </w:r>
        </w:p>
        <w:p w14:paraId="086BD6F9" w14:textId="77777777" w:rsidR="0044140B" w:rsidRPr="00DE2238" w:rsidRDefault="0044140B" w:rsidP="0044140B">
          <w:pPr>
            <w:jc w:val="both"/>
            <w:rPr>
              <w:rFonts w:cstheme="minorHAnsi"/>
            </w:rPr>
          </w:pPr>
          <w:r w:rsidRPr="00DE2238">
            <w:rPr>
              <w:rFonts w:cstheme="minorHAnsi"/>
            </w:rPr>
            <w:t xml:space="preserve">Sauf avis contraire notifié par l'une des parties, la présente convention sera tacitement renouvelée d'année scolaire en année scolaire.  </w:t>
          </w:r>
        </w:p>
        <w:p w14:paraId="2C22B62C" w14:textId="77777777" w:rsidR="0044140B" w:rsidRPr="00DE2238" w:rsidRDefault="0044140B" w:rsidP="0044140B">
          <w:pPr>
            <w:jc w:val="both"/>
            <w:rPr>
              <w:rFonts w:cstheme="minorHAnsi"/>
            </w:rPr>
          </w:pPr>
        </w:p>
        <w:p w14:paraId="4AB373CD" w14:textId="77777777" w:rsidR="0044140B" w:rsidRPr="00DE2238" w:rsidRDefault="0044140B" w:rsidP="0044140B">
          <w:pPr>
            <w:jc w:val="both"/>
            <w:rPr>
              <w:rFonts w:cstheme="minorHAnsi"/>
              <w:b/>
            </w:rPr>
          </w:pPr>
          <w:r w:rsidRPr="00DE2238">
            <w:rPr>
              <w:rFonts w:cstheme="minorHAnsi"/>
              <w:b/>
            </w:rPr>
            <w:t xml:space="preserve">Article 6 : Dispositions finales </w:t>
          </w:r>
        </w:p>
        <w:p w14:paraId="616E53B1" w14:textId="77777777" w:rsidR="0044140B" w:rsidRPr="00DE2238" w:rsidRDefault="0044140B" w:rsidP="0044140B">
          <w:pPr>
            <w:jc w:val="both"/>
            <w:rPr>
              <w:rFonts w:cstheme="minorHAnsi"/>
            </w:rPr>
          </w:pPr>
          <w:r w:rsidRPr="00DE2238">
            <w:rPr>
              <w:rFonts w:cstheme="minorHAnsi"/>
            </w:rPr>
            <w:t>Indépendamment de ce que prévoit la présente convention, les Pouvoirs organisateurs sont tenus de se conformer aux textes légaux, règlements et instructions administratives qui les concernent.</w:t>
          </w:r>
        </w:p>
        <w:p w14:paraId="608D8D6F" w14:textId="77777777" w:rsidR="0044140B" w:rsidRPr="00DE2238" w:rsidRDefault="0044140B" w:rsidP="0044140B">
          <w:pPr>
            <w:jc w:val="both"/>
            <w:rPr>
              <w:rFonts w:cstheme="minorHAnsi"/>
            </w:rPr>
          </w:pPr>
        </w:p>
        <w:p w14:paraId="3177B6E3" w14:textId="77777777" w:rsidR="0044140B" w:rsidRPr="00DE2238" w:rsidRDefault="0044140B" w:rsidP="0044140B">
          <w:pPr>
            <w:jc w:val="both"/>
            <w:rPr>
              <w:rFonts w:cstheme="minorHAnsi"/>
              <w:b/>
            </w:rPr>
          </w:pPr>
          <w:r w:rsidRPr="00DE2238">
            <w:rPr>
              <w:rFonts w:cstheme="minorHAnsi"/>
              <w:b/>
            </w:rPr>
            <w:t>Article 7 : Signataires</w:t>
          </w:r>
        </w:p>
        <w:p w14:paraId="58AFFAF4" w14:textId="77777777" w:rsidR="0044140B" w:rsidRPr="00DE2238" w:rsidRDefault="0044140B" w:rsidP="0044140B">
          <w:pPr>
            <w:jc w:val="both"/>
            <w:rPr>
              <w:rFonts w:cstheme="minorHAnsi"/>
            </w:rPr>
          </w:pPr>
          <w:r w:rsidRPr="00DE2238">
            <w:rPr>
              <w:rFonts w:cstheme="minorHAnsi"/>
            </w:rPr>
            <w:t>1) Pour l’établissement :</w:t>
          </w:r>
        </w:p>
        <w:p w14:paraId="723B5055" w14:textId="77777777" w:rsidR="0044140B" w:rsidRPr="00DE2238" w:rsidRDefault="0044140B" w:rsidP="0044140B">
          <w:pPr>
            <w:jc w:val="both"/>
            <w:rPr>
              <w:rFonts w:cstheme="minorHAnsi"/>
            </w:rPr>
          </w:pPr>
          <w:r w:rsidRPr="00DE2238">
            <w:rPr>
              <w:rFonts w:cstheme="minorHAnsi"/>
            </w:rPr>
            <w:t>(NOM et adresse de l'établissement d'enseignement)</w:t>
          </w:r>
        </w:p>
        <w:p w14:paraId="6885CA15" w14:textId="77777777" w:rsidR="0044140B" w:rsidRPr="00DE2238" w:rsidRDefault="0044140B" w:rsidP="0044140B">
          <w:pPr>
            <w:jc w:val="both"/>
            <w:rPr>
              <w:rFonts w:cstheme="minorHAnsi"/>
            </w:rPr>
          </w:pPr>
        </w:p>
        <w:p w14:paraId="6FA6758C" w14:textId="77777777" w:rsidR="0044140B" w:rsidRPr="00DE2238" w:rsidRDefault="0044140B" w:rsidP="0044140B">
          <w:pPr>
            <w:jc w:val="both"/>
            <w:rPr>
              <w:rFonts w:cstheme="minorHAnsi"/>
            </w:rPr>
          </w:pPr>
          <w:r w:rsidRPr="00DE2238">
            <w:rPr>
              <w:rFonts w:cstheme="minorHAnsi"/>
            </w:rPr>
            <w:t>Dénommé « Etablissement siège » du CEFA.</w:t>
          </w:r>
        </w:p>
        <w:p w14:paraId="5FF8679B" w14:textId="77777777" w:rsidR="0044140B" w:rsidRPr="00DE2238" w:rsidRDefault="0044140B" w:rsidP="0044140B">
          <w:pPr>
            <w:jc w:val="both"/>
            <w:rPr>
              <w:rFonts w:cstheme="minorHAnsi"/>
            </w:rPr>
          </w:pPr>
        </w:p>
        <w:p w14:paraId="57AB86F0" w14:textId="77777777" w:rsidR="0044140B" w:rsidRPr="00DE2238" w:rsidRDefault="0044140B" w:rsidP="0044140B">
          <w:pPr>
            <w:jc w:val="both"/>
            <w:rPr>
              <w:rFonts w:cstheme="minorHAnsi"/>
            </w:rPr>
          </w:pPr>
          <w:r w:rsidRPr="00DE2238">
            <w:rPr>
              <w:rFonts w:cstheme="minorHAnsi"/>
            </w:rPr>
            <w:t>Représenté par :</w:t>
          </w:r>
        </w:p>
        <w:p w14:paraId="6A649906" w14:textId="77777777" w:rsidR="0044140B" w:rsidRPr="00DE2238" w:rsidRDefault="0044140B" w:rsidP="0044140B">
          <w:pPr>
            <w:jc w:val="both"/>
            <w:rPr>
              <w:rFonts w:cstheme="minorHAnsi"/>
            </w:rPr>
          </w:pPr>
          <w:r w:rsidRPr="00DE2238">
            <w:rPr>
              <w:rFonts w:cstheme="minorHAnsi"/>
            </w:rPr>
            <w:t>(NOM, prénom du délégué dûment mandaté par le pouvoir organisateur)</w:t>
          </w:r>
        </w:p>
        <w:p w14:paraId="304F7457" w14:textId="77777777" w:rsidR="0044140B" w:rsidRPr="00DE2238" w:rsidRDefault="0044140B" w:rsidP="0044140B">
          <w:pPr>
            <w:jc w:val="both"/>
            <w:rPr>
              <w:rFonts w:cstheme="minorHAnsi"/>
            </w:rPr>
          </w:pPr>
        </w:p>
        <w:p w14:paraId="732EFC6D" w14:textId="77777777" w:rsidR="0044140B" w:rsidRPr="00DE2238" w:rsidRDefault="0044140B" w:rsidP="0044140B">
          <w:pPr>
            <w:jc w:val="both"/>
            <w:rPr>
              <w:rFonts w:cstheme="minorHAnsi"/>
            </w:rPr>
          </w:pPr>
        </w:p>
        <w:p w14:paraId="6C96E518" w14:textId="77777777" w:rsidR="0044140B" w:rsidRPr="00DE2238" w:rsidRDefault="0044140B" w:rsidP="0044140B">
          <w:pPr>
            <w:jc w:val="both"/>
            <w:rPr>
              <w:rFonts w:cstheme="minorHAnsi"/>
            </w:rPr>
          </w:pPr>
          <w:r w:rsidRPr="00DE2238">
            <w:rPr>
              <w:rFonts w:cstheme="minorHAnsi"/>
            </w:rPr>
            <w:t>Signature :</w:t>
          </w:r>
        </w:p>
        <w:p w14:paraId="73DFC187" w14:textId="77777777" w:rsidR="0044140B" w:rsidRPr="00DE2238" w:rsidRDefault="0044140B" w:rsidP="0044140B">
          <w:pPr>
            <w:jc w:val="both"/>
            <w:rPr>
              <w:rFonts w:cstheme="minorHAnsi"/>
            </w:rPr>
          </w:pPr>
        </w:p>
        <w:p w14:paraId="6A1042F7" w14:textId="77777777" w:rsidR="0044140B" w:rsidRPr="00DE2238" w:rsidRDefault="0044140B" w:rsidP="0044140B">
          <w:pPr>
            <w:jc w:val="both"/>
            <w:rPr>
              <w:rFonts w:cstheme="minorHAnsi"/>
            </w:rPr>
          </w:pPr>
        </w:p>
        <w:p w14:paraId="0CE5DF5E" w14:textId="77777777" w:rsidR="0044140B" w:rsidRPr="00DE2238" w:rsidRDefault="0044140B" w:rsidP="0044140B">
          <w:pPr>
            <w:jc w:val="both"/>
            <w:rPr>
              <w:rFonts w:cstheme="minorHAnsi"/>
            </w:rPr>
          </w:pPr>
          <w:r w:rsidRPr="00DE2238">
            <w:rPr>
              <w:rFonts w:cstheme="minorHAnsi"/>
            </w:rPr>
            <w:t>2) Pour l’établissement :</w:t>
          </w:r>
        </w:p>
        <w:p w14:paraId="69B6C042" w14:textId="77777777" w:rsidR="0044140B" w:rsidRPr="00DE2238" w:rsidRDefault="0044140B" w:rsidP="0044140B">
          <w:pPr>
            <w:jc w:val="both"/>
            <w:rPr>
              <w:rFonts w:cstheme="minorHAnsi"/>
            </w:rPr>
          </w:pPr>
          <w:r w:rsidRPr="00DE2238">
            <w:rPr>
              <w:rFonts w:cstheme="minorHAnsi"/>
            </w:rPr>
            <w:t>(NOM et adresse de l'établissement d'enseignement)</w:t>
          </w:r>
        </w:p>
        <w:p w14:paraId="22FA9D23" w14:textId="77777777" w:rsidR="0044140B" w:rsidRPr="00DE2238" w:rsidRDefault="0044140B" w:rsidP="0044140B">
          <w:pPr>
            <w:jc w:val="both"/>
            <w:rPr>
              <w:rFonts w:cstheme="minorHAnsi"/>
            </w:rPr>
          </w:pPr>
        </w:p>
        <w:p w14:paraId="036B168B" w14:textId="77777777" w:rsidR="0044140B" w:rsidRPr="00DE2238" w:rsidRDefault="0044140B" w:rsidP="0044140B">
          <w:pPr>
            <w:jc w:val="both"/>
            <w:rPr>
              <w:rFonts w:cstheme="minorHAnsi"/>
            </w:rPr>
          </w:pPr>
          <w:r w:rsidRPr="00DE2238">
            <w:rPr>
              <w:rFonts w:cstheme="minorHAnsi"/>
            </w:rPr>
            <w:t>Dénommé « Etablissement coopérant » du CEFA.</w:t>
          </w:r>
        </w:p>
        <w:p w14:paraId="3E4C8945" w14:textId="77777777" w:rsidR="0044140B" w:rsidRPr="00DE2238" w:rsidRDefault="0044140B" w:rsidP="0044140B">
          <w:pPr>
            <w:jc w:val="both"/>
            <w:rPr>
              <w:rFonts w:cstheme="minorHAnsi"/>
            </w:rPr>
          </w:pPr>
        </w:p>
        <w:p w14:paraId="193AED71" w14:textId="77777777" w:rsidR="0044140B" w:rsidRPr="00DE2238" w:rsidRDefault="0044140B" w:rsidP="0044140B">
          <w:pPr>
            <w:jc w:val="both"/>
            <w:rPr>
              <w:rFonts w:cstheme="minorHAnsi"/>
            </w:rPr>
          </w:pPr>
          <w:r w:rsidRPr="00DE2238">
            <w:rPr>
              <w:rFonts w:cstheme="minorHAnsi"/>
            </w:rPr>
            <w:t>Représenté par :</w:t>
          </w:r>
        </w:p>
        <w:p w14:paraId="04B3C592" w14:textId="77777777" w:rsidR="0044140B" w:rsidRPr="00DE2238" w:rsidRDefault="0044140B" w:rsidP="0044140B">
          <w:pPr>
            <w:jc w:val="both"/>
            <w:rPr>
              <w:rFonts w:cstheme="minorHAnsi"/>
            </w:rPr>
          </w:pPr>
          <w:r w:rsidRPr="00DE2238">
            <w:rPr>
              <w:rFonts w:cstheme="minorHAnsi"/>
            </w:rPr>
            <w:t>(NOM, prénom du délégué dûment mandaté par le pouvoir organisateur)</w:t>
          </w:r>
        </w:p>
        <w:p w14:paraId="7FAF2A62" w14:textId="77777777" w:rsidR="0044140B" w:rsidRPr="00DE2238" w:rsidRDefault="0044140B" w:rsidP="0044140B">
          <w:pPr>
            <w:jc w:val="both"/>
            <w:rPr>
              <w:rFonts w:cstheme="minorHAnsi"/>
            </w:rPr>
          </w:pPr>
        </w:p>
        <w:p w14:paraId="7DF9E237" w14:textId="77777777" w:rsidR="0044140B" w:rsidRPr="00DE2238" w:rsidRDefault="0044140B" w:rsidP="0044140B">
          <w:pPr>
            <w:jc w:val="both"/>
            <w:rPr>
              <w:rFonts w:cstheme="minorHAnsi"/>
            </w:rPr>
          </w:pPr>
        </w:p>
        <w:p w14:paraId="7668587B" w14:textId="77777777" w:rsidR="0044140B" w:rsidRPr="00DE2238" w:rsidRDefault="0044140B" w:rsidP="0044140B">
          <w:pPr>
            <w:jc w:val="both"/>
            <w:rPr>
              <w:rFonts w:cstheme="minorHAnsi"/>
            </w:rPr>
          </w:pPr>
          <w:r w:rsidRPr="00DE2238">
            <w:rPr>
              <w:rFonts w:cstheme="minorHAnsi"/>
            </w:rPr>
            <w:t>Signature :</w:t>
          </w:r>
        </w:p>
        <w:p w14:paraId="1C17544E" w14:textId="77777777" w:rsidR="0044140B" w:rsidRPr="00DE2238" w:rsidRDefault="0044140B" w:rsidP="0044140B">
          <w:pPr>
            <w:jc w:val="both"/>
            <w:rPr>
              <w:rFonts w:cstheme="minorHAnsi"/>
            </w:rPr>
          </w:pPr>
        </w:p>
        <w:p w14:paraId="460A0449" w14:textId="77777777" w:rsidR="0044140B" w:rsidRPr="00DE2238" w:rsidRDefault="0044140B" w:rsidP="0044140B">
          <w:pPr>
            <w:rPr>
              <w:rFonts w:cstheme="minorHAnsi"/>
            </w:rPr>
          </w:pPr>
        </w:p>
        <w:p w14:paraId="09533718" w14:textId="77777777" w:rsidR="0044140B" w:rsidRPr="00DE2238" w:rsidRDefault="0044140B" w:rsidP="0044140B">
          <w:pPr>
            <w:rPr>
              <w:rFonts w:cstheme="minorHAnsi"/>
            </w:rPr>
          </w:pPr>
        </w:p>
        <w:p w14:paraId="58754DA3" w14:textId="77777777" w:rsidR="0044140B" w:rsidRPr="00DE2238" w:rsidRDefault="0044140B" w:rsidP="0044140B">
          <w:pPr>
            <w:rPr>
              <w:rFonts w:cstheme="minorHAnsi"/>
            </w:rPr>
          </w:pPr>
        </w:p>
        <w:p w14:paraId="27304FB7" w14:textId="77777777" w:rsidR="0044140B" w:rsidRPr="00DE2238" w:rsidRDefault="0044140B" w:rsidP="0044140B">
          <w:pPr>
            <w:rPr>
              <w:rFonts w:cstheme="minorHAnsi"/>
            </w:rPr>
          </w:pPr>
        </w:p>
        <w:p w14:paraId="036EEFBC" w14:textId="77777777" w:rsidR="0044140B" w:rsidRPr="00DE2238" w:rsidRDefault="0044140B" w:rsidP="0044140B">
          <w:pPr>
            <w:rPr>
              <w:rFonts w:cstheme="minorHAnsi"/>
            </w:rPr>
          </w:pPr>
        </w:p>
        <w:p w14:paraId="51EFA104" w14:textId="77777777" w:rsidR="0044140B" w:rsidRPr="00DE2238" w:rsidRDefault="0044140B" w:rsidP="0044140B">
          <w:pPr>
            <w:rPr>
              <w:rFonts w:cstheme="minorHAnsi"/>
            </w:rPr>
          </w:pPr>
        </w:p>
        <w:p w14:paraId="7100E640" w14:textId="77777777" w:rsidR="0044140B" w:rsidRPr="00DE2238" w:rsidRDefault="0044140B" w:rsidP="0044140B">
          <w:pPr>
            <w:rPr>
              <w:rFonts w:cstheme="minorHAnsi"/>
            </w:rPr>
          </w:pPr>
        </w:p>
        <w:p w14:paraId="4A8E103F" w14:textId="77777777" w:rsidR="0044140B" w:rsidRPr="00DE2238" w:rsidRDefault="0044140B" w:rsidP="0044140B">
          <w:pPr>
            <w:rPr>
              <w:rFonts w:cstheme="minorHAnsi"/>
            </w:rPr>
          </w:pPr>
          <w:r w:rsidRPr="00DE2238">
            <w:rPr>
              <w:rFonts w:cstheme="minorHAnsi"/>
            </w:rPr>
            <w:br w:type="page"/>
          </w:r>
        </w:p>
        <w:p w14:paraId="47122969" w14:textId="77777777" w:rsidR="0044140B" w:rsidRPr="00DE2238" w:rsidRDefault="0044140B" w:rsidP="0044140B">
          <w:pPr>
            <w:pStyle w:val="Titre4"/>
          </w:pPr>
          <w:r w:rsidRPr="00DE2238">
            <w:lastRenderedPageBreak/>
            <w:t>Annexe 26 : Composition du jury de qualification</w:t>
          </w:r>
        </w:p>
        <w:p w14:paraId="1ECB89E6" w14:textId="77777777" w:rsidR="0044140B" w:rsidRPr="00DE2238" w:rsidRDefault="0044140B" w:rsidP="0044140B">
          <w:pPr>
            <w:jc w:val="center"/>
            <w:rPr>
              <w:rFonts w:cstheme="minorHAnsi"/>
              <w:b/>
            </w:rPr>
          </w:pPr>
        </w:p>
        <w:p w14:paraId="0175ED7D" w14:textId="77777777" w:rsidR="0044140B" w:rsidRPr="00DE2238" w:rsidRDefault="0044140B" w:rsidP="0044140B">
          <w:pPr>
            <w:jc w:val="center"/>
            <w:rPr>
              <w:rFonts w:cstheme="minorHAnsi"/>
              <w:b/>
            </w:rPr>
          </w:pPr>
          <w:r w:rsidRPr="00DE2238">
            <w:rPr>
              <w:rFonts w:cstheme="minorHAnsi"/>
              <w:b/>
            </w:rPr>
            <w:t>COMMUNAUTE FRANCAISE</w:t>
          </w:r>
        </w:p>
        <w:p w14:paraId="242478FA" w14:textId="77777777" w:rsidR="0044140B" w:rsidRPr="00DE2238" w:rsidRDefault="0044140B" w:rsidP="0044140B">
          <w:pPr>
            <w:jc w:val="center"/>
            <w:rPr>
              <w:rFonts w:cstheme="minorHAnsi"/>
            </w:rPr>
          </w:pPr>
        </w:p>
        <w:p w14:paraId="2641DAE0" w14:textId="77777777" w:rsidR="0044140B" w:rsidRPr="00DE2238" w:rsidRDefault="0044140B" w:rsidP="0044140B">
          <w:pPr>
            <w:jc w:val="center"/>
            <w:rPr>
              <w:rFonts w:cstheme="minorHAnsi"/>
              <w:b/>
              <w:caps/>
            </w:rPr>
          </w:pPr>
          <w:r w:rsidRPr="00DE2238">
            <w:rPr>
              <w:rFonts w:cstheme="minorHAnsi"/>
              <w:b/>
              <w:caps/>
            </w:rPr>
            <w:t>Enseignement secondaire spécialisé de forme 4 en alternance</w:t>
          </w:r>
        </w:p>
        <w:p w14:paraId="4776905D" w14:textId="77777777" w:rsidR="0044140B" w:rsidRPr="00DE2238" w:rsidRDefault="0044140B" w:rsidP="0044140B">
          <w:pPr>
            <w:tabs>
              <w:tab w:val="left" w:pos="962"/>
              <w:tab w:val="left" w:pos="1303"/>
              <w:tab w:val="left" w:pos="1586"/>
              <w:tab w:val="left" w:pos="1813"/>
              <w:tab w:val="left" w:pos="3174"/>
              <w:tab w:val="left" w:pos="3967"/>
              <w:tab w:val="left" w:pos="4591"/>
              <w:tab w:val="left" w:pos="4818"/>
            </w:tabs>
            <w:jc w:val="both"/>
            <w:rPr>
              <w:rFonts w:cstheme="minorHAnsi"/>
            </w:rPr>
          </w:pPr>
        </w:p>
        <w:p w14:paraId="2A8D1ED5" w14:textId="77777777" w:rsidR="0044140B" w:rsidRPr="00DE2238" w:rsidRDefault="0044140B" w:rsidP="0044140B">
          <w:pPr>
            <w:pStyle w:val="En-tte"/>
            <w:tabs>
              <w:tab w:val="clear" w:pos="9072"/>
              <w:tab w:val="right" w:leader="dot" w:pos="9356"/>
            </w:tabs>
            <w:jc w:val="both"/>
            <w:rPr>
              <w:rFonts w:asciiTheme="minorHAnsi" w:hAnsiTheme="minorHAnsi" w:cstheme="minorHAnsi"/>
              <w:szCs w:val="22"/>
            </w:rPr>
          </w:pPr>
          <w:r w:rsidRPr="00DE2238">
            <w:rPr>
              <w:rFonts w:asciiTheme="minorHAnsi" w:hAnsiTheme="minorHAnsi" w:cstheme="minorHAnsi"/>
              <w:b/>
              <w:szCs w:val="22"/>
              <w:u w:val="single"/>
            </w:rPr>
            <w:t>Dénomination et adresse de l’établissement</w:t>
          </w:r>
          <w:r w:rsidRPr="00DE2238">
            <w:rPr>
              <w:rFonts w:asciiTheme="minorHAnsi" w:hAnsiTheme="minorHAnsi" w:cstheme="minorHAnsi"/>
              <w:b/>
              <w:szCs w:val="22"/>
            </w:rPr>
            <w:t xml:space="preserve"> :</w:t>
          </w:r>
          <w:r w:rsidRPr="00DE2238">
            <w:rPr>
              <w:rFonts w:asciiTheme="minorHAnsi" w:hAnsiTheme="minorHAnsi" w:cstheme="minorHAnsi"/>
              <w:szCs w:val="22"/>
            </w:rPr>
            <w:tab/>
          </w:r>
        </w:p>
        <w:p w14:paraId="02E4A7DA" w14:textId="77777777" w:rsidR="0044140B" w:rsidRPr="00DE2238" w:rsidRDefault="0044140B" w:rsidP="0044140B">
          <w:pPr>
            <w:pStyle w:val="Retraitcorpsdetexte"/>
            <w:ind w:left="0" w:firstLine="0"/>
            <w:rPr>
              <w:rFonts w:asciiTheme="minorHAnsi" w:hAnsiTheme="minorHAnsi" w:cstheme="minorHAnsi"/>
              <w:szCs w:val="22"/>
            </w:rPr>
          </w:pPr>
        </w:p>
        <w:p w14:paraId="1907FAD7" w14:textId="77777777" w:rsidR="0044140B" w:rsidRPr="00DE2238" w:rsidRDefault="0044140B" w:rsidP="0044140B">
          <w:pPr>
            <w:pStyle w:val="Retraitcorpsdetexte"/>
            <w:ind w:left="0" w:firstLine="0"/>
            <w:rPr>
              <w:rFonts w:asciiTheme="minorHAnsi" w:hAnsiTheme="minorHAnsi" w:cstheme="minorHAnsi"/>
              <w:szCs w:val="22"/>
            </w:rPr>
          </w:pPr>
        </w:p>
        <w:p w14:paraId="622EB6C3" w14:textId="77777777" w:rsidR="0044140B" w:rsidRPr="00DE2238" w:rsidRDefault="0044140B" w:rsidP="0044140B">
          <w:pPr>
            <w:pStyle w:val="Retraitcorpsdetexte"/>
            <w:ind w:left="0" w:firstLine="0"/>
            <w:jc w:val="left"/>
            <w:rPr>
              <w:rFonts w:asciiTheme="minorHAnsi" w:hAnsiTheme="minorHAnsi" w:cstheme="minorHAnsi"/>
              <w:szCs w:val="22"/>
            </w:rPr>
          </w:pPr>
          <w:r w:rsidRPr="00DE2238">
            <w:rPr>
              <w:rFonts w:asciiTheme="minorHAnsi" w:hAnsiTheme="minorHAnsi" w:cstheme="minorHAnsi"/>
              <w:szCs w:val="22"/>
            </w:rPr>
            <w:t>Le jury de qualification chargé de procéder aux épreuves de qualification, établi conformément aux dispositions de l’article 28 de l’Arrêté Royal du 29 juin 1984 relatif à l’organisation de l’enseignement secondaire, est composé comme suit pour l’année scolaire 20../20.. :</w:t>
          </w:r>
        </w:p>
        <w:p w14:paraId="35265193" w14:textId="77777777" w:rsidR="0044140B" w:rsidRPr="00DE2238" w:rsidRDefault="0044140B" w:rsidP="0044140B">
          <w:pPr>
            <w:pStyle w:val="Retraitcorpsdetexte"/>
            <w:ind w:left="0" w:firstLine="0"/>
            <w:rPr>
              <w:rFonts w:asciiTheme="minorHAnsi" w:hAnsiTheme="minorHAnsi" w:cstheme="minorHAnsi"/>
              <w:szCs w:val="22"/>
            </w:rPr>
          </w:pPr>
        </w:p>
        <w:p w14:paraId="1A143C1D" w14:textId="77777777" w:rsidR="0044140B" w:rsidRPr="00DE2238" w:rsidRDefault="0044140B" w:rsidP="0044140B">
          <w:pPr>
            <w:pStyle w:val="Retraitcorpsdetexte"/>
            <w:ind w:left="0" w:firstLine="0"/>
            <w:rPr>
              <w:rFonts w:asciiTheme="minorHAnsi" w:hAnsiTheme="minorHAnsi" w:cstheme="minorHAnsi"/>
              <w:szCs w:val="22"/>
            </w:rPr>
          </w:pPr>
        </w:p>
        <w:p w14:paraId="1552D17F" w14:textId="77777777" w:rsidR="0044140B" w:rsidRPr="00DE2238" w:rsidRDefault="0044140B" w:rsidP="0044140B">
          <w:pPr>
            <w:pStyle w:val="Retraitcorpsdetexte"/>
            <w:ind w:left="0" w:firstLine="0"/>
            <w:rPr>
              <w:rFonts w:asciiTheme="minorHAnsi" w:hAnsiTheme="minorHAnsi" w:cstheme="minorHAnsi"/>
              <w:szCs w:val="22"/>
            </w:rPr>
          </w:pPr>
          <w:r w:rsidRPr="00DE2238">
            <w:rPr>
              <w:rFonts w:asciiTheme="minorHAnsi" w:hAnsiTheme="minorHAnsi" w:cstheme="minorHAnsi"/>
              <w:szCs w:val="22"/>
              <w:u w:val="single"/>
            </w:rPr>
            <w:t>Enseignement</w:t>
          </w:r>
          <w:r w:rsidRPr="00DE2238">
            <w:rPr>
              <w:rFonts w:asciiTheme="minorHAnsi" w:hAnsiTheme="minorHAnsi" w:cstheme="minorHAnsi"/>
              <w:szCs w:val="22"/>
            </w:rPr>
            <w:t> : (Technique ou professionnel)</w:t>
          </w:r>
        </w:p>
        <w:p w14:paraId="253BA804" w14:textId="77777777" w:rsidR="0044140B" w:rsidRPr="00DE2238" w:rsidRDefault="0044140B" w:rsidP="0044140B">
          <w:pPr>
            <w:pStyle w:val="Retraitcorpsdetexte"/>
            <w:ind w:left="0" w:firstLine="0"/>
            <w:rPr>
              <w:rFonts w:asciiTheme="minorHAnsi" w:hAnsiTheme="minorHAnsi" w:cstheme="minorHAnsi"/>
              <w:szCs w:val="22"/>
            </w:rPr>
          </w:pPr>
        </w:p>
        <w:p w14:paraId="7CA961BD" w14:textId="77777777" w:rsidR="0044140B" w:rsidRPr="00DE2238" w:rsidRDefault="0044140B" w:rsidP="0044140B">
          <w:pPr>
            <w:pStyle w:val="Retraitcorpsdetexte"/>
            <w:ind w:left="0" w:firstLine="0"/>
            <w:rPr>
              <w:rFonts w:asciiTheme="minorHAnsi" w:hAnsiTheme="minorHAnsi" w:cstheme="minorHAnsi"/>
              <w:szCs w:val="22"/>
            </w:rPr>
          </w:pPr>
          <w:r w:rsidRPr="00DE2238">
            <w:rPr>
              <w:rFonts w:asciiTheme="minorHAnsi" w:hAnsiTheme="minorHAnsi" w:cstheme="minorHAnsi"/>
              <w:szCs w:val="22"/>
              <w:u w:val="single"/>
            </w:rPr>
            <w:t>Option de base groupée</w:t>
          </w:r>
          <w:r w:rsidRPr="00DE2238">
            <w:rPr>
              <w:rFonts w:asciiTheme="minorHAnsi" w:hAnsiTheme="minorHAnsi" w:cstheme="minorHAnsi"/>
              <w:szCs w:val="22"/>
            </w:rPr>
            <w:t> :</w:t>
          </w:r>
        </w:p>
        <w:p w14:paraId="09178A06" w14:textId="77777777" w:rsidR="0044140B" w:rsidRPr="00DE2238" w:rsidRDefault="0044140B" w:rsidP="0044140B">
          <w:pPr>
            <w:pStyle w:val="Retraitcorpsdetexte"/>
            <w:ind w:left="0" w:firstLine="0"/>
            <w:rPr>
              <w:rFonts w:asciiTheme="minorHAnsi" w:hAnsiTheme="minorHAnsi" w:cstheme="minorHAnsi"/>
              <w:szCs w:val="22"/>
            </w:rPr>
          </w:pPr>
        </w:p>
        <w:p w14:paraId="6716AD1E" w14:textId="77777777" w:rsidR="0044140B" w:rsidRPr="00DE2238" w:rsidRDefault="0044140B" w:rsidP="0044140B">
          <w:pPr>
            <w:pStyle w:val="Retraitcorpsdetexte"/>
            <w:ind w:left="0" w:firstLine="0"/>
            <w:rPr>
              <w:rFonts w:asciiTheme="minorHAnsi" w:hAnsiTheme="minorHAnsi" w:cstheme="minorHAnsi"/>
              <w:szCs w:val="22"/>
            </w:rPr>
          </w:pPr>
          <w:r w:rsidRPr="00DE2238">
            <w:rPr>
              <w:rFonts w:asciiTheme="minorHAnsi" w:hAnsiTheme="minorHAnsi" w:cstheme="minorHAnsi"/>
              <w:szCs w:val="22"/>
              <w:u w:val="single"/>
            </w:rPr>
            <w:t>Année d’études</w:t>
          </w:r>
          <w:r w:rsidRPr="00DE2238">
            <w:rPr>
              <w:rFonts w:asciiTheme="minorHAnsi" w:hAnsiTheme="minorHAnsi" w:cstheme="minorHAnsi"/>
              <w:szCs w:val="22"/>
            </w:rPr>
            <w:t> : (6</w:t>
          </w:r>
          <w:r w:rsidRPr="00DE2238">
            <w:rPr>
              <w:rFonts w:asciiTheme="minorHAnsi" w:hAnsiTheme="minorHAnsi" w:cstheme="minorHAnsi"/>
              <w:szCs w:val="22"/>
              <w:vertAlign w:val="superscript"/>
            </w:rPr>
            <w:t>e</w:t>
          </w:r>
          <w:r w:rsidRPr="00DE2238">
            <w:rPr>
              <w:rFonts w:asciiTheme="minorHAnsi" w:hAnsiTheme="minorHAnsi" w:cstheme="minorHAnsi"/>
              <w:szCs w:val="22"/>
            </w:rPr>
            <w:t xml:space="preserve"> ou 7</w:t>
          </w:r>
          <w:r w:rsidRPr="00DE2238">
            <w:rPr>
              <w:rFonts w:asciiTheme="minorHAnsi" w:hAnsiTheme="minorHAnsi" w:cstheme="minorHAnsi"/>
              <w:szCs w:val="22"/>
              <w:vertAlign w:val="superscript"/>
            </w:rPr>
            <w:t>e</w:t>
          </w:r>
          <w:r w:rsidRPr="00DE2238">
            <w:rPr>
              <w:rFonts w:asciiTheme="minorHAnsi" w:hAnsiTheme="minorHAnsi" w:cstheme="minorHAnsi"/>
              <w:szCs w:val="22"/>
            </w:rPr>
            <w:t xml:space="preserve"> sp./perf.)</w:t>
          </w:r>
        </w:p>
        <w:p w14:paraId="6BFC46CA" w14:textId="77777777" w:rsidR="0044140B" w:rsidRPr="00DE2238" w:rsidRDefault="0044140B" w:rsidP="0044140B">
          <w:pPr>
            <w:pStyle w:val="Retraitcorpsdetexte"/>
            <w:ind w:left="0" w:firstLine="0"/>
            <w:rPr>
              <w:rFonts w:asciiTheme="minorHAnsi" w:hAnsiTheme="minorHAnsi" w:cstheme="minorHAnsi"/>
              <w:szCs w:val="22"/>
            </w:rPr>
          </w:pPr>
        </w:p>
        <w:p w14:paraId="4834ACFE" w14:textId="77777777" w:rsidR="0044140B" w:rsidRPr="00DE2238" w:rsidRDefault="0044140B" w:rsidP="0044140B">
          <w:pPr>
            <w:pStyle w:val="Retraitcorpsdetexte"/>
            <w:ind w:left="0" w:firstLine="0"/>
            <w:rPr>
              <w:rFonts w:asciiTheme="minorHAnsi" w:hAnsiTheme="minorHAnsi" w:cstheme="minorHAnsi"/>
              <w:szCs w:val="22"/>
            </w:rPr>
          </w:pPr>
          <w:r w:rsidRPr="00DE2238">
            <w:rPr>
              <w:rFonts w:asciiTheme="minorHAnsi" w:hAnsiTheme="minorHAnsi" w:cstheme="minorHAnsi"/>
              <w:szCs w:val="22"/>
              <w:u w:val="single"/>
            </w:rPr>
            <w:t>Président</w:t>
          </w:r>
          <w:r w:rsidRPr="00DE2238">
            <w:rPr>
              <w:rFonts w:asciiTheme="minorHAnsi" w:hAnsiTheme="minorHAnsi" w:cstheme="minorHAnsi"/>
              <w:szCs w:val="22"/>
            </w:rPr>
            <w:t> : (Le chef d’établissement ou son délégué, ou le délégué du P.O.)</w:t>
          </w:r>
        </w:p>
        <w:p w14:paraId="27DD5E9F" w14:textId="77777777" w:rsidR="0044140B" w:rsidRPr="00DE2238" w:rsidRDefault="0044140B" w:rsidP="0044140B">
          <w:pPr>
            <w:pStyle w:val="Retraitcorpsdetexte"/>
            <w:ind w:left="0" w:firstLine="0"/>
            <w:rPr>
              <w:rFonts w:asciiTheme="minorHAnsi" w:hAnsiTheme="minorHAnsi" w:cstheme="minorHAnsi"/>
              <w:szCs w:val="22"/>
            </w:rPr>
          </w:pPr>
        </w:p>
        <w:p w14:paraId="7283C523" w14:textId="77777777" w:rsidR="0044140B" w:rsidRPr="00DE2238" w:rsidRDefault="0044140B" w:rsidP="0044140B">
          <w:pPr>
            <w:pStyle w:val="Retraitcorpsdetexte"/>
            <w:ind w:left="0" w:firstLine="0"/>
            <w:rPr>
              <w:rFonts w:asciiTheme="minorHAnsi" w:hAnsiTheme="minorHAnsi" w:cstheme="minorHAnsi"/>
              <w:szCs w:val="22"/>
            </w:rPr>
          </w:pPr>
        </w:p>
        <w:p w14:paraId="442EC594" w14:textId="77777777" w:rsidR="0044140B" w:rsidRPr="00DE2238" w:rsidRDefault="0044140B" w:rsidP="0044140B">
          <w:pPr>
            <w:pStyle w:val="Retraitcorpsdetexte"/>
            <w:ind w:left="0" w:firstLine="0"/>
            <w:rPr>
              <w:rFonts w:asciiTheme="minorHAnsi" w:hAnsiTheme="minorHAnsi" w:cstheme="minorHAnsi"/>
              <w:szCs w:val="22"/>
            </w:rPr>
          </w:pPr>
          <w:r w:rsidRPr="00DE2238">
            <w:rPr>
              <w:rFonts w:asciiTheme="minorHAnsi" w:hAnsiTheme="minorHAnsi" w:cstheme="minorHAnsi"/>
              <w:szCs w:val="22"/>
              <w:u w:val="single"/>
            </w:rPr>
            <w:t>Membres du corps professoral</w:t>
          </w:r>
          <w:r w:rsidRPr="00DE2238">
            <w:rPr>
              <w:rFonts w:asciiTheme="minorHAnsi" w:hAnsiTheme="minorHAnsi" w:cstheme="minorHAnsi"/>
              <w:szCs w:val="22"/>
            </w:rPr>
            <w:t> :</w:t>
          </w:r>
        </w:p>
        <w:p w14:paraId="515E8DF7" w14:textId="77777777" w:rsidR="0044140B" w:rsidRPr="00DE2238" w:rsidRDefault="0044140B" w:rsidP="0044140B">
          <w:pPr>
            <w:pStyle w:val="Retraitcorpsdetexte"/>
            <w:ind w:left="0" w:firstLine="0"/>
            <w:rPr>
              <w:rFonts w:asciiTheme="minorHAnsi" w:hAnsiTheme="minorHAnsi" w:cstheme="minorHAnsi"/>
              <w:szCs w:val="22"/>
            </w:rPr>
          </w:pPr>
        </w:p>
        <w:tbl>
          <w:tblPr>
            <w:tblW w:w="0" w:type="auto"/>
            <w:tblLayout w:type="fixed"/>
            <w:tblCellMar>
              <w:left w:w="70" w:type="dxa"/>
              <w:right w:w="70" w:type="dxa"/>
            </w:tblCellMar>
            <w:tblLook w:val="0000" w:firstRow="0" w:lastRow="0" w:firstColumn="0" w:lastColumn="0" w:noHBand="0" w:noVBand="0"/>
          </w:tblPr>
          <w:tblGrid>
            <w:gridCol w:w="4390"/>
            <w:gridCol w:w="5036"/>
          </w:tblGrid>
          <w:tr w:rsidR="0044140B" w:rsidRPr="00DE2238" w14:paraId="20E560F9" w14:textId="77777777" w:rsidTr="00AF52E0">
            <w:tc>
              <w:tcPr>
                <w:tcW w:w="4390" w:type="dxa"/>
              </w:tcPr>
              <w:p w14:paraId="33791659" w14:textId="77777777" w:rsidR="0044140B" w:rsidRPr="00DE2238" w:rsidRDefault="0044140B" w:rsidP="00AF52E0">
                <w:pPr>
                  <w:pStyle w:val="Retraitcorpsdetexte"/>
                  <w:snapToGrid w:val="0"/>
                  <w:ind w:left="0" w:firstLine="0"/>
                  <w:rPr>
                    <w:rFonts w:asciiTheme="minorHAnsi" w:hAnsiTheme="minorHAnsi" w:cstheme="minorHAnsi"/>
                    <w:szCs w:val="22"/>
                  </w:rPr>
                </w:pPr>
                <w:r w:rsidRPr="00DE2238">
                  <w:rPr>
                    <w:rFonts w:asciiTheme="minorHAnsi" w:hAnsiTheme="minorHAnsi" w:cstheme="minorHAnsi"/>
                    <w:szCs w:val="22"/>
                  </w:rPr>
                  <w:t xml:space="preserve">NOM et prénom </w:t>
                </w:r>
              </w:p>
              <w:p w14:paraId="475B1119" w14:textId="77777777" w:rsidR="0044140B" w:rsidRPr="00DE2238" w:rsidRDefault="0044140B" w:rsidP="00AF52E0">
                <w:pPr>
                  <w:pStyle w:val="Retraitcorpsdetexte"/>
                  <w:snapToGrid w:val="0"/>
                  <w:ind w:left="0" w:firstLine="0"/>
                  <w:rPr>
                    <w:rFonts w:asciiTheme="minorHAnsi" w:hAnsiTheme="minorHAnsi" w:cstheme="minorHAnsi"/>
                    <w:szCs w:val="22"/>
                  </w:rPr>
                </w:pPr>
              </w:p>
              <w:p w14:paraId="0BABD1D7" w14:textId="77777777" w:rsidR="0044140B" w:rsidRPr="00DE2238" w:rsidRDefault="0044140B" w:rsidP="00AF52E0">
                <w:pPr>
                  <w:pStyle w:val="Retraitcorpsdetexte"/>
                  <w:snapToGrid w:val="0"/>
                  <w:ind w:left="0" w:firstLine="0"/>
                  <w:rPr>
                    <w:rFonts w:asciiTheme="minorHAnsi" w:hAnsiTheme="minorHAnsi" w:cstheme="minorHAnsi"/>
                    <w:szCs w:val="22"/>
                  </w:rPr>
                </w:pPr>
              </w:p>
              <w:p w14:paraId="599DCBD8" w14:textId="77777777" w:rsidR="0044140B" w:rsidRPr="00DE2238" w:rsidRDefault="0044140B" w:rsidP="00AF52E0">
                <w:pPr>
                  <w:pStyle w:val="Retraitcorpsdetexte"/>
                  <w:snapToGrid w:val="0"/>
                  <w:ind w:left="0" w:firstLine="0"/>
                  <w:rPr>
                    <w:rFonts w:asciiTheme="minorHAnsi" w:hAnsiTheme="minorHAnsi" w:cstheme="minorHAnsi"/>
                    <w:szCs w:val="22"/>
                  </w:rPr>
                </w:pPr>
              </w:p>
              <w:p w14:paraId="15A1F3CA" w14:textId="77777777" w:rsidR="0044140B" w:rsidRPr="00DE2238" w:rsidRDefault="0044140B" w:rsidP="00AF52E0">
                <w:pPr>
                  <w:pStyle w:val="Retraitcorpsdetexte"/>
                  <w:snapToGrid w:val="0"/>
                  <w:ind w:left="0" w:firstLine="0"/>
                  <w:rPr>
                    <w:rFonts w:asciiTheme="minorHAnsi" w:hAnsiTheme="minorHAnsi" w:cstheme="minorHAnsi"/>
                    <w:szCs w:val="22"/>
                  </w:rPr>
                </w:pPr>
              </w:p>
              <w:p w14:paraId="01124974" w14:textId="77777777" w:rsidR="0044140B" w:rsidRPr="00DE2238" w:rsidRDefault="0044140B" w:rsidP="00AF52E0">
                <w:pPr>
                  <w:pStyle w:val="Retraitcorpsdetexte"/>
                  <w:snapToGrid w:val="0"/>
                  <w:ind w:left="0" w:firstLine="0"/>
                  <w:rPr>
                    <w:rFonts w:asciiTheme="minorHAnsi" w:hAnsiTheme="minorHAnsi" w:cstheme="minorHAnsi"/>
                    <w:szCs w:val="22"/>
                  </w:rPr>
                </w:pPr>
              </w:p>
              <w:p w14:paraId="35989C0A" w14:textId="77777777" w:rsidR="0044140B" w:rsidRPr="00DE2238" w:rsidRDefault="0044140B" w:rsidP="00AF52E0">
                <w:pPr>
                  <w:pStyle w:val="Retraitcorpsdetexte"/>
                  <w:snapToGrid w:val="0"/>
                  <w:ind w:left="0" w:firstLine="0"/>
                  <w:rPr>
                    <w:rFonts w:asciiTheme="minorHAnsi" w:hAnsiTheme="minorHAnsi" w:cstheme="minorHAnsi"/>
                    <w:szCs w:val="22"/>
                  </w:rPr>
                </w:pPr>
              </w:p>
              <w:p w14:paraId="3AA70E9D" w14:textId="77777777" w:rsidR="0044140B" w:rsidRPr="00DE2238" w:rsidRDefault="0044140B" w:rsidP="00AF52E0">
                <w:pPr>
                  <w:pStyle w:val="Retraitcorpsdetexte"/>
                  <w:snapToGrid w:val="0"/>
                  <w:ind w:left="0" w:firstLine="0"/>
                  <w:rPr>
                    <w:rFonts w:asciiTheme="minorHAnsi" w:hAnsiTheme="minorHAnsi" w:cstheme="minorHAnsi"/>
                    <w:szCs w:val="22"/>
                  </w:rPr>
                </w:pPr>
              </w:p>
              <w:p w14:paraId="35E88051" w14:textId="77777777" w:rsidR="0044140B" w:rsidRPr="00DE2238" w:rsidRDefault="0044140B" w:rsidP="00AF52E0">
                <w:pPr>
                  <w:pStyle w:val="Retraitcorpsdetexte"/>
                  <w:snapToGrid w:val="0"/>
                  <w:ind w:left="0" w:firstLine="0"/>
                  <w:rPr>
                    <w:rFonts w:asciiTheme="minorHAnsi" w:hAnsiTheme="minorHAnsi" w:cstheme="minorHAnsi"/>
                    <w:szCs w:val="22"/>
                  </w:rPr>
                </w:pPr>
              </w:p>
            </w:tc>
            <w:tc>
              <w:tcPr>
                <w:tcW w:w="5036" w:type="dxa"/>
              </w:tcPr>
              <w:p w14:paraId="338F70C1" w14:textId="77777777" w:rsidR="0044140B" w:rsidRPr="00DE2238" w:rsidRDefault="0044140B" w:rsidP="00AF52E0">
                <w:pPr>
                  <w:pStyle w:val="Retraitcorpsdetexte"/>
                  <w:snapToGrid w:val="0"/>
                  <w:ind w:left="0" w:firstLine="0"/>
                  <w:rPr>
                    <w:rFonts w:asciiTheme="minorHAnsi" w:hAnsiTheme="minorHAnsi" w:cstheme="minorHAnsi"/>
                    <w:szCs w:val="22"/>
                  </w:rPr>
                </w:pPr>
                <w:r w:rsidRPr="00DE2238">
                  <w:rPr>
                    <w:rFonts w:asciiTheme="minorHAnsi" w:hAnsiTheme="minorHAnsi" w:cstheme="minorHAnsi"/>
                    <w:szCs w:val="22"/>
                  </w:rPr>
                  <w:t>Cours enseignés ayant un rapport direct avec la qualification à sanctionner.</w:t>
                </w:r>
              </w:p>
            </w:tc>
          </w:tr>
        </w:tbl>
        <w:p w14:paraId="1AC60787" w14:textId="77777777" w:rsidR="0044140B" w:rsidRPr="00DE2238" w:rsidRDefault="0044140B" w:rsidP="0044140B">
          <w:pPr>
            <w:pStyle w:val="Retraitcorpsdetexte"/>
            <w:ind w:left="0" w:firstLine="0"/>
            <w:rPr>
              <w:rFonts w:asciiTheme="minorHAnsi" w:hAnsiTheme="minorHAnsi" w:cstheme="minorHAnsi"/>
              <w:szCs w:val="22"/>
            </w:rPr>
          </w:pPr>
        </w:p>
        <w:p w14:paraId="3A1B7C11" w14:textId="77777777" w:rsidR="0044140B" w:rsidRPr="00DE2238" w:rsidRDefault="0044140B" w:rsidP="0044140B">
          <w:pPr>
            <w:pStyle w:val="Retraitcorpsdetexte"/>
            <w:ind w:left="0" w:firstLine="0"/>
            <w:rPr>
              <w:rFonts w:asciiTheme="minorHAnsi" w:hAnsiTheme="minorHAnsi" w:cstheme="minorHAnsi"/>
              <w:szCs w:val="22"/>
            </w:rPr>
          </w:pPr>
          <w:r w:rsidRPr="00DE2238">
            <w:rPr>
              <w:rFonts w:asciiTheme="minorHAnsi" w:hAnsiTheme="minorHAnsi" w:cstheme="minorHAnsi"/>
              <w:szCs w:val="22"/>
              <w:u w:val="single"/>
            </w:rPr>
            <w:t>Membres étrangers</w:t>
          </w:r>
          <w:r w:rsidRPr="00DE2238">
            <w:rPr>
              <w:rFonts w:asciiTheme="minorHAnsi" w:hAnsiTheme="minorHAnsi" w:cstheme="minorHAnsi"/>
              <w:szCs w:val="22"/>
            </w:rPr>
            <w:t> :</w:t>
          </w:r>
        </w:p>
        <w:p w14:paraId="4B737097" w14:textId="77777777" w:rsidR="0044140B" w:rsidRPr="00DE2238" w:rsidRDefault="0044140B" w:rsidP="0044140B">
          <w:pPr>
            <w:pStyle w:val="Retraitcorpsdetexte"/>
            <w:ind w:left="0" w:firstLine="0"/>
            <w:rPr>
              <w:rFonts w:asciiTheme="minorHAnsi" w:hAnsiTheme="minorHAnsi" w:cstheme="minorHAnsi"/>
              <w:szCs w:val="22"/>
            </w:rPr>
          </w:pPr>
        </w:p>
        <w:tbl>
          <w:tblPr>
            <w:tblW w:w="0" w:type="auto"/>
            <w:tblLayout w:type="fixed"/>
            <w:tblCellMar>
              <w:left w:w="70" w:type="dxa"/>
              <w:right w:w="70" w:type="dxa"/>
            </w:tblCellMar>
            <w:tblLook w:val="0000" w:firstRow="0" w:lastRow="0" w:firstColumn="0" w:lastColumn="0" w:noHBand="0" w:noVBand="0"/>
          </w:tblPr>
          <w:tblGrid>
            <w:gridCol w:w="4390"/>
            <w:gridCol w:w="5036"/>
          </w:tblGrid>
          <w:tr w:rsidR="0044140B" w:rsidRPr="00DE2238" w14:paraId="22187B7D" w14:textId="77777777" w:rsidTr="00AF52E0">
            <w:tc>
              <w:tcPr>
                <w:tcW w:w="4390" w:type="dxa"/>
              </w:tcPr>
              <w:p w14:paraId="26B33796" w14:textId="77777777" w:rsidR="0044140B" w:rsidRPr="00DE2238" w:rsidRDefault="0044140B" w:rsidP="00AF52E0">
                <w:pPr>
                  <w:pStyle w:val="Retraitcorpsdetexte"/>
                  <w:snapToGrid w:val="0"/>
                  <w:ind w:left="0" w:firstLine="0"/>
                  <w:rPr>
                    <w:rFonts w:asciiTheme="minorHAnsi" w:hAnsiTheme="minorHAnsi" w:cstheme="minorHAnsi"/>
                    <w:szCs w:val="22"/>
                  </w:rPr>
                </w:pPr>
                <w:r w:rsidRPr="00DE2238">
                  <w:rPr>
                    <w:rFonts w:asciiTheme="minorHAnsi" w:hAnsiTheme="minorHAnsi" w:cstheme="minorHAnsi"/>
                    <w:szCs w:val="22"/>
                  </w:rPr>
                  <w:t xml:space="preserve">NOM et prénom </w:t>
                </w:r>
              </w:p>
              <w:p w14:paraId="44682A18" w14:textId="77777777" w:rsidR="0044140B" w:rsidRPr="00DE2238" w:rsidRDefault="0044140B" w:rsidP="00AF52E0">
                <w:pPr>
                  <w:pStyle w:val="Retraitcorpsdetexte"/>
                  <w:snapToGrid w:val="0"/>
                  <w:ind w:left="0" w:firstLine="0"/>
                  <w:rPr>
                    <w:rFonts w:asciiTheme="minorHAnsi" w:hAnsiTheme="minorHAnsi" w:cstheme="minorHAnsi"/>
                    <w:szCs w:val="22"/>
                  </w:rPr>
                </w:pPr>
              </w:p>
              <w:p w14:paraId="6B23A1D3" w14:textId="77777777" w:rsidR="0044140B" w:rsidRPr="00DE2238" w:rsidRDefault="0044140B" w:rsidP="00AF52E0">
                <w:pPr>
                  <w:pStyle w:val="Retraitcorpsdetexte"/>
                  <w:ind w:left="0" w:firstLine="0"/>
                  <w:rPr>
                    <w:rFonts w:asciiTheme="minorHAnsi" w:hAnsiTheme="minorHAnsi" w:cstheme="minorHAnsi"/>
                    <w:szCs w:val="22"/>
                  </w:rPr>
                </w:pPr>
              </w:p>
            </w:tc>
            <w:tc>
              <w:tcPr>
                <w:tcW w:w="5036" w:type="dxa"/>
              </w:tcPr>
              <w:p w14:paraId="510403F4" w14:textId="77777777" w:rsidR="0044140B" w:rsidRPr="00DE2238" w:rsidRDefault="0044140B" w:rsidP="00AF52E0">
                <w:pPr>
                  <w:pStyle w:val="Retraitcorpsdetexte"/>
                  <w:snapToGrid w:val="0"/>
                  <w:ind w:left="0" w:firstLine="0"/>
                  <w:rPr>
                    <w:rFonts w:asciiTheme="minorHAnsi" w:hAnsiTheme="minorHAnsi" w:cstheme="minorHAnsi"/>
                    <w:szCs w:val="22"/>
                  </w:rPr>
                </w:pPr>
                <w:r w:rsidRPr="00DE2238">
                  <w:rPr>
                    <w:rFonts w:asciiTheme="minorHAnsi" w:hAnsiTheme="minorHAnsi" w:cstheme="minorHAnsi"/>
                    <w:szCs w:val="22"/>
                  </w:rPr>
                  <w:t>Qualité (Indiquer, par ex., la profession, l’employeur, etc.)</w:t>
                </w:r>
              </w:p>
            </w:tc>
          </w:tr>
        </w:tbl>
        <w:p w14:paraId="204627B4" w14:textId="77777777" w:rsidR="0044140B" w:rsidRPr="00DE2238" w:rsidRDefault="0044140B" w:rsidP="0044140B">
          <w:pPr>
            <w:pStyle w:val="Retraitcorpsdetexte"/>
            <w:ind w:left="0" w:firstLine="0"/>
            <w:rPr>
              <w:rFonts w:asciiTheme="minorHAnsi" w:hAnsiTheme="minorHAnsi" w:cstheme="minorHAnsi"/>
              <w:szCs w:val="22"/>
            </w:rPr>
          </w:pPr>
        </w:p>
        <w:p w14:paraId="3E6DEE32" w14:textId="77777777" w:rsidR="0044140B" w:rsidRPr="00DE2238" w:rsidRDefault="0044140B" w:rsidP="0044140B">
          <w:pPr>
            <w:pStyle w:val="Retraitcorpsdetexte"/>
            <w:ind w:left="0" w:firstLine="0"/>
            <w:rPr>
              <w:rFonts w:asciiTheme="minorHAnsi" w:hAnsiTheme="minorHAnsi" w:cstheme="minorHAnsi"/>
              <w:szCs w:val="22"/>
            </w:rPr>
          </w:pPr>
        </w:p>
        <w:p w14:paraId="1A57CAC9" w14:textId="77777777" w:rsidR="0044140B" w:rsidRPr="00DE2238" w:rsidRDefault="0044140B" w:rsidP="0044140B">
          <w:pPr>
            <w:pStyle w:val="Retraitcorpsdetexte"/>
            <w:ind w:left="0" w:firstLine="0"/>
            <w:rPr>
              <w:rFonts w:asciiTheme="minorHAnsi" w:hAnsiTheme="minorHAnsi" w:cstheme="minorHAnsi"/>
              <w:szCs w:val="22"/>
            </w:rPr>
          </w:pPr>
          <w:r w:rsidRPr="00DE2238">
            <w:rPr>
              <w:rFonts w:asciiTheme="minorHAnsi" w:hAnsiTheme="minorHAnsi" w:cstheme="minorHAnsi"/>
              <w:szCs w:val="22"/>
            </w:rPr>
            <w:t>Fait à</w:t>
          </w:r>
          <w:r w:rsidRPr="00DE2238">
            <w:rPr>
              <w:rFonts w:asciiTheme="minorHAnsi" w:hAnsiTheme="minorHAnsi" w:cstheme="minorHAnsi"/>
              <w:szCs w:val="22"/>
            </w:rPr>
            <w:tab/>
          </w:r>
          <w:r w:rsidRPr="00DE2238">
            <w:rPr>
              <w:rFonts w:asciiTheme="minorHAnsi" w:hAnsiTheme="minorHAnsi" w:cstheme="minorHAnsi"/>
              <w:szCs w:val="22"/>
            </w:rPr>
            <w:tab/>
          </w:r>
          <w:r w:rsidRPr="00DE2238">
            <w:rPr>
              <w:rFonts w:asciiTheme="minorHAnsi" w:hAnsiTheme="minorHAnsi" w:cstheme="minorHAnsi"/>
              <w:szCs w:val="22"/>
            </w:rPr>
            <w:tab/>
          </w:r>
          <w:r w:rsidRPr="00DE2238">
            <w:rPr>
              <w:rFonts w:asciiTheme="minorHAnsi" w:hAnsiTheme="minorHAnsi" w:cstheme="minorHAnsi"/>
              <w:szCs w:val="22"/>
            </w:rPr>
            <w:tab/>
          </w:r>
          <w:r w:rsidRPr="00DE2238">
            <w:rPr>
              <w:rFonts w:asciiTheme="minorHAnsi" w:hAnsiTheme="minorHAnsi" w:cstheme="minorHAnsi"/>
              <w:szCs w:val="22"/>
            </w:rPr>
            <w:tab/>
          </w:r>
          <w:r w:rsidRPr="00DE2238">
            <w:rPr>
              <w:rFonts w:asciiTheme="minorHAnsi" w:hAnsiTheme="minorHAnsi" w:cstheme="minorHAnsi"/>
              <w:szCs w:val="22"/>
            </w:rPr>
            <w:tab/>
          </w:r>
          <w:r w:rsidRPr="00DE2238">
            <w:rPr>
              <w:rFonts w:asciiTheme="minorHAnsi" w:hAnsiTheme="minorHAnsi" w:cstheme="minorHAnsi"/>
              <w:szCs w:val="22"/>
            </w:rPr>
            <w:tab/>
            <w:t>le</w:t>
          </w:r>
        </w:p>
        <w:p w14:paraId="350B3399" w14:textId="77777777" w:rsidR="0044140B" w:rsidRPr="00DE2238" w:rsidRDefault="0044140B" w:rsidP="0044140B">
          <w:pPr>
            <w:pStyle w:val="Retraitcorpsdetexte"/>
            <w:ind w:left="0" w:right="2982" w:firstLine="0"/>
            <w:rPr>
              <w:rFonts w:asciiTheme="minorHAnsi" w:hAnsiTheme="minorHAnsi" w:cstheme="minorHAnsi"/>
              <w:szCs w:val="22"/>
            </w:rPr>
          </w:pPr>
        </w:p>
        <w:p w14:paraId="09C73F5D" w14:textId="77777777" w:rsidR="0044140B" w:rsidRPr="00DE2238" w:rsidRDefault="0044140B" w:rsidP="0044140B">
          <w:pPr>
            <w:pStyle w:val="Retraitcorpsdetexte"/>
            <w:ind w:left="0" w:right="2984" w:firstLine="0"/>
            <w:rPr>
              <w:rFonts w:asciiTheme="minorHAnsi" w:hAnsiTheme="minorHAnsi" w:cstheme="minorHAnsi"/>
              <w:szCs w:val="22"/>
            </w:rPr>
          </w:pPr>
          <w:r w:rsidRPr="00DE2238">
            <w:rPr>
              <w:rFonts w:asciiTheme="minorHAnsi" w:hAnsiTheme="minorHAnsi" w:cstheme="minorHAnsi"/>
              <w:szCs w:val="22"/>
            </w:rPr>
            <w:t>Le Président,</w:t>
          </w:r>
        </w:p>
        <w:p w14:paraId="3BD690E7" w14:textId="77777777" w:rsidR="0044140B" w:rsidRPr="00DE2238" w:rsidRDefault="0044140B" w:rsidP="0044140B">
          <w:pPr>
            <w:pStyle w:val="Retraitcorpsdetexte"/>
            <w:ind w:left="0" w:right="2984" w:firstLine="0"/>
            <w:rPr>
              <w:rFonts w:asciiTheme="minorHAnsi" w:hAnsiTheme="minorHAnsi" w:cstheme="minorHAnsi"/>
              <w:szCs w:val="22"/>
            </w:rPr>
          </w:pPr>
        </w:p>
        <w:p w14:paraId="3181B7A6" w14:textId="77777777" w:rsidR="0044140B" w:rsidRPr="00DE2238" w:rsidRDefault="0044140B" w:rsidP="0044140B">
          <w:pPr>
            <w:rPr>
              <w:rFonts w:eastAsia="Times New Roman" w:cstheme="minorHAnsi"/>
              <w:lang w:eastAsia="ar-SA"/>
            </w:rPr>
          </w:pPr>
          <w:r w:rsidRPr="00DE2238">
            <w:rPr>
              <w:rFonts w:cstheme="minorHAnsi"/>
            </w:rPr>
            <w:br w:type="page"/>
          </w:r>
        </w:p>
        <w:p w14:paraId="586F2AF4" w14:textId="77777777" w:rsidR="0044140B" w:rsidRPr="00DE2238" w:rsidRDefault="0044140B" w:rsidP="0044140B">
          <w:pPr>
            <w:pStyle w:val="Titre4"/>
          </w:pPr>
          <w:r w:rsidRPr="00DE2238">
            <w:lastRenderedPageBreak/>
            <w:t>Annexe 27 : Certificat d’enseignement secondaire du 2ème degré en alternance</w:t>
          </w:r>
        </w:p>
        <w:p w14:paraId="3BCFAFB4" w14:textId="77777777" w:rsidR="0044140B" w:rsidRPr="00DE2238" w:rsidRDefault="0044140B" w:rsidP="0044140B">
          <w:pPr>
            <w:jc w:val="both"/>
            <w:rPr>
              <w:rFonts w:cstheme="minorHAnsi"/>
            </w:rPr>
          </w:pPr>
        </w:p>
        <w:p w14:paraId="299456CC" w14:textId="77777777" w:rsidR="0044140B" w:rsidRPr="00DE2238" w:rsidRDefault="0044140B" w:rsidP="0044140B">
          <w:pPr>
            <w:jc w:val="center"/>
            <w:rPr>
              <w:rFonts w:cstheme="minorHAnsi"/>
            </w:rPr>
          </w:pPr>
          <w:r w:rsidRPr="00DE2238">
            <w:rPr>
              <w:rFonts w:cstheme="minorHAnsi"/>
            </w:rPr>
            <w:t>(Décret organisant l’enseignement spécialisé du 3 mars 2004)</w:t>
          </w:r>
        </w:p>
        <w:p w14:paraId="3AD291BF" w14:textId="77777777" w:rsidR="0044140B" w:rsidRPr="00DE2238" w:rsidRDefault="0044140B" w:rsidP="0044140B">
          <w:pPr>
            <w:jc w:val="both"/>
            <w:rPr>
              <w:rFonts w:cstheme="minorHAnsi"/>
            </w:rPr>
          </w:pPr>
        </w:p>
        <w:p w14:paraId="3B2E2AB9" w14:textId="77777777" w:rsidR="0044140B" w:rsidRPr="00DE2238" w:rsidRDefault="0044140B" w:rsidP="0044140B">
          <w:pPr>
            <w:jc w:val="both"/>
            <w:rPr>
              <w:rFonts w:cstheme="minorHAnsi"/>
            </w:rPr>
          </w:pPr>
        </w:p>
        <w:p w14:paraId="7529C8FB" w14:textId="77777777" w:rsidR="0044140B" w:rsidRPr="00DE2238" w:rsidRDefault="0044140B" w:rsidP="0044140B">
          <w:pPr>
            <w:rPr>
              <w:rFonts w:cstheme="minorHAnsi"/>
            </w:rPr>
          </w:pPr>
          <w:r w:rsidRPr="00DE2238">
            <w:rPr>
              <w:rFonts w:cstheme="minorHAnsi"/>
            </w:rPr>
            <w:t>Numéro FASE :</w:t>
          </w:r>
        </w:p>
        <w:p w14:paraId="5F1033DA" w14:textId="77777777" w:rsidR="0044140B" w:rsidRPr="00DE2238" w:rsidRDefault="0044140B" w:rsidP="0044140B">
          <w:pPr>
            <w:jc w:val="both"/>
            <w:rPr>
              <w:rFonts w:cstheme="minorHAnsi"/>
            </w:rPr>
          </w:pPr>
        </w:p>
        <w:p w14:paraId="0BA216FA" w14:textId="77777777" w:rsidR="0044140B" w:rsidRPr="00DE2238" w:rsidRDefault="0044140B" w:rsidP="0044140B">
          <w:pPr>
            <w:jc w:val="both"/>
            <w:rPr>
              <w:rFonts w:cstheme="minorHAnsi"/>
              <w:b/>
              <w:u w:val="single"/>
            </w:rPr>
          </w:pPr>
          <w:r w:rsidRPr="00DE2238">
            <w:rPr>
              <w:rFonts w:cstheme="minorHAnsi"/>
              <w:b/>
              <w:u w:val="single"/>
            </w:rPr>
            <w:t>Secteur professionnel :</w:t>
          </w:r>
        </w:p>
        <w:p w14:paraId="6458340F" w14:textId="77777777" w:rsidR="0044140B" w:rsidRPr="00DE2238" w:rsidRDefault="0044140B" w:rsidP="0044140B">
          <w:pPr>
            <w:jc w:val="both"/>
            <w:rPr>
              <w:rFonts w:cstheme="minorHAnsi"/>
              <w:b/>
              <w:u w:val="single"/>
            </w:rPr>
          </w:pPr>
          <w:r w:rsidRPr="00DE2238">
            <w:rPr>
              <w:rFonts w:cstheme="minorHAnsi"/>
              <w:b/>
              <w:u w:val="single"/>
            </w:rPr>
            <w:t>Groupe professionnel :</w:t>
          </w:r>
        </w:p>
        <w:p w14:paraId="26D208FB" w14:textId="77777777" w:rsidR="0044140B" w:rsidRPr="00DE2238" w:rsidRDefault="0044140B" w:rsidP="0044140B">
          <w:pPr>
            <w:jc w:val="both"/>
            <w:rPr>
              <w:rFonts w:cstheme="minorHAnsi"/>
              <w:b/>
              <w:u w:val="single"/>
            </w:rPr>
          </w:pPr>
          <w:r w:rsidRPr="00DE2238">
            <w:rPr>
              <w:rFonts w:cstheme="minorHAnsi"/>
              <w:b/>
              <w:u w:val="single"/>
            </w:rPr>
            <w:t>Métier:</w:t>
          </w:r>
        </w:p>
        <w:p w14:paraId="62AF3D61" w14:textId="77777777" w:rsidR="0044140B" w:rsidRPr="00DE2238" w:rsidRDefault="0044140B" w:rsidP="0044140B">
          <w:pPr>
            <w:jc w:val="both"/>
            <w:rPr>
              <w:rFonts w:cstheme="minorHAnsi"/>
            </w:rPr>
          </w:pPr>
        </w:p>
        <w:p w14:paraId="77D294EA" w14:textId="77777777" w:rsidR="0044140B" w:rsidRPr="00DE2238" w:rsidRDefault="0044140B" w:rsidP="0044140B">
          <w:pPr>
            <w:jc w:val="both"/>
            <w:rPr>
              <w:rFonts w:cstheme="minorHAnsi"/>
            </w:rPr>
          </w:pPr>
          <w:r w:rsidRPr="00DE2238">
            <w:rPr>
              <w:rFonts w:cstheme="minorHAnsi"/>
            </w:rPr>
            <w:t>DENOMINATION ET SIEGE DE L’ETABLISSEMENT :</w:t>
          </w:r>
        </w:p>
        <w:p w14:paraId="64A7DDAD" w14:textId="77777777" w:rsidR="0044140B" w:rsidRPr="00DE2238" w:rsidRDefault="0044140B" w:rsidP="0044140B">
          <w:pPr>
            <w:jc w:val="both"/>
            <w:rPr>
              <w:rFonts w:cstheme="minorHAnsi"/>
            </w:rPr>
          </w:pPr>
        </w:p>
        <w:p w14:paraId="16F01BAE" w14:textId="77777777" w:rsidR="0044140B" w:rsidRPr="00DE2238" w:rsidRDefault="0044140B" w:rsidP="0044140B">
          <w:pPr>
            <w:jc w:val="both"/>
            <w:rPr>
              <w:rFonts w:cstheme="minorHAnsi"/>
            </w:rPr>
          </w:pPr>
        </w:p>
        <w:p w14:paraId="14628FEC" w14:textId="77777777" w:rsidR="0044140B" w:rsidRPr="00DE2238" w:rsidRDefault="0044140B" w:rsidP="0044140B">
          <w:pPr>
            <w:jc w:val="both"/>
            <w:rPr>
              <w:rFonts w:cstheme="minorHAnsi"/>
            </w:rPr>
          </w:pPr>
        </w:p>
        <w:p w14:paraId="2437FC92" w14:textId="77777777" w:rsidR="0044140B" w:rsidRPr="00DE2238" w:rsidRDefault="0044140B" w:rsidP="0044140B">
          <w:pPr>
            <w:jc w:val="both"/>
            <w:rPr>
              <w:rFonts w:cstheme="minorHAnsi"/>
            </w:rPr>
          </w:pPr>
          <w:r w:rsidRPr="00DE2238">
            <w:rPr>
              <w:rFonts w:cstheme="minorHAnsi"/>
            </w:rPr>
            <w:t>Je soussigné(e)</w:t>
          </w:r>
          <w:r w:rsidRPr="00DE2238">
            <w:rPr>
              <w:rFonts w:cstheme="minorHAnsi"/>
            </w:rPr>
            <w:tab/>
          </w:r>
          <w:r w:rsidRPr="00DE2238">
            <w:rPr>
              <w:rFonts w:cstheme="minorHAnsi"/>
            </w:rPr>
            <w:tab/>
          </w:r>
          <w:r w:rsidRPr="00DE2238">
            <w:rPr>
              <w:rFonts w:cstheme="minorHAnsi"/>
            </w:rPr>
            <w:tab/>
          </w:r>
          <w:r w:rsidRPr="00DE2238">
            <w:rPr>
              <w:rFonts w:cstheme="minorHAnsi"/>
            </w:rPr>
            <w:tab/>
          </w:r>
        </w:p>
        <w:p w14:paraId="12E12A7C" w14:textId="77777777" w:rsidR="0044140B" w:rsidRPr="00DE2238" w:rsidRDefault="0044140B" w:rsidP="0044140B">
          <w:pPr>
            <w:jc w:val="both"/>
            <w:rPr>
              <w:rFonts w:cstheme="minorHAnsi"/>
            </w:rPr>
          </w:pPr>
        </w:p>
        <w:p w14:paraId="6327886C" w14:textId="77777777" w:rsidR="0044140B" w:rsidRPr="00DE2238" w:rsidRDefault="0044140B" w:rsidP="0044140B">
          <w:pPr>
            <w:jc w:val="both"/>
            <w:rPr>
              <w:rFonts w:cstheme="minorHAnsi"/>
            </w:rPr>
          </w:pPr>
          <w:r w:rsidRPr="00DE2238">
            <w:rPr>
              <w:rFonts w:cstheme="minorHAnsi"/>
            </w:rPr>
            <w:t>Chef(fe) de l’établissement susmentionné certifie que l’élève :</w:t>
          </w:r>
        </w:p>
        <w:p w14:paraId="7EA98BF8" w14:textId="77777777" w:rsidR="0044140B" w:rsidRPr="00DE2238" w:rsidRDefault="0044140B" w:rsidP="0044140B">
          <w:pPr>
            <w:jc w:val="both"/>
            <w:rPr>
              <w:rFonts w:cstheme="minorHAnsi"/>
            </w:rPr>
          </w:pPr>
          <w:r w:rsidRPr="00DE2238">
            <w:rPr>
              <w:rFonts w:cstheme="minorHAnsi"/>
            </w:rPr>
            <w:t>(NOM, Prénom)</w:t>
          </w:r>
        </w:p>
        <w:p w14:paraId="496BA925" w14:textId="77777777" w:rsidR="0044140B" w:rsidRPr="00DE2238" w:rsidRDefault="0044140B" w:rsidP="0044140B">
          <w:pPr>
            <w:jc w:val="both"/>
            <w:rPr>
              <w:rFonts w:cstheme="minorHAnsi"/>
            </w:rPr>
          </w:pPr>
          <w:r w:rsidRPr="00DE2238">
            <w:rPr>
              <w:rFonts w:cstheme="minorHAnsi"/>
            </w:rPr>
            <w:t>Né(e) le</w:t>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t>à</w:t>
          </w:r>
        </w:p>
        <w:p w14:paraId="4244DA9D" w14:textId="77777777" w:rsidR="0044140B" w:rsidRPr="00DE2238" w:rsidRDefault="0044140B" w:rsidP="0044140B">
          <w:pPr>
            <w:jc w:val="both"/>
            <w:rPr>
              <w:rFonts w:cstheme="minorHAnsi"/>
            </w:rPr>
          </w:pPr>
        </w:p>
        <w:p w14:paraId="6683A1A2" w14:textId="77777777" w:rsidR="0044140B" w:rsidRPr="00DE2238" w:rsidRDefault="0044140B" w:rsidP="0044140B">
          <w:pPr>
            <w:jc w:val="both"/>
            <w:rPr>
              <w:rFonts w:cstheme="minorHAnsi"/>
            </w:rPr>
          </w:pPr>
          <w:r w:rsidRPr="00DE2238">
            <w:rPr>
              <w:rFonts w:cstheme="minorHAnsi"/>
            </w:rPr>
            <w:t xml:space="preserve">A suivi et terminé avec fruit en qualité d’élève régulier(e) la troisième phase de l’enseignement secondaire spécialisé de plein exercice de forme 3 dans le secteur professionnel, groupe professionnel et métier susmentionnés. </w:t>
          </w:r>
        </w:p>
        <w:p w14:paraId="62DCB391" w14:textId="77777777" w:rsidR="0044140B" w:rsidRPr="00DE2238" w:rsidRDefault="0044140B" w:rsidP="0044140B">
          <w:pPr>
            <w:jc w:val="both"/>
            <w:rPr>
              <w:rFonts w:cstheme="minorHAnsi"/>
            </w:rPr>
          </w:pPr>
        </w:p>
        <w:p w14:paraId="47E1BB36" w14:textId="77777777" w:rsidR="0044140B" w:rsidRPr="00DE2238" w:rsidRDefault="0044140B" w:rsidP="0044140B">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DE2238">
            <w:rPr>
              <w:rFonts w:cstheme="minorHAnsi"/>
            </w:rPr>
            <w:t>Le présent certificat, déclaré équivalent au certificat d’enseignement secondaire ordinaire du deuxième degré, est délivré en exécution de l’article 57, 3° du Décret du 3 mars 2004 organisant l’enseignement spécialisé</w:t>
          </w:r>
        </w:p>
        <w:p w14:paraId="39D7D1EC" w14:textId="77777777" w:rsidR="0044140B" w:rsidRPr="00DE2238" w:rsidRDefault="0044140B" w:rsidP="0044140B">
          <w:pPr>
            <w:jc w:val="both"/>
            <w:rPr>
              <w:rFonts w:cstheme="minorHAnsi"/>
            </w:rPr>
          </w:pPr>
        </w:p>
        <w:p w14:paraId="279D1344" w14:textId="77777777" w:rsidR="0044140B" w:rsidRPr="00DE2238" w:rsidRDefault="0044140B" w:rsidP="0044140B">
          <w:pPr>
            <w:jc w:val="both"/>
            <w:rPr>
              <w:rFonts w:cstheme="minorHAnsi"/>
            </w:rPr>
          </w:pPr>
          <w:r w:rsidRPr="00DE2238">
            <w:rPr>
              <w:rFonts w:cstheme="minorHAnsi"/>
            </w:rPr>
            <w:t>J’atteste que toutes les prescriptions légales et réglementaires ont été respectées.</w:t>
          </w:r>
        </w:p>
        <w:p w14:paraId="4FF8EAF3" w14:textId="77777777" w:rsidR="0044140B" w:rsidRPr="00DE2238" w:rsidRDefault="0044140B" w:rsidP="0044140B">
          <w:pPr>
            <w:jc w:val="both"/>
            <w:rPr>
              <w:rFonts w:cstheme="minorHAnsi"/>
            </w:rPr>
          </w:pPr>
        </w:p>
        <w:p w14:paraId="1B5A3E8D" w14:textId="77777777" w:rsidR="0044140B" w:rsidRPr="00DE2238" w:rsidRDefault="0044140B" w:rsidP="0044140B">
          <w:pPr>
            <w:jc w:val="both"/>
            <w:rPr>
              <w:rFonts w:cstheme="minorHAnsi"/>
            </w:rPr>
          </w:pPr>
          <w:r w:rsidRPr="00DE2238">
            <w:rPr>
              <w:rFonts w:cstheme="minorHAnsi"/>
            </w:rPr>
            <w:t>En foi de quoi, je délivre le présent titre.</w:t>
          </w:r>
        </w:p>
        <w:p w14:paraId="701E6BA1" w14:textId="77777777" w:rsidR="0044140B" w:rsidRPr="00DE2238" w:rsidRDefault="0044140B" w:rsidP="0044140B">
          <w:pPr>
            <w:jc w:val="both"/>
            <w:rPr>
              <w:rFonts w:cstheme="minorHAnsi"/>
            </w:rPr>
          </w:pPr>
        </w:p>
        <w:p w14:paraId="5A13F978" w14:textId="77777777" w:rsidR="0044140B" w:rsidRPr="00DE2238" w:rsidRDefault="0044140B" w:rsidP="0044140B">
          <w:pPr>
            <w:jc w:val="both"/>
            <w:rPr>
              <w:rFonts w:cstheme="minorHAnsi"/>
            </w:rPr>
          </w:pPr>
          <w:r w:rsidRPr="00DE2238">
            <w:rPr>
              <w:rFonts w:cstheme="minorHAnsi"/>
            </w:rPr>
            <w:t xml:space="preserve">Délivré à </w:t>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t>, le</w:t>
          </w:r>
        </w:p>
        <w:p w14:paraId="4B5665B5" w14:textId="77777777" w:rsidR="0044140B" w:rsidRPr="00DE2238" w:rsidRDefault="0044140B" w:rsidP="0044140B">
          <w:pPr>
            <w:jc w:val="both"/>
            <w:rPr>
              <w:rFonts w:cstheme="minorHAnsi"/>
            </w:rPr>
          </w:pPr>
        </w:p>
        <w:p w14:paraId="4C88A6EC" w14:textId="77777777" w:rsidR="0044140B" w:rsidRPr="00DE2238" w:rsidRDefault="0044140B" w:rsidP="0044140B">
          <w:pPr>
            <w:jc w:val="both"/>
            <w:rPr>
              <w:rFonts w:cstheme="minorHAnsi"/>
            </w:rPr>
          </w:pPr>
          <w:r w:rsidRPr="00DE2238">
            <w:rPr>
              <w:rFonts w:cstheme="minorHAnsi"/>
            </w:rPr>
            <w:t>Sceau de l’établissement </w:t>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t>Le (La) Chef(fe) d’établissement</w:t>
          </w:r>
        </w:p>
        <w:p w14:paraId="3178813B" w14:textId="77777777" w:rsidR="0044140B" w:rsidRPr="00DE2238" w:rsidRDefault="0044140B" w:rsidP="0044140B"/>
        <w:p w14:paraId="77027192" w14:textId="77777777" w:rsidR="0044140B" w:rsidRPr="00DE2238" w:rsidRDefault="0044140B" w:rsidP="0044140B">
          <w:r w:rsidRPr="00DE2238">
            <w:br w:type="page"/>
          </w:r>
        </w:p>
        <w:p w14:paraId="33CBF6A2" w14:textId="77777777" w:rsidR="0044140B" w:rsidRPr="00DE2238" w:rsidRDefault="0044140B" w:rsidP="0044140B">
          <w:pPr>
            <w:pStyle w:val="Titre2"/>
            <w:jc w:val="left"/>
            <w:rPr>
              <w:rFonts w:asciiTheme="minorHAnsi" w:eastAsiaTheme="majorEastAsia" w:hAnsiTheme="minorHAnsi" w:cstheme="majorBidi"/>
              <w:smallCaps w:val="0"/>
              <w:color w:val="4472C4" w:themeColor="accent1"/>
              <w:sz w:val="32"/>
              <w:szCs w:val="26"/>
              <w:lang w:eastAsia="en-US"/>
            </w:rPr>
          </w:pPr>
          <w:bookmarkStart w:id="217" w:name="_Toc170985298"/>
          <w:bookmarkStart w:id="218" w:name="_Hlk170119367"/>
          <w:r w:rsidRPr="00DE2238">
            <w:rPr>
              <w:rFonts w:asciiTheme="minorHAnsi" w:eastAsiaTheme="majorEastAsia" w:hAnsiTheme="minorHAnsi" w:cstheme="majorBidi"/>
              <w:smallCaps w:val="0"/>
              <w:color w:val="4472C4" w:themeColor="accent1"/>
              <w:sz w:val="32"/>
              <w:szCs w:val="26"/>
              <w:lang w:eastAsia="en-US"/>
            </w:rPr>
            <w:lastRenderedPageBreak/>
            <w:t>Chapitre 1.14</w:t>
          </w:r>
          <w:bookmarkStart w:id="219" w:name="_Toc477624032"/>
          <w:bookmarkStart w:id="220" w:name="_Toc477767913"/>
          <w:r w:rsidRPr="00DE2238">
            <w:rPr>
              <w:rFonts w:asciiTheme="minorHAnsi" w:eastAsiaTheme="majorEastAsia" w:hAnsiTheme="minorHAnsi" w:cstheme="majorBidi"/>
              <w:smallCaps w:val="0"/>
              <w:color w:val="4472C4" w:themeColor="accent1"/>
              <w:sz w:val="32"/>
              <w:szCs w:val="26"/>
              <w:lang w:eastAsia="en-US"/>
            </w:rPr>
            <w:t xml:space="preserve">  </w:t>
          </w:r>
          <w:r w:rsidRPr="00DE2238">
            <w:rPr>
              <w:rFonts w:asciiTheme="minorHAnsi" w:eastAsiaTheme="majorEastAsia" w:hAnsiTheme="minorHAnsi" w:cstheme="majorBidi"/>
              <w:smallCaps w:val="0"/>
              <w:color w:val="4472C4" w:themeColor="accent1"/>
              <w:sz w:val="32"/>
              <w:szCs w:val="26"/>
              <w:u w:val="single"/>
              <w:lang w:eastAsia="en-US"/>
            </w:rPr>
            <w:t>Stages dans l’enseignement secondaire spécialisé des formes 1, 2, 3</w:t>
          </w:r>
          <w:bookmarkEnd w:id="219"/>
          <w:bookmarkEnd w:id="220"/>
          <w:r w:rsidRPr="00DE2238">
            <w:rPr>
              <w:rFonts w:asciiTheme="minorHAnsi" w:eastAsiaTheme="majorEastAsia" w:hAnsiTheme="minorHAnsi" w:cstheme="majorBidi"/>
              <w:smallCaps w:val="0"/>
              <w:color w:val="4472C4" w:themeColor="accent1"/>
              <w:sz w:val="32"/>
              <w:szCs w:val="26"/>
              <w:u w:val="single"/>
              <w:lang w:eastAsia="en-US"/>
            </w:rPr>
            <w:t xml:space="preserve"> et 4</w:t>
          </w:r>
          <w:bookmarkEnd w:id="217"/>
        </w:p>
        <w:bookmarkEnd w:id="218"/>
        <w:p w14:paraId="32C183C9" w14:textId="77777777" w:rsidR="0044140B" w:rsidRPr="00DE2238" w:rsidRDefault="0044140B" w:rsidP="0044140B">
          <w:pPr>
            <w:rPr>
              <w:spacing w:val="-3"/>
            </w:rPr>
          </w:pPr>
        </w:p>
        <w:p w14:paraId="44E9952E" w14:textId="77777777" w:rsidR="0044140B" w:rsidRPr="00DE2238" w:rsidRDefault="0044140B" w:rsidP="0044140B">
          <w:pPr>
            <w:jc w:val="both"/>
            <w:rPr>
              <w:rFonts w:cstheme="minorHAnsi"/>
              <w:b/>
              <w:u w:val="single"/>
            </w:rPr>
          </w:pPr>
        </w:p>
        <w:p w14:paraId="500CD369" w14:textId="77777777" w:rsidR="0044140B" w:rsidRPr="00DE2238" w:rsidRDefault="0044140B" w:rsidP="0044140B">
          <w:pPr>
            <w:pStyle w:val="Titre3"/>
            <w:spacing w:before="120" w:after="120"/>
            <w:jc w:val="both"/>
            <w:rPr>
              <w:bCs/>
              <w:color w:val="2F5496" w:themeColor="accent1" w:themeShade="BF"/>
              <w:sz w:val="28"/>
              <w:szCs w:val="22"/>
            </w:rPr>
          </w:pPr>
          <w:bookmarkStart w:id="221" w:name="_Toc414353016"/>
          <w:bookmarkStart w:id="222" w:name="_Toc453837042"/>
          <w:bookmarkStart w:id="223" w:name="_Toc170985299"/>
          <w:r w:rsidRPr="00DE2238">
            <w:rPr>
              <w:bCs/>
              <w:color w:val="2F5496" w:themeColor="accent1" w:themeShade="BF"/>
              <w:sz w:val="28"/>
              <w:szCs w:val="22"/>
            </w:rPr>
            <w:t>Annexes</w:t>
          </w:r>
          <w:bookmarkEnd w:id="221"/>
          <w:bookmarkEnd w:id="222"/>
          <w:bookmarkEnd w:id="223"/>
        </w:p>
        <w:p w14:paraId="17174AD9" w14:textId="77777777" w:rsidR="0044140B" w:rsidRPr="00DE2238" w:rsidRDefault="0044140B" w:rsidP="0044140B">
          <w:r w:rsidRPr="00DE2238">
            <w:br w:type="page"/>
          </w:r>
        </w:p>
        <w:p w14:paraId="739F294A" w14:textId="77777777" w:rsidR="0044140B" w:rsidRPr="00DE2238" w:rsidRDefault="0044140B" w:rsidP="0044140B">
          <w:pPr>
            <w:pStyle w:val="Titre4"/>
          </w:pPr>
          <w:bookmarkStart w:id="224" w:name="_Annexe_1_:_20"/>
          <w:bookmarkStart w:id="225" w:name="_Toc414353017"/>
          <w:bookmarkStart w:id="226" w:name="_Toc453837043"/>
          <w:bookmarkEnd w:id="224"/>
          <w:r w:rsidRPr="00DE2238">
            <w:lastRenderedPageBreak/>
            <w:t>Annexe 1 : Modalités propres aux stages d’observation et d’initiation</w:t>
          </w:r>
          <w:bookmarkEnd w:id="225"/>
          <w:bookmarkEnd w:id="226"/>
        </w:p>
        <w:p w14:paraId="3C000082" w14:textId="77777777" w:rsidR="0044140B" w:rsidRPr="00DE2238" w:rsidRDefault="0044140B" w:rsidP="0044140B">
          <w:pPr>
            <w:pStyle w:val="Paragraphedeliste1"/>
            <w:ind w:left="0"/>
            <w:jc w:val="both"/>
            <w:rPr>
              <w:rFonts w:asciiTheme="minorHAnsi" w:hAnsiTheme="minorHAnsi" w:cstheme="minorHAnsi"/>
            </w:rPr>
          </w:pPr>
        </w:p>
        <w:p w14:paraId="6720422E" w14:textId="77777777" w:rsidR="0044140B" w:rsidRPr="00DE2238" w:rsidRDefault="0044140B" w:rsidP="0044140B">
          <w:pPr>
            <w:jc w:val="both"/>
            <w:rPr>
              <w:rFonts w:cstheme="minorHAnsi"/>
              <w:u w:val="single"/>
            </w:rPr>
          </w:pPr>
          <w:r w:rsidRPr="00DE2238">
            <w:rPr>
              <w:rFonts w:cstheme="minorHAnsi"/>
              <w:u w:val="single"/>
            </w:rPr>
            <w:t>Lieu </w:t>
          </w:r>
        </w:p>
        <w:p w14:paraId="5B97DF70" w14:textId="77777777" w:rsidR="0044140B" w:rsidRPr="00DE2238" w:rsidRDefault="0044140B" w:rsidP="00323050">
          <w:pPr>
            <w:pStyle w:val="Paragraphedeliste1"/>
            <w:numPr>
              <w:ilvl w:val="0"/>
              <w:numId w:val="18"/>
            </w:numPr>
            <w:tabs>
              <w:tab w:val="num" w:pos="1431"/>
            </w:tabs>
            <w:suppressAutoHyphens w:val="0"/>
            <w:ind w:left="360"/>
            <w:jc w:val="both"/>
            <w:rPr>
              <w:rFonts w:asciiTheme="minorHAnsi" w:hAnsiTheme="minorHAnsi" w:cstheme="minorHAnsi"/>
            </w:rPr>
          </w:pPr>
          <w:r w:rsidRPr="00DE2238">
            <w:rPr>
              <w:rFonts w:asciiTheme="minorHAnsi" w:hAnsiTheme="minorHAnsi" w:cstheme="minorHAnsi"/>
            </w:rPr>
            <w:t>Milieu professionnel (pour les stages d’observation et d’initiation, un centre de compétence, un centre de référence professionnelle ou un centre de technologies avancées peuvent être considérés comme « milieu professionnel » si le (la) chef(fe) d’établissement l’estime utile)</w:t>
          </w:r>
        </w:p>
        <w:p w14:paraId="6C63A7C6" w14:textId="77777777" w:rsidR="0044140B" w:rsidRPr="00DE2238" w:rsidRDefault="0044140B" w:rsidP="0044140B">
          <w:pPr>
            <w:pStyle w:val="Paragraphedeliste1"/>
            <w:ind w:left="0"/>
            <w:jc w:val="both"/>
            <w:rPr>
              <w:rFonts w:asciiTheme="minorHAnsi" w:hAnsiTheme="minorHAnsi" w:cstheme="minorHAnsi"/>
            </w:rPr>
          </w:pPr>
        </w:p>
        <w:p w14:paraId="462839D6" w14:textId="77777777" w:rsidR="0044140B" w:rsidRPr="00DE2238" w:rsidRDefault="0044140B" w:rsidP="0044140B">
          <w:pPr>
            <w:jc w:val="both"/>
            <w:rPr>
              <w:rFonts w:cstheme="minorHAnsi"/>
              <w:u w:val="single"/>
            </w:rPr>
          </w:pPr>
          <w:r w:rsidRPr="00DE2238">
            <w:rPr>
              <w:rFonts w:cstheme="minorHAnsi"/>
              <w:u w:val="single"/>
            </w:rPr>
            <w:t>Degré d’autonomie </w:t>
          </w:r>
        </w:p>
        <w:p w14:paraId="103F9798" w14:textId="77777777" w:rsidR="0044140B" w:rsidRPr="00DE2238" w:rsidRDefault="0044140B" w:rsidP="00323050">
          <w:pPr>
            <w:pStyle w:val="Paragraphedeliste1"/>
            <w:numPr>
              <w:ilvl w:val="0"/>
              <w:numId w:val="18"/>
            </w:numPr>
            <w:tabs>
              <w:tab w:val="num" w:pos="1431"/>
            </w:tabs>
            <w:suppressAutoHyphens w:val="0"/>
            <w:ind w:left="360"/>
            <w:jc w:val="both"/>
            <w:rPr>
              <w:rFonts w:asciiTheme="minorHAnsi" w:hAnsiTheme="minorHAnsi" w:cstheme="minorHAnsi"/>
            </w:rPr>
          </w:pPr>
          <w:r w:rsidRPr="00DE2238">
            <w:rPr>
              <w:rFonts w:asciiTheme="minorHAnsi" w:hAnsiTheme="minorHAnsi" w:cstheme="minorHAnsi"/>
            </w:rPr>
            <w:t>Faible / prise en charge globale par le milieu professionnel</w:t>
          </w:r>
        </w:p>
        <w:p w14:paraId="72A75551" w14:textId="77777777" w:rsidR="0044140B" w:rsidRPr="00DE2238" w:rsidRDefault="0044140B" w:rsidP="0044140B">
          <w:pPr>
            <w:pStyle w:val="Paragraphedeliste1"/>
            <w:ind w:left="0"/>
            <w:jc w:val="both"/>
            <w:rPr>
              <w:rFonts w:asciiTheme="minorHAnsi" w:hAnsiTheme="minorHAnsi" w:cstheme="minorHAnsi"/>
            </w:rPr>
          </w:pPr>
        </w:p>
        <w:p w14:paraId="1880FFFC" w14:textId="77777777" w:rsidR="0044140B" w:rsidRPr="00DE2238" w:rsidRDefault="0044140B" w:rsidP="0044140B">
          <w:pPr>
            <w:jc w:val="both"/>
            <w:rPr>
              <w:rFonts w:cstheme="minorHAnsi"/>
              <w:u w:val="single"/>
            </w:rPr>
          </w:pPr>
          <w:r w:rsidRPr="00DE2238">
            <w:rPr>
              <w:rFonts w:cstheme="minorHAnsi"/>
              <w:u w:val="single"/>
            </w:rPr>
            <w:t>Horaire</w:t>
          </w:r>
        </w:p>
        <w:p w14:paraId="27E92E41" w14:textId="77777777" w:rsidR="0044140B" w:rsidRPr="00DE2238" w:rsidRDefault="0044140B" w:rsidP="00323050">
          <w:pPr>
            <w:pStyle w:val="Paragraphedeliste1"/>
            <w:numPr>
              <w:ilvl w:val="0"/>
              <w:numId w:val="18"/>
            </w:numPr>
            <w:tabs>
              <w:tab w:val="num" w:pos="1431"/>
            </w:tabs>
            <w:suppressAutoHyphens w:val="0"/>
            <w:ind w:left="360"/>
            <w:jc w:val="both"/>
            <w:rPr>
              <w:rFonts w:asciiTheme="minorHAnsi" w:hAnsiTheme="minorHAnsi" w:cstheme="minorHAnsi"/>
            </w:rPr>
          </w:pPr>
          <w:r w:rsidRPr="00DE2238">
            <w:rPr>
              <w:rFonts w:asciiTheme="minorHAnsi" w:hAnsiTheme="minorHAnsi" w:cstheme="minorHAnsi"/>
            </w:rPr>
            <w:t>Horaire scolaire (sauf exceptions justifiées par le métier ou le milieu professionnel)</w:t>
          </w:r>
        </w:p>
        <w:p w14:paraId="37A046EF" w14:textId="77777777" w:rsidR="0044140B" w:rsidRPr="00DE2238" w:rsidRDefault="0044140B" w:rsidP="0044140B">
          <w:pPr>
            <w:pStyle w:val="Paragraphedeliste1"/>
            <w:ind w:left="0"/>
            <w:jc w:val="both"/>
            <w:rPr>
              <w:rFonts w:asciiTheme="minorHAnsi" w:hAnsiTheme="minorHAnsi" w:cstheme="minorHAnsi"/>
            </w:rPr>
          </w:pPr>
        </w:p>
        <w:p w14:paraId="1ACE1811" w14:textId="77777777" w:rsidR="0044140B" w:rsidRPr="00DE2238" w:rsidRDefault="0044140B" w:rsidP="0044140B">
          <w:pPr>
            <w:jc w:val="both"/>
            <w:rPr>
              <w:rFonts w:cstheme="minorHAnsi"/>
              <w:u w:val="single"/>
            </w:rPr>
          </w:pPr>
          <w:r w:rsidRPr="00DE2238">
            <w:rPr>
              <w:rFonts w:cstheme="minorHAnsi"/>
              <w:u w:val="single"/>
            </w:rPr>
            <w:t>Type d’activités</w:t>
          </w:r>
        </w:p>
        <w:p w14:paraId="6F7E0476" w14:textId="77777777" w:rsidR="0044140B" w:rsidRPr="00DE2238" w:rsidRDefault="0044140B" w:rsidP="00323050">
          <w:pPr>
            <w:pStyle w:val="Paragraphedeliste1"/>
            <w:numPr>
              <w:ilvl w:val="0"/>
              <w:numId w:val="18"/>
            </w:numPr>
            <w:tabs>
              <w:tab w:val="num" w:pos="1431"/>
            </w:tabs>
            <w:suppressAutoHyphens w:val="0"/>
            <w:ind w:left="360"/>
            <w:jc w:val="both"/>
            <w:rPr>
              <w:rFonts w:asciiTheme="minorHAnsi" w:hAnsiTheme="minorHAnsi" w:cstheme="minorHAnsi"/>
            </w:rPr>
          </w:pPr>
          <w:r w:rsidRPr="00DE2238">
            <w:rPr>
              <w:rFonts w:asciiTheme="minorHAnsi" w:hAnsiTheme="minorHAnsi" w:cstheme="minorHAnsi"/>
            </w:rPr>
            <w:t>Essais, démonstrations…</w:t>
          </w:r>
        </w:p>
        <w:p w14:paraId="507E1D39" w14:textId="77777777" w:rsidR="0044140B" w:rsidRPr="00DE2238" w:rsidRDefault="0044140B" w:rsidP="00323050">
          <w:pPr>
            <w:pStyle w:val="Paragraphedeliste1"/>
            <w:numPr>
              <w:ilvl w:val="0"/>
              <w:numId w:val="18"/>
            </w:numPr>
            <w:tabs>
              <w:tab w:val="num" w:pos="1431"/>
            </w:tabs>
            <w:suppressAutoHyphens w:val="0"/>
            <w:ind w:left="360"/>
            <w:jc w:val="both"/>
            <w:rPr>
              <w:rFonts w:asciiTheme="minorHAnsi" w:hAnsiTheme="minorHAnsi" w:cstheme="minorHAnsi"/>
            </w:rPr>
          </w:pPr>
          <w:r w:rsidRPr="00DE2238">
            <w:rPr>
              <w:rFonts w:asciiTheme="minorHAnsi" w:hAnsiTheme="minorHAnsi" w:cstheme="minorHAnsi"/>
            </w:rPr>
            <w:t>Assistance à des activités de production</w:t>
          </w:r>
        </w:p>
        <w:p w14:paraId="11340560" w14:textId="77777777" w:rsidR="0044140B" w:rsidRPr="00DE2238" w:rsidRDefault="0044140B" w:rsidP="00323050">
          <w:pPr>
            <w:pStyle w:val="Paragraphedeliste1"/>
            <w:numPr>
              <w:ilvl w:val="0"/>
              <w:numId w:val="18"/>
            </w:numPr>
            <w:tabs>
              <w:tab w:val="num" w:pos="1431"/>
            </w:tabs>
            <w:suppressAutoHyphens w:val="0"/>
            <w:ind w:left="360"/>
            <w:jc w:val="both"/>
            <w:rPr>
              <w:rFonts w:asciiTheme="minorHAnsi" w:hAnsiTheme="minorHAnsi" w:cstheme="minorHAnsi"/>
            </w:rPr>
          </w:pPr>
          <w:r w:rsidRPr="00DE2238">
            <w:rPr>
              <w:rFonts w:asciiTheme="minorHAnsi" w:hAnsiTheme="minorHAnsi" w:cstheme="minorHAnsi"/>
            </w:rPr>
            <w:t>Rencontre avec des membres du milieu professionnel</w:t>
          </w:r>
        </w:p>
        <w:p w14:paraId="13BEFC69" w14:textId="77777777" w:rsidR="0044140B" w:rsidRPr="00DE2238" w:rsidRDefault="0044140B" w:rsidP="0044140B">
          <w:pPr>
            <w:pStyle w:val="Paragraphedeliste1"/>
            <w:ind w:left="0"/>
            <w:jc w:val="both"/>
            <w:rPr>
              <w:rFonts w:asciiTheme="minorHAnsi" w:hAnsiTheme="minorHAnsi" w:cstheme="minorHAnsi"/>
            </w:rPr>
          </w:pPr>
        </w:p>
        <w:p w14:paraId="20E5F507" w14:textId="77777777" w:rsidR="0044140B" w:rsidRPr="00DE2238" w:rsidRDefault="0044140B" w:rsidP="0044140B">
          <w:pPr>
            <w:jc w:val="both"/>
            <w:rPr>
              <w:rFonts w:cstheme="minorHAnsi"/>
              <w:u w:val="single"/>
            </w:rPr>
          </w:pPr>
          <w:r w:rsidRPr="00DE2238">
            <w:rPr>
              <w:rFonts w:cstheme="minorHAnsi"/>
              <w:u w:val="single"/>
            </w:rPr>
            <w:t>Suivi assuré par l’établissement scolaire</w:t>
          </w:r>
        </w:p>
        <w:p w14:paraId="30F5DFD1" w14:textId="77777777" w:rsidR="0044140B" w:rsidRPr="00DE2238" w:rsidRDefault="0044140B" w:rsidP="00323050">
          <w:pPr>
            <w:pStyle w:val="Paragraphedeliste1"/>
            <w:numPr>
              <w:ilvl w:val="0"/>
              <w:numId w:val="18"/>
            </w:numPr>
            <w:tabs>
              <w:tab w:val="num" w:pos="1431"/>
            </w:tabs>
            <w:suppressAutoHyphens w:val="0"/>
            <w:ind w:left="360"/>
            <w:jc w:val="both"/>
            <w:rPr>
              <w:rFonts w:asciiTheme="minorHAnsi" w:hAnsiTheme="minorHAnsi" w:cstheme="minorHAnsi"/>
            </w:rPr>
          </w:pPr>
          <w:r w:rsidRPr="00DE2238">
            <w:rPr>
              <w:rFonts w:asciiTheme="minorHAnsi" w:hAnsiTheme="minorHAnsi" w:cstheme="minorHAnsi"/>
            </w:rPr>
            <w:t>Au moins 1 jour sur 2 sous forme de visites, téléphones, courriels…</w:t>
          </w:r>
        </w:p>
        <w:p w14:paraId="63981955" w14:textId="77777777" w:rsidR="0044140B" w:rsidRPr="00DE2238" w:rsidRDefault="0044140B" w:rsidP="0044140B">
          <w:pPr>
            <w:pStyle w:val="Paragraphedeliste1"/>
            <w:ind w:left="0"/>
            <w:jc w:val="both"/>
            <w:rPr>
              <w:rFonts w:asciiTheme="minorHAnsi" w:hAnsiTheme="minorHAnsi" w:cstheme="minorHAnsi"/>
            </w:rPr>
          </w:pPr>
        </w:p>
        <w:p w14:paraId="5D10CBDC" w14:textId="77777777" w:rsidR="0044140B" w:rsidRPr="00DE2238" w:rsidRDefault="0044140B" w:rsidP="0044140B">
          <w:pPr>
            <w:pStyle w:val="Paragraphedeliste1"/>
            <w:ind w:left="0"/>
            <w:jc w:val="both"/>
            <w:rPr>
              <w:rFonts w:asciiTheme="minorHAnsi" w:hAnsiTheme="minorHAnsi" w:cstheme="minorHAnsi"/>
              <w:u w:val="single"/>
            </w:rPr>
          </w:pPr>
          <w:r w:rsidRPr="00DE2238">
            <w:rPr>
              <w:rFonts w:asciiTheme="minorHAnsi" w:hAnsiTheme="minorHAnsi" w:cstheme="minorHAnsi"/>
              <w:u w:val="single"/>
            </w:rPr>
            <w:t>Encadrement</w:t>
          </w:r>
        </w:p>
        <w:p w14:paraId="6869AC08" w14:textId="77777777" w:rsidR="0044140B" w:rsidRPr="00DE2238" w:rsidRDefault="0044140B" w:rsidP="00323050">
          <w:pPr>
            <w:pStyle w:val="Paragraphedeliste1"/>
            <w:numPr>
              <w:ilvl w:val="0"/>
              <w:numId w:val="18"/>
            </w:numPr>
            <w:tabs>
              <w:tab w:val="left" w:pos="1418"/>
            </w:tabs>
            <w:ind w:left="360"/>
            <w:jc w:val="both"/>
            <w:rPr>
              <w:rFonts w:asciiTheme="minorHAnsi" w:hAnsiTheme="minorHAnsi" w:cstheme="minorHAnsi"/>
            </w:rPr>
          </w:pPr>
          <w:r w:rsidRPr="00DE2238">
            <w:rPr>
              <w:rFonts w:asciiTheme="minorHAnsi" w:hAnsiTheme="minorHAnsi" w:cstheme="minorHAnsi"/>
            </w:rPr>
            <w:t>Partenariat contractualisé école-milieu professionnel (convention)</w:t>
          </w:r>
        </w:p>
        <w:p w14:paraId="38F9AB70" w14:textId="77777777" w:rsidR="0044140B" w:rsidRPr="00DE2238" w:rsidRDefault="0044140B" w:rsidP="0044140B">
          <w:pPr>
            <w:jc w:val="both"/>
            <w:rPr>
              <w:rFonts w:cstheme="minorHAnsi"/>
              <w:u w:val="single"/>
            </w:rPr>
          </w:pPr>
        </w:p>
        <w:p w14:paraId="5D32BD2E" w14:textId="77777777" w:rsidR="0044140B" w:rsidRPr="00DE2238" w:rsidRDefault="0044140B" w:rsidP="0044140B">
          <w:pPr>
            <w:jc w:val="both"/>
            <w:rPr>
              <w:rFonts w:cstheme="minorHAnsi"/>
              <w:u w:val="single"/>
            </w:rPr>
          </w:pPr>
          <w:r w:rsidRPr="00DE2238">
            <w:rPr>
              <w:rFonts w:cstheme="minorHAnsi"/>
              <w:u w:val="single"/>
            </w:rPr>
            <w:t>Type d’évaluation dans l’établissement scolaire </w:t>
          </w:r>
        </w:p>
        <w:p w14:paraId="7E907136" w14:textId="77777777" w:rsidR="0044140B" w:rsidRPr="00DE2238" w:rsidRDefault="0044140B" w:rsidP="00323050">
          <w:pPr>
            <w:pStyle w:val="Paragraphedeliste1"/>
            <w:numPr>
              <w:ilvl w:val="0"/>
              <w:numId w:val="18"/>
            </w:numPr>
            <w:tabs>
              <w:tab w:val="num" w:pos="1431"/>
            </w:tabs>
            <w:suppressAutoHyphens w:val="0"/>
            <w:ind w:left="360"/>
            <w:jc w:val="both"/>
            <w:rPr>
              <w:rFonts w:asciiTheme="minorHAnsi" w:hAnsiTheme="minorHAnsi" w:cstheme="minorHAnsi"/>
            </w:rPr>
          </w:pPr>
          <w:r w:rsidRPr="00DE2238">
            <w:rPr>
              <w:rFonts w:asciiTheme="minorHAnsi" w:hAnsiTheme="minorHAnsi" w:cstheme="minorHAnsi"/>
            </w:rPr>
            <w:t>Formative et pronostique (en collaboration avec le milieu professionnel)</w:t>
          </w:r>
        </w:p>
        <w:p w14:paraId="06542D37" w14:textId="77777777" w:rsidR="0044140B" w:rsidRPr="00DE2238" w:rsidRDefault="0044140B" w:rsidP="0044140B">
          <w:pPr>
            <w:pStyle w:val="Paragraphedeliste1"/>
            <w:ind w:left="0"/>
            <w:jc w:val="both"/>
            <w:rPr>
              <w:rFonts w:asciiTheme="minorHAnsi" w:hAnsiTheme="minorHAnsi" w:cstheme="minorHAnsi"/>
            </w:rPr>
          </w:pPr>
        </w:p>
        <w:p w14:paraId="66574F8D" w14:textId="77777777" w:rsidR="0044140B" w:rsidRPr="00DE2238" w:rsidRDefault="0044140B" w:rsidP="0044140B">
          <w:pPr>
            <w:jc w:val="both"/>
            <w:rPr>
              <w:rFonts w:cstheme="minorHAnsi"/>
              <w:u w:val="single"/>
            </w:rPr>
          </w:pPr>
          <w:r w:rsidRPr="00DE2238">
            <w:rPr>
              <w:rFonts w:cstheme="minorHAnsi"/>
              <w:u w:val="single"/>
            </w:rPr>
            <w:t>Aspects financiers</w:t>
          </w:r>
        </w:p>
        <w:p w14:paraId="3E93B362" w14:textId="77777777" w:rsidR="0044140B" w:rsidRPr="00DE2238" w:rsidRDefault="0044140B" w:rsidP="00323050">
          <w:pPr>
            <w:pStyle w:val="Paragraphedeliste1"/>
            <w:numPr>
              <w:ilvl w:val="0"/>
              <w:numId w:val="18"/>
            </w:numPr>
            <w:tabs>
              <w:tab w:val="num" w:pos="1431"/>
            </w:tabs>
            <w:suppressAutoHyphens w:val="0"/>
            <w:ind w:left="360"/>
            <w:jc w:val="both"/>
            <w:rPr>
              <w:rFonts w:asciiTheme="minorHAnsi" w:hAnsiTheme="minorHAnsi" w:cstheme="minorHAnsi"/>
            </w:rPr>
          </w:pPr>
          <w:r w:rsidRPr="00DE2238">
            <w:rPr>
              <w:rFonts w:asciiTheme="minorHAnsi" w:hAnsiTheme="minorHAnsi" w:cstheme="minorHAnsi"/>
            </w:rPr>
            <w:t>Sans objet.</w:t>
          </w:r>
        </w:p>
        <w:p w14:paraId="4355844D" w14:textId="77777777" w:rsidR="0044140B" w:rsidRPr="00DE2238" w:rsidRDefault="0044140B" w:rsidP="0044140B">
          <w:pPr>
            <w:pStyle w:val="Paragraphedeliste1"/>
            <w:tabs>
              <w:tab w:val="num" w:pos="1431"/>
            </w:tabs>
            <w:suppressAutoHyphens w:val="0"/>
            <w:ind w:left="0"/>
            <w:jc w:val="both"/>
            <w:rPr>
              <w:rFonts w:asciiTheme="minorHAnsi" w:hAnsiTheme="minorHAnsi" w:cstheme="minorHAnsi"/>
            </w:rPr>
          </w:pPr>
        </w:p>
        <w:p w14:paraId="42C165AC" w14:textId="77777777" w:rsidR="0044140B" w:rsidRPr="00DE2238" w:rsidRDefault="0044140B" w:rsidP="0044140B">
          <w:pPr>
            <w:rPr>
              <w:b/>
              <w:u w:val="single"/>
            </w:rPr>
          </w:pPr>
          <w:bookmarkStart w:id="227" w:name="_Annexe_2_:_6"/>
          <w:bookmarkStart w:id="228" w:name="_Toc414353018"/>
          <w:bookmarkStart w:id="229" w:name="_Toc453837044"/>
          <w:bookmarkEnd w:id="227"/>
          <w:r w:rsidRPr="00DE2238">
            <w:br w:type="page"/>
          </w:r>
        </w:p>
        <w:p w14:paraId="10666050" w14:textId="77777777" w:rsidR="0044140B" w:rsidRPr="00DE2238" w:rsidRDefault="0044140B" w:rsidP="0044140B">
          <w:pPr>
            <w:pStyle w:val="Titre4"/>
          </w:pPr>
          <w:r w:rsidRPr="00DE2238">
            <w:lastRenderedPageBreak/>
            <w:t>Annexe 2 : Convention-type pour les stages d’observation et d’initiation</w:t>
          </w:r>
          <w:bookmarkEnd w:id="228"/>
          <w:bookmarkEnd w:id="229"/>
        </w:p>
        <w:p w14:paraId="428994F6" w14:textId="77777777" w:rsidR="0044140B" w:rsidRPr="00DE2238" w:rsidRDefault="0044140B" w:rsidP="0044140B">
          <w:pPr>
            <w:rPr>
              <w:rFonts w:cstheme="minorHAnsi"/>
              <w:b/>
              <w:u w:val="single"/>
            </w:rPr>
          </w:pPr>
        </w:p>
        <w:p w14:paraId="3324682D" w14:textId="77777777" w:rsidR="0044140B" w:rsidRPr="00DE2238" w:rsidRDefault="0044140B" w:rsidP="0044140B">
          <w:pPr>
            <w:jc w:val="center"/>
            <w:rPr>
              <w:rFonts w:cstheme="minorHAnsi"/>
              <w:b/>
            </w:rPr>
          </w:pPr>
          <w:r w:rsidRPr="00DE2238">
            <w:rPr>
              <w:rFonts w:cstheme="minorHAnsi"/>
              <w:b/>
            </w:rPr>
            <w:t>ENSEIGNEMENT SECONDAIRE SPECIALISE DE FORME 3</w:t>
          </w:r>
        </w:p>
        <w:p w14:paraId="16BD52C7" w14:textId="77777777" w:rsidR="0044140B" w:rsidRPr="00DE2238" w:rsidRDefault="0044140B" w:rsidP="0044140B">
          <w:pPr>
            <w:jc w:val="center"/>
            <w:rPr>
              <w:rFonts w:cstheme="minorHAnsi"/>
              <w:b/>
            </w:rPr>
          </w:pPr>
          <w:r w:rsidRPr="00DE2238">
            <w:rPr>
              <w:rFonts w:cstheme="minorHAnsi"/>
              <w:b/>
            </w:rPr>
            <w:t>CONVENTION DE STAGE EN ENTREPRISE</w:t>
          </w:r>
        </w:p>
        <w:p w14:paraId="781D5A41" w14:textId="77777777" w:rsidR="0044140B" w:rsidRPr="00DE2238" w:rsidRDefault="0044140B" w:rsidP="0044140B">
          <w:pPr>
            <w:jc w:val="center"/>
            <w:rPr>
              <w:rFonts w:cstheme="minorHAnsi"/>
              <w:b/>
            </w:rPr>
          </w:pPr>
          <w:r w:rsidRPr="00DE2238">
            <w:rPr>
              <w:rFonts w:cstheme="minorHAnsi"/>
              <w:b/>
            </w:rPr>
            <w:t>(stages d’observation et d’initiation)</w:t>
          </w:r>
        </w:p>
        <w:p w14:paraId="191C7823" w14:textId="77777777" w:rsidR="0044140B" w:rsidRPr="00DE2238" w:rsidRDefault="0044140B" w:rsidP="0044140B">
          <w:pPr>
            <w:jc w:val="center"/>
            <w:rPr>
              <w:rFonts w:cstheme="minorHAnsi"/>
              <w:b/>
            </w:rPr>
          </w:pPr>
        </w:p>
        <w:p w14:paraId="74398864" w14:textId="77777777" w:rsidR="0044140B" w:rsidRPr="00DE2238" w:rsidRDefault="0044140B" w:rsidP="0044140B">
          <w:pPr>
            <w:jc w:val="center"/>
            <w:rPr>
              <w:rFonts w:cstheme="minorHAnsi"/>
              <w:b/>
            </w:rPr>
          </w:pPr>
        </w:p>
        <w:p w14:paraId="5E324E93" w14:textId="77777777" w:rsidR="0044140B" w:rsidRPr="00DE2238" w:rsidRDefault="0044140B" w:rsidP="0044140B">
          <w:pPr>
            <w:rPr>
              <w:rFonts w:cstheme="minorHAnsi"/>
            </w:rPr>
          </w:pPr>
          <w:r w:rsidRPr="00DE2238">
            <w:rPr>
              <w:rFonts w:cstheme="minorHAnsi"/>
            </w:rPr>
            <w:t>Phase  ………….</w:t>
          </w:r>
        </w:p>
        <w:p w14:paraId="4AFD4D1F" w14:textId="77777777" w:rsidR="0044140B" w:rsidRPr="00DE2238" w:rsidRDefault="0044140B" w:rsidP="0044140B">
          <w:pPr>
            <w:rPr>
              <w:rFonts w:cstheme="minorHAnsi"/>
            </w:rPr>
          </w:pPr>
          <w:r w:rsidRPr="00DE2238">
            <w:rPr>
              <w:rFonts w:cstheme="minorHAnsi"/>
            </w:rPr>
            <w:t>Année scolaire  ……/……</w:t>
          </w:r>
        </w:p>
        <w:p w14:paraId="7284716E" w14:textId="77777777" w:rsidR="0044140B" w:rsidRPr="00DE2238" w:rsidRDefault="0044140B" w:rsidP="0044140B">
          <w:pPr>
            <w:rPr>
              <w:rFonts w:cstheme="minorHAnsi"/>
            </w:rPr>
          </w:pPr>
          <w:r w:rsidRPr="00DE2238">
            <w:rPr>
              <w:rFonts w:cstheme="minorHAnsi"/>
            </w:rPr>
            <w:t>Entre les soussigné(e)s :</w:t>
          </w:r>
        </w:p>
        <w:p w14:paraId="5E007AA0" w14:textId="77777777" w:rsidR="0044140B" w:rsidRPr="00DE2238" w:rsidRDefault="0044140B" w:rsidP="0044140B">
          <w:pPr>
            <w:rPr>
              <w:rFonts w:cstheme="minorHAnsi"/>
            </w:rPr>
          </w:pPr>
        </w:p>
        <w:p w14:paraId="536D3B18" w14:textId="77777777" w:rsidR="0044140B" w:rsidRPr="00DE2238" w:rsidRDefault="0044140B" w:rsidP="0044140B">
          <w:pPr>
            <w:rPr>
              <w:rFonts w:cstheme="minorHAnsi"/>
            </w:rPr>
          </w:pPr>
          <w:r w:rsidRPr="00DE2238">
            <w:rPr>
              <w:rFonts w:cstheme="minorHAnsi"/>
            </w:rPr>
            <w:t>1/  ......................................................................................................................</w:t>
          </w:r>
        </w:p>
        <w:p w14:paraId="2080E1EF" w14:textId="77777777" w:rsidR="0044140B" w:rsidRPr="00DE2238" w:rsidRDefault="0044140B" w:rsidP="0044140B">
          <w:pPr>
            <w:jc w:val="both"/>
            <w:rPr>
              <w:rFonts w:cstheme="minorHAnsi"/>
            </w:rPr>
          </w:pPr>
          <w:r w:rsidRPr="00DE2238">
            <w:rPr>
              <w:rFonts w:cstheme="minorHAnsi"/>
            </w:rPr>
            <w:t>(dénomination de l’entreprise, de l’institution, de l’administration publique,…)</w:t>
          </w:r>
        </w:p>
        <w:p w14:paraId="0B685BFA" w14:textId="77777777" w:rsidR="0044140B" w:rsidRPr="00DE2238" w:rsidRDefault="0044140B" w:rsidP="0044140B">
          <w:pPr>
            <w:jc w:val="both"/>
            <w:rPr>
              <w:rFonts w:cstheme="minorHAnsi"/>
            </w:rPr>
          </w:pPr>
        </w:p>
        <w:p w14:paraId="3D9D4A9B" w14:textId="77777777" w:rsidR="0044140B" w:rsidRPr="00DE2238" w:rsidRDefault="0044140B" w:rsidP="0044140B">
          <w:pPr>
            <w:rPr>
              <w:rFonts w:cstheme="minorHAnsi"/>
            </w:rPr>
          </w:pPr>
          <w:r w:rsidRPr="00DE2238">
            <w:rPr>
              <w:rFonts w:cstheme="minorHAnsi"/>
            </w:rPr>
            <w:t>Situé(e) à (adresse – tél  – adresse électronique)</w:t>
          </w:r>
        </w:p>
        <w:p w14:paraId="5643EC68" w14:textId="77777777" w:rsidR="0044140B" w:rsidRPr="00DE2238" w:rsidRDefault="0044140B" w:rsidP="0044140B">
          <w:pPr>
            <w:rPr>
              <w:rFonts w:cstheme="minorHAnsi"/>
            </w:rPr>
          </w:pPr>
          <w:r w:rsidRPr="00DE2238">
            <w:rPr>
              <w:rFonts w:cstheme="minorHAnsi"/>
            </w:rPr>
            <w:t>...........................................................................................................................</w:t>
          </w:r>
        </w:p>
        <w:p w14:paraId="06D1324B" w14:textId="77777777" w:rsidR="0044140B" w:rsidRPr="00DE2238" w:rsidRDefault="0044140B" w:rsidP="0044140B">
          <w:pPr>
            <w:rPr>
              <w:rFonts w:cstheme="minorHAnsi"/>
            </w:rPr>
          </w:pPr>
        </w:p>
        <w:p w14:paraId="228318ED" w14:textId="77777777" w:rsidR="0044140B" w:rsidRPr="00DE2238" w:rsidRDefault="0044140B" w:rsidP="0044140B">
          <w:pPr>
            <w:rPr>
              <w:rFonts w:cstheme="minorHAnsi"/>
            </w:rPr>
          </w:pPr>
          <w:r w:rsidRPr="00DE2238">
            <w:rPr>
              <w:rFonts w:cstheme="minorHAnsi"/>
            </w:rPr>
            <w:t>Secteur d’activités : ...............................................................................................</w:t>
          </w:r>
        </w:p>
        <w:p w14:paraId="1A5FFFFC" w14:textId="77777777" w:rsidR="0044140B" w:rsidRPr="00DE2238" w:rsidRDefault="0044140B" w:rsidP="0044140B">
          <w:pPr>
            <w:rPr>
              <w:rFonts w:cstheme="minorHAnsi"/>
            </w:rPr>
          </w:pPr>
          <w:r w:rsidRPr="00DE2238">
            <w:rPr>
              <w:rFonts w:cstheme="minorHAnsi"/>
            </w:rPr>
            <w:t>Forme juridique (*) : .............................................................................................</w:t>
          </w:r>
        </w:p>
        <w:p w14:paraId="6FEC2FC0" w14:textId="77777777" w:rsidR="0044140B" w:rsidRPr="00DE2238" w:rsidRDefault="0044140B" w:rsidP="0044140B">
          <w:pPr>
            <w:rPr>
              <w:rFonts w:cstheme="minorHAnsi"/>
            </w:rPr>
          </w:pPr>
          <w:r w:rsidRPr="00DE2238">
            <w:rPr>
              <w:rFonts w:cstheme="minorHAnsi"/>
            </w:rPr>
            <w:t>N° ONSS ou RC (*) : .............................................................................................</w:t>
          </w:r>
        </w:p>
        <w:p w14:paraId="52F0C459" w14:textId="77777777" w:rsidR="0044140B" w:rsidRPr="00DE2238" w:rsidRDefault="0044140B" w:rsidP="0044140B">
          <w:pPr>
            <w:rPr>
              <w:rFonts w:cstheme="minorHAnsi"/>
            </w:rPr>
          </w:pPr>
          <w:r w:rsidRPr="00DE2238">
            <w:rPr>
              <w:rFonts w:cstheme="minorHAnsi"/>
            </w:rPr>
            <w:t>Représenté(e) par Madame/Monsieur :  ...............................................................</w:t>
          </w:r>
        </w:p>
        <w:p w14:paraId="79A95DE0" w14:textId="77777777" w:rsidR="0044140B" w:rsidRPr="00DE2238" w:rsidRDefault="0044140B" w:rsidP="0044140B">
          <w:pPr>
            <w:rPr>
              <w:rFonts w:cstheme="minorHAnsi"/>
            </w:rPr>
          </w:pPr>
          <w:r w:rsidRPr="00DE2238">
            <w:rPr>
              <w:rFonts w:cstheme="minorHAnsi"/>
            </w:rPr>
            <w:t>Fonction : ..............................................................................................................</w:t>
          </w:r>
        </w:p>
        <w:p w14:paraId="71834884" w14:textId="77777777" w:rsidR="0044140B" w:rsidRPr="00DE2238" w:rsidRDefault="0044140B" w:rsidP="0044140B">
          <w:pPr>
            <w:rPr>
              <w:rFonts w:cstheme="minorHAnsi"/>
            </w:rPr>
          </w:pPr>
        </w:p>
        <w:p w14:paraId="5481F0C1" w14:textId="77777777" w:rsidR="0044140B" w:rsidRPr="00DE2238" w:rsidRDefault="0044140B" w:rsidP="0044140B">
          <w:pPr>
            <w:rPr>
              <w:rFonts w:cstheme="minorHAnsi"/>
            </w:rPr>
          </w:pPr>
          <w:r w:rsidRPr="00DE2238">
            <w:rPr>
              <w:rFonts w:cstheme="minorHAnsi"/>
            </w:rPr>
            <w:t>ci-dessous dénommé(e) l’entreprise;</w:t>
          </w:r>
        </w:p>
        <w:p w14:paraId="17FDFF3F" w14:textId="77777777" w:rsidR="0044140B" w:rsidRPr="00DE2238" w:rsidRDefault="0044140B" w:rsidP="0044140B">
          <w:pPr>
            <w:rPr>
              <w:rFonts w:cstheme="minorHAnsi"/>
            </w:rPr>
          </w:pPr>
          <w:r w:rsidRPr="00DE2238">
            <w:rPr>
              <w:rFonts w:cstheme="minorHAnsi"/>
            </w:rPr>
            <w:t>(*) s’il échet</w:t>
          </w:r>
        </w:p>
        <w:p w14:paraId="0635D348" w14:textId="77777777" w:rsidR="0044140B" w:rsidRPr="00DE2238" w:rsidRDefault="0044140B" w:rsidP="0044140B">
          <w:pPr>
            <w:rPr>
              <w:rFonts w:cstheme="minorHAnsi"/>
            </w:rPr>
          </w:pPr>
        </w:p>
        <w:p w14:paraId="59F717E5" w14:textId="77777777" w:rsidR="0044140B" w:rsidRPr="00DE2238" w:rsidRDefault="0044140B" w:rsidP="0044140B">
          <w:pPr>
            <w:rPr>
              <w:rFonts w:cstheme="minorHAnsi"/>
            </w:rPr>
          </w:pPr>
          <w:r w:rsidRPr="00DE2238">
            <w:rPr>
              <w:rFonts w:cstheme="minorHAnsi"/>
            </w:rPr>
            <w:t>2/ Madame/Monsieur: ...........................................................................................</w:t>
          </w:r>
        </w:p>
        <w:p w14:paraId="775C8281" w14:textId="77777777" w:rsidR="0044140B" w:rsidRPr="00DE2238" w:rsidRDefault="0044140B" w:rsidP="0044140B">
          <w:pPr>
            <w:rPr>
              <w:rFonts w:cstheme="minorHAnsi"/>
            </w:rPr>
          </w:pPr>
          <w:r w:rsidRPr="00DE2238">
            <w:rPr>
              <w:rFonts w:cstheme="minorHAnsi"/>
            </w:rPr>
            <w:t>Chef(fe) de l’établissement d’enseignement secondaire spécialisé de plein exercice ou son délégué (dénomination et adresse du siège administratif)</w:t>
          </w:r>
        </w:p>
        <w:p w14:paraId="330798A8" w14:textId="77777777" w:rsidR="0044140B" w:rsidRPr="00DE2238" w:rsidRDefault="0044140B" w:rsidP="0044140B">
          <w:pPr>
            <w:rPr>
              <w:rFonts w:cstheme="minorHAnsi"/>
            </w:rPr>
          </w:pPr>
          <w:r w:rsidRPr="00DE2238">
            <w:rPr>
              <w:rFonts w:cstheme="minorHAnsi"/>
            </w:rPr>
            <w:t>..........................................................................................................................</w:t>
          </w:r>
        </w:p>
        <w:p w14:paraId="4578405E" w14:textId="77777777" w:rsidR="0044140B" w:rsidRPr="00DE2238" w:rsidRDefault="0044140B" w:rsidP="0044140B">
          <w:pPr>
            <w:rPr>
              <w:rFonts w:cstheme="minorHAnsi"/>
            </w:rPr>
          </w:pPr>
          <w:r w:rsidRPr="00DE2238">
            <w:rPr>
              <w:rFonts w:cstheme="minorHAnsi"/>
            </w:rPr>
            <w:t>..........................................................................................................................</w:t>
          </w:r>
        </w:p>
        <w:p w14:paraId="314A4019" w14:textId="77777777" w:rsidR="0044140B" w:rsidRPr="00DE2238" w:rsidRDefault="0044140B" w:rsidP="0044140B">
          <w:pPr>
            <w:rPr>
              <w:rFonts w:cstheme="minorHAnsi"/>
            </w:rPr>
          </w:pPr>
        </w:p>
        <w:p w14:paraId="0889D2C8" w14:textId="77777777" w:rsidR="0044140B" w:rsidRPr="00DE2238" w:rsidRDefault="0044140B" w:rsidP="0044140B">
          <w:pPr>
            <w:rPr>
              <w:rFonts w:cstheme="minorHAnsi"/>
            </w:rPr>
          </w:pPr>
          <w:r w:rsidRPr="00DE2238">
            <w:rPr>
              <w:rFonts w:cstheme="minorHAnsi"/>
            </w:rPr>
            <w:t xml:space="preserve">Téléphone, adresse électronique : </w:t>
          </w:r>
        </w:p>
        <w:p w14:paraId="2A67F203" w14:textId="77777777" w:rsidR="0044140B" w:rsidRPr="00DE2238" w:rsidRDefault="0044140B" w:rsidP="0044140B">
          <w:pPr>
            <w:rPr>
              <w:rFonts w:cstheme="minorHAnsi"/>
            </w:rPr>
          </w:pPr>
          <w:r w:rsidRPr="00DE2238">
            <w:rPr>
              <w:rFonts w:cstheme="minorHAnsi"/>
            </w:rPr>
            <w:t>..........................................................................................................................</w:t>
          </w:r>
        </w:p>
        <w:p w14:paraId="70BC2F22" w14:textId="77777777" w:rsidR="0044140B" w:rsidRPr="00DE2238" w:rsidRDefault="0044140B" w:rsidP="0044140B">
          <w:pPr>
            <w:rPr>
              <w:rFonts w:cstheme="minorHAnsi"/>
            </w:rPr>
          </w:pPr>
          <w:r w:rsidRPr="00DE2238">
            <w:rPr>
              <w:rFonts w:cstheme="minorHAnsi"/>
            </w:rPr>
            <w:t>..........................................................................................................................</w:t>
          </w:r>
        </w:p>
        <w:p w14:paraId="7E692794" w14:textId="77777777" w:rsidR="0044140B" w:rsidRPr="00DE2238" w:rsidRDefault="0044140B" w:rsidP="0044140B">
          <w:pPr>
            <w:rPr>
              <w:rFonts w:cstheme="minorHAnsi"/>
            </w:rPr>
          </w:pPr>
          <w:r w:rsidRPr="00DE2238">
            <w:rPr>
              <w:rFonts w:cstheme="minorHAnsi"/>
            </w:rPr>
            <w:t>..........................................................................................................................</w:t>
          </w:r>
        </w:p>
        <w:p w14:paraId="23205F44" w14:textId="77777777" w:rsidR="0044140B" w:rsidRPr="00DE2238" w:rsidRDefault="0044140B" w:rsidP="0044140B">
          <w:pPr>
            <w:rPr>
              <w:rFonts w:cstheme="minorHAnsi"/>
            </w:rPr>
          </w:pPr>
        </w:p>
        <w:p w14:paraId="2BF368FB" w14:textId="77777777" w:rsidR="0044140B" w:rsidRPr="00DE2238" w:rsidRDefault="0044140B" w:rsidP="0044140B">
          <w:pPr>
            <w:rPr>
              <w:rFonts w:cstheme="minorHAnsi"/>
            </w:rPr>
          </w:pPr>
          <w:r w:rsidRPr="00DE2238">
            <w:rPr>
              <w:rFonts w:cstheme="minorHAnsi"/>
            </w:rPr>
            <w:t>ci-dessous dénommé l’établissement scolaire;</w:t>
          </w:r>
        </w:p>
        <w:p w14:paraId="340F1E48" w14:textId="77777777" w:rsidR="0044140B" w:rsidRPr="00DE2238" w:rsidRDefault="0044140B" w:rsidP="0044140B">
          <w:pPr>
            <w:rPr>
              <w:rFonts w:cstheme="minorHAnsi"/>
            </w:rPr>
          </w:pPr>
        </w:p>
        <w:p w14:paraId="4309735E" w14:textId="77777777" w:rsidR="0044140B" w:rsidRPr="00DE2238" w:rsidRDefault="0044140B" w:rsidP="0044140B">
          <w:pPr>
            <w:rPr>
              <w:rFonts w:cstheme="minorHAnsi"/>
            </w:rPr>
          </w:pPr>
          <w:r w:rsidRPr="00DE2238">
            <w:rPr>
              <w:rFonts w:cstheme="minorHAnsi"/>
            </w:rPr>
            <w:t>3/ Mademoiselle/Madame/Monsieur : ..................................................................</w:t>
          </w:r>
        </w:p>
        <w:p w14:paraId="5C9BB45D" w14:textId="77777777" w:rsidR="0044140B" w:rsidRPr="00DE2238" w:rsidRDefault="0044140B" w:rsidP="0044140B">
          <w:pPr>
            <w:rPr>
              <w:rFonts w:cstheme="minorHAnsi"/>
            </w:rPr>
          </w:pPr>
          <w:r w:rsidRPr="00DE2238">
            <w:rPr>
              <w:rFonts w:cstheme="minorHAnsi"/>
            </w:rPr>
            <w:t>Adresse : ................................................................................................................</w:t>
          </w:r>
        </w:p>
        <w:p w14:paraId="5C633E1B" w14:textId="77777777" w:rsidR="0044140B" w:rsidRPr="00DE2238" w:rsidRDefault="0044140B" w:rsidP="0044140B">
          <w:pPr>
            <w:rPr>
              <w:rFonts w:cstheme="minorHAnsi"/>
            </w:rPr>
          </w:pPr>
          <w:r w:rsidRPr="00DE2238">
            <w:rPr>
              <w:rFonts w:cstheme="minorHAnsi"/>
            </w:rPr>
            <w:t>..........................................................................................................................</w:t>
          </w:r>
        </w:p>
        <w:p w14:paraId="66528858" w14:textId="77777777" w:rsidR="0044140B" w:rsidRPr="00DE2238" w:rsidRDefault="0044140B" w:rsidP="0044140B">
          <w:pPr>
            <w:rPr>
              <w:rFonts w:cstheme="minorHAnsi"/>
            </w:rPr>
          </w:pPr>
          <w:r w:rsidRPr="00DE2238">
            <w:rPr>
              <w:rFonts w:cstheme="minorHAnsi"/>
            </w:rPr>
            <w:t>Téléphone : ............................................................................................................</w:t>
          </w:r>
        </w:p>
        <w:p w14:paraId="07457F73" w14:textId="77777777" w:rsidR="0044140B" w:rsidRPr="00DE2238" w:rsidRDefault="0044140B" w:rsidP="0044140B">
          <w:pPr>
            <w:rPr>
              <w:rFonts w:cstheme="minorHAnsi"/>
            </w:rPr>
          </w:pPr>
          <w:r w:rsidRPr="00DE2238">
            <w:rPr>
              <w:rFonts w:cstheme="minorHAnsi"/>
            </w:rPr>
            <w:t>Né(e) le :  _ _  / _ _ / _ _ _ _</w:t>
          </w:r>
        </w:p>
        <w:p w14:paraId="10370C56" w14:textId="77777777" w:rsidR="0044140B" w:rsidRPr="00DE2238" w:rsidRDefault="0044140B" w:rsidP="0044140B">
          <w:pPr>
            <w:rPr>
              <w:rFonts w:cstheme="minorHAnsi"/>
            </w:rPr>
          </w:pPr>
          <w:r w:rsidRPr="00DE2238">
            <w:rPr>
              <w:rFonts w:cstheme="minorHAnsi"/>
            </w:rPr>
            <w:t xml:space="preserve">Elève de l’établissement scolaire susmentionné dans : </w:t>
          </w:r>
        </w:p>
        <w:p w14:paraId="2AE10381" w14:textId="77777777" w:rsidR="0044140B" w:rsidRPr="00DE2238" w:rsidRDefault="0044140B" w:rsidP="0044140B">
          <w:pPr>
            <w:rPr>
              <w:rFonts w:cstheme="minorHAnsi"/>
            </w:rPr>
          </w:pPr>
          <w:r w:rsidRPr="00DE2238">
            <w:rPr>
              <w:rFonts w:cstheme="minorHAnsi"/>
            </w:rPr>
            <w:t>le secteur professionnel : …………………………………………………………………………………………………</w:t>
          </w:r>
        </w:p>
        <w:p w14:paraId="1550318D" w14:textId="77777777" w:rsidR="0044140B" w:rsidRPr="00DE2238" w:rsidRDefault="0044140B" w:rsidP="0044140B">
          <w:pPr>
            <w:rPr>
              <w:rFonts w:cstheme="minorHAnsi"/>
            </w:rPr>
          </w:pPr>
          <w:r w:rsidRPr="00DE2238">
            <w:rPr>
              <w:rFonts w:cstheme="minorHAnsi"/>
            </w:rPr>
            <w:t>le groupe professionnel : …………………………………………………………………………………………………</w:t>
          </w:r>
        </w:p>
        <w:p w14:paraId="40899EDA" w14:textId="77777777" w:rsidR="0044140B" w:rsidRPr="00DE2238" w:rsidRDefault="0044140B" w:rsidP="0044140B">
          <w:pPr>
            <w:rPr>
              <w:rFonts w:cstheme="minorHAnsi"/>
            </w:rPr>
          </w:pPr>
          <w:r w:rsidRPr="00DE2238">
            <w:rPr>
              <w:rFonts w:cstheme="minorHAnsi"/>
            </w:rPr>
            <w:t>le métier : ………………………………………………………………………………………………………………………</w:t>
          </w:r>
        </w:p>
        <w:p w14:paraId="7A9FE69C" w14:textId="77777777" w:rsidR="0044140B" w:rsidRPr="00DE2238" w:rsidRDefault="0044140B" w:rsidP="0044140B">
          <w:pPr>
            <w:jc w:val="both"/>
            <w:rPr>
              <w:rFonts w:cstheme="minorHAnsi"/>
            </w:rPr>
          </w:pPr>
        </w:p>
        <w:p w14:paraId="635EF192" w14:textId="77777777" w:rsidR="0044140B" w:rsidRPr="00DE2238" w:rsidRDefault="0044140B" w:rsidP="0044140B">
          <w:pPr>
            <w:jc w:val="both"/>
            <w:rPr>
              <w:rFonts w:cstheme="minorHAnsi"/>
            </w:rPr>
          </w:pPr>
          <w:r w:rsidRPr="00DE2238">
            <w:rPr>
              <w:rFonts w:cstheme="minorHAnsi"/>
            </w:rPr>
            <w:t>dans l’enseignement secondaire spécialisé de forme 3, ci-dessous dénommé(e) le stagiaire;</w:t>
          </w:r>
        </w:p>
        <w:p w14:paraId="4C665477" w14:textId="77777777" w:rsidR="0044140B" w:rsidRPr="00DE2238" w:rsidRDefault="0044140B" w:rsidP="0044140B">
          <w:pPr>
            <w:jc w:val="both"/>
            <w:rPr>
              <w:rFonts w:cstheme="minorHAnsi"/>
            </w:rPr>
          </w:pPr>
          <w:r w:rsidRPr="00DE2238">
            <w:rPr>
              <w:rFonts w:cstheme="minorHAnsi"/>
            </w:rPr>
            <w:lastRenderedPageBreak/>
            <w:t>Le stagiaire mineur est représenté par (nom et adresse des parents ou de la personne investie l’autorité parentale) ......................................................................................................................</w:t>
          </w:r>
        </w:p>
        <w:p w14:paraId="0CC33EB0" w14:textId="77777777" w:rsidR="0044140B" w:rsidRPr="00DE2238" w:rsidRDefault="0044140B" w:rsidP="0044140B">
          <w:pPr>
            <w:rPr>
              <w:rFonts w:cstheme="minorHAnsi"/>
            </w:rPr>
          </w:pPr>
        </w:p>
        <w:p w14:paraId="3948972B" w14:textId="77777777" w:rsidR="0044140B" w:rsidRPr="00DE2238" w:rsidRDefault="0044140B" w:rsidP="0044140B">
          <w:pPr>
            <w:rPr>
              <w:rFonts w:cstheme="minorHAnsi"/>
            </w:rPr>
          </w:pPr>
          <w:r w:rsidRPr="00DE2238">
            <w:rPr>
              <w:rFonts w:cstheme="minorHAnsi"/>
            </w:rPr>
            <w:t>il est convenu ce qui suit :</w:t>
          </w:r>
        </w:p>
        <w:p w14:paraId="30DC0D10" w14:textId="77777777" w:rsidR="0044140B" w:rsidRPr="00DE2238" w:rsidRDefault="0044140B" w:rsidP="0044140B">
          <w:pPr>
            <w:rPr>
              <w:rFonts w:cstheme="minorHAnsi"/>
              <w:b/>
            </w:rPr>
          </w:pPr>
        </w:p>
        <w:p w14:paraId="04EDDA62" w14:textId="77777777" w:rsidR="0044140B" w:rsidRPr="00DE2238" w:rsidRDefault="0044140B" w:rsidP="0044140B">
          <w:pPr>
            <w:rPr>
              <w:rFonts w:cstheme="minorHAnsi"/>
            </w:rPr>
          </w:pPr>
          <w:r w:rsidRPr="00DE2238">
            <w:rPr>
              <w:rFonts w:cstheme="minorHAnsi"/>
              <w:b/>
            </w:rPr>
            <w:t>Article 1</w:t>
          </w:r>
          <w:r w:rsidRPr="00DE2238">
            <w:rPr>
              <w:rFonts w:cstheme="minorHAnsi"/>
              <w:b/>
              <w:vertAlign w:val="superscript"/>
            </w:rPr>
            <w:t>er</w:t>
          </w:r>
          <w:r w:rsidRPr="00DE2238">
            <w:rPr>
              <w:rFonts w:cstheme="minorHAnsi"/>
              <w:b/>
            </w:rPr>
            <w:t xml:space="preserve"> : </w:t>
          </w:r>
          <w:r w:rsidRPr="00DE2238">
            <w:rPr>
              <w:rFonts w:cstheme="minorHAnsi"/>
            </w:rPr>
            <w:t>Droits et devoirs des parties concernées par le stage</w:t>
          </w:r>
        </w:p>
        <w:p w14:paraId="33DFA497" w14:textId="77777777" w:rsidR="0044140B" w:rsidRPr="00DE2238" w:rsidRDefault="0044140B" w:rsidP="0044140B">
          <w:pPr>
            <w:jc w:val="both"/>
            <w:rPr>
              <w:rFonts w:cstheme="minorHAnsi"/>
            </w:rPr>
          </w:pPr>
          <w:r w:rsidRPr="00DE2238">
            <w:rPr>
              <w:rFonts w:cstheme="minorHAnsi"/>
            </w:rPr>
            <w:t xml:space="preserve">Le stage suppose une relation tripartite entre l’établissement scolaire, l’élève (et ses parents ou ses représentants légaux s’il est mineur) et le milieu professionnel. </w:t>
          </w:r>
        </w:p>
        <w:p w14:paraId="25B9F72B" w14:textId="77777777" w:rsidR="0044140B" w:rsidRPr="00DE2238" w:rsidRDefault="0044140B" w:rsidP="0044140B">
          <w:pPr>
            <w:pStyle w:val="Paragraphedeliste1"/>
            <w:ind w:left="0"/>
            <w:jc w:val="both"/>
            <w:rPr>
              <w:rFonts w:asciiTheme="minorHAnsi" w:hAnsiTheme="minorHAnsi" w:cstheme="minorHAnsi"/>
            </w:rPr>
          </w:pPr>
        </w:p>
        <w:p w14:paraId="6A4BFCF1" w14:textId="77777777" w:rsidR="0044140B" w:rsidRPr="00DE2238" w:rsidRDefault="0044140B" w:rsidP="00323050">
          <w:pPr>
            <w:pStyle w:val="Paragraphedeliste1"/>
            <w:numPr>
              <w:ilvl w:val="0"/>
              <w:numId w:val="19"/>
            </w:numPr>
            <w:suppressAutoHyphens w:val="0"/>
            <w:ind w:left="360"/>
            <w:jc w:val="both"/>
            <w:rPr>
              <w:rFonts w:asciiTheme="minorHAnsi" w:hAnsiTheme="minorHAnsi" w:cstheme="minorHAnsi"/>
            </w:rPr>
          </w:pPr>
          <w:r w:rsidRPr="00DE2238">
            <w:rPr>
              <w:rFonts w:asciiTheme="minorHAnsi" w:hAnsiTheme="minorHAnsi" w:cstheme="minorHAnsi"/>
            </w:rPr>
            <w:t>Le milieu professionnel s’engage à</w:t>
          </w:r>
        </w:p>
        <w:p w14:paraId="00339EF8" w14:textId="77777777" w:rsidR="0044140B" w:rsidRPr="00DE2238" w:rsidRDefault="0044140B" w:rsidP="00323050">
          <w:pPr>
            <w:numPr>
              <w:ilvl w:val="0"/>
              <w:numId w:val="20"/>
            </w:numPr>
            <w:autoSpaceDE w:val="0"/>
            <w:autoSpaceDN w:val="0"/>
            <w:adjustRightInd w:val="0"/>
            <w:ind w:left="927"/>
            <w:jc w:val="both"/>
            <w:rPr>
              <w:rFonts w:cstheme="minorHAnsi"/>
              <w:lang w:eastAsia="fr-BE"/>
            </w:rPr>
          </w:pPr>
          <w:r w:rsidRPr="00DE2238">
            <w:rPr>
              <w:rFonts w:cstheme="minorHAnsi"/>
              <w:lang w:eastAsia="fr-BE"/>
            </w:rPr>
            <w:t>réaliser une analyse de risques auxquels le stagiaire peut être exposé,</w:t>
          </w:r>
        </w:p>
        <w:p w14:paraId="57663568" w14:textId="77777777" w:rsidR="0044140B" w:rsidRPr="00DE2238" w:rsidRDefault="0044140B" w:rsidP="00323050">
          <w:pPr>
            <w:numPr>
              <w:ilvl w:val="0"/>
              <w:numId w:val="20"/>
            </w:numPr>
            <w:autoSpaceDE w:val="0"/>
            <w:autoSpaceDN w:val="0"/>
            <w:adjustRightInd w:val="0"/>
            <w:ind w:left="927"/>
            <w:jc w:val="both"/>
            <w:rPr>
              <w:rFonts w:cstheme="minorHAnsi"/>
              <w:lang w:eastAsia="fr-BE"/>
            </w:rPr>
          </w:pPr>
          <w:r w:rsidRPr="00DE2238">
            <w:rPr>
              <w:rFonts w:cstheme="minorHAnsi"/>
              <w:lang w:eastAsia="fr-BE"/>
            </w:rPr>
            <w:t>accueillir le stagiaire, notamment en lui donnant et en lui commentant le règlement de travail,</w:t>
          </w:r>
        </w:p>
        <w:p w14:paraId="071BC229" w14:textId="77777777" w:rsidR="0044140B" w:rsidRPr="00DE2238" w:rsidRDefault="0044140B" w:rsidP="00323050">
          <w:pPr>
            <w:numPr>
              <w:ilvl w:val="0"/>
              <w:numId w:val="20"/>
            </w:numPr>
            <w:autoSpaceDE w:val="0"/>
            <w:autoSpaceDN w:val="0"/>
            <w:adjustRightInd w:val="0"/>
            <w:ind w:left="927"/>
            <w:jc w:val="both"/>
            <w:rPr>
              <w:rFonts w:cstheme="minorHAnsi"/>
              <w:lang w:eastAsia="fr-BE"/>
            </w:rPr>
          </w:pPr>
          <w:r w:rsidRPr="00DE2238">
            <w:rPr>
              <w:rFonts w:cstheme="minorHAnsi"/>
              <w:lang w:eastAsia="fr-BE"/>
            </w:rPr>
            <w:t>assurer l’encadrement du stagiaire en bon père de famille et lui désigner un «tuteur»,</w:t>
          </w:r>
        </w:p>
        <w:p w14:paraId="4EF4458F" w14:textId="77777777" w:rsidR="0044140B" w:rsidRPr="00DE2238" w:rsidRDefault="0044140B" w:rsidP="00323050">
          <w:pPr>
            <w:numPr>
              <w:ilvl w:val="0"/>
              <w:numId w:val="20"/>
            </w:numPr>
            <w:autoSpaceDE w:val="0"/>
            <w:autoSpaceDN w:val="0"/>
            <w:adjustRightInd w:val="0"/>
            <w:ind w:left="927"/>
            <w:jc w:val="both"/>
            <w:rPr>
              <w:rFonts w:cstheme="minorHAnsi"/>
              <w:lang w:eastAsia="fr-BE"/>
            </w:rPr>
          </w:pPr>
          <w:r w:rsidRPr="00DE2238">
            <w:rPr>
              <w:rFonts w:cstheme="minorHAnsi"/>
              <w:lang w:eastAsia="fr-BE"/>
            </w:rPr>
            <w:t xml:space="preserve">lui offrir des opportunités de découverte du milieu professionnel, </w:t>
          </w:r>
        </w:p>
        <w:p w14:paraId="0C1D4E4D" w14:textId="77777777" w:rsidR="0044140B" w:rsidRPr="00DE2238" w:rsidRDefault="0044140B" w:rsidP="00323050">
          <w:pPr>
            <w:numPr>
              <w:ilvl w:val="0"/>
              <w:numId w:val="20"/>
            </w:numPr>
            <w:autoSpaceDE w:val="0"/>
            <w:autoSpaceDN w:val="0"/>
            <w:adjustRightInd w:val="0"/>
            <w:ind w:left="927"/>
            <w:jc w:val="both"/>
            <w:rPr>
              <w:rFonts w:cstheme="minorHAnsi"/>
              <w:lang w:eastAsia="fr-BE"/>
            </w:rPr>
          </w:pPr>
          <w:r w:rsidRPr="00DE2238">
            <w:rPr>
              <w:rFonts w:cstheme="minorHAnsi"/>
              <w:lang w:eastAsia="fr-BE"/>
            </w:rPr>
            <w:t xml:space="preserve">respecter les objectifs du stage tels que définis par l’établissement scolaire, </w:t>
          </w:r>
        </w:p>
        <w:p w14:paraId="5B51A129" w14:textId="77777777" w:rsidR="0044140B" w:rsidRPr="00DE2238" w:rsidRDefault="0044140B" w:rsidP="00323050">
          <w:pPr>
            <w:numPr>
              <w:ilvl w:val="0"/>
              <w:numId w:val="20"/>
            </w:numPr>
            <w:autoSpaceDE w:val="0"/>
            <w:autoSpaceDN w:val="0"/>
            <w:adjustRightInd w:val="0"/>
            <w:ind w:left="927"/>
            <w:jc w:val="both"/>
            <w:rPr>
              <w:rFonts w:cstheme="minorHAnsi"/>
              <w:lang w:eastAsia="fr-BE"/>
            </w:rPr>
          </w:pPr>
          <w:r w:rsidRPr="00DE2238">
            <w:rPr>
              <w:rFonts w:cstheme="minorHAnsi"/>
              <w:lang w:eastAsia="fr-BE"/>
            </w:rPr>
            <w:t>respecter la planification des stages convenue avec l’établissement scolaire ainsi que le nombre d’heures à prester par jour et par stagiaire,</w:t>
          </w:r>
        </w:p>
        <w:p w14:paraId="65A07CC8" w14:textId="77777777" w:rsidR="0044140B" w:rsidRPr="00DE2238" w:rsidRDefault="0044140B" w:rsidP="00323050">
          <w:pPr>
            <w:numPr>
              <w:ilvl w:val="0"/>
              <w:numId w:val="20"/>
            </w:numPr>
            <w:autoSpaceDE w:val="0"/>
            <w:autoSpaceDN w:val="0"/>
            <w:adjustRightInd w:val="0"/>
            <w:ind w:left="927"/>
            <w:jc w:val="both"/>
            <w:rPr>
              <w:rFonts w:cstheme="minorHAnsi"/>
              <w:lang w:eastAsia="fr-BE"/>
            </w:rPr>
          </w:pPr>
          <w:r w:rsidRPr="00DE2238">
            <w:rPr>
              <w:rFonts w:cstheme="minorHAnsi"/>
              <w:lang w:eastAsia="fr-BE"/>
            </w:rPr>
            <w:t>fournir au stagiaire les vêtements et équipements de sécurité si nécessaire,</w:t>
          </w:r>
        </w:p>
        <w:p w14:paraId="58DFEB28" w14:textId="77777777" w:rsidR="0044140B" w:rsidRPr="00DE2238" w:rsidRDefault="0044140B" w:rsidP="00323050">
          <w:pPr>
            <w:numPr>
              <w:ilvl w:val="0"/>
              <w:numId w:val="20"/>
            </w:numPr>
            <w:autoSpaceDE w:val="0"/>
            <w:autoSpaceDN w:val="0"/>
            <w:adjustRightInd w:val="0"/>
            <w:ind w:left="927"/>
            <w:jc w:val="both"/>
            <w:rPr>
              <w:rFonts w:cstheme="minorHAnsi"/>
              <w:lang w:eastAsia="fr-BE"/>
            </w:rPr>
          </w:pPr>
          <w:r w:rsidRPr="00DE2238">
            <w:rPr>
              <w:rFonts w:cstheme="minorHAnsi"/>
              <w:lang w:eastAsia="fr-BE"/>
            </w:rPr>
            <w:t>informer l’établissement scolaire de toute absence du stagiaire et de tout autre problème pouvant apparaître au cours de la période de stage et de nature à influencer cette formation,</w:t>
          </w:r>
        </w:p>
        <w:p w14:paraId="214D49F4" w14:textId="77777777" w:rsidR="0044140B" w:rsidRPr="00DE2238" w:rsidRDefault="0044140B" w:rsidP="00323050">
          <w:pPr>
            <w:numPr>
              <w:ilvl w:val="0"/>
              <w:numId w:val="20"/>
            </w:numPr>
            <w:autoSpaceDE w:val="0"/>
            <w:autoSpaceDN w:val="0"/>
            <w:adjustRightInd w:val="0"/>
            <w:ind w:left="927"/>
            <w:jc w:val="both"/>
            <w:rPr>
              <w:rFonts w:cstheme="minorHAnsi"/>
              <w:lang w:eastAsia="fr-BE"/>
            </w:rPr>
          </w:pPr>
          <w:r w:rsidRPr="00DE2238">
            <w:rPr>
              <w:rFonts w:cstheme="minorHAnsi"/>
              <w:lang w:eastAsia="fr-BE"/>
            </w:rPr>
            <w:t>couvrir sa responsabilité civile vis-à-vis du stagiaire par une police d’assurance,</w:t>
          </w:r>
        </w:p>
        <w:p w14:paraId="2D1AE91D" w14:textId="77777777" w:rsidR="0044140B" w:rsidRPr="00DE2238" w:rsidRDefault="0044140B" w:rsidP="00323050">
          <w:pPr>
            <w:numPr>
              <w:ilvl w:val="0"/>
              <w:numId w:val="20"/>
            </w:numPr>
            <w:autoSpaceDE w:val="0"/>
            <w:autoSpaceDN w:val="0"/>
            <w:adjustRightInd w:val="0"/>
            <w:ind w:left="927"/>
            <w:jc w:val="both"/>
            <w:rPr>
              <w:rFonts w:cstheme="minorHAnsi"/>
              <w:lang w:eastAsia="fr-BE"/>
            </w:rPr>
          </w:pPr>
          <w:r w:rsidRPr="00DE2238">
            <w:rPr>
              <w:rFonts w:cstheme="minorHAnsi"/>
              <w:lang w:eastAsia="fr-BE"/>
            </w:rPr>
            <w:t>être à même, à tout moment, de renseigner l’établissement scolaire quant à la localisation du stagiaire,</w:t>
          </w:r>
        </w:p>
        <w:p w14:paraId="7C6DBE58" w14:textId="77777777" w:rsidR="0044140B" w:rsidRPr="00DE2238" w:rsidRDefault="0044140B" w:rsidP="00323050">
          <w:pPr>
            <w:numPr>
              <w:ilvl w:val="0"/>
              <w:numId w:val="20"/>
            </w:numPr>
            <w:autoSpaceDE w:val="0"/>
            <w:autoSpaceDN w:val="0"/>
            <w:adjustRightInd w:val="0"/>
            <w:ind w:left="927"/>
            <w:jc w:val="both"/>
            <w:rPr>
              <w:rFonts w:cstheme="minorHAnsi"/>
              <w:lang w:eastAsia="fr-BE"/>
            </w:rPr>
          </w:pPr>
          <w:r w:rsidRPr="00DE2238">
            <w:rPr>
              <w:rFonts w:cstheme="minorHAnsi"/>
              <w:lang w:eastAsia="fr-BE"/>
            </w:rPr>
            <w:t>assurer la sécurité du stagiaire en tout temps.</w:t>
          </w:r>
        </w:p>
        <w:p w14:paraId="192C3ABF" w14:textId="77777777" w:rsidR="0044140B" w:rsidRPr="00DE2238" w:rsidRDefault="0044140B" w:rsidP="0044140B">
          <w:pPr>
            <w:autoSpaceDE w:val="0"/>
            <w:autoSpaceDN w:val="0"/>
            <w:adjustRightInd w:val="0"/>
            <w:jc w:val="both"/>
            <w:rPr>
              <w:rFonts w:cstheme="minorHAnsi"/>
              <w:lang w:eastAsia="fr-BE"/>
            </w:rPr>
          </w:pPr>
        </w:p>
        <w:p w14:paraId="50D65FC4" w14:textId="77777777" w:rsidR="0044140B" w:rsidRPr="00DE2238" w:rsidRDefault="0044140B" w:rsidP="00323050">
          <w:pPr>
            <w:pStyle w:val="Paragraphedeliste1"/>
            <w:numPr>
              <w:ilvl w:val="0"/>
              <w:numId w:val="19"/>
            </w:numPr>
            <w:suppressAutoHyphens w:val="0"/>
            <w:ind w:left="360"/>
            <w:jc w:val="both"/>
            <w:rPr>
              <w:rFonts w:asciiTheme="minorHAnsi" w:hAnsiTheme="minorHAnsi" w:cstheme="minorHAnsi"/>
            </w:rPr>
          </w:pPr>
          <w:r w:rsidRPr="00DE2238">
            <w:rPr>
              <w:rFonts w:asciiTheme="minorHAnsi" w:hAnsiTheme="minorHAnsi" w:cstheme="minorHAnsi"/>
            </w:rPr>
            <w:t>L’établissement scolaire s’engage à</w:t>
          </w:r>
        </w:p>
        <w:p w14:paraId="4B24CCC0" w14:textId="77777777" w:rsidR="0044140B" w:rsidRPr="00DE2238" w:rsidRDefault="0044140B" w:rsidP="00323050">
          <w:pPr>
            <w:numPr>
              <w:ilvl w:val="0"/>
              <w:numId w:val="21"/>
            </w:numPr>
            <w:autoSpaceDE w:val="0"/>
            <w:autoSpaceDN w:val="0"/>
            <w:adjustRightInd w:val="0"/>
            <w:ind w:left="927"/>
            <w:jc w:val="both"/>
            <w:rPr>
              <w:rFonts w:cstheme="minorHAnsi"/>
              <w:lang w:eastAsia="fr-BE"/>
            </w:rPr>
          </w:pPr>
          <w:r w:rsidRPr="00DE2238">
            <w:rPr>
              <w:rFonts w:cstheme="minorHAnsi"/>
              <w:lang w:eastAsia="fr-BE"/>
            </w:rPr>
            <w:t>définir, dans un document,  le type de stage sollicité, sa durée et son horaire, les objectifs du stage,</w:t>
          </w:r>
        </w:p>
        <w:p w14:paraId="5DCFC6D4" w14:textId="77777777" w:rsidR="0044140B" w:rsidRPr="00DE2238" w:rsidRDefault="0044140B" w:rsidP="00323050">
          <w:pPr>
            <w:numPr>
              <w:ilvl w:val="0"/>
              <w:numId w:val="21"/>
            </w:numPr>
            <w:autoSpaceDE w:val="0"/>
            <w:autoSpaceDN w:val="0"/>
            <w:adjustRightInd w:val="0"/>
            <w:ind w:left="927"/>
            <w:jc w:val="both"/>
            <w:rPr>
              <w:rFonts w:cstheme="minorHAnsi"/>
              <w:lang w:eastAsia="fr-BE"/>
            </w:rPr>
          </w:pPr>
          <w:r w:rsidRPr="00DE2238">
            <w:rPr>
              <w:rFonts w:cstheme="minorHAnsi"/>
              <w:lang w:eastAsia="fr-BE"/>
            </w:rPr>
            <w:t>préparer l’élève au stage et aux obligations et responsabilités qui y sont attachées,</w:t>
          </w:r>
        </w:p>
        <w:p w14:paraId="070B8E22" w14:textId="77777777" w:rsidR="0044140B" w:rsidRPr="00DE2238" w:rsidRDefault="0044140B" w:rsidP="00323050">
          <w:pPr>
            <w:numPr>
              <w:ilvl w:val="0"/>
              <w:numId w:val="21"/>
            </w:numPr>
            <w:autoSpaceDE w:val="0"/>
            <w:autoSpaceDN w:val="0"/>
            <w:adjustRightInd w:val="0"/>
            <w:ind w:left="927"/>
            <w:jc w:val="both"/>
            <w:rPr>
              <w:rFonts w:cstheme="minorHAnsi"/>
              <w:lang w:eastAsia="fr-BE"/>
            </w:rPr>
          </w:pPr>
          <w:r w:rsidRPr="00DE2238">
            <w:rPr>
              <w:rFonts w:cstheme="minorHAnsi"/>
              <w:lang w:eastAsia="fr-BE"/>
            </w:rPr>
            <w:t>désigner un membre de son personnel (dénommé « maître de stage ») qui soit l’interlocuteur privilégié du milieu professionnel et du stagiaire,</w:t>
          </w:r>
        </w:p>
        <w:p w14:paraId="61585D08" w14:textId="77777777" w:rsidR="0044140B" w:rsidRPr="00DE2238" w:rsidRDefault="0044140B" w:rsidP="00323050">
          <w:pPr>
            <w:numPr>
              <w:ilvl w:val="0"/>
              <w:numId w:val="21"/>
            </w:numPr>
            <w:autoSpaceDE w:val="0"/>
            <w:autoSpaceDN w:val="0"/>
            <w:adjustRightInd w:val="0"/>
            <w:ind w:left="927"/>
            <w:jc w:val="both"/>
            <w:rPr>
              <w:rFonts w:cstheme="minorHAnsi"/>
              <w:lang w:eastAsia="fr-BE"/>
            </w:rPr>
          </w:pPr>
          <w:r w:rsidRPr="00DE2238">
            <w:rPr>
              <w:rFonts w:cstheme="minorHAnsi"/>
              <w:lang w:eastAsia="fr-BE"/>
            </w:rPr>
            <w:t>informer le milieu professionnel de tout problème pouvant apparaître au cours de la période de stage et de nature à l’influencer,</w:t>
          </w:r>
        </w:p>
        <w:p w14:paraId="15F5DBF8" w14:textId="77777777" w:rsidR="0044140B" w:rsidRPr="00DE2238" w:rsidRDefault="0044140B" w:rsidP="00323050">
          <w:pPr>
            <w:numPr>
              <w:ilvl w:val="0"/>
              <w:numId w:val="21"/>
            </w:numPr>
            <w:autoSpaceDE w:val="0"/>
            <w:autoSpaceDN w:val="0"/>
            <w:adjustRightInd w:val="0"/>
            <w:ind w:left="927"/>
            <w:jc w:val="both"/>
            <w:rPr>
              <w:rFonts w:cstheme="minorHAnsi"/>
              <w:lang w:eastAsia="fr-BE"/>
            </w:rPr>
          </w:pPr>
          <w:r w:rsidRPr="00DE2238">
            <w:rPr>
              <w:rFonts w:cstheme="minorHAnsi"/>
              <w:lang w:eastAsia="fr-BE"/>
            </w:rPr>
            <w:t>couvrir par une police d’assurance la responsabilité civile du stagiaire et des maîtres de stage au sein du milieu professionnel, les accidents corporels pouvant survenir au stagiaire au sein du milieu professionnel, ainsi que sur les trajets domicile-milieu professionnel ou établissement scolaire-milieu professionnel, et les actes techniques que les maîtres de stages seraient amenés à poser dans les milieux professionnels,</w:t>
          </w:r>
        </w:p>
        <w:p w14:paraId="14046754" w14:textId="77777777" w:rsidR="0044140B" w:rsidRPr="00DE2238" w:rsidRDefault="0044140B" w:rsidP="00323050">
          <w:pPr>
            <w:numPr>
              <w:ilvl w:val="0"/>
              <w:numId w:val="21"/>
            </w:numPr>
            <w:autoSpaceDE w:val="0"/>
            <w:autoSpaceDN w:val="0"/>
            <w:adjustRightInd w:val="0"/>
            <w:ind w:left="927"/>
            <w:jc w:val="both"/>
            <w:rPr>
              <w:rFonts w:cstheme="minorHAnsi"/>
              <w:lang w:eastAsia="fr-BE"/>
            </w:rPr>
          </w:pPr>
          <w:r w:rsidRPr="00DE2238">
            <w:rPr>
              <w:rFonts w:cstheme="minorHAnsi"/>
              <w:lang w:eastAsia="fr-BE"/>
            </w:rPr>
            <w:t>assurer le suivi du stagiaire en établissant un lien régulier avec le milieu professionnel pour vérifier que le stage se passe dans de bonnes conditions,</w:t>
          </w:r>
        </w:p>
        <w:p w14:paraId="07FCB7C4" w14:textId="77777777" w:rsidR="0044140B" w:rsidRPr="00DE2238" w:rsidRDefault="0044140B" w:rsidP="00323050">
          <w:pPr>
            <w:numPr>
              <w:ilvl w:val="0"/>
              <w:numId w:val="21"/>
            </w:numPr>
            <w:autoSpaceDE w:val="0"/>
            <w:autoSpaceDN w:val="0"/>
            <w:adjustRightInd w:val="0"/>
            <w:ind w:left="927"/>
            <w:jc w:val="both"/>
            <w:rPr>
              <w:rFonts w:cstheme="minorHAnsi"/>
              <w:lang w:eastAsia="fr-BE"/>
            </w:rPr>
          </w:pPr>
          <w:r w:rsidRPr="00DE2238">
            <w:rPr>
              <w:rFonts w:cstheme="minorHAnsi"/>
              <w:lang w:eastAsia="fr-BE"/>
            </w:rPr>
            <w:t>intervenir en cas de problème (absentéisme, comportement non-adéquat, problèmes divers).</w:t>
          </w:r>
        </w:p>
        <w:p w14:paraId="0522A12A" w14:textId="77777777" w:rsidR="0044140B" w:rsidRPr="00DE2238" w:rsidRDefault="0044140B" w:rsidP="0044140B">
          <w:pPr>
            <w:autoSpaceDE w:val="0"/>
            <w:autoSpaceDN w:val="0"/>
            <w:adjustRightInd w:val="0"/>
            <w:jc w:val="both"/>
            <w:rPr>
              <w:rFonts w:cstheme="minorHAnsi"/>
              <w:b/>
              <w:bCs/>
              <w:lang w:eastAsia="fr-BE"/>
            </w:rPr>
          </w:pPr>
        </w:p>
        <w:p w14:paraId="1C8D7C43" w14:textId="77777777" w:rsidR="0044140B" w:rsidRPr="00DE2238" w:rsidRDefault="0044140B" w:rsidP="00323050">
          <w:pPr>
            <w:pStyle w:val="Paragraphedeliste1"/>
            <w:numPr>
              <w:ilvl w:val="0"/>
              <w:numId w:val="19"/>
            </w:numPr>
            <w:suppressAutoHyphens w:val="0"/>
            <w:ind w:left="360"/>
            <w:jc w:val="both"/>
            <w:rPr>
              <w:rFonts w:asciiTheme="minorHAnsi" w:hAnsiTheme="minorHAnsi" w:cstheme="minorHAnsi"/>
            </w:rPr>
          </w:pPr>
          <w:r w:rsidRPr="00DE2238">
            <w:rPr>
              <w:rFonts w:asciiTheme="minorHAnsi" w:hAnsiTheme="minorHAnsi" w:cstheme="minorHAnsi"/>
            </w:rPr>
            <w:t>Le stagiaire s’engage à</w:t>
          </w:r>
        </w:p>
        <w:p w14:paraId="7AE4CC0F" w14:textId="77777777" w:rsidR="0044140B" w:rsidRPr="00DE2238" w:rsidRDefault="0044140B" w:rsidP="00323050">
          <w:pPr>
            <w:numPr>
              <w:ilvl w:val="0"/>
              <w:numId w:val="21"/>
            </w:numPr>
            <w:autoSpaceDE w:val="0"/>
            <w:autoSpaceDN w:val="0"/>
            <w:adjustRightInd w:val="0"/>
            <w:ind w:left="927"/>
            <w:jc w:val="both"/>
            <w:rPr>
              <w:rFonts w:cstheme="minorHAnsi"/>
              <w:lang w:eastAsia="fr-BE"/>
            </w:rPr>
          </w:pPr>
          <w:r w:rsidRPr="00DE2238">
            <w:rPr>
              <w:rFonts w:cstheme="minorHAnsi"/>
            </w:rPr>
            <w:t xml:space="preserve">se </w:t>
          </w:r>
          <w:r w:rsidRPr="00DE2238">
            <w:rPr>
              <w:rFonts w:cstheme="minorHAnsi"/>
              <w:lang w:eastAsia="fr-BE"/>
            </w:rPr>
            <w:t xml:space="preserve">conformer au règlement en vigueur dans le milieu professionnel et aux dispositions dictées par des impératifs de sécurité, </w:t>
          </w:r>
        </w:p>
        <w:p w14:paraId="367564B8" w14:textId="77777777" w:rsidR="0044140B" w:rsidRPr="00DE2238" w:rsidRDefault="0044140B" w:rsidP="00323050">
          <w:pPr>
            <w:numPr>
              <w:ilvl w:val="0"/>
              <w:numId w:val="21"/>
            </w:numPr>
            <w:autoSpaceDE w:val="0"/>
            <w:autoSpaceDN w:val="0"/>
            <w:adjustRightInd w:val="0"/>
            <w:ind w:left="927"/>
            <w:jc w:val="both"/>
            <w:rPr>
              <w:rFonts w:cstheme="minorHAnsi"/>
              <w:lang w:eastAsia="fr-BE"/>
            </w:rPr>
          </w:pPr>
          <w:r w:rsidRPr="00DE2238">
            <w:rPr>
              <w:rFonts w:cstheme="minorHAnsi"/>
              <w:lang w:eastAsia="fr-BE"/>
            </w:rPr>
            <w:t>respecter les horaires du stage, respecter les personnes en charge de sa guidance, se montrer actif et responsable,</w:t>
          </w:r>
        </w:p>
        <w:p w14:paraId="50A5B7B1" w14:textId="77777777" w:rsidR="0044140B" w:rsidRPr="00DE2238" w:rsidRDefault="0044140B" w:rsidP="00323050">
          <w:pPr>
            <w:numPr>
              <w:ilvl w:val="0"/>
              <w:numId w:val="21"/>
            </w:numPr>
            <w:autoSpaceDE w:val="0"/>
            <w:autoSpaceDN w:val="0"/>
            <w:adjustRightInd w:val="0"/>
            <w:ind w:left="927"/>
            <w:jc w:val="both"/>
            <w:rPr>
              <w:rFonts w:cstheme="minorHAnsi"/>
              <w:lang w:eastAsia="fr-BE"/>
            </w:rPr>
          </w:pPr>
          <w:r w:rsidRPr="00DE2238">
            <w:rPr>
              <w:rFonts w:cstheme="minorHAnsi"/>
              <w:lang w:eastAsia="fr-BE"/>
            </w:rPr>
            <w:lastRenderedPageBreak/>
            <w:t>ne pas dévoiler les informations à caractère confidentiel dont il aurait eu connaissance lors de son stage et à remettre au milieu professionnel, à la fin du stage, tout document, matériau ou équipement mis à sa disposition au cours du stage,</w:t>
          </w:r>
        </w:p>
        <w:p w14:paraId="0084DAC5" w14:textId="77777777" w:rsidR="0044140B" w:rsidRPr="00DE2238" w:rsidRDefault="0044140B" w:rsidP="00323050">
          <w:pPr>
            <w:numPr>
              <w:ilvl w:val="0"/>
              <w:numId w:val="21"/>
            </w:numPr>
            <w:autoSpaceDE w:val="0"/>
            <w:autoSpaceDN w:val="0"/>
            <w:adjustRightInd w:val="0"/>
            <w:ind w:left="927"/>
            <w:jc w:val="both"/>
            <w:rPr>
              <w:rFonts w:cstheme="minorHAnsi"/>
              <w:lang w:eastAsia="fr-BE"/>
            </w:rPr>
          </w:pPr>
          <w:r w:rsidRPr="00DE2238">
            <w:rPr>
              <w:rFonts w:cstheme="minorHAnsi"/>
              <w:lang w:eastAsia="fr-BE"/>
            </w:rPr>
            <w:t xml:space="preserve">informer le maître de stage de tout problème de nature à influencer le bon déroulement du stage, </w:t>
          </w:r>
        </w:p>
        <w:p w14:paraId="03C96667" w14:textId="77777777" w:rsidR="0044140B" w:rsidRPr="00DE2238" w:rsidRDefault="0044140B" w:rsidP="00323050">
          <w:pPr>
            <w:numPr>
              <w:ilvl w:val="0"/>
              <w:numId w:val="21"/>
            </w:numPr>
            <w:autoSpaceDE w:val="0"/>
            <w:autoSpaceDN w:val="0"/>
            <w:adjustRightInd w:val="0"/>
            <w:ind w:left="927"/>
            <w:jc w:val="both"/>
            <w:rPr>
              <w:rFonts w:cstheme="minorHAnsi"/>
              <w:lang w:eastAsia="fr-BE"/>
            </w:rPr>
          </w:pPr>
          <w:r w:rsidRPr="00DE2238">
            <w:rPr>
              <w:rFonts w:cstheme="minorHAnsi"/>
              <w:lang w:eastAsia="fr-BE"/>
            </w:rPr>
            <w:t>être toujours en possession de son carnet de stage,</w:t>
          </w:r>
        </w:p>
        <w:p w14:paraId="606A1EB0" w14:textId="77777777" w:rsidR="0044140B" w:rsidRPr="00DE2238" w:rsidRDefault="0044140B" w:rsidP="00323050">
          <w:pPr>
            <w:numPr>
              <w:ilvl w:val="0"/>
              <w:numId w:val="21"/>
            </w:numPr>
            <w:autoSpaceDE w:val="0"/>
            <w:autoSpaceDN w:val="0"/>
            <w:adjustRightInd w:val="0"/>
            <w:ind w:left="927"/>
            <w:jc w:val="both"/>
            <w:rPr>
              <w:rFonts w:cstheme="minorHAnsi"/>
              <w:lang w:eastAsia="fr-BE"/>
            </w:rPr>
          </w:pPr>
          <w:r w:rsidRPr="00DE2238">
            <w:rPr>
              <w:rFonts w:cstheme="minorHAnsi"/>
              <w:lang w:eastAsia="fr-BE"/>
            </w:rPr>
            <w:t>demeurer toujours sous la  guidance du tuteur ou d’un membre du personnel qualifié.</w:t>
          </w:r>
        </w:p>
        <w:p w14:paraId="62281DC9" w14:textId="77777777" w:rsidR="0044140B" w:rsidRPr="00DE2238" w:rsidRDefault="0044140B" w:rsidP="0044140B">
          <w:pPr>
            <w:autoSpaceDE w:val="0"/>
            <w:autoSpaceDN w:val="0"/>
            <w:adjustRightInd w:val="0"/>
            <w:jc w:val="both"/>
            <w:rPr>
              <w:rFonts w:cstheme="minorHAnsi"/>
              <w:lang w:eastAsia="fr-BE"/>
            </w:rPr>
          </w:pPr>
        </w:p>
        <w:p w14:paraId="380B8C6D" w14:textId="77777777" w:rsidR="0044140B" w:rsidRPr="00DE2238" w:rsidRDefault="0044140B" w:rsidP="0044140B">
          <w:pPr>
            <w:rPr>
              <w:rFonts w:cstheme="minorHAnsi"/>
              <w:b/>
            </w:rPr>
          </w:pPr>
          <w:r w:rsidRPr="00DE2238">
            <w:rPr>
              <w:rFonts w:cstheme="minorHAnsi"/>
              <w:b/>
            </w:rPr>
            <w:t>Article 2</w:t>
          </w:r>
        </w:p>
        <w:p w14:paraId="2E16F45C" w14:textId="77777777" w:rsidR="0044140B" w:rsidRPr="00DE2238" w:rsidRDefault="0044140B" w:rsidP="0044140B">
          <w:pPr>
            <w:jc w:val="both"/>
            <w:rPr>
              <w:rFonts w:cstheme="minorHAnsi"/>
            </w:rPr>
          </w:pPr>
          <w:r w:rsidRPr="00DE2238">
            <w:rPr>
              <w:rFonts w:cstheme="minorHAnsi"/>
            </w:rPr>
            <w:t>Les objectifs du stage sont définis dans un document ci-annexé. Ce document sera cosigné par le tuteur et par le maître de stage visé à l’article 5.</w:t>
          </w:r>
        </w:p>
        <w:p w14:paraId="41A94131" w14:textId="77777777" w:rsidR="0044140B" w:rsidRPr="00DE2238" w:rsidRDefault="0044140B" w:rsidP="0044140B">
          <w:pPr>
            <w:jc w:val="both"/>
            <w:rPr>
              <w:rFonts w:cstheme="minorHAnsi"/>
            </w:rPr>
          </w:pPr>
        </w:p>
        <w:p w14:paraId="1536D17D" w14:textId="77777777" w:rsidR="0044140B" w:rsidRPr="00DE2238" w:rsidRDefault="0044140B" w:rsidP="0044140B">
          <w:pPr>
            <w:jc w:val="both"/>
            <w:rPr>
              <w:rFonts w:cstheme="minorHAnsi"/>
              <w:b/>
            </w:rPr>
          </w:pPr>
        </w:p>
        <w:p w14:paraId="730F7655" w14:textId="77777777" w:rsidR="0044140B" w:rsidRPr="00DE2238" w:rsidRDefault="0044140B" w:rsidP="0044140B">
          <w:pPr>
            <w:rPr>
              <w:rFonts w:cstheme="minorHAnsi"/>
              <w:b/>
            </w:rPr>
          </w:pPr>
          <w:r w:rsidRPr="00DE2238">
            <w:rPr>
              <w:rFonts w:cstheme="minorHAnsi"/>
              <w:b/>
            </w:rPr>
            <w:t>Article 3</w:t>
          </w:r>
        </w:p>
        <w:p w14:paraId="333B977C" w14:textId="77777777" w:rsidR="0044140B" w:rsidRPr="00DE2238" w:rsidRDefault="0044140B" w:rsidP="0044140B">
          <w:pPr>
            <w:jc w:val="both"/>
            <w:rPr>
              <w:rFonts w:cstheme="minorHAnsi"/>
            </w:rPr>
          </w:pPr>
          <w:r w:rsidRPr="00DE2238">
            <w:rPr>
              <w:rFonts w:cstheme="minorHAnsi"/>
            </w:rPr>
            <w:t>La présente convention prend cours le...............................et se terminera le ....................................... sauf accord des parties.</w:t>
          </w:r>
        </w:p>
        <w:p w14:paraId="102F4C96" w14:textId="77777777" w:rsidR="0044140B" w:rsidRPr="00DE2238" w:rsidRDefault="0044140B" w:rsidP="0044140B">
          <w:pPr>
            <w:jc w:val="both"/>
            <w:rPr>
              <w:rFonts w:cstheme="minorHAnsi"/>
            </w:rPr>
          </w:pPr>
          <w:r w:rsidRPr="00DE2238">
            <w:rPr>
              <w:rFonts w:cstheme="minorHAnsi"/>
            </w:rPr>
            <w:t>Sont joints en annexe, l’horaire et le calendrier de la formation.</w:t>
          </w:r>
        </w:p>
        <w:p w14:paraId="0199D67C" w14:textId="77777777" w:rsidR="0044140B" w:rsidRPr="00DE2238" w:rsidRDefault="0044140B" w:rsidP="0044140B">
          <w:pPr>
            <w:jc w:val="both"/>
            <w:rPr>
              <w:rFonts w:cstheme="minorHAnsi"/>
            </w:rPr>
          </w:pPr>
          <w:r w:rsidRPr="00DE2238">
            <w:rPr>
              <w:rFonts w:cstheme="minorHAnsi"/>
            </w:rPr>
            <w:t>Toute modification dans la durée et les dates prévues dans l’exécution du contrat de stage n’est autorisée qu’avec l’accord de tous les signataires de la présente convention et fera l’objet d’un avenant à la présente convention.</w:t>
          </w:r>
        </w:p>
        <w:p w14:paraId="05C60B2C" w14:textId="77777777" w:rsidR="0044140B" w:rsidRPr="00DE2238" w:rsidRDefault="0044140B" w:rsidP="0044140B">
          <w:pPr>
            <w:jc w:val="both"/>
            <w:rPr>
              <w:rFonts w:cstheme="minorHAnsi"/>
            </w:rPr>
          </w:pPr>
          <w:r w:rsidRPr="00DE2238">
            <w:rPr>
              <w:rFonts w:cstheme="minorHAnsi"/>
            </w:rPr>
            <w:t>En aucun cas, les périodes d’observation et d’initiation du stagiaire ne pourront excéder 40 heures/semaine et 8 heures par jour, en ce compris les périodes de formation scolaire.</w:t>
          </w:r>
        </w:p>
        <w:p w14:paraId="19A74C56" w14:textId="77777777" w:rsidR="0044140B" w:rsidRPr="00DE2238" w:rsidRDefault="0044140B" w:rsidP="0044140B">
          <w:pPr>
            <w:jc w:val="both"/>
            <w:rPr>
              <w:rFonts w:cstheme="minorHAnsi"/>
            </w:rPr>
          </w:pPr>
          <w:r w:rsidRPr="00DE2238">
            <w:rPr>
              <w:rFonts w:cstheme="minorHAnsi"/>
            </w:rPr>
            <w:t>L’intervalle entre deux journées de stage doit être de 12 heures consécutives au moins.</w:t>
          </w:r>
        </w:p>
        <w:p w14:paraId="42284ACE" w14:textId="77777777" w:rsidR="0044140B" w:rsidRPr="00DE2238" w:rsidRDefault="0044140B" w:rsidP="0044140B">
          <w:pPr>
            <w:jc w:val="both"/>
            <w:rPr>
              <w:rFonts w:cstheme="minorHAnsi"/>
            </w:rPr>
          </w:pPr>
          <w:r w:rsidRPr="00DE2238">
            <w:rPr>
              <w:rFonts w:cstheme="minorHAnsi"/>
            </w:rPr>
            <w:t xml:space="preserve">Les stages de nuit (c’est-à-dire entre 23 heures et 6 heures) et les stages organisés le dimanche sont interdits. </w:t>
          </w:r>
        </w:p>
        <w:p w14:paraId="1ECA86F4" w14:textId="77777777" w:rsidR="0044140B" w:rsidRPr="00DE2238" w:rsidRDefault="0044140B" w:rsidP="0044140B">
          <w:pPr>
            <w:rPr>
              <w:rFonts w:cstheme="minorHAnsi"/>
              <w:b/>
            </w:rPr>
          </w:pPr>
        </w:p>
        <w:p w14:paraId="5AA7FA95" w14:textId="77777777" w:rsidR="0044140B" w:rsidRPr="00DE2238" w:rsidRDefault="0044140B" w:rsidP="0044140B">
          <w:pPr>
            <w:rPr>
              <w:rFonts w:cstheme="minorHAnsi"/>
              <w:b/>
            </w:rPr>
          </w:pPr>
          <w:r w:rsidRPr="00DE2238">
            <w:rPr>
              <w:rFonts w:cstheme="minorHAnsi"/>
              <w:b/>
            </w:rPr>
            <w:t>Article 4</w:t>
          </w:r>
        </w:p>
        <w:p w14:paraId="79450BF4" w14:textId="77777777" w:rsidR="0044140B" w:rsidRPr="00DE2238" w:rsidRDefault="0044140B" w:rsidP="0044140B">
          <w:pPr>
            <w:rPr>
              <w:rFonts w:cstheme="minorHAnsi"/>
            </w:rPr>
          </w:pPr>
          <w:r w:rsidRPr="00DE2238">
            <w:rPr>
              <w:rFonts w:cstheme="minorHAnsi"/>
            </w:rPr>
            <w:t>L’établissement scolaire désigne Madame/Monsieur: ..........................................................................................................................</w:t>
          </w:r>
        </w:p>
        <w:p w14:paraId="68E88A12" w14:textId="77777777" w:rsidR="0044140B" w:rsidRPr="00DE2238" w:rsidRDefault="0044140B" w:rsidP="0044140B">
          <w:pPr>
            <w:jc w:val="both"/>
            <w:rPr>
              <w:rFonts w:cstheme="minorHAnsi"/>
            </w:rPr>
          </w:pPr>
          <w:r w:rsidRPr="00DE2238">
            <w:rPr>
              <w:rFonts w:cstheme="minorHAnsi"/>
            </w:rPr>
            <w:t>membre de son personnel, en qualité de «maître de stage » et lui confie le soin de suivre l’élève en stage, en concordance avec les objectifs poursuivis.</w:t>
          </w:r>
        </w:p>
        <w:p w14:paraId="3C05CD40" w14:textId="77777777" w:rsidR="0044140B" w:rsidRPr="00DE2238" w:rsidRDefault="0044140B" w:rsidP="0044140B">
          <w:pPr>
            <w:rPr>
              <w:rFonts w:cstheme="minorHAnsi"/>
            </w:rPr>
          </w:pPr>
          <w:r w:rsidRPr="00DE2238">
            <w:rPr>
              <w:rFonts w:cstheme="minorHAnsi"/>
            </w:rPr>
            <w:t>L’entreprise désigne Madame/Monsieur: ..........................................................................................................................</w:t>
          </w:r>
        </w:p>
        <w:p w14:paraId="459FDBA1" w14:textId="77777777" w:rsidR="0044140B" w:rsidRPr="00DE2238" w:rsidRDefault="0044140B" w:rsidP="0044140B">
          <w:pPr>
            <w:rPr>
              <w:rFonts w:cstheme="minorHAnsi"/>
            </w:rPr>
          </w:pPr>
          <w:r w:rsidRPr="00DE2238">
            <w:rPr>
              <w:rFonts w:cstheme="minorHAnsi"/>
            </w:rPr>
            <w:t>qui occupe la fonction de: ..........................................................................................................................</w:t>
          </w:r>
        </w:p>
        <w:p w14:paraId="20B97EFD" w14:textId="77777777" w:rsidR="0044140B" w:rsidRPr="00DE2238" w:rsidRDefault="0044140B" w:rsidP="0044140B">
          <w:pPr>
            <w:jc w:val="both"/>
            <w:rPr>
              <w:rFonts w:cstheme="minorHAnsi"/>
            </w:rPr>
          </w:pPr>
          <w:r w:rsidRPr="00DE2238">
            <w:rPr>
              <w:rFonts w:cstheme="minorHAnsi"/>
            </w:rPr>
            <w:t>en qualité de «tuteur», lequel partagera avec le maître de stage le soin d’accompagner le stagiaire, en concordance avec les objectifs poursuivis.</w:t>
          </w:r>
        </w:p>
        <w:p w14:paraId="07497F0A" w14:textId="77777777" w:rsidR="0044140B" w:rsidRPr="00DE2238" w:rsidRDefault="0044140B" w:rsidP="0044140B">
          <w:pPr>
            <w:rPr>
              <w:rFonts w:cstheme="minorHAnsi"/>
              <w:b/>
            </w:rPr>
          </w:pPr>
        </w:p>
        <w:p w14:paraId="299B4EEB" w14:textId="77777777" w:rsidR="0044140B" w:rsidRPr="00DE2238" w:rsidRDefault="0044140B" w:rsidP="0044140B">
          <w:pPr>
            <w:rPr>
              <w:rFonts w:cstheme="minorHAnsi"/>
              <w:b/>
            </w:rPr>
          </w:pPr>
          <w:r w:rsidRPr="00DE2238">
            <w:rPr>
              <w:rFonts w:cstheme="minorHAnsi"/>
              <w:b/>
            </w:rPr>
            <w:t>Article 5</w:t>
          </w:r>
        </w:p>
        <w:p w14:paraId="462F4E42" w14:textId="77777777" w:rsidR="0044140B" w:rsidRPr="00DE2238" w:rsidRDefault="0044140B" w:rsidP="0044140B">
          <w:pPr>
            <w:tabs>
              <w:tab w:val="left" w:pos="567"/>
            </w:tabs>
            <w:ind w:left="567" w:hanging="567"/>
            <w:jc w:val="both"/>
            <w:rPr>
              <w:rFonts w:cstheme="minorHAnsi"/>
            </w:rPr>
          </w:pPr>
          <w:r w:rsidRPr="00DE2238">
            <w:rPr>
              <w:rFonts w:cstheme="minorHAnsi"/>
            </w:rPr>
            <w:t>§ 1</w:t>
          </w:r>
          <w:r w:rsidRPr="00DE2238">
            <w:rPr>
              <w:rFonts w:cstheme="minorHAnsi"/>
              <w:vertAlign w:val="superscript"/>
            </w:rPr>
            <w:t>er</w:t>
          </w:r>
          <w:r w:rsidRPr="00DE2238">
            <w:rPr>
              <w:rFonts w:cstheme="minorHAnsi"/>
            </w:rPr>
            <w:t xml:space="preserve">. </w:t>
          </w:r>
          <w:r w:rsidRPr="00DE2238">
            <w:rPr>
              <w:rFonts w:cstheme="minorHAnsi"/>
            </w:rPr>
            <w:tab/>
            <w:t>En cas de force majeure, le stagiaire qui ne peut se présenter dans l’entreprise avertit aussitôt l’établissement scolaire et l’entreprise.</w:t>
          </w:r>
        </w:p>
        <w:p w14:paraId="1FDA1F5B" w14:textId="77777777" w:rsidR="0044140B" w:rsidRPr="00DE2238" w:rsidRDefault="0044140B" w:rsidP="0044140B">
          <w:pPr>
            <w:tabs>
              <w:tab w:val="left" w:pos="567"/>
            </w:tabs>
            <w:ind w:left="567" w:hanging="567"/>
            <w:jc w:val="both"/>
            <w:rPr>
              <w:rFonts w:cstheme="minorHAnsi"/>
            </w:rPr>
          </w:pPr>
          <w:r w:rsidRPr="00DE2238">
            <w:rPr>
              <w:rFonts w:cstheme="minorHAnsi"/>
            </w:rPr>
            <w:t xml:space="preserve">§ 2. </w:t>
          </w:r>
          <w:r w:rsidRPr="00DE2238">
            <w:rPr>
              <w:rFonts w:cstheme="minorHAnsi"/>
            </w:rPr>
            <w:tab/>
            <w:t>Le stagiaire informera le maître de stage de tout problème de nature à influencer le bon déroulement du stage.</w:t>
          </w:r>
        </w:p>
        <w:p w14:paraId="0DF1B6AF" w14:textId="77777777" w:rsidR="0044140B" w:rsidRPr="00DE2238" w:rsidRDefault="0044140B" w:rsidP="0044140B">
          <w:pPr>
            <w:tabs>
              <w:tab w:val="left" w:pos="567"/>
            </w:tabs>
            <w:ind w:left="567" w:hanging="567"/>
            <w:jc w:val="both"/>
            <w:rPr>
              <w:rFonts w:cstheme="minorHAnsi"/>
            </w:rPr>
          </w:pPr>
          <w:r w:rsidRPr="00DE2238">
            <w:rPr>
              <w:rFonts w:cstheme="minorHAnsi"/>
            </w:rPr>
            <w:t xml:space="preserve">§ 3. </w:t>
          </w:r>
          <w:r w:rsidRPr="00DE2238">
            <w:rPr>
              <w:rFonts w:cstheme="minorHAnsi"/>
            </w:rPr>
            <w:tab/>
            <w:t>Dans les plus brefs délais, le tuteur informera l’établissement scolaire de toute absence du stagiaire ou de tout autre problème pouvant apparaître au cours de la période de stage dans l’entreprise et de nature à influencer cette formation.</w:t>
          </w:r>
        </w:p>
        <w:p w14:paraId="0CFA1C23" w14:textId="77777777" w:rsidR="0044140B" w:rsidRPr="00DE2238" w:rsidRDefault="0044140B" w:rsidP="0044140B">
          <w:pPr>
            <w:tabs>
              <w:tab w:val="left" w:pos="567"/>
            </w:tabs>
            <w:ind w:left="567" w:hanging="567"/>
            <w:jc w:val="both"/>
            <w:rPr>
              <w:rFonts w:cstheme="minorHAnsi"/>
            </w:rPr>
          </w:pPr>
          <w:r w:rsidRPr="00DE2238">
            <w:rPr>
              <w:rFonts w:cstheme="minorHAnsi"/>
            </w:rPr>
            <w:t xml:space="preserve">§ 4. </w:t>
          </w:r>
          <w:r w:rsidRPr="00DE2238">
            <w:rPr>
              <w:rFonts w:cstheme="minorHAnsi"/>
            </w:rPr>
            <w:tab/>
            <w:t>L’entreprise sera à même, à tout moment, de renseigner l’établissement scolaire quant à la localisation du stagiaire.</w:t>
          </w:r>
        </w:p>
        <w:p w14:paraId="721625E8" w14:textId="77777777" w:rsidR="0044140B" w:rsidRPr="00DE2238" w:rsidRDefault="0044140B" w:rsidP="0044140B">
          <w:pPr>
            <w:tabs>
              <w:tab w:val="left" w:pos="567"/>
            </w:tabs>
            <w:ind w:left="567" w:hanging="567"/>
            <w:jc w:val="both"/>
            <w:rPr>
              <w:rFonts w:cstheme="minorHAnsi"/>
            </w:rPr>
          </w:pPr>
          <w:r w:rsidRPr="00DE2238">
            <w:rPr>
              <w:rFonts w:cstheme="minorHAnsi"/>
            </w:rPr>
            <w:t xml:space="preserve">§ 5. </w:t>
          </w:r>
          <w:r w:rsidRPr="00DE2238">
            <w:rPr>
              <w:rFonts w:cstheme="minorHAnsi"/>
            </w:rPr>
            <w:tab/>
            <w:t>Le maître de stage informera l’entreprise de tout problème pouvant apparaître au cours de la période de stage et de nature à influencer la formation du stagiaire.</w:t>
          </w:r>
        </w:p>
        <w:p w14:paraId="56B92227" w14:textId="77777777" w:rsidR="0044140B" w:rsidRPr="00DE2238" w:rsidRDefault="0044140B" w:rsidP="0044140B">
          <w:pPr>
            <w:tabs>
              <w:tab w:val="left" w:pos="567"/>
            </w:tabs>
            <w:jc w:val="both"/>
            <w:rPr>
              <w:rFonts w:cstheme="minorHAnsi"/>
            </w:rPr>
          </w:pPr>
          <w:r w:rsidRPr="00DE2238">
            <w:rPr>
              <w:rFonts w:cstheme="minorHAnsi"/>
            </w:rPr>
            <w:lastRenderedPageBreak/>
            <w:t xml:space="preserve">§ 6. </w:t>
          </w:r>
          <w:r w:rsidRPr="00DE2238">
            <w:rPr>
              <w:rFonts w:cstheme="minorHAnsi"/>
            </w:rPr>
            <w:tab/>
            <w:t>Les informations dont objet aux paragraphes 2, 3 et 5 doivent revêtir un caractère de confidentialité.</w:t>
          </w:r>
        </w:p>
        <w:p w14:paraId="1760092A" w14:textId="77777777" w:rsidR="0044140B" w:rsidRPr="00DE2238" w:rsidRDefault="0044140B" w:rsidP="0044140B">
          <w:pPr>
            <w:jc w:val="both"/>
            <w:rPr>
              <w:rFonts w:cstheme="minorHAnsi"/>
            </w:rPr>
          </w:pPr>
        </w:p>
        <w:p w14:paraId="5A4C3F50" w14:textId="77777777" w:rsidR="0044140B" w:rsidRPr="00DE2238" w:rsidRDefault="0044140B" w:rsidP="0044140B">
          <w:pPr>
            <w:rPr>
              <w:rFonts w:cstheme="minorHAnsi"/>
              <w:b/>
            </w:rPr>
          </w:pPr>
          <w:r w:rsidRPr="00DE2238">
            <w:rPr>
              <w:rFonts w:cstheme="minorHAnsi"/>
              <w:b/>
            </w:rPr>
            <w:t>Article 6</w:t>
          </w:r>
        </w:p>
        <w:p w14:paraId="3A25BC9A" w14:textId="77777777" w:rsidR="0044140B" w:rsidRPr="00DE2238" w:rsidRDefault="0044140B" w:rsidP="0044140B">
          <w:pPr>
            <w:jc w:val="both"/>
            <w:rPr>
              <w:rFonts w:cstheme="minorHAnsi"/>
            </w:rPr>
          </w:pPr>
          <w:r w:rsidRPr="00DE2238">
            <w:rPr>
              <w:rFonts w:cstheme="minorHAnsi"/>
            </w:rPr>
            <w:t>Le stagiaire continue de relever de la responsabilité de l’établissement scolaire où il est inscrit. Il n’existe entre lui et l’entreprise aucun engagement de louage de services.</w:t>
          </w:r>
        </w:p>
        <w:p w14:paraId="54C11FEF" w14:textId="77777777" w:rsidR="0044140B" w:rsidRPr="00DE2238" w:rsidRDefault="0044140B" w:rsidP="0044140B">
          <w:pPr>
            <w:jc w:val="both"/>
            <w:rPr>
              <w:rFonts w:cstheme="minorHAnsi"/>
            </w:rPr>
          </w:pPr>
          <w:r w:rsidRPr="00DE2238">
            <w:rPr>
              <w:rFonts w:cstheme="minorHAnsi"/>
            </w:rPr>
            <w:t>Cette situation entraîne les conséquences suivantes :</w:t>
          </w:r>
        </w:p>
        <w:p w14:paraId="0FF2F250" w14:textId="77777777" w:rsidR="0044140B" w:rsidRPr="00DE2238" w:rsidRDefault="0044140B" w:rsidP="00323050">
          <w:pPr>
            <w:pStyle w:val="Paragraphedeliste1"/>
            <w:numPr>
              <w:ilvl w:val="0"/>
              <w:numId w:val="22"/>
            </w:numPr>
            <w:suppressAutoHyphens w:val="0"/>
            <w:ind w:left="360"/>
            <w:jc w:val="both"/>
            <w:rPr>
              <w:rFonts w:asciiTheme="minorHAnsi" w:hAnsiTheme="minorHAnsi" w:cstheme="minorHAnsi"/>
            </w:rPr>
          </w:pPr>
          <w:r w:rsidRPr="00DE2238">
            <w:rPr>
              <w:rFonts w:asciiTheme="minorHAnsi" w:hAnsiTheme="minorHAnsi" w:cstheme="minorHAnsi"/>
            </w:rPr>
            <w:t>le stagiaire reste entièrement sous statut scolaire et, de ce fait, n’est ni rémunéré, ni assujetti à la législation sur la sécurité sociale;</w:t>
          </w:r>
        </w:p>
        <w:p w14:paraId="76469C69" w14:textId="77777777" w:rsidR="0044140B" w:rsidRPr="00DE2238" w:rsidRDefault="0044140B" w:rsidP="00323050">
          <w:pPr>
            <w:pStyle w:val="Paragraphedeliste1"/>
            <w:numPr>
              <w:ilvl w:val="0"/>
              <w:numId w:val="22"/>
            </w:numPr>
            <w:suppressAutoHyphens w:val="0"/>
            <w:ind w:left="360"/>
            <w:jc w:val="both"/>
            <w:rPr>
              <w:rFonts w:asciiTheme="minorHAnsi" w:hAnsiTheme="minorHAnsi" w:cstheme="minorHAnsi"/>
            </w:rPr>
          </w:pPr>
          <w:r w:rsidRPr="00DE2238">
            <w:rPr>
              <w:rFonts w:asciiTheme="minorHAnsi" w:hAnsiTheme="minorHAnsi" w:cstheme="minorHAnsi"/>
            </w:rPr>
            <w:t>en matière d’assurance:</w:t>
          </w:r>
        </w:p>
        <w:p w14:paraId="0DEB4E93" w14:textId="77777777" w:rsidR="0044140B" w:rsidRPr="00DE2238" w:rsidRDefault="0044140B" w:rsidP="00323050">
          <w:pPr>
            <w:pStyle w:val="Paragraphedeliste1"/>
            <w:numPr>
              <w:ilvl w:val="0"/>
              <w:numId w:val="23"/>
            </w:numPr>
            <w:suppressAutoHyphens w:val="0"/>
            <w:ind w:left="927"/>
            <w:jc w:val="both"/>
            <w:rPr>
              <w:rFonts w:asciiTheme="minorHAnsi" w:hAnsiTheme="minorHAnsi" w:cstheme="minorHAnsi"/>
            </w:rPr>
          </w:pPr>
          <w:r w:rsidRPr="00DE2238">
            <w:rPr>
              <w:rFonts w:asciiTheme="minorHAnsi" w:hAnsiTheme="minorHAnsi" w:cstheme="minorHAnsi"/>
            </w:rPr>
            <w:t>le pouvoir organisateur et/ou le (la) chef(fe) d’établissement veilleront à ce que leur contrat d’assurance couvre:</w:t>
          </w:r>
        </w:p>
        <w:p w14:paraId="17321C92" w14:textId="77777777" w:rsidR="0044140B" w:rsidRPr="00DE2238" w:rsidRDefault="0044140B" w:rsidP="0044140B">
          <w:pPr>
            <w:ind w:left="1418" w:hanging="284"/>
            <w:jc w:val="both"/>
            <w:rPr>
              <w:rFonts w:cstheme="minorHAnsi"/>
            </w:rPr>
          </w:pPr>
          <w:r w:rsidRPr="00DE2238">
            <w:rPr>
              <w:rFonts w:cstheme="minorHAnsi"/>
            </w:rPr>
            <w:t>• la responsabilité civile du stagiaire et des maîtres de stage au sein de l’entreprise;</w:t>
          </w:r>
        </w:p>
        <w:p w14:paraId="787EC53B" w14:textId="77777777" w:rsidR="0044140B" w:rsidRPr="00DE2238" w:rsidRDefault="0044140B" w:rsidP="0044140B">
          <w:pPr>
            <w:ind w:left="1418" w:hanging="284"/>
            <w:jc w:val="both"/>
            <w:rPr>
              <w:rFonts w:cstheme="minorHAnsi"/>
            </w:rPr>
          </w:pPr>
          <w:r w:rsidRPr="00DE2238">
            <w:rPr>
              <w:rFonts w:cstheme="minorHAnsi"/>
            </w:rPr>
            <w:t>• les accidents corporels pouvant survenir au stagiaire au sein de l’entreprise, ainsi que sur les trajets domicile-entreprise ou établissement scolaire-entreprise;</w:t>
          </w:r>
        </w:p>
        <w:p w14:paraId="3261717B" w14:textId="77777777" w:rsidR="0044140B" w:rsidRPr="00DE2238" w:rsidRDefault="0044140B" w:rsidP="0044140B">
          <w:pPr>
            <w:ind w:left="1418" w:hanging="284"/>
            <w:jc w:val="both"/>
            <w:rPr>
              <w:rFonts w:cstheme="minorHAnsi"/>
            </w:rPr>
          </w:pPr>
          <w:r w:rsidRPr="00DE2238">
            <w:rPr>
              <w:rFonts w:cstheme="minorHAnsi"/>
            </w:rPr>
            <w:t>• les actes techniques que les maîtres de stage seraient amenés à poser dans les entreprises.</w:t>
          </w:r>
        </w:p>
        <w:p w14:paraId="5F4B37B3" w14:textId="77777777" w:rsidR="0044140B" w:rsidRPr="00DE2238" w:rsidRDefault="0044140B" w:rsidP="0044140B">
          <w:pPr>
            <w:rPr>
              <w:rFonts w:cstheme="minorHAnsi"/>
            </w:rPr>
          </w:pPr>
          <w:r w:rsidRPr="00DE2238">
            <w:rPr>
              <w:rFonts w:cstheme="minorHAnsi"/>
            </w:rPr>
            <w:t>(dénomination de la compagnie d’assurance :.............................................</w:t>
          </w:r>
        </w:p>
        <w:p w14:paraId="63A4BAD2" w14:textId="77777777" w:rsidR="0044140B" w:rsidRPr="00DE2238" w:rsidRDefault="0044140B" w:rsidP="0044140B">
          <w:pPr>
            <w:rPr>
              <w:rFonts w:cstheme="minorHAnsi"/>
            </w:rPr>
          </w:pPr>
          <w:r w:rsidRPr="00DE2238">
            <w:rPr>
              <w:rFonts w:cstheme="minorHAnsi"/>
            </w:rPr>
            <w:t>numéro de police ....................................................................................</w:t>
          </w:r>
        </w:p>
        <w:p w14:paraId="41A0009A" w14:textId="77777777" w:rsidR="0044140B" w:rsidRPr="00DE2238" w:rsidRDefault="0044140B" w:rsidP="00323050">
          <w:pPr>
            <w:pStyle w:val="Paragraphedeliste1"/>
            <w:numPr>
              <w:ilvl w:val="0"/>
              <w:numId w:val="23"/>
            </w:numPr>
            <w:suppressAutoHyphens w:val="0"/>
            <w:ind w:left="927"/>
            <w:jc w:val="both"/>
            <w:rPr>
              <w:rFonts w:asciiTheme="minorHAnsi" w:hAnsiTheme="minorHAnsi" w:cstheme="minorHAnsi"/>
            </w:rPr>
          </w:pPr>
          <w:r w:rsidRPr="00DE2238">
            <w:rPr>
              <w:rFonts w:asciiTheme="minorHAnsi" w:hAnsiTheme="minorHAnsi" w:cstheme="minorHAnsi"/>
            </w:rPr>
            <w:t>l’entreprise vérifiera que son contrat d’assurance couvre bien sa responsabilité civile vis-à-vis du stagiaire. A défaut, elle fera en sorte qu’il en soit ainsi.</w:t>
          </w:r>
        </w:p>
        <w:p w14:paraId="3243E684" w14:textId="77777777" w:rsidR="0044140B" w:rsidRPr="00DE2238" w:rsidRDefault="0044140B" w:rsidP="0044140B">
          <w:pPr>
            <w:rPr>
              <w:rFonts w:cstheme="minorHAnsi"/>
            </w:rPr>
          </w:pPr>
          <w:r w:rsidRPr="00DE2238">
            <w:rPr>
              <w:rFonts w:cstheme="minorHAnsi"/>
            </w:rPr>
            <w:t>(dénomination de la compagnie d’assurance :.............................................</w:t>
          </w:r>
        </w:p>
        <w:p w14:paraId="71EF363C" w14:textId="77777777" w:rsidR="0044140B" w:rsidRPr="00DE2238" w:rsidRDefault="0044140B" w:rsidP="0044140B">
          <w:pPr>
            <w:rPr>
              <w:rFonts w:cstheme="minorHAnsi"/>
            </w:rPr>
          </w:pPr>
          <w:r w:rsidRPr="00DE2238">
            <w:rPr>
              <w:rFonts w:cstheme="minorHAnsi"/>
            </w:rPr>
            <w:t>numéro de police ...................................................................................</w:t>
          </w:r>
        </w:p>
        <w:p w14:paraId="0100854D" w14:textId="77777777" w:rsidR="0044140B" w:rsidRPr="00DE2238" w:rsidRDefault="0044140B" w:rsidP="0044140B">
          <w:pPr>
            <w:rPr>
              <w:rFonts w:cstheme="minorHAnsi"/>
              <w:b/>
            </w:rPr>
          </w:pPr>
        </w:p>
        <w:p w14:paraId="0C0684DC" w14:textId="77777777" w:rsidR="0044140B" w:rsidRPr="00DE2238" w:rsidRDefault="0044140B" w:rsidP="0044140B">
          <w:pPr>
            <w:rPr>
              <w:rFonts w:cstheme="minorHAnsi"/>
              <w:b/>
            </w:rPr>
          </w:pPr>
          <w:r w:rsidRPr="00DE2238">
            <w:rPr>
              <w:rFonts w:cstheme="minorHAnsi"/>
              <w:b/>
            </w:rPr>
            <w:t>Article 7</w:t>
          </w:r>
        </w:p>
        <w:p w14:paraId="7123B400" w14:textId="77777777" w:rsidR="0044140B" w:rsidRPr="00DE2238" w:rsidRDefault="0044140B" w:rsidP="0044140B">
          <w:pPr>
            <w:jc w:val="both"/>
            <w:rPr>
              <w:rFonts w:cstheme="minorHAnsi"/>
            </w:rPr>
          </w:pPr>
          <w:r w:rsidRPr="00DE2238">
            <w:rPr>
              <w:rFonts w:cstheme="minorHAnsi"/>
            </w:rPr>
            <w:t>L’entreprise veille à fournir au stagiaire les vêtements et équipements de sécurité spécifiques à des tâches particulières.</w:t>
          </w:r>
        </w:p>
        <w:p w14:paraId="01BD65AB" w14:textId="77777777" w:rsidR="0044140B" w:rsidRPr="00DE2238" w:rsidRDefault="0044140B" w:rsidP="0044140B">
          <w:pPr>
            <w:rPr>
              <w:rFonts w:cstheme="minorHAnsi"/>
              <w:b/>
            </w:rPr>
          </w:pPr>
        </w:p>
        <w:p w14:paraId="59F1FE27" w14:textId="77777777" w:rsidR="0044140B" w:rsidRPr="00DE2238" w:rsidRDefault="0044140B" w:rsidP="0044140B">
          <w:pPr>
            <w:rPr>
              <w:rFonts w:cstheme="minorHAnsi"/>
              <w:b/>
            </w:rPr>
          </w:pPr>
          <w:r w:rsidRPr="00DE2238">
            <w:rPr>
              <w:rFonts w:cstheme="minorHAnsi"/>
              <w:b/>
            </w:rPr>
            <w:t>Article 8</w:t>
          </w:r>
        </w:p>
        <w:p w14:paraId="33AFFE61" w14:textId="77777777" w:rsidR="0044140B" w:rsidRPr="00DE2238" w:rsidRDefault="0044140B" w:rsidP="0044140B">
          <w:pPr>
            <w:jc w:val="both"/>
            <w:rPr>
              <w:rFonts w:cstheme="minorHAnsi"/>
            </w:rPr>
          </w:pPr>
          <w:r w:rsidRPr="00DE2238">
            <w:rPr>
              <w:rFonts w:cstheme="minorHAnsi"/>
            </w:rPr>
            <w:t>L’entreprise est tenue d’avertir l’établissement scolaire et/ou l’organisme chargé de la tutelle sanitaire de tout problème de nature médicale constaté dans l’entreprise.</w:t>
          </w:r>
        </w:p>
        <w:p w14:paraId="01BEA26A" w14:textId="77777777" w:rsidR="0044140B" w:rsidRPr="00DE2238" w:rsidRDefault="0044140B" w:rsidP="0044140B">
          <w:pPr>
            <w:rPr>
              <w:rFonts w:cstheme="minorHAnsi"/>
              <w:b/>
            </w:rPr>
          </w:pPr>
        </w:p>
        <w:p w14:paraId="09696173" w14:textId="77777777" w:rsidR="0044140B" w:rsidRPr="00DE2238" w:rsidRDefault="0044140B" w:rsidP="0044140B">
          <w:pPr>
            <w:rPr>
              <w:rFonts w:cstheme="minorHAnsi"/>
              <w:b/>
            </w:rPr>
          </w:pPr>
          <w:r w:rsidRPr="00DE2238">
            <w:rPr>
              <w:rFonts w:cstheme="minorHAnsi"/>
              <w:b/>
            </w:rPr>
            <w:t>Article 9</w:t>
          </w:r>
        </w:p>
        <w:p w14:paraId="2ACC4150" w14:textId="77777777" w:rsidR="0044140B" w:rsidRPr="00DE2238" w:rsidRDefault="0044140B" w:rsidP="0044140B">
          <w:pPr>
            <w:jc w:val="both"/>
            <w:rPr>
              <w:rFonts w:cstheme="minorHAnsi"/>
            </w:rPr>
          </w:pPr>
          <w:r w:rsidRPr="00DE2238">
            <w:rPr>
              <w:rFonts w:cstheme="minorHAnsi"/>
            </w:rPr>
            <w:t>Le stagiaire accepte de se conformer au règlement en vigueur dans l’entreprise et aux dispositions dictées par des impératifs de sécurité.</w:t>
          </w:r>
        </w:p>
        <w:p w14:paraId="78F25DEF" w14:textId="77777777" w:rsidR="0044140B" w:rsidRPr="00DE2238" w:rsidRDefault="0044140B" w:rsidP="0044140B">
          <w:pPr>
            <w:jc w:val="both"/>
            <w:rPr>
              <w:rFonts w:cstheme="minorHAnsi"/>
            </w:rPr>
          </w:pPr>
          <w:r w:rsidRPr="00DE2238">
            <w:rPr>
              <w:rFonts w:cstheme="minorHAnsi"/>
            </w:rPr>
            <w:t>Il s’engage, en outre, à ne pas dévoiler les informations à caractère confidentiel dont il aurait eu connaissance lors de son stage et à remettre à l’entreprise, à la fin du stage, tout document, matériau ou équipement mis à sa disposition au cours du stage.</w:t>
          </w:r>
        </w:p>
        <w:p w14:paraId="050AA083" w14:textId="77777777" w:rsidR="0044140B" w:rsidRPr="00DE2238" w:rsidRDefault="0044140B" w:rsidP="0044140B">
          <w:pPr>
            <w:jc w:val="both"/>
            <w:rPr>
              <w:rFonts w:cstheme="minorHAnsi"/>
            </w:rPr>
          </w:pPr>
          <w:r w:rsidRPr="00DE2238">
            <w:rPr>
              <w:rFonts w:cstheme="minorHAnsi"/>
            </w:rPr>
            <w:t>Sur le lieu du stage, le stagiaire doit être en possession de son carnet de stage, lequel, validé par le maître de stage, devra préciser explicitement le lieu du stage, ainsi que les jours et heures de début et de fin des prestations, avec visa du tuteur en regard de ceux-ci.</w:t>
          </w:r>
        </w:p>
        <w:p w14:paraId="03BC7512" w14:textId="77777777" w:rsidR="0044140B" w:rsidRPr="00DE2238" w:rsidRDefault="0044140B" w:rsidP="0044140B">
          <w:pPr>
            <w:jc w:val="both"/>
            <w:rPr>
              <w:rFonts w:cstheme="minorHAnsi"/>
            </w:rPr>
          </w:pPr>
          <w:r w:rsidRPr="00DE2238">
            <w:rPr>
              <w:rFonts w:cstheme="minorHAnsi"/>
            </w:rPr>
            <w:t>De même, le stagiaire doit être en mesure de présenter sa convention de stage à toute demande formulée dans le cadre de la législation sociale.</w:t>
          </w:r>
        </w:p>
        <w:p w14:paraId="6FE3DED8" w14:textId="77777777" w:rsidR="0044140B" w:rsidRPr="00DE2238" w:rsidRDefault="0044140B" w:rsidP="0044140B">
          <w:pPr>
            <w:jc w:val="both"/>
            <w:rPr>
              <w:rFonts w:cstheme="minorHAnsi"/>
            </w:rPr>
          </w:pPr>
          <w:r w:rsidRPr="00DE2238">
            <w:rPr>
              <w:rFonts w:cstheme="minorHAnsi"/>
            </w:rPr>
            <w:t xml:space="preserve">Le stagiaire demeure toujours sous la  guidance du tuteur ou d’un membre du personnel qualifié. </w:t>
          </w:r>
        </w:p>
        <w:p w14:paraId="13E90439" w14:textId="77777777" w:rsidR="0044140B" w:rsidRPr="00DE2238" w:rsidRDefault="0044140B" w:rsidP="0044140B">
          <w:pPr>
            <w:rPr>
              <w:rFonts w:cstheme="minorHAnsi"/>
              <w:b/>
            </w:rPr>
          </w:pPr>
        </w:p>
        <w:p w14:paraId="6D53CD01" w14:textId="77777777" w:rsidR="0044140B" w:rsidRPr="00DE2238" w:rsidRDefault="0044140B" w:rsidP="0044140B">
          <w:pPr>
            <w:rPr>
              <w:rFonts w:cstheme="minorHAnsi"/>
              <w:b/>
            </w:rPr>
          </w:pPr>
          <w:r w:rsidRPr="00DE2238">
            <w:rPr>
              <w:rFonts w:cstheme="minorHAnsi"/>
              <w:b/>
            </w:rPr>
            <w:t>Article 10</w:t>
          </w:r>
        </w:p>
        <w:p w14:paraId="42EC9873" w14:textId="77777777" w:rsidR="0044140B" w:rsidRPr="00DE2238" w:rsidRDefault="0044140B" w:rsidP="0044140B">
          <w:pPr>
            <w:jc w:val="both"/>
            <w:rPr>
              <w:rFonts w:cstheme="minorHAnsi"/>
            </w:rPr>
          </w:pPr>
          <w:r w:rsidRPr="00DE2238">
            <w:rPr>
              <w:rFonts w:cstheme="minorHAnsi"/>
            </w:rPr>
            <w:t>Il peut être mis fin à la convention de stage après concertation préalable entre toutes les parties. Elle peut être suspendue selon les mêmes modalités.</w:t>
          </w:r>
        </w:p>
        <w:p w14:paraId="09A13BA3" w14:textId="77777777" w:rsidR="0044140B" w:rsidRPr="00DE2238" w:rsidRDefault="0044140B" w:rsidP="0044140B">
          <w:pPr>
            <w:jc w:val="both"/>
            <w:rPr>
              <w:rFonts w:cstheme="minorHAnsi"/>
              <w:b/>
            </w:rPr>
          </w:pPr>
        </w:p>
        <w:p w14:paraId="0979971D" w14:textId="77777777" w:rsidR="0044140B" w:rsidRPr="00DE2238" w:rsidRDefault="0044140B" w:rsidP="0044140B">
          <w:pPr>
            <w:rPr>
              <w:rFonts w:cstheme="minorHAnsi"/>
              <w:b/>
            </w:rPr>
          </w:pPr>
          <w:r w:rsidRPr="00DE2238">
            <w:rPr>
              <w:rFonts w:cstheme="minorHAnsi"/>
              <w:b/>
            </w:rPr>
            <w:t>Article 11</w:t>
          </w:r>
        </w:p>
        <w:p w14:paraId="18A6DE2C" w14:textId="77777777" w:rsidR="0044140B" w:rsidRPr="00DE2238" w:rsidRDefault="0044140B" w:rsidP="0044140B">
          <w:pPr>
            <w:rPr>
              <w:rFonts w:cstheme="minorHAnsi"/>
            </w:rPr>
          </w:pPr>
          <w:r w:rsidRPr="00DE2238">
            <w:rPr>
              <w:rFonts w:cstheme="minorHAnsi"/>
            </w:rPr>
            <w:lastRenderedPageBreak/>
            <w:t>Sans préjudice des articles de la présente convention, les dispositions convenues entre les établissements d’enseignement et des organismes sectoriels ou autres restent d’application. Elles sont éventuellement annexées à la présente.</w:t>
          </w:r>
        </w:p>
        <w:p w14:paraId="54A5FF05" w14:textId="77777777" w:rsidR="0044140B" w:rsidRPr="00DE2238" w:rsidRDefault="0044140B" w:rsidP="0044140B">
          <w:pPr>
            <w:rPr>
              <w:rFonts w:cstheme="minorHAnsi"/>
            </w:rPr>
          </w:pPr>
        </w:p>
        <w:p w14:paraId="7F355621" w14:textId="77777777" w:rsidR="0044140B" w:rsidRPr="00DE2238" w:rsidRDefault="0044140B" w:rsidP="0044140B">
          <w:pPr>
            <w:rPr>
              <w:rFonts w:cstheme="minorHAnsi"/>
            </w:rPr>
          </w:pPr>
          <w:r w:rsidRPr="00DE2238">
            <w:rPr>
              <w:rFonts w:cstheme="minorHAnsi"/>
            </w:rPr>
            <w:t>Fait en...............................................exemplaires, le .................................</w:t>
          </w:r>
        </w:p>
        <w:p w14:paraId="3C361EBC" w14:textId="77777777" w:rsidR="0044140B" w:rsidRPr="00DE2238" w:rsidRDefault="0044140B" w:rsidP="0044140B">
          <w:pPr>
            <w:rPr>
              <w:rFonts w:cstheme="minorHAnsi"/>
            </w:rPr>
          </w:pPr>
        </w:p>
        <w:p w14:paraId="0345D7C2" w14:textId="77777777" w:rsidR="0044140B" w:rsidRPr="00DE2238" w:rsidRDefault="0044140B" w:rsidP="0044140B">
          <w:pPr>
            <w:rPr>
              <w:rFonts w:cstheme="minorHAnsi"/>
            </w:rPr>
          </w:pPr>
          <w:r w:rsidRPr="00DE2238">
            <w:rPr>
              <w:rFonts w:cstheme="minorHAnsi"/>
            </w:rPr>
            <w:t>Pour l’entreprise,</w:t>
          </w:r>
        </w:p>
        <w:p w14:paraId="2972EF91" w14:textId="77777777" w:rsidR="0044140B" w:rsidRPr="00DE2238" w:rsidRDefault="0044140B" w:rsidP="0044140B">
          <w:pPr>
            <w:rPr>
              <w:rFonts w:cstheme="minorHAnsi"/>
            </w:rPr>
          </w:pPr>
          <w:r w:rsidRPr="00DE2238">
            <w:rPr>
              <w:rFonts w:cstheme="minorHAnsi"/>
            </w:rPr>
            <w:t>Lu et approuvé,  Cachet de l’entreprise,</w:t>
          </w:r>
        </w:p>
        <w:p w14:paraId="395D4919" w14:textId="77777777" w:rsidR="0044140B" w:rsidRPr="00DE2238" w:rsidRDefault="0044140B" w:rsidP="0044140B">
          <w:pPr>
            <w:rPr>
              <w:rFonts w:cstheme="minorHAnsi"/>
            </w:rPr>
          </w:pPr>
        </w:p>
        <w:p w14:paraId="4ACA1022" w14:textId="77777777" w:rsidR="0044140B" w:rsidRPr="00DE2238" w:rsidRDefault="0044140B" w:rsidP="0044140B">
          <w:pPr>
            <w:rPr>
              <w:rFonts w:cstheme="minorHAnsi"/>
              <w:sz w:val="10"/>
              <w:szCs w:val="10"/>
            </w:rPr>
          </w:pPr>
        </w:p>
        <w:p w14:paraId="44D9D034" w14:textId="77777777" w:rsidR="0044140B" w:rsidRPr="00DE2238" w:rsidRDefault="0044140B" w:rsidP="0044140B">
          <w:pPr>
            <w:rPr>
              <w:rFonts w:cstheme="minorHAnsi"/>
            </w:rPr>
          </w:pPr>
          <w:r w:rsidRPr="00DE2238">
            <w:rPr>
              <w:rFonts w:cstheme="minorHAnsi"/>
            </w:rPr>
            <w:t>L’établissement scolaire,</w:t>
          </w:r>
        </w:p>
        <w:p w14:paraId="73152B49" w14:textId="77777777" w:rsidR="0044140B" w:rsidRPr="00DE2238" w:rsidRDefault="0044140B" w:rsidP="0044140B">
          <w:pPr>
            <w:rPr>
              <w:rFonts w:cstheme="minorHAnsi"/>
            </w:rPr>
          </w:pPr>
          <w:r w:rsidRPr="00DE2238">
            <w:rPr>
              <w:rFonts w:cstheme="minorHAnsi"/>
            </w:rPr>
            <w:t>Lu et approuvé,  Cachet de l’établissement,</w:t>
          </w:r>
        </w:p>
        <w:p w14:paraId="0E2A8BE7" w14:textId="77777777" w:rsidR="0044140B" w:rsidRPr="00DE2238" w:rsidRDefault="0044140B" w:rsidP="0044140B">
          <w:pPr>
            <w:rPr>
              <w:rFonts w:cstheme="minorHAnsi"/>
            </w:rPr>
          </w:pPr>
        </w:p>
        <w:p w14:paraId="1145E47A" w14:textId="77777777" w:rsidR="0044140B" w:rsidRPr="00DE2238" w:rsidRDefault="0044140B" w:rsidP="0044140B">
          <w:pPr>
            <w:rPr>
              <w:rFonts w:cstheme="minorHAnsi"/>
              <w:sz w:val="10"/>
              <w:szCs w:val="10"/>
            </w:rPr>
          </w:pPr>
        </w:p>
        <w:p w14:paraId="415AE1B4" w14:textId="77777777" w:rsidR="0044140B" w:rsidRPr="00DE2238" w:rsidRDefault="0044140B" w:rsidP="0044140B">
          <w:pPr>
            <w:rPr>
              <w:rFonts w:cstheme="minorHAnsi"/>
            </w:rPr>
          </w:pPr>
          <w:r w:rsidRPr="00DE2238">
            <w:rPr>
              <w:rFonts w:cstheme="minorHAnsi"/>
            </w:rPr>
            <w:t>L’élève,</w:t>
          </w:r>
        </w:p>
        <w:p w14:paraId="569197DF" w14:textId="77777777" w:rsidR="0044140B" w:rsidRPr="00DE2238" w:rsidRDefault="0044140B" w:rsidP="0044140B">
          <w:pPr>
            <w:rPr>
              <w:rFonts w:cstheme="minorHAnsi"/>
            </w:rPr>
          </w:pPr>
          <w:r w:rsidRPr="00DE2238">
            <w:rPr>
              <w:rFonts w:cstheme="minorHAnsi"/>
            </w:rPr>
            <w:t>Lu et approuvé,</w:t>
          </w:r>
        </w:p>
        <w:p w14:paraId="2A7C2BEA" w14:textId="77777777" w:rsidR="0044140B" w:rsidRPr="00DE2238" w:rsidRDefault="0044140B" w:rsidP="0044140B">
          <w:pPr>
            <w:rPr>
              <w:rFonts w:cstheme="minorHAnsi"/>
            </w:rPr>
          </w:pPr>
        </w:p>
        <w:p w14:paraId="78AD8B0B" w14:textId="77777777" w:rsidR="0044140B" w:rsidRPr="00DE2238" w:rsidRDefault="0044140B" w:rsidP="0044140B">
          <w:pPr>
            <w:rPr>
              <w:rFonts w:cstheme="minorHAnsi"/>
              <w:sz w:val="10"/>
              <w:szCs w:val="10"/>
            </w:rPr>
          </w:pPr>
        </w:p>
        <w:p w14:paraId="34BC1970" w14:textId="77777777" w:rsidR="0044140B" w:rsidRPr="00DE2238" w:rsidRDefault="0044140B" w:rsidP="0044140B">
          <w:pPr>
            <w:rPr>
              <w:rFonts w:cstheme="minorHAnsi"/>
            </w:rPr>
          </w:pPr>
          <w:r w:rsidRPr="00DE2238">
            <w:rPr>
              <w:rFonts w:cstheme="minorHAnsi"/>
            </w:rPr>
            <w:t>Les parents ou la personne investie de l’autorité parentale (pour le stagiaire mineur),</w:t>
          </w:r>
        </w:p>
        <w:p w14:paraId="2F289BA8" w14:textId="77777777" w:rsidR="0044140B" w:rsidRPr="00DE2238" w:rsidRDefault="0044140B" w:rsidP="0044140B">
          <w:pPr>
            <w:rPr>
              <w:rFonts w:cstheme="minorHAnsi"/>
            </w:rPr>
          </w:pPr>
          <w:r w:rsidRPr="00DE2238">
            <w:rPr>
              <w:rFonts w:cstheme="minorHAnsi"/>
            </w:rPr>
            <w:t>Lu et approuvé,</w:t>
          </w:r>
        </w:p>
        <w:p w14:paraId="43E837D3" w14:textId="77777777" w:rsidR="0044140B" w:rsidRPr="00DE2238" w:rsidRDefault="0044140B" w:rsidP="0044140B">
          <w:pPr>
            <w:rPr>
              <w:rFonts w:cstheme="minorHAnsi"/>
              <w:b/>
            </w:rPr>
          </w:pPr>
        </w:p>
        <w:p w14:paraId="3EB2718B" w14:textId="77777777" w:rsidR="0044140B" w:rsidRPr="00DE2238" w:rsidRDefault="0044140B" w:rsidP="0044140B">
          <w:pPr>
            <w:rPr>
              <w:rFonts w:cstheme="minorHAnsi"/>
              <w:b/>
            </w:rPr>
          </w:pPr>
          <w:r w:rsidRPr="00DE2238">
            <w:rPr>
              <w:rFonts w:cstheme="minorHAnsi"/>
              <w:b/>
            </w:rPr>
            <w:t>Annexes à joindre</w:t>
          </w:r>
        </w:p>
        <w:p w14:paraId="5EBABDCE" w14:textId="77777777" w:rsidR="0044140B" w:rsidRPr="00DE2238" w:rsidRDefault="0044140B" w:rsidP="00323050">
          <w:pPr>
            <w:pStyle w:val="Paragraphedeliste1"/>
            <w:numPr>
              <w:ilvl w:val="0"/>
              <w:numId w:val="23"/>
            </w:numPr>
            <w:suppressAutoHyphens w:val="0"/>
            <w:ind w:left="927"/>
            <w:jc w:val="both"/>
            <w:rPr>
              <w:rFonts w:asciiTheme="minorHAnsi" w:hAnsiTheme="minorHAnsi" w:cstheme="minorHAnsi"/>
            </w:rPr>
          </w:pPr>
          <w:r w:rsidRPr="00DE2238">
            <w:rPr>
              <w:rFonts w:asciiTheme="minorHAnsi" w:hAnsiTheme="minorHAnsi" w:cstheme="minorHAnsi"/>
            </w:rPr>
            <w:t>les objectifs de la formation (article 2);</w:t>
          </w:r>
        </w:p>
        <w:p w14:paraId="3D107FA6" w14:textId="77777777" w:rsidR="0044140B" w:rsidRPr="00DE2238" w:rsidRDefault="0044140B" w:rsidP="00323050">
          <w:pPr>
            <w:pStyle w:val="Paragraphedeliste1"/>
            <w:numPr>
              <w:ilvl w:val="0"/>
              <w:numId w:val="23"/>
            </w:numPr>
            <w:suppressAutoHyphens w:val="0"/>
            <w:ind w:left="927"/>
            <w:jc w:val="both"/>
            <w:rPr>
              <w:rFonts w:asciiTheme="minorHAnsi" w:hAnsiTheme="minorHAnsi" w:cstheme="minorHAnsi"/>
            </w:rPr>
          </w:pPr>
          <w:r w:rsidRPr="00DE2238">
            <w:rPr>
              <w:rFonts w:asciiTheme="minorHAnsi" w:hAnsiTheme="minorHAnsi" w:cstheme="minorHAnsi"/>
            </w:rPr>
            <w:t>l’horaire et le calendrier de la formation (article 3);</w:t>
          </w:r>
        </w:p>
        <w:p w14:paraId="3CFDC7CA" w14:textId="77777777" w:rsidR="0044140B" w:rsidRPr="00DE2238" w:rsidRDefault="0044140B" w:rsidP="00323050">
          <w:pPr>
            <w:pStyle w:val="Paragraphedeliste1"/>
            <w:numPr>
              <w:ilvl w:val="0"/>
              <w:numId w:val="23"/>
            </w:numPr>
            <w:suppressAutoHyphens w:val="0"/>
            <w:ind w:left="927"/>
            <w:jc w:val="both"/>
            <w:rPr>
              <w:rFonts w:asciiTheme="minorHAnsi" w:hAnsiTheme="minorHAnsi" w:cstheme="minorHAnsi"/>
            </w:rPr>
          </w:pPr>
          <w:r w:rsidRPr="00DE2238">
            <w:rPr>
              <w:rFonts w:asciiTheme="minorHAnsi" w:hAnsiTheme="minorHAnsi" w:cstheme="minorHAnsi"/>
            </w:rPr>
            <w:t>les dispositions particulières éventuelles (article 11).</w:t>
          </w:r>
        </w:p>
        <w:p w14:paraId="6EE66AF8" w14:textId="77777777" w:rsidR="0044140B" w:rsidRPr="00DE2238" w:rsidRDefault="0044140B" w:rsidP="0044140B">
          <w:pPr>
            <w:rPr>
              <w:b/>
              <w:u w:val="single"/>
            </w:rPr>
          </w:pPr>
          <w:bookmarkStart w:id="230" w:name="_Annexe_3_:_3"/>
          <w:bookmarkStart w:id="231" w:name="_Toc414353019"/>
          <w:bookmarkStart w:id="232" w:name="_Toc453837045"/>
          <w:bookmarkEnd w:id="230"/>
          <w:r w:rsidRPr="00DE2238">
            <w:br w:type="page"/>
          </w:r>
        </w:p>
        <w:p w14:paraId="18A29D17" w14:textId="77777777" w:rsidR="0044140B" w:rsidRPr="00DE2238" w:rsidRDefault="0044140B" w:rsidP="0044140B">
          <w:pPr>
            <w:pStyle w:val="Titre4"/>
          </w:pPr>
          <w:r w:rsidRPr="00DE2238">
            <w:lastRenderedPageBreak/>
            <w:t>Annexe 3 : Modalités propres aux stages de pratique accompagnée</w:t>
          </w:r>
          <w:bookmarkEnd w:id="231"/>
          <w:bookmarkEnd w:id="232"/>
        </w:p>
        <w:p w14:paraId="31712B89" w14:textId="77777777" w:rsidR="0044140B" w:rsidRPr="00DE2238" w:rsidRDefault="0044140B" w:rsidP="0044140B">
          <w:pPr>
            <w:pStyle w:val="Paragraphedeliste1"/>
            <w:ind w:left="0"/>
            <w:jc w:val="both"/>
            <w:rPr>
              <w:rFonts w:asciiTheme="minorHAnsi" w:hAnsiTheme="minorHAnsi" w:cstheme="minorHAnsi"/>
            </w:rPr>
          </w:pPr>
        </w:p>
        <w:p w14:paraId="5D9FF8BD" w14:textId="77777777" w:rsidR="0044140B" w:rsidRPr="00DE2238" w:rsidRDefault="0044140B" w:rsidP="0044140B">
          <w:pPr>
            <w:tabs>
              <w:tab w:val="num" w:pos="1068"/>
            </w:tabs>
            <w:jc w:val="both"/>
            <w:rPr>
              <w:rFonts w:cstheme="minorHAnsi"/>
              <w:u w:val="single"/>
            </w:rPr>
          </w:pPr>
          <w:r w:rsidRPr="00DE2238">
            <w:rPr>
              <w:rFonts w:cstheme="minorHAnsi"/>
              <w:u w:val="single"/>
            </w:rPr>
            <w:t>Lieu </w:t>
          </w:r>
        </w:p>
        <w:p w14:paraId="5D165FEC" w14:textId="77777777" w:rsidR="0044140B" w:rsidRPr="00DE2238" w:rsidRDefault="0044140B" w:rsidP="0044140B">
          <w:pPr>
            <w:tabs>
              <w:tab w:val="num" w:pos="1068"/>
            </w:tabs>
            <w:jc w:val="both"/>
            <w:rPr>
              <w:rFonts w:cstheme="minorHAnsi"/>
              <w:u w:val="single"/>
            </w:rPr>
          </w:pPr>
        </w:p>
        <w:p w14:paraId="3E6AC4D7" w14:textId="77777777" w:rsidR="0044140B" w:rsidRPr="00DE2238" w:rsidRDefault="0044140B" w:rsidP="00323050">
          <w:pPr>
            <w:pStyle w:val="Paragraphedeliste1"/>
            <w:numPr>
              <w:ilvl w:val="0"/>
              <w:numId w:val="19"/>
            </w:numPr>
            <w:suppressAutoHyphens w:val="0"/>
            <w:ind w:left="0" w:firstLine="0"/>
            <w:jc w:val="both"/>
            <w:rPr>
              <w:rFonts w:asciiTheme="minorHAnsi" w:hAnsiTheme="minorHAnsi" w:cstheme="minorHAnsi"/>
            </w:rPr>
          </w:pPr>
          <w:r w:rsidRPr="00DE2238">
            <w:rPr>
              <w:rFonts w:asciiTheme="minorHAnsi" w:hAnsiTheme="minorHAnsi" w:cstheme="minorHAnsi"/>
            </w:rPr>
            <w:t>Milieu professionnel</w:t>
          </w:r>
        </w:p>
        <w:p w14:paraId="210E395C" w14:textId="77777777" w:rsidR="0044140B" w:rsidRPr="00DE2238" w:rsidRDefault="0044140B" w:rsidP="0044140B">
          <w:pPr>
            <w:pStyle w:val="Paragraphedeliste1"/>
            <w:ind w:left="0"/>
            <w:jc w:val="both"/>
            <w:rPr>
              <w:rFonts w:asciiTheme="minorHAnsi" w:hAnsiTheme="minorHAnsi" w:cstheme="minorHAnsi"/>
            </w:rPr>
          </w:pPr>
        </w:p>
        <w:p w14:paraId="39BB3C50" w14:textId="77777777" w:rsidR="0044140B" w:rsidRPr="00DE2238" w:rsidRDefault="0044140B" w:rsidP="0044140B">
          <w:pPr>
            <w:tabs>
              <w:tab w:val="num" w:pos="1068"/>
            </w:tabs>
            <w:jc w:val="both"/>
            <w:rPr>
              <w:rFonts w:cstheme="minorHAnsi"/>
              <w:u w:val="single"/>
            </w:rPr>
          </w:pPr>
          <w:r w:rsidRPr="00DE2238">
            <w:rPr>
              <w:rFonts w:cstheme="minorHAnsi"/>
              <w:u w:val="single"/>
            </w:rPr>
            <w:t>Degré d’autonomie</w:t>
          </w:r>
        </w:p>
        <w:p w14:paraId="5F05A440" w14:textId="77777777" w:rsidR="0044140B" w:rsidRPr="00DE2238" w:rsidRDefault="0044140B" w:rsidP="0044140B">
          <w:pPr>
            <w:tabs>
              <w:tab w:val="num" w:pos="1068"/>
            </w:tabs>
            <w:jc w:val="both"/>
            <w:rPr>
              <w:rFonts w:cstheme="minorHAnsi"/>
              <w:u w:val="single"/>
            </w:rPr>
          </w:pPr>
        </w:p>
        <w:p w14:paraId="767B0742" w14:textId="77777777" w:rsidR="0044140B" w:rsidRPr="00DE2238" w:rsidRDefault="0044140B" w:rsidP="00323050">
          <w:pPr>
            <w:pStyle w:val="Paragraphedeliste1"/>
            <w:numPr>
              <w:ilvl w:val="0"/>
              <w:numId w:val="19"/>
            </w:numPr>
            <w:tabs>
              <w:tab w:val="left" w:pos="284"/>
            </w:tabs>
            <w:suppressAutoHyphens w:val="0"/>
            <w:ind w:left="0" w:firstLine="0"/>
            <w:jc w:val="both"/>
            <w:rPr>
              <w:rFonts w:asciiTheme="minorHAnsi" w:hAnsiTheme="minorHAnsi" w:cstheme="minorHAnsi"/>
            </w:rPr>
          </w:pPr>
          <w:r w:rsidRPr="00DE2238">
            <w:rPr>
              <w:rFonts w:asciiTheme="minorHAnsi" w:hAnsiTheme="minorHAnsi" w:cstheme="minorHAnsi"/>
            </w:rPr>
            <w:t>Modérée / travail sous guidance du milieu professionnel</w:t>
          </w:r>
        </w:p>
        <w:p w14:paraId="68D27146" w14:textId="77777777" w:rsidR="0044140B" w:rsidRPr="00DE2238" w:rsidRDefault="0044140B" w:rsidP="0044140B">
          <w:pPr>
            <w:pStyle w:val="Paragraphedeliste1"/>
            <w:ind w:left="0"/>
            <w:jc w:val="both"/>
            <w:rPr>
              <w:rFonts w:asciiTheme="minorHAnsi" w:hAnsiTheme="minorHAnsi" w:cstheme="minorHAnsi"/>
            </w:rPr>
          </w:pPr>
        </w:p>
        <w:p w14:paraId="6C5085D6" w14:textId="77777777" w:rsidR="0044140B" w:rsidRPr="00DE2238" w:rsidRDefault="0044140B" w:rsidP="0044140B">
          <w:pPr>
            <w:tabs>
              <w:tab w:val="num" w:pos="1068"/>
            </w:tabs>
            <w:jc w:val="both"/>
            <w:rPr>
              <w:rFonts w:cstheme="minorHAnsi"/>
              <w:u w:val="single"/>
            </w:rPr>
          </w:pPr>
          <w:r w:rsidRPr="00DE2238">
            <w:rPr>
              <w:rFonts w:cstheme="minorHAnsi"/>
              <w:u w:val="single"/>
            </w:rPr>
            <w:t>Horaire</w:t>
          </w:r>
        </w:p>
        <w:p w14:paraId="682B42CC" w14:textId="77777777" w:rsidR="0044140B" w:rsidRPr="00DE2238" w:rsidRDefault="0044140B" w:rsidP="0044140B">
          <w:pPr>
            <w:tabs>
              <w:tab w:val="num" w:pos="1068"/>
            </w:tabs>
            <w:jc w:val="both"/>
            <w:rPr>
              <w:rFonts w:cstheme="minorHAnsi"/>
              <w:u w:val="single"/>
            </w:rPr>
          </w:pPr>
        </w:p>
        <w:p w14:paraId="5EAE8737" w14:textId="77777777" w:rsidR="0044140B" w:rsidRPr="00DE2238" w:rsidRDefault="0044140B" w:rsidP="00323050">
          <w:pPr>
            <w:pStyle w:val="Paragraphedeliste1"/>
            <w:numPr>
              <w:ilvl w:val="0"/>
              <w:numId w:val="19"/>
            </w:numPr>
            <w:tabs>
              <w:tab w:val="left" w:pos="284"/>
            </w:tabs>
            <w:suppressAutoHyphens w:val="0"/>
            <w:ind w:left="284" w:hanging="284"/>
            <w:jc w:val="both"/>
            <w:rPr>
              <w:rFonts w:asciiTheme="minorHAnsi" w:hAnsiTheme="minorHAnsi" w:cstheme="minorHAnsi"/>
            </w:rPr>
          </w:pPr>
          <w:r w:rsidRPr="00DE2238">
            <w:rPr>
              <w:rFonts w:asciiTheme="minorHAnsi" w:hAnsiTheme="minorHAnsi" w:cstheme="minorHAnsi"/>
            </w:rPr>
            <w:t>Horaire du milieu professionnel / stages pendant les congés scolaires autorisés (décision du conseil de classe)</w:t>
          </w:r>
        </w:p>
        <w:p w14:paraId="68863387" w14:textId="77777777" w:rsidR="0044140B" w:rsidRPr="00DE2238" w:rsidRDefault="0044140B" w:rsidP="0044140B">
          <w:pPr>
            <w:pStyle w:val="Paragraphedeliste1"/>
            <w:ind w:left="0"/>
            <w:jc w:val="both"/>
            <w:rPr>
              <w:rFonts w:asciiTheme="minorHAnsi" w:hAnsiTheme="minorHAnsi" w:cstheme="minorHAnsi"/>
            </w:rPr>
          </w:pPr>
        </w:p>
        <w:p w14:paraId="7F73A71E" w14:textId="77777777" w:rsidR="0044140B" w:rsidRPr="00DE2238" w:rsidRDefault="0044140B" w:rsidP="0044140B">
          <w:pPr>
            <w:tabs>
              <w:tab w:val="num" w:pos="1068"/>
            </w:tabs>
            <w:jc w:val="both"/>
            <w:rPr>
              <w:rFonts w:cstheme="minorHAnsi"/>
              <w:u w:val="single"/>
            </w:rPr>
          </w:pPr>
          <w:r w:rsidRPr="00DE2238">
            <w:rPr>
              <w:rFonts w:cstheme="minorHAnsi"/>
              <w:u w:val="single"/>
            </w:rPr>
            <w:t>Type d’activités</w:t>
          </w:r>
        </w:p>
        <w:p w14:paraId="12DF2B61" w14:textId="77777777" w:rsidR="0044140B" w:rsidRPr="00DE2238" w:rsidRDefault="0044140B" w:rsidP="0044140B">
          <w:pPr>
            <w:tabs>
              <w:tab w:val="num" w:pos="1068"/>
            </w:tabs>
            <w:jc w:val="both"/>
            <w:rPr>
              <w:rFonts w:cstheme="minorHAnsi"/>
              <w:u w:val="single"/>
            </w:rPr>
          </w:pPr>
        </w:p>
        <w:p w14:paraId="168FD6EC" w14:textId="77777777" w:rsidR="0044140B" w:rsidRPr="00DE2238" w:rsidRDefault="0044140B" w:rsidP="00323050">
          <w:pPr>
            <w:pStyle w:val="Paragraphedeliste1"/>
            <w:numPr>
              <w:ilvl w:val="0"/>
              <w:numId w:val="19"/>
            </w:numPr>
            <w:tabs>
              <w:tab w:val="left" w:pos="284"/>
            </w:tabs>
            <w:suppressAutoHyphens w:val="0"/>
            <w:ind w:left="0" w:firstLine="0"/>
            <w:jc w:val="both"/>
            <w:rPr>
              <w:rFonts w:asciiTheme="minorHAnsi" w:hAnsiTheme="minorHAnsi" w:cstheme="minorHAnsi"/>
            </w:rPr>
          </w:pPr>
          <w:r w:rsidRPr="00DE2238">
            <w:rPr>
              <w:rFonts w:asciiTheme="minorHAnsi" w:hAnsiTheme="minorHAnsi" w:cstheme="minorHAnsi"/>
            </w:rPr>
            <w:t>Exécution sous guidance de tâches de plus en plus complexes en fonction du programme d’études</w:t>
          </w:r>
        </w:p>
        <w:p w14:paraId="2734D56E" w14:textId="77777777" w:rsidR="0044140B" w:rsidRPr="00DE2238" w:rsidRDefault="0044140B" w:rsidP="0044140B">
          <w:pPr>
            <w:pStyle w:val="Paragraphedeliste1"/>
            <w:ind w:left="0"/>
            <w:jc w:val="both"/>
            <w:rPr>
              <w:rFonts w:asciiTheme="minorHAnsi" w:hAnsiTheme="minorHAnsi" w:cstheme="minorHAnsi"/>
            </w:rPr>
          </w:pPr>
        </w:p>
        <w:p w14:paraId="30ECB18E" w14:textId="77777777" w:rsidR="0044140B" w:rsidRPr="00DE2238" w:rsidRDefault="0044140B" w:rsidP="0044140B">
          <w:pPr>
            <w:jc w:val="both"/>
            <w:rPr>
              <w:rFonts w:cstheme="minorHAnsi"/>
              <w:u w:val="single"/>
            </w:rPr>
          </w:pPr>
          <w:r w:rsidRPr="00DE2238">
            <w:rPr>
              <w:rFonts w:cstheme="minorHAnsi"/>
              <w:u w:val="single"/>
            </w:rPr>
            <w:t xml:space="preserve">Suivi assuré par l’établissement scolaire </w:t>
          </w:r>
        </w:p>
        <w:p w14:paraId="03647134" w14:textId="77777777" w:rsidR="0044140B" w:rsidRPr="00DE2238" w:rsidRDefault="0044140B" w:rsidP="0044140B">
          <w:pPr>
            <w:jc w:val="both"/>
            <w:rPr>
              <w:rFonts w:cstheme="minorHAnsi"/>
              <w:u w:val="single"/>
            </w:rPr>
          </w:pPr>
        </w:p>
        <w:p w14:paraId="3F57787C" w14:textId="77777777" w:rsidR="0044140B" w:rsidRPr="00DE2238" w:rsidRDefault="0044140B" w:rsidP="00323050">
          <w:pPr>
            <w:pStyle w:val="Paragraphedeliste1"/>
            <w:numPr>
              <w:ilvl w:val="0"/>
              <w:numId w:val="19"/>
            </w:numPr>
            <w:tabs>
              <w:tab w:val="left" w:pos="284"/>
            </w:tabs>
            <w:suppressAutoHyphens w:val="0"/>
            <w:ind w:left="0" w:firstLine="0"/>
            <w:jc w:val="both"/>
            <w:rPr>
              <w:rFonts w:asciiTheme="minorHAnsi" w:hAnsiTheme="minorHAnsi" w:cstheme="minorHAnsi"/>
            </w:rPr>
          </w:pPr>
          <w:r w:rsidRPr="00DE2238">
            <w:rPr>
              <w:rFonts w:asciiTheme="minorHAnsi" w:hAnsiTheme="minorHAnsi" w:cstheme="minorHAnsi"/>
            </w:rPr>
            <w:t>Au moins 2 fois par semaine sous forme de visites, téléphones, courriels…</w:t>
          </w:r>
        </w:p>
        <w:p w14:paraId="19B6076A" w14:textId="77777777" w:rsidR="0044140B" w:rsidRPr="00DE2238" w:rsidRDefault="0044140B" w:rsidP="0044140B">
          <w:pPr>
            <w:pStyle w:val="Paragraphedeliste1"/>
            <w:ind w:left="0"/>
            <w:jc w:val="both"/>
            <w:rPr>
              <w:rFonts w:asciiTheme="minorHAnsi" w:hAnsiTheme="minorHAnsi" w:cstheme="minorHAnsi"/>
            </w:rPr>
          </w:pPr>
        </w:p>
        <w:p w14:paraId="7747233A" w14:textId="77777777" w:rsidR="0044140B" w:rsidRPr="00DE2238" w:rsidRDefault="0044140B" w:rsidP="0044140B">
          <w:pPr>
            <w:tabs>
              <w:tab w:val="num" w:pos="1068"/>
            </w:tabs>
            <w:jc w:val="both"/>
            <w:rPr>
              <w:rFonts w:cstheme="minorHAnsi"/>
              <w:u w:val="single"/>
            </w:rPr>
          </w:pPr>
          <w:r w:rsidRPr="00DE2238">
            <w:rPr>
              <w:rFonts w:cstheme="minorHAnsi"/>
              <w:u w:val="single"/>
            </w:rPr>
            <w:t>Encadrement</w:t>
          </w:r>
        </w:p>
        <w:p w14:paraId="7F1F7156" w14:textId="77777777" w:rsidR="0044140B" w:rsidRPr="00DE2238" w:rsidRDefault="0044140B" w:rsidP="0044140B">
          <w:pPr>
            <w:tabs>
              <w:tab w:val="num" w:pos="1068"/>
            </w:tabs>
            <w:jc w:val="both"/>
            <w:rPr>
              <w:rFonts w:cstheme="minorHAnsi"/>
              <w:u w:val="single"/>
            </w:rPr>
          </w:pPr>
        </w:p>
        <w:p w14:paraId="744BE773" w14:textId="77777777" w:rsidR="0044140B" w:rsidRPr="00DE2238" w:rsidRDefault="0044140B" w:rsidP="00323050">
          <w:pPr>
            <w:pStyle w:val="Paragraphedeliste1"/>
            <w:numPr>
              <w:ilvl w:val="0"/>
              <w:numId w:val="19"/>
            </w:numPr>
            <w:tabs>
              <w:tab w:val="left" w:pos="284"/>
            </w:tabs>
            <w:suppressAutoHyphens w:val="0"/>
            <w:ind w:left="0" w:firstLine="0"/>
            <w:jc w:val="both"/>
            <w:rPr>
              <w:rFonts w:asciiTheme="minorHAnsi" w:hAnsiTheme="minorHAnsi" w:cstheme="minorHAnsi"/>
            </w:rPr>
          </w:pPr>
          <w:r w:rsidRPr="00DE2238">
            <w:rPr>
              <w:rFonts w:asciiTheme="minorHAnsi" w:hAnsiTheme="minorHAnsi" w:cstheme="minorHAnsi"/>
            </w:rPr>
            <w:t>Partenariat contractualisé école-milieu professionnel (convention)</w:t>
          </w:r>
        </w:p>
        <w:p w14:paraId="1EFB26AF" w14:textId="77777777" w:rsidR="0044140B" w:rsidRPr="00DE2238" w:rsidRDefault="0044140B" w:rsidP="0044140B">
          <w:pPr>
            <w:pStyle w:val="Paragraphedeliste1"/>
            <w:ind w:left="0"/>
            <w:jc w:val="both"/>
            <w:rPr>
              <w:rFonts w:asciiTheme="minorHAnsi" w:hAnsiTheme="minorHAnsi" w:cstheme="minorHAnsi"/>
            </w:rPr>
          </w:pPr>
        </w:p>
        <w:p w14:paraId="2407BD73" w14:textId="77777777" w:rsidR="0044140B" w:rsidRPr="00DE2238" w:rsidRDefault="0044140B" w:rsidP="0044140B">
          <w:pPr>
            <w:tabs>
              <w:tab w:val="num" w:pos="1068"/>
            </w:tabs>
            <w:jc w:val="both"/>
            <w:rPr>
              <w:rFonts w:cstheme="minorHAnsi"/>
              <w:u w:val="single"/>
            </w:rPr>
          </w:pPr>
          <w:r w:rsidRPr="00DE2238">
            <w:rPr>
              <w:rFonts w:cstheme="minorHAnsi"/>
              <w:u w:val="single"/>
            </w:rPr>
            <w:t>Type d’évaluation</w:t>
          </w:r>
        </w:p>
        <w:p w14:paraId="57FBAF41" w14:textId="77777777" w:rsidR="0044140B" w:rsidRPr="00DE2238" w:rsidRDefault="0044140B" w:rsidP="0044140B">
          <w:pPr>
            <w:tabs>
              <w:tab w:val="num" w:pos="1068"/>
            </w:tabs>
            <w:jc w:val="both"/>
            <w:rPr>
              <w:rFonts w:cstheme="minorHAnsi"/>
              <w:u w:val="single"/>
            </w:rPr>
          </w:pPr>
        </w:p>
        <w:p w14:paraId="6D7F3F94" w14:textId="77777777" w:rsidR="0044140B" w:rsidRPr="00DE2238" w:rsidRDefault="0044140B" w:rsidP="00323050">
          <w:pPr>
            <w:pStyle w:val="Paragraphedeliste1"/>
            <w:numPr>
              <w:ilvl w:val="0"/>
              <w:numId w:val="19"/>
            </w:numPr>
            <w:tabs>
              <w:tab w:val="left" w:pos="284"/>
            </w:tabs>
            <w:suppressAutoHyphens w:val="0"/>
            <w:ind w:left="284" w:hanging="284"/>
            <w:jc w:val="both"/>
            <w:rPr>
              <w:rFonts w:asciiTheme="minorHAnsi" w:hAnsiTheme="minorHAnsi" w:cstheme="minorHAnsi"/>
            </w:rPr>
          </w:pPr>
          <w:r w:rsidRPr="00DE2238">
            <w:rPr>
              <w:rFonts w:asciiTheme="minorHAnsi" w:hAnsiTheme="minorHAnsi" w:cstheme="minorHAnsi"/>
            </w:rPr>
            <w:t>Formative et/ou certificative (en collaboration avec le milieu professionnel) ; l’évaluation peut être réalisée sur le lieu de stage</w:t>
          </w:r>
        </w:p>
        <w:p w14:paraId="45B71158" w14:textId="77777777" w:rsidR="0044140B" w:rsidRPr="00DE2238" w:rsidRDefault="0044140B" w:rsidP="0044140B">
          <w:pPr>
            <w:pStyle w:val="Paragraphedeliste1"/>
            <w:ind w:left="0"/>
            <w:jc w:val="both"/>
            <w:rPr>
              <w:rFonts w:asciiTheme="minorHAnsi" w:hAnsiTheme="minorHAnsi" w:cstheme="minorHAnsi"/>
            </w:rPr>
          </w:pPr>
        </w:p>
        <w:p w14:paraId="1B212B1F" w14:textId="77777777" w:rsidR="0044140B" w:rsidRPr="00DE2238" w:rsidRDefault="0044140B" w:rsidP="0044140B">
          <w:pPr>
            <w:jc w:val="both"/>
            <w:rPr>
              <w:rFonts w:cstheme="minorHAnsi"/>
              <w:u w:val="single"/>
            </w:rPr>
          </w:pPr>
          <w:r w:rsidRPr="00DE2238">
            <w:rPr>
              <w:rFonts w:cstheme="minorHAnsi"/>
              <w:u w:val="single"/>
            </w:rPr>
            <w:t>Aspects financiers</w:t>
          </w:r>
        </w:p>
        <w:p w14:paraId="6280090B" w14:textId="77777777" w:rsidR="0044140B" w:rsidRPr="00DE2238" w:rsidRDefault="0044140B" w:rsidP="0044140B">
          <w:pPr>
            <w:jc w:val="both"/>
            <w:rPr>
              <w:rFonts w:cstheme="minorHAnsi"/>
              <w:u w:val="single"/>
            </w:rPr>
          </w:pPr>
        </w:p>
        <w:p w14:paraId="64E7E175" w14:textId="77777777" w:rsidR="0044140B" w:rsidRPr="00DE2238" w:rsidRDefault="0044140B" w:rsidP="00323050">
          <w:pPr>
            <w:pStyle w:val="Paragraphedeliste1"/>
            <w:numPr>
              <w:ilvl w:val="0"/>
              <w:numId w:val="19"/>
            </w:numPr>
            <w:tabs>
              <w:tab w:val="left" w:pos="284"/>
            </w:tabs>
            <w:suppressAutoHyphens w:val="0"/>
            <w:ind w:left="284" w:hanging="284"/>
            <w:jc w:val="both"/>
            <w:rPr>
              <w:rFonts w:asciiTheme="minorHAnsi" w:hAnsiTheme="minorHAnsi" w:cstheme="minorHAnsi"/>
            </w:rPr>
          </w:pPr>
          <w:r w:rsidRPr="00DE2238">
            <w:rPr>
              <w:rFonts w:asciiTheme="minorHAnsi" w:hAnsiTheme="minorHAnsi" w:cstheme="minorHAnsi"/>
            </w:rPr>
            <w:t>Par définition, le stage est gratuit et n’entraîne pas de rémunération ; toutefois, des indemnités pour frais réellement exposés et des libéralités sont possibles dans le respect de la loi sur le travail ; indemnités et libéralités doivent être mentionnées dans la convention de stage.</w:t>
          </w:r>
        </w:p>
        <w:p w14:paraId="2EC12603" w14:textId="77777777" w:rsidR="0044140B" w:rsidRPr="00DE2238" w:rsidRDefault="0044140B" w:rsidP="0044140B">
          <w:pPr>
            <w:pStyle w:val="Paragraphedeliste1"/>
            <w:suppressAutoHyphens w:val="0"/>
            <w:ind w:left="0"/>
            <w:jc w:val="both"/>
            <w:rPr>
              <w:rFonts w:asciiTheme="minorHAnsi" w:hAnsiTheme="minorHAnsi" w:cstheme="minorHAnsi"/>
            </w:rPr>
          </w:pPr>
        </w:p>
        <w:p w14:paraId="42DC1921" w14:textId="77777777" w:rsidR="0044140B" w:rsidRPr="00DE2238" w:rsidRDefault="0044140B" w:rsidP="0044140B">
          <w:pPr>
            <w:rPr>
              <w:b/>
              <w:u w:val="single"/>
            </w:rPr>
          </w:pPr>
          <w:bookmarkStart w:id="233" w:name="_Annexe_4_:_6"/>
          <w:bookmarkStart w:id="234" w:name="_Toc414353020"/>
          <w:bookmarkStart w:id="235" w:name="_Toc453837046"/>
          <w:bookmarkEnd w:id="233"/>
          <w:r w:rsidRPr="00DE2238">
            <w:br w:type="page"/>
          </w:r>
        </w:p>
        <w:p w14:paraId="10BCF13D" w14:textId="77777777" w:rsidR="0044140B" w:rsidRPr="00DE2238" w:rsidRDefault="0044140B" w:rsidP="0044140B">
          <w:pPr>
            <w:pStyle w:val="Titre4"/>
          </w:pPr>
          <w:r w:rsidRPr="00DE2238">
            <w:lastRenderedPageBreak/>
            <w:t>Annexe 4 : Convention-type pour les stages de pratique accompagnée et de pratique en responsabilité</w:t>
          </w:r>
          <w:bookmarkEnd w:id="234"/>
          <w:bookmarkEnd w:id="235"/>
        </w:p>
        <w:p w14:paraId="3B7F7A5E" w14:textId="77777777" w:rsidR="0044140B" w:rsidRPr="00DE2238" w:rsidRDefault="0044140B" w:rsidP="0044140B">
          <w:pPr>
            <w:jc w:val="both"/>
            <w:rPr>
              <w:rFonts w:cstheme="minorHAnsi"/>
              <w:b/>
            </w:rPr>
          </w:pPr>
        </w:p>
        <w:p w14:paraId="24862D62" w14:textId="77777777" w:rsidR="0044140B" w:rsidRPr="00DE2238" w:rsidRDefault="0044140B" w:rsidP="0044140B">
          <w:pPr>
            <w:jc w:val="center"/>
            <w:rPr>
              <w:rFonts w:cstheme="minorHAnsi"/>
              <w:b/>
            </w:rPr>
          </w:pPr>
          <w:r w:rsidRPr="00DE2238">
            <w:rPr>
              <w:rFonts w:cstheme="minorHAnsi"/>
              <w:b/>
            </w:rPr>
            <w:t>ENSEIGNEMENT SECONDAIRE SPECIALISE DE FORME 3</w:t>
          </w:r>
        </w:p>
        <w:p w14:paraId="4A87DC25" w14:textId="77777777" w:rsidR="0044140B" w:rsidRPr="00DE2238" w:rsidRDefault="0044140B" w:rsidP="0044140B">
          <w:pPr>
            <w:jc w:val="center"/>
            <w:rPr>
              <w:rFonts w:cstheme="minorHAnsi"/>
              <w:b/>
            </w:rPr>
          </w:pPr>
          <w:r w:rsidRPr="00DE2238">
            <w:rPr>
              <w:rFonts w:cstheme="minorHAnsi"/>
              <w:b/>
            </w:rPr>
            <w:t>CONVENTION DE STAGE EN ENTREPRISE DANS LE CADRE DE LA FORMATION QUALIFIANTE</w:t>
          </w:r>
        </w:p>
        <w:p w14:paraId="59156596" w14:textId="77777777" w:rsidR="0044140B" w:rsidRPr="00DE2238" w:rsidRDefault="0044140B" w:rsidP="0044140B">
          <w:pPr>
            <w:jc w:val="center"/>
            <w:rPr>
              <w:rFonts w:cstheme="minorHAnsi"/>
              <w:b/>
            </w:rPr>
          </w:pPr>
          <w:r w:rsidRPr="00DE2238">
            <w:rPr>
              <w:rFonts w:cstheme="minorHAnsi"/>
              <w:b/>
            </w:rPr>
            <w:t>(stages de pratique accompagnée et de pratique en responsabilité)</w:t>
          </w:r>
        </w:p>
        <w:p w14:paraId="24E705C8" w14:textId="77777777" w:rsidR="0044140B" w:rsidRPr="00DE2238" w:rsidRDefault="0044140B" w:rsidP="0044140B">
          <w:pPr>
            <w:jc w:val="center"/>
            <w:rPr>
              <w:rFonts w:cstheme="minorHAnsi"/>
              <w:b/>
            </w:rPr>
          </w:pPr>
        </w:p>
        <w:p w14:paraId="4DD59EC6" w14:textId="77777777" w:rsidR="0044140B" w:rsidRPr="00DE2238" w:rsidRDefault="0044140B" w:rsidP="0044140B">
          <w:pPr>
            <w:rPr>
              <w:rFonts w:cstheme="minorHAnsi"/>
            </w:rPr>
          </w:pPr>
          <w:r w:rsidRPr="00DE2238">
            <w:rPr>
              <w:rFonts w:cstheme="minorHAnsi"/>
            </w:rPr>
            <w:t>Phase ……………</w:t>
          </w:r>
        </w:p>
        <w:p w14:paraId="1738F8F5" w14:textId="77777777" w:rsidR="0044140B" w:rsidRPr="00DE2238" w:rsidRDefault="0044140B" w:rsidP="0044140B">
          <w:pPr>
            <w:rPr>
              <w:rFonts w:cstheme="minorHAnsi"/>
            </w:rPr>
          </w:pPr>
          <w:r w:rsidRPr="00DE2238">
            <w:rPr>
              <w:rFonts w:cstheme="minorHAnsi"/>
            </w:rPr>
            <w:t>Année scolaire  ……/……</w:t>
          </w:r>
        </w:p>
        <w:p w14:paraId="7FB39F79" w14:textId="77777777" w:rsidR="0044140B" w:rsidRPr="00DE2238" w:rsidRDefault="0044140B" w:rsidP="0044140B">
          <w:pPr>
            <w:rPr>
              <w:rFonts w:cstheme="minorHAnsi"/>
            </w:rPr>
          </w:pPr>
        </w:p>
        <w:p w14:paraId="28F9E84F" w14:textId="77777777" w:rsidR="0044140B" w:rsidRPr="00DE2238" w:rsidRDefault="0044140B" w:rsidP="0044140B">
          <w:pPr>
            <w:rPr>
              <w:rFonts w:cstheme="minorHAnsi"/>
            </w:rPr>
          </w:pPr>
          <w:r w:rsidRPr="00DE2238">
            <w:rPr>
              <w:rFonts w:cstheme="minorHAnsi"/>
            </w:rPr>
            <w:t>Entre les soussigné(e)s :</w:t>
          </w:r>
        </w:p>
        <w:p w14:paraId="1651E236" w14:textId="77777777" w:rsidR="0044140B" w:rsidRPr="00DE2238" w:rsidRDefault="0044140B" w:rsidP="0044140B">
          <w:pPr>
            <w:rPr>
              <w:rFonts w:cstheme="minorHAnsi"/>
            </w:rPr>
          </w:pPr>
        </w:p>
        <w:p w14:paraId="5E5FFE58" w14:textId="77777777" w:rsidR="0044140B" w:rsidRPr="00DE2238" w:rsidRDefault="0044140B" w:rsidP="0044140B">
          <w:pPr>
            <w:rPr>
              <w:rFonts w:cstheme="minorHAnsi"/>
            </w:rPr>
          </w:pPr>
          <w:r w:rsidRPr="00DE2238">
            <w:rPr>
              <w:rFonts w:cstheme="minorHAnsi"/>
            </w:rPr>
            <w:t>1/  ......................................................................................................................</w:t>
          </w:r>
        </w:p>
        <w:p w14:paraId="23AD4FCF" w14:textId="77777777" w:rsidR="0044140B" w:rsidRPr="00DE2238" w:rsidRDefault="0044140B" w:rsidP="0044140B">
          <w:pPr>
            <w:rPr>
              <w:rFonts w:cstheme="minorHAnsi"/>
            </w:rPr>
          </w:pPr>
          <w:r w:rsidRPr="00DE2238">
            <w:rPr>
              <w:rFonts w:cstheme="minorHAnsi"/>
            </w:rPr>
            <w:t>(dénomination de l’entreprise, de l’institution, de l’administration publique, du pôle technologique,…)</w:t>
          </w:r>
        </w:p>
        <w:p w14:paraId="4ADB89DF" w14:textId="77777777" w:rsidR="0044140B" w:rsidRPr="00DE2238" w:rsidRDefault="0044140B" w:rsidP="0044140B">
          <w:pPr>
            <w:rPr>
              <w:rFonts w:cstheme="minorHAnsi"/>
            </w:rPr>
          </w:pPr>
          <w:r w:rsidRPr="00DE2238">
            <w:rPr>
              <w:rFonts w:cstheme="minorHAnsi"/>
            </w:rPr>
            <w:t>Situé(e) à (adresse – tél– adresse électronique)</w:t>
          </w:r>
        </w:p>
        <w:p w14:paraId="63450966" w14:textId="77777777" w:rsidR="0044140B" w:rsidRPr="00DE2238" w:rsidRDefault="0044140B" w:rsidP="0044140B">
          <w:pPr>
            <w:rPr>
              <w:rFonts w:cstheme="minorHAnsi"/>
            </w:rPr>
          </w:pPr>
          <w:r w:rsidRPr="00DE2238">
            <w:rPr>
              <w:rFonts w:cstheme="minorHAnsi"/>
            </w:rPr>
            <w:t>...........................................................................................................................</w:t>
          </w:r>
        </w:p>
        <w:p w14:paraId="6A8682A4" w14:textId="77777777" w:rsidR="0044140B" w:rsidRPr="00DE2238" w:rsidRDefault="0044140B" w:rsidP="0044140B">
          <w:pPr>
            <w:rPr>
              <w:rFonts w:cstheme="minorHAnsi"/>
            </w:rPr>
          </w:pPr>
          <w:r w:rsidRPr="00DE2238">
            <w:rPr>
              <w:rFonts w:cstheme="minorHAnsi"/>
            </w:rPr>
            <w:t>...........................................................................................................................</w:t>
          </w:r>
        </w:p>
        <w:p w14:paraId="454EBFB2" w14:textId="77777777" w:rsidR="0044140B" w:rsidRPr="00DE2238" w:rsidRDefault="0044140B" w:rsidP="0044140B">
          <w:pPr>
            <w:rPr>
              <w:rFonts w:cstheme="minorHAnsi"/>
            </w:rPr>
          </w:pPr>
          <w:r w:rsidRPr="00DE2238">
            <w:rPr>
              <w:rFonts w:cstheme="minorHAnsi"/>
            </w:rPr>
            <w:t>Secteur d’activités : ...............................................................................................</w:t>
          </w:r>
        </w:p>
        <w:p w14:paraId="791CDBA3" w14:textId="77777777" w:rsidR="0044140B" w:rsidRPr="00DE2238" w:rsidRDefault="0044140B" w:rsidP="0044140B">
          <w:pPr>
            <w:rPr>
              <w:rFonts w:cstheme="minorHAnsi"/>
            </w:rPr>
          </w:pPr>
          <w:r w:rsidRPr="00DE2238">
            <w:rPr>
              <w:rFonts w:cstheme="minorHAnsi"/>
            </w:rPr>
            <w:t>Forme juridique (*) : .............................................................................................</w:t>
          </w:r>
        </w:p>
        <w:p w14:paraId="63230375" w14:textId="77777777" w:rsidR="0044140B" w:rsidRPr="00DE2238" w:rsidRDefault="0044140B" w:rsidP="0044140B">
          <w:pPr>
            <w:rPr>
              <w:rFonts w:cstheme="minorHAnsi"/>
            </w:rPr>
          </w:pPr>
          <w:r w:rsidRPr="00DE2238">
            <w:rPr>
              <w:rFonts w:cstheme="minorHAnsi"/>
            </w:rPr>
            <w:t>N° ONSS ou RC (*) : .............................................................................................</w:t>
          </w:r>
        </w:p>
        <w:p w14:paraId="51489A76" w14:textId="77777777" w:rsidR="0044140B" w:rsidRPr="00DE2238" w:rsidRDefault="0044140B" w:rsidP="0044140B">
          <w:pPr>
            <w:rPr>
              <w:rFonts w:cstheme="minorHAnsi"/>
            </w:rPr>
          </w:pPr>
          <w:r w:rsidRPr="00DE2238">
            <w:rPr>
              <w:rFonts w:cstheme="minorHAnsi"/>
            </w:rPr>
            <w:t>Représenté(e) par Madame/Monsieur : .....................................................................</w:t>
          </w:r>
        </w:p>
        <w:p w14:paraId="695A7D7A" w14:textId="77777777" w:rsidR="0044140B" w:rsidRPr="00DE2238" w:rsidRDefault="0044140B" w:rsidP="0044140B">
          <w:pPr>
            <w:rPr>
              <w:rFonts w:cstheme="minorHAnsi"/>
            </w:rPr>
          </w:pPr>
          <w:r w:rsidRPr="00DE2238">
            <w:rPr>
              <w:rFonts w:cstheme="minorHAnsi"/>
            </w:rPr>
            <w:t>Fonction : .............................................................................................................</w:t>
          </w:r>
        </w:p>
        <w:p w14:paraId="4F8C9EA4" w14:textId="77777777" w:rsidR="0044140B" w:rsidRPr="00DE2238" w:rsidRDefault="0044140B" w:rsidP="0044140B">
          <w:pPr>
            <w:rPr>
              <w:rFonts w:cstheme="minorHAnsi"/>
            </w:rPr>
          </w:pPr>
          <w:r w:rsidRPr="00DE2238">
            <w:rPr>
              <w:rFonts w:cstheme="minorHAnsi"/>
            </w:rPr>
            <w:t>ci-dessous dénommé(e) l’entreprise;</w:t>
          </w:r>
        </w:p>
        <w:p w14:paraId="60AED3F1" w14:textId="77777777" w:rsidR="0044140B" w:rsidRPr="00DE2238" w:rsidRDefault="0044140B" w:rsidP="0044140B">
          <w:pPr>
            <w:rPr>
              <w:rFonts w:cstheme="minorHAnsi"/>
            </w:rPr>
          </w:pPr>
          <w:r w:rsidRPr="00DE2238">
            <w:rPr>
              <w:rFonts w:cstheme="minorHAnsi"/>
            </w:rPr>
            <w:t>(*) s’il échet</w:t>
          </w:r>
        </w:p>
        <w:p w14:paraId="2E05A0A4" w14:textId="77777777" w:rsidR="0044140B" w:rsidRPr="00DE2238" w:rsidRDefault="0044140B" w:rsidP="0044140B">
          <w:pPr>
            <w:rPr>
              <w:rFonts w:cstheme="minorHAnsi"/>
            </w:rPr>
          </w:pPr>
        </w:p>
        <w:p w14:paraId="28F0701F" w14:textId="77777777" w:rsidR="0044140B" w:rsidRPr="00DE2238" w:rsidRDefault="0044140B" w:rsidP="0044140B">
          <w:pPr>
            <w:rPr>
              <w:rFonts w:cstheme="minorHAnsi"/>
            </w:rPr>
          </w:pPr>
          <w:r w:rsidRPr="00DE2238">
            <w:rPr>
              <w:rFonts w:cstheme="minorHAnsi"/>
            </w:rPr>
            <w:t>2/ Madame/Monsieur: ...........................................................................................</w:t>
          </w:r>
        </w:p>
        <w:p w14:paraId="2B0A261C" w14:textId="77777777" w:rsidR="0044140B" w:rsidRPr="00DE2238" w:rsidRDefault="0044140B" w:rsidP="0044140B">
          <w:pPr>
            <w:rPr>
              <w:rFonts w:cstheme="minorHAnsi"/>
            </w:rPr>
          </w:pPr>
          <w:r w:rsidRPr="00DE2238">
            <w:rPr>
              <w:rFonts w:cstheme="minorHAnsi"/>
            </w:rPr>
            <w:t>Chef(fe) de l’établissement d’enseignement secondaire spécialisé de plein exercice ou son délégué (dénomination et adresse du siège administratif)</w:t>
          </w:r>
        </w:p>
        <w:p w14:paraId="3F64D9A3" w14:textId="77777777" w:rsidR="0044140B" w:rsidRPr="00DE2238" w:rsidRDefault="0044140B" w:rsidP="0044140B">
          <w:pPr>
            <w:rPr>
              <w:rFonts w:cstheme="minorHAnsi"/>
            </w:rPr>
          </w:pPr>
          <w:r w:rsidRPr="00DE2238">
            <w:rPr>
              <w:rFonts w:cstheme="minorHAnsi"/>
            </w:rPr>
            <w:t>...........................................................................................................................</w:t>
          </w:r>
        </w:p>
        <w:p w14:paraId="1AFE1769" w14:textId="77777777" w:rsidR="0044140B" w:rsidRPr="00DE2238" w:rsidRDefault="0044140B" w:rsidP="0044140B">
          <w:pPr>
            <w:rPr>
              <w:rFonts w:cstheme="minorHAnsi"/>
            </w:rPr>
          </w:pPr>
          <w:r w:rsidRPr="00DE2238">
            <w:rPr>
              <w:rFonts w:cstheme="minorHAnsi"/>
            </w:rPr>
            <w:t>...........................................................................................................................</w:t>
          </w:r>
        </w:p>
        <w:p w14:paraId="20D4DEC7" w14:textId="77777777" w:rsidR="0044140B" w:rsidRPr="00DE2238" w:rsidRDefault="0044140B" w:rsidP="0044140B">
          <w:pPr>
            <w:rPr>
              <w:rFonts w:cstheme="minorHAnsi"/>
            </w:rPr>
          </w:pPr>
          <w:r w:rsidRPr="00DE2238">
            <w:rPr>
              <w:rFonts w:cstheme="minorHAnsi"/>
            </w:rPr>
            <w:t xml:space="preserve">Téléphone, adresse électronique : </w:t>
          </w:r>
        </w:p>
        <w:p w14:paraId="217344A6" w14:textId="77777777" w:rsidR="0044140B" w:rsidRPr="00DE2238" w:rsidRDefault="0044140B" w:rsidP="0044140B">
          <w:pPr>
            <w:rPr>
              <w:rFonts w:cstheme="minorHAnsi"/>
            </w:rPr>
          </w:pPr>
          <w:r w:rsidRPr="00DE2238">
            <w:rPr>
              <w:rFonts w:cstheme="minorHAnsi"/>
            </w:rPr>
            <w:t>...........................................................................................................................</w:t>
          </w:r>
        </w:p>
        <w:p w14:paraId="5E1D4B4D" w14:textId="77777777" w:rsidR="0044140B" w:rsidRPr="00DE2238" w:rsidRDefault="0044140B" w:rsidP="0044140B">
          <w:pPr>
            <w:rPr>
              <w:rFonts w:cstheme="minorHAnsi"/>
            </w:rPr>
          </w:pPr>
          <w:r w:rsidRPr="00DE2238">
            <w:rPr>
              <w:rFonts w:cstheme="minorHAnsi"/>
            </w:rPr>
            <w:t>...........................................................................................................................</w:t>
          </w:r>
        </w:p>
        <w:p w14:paraId="24DEAF40" w14:textId="77777777" w:rsidR="0044140B" w:rsidRPr="00DE2238" w:rsidRDefault="0044140B" w:rsidP="0044140B">
          <w:pPr>
            <w:rPr>
              <w:rFonts w:cstheme="minorHAnsi"/>
            </w:rPr>
          </w:pPr>
          <w:r w:rsidRPr="00DE2238">
            <w:rPr>
              <w:rFonts w:cstheme="minorHAnsi"/>
            </w:rPr>
            <w:t>ci-dessous dénommé l’établissement scolaire;</w:t>
          </w:r>
        </w:p>
        <w:p w14:paraId="0DF601C5" w14:textId="77777777" w:rsidR="0044140B" w:rsidRPr="00DE2238" w:rsidRDefault="0044140B" w:rsidP="0044140B">
          <w:pPr>
            <w:rPr>
              <w:rFonts w:cstheme="minorHAnsi"/>
            </w:rPr>
          </w:pPr>
        </w:p>
        <w:p w14:paraId="31AE9C0A" w14:textId="77777777" w:rsidR="0044140B" w:rsidRPr="00DE2238" w:rsidRDefault="0044140B" w:rsidP="0044140B">
          <w:pPr>
            <w:rPr>
              <w:rFonts w:cstheme="minorHAnsi"/>
            </w:rPr>
          </w:pPr>
          <w:r w:rsidRPr="00DE2238">
            <w:rPr>
              <w:rFonts w:cstheme="minorHAnsi"/>
            </w:rPr>
            <w:t>3/ Mademoiselle/Madame/Monsieur : ..................................................................</w:t>
          </w:r>
        </w:p>
        <w:p w14:paraId="12A4EB53" w14:textId="77777777" w:rsidR="0044140B" w:rsidRPr="00DE2238" w:rsidRDefault="0044140B" w:rsidP="0044140B">
          <w:pPr>
            <w:rPr>
              <w:rFonts w:cstheme="minorHAnsi"/>
            </w:rPr>
          </w:pPr>
          <w:r w:rsidRPr="00DE2238">
            <w:rPr>
              <w:rFonts w:cstheme="minorHAnsi"/>
            </w:rPr>
            <w:t>Adresse : ................................................................................................................</w:t>
          </w:r>
        </w:p>
        <w:p w14:paraId="5BE491C3" w14:textId="77777777" w:rsidR="0044140B" w:rsidRPr="00DE2238" w:rsidRDefault="0044140B" w:rsidP="0044140B">
          <w:pPr>
            <w:rPr>
              <w:rFonts w:cstheme="minorHAnsi"/>
            </w:rPr>
          </w:pPr>
          <w:r w:rsidRPr="00DE2238">
            <w:rPr>
              <w:rFonts w:cstheme="minorHAnsi"/>
            </w:rPr>
            <w:t>Téléphone : ............................................................................................................</w:t>
          </w:r>
        </w:p>
        <w:p w14:paraId="6AB8D209" w14:textId="77777777" w:rsidR="0044140B" w:rsidRPr="00DE2238" w:rsidRDefault="0044140B" w:rsidP="0044140B">
          <w:pPr>
            <w:rPr>
              <w:rFonts w:cstheme="minorHAnsi"/>
            </w:rPr>
          </w:pPr>
          <w:r w:rsidRPr="00DE2238">
            <w:rPr>
              <w:rFonts w:cstheme="minorHAnsi"/>
            </w:rPr>
            <w:t>Né(e) le :  _ _  / _ _ / _ _ _ _</w:t>
          </w:r>
        </w:p>
        <w:p w14:paraId="4F5E8833" w14:textId="77777777" w:rsidR="0044140B" w:rsidRPr="00DE2238" w:rsidRDefault="0044140B" w:rsidP="0044140B">
          <w:pPr>
            <w:rPr>
              <w:rFonts w:cstheme="minorHAnsi"/>
            </w:rPr>
          </w:pPr>
          <w:r w:rsidRPr="00DE2238">
            <w:rPr>
              <w:rFonts w:cstheme="minorHAnsi"/>
            </w:rPr>
            <w:t>Elève de l’établissement scolaire susmentionné dans :</w:t>
          </w:r>
        </w:p>
        <w:p w14:paraId="789BD9B3" w14:textId="77777777" w:rsidR="0044140B" w:rsidRPr="00DE2238" w:rsidRDefault="0044140B" w:rsidP="0044140B">
          <w:pPr>
            <w:rPr>
              <w:rFonts w:cstheme="minorHAnsi"/>
            </w:rPr>
          </w:pPr>
          <w:r w:rsidRPr="00DE2238">
            <w:rPr>
              <w:rFonts w:cstheme="minorHAnsi"/>
            </w:rPr>
            <w:t>le secteur professionnel : …………………………………………………………………………………………………</w:t>
          </w:r>
        </w:p>
        <w:p w14:paraId="0DFBABAE" w14:textId="77777777" w:rsidR="0044140B" w:rsidRPr="00DE2238" w:rsidRDefault="0044140B" w:rsidP="0044140B">
          <w:pPr>
            <w:rPr>
              <w:rFonts w:cstheme="minorHAnsi"/>
            </w:rPr>
          </w:pPr>
          <w:r w:rsidRPr="00DE2238">
            <w:rPr>
              <w:rFonts w:cstheme="minorHAnsi"/>
            </w:rPr>
            <w:t>le groupe professionnel : …………………………………………………………………………………………………</w:t>
          </w:r>
        </w:p>
        <w:p w14:paraId="0AF5EB3C" w14:textId="77777777" w:rsidR="0044140B" w:rsidRPr="00DE2238" w:rsidRDefault="0044140B" w:rsidP="0044140B">
          <w:pPr>
            <w:rPr>
              <w:rFonts w:cstheme="minorHAnsi"/>
            </w:rPr>
          </w:pPr>
          <w:r w:rsidRPr="00DE2238">
            <w:rPr>
              <w:rFonts w:cstheme="minorHAnsi"/>
            </w:rPr>
            <w:t>le métier : ………………………………………………………………………………………………………………………</w:t>
          </w:r>
        </w:p>
        <w:p w14:paraId="174E190B" w14:textId="77777777" w:rsidR="0044140B" w:rsidRPr="00DE2238" w:rsidRDefault="0044140B" w:rsidP="0044140B">
          <w:pPr>
            <w:rPr>
              <w:rFonts w:cstheme="minorHAnsi"/>
            </w:rPr>
          </w:pPr>
        </w:p>
        <w:p w14:paraId="2A236FF9" w14:textId="77777777" w:rsidR="0044140B" w:rsidRPr="00DE2238" w:rsidRDefault="0044140B" w:rsidP="0044140B">
          <w:pPr>
            <w:jc w:val="both"/>
            <w:rPr>
              <w:rFonts w:cstheme="minorHAnsi"/>
            </w:rPr>
          </w:pPr>
          <w:r w:rsidRPr="00DE2238">
            <w:rPr>
              <w:rFonts w:cstheme="minorHAnsi"/>
            </w:rPr>
            <w:t>dans l’enseignement secondaire spécialisé de forme 3, ci-dessous dénommé(e) le stagiaire;</w:t>
          </w:r>
        </w:p>
        <w:p w14:paraId="2C8B670B" w14:textId="77777777" w:rsidR="0044140B" w:rsidRPr="00DE2238" w:rsidRDefault="0044140B" w:rsidP="0044140B">
          <w:pPr>
            <w:jc w:val="both"/>
            <w:rPr>
              <w:rFonts w:cstheme="minorHAnsi"/>
            </w:rPr>
          </w:pPr>
          <w:r w:rsidRPr="00DE2238">
            <w:rPr>
              <w:rFonts w:cstheme="minorHAnsi"/>
            </w:rPr>
            <w:t>Le stagiaire mineur est représenté par (nom et adresse des parents ou de la personne investie l’autorité parentale) :................................................................................................</w:t>
          </w:r>
        </w:p>
        <w:p w14:paraId="7AFCE4B0" w14:textId="77777777" w:rsidR="0044140B" w:rsidRPr="00DE2238" w:rsidRDefault="0044140B" w:rsidP="0044140B">
          <w:pPr>
            <w:rPr>
              <w:rFonts w:cstheme="minorHAnsi"/>
            </w:rPr>
          </w:pPr>
        </w:p>
        <w:p w14:paraId="52DE3005" w14:textId="77777777" w:rsidR="0044140B" w:rsidRPr="00DE2238" w:rsidRDefault="0044140B" w:rsidP="0044140B">
          <w:pPr>
            <w:rPr>
              <w:rFonts w:cstheme="minorHAnsi"/>
            </w:rPr>
          </w:pPr>
          <w:r w:rsidRPr="00DE2238">
            <w:rPr>
              <w:rFonts w:cstheme="minorHAnsi"/>
            </w:rPr>
            <w:t>il est convenu ce qui suit :</w:t>
          </w:r>
        </w:p>
        <w:p w14:paraId="30E501DD" w14:textId="77777777" w:rsidR="0044140B" w:rsidRPr="00DE2238" w:rsidRDefault="0044140B" w:rsidP="0044140B">
          <w:pPr>
            <w:rPr>
              <w:rFonts w:cstheme="minorHAnsi"/>
              <w:b/>
            </w:rPr>
          </w:pPr>
          <w:r w:rsidRPr="00DE2238">
            <w:rPr>
              <w:rFonts w:cstheme="minorHAnsi"/>
              <w:b/>
            </w:rPr>
            <w:br w:type="page"/>
          </w:r>
        </w:p>
        <w:p w14:paraId="5C855127" w14:textId="77777777" w:rsidR="0044140B" w:rsidRPr="00DE2238" w:rsidRDefault="0044140B" w:rsidP="0044140B">
          <w:pPr>
            <w:rPr>
              <w:rFonts w:cstheme="minorHAnsi"/>
              <w:b/>
            </w:rPr>
          </w:pPr>
          <w:r w:rsidRPr="00DE2238">
            <w:rPr>
              <w:rFonts w:cstheme="minorHAnsi"/>
              <w:b/>
            </w:rPr>
            <w:lastRenderedPageBreak/>
            <w:t>Article 1er</w:t>
          </w:r>
        </w:p>
        <w:p w14:paraId="01872528" w14:textId="77777777" w:rsidR="0044140B" w:rsidRPr="00DE2238" w:rsidRDefault="0044140B" w:rsidP="0044140B">
          <w:pPr>
            <w:pStyle w:val="Paragraphedeliste1"/>
            <w:ind w:left="0"/>
            <w:jc w:val="both"/>
            <w:rPr>
              <w:rFonts w:asciiTheme="minorHAnsi" w:hAnsiTheme="minorHAnsi" w:cstheme="minorHAnsi"/>
            </w:rPr>
          </w:pPr>
          <w:r w:rsidRPr="00DE2238">
            <w:rPr>
              <w:rFonts w:asciiTheme="minorHAnsi" w:hAnsiTheme="minorHAnsi" w:cstheme="minorHAnsi"/>
            </w:rPr>
            <w:t xml:space="preserve">Le stage suppose une relation tripartite entre l’établissement scolaire, l’élève (et ses parents ou ses représentants légaux s’il est mineur) et le milieu professionnel. </w:t>
          </w:r>
        </w:p>
        <w:p w14:paraId="38A916CB" w14:textId="77777777" w:rsidR="0044140B" w:rsidRPr="00DE2238" w:rsidRDefault="0044140B" w:rsidP="0044140B">
          <w:pPr>
            <w:pStyle w:val="Paragraphedeliste1"/>
            <w:ind w:left="0"/>
            <w:jc w:val="both"/>
            <w:rPr>
              <w:rFonts w:asciiTheme="minorHAnsi" w:hAnsiTheme="minorHAnsi" w:cstheme="minorHAnsi"/>
            </w:rPr>
          </w:pPr>
        </w:p>
        <w:p w14:paraId="49DC4A7B" w14:textId="77777777" w:rsidR="0044140B" w:rsidRPr="00DE2238" w:rsidRDefault="0044140B" w:rsidP="00323050">
          <w:pPr>
            <w:pStyle w:val="Paragraphedeliste1"/>
            <w:numPr>
              <w:ilvl w:val="0"/>
              <w:numId w:val="19"/>
            </w:numPr>
            <w:tabs>
              <w:tab w:val="left" w:pos="284"/>
            </w:tabs>
            <w:suppressAutoHyphens w:val="0"/>
            <w:spacing w:after="80"/>
            <w:ind w:left="0" w:firstLine="0"/>
            <w:jc w:val="both"/>
            <w:rPr>
              <w:rFonts w:asciiTheme="minorHAnsi" w:hAnsiTheme="minorHAnsi" w:cstheme="minorHAnsi"/>
            </w:rPr>
          </w:pPr>
          <w:r w:rsidRPr="00DE2238">
            <w:rPr>
              <w:rFonts w:asciiTheme="minorHAnsi" w:hAnsiTheme="minorHAnsi" w:cstheme="minorHAnsi"/>
            </w:rPr>
            <w:t>L’entreprise s’engage à</w:t>
          </w:r>
        </w:p>
        <w:p w14:paraId="232222BB" w14:textId="77777777" w:rsidR="0044140B" w:rsidRPr="00DE2238" w:rsidRDefault="0044140B" w:rsidP="00323050">
          <w:pPr>
            <w:numPr>
              <w:ilvl w:val="3"/>
              <w:numId w:val="19"/>
            </w:numPr>
            <w:autoSpaceDE w:val="0"/>
            <w:autoSpaceDN w:val="0"/>
            <w:adjustRightInd w:val="0"/>
            <w:ind w:left="927"/>
            <w:jc w:val="both"/>
            <w:rPr>
              <w:rFonts w:cstheme="minorHAnsi"/>
              <w:lang w:eastAsia="fr-BE"/>
            </w:rPr>
          </w:pPr>
          <w:r w:rsidRPr="00DE2238">
            <w:rPr>
              <w:rFonts w:cstheme="minorHAnsi"/>
              <w:lang w:eastAsia="fr-BE"/>
            </w:rPr>
            <w:t>réaliser une analyse des risques auxquels le stagiaire peut être exposé,</w:t>
          </w:r>
        </w:p>
        <w:p w14:paraId="6F9B35CD" w14:textId="77777777" w:rsidR="0044140B" w:rsidRPr="00DE2238" w:rsidRDefault="0044140B" w:rsidP="00323050">
          <w:pPr>
            <w:numPr>
              <w:ilvl w:val="3"/>
              <w:numId w:val="19"/>
            </w:numPr>
            <w:autoSpaceDE w:val="0"/>
            <w:autoSpaceDN w:val="0"/>
            <w:adjustRightInd w:val="0"/>
            <w:ind w:left="927"/>
            <w:jc w:val="both"/>
            <w:rPr>
              <w:rFonts w:cstheme="minorHAnsi"/>
              <w:lang w:eastAsia="fr-BE"/>
            </w:rPr>
          </w:pPr>
          <w:r w:rsidRPr="00DE2238">
            <w:rPr>
              <w:rFonts w:cstheme="minorHAnsi"/>
              <w:lang w:eastAsia="fr-BE"/>
            </w:rPr>
            <w:t>accueillir le stagiaire, notamment en lui donnant et en lui commentant le règlement de travail,</w:t>
          </w:r>
        </w:p>
        <w:p w14:paraId="306BD975" w14:textId="77777777" w:rsidR="0044140B" w:rsidRPr="00DE2238" w:rsidRDefault="0044140B" w:rsidP="00323050">
          <w:pPr>
            <w:numPr>
              <w:ilvl w:val="3"/>
              <w:numId w:val="19"/>
            </w:numPr>
            <w:autoSpaceDE w:val="0"/>
            <w:autoSpaceDN w:val="0"/>
            <w:adjustRightInd w:val="0"/>
            <w:ind w:left="927"/>
            <w:jc w:val="both"/>
            <w:rPr>
              <w:rFonts w:cstheme="minorHAnsi"/>
              <w:lang w:eastAsia="fr-BE"/>
            </w:rPr>
          </w:pPr>
          <w:r w:rsidRPr="00DE2238">
            <w:rPr>
              <w:rFonts w:cstheme="minorHAnsi"/>
              <w:lang w:eastAsia="fr-BE"/>
            </w:rPr>
            <w:t>assurer l’encadrement du stagiaire en bon père de famille et lui désigner un «tuteur»,</w:t>
          </w:r>
        </w:p>
        <w:p w14:paraId="34822B35" w14:textId="77777777" w:rsidR="0044140B" w:rsidRPr="00DE2238" w:rsidRDefault="0044140B" w:rsidP="00323050">
          <w:pPr>
            <w:numPr>
              <w:ilvl w:val="3"/>
              <w:numId w:val="19"/>
            </w:numPr>
            <w:autoSpaceDE w:val="0"/>
            <w:autoSpaceDN w:val="0"/>
            <w:adjustRightInd w:val="0"/>
            <w:ind w:left="927"/>
            <w:jc w:val="both"/>
            <w:rPr>
              <w:rFonts w:cstheme="minorHAnsi"/>
              <w:lang w:eastAsia="fr-BE"/>
            </w:rPr>
          </w:pPr>
          <w:r w:rsidRPr="00DE2238">
            <w:rPr>
              <w:rFonts w:cstheme="minorHAnsi"/>
              <w:lang w:eastAsia="fr-BE"/>
            </w:rPr>
            <w:t xml:space="preserve">lui offrir des situations de travail réelles dans une véritable perspective de formation, </w:t>
          </w:r>
        </w:p>
        <w:p w14:paraId="00C05198" w14:textId="77777777" w:rsidR="0044140B" w:rsidRPr="00DE2238" w:rsidRDefault="0044140B" w:rsidP="00323050">
          <w:pPr>
            <w:numPr>
              <w:ilvl w:val="3"/>
              <w:numId w:val="19"/>
            </w:numPr>
            <w:autoSpaceDE w:val="0"/>
            <w:autoSpaceDN w:val="0"/>
            <w:adjustRightInd w:val="0"/>
            <w:ind w:left="927"/>
            <w:jc w:val="both"/>
            <w:rPr>
              <w:rFonts w:cstheme="minorHAnsi"/>
              <w:lang w:eastAsia="fr-BE"/>
            </w:rPr>
          </w:pPr>
          <w:r w:rsidRPr="00DE2238">
            <w:rPr>
              <w:rFonts w:cstheme="minorHAnsi"/>
              <w:lang w:eastAsia="fr-BE"/>
            </w:rPr>
            <w:t xml:space="preserve">respecter les objectifs du stage tels que définis par l’établissement scolaire, </w:t>
          </w:r>
        </w:p>
        <w:p w14:paraId="6D06F6AD" w14:textId="77777777" w:rsidR="0044140B" w:rsidRPr="00DE2238" w:rsidRDefault="0044140B" w:rsidP="00323050">
          <w:pPr>
            <w:numPr>
              <w:ilvl w:val="3"/>
              <w:numId w:val="19"/>
            </w:numPr>
            <w:autoSpaceDE w:val="0"/>
            <w:autoSpaceDN w:val="0"/>
            <w:adjustRightInd w:val="0"/>
            <w:ind w:left="927"/>
            <w:jc w:val="both"/>
            <w:rPr>
              <w:rFonts w:cstheme="minorHAnsi"/>
              <w:lang w:eastAsia="fr-BE"/>
            </w:rPr>
          </w:pPr>
          <w:r w:rsidRPr="00DE2238">
            <w:rPr>
              <w:rFonts w:cstheme="minorHAnsi"/>
              <w:lang w:eastAsia="fr-BE"/>
            </w:rPr>
            <w:t>respecter les choix pédagogiques définis par l’établissement scolaire en matière de formation professionnelle (objectifs, contenu, modalités de supervision, d’évaluation continue et formative),</w:t>
          </w:r>
        </w:p>
        <w:p w14:paraId="3F324F79" w14:textId="77777777" w:rsidR="0044140B" w:rsidRPr="00DE2238" w:rsidRDefault="0044140B" w:rsidP="00323050">
          <w:pPr>
            <w:numPr>
              <w:ilvl w:val="3"/>
              <w:numId w:val="19"/>
            </w:numPr>
            <w:autoSpaceDE w:val="0"/>
            <w:autoSpaceDN w:val="0"/>
            <w:adjustRightInd w:val="0"/>
            <w:ind w:left="927"/>
            <w:jc w:val="both"/>
            <w:rPr>
              <w:rFonts w:cstheme="minorHAnsi"/>
              <w:lang w:eastAsia="fr-BE"/>
            </w:rPr>
          </w:pPr>
          <w:r w:rsidRPr="00DE2238">
            <w:rPr>
              <w:rFonts w:cstheme="minorHAnsi"/>
              <w:lang w:eastAsia="fr-BE"/>
            </w:rPr>
            <w:t>respecter la planification des stages convenue avec l’établissement scolaire ainsi que le nombre d’heures à prester par jour et par stagiaire,</w:t>
          </w:r>
        </w:p>
        <w:p w14:paraId="081FA74F" w14:textId="77777777" w:rsidR="0044140B" w:rsidRPr="00DE2238" w:rsidRDefault="0044140B" w:rsidP="00323050">
          <w:pPr>
            <w:numPr>
              <w:ilvl w:val="3"/>
              <w:numId w:val="19"/>
            </w:numPr>
            <w:autoSpaceDE w:val="0"/>
            <w:autoSpaceDN w:val="0"/>
            <w:adjustRightInd w:val="0"/>
            <w:ind w:left="927"/>
            <w:jc w:val="both"/>
            <w:rPr>
              <w:rFonts w:cstheme="minorHAnsi"/>
              <w:lang w:eastAsia="fr-BE"/>
            </w:rPr>
          </w:pPr>
          <w:r w:rsidRPr="00DE2238">
            <w:rPr>
              <w:rFonts w:cstheme="minorHAnsi"/>
              <w:lang w:eastAsia="fr-BE"/>
            </w:rPr>
            <w:t>ne pas interrompre, par des propositions d’engagement, la poursuite de la formation scolaire du stagiaire,</w:t>
          </w:r>
        </w:p>
        <w:p w14:paraId="416226B7" w14:textId="77777777" w:rsidR="0044140B" w:rsidRPr="00DE2238" w:rsidRDefault="0044140B" w:rsidP="00323050">
          <w:pPr>
            <w:numPr>
              <w:ilvl w:val="3"/>
              <w:numId w:val="19"/>
            </w:numPr>
            <w:autoSpaceDE w:val="0"/>
            <w:autoSpaceDN w:val="0"/>
            <w:adjustRightInd w:val="0"/>
            <w:ind w:left="927"/>
            <w:jc w:val="both"/>
            <w:rPr>
              <w:rFonts w:cstheme="minorHAnsi"/>
              <w:lang w:eastAsia="fr-BE"/>
            </w:rPr>
          </w:pPr>
          <w:r w:rsidRPr="00DE2238">
            <w:rPr>
              <w:rFonts w:cstheme="minorHAnsi"/>
              <w:lang w:eastAsia="fr-BE"/>
            </w:rPr>
            <w:t>fournir au stagiaire les vêtements et équipements de sécurité spécifiques à des tâches particulières,</w:t>
          </w:r>
        </w:p>
        <w:p w14:paraId="6D7409FA" w14:textId="77777777" w:rsidR="0044140B" w:rsidRPr="00DE2238" w:rsidRDefault="0044140B" w:rsidP="00323050">
          <w:pPr>
            <w:numPr>
              <w:ilvl w:val="3"/>
              <w:numId w:val="19"/>
            </w:numPr>
            <w:autoSpaceDE w:val="0"/>
            <w:autoSpaceDN w:val="0"/>
            <w:adjustRightInd w:val="0"/>
            <w:ind w:left="927"/>
            <w:jc w:val="both"/>
            <w:rPr>
              <w:rFonts w:cstheme="minorHAnsi"/>
              <w:lang w:eastAsia="fr-BE"/>
            </w:rPr>
          </w:pPr>
          <w:r w:rsidRPr="00DE2238">
            <w:rPr>
              <w:rFonts w:cstheme="minorHAnsi"/>
              <w:lang w:eastAsia="fr-BE"/>
            </w:rPr>
            <w:t>avertir l’établissement scolaire et/ou l’organisme chargé de la tutelle sanitaire de tout problème de nature médicale constaté dans le milieu professionnel,</w:t>
          </w:r>
        </w:p>
        <w:p w14:paraId="17AFB150" w14:textId="77777777" w:rsidR="0044140B" w:rsidRPr="00DE2238" w:rsidRDefault="0044140B" w:rsidP="00323050">
          <w:pPr>
            <w:numPr>
              <w:ilvl w:val="3"/>
              <w:numId w:val="19"/>
            </w:numPr>
            <w:autoSpaceDE w:val="0"/>
            <w:autoSpaceDN w:val="0"/>
            <w:adjustRightInd w:val="0"/>
            <w:ind w:left="927"/>
            <w:jc w:val="both"/>
            <w:rPr>
              <w:rFonts w:cstheme="minorHAnsi"/>
              <w:lang w:eastAsia="fr-BE"/>
            </w:rPr>
          </w:pPr>
          <w:r w:rsidRPr="00DE2238">
            <w:rPr>
              <w:rFonts w:cstheme="minorHAnsi"/>
              <w:lang w:eastAsia="fr-BE"/>
            </w:rPr>
            <w:t>informer l’établissement scolaire de toute absence du stagiaire et de tout autre problème pouvant apparaître au cours de la période de stage et de nature à influencer cette formation,</w:t>
          </w:r>
        </w:p>
        <w:p w14:paraId="4A31F658" w14:textId="77777777" w:rsidR="0044140B" w:rsidRPr="00DE2238" w:rsidRDefault="0044140B" w:rsidP="00323050">
          <w:pPr>
            <w:numPr>
              <w:ilvl w:val="3"/>
              <w:numId w:val="19"/>
            </w:numPr>
            <w:autoSpaceDE w:val="0"/>
            <w:autoSpaceDN w:val="0"/>
            <w:adjustRightInd w:val="0"/>
            <w:ind w:left="927"/>
            <w:jc w:val="both"/>
            <w:rPr>
              <w:rFonts w:cstheme="minorHAnsi"/>
              <w:lang w:eastAsia="fr-BE"/>
            </w:rPr>
          </w:pPr>
          <w:r w:rsidRPr="00DE2238">
            <w:rPr>
              <w:rFonts w:cstheme="minorHAnsi"/>
              <w:lang w:eastAsia="fr-BE"/>
            </w:rPr>
            <w:t>couvrir sa responsabilité civile vis-à-vis du stagiaire par une police d’assurance,</w:t>
          </w:r>
        </w:p>
        <w:p w14:paraId="79C47537" w14:textId="77777777" w:rsidR="0044140B" w:rsidRPr="00DE2238" w:rsidRDefault="0044140B" w:rsidP="00323050">
          <w:pPr>
            <w:numPr>
              <w:ilvl w:val="3"/>
              <w:numId w:val="19"/>
            </w:numPr>
            <w:autoSpaceDE w:val="0"/>
            <w:autoSpaceDN w:val="0"/>
            <w:adjustRightInd w:val="0"/>
            <w:ind w:left="927"/>
            <w:jc w:val="both"/>
            <w:rPr>
              <w:rFonts w:cstheme="minorHAnsi"/>
              <w:lang w:eastAsia="fr-BE"/>
            </w:rPr>
          </w:pPr>
          <w:r w:rsidRPr="00DE2238">
            <w:rPr>
              <w:rFonts w:cstheme="minorHAnsi"/>
              <w:lang w:eastAsia="fr-BE"/>
            </w:rPr>
            <w:t>être à même, à tout moment, de renseigner l’établissement scolaire quant à la localisation du stagiaire,</w:t>
          </w:r>
        </w:p>
        <w:p w14:paraId="00D1CABA" w14:textId="77777777" w:rsidR="0044140B" w:rsidRPr="00DE2238" w:rsidRDefault="0044140B" w:rsidP="00323050">
          <w:pPr>
            <w:numPr>
              <w:ilvl w:val="3"/>
              <w:numId w:val="19"/>
            </w:numPr>
            <w:autoSpaceDE w:val="0"/>
            <w:autoSpaceDN w:val="0"/>
            <w:adjustRightInd w:val="0"/>
            <w:ind w:left="927"/>
            <w:jc w:val="both"/>
            <w:rPr>
              <w:rFonts w:cstheme="minorHAnsi"/>
              <w:lang w:eastAsia="fr-BE"/>
            </w:rPr>
          </w:pPr>
          <w:r w:rsidRPr="00DE2238">
            <w:rPr>
              <w:rFonts w:cstheme="minorHAnsi"/>
              <w:lang w:eastAsia="fr-BE"/>
            </w:rPr>
            <w:t>garantir, via la convention, au stagiaire et à l’établissement scolaire le respect des règlementations fédérales et régionales en matière de droit social, de sécurité, d’hygiène,</w:t>
          </w:r>
        </w:p>
        <w:p w14:paraId="0B5AEBE9" w14:textId="77777777" w:rsidR="0044140B" w:rsidRPr="00DE2238" w:rsidRDefault="0044140B" w:rsidP="00323050">
          <w:pPr>
            <w:numPr>
              <w:ilvl w:val="3"/>
              <w:numId w:val="19"/>
            </w:numPr>
            <w:autoSpaceDE w:val="0"/>
            <w:autoSpaceDN w:val="0"/>
            <w:adjustRightInd w:val="0"/>
            <w:ind w:left="927"/>
            <w:jc w:val="both"/>
            <w:rPr>
              <w:rFonts w:cstheme="minorHAnsi"/>
              <w:lang w:eastAsia="fr-BE"/>
            </w:rPr>
          </w:pPr>
          <w:r w:rsidRPr="00DE2238">
            <w:rPr>
              <w:rFonts w:cstheme="minorHAnsi"/>
              <w:lang w:eastAsia="fr-BE"/>
            </w:rPr>
            <w:t>garantir, via la convention, à l’établissement scolaire et au stagiaire une information sur les indemnités et libéralités envisagées.</w:t>
          </w:r>
        </w:p>
        <w:p w14:paraId="3A18EED0" w14:textId="77777777" w:rsidR="0044140B" w:rsidRPr="00DE2238" w:rsidRDefault="0044140B" w:rsidP="0044140B">
          <w:pPr>
            <w:autoSpaceDE w:val="0"/>
            <w:autoSpaceDN w:val="0"/>
            <w:adjustRightInd w:val="0"/>
            <w:jc w:val="both"/>
            <w:rPr>
              <w:rFonts w:cstheme="minorHAnsi"/>
              <w:lang w:eastAsia="fr-BE"/>
            </w:rPr>
          </w:pPr>
        </w:p>
        <w:p w14:paraId="698E6422" w14:textId="77777777" w:rsidR="0044140B" w:rsidRPr="00DE2238" w:rsidRDefault="0044140B" w:rsidP="00323050">
          <w:pPr>
            <w:pStyle w:val="Paragraphedeliste1"/>
            <w:numPr>
              <w:ilvl w:val="0"/>
              <w:numId w:val="19"/>
            </w:numPr>
            <w:suppressAutoHyphens w:val="0"/>
            <w:spacing w:after="80"/>
            <w:ind w:left="357" w:hanging="357"/>
            <w:jc w:val="both"/>
            <w:rPr>
              <w:rFonts w:asciiTheme="minorHAnsi" w:hAnsiTheme="minorHAnsi" w:cstheme="minorHAnsi"/>
            </w:rPr>
          </w:pPr>
          <w:r w:rsidRPr="00DE2238">
            <w:rPr>
              <w:rFonts w:asciiTheme="minorHAnsi" w:hAnsiTheme="minorHAnsi" w:cstheme="minorHAnsi"/>
            </w:rPr>
            <w:t>L’établissement scolaire s’engage à</w:t>
          </w:r>
        </w:p>
        <w:p w14:paraId="16A46849" w14:textId="77777777" w:rsidR="0044140B" w:rsidRPr="00DE2238" w:rsidRDefault="0044140B" w:rsidP="00323050">
          <w:pPr>
            <w:numPr>
              <w:ilvl w:val="3"/>
              <w:numId w:val="19"/>
            </w:numPr>
            <w:autoSpaceDE w:val="0"/>
            <w:autoSpaceDN w:val="0"/>
            <w:adjustRightInd w:val="0"/>
            <w:ind w:left="927"/>
            <w:jc w:val="both"/>
            <w:rPr>
              <w:rFonts w:cstheme="minorHAnsi"/>
              <w:lang w:eastAsia="fr-BE"/>
            </w:rPr>
          </w:pPr>
          <w:r w:rsidRPr="00DE2238">
            <w:rPr>
              <w:rFonts w:cstheme="minorHAnsi"/>
              <w:lang w:eastAsia="fr-BE"/>
            </w:rPr>
            <w:t>définir, dans le carnet de stage,  le type de stage sollicité, sa durée et son horaire, les objectifs de la formation et plus particulièrement de la formation en milieu professionnel durant le stage, les savoirs, aptitudes et compétences professionnelles à acquérir par le jeune durant le stage et les modalités d’évaluation formative ou certificative, en ce compris les grilles critériées quand elles existent,</w:t>
          </w:r>
        </w:p>
        <w:p w14:paraId="3C417CA1" w14:textId="77777777" w:rsidR="0044140B" w:rsidRPr="00DE2238" w:rsidRDefault="0044140B" w:rsidP="00323050">
          <w:pPr>
            <w:numPr>
              <w:ilvl w:val="3"/>
              <w:numId w:val="19"/>
            </w:numPr>
            <w:autoSpaceDE w:val="0"/>
            <w:autoSpaceDN w:val="0"/>
            <w:adjustRightInd w:val="0"/>
            <w:ind w:left="927"/>
            <w:jc w:val="both"/>
            <w:rPr>
              <w:rFonts w:cstheme="minorHAnsi"/>
              <w:lang w:eastAsia="fr-BE"/>
            </w:rPr>
          </w:pPr>
          <w:r w:rsidRPr="00DE2238">
            <w:rPr>
              <w:rFonts w:cstheme="minorHAnsi"/>
              <w:lang w:eastAsia="fr-BE"/>
            </w:rPr>
            <w:t>préparer l’élève au stage et aux obligations et responsabilités qui y sont attachées,</w:t>
          </w:r>
        </w:p>
        <w:p w14:paraId="37570A99" w14:textId="77777777" w:rsidR="0044140B" w:rsidRPr="00DE2238" w:rsidRDefault="0044140B" w:rsidP="00323050">
          <w:pPr>
            <w:numPr>
              <w:ilvl w:val="3"/>
              <w:numId w:val="19"/>
            </w:numPr>
            <w:autoSpaceDE w:val="0"/>
            <w:autoSpaceDN w:val="0"/>
            <w:adjustRightInd w:val="0"/>
            <w:ind w:left="927"/>
            <w:jc w:val="both"/>
            <w:rPr>
              <w:rFonts w:cstheme="minorHAnsi"/>
              <w:lang w:eastAsia="fr-BE"/>
            </w:rPr>
          </w:pPr>
          <w:r w:rsidRPr="00DE2238">
            <w:rPr>
              <w:rFonts w:cstheme="minorHAnsi"/>
              <w:lang w:eastAsia="fr-BE"/>
            </w:rPr>
            <w:t>assurer une formation préalable au stage qui prépare l’élève à en tirer les meilleurs bénéfices et s’assurer que l’élève a acquis les compétences de base qui lui permettent de tirer les meilleurs bénéfices du stage,</w:t>
          </w:r>
        </w:p>
        <w:p w14:paraId="213E6ED1" w14:textId="77777777" w:rsidR="0044140B" w:rsidRPr="00DE2238" w:rsidRDefault="0044140B" w:rsidP="00323050">
          <w:pPr>
            <w:numPr>
              <w:ilvl w:val="0"/>
              <w:numId w:val="24"/>
            </w:numPr>
            <w:autoSpaceDE w:val="0"/>
            <w:autoSpaceDN w:val="0"/>
            <w:adjustRightInd w:val="0"/>
            <w:ind w:left="927"/>
            <w:jc w:val="both"/>
            <w:rPr>
              <w:rFonts w:cstheme="minorHAnsi"/>
              <w:lang w:eastAsia="fr-BE"/>
            </w:rPr>
          </w:pPr>
          <w:r w:rsidRPr="00DE2238">
            <w:rPr>
              <w:rFonts w:cstheme="minorHAnsi"/>
              <w:lang w:eastAsia="fr-BE"/>
            </w:rPr>
            <w:t>désigner un membre de son personnel (dénommé « maître de stage ») qui soit l’interlocuteur privilégié du milieu professionnel et du stagiaire,</w:t>
          </w:r>
        </w:p>
        <w:p w14:paraId="732E1C98" w14:textId="77777777" w:rsidR="0044140B" w:rsidRPr="00DE2238" w:rsidRDefault="0044140B" w:rsidP="00323050">
          <w:pPr>
            <w:numPr>
              <w:ilvl w:val="0"/>
              <w:numId w:val="24"/>
            </w:numPr>
            <w:autoSpaceDE w:val="0"/>
            <w:autoSpaceDN w:val="0"/>
            <w:adjustRightInd w:val="0"/>
            <w:ind w:left="927"/>
            <w:jc w:val="both"/>
            <w:rPr>
              <w:rFonts w:cstheme="minorHAnsi"/>
              <w:lang w:eastAsia="fr-BE"/>
            </w:rPr>
          </w:pPr>
          <w:r w:rsidRPr="00DE2238">
            <w:rPr>
              <w:rFonts w:cstheme="minorHAnsi"/>
              <w:lang w:eastAsia="fr-BE"/>
            </w:rPr>
            <w:t>informer le milieu professionnel de tout problème pouvant apparaître au cours de la période de stage et de nature à l’influencer,</w:t>
          </w:r>
        </w:p>
        <w:p w14:paraId="4B0BD6CC" w14:textId="77777777" w:rsidR="0044140B" w:rsidRPr="00DE2238" w:rsidRDefault="0044140B" w:rsidP="00323050">
          <w:pPr>
            <w:numPr>
              <w:ilvl w:val="0"/>
              <w:numId w:val="24"/>
            </w:numPr>
            <w:autoSpaceDE w:val="0"/>
            <w:autoSpaceDN w:val="0"/>
            <w:adjustRightInd w:val="0"/>
            <w:ind w:left="927"/>
            <w:jc w:val="both"/>
            <w:rPr>
              <w:rFonts w:cstheme="minorHAnsi"/>
              <w:lang w:eastAsia="fr-BE"/>
            </w:rPr>
          </w:pPr>
          <w:r w:rsidRPr="00DE2238">
            <w:rPr>
              <w:rFonts w:cstheme="minorHAnsi"/>
              <w:lang w:eastAsia="fr-BE"/>
            </w:rPr>
            <w:t xml:space="preserve">couvrir par une police d’assurance la responsabilité civile du stagiaire et des maîtres de stage au sein du milieu professionnel, les accidents corporels pouvant survenir au stagiaire au sein du milieu professionnel, ainsi que sur les trajets domicile-milieu professionnel ou </w:t>
          </w:r>
          <w:r w:rsidRPr="00DE2238">
            <w:rPr>
              <w:rFonts w:cstheme="minorHAnsi"/>
              <w:lang w:eastAsia="fr-BE"/>
            </w:rPr>
            <w:lastRenderedPageBreak/>
            <w:t>établissement scolaire-milieu professionnel, et les actes techniques que les maîtres de stages seraient amenés à poser dans les milieux professionnels,</w:t>
          </w:r>
        </w:p>
        <w:p w14:paraId="203C3963" w14:textId="77777777" w:rsidR="0044140B" w:rsidRPr="00DE2238" w:rsidRDefault="0044140B" w:rsidP="00323050">
          <w:pPr>
            <w:numPr>
              <w:ilvl w:val="0"/>
              <w:numId w:val="24"/>
            </w:numPr>
            <w:autoSpaceDE w:val="0"/>
            <w:autoSpaceDN w:val="0"/>
            <w:adjustRightInd w:val="0"/>
            <w:ind w:left="927"/>
            <w:jc w:val="both"/>
            <w:rPr>
              <w:rFonts w:cstheme="minorHAnsi"/>
              <w:lang w:eastAsia="fr-BE"/>
            </w:rPr>
          </w:pPr>
          <w:r w:rsidRPr="00DE2238">
            <w:rPr>
              <w:rFonts w:cstheme="minorHAnsi"/>
              <w:lang w:eastAsia="fr-BE"/>
            </w:rPr>
            <w:t>assurer le suivi du stagiaire en établissant un lien régulier avec le milieu professionnel pour vérifier que le stage se passe dans de bonnes conditions,</w:t>
          </w:r>
        </w:p>
        <w:p w14:paraId="4172464F" w14:textId="77777777" w:rsidR="0044140B" w:rsidRPr="00DE2238" w:rsidRDefault="0044140B" w:rsidP="00323050">
          <w:pPr>
            <w:numPr>
              <w:ilvl w:val="0"/>
              <w:numId w:val="24"/>
            </w:numPr>
            <w:autoSpaceDE w:val="0"/>
            <w:autoSpaceDN w:val="0"/>
            <w:adjustRightInd w:val="0"/>
            <w:ind w:left="927"/>
            <w:jc w:val="both"/>
            <w:rPr>
              <w:rFonts w:cstheme="minorHAnsi"/>
              <w:lang w:eastAsia="fr-BE"/>
            </w:rPr>
          </w:pPr>
          <w:r w:rsidRPr="00DE2238">
            <w:rPr>
              <w:rFonts w:cstheme="minorHAnsi"/>
              <w:lang w:eastAsia="fr-BE"/>
            </w:rPr>
            <w:t>intervenir en cas de problème (absentéisme, comportement non-adéquat, problèmes divers).</w:t>
          </w:r>
        </w:p>
        <w:p w14:paraId="58001924" w14:textId="77777777" w:rsidR="0044140B" w:rsidRPr="00DE2238" w:rsidRDefault="0044140B" w:rsidP="0044140B">
          <w:pPr>
            <w:autoSpaceDE w:val="0"/>
            <w:autoSpaceDN w:val="0"/>
            <w:adjustRightInd w:val="0"/>
            <w:jc w:val="both"/>
            <w:rPr>
              <w:rFonts w:cstheme="minorHAnsi"/>
              <w:b/>
              <w:bCs/>
              <w:lang w:eastAsia="fr-BE"/>
            </w:rPr>
          </w:pPr>
        </w:p>
        <w:p w14:paraId="16D16F1E" w14:textId="77777777" w:rsidR="0044140B" w:rsidRPr="00DE2238" w:rsidRDefault="0044140B" w:rsidP="00323050">
          <w:pPr>
            <w:pStyle w:val="Paragraphedeliste1"/>
            <w:numPr>
              <w:ilvl w:val="0"/>
              <w:numId w:val="19"/>
            </w:numPr>
            <w:tabs>
              <w:tab w:val="left" w:pos="284"/>
            </w:tabs>
            <w:suppressAutoHyphens w:val="0"/>
            <w:spacing w:after="80"/>
            <w:ind w:left="0" w:firstLine="0"/>
            <w:jc w:val="both"/>
            <w:rPr>
              <w:rFonts w:asciiTheme="minorHAnsi" w:hAnsiTheme="minorHAnsi" w:cstheme="minorHAnsi"/>
            </w:rPr>
          </w:pPr>
          <w:r w:rsidRPr="00DE2238">
            <w:rPr>
              <w:rFonts w:asciiTheme="minorHAnsi" w:hAnsiTheme="minorHAnsi" w:cstheme="minorHAnsi"/>
            </w:rPr>
            <w:t>Le stagiaire s’engage à</w:t>
          </w:r>
        </w:p>
        <w:p w14:paraId="7BA0A118" w14:textId="77777777" w:rsidR="0044140B" w:rsidRPr="00DE2238" w:rsidRDefault="0044140B" w:rsidP="00323050">
          <w:pPr>
            <w:numPr>
              <w:ilvl w:val="0"/>
              <w:numId w:val="24"/>
            </w:numPr>
            <w:autoSpaceDE w:val="0"/>
            <w:autoSpaceDN w:val="0"/>
            <w:adjustRightInd w:val="0"/>
            <w:ind w:left="927"/>
            <w:jc w:val="both"/>
            <w:rPr>
              <w:rFonts w:cstheme="minorHAnsi"/>
              <w:lang w:eastAsia="fr-BE"/>
            </w:rPr>
          </w:pPr>
          <w:r w:rsidRPr="00DE2238">
            <w:rPr>
              <w:rFonts w:cstheme="minorHAnsi"/>
              <w:lang w:eastAsia="fr-BE"/>
            </w:rPr>
            <w:t xml:space="preserve">se conformer au règlement en vigueur dans le milieu professionnel et aux dispositions dictées par des impératifs de sécurité, </w:t>
          </w:r>
        </w:p>
        <w:p w14:paraId="5C5115B2" w14:textId="77777777" w:rsidR="0044140B" w:rsidRPr="00DE2238" w:rsidRDefault="0044140B" w:rsidP="00323050">
          <w:pPr>
            <w:numPr>
              <w:ilvl w:val="0"/>
              <w:numId w:val="24"/>
            </w:numPr>
            <w:autoSpaceDE w:val="0"/>
            <w:autoSpaceDN w:val="0"/>
            <w:adjustRightInd w:val="0"/>
            <w:ind w:left="927"/>
            <w:jc w:val="both"/>
            <w:rPr>
              <w:rFonts w:cstheme="minorHAnsi"/>
              <w:lang w:eastAsia="fr-BE"/>
            </w:rPr>
          </w:pPr>
          <w:r w:rsidRPr="00DE2238">
            <w:rPr>
              <w:rFonts w:cstheme="minorHAnsi"/>
              <w:lang w:eastAsia="fr-BE"/>
            </w:rPr>
            <w:t>respecter les horaires du stage, respecter les personnes en charge de sa guidance, se montrer actif et responsable,</w:t>
          </w:r>
        </w:p>
        <w:p w14:paraId="2DBA30CC" w14:textId="77777777" w:rsidR="0044140B" w:rsidRPr="00DE2238" w:rsidRDefault="0044140B" w:rsidP="00323050">
          <w:pPr>
            <w:numPr>
              <w:ilvl w:val="0"/>
              <w:numId w:val="24"/>
            </w:numPr>
            <w:autoSpaceDE w:val="0"/>
            <w:autoSpaceDN w:val="0"/>
            <w:adjustRightInd w:val="0"/>
            <w:ind w:left="927"/>
            <w:jc w:val="both"/>
            <w:rPr>
              <w:rFonts w:cstheme="minorHAnsi"/>
              <w:lang w:eastAsia="fr-BE"/>
            </w:rPr>
          </w:pPr>
          <w:r w:rsidRPr="00DE2238">
            <w:rPr>
              <w:rFonts w:cstheme="minorHAnsi"/>
              <w:lang w:eastAsia="fr-BE"/>
            </w:rPr>
            <w:t>ne pas dévoiler les informations à caractère confidentiel dont il aurait eu connaissance lors de son stage et à remettre au milieu professionnel, à la fin du stage, tout document, matériau ou équipement mis à sa disposition au cours du stage,</w:t>
          </w:r>
        </w:p>
        <w:p w14:paraId="5AEEC17F" w14:textId="77777777" w:rsidR="0044140B" w:rsidRPr="00DE2238" w:rsidRDefault="0044140B" w:rsidP="00323050">
          <w:pPr>
            <w:numPr>
              <w:ilvl w:val="0"/>
              <w:numId w:val="24"/>
            </w:numPr>
            <w:autoSpaceDE w:val="0"/>
            <w:autoSpaceDN w:val="0"/>
            <w:adjustRightInd w:val="0"/>
            <w:ind w:left="927"/>
            <w:jc w:val="both"/>
            <w:rPr>
              <w:rFonts w:cstheme="minorHAnsi"/>
              <w:lang w:eastAsia="fr-BE"/>
            </w:rPr>
          </w:pPr>
          <w:r w:rsidRPr="00DE2238">
            <w:rPr>
              <w:rFonts w:cstheme="minorHAnsi"/>
              <w:lang w:eastAsia="fr-BE"/>
            </w:rPr>
            <w:t>informer le maître de stage de tout problème de nature à influencer le bon déroulement du stage,</w:t>
          </w:r>
        </w:p>
        <w:p w14:paraId="1482189B" w14:textId="77777777" w:rsidR="0044140B" w:rsidRPr="00DE2238" w:rsidRDefault="0044140B" w:rsidP="00323050">
          <w:pPr>
            <w:numPr>
              <w:ilvl w:val="0"/>
              <w:numId w:val="24"/>
            </w:numPr>
            <w:autoSpaceDE w:val="0"/>
            <w:autoSpaceDN w:val="0"/>
            <w:adjustRightInd w:val="0"/>
            <w:ind w:left="927"/>
            <w:jc w:val="both"/>
            <w:rPr>
              <w:rFonts w:cstheme="minorHAnsi"/>
              <w:lang w:eastAsia="fr-BE"/>
            </w:rPr>
          </w:pPr>
          <w:r w:rsidRPr="00DE2238">
            <w:rPr>
              <w:rFonts w:cstheme="minorHAnsi"/>
              <w:lang w:eastAsia="fr-BE"/>
            </w:rPr>
            <w:t xml:space="preserve">être toujours en possession de son carnet de stage, </w:t>
          </w:r>
        </w:p>
        <w:p w14:paraId="5DF6A243" w14:textId="77777777" w:rsidR="0044140B" w:rsidRPr="00DE2238" w:rsidRDefault="0044140B" w:rsidP="00323050">
          <w:pPr>
            <w:numPr>
              <w:ilvl w:val="0"/>
              <w:numId w:val="24"/>
            </w:numPr>
            <w:autoSpaceDE w:val="0"/>
            <w:autoSpaceDN w:val="0"/>
            <w:adjustRightInd w:val="0"/>
            <w:ind w:left="927"/>
            <w:jc w:val="both"/>
            <w:rPr>
              <w:rFonts w:cstheme="minorHAnsi"/>
              <w:lang w:eastAsia="fr-BE"/>
            </w:rPr>
          </w:pPr>
          <w:r w:rsidRPr="00DE2238">
            <w:rPr>
              <w:rFonts w:cstheme="minorHAnsi"/>
              <w:lang w:eastAsia="fr-BE"/>
            </w:rPr>
            <w:t>demeurer toujours sous la  guidance du tuteur ou d’un membre du personnel qualifié.</w:t>
          </w:r>
        </w:p>
        <w:p w14:paraId="59BBC7C5" w14:textId="77777777" w:rsidR="0044140B" w:rsidRPr="00DE2238" w:rsidRDefault="0044140B" w:rsidP="0044140B">
          <w:pPr>
            <w:jc w:val="both"/>
            <w:rPr>
              <w:rFonts w:cstheme="minorHAnsi"/>
            </w:rPr>
          </w:pPr>
        </w:p>
        <w:p w14:paraId="13EBABD5" w14:textId="77777777" w:rsidR="0044140B" w:rsidRPr="00DE2238" w:rsidRDefault="0044140B" w:rsidP="0044140B">
          <w:pPr>
            <w:rPr>
              <w:rFonts w:cstheme="minorHAnsi"/>
              <w:b/>
            </w:rPr>
          </w:pPr>
          <w:r w:rsidRPr="00DE2238">
            <w:rPr>
              <w:rFonts w:cstheme="minorHAnsi"/>
              <w:b/>
            </w:rPr>
            <w:t>Article 2</w:t>
          </w:r>
        </w:p>
        <w:p w14:paraId="532BC6FF" w14:textId="77777777" w:rsidR="0044140B" w:rsidRPr="00DE2238" w:rsidRDefault="0044140B" w:rsidP="0044140B">
          <w:pPr>
            <w:jc w:val="both"/>
            <w:rPr>
              <w:rFonts w:cstheme="minorHAnsi"/>
            </w:rPr>
          </w:pPr>
          <w:r w:rsidRPr="00DE2238">
            <w:rPr>
              <w:rFonts w:cstheme="minorHAnsi"/>
            </w:rPr>
            <w:t>Les objectifs de la formation sont définis dans un document ci-annexé reprenant les compétences à développer et à exercer en cours de stage ainsi que les modes et les critères d’évaluation continue et formative.</w:t>
          </w:r>
        </w:p>
        <w:p w14:paraId="517DFC74" w14:textId="77777777" w:rsidR="0044140B" w:rsidRPr="00DE2238" w:rsidRDefault="0044140B" w:rsidP="0044140B">
          <w:pPr>
            <w:jc w:val="both"/>
            <w:rPr>
              <w:rFonts w:cstheme="minorHAnsi"/>
            </w:rPr>
          </w:pPr>
          <w:r w:rsidRPr="00DE2238">
            <w:rPr>
              <w:rFonts w:cstheme="minorHAnsi"/>
            </w:rPr>
            <w:t>Ce document sera cosigné par le tuteur et par le maître de stage visés à l’article 5.</w:t>
          </w:r>
        </w:p>
        <w:p w14:paraId="694AC37B" w14:textId="77777777" w:rsidR="0044140B" w:rsidRPr="00DE2238" w:rsidRDefault="0044140B" w:rsidP="0044140B">
          <w:pPr>
            <w:jc w:val="both"/>
            <w:rPr>
              <w:rFonts w:cstheme="minorHAnsi"/>
              <w:b/>
            </w:rPr>
          </w:pPr>
        </w:p>
        <w:p w14:paraId="743A419D" w14:textId="77777777" w:rsidR="0044140B" w:rsidRPr="00DE2238" w:rsidRDefault="0044140B" w:rsidP="0044140B">
          <w:pPr>
            <w:jc w:val="both"/>
            <w:rPr>
              <w:rFonts w:cstheme="minorHAnsi"/>
              <w:b/>
            </w:rPr>
          </w:pPr>
          <w:r w:rsidRPr="00DE2238">
            <w:rPr>
              <w:rFonts w:cstheme="minorHAnsi"/>
              <w:b/>
            </w:rPr>
            <w:t>Article 3</w:t>
          </w:r>
        </w:p>
        <w:p w14:paraId="79F40E81" w14:textId="77777777" w:rsidR="0044140B" w:rsidRPr="00DE2238" w:rsidRDefault="0044140B" w:rsidP="0044140B">
          <w:pPr>
            <w:jc w:val="both"/>
            <w:rPr>
              <w:rFonts w:cstheme="minorHAnsi"/>
            </w:rPr>
          </w:pPr>
          <w:r w:rsidRPr="00DE2238">
            <w:rPr>
              <w:rFonts w:cstheme="minorHAnsi"/>
            </w:rPr>
            <w:t>L’entreprise s’engage à ne pas interrompre, par des propositions d’engagement, la poursuite de la formation scolaire du stagiaire.</w:t>
          </w:r>
        </w:p>
        <w:p w14:paraId="22DD6F6A" w14:textId="77777777" w:rsidR="0044140B" w:rsidRPr="00DE2238" w:rsidRDefault="0044140B" w:rsidP="0044140B">
          <w:pPr>
            <w:rPr>
              <w:rFonts w:cstheme="minorHAnsi"/>
              <w:b/>
            </w:rPr>
          </w:pPr>
        </w:p>
        <w:p w14:paraId="2407F56C" w14:textId="77777777" w:rsidR="0044140B" w:rsidRPr="00DE2238" w:rsidRDefault="0044140B" w:rsidP="0044140B">
          <w:pPr>
            <w:rPr>
              <w:rFonts w:cstheme="minorHAnsi"/>
              <w:b/>
            </w:rPr>
          </w:pPr>
          <w:r w:rsidRPr="00DE2238">
            <w:rPr>
              <w:rFonts w:cstheme="minorHAnsi"/>
              <w:b/>
            </w:rPr>
            <w:t>Article 4</w:t>
          </w:r>
        </w:p>
        <w:p w14:paraId="605F07C0" w14:textId="77777777" w:rsidR="0044140B" w:rsidRPr="00DE2238" w:rsidRDefault="0044140B" w:rsidP="0044140B">
          <w:pPr>
            <w:jc w:val="both"/>
            <w:rPr>
              <w:rFonts w:cstheme="minorHAnsi"/>
            </w:rPr>
          </w:pPr>
          <w:r w:rsidRPr="00DE2238">
            <w:rPr>
              <w:rFonts w:cstheme="minorHAnsi"/>
            </w:rPr>
            <w:t>La présente convention prend cours le..............................................et se terminera le ....................................... sauf accord des parties.</w:t>
          </w:r>
        </w:p>
        <w:p w14:paraId="38B93096" w14:textId="77777777" w:rsidR="0044140B" w:rsidRPr="00DE2238" w:rsidRDefault="0044140B" w:rsidP="0044140B">
          <w:pPr>
            <w:jc w:val="both"/>
            <w:rPr>
              <w:rFonts w:cstheme="minorHAnsi"/>
            </w:rPr>
          </w:pPr>
          <w:r w:rsidRPr="00DE2238">
            <w:rPr>
              <w:rFonts w:cstheme="minorHAnsi"/>
            </w:rPr>
            <w:t>Sont joints en annexe, l’horaire et le calendrier de la formation.</w:t>
          </w:r>
        </w:p>
        <w:p w14:paraId="3389AA2F" w14:textId="77777777" w:rsidR="0044140B" w:rsidRPr="00DE2238" w:rsidRDefault="0044140B" w:rsidP="0044140B">
          <w:pPr>
            <w:jc w:val="both"/>
            <w:rPr>
              <w:rFonts w:cstheme="minorHAnsi"/>
            </w:rPr>
          </w:pPr>
          <w:r w:rsidRPr="00DE2238">
            <w:rPr>
              <w:rFonts w:cstheme="minorHAnsi"/>
            </w:rPr>
            <w:t>Toute modification dans la durée et les dates prévues dans l’exécution du contrat de stage n’est autorisée qu’avec l’accord de tous les signataires de la présente convention et fera l’objet d’un avenant à la présente convention.</w:t>
          </w:r>
        </w:p>
        <w:p w14:paraId="43528FB0" w14:textId="77777777" w:rsidR="0044140B" w:rsidRPr="00DE2238" w:rsidRDefault="0044140B" w:rsidP="0044140B">
          <w:pPr>
            <w:jc w:val="both"/>
            <w:rPr>
              <w:rFonts w:cstheme="minorHAnsi"/>
            </w:rPr>
          </w:pPr>
          <w:r w:rsidRPr="00DE2238">
            <w:rPr>
              <w:rFonts w:cstheme="minorHAnsi"/>
            </w:rPr>
            <w:t>En aucun cas, les prestations du stagiaire ne pourront excéder 40 heures/semaine et 8 heures par jour, en ce compris les périodes de formation scolaire.</w:t>
          </w:r>
        </w:p>
        <w:p w14:paraId="515F18C5" w14:textId="77777777" w:rsidR="0044140B" w:rsidRPr="00DE2238" w:rsidRDefault="0044140B" w:rsidP="0044140B">
          <w:pPr>
            <w:jc w:val="both"/>
            <w:rPr>
              <w:rFonts w:cstheme="minorHAnsi"/>
            </w:rPr>
          </w:pPr>
          <w:r w:rsidRPr="00DE2238">
            <w:rPr>
              <w:rFonts w:cstheme="minorHAnsi"/>
            </w:rPr>
            <w:t>Le stagiaire ne peut fournir de prestations pendant plus de 4 heures et demie sans une interruption minimale d’une demi-heure.</w:t>
          </w:r>
        </w:p>
        <w:p w14:paraId="4846227F" w14:textId="77777777" w:rsidR="0044140B" w:rsidRPr="00DE2238" w:rsidRDefault="0044140B" w:rsidP="0044140B">
          <w:pPr>
            <w:jc w:val="both"/>
            <w:rPr>
              <w:rFonts w:cstheme="minorHAnsi"/>
            </w:rPr>
          </w:pPr>
          <w:r w:rsidRPr="00DE2238">
            <w:rPr>
              <w:rFonts w:cstheme="minorHAnsi"/>
            </w:rPr>
            <w:t>L’intervalle entre deux journées de stage doit être de 12 heures consécutives au moins.</w:t>
          </w:r>
        </w:p>
        <w:p w14:paraId="45A62F50" w14:textId="77777777" w:rsidR="0044140B" w:rsidRPr="00DE2238" w:rsidRDefault="0044140B" w:rsidP="0044140B">
          <w:pPr>
            <w:jc w:val="both"/>
            <w:rPr>
              <w:rFonts w:cstheme="minorHAnsi"/>
            </w:rPr>
          </w:pPr>
          <w:r w:rsidRPr="00DE2238">
            <w:rPr>
              <w:rFonts w:cstheme="minorHAnsi"/>
            </w:rPr>
            <w:t>Les stages de nuit (c’est-à-dire entre 23 heures et 6 heures) sont interdits. Si des stages sont organisés le dimanche, ils ne pourront l’être qu’un dimanche sur deux.</w:t>
          </w:r>
        </w:p>
        <w:p w14:paraId="1371ED5A" w14:textId="77777777" w:rsidR="0044140B" w:rsidRPr="00DE2238" w:rsidRDefault="0044140B" w:rsidP="0044140B">
          <w:pPr>
            <w:rPr>
              <w:rFonts w:cstheme="minorHAnsi"/>
              <w:b/>
            </w:rPr>
          </w:pPr>
        </w:p>
        <w:p w14:paraId="14AB4EA5" w14:textId="77777777" w:rsidR="0044140B" w:rsidRPr="00DE2238" w:rsidRDefault="0044140B" w:rsidP="0044140B">
          <w:pPr>
            <w:rPr>
              <w:rFonts w:cstheme="minorHAnsi"/>
              <w:b/>
            </w:rPr>
          </w:pPr>
          <w:r w:rsidRPr="00DE2238">
            <w:rPr>
              <w:rFonts w:cstheme="minorHAnsi"/>
              <w:b/>
            </w:rPr>
            <w:t>Article 5</w:t>
          </w:r>
        </w:p>
        <w:p w14:paraId="0AF4C538" w14:textId="77777777" w:rsidR="0044140B" w:rsidRPr="00DE2238" w:rsidRDefault="0044140B" w:rsidP="0044140B">
          <w:pPr>
            <w:rPr>
              <w:rFonts w:cstheme="minorHAnsi"/>
            </w:rPr>
          </w:pPr>
          <w:r w:rsidRPr="00DE2238">
            <w:rPr>
              <w:rFonts w:cstheme="minorHAnsi"/>
            </w:rPr>
            <w:t>L’établissement scolaire désigne Madame/Monsieur ………………………...................................</w:t>
          </w:r>
        </w:p>
        <w:p w14:paraId="6B3EAE70" w14:textId="77777777" w:rsidR="0044140B" w:rsidRPr="00DE2238" w:rsidRDefault="0044140B" w:rsidP="0044140B">
          <w:pPr>
            <w:jc w:val="both"/>
            <w:rPr>
              <w:rFonts w:cstheme="minorHAnsi"/>
            </w:rPr>
          </w:pPr>
          <w:r w:rsidRPr="00DE2238">
            <w:rPr>
              <w:rFonts w:cstheme="minorHAnsi"/>
            </w:rPr>
            <w:t>membre de son personnel, en qualité de « maître de stage » et lui confie le soin de conduire la formation en entreprise, en concordance avec les objectifs poursuivis.</w:t>
          </w:r>
        </w:p>
        <w:p w14:paraId="5EB6E843" w14:textId="77777777" w:rsidR="0044140B" w:rsidRPr="00DE2238" w:rsidRDefault="0044140B" w:rsidP="0044140B">
          <w:pPr>
            <w:rPr>
              <w:rFonts w:cstheme="minorHAnsi"/>
            </w:rPr>
          </w:pPr>
          <w:r w:rsidRPr="00DE2238">
            <w:rPr>
              <w:rFonts w:cstheme="minorHAnsi"/>
            </w:rPr>
            <w:t>L’entreprise désigne Madame/Monsieur ………………….............................................................</w:t>
          </w:r>
        </w:p>
        <w:p w14:paraId="29F929A2" w14:textId="77777777" w:rsidR="0044140B" w:rsidRPr="00DE2238" w:rsidRDefault="0044140B" w:rsidP="0044140B">
          <w:pPr>
            <w:rPr>
              <w:rFonts w:cstheme="minorHAnsi"/>
            </w:rPr>
          </w:pPr>
          <w:r w:rsidRPr="00DE2238">
            <w:rPr>
              <w:rFonts w:cstheme="minorHAnsi"/>
            </w:rPr>
            <w:t>qui occupe la fonction de: ……………………………..........................................................................</w:t>
          </w:r>
        </w:p>
        <w:p w14:paraId="56BEF6C7" w14:textId="77777777" w:rsidR="0044140B" w:rsidRPr="00DE2238" w:rsidRDefault="0044140B" w:rsidP="0044140B">
          <w:pPr>
            <w:rPr>
              <w:rFonts w:cstheme="minorHAnsi"/>
            </w:rPr>
          </w:pPr>
          <w:r w:rsidRPr="00DE2238">
            <w:rPr>
              <w:rFonts w:cstheme="minorHAnsi"/>
            </w:rPr>
            <w:lastRenderedPageBreak/>
            <w:t>en qualité de «tuteur», lequel partagera avec le maître de stage le soin de conduire la formation en entreprise, en concordance avec les objectifs poursuivis.</w:t>
          </w:r>
        </w:p>
        <w:p w14:paraId="770E22B5" w14:textId="77777777" w:rsidR="0044140B" w:rsidRPr="00DE2238" w:rsidRDefault="0044140B" w:rsidP="0044140B">
          <w:pPr>
            <w:rPr>
              <w:rFonts w:cstheme="minorHAnsi"/>
              <w:b/>
            </w:rPr>
          </w:pPr>
        </w:p>
        <w:p w14:paraId="7456619A" w14:textId="77777777" w:rsidR="0044140B" w:rsidRPr="00DE2238" w:rsidRDefault="0044140B" w:rsidP="0044140B">
          <w:pPr>
            <w:rPr>
              <w:rFonts w:cstheme="minorHAnsi"/>
              <w:b/>
            </w:rPr>
          </w:pPr>
          <w:r w:rsidRPr="00DE2238">
            <w:rPr>
              <w:rFonts w:cstheme="minorHAnsi"/>
              <w:b/>
            </w:rPr>
            <w:t>Article 6</w:t>
          </w:r>
        </w:p>
        <w:p w14:paraId="30EB47DC" w14:textId="77777777" w:rsidR="0044140B" w:rsidRPr="00DE2238" w:rsidRDefault="0044140B" w:rsidP="0044140B">
          <w:pPr>
            <w:jc w:val="both"/>
            <w:rPr>
              <w:rFonts w:cstheme="minorHAnsi"/>
            </w:rPr>
          </w:pPr>
          <w:r w:rsidRPr="00DE2238">
            <w:rPr>
              <w:rFonts w:cstheme="minorHAnsi"/>
            </w:rPr>
            <w:t>§ 1</w:t>
          </w:r>
          <w:r w:rsidRPr="00DE2238">
            <w:rPr>
              <w:rFonts w:cstheme="minorHAnsi"/>
              <w:vertAlign w:val="superscript"/>
            </w:rPr>
            <w:t>er</w:t>
          </w:r>
          <w:r w:rsidRPr="00DE2238">
            <w:rPr>
              <w:rFonts w:cstheme="minorHAnsi"/>
            </w:rPr>
            <w:t>. En cas de force majeure, le stagiaire qui ne peut se présenter dans l’entreprise avertit aussitôt l’établissement scolaire et l’entreprise.</w:t>
          </w:r>
        </w:p>
        <w:p w14:paraId="4D308096" w14:textId="77777777" w:rsidR="0044140B" w:rsidRPr="00DE2238" w:rsidRDefault="0044140B" w:rsidP="0044140B">
          <w:pPr>
            <w:jc w:val="both"/>
            <w:rPr>
              <w:rFonts w:cstheme="minorHAnsi"/>
            </w:rPr>
          </w:pPr>
          <w:r w:rsidRPr="00DE2238">
            <w:rPr>
              <w:rFonts w:cstheme="minorHAnsi"/>
            </w:rPr>
            <w:t>§ 2. Le stagiaire informera le maître de stage de tout problème de nature à influencer le bon déroulement du stage.</w:t>
          </w:r>
        </w:p>
        <w:p w14:paraId="58C1E723" w14:textId="77777777" w:rsidR="0044140B" w:rsidRPr="00DE2238" w:rsidRDefault="0044140B" w:rsidP="0044140B">
          <w:pPr>
            <w:jc w:val="both"/>
            <w:rPr>
              <w:rFonts w:cstheme="minorHAnsi"/>
            </w:rPr>
          </w:pPr>
          <w:r w:rsidRPr="00DE2238">
            <w:rPr>
              <w:rFonts w:cstheme="minorHAnsi"/>
            </w:rPr>
            <w:t>§ 3. Dans les plus brefs délais, le tuteur informera l’établissement scolaire de toute absence du stagiaire ou de tout autre problème pouvant apparaître au cours de la période de stage dans l’entreprise et de nature à influencer cette formation.</w:t>
          </w:r>
        </w:p>
        <w:p w14:paraId="21CD1218" w14:textId="77777777" w:rsidR="0044140B" w:rsidRPr="00DE2238" w:rsidRDefault="0044140B" w:rsidP="0044140B">
          <w:pPr>
            <w:jc w:val="both"/>
            <w:rPr>
              <w:rFonts w:cstheme="minorHAnsi"/>
            </w:rPr>
          </w:pPr>
          <w:r w:rsidRPr="00DE2238">
            <w:rPr>
              <w:rFonts w:cstheme="minorHAnsi"/>
            </w:rPr>
            <w:t>§ 4. L’entreprise sera à même, à tout moment, de renseigner l’établissement scolaire quant à la localisation du stagiaire.</w:t>
          </w:r>
        </w:p>
        <w:p w14:paraId="533BD72B" w14:textId="77777777" w:rsidR="0044140B" w:rsidRPr="00DE2238" w:rsidRDefault="0044140B" w:rsidP="0044140B">
          <w:pPr>
            <w:jc w:val="both"/>
            <w:rPr>
              <w:rFonts w:cstheme="minorHAnsi"/>
            </w:rPr>
          </w:pPr>
          <w:r w:rsidRPr="00DE2238">
            <w:rPr>
              <w:rFonts w:cstheme="minorHAnsi"/>
            </w:rPr>
            <w:t>§ 5. Le maître de stage informera l’entreprise de tout problème pouvant apparaître au cours de la période de stage et de nature à influencer la formation du stagiaire.</w:t>
          </w:r>
        </w:p>
        <w:p w14:paraId="39BA6C28" w14:textId="77777777" w:rsidR="0044140B" w:rsidRPr="00DE2238" w:rsidRDefault="0044140B" w:rsidP="0044140B">
          <w:pPr>
            <w:jc w:val="both"/>
            <w:rPr>
              <w:rFonts w:cstheme="minorHAnsi"/>
            </w:rPr>
          </w:pPr>
          <w:r w:rsidRPr="00DE2238">
            <w:rPr>
              <w:rFonts w:cstheme="minorHAnsi"/>
            </w:rPr>
            <w:t>§ 6. Les informations dont objet aux paragraphes 2, 3 et 5 doivent revêtir un caractère de confidentialité.</w:t>
          </w:r>
        </w:p>
        <w:p w14:paraId="3FD404B6" w14:textId="77777777" w:rsidR="0044140B" w:rsidRPr="00DE2238" w:rsidRDefault="0044140B" w:rsidP="0044140B">
          <w:pPr>
            <w:jc w:val="both"/>
            <w:rPr>
              <w:rFonts w:cstheme="minorHAnsi"/>
            </w:rPr>
          </w:pPr>
        </w:p>
        <w:p w14:paraId="43C58D36" w14:textId="77777777" w:rsidR="0044140B" w:rsidRPr="00DE2238" w:rsidRDefault="0044140B" w:rsidP="0044140B">
          <w:pPr>
            <w:rPr>
              <w:rFonts w:cstheme="minorHAnsi"/>
              <w:b/>
            </w:rPr>
          </w:pPr>
          <w:r w:rsidRPr="00DE2238">
            <w:rPr>
              <w:rFonts w:cstheme="minorHAnsi"/>
              <w:b/>
            </w:rPr>
            <w:t>Article 7</w:t>
          </w:r>
        </w:p>
        <w:p w14:paraId="0CC73B52" w14:textId="77777777" w:rsidR="0044140B" w:rsidRPr="00DE2238" w:rsidRDefault="0044140B" w:rsidP="0044140B">
          <w:pPr>
            <w:jc w:val="both"/>
            <w:rPr>
              <w:rFonts w:cstheme="minorHAnsi"/>
            </w:rPr>
          </w:pPr>
          <w:r w:rsidRPr="00DE2238">
            <w:rPr>
              <w:rFonts w:cstheme="minorHAnsi"/>
            </w:rPr>
            <w:t>Le stagiaire continue de relever de la responsabilité de l’établissement scolaire où il est inscrit. Il n’existe entre lui et l’entreprise aucun engagement de louage de services.</w:t>
          </w:r>
        </w:p>
        <w:p w14:paraId="523B5F14" w14:textId="77777777" w:rsidR="0044140B" w:rsidRPr="00DE2238" w:rsidRDefault="0044140B" w:rsidP="0044140B">
          <w:pPr>
            <w:jc w:val="both"/>
            <w:rPr>
              <w:rFonts w:cstheme="minorHAnsi"/>
            </w:rPr>
          </w:pPr>
        </w:p>
        <w:p w14:paraId="4ABB5523" w14:textId="77777777" w:rsidR="0044140B" w:rsidRPr="00DE2238" w:rsidRDefault="0044140B" w:rsidP="0044140B">
          <w:pPr>
            <w:jc w:val="both"/>
            <w:rPr>
              <w:rFonts w:cstheme="minorHAnsi"/>
            </w:rPr>
          </w:pPr>
          <w:r w:rsidRPr="00DE2238">
            <w:rPr>
              <w:rFonts w:cstheme="minorHAnsi"/>
            </w:rPr>
            <w:t>Cette situation entraîne les conséquences suivantes :</w:t>
          </w:r>
        </w:p>
        <w:p w14:paraId="0FBDF583" w14:textId="77777777" w:rsidR="0044140B" w:rsidRPr="00DE2238" w:rsidRDefault="0044140B" w:rsidP="00323050">
          <w:pPr>
            <w:pStyle w:val="Paragraphedeliste1"/>
            <w:numPr>
              <w:ilvl w:val="0"/>
              <w:numId w:val="50"/>
            </w:numPr>
            <w:suppressAutoHyphens w:val="0"/>
            <w:jc w:val="both"/>
            <w:rPr>
              <w:rFonts w:asciiTheme="minorHAnsi" w:hAnsiTheme="minorHAnsi" w:cstheme="minorHAnsi"/>
            </w:rPr>
          </w:pPr>
          <w:r w:rsidRPr="00DE2238">
            <w:rPr>
              <w:rFonts w:asciiTheme="minorHAnsi" w:hAnsiTheme="minorHAnsi" w:cstheme="minorHAnsi"/>
            </w:rPr>
            <w:t>le stagiaire reste entièrement sous statut scolaire et, de ce fait, n’est ni rémunéré, ni assujetti à la législation sur la sécurité sociale;</w:t>
          </w:r>
        </w:p>
        <w:p w14:paraId="0580553F" w14:textId="77777777" w:rsidR="0044140B" w:rsidRPr="00DE2238" w:rsidRDefault="0044140B" w:rsidP="00323050">
          <w:pPr>
            <w:pStyle w:val="Paragraphedeliste1"/>
            <w:numPr>
              <w:ilvl w:val="0"/>
              <w:numId w:val="50"/>
            </w:numPr>
            <w:suppressAutoHyphens w:val="0"/>
            <w:jc w:val="both"/>
            <w:rPr>
              <w:rFonts w:asciiTheme="minorHAnsi" w:hAnsiTheme="minorHAnsi" w:cstheme="minorHAnsi"/>
            </w:rPr>
          </w:pPr>
          <w:r w:rsidRPr="00DE2238">
            <w:rPr>
              <w:rFonts w:asciiTheme="minorHAnsi" w:hAnsiTheme="minorHAnsi" w:cstheme="minorHAnsi"/>
            </w:rPr>
            <w:t>en matière d’assurance:</w:t>
          </w:r>
        </w:p>
        <w:p w14:paraId="2752FD46" w14:textId="77777777" w:rsidR="0044140B" w:rsidRPr="00DE2238" w:rsidRDefault="0044140B" w:rsidP="00323050">
          <w:pPr>
            <w:pStyle w:val="Paragraphedeliste1"/>
            <w:numPr>
              <w:ilvl w:val="0"/>
              <w:numId w:val="23"/>
            </w:numPr>
            <w:suppressAutoHyphens w:val="0"/>
            <w:ind w:left="927"/>
            <w:jc w:val="both"/>
            <w:rPr>
              <w:rFonts w:asciiTheme="minorHAnsi" w:hAnsiTheme="minorHAnsi" w:cstheme="minorHAnsi"/>
            </w:rPr>
          </w:pPr>
          <w:r w:rsidRPr="00DE2238">
            <w:rPr>
              <w:rFonts w:asciiTheme="minorHAnsi" w:hAnsiTheme="minorHAnsi" w:cstheme="minorHAnsi"/>
            </w:rPr>
            <w:t>le pouvoir organisateur et/ou le (la) chef(fe) d’établissement veilleront à ce que leur contrat d’assurance couvre:</w:t>
          </w:r>
        </w:p>
        <w:p w14:paraId="35CB206D" w14:textId="77777777" w:rsidR="0044140B" w:rsidRPr="00DE2238" w:rsidRDefault="0044140B" w:rsidP="0044140B">
          <w:pPr>
            <w:ind w:left="1134"/>
            <w:jc w:val="both"/>
            <w:rPr>
              <w:rFonts w:cstheme="minorHAnsi"/>
            </w:rPr>
          </w:pPr>
          <w:r w:rsidRPr="00DE2238">
            <w:rPr>
              <w:rFonts w:cstheme="minorHAnsi"/>
            </w:rPr>
            <w:t>• la responsabilité civile du stagiaire et des maîtres de stage au sein de l’entreprise;</w:t>
          </w:r>
        </w:p>
        <w:p w14:paraId="4CA7BFB4" w14:textId="77777777" w:rsidR="0044140B" w:rsidRPr="00DE2238" w:rsidRDefault="0044140B" w:rsidP="0044140B">
          <w:pPr>
            <w:ind w:left="1134"/>
            <w:jc w:val="both"/>
            <w:rPr>
              <w:rFonts w:cstheme="minorHAnsi"/>
            </w:rPr>
          </w:pPr>
          <w:r w:rsidRPr="00DE2238">
            <w:rPr>
              <w:rFonts w:cstheme="minorHAnsi"/>
            </w:rPr>
            <w:t>• les accidents corporels pouvant survenir au stagiaire au sein de l’entreprise, ainsi que sur les trajets domicile-entreprise ou établissement scolaire-entreprise;</w:t>
          </w:r>
        </w:p>
        <w:p w14:paraId="5A722884" w14:textId="77777777" w:rsidR="0044140B" w:rsidRPr="00DE2238" w:rsidRDefault="0044140B" w:rsidP="0044140B">
          <w:pPr>
            <w:ind w:left="1134"/>
            <w:jc w:val="both"/>
            <w:rPr>
              <w:rFonts w:cstheme="minorHAnsi"/>
            </w:rPr>
          </w:pPr>
          <w:r w:rsidRPr="00DE2238">
            <w:rPr>
              <w:rFonts w:cstheme="minorHAnsi"/>
            </w:rPr>
            <w:t>• les actes techniques que les maîtres de stage seraient amenés à poser dans les entreprises.</w:t>
          </w:r>
        </w:p>
        <w:p w14:paraId="68893EC5" w14:textId="77777777" w:rsidR="0044140B" w:rsidRPr="00DE2238" w:rsidRDefault="0044140B" w:rsidP="0044140B">
          <w:pPr>
            <w:rPr>
              <w:rFonts w:cstheme="minorHAnsi"/>
            </w:rPr>
          </w:pPr>
          <w:r w:rsidRPr="00DE2238">
            <w:rPr>
              <w:rFonts w:cstheme="minorHAnsi"/>
            </w:rPr>
            <w:t>(dénomination de la compagnie d’assurance :...........................................................</w:t>
          </w:r>
        </w:p>
        <w:p w14:paraId="7439FE34" w14:textId="77777777" w:rsidR="0044140B" w:rsidRPr="00DE2238" w:rsidRDefault="0044140B" w:rsidP="0044140B">
          <w:pPr>
            <w:rPr>
              <w:rFonts w:cstheme="minorHAnsi"/>
            </w:rPr>
          </w:pPr>
          <w:r w:rsidRPr="00DE2238">
            <w:rPr>
              <w:rFonts w:cstheme="minorHAnsi"/>
            </w:rPr>
            <w:t>numéro de police ..................................................................................</w:t>
          </w:r>
        </w:p>
        <w:p w14:paraId="6FDA0DA5" w14:textId="77777777" w:rsidR="0044140B" w:rsidRPr="00DE2238" w:rsidRDefault="0044140B" w:rsidP="00323050">
          <w:pPr>
            <w:pStyle w:val="Paragraphedeliste1"/>
            <w:numPr>
              <w:ilvl w:val="0"/>
              <w:numId w:val="23"/>
            </w:numPr>
            <w:suppressAutoHyphens w:val="0"/>
            <w:ind w:left="927"/>
            <w:jc w:val="both"/>
            <w:rPr>
              <w:rFonts w:asciiTheme="minorHAnsi" w:hAnsiTheme="minorHAnsi" w:cstheme="minorHAnsi"/>
            </w:rPr>
          </w:pPr>
          <w:r w:rsidRPr="00DE2238">
            <w:rPr>
              <w:rFonts w:asciiTheme="minorHAnsi" w:hAnsiTheme="minorHAnsi" w:cstheme="minorHAnsi"/>
            </w:rPr>
            <w:t>l’entreprise vérifiera que son contrat d’assurance couvre bien sa responsabilité civile vis-à-vis du stagiaire. A défaut, elle fera en sorte qu’il en soit ainsi.</w:t>
          </w:r>
        </w:p>
        <w:p w14:paraId="1B4A5D6B" w14:textId="77777777" w:rsidR="0044140B" w:rsidRPr="00DE2238" w:rsidRDefault="0044140B" w:rsidP="0044140B">
          <w:pPr>
            <w:rPr>
              <w:rFonts w:cstheme="minorHAnsi"/>
            </w:rPr>
          </w:pPr>
          <w:r w:rsidRPr="00DE2238">
            <w:rPr>
              <w:rFonts w:cstheme="minorHAnsi"/>
            </w:rPr>
            <w:t>(dénomination de la compagnie d’assurance :.............................................</w:t>
          </w:r>
        </w:p>
        <w:p w14:paraId="0EEE89B2" w14:textId="77777777" w:rsidR="0044140B" w:rsidRPr="00DE2238" w:rsidRDefault="0044140B" w:rsidP="0044140B">
          <w:pPr>
            <w:rPr>
              <w:rFonts w:cstheme="minorHAnsi"/>
            </w:rPr>
          </w:pPr>
          <w:r w:rsidRPr="00DE2238">
            <w:rPr>
              <w:rFonts w:cstheme="minorHAnsi"/>
            </w:rPr>
            <w:t>numéro de police .....................................................................................</w:t>
          </w:r>
        </w:p>
        <w:p w14:paraId="70253180" w14:textId="77777777" w:rsidR="0044140B" w:rsidRPr="00DE2238" w:rsidRDefault="0044140B" w:rsidP="0044140B">
          <w:pPr>
            <w:rPr>
              <w:rFonts w:cstheme="minorHAnsi"/>
              <w:b/>
            </w:rPr>
          </w:pPr>
        </w:p>
        <w:p w14:paraId="5DE8F269" w14:textId="77777777" w:rsidR="0044140B" w:rsidRPr="00DE2238" w:rsidRDefault="0044140B" w:rsidP="0044140B">
          <w:pPr>
            <w:rPr>
              <w:rFonts w:cstheme="minorHAnsi"/>
              <w:b/>
            </w:rPr>
          </w:pPr>
          <w:r w:rsidRPr="00DE2238">
            <w:rPr>
              <w:rFonts w:cstheme="minorHAnsi"/>
              <w:b/>
            </w:rPr>
            <w:t>Article 8</w:t>
          </w:r>
        </w:p>
        <w:p w14:paraId="4CA88A2C" w14:textId="77777777" w:rsidR="0044140B" w:rsidRPr="00DE2238" w:rsidRDefault="0044140B" w:rsidP="0044140B">
          <w:pPr>
            <w:jc w:val="both"/>
            <w:rPr>
              <w:rFonts w:cstheme="minorHAnsi"/>
            </w:rPr>
          </w:pPr>
          <w:r w:rsidRPr="00DE2238">
            <w:rPr>
              <w:rFonts w:cstheme="minorHAnsi"/>
            </w:rPr>
            <w:t>L’entreprise veille à fournir au stagiaire les vêtements et équipements de sécurité spécifiques à des tâches particulières.</w:t>
          </w:r>
        </w:p>
        <w:p w14:paraId="78C9A6A1" w14:textId="77777777" w:rsidR="0044140B" w:rsidRPr="00DE2238" w:rsidRDefault="0044140B" w:rsidP="0044140B">
          <w:pPr>
            <w:jc w:val="both"/>
            <w:rPr>
              <w:rFonts w:cstheme="minorHAnsi"/>
              <w:b/>
            </w:rPr>
          </w:pPr>
        </w:p>
        <w:p w14:paraId="6B0A56DC" w14:textId="77777777" w:rsidR="0044140B" w:rsidRPr="00DE2238" w:rsidRDefault="0044140B" w:rsidP="0044140B">
          <w:pPr>
            <w:jc w:val="both"/>
            <w:rPr>
              <w:rFonts w:cstheme="minorHAnsi"/>
              <w:b/>
            </w:rPr>
          </w:pPr>
          <w:r w:rsidRPr="00DE2238">
            <w:rPr>
              <w:rFonts w:cstheme="minorHAnsi"/>
              <w:b/>
            </w:rPr>
            <w:t>Article 9</w:t>
          </w:r>
        </w:p>
        <w:p w14:paraId="06B3372D" w14:textId="77777777" w:rsidR="0044140B" w:rsidRPr="00DE2238" w:rsidRDefault="0044140B" w:rsidP="0044140B">
          <w:pPr>
            <w:jc w:val="both"/>
            <w:rPr>
              <w:rFonts w:cstheme="minorHAnsi"/>
            </w:rPr>
          </w:pPr>
          <w:r w:rsidRPr="00DE2238">
            <w:rPr>
              <w:rFonts w:cstheme="minorHAnsi"/>
            </w:rPr>
            <w:t>L’entreprise est tenue d’avertir l’établissement scolaire et/ou l’organisme chargé de la tutelle sanitaire de tout problème de nature médicale constaté dans l’entreprise.</w:t>
          </w:r>
        </w:p>
        <w:p w14:paraId="24587990" w14:textId="77777777" w:rsidR="0044140B" w:rsidRPr="00DE2238" w:rsidRDefault="0044140B" w:rsidP="0044140B">
          <w:pPr>
            <w:jc w:val="both"/>
            <w:rPr>
              <w:rFonts w:cstheme="minorHAnsi"/>
            </w:rPr>
          </w:pPr>
        </w:p>
        <w:p w14:paraId="713C5656" w14:textId="77777777" w:rsidR="0044140B" w:rsidRPr="00DE2238" w:rsidRDefault="0044140B" w:rsidP="0044140B">
          <w:pPr>
            <w:rPr>
              <w:rFonts w:cstheme="minorHAnsi"/>
              <w:b/>
            </w:rPr>
          </w:pPr>
          <w:r w:rsidRPr="00DE2238">
            <w:rPr>
              <w:rFonts w:cstheme="minorHAnsi"/>
              <w:b/>
            </w:rPr>
            <w:t>Article 10</w:t>
          </w:r>
        </w:p>
        <w:p w14:paraId="32C916F5" w14:textId="77777777" w:rsidR="0044140B" w:rsidRPr="00DE2238" w:rsidRDefault="0044140B" w:rsidP="0044140B">
          <w:pPr>
            <w:jc w:val="both"/>
            <w:rPr>
              <w:rFonts w:cstheme="minorHAnsi"/>
            </w:rPr>
          </w:pPr>
          <w:r w:rsidRPr="00DE2238">
            <w:rPr>
              <w:rFonts w:cstheme="minorHAnsi"/>
            </w:rPr>
            <w:t>Le stagiaire accepte de se conformer au règlement en vigueur dans l’entreprise et aux dispositions dictées par des impératifs de sécurité.</w:t>
          </w:r>
        </w:p>
        <w:p w14:paraId="67827644" w14:textId="77777777" w:rsidR="0044140B" w:rsidRPr="00DE2238" w:rsidRDefault="0044140B" w:rsidP="0044140B">
          <w:pPr>
            <w:jc w:val="both"/>
            <w:rPr>
              <w:rFonts w:cstheme="minorHAnsi"/>
            </w:rPr>
          </w:pPr>
          <w:r w:rsidRPr="00DE2238">
            <w:rPr>
              <w:rFonts w:cstheme="minorHAnsi"/>
            </w:rPr>
            <w:lastRenderedPageBreak/>
            <w:t>Il s’engage, en outre, à ne pas dévoiler les informations à caractère confidentiel dont il aurait eu connaissance lors de son stage et à remettre à l’entreprise, à la fin du stage, tout document, matériau ou équipement mis à sa disposition au cours du stage.</w:t>
          </w:r>
        </w:p>
        <w:p w14:paraId="12FFF090" w14:textId="77777777" w:rsidR="0044140B" w:rsidRPr="00DE2238" w:rsidRDefault="0044140B" w:rsidP="0044140B">
          <w:pPr>
            <w:jc w:val="both"/>
            <w:rPr>
              <w:rFonts w:cstheme="minorHAnsi"/>
            </w:rPr>
          </w:pPr>
          <w:r w:rsidRPr="00DE2238">
            <w:rPr>
              <w:rFonts w:cstheme="minorHAnsi"/>
            </w:rPr>
            <w:t>Sur le lieu du stage, le stagiaire doit être en possession de son carnet de stage, lequel, validé par le maître de stage, devra préciser explicitement le lieu du stage, ainsi que les jours et heures de début et de fin des prestations, avec visa du tuteur en regard de ceux-ci.</w:t>
          </w:r>
        </w:p>
        <w:p w14:paraId="7FBC8054" w14:textId="77777777" w:rsidR="0044140B" w:rsidRPr="00DE2238" w:rsidRDefault="0044140B" w:rsidP="0044140B">
          <w:pPr>
            <w:jc w:val="both"/>
            <w:rPr>
              <w:rFonts w:cstheme="minorHAnsi"/>
            </w:rPr>
          </w:pPr>
          <w:r w:rsidRPr="00DE2238">
            <w:rPr>
              <w:rFonts w:cstheme="minorHAnsi"/>
            </w:rPr>
            <w:t>De même, le stagiaire doit être en mesure de présenter sa convention de stage à toute demande formulée dans le cadre de la législation sociale.</w:t>
          </w:r>
        </w:p>
        <w:p w14:paraId="7D94034F" w14:textId="77777777" w:rsidR="0044140B" w:rsidRPr="00DE2238" w:rsidRDefault="0044140B" w:rsidP="0044140B">
          <w:pPr>
            <w:jc w:val="both"/>
            <w:rPr>
              <w:rFonts w:cstheme="minorHAnsi"/>
            </w:rPr>
          </w:pPr>
          <w:r w:rsidRPr="00DE2238">
            <w:rPr>
              <w:rFonts w:cstheme="minorHAnsi"/>
            </w:rPr>
            <w:t>Le stagiaire demeure toujours sous la  guidance du tuteur ou d’un membre du personnel qualifié. Des travaux étrangers à la profession ne peuvent lui être confiés.</w:t>
          </w:r>
        </w:p>
        <w:p w14:paraId="324FE403" w14:textId="77777777" w:rsidR="0044140B" w:rsidRPr="00DE2238" w:rsidRDefault="0044140B" w:rsidP="0044140B">
          <w:pPr>
            <w:rPr>
              <w:rFonts w:cstheme="minorHAnsi"/>
              <w:b/>
            </w:rPr>
          </w:pPr>
        </w:p>
        <w:p w14:paraId="3DEB19BC" w14:textId="77777777" w:rsidR="0044140B" w:rsidRPr="00DE2238" w:rsidRDefault="0044140B" w:rsidP="0044140B">
          <w:pPr>
            <w:rPr>
              <w:rFonts w:cstheme="minorHAnsi"/>
              <w:b/>
            </w:rPr>
          </w:pPr>
          <w:r w:rsidRPr="00DE2238">
            <w:rPr>
              <w:rFonts w:cstheme="minorHAnsi"/>
              <w:b/>
            </w:rPr>
            <w:t>Article 11</w:t>
          </w:r>
        </w:p>
        <w:p w14:paraId="7F47288B" w14:textId="77777777" w:rsidR="0044140B" w:rsidRPr="00DE2238" w:rsidRDefault="0044140B" w:rsidP="0044140B">
          <w:pPr>
            <w:jc w:val="both"/>
            <w:rPr>
              <w:rFonts w:cstheme="minorHAnsi"/>
            </w:rPr>
          </w:pPr>
          <w:r w:rsidRPr="00DE2238">
            <w:rPr>
              <w:rFonts w:cstheme="minorHAnsi"/>
            </w:rPr>
            <w:t>Il peut être mis fin à la convention de stage après concertation préalable entre toutes les parties. Elle peut être suspendue selon les mêmes modalités.</w:t>
          </w:r>
        </w:p>
        <w:p w14:paraId="67EB683C" w14:textId="77777777" w:rsidR="0044140B" w:rsidRPr="00DE2238" w:rsidRDefault="0044140B" w:rsidP="0044140B">
          <w:pPr>
            <w:rPr>
              <w:rFonts w:cstheme="minorHAnsi"/>
              <w:b/>
            </w:rPr>
          </w:pPr>
        </w:p>
        <w:p w14:paraId="4D0ABCDC" w14:textId="77777777" w:rsidR="0044140B" w:rsidRPr="00DE2238" w:rsidRDefault="0044140B" w:rsidP="0044140B">
          <w:pPr>
            <w:jc w:val="both"/>
            <w:rPr>
              <w:rFonts w:cstheme="minorHAnsi"/>
              <w:b/>
            </w:rPr>
          </w:pPr>
        </w:p>
        <w:p w14:paraId="2FFC0F73" w14:textId="77777777" w:rsidR="0044140B" w:rsidRPr="00DE2238" w:rsidRDefault="0044140B" w:rsidP="0044140B">
          <w:pPr>
            <w:jc w:val="both"/>
            <w:rPr>
              <w:rFonts w:cstheme="minorHAnsi"/>
              <w:b/>
            </w:rPr>
          </w:pPr>
        </w:p>
        <w:p w14:paraId="73E98C36" w14:textId="77777777" w:rsidR="0044140B" w:rsidRPr="00DE2238" w:rsidRDefault="0044140B" w:rsidP="0044140B">
          <w:pPr>
            <w:jc w:val="both"/>
            <w:rPr>
              <w:rFonts w:cstheme="minorHAnsi"/>
              <w:b/>
            </w:rPr>
          </w:pPr>
          <w:r w:rsidRPr="00DE2238">
            <w:rPr>
              <w:rFonts w:cstheme="minorHAnsi"/>
              <w:b/>
            </w:rPr>
            <w:t>Article 12</w:t>
          </w:r>
        </w:p>
        <w:p w14:paraId="61B4E0DC" w14:textId="77777777" w:rsidR="0044140B" w:rsidRPr="00DE2238" w:rsidRDefault="0044140B" w:rsidP="0044140B">
          <w:pPr>
            <w:jc w:val="both"/>
            <w:rPr>
              <w:rFonts w:cstheme="minorHAnsi"/>
            </w:rPr>
          </w:pPr>
          <w:r w:rsidRPr="00DE2238">
            <w:rPr>
              <w:rFonts w:cstheme="minorHAnsi"/>
            </w:rPr>
            <w:t>Par définition, le stage est gratuit et n’entraîne pas de rémunération ; toutefois, des indemnités pour frais réellement exposés et des libéralités sont possibles dans le respect de la loi sur le travail ; indemnités et libéralités doivent être mentionnées dans un document en annexe de la présente convention de stage.</w:t>
          </w:r>
        </w:p>
        <w:p w14:paraId="732351D4" w14:textId="77777777" w:rsidR="0044140B" w:rsidRPr="00DE2238" w:rsidRDefault="0044140B" w:rsidP="0044140B">
          <w:pPr>
            <w:rPr>
              <w:rFonts w:cstheme="minorHAnsi"/>
              <w:b/>
            </w:rPr>
          </w:pPr>
        </w:p>
        <w:p w14:paraId="2D072029" w14:textId="77777777" w:rsidR="0044140B" w:rsidRPr="00DE2238" w:rsidRDefault="0044140B" w:rsidP="0044140B">
          <w:pPr>
            <w:rPr>
              <w:rFonts w:cstheme="minorHAnsi"/>
              <w:b/>
            </w:rPr>
          </w:pPr>
          <w:r w:rsidRPr="00DE2238">
            <w:rPr>
              <w:rFonts w:cstheme="minorHAnsi"/>
              <w:b/>
            </w:rPr>
            <w:t>Article 13</w:t>
          </w:r>
        </w:p>
        <w:p w14:paraId="05699F56" w14:textId="77777777" w:rsidR="0044140B" w:rsidRPr="00DE2238" w:rsidRDefault="0044140B" w:rsidP="0044140B">
          <w:pPr>
            <w:jc w:val="both"/>
            <w:rPr>
              <w:rFonts w:cstheme="minorHAnsi"/>
            </w:rPr>
          </w:pPr>
          <w:r w:rsidRPr="00DE2238">
            <w:rPr>
              <w:rFonts w:cstheme="minorHAnsi"/>
            </w:rPr>
            <w:t>Sans préjudice des articles de la présente convention, les dispositions convenues entre les établissements d’enseignement et des organismes sectoriels ou autres restent d’application. Elles sont éventuellement annexées à la présente.</w:t>
          </w:r>
        </w:p>
        <w:p w14:paraId="401262EF" w14:textId="77777777" w:rsidR="0044140B" w:rsidRPr="00DE2238" w:rsidRDefault="0044140B" w:rsidP="0044140B">
          <w:pPr>
            <w:rPr>
              <w:rFonts w:cstheme="minorHAnsi"/>
            </w:rPr>
          </w:pPr>
        </w:p>
        <w:p w14:paraId="1C6A499C" w14:textId="77777777" w:rsidR="0044140B" w:rsidRPr="00DE2238" w:rsidRDefault="0044140B" w:rsidP="0044140B">
          <w:pPr>
            <w:rPr>
              <w:rFonts w:cstheme="minorHAnsi"/>
            </w:rPr>
          </w:pPr>
          <w:r w:rsidRPr="00DE2238">
            <w:rPr>
              <w:rFonts w:cstheme="minorHAnsi"/>
            </w:rPr>
            <w:t>Fait en...............................................exemplaires, le .................................</w:t>
          </w:r>
        </w:p>
        <w:p w14:paraId="3496B6E5" w14:textId="77777777" w:rsidR="0044140B" w:rsidRPr="00DE2238" w:rsidRDefault="0044140B" w:rsidP="0044140B">
          <w:pPr>
            <w:rPr>
              <w:rFonts w:cstheme="minorHAnsi"/>
            </w:rPr>
          </w:pPr>
        </w:p>
        <w:p w14:paraId="14F34523" w14:textId="77777777" w:rsidR="0044140B" w:rsidRPr="00DE2238" w:rsidRDefault="0044140B" w:rsidP="0044140B">
          <w:pPr>
            <w:rPr>
              <w:rFonts w:cstheme="minorHAnsi"/>
            </w:rPr>
          </w:pPr>
          <w:r w:rsidRPr="00DE2238">
            <w:rPr>
              <w:rFonts w:cstheme="minorHAnsi"/>
            </w:rPr>
            <w:t>Pour l’entreprise,</w:t>
          </w:r>
        </w:p>
        <w:p w14:paraId="53B0104D" w14:textId="77777777" w:rsidR="0044140B" w:rsidRPr="00DE2238" w:rsidRDefault="0044140B" w:rsidP="0044140B">
          <w:pPr>
            <w:rPr>
              <w:rFonts w:cstheme="minorHAnsi"/>
            </w:rPr>
          </w:pPr>
          <w:r w:rsidRPr="00DE2238">
            <w:rPr>
              <w:rFonts w:cstheme="minorHAnsi"/>
            </w:rPr>
            <w:t>Lu et approuvé,  Cachet de l’entreprise,</w:t>
          </w:r>
        </w:p>
        <w:p w14:paraId="246E49D8" w14:textId="77777777" w:rsidR="0044140B" w:rsidRPr="00DE2238" w:rsidRDefault="0044140B" w:rsidP="0044140B">
          <w:pPr>
            <w:rPr>
              <w:rFonts w:cstheme="minorHAnsi"/>
            </w:rPr>
          </w:pPr>
        </w:p>
        <w:p w14:paraId="36139E37" w14:textId="77777777" w:rsidR="0044140B" w:rsidRPr="00DE2238" w:rsidRDefault="0044140B" w:rsidP="0044140B">
          <w:pPr>
            <w:rPr>
              <w:rFonts w:cstheme="minorHAnsi"/>
            </w:rPr>
          </w:pPr>
        </w:p>
        <w:p w14:paraId="29A9670B" w14:textId="77777777" w:rsidR="0044140B" w:rsidRPr="00DE2238" w:rsidRDefault="0044140B" w:rsidP="0044140B">
          <w:pPr>
            <w:rPr>
              <w:rFonts w:cstheme="minorHAnsi"/>
            </w:rPr>
          </w:pPr>
          <w:r w:rsidRPr="00DE2238">
            <w:rPr>
              <w:rFonts w:cstheme="minorHAnsi"/>
            </w:rPr>
            <w:t>L’établissement scolaire,</w:t>
          </w:r>
        </w:p>
        <w:p w14:paraId="62E2DA46" w14:textId="77777777" w:rsidR="0044140B" w:rsidRPr="00DE2238" w:rsidRDefault="0044140B" w:rsidP="0044140B">
          <w:pPr>
            <w:rPr>
              <w:rFonts w:cstheme="minorHAnsi"/>
            </w:rPr>
          </w:pPr>
          <w:r w:rsidRPr="00DE2238">
            <w:rPr>
              <w:rFonts w:cstheme="minorHAnsi"/>
            </w:rPr>
            <w:t>Lu et approuvé, Cachet de l’établissement,</w:t>
          </w:r>
        </w:p>
        <w:p w14:paraId="33DCA1FF" w14:textId="77777777" w:rsidR="0044140B" w:rsidRPr="00DE2238" w:rsidRDefault="0044140B" w:rsidP="0044140B">
          <w:pPr>
            <w:rPr>
              <w:rFonts w:cstheme="minorHAnsi"/>
            </w:rPr>
          </w:pPr>
        </w:p>
        <w:p w14:paraId="323F8310" w14:textId="77777777" w:rsidR="0044140B" w:rsidRPr="00DE2238" w:rsidRDefault="0044140B" w:rsidP="0044140B">
          <w:pPr>
            <w:rPr>
              <w:rFonts w:cstheme="minorHAnsi"/>
            </w:rPr>
          </w:pPr>
        </w:p>
        <w:p w14:paraId="4993C4F8" w14:textId="77777777" w:rsidR="0044140B" w:rsidRPr="00DE2238" w:rsidRDefault="0044140B" w:rsidP="0044140B">
          <w:pPr>
            <w:rPr>
              <w:rFonts w:cstheme="minorHAnsi"/>
            </w:rPr>
          </w:pPr>
          <w:r w:rsidRPr="00DE2238">
            <w:rPr>
              <w:rFonts w:cstheme="minorHAnsi"/>
            </w:rPr>
            <w:t>L’élève,</w:t>
          </w:r>
        </w:p>
        <w:p w14:paraId="44F834DC" w14:textId="77777777" w:rsidR="0044140B" w:rsidRPr="00DE2238" w:rsidRDefault="0044140B" w:rsidP="0044140B">
          <w:pPr>
            <w:rPr>
              <w:rFonts w:cstheme="minorHAnsi"/>
            </w:rPr>
          </w:pPr>
          <w:r w:rsidRPr="00DE2238">
            <w:rPr>
              <w:rFonts w:cstheme="minorHAnsi"/>
            </w:rPr>
            <w:t>Lu et approuvé,</w:t>
          </w:r>
        </w:p>
        <w:p w14:paraId="0110C2CD" w14:textId="77777777" w:rsidR="0044140B" w:rsidRPr="00DE2238" w:rsidRDefault="0044140B" w:rsidP="0044140B">
          <w:pPr>
            <w:rPr>
              <w:rFonts w:cstheme="minorHAnsi"/>
            </w:rPr>
          </w:pPr>
        </w:p>
        <w:p w14:paraId="7B0DF501" w14:textId="77777777" w:rsidR="0044140B" w:rsidRPr="00DE2238" w:rsidRDefault="0044140B" w:rsidP="0044140B">
          <w:pPr>
            <w:rPr>
              <w:rFonts w:cstheme="minorHAnsi"/>
            </w:rPr>
          </w:pPr>
        </w:p>
        <w:p w14:paraId="617D32F4" w14:textId="77777777" w:rsidR="0044140B" w:rsidRPr="00DE2238" w:rsidRDefault="0044140B" w:rsidP="0044140B">
          <w:pPr>
            <w:rPr>
              <w:rFonts w:cstheme="minorHAnsi"/>
            </w:rPr>
          </w:pPr>
          <w:r w:rsidRPr="00DE2238">
            <w:rPr>
              <w:rFonts w:cstheme="minorHAnsi"/>
            </w:rPr>
            <w:t>Les parents ou la personne investie de l’autorité parentale (pour le stagiaire mineur),</w:t>
          </w:r>
        </w:p>
        <w:p w14:paraId="1B18AF4E" w14:textId="77777777" w:rsidR="0044140B" w:rsidRPr="00DE2238" w:rsidRDefault="0044140B" w:rsidP="0044140B">
          <w:pPr>
            <w:rPr>
              <w:rFonts w:cstheme="minorHAnsi"/>
            </w:rPr>
          </w:pPr>
          <w:r w:rsidRPr="00DE2238">
            <w:rPr>
              <w:rFonts w:cstheme="minorHAnsi"/>
            </w:rPr>
            <w:t>Lu et approuvé,</w:t>
          </w:r>
        </w:p>
        <w:p w14:paraId="1D0A160F" w14:textId="77777777" w:rsidR="0044140B" w:rsidRPr="00DE2238" w:rsidRDefault="0044140B" w:rsidP="0044140B">
          <w:pPr>
            <w:rPr>
              <w:rFonts w:cstheme="minorHAnsi"/>
              <w:b/>
            </w:rPr>
          </w:pPr>
        </w:p>
        <w:p w14:paraId="26FD054F" w14:textId="77777777" w:rsidR="0044140B" w:rsidRPr="00DE2238" w:rsidRDefault="0044140B" w:rsidP="0044140B">
          <w:pPr>
            <w:rPr>
              <w:rFonts w:cstheme="minorHAnsi"/>
              <w:b/>
            </w:rPr>
          </w:pPr>
        </w:p>
        <w:p w14:paraId="53C16298" w14:textId="77777777" w:rsidR="0044140B" w:rsidRPr="00DE2238" w:rsidRDefault="0044140B" w:rsidP="0044140B">
          <w:pPr>
            <w:rPr>
              <w:rFonts w:cstheme="minorHAnsi"/>
              <w:b/>
            </w:rPr>
          </w:pPr>
          <w:r w:rsidRPr="00DE2238">
            <w:rPr>
              <w:rFonts w:cstheme="minorHAnsi"/>
              <w:b/>
            </w:rPr>
            <w:t>Annexes</w:t>
          </w:r>
        </w:p>
        <w:p w14:paraId="3CF03237" w14:textId="77777777" w:rsidR="0044140B" w:rsidRPr="00DE2238" w:rsidRDefault="0044140B" w:rsidP="00323050">
          <w:pPr>
            <w:pStyle w:val="Paragraphedeliste1"/>
            <w:numPr>
              <w:ilvl w:val="0"/>
              <w:numId w:val="23"/>
            </w:numPr>
            <w:suppressAutoHyphens w:val="0"/>
            <w:ind w:left="927"/>
            <w:jc w:val="both"/>
            <w:rPr>
              <w:rFonts w:asciiTheme="minorHAnsi" w:hAnsiTheme="minorHAnsi" w:cstheme="minorHAnsi"/>
              <w:sz w:val="20"/>
              <w:szCs w:val="20"/>
            </w:rPr>
          </w:pPr>
          <w:r w:rsidRPr="00DE2238">
            <w:rPr>
              <w:rFonts w:asciiTheme="minorHAnsi" w:hAnsiTheme="minorHAnsi" w:cstheme="minorHAnsi"/>
              <w:sz w:val="20"/>
              <w:szCs w:val="20"/>
            </w:rPr>
            <w:t>les objectifs de la formation, les compétences à développer et à exercer en cours de stage, ainsi que les modes et les critères d’évaluation continue et formative (article 2);</w:t>
          </w:r>
        </w:p>
        <w:p w14:paraId="65C34F61" w14:textId="77777777" w:rsidR="0044140B" w:rsidRPr="00DE2238" w:rsidRDefault="0044140B" w:rsidP="00323050">
          <w:pPr>
            <w:pStyle w:val="Paragraphedeliste1"/>
            <w:numPr>
              <w:ilvl w:val="0"/>
              <w:numId w:val="23"/>
            </w:numPr>
            <w:suppressAutoHyphens w:val="0"/>
            <w:ind w:left="927"/>
            <w:jc w:val="both"/>
            <w:rPr>
              <w:rFonts w:asciiTheme="minorHAnsi" w:hAnsiTheme="minorHAnsi" w:cstheme="minorHAnsi"/>
              <w:sz w:val="20"/>
              <w:szCs w:val="20"/>
            </w:rPr>
          </w:pPr>
          <w:r w:rsidRPr="00DE2238">
            <w:rPr>
              <w:rFonts w:asciiTheme="minorHAnsi" w:hAnsiTheme="minorHAnsi" w:cstheme="minorHAnsi"/>
              <w:sz w:val="20"/>
              <w:szCs w:val="20"/>
            </w:rPr>
            <w:t>l’horaire et le calendrier de la formation (article 4);</w:t>
          </w:r>
        </w:p>
        <w:p w14:paraId="10C92F8E" w14:textId="77777777" w:rsidR="0044140B" w:rsidRPr="00DE2238" w:rsidRDefault="0044140B" w:rsidP="00323050">
          <w:pPr>
            <w:pStyle w:val="Paragraphedeliste1"/>
            <w:numPr>
              <w:ilvl w:val="0"/>
              <w:numId w:val="23"/>
            </w:numPr>
            <w:suppressAutoHyphens w:val="0"/>
            <w:ind w:left="927"/>
            <w:jc w:val="both"/>
            <w:rPr>
              <w:rFonts w:asciiTheme="minorHAnsi" w:hAnsiTheme="minorHAnsi" w:cstheme="minorHAnsi"/>
              <w:sz w:val="20"/>
              <w:szCs w:val="20"/>
            </w:rPr>
          </w:pPr>
          <w:r w:rsidRPr="00DE2238">
            <w:rPr>
              <w:rFonts w:asciiTheme="minorHAnsi" w:hAnsiTheme="minorHAnsi" w:cstheme="minorHAnsi"/>
              <w:sz w:val="20"/>
              <w:szCs w:val="20"/>
            </w:rPr>
            <w:t>les éventuelles indemnités et libéralités prévues (article 12) ;</w:t>
          </w:r>
        </w:p>
        <w:p w14:paraId="4730CEEE" w14:textId="3D6F66CF" w:rsidR="0044140B" w:rsidRPr="00AD0B6B" w:rsidRDefault="0044140B" w:rsidP="00323050">
          <w:pPr>
            <w:pStyle w:val="Paragraphedeliste1"/>
            <w:numPr>
              <w:ilvl w:val="0"/>
              <w:numId w:val="23"/>
            </w:numPr>
            <w:suppressAutoHyphens w:val="0"/>
            <w:ind w:left="927"/>
            <w:jc w:val="both"/>
            <w:rPr>
              <w:rFonts w:asciiTheme="minorHAnsi" w:hAnsiTheme="minorHAnsi" w:cstheme="minorHAnsi"/>
              <w:sz w:val="20"/>
              <w:szCs w:val="20"/>
            </w:rPr>
          </w:pPr>
          <w:r w:rsidRPr="00DE2238">
            <w:rPr>
              <w:rFonts w:asciiTheme="minorHAnsi" w:hAnsiTheme="minorHAnsi" w:cstheme="minorHAnsi"/>
              <w:sz w:val="20"/>
              <w:szCs w:val="20"/>
            </w:rPr>
            <w:t>les dispositions particulières éventuelles (article 13).</w:t>
          </w:r>
        </w:p>
        <w:p w14:paraId="367F6A7C" w14:textId="77777777" w:rsidR="0044140B" w:rsidRPr="00DE2238" w:rsidRDefault="0044140B" w:rsidP="0044140B">
          <w:pPr>
            <w:pStyle w:val="Titre4"/>
            <w:rPr>
              <w:bCs/>
            </w:rPr>
          </w:pPr>
          <w:bookmarkStart w:id="236" w:name="_Annexe_5_:_1"/>
          <w:bookmarkStart w:id="237" w:name="_Toc414353021"/>
          <w:bookmarkStart w:id="238" w:name="_Toc453837047"/>
          <w:bookmarkEnd w:id="236"/>
          <w:r w:rsidRPr="00DE2238">
            <w:lastRenderedPageBreak/>
            <w:t>Annexe 5 : Modalités propres aux stages de pratique en responsabilité</w:t>
          </w:r>
          <w:bookmarkEnd w:id="237"/>
          <w:bookmarkEnd w:id="238"/>
        </w:p>
        <w:p w14:paraId="5124F1B6" w14:textId="77777777" w:rsidR="0044140B" w:rsidRPr="00DE2238" w:rsidRDefault="0044140B" w:rsidP="0044140B">
          <w:pPr>
            <w:pStyle w:val="Paragraphedeliste1"/>
            <w:ind w:left="0"/>
            <w:jc w:val="both"/>
            <w:rPr>
              <w:rFonts w:asciiTheme="minorHAnsi" w:hAnsiTheme="minorHAnsi" w:cstheme="minorHAnsi"/>
            </w:rPr>
          </w:pPr>
        </w:p>
        <w:p w14:paraId="1159A4B8" w14:textId="77777777" w:rsidR="0044140B" w:rsidRPr="00DE2238" w:rsidRDefault="0044140B" w:rsidP="0044140B">
          <w:pPr>
            <w:tabs>
              <w:tab w:val="num" w:pos="1428"/>
            </w:tabs>
            <w:jc w:val="both"/>
            <w:rPr>
              <w:rFonts w:cstheme="minorHAnsi"/>
              <w:u w:val="single"/>
            </w:rPr>
          </w:pPr>
          <w:r w:rsidRPr="00DE2238">
            <w:rPr>
              <w:rFonts w:cstheme="minorHAnsi"/>
              <w:u w:val="single"/>
            </w:rPr>
            <w:t>Lieu</w:t>
          </w:r>
        </w:p>
        <w:p w14:paraId="3710D2E7" w14:textId="77777777" w:rsidR="0044140B" w:rsidRPr="00DE2238" w:rsidRDefault="0044140B" w:rsidP="0044140B">
          <w:pPr>
            <w:tabs>
              <w:tab w:val="num" w:pos="1428"/>
            </w:tabs>
            <w:jc w:val="both"/>
            <w:rPr>
              <w:rFonts w:cstheme="minorHAnsi"/>
              <w:u w:val="single"/>
            </w:rPr>
          </w:pPr>
        </w:p>
        <w:p w14:paraId="1B77BA44" w14:textId="77777777" w:rsidR="0044140B" w:rsidRPr="00DE2238" w:rsidRDefault="0044140B" w:rsidP="00323050">
          <w:pPr>
            <w:pStyle w:val="Paragraphedeliste1"/>
            <w:numPr>
              <w:ilvl w:val="0"/>
              <w:numId w:val="19"/>
            </w:numPr>
            <w:tabs>
              <w:tab w:val="left" w:pos="284"/>
            </w:tabs>
            <w:suppressAutoHyphens w:val="0"/>
            <w:ind w:left="0" w:firstLine="0"/>
            <w:jc w:val="both"/>
            <w:rPr>
              <w:rFonts w:asciiTheme="minorHAnsi" w:hAnsiTheme="minorHAnsi" w:cstheme="minorHAnsi"/>
            </w:rPr>
          </w:pPr>
          <w:r w:rsidRPr="00DE2238">
            <w:rPr>
              <w:rFonts w:asciiTheme="minorHAnsi" w:hAnsiTheme="minorHAnsi" w:cstheme="minorHAnsi"/>
            </w:rPr>
            <w:t>Milieu professionnel</w:t>
          </w:r>
        </w:p>
        <w:p w14:paraId="5B318E14" w14:textId="77777777" w:rsidR="0044140B" w:rsidRPr="00DE2238" w:rsidRDefault="0044140B" w:rsidP="0044140B">
          <w:pPr>
            <w:pStyle w:val="Paragraphedeliste1"/>
            <w:ind w:left="0"/>
            <w:jc w:val="both"/>
            <w:rPr>
              <w:rFonts w:asciiTheme="minorHAnsi" w:hAnsiTheme="minorHAnsi" w:cstheme="minorHAnsi"/>
            </w:rPr>
          </w:pPr>
        </w:p>
        <w:p w14:paraId="17248B21" w14:textId="77777777" w:rsidR="0044140B" w:rsidRPr="00DE2238" w:rsidRDefault="0044140B" w:rsidP="0044140B">
          <w:pPr>
            <w:tabs>
              <w:tab w:val="num" w:pos="1428"/>
            </w:tabs>
            <w:jc w:val="both"/>
            <w:rPr>
              <w:rFonts w:cstheme="minorHAnsi"/>
              <w:u w:val="single"/>
            </w:rPr>
          </w:pPr>
          <w:r w:rsidRPr="00DE2238">
            <w:rPr>
              <w:rFonts w:cstheme="minorHAnsi"/>
              <w:u w:val="single"/>
            </w:rPr>
            <w:t>Degré d’autonomie</w:t>
          </w:r>
        </w:p>
        <w:p w14:paraId="6FFA401C" w14:textId="77777777" w:rsidR="0044140B" w:rsidRPr="00DE2238" w:rsidRDefault="0044140B" w:rsidP="0044140B">
          <w:pPr>
            <w:tabs>
              <w:tab w:val="num" w:pos="1428"/>
            </w:tabs>
            <w:jc w:val="both"/>
            <w:rPr>
              <w:rFonts w:cstheme="minorHAnsi"/>
              <w:u w:val="single"/>
            </w:rPr>
          </w:pPr>
        </w:p>
        <w:p w14:paraId="6E7A6B2E" w14:textId="77777777" w:rsidR="0044140B" w:rsidRPr="00DE2238" w:rsidRDefault="0044140B" w:rsidP="00323050">
          <w:pPr>
            <w:pStyle w:val="Paragraphedeliste1"/>
            <w:numPr>
              <w:ilvl w:val="0"/>
              <w:numId w:val="19"/>
            </w:numPr>
            <w:tabs>
              <w:tab w:val="left" w:pos="426"/>
            </w:tabs>
            <w:suppressAutoHyphens w:val="0"/>
            <w:ind w:left="0" w:firstLine="0"/>
            <w:jc w:val="both"/>
            <w:rPr>
              <w:rFonts w:asciiTheme="minorHAnsi" w:hAnsiTheme="minorHAnsi" w:cstheme="minorHAnsi"/>
            </w:rPr>
          </w:pPr>
          <w:r w:rsidRPr="00DE2238">
            <w:rPr>
              <w:rFonts w:asciiTheme="minorHAnsi" w:hAnsiTheme="minorHAnsi" w:cstheme="minorHAnsi"/>
            </w:rPr>
            <w:t>Elevé / travail supervisé par le milieu professionnel</w:t>
          </w:r>
        </w:p>
        <w:p w14:paraId="696EAB09" w14:textId="77777777" w:rsidR="0044140B" w:rsidRPr="00DE2238" w:rsidRDefault="0044140B" w:rsidP="0044140B">
          <w:pPr>
            <w:pStyle w:val="Paragraphedeliste1"/>
            <w:ind w:left="0"/>
            <w:jc w:val="both"/>
            <w:rPr>
              <w:rFonts w:asciiTheme="minorHAnsi" w:hAnsiTheme="minorHAnsi" w:cstheme="minorHAnsi"/>
            </w:rPr>
          </w:pPr>
        </w:p>
        <w:p w14:paraId="55A464B1" w14:textId="77777777" w:rsidR="0044140B" w:rsidRPr="00DE2238" w:rsidRDefault="0044140B" w:rsidP="0044140B">
          <w:pPr>
            <w:tabs>
              <w:tab w:val="num" w:pos="1428"/>
            </w:tabs>
            <w:jc w:val="both"/>
            <w:rPr>
              <w:rFonts w:cstheme="minorHAnsi"/>
              <w:u w:val="single"/>
            </w:rPr>
          </w:pPr>
          <w:r w:rsidRPr="00DE2238">
            <w:rPr>
              <w:rFonts w:cstheme="minorHAnsi"/>
              <w:u w:val="single"/>
            </w:rPr>
            <w:t>Horaire</w:t>
          </w:r>
        </w:p>
        <w:p w14:paraId="1EB7ADC6" w14:textId="77777777" w:rsidR="0044140B" w:rsidRPr="00DE2238" w:rsidRDefault="0044140B" w:rsidP="0044140B">
          <w:pPr>
            <w:tabs>
              <w:tab w:val="num" w:pos="1428"/>
            </w:tabs>
            <w:jc w:val="both"/>
            <w:rPr>
              <w:rFonts w:cstheme="minorHAnsi"/>
              <w:u w:val="single"/>
            </w:rPr>
          </w:pPr>
        </w:p>
        <w:p w14:paraId="079245BF" w14:textId="77777777" w:rsidR="0044140B" w:rsidRPr="00DE2238" w:rsidRDefault="0044140B" w:rsidP="00323050">
          <w:pPr>
            <w:pStyle w:val="Paragraphedeliste1"/>
            <w:numPr>
              <w:ilvl w:val="0"/>
              <w:numId w:val="19"/>
            </w:numPr>
            <w:tabs>
              <w:tab w:val="left" w:pos="426"/>
            </w:tabs>
            <w:suppressAutoHyphens w:val="0"/>
            <w:ind w:left="397" w:hanging="397"/>
            <w:jc w:val="both"/>
            <w:rPr>
              <w:rFonts w:asciiTheme="minorHAnsi" w:hAnsiTheme="minorHAnsi" w:cstheme="minorHAnsi"/>
            </w:rPr>
          </w:pPr>
          <w:r w:rsidRPr="00DE2238">
            <w:rPr>
              <w:rFonts w:asciiTheme="minorHAnsi" w:hAnsiTheme="minorHAnsi" w:cstheme="minorHAnsi"/>
            </w:rPr>
            <w:t>Horaire du milieu professionnel / stages pendant les congés scolaires autorisés (décision du conseil de classe)</w:t>
          </w:r>
        </w:p>
        <w:p w14:paraId="118A6870" w14:textId="77777777" w:rsidR="0044140B" w:rsidRPr="00DE2238" w:rsidRDefault="0044140B" w:rsidP="0044140B">
          <w:pPr>
            <w:tabs>
              <w:tab w:val="num" w:pos="1428"/>
            </w:tabs>
            <w:jc w:val="both"/>
            <w:rPr>
              <w:rFonts w:cstheme="minorHAnsi"/>
            </w:rPr>
          </w:pPr>
        </w:p>
        <w:p w14:paraId="05D53F12" w14:textId="77777777" w:rsidR="0044140B" w:rsidRPr="00DE2238" w:rsidRDefault="0044140B" w:rsidP="0044140B">
          <w:pPr>
            <w:tabs>
              <w:tab w:val="num" w:pos="1428"/>
            </w:tabs>
            <w:jc w:val="both"/>
            <w:rPr>
              <w:rFonts w:cstheme="minorHAnsi"/>
              <w:u w:val="single"/>
            </w:rPr>
          </w:pPr>
          <w:r w:rsidRPr="00DE2238">
            <w:rPr>
              <w:rFonts w:cstheme="minorHAnsi"/>
              <w:u w:val="single"/>
            </w:rPr>
            <w:t>Type d’activités</w:t>
          </w:r>
        </w:p>
        <w:p w14:paraId="60E159B9" w14:textId="77777777" w:rsidR="0044140B" w:rsidRPr="00DE2238" w:rsidRDefault="0044140B" w:rsidP="0044140B">
          <w:pPr>
            <w:tabs>
              <w:tab w:val="num" w:pos="1428"/>
            </w:tabs>
            <w:jc w:val="both"/>
            <w:rPr>
              <w:rFonts w:cstheme="minorHAnsi"/>
              <w:u w:val="single"/>
            </w:rPr>
          </w:pPr>
        </w:p>
        <w:p w14:paraId="403BF349" w14:textId="77777777" w:rsidR="0044140B" w:rsidRPr="00DE2238" w:rsidRDefault="0044140B" w:rsidP="00323050">
          <w:pPr>
            <w:pStyle w:val="Paragraphedeliste1"/>
            <w:numPr>
              <w:ilvl w:val="0"/>
              <w:numId w:val="19"/>
            </w:numPr>
            <w:tabs>
              <w:tab w:val="left" w:pos="426"/>
            </w:tabs>
            <w:suppressAutoHyphens w:val="0"/>
            <w:ind w:left="397" w:hanging="397"/>
            <w:jc w:val="both"/>
            <w:rPr>
              <w:rFonts w:asciiTheme="minorHAnsi" w:hAnsiTheme="minorHAnsi" w:cstheme="minorHAnsi"/>
            </w:rPr>
          </w:pPr>
          <w:r w:rsidRPr="00DE2238">
            <w:rPr>
              <w:rFonts w:asciiTheme="minorHAnsi" w:hAnsiTheme="minorHAnsi" w:cstheme="minorHAnsi"/>
            </w:rPr>
            <w:t>Exécution en autonomie de tâches de plus en plus complexes en fonction du programme d’études</w:t>
          </w:r>
        </w:p>
        <w:p w14:paraId="56F112A2" w14:textId="77777777" w:rsidR="0044140B" w:rsidRPr="00DE2238" w:rsidRDefault="0044140B" w:rsidP="0044140B">
          <w:pPr>
            <w:jc w:val="both"/>
            <w:rPr>
              <w:rFonts w:cstheme="minorHAnsi"/>
              <w:u w:val="single"/>
            </w:rPr>
          </w:pPr>
        </w:p>
        <w:p w14:paraId="7964A5E4" w14:textId="77777777" w:rsidR="0044140B" w:rsidRPr="00DE2238" w:rsidRDefault="0044140B" w:rsidP="0044140B">
          <w:pPr>
            <w:jc w:val="both"/>
            <w:rPr>
              <w:rFonts w:cstheme="minorHAnsi"/>
              <w:u w:val="single"/>
            </w:rPr>
          </w:pPr>
          <w:r w:rsidRPr="00DE2238">
            <w:rPr>
              <w:rFonts w:cstheme="minorHAnsi"/>
              <w:u w:val="single"/>
            </w:rPr>
            <w:t xml:space="preserve">Suivi assuré par l’établissement scolaire </w:t>
          </w:r>
        </w:p>
        <w:p w14:paraId="253D2240" w14:textId="77777777" w:rsidR="0044140B" w:rsidRPr="00DE2238" w:rsidRDefault="0044140B" w:rsidP="0044140B">
          <w:pPr>
            <w:jc w:val="both"/>
            <w:rPr>
              <w:rFonts w:cstheme="minorHAnsi"/>
              <w:u w:val="single"/>
            </w:rPr>
          </w:pPr>
        </w:p>
        <w:p w14:paraId="3557C5FF" w14:textId="77777777" w:rsidR="0044140B" w:rsidRPr="00DE2238" w:rsidRDefault="0044140B" w:rsidP="00323050">
          <w:pPr>
            <w:pStyle w:val="Paragraphedeliste1"/>
            <w:numPr>
              <w:ilvl w:val="0"/>
              <w:numId w:val="18"/>
            </w:numPr>
            <w:tabs>
              <w:tab w:val="clear" w:pos="663"/>
              <w:tab w:val="num" w:pos="426"/>
              <w:tab w:val="num" w:pos="1431"/>
            </w:tabs>
            <w:suppressAutoHyphens w:val="0"/>
            <w:ind w:left="397" w:hanging="397"/>
            <w:jc w:val="both"/>
            <w:rPr>
              <w:rFonts w:asciiTheme="minorHAnsi" w:hAnsiTheme="minorHAnsi" w:cstheme="minorHAnsi"/>
            </w:rPr>
          </w:pPr>
          <w:r w:rsidRPr="00DE2238">
            <w:rPr>
              <w:rFonts w:asciiTheme="minorHAnsi" w:hAnsiTheme="minorHAnsi" w:cstheme="minorHAnsi"/>
            </w:rPr>
            <w:t>Au moins 2 fois par semaine sous forme de visites, téléphones, courriels…</w:t>
          </w:r>
        </w:p>
        <w:p w14:paraId="03538BD3" w14:textId="77777777" w:rsidR="0044140B" w:rsidRPr="00DE2238" w:rsidRDefault="0044140B" w:rsidP="0044140B">
          <w:pPr>
            <w:tabs>
              <w:tab w:val="num" w:pos="1428"/>
            </w:tabs>
            <w:jc w:val="both"/>
            <w:rPr>
              <w:rFonts w:cstheme="minorHAnsi"/>
            </w:rPr>
          </w:pPr>
        </w:p>
        <w:p w14:paraId="3727DC5E" w14:textId="77777777" w:rsidR="0044140B" w:rsidRPr="00DE2238" w:rsidRDefault="0044140B" w:rsidP="0044140B">
          <w:pPr>
            <w:tabs>
              <w:tab w:val="num" w:pos="1428"/>
            </w:tabs>
            <w:jc w:val="both"/>
            <w:rPr>
              <w:rFonts w:cstheme="minorHAnsi"/>
              <w:u w:val="single"/>
            </w:rPr>
          </w:pPr>
          <w:r w:rsidRPr="00DE2238">
            <w:rPr>
              <w:rFonts w:cstheme="minorHAnsi"/>
              <w:u w:val="single"/>
            </w:rPr>
            <w:t>Encadrement</w:t>
          </w:r>
        </w:p>
        <w:p w14:paraId="0F3DDD44" w14:textId="77777777" w:rsidR="0044140B" w:rsidRPr="00DE2238" w:rsidRDefault="0044140B" w:rsidP="0044140B">
          <w:pPr>
            <w:tabs>
              <w:tab w:val="num" w:pos="1428"/>
            </w:tabs>
            <w:jc w:val="both"/>
            <w:rPr>
              <w:rFonts w:cstheme="minorHAnsi"/>
              <w:u w:val="single"/>
            </w:rPr>
          </w:pPr>
        </w:p>
        <w:p w14:paraId="535E3F63" w14:textId="77777777" w:rsidR="0044140B" w:rsidRPr="00DE2238" w:rsidRDefault="0044140B" w:rsidP="00323050">
          <w:pPr>
            <w:pStyle w:val="Paragraphedeliste1"/>
            <w:numPr>
              <w:ilvl w:val="0"/>
              <w:numId w:val="19"/>
            </w:numPr>
            <w:tabs>
              <w:tab w:val="left" w:pos="426"/>
            </w:tabs>
            <w:suppressAutoHyphens w:val="0"/>
            <w:ind w:left="397" w:hanging="397"/>
            <w:jc w:val="both"/>
            <w:rPr>
              <w:rFonts w:asciiTheme="minorHAnsi" w:hAnsiTheme="minorHAnsi" w:cstheme="minorHAnsi"/>
            </w:rPr>
          </w:pPr>
          <w:r w:rsidRPr="00DE2238">
            <w:rPr>
              <w:rFonts w:asciiTheme="minorHAnsi" w:hAnsiTheme="minorHAnsi" w:cstheme="minorHAnsi"/>
            </w:rPr>
            <w:t>Partenariat contractualisé école-milieu professionnel (convention)</w:t>
          </w:r>
        </w:p>
        <w:p w14:paraId="61B28FF4" w14:textId="77777777" w:rsidR="0044140B" w:rsidRPr="00DE2238" w:rsidRDefault="0044140B" w:rsidP="0044140B">
          <w:pPr>
            <w:pStyle w:val="Paragraphedeliste1"/>
            <w:ind w:left="0"/>
            <w:jc w:val="both"/>
            <w:rPr>
              <w:rFonts w:asciiTheme="minorHAnsi" w:hAnsiTheme="minorHAnsi" w:cstheme="minorHAnsi"/>
            </w:rPr>
          </w:pPr>
        </w:p>
        <w:p w14:paraId="1A497F6D" w14:textId="77777777" w:rsidR="0044140B" w:rsidRPr="00DE2238" w:rsidRDefault="0044140B" w:rsidP="0044140B">
          <w:pPr>
            <w:tabs>
              <w:tab w:val="num" w:pos="1428"/>
            </w:tabs>
            <w:jc w:val="both"/>
            <w:rPr>
              <w:rFonts w:cstheme="minorHAnsi"/>
              <w:u w:val="single"/>
            </w:rPr>
          </w:pPr>
          <w:r w:rsidRPr="00DE2238">
            <w:rPr>
              <w:rFonts w:cstheme="minorHAnsi"/>
              <w:u w:val="single"/>
            </w:rPr>
            <w:t>Type d’évaluation</w:t>
          </w:r>
        </w:p>
        <w:p w14:paraId="10AA2EC6" w14:textId="77777777" w:rsidR="0044140B" w:rsidRPr="00DE2238" w:rsidRDefault="0044140B" w:rsidP="0044140B">
          <w:pPr>
            <w:tabs>
              <w:tab w:val="num" w:pos="1428"/>
            </w:tabs>
            <w:jc w:val="both"/>
            <w:rPr>
              <w:rFonts w:cstheme="minorHAnsi"/>
              <w:u w:val="single"/>
            </w:rPr>
          </w:pPr>
        </w:p>
        <w:p w14:paraId="6BD121EB" w14:textId="77777777" w:rsidR="0044140B" w:rsidRPr="00DE2238" w:rsidRDefault="0044140B" w:rsidP="00323050">
          <w:pPr>
            <w:pStyle w:val="Paragraphedeliste1"/>
            <w:numPr>
              <w:ilvl w:val="0"/>
              <w:numId w:val="19"/>
            </w:numPr>
            <w:tabs>
              <w:tab w:val="left" w:pos="426"/>
            </w:tabs>
            <w:suppressAutoHyphens w:val="0"/>
            <w:ind w:left="397" w:hanging="397"/>
            <w:jc w:val="both"/>
            <w:rPr>
              <w:rFonts w:asciiTheme="minorHAnsi" w:hAnsiTheme="minorHAnsi" w:cstheme="minorHAnsi"/>
            </w:rPr>
          </w:pPr>
          <w:r w:rsidRPr="00DE2238">
            <w:rPr>
              <w:rFonts w:asciiTheme="minorHAnsi" w:hAnsiTheme="minorHAnsi" w:cstheme="minorHAnsi"/>
            </w:rPr>
            <w:t>Formative et/ou certificative (en collaboration avec le milieu professionnel) ; l’évaluation peut être réalisée sur le lieu de stage</w:t>
          </w:r>
        </w:p>
        <w:p w14:paraId="510F12DB" w14:textId="77777777" w:rsidR="0044140B" w:rsidRPr="00DE2238" w:rsidRDefault="0044140B" w:rsidP="0044140B">
          <w:pPr>
            <w:pStyle w:val="Paragraphedeliste1"/>
            <w:ind w:left="0"/>
            <w:jc w:val="both"/>
            <w:rPr>
              <w:rFonts w:asciiTheme="minorHAnsi" w:hAnsiTheme="minorHAnsi" w:cstheme="minorHAnsi"/>
            </w:rPr>
          </w:pPr>
        </w:p>
        <w:p w14:paraId="4A533758" w14:textId="77777777" w:rsidR="0044140B" w:rsidRPr="00DE2238" w:rsidRDefault="0044140B" w:rsidP="0044140B">
          <w:pPr>
            <w:tabs>
              <w:tab w:val="num" w:pos="1428"/>
            </w:tabs>
            <w:jc w:val="both"/>
            <w:rPr>
              <w:rFonts w:cstheme="minorHAnsi"/>
              <w:u w:val="single"/>
            </w:rPr>
          </w:pPr>
          <w:r w:rsidRPr="00DE2238">
            <w:rPr>
              <w:rFonts w:cstheme="minorHAnsi"/>
              <w:u w:val="single"/>
            </w:rPr>
            <w:t>Aspects financiers</w:t>
          </w:r>
        </w:p>
        <w:p w14:paraId="757F185C" w14:textId="77777777" w:rsidR="0044140B" w:rsidRPr="00DE2238" w:rsidRDefault="0044140B" w:rsidP="0044140B">
          <w:pPr>
            <w:tabs>
              <w:tab w:val="num" w:pos="1428"/>
            </w:tabs>
            <w:jc w:val="both"/>
            <w:rPr>
              <w:rFonts w:cstheme="minorHAnsi"/>
              <w:u w:val="single"/>
            </w:rPr>
          </w:pPr>
        </w:p>
        <w:p w14:paraId="27D6891E" w14:textId="77777777" w:rsidR="0044140B" w:rsidRPr="00DE2238" w:rsidRDefault="0044140B" w:rsidP="00323050">
          <w:pPr>
            <w:pStyle w:val="Paragraphedeliste1"/>
            <w:numPr>
              <w:ilvl w:val="0"/>
              <w:numId w:val="19"/>
            </w:numPr>
            <w:tabs>
              <w:tab w:val="left" w:pos="426"/>
            </w:tabs>
            <w:suppressAutoHyphens w:val="0"/>
            <w:ind w:left="397" w:hanging="397"/>
            <w:jc w:val="both"/>
            <w:rPr>
              <w:rFonts w:asciiTheme="minorHAnsi" w:hAnsiTheme="minorHAnsi" w:cstheme="minorHAnsi"/>
            </w:rPr>
          </w:pPr>
          <w:r w:rsidRPr="00DE2238">
            <w:rPr>
              <w:rFonts w:asciiTheme="minorHAnsi" w:hAnsiTheme="minorHAnsi" w:cstheme="minorHAnsi"/>
            </w:rPr>
            <w:t>Par définition, le stage est gratuit et n’entraîne pas de rémunération ; toutefois, des indemnités pour frais réellement exposés et des libéralités sont possibles dans le respect de la loi sur le travail ; indemnités et libéralités doivent être mentionnées dans la convention de stage.</w:t>
          </w:r>
        </w:p>
        <w:p w14:paraId="6C571BF0" w14:textId="77777777" w:rsidR="0044140B" w:rsidRPr="00DE2238" w:rsidRDefault="0044140B" w:rsidP="0044140B">
          <w:pPr>
            <w:pStyle w:val="Paragraphedeliste1"/>
            <w:suppressAutoHyphens w:val="0"/>
            <w:ind w:left="0"/>
            <w:jc w:val="both"/>
            <w:rPr>
              <w:rFonts w:asciiTheme="minorHAnsi" w:hAnsiTheme="minorHAnsi" w:cstheme="minorHAnsi"/>
            </w:rPr>
          </w:pPr>
        </w:p>
        <w:p w14:paraId="64D7B06F" w14:textId="77777777" w:rsidR="0044140B" w:rsidRPr="00DE2238" w:rsidRDefault="0044140B" w:rsidP="0044140B">
          <w:pPr>
            <w:rPr>
              <w:b/>
              <w:u w:val="single"/>
            </w:rPr>
          </w:pPr>
          <w:bookmarkStart w:id="239" w:name="_Annexe_6_:_"/>
          <w:bookmarkStart w:id="240" w:name="_Toc414353022"/>
          <w:bookmarkStart w:id="241" w:name="_Toc453837048"/>
          <w:bookmarkEnd w:id="239"/>
          <w:r w:rsidRPr="00DE2238">
            <w:br w:type="page"/>
          </w:r>
        </w:p>
        <w:p w14:paraId="4198820B" w14:textId="77777777" w:rsidR="0044140B" w:rsidRPr="00DE2238" w:rsidRDefault="0044140B" w:rsidP="0044140B">
          <w:pPr>
            <w:pStyle w:val="Titre4"/>
          </w:pPr>
          <w:r w:rsidRPr="00DE2238">
            <w:lastRenderedPageBreak/>
            <w:t>Annexe 6 : Grille critériée d’évaluation des lieux de stage</w:t>
          </w:r>
          <w:bookmarkEnd w:id="240"/>
          <w:bookmarkEnd w:id="241"/>
        </w:p>
        <w:p w14:paraId="12C1B32B" w14:textId="77777777" w:rsidR="0044140B" w:rsidRPr="00DE2238" w:rsidRDefault="0044140B" w:rsidP="0044140B">
          <w:pPr>
            <w:tabs>
              <w:tab w:val="num" w:pos="1431"/>
            </w:tabs>
            <w:jc w:val="both"/>
          </w:pPr>
        </w:p>
        <w:p w14:paraId="2C0343ED" w14:textId="77777777" w:rsidR="0044140B" w:rsidRPr="00DE2238" w:rsidRDefault="0044140B" w:rsidP="0044140B">
          <w:pPr>
            <w:tabs>
              <w:tab w:val="num" w:pos="1431"/>
            </w:tabs>
            <w:jc w:val="both"/>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937"/>
            <w:gridCol w:w="1012"/>
          </w:tblGrid>
          <w:tr w:rsidR="0044140B" w:rsidRPr="00DE2238" w14:paraId="7914E572" w14:textId="77777777" w:rsidTr="00AF52E0">
            <w:tc>
              <w:tcPr>
                <w:tcW w:w="8455" w:type="dxa"/>
              </w:tcPr>
              <w:p w14:paraId="1451A3A2" w14:textId="77777777" w:rsidR="0044140B" w:rsidRPr="00DE2238" w:rsidRDefault="0044140B" w:rsidP="00AF52E0">
                <w:pPr>
                  <w:tabs>
                    <w:tab w:val="num" w:pos="1431"/>
                  </w:tabs>
                  <w:jc w:val="both"/>
                </w:pPr>
                <w:r w:rsidRPr="00DE2238">
                  <w:t>Le milieu professionnel présente un panel d’activités en lien avec le contenu du (des) profil(s) de formation et/ou les objectifs du stage.</w:t>
                </w:r>
              </w:p>
              <w:p w14:paraId="1AFF2ABC" w14:textId="77777777" w:rsidR="0044140B" w:rsidRPr="00DE2238" w:rsidRDefault="0044140B" w:rsidP="00AF52E0">
                <w:pPr>
                  <w:tabs>
                    <w:tab w:val="num" w:pos="1431"/>
                  </w:tabs>
                  <w:jc w:val="both"/>
                </w:pPr>
              </w:p>
            </w:tc>
            <w:tc>
              <w:tcPr>
                <w:tcW w:w="1080" w:type="dxa"/>
              </w:tcPr>
              <w:p w14:paraId="4A174091" w14:textId="77777777" w:rsidR="0044140B" w:rsidRPr="00DE2238" w:rsidRDefault="0044140B" w:rsidP="00AF52E0">
                <w:pPr>
                  <w:tabs>
                    <w:tab w:val="num" w:pos="1431"/>
                  </w:tabs>
                  <w:jc w:val="both"/>
                </w:pPr>
              </w:p>
            </w:tc>
          </w:tr>
          <w:tr w:rsidR="0044140B" w:rsidRPr="00DE2238" w14:paraId="68550BDB" w14:textId="77777777" w:rsidTr="00AF52E0">
            <w:tc>
              <w:tcPr>
                <w:tcW w:w="8455" w:type="dxa"/>
              </w:tcPr>
              <w:p w14:paraId="31B34066" w14:textId="77777777" w:rsidR="0044140B" w:rsidRPr="00DE2238" w:rsidRDefault="0044140B" w:rsidP="00AF52E0">
                <w:pPr>
                  <w:tabs>
                    <w:tab w:val="num" w:pos="1431"/>
                  </w:tabs>
                  <w:jc w:val="both"/>
                  <w:rPr>
                    <w:lang w:eastAsia="fr-BE"/>
                  </w:rPr>
                </w:pPr>
                <w:r w:rsidRPr="00DE2238">
                  <w:t xml:space="preserve">Le milieu professionnel désigne un tuteur </w:t>
                </w:r>
                <w:r w:rsidRPr="00DE2238">
                  <w:rPr>
                    <w:lang w:eastAsia="fr-BE"/>
                  </w:rPr>
                  <w:t>présentant les qualités requises pour l’accompagnement du stagiaire, telles que définies par le profil de fonction.</w:t>
                </w:r>
              </w:p>
              <w:p w14:paraId="44BA57CE" w14:textId="77777777" w:rsidR="0044140B" w:rsidRPr="00DE2238" w:rsidRDefault="0044140B" w:rsidP="00AF52E0">
                <w:pPr>
                  <w:tabs>
                    <w:tab w:val="num" w:pos="1431"/>
                  </w:tabs>
                  <w:jc w:val="both"/>
                </w:pPr>
              </w:p>
            </w:tc>
            <w:tc>
              <w:tcPr>
                <w:tcW w:w="1080" w:type="dxa"/>
              </w:tcPr>
              <w:p w14:paraId="3BC75001" w14:textId="77777777" w:rsidR="0044140B" w:rsidRPr="00DE2238" w:rsidRDefault="0044140B" w:rsidP="00AF52E0">
                <w:pPr>
                  <w:tabs>
                    <w:tab w:val="num" w:pos="1431"/>
                  </w:tabs>
                  <w:jc w:val="both"/>
                </w:pPr>
              </w:p>
            </w:tc>
          </w:tr>
          <w:tr w:rsidR="0044140B" w:rsidRPr="00DE2238" w14:paraId="075AA9C1" w14:textId="77777777" w:rsidTr="00AF52E0">
            <w:tc>
              <w:tcPr>
                <w:tcW w:w="8455" w:type="dxa"/>
              </w:tcPr>
              <w:p w14:paraId="21B4B411" w14:textId="77777777" w:rsidR="0044140B" w:rsidRPr="00DE2238" w:rsidRDefault="0044140B" w:rsidP="00AF52E0">
                <w:pPr>
                  <w:tabs>
                    <w:tab w:val="num" w:pos="1431"/>
                  </w:tabs>
                  <w:jc w:val="both"/>
                </w:pPr>
                <w:r w:rsidRPr="00DE2238">
                  <w:t>Le milieu professionnel n’accepte pas plus de 1 stagiaire pour 5 travailleurs occupés (le nombre de 5 peut être réduit pour des raisons à exposer précisément).</w:t>
                </w:r>
              </w:p>
              <w:p w14:paraId="2C6CAC0C" w14:textId="77777777" w:rsidR="0044140B" w:rsidRPr="00DE2238" w:rsidRDefault="0044140B" w:rsidP="00AF52E0">
                <w:pPr>
                  <w:tabs>
                    <w:tab w:val="num" w:pos="1431"/>
                  </w:tabs>
                  <w:jc w:val="both"/>
                </w:pPr>
              </w:p>
            </w:tc>
            <w:tc>
              <w:tcPr>
                <w:tcW w:w="1080" w:type="dxa"/>
              </w:tcPr>
              <w:p w14:paraId="601100DB" w14:textId="77777777" w:rsidR="0044140B" w:rsidRPr="00DE2238" w:rsidRDefault="0044140B" w:rsidP="00AF52E0">
                <w:pPr>
                  <w:tabs>
                    <w:tab w:val="num" w:pos="1431"/>
                  </w:tabs>
                  <w:jc w:val="both"/>
                </w:pPr>
              </w:p>
            </w:tc>
          </w:tr>
          <w:tr w:rsidR="0044140B" w:rsidRPr="00DE2238" w14:paraId="3A3DC501" w14:textId="77777777" w:rsidTr="00AF52E0">
            <w:tc>
              <w:tcPr>
                <w:tcW w:w="8455" w:type="dxa"/>
              </w:tcPr>
              <w:p w14:paraId="3C2EFC92" w14:textId="77777777" w:rsidR="0044140B" w:rsidRPr="00DE2238" w:rsidRDefault="0044140B" w:rsidP="00AF52E0">
                <w:pPr>
                  <w:tabs>
                    <w:tab w:val="num" w:pos="1431"/>
                  </w:tabs>
                  <w:jc w:val="both"/>
                </w:pPr>
                <w:r w:rsidRPr="00DE2238">
                  <w:t>Le milieu professionnel entretient des relations suivies avec le maître de stage avant, pendant et après le stage pour la préparation, l’accompagnement et l’évaluation du jeune.</w:t>
                </w:r>
              </w:p>
              <w:p w14:paraId="719C545D" w14:textId="77777777" w:rsidR="0044140B" w:rsidRPr="00DE2238" w:rsidRDefault="0044140B" w:rsidP="00AF52E0">
                <w:pPr>
                  <w:tabs>
                    <w:tab w:val="num" w:pos="1431"/>
                  </w:tabs>
                  <w:jc w:val="both"/>
                </w:pPr>
              </w:p>
            </w:tc>
            <w:tc>
              <w:tcPr>
                <w:tcW w:w="1080" w:type="dxa"/>
              </w:tcPr>
              <w:p w14:paraId="155D6022" w14:textId="77777777" w:rsidR="0044140B" w:rsidRPr="00DE2238" w:rsidRDefault="0044140B" w:rsidP="00AF52E0">
                <w:pPr>
                  <w:tabs>
                    <w:tab w:val="num" w:pos="1431"/>
                  </w:tabs>
                  <w:jc w:val="both"/>
                </w:pPr>
              </w:p>
            </w:tc>
          </w:tr>
          <w:tr w:rsidR="0044140B" w:rsidRPr="00DE2238" w14:paraId="746D6EA0" w14:textId="77777777" w:rsidTr="00AF52E0">
            <w:tc>
              <w:tcPr>
                <w:tcW w:w="8455" w:type="dxa"/>
              </w:tcPr>
              <w:p w14:paraId="6EBB8A3B" w14:textId="77777777" w:rsidR="0044140B" w:rsidRPr="00DE2238" w:rsidRDefault="0044140B" w:rsidP="00AF52E0">
                <w:pPr>
                  <w:tabs>
                    <w:tab w:val="num" w:pos="1431"/>
                  </w:tabs>
                  <w:jc w:val="both"/>
                </w:pPr>
                <w:r w:rsidRPr="00DE2238">
                  <w:t>Le milieu professionnel respecte les objectifs du stage et offre un espace de formation à l’élève en ne le cantonnant pas à des tâches sans intérêt.</w:t>
                </w:r>
              </w:p>
              <w:p w14:paraId="2BB2F597" w14:textId="77777777" w:rsidR="0044140B" w:rsidRPr="00DE2238" w:rsidRDefault="0044140B" w:rsidP="00AF52E0">
                <w:pPr>
                  <w:tabs>
                    <w:tab w:val="num" w:pos="1431"/>
                  </w:tabs>
                  <w:jc w:val="both"/>
                </w:pPr>
              </w:p>
            </w:tc>
            <w:tc>
              <w:tcPr>
                <w:tcW w:w="1080" w:type="dxa"/>
              </w:tcPr>
              <w:p w14:paraId="0B847AF3" w14:textId="77777777" w:rsidR="0044140B" w:rsidRPr="00DE2238" w:rsidRDefault="0044140B" w:rsidP="00AF52E0">
                <w:pPr>
                  <w:tabs>
                    <w:tab w:val="num" w:pos="1431"/>
                  </w:tabs>
                  <w:jc w:val="both"/>
                </w:pPr>
              </w:p>
            </w:tc>
          </w:tr>
          <w:tr w:rsidR="0044140B" w:rsidRPr="00DE2238" w14:paraId="311CFD9F" w14:textId="77777777" w:rsidTr="00AF52E0">
            <w:tc>
              <w:tcPr>
                <w:tcW w:w="8455" w:type="dxa"/>
              </w:tcPr>
              <w:p w14:paraId="2539F2BA" w14:textId="77777777" w:rsidR="0044140B" w:rsidRPr="00DE2238" w:rsidRDefault="0044140B" w:rsidP="00AF52E0">
                <w:pPr>
                  <w:tabs>
                    <w:tab w:val="num" w:pos="1431"/>
                  </w:tabs>
                  <w:jc w:val="both"/>
                </w:pPr>
                <w:r w:rsidRPr="00DE2238">
                  <w:t>Si le milieu professionnel a déjà accueilli des stagiaires, cela s’est passé à la satisfaction de tous les partenaires concernés.</w:t>
                </w:r>
              </w:p>
              <w:p w14:paraId="3B219420" w14:textId="77777777" w:rsidR="0044140B" w:rsidRPr="00DE2238" w:rsidRDefault="0044140B" w:rsidP="00AF52E0">
                <w:pPr>
                  <w:tabs>
                    <w:tab w:val="num" w:pos="1431"/>
                  </w:tabs>
                  <w:jc w:val="both"/>
                </w:pPr>
              </w:p>
            </w:tc>
            <w:tc>
              <w:tcPr>
                <w:tcW w:w="1080" w:type="dxa"/>
              </w:tcPr>
              <w:p w14:paraId="123C5F34" w14:textId="77777777" w:rsidR="0044140B" w:rsidRPr="00DE2238" w:rsidRDefault="0044140B" w:rsidP="00AF52E0">
                <w:pPr>
                  <w:tabs>
                    <w:tab w:val="num" w:pos="1431"/>
                  </w:tabs>
                  <w:jc w:val="both"/>
                </w:pPr>
              </w:p>
            </w:tc>
          </w:tr>
        </w:tbl>
        <w:p w14:paraId="403A8B49" w14:textId="77777777" w:rsidR="0044140B" w:rsidRPr="00DE2238" w:rsidRDefault="0044140B" w:rsidP="0044140B">
          <w:pPr>
            <w:tabs>
              <w:tab w:val="num" w:pos="1431"/>
            </w:tabs>
            <w:jc w:val="both"/>
          </w:pPr>
        </w:p>
        <w:p w14:paraId="20FE5726" w14:textId="77777777" w:rsidR="0044140B" w:rsidRPr="00DE2238" w:rsidRDefault="0044140B" w:rsidP="0044140B">
          <w:pPr>
            <w:rPr>
              <w:b/>
              <w:u w:val="single"/>
            </w:rPr>
          </w:pPr>
          <w:bookmarkStart w:id="242" w:name="_Annexe_7_:_"/>
          <w:bookmarkStart w:id="243" w:name="_Annexe_7_:"/>
          <w:bookmarkStart w:id="244" w:name="_Toc414353023"/>
          <w:bookmarkStart w:id="245" w:name="_Toc453837049"/>
          <w:bookmarkEnd w:id="242"/>
          <w:bookmarkEnd w:id="243"/>
          <w:r w:rsidRPr="00DE2238">
            <w:br w:type="page"/>
          </w:r>
        </w:p>
        <w:p w14:paraId="5862084C" w14:textId="77777777" w:rsidR="0044140B" w:rsidRPr="00DE2238" w:rsidRDefault="0044140B" w:rsidP="0044140B">
          <w:pPr>
            <w:pStyle w:val="Titre4"/>
          </w:pPr>
          <w:r w:rsidRPr="00DE2238">
            <w:lastRenderedPageBreak/>
            <w:t>Annexe 7 : Demande d’aide dans la recherche de lieux de stage - Enseignement spécialisé de forme 3</w:t>
          </w:r>
          <w:bookmarkEnd w:id="244"/>
          <w:bookmarkEnd w:id="245"/>
        </w:p>
        <w:p w14:paraId="43E52DFE" w14:textId="77777777" w:rsidR="0044140B" w:rsidRPr="00DE2238" w:rsidRDefault="0044140B" w:rsidP="0044140B">
          <w:pPr>
            <w:jc w:val="both"/>
            <w:rPr>
              <w:rFonts w:cstheme="minorHAnsi"/>
              <w:b/>
              <w:u w:val="single"/>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39"/>
          </w:tblGrid>
          <w:tr w:rsidR="0044140B" w:rsidRPr="00DE2238" w14:paraId="68AD85F6" w14:textId="77777777" w:rsidTr="00AF52E0">
            <w:tc>
              <w:tcPr>
                <w:tcW w:w="9212" w:type="dxa"/>
                <w:vAlign w:val="center"/>
              </w:tcPr>
              <w:p w14:paraId="4A222FB5" w14:textId="77777777" w:rsidR="0044140B" w:rsidRPr="00DE2238" w:rsidRDefault="0044140B" w:rsidP="00AF52E0">
                <w:pPr>
                  <w:spacing w:after="120"/>
                  <w:rPr>
                    <w:rFonts w:cstheme="minorHAnsi"/>
                  </w:rPr>
                </w:pPr>
                <w:r w:rsidRPr="00DE2238">
                  <w:rPr>
                    <w:rFonts w:cstheme="minorHAnsi"/>
                  </w:rPr>
                  <w:t>N° FASE de l’établissement : ......................</w:t>
                </w:r>
              </w:p>
              <w:p w14:paraId="1C8D02B4" w14:textId="77777777" w:rsidR="0044140B" w:rsidRPr="00DE2238" w:rsidRDefault="0044140B" w:rsidP="00AF52E0">
                <w:pPr>
                  <w:spacing w:after="120"/>
                  <w:rPr>
                    <w:rFonts w:cstheme="minorHAnsi"/>
                  </w:rPr>
                </w:pPr>
                <w:r w:rsidRPr="00DE2238">
                  <w:rPr>
                    <w:rFonts w:cstheme="minorHAnsi"/>
                  </w:rPr>
                  <w:t>Dénomination de l’établissement : ..................................................................................</w:t>
                </w:r>
              </w:p>
            </w:tc>
          </w:tr>
        </w:tbl>
        <w:p w14:paraId="63F90EA6" w14:textId="77777777" w:rsidR="0044140B" w:rsidRPr="00DE2238" w:rsidRDefault="0044140B" w:rsidP="0044140B">
          <w:pPr>
            <w:jc w:val="both"/>
            <w:rPr>
              <w:rFonts w:cstheme="minorHAnsi"/>
              <w:b/>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20"/>
            <w:gridCol w:w="565"/>
            <w:gridCol w:w="2448"/>
            <w:gridCol w:w="5006"/>
          </w:tblGrid>
          <w:tr w:rsidR="0044140B" w:rsidRPr="00DE2238" w14:paraId="639DB215" w14:textId="77777777" w:rsidTr="00AF52E0">
            <w:trPr>
              <w:trHeight w:val="386"/>
            </w:trPr>
            <w:tc>
              <w:tcPr>
                <w:tcW w:w="9212" w:type="dxa"/>
                <w:gridSpan w:val="4"/>
                <w:vAlign w:val="center"/>
              </w:tcPr>
              <w:p w14:paraId="64B3DFCD" w14:textId="77777777" w:rsidR="0044140B" w:rsidRPr="00DE2238" w:rsidRDefault="0044140B" w:rsidP="00AF52E0">
                <w:pPr>
                  <w:rPr>
                    <w:rFonts w:cstheme="minorHAnsi"/>
                  </w:rPr>
                </w:pPr>
                <w:r w:rsidRPr="00DE2238">
                  <w:rPr>
                    <w:rFonts w:cstheme="minorHAnsi"/>
                  </w:rPr>
                  <w:t>La demande de lieux de stage concerne l’élève ou les élèves :</w:t>
                </w:r>
              </w:p>
            </w:tc>
          </w:tr>
          <w:tr w:rsidR="0044140B" w:rsidRPr="00DE2238" w14:paraId="284FF407" w14:textId="77777777" w:rsidTr="00AF52E0">
            <w:trPr>
              <w:trHeight w:val="292"/>
            </w:trPr>
            <w:tc>
              <w:tcPr>
                <w:tcW w:w="2088" w:type="dxa"/>
                <w:gridSpan w:val="2"/>
                <w:vAlign w:val="center"/>
              </w:tcPr>
              <w:p w14:paraId="33C5BE13" w14:textId="77777777" w:rsidR="0044140B" w:rsidRPr="00DE2238" w:rsidRDefault="0044140B" w:rsidP="00AF52E0">
                <w:pPr>
                  <w:rPr>
                    <w:rFonts w:cstheme="minorHAnsi"/>
                  </w:rPr>
                </w:pPr>
                <w:r w:rsidRPr="00DE2238">
                  <w:rPr>
                    <w:rFonts w:cstheme="minorHAnsi"/>
                  </w:rPr>
                  <w:t>NOM(s) et prénom(s)</w:t>
                </w:r>
              </w:p>
            </w:tc>
            <w:tc>
              <w:tcPr>
                <w:tcW w:w="7124" w:type="dxa"/>
                <w:gridSpan w:val="2"/>
                <w:vAlign w:val="center"/>
              </w:tcPr>
              <w:p w14:paraId="4419AEB3" w14:textId="77777777" w:rsidR="0044140B" w:rsidRPr="00DE2238" w:rsidRDefault="0044140B" w:rsidP="00AF52E0">
                <w:pPr>
                  <w:rPr>
                    <w:rFonts w:cstheme="minorHAnsi"/>
                  </w:rPr>
                </w:pPr>
                <w:r w:rsidRPr="00DE2238">
                  <w:rPr>
                    <w:rFonts w:cstheme="minorHAnsi"/>
                  </w:rPr>
                  <w:t>………………………………………………………………………………………….....……………………………………………………………………………………….…</w:t>
                </w:r>
              </w:p>
            </w:tc>
          </w:tr>
          <w:tr w:rsidR="0044140B" w:rsidRPr="00DE2238" w14:paraId="35AA4C24" w14:textId="77777777" w:rsidTr="00AF52E0">
            <w:trPr>
              <w:trHeight w:val="292"/>
            </w:trPr>
            <w:tc>
              <w:tcPr>
                <w:tcW w:w="9212" w:type="dxa"/>
                <w:gridSpan w:val="4"/>
                <w:vAlign w:val="center"/>
              </w:tcPr>
              <w:p w14:paraId="1E5172B5" w14:textId="77777777" w:rsidR="0044140B" w:rsidRPr="00DE2238" w:rsidRDefault="0044140B" w:rsidP="00AF52E0">
                <w:pPr>
                  <w:rPr>
                    <w:rFonts w:cstheme="minorHAnsi"/>
                  </w:rPr>
                </w:pPr>
                <w:r w:rsidRPr="00DE2238">
                  <w:rPr>
                    <w:rFonts w:cstheme="minorHAnsi"/>
                  </w:rPr>
                  <w:t xml:space="preserve">Inscrit(s) en                            </w:t>
                </w:r>
              </w:p>
            </w:tc>
          </w:tr>
          <w:tr w:rsidR="0044140B" w:rsidRPr="00DE2238" w14:paraId="62DA734B" w14:textId="77777777" w:rsidTr="00AF52E0">
            <w:trPr>
              <w:trHeight w:val="288"/>
            </w:trPr>
            <w:tc>
              <w:tcPr>
                <w:tcW w:w="1548" w:type="dxa"/>
                <w:vMerge w:val="restart"/>
                <w:vAlign w:val="center"/>
              </w:tcPr>
              <w:p w14:paraId="6137D85E" w14:textId="77777777" w:rsidR="0044140B" w:rsidRPr="00DE2238" w:rsidRDefault="0044140B" w:rsidP="00AF52E0">
                <w:pPr>
                  <w:rPr>
                    <w:rFonts w:cstheme="minorHAnsi"/>
                  </w:rPr>
                </w:pPr>
                <w:r w:rsidRPr="00DE2238">
                  <w:rPr>
                    <w:rFonts w:cstheme="minorHAnsi"/>
                  </w:rPr>
                  <w:sym w:font="Wingdings" w:char="F0A8"/>
                </w:r>
                <w:r w:rsidRPr="00DE2238">
                  <w:rPr>
                    <w:rFonts w:cstheme="minorHAnsi"/>
                  </w:rPr>
                  <w:t xml:space="preserve">     Forme 3       </w:t>
                </w:r>
              </w:p>
            </w:tc>
            <w:tc>
              <w:tcPr>
                <w:tcW w:w="2880" w:type="dxa"/>
                <w:gridSpan w:val="2"/>
                <w:vAlign w:val="center"/>
              </w:tcPr>
              <w:p w14:paraId="36747F71" w14:textId="77777777" w:rsidR="0044140B" w:rsidRPr="00DE2238" w:rsidRDefault="0044140B" w:rsidP="00AF52E0">
                <w:pPr>
                  <w:rPr>
                    <w:rFonts w:cstheme="minorHAnsi"/>
                  </w:rPr>
                </w:pPr>
                <w:r w:rsidRPr="00DE2238">
                  <w:rPr>
                    <w:rFonts w:cstheme="minorHAnsi"/>
                  </w:rPr>
                  <w:t>Secteur : ………………………</w:t>
                </w:r>
              </w:p>
            </w:tc>
            <w:tc>
              <w:tcPr>
                <w:tcW w:w="4784" w:type="dxa"/>
                <w:vMerge w:val="restart"/>
                <w:vAlign w:val="center"/>
              </w:tcPr>
              <w:p w14:paraId="2E49DE1B" w14:textId="77777777" w:rsidR="0044140B" w:rsidRPr="00DE2238" w:rsidRDefault="0044140B" w:rsidP="00AF52E0">
                <w:pPr>
                  <w:jc w:val="center"/>
                  <w:rPr>
                    <w:rFonts w:cstheme="minorHAnsi"/>
                  </w:rPr>
                </w:pPr>
                <w:r w:rsidRPr="00DE2238">
                  <w:rPr>
                    <w:rFonts w:cstheme="minorHAnsi"/>
                  </w:rPr>
                  <w:t>Métier : ......................................................................</w:t>
                </w:r>
              </w:p>
            </w:tc>
          </w:tr>
          <w:tr w:rsidR="0044140B" w:rsidRPr="00DE2238" w14:paraId="307EB04D" w14:textId="77777777" w:rsidTr="00AF52E0">
            <w:trPr>
              <w:trHeight w:val="288"/>
            </w:trPr>
            <w:tc>
              <w:tcPr>
                <w:tcW w:w="1548" w:type="dxa"/>
                <w:vMerge/>
                <w:vAlign w:val="center"/>
              </w:tcPr>
              <w:p w14:paraId="7185FB01" w14:textId="77777777" w:rsidR="0044140B" w:rsidRPr="00DE2238" w:rsidRDefault="0044140B" w:rsidP="00AF52E0">
                <w:pPr>
                  <w:rPr>
                    <w:rFonts w:cstheme="minorHAnsi"/>
                  </w:rPr>
                </w:pPr>
              </w:p>
            </w:tc>
            <w:tc>
              <w:tcPr>
                <w:tcW w:w="2880" w:type="dxa"/>
                <w:gridSpan w:val="2"/>
                <w:vAlign w:val="center"/>
              </w:tcPr>
              <w:p w14:paraId="3BFB51BF" w14:textId="77777777" w:rsidR="0044140B" w:rsidRPr="00DE2238" w:rsidRDefault="0044140B" w:rsidP="00AF52E0">
                <w:pPr>
                  <w:rPr>
                    <w:rFonts w:cstheme="minorHAnsi"/>
                  </w:rPr>
                </w:pPr>
                <w:r w:rsidRPr="00DE2238">
                  <w:rPr>
                    <w:rFonts w:cstheme="minorHAnsi"/>
                  </w:rPr>
                  <w:t>Groupe : ………………………</w:t>
                </w:r>
              </w:p>
            </w:tc>
            <w:tc>
              <w:tcPr>
                <w:tcW w:w="4784" w:type="dxa"/>
                <w:vMerge/>
                <w:vAlign w:val="center"/>
              </w:tcPr>
              <w:p w14:paraId="337BD3F2" w14:textId="77777777" w:rsidR="0044140B" w:rsidRPr="00DE2238" w:rsidRDefault="0044140B" w:rsidP="00AF52E0">
                <w:pPr>
                  <w:jc w:val="center"/>
                  <w:rPr>
                    <w:rFonts w:cstheme="minorHAnsi"/>
                  </w:rPr>
                </w:pPr>
              </w:p>
            </w:tc>
          </w:tr>
        </w:tbl>
        <w:p w14:paraId="073E3518" w14:textId="77777777" w:rsidR="0044140B" w:rsidRPr="00DE2238" w:rsidRDefault="0044140B" w:rsidP="0044140B">
          <w:pPr>
            <w:jc w:val="both"/>
            <w:rPr>
              <w:rFonts w:cstheme="minorHAnsi"/>
              <w:b/>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44140B" w:rsidRPr="00DE2238" w14:paraId="3422C86F" w14:textId="77777777" w:rsidTr="00AF52E0">
            <w:tc>
              <w:tcPr>
                <w:tcW w:w="9212" w:type="dxa"/>
              </w:tcPr>
              <w:p w14:paraId="78879941" w14:textId="77777777" w:rsidR="0044140B" w:rsidRPr="00DE2238" w:rsidRDefault="0044140B" w:rsidP="00AF52E0">
                <w:pPr>
                  <w:rPr>
                    <w:rFonts w:cstheme="minorHAnsi"/>
                  </w:rPr>
                </w:pPr>
                <w:r w:rsidRPr="00DE2238">
                  <w:rPr>
                    <w:rFonts w:cstheme="minorHAnsi"/>
                  </w:rPr>
                  <w:t>Enumération des démarche(s) entreprise(s) dans la recherche de lieux de stage* :</w:t>
                </w:r>
              </w:p>
              <w:p w14:paraId="050F5405" w14:textId="77777777" w:rsidR="0044140B" w:rsidRPr="00DE2238" w:rsidRDefault="0044140B" w:rsidP="00AF52E0">
                <w:pPr>
                  <w:spacing w:after="120"/>
                  <w:rPr>
                    <w:rFonts w:cstheme="minorHAnsi"/>
                  </w:rPr>
                </w:pPr>
                <w:r w:rsidRPr="00DE2238">
                  <w:rPr>
                    <w:rFonts w:cstheme="minorHAnsi"/>
                  </w:rPr>
                  <w:t>………………………………………………………………………………………………………………………………………………………………………………………………………………………………………………………………………………………………………………………………………………………………………</w:t>
                </w:r>
              </w:p>
              <w:p w14:paraId="3816EB9B" w14:textId="77777777" w:rsidR="0044140B" w:rsidRPr="00DE2238" w:rsidRDefault="0044140B" w:rsidP="00AF52E0">
                <w:pPr>
                  <w:pStyle w:val="Paragraphedeliste1"/>
                  <w:ind w:left="0"/>
                  <w:jc w:val="both"/>
                  <w:rPr>
                    <w:rFonts w:asciiTheme="minorHAnsi" w:hAnsiTheme="minorHAnsi" w:cstheme="minorHAnsi"/>
                  </w:rPr>
                </w:pPr>
                <w:r w:rsidRPr="00DE2238">
                  <w:rPr>
                    <w:rFonts w:asciiTheme="minorHAnsi" w:hAnsiTheme="minorHAnsi" w:cstheme="minorHAnsi"/>
                  </w:rPr>
                  <w:t>Motif(s) éventuel(s) de refus de la ou des entreprises contactée(s)* :</w:t>
                </w:r>
              </w:p>
              <w:p w14:paraId="62595E17" w14:textId="77777777" w:rsidR="0044140B" w:rsidRPr="00DE2238" w:rsidRDefault="0044140B" w:rsidP="00AF52E0">
                <w:pPr>
                  <w:rPr>
                    <w:rFonts w:cstheme="minorHAnsi"/>
                  </w:rPr>
                </w:pPr>
                <w:r w:rsidRPr="00DE2238">
                  <w:rPr>
                    <w:rFonts w:cstheme="minorHAnsi"/>
                  </w:rPr>
                  <w:t>………………………………………………………………………………………………………………………………………………………………………………………………………………………………………………………………………………………………………………………………………………………………………</w:t>
                </w:r>
              </w:p>
              <w:p w14:paraId="197B8ED2" w14:textId="77777777" w:rsidR="0044140B" w:rsidRPr="00DE2238" w:rsidRDefault="0044140B" w:rsidP="00AF52E0">
                <w:pPr>
                  <w:jc w:val="both"/>
                  <w:rPr>
                    <w:rFonts w:cstheme="minorHAnsi"/>
                    <w:b/>
                  </w:rPr>
                </w:pPr>
                <w:r w:rsidRPr="00DE2238">
                  <w:rPr>
                    <w:rFonts w:cstheme="minorHAnsi"/>
                    <w:b/>
                  </w:rPr>
                  <w:t>* Joindre tout document officiel attestant des démarches entreprises et des réponses obtenues.</w:t>
                </w:r>
              </w:p>
            </w:tc>
          </w:tr>
        </w:tbl>
        <w:p w14:paraId="3570225E" w14:textId="77777777" w:rsidR="0044140B" w:rsidRPr="00DE2238" w:rsidRDefault="0044140B" w:rsidP="0044140B">
          <w:pPr>
            <w:jc w:val="both"/>
            <w:rPr>
              <w:rFonts w:cstheme="minorHAnsi"/>
              <w:b/>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39"/>
          </w:tblGrid>
          <w:tr w:rsidR="0044140B" w:rsidRPr="00DE2238" w14:paraId="25B20236" w14:textId="77777777" w:rsidTr="00AF52E0">
            <w:tc>
              <w:tcPr>
                <w:tcW w:w="9212" w:type="dxa"/>
              </w:tcPr>
              <w:p w14:paraId="29E33409" w14:textId="77777777" w:rsidR="0044140B" w:rsidRPr="00DE2238" w:rsidRDefault="0044140B" w:rsidP="00AF52E0">
                <w:pPr>
                  <w:pStyle w:val="Default"/>
                  <w:spacing w:before="120" w:after="120"/>
                  <w:jc w:val="both"/>
                  <w:rPr>
                    <w:rFonts w:asciiTheme="minorHAnsi" w:hAnsiTheme="minorHAnsi" w:cstheme="minorHAnsi"/>
                    <w:sz w:val="22"/>
                    <w:szCs w:val="22"/>
                  </w:rPr>
                </w:pPr>
                <w:r w:rsidRPr="00DE2238">
                  <w:rPr>
                    <w:rFonts w:asciiTheme="minorHAnsi" w:hAnsiTheme="minorHAnsi" w:cstheme="minorHAnsi"/>
                    <w:bCs/>
                    <w:sz w:val="22"/>
                    <w:szCs w:val="22"/>
                  </w:rPr>
                  <w:t xml:space="preserve">Date : </w:t>
                </w:r>
              </w:p>
              <w:p w14:paraId="0C50067A" w14:textId="77777777" w:rsidR="0044140B" w:rsidRPr="00DE2238" w:rsidRDefault="0044140B" w:rsidP="00AF52E0">
                <w:pPr>
                  <w:tabs>
                    <w:tab w:val="left" w:pos="5954"/>
                  </w:tabs>
                  <w:rPr>
                    <w:rFonts w:cstheme="minorHAnsi"/>
                    <w:bCs/>
                  </w:rPr>
                </w:pPr>
                <w:r w:rsidRPr="00DE2238">
                  <w:rPr>
                    <w:rFonts w:cstheme="minorHAnsi"/>
                    <w:bCs/>
                  </w:rPr>
                  <w:t xml:space="preserve">Nom et prénom du (de la) Chef(fe) d’établissement                          Signature (de la) Chef(fe) </w:t>
                </w:r>
              </w:p>
              <w:p w14:paraId="75153B8D" w14:textId="77777777" w:rsidR="0044140B" w:rsidRPr="00DE2238" w:rsidRDefault="0044140B" w:rsidP="00AF52E0">
                <w:pPr>
                  <w:tabs>
                    <w:tab w:val="left" w:pos="5954"/>
                  </w:tabs>
                  <w:rPr>
                    <w:rFonts w:cstheme="minorHAnsi"/>
                    <w:bCs/>
                  </w:rPr>
                </w:pPr>
                <w:r w:rsidRPr="00DE2238">
                  <w:rPr>
                    <w:rFonts w:cstheme="minorHAnsi"/>
                    <w:bCs/>
                  </w:rPr>
                  <w:t xml:space="preserve">                                                                                                                        d'établissement</w:t>
                </w:r>
              </w:p>
              <w:p w14:paraId="4A9A8A21" w14:textId="77777777" w:rsidR="0044140B" w:rsidRPr="00DE2238" w:rsidRDefault="0044140B" w:rsidP="00AF52E0">
                <w:pPr>
                  <w:rPr>
                    <w:rFonts w:cstheme="minorHAnsi"/>
                    <w:b/>
                  </w:rPr>
                </w:pPr>
              </w:p>
            </w:tc>
          </w:tr>
        </w:tbl>
        <w:p w14:paraId="390B8C83" w14:textId="77777777" w:rsidR="0044140B" w:rsidRPr="00DE2238" w:rsidRDefault="0044140B" w:rsidP="0044140B">
          <w:pPr>
            <w:jc w:val="center"/>
            <w:rPr>
              <w:rFonts w:cstheme="minorHAnsi"/>
              <w:b/>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73"/>
            <w:gridCol w:w="4966"/>
          </w:tblGrid>
          <w:tr w:rsidR="0044140B" w:rsidRPr="00DE2238" w14:paraId="547BE8D2" w14:textId="77777777" w:rsidTr="00AF52E0">
            <w:trPr>
              <w:trHeight w:val="1233"/>
            </w:trPr>
            <w:tc>
              <w:tcPr>
                <w:tcW w:w="9288" w:type="dxa"/>
                <w:gridSpan w:val="2"/>
                <w:vAlign w:val="center"/>
              </w:tcPr>
              <w:p w14:paraId="0B1A4E97" w14:textId="77777777" w:rsidR="0044140B" w:rsidRPr="00DE2238" w:rsidRDefault="0044140B" w:rsidP="00AF52E0">
                <w:pPr>
                  <w:jc w:val="center"/>
                  <w:rPr>
                    <w:rFonts w:cstheme="minorHAnsi"/>
                    <w:b/>
                  </w:rPr>
                </w:pPr>
                <w:r w:rsidRPr="00DE2238">
                  <w:rPr>
                    <w:rFonts w:cstheme="minorHAnsi"/>
                    <w:b/>
                  </w:rPr>
                  <w:t xml:space="preserve">Le présent formulaire de demande de lieux de stage doit être adressé simultanément </w:t>
                </w:r>
              </w:p>
              <w:p w14:paraId="0B45B7E6" w14:textId="77777777" w:rsidR="0044140B" w:rsidRPr="00DE2238" w:rsidRDefault="0044140B" w:rsidP="00323050">
                <w:pPr>
                  <w:numPr>
                    <w:ilvl w:val="0"/>
                    <w:numId w:val="25"/>
                  </w:numPr>
                  <w:ind w:left="357" w:hanging="357"/>
                  <w:rPr>
                    <w:rFonts w:cstheme="minorHAnsi"/>
                    <w:b/>
                  </w:rPr>
                </w:pPr>
                <w:r w:rsidRPr="00DE2238">
                  <w:rPr>
                    <w:rFonts w:cstheme="minorHAnsi"/>
                    <w:b/>
                  </w:rPr>
                  <w:t>à l’Instance de Pilotage Inter-réseaux de l’Enseignement Qualifiant (IPIEQ), concernée et reprise dans la liste figurant ci-dessous</w:t>
                </w:r>
              </w:p>
              <w:p w14:paraId="0CAC9925" w14:textId="77777777" w:rsidR="0044140B" w:rsidRPr="00DE2238" w:rsidRDefault="0044140B" w:rsidP="00323050">
                <w:pPr>
                  <w:numPr>
                    <w:ilvl w:val="0"/>
                    <w:numId w:val="25"/>
                  </w:numPr>
                  <w:ind w:left="357" w:hanging="357"/>
                  <w:rPr>
                    <w:rFonts w:cstheme="minorHAnsi"/>
                  </w:rPr>
                </w:pPr>
                <w:r w:rsidRPr="00DE2238">
                  <w:rPr>
                    <w:rFonts w:cstheme="minorHAnsi"/>
                    <w:b/>
                  </w:rPr>
                  <w:t>au service de l’enseignement spécialisé</w:t>
                </w:r>
              </w:p>
            </w:tc>
          </w:tr>
          <w:tr w:rsidR="0044140B" w:rsidRPr="00DE2238" w14:paraId="42BC602D" w14:textId="77777777" w:rsidTr="00AF52E0">
            <w:tc>
              <w:tcPr>
                <w:tcW w:w="4503" w:type="dxa"/>
              </w:tcPr>
              <w:p w14:paraId="309FABF6" w14:textId="77777777" w:rsidR="0044140B" w:rsidRPr="00DE2238" w:rsidRDefault="0044140B" w:rsidP="00AF52E0">
                <w:pPr>
                  <w:jc w:val="center"/>
                  <w:rPr>
                    <w:rFonts w:cstheme="minorHAnsi"/>
                  </w:rPr>
                </w:pPr>
                <w:r w:rsidRPr="00DE2238">
                  <w:rPr>
                    <w:rFonts w:cstheme="minorHAnsi"/>
                  </w:rPr>
                  <w:t>IPIEQ …</w:t>
                </w:r>
              </w:p>
              <w:p w14:paraId="7894D6E1" w14:textId="77777777" w:rsidR="0044140B" w:rsidRPr="00DE2238" w:rsidRDefault="0044140B" w:rsidP="00AF52E0">
                <w:pPr>
                  <w:jc w:val="both"/>
                  <w:rPr>
                    <w:rFonts w:cstheme="minorHAnsi"/>
                  </w:rPr>
                </w:pPr>
                <w:r w:rsidRPr="00DE2238">
                  <w:rPr>
                    <w:rFonts w:cstheme="minorHAnsi"/>
                    <w:bdr w:val="single" w:sz="4" w:space="0" w:color="auto"/>
                  </w:rPr>
                  <w:t xml:space="preserve"> </w:t>
                </w:r>
              </w:p>
              <w:p w14:paraId="01045FC4" w14:textId="77777777" w:rsidR="0044140B" w:rsidRPr="00DE2238" w:rsidRDefault="0044140B" w:rsidP="00AF52E0">
                <w:pPr>
                  <w:pStyle w:val="Paragraphedeliste1"/>
                  <w:ind w:left="0"/>
                  <w:jc w:val="both"/>
                  <w:rPr>
                    <w:rFonts w:asciiTheme="minorHAnsi" w:hAnsiTheme="minorHAnsi" w:cstheme="minorHAnsi"/>
                  </w:rPr>
                </w:pPr>
              </w:p>
            </w:tc>
            <w:tc>
              <w:tcPr>
                <w:tcW w:w="4785" w:type="dxa"/>
              </w:tcPr>
              <w:p w14:paraId="1FDA9695" w14:textId="77777777" w:rsidR="0044140B" w:rsidRPr="00DE2238" w:rsidRDefault="0044140B" w:rsidP="00AF52E0">
                <w:pPr>
                  <w:autoSpaceDE w:val="0"/>
                  <w:autoSpaceDN w:val="0"/>
                  <w:adjustRightInd w:val="0"/>
                  <w:ind w:hanging="360"/>
                  <w:jc w:val="center"/>
                  <w:rPr>
                    <w:rFonts w:cstheme="minorHAnsi"/>
                    <w:color w:val="000000"/>
                  </w:rPr>
                </w:pPr>
                <w:r w:rsidRPr="00DE2238">
                  <w:rPr>
                    <w:rFonts w:cstheme="minorHAnsi"/>
                    <w:bCs/>
                    <w:color w:val="000000"/>
                  </w:rPr>
                  <w:t>Direction générale de l’enseignement obligatoire</w:t>
                </w:r>
              </w:p>
              <w:p w14:paraId="1FCF8456" w14:textId="77777777" w:rsidR="0044140B" w:rsidRPr="00DE2238" w:rsidRDefault="0044140B" w:rsidP="00AF52E0">
                <w:pPr>
                  <w:autoSpaceDE w:val="0"/>
                  <w:autoSpaceDN w:val="0"/>
                  <w:adjustRightInd w:val="0"/>
                  <w:jc w:val="center"/>
                  <w:rPr>
                    <w:rFonts w:cstheme="minorHAnsi"/>
                    <w:color w:val="000000"/>
                  </w:rPr>
                </w:pPr>
                <w:r w:rsidRPr="00DE2238">
                  <w:rPr>
                    <w:rFonts w:cstheme="minorHAnsi"/>
                    <w:color w:val="000000"/>
                  </w:rPr>
                  <w:t>Service de l’enseignement spécialisé</w:t>
                </w:r>
              </w:p>
              <w:p w14:paraId="77148AAD" w14:textId="77777777" w:rsidR="0044140B" w:rsidRPr="00DE2238" w:rsidRDefault="0044140B" w:rsidP="00AF52E0">
                <w:pPr>
                  <w:autoSpaceDE w:val="0"/>
                  <w:autoSpaceDN w:val="0"/>
                  <w:adjustRightInd w:val="0"/>
                  <w:jc w:val="center"/>
                  <w:rPr>
                    <w:rFonts w:cstheme="minorHAnsi"/>
                    <w:color w:val="000000"/>
                    <w:lang w:val="en-US"/>
                  </w:rPr>
                </w:pPr>
                <w:r w:rsidRPr="00DE2238">
                  <w:rPr>
                    <w:rFonts w:cstheme="minorHAnsi"/>
                    <w:color w:val="000000"/>
                    <w:lang w:val="en-US"/>
                  </w:rPr>
                  <w:t>Madame Christine WILLEMS</w:t>
                </w:r>
              </w:p>
              <w:p w14:paraId="6A191694" w14:textId="77777777" w:rsidR="0044140B" w:rsidRPr="00DE2238" w:rsidRDefault="0044140B" w:rsidP="00AF52E0">
                <w:pPr>
                  <w:autoSpaceDE w:val="0"/>
                  <w:autoSpaceDN w:val="0"/>
                  <w:adjustRightInd w:val="0"/>
                  <w:jc w:val="center"/>
                  <w:rPr>
                    <w:rFonts w:cstheme="minorHAnsi"/>
                    <w:color w:val="000000"/>
                    <w:lang w:val="en-US"/>
                  </w:rPr>
                </w:pPr>
                <w:r w:rsidRPr="00DE2238">
                  <w:rPr>
                    <w:rFonts w:cstheme="minorHAnsi"/>
                    <w:color w:val="000000"/>
                    <w:lang w:val="en-US"/>
                  </w:rPr>
                  <w:t>Bureau 2 F 243</w:t>
                </w:r>
              </w:p>
              <w:p w14:paraId="5F841A6F" w14:textId="77777777" w:rsidR="0044140B" w:rsidRPr="00DE2238" w:rsidRDefault="0044140B" w:rsidP="00AF52E0">
                <w:pPr>
                  <w:autoSpaceDE w:val="0"/>
                  <w:autoSpaceDN w:val="0"/>
                  <w:adjustRightInd w:val="0"/>
                  <w:jc w:val="center"/>
                  <w:rPr>
                    <w:rFonts w:cstheme="minorHAnsi"/>
                    <w:bCs/>
                    <w:color w:val="000000"/>
                  </w:rPr>
                </w:pPr>
                <w:r w:rsidRPr="00DE2238">
                  <w:rPr>
                    <w:rFonts w:cstheme="minorHAnsi"/>
                    <w:bCs/>
                    <w:color w:val="000000"/>
                  </w:rPr>
                  <w:t>Rue Adolphe Lavallée, 1</w:t>
                </w:r>
              </w:p>
              <w:p w14:paraId="69F6F907" w14:textId="77777777" w:rsidR="0044140B" w:rsidRPr="00DE2238" w:rsidRDefault="0044140B" w:rsidP="00AF52E0">
                <w:pPr>
                  <w:autoSpaceDE w:val="0"/>
                  <w:autoSpaceDN w:val="0"/>
                  <w:adjustRightInd w:val="0"/>
                  <w:jc w:val="center"/>
                  <w:rPr>
                    <w:rFonts w:cstheme="minorHAnsi"/>
                  </w:rPr>
                </w:pPr>
                <w:r w:rsidRPr="00DE2238">
                  <w:rPr>
                    <w:rFonts w:cstheme="minorHAnsi"/>
                    <w:bCs/>
                    <w:color w:val="000000"/>
                  </w:rPr>
                  <w:t>1080 Bruxelles</w:t>
                </w:r>
              </w:p>
            </w:tc>
          </w:tr>
        </w:tbl>
        <w:p w14:paraId="4FC287FF" w14:textId="77777777" w:rsidR="0044140B" w:rsidRPr="00DE2238" w:rsidRDefault="0044140B" w:rsidP="0044140B">
          <w:pPr>
            <w:tabs>
              <w:tab w:val="num" w:pos="1431"/>
            </w:tabs>
            <w:jc w:val="both"/>
            <w:rPr>
              <w:rFonts w:cstheme="minorHAnsi"/>
            </w:rPr>
          </w:pPr>
        </w:p>
        <w:p w14:paraId="74E81FD2" w14:textId="77777777" w:rsidR="0044140B" w:rsidRPr="00DE2238" w:rsidRDefault="0044140B" w:rsidP="0044140B">
          <w:pPr>
            <w:tabs>
              <w:tab w:val="num" w:pos="1431"/>
            </w:tabs>
            <w:jc w:val="both"/>
            <w:rPr>
              <w:rFonts w:cstheme="minorHAnsi"/>
            </w:rPr>
          </w:pPr>
          <w:r w:rsidRPr="00DE2238">
            <w:rPr>
              <w:rFonts w:cstheme="minorHAnsi"/>
            </w:rPr>
            <w:t>La liste et les coordonnées des IPIEQ – Instances de pilotage Inter-réseaux de l’Enseignement Qualifiant seront fournies par circulaire aux établissements scolaires.</w:t>
          </w:r>
        </w:p>
        <w:p w14:paraId="0819A17F" w14:textId="77777777" w:rsidR="0044140B" w:rsidRPr="00DE2238" w:rsidRDefault="0044140B" w:rsidP="0044140B">
          <w:pPr>
            <w:tabs>
              <w:tab w:val="num" w:pos="1431"/>
            </w:tabs>
            <w:jc w:val="both"/>
            <w:rPr>
              <w:rFonts w:cstheme="minorHAnsi"/>
            </w:rPr>
          </w:pPr>
        </w:p>
        <w:p w14:paraId="5A552F52" w14:textId="77777777" w:rsidR="0044140B" w:rsidRPr="00DE2238" w:rsidRDefault="0044140B" w:rsidP="0044140B">
          <w:pPr>
            <w:rPr>
              <w:b/>
              <w:u w:val="single"/>
            </w:rPr>
          </w:pPr>
          <w:bookmarkStart w:id="246" w:name="_Annexe_8_:_"/>
          <w:bookmarkStart w:id="247" w:name="_Toc414353024"/>
          <w:bookmarkStart w:id="248" w:name="_Toc453837050"/>
          <w:bookmarkEnd w:id="246"/>
          <w:r w:rsidRPr="00DE2238">
            <w:br w:type="page"/>
          </w:r>
        </w:p>
        <w:p w14:paraId="110540BF" w14:textId="77777777" w:rsidR="0044140B" w:rsidRPr="00DE2238" w:rsidRDefault="0044140B" w:rsidP="0044140B">
          <w:pPr>
            <w:pStyle w:val="Titre4"/>
          </w:pPr>
          <w:r w:rsidRPr="00DE2238">
            <w:lastRenderedPageBreak/>
            <w:t>Annexe 8 : Demande de dispense totale ou partielle de stages rendus obligatoires par le Gouvernement - Enseignement spécialisé de forme 3</w:t>
          </w:r>
          <w:bookmarkEnd w:id="247"/>
          <w:bookmarkEnd w:id="248"/>
        </w:p>
        <w:p w14:paraId="11919EB4" w14:textId="77777777" w:rsidR="0044140B" w:rsidRPr="00DE2238" w:rsidRDefault="0044140B" w:rsidP="0044140B">
          <w:pPr>
            <w:jc w:val="both"/>
            <w:rPr>
              <w:rFonts w:cstheme="minorHAnsi"/>
              <w:b/>
              <w:u w:val="single"/>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39"/>
          </w:tblGrid>
          <w:tr w:rsidR="0044140B" w:rsidRPr="00DE2238" w14:paraId="5A0241F4" w14:textId="77777777" w:rsidTr="00AF52E0">
            <w:tc>
              <w:tcPr>
                <w:tcW w:w="9828" w:type="dxa"/>
                <w:vAlign w:val="center"/>
              </w:tcPr>
              <w:p w14:paraId="1A822587" w14:textId="77777777" w:rsidR="0044140B" w:rsidRPr="00DE2238" w:rsidRDefault="0044140B" w:rsidP="00AF52E0">
                <w:pPr>
                  <w:rPr>
                    <w:rFonts w:cstheme="minorHAnsi"/>
                  </w:rPr>
                </w:pPr>
                <w:r w:rsidRPr="00DE2238">
                  <w:rPr>
                    <w:rFonts w:cstheme="minorHAnsi"/>
                  </w:rPr>
                  <w:t>N° FASE de l’établissement : ......................</w:t>
                </w:r>
              </w:p>
              <w:p w14:paraId="0DE6601F" w14:textId="77777777" w:rsidR="0044140B" w:rsidRPr="00DE2238" w:rsidRDefault="0044140B" w:rsidP="00AF52E0">
                <w:pPr>
                  <w:rPr>
                    <w:rFonts w:cstheme="minorHAnsi"/>
                  </w:rPr>
                </w:pPr>
                <w:r w:rsidRPr="00DE2238">
                  <w:rPr>
                    <w:rFonts w:cstheme="minorHAnsi"/>
                  </w:rPr>
                  <w:t>Dénomination de l’établissement : ..................................................................................</w:t>
                </w:r>
              </w:p>
            </w:tc>
          </w:tr>
        </w:tbl>
        <w:p w14:paraId="23A90C6D" w14:textId="77777777" w:rsidR="0044140B" w:rsidRPr="00DE2238" w:rsidRDefault="0044140B" w:rsidP="0044140B">
          <w:pPr>
            <w:ind w:firstLine="709"/>
            <w:jc w:val="both"/>
            <w:rPr>
              <w:rFonts w:cstheme="minorHAnsi"/>
              <w:b/>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92"/>
            <w:gridCol w:w="554"/>
            <w:gridCol w:w="3204"/>
            <w:gridCol w:w="4289"/>
          </w:tblGrid>
          <w:tr w:rsidR="0044140B" w:rsidRPr="00DE2238" w14:paraId="5E602662" w14:textId="77777777" w:rsidTr="00AF52E0">
            <w:trPr>
              <w:trHeight w:val="386"/>
            </w:trPr>
            <w:tc>
              <w:tcPr>
                <w:tcW w:w="9828" w:type="dxa"/>
                <w:gridSpan w:val="4"/>
                <w:vAlign w:val="center"/>
              </w:tcPr>
              <w:p w14:paraId="274E82D2" w14:textId="77777777" w:rsidR="0044140B" w:rsidRPr="00DE2238" w:rsidRDefault="0044140B" w:rsidP="00AF52E0">
                <w:pPr>
                  <w:rPr>
                    <w:rFonts w:cstheme="minorHAnsi"/>
                  </w:rPr>
                </w:pPr>
                <w:r w:rsidRPr="00DE2238">
                  <w:rPr>
                    <w:rFonts w:cstheme="minorHAnsi"/>
                  </w:rPr>
                  <w:t>O  La demande totale de dispense concerne l’élève ou les élèves :</w:t>
                </w:r>
              </w:p>
              <w:p w14:paraId="09FD883C" w14:textId="77777777" w:rsidR="0044140B" w:rsidRPr="00DE2238" w:rsidRDefault="0044140B" w:rsidP="00AF52E0">
                <w:pPr>
                  <w:rPr>
                    <w:rFonts w:cstheme="minorHAnsi"/>
                  </w:rPr>
                </w:pPr>
                <w:r w:rsidRPr="00DE2238">
                  <w:rPr>
                    <w:rFonts w:cstheme="minorHAnsi"/>
                  </w:rPr>
                  <w:t>O  La demande partielle de dispense concerne l’élève ou les élèves :</w:t>
                </w:r>
              </w:p>
            </w:tc>
          </w:tr>
          <w:tr w:rsidR="0044140B" w:rsidRPr="00DE2238" w14:paraId="3AA7547F" w14:textId="77777777" w:rsidTr="00AF52E0">
            <w:trPr>
              <w:trHeight w:val="292"/>
            </w:trPr>
            <w:tc>
              <w:tcPr>
                <w:tcW w:w="2185" w:type="dxa"/>
                <w:gridSpan w:val="2"/>
                <w:vAlign w:val="center"/>
              </w:tcPr>
              <w:p w14:paraId="29AD6D79" w14:textId="77777777" w:rsidR="0044140B" w:rsidRPr="00DE2238" w:rsidRDefault="0044140B" w:rsidP="00AF52E0">
                <w:pPr>
                  <w:rPr>
                    <w:rFonts w:cstheme="minorHAnsi"/>
                  </w:rPr>
                </w:pPr>
                <w:r w:rsidRPr="00DE2238">
                  <w:rPr>
                    <w:rFonts w:cstheme="minorHAnsi"/>
                  </w:rPr>
                  <w:t>NOM(s) et prénom(s)</w:t>
                </w:r>
              </w:p>
            </w:tc>
            <w:tc>
              <w:tcPr>
                <w:tcW w:w="7643" w:type="dxa"/>
                <w:gridSpan w:val="2"/>
                <w:vAlign w:val="center"/>
              </w:tcPr>
              <w:p w14:paraId="7D4D75B3" w14:textId="77777777" w:rsidR="0044140B" w:rsidRPr="00DE2238" w:rsidRDefault="0044140B" w:rsidP="00AF52E0">
                <w:pPr>
                  <w:rPr>
                    <w:rFonts w:cstheme="minorHAnsi"/>
                  </w:rPr>
                </w:pPr>
                <w:r w:rsidRPr="00DE2238">
                  <w:rPr>
                    <w:rFonts w:cstheme="minorHAnsi"/>
                  </w:rPr>
                  <w:t>…………………………………………………………………………………………...</w:t>
                </w:r>
              </w:p>
              <w:p w14:paraId="1FA93D74" w14:textId="77777777" w:rsidR="0044140B" w:rsidRPr="00DE2238" w:rsidRDefault="0044140B" w:rsidP="00AF52E0">
                <w:pPr>
                  <w:spacing w:after="120"/>
                  <w:rPr>
                    <w:rFonts w:cstheme="minorHAnsi"/>
                  </w:rPr>
                </w:pPr>
                <w:r w:rsidRPr="00DE2238">
                  <w:rPr>
                    <w:rFonts w:cstheme="minorHAnsi"/>
                  </w:rPr>
                  <w:t>………………………………………………………………………………………….....………</w:t>
                </w:r>
              </w:p>
            </w:tc>
          </w:tr>
          <w:tr w:rsidR="0044140B" w:rsidRPr="00DE2238" w14:paraId="72922500" w14:textId="77777777" w:rsidTr="00AF52E0">
            <w:trPr>
              <w:trHeight w:val="292"/>
            </w:trPr>
            <w:tc>
              <w:tcPr>
                <w:tcW w:w="9828" w:type="dxa"/>
                <w:gridSpan w:val="4"/>
                <w:vAlign w:val="center"/>
              </w:tcPr>
              <w:p w14:paraId="40615F4F" w14:textId="77777777" w:rsidR="0044140B" w:rsidRPr="00DE2238" w:rsidRDefault="0044140B" w:rsidP="00AF52E0">
                <w:pPr>
                  <w:rPr>
                    <w:rFonts w:cstheme="minorHAnsi"/>
                  </w:rPr>
                </w:pPr>
                <w:r w:rsidRPr="00DE2238">
                  <w:rPr>
                    <w:rFonts w:cstheme="minorHAnsi"/>
                  </w:rPr>
                  <w:t>Inscrit(s) en</w:t>
                </w:r>
              </w:p>
            </w:tc>
          </w:tr>
          <w:tr w:rsidR="0044140B" w:rsidRPr="00DE2238" w14:paraId="1CCC92A6" w14:textId="77777777" w:rsidTr="00AF52E0">
            <w:trPr>
              <w:trHeight w:val="288"/>
            </w:trPr>
            <w:tc>
              <w:tcPr>
                <w:tcW w:w="1620" w:type="dxa"/>
                <w:vMerge w:val="restart"/>
                <w:vAlign w:val="center"/>
              </w:tcPr>
              <w:p w14:paraId="6BA25FE4" w14:textId="77777777" w:rsidR="0044140B" w:rsidRPr="00DE2238" w:rsidRDefault="0044140B" w:rsidP="00AF52E0">
                <w:pPr>
                  <w:rPr>
                    <w:rFonts w:cstheme="minorHAnsi"/>
                  </w:rPr>
                </w:pPr>
                <w:r w:rsidRPr="00DE2238">
                  <w:rPr>
                    <w:rFonts w:cstheme="minorHAnsi"/>
                  </w:rPr>
                  <w:sym w:font="Wingdings" w:char="F0A8"/>
                </w:r>
                <w:r w:rsidRPr="00DE2238">
                  <w:rPr>
                    <w:rFonts w:cstheme="minorHAnsi"/>
                  </w:rPr>
                  <w:t xml:space="preserve">     Forme 3       </w:t>
                </w:r>
              </w:p>
            </w:tc>
            <w:tc>
              <w:tcPr>
                <w:tcW w:w="3833" w:type="dxa"/>
                <w:gridSpan w:val="2"/>
                <w:vAlign w:val="center"/>
              </w:tcPr>
              <w:p w14:paraId="4F45A770" w14:textId="77777777" w:rsidR="0044140B" w:rsidRPr="00DE2238" w:rsidRDefault="0044140B" w:rsidP="00AF52E0">
                <w:pPr>
                  <w:spacing w:after="120"/>
                  <w:rPr>
                    <w:rFonts w:cstheme="minorHAnsi"/>
                  </w:rPr>
                </w:pPr>
                <w:r w:rsidRPr="00DE2238">
                  <w:rPr>
                    <w:rFonts w:cstheme="minorHAnsi"/>
                  </w:rPr>
                  <w:t>Secteur : ………………………</w:t>
                </w:r>
              </w:p>
            </w:tc>
            <w:tc>
              <w:tcPr>
                <w:tcW w:w="4375" w:type="dxa"/>
                <w:vMerge w:val="restart"/>
                <w:vAlign w:val="center"/>
              </w:tcPr>
              <w:p w14:paraId="3E354609" w14:textId="77777777" w:rsidR="0044140B" w:rsidRPr="00DE2238" w:rsidRDefault="0044140B" w:rsidP="00AF52E0">
                <w:pPr>
                  <w:jc w:val="center"/>
                  <w:rPr>
                    <w:rFonts w:cstheme="minorHAnsi"/>
                  </w:rPr>
                </w:pPr>
                <w:r w:rsidRPr="00DE2238">
                  <w:rPr>
                    <w:rFonts w:cstheme="minorHAnsi"/>
                  </w:rPr>
                  <w:t>Métier : ...............................................................</w:t>
                </w:r>
              </w:p>
            </w:tc>
          </w:tr>
          <w:tr w:rsidR="0044140B" w:rsidRPr="00DE2238" w14:paraId="4A73BC57" w14:textId="77777777" w:rsidTr="00AF52E0">
            <w:trPr>
              <w:trHeight w:val="288"/>
            </w:trPr>
            <w:tc>
              <w:tcPr>
                <w:tcW w:w="1620" w:type="dxa"/>
                <w:vMerge/>
                <w:vAlign w:val="center"/>
              </w:tcPr>
              <w:p w14:paraId="6F22B9CD" w14:textId="77777777" w:rsidR="0044140B" w:rsidRPr="00DE2238" w:rsidRDefault="0044140B" w:rsidP="00AF52E0">
                <w:pPr>
                  <w:rPr>
                    <w:rFonts w:cstheme="minorHAnsi"/>
                  </w:rPr>
                </w:pPr>
              </w:p>
            </w:tc>
            <w:tc>
              <w:tcPr>
                <w:tcW w:w="3833" w:type="dxa"/>
                <w:gridSpan w:val="2"/>
                <w:vAlign w:val="center"/>
              </w:tcPr>
              <w:p w14:paraId="223EE2F6" w14:textId="77777777" w:rsidR="0044140B" w:rsidRPr="00DE2238" w:rsidRDefault="0044140B" w:rsidP="00AF52E0">
                <w:pPr>
                  <w:spacing w:after="120"/>
                  <w:rPr>
                    <w:rFonts w:cstheme="minorHAnsi"/>
                  </w:rPr>
                </w:pPr>
                <w:r w:rsidRPr="00DE2238">
                  <w:rPr>
                    <w:rFonts w:cstheme="minorHAnsi"/>
                  </w:rPr>
                  <w:t>Groupe : ………………………</w:t>
                </w:r>
              </w:p>
            </w:tc>
            <w:tc>
              <w:tcPr>
                <w:tcW w:w="4375" w:type="dxa"/>
                <w:vMerge/>
                <w:vAlign w:val="center"/>
              </w:tcPr>
              <w:p w14:paraId="6195CA03" w14:textId="77777777" w:rsidR="0044140B" w:rsidRPr="00DE2238" w:rsidRDefault="0044140B" w:rsidP="00AF52E0">
                <w:pPr>
                  <w:jc w:val="center"/>
                  <w:rPr>
                    <w:rFonts w:cstheme="minorHAnsi"/>
                  </w:rPr>
                </w:pPr>
              </w:p>
            </w:tc>
          </w:tr>
        </w:tbl>
        <w:p w14:paraId="550D3AFC" w14:textId="77777777" w:rsidR="0044140B" w:rsidRPr="00DE2238" w:rsidRDefault="0044140B" w:rsidP="0044140B">
          <w:pPr>
            <w:jc w:val="both"/>
            <w:rPr>
              <w:rFonts w:cstheme="minorHAnsi"/>
              <w:b/>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44140B" w:rsidRPr="00DE2238" w14:paraId="76AF4306" w14:textId="77777777" w:rsidTr="00AF52E0">
            <w:trPr>
              <w:trHeight w:val="882"/>
            </w:trPr>
            <w:tc>
              <w:tcPr>
                <w:tcW w:w="9535" w:type="dxa"/>
                <w:vAlign w:val="center"/>
              </w:tcPr>
              <w:p w14:paraId="779CA62B" w14:textId="77777777" w:rsidR="0044140B" w:rsidRPr="00DE2238" w:rsidRDefault="0044140B" w:rsidP="00AF52E0">
                <w:pPr>
                  <w:rPr>
                    <w:rFonts w:cstheme="minorHAnsi"/>
                  </w:rPr>
                </w:pPr>
                <w:r w:rsidRPr="00DE2238">
                  <w:rPr>
                    <w:rFonts w:cstheme="minorHAnsi"/>
                  </w:rPr>
                  <w:t>La demande de dispense à l’obligation d’organiser des stages est motivée par :</w:t>
                </w:r>
              </w:p>
              <w:p w14:paraId="4F9FAA8B" w14:textId="77777777" w:rsidR="0044140B" w:rsidRPr="00DE2238" w:rsidRDefault="0044140B" w:rsidP="00AF52E0">
                <w:pPr>
                  <w:rPr>
                    <w:rFonts w:cstheme="minorHAnsi"/>
                  </w:rPr>
                </w:pPr>
                <w:r w:rsidRPr="00DE2238">
                  <w:rPr>
                    <w:rFonts w:cstheme="minorHAnsi"/>
                  </w:rPr>
                  <w:t xml:space="preserve">  O  le manque d’offre de stages - </w:t>
                </w:r>
                <w:r w:rsidRPr="00DE2238">
                  <w:rPr>
                    <w:rFonts w:cstheme="minorHAnsi"/>
                    <w:b/>
                  </w:rPr>
                  <w:t>1</w:t>
                </w:r>
              </w:p>
              <w:p w14:paraId="3B5E7821" w14:textId="77777777" w:rsidR="0044140B" w:rsidRPr="00DE2238" w:rsidRDefault="0044140B" w:rsidP="00AF52E0">
                <w:pPr>
                  <w:rPr>
                    <w:rFonts w:cstheme="minorHAnsi"/>
                  </w:rPr>
                </w:pPr>
                <w:r w:rsidRPr="00DE2238">
                  <w:rPr>
                    <w:rFonts w:cstheme="minorHAnsi"/>
                  </w:rPr>
                  <w:t xml:space="preserve">  O  la grande difficulté de déplacement du ou des élève(s) vers des lieux de stage - </w:t>
                </w:r>
                <w:r w:rsidRPr="00DE2238">
                  <w:rPr>
                    <w:rFonts w:cstheme="minorHAnsi"/>
                    <w:b/>
                  </w:rPr>
                  <w:t>2</w:t>
                </w:r>
              </w:p>
              <w:p w14:paraId="32335777" w14:textId="77777777" w:rsidR="0044140B" w:rsidRPr="00DE2238" w:rsidRDefault="0044140B" w:rsidP="00AF52E0">
                <w:pPr>
                  <w:rPr>
                    <w:rFonts w:cstheme="minorHAnsi"/>
                  </w:rPr>
                </w:pPr>
                <w:r w:rsidRPr="00DE2238">
                  <w:rPr>
                    <w:rFonts w:cstheme="minorHAnsi"/>
                  </w:rPr>
                  <w:t xml:space="preserve">  O  d’autres motifs extérieurs à l’élève ou aux élèves – </w:t>
                </w:r>
                <w:r w:rsidRPr="00DE2238">
                  <w:rPr>
                    <w:rFonts w:cstheme="minorHAnsi"/>
                    <w:b/>
                  </w:rPr>
                  <w:t>3</w:t>
                </w:r>
              </w:p>
            </w:tc>
          </w:tr>
          <w:tr w:rsidR="0044140B" w:rsidRPr="00DE2238" w14:paraId="096B501D" w14:textId="77777777" w:rsidTr="00AF52E0">
            <w:trPr>
              <w:trHeight w:val="2471"/>
            </w:trPr>
            <w:tc>
              <w:tcPr>
                <w:tcW w:w="9535" w:type="dxa"/>
              </w:tcPr>
              <w:p w14:paraId="3CAB325E" w14:textId="77777777" w:rsidR="0044140B" w:rsidRPr="00DE2238" w:rsidRDefault="0044140B" w:rsidP="00AF52E0">
                <w:pPr>
                  <w:spacing w:after="120"/>
                  <w:jc w:val="both"/>
                  <w:rPr>
                    <w:rFonts w:cstheme="minorHAnsi"/>
                  </w:rPr>
                </w:pPr>
                <w:r w:rsidRPr="00DE2238">
                  <w:rPr>
                    <w:rFonts w:cstheme="minorHAnsi"/>
                    <w:b/>
                    <w:bdr w:val="single" w:sz="4" w:space="0" w:color="auto"/>
                  </w:rPr>
                  <w:t xml:space="preserve"> 1</w:t>
                </w:r>
                <w:r w:rsidRPr="00DE2238">
                  <w:rPr>
                    <w:rFonts w:cstheme="minorHAnsi"/>
                    <w:bdr w:val="single" w:sz="4" w:space="0" w:color="auto"/>
                  </w:rPr>
                  <w:t>. Manque d’offre de stages</w:t>
                </w:r>
              </w:p>
              <w:p w14:paraId="0EB81D4A" w14:textId="77777777" w:rsidR="0044140B" w:rsidRPr="00DE2238" w:rsidRDefault="0044140B" w:rsidP="00AF52E0">
                <w:pPr>
                  <w:pStyle w:val="Paragraphedeliste1"/>
                  <w:ind w:left="0"/>
                  <w:jc w:val="both"/>
                  <w:rPr>
                    <w:rFonts w:asciiTheme="minorHAnsi" w:hAnsiTheme="minorHAnsi" w:cstheme="minorHAnsi"/>
                  </w:rPr>
                </w:pPr>
                <w:r w:rsidRPr="00DE2238">
                  <w:rPr>
                    <w:rFonts w:asciiTheme="minorHAnsi" w:hAnsiTheme="minorHAnsi" w:cstheme="minorHAnsi"/>
                  </w:rPr>
                  <w:t>Enumération des démarches entreprises dans la recherche de lieux de stage* :</w:t>
                </w:r>
              </w:p>
              <w:p w14:paraId="48484AE4" w14:textId="77777777" w:rsidR="0044140B" w:rsidRPr="00DE2238" w:rsidRDefault="0044140B" w:rsidP="00AF52E0">
                <w:pPr>
                  <w:pStyle w:val="Paragraphedeliste1"/>
                  <w:ind w:left="0"/>
                  <w:jc w:val="both"/>
                  <w:rPr>
                    <w:rFonts w:asciiTheme="minorHAnsi" w:hAnsiTheme="minorHAnsi" w:cstheme="minorHAnsi"/>
                  </w:rPr>
                </w:pPr>
                <w:r w:rsidRPr="00DE2238">
                  <w:rPr>
                    <w:rFonts w:asciiTheme="minorHAnsi" w:hAnsiTheme="minorHAnsi" w:cstheme="minorHAnsi"/>
                  </w:rPr>
                  <w:t>…………………………………………………………………………………………………………………………………………………………………………………………………………………………………………………………………………………………………………………………………………………………………………….</w:t>
                </w:r>
              </w:p>
              <w:p w14:paraId="186DF0B6" w14:textId="77777777" w:rsidR="0044140B" w:rsidRPr="00DE2238" w:rsidRDefault="0044140B" w:rsidP="00AF52E0">
                <w:pPr>
                  <w:pStyle w:val="Paragraphedeliste1"/>
                  <w:ind w:left="0"/>
                  <w:jc w:val="both"/>
                  <w:rPr>
                    <w:rFonts w:asciiTheme="minorHAnsi" w:hAnsiTheme="minorHAnsi" w:cstheme="minorHAnsi"/>
                  </w:rPr>
                </w:pPr>
                <w:r w:rsidRPr="00DE2238">
                  <w:rPr>
                    <w:rFonts w:asciiTheme="minorHAnsi" w:hAnsiTheme="minorHAnsi" w:cstheme="minorHAnsi"/>
                  </w:rPr>
                  <w:t>Motif(s) éventuel(s) de refus de la ou des entreprises contactée(s)* :</w:t>
                </w:r>
              </w:p>
              <w:p w14:paraId="4CB82E76" w14:textId="77777777" w:rsidR="0044140B" w:rsidRPr="00DE2238" w:rsidRDefault="0044140B" w:rsidP="00AF52E0">
                <w:pPr>
                  <w:pStyle w:val="Paragraphedeliste1"/>
                  <w:spacing w:after="120"/>
                  <w:ind w:left="0"/>
                  <w:jc w:val="both"/>
                  <w:rPr>
                    <w:rFonts w:asciiTheme="minorHAnsi" w:hAnsiTheme="minorHAnsi" w:cstheme="minorHAnsi"/>
                  </w:rPr>
                </w:pPr>
                <w:r w:rsidRPr="00DE2238">
                  <w:rPr>
                    <w:rFonts w:asciiTheme="minorHAnsi" w:hAnsiTheme="minorHAnsi" w:cstheme="minorHAnsi"/>
                  </w:rPr>
                  <w:t>………………………………………………………………………………………………………………………………………</w:t>
                </w:r>
              </w:p>
              <w:p w14:paraId="50DB557C" w14:textId="77777777" w:rsidR="0044140B" w:rsidRPr="00DE2238" w:rsidRDefault="0044140B" w:rsidP="00AF52E0">
                <w:pPr>
                  <w:jc w:val="both"/>
                  <w:rPr>
                    <w:rFonts w:cstheme="minorHAnsi"/>
                    <w:b/>
                  </w:rPr>
                </w:pPr>
                <w:r w:rsidRPr="00DE2238">
                  <w:rPr>
                    <w:rFonts w:cstheme="minorHAnsi"/>
                    <w:b/>
                  </w:rPr>
                  <w:t>* Joindre tout document officiel attestant des démarches entreprises et des réponses obtenues.</w:t>
                </w:r>
              </w:p>
            </w:tc>
          </w:tr>
          <w:tr w:rsidR="0044140B" w:rsidRPr="00DE2238" w14:paraId="2CDC66E1" w14:textId="77777777" w:rsidTr="00AF52E0">
            <w:trPr>
              <w:trHeight w:val="1313"/>
            </w:trPr>
            <w:tc>
              <w:tcPr>
                <w:tcW w:w="9535" w:type="dxa"/>
              </w:tcPr>
              <w:p w14:paraId="74ED28BF" w14:textId="77777777" w:rsidR="0044140B" w:rsidRPr="00DE2238" w:rsidRDefault="0044140B" w:rsidP="00AF52E0">
                <w:pPr>
                  <w:spacing w:after="120"/>
                  <w:jc w:val="both"/>
                  <w:rPr>
                    <w:rFonts w:cstheme="minorHAnsi"/>
                  </w:rPr>
                </w:pPr>
                <w:r w:rsidRPr="00DE2238">
                  <w:rPr>
                    <w:rFonts w:cstheme="minorHAnsi"/>
                    <w:bdr w:val="single" w:sz="4" w:space="0" w:color="auto"/>
                  </w:rPr>
                  <w:t xml:space="preserve"> </w:t>
                </w:r>
                <w:r w:rsidRPr="00DE2238">
                  <w:rPr>
                    <w:rFonts w:cstheme="minorHAnsi"/>
                    <w:b/>
                    <w:bdr w:val="single" w:sz="4" w:space="0" w:color="auto"/>
                  </w:rPr>
                  <w:t>2</w:t>
                </w:r>
                <w:r w:rsidRPr="00DE2238">
                  <w:rPr>
                    <w:rFonts w:cstheme="minorHAnsi"/>
                    <w:bdr w:val="single" w:sz="4" w:space="0" w:color="auto"/>
                  </w:rPr>
                  <w:t>. Difficulté de déplacement du ou des élèves vers des lieux de stage</w:t>
                </w:r>
              </w:p>
              <w:p w14:paraId="49411AC7" w14:textId="77777777" w:rsidR="0044140B" w:rsidRPr="00DE2238" w:rsidRDefault="0044140B" w:rsidP="00AF52E0">
                <w:pPr>
                  <w:pStyle w:val="Paragraphedeliste1"/>
                  <w:ind w:left="0"/>
                  <w:jc w:val="both"/>
                  <w:rPr>
                    <w:rFonts w:asciiTheme="minorHAnsi" w:hAnsiTheme="minorHAnsi" w:cstheme="minorHAnsi"/>
                  </w:rPr>
                </w:pPr>
                <w:r w:rsidRPr="00DE2238">
                  <w:rPr>
                    <w:rFonts w:asciiTheme="minorHAnsi" w:hAnsiTheme="minorHAnsi" w:cstheme="minorHAnsi"/>
                  </w:rPr>
                  <w:t>Explicitation du ou des difficulté(s) de déplacement du  ou des élève(s) vers des lieux de stages :</w:t>
                </w:r>
              </w:p>
              <w:p w14:paraId="61AD13A4" w14:textId="77777777" w:rsidR="0044140B" w:rsidRPr="00DE2238" w:rsidRDefault="0044140B" w:rsidP="00AF52E0">
                <w:pPr>
                  <w:pStyle w:val="Paragraphedeliste1"/>
                  <w:ind w:left="0"/>
                  <w:jc w:val="both"/>
                  <w:rPr>
                    <w:rFonts w:asciiTheme="minorHAnsi" w:hAnsiTheme="minorHAnsi" w:cstheme="minorHAnsi"/>
                  </w:rPr>
                </w:pPr>
                <w:r w:rsidRPr="00DE2238">
                  <w:rPr>
                    <w:rFonts w:asciiTheme="minorHAnsi" w:hAnsiTheme="minorHAnsi" w:cstheme="minorHAnsi"/>
                  </w:rPr>
                  <w:t>………………………………………………………………………………………………………………………………………</w:t>
                </w:r>
              </w:p>
              <w:p w14:paraId="47D76221" w14:textId="77777777" w:rsidR="0044140B" w:rsidRPr="00DE2238" w:rsidRDefault="0044140B" w:rsidP="00AF52E0">
                <w:pPr>
                  <w:jc w:val="both"/>
                  <w:rPr>
                    <w:rFonts w:cstheme="minorHAnsi"/>
                  </w:rPr>
                </w:pPr>
              </w:p>
            </w:tc>
          </w:tr>
          <w:tr w:rsidR="0044140B" w:rsidRPr="00DE2238" w14:paraId="71F13B94" w14:textId="77777777" w:rsidTr="00AF52E0">
            <w:trPr>
              <w:trHeight w:val="935"/>
            </w:trPr>
            <w:tc>
              <w:tcPr>
                <w:tcW w:w="9535" w:type="dxa"/>
              </w:tcPr>
              <w:p w14:paraId="1E6385E1" w14:textId="77777777" w:rsidR="0044140B" w:rsidRPr="00DE2238" w:rsidRDefault="0044140B" w:rsidP="00AF52E0">
                <w:pPr>
                  <w:spacing w:after="120"/>
                  <w:jc w:val="both"/>
                  <w:rPr>
                    <w:rFonts w:cstheme="minorHAnsi"/>
                  </w:rPr>
                </w:pPr>
                <w:r w:rsidRPr="00DE2238">
                  <w:rPr>
                    <w:rFonts w:cstheme="minorHAnsi"/>
                    <w:b/>
                    <w:bdr w:val="single" w:sz="4" w:space="0" w:color="auto"/>
                  </w:rPr>
                  <w:t>3</w:t>
                </w:r>
                <w:r w:rsidRPr="00DE2238">
                  <w:rPr>
                    <w:rFonts w:cstheme="minorHAnsi"/>
                    <w:bdr w:val="single" w:sz="4" w:space="0" w:color="auto"/>
                  </w:rPr>
                  <w:t>. Autres motifs extérieurs à l’élève ou aux élèves</w:t>
                </w:r>
              </w:p>
              <w:p w14:paraId="6B13CECB" w14:textId="77777777" w:rsidR="0044140B" w:rsidRPr="00DE2238" w:rsidRDefault="0044140B" w:rsidP="00AF52E0">
                <w:pPr>
                  <w:spacing w:after="120"/>
                  <w:jc w:val="both"/>
                  <w:rPr>
                    <w:rFonts w:cstheme="minorHAnsi"/>
                  </w:rPr>
                </w:pPr>
                <w:r w:rsidRPr="00DE2238">
                  <w:rPr>
                    <w:rFonts w:cstheme="minorHAnsi"/>
                  </w:rPr>
                  <w:t>……………………………………………………………………………………………………………………………</w:t>
                </w:r>
              </w:p>
            </w:tc>
          </w:tr>
        </w:tbl>
        <w:p w14:paraId="4E878417" w14:textId="77777777" w:rsidR="0044140B" w:rsidRPr="00DE2238" w:rsidRDefault="0044140B" w:rsidP="0044140B">
          <w:pPr>
            <w:jc w:val="both"/>
            <w:rPr>
              <w:rFonts w:cstheme="minorHAnsi"/>
              <w:b/>
            </w:rPr>
          </w:pP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4"/>
          </w:tblGrid>
          <w:tr w:rsidR="0044140B" w:rsidRPr="00DE2238" w14:paraId="12E83EDE" w14:textId="77777777" w:rsidTr="00AF52E0">
            <w:tc>
              <w:tcPr>
                <w:tcW w:w="9634" w:type="dxa"/>
              </w:tcPr>
              <w:p w14:paraId="3FE352C7" w14:textId="77777777" w:rsidR="0044140B" w:rsidRPr="00DE2238" w:rsidRDefault="0044140B" w:rsidP="00AF52E0">
                <w:pPr>
                  <w:jc w:val="both"/>
                  <w:rPr>
                    <w:rFonts w:cstheme="minorHAnsi"/>
                  </w:rPr>
                </w:pPr>
              </w:p>
              <w:p w14:paraId="0EEB6FC4" w14:textId="77777777" w:rsidR="0044140B" w:rsidRPr="00DE2238" w:rsidRDefault="0044140B" w:rsidP="00AF52E0">
                <w:pPr>
                  <w:jc w:val="both"/>
                  <w:rPr>
                    <w:rFonts w:cstheme="minorHAnsi"/>
                  </w:rPr>
                </w:pPr>
                <w:r w:rsidRPr="00DE2238">
                  <w:rPr>
                    <w:rFonts w:cstheme="minorHAnsi"/>
                  </w:rPr>
                  <w:t>Propositions d’organisation alternative :</w:t>
                </w:r>
              </w:p>
              <w:p w14:paraId="792B7303" w14:textId="77777777" w:rsidR="0044140B" w:rsidRPr="00DE2238" w:rsidRDefault="0044140B" w:rsidP="00AF52E0">
                <w:pPr>
                  <w:jc w:val="both"/>
                  <w:rPr>
                    <w:rFonts w:cstheme="minorHAnsi"/>
                  </w:rPr>
                </w:pPr>
                <w:r w:rsidRPr="00DE2238">
                  <w:rPr>
                    <w:rFonts w:cstheme="minorHAnsi"/>
                  </w:rPr>
                  <w:t>………………………………………………………………………………………………………………………………………………………………………………………………………………………………………………………………………………</w:t>
                </w:r>
              </w:p>
            </w:tc>
          </w:tr>
        </w:tbl>
        <w:p w14:paraId="72C07907" w14:textId="77777777" w:rsidR="0044140B" w:rsidRPr="00DE2238" w:rsidRDefault="0044140B" w:rsidP="0044140B">
          <w:pPr>
            <w:jc w:val="both"/>
            <w:rPr>
              <w:rFonts w:cstheme="minorHAnsi"/>
            </w:rPr>
          </w:pPr>
        </w:p>
        <w:p w14:paraId="5CEFEC17" w14:textId="77777777" w:rsidR="0044140B" w:rsidRPr="00DE2238" w:rsidRDefault="0044140B" w:rsidP="0044140B">
          <w:pPr>
            <w:rPr>
              <w:rFonts w:cstheme="minorHAnsi"/>
            </w:rPr>
          </w:pPr>
          <w:r w:rsidRPr="00DE2238">
            <w:rPr>
              <w:rFonts w:cstheme="minorHAnsi"/>
            </w:rPr>
            <w:br w:type="page"/>
          </w:r>
        </w:p>
        <w:p w14:paraId="7B411395" w14:textId="77777777" w:rsidR="0044140B" w:rsidRPr="00DE2238" w:rsidRDefault="0044140B" w:rsidP="0044140B">
          <w:pPr>
            <w:jc w:val="both"/>
            <w:rPr>
              <w:rFonts w:cstheme="minorHAnsi"/>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39"/>
          </w:tblGrid>
          <w:tr w:rsidR="0044140B" w:rsidRPr="00DE2238" w14:paraId="01E19D7B" w14:textId="77777777" w:rsidTr="00AF52E0">
            <w:tc>
              <w:tcPr>
                <w:tcW w:w="9715" w:type="dxa"/>
              </w:tcPr>
              <w:p w14:paraId="0A99242F" w14:textId="77777777" w:rsidR="0044140B" w:rsidRPr="00DE2238" w:rsidRDefault="0044140B" w:rsidP="00AF52E0">
                <w:pPr>
                  <w:pStyle w:val="Default"/>
                  <w:spacing w:before="120" w:after="120"/>
                  <w:jc w:val="both"/>
                  <w:rPr>
                    <w:rFonts w:asciiTheme="minorHAnsi" w:hAnsiTheme="minorHAnsi" w:cstheme="minorHAnsi"/>
                    <w:sz w:val="22"/>
                    <w:szCs w:val="22"/>
                  </w:rPr>
                </w:pPr>
                <w:r w:rsidRPr="00DE2238">
                  <w:rPr>
                    <w:rFonts w:asciiTheme="minorHAnsi" w:hAnsiTheme="minorHAnsi" w:cstheme="minorHAnsi"/>
                    <w:bCs/>
                    <w:sz w:val="22"/>
                    <w:szCs w:val="22"/>
                  </w:rPr>
                  <w:t xml:space="preserve">Date : </w:t>
                </w:r>
              </w:p>
              <w:p w14:paraId="300DC5AA" w14:textId="77777777" w:rsidR="0044140B" w:rsidRPr="00DE2238" w:rsidRDefault="0044140B" w:rsidP="00AF52E0">
                <w:pPr>
                  <w:rPr>
                    <w:rFonts w:cstheme="minorHAnsi"/>
                    <w:bCs/>
                  </w:rPr>
                </w:pPr>
                <w:r w:rsidRPr="00DE2238">
                  <w:rPr>
                    <w:rFonts w:cstheme="minorHAnsi"/>
                    <w:bCs/>
                  </w:rPr>
                  <w:t xml:space="preserve">NOM et prénom du (de la) Chef(fe) d’établissement </w:t>
                </w:r>
              </w:p>
              <w:p w14:paraId="1B64D324" w14:textId="77777777" w:rsidR="0044140B" w:rsidRPr="00DE2238" w:rsidRDefault="0044140B" w:rsidP="00AF52E0">
                <w:pPr>
                  <w:rPr>
                    <w:rFonts w:cstheme="minorHAnsi"/>
                  </w:rPr>
                </w:pPr>
                <w:r w:rsidRPr="00DE2238">
                  <w:rPr>
                    <w:rFonts w:cstheme="minorHAnsi"/>
                    <w:bCs/>
                  </w:rPr>
                  <w:t>Signature (de la) Chef(fe) d'établissement</w:t>
                </w:r>
              </w:p>
              <w:p w14:paraId="0604D164" w14:textId="77777777" w:rsidR="0044140B" w:rsidRPr="00DE2238" w:rsidRDefault="0044140B" w:rsidP="00AF52E0">
                <w:pPr>
                  <w:rPr>
                    <w:rFonts w:cstheme="minorHAnsi"/>
                    <w:b/>
                  </w:rPr>
                </w:pPr>
              </w:p>
            </w:tc>
          </w:tr>
        </w:tbl>
        <w:p w14:paraId="47633B58"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113"/>
            <w:jc w:val="center"/>
            <w:rPr>
              <w:rFonts w:cstheme="minorHAnsi"/>
              <w:b/>
              <w:u w:val="single"/>
            </w:rPr>
          </w:pPr>
          <w:r w:rsidRPr="00DE2238">
            <w:rPr>
              <w:rFonts w:cstheme="minorHAnsi"/>
              <w:b/>
              <w:u w:val="single"/>
            </w:rPr>
            <w:t>Cette demande doit être adressée à l’adresse suivante</w:t>
          </w:r>
        </w:p>
        <w:p w14:paraId="44E879A2"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113"/>
            <w:jc w:val="center"/>
            <w:rPr>
              <w:rFonts w:cstheme="minorHAnsi"/>
            </w:rPr>
          </w:pPr>
          <w:r w:rsidRPr="00DE2238">
            <w:rPr>
              <w:rFonts w:cstheme="minorHAnsi"/>
            </w:rPr>
            <w:t>Direction générale de l’enseignement obligatoire</w:t>
          </w:r>
        </w:p>
        <w:p w14:paraId="258F2474" w14:textId="77777777" w:rsidR="0044140B" w:rsidRPr="00DE2238" w:rsidRDefault="0044140B" w:rsidP="0044140B">
          <w:pPr>
            <w:rPr>
              <w:rFonts w:cstheme="minorHAnsi"/>
            </w:rPr>
          </w:pPr>
        </w:p>
        <w:p w14:paraId="7F763F7E"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113"/>
            <w:jc w:val="center"/>
            <w:rPr>
              <w:rFonts w:cstheme="minorHAnsi"/>
            </w:rPr>
          </w:pPr>
          <w:r w:rsidRPr="00DE2238">
            <w:rPr>
              <w:rFonts w:cstheme="minorHAnsi"/>
            </w:rPr>
            <w:t>Service de l’enseignement spécialiséBureau 2 F 251</w:t>
          </w:r>
          <w:r w:rsidRPr="00DE2238">
            <w:rPr>
              <w:rFonts w:cstheme="minorHAnsi"/>
            </w:rPr>
            <w:br/>
            <w:t>Rue Adolphe Lavallée, 1 1080   BRUXELLES</w:t>
          </w:r>
          <w:bookmarkStart w:id="249" w:name="_Annexe_9_:_"/>
          <w:bookmarkStart w:id="250" w:name="_Toc414353025"/>
          <w:bookmarkStart w:id="251" w:name="_Toc453837051"/>
          <w:bookmarkEnd w:id="249"/>
        </w:p>
        <w:p w14:paraId="766EBE4E" w14:textId="77777777" w:rsidR="0044140B" w:rsidRPr="00DE2238" w:rsidRDefault="0044140B" w:rsidP="0044140B">
          <w:pPr>
            <w:rPr>
              <w:rFonts w:cstheme="minorHAnsi"/>
              <w:b/>
              <w:bCs/>
              <w:u w:val="single"/>
            </w:rPr>
          </w:pPr>
          <w:r w:rsidRPr="00DE2238">
            <w:br w:type="page"/>
          </w:r>
        </w:p>
        <w:p w14:paraId="1187A828" w14:textId="77777777" w:rsidR="0044140B" w:rsidRPr="00DE2238" w:rsidRDefault="0044140B" w:rsidP="0044140B">
          <w:pPr>
            <w:pStyle w:val="Titre4"/>
            <w:rPr>
              <w:bCs/>
            </w:rPr>
          </w:pPr>
          <w:r w:rsidRPr="00DE2238">
            <w:lastRenderedPageBreak/>
            <w:t>Annexe 9 : Demande d’autorisation de stage à l’étranger – Enseignement spécialisé de forme 3</w:t>
          </w:r>
          <w:bookmarkEnd w:id="250"/>
          <w:bookmarkEnd w:id="251"/>
        </w:p>
        <w:p w14:paraId="1C4AB6B6" w14:textId="77777777" w:rsidR="0044140B" w:rsidRPr="00AD0B6B" w:rsidRDefault="0044140B" w:rsidP="0044140B">
          <w:pPr>
            <w:jc w:val="both"/>
            <w:rPr>
              <w:rFonts w:cstheme="minorHAnsi"/>
              <w:b/>
              <w:sz w:val="16"/>
              <w:szCs w:val="16"/>
              <w:u w:val="single"/>
            </w:rPr>
          </w:pPr>
        </w:p>
        <w:p w14:paraId="79503616" w14:textId="77777777" w:rsidR="0044140B" w:rsidRPr="00DE2238" w:rsidRDefault="0044140B" w:rsidP="0044140B">
          <w:pPr>
            <w:rPr>
              <w:rFonts w:cstheme="minorHAnsi"/>
              <w:b/>
            </w:rPr>
          </w:pPr>
          <w:r w:rsidRPr="00DE2238">
            <w:rPr>
              <w:rFonts w:cstheme="minorHAnsi"/>
              <w:b/>
              <w:u w:val="single"/>
            </w:rPr>
            <w:t>Remarque préliminaire</w:t>
          </w:r>
          <w:r w:rsidRPr="00DE2238">
            <w:rPr>
              <w:rFonts w:cstheme="minorHAnsi"/>
              <w:b/>
            </w:rPr>
            <w:t> :</w:t>
          </w:r>
        </w:p>
        <w:p w14:paraId="1537DF42" w14:textId="77777777" w:rsidR="0044140B" w:rsidRPr="00DE2238" w:rsidRDefault="0044140B" w:rsidP="0044140B">
          <w:pPr>
            <w:jc w:val="both"/>
            <w:rPr>
              <w:rFonts w:cstheme="minorHAnsi"/>
              <w:b/>
            </w:rPr>
          </w:pPr>
          <w:r w:rsidRPr="00DE2238">
            <w:rPr>
              <w:rFonts w:cstheme="minorHAnsi"/>
              <w:b/>
            </w:rPr>
            <w:t>Cette demande n’a pas pour objet l’organisation de stages dans les pays limitrophes pour les élèves frontaliers ou dans une autre communauté et l’organisation de stages organisés dans le cadre d’échanges financés ou cofinancés par la Commission européenne ou une autorité publique belge.</w:t>
          </w:r>
        </w:p>
        <w:p w14:paraId="1B7CA4CC" w14:textId="77777777" w:rsidR="0044140B" w:rsidRPr="00DE2238" w:rsidRDefault="0044140B" w:rsidP="0044140B">
          <w:pPr>
            <w:jc w:val="both"/>
            <w:rPr>
              <w:rFonts w:cstheme="minorHAnsi"/>
              <w:b/>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39"/>
          </w:tblGrid>
          <w:tr w:rsidR="0044140B" w:rsidRPr="00DE2238" w14:paraId="3D061BD9" w14:textId="77777777" w:rsidTr="00AF52E0">
            <w:tc>
              <w:tcPr>
                <w:tcW w:w="9648" w:type="dxa"/>
              </w:tcPr>
              <w:p w14:paraId="17CAD3F8" w14:textId="77777777" w:rsidR="0044140B" w:rsidRPr="00DE2238" w:rsidRDefault="0044140B" w:rsidP="00AF52E0">
                <w:pPr>
                  <w:rPr>
                    <w:rFonts w:cstheme="minorHAnsi"/>
                  </w:rPr>
                </w:pPr>
                <w:r w:rsidRPr="00DE2238">
                  <w:rPr>
                    <w:rFonts w:cstheme="minorHAnsi"/>
                  </w:rPr>
                  <w:t>N° FASE de l’établissement : ......................</w:t>
                </w:r>
              </w:p>
              <w:p w14:paraId="5B328ADD" w14:textId="77777777" w:rsidR="0044140B" w:rsidRPr="00DE2238" w:rsidRDefault="0044140B" w:rsidP="00AF52E0">
                <w:pPr>
                  <w:rPr>
                    <w:rFonts w:cstheme="minorHAnsi"/>
                  </w:rPr>
                </w:pPr>
                <w:r w:rsidRPr="00DE2238">
                  <w:rPr>
                    <w:rFonts w:cstheme="minorHAnsi"/>
                  </w:rPr>
                  <w:t>Dénomination de l’établissement : ..................................................................................</w:t>
                </w:r>
              </w:p>
            </w:tc>
          </w:tr>
        </w:tbl>
        <w:p w14:paraId="2E672C53" w14:textId="77777777" w:rsidR="0044140B" w:rsidRPr="00DE2238" w:rsidRDefault="0044140B" w:rsidP="0044140B">
          <w:pPr>
            <w:rPr>
              <w:rFonts w:cstheme="minorHAnsi"/>
              <w:b/>
              <w:u w:val="single"/>
            </w:rPr>
          </w:pPr>
        </w:p>
        <w:tbl>
          <w:tblPr>
            <w:tblW w:w="964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48"/>
            <w:gridCol w:w="540"/>
            <w:gridCol w:w="2840"/>
            <w:gridCol w:w="4720"/>
          </w:tblGrid>
          <w:tr w:rsidR="0044140B" w:rsidRPr="00DE2238" w14:paraId="1FEFF2E4" w14:textId="77777777" w:rsidTr="00AF52E0">
            <w:trPr>
              <w:trHeight w:val="386"/>
            </w:trPr>
            <w:tc>
              <w:tcPr>
                <w:tcW w:w="9648" w:type="dxa"/>
                <w:gridSpan w:val="4"/>
                <w:vAlign w:val="center"/>
              </w:tcPr>
              <w:p w14:paraId="471C337C" w14:textId="77777777" w:rsidR="0044140B" w:rsidRPr="00DE2238" w:rsidRDefault="0044140B" w:rsidP="00AF52E0">
                <w:pPr>
                  <w:rPr>
                    <w:rFonts w:cstheme="minorHAnsi"/>
                  </w:rPr>
                </w:pPr>
                <w:r w:rsidRPr="00DE2238">
                  <w:rPr>
                    <w:rFonts w:cstheme="minorHAnsi"/>
                  </w:rPr>
                  <w:t>La demande d’autorisation de stage à l’étranger concerne l’élève suivant :</w:t>
                </w:r>
              </w:p>
            </w:tc>
          </w:tr>
          <w:tr w:rsidR="0044140B" w:rsidRPr="00DE2238" w14:paraId="2BE8BB44" w14:textId="77777777" w:rsidTr="00AF52E0">
            <w:trPr>
              <w:trHeight w:val="292"/>
            </w:trPr>
            <w:tc>
              <w:tcPr>
                <w:tcW w:w="2088" w:type="dxa"/>
                <w:gridSpan w:val="2"/>
                <w:vAlign w:val="center"/>
              </w:tcPr>
              <w:p w14:paraId="5345DC4F" w14:textId="77777777" w:rsidR="0044140B" w:rsidRPr="00DE2238" w:rsidRDefault="0044140B" w:rsidP="00AF52E0">
                <w:pPr>
                  <w:rPr>
                    <w:rFonts w:cstheme="minorHAnsi"/>
                  </w:rPr>
                </w:pPr>
                <w:r w:rsidRPr="00DE2238">
                  <w:rPr>
                    <w:rFonts w:cstheme="minorHAnsi"/>
                  </w:rPr>
                  <w:t>NOM et prénom</w:t>
                </w:r>
              </w:p>
            </w:tc>
            <w:tc>
              <w:tcPr>
                <w:tcW w:w="7560" w:type="dxa"/>
                <w:gridSpan w:val="2"/>
                <w:vAlign w:val="center"/>
              </w:tcPr>
              <w:p w14:paraId="3A21A77A" w14:textId="77777777" w:rsidR="0044140B" w:rsidRPr="00DE2238" w:rsidRDefault="0044140B" w:rsidP="00AF52E0">
                <w:pPr>
                  <w:rPr>
                    <w:rFonts w:cstheme="minorHAnsi"/>
                  </w:rPr>
                </w:pPr>
                <w:r w:rsidRPr="00DE2238">
                  <w:rPr>
                    <w:rFonts w:cstheme="minorHAnsi"/>
                  </w:rPr>
                  <w:t>…………………………………………………………………………………………...</w:t>
                </w:r>
              </w:p>
              <w:p w14:paraId="3822D8ED" w14:textId="77777777" w:rsidR="0044140B" w:rsidRPr="00DE2238" w:rsidRDefault="0044140B" w:rsidP="00AF52E0">
                <w:pPr>
                  <w:spacing w:after="120"/>
                  <w:rPr>
                    <w:rFonts w:cstheme="minorHAnsi"/>
                  </w:rPr>
                </w:pPr>
                <w:r w:rsidRPr="00DE2238">
                  <w:rPr>
                    <w:rFonts w:cstheme="minorHAnsi"/>
                  </w:rPr>
                  <w:t>…………………………………………………………………………………………...</w:t>
                </w:r>
              </w:p>
            </w:tc>
          </w:tr>
          <w:tr w:rsidR="0044140B" w:rsidRPr="00DE2238" w14:paraId="29BB753D" w14:textId="77777777" w:rsidTr="00AF52E0">
            <w:trPr>
              <w:trHeight w:val="292"/>
            </w:trPr>
            <w:tc>
              <w:tcPr>
                <w:tcW w:w="9648" w:type="dxa"/>
                <w:gridSpan w:val="4"/>
                <w:vAlign w:val="center"/>
              </w:tcPr>
              <w:p w14:paraId="1A64D7E7" w14:textId="77777777" w:rsidR="0044140B" w:rsidRPr="00DE2238" w:rsidRDefault="0044140B" w:rsidP="00AF52E0">
                <w:pPr>
                  <w:rPr>
                    <w:rFonts w:cstheme="minorHAnsi"/>
                  </w:rPr>
                </w:pPr>
                <w:r w:rsidRPr="00DE2238">
                  <w:rPr>
                    <w:rFonts w:cstheme="minorHAnsi"/>
                  </w:rPr>
                  <w:t xml:space="preserve">Inscrit en :                            </w:t>
                </w:r>
              </w:p>
            </w:tc>
          </w:tr>
          <w:tr w:rsidR="0044140B" w:rsidRPr="00DE2238" w14:paraId="6037B5B2" w14:textId="77777777" w:rsidTr="00AF52E0">
            <w:trPr>
              <w:trHeight w:val="288"/>
            </w:trPr>
            <w:tc>
              <w:tcPr>
                <w:tcW w:w="1548" w:type="dxa"/>
                <w:vMerge w:val="restart"/>
                <w:vAlign w:val="center"/>
              </w:tcPr>
              <w:p w14:paraId="178D611B" w14:textId="77777777" w:rsidR="0044140B" w:rsidRPr="00DE2238" w:rsidRDefault="0044140B" w:rsidP="00AF52E0">
                <w:pPr>
                  <w:rPr>
                    <w:rFonts w:cstheme="minorHAnsi"/>
                  </w:rPr>
                </w:pPr>
                <w:r w:rsidRPr="00DE2238">
                  <w:rPr>
                    <w:rFonts w:cstheme="minorHAnsi"/>
                  </w:rPr>
                  <w:sym w:font="Wingdings" w:char="F0A8"/>
                </w:r>
                <w:r w:rsidRPr="00DE2238">
                  <w:rPr>
                    <w:rFonts w:cstheme="minorHAnsi"/>
                  </w:rPr>
                  <w:t xml:space="preserve">     Forme 3       </w:t>
                </w:r>
              </w:p>
            </w:tc>
            <w:tc>
              <w:tcPr>
                <w:tcW w:w="3380" w:type="dxa"/>
                <w:gridSpan w:val="2"/>
                <w:vAlign w:val="center"/>
              </w:tcPr>
              <w:p w14:paraId="25D30846" w14:textId="77777777" w:rsidR="0044140B" w:rsidRPr="00DE2238" w:rsidRDefault="0044140B" w:rsidP="00AF52E0">
                <w:pPr>
                  <w:rPr>
                    <w:rFonts w:cstheme="minorHAnsi"/>
                  </w:rPr>
                </w:pPr>
                <w:r w:rsidRPr="00DE2238">
                  <w:rPr>
                    <w:rFonts w:cstheme="minorHAnsi"/>
                  </w:rPr>
                  <w:t>Secteur : ………………………</w:t>
                </w:r>
              </w:p>
            </w:tc>
            <w:tc>
              <w:tcPr>
                <w:tcW w:w="4720" w:type="dxa"/>
                <w:vMerge w:val="restart"/>
                <w:vAlign w:val="center"/>
              </w:tcPr>
              <w:p w14:paraId="2BF13980" w14:textId="77777777" w:rsidR="0044140B" w:rsidRPr="00DE2238" w:rsidRDefault="0044140B" w:rsidP="00AF52E0">
                <w:pPr>
                  <w:jc w:val="center"/>
                  <w:rPr>
                    <w:rFonts w:cstheme="minorHAnsi"/>
                  </w:rPr>
                </w:pPr>
                <w:r w:rsidRPr="00DE2238">
                  <w:rPr>
                    <w:rFonts w:cstheme="minorHAnsi"/>
                  </w:rPr>
                  <w:t>Métier : ......................................................................</w:t>
                </w:r>
              </w:p>
            </w:tc>
          </w:tr>
          <w:tr w:rsidR="0044140B" w:rsidRPr="00DE2238" w14:paraId="754E1416" w14:textId="77777777" w:rsidTr="00AF52E0">
            <w:trPr>
              <w:trHeight w:val="288"/>
            </w:trPr>
            <w:tc>
              <w:tcPr>
                <w:tcW w:w="1548" w:type="dxa"/>
                <w:vMerge/>
                <w:vAlign w:val="center"/>
              </w:tcPr>
              <w:p w14:paraId="54425178" w14:textId="77777777" w:rsidR="0044140B" w:rsidRPr="00DE2238" w:rsidRDefault="0044140B" w:rsidP="00AF52E0">
                <w:pPr>
                  <w:rPr>
                    <w:rFonts w:cstheme="minorHAnsi"/>
                  </w:rPr>
                </w:pPr>
              </w:p>
            </w:tc>
            <w:tc>
              <w:tcPr>
                <w:tcW w:w="3380" w:type="dxa"/>
                <w:gridSpan w:val="2"/>
                <w:vAlign w:val="center"/>
              </w:tcPr>
              <w:p w14:paraId="0F3C4057" w14:textId="77777777" w:rsidR="0044140B" w:rsidRPr="00DE2238" w:rsidRDefault="0044140B" w:rsidP="00AF52E0">
                <w:pPr>
                  <w:rPr>
                    <w:rFonts w:cstheme="minorHAnsi"/>
                  </w:rPr>
                </w:pPr>
                <w:r w:rsidRPr="00DE2238">
                  <w:rPr>
                    <w:rFonts w:cstheme="minorHAnsi"/>
                  </w:rPr>
                  <w:t>Groupe : ………………………</w:t>
                </w:r>
              </w:p>
            </w:tc>
            <w:tc>
              <w:tcPr>
                <w:tcW w:w="4720" w:type="dxa"/>
                <w:vMerge/>
                <w:vAlign w:val="center"/>
              </w:tcPr>
              <w:p w14:paraId="157CF19F" w14:textId="77777777" w:rsidR="0044140B" w:rsidRPr="00DE2238" w:rsidRDefault="0044140B" w:rsidP="00AF52E0">
                <w:pPr>
                  <w:jc w:val="center"/>
                  <w:rPr>
                    <w:rFonts w:cstheme="minorHAnsi"/>
                  </w:rPr>
                </w:pPr>
              </w:p>
            </w:tc>
          </w:tr>
        </w:tbl>
        <w:p w14:paraId="4F657A17" w14:textId="77777777" w:rsidR="0044140B" w:rsidRPr="00762F2D" w:rsidRDefault="0044140B" w:rsidP="0044140B">
          <w:pPr>
            <w:rPr>
              <w:rFonts w:cstheme="minorHAnsi"/>
              <w:b/>
              <w:sz w:val="16"/>
              <w:szCs w:val="16"/>
              <w:u w:val="single"/>
            </w:rPr>
          </w:pPr>
        </w:p>
        <w:tbl>
          <w:tblPr>
            <w:tblW w:w="964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48"/>
          </w:tblGrid>
          <w:tr w:rsidR="0044140B" w:rsidRPr="00DE2238" w14:paraId="2015B0C4" w14:textId="77777777" w:rsidTr="00AF52E0">
            <w:tc>
              <w:tcPr>
                <w:tcW w:w="9648" w:type="dxa"/>
              </w:tcPr>
              <w:p w14:paraId="0309A5FE" w14:textId="77777777" w:rsidR="0044140B" w:rsidRPr="00DE2238" w:rsidRDefault="0044140B" w:rsidP="00AF52E0">
                <w:pPr>
                  <w:rPr>
                    <w:rFonts w:cstheme="minorHAnsi"/>
                  </w:rPr>
                </w:pPr>
                <w:r w:rsidRPr="00DE2238">
                  <w:rPr>
                    <w:rFonts w:cstheme="minorHAnsi"/>
                  </w:rPr>
                  <w:t>Coordonnées complètes du lieu de stage :</w:t>
                </w:r>
              </w:p>
              <w:p w14:paraId="2431A863" w14:textId="77777777" w:rsidR="0044140B" w:rsidRPr="00DE2238" w:rsidRDefault="0044140B" w:rsidP="00AF52E0">
                <w:pPr>
                  <w:rPr>
                    <w:rFonts w:cstheme="minorHAnsi"/>
                  </w:rPr>
                </w:pPr>
                <w:r w:rsidRPr="00DE2238">
                  <w:rPr>
                    <w:rFonts w:cstheme="minorHAnsi"/>
                  </w:rPr>
                  <w:t>………………………………………………………………………………………………………………………………………………………………</w:t>
                </w:r>
                <w:r w:rsidRPr="00DE2238">
                  <w:rPr>
                    <w:rFonts w:cstheme="minorHAnsi"/>
                  </w:rPr>
                  <w:br/>
                  <w:t>………………………………………………..……………………………………………………………………………………………………………</w:t>
                </w:r>
              </w:p>
            </w:tc>
          </w:tr>
          <w:tr w:rsidR="0044140B" w:rsidRPr="00DE2238" w14:paraId="1D684C26" w14:textId="77777777" w:rsidTr="00AF52E0">
            <w:tc>
              <w:tcPr>
                <w:tcW w:w="9648" w:type="dxa"/>
              </w:tcPr>
              <w:p w14:paraId="7B2B0EAA" w14:textId="77777777" w:rsidR="0044140B" w:rsidRPr="00DE2238" w:rsidRDefault="0044140B" w:rsidP="00AF52E0">
                <w:pPr>
                  <w:rPr>
                    <w:rFonts w:cstheme="minorHAnsi"/>
                  </w:rPr>
                </w:pPr>
                <w:r w:rsidRPr="00DE2238">
                  <w:rPr>
                    <w:rFonts w:cstheme="minorHAnsi"/>
                  </w:rPr>
                  <w:t>Coordonnées complètes du lieu d’hébergement :</w:t>
                </w:r>
              </w:p>
              <w:p w14:paraId="3DDE8A31" w14:textId="77777777" w:rsidR="0044140B" w:rsidRPr="00DE2238" w:rsidRDefault="0044140B" w:rsidP="00AF52E0">
                <w:pPr>
                  <w:rPr>
                    <w:rFonts w:cstheme="minorHAnsi"/>
                  </w:rPr>
                </w:pPr>
                <w:r w:rsidRPr="00DE2238">
                  <w:rPr>
                    <w:rFonts w:cstheme="minorHAnsi"/>
                  </w:rPr>
                  <w:t>…………………………………………………………………………………………………………………………………………………………………</w:t>
                </w:r>
                <w:r w:rsidRPr="00DE2238">
                  <w:rPr>
                    <w:rFonts w:cstheme="minorHAnsi"/>
                  </w:rPr>
                  <w:br/>
                  <w:t>…………………………………………………………………………………………………………………………………………………………………</w:t>
                </w:r>
              </w:p>
            </w:tc>
          </w:tr>
        </w:tbl>
        <w:p w14:paraId="453E192F" w14:textId="77777777" w:rsidR="0044140B" w:rsidRPr="00762F2D" w:rsidRDefault="0044140B" w:rsidP="0044140B">
          <w:pPr>
            <w:rPr>
              <w:rFonts w:cstheme="minorHAnsi"/>
              <w:b/>
              <w:sz w:val="16"/>
              <w:szCs w:val="16"/>
              <w:u w:val="single"/>
            </w:rPr>
          </w:pPr>
        </w:p>
        <w:p w14:paraId="7A58EF92" w14:textId="77777777" w:rsidR="0044140B" w:rsidRPr="00DE2238" w:rsidRDefault="0044140B" w:rsidP="0044140B">
          <w:pPr>
            <w:jc w:val="both"/>
            <w:rPr>
              <w:rFonts w:cstheme="minorHAnsi"/>
              <w:b/>
            </w:rPr>
          </w:pPr>
          <w:r w:rsidRPr="00DE2238">
            <w:rPr>
              <w:rFonts w:cstheme="minorHAnsi"/>
              <w:b/>
            </w:rPr>
            <w:t>Cette demande d’autorisation de stage à l’étranger doit être complétée d’un dossier reprenant les documents suivants :</w:t>
          </w:r>
        </w:p>
        <w:p w14:paraId="40EBA987" w14:textId="77777777" w:rsidR="0044140B" w:rsidRPr="00762F2D" w:rsidRDefault="0044140B" w:rsidP="0044140B">
          <w:pPr>
            <w:jc w:val="both"/>
            <w:rPr>
              <w:rFonts w:cstheme="minorHAnsi"/>
              <w:b/>
              <w:sz w:val="16"/>
              <w:szCs w:val="16"/>
            </w:rPr>
          </w:pPr>
        </w:p>
        <w:p w14:paraId="2BD372B1" w14:textId="77777777" w:rsidR="0044140B" w:rsidRPr="00DE2238" w:rsidRDefault="0044140B" w:rsidP="00323050">
          <w:pPr>
            <w:pStyle w:val="Paragraphedeliste1"/>
            <w:numPr>
              <w:ilvl w:val="0"/>
              <w:numId w:val="26"/>
            </w:numPr>
            <w:suppressAutoHyphens w:val="0"/>
            <w:ind w:left="357" w:hanging="357"/>
            <w:jc w:val="both"/>
            <w:rPr>
              <w:rFonts w:asciiTheme="minorHAnsi" w:hAnsiTheme="minorHAnsi" w:cstheme="minorHAnsi"/>
              <w:b/>
            </w:rPr>
          </w:pPr>
          <w:r w:rsidRPr="00DE2238">
            <w:rPr>
              <w:rFonts w:asciiTheme="minorHAnsi" w:hAnsiTheme="minorHAnsi" w:cstheme="minorHAnsi"/>
              <w:b/>
            </w:rPr>
            <w:t>Document présentant les objectifs visés</w:t>
          </w:r>
        </w:p>
        <w:p w14:paraId="69E3B130" w14:textId="77777777" w:rsidR="0044140B" w:rsidRPr="00DE2238" w:rsidRDefault="0044140B" w:rsidP="00323050">
          <w:pPr>
            <w:pStyle w:val="Paragraphedeliste1"/>
            <w:numPr>
              <w:ilvl w:val="0"/>
              <w:numId w:val="26"/>
            </w:numPr>
            <w:suppressAutoHyphens w:val="0"/>
            <w:ind w:left="357" w:hanging="357"/>
            <w:jc w:val="both"/>
            <w:rPr>
              <w:rFonts w:asciiTheme="minorHAnsi" w:hAnsiTheme="minorHAnsi" w:cstheme="minorHAnsi"/>
              <w:b/>
            </w:rPr>
          </w:pPr>
          <w:r w:rsidRPr="00DE2238">
            <w:rPr>
              <w:rFonts w:asciiTheme="minorHAnsi" w:hAnsiTheme="minorHAnsi" w:cstheme="minorHAnsi"/>
              <w:b/>
            </w:rPr>
            <w:t>Copie de la convention de stage</w:t>
          </w:r>
        </w:p>
        <w:p w14:paraId="5F1163D0" w14:textId="77777777" w:rsidR="0044140B" w:rsidRPr="00DE2238" w:rsidRDefault="0044140B" w:rsidP="00323050">
          <w:pPr>
            <w:pStyle w:val="Paragraphedeliste1"/>
            <w:numPr>
              <w:ilvl w:val="0"/>
              <w:numId w:val="26"/>
            </w:numPr>
            <w:suppressAutoHyphens w:val="0"/>
            <w:ind w:left="357" w:hanging="357"/>
            <w:jc w:val="both"/>
            <w:rPr>
              <w:rFonts w:asciiTheme="minorHAnsi" w:hAnsiTheme="minorHAnsi" w:cstheme="minorHAnsi"/>
              <w:b/>
            </w:rPr>
          </w:pPr>
          <w:r w:rsidRPr="00DE2238">
            <w:rPr>
              <w:rFonts w:asciiTheme="minorHAnsi" w:hAnsiTheme="minorHAnsi" w:cstheme="minorHAnsi"/>
              <w:b/>
            </w:rPr>
            <w:t>Liste des membres du personnel encadrant ce stage à l’étranger</w:t>
          </w:r>
        </w:p>
        <w:p w14:paraId="392F198D" w14:textId="77777777" w:rsidR="0044140B" w:rsidRPr="00DE2238" w:rsidRDefault="0044140B" w:rsidP="00323050">
          <w:pPr>
            <w:pStyle w:val="Paragraphedeliste1"/>
            <w:numPr>
              <w:ilvl w:val="0"/>
              <w:numId w:val="26"/>
            </w:numPr>
            <w:suppressAutoHyphens w:val="0"/>
            <w:ind w:left="357" w:hanging="357"/>
            <w:jc w:val="both"/>
            <w:rPr>
              <w:rFonts w:asciiTheme="minorHAnsi" w:hAnsiTheme="minorHAnsi" w:cstheme="minorHAnsi"/>
              <w:b/>
            </w:rPr>
          </w:pPr>
          <w:r w:rsidRPr="00DE2238">
            <w:rPr>
              <w:rFonts w:asciiTheme="minorHAnsi" w:hAnsiTheme="minorHAnsi" w:cstheme="minorHAnsi"/>
              <w:b/>
            </w:rPr>
            <w:t>Tout autre document pouvant étayer cette demande</w:t>
          </w:r>
        </w:p>
        <w:p w14:paraId="5EF3FAC8" w14:textId="77777777" w:rsidR="0044140B" w:rsidRPr="00762F2D" w:rsidRDefault="0044140B" w:rsidP="0044140B">
          <w:pPr>
            <w:jc w:val="both"/>
            <w:rPr>
              <w:rFonts w:cstheme="minorHAnsi"/>
              <w:b/>
              <w:sz w:val="16"/>
              <w:szCs w:val="16"/>
            </w:rPr>
          </w:pPr>
        </w:p>
        <w:p w14:paraId="50E8AC36" w14:textId="77777777" w:rsidR="0044140B" w:rsidRPr="00DE2238" w:rsidRDefault="0044140B" w:rsidP="0044140B">
          <w:pPr>
            <w:rPr>
              <w:rFonts w:cstheme="minorHAnsi"/>
              <w:b/>
            </w:rPr>
          </w:pPr>
          <w:r w:rsidRPr="00DE2238">
            <w:rPr>
              <w:rFonts w:cstheme="minorHAnsi"/>
              <w:b/>
              <w:u w:val="single"/>
            </w:rPr>
            <w:t>Remarque complémentaire</w:t>
          </w:r>
          <w:r w:rsidRPr="00DE2238">
            <w:rPr>
              <w:rFonts w:cstheme="minorHAnsi"/>
              <w:b/>
            </w:rPr>
            <w:t> :</w:t>
          </w:r>
        </w:p>
        <w:p w14:paraId="0923807E" w14:textId="77777777" w:rsidR="0044140B" w:rsidRPr="00DE2238" w:rsidRDefault="0044140B" w:rsidP="0044140B">
          <w:pPr>
            <w:jc w:val="both"/>
            <w:rPr>
              <w:rFonts w:cstheme="minorHAnsi"/>
              <w:b/>
            </w:rPr>
          </w:pPr>
          <w:r w:rsidRPr="00DE2238">
            <w:rPr>
              <w:rFonts w:cstheme="minorHAnsi"/>
              <w:b/>
            </w:rPr>
            <w:t>Pour la participation d’élèves étrangers, séjournant légalement sur le territoire, à des activités scolaires organisées en dehors du territoire belge et à l’intérieur de l’Union européenne, Il y a lieu de se référer à la circulaire N°3211 du 02/07/2010 (</w:t>
          </w:r>
          <w:hyperlink r:id="rId75" w:history="1">
            <w:r w:rsidRPr="00DE2238">
              <w:rPr>
                <w:rStyle w:val="Lienhypertexte"/>
                <w:rFonts w:cstheme="minorHAnsi"/>
              </w:rPr>
              <w:t>www.adm.cfwb.be</w:t>
            </w:r>
          </w:hyperlink>
          <w:r w:rsidRPr="00DE2238">
            <w:rPr>
              <w:rFonts w:cstheme="minorHAnsi"/>
              <w:b/>
            </w:rPr>
            <w:t xml:space="preserve">) </w:t>
          </w:r>
        </w:p>
        <w:p w14:paraId="32051254" w14:textId="77777777" w:rsidR="0044140B" w:rsidRPr="00762F2D" w:rsidRDefault="0044140B" w:rsidP="0044140B">
          <w:pPr>
            <w:jc w:val="both"/>
            <w:rPr>
              <w:b/>
              <w:sz w:val="16"/>
              <w:szCs w:val="16"/>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39"/>
          </w:tblGrid>
          <w:tr w:rsidR="0044140B" w:rsidRPr="00DE2238" w14:paraId="11976FE8" w14:textId="77777777" w:rsidTr="00AF52E0">
            <w:tc>
              <w:tcPr>
                <w:tcW w:w="9212" w:type="dxa"/>
              </w:tcPr>
              <w:p w14:paraId="079CEEF8" w14:textId="77777777" w:rsidR="0044140B" w:rsidRPr="00DE2238" w:rsidRDefault="0044140B" w:rsidP="00AF52E0">
                <w:pPr>
                  <w:pStyle w:val="Default"/>
                  <w:spacing w:before="120" w:after="120"/>
                  <w:jc w:val="both"/>
                  <w:rPr>
                    <w:rFonts w:asciiTheme="minorHAnsi" w:hAnsiTheme="minorHAnsi" w:cstheme="minorHAnsi"/>
                    <w:sz w:val="22"/>
                    <w:szCs w:val="22"/>
                  </w:rPr>
                </w:pPr>
                <w:r w:rsidRPr="00DE2238">
                  <w:rPr>
                    <w:rFonts w:asciiTheme="minorHAnsi" w:hAnsiTheme="minorHAnsi" w:cstheme="minorHAnsi"/>
                    <w:bCs/>
                    <w:sz w:val="22"/>
                    <w:szCs w:val="22"/>
                  </w:rPr>
                  <w:t xml:space="preserve">Date : </w:t>
                </w:r>
              </w:p>
              <w:p w14:paraId="2A885A64" w14:textId="77777777" w:rsidR="0044140B" w:rsidRPr="00DE2238" w:rsidRDefault="0044140B" w:rsidP="00AF52E0">
                <w:pPr>
                  <w:rPr>
                    <w:rFonts w:cstheme="minorHAnsi"/>
                    <w:bCs/>
                  </w:rPr>
                </w:pPr>
                <w:r w:rsidRPr="00DE2238">
                  <w:rPr>
                    <w:rFonts w:cstheme="minorHAnsi"/>
                    <w:bCs/>
                  </w:rPr>
                  <w:t xml:space="preserve">NOM et prénom du (de la) Chef(fe) d’établissement                             </w:t>
                </w:r>
              </w:p>
              <w:p w14:paraId="4C006DF1" w14:textId="77777777" w:rsidR="0044140B" w:rsidRPr="00DE2238" w:rsidRDefault="0044140B" w:rsidP="00AF52E0">
                <w:pPr>
                  <w:rPr>
                    <w:rFonts w:cstheme="minorHAnsi"/>
                  </w:rPr>
                </w:pPr>
                <w:r w:rsidRPr="00DE2238">
                  <w:rPr>
                    <w:rFonts w:cstheme="minorHAnsi"/>
                    <w:bCs/>
                  </w:rPr>
                  <w:t>Signature du (de la) Chef(fe) d’établissement</w:t>
                </w:r>
              </w:p>
              <w:p w14:paraId="4786988F" w14:textId="77777777" w:rsidR="0044140B" w:rsidRPr="00DE2238" w:rsidRDefault="0044140B" w:rsidP="00AF52E0">
                <w:pPr>
                  <w:rPr>
                    <w:b/>
                  </w:rPr>
                </w:pPr>
              </w:p>
            </w:tc>
          </w:tr>
        </w:tbl>
        <w:p w14:paraId="79ACD578" w14:textId="77777777" w:rsidR="0044140B" w:rsidRPr="00DE2238" w:rsidRDefault="0044140B" w:rsidP="0044140B"/>
        <w:p w14:paraId="768653A7"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142"/>
            <w:jc w:val="center"/>
            <w:rPr>
              <w:b/>
              <w:u w:val="single"/>
            </w:rPr>
          </w:pPr>
          <w:r w:rsidRPr="00DE2238">
            <w:rPr>
              <w:b/>
              <w:u w:val="single"/>
            </w:rPr>
            <w:t>Cette demande doit être adressée à l’adresse suivante</w:t>
          </w:r>
        </w:p>
        <w:p w14:paraId="1A441FA3"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142"/>
            <w:jc w:val="center"/>
          </w:pPr>
          <w:r w:rsidRPr="00DE2238">
            <w:t>Direction générale de l’enseignement obligatoire</w:t>
          </w:r>
        </w:p>
        <w:p w14:paraId="427E6E55"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142"/>
            <w:jc w:val="center"/>
          </w:pPr>
          <w:r w:rsidRPr="00DE2238">
            <w:t>Service de l’enseignement spécialisé</w:t>
          </w:r>
        </w:p>
        <w:p w14:paraId="075B7C9D"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142"/>
            <w:jc w:val="center"/>
          </w:pPr>
          <w:r w:rsidRPr="00DE2238">
            <w:t>Madame Véronique ROMBAUT</w:t>
          </w:r>
        </w:p>
        <w:p w14:paraId="5BC83C52"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142"/>
            <w:jc w:val="center"/>
          </w:pPr>
          <w:r w:rsidRPr="00DE2238">
            <w:t>Bureau 2 F 251</w:t>
          </w:r>
        </w:p>
        <w:p w14:paraId="2BBEF2DA"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142"/>
            <w:jc w:val="center"/>
            <w:rPr>
              <w:lang w:val="en-US"/>
            </w:rPr>
          </w:pPr>
          <w:r w:rsidRPr="00DE2238">
            <w:rPr>
              <w:lang w:val="en-US"/>
            </w:rPr>
            <w:t>Rue Adolphe Lavallée, 1</w:t>
          </w:r>
        </w:p>
        <w:p w14:paraId="199B5896" w14:textId="7442E6C3" w:rsidR="0044140B" w:rsidRPr="00762F2D" w:rsidRDefault="0044140B" w:rsidP="00762F2D">
          <w:pPr>
            <w:pBdr>
              <w:top w:val="single" w:sz="4" w:space="1" w:color="auto"/>
              <w:left w:val="single" w:sz="4" w:space="4" w:color="auto"/>
              <w:bottom w:val="single" w:sz="4" w:space="1" w:color="auto"/>
              <w:right w:val="single" w:sz="4" w:space="4" w:color="auto"/>
            </w:pBdr>
            <w:ind w:left="113" w:right="142"/>
            <w:jc w:val="center"/>
            <w:rPr>
              <w:lang w:val="en-US"/>
            </w:rPr>
          </w:pPr>
          <w:r w:rsidRPr="00DE2238">
            <w:rPr>
              <w:lang w:val="en-US"/>
            </w:rPr>
            <w:t>1080   BRUXELLES</w:t>
          </w:r>
        </w:p>
        <w:p w14:paraId="2343E502" w14:textId="77777777" w:rsidR="0044140B" w:rsidRPr="00DE2238" w:rsidRDefault="0044140B" w:rsidP="0044140B">
          <w:pPr>
            <w:pStyle w:val="Titre4"/>
          </w:pPr>
          <w:bookmarkStart w:id="252" w:name="_Annexe_10_:_2"/>
          <w:bookmarkStart w:id="253" w:name="_Toc412204214"/>
          <w:bookmarkStart w:id="254" w:name="_Toc453837052"/>
          <w:bookmarkEnd w:id="252"/>
          <w:r w:rsidRPr="00DE2238">
            <w:lastRenderedPageBreak/>
            <w:t>Annexe 10 : Enseignement secondaire spécialisé de forme 2, de plein exercice</w:t>
          </w:r>
          <w:bookmarkEnd w:id="253"/>
          <w:bookmarkEnd w:id="254"/>
        </w:p>
        <w:p w14:paraId="7EB5462E" w14:textId="77777777" w:rsidR="0044140B" w:rsidRPr="00DE2238" w:rsidRDefault="0044140B" w:rsidP="0044140B">
          <w:pPr>
            <w:jc w:val="both"/>
            <w:rPr>
              <w:rFonts w:cstheme="minorHAnsi"/>
              <w:b/>
            </w:rPr>
          </w:pPr>
        </w:p>
        <w:p w14:paraId="0B52455B" w14:textId="77777777" w:rsidR="0044140B" w:rsidRPr="00DE2238" w:rsidRDefault="0044140B" w:rsidP="0044140B">
          <w:pPr>
            <w:pBdr>
              <w:top w:val="single" w:sz="4" w:space="1" w:color="auto"/>
              <w:left w:val="single" w:sz="4" w:space="4" w:color="auto"/>
              <w:bottom w:val="single" w:sz="4" w:space="1" w:color="auto"/>
              <w:right w:val="single" w:sz="4" w:space="4" w:color="auto"/>
            </w:pBdr>
            <w:ind w:left="113" w:right="142"/>
            <w:jc w:val="center"/>
            <w:rPr>
              <w:rFonts w:cstheme="minorHAnsi"/>
              <w:b/>
              <w:bCs/>
            </w:rPr>
          </w:pPr>
          <w:r w:rsidRPr="00DE2238">
            <w:rPr>
              <w:rFonts w:cstheme="minorHAnsi"/>
              <w:b/>
              <w:bCs/>
            </w:rPr>
            <w:t>CONVENTION DE STAGE EN ENTREPRISE DANS LE CADRE DE L’IMMERSION SOCIO-PROFESSIONNELLE</w:t>
          </w:r>
        </w:p>
        <w:p w14:paraId="6E3B643C" w14:textId="77777777" w:rsidR="0044140B" w:rsidRPr="00DE2238" w:rsidRDefault="0044140B" w:rsidP="0044140B">
          <w:pPr>
            <w:jc w:val="both"/>
            <w:rPr>
              <w:rFonts w:cstheme="minorHAnsi"/>
            </w:rPr>
          </w:pPr>
        </w:p>
        <w:p w14:paraId="77814A21" w14:textId="77777777" w:rsidR="0044140B" w:rsidRPr="00DE2238" w:rsidRDefault="0044140B" w:rsidP="0044140B">
          <w:pPr>
            <w:jc w:val="both"/>
            <w:rPr>
              <w:rFonts w:cstheme="minorHAnsi"/>
            </w:rPr>
          </w:pPr>
          <w:r w:rsidRPr="00DE2238">
            <w:rPr>
              <w:rFonts w:cstheme="minorHAnsi"/>
            </w:rPr>
            <w:t>Année scolaire : ………./……….</w:t>
          </w:r>
        </w:p>
        <w:p w14:paraId="3605C967" w14:textId="77777777" w:rsidR="0044140B" w:rsidRPr="00DE2238" w:rsidRDefault="0044140B" w:rsidP="0044140B">
          <w:pPr>
            <w:jc w:val="both"/>
            <w:rPr>
              <w:rFonts w:cstheme="minorHAnsi"/>
            </w:rPr>
          </w:pPr>
        </w:p>
        <w:p w14:paraId="170C402C" w14:textId="77777777" w:rsidR="0044140B" w:rsidRPr="00DE2238" w:rsidRDefault="0044140B" w:rsidP="0044140B">
          <w:pPr>
            <w:jc w:val="both"/>
            <w:rPr>
              <w:rFonts w:cstheme="minorHAnsi"/>
            </w:rPr>
          </w:pPr>
          <w:r w:rsidRPr="00DE2238">
            <w:rPr>
              <w:rFonts w:cstheme="minorHAnsi"/>
              <w:b/>
              <w:bCs/>
            </w:rPr>
            <w:t>Entre les soussigné(e)s</w:t>
          </w:r>
          <w:r w:rsidRPr="00DE2238">
            <w:rPr>
              <w:rFonts w:cstheme="minorHAnsi"/>
            </w:rPr>
            <w:t> :</w:t>
          </w:r>
        </w:p>
        <w:p w14:paraId="4C06A3F6" w14:textId="77777777" w:rsidR="0044140B" w:rsidRPr="00DE2238" w:rsidRDefault="0044140B" w:rsidP="0044140B">
          <w:pPr>
            <w:jc w:val="both"/>
            <w:rPr>
              <w:rFonts w:cstheme="minorHAnsi"/>
              <w:iCs/>
            </w:rPr>
          </w:pPr>
          <w:r w:rsidRPr="00DE2238">
            <w:rPr>
              <w:rFonts w:cstheme="minorHAnsi"/>
              <w:iCs/>
            </w:rPr>
            <w:t>(Dénomination de l’entreprise de travail adapté, de l’entreprise, de l’administration publique)</w:t>
          </w:r>
        </w:p>
        <w:p w14:paraId="35CCF540" w14:textId="77777777" w:rsidR="0044140B" w:rsidRPr="00DE2238" w:rsidRDefault="0044140B" w:rsidP="0044140B">
          <w:pPr>
            <w:jc w:val="both"/>
            <w:rPr>
              <w:rFonts w:cstheme="minorHAnsi"/>
            </w:rPr>
          </w:pPr>
          <w:r w:rsidRPr="00DE2238">
            <w:rPr>
              <w:rFonts w:cstheme="minorHAnsi"/>
            </w:rPr>
            <w:t xml:space="preserve">située à </w:t>
          </w:r>
          <w:r w:rsidRPr="00DE2238">
            <w:rPr>
              <w:rFonts w:cstheme="minorHAnsi"/>
              <w:iCs/>
            </w:rPr>
            <w:t>(Adresse – tél )</w:t>
          </w:r>
        </w:p>
        <w:p w14:paraId="12E96CC6" w14:textId="77777777" w:rsidR="0044140B" w:rsidRPr="00DE2238" w:rsidRDefault="0044140B" w:rsidP="0044140B">
          <w:pPr>
            <w:pStyle w:val="Corpsdetexte3"/>
            <w:rPr>
              <w:rFonts w:asciiTheme="minorHAnsi" w:hAnsiTheme="minorHAnsi" w:cstheme="minorHAnsi"/>
              <w:smallCaps/>
              <w:sz w:val="22"/>
              <w:szCs w:val="22"/>
            </w:rPr>
          </w:pPr>
        </w:p>
        <w:p w14:paraId="1FFE9736" w14:textId="77777777" w:rsidR="0044140B" w:rsidRPr="00DE2238" w:rsidRDefault="0044140B" w:rsidP="0044140B">
          <w:pPr>
            <w:pStyle w:val="Corpsdetexte3"/>
            <w:spacing w:after="0"/>
            <w:rPr>
              <w:rFonts w:asciiTheme="minorHAnsi" w:hAnsiTheme="minorHAnsi" w:cstheme="minorHAnsi"/>
              <w:smallCaps/>
              <w:sz w:val="22"/>
              <w:szCs w:val="22"/>
            </w:rPr>
          </w:pPr>
          <w:r w:rsidRPr="00DE2238">
            <w:rPr>
              <w:rFonts w:asciiTheme="minorHAnsi" w:hAnsiTheme="minorHAnsi" w:cstheme="minorHAnsi"/>
              <w:smallCaps/>
              <w:sz w:val="22"/>
              <w:szCs w:val="22"/>
            </w:rPr>
            <w:t>Secteur d’activités :</w:t>
          </w:r>
        </w:p>
        <w:p w14:paraId="04FBBDB3" w14:textId="77777777" w:rsidR="0044140B" w:rsidRPr="00DE2238" w:rsidRDefault="0044140B" w:rsidP="0044140B">
          <w:pPr>
            <w:rPr>
              <w:rFonts w:cstheme="minorHAnsi"/>
            </w:rPr>
          </w:pPr>
          <w:r w:rsidRPr="00DE2238">
            <w:rPr>
              <w:rFonts w:cstheme="minorHAnsi"/>
              <w:smallCaps/>
            </w:rPr>
            <w:t>Forme juridique :</w:t>
          </w:r>
        </w:p>
        <w:p w14:paraId="48A92FA7" w14:textId="77777777" w:rsidR="0044140B" w:rsidRPr="00DE2238" w:rsidRDefault="0044140B" w:rsidP="0044140B">
          <w:pPr>
            <w:rPr>
              <w:rFonts w:cstheme="minorHAnsi"/>
            </w:rPr>
          </w:pPr>
          <w:r w:rsidRPr="00DE2238">
            <w:rPr>
              <w:rFonts w:cstheme="minorHAnsi"/>
              <w:smallCaps/>
            </w:rPr>
            <w:t>N° ONSS ou RC :</w:t>
          </w:r>
        </w:p>
        <w:p w14:paraId="1D95F947" w14:textId="77777777" w:rsidR="0044140B" w:rsidRPr="00DE2238" w:rsidRDefault="0044140B" w:rsidP="0044140B">
          <w:pPr>
            <w:rPr>
              <w:rFonts w:cstheme="minorHAnsi"/>
              <w:smallCaps/>
            </w:rPr>
          </w:pPr>
          <w:r w:rsidRPr="00DE2238">
            <w:rPr>
              <w:rFonts w:cstheme="minorHAnsi"/>
            </w:rPr>
            <w:t xml:space="preserve">Représentée par </w:t>
          </w:r>
          <w:r w:rsidRPr="00DE2238">
            <w:rPr>
              <w:rFonts w:cstheme="minorHAnsi"/>
              <w:smallCaps/>
            </w:rPr>
            <w:t>Madame/Monsieur :</w:t>
          </w:r>
        </w:p>
        <w:p w14:paraId="1D88E9F1" w14:textId="77777777" w:rsidR="0044140B" w:rsidRPr="00DE2238" w:rsidRDefault="0044140B" w:rsidP="0044140B">
          <w:pPr>
            <w:jc w:val="both"/>
            <w:rPr>
              <w:rFonts w:cstheme="minorHAnsi"/>
              <w:smallCaps/>
            </w:rPr>
          </w:pPr>
          <w:r w:rsidRPr="00DE2238">
            <w:rPr>
              <w:rFonts w:cstheme="minorHAnsi"/>
              <w:smallCaps/>
            </w:rPr>
            <w:t>Fonction :</w:t>
          </w:r>
        </w:p>
        <w:p w14:paraId="28839187" w14:textId="77777777" w:rsidR="0044140B" w:rsidRPr="00DE2238" w:rsidRDefault="0044140B" w:rsidP="0044140B">
          <w:pPr>
            <w:jc w:val="both"/>
            <w:rPr>
              <w:rFonts w:cstheme="minorHAnsi"/>
            </w:rPr>
          </w:pPr>
        </w:p>
        <w:p w14:paraId="5A72ACC0" w14:textId="77777777" w:rsidR="0044140B" w:rsidRPr="00DE2238" w:rsidRDefault="0044140B" w:rsidP="0044140B">
          <w:pPr>
            <w:tabs>
              <w:tab w:val="left" w:pos="567"/>
            </w:tabs>
            <w:jc w:val="both"/>
            <w:rPr>
              <w:rFonts w:cstheme="minorHAnsi"/>
            </w:rPr>
          </w:pPr>
          <w:r w:rsidRPr="00DE2238">
            <w:rPr>
              <w:rFonts w:cstheme="minorHAnsi"/>
              <w:b/>
              <w:bCs/>
            </w:rPr>
            <w:t>Ci-dessous dénommée l’entreprise</w:t>
          </w:r>
          <w:r w:rsidRPr="00DE2238">
            <w:rPr>
              <w:rFonts w:cstheme="minorHAnsi"/>
            </w:rPr>
            <w:t> ;</w:t>
          </w:r>
        </w:p>
        <w:p w14:paraId="7C5A313D" w14:textId="77777777" w:rsidR="0044140B" w:rsidRPr="00DE2238" w:rsidRDefault="0044140B" w:rsidP="00323050">
          <w:pPr>
            <w:numPr>
              <w:ilvl w:val="0"/>
              <w:numId w:val="29"/>
            </w:numPr>
            <w:ind w:left="357" w:hanging="357"/>
            <w:jc w:val="both"/>
            <w:rPr>
              <w:rFonts w:cstheme="minorHAnsi"/>
            </w:rPr>
          </w:pPr>
          <w:r w:rsidRPr="00DE2238">
            <w:rPr>
              <w:rFonts w:cstheme="minorHAnsi"/>
            </w:rPr>
            <w:t>Madame/Monsieur :</w:t>
          </w:r>
        </w:p>
        <w:p w14:paraId="2B1FFC27" w14:textId="77777777" w:rsidR="0044140B" w:rsidRPr="00DE2238" w:rsidRDefault="0044140B" w:rsidP="0044140B">
          <w:pPr>
            <w:jc w:val="both"/>
            <w:rPr>
              <w:rFonts w:cstheme="minorHAnsi"/>
            </w:rPr>
          </w:pPr>
        </w:p>
        <w:p w14:paraId="05193BEA" w14:textId="77777777" w:rsidR="0044140B" w:rsidRPr="00DE2238" w:rsidRDefault="0044140B" w:rsidP="0044140B">
          <w:pPr>
            <w:jc w:val="both"/>
            <w:rPr>
              <w:rFonts w:cstheme="minorHAnsi"/>
              <w:i/>
              <w:iCs/>
            </w:rPr>
          </w:pPr>
          <w:r w:rsidRPr="00DE2238">
            <w:rPr>
              <w:rFonts w:cstheme="minorHAnsi"/>
            </w:rPr>
            <w:t xml:space="preserve">Chef(fe) de l’établissement d’enseignement secondaire spécialisé de forme 2, de plein exercice ou son délégué </w:t>
          </w:r>
          <w:r w:rsidRPr="00DE2238">
            <w:rPr>
              <w:rFonts w:cstheme="minorHAnsi"/>
              <w:iCs/>
            </w:rPr>
            <w:t>(Dénomination et adresse du siège administratif)</w:t>
          </w:r>
        </w:p>
        <w:p w14:paraId="341C2805" w14:textId="77777777" w:rsidR="0044140B" w:rsidRPr="00DE2238" w:rsidRDefault="0044140B" w:rsidP="0044140B">
          <w:pPr>
            <w:jc w:val="both"/>
            <w:rPr>
              <w:rFonts w:cstheme="minorHAnsi"/>
            </w:rPr>
          </w:pPr>
        </w:p>
        <w:p w14:paraId="37382182" w14:textId="77777777" w:rsidR="0044140B" w:rsidRPr="00DE2238" w:rsidRDefault="0044140B" w:rsidP="0044140B">
          <w:pPr>
            <w:jc w:val="both"/>
            <w:rPr>
              <w:rFonts w:cstheme="minorHAnsi"/>
            </w:rPr>
          </w:pPr>
          <w:r w:rsidRPr="00DE2238">
            <w:rPr>
              <w:rFonts w:cstheme="minorHAnsi"/>
            </w:rPr>
            <w:sym w:font="Wingdings" w:char="F028"/>
          </w:r>
          <w:r w:rsidRPr="00DE2238">
            <w:rPr>
              <w:rFonts w:cstheme="minorHAnsi"/>
            </w:rPr>
            <w:t xml:space="preserve">  et </w:t>
          </w:r>
          <w:r w:rsidRPr="00DE2238">
            <w:rPr>
              <w:rFonts w:cstheme="minorHAnsi"/>
              <w:bCs/>
            </w:rPr>
            <w:sym w:font="Wingdings" w:char="F03A"/>
          </w:r>
          <w:r w:rsidRPr="00DE2238">
            <w:rPr>
              <w:rFonts w:cstheme="minorHAnsi"/>
            </w:rPr>
            <w:t> :</w:t>
          </w:r>
        </w:p>
        <w:p w14:paraId="7F6A3BF5" w14:textId="77777777" w:rsidR="0044140B" w:rsidRPr="00DE2238" w:rsidRDefault="0044140B" w:rsidP="0044140B">
          <w:pPr>
            <w:jc w:val="both"/>
            <w:rPr>
              <w:rFonts w:cstheme="minorHAnsi"/>
            </w:rPr>
          </w:pPr>
        </w:p>
        <w:p w14:paraId="298B2E00" w14:textId="77777777" w:rsidR="0044140B" w:rsidRPr="00DE2238" w:rsidRDefault="0044140B" w:rsidP="0044140B">
          <w:pPr>
            <w:jc w:val="both"/>
            <w:rPr>
              <w:rFonts w:cstheme="minorHAnsi"/>
            </w:rPr>
          </w:pPr>
        </w:p>
        <w:p w14:paraId="5B70838D" w14:textId="77777777" w:rsidR="0044140B" w:rsidRPr="00DE2238" w:rsidRDefault="0044140B" w:rsidP="0044140B">
          <w:pPr>
            <w:jc w:val="both"/>
            <w:rPr>
              <w:rFonts w:cstheme="minorHAnsi"/>
            </w:rPr>
          </w:pPr>
          <w:r w:rsidRPr="00DE2238">
            <w:rPr>
              <w:rFonts w:cstheme="minorHAnsi"/>
              <w:b/>
              <w:bCs/>
            </w:rPr>
            <w:t>Ci-dessous dénommé l’établissement scolaire</w:t>
          </w:r>
          <w:r w:rsidRPr="00DE2238">
            <w:rPr>
              <w:rFonts w:cstheme="minorHAnsi"/>
            </w:rPr>
            <w:t> ;</w:t>
          </w:r>
        </w:p>
        <w:p w14:paraId="067391FE" w14:textId="77777777" w:rsidR="0044140B" w:rsidRPr="00DE2238" w:rsidRDefault="0044140B" w:rsidP="00323050">
          <w:pPr>
            <w:numPr>
              <w:ilvl w:val="0"/>
              <w:numId w:val="29"/>
            </w:numPr>
            <w:ind w:left="357" w:hanging="357"/>
            <w:jc w:val="both"/>
            <w:rPr>
              <w:rFonts w:cstheme="minorHAnsi"/>
            </w:rPr>
          </w:pPr>
          <w:r w:rsidRPr="00DE2238">
            <w:rPr>
              <w:rFonts w:cstheme="minorHAnsi"/>
            </w:rPr>
            <w:t>Mademoiselle/Madame/Monsieur :</w:t>
          </w:r>
        </w:p>
        <w:p w14:paraId="1AB4619E" w14:textId="77777777" w:rsidR="0044140B" w:rsidRPr="00DE2238" w:rsidRDefault="0044140B" w:rsidP="0044140B">
          <w:pPr>
            <w:ind w:firstLine="720"/>
            <w:jc w:val="both"/>
            <w:rPr>
              <w:rFonts w:cstheme="minorHAnsi"/>
            </w:rPr>
          </w:pPr>
          <w:r w:rsidRPr="00DE2238">
            <w:rPr>
              <w:rFonts w:cstheme="minorHAnsi"/>
            </w:rPr>
            <w:t>Adresse :</w:t>
          </w:r>
        </w:p>
        <w:p w14:paraId="1511A18C" w14:textId="77777777" w:rsidR="0044140B" w:rsidRPr="00DE2238" w:rsidRDefault="0044140B" w:rsidP="0044140B">
          <w:pPr>
            <w:ind w:firstLine="720"/>
            <w:jc w:val="both"/>
            <w:rPr>
              <w:rFonts w:cstheme="minorHAnsi"/>
            </w:rPr>
          </w:pPr>
          <w:r w:rsidRPr="00DE2238">
            <w:rPr>
              <w:rFonts w:cstheme="minorHAnsi"/>
            </w:rPr>
            <w:sym w:font="Wingdings" w:char="F028"/>
          </w:r>
          <w:r w:rsidRPr="00DE2238">
            <w:rPr>
              <w:rFonts w:cstheme="minorHAnsi"/>
            </w:rPr>
            <w:t xml:space="preserve"> et </w:t>
          </w:r>
          <w:r w:rsidRPr="00DE2238">
            <w:rPr>
              <w:rFonts w:cstheme="minorHAnsi"/>
              <w:bCs/>
            </w:rPr>
            <w:sym w:font="Wingdings" w:char="F03A"/>
          </w:r>
          <w:r w:rsidRPr="00DE2238">
            <w:rPr>
              <w:rFonts w:cstheme="minorHAnsi"/>
            </w:rPr>
            <w:t>  :</w:t>
          </w:r>
        </w:p>
        <w:p w14:paraId="606F45B5" w14:textId="77777777" w:rsidR="0044140B" w:rsidRPr="00DE2238" w:rsidRDefault="0044140B" w:rsidP="0044140B">
          <w:pPr>
            <w:ind w:firstLine="720"/>
            <w:jc w:val="both"/>
            <w:rPr>
              <w:rFonts w:cstheme="minorHAnsi"/>
            </w:rPr>
          </w:pPr>
          <w:r w:rsidRPr="00DE2238">
            <w:rPr>
              <w:rFonts w:cstheme="minorHAnsi"/>
            </w:rPr>
            <w:t>Né(e) le </w:t>
          </w:r>
        </w:p>
        <w:p w14:paraId="27D22665" w14:textId="77777777" w:rsidR="0044140B" w:rsidRPr="00DE2238" w:rsidRDefault="0044140B" w:rsidP="0044140B">
          <w:pPr>
            <w:jc w:val="both"/>
            <w:rPr>
              <w:rFonts w:cstheme="minorHAnsi"/>
            </w:rPr>
          </w:pPr>
          <w:r w:rsidRPr="00DE2238">
            <w:rPr>
              <w:rFonts w:cstheme="minorHAnsi"/>
            </w:rPr>
            <w:t>Elève de l’établissement scolaire susmentionné dans la forme 2 d’enseignement secondaire spécialisé.</w:t>
          </w:r>
        </w:p>
        <w:p w14:paraId="4417AAE9" w14:textId="77777777" w:rsidR="0044140B" w:rsidRPr="00DE2238" w:rsidRDefault="0044140B" w:rsidP="0044140B">
          <w:pPr>
            <w:jc w:val="both"/>
            <w:rPr>
              <w:rFonts w:cstheme="minorHAnsi"/>
              <w:b/>
              <w:bCs/>
            </w:rPr>
          </w:pPr>
        </w:p>
        <w:p w14:paraId="5B048BA7" w14:textId="77777777" w:rsidR="0044140B" w:rsidRPr="00DE2238" w:rsidRDefault="0044140B" w:rsidP="0044140B">
          <w:pPr>
            <w:jc w:val="both"/>
            <w:rPr>
              <w:rFonts w:cstheme="minorHAnsi"/>
              <w:b/>
              <w:bCs/>
            </w:rPr>
          </w:pPr>
          <w:r w:rsidRPr="00DE2238">
            <w:rPr>
              <w:rFonts w:cstheme="minorHAnsi"/>
              <w:b/>
              <w:bCs/>
            </w:rPr>
            <w:t>Ci-dessous dénommé(e) le stagiaire :</w:t>
          </w:r>
        </w:p>
        <w:p w14:paraId="586E6BCB" w14:textId="77777777" w:rsidR="0044140B" w:rsidRPr="00DE2238" w:rsidRDefault="0044140B" w:rsidP="0044140B">
          <w:pPr>
            <w:jc w:val="both"/>
            <w:rPr>
              <w:rFonts w:cstheme="minorHAnsi"/>
            </w:rPr>
          </w:pPr>
          <w:r w:rsidRPr="00DE2238">
            <w:rPr>
              <w:rFonts w:cstheme="minorHAnsi"/>
            </w:rPr>
            <w:t>Le stagiaire est représenté par (NOM et adresse des parents ou de la personne investie de l’autorité parentale)</w:t>
          </w:r>
        </w:p>
        <w:p w14:paraId="1F2A3AB1" w14:textId="77777777" w:rsidR="0044140B" w:rsidRPr="00DE2238" w:rsidRDefault="0044140B" w:rsidP="0044140B">
          <w:pPr>
            <w:jc w:val="both"/>
            <w:rPr>
              <w:rFonts w:cstheme="minorHAnsi"/>
              <w:b/>
            </w:rPr>
          </w:pPr>
        </w:p>
        <w:p w14:paraId="321A5A04" w14:textId="77777777" w:rsidR="0044140B" w:rsidRPr="00DE2238" w:rsidRDefault="0044140B" w:rsidP="0044140B">
          <w:pPr>
            <w:jc w:val="center"/>
            <w:rPr>
              <w:rFonts w:cstheme="minorHAnsi"/>
              <w:b/>
            </w:rPr>
          </w:pPr>
          <w:r w:rsidRPr="00DE2238">
            <w:rPr>
              <w:rFonts w:cstheme="minorHAnsi"/>
              <w:b/>
            </w:rPr>
            <w:t>Il est convenu ce qui suit :</w:t>
          </w:r>
        </w:p>
        <w:p w14:paraId="37FC0A65" w14:textId="77777777" w:rsidR="0044140B" w:rsidRPr="00DE2238" w:rsidRDefault="0044140B" w:rsidP="0044140B">
          <w:pPr>
            <w:jc w:val="both"/>
            <w:rPr>
              <w:rFonts w:cstheme="minorHAnsi"/>
              <w:b/>
            </w:rPr>
          </w:pPr>
        </w:p>
        <w:p w14:paraId="5B278E58" w14:textId="77777777" w:rsidR="0044140B" w:rsidRPr="00DE2238" w:rsidRDefault="0044140B" w:rsidP="0044140B">
          <w:pPr>
            <w:jc w:val="both"/>
            <w:rPr>
              <w:rFonts w:cstheme="minorHAnsi"/>
              <w:b/>
            </w:rPr>
          </w:pPr>
          <w:r w:rsidRPr="00DE2238">
            <w:rPr>
              <w:rFonts w:cstheme="minorHAnsi"/>
              <w:b/>
            </w:rPr>
            <w:t>Article 1</w:t>
          </w:r>
          <w:r w:rsidRPr="00DE2238">
            <w:rPr>
              <w:rFonts w:cstheme="minorHAnsi"/>
              <w:b/>
              <w:vertAlign w:val="superscript"/>
            </w:rPr>
            <w:t>er </w:t>
          </w:r>
          <w:r w:rsidRPr="00DE2238">
            <w:rPr>
              <w:rFonts w:cstheme="minorHAnsi"/>
              <w:b/>
            </w:rPr>
            <w:t>:</w:t>
          </w:r>
        </w:p>
        <w:p w14:paraId="178CB504" w14:textId="77777777" w:rsidR="0044140B" w:rsidRPr="00DE2238" w:rsidRDefault="0044140B" w:rsidP="0044140B">
          <w:pPr>
            <w:jc w:val="both"/>
            <w:rPr>
              <w:rFonts w:cstheme="minorHAnsi"/>
            </w:rPr>
          </w:pPr>
          <w:r w:rsidRPr="00DE2238">
            <w:rPr>
              <w:rFonts w:cstheme="minorHAnsi"/>
            </w:rPr>
            <w:t>L’entreprise susmentionnée s’engage à favoriser l’immersion socio-professionnelle du stagiaire en l’intégrant dans ses activités en fonction des compétences définies en annexe de la présente convention.</w:t>
          </w:r>
        </w:p>
        <w:p w14:paraId="0C091546" w14:textId="77777777" w:rsidR="0044140B" w:rsidRPr="00DE2238" w:rsidRDefault="0044140B" w:rsidP="0044140B">
          <w:pPr>
            <w:jc w:val="both"/>
            <w:rPr>
              <w:rFonts w:cstheme="minorHAnsi"/>
            </w:rPr>
          </w:pPr>
        </w:p>
        <w:p w14:paraId="5381E875" w14:textId="77777777" w:rsidR="0044140B" w:rsidRPr="00DE2238" w:rsidRDefault="0044140B" w:rsidP="0044140B">
          <w:pPr>
            <w:jc w:val="both"/>
            <w:rPr>
              <w:rFonts w:cstheme="minorHAnsi"/>
              <w:b/>
            </w:rPr>
          </w:pPr>
          <w:r w:rsidRPr="00DE2238">
            <w:rPr>
              <w:rFonts w:cstheme="minorHAnsi"/>
              <w:b/>
            </w:rPr>
            <w:t>Article 2 :</w:t>
          </w:r>
        </w:p>
        <w:p w14:paraId="39BFBC07" w14:textId="77777777" w:rsidR="0044140B" w:rsidRPr="00DE2238" w:rsidRDefault="0044140B" w:rsidP="0044140B">
          <w:pPr>
            <w:rPr>
              <w:rFonts w:cstheme="minorHAnsi"/>
            </w:rPr>
          </w:pPr>
          <w:r w:rsidRPr="00DE2238">
            <w:rPr>
              <w:rFonts w:cstheme="minorHAnsi"/>
            </w:rPr>
            <w:t>La présente convention prend cours le</w:t>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t>et se terminera le</w:t>
          </w:r>
        </w:p>
        <w:p w14:paraId="0B9D2520" w14:textId="77777777" w:rsidR="0044140B" w:rsidRPr="00DE2238" w:rsidRDefault="0044140B" w:rsidP="0044140B">
          <w:pPr>
            <w:jc w:val="both"/>
            <w:rPr>
              <w:rFonts w:cstheme="minorHAnsi"/>
            </w:rPr>
          </w:pPr>
          <w:r w:rsidRPr="00DE2238">
            <w:rPr>
              <w:rFonts w:cstheme="minorHAnsi"/>
            </w:rPr>
            <w:t>Toute modification devra faire l’objet d’un accord entre les deux parties. Sont joints en annexe, l’horaire, le calendrier du stage et le règlement de travail.</w:t>
          </w:r>
        </w:p>
        <w:p w14:paraId="26A5E22A" w14:textId="77777777" w:rsidR="0044140B" w:rsidRPr="00DE2238" w:rsidRDefault="0044140B" w:rsidP="0044140B">
          <w:pPr>
            <w:jc w:val="both"/>
            <w:rPr>
              <w:rFonts w:cstheme="minorHAnsi"/>
            </w:rPr>
          </w:pPr>
        </w:p>
        <w:p w14:paraId="44E23F2C" w14:textId="77777777" w:rsidR="0044140B" w:rsidRPr="00DE2238" w:rsidRDefault="0044140B" w:rsidP="0044140B">
          <w:pPr>
            <w:jc w:val="both"/>
            <w:rPr>
              <w:rFonts w:cstheme="minorHAnsi"/>
              <w:b/>
            </w:rPr>
          </w:pPr>
          <w:r w:rsidRPr="00DE2238">
            <w:rPr>
              <w:rFonts w:cstheme="minorHAnsi"/>
              <w:b/>
            </w:rPr>
            <w:t>Article 3 :</w:t>
          </w:r>
        </w:p>
        <w:p w14:paraId="369E53A0" w14:textId="77777777" w:rsidR="0044140B" w:rsidRPr="00DE2238" w:rsidRDefault="0044140B" w:rsidP="0044140B">
          <w:pPr>
            <w:jc w:val="both"/>
            <w:rPr>
              <w:rFonts w:cstheme="minorHAnsi"/>
              <w:b/>
            </w:rPr>
          </w:pPr>
        </w:p>
        <w:p w14:paraId="72FAF664" w14:textId="77777777" w:rsidR="0044140B" w:rsidRPr="00DE2238" w:rsidRDefault="0044140B" w:rsidP="0044140B">
          <w:pPr>
            <w:jc w:val="both"/>
            <w:rPr>
              <w:rFonts w:cstheme="minorHAnsi"/>
            </w:rPr>
          </w:pPr>
          <w:r w:rsidRPr="00DE2238">
            <w:rPr>
              <w:rFonts w:cstheme="minorHAnsi"/>
            </w:rPr>
            <w:t>Le stagiaire est tenu de respecter l’horaire ainsi que le règlement de travail de l’entreprise et se conformer à toutes les consignes d’organisation et de sécurité qui lui seront données</w:t>
          </w:r>
        </w:p>
        <w:p w14:paraId="20CB4F4B" w14:textId="77777777" w:rsidR="0044140B" w:rsidRPr="00DE2238" w:rsidRDefault="0044140B" w:rsidP="0044140B">
          <w:pPr>
            <w:jc w:val="both"/>
            <w:rPr>
              <w:rFonts w:cstheme="minorHAnsi"/>
              <w:b/>
            </w:rPr>
          </w:pPr>
          <w:r w:rsidRPr="00DE2238">
            <w:rPr>
              <w:rFonts w:cstheme="minorHAnsi"/>
              <w:b/>
            </w:rPr>
            <w:t>Article 4 :</w:t>
          </w:r>
        </w:p>
        <w:p w14:paraId="32ADB88E" w14:textId="77777777" w:rsidR="0044140B" w:rsidRPr="00DE2238" w:rsidRDefault="0044140B" w:rsidP="0044140B">
          <w:pPr>
            <w:jc w:val="both"/>
            <w:rPr>
              <w:rFonts w:cstheme="minorHAnsi"/>
            </w:rPr>
          </w:pPr>
          <w:r w:rsidRPr="00DE2238">
            <w:rPr>
              <w:rFonts w:cstheme="minorHAnsi"/>
            </w:rPr>
            <w:t>Le stagiaire est tenu d’effectuer les trajets entre son domicile et le lieu de stage par ses propres moyens et par le chemin le plus direct.</w:t>
          </w:r>
        </w:p>
        <w:p w14:paraId="4D8DDDED" w14:textId="77777777" w:rsidR="0044140B" w:rsidRPr="00DE2238" w:rsidRDefault="0044140B" w:rsidP="0044140B">
          <w:pPr>
            <w:jc w:val="both"/>
            <w:rPr>
              <w:rFonts w:cstheme="minorHAnsi"/>
            </w:rPr>
          </w:pPr>
        </w:p>
        <w:p w14:paraId="5687ABBB" w14:textId="77777777" w:rsidR="0044140B" w:rsidRPr="00DE2238" w:rsidRDefault="0044140B" w:rsidP="0044140B">
          <w:pPr>
            <w:jc w:val="both"/>
            <w:rPr>
              <w:rFonts w:cstheme="minorHAnsi"/>
              <w:b/>
            </w:rPr>
          </w:pPr>
          <w:r w:rsidRPr="00DE2238">
            <w:rPr>
              <w:rFonts w:cstheme="minorHAnsi"/>
              <w:b/>
            </w:rPr>
            <w:t>Article 5 :</w:t>
          </w:r>
        </w:p>
        <w:p w14:paraId="2DD40E95" w14:textId="77777777" w:rsidR="0044140B" w:rsidRPr="00DE2238" w:rsidRDefault="0044140B" w:rsidP="0044140B">
          <w:pPr>
            <w:jc w:val="both"/>
            <w:rPr>
              <w:rFonts w:cstheme="minorHAnsi"/>
            </w:rPr>
          </w:pPr>
          <w:r w:rsidRPr="00DE2238">
            <w:rPr>
              <w:rFonts w:cstheme="minorHAnsi"/>
            </w:rPr>
            <w:t>Le stagiaire est tenu de prévenir, dans les plus brefs délais :</w:t>
          </w:r>
        </w:p>
        <w:p w14:paraId="3B404850" w14:textId="77777777" w:rsidR="0044140B" w:rsidRPr="00DE2238" w:rsidRDefault="0044140B" w:rsidP="00323050">
          <w:pPr>
            <w:numPr>
              <w:ilvl w:val="1"/>
              <w:numId w:val="28"/>
            </w:numPr>
            <w:tabs>
              <w:tab w:val="clear" w:pos="1440"/>
            </w:tabs>
            <w:ind w:left="992" w:hanging="425"/>
            <w:jc w:val="both"/>
            <w:rPr>
              <w:rFonts w:cstheme="minorHAnsi"/>
            </w:rPr>
          </w:pPr>
          <w:r w:rsidRPr="00DE2238">
            <w:rPr>
              <w:rFonts w:cstheme="minorHAnsi"/>
            </w:rPr>
            <w:t>l’entreprise et l’établissement scolaire en cas d’absence(s) ;</w:t>
          </w:r>
        </w:p>
        <w:p w14:paraId="2C230B44" w14:textId="77777777" w:rsidR="0044140B" w:rsidRPr="00DE2238" w:rsidRDefault="0044140B" w:rsidP="00323050">
          <w:pPr>
            <w:numPr>
              <w:ilvl w:val="1"/>
              <w:numId w:val="28"/>
            </w:numPr>
            <w:tabs>
              <w:tab w:val="clear" w:pos="1440"/>
            </w:tabs>
            <w:ind w:left="992" w:hanging="425"/>
            <w:jc w:val="both"/>
            <w:rPr>
              <w:rFonts w:cstheme="minorHAnsi"/>
            </w:rPr>
          </w:pPr>
          <w:r w:rsidRPr="00DE2238">
            <w:rPr>
              <w:rFonts w:cstheme="minorHAnsi"/>
            </w:rPr>
            <w:t>l’entreprise en cas de retard.</w:t>
          </w:r>
        </w:p>
        <w:p w14:paraId="57740040" w14:textId="77777777" w:rsidR="0044140B" w:rsidRPr="00DE2238" w:rsidRDefault="0044140B" w:rsidP="0044140B">
          <w:pPr>
            <w:jc w:val="both"/>
            <w:rPr>
              <w:rFonts w:cstheme="minorHAnsi"/>
            </w:rPr>
          </w:pPr>
        </w:p>
        <w:p w14:paraId="183A7B35" w14:textId="77777777" w:rsidR="0044140B" w:rsidRPr="00DE2238" w:rsidRDefault="0044140B" w:rsidP="0044140B">
          <w:pPr>
            <w:jc w:val="both"/>
            <w:rPr>
              <w:rFonts w:cstheme="minorHAnsi"/>
              <w:b/>
            </w:rPr>
          </w:pPr>
          <w:r w:rsidRPr="00DE2238">
            <w:rPr>
              <w:rFonts w:cstheme="minorHAnsi"/>
              <w:b/>
            </w:rPr>
            <w:t>Article 6 :</w:t>
          </w:r>
        </w:p>
        <w:p w14:paraId="16955F92" w14:textId="77777777" w:rsidR="0044140B" w:rsidRPr="00DE2238" w:rsidRDefault="0044140B" w:rsidP="0044140B">
          <w:pPr>
            <w:jc w:val="both"/>
            <w:rPr>
              <w:rFonts w:cstheme="minorHAnsi"/>
              <w:b/>
            </w:rPr>
          </w:pPr>
          <w:r w:rsidRPr="00DE2238">
            <w:rPr>
              <w:rFonts w:cstheme="minorHAnsi"/>
            </w:rPr>
            <w:t>En cas de non-respect des consignes, ainsi qu’en cas d’inconduite ou d’absences injustifiées, l’entreprise ou l’établissement scolaire pourra mettre fin au présent contrat après en avoir averti les autres parties.</w:t>
          </w:r>
        </w:p>
        <w:p w14:paraId="7B802A2B" w14:textId="77777777" w:rsidR="0044140B" w:rsidRPr="00DE2238" w:rsidRDefault="0044140B" w:rsidP="0044140B">
          <w:pPr>
            <w:jc w:val="both"/>
            <w:rPr>
              <w:rFonts w:cstheme="minorHAnsi"/>
            </w:rPr>
          </w:pPr>
        </w:p>
        <w:p w14:paraId="7EDEB46B" w14:textId="77777777" w:rsidR="0044140B" w:rsidRPr="00DE2238" w:rsidRDefault="0044140B" w:rsidP="0044140B">
          <w:pPr>
            <w:jc w:val="both"/>
            <w:rPr>
              <w:rFonts w:cstheme="minorHAnsi"/>
              <w:b/>
            </w:rPr>
          </w:pPr>
          <w:r w:rsidRPr="00DE2238">
            <w:rPr>
              <w:rFonts w:cstheme="minorHAnsi"/>
              <w:b/>
            </w:rPr>
            <w:t>Article 7 :</w:t>
          </w:r>
        </w:p>
        <w:p w14:paraId="40BC765D" w14:textId="77777777" w:rsidR="0044140B" w:rsidRPr="00DE2238" w:rsidRDefault="0044140B" w:rsidP="0044140B">
          <w:pPr>
            <w:jc w:val="both"/>
            <w:rPr>
              <w:rFonts w:cstheme="minorHAnsi"/>
            </w:rPr>
          </w:pPr>
          <w:r w:rsidRPr="00DE2238">
            <w:rPr>
              <w:rFonts w:cstheme="minorHAnsi"/>
            </w:rPr>
            <w:t>L’établissement scolaire désigne Madame/Monsieur :</w:t>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t>, membre de son personnel, en qualité « d’enseignant(e) – maître de stage » ayant le soin de conduire l’immersion socio-professionnelle, en concordance avec les objectifs poursuivis.</w:t>
          </w:r>
        </w:p>
        <w:p w14:paraId="1915B39E" w14:textId="77777777" w:rsidR="0044140B" w:rsidRPr="00DE2238" w:rsidRDefault="0044140B" w:rsidP="0044140B">
          <w:pPr>
            <w:jc w:val="both"/>
            <w:rPr>
              <w:rFonts w:cstheme="minorHAnsi"/>
            </w:rPr>
          </w:pPr>
        </w:p>
        <w:p w14:paraId="7098621A" w14:textId="77777777" w:rsidR="0044140B" w:rsidRPr="00DE2238" w:rsidRDefault="0044140B" w:rsidP="0044140B">
          <w:pPr>
            <w:jc w:val="both"/>
            <w:rPr>
              <w:rFonts w:cstheme="minorHAnsi"/>
            </w:rPr>
          </w:pPr>
          <w:r w:rsidRPr="00DE2238">
            <w:rPr>
              <w:rFonts w:cstheme="minorHAnsi"/>
            </w:rPr>
            <w:t>L’entreprise désigne Madame/Monsieur :</w:t>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t>, qui occupe la fonction de :</w:t>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t>, en qualité de « tuteur », lequel partagera avec l’enseignant(e)- maître de stage le soin de conduire l’immersion socio-professionnelle, en concordance avec les objectifs poursuivis.</w:t>
          </w:r>
        </w:p>
        <w:p w14:paraId="20F87802" w14:textId="77777777" w:rsidR="0044140B" w:rsidRPr="00DE2238" w:rsidRDefault="0044140B" w:rsidP="0044140B">
          <w:pPr>
            <w:jc w:val="both"/>
            <w:rPr>
              <w:rFonts w:cstheme="minorHAnsi"/>
            </w:rPr>
          </w:pPr>
        </w:p>
        <w:p w14:paraId="7720A23D" w14:textId="77777777" w:rsidR="0044140B" w:rsidRPr="00DE2238" w:rsidRDefault="0044140B" w:rsidP="0044140B">
          <w:pPr>
            <w:tabs>
              <w:tab w:val="left" w:pos="1134"/>
            </w:tabs>
            <w:jc w:val="both"/>
            <w:rPr>
              <w:rFonts w:cstheme="minorHAnsi"/>
              <w:b/>
            </w:rPr>
          </w:pPr>
          <w:r w:rsidRPr="00DE2238">
            <w:rPr>
              <w:rFonts w:cstheme="minorHAnsi"/>
              <w:b/>
            </w:rPr>
            <w:t>Article 8 :</w:t>
          </w:r>
        </w:p>
        <w:p w14:paraId="39FD033C" w14:textId="77777777" w:rsidR="0044140B" w:rsidRPr="00DE2238" w:rsidRDefault="0044140B" w:rsidP="0044140B">
          <w:pPr>
            <w:tabs>
              <w:tab w:val="left" w:pos="1134"/>
            </w:tabs>
            <w:jc w:val="both"/>
            <w:rPr>
              <w:rFonts w:cstheme="minorHAnsi"/>
            </w:rPr>
          </w:pPr>
          <w:r w:rsidRPr="00DE2238">
            <w:rPr>
              <w:rFonts w:cstheme="minorHAnsi"/>
            </w:rPr>
            <w:t>L’entreprise est tenue d’avertir l’établissement scolaire de tout problème de nature médicale constaté dans l’entreprise.</w:t>
          </w:r>
        </w:p>
        <w:p w14:paraId="3A71DF0D" w14:textId="77777777" w:rsidR="0044140B" w:rsidRPr="00DE2238" w:rsidRDefault="0044140B" w:rsidP="0044140B">
          <w:pPr>
            <w:tabs>
              <w:tab w:val="left" w:pos="1134"/>
            </w:tabs>
            <w:jc w:val="both"/>
            <w:rPr>
              <w:rFonts w:cstheme="minorHAnsi"/>
            </w:rPr>
          </w:pPr>
        </w:p>
        <w:p w14:paraId="3D86CFC9" w14:textId="77777777" w:rsidR="0044140B" w:rsidRPr="00DE2238" w:rsidRDefault="0044140B" w:rsidP="0044140B">
          <w:pPr>
            <w:tabs>
              <w:tab w:val="left" w:pos="1134"/>
            </w:tabs>
            <w:jc w:val="both"/>
            <w:rPr>
              <w:rFonts w:cstheme="minorHAnsi"/>
              <w:b/>
            </w:rPr>
          </w:pPr>
          <w:r w:rsidRPr="00DE2238">
            <w:rPr>
              <w:rFonts w:cstheme="minorHAnsi"/>
              <w:b/>
            </w:rPr>
            <w:t>Article 9 :</w:t>
          </w:r>
        </w:p>
        <w:p w14:paraId="77DE3898" w14:textId="77777777" w:rsidR="0044140B" w:rsidRPr="00DE2238" w:rsidRDefault="0044140B" w:rsidP="0044140B">
          <w:pPr>
            <w:jc w:val="both"/>
            <w:rPr>
              <w:rFonts w:cstheme="minorHAnsi"/>
            </w:rPr>
          </w:pPr>
          <w:r w:rsidRPr="00DE2238">
            <w:rPr>
              <w:rFonts w:cstheme="minorHAnsi"/>
            </w:rPr>
            <w:t>Le stagiaire continue de relever de la responsabilité de l’établissement scolaire où il est inscrit. Il n’existe entre lui et l’entreprise aucun engagement de louage de services.</w:t>
          </w:r>
        </w:p>
        <w:p w14:paraId="232E129C" w14:textId="77777777" w:rsidR="0044140B" w:rsidRPr="00DE2238" w:rsidRDefault="0044140B" w:rsidP="0044140B">
          <w:pPr>
            <w:jc w:val="both"/>
            <w:rPr>
              <w:rFonts w:cstheme="minorHAnsi"/>
            </w:rPr>
          </w:pPr>
        </w:p>
        <w:p w14:paraId="398CBA06" w14:textId="77777777" w:rsidR="0044140B" w:rsidRPr="00DE2238" w:rsidRDefault="0044140B" w:rsidP="0044140B">
          <w:pPr>
            <w:jc w:val="both"/>
            <w:rPr>
              <w:rFonts w:cstheme="minorHAnsi"/>
            </w:rPr>
          </w:pPr>
          <w:r w:rsidRPr="00DE2238">
            <w:rPr>
              <w:rFonts w:cstheme="minorHAnsi"/>
            </w:rPr>
            <w:t>Cette situation entraîne les conséquences suivantes :</w:t>
          </w:r>
        </w:p>
        <w:p w14:paraId="66C9395E" w14:textId="77777777" w:rsidR="0044140B" w:rsidRPr="00DE2238" w:rsidRDefault="0044140B" w:rsidP="0044140B">
          <w:pPr>
            <w:jc w:val="both"/>
            <w:rPr>
              <w:rFonts w:cstheme="minorHAnsi"/>
            </w:rPr>
          </w:pPr>
        </w:p>
        <w:p w14:paraId="50AAA609" w14:textId="77777777" w:rsidR="0044140B" w:rsidRPr="00DE2238" w:rsidRDefault="0044140B" w:rsidP="00323050">
          <w:pPr>
            <w:numPr>
              <w:ilvl w:val="0"/>
              <w:numId w:val="30"/>
            </w:numPr>
            <w:tabs>
              <w:tab w:val="clear" w:pos="720"/>
            </w:tabs>
            <w:ind w:left="851" w:hanging="500"/>
            <w:jc w:val="both"/>
            <w:rPr>
              <w:rFonts w:cstheme="minorHAnsi"/>
            </w:rPr>
          </w:pPr>
          <w:r w:rsidRPr="00DE2238">
            <w:rPr>
              <w:rFonts w:cstheme="minorHAnsi"/>
            </w:rPr>
            <w:t>Le stagiaire reste entièrement sous statut scolaire et, de ce fait, n’est ni rémunéré, ni assujetti à la législation sur la sécurité sociale ;</w:t>
          </w:r>
        </w:p>
        <w:p w14:paraId="3DB08DC6" w14:textId="77777777" w:rsidR="0044140B" w:rsidRPr="00DE2238" w:rsidRDefault="0044140B" w:rsidP="00323050">
          <w:pPr>
            <w:numPr>
              <w:ilvl w:val="0"/>
              <w:numId w:val="30"/>
            </w:numPr>
            <w:tabs>
              <w:tab w:val="clear" w:pos="720"/>
              <w:tab w:val="num" w:pos="360"/>
            </w:tabs>
            <w:ind w:left="851" w:hanging="500"/>
            <w:jc w:val="both"/>
            <w:rPr>
              <w:rFonts w:cstheme="minorHAnsi"/>
            </w:rPr>
          </w:pPr>
          <w:r w:rsidRPr="00DE2238">
            <w:rPr>
              <w:rFonts w:cstheme="minorHAnsi"/>
            </w:rPr>
            <w:t>En matière d’assurance :</w:t>
          </w:r>
        </w:p>
        <w:p w14:paraId="393BAAFD" w14:textId="77777777" w:rsidR="0044140B" w:rsidRPr="00DE2238" w:rsidRDefault="0044140B" w:rsidP="0044140B">
          <w:pPr>
            <w:ind w:left="851"/>
            <w:jc w:val="both"/>
            <w:rPr>
              <w:rFonts w:cstheme="minorHAnsi"/>
            </w:rPr>
          </w:pPr>
          <w:r w:rsidRPr="00DE2238">
            <w:rPr>
              <w:rFonts w:cstheme="minorHAnsi"/>
            </w:rPr>
            <w:t>Le pouvoir organisateur et/ou le (la) chef(fe) d’établissement veilleront à ce que leur contrat d’assurance couvre :</w:t>
          </w:r>
        </w:p>
        <w:p w14:paraId="411B7F61" w14:textId="77777777" w:rsidR="0044140B" w:rsidRPr="00DE2238" w:rsidRDefault="0044140B" w:rsidP="00323050">
          <w:pPr>
            <w:numPr>
              <w:ilvl w:val="1"/>
              <w:numId w:val="28"/>
            </w:numPr>
            <w:tabs>
              <w:tab w:val="clear" w:pos="1440"/>
              <w:tab w:val="left" w:pos="360"/>
            </w:tabs>
            <w:ind w:left="1701" w:hanging="567"/>
            <w:jc w:val="both"/>
            <w:rPr>
              <w:rFonts w:cstheme="minorHAnsi"/>
            </w:rPr>
          </w:pPr>
          <w:r w:rsidRPr="00DE2238">
            <w:rPr>
              <w:rFonts w:cstheme="minorHAnsi"/>
            </w:rPr>
            <w:t>la responsabilité civile du stagiaire et des enseignant(e)s – maîtres de stage au sein de l’entreprise ;</w:t>
          </w:r>
        </w:p>
        <w:p w14:paraId="56F2936A" w14:textId="77777777" w:rsidR="0044140B" w:rsidRPr="00DE2238" w:rsidRDefault="0044140B" w:rsidP="00323050">
          <w:pPr>
            <w:numPr>
              <w:ilvl w:val="1"/>
              <w:numId w:val="28"/>
            </w:numPr>
            <w:tabs>
              <w:tab w:val="clear" w:pos="1440"/>
              <w:tab w:val="num" w:pos="360"/>
            </w:tabs>
            <w:ind w:left="1701" w:hanging="567"/>
            <w:jc w:val="both"/>
            <w:rPr>
              <w:rFonts w:cstheme="minorHAnsi"/>
            </w:rPr>
          </w:pPr>
          <w:r w:rsidRPr="00DE2238">
            <w:rPr>
              <w:rFonts w:cstheme="minorHAnsi"/>
            </w:rPr>
            <w:t>les accidents corporels pouvant survenir au stagiaire au sein de l’entreprise, ainsi que sur les trajets domicile-entreprise ou établissement scolaire-entreprise ;</w:t>
          </w:r>
        </w:p>
        <w:p w14:paraId="330E27EB" w14:textId="77777777" w:rsidR="0044140B" w:rsidRPr="00DE2238" w:rsidRDefault="0044140B" w:rsidP="00323050">
          <w:pPr>
            <w:numPr>
              <w:ilvl w:val="1"/>
              <w:numId w:val="28"/>
            </w:numPr>
            <w:tabs>
              <w:tab w:val="clear" w:pos="1440"/>
            </w:tabs>
            <w:ind w:left="1701" w:hanging="567"/>
            <w:jc w:val="both"/>
            <w:rPr>
              <w:rFonts w:cstheme="minorHAnsi"/>
            </w:rPr>
          </w:pPr>
          <w:r w:rsidRPr="00DE2238">
            <w:rPr>
              <w:rFonts w:cstheme="minorHAnsi"/>
            </w:rPr>
            <w:t xml:space="preserve">les actes techniques que les enseignant(e)s – maîtres de stage seraient amenés à poser dans l’entreprise. </w:t>
          </w:r>
        </w:p>
        <w:p w14:paraId="411E371E" w14:textId="77777777" w:rsidR="0044140B" w:rsidRPr="00DE2238" w:rsidRDefault="0044140B" w:rsidP="0044140B">
          <w:pPr>
            <w:jc w:val="both"/>
            <w:rPr>
              <w:rFonts w:cstheme="minorHAnsi"/>
            </w:rPr>
          </w:pPr>
        </w:p>
        <w:p w14:paraId="3F353E15" w14:textId="77777777" w:rsidR="0044140B" w:rsidRPr="00DE2238" w:rsidRDefault="0044140B" w:rsidP="0044140B">
          <w:pPr>
            <w:jc w:val="both"/>
            <w:rPr>
              <w:rFonts w:cstheme="minorHAnsi"/>
            </w:rPr>
          </w:pPr>
          <w:r w:rsidRPr="00DE2238">
            <w:rPr>
              <w:rFonts w:cstheme="minorHAnsi"/>
            </w:rPr>
            <w:br w:type="page"/>
          </w:r>
        </w:p>
        <w:p w14:paraId="789B90B4" w14:textId="77777777" w:rsidR="0044140B" w:rsidRPr="00DE2238" w:rsidRDefault="0044140B" w:rsidP="0044140B">
          <w:pPr>
            <w:pStyle w:val="Corpsdetexte3"/>
            <w:tabs>
              <w:tab w:val="left" w:pos="360"/>
            </w:tabs>
            <w:rPr>
              <w:rFonts w:asciiTheme="minorHAnsi" w:hAnsiTheme="minorHAnsi" w:cstheme="minorHAnsi"/>
              <w:sz w:val="22"/>
              <w:szCs w:val="22"/>
            </w:rPr>
          </w:pPr>
          <w:r w:rsidRPr="00DE2238">
            <w:rPr>
              <w:rFonts w:asciiTheme="minorHAnsi" w:hAnsiTheme="minorHAnsi" w:cstheme="minorHAnsi"/>
              <w:sz w:val="22"/>
              <w:szCs w:val="22"/>
            </w:rPr>
            <w:lastRenderedPageBreak/>
            <w:t>Dénomination de la compagnie d’assurance :</w:t>
          </w:r>
        </w:p>
        <w:p w14:paraId="030B4ADF" w14:textId="77777777" w:rsidR="0044140B" w:rsidRPr="00DE2238" w:rsidRDefault="0044140B" w:rsidP="0044140B">
          <w:pPr>
            <w:tabs>
              <w:tab w:val="left" w:pos="360"/>
            </w:tabs>
            <w:jc w:val="both"/>
            <w:rPr>
              <w:rFonts w:cstheme="minorHAnsi"/>
            </w:rPr>
          </w:pPr>
          <w:r w:rsidRPr="00DE2238">
            <w:rPr>
              <w:rFonts w:cstheme="minorHAnsi"/>
            </w:rPr>
            <w:t>Numéro de police :</w:t>
          </w:r>
        </w:p>
        <w:p w14:paraId="6343FBB1" w14:textId="77777777" w:rsidR="0044140B" w:rsidRPr="00DE2238" w:rsidRDefault="0044140B" w:rsidP="0044140B">
          <w:pPr>
            <w:tabs>
              <w:tab w:val="left" w:pos="1134"/>
            </w:tabs>
            <w:jc w:val="both"/>
            <w:rPr>
              <w:rFonts w:cstheme="minorHAnsi"/>
            </w:rPr>
          </w:pPr>
        </w:p>
        <w:p w14:paraId="421B955D" w14:textId="77777777" w:rsidR="0044140B" w:rsidRPr="00DE2238" w:rsidRDefault="0044140B" w:rsidP="0044140B">
          <w:pPr>
            <w:jc w:val="both"/>
            <w:rPr>
              <w:rFonts w:cstheme="minorHAnsi"/>
            </w:rPr>
          </w:pPr>
          <w:r w:rsidRPr="00DE2238">
            <w:rPr>
              <w:rFonts w:cstheme="minorHAnsi"/>
            </w:rPr>
            <w:t>L’entreprise vérifiera que son contrat d’assurance couvre bien sa responsabilité civile vis-à-vis du stagiaire. A défaut, elle fera en sorte qu’il en soit ainsi.</w:t>
          </w:r>
        </w:p>
        <w:p w14:paraId="373DD605" w14:textId="77777777" w:rsidR="0044140B" w:rsidRPr="00DE2238" w:rsidRDefault="0044140B" w:rsidP="0044140B">
          <w:pPr>
            <w:rPr>
              <w:rFonts w:cstheme="minorHAnsi"/>
            </w:rPr>
          </w:pPr>
          <w:r w:rsidRPr="00DE2238">
            <w:rPr>
              <w:rFonts w:cstheme="minorHAnsi"/>
            </w:rPr>
            <w:t>Dénomination de la compagnie d’assurance :</w:t>
          </w:r>
        </w:p>
        <w:p w14:paraId="5A48515C" w14:textId="77777777" w:rsidR="0044140B" w:rsidRPr="00DE2238" w:rsidRDefault="0044140B" w:rsidP="0044140B">
          <w:pPr>
            <w:pStyle w:val="Corpsdetexte3"/>
            <w:rPr>
              <w:rFonts w:asciiTheme="minorHAnsi" w:hAnsiTheme="minorHAnsi" w:cstheme="minorHAnsi"/>
              <w:sz w:val="22"/>
              <w:szCs w:val="22"/>
            </w:rPr>
          </w:pPr>
          <w:r w:rsidRPr="00DE2238">
            <w:rPr>
              <w:rFonts w:asciiTheme="minorHAnsi" w:hAnsiTheme="minorHAnsi" w:cstheme="minorHAnsi"/>
              <w:sz w:val="22"/>
              <w:szCs w:val="22"/>
            </w:rPr>
            <w:t>Numéro de police :</w:t>
          </w:r>
        </w:p>
        <w:p w14:paraId="23662492" w14:textId="77777777" w:rsidR="0044140B" w:rsidRPr="00DE2238" w:rsidRDefault="0044140B" w:rsidP="0044140B">
          <w:pPr>
            <w:tabs>
              <w:tab w:val="left" w:pos="1134"/>
            </w:tabs>
            <w:jc w:val="both"/>
            <w:rPr>
              <w:rFonts w:cstheme="minorHAnsi"/>
            </w:rPr>
          </w:pPr>
        </w:p>
        <w:p w14:paraId="2095A8F7" w14:textId="77777777" w:rsidR="0044140B" w:rsidRPr="00DE2238" w:rsidRDefault="0044140B" w:rsidP="0044140B">
          <w:pPr>
            <w:tabs>
              <w:tab w:val="left" w:pos="1134"/>
            </w:tabs>
            <w:jc w:val="both"/>
            <w:rPr>
              <w:rFonts w:cstheme="minorHAnsi"/>
            </w:rPr>
          </w:pPr>
          <w:r w:rsidRPr="00DE2238">
            <w:rPr>
              <w:rFonts w:cstheme="minorHAnsi"/>
            </w:rPr>
            <w:t xml:space="preserve">Fait en </w:t>
          </w:r>
          <w:r w:rsidRPr="00DE2238">
            <w:rPr>
              <w:rFonts w:cstheme="minorHAnsi"/>
            </w:rPr>
            <w:tab/>
          </w:r>
          <w:r w:rsidRPr="00DE2238">
            <w:rPr>
              <w:rFonts w:cstheme="minorHAnsi"/>
            </w:rPr>
            <w:tab/>
            <w:t>exemplaires, le</w:t>
          </w:r>
        </w:p>
        <w:p w14:paraId="287FE0DA" w14:textId="77777777" w:rsidR="0044140B" w:rsidRPr="00DE2238" w:rsidRDefault="0044140B" w:rsidP="0044140B">
          <w:pPr>
            <w:tabs>
              <w:tab w:val="left" w:pos="1134"/>
            </w:tabs>
            <w:jc w:val="both"/>
            <w:rPr>
              <w:rFonts w:cstheme="minorHAnsi"/>
            </w:rPr>
          </w:pPr>
        </w:p>
        <w:p w14:paraId="4CE1CBDC" w14:textId="77777777" w:rsidR="0044140B" w:rsidRPr="00DE2238" w:rsidRDefault="0044140B" w:rsidP="0044140B">
          <w:pPr>
            <w:tabs>
              <w:tab w:val="left" w:pos="1134"/>
              <w:tab w:val="left" w:pos="5103"/>
            </w:tabs>
            <w:jc w:val="both"/>
            <w:rPr>
              <w:rFonts w:cstheme="minorHAnsi"/>
            </w:rPr>
          </w:pPr>
          <w:r w:rsidRPr="00DE2238">
            <w:rPr>
              <w:rFonts w:cstheme="minorHAnsi"/>
            </w:rPr>
            <w:t>Pour l’entreprise,</w:t>
          </w:r>
          <w:r w:rsidRPr="00DE2238">
            <w:rPr>
              <w:rFonts w:cstheme="minorHAnsi"/>
            </w:rPr>
            <w:tab/>
          </w:r>
          <w:r w:rsidRPr="00DE2238">
            <w:rPr>
              <w:rFonts w:cstheme="minorHAnsi"/>
            </w:rPr>
            <w:tab/>
            <w:t>Cachet de l’entreprise</w:t>
          </w:r>
        </w:p>
        <w:p w14:paraId="0D568766" w14:textId="77777777" w:rsidR="0044140B" w:rsidRPr="00DE2238" w:rsidRDefault="0044140B" w:rsidP="0044140B">
          <w:pPr>
            <w:tabs>
              <w:tab w:val="left" w:pos="900"/>
              <w:tab w:val="left" w:pos="1440"/>
              <w:tab w:val="left" w:pos="5103"/>
            </w:tabs>
            <w:jc w:val="both"/>
            <w:rPr>
              <w:rFonts w:cstheme="minorHAnsi"/>
            </w:rPr>
          </w:pPr>
          <w:r w:rsidRPr="00DE2238">
            <w:rPr>
              <w:rFonts w:cstheme="minorHAnsi"/>
            </w:rPr>
            <w:t>Lu et approuvé,</w:t>
          </w:r>
        </w:p>
        <w:p w14:paraId="4B950AAD" w14:textId="77777777" w:rsidR="0044140B" w:rsidRPr="00DE2238" w:rsidRDefault="0044140B" w:rsidP="0044140B">
          <w:pPr>
            <w:tabs>
              <w:tab w:val="left" w:pos="1134"/>
              <w:tab w:val="left" w:pos="5103"/>
            </w:tabs>
            <w:jc w:val="both"/>
            <w:rPr>
              <w:rFonts w:cstheme="minorHAnsi"/>
            </w:rPr>
          </w:pPr>
        </w:p>
        <w:p w14:paraId="2FC778A6" w14:textId="77777777" w:rsidR="0044140B" w:rsidRPr="00DE2238" w:rsidRDefault="0044140B" w:rsidP="0044140B">
          <w:pPr>
            <w:tabs>
              <w:tab w:val="left" w:pos="1134"/>
              <w:tab w:val="left" w:pos="5103"/>
            </w:tabs>
            <w:jc w:val="both"/>
            <w:rPr>
              <w:rFonts w:cstheme="minorHAnsi"/>
            </w:rPr>
          </w:pPr>
        </w:p>
        <w:p w14:paraId="126C3E11" w14:textId="77777777" w:rsidR="0044140B" w:rsidRPr="00DE2238" w:rsidRDefault="0044140B" w:rsidP="0044140B">
          <w:pPr>
            <w:tabs>
              <w:tab w:val="left" w:pos="1134"/>
              <w:tab w:val="left" w:pos="5103"/>
            </w:tabs>
            <w:jc w:val="both"/>
            <w:rPr>
              <w:rFonts w:cstheme="minorHAnsi"/>
            </w:rPr>
          </w:pPr>
        </w:p>
        <w:p w14:paraId="5D95C9C5" w14:textId="77777777" w:rsidR="0044140B" w:rsidRPr="00DE2238" w:rsidRDefault="0044140B" w:rsidP="0044140B">
          <w:pPr>
            <w:tabs>
              <w:tab w:val="left" w:pos="1134"/>
              <w:tab w:val="left" w:pos="5103"/>
            </w:tabs>
            <w:jc w:val="both"/>
            <w:rPr>
              <w:rFonts w:cstheme="minorHAnsi"/>
            </w:rPr>
          </w:pPr>
          <w:r w:rsidRPr="00DE2238">
            <w:rPr>
              <w:rFonts w:cstheme="minorHAnsi"/>
            </w:rPr>
            <w:t>L’établissement scolaire,</w:t>
          </w:r>
          <w:r w:rsidRPr="00DE2238">
            <w:rPr>
              <w:rFonts w:cstheme="minorHAnsi"/>
            </w:rPr>
            <w:tab/>
          </w:r>
          <w:r w:rsidRPr="00DE2238">
            <w:rPr>
              <w:rFonts w:cstheme="minorHAnsi"/>
            </w:rPr>
            <w:tab/>
            <w:t>Cachet de l’établissement</w:t>
          </w:r>
        </w:p>
        <w:p w14:paraId="566A823A" w14:textId="77777777" w:rsidR="0044140B" w:rsidRPr="00DE2238" w:rsidRDefault="0044140B" w:rsidP="0044140B">
          <w:pPr>
            <w:tabs>
              <w:tab w:val="left" w:pos="1620"/>
              <w:tab w:val="left" w:pos="5103"/>
            </w:tabs>
            <w:jc w:val="both"/>
            <w:rPr>
              <w:rFonts w:cstheme="minorHAnsi"/>
            </w:rPr>
          </w:pPr>
          <w:r w:rsidRPr="00DE2238">
            <w:rPr>
              <w:rFonts w:cstheme="minorHAnsi"/>
            </w:rPr>
            <w:t>Lu et approuvé,</w:t>
          </w:r>
        </w:p>
        <w:p w14:paraId="4F12C7FB" w14:textId="77777777" w:rsidR="0044140B" w:rsidRPr="00DE2238" w:rsidRDefault="0044140B" w:rsidP="0044140B">
          <w:pPr>
            <w:tabs>
              <w:tab w:val="left" w:pos="1134"/>
              <w:tab w:val="left" w:pos="5103"/>
            </w:tabs>
            <w:jc w:val="both"/>
            <w:rPr>
              <w:rFonts w:cstheme="minorHAnsi"/>
            </w:rPr>
          </w:pPr>
        </w:p>
        <w:p w14:paraId="1E8ECB04" w14:textId="77777777" w:rsidR="0044140B" w:rsidRPr="00DE2238" w:rsidRDefault="0044140B" w:rsidP="0044140B">
          <w:pPr>
            <w:tabs>
              <w:tab w:val="left" w:pos="1134"/>
              <w:tab w:val="left" w:pos="5103"/>
            </w:tabs>
            <w:jc w:val="both"/>
            <w:rPr>
              <w:rFonts w:cstheme="minorHAnsi"/>
            </w:rPr>
          </w:pPr>
        </w:p>
        <w:p w14:paraId="670F2255" w14:textId="77777777" w:rsidR="0044140B" w:rsidRPr="00DE2238" w:rsidRDefault="0044140B" w:rsidP="0044140B">
          <w:pPr>
            <w:tabs>
              <w:tab w:val="left" w:pos="1134"/>
              <w:tab w:val="left" w:pos="5103"/>
            </w:tabs>
            <w:jc w:val="both"/>
            <w:rPr>
              <w:rFonts w:cstheme="minorHAnsi"/>
            </w:rPr>
          </w:pPr>
        </w:p>
        <w:p w14:paraId="4AA4F477" w14:textId="77777777" w:rsidR="0044140B" w:rsidRPr="00DE2238" w:rsidRDefault="0044140B" w:rsidP="0044140B">
          <w:pPr>
            <w:tabs>
              <w:tab w:val="left" w:pos="1134"/>
              <w:tab w:val="left" w:pos="5103"/>
            </w:tabs>
            <w:jc w:val="both"/>
            <w:rPr>
              <w:rFonts w:cstheme="minorHAnsi"/>
            </w:rPr>
          </w:pPr>
          <w:r w:rsidRPr="00DE2238">
            <w:rPr>
              <w:rFonts w:cstheme="minorHAnsi"/>
            </w:rPr>
            <w:t>Signature du stagiaire,</w:t>
          </w:r>
        </w:p>
        <w:p w14:paraId="35434E0D" w14:textId="77777777" w:rsidR="0044140B" w:rsidRPr="00DE2238" w:rsidRDefault="0044140B" w:rsidP="0044140B">
          <w:pPr>
            <w:tabs>
              <w:tab w:val="left" w:pos="1440"/>
              <w:tab w:val="left" w:pos="5103"/>
            </w:tabs>
            <w:jc w:val="both"/>
            <w:rPr>
              <w:rFonts w:cstheme="minorHAnsi"/>
            </w:rPr>
          </w:pPr>
          <w:r w:rsidRPr="00DE2238">
            <w:rPr>
              <w:rFonts w:cstheme="minorHAnsi"/>
            </w:rPr>
            <w:t>Lu et approuvé</w:t>
          </w:r>
        </w:p>
        <w:p w14:paraId="721613DF" w14:textId="77777777" w:rsidR="0044140B" w:rsidRPr="00DE2238" w:rsidRDefault="0044140B" w:rsidP="0044140B">
          <w:pPr>
            <w:tabs>
              <w:tab w:val="left" w:pos="1134"/>
              <w:tab w:val="left" w:pos="5103"/>
            </w:tabs>
            <w:jc w:val="both"/>
            <w:rPr>
              <w:rFonts w:cstheme="minorHAnsi"/>
            </w:rPr>
          </w:pPr>
        </w:p>
        <w:p w14:paraId="54055955" w14:textId="77777777" w:rsidR="0044140B" w:rsidRPr="00DE2238" w:rsidRDefault="0044140B" w:rsidP="0044140B">
          <w:pPr>
            <w:tabs>
              <w:tab w:val="left" w:pos="1134"/>
              <w:tab w:val="left" w:pos="5103"/>
            </w:tabs>
            <w:jc w:val="both"/>
            <w:rPr>
              <w:rFonts w:cstheme="minorHAnsi"/>
            </w:rPr>
          </w:pPr>
        </w:p>
        <w:p w14:paraId="6C40ED84" w14:textId="77777777" w:rsidR="0044140B" w:rsidRPr="00DE2238" w:rsidRDefault="0044140B" w:rsidP="0044140B">
          <w:pPr>
            <w:tabs>
              <w:tab w:val="left" w:pos="1134"/>
              <w:tab w:val="left" w:pos="5103"/>
            </w:tabs>
            <w:jc w:val="both"/>
            <w:rPr>
              <w:rFonts w:cstheme="minorHAnsi"/>
            </w:rPr>
          </w:pPr>
          <w:r w:rsidRPr="00DE2238">
            <w:rPr>
              <w:rFonts w:cstheme="minorHAnsi"/>
            </w:rPr>
            <w:t>Signature des parents ou de la personne investie de l’autorité parentale,</w:t>
          </w:r>
        </w:p>
        <w:p w14:paraId="11E4C06A" w14:textId="77777777" w:rsidR="0044140B" w:rsidRPr="00DE2238" w:rsidRDefault="0044140B" w:rsidP="0044140B">
          <w:pPr>
            <w:tabs>
              <w:tab w:val="left" w:pos="1134"/>
              <w:tab w:val="left" w:pos="5103"/>
            </w:tabs>
            <w:jc w:val="both"/>
            <w:rPr>
              <w:rFonts w:cstheme="minorHAnsi"/>
            </w:rPr>
          </w:pPr>
          <w:r w:rsidRPr="00DE2238">
            <w:rPr>
              <w:rFonts w:cstheme="minorHAnsi"/>
            </w:rPr>
            <w:t>(Pour le stagiaire)</w:t>
          </w:r>
        </w:p>
        <w:p w14:paraId="0FB665DF" w14:textId="77777777" w:rsidR="0044140B" w:rsidRPr="00DE2238" w:rsidRDefault="0044140B" w:rsidP="0044140B">
          <w:pPr>
            <w:tabs>
              <w:tab w:val="left" w:pos="3420"/>
              <w:tab w:val="left" w:pos="5103"/>
            </w:tabs>
            <w:jc w:val="both"/>
            <w:rPr>
              <w:rFonts w:cstheme="minorHAnsi"/>
            </w:rPr>
          </w:pPr>
          <w:r w:rsidRPr="00DE2238">
            <w:rPr>
              <w:rFonts w:cstheme="minorHAnsi"/>
            </w:rPr>
            <w:t>Lu et approuvé,</w:t>
          </w:r>
        </w:p>
        <w:p w14:paraId="636EDACD" w14:textId="77777777" w:rsidR="0044140B" w:rsidRPr="00DE2238" w:rsidRDefault="0044140B" w:rsidP="0044140B">
          <w:pPr>
            <w:jc w:val="both"/>
            <w:rPr>
              <w:rFonts w:cstheme="minorHAnsi"/>
            </w:rPr>
          </w:pPr>
        </w:p>
        <w:p w14:paraId="2ECCCC8E" w14:textId="77777777" w:rsidR="0044140B" w:rsidRPr="00DE2238" w:rsidRDefault="0044140B" w:rsidP="0044140B">
          <w:pPr>
            <w:jc w:val="both"/>
            <w:rPr>
              <w:rFonts w:cstheme="minorHAnsi"/>
            </w:rPr>
          </w:pPr>
        </w:p>
        <w:p w14:paraId="01D03483" w14:textId="77777777" w:rsidR="0044140B" w:rsidRPr="00DE2238" w:rsidRDefault="0044140B" w:rsidP="0044140B">
          <w:pPr>
            <w:tabs>
              <w:tab w:val="left" w:pos="1134"/>
              <w:tab w:val="left" w:pos="5103"/>
            </w:tabs>
            <w:jc w:val="both"/>
            <w:rPr>
              <w:rFonts w:cstheme="minorHAnsi"/>
              <w:u w:val="single"/>
            </w:rPr>
          </w:pPr>
          <w:r w:rsidRPr="00DE2238">
            <w:rPr>
              <w:rFonts w:cstheme="minorHAnsi"/>
              <w:u w:val="single"/>
            </w:rPr>
            <w:t>Annexes</w:t>
          </w:r>
          <w:r w:rsidRPr="00DE2238">
            <w:rPr>
              <w:rFonts w:cstheme="minorHAnsi"/>
            </w:rPr>
            <w:t> :</w:t>
          </w:r>
        </w:p>
        <w:p w14:paraId="2B7B3FA9" w14:textId="77777777" w:rsidR="0044140B" w:rsidRPr="00DE2238" w:rsidRDefault="0044140B" w:rsidP="00323050">
          <w:pPr>
            <w:numPr>
              <w:ilvl w:val="0"/>
              <w:numId w:val="31"/>
            </w:numPr>
            <w:tabs>
              <w:tab w:val="left" w:pos="1134"/>
              <w:tab w:val="left" w:pos="5103"/>
            </w:tabs>
            <w:ind w:left="927"/>
            <w:jc w:val="both"/>
            <w:rPr>
              <w:rFonts w:cstheme="minorHAnsi"/>
            </w:rPr>
          </w:pPr>
          <w:r w:rsidRPr="00DE2238">
            <w:rPr>
              <w:rFonts w:cstheme="minorHAnsi"/>
            </w:rPr>
            <w:t>la liste des compétences acquises par l’élève ;</w:t>
          </w:r>
        </w:p>
        <w:p w14:paraId="32460778" w14:textId="77777777" w:rsidR="0044140B" w:rsidRPr="00DE2238" w:rsidRDefault="0044140B" w:rsidP="00323050">
          <w:pPr>
            <w:numPr>
              <w:ilvl w:val="0"/>
              <w:numId w:val="31"/>
            </w:numPr>
            <w:tabs>
              <w:tab w:val="left" w:pos="1134"/>
              <w:tab w:val="left" w:pos="5103"/>
            </w:tabs>
            <w:ind w:left="927"/>
            <w:jc w:val="both"/>
            <w:rPr>
              <w:rFonts w:cstheme="minorHAnsi"/>
            </w:rPr>
          </w:pPr>
          <w:r w:rsidRPr="00DE2238">
            <w:rPr>
              <w:rFonts w:cstheme="minorHAnsi"/>
            </w:rPr>
            <w:t>la liste des compétences à développer ;</w:t>
          </w:r>
        </w:p>
        <w:p w14:paraId="4399659A" w14:textId="77777777" w:rsidR="0044140B" w:rsidRPr="00DE2238" w:rsidRDefault="0044140B" w:rsidP="00323050">
          <w:pPr>
            <w:numPr>
              <w:ilvl w:val="0"/>
              <w:numId w:val="31"/>
            </w:numPr>
            <w:tabs>
              <w:tab w:val="left" w:pos="1134"/>
              <w:tab w:val="left" w:pos="5103"/>
            </w:tabs>
            <w:ind w:left="927"/>
            <w:jc w:val="both"/>
            <w:rPr>
              <w:rFonts w:cstheme="minorHAnsi"/>
            </w:rPr>
          </w:pPr>
          <w:r w:rsidRPr="00DE2238">
            <w:rPr>
              <w:rFonts w:cstheme="minorHAnsi"/>
            </w:rPr>
            <w:t>l’horaire et le calendrier de la formation (Article 2).</w:t>
          </w:r>
        </w:p>
        <w:p w14:paraId="6EDBAB12" w14:textId="77777777" w:rsidR="0044140B" w:rsidRPr="00DE2238" w:rsidRDefault="0044140B" w:rsidP="0044140B">
          <w:pPr>
            <w:jc w:val="both"/>
          </w:pPr>
          <w:bookmarkStart w:id="255" w:name="_Annexe_3_:_"/>
          <w:bookmarkEnd w:id="255"/>
        </w:p>
        <w:p w14:paraId="7C3EC17B" w14:textId="77777777" w:rsidR="0044140B" w:rsidRPr="00DE2238" w:rsidRDefault="0044140B" w:rsidP="0044140B">
          <w:r w:rsidRPr="00DE2238">
            <w:br w:type="page"/>
          </w:r>
        </w:p>
        <w:p w14:paraId="0E9173EA" w14:textId="77777777" w:rsidR="0044140B" w:rsidRPr="00DE2238" w:rsidRDefault="0044140B" w:rsidP="0044140B">
          <w:pPr>
            <w:pStyle w:val="Titre4"/>
          </w:pPr>
          <w:bookmarkStart w:id="256" w:name="_Annexe_11_:_1"/>
          <w:bookmarkStart w:id="257" w:name="_Toc412204213"/>
          <w:bookmarkStart w:id="258" w:name="_Toc453837053"/>
          <w:bookmarkEnd w:id="256"/>
          <w:r w:rsidRPr="00DE2238">
            <w:lastRenderedPageBreak/>
            <w:t>Annexe 11 : Enseignement secondaire spécialisé de forme 1, de plein exercice</w:t>
          </w:r>
          <w:bookmarkEnd w:id="257"/>
          <w:bookmarkEnd w:id="258"/>
        </w:p>
        <w:p w14:paraId="7D187E98" w14:textId="77777777" w:rsidR="0044140B" w:rsidRPr="00DE2238" w:rsidRDefault="0044140B" w:rsidP="0044140B">
          <w:pPr>
            <w:jc w:val="both"/>
            <w:rPr>
              <w:rFonts w:cstheme="minorHAnsi"/>
              <w:b/>
            </w:rPr>
          </w:pPr>
        </w:p>
        <w:p w14:paraId="2FBD7BF7" w14:textId="77777777" w:rsidR="0044140B" w:rsidRPr="00DE2238" w:rsidRDefault="0044140B" w:rsidP="0044140B">
          <w:pPr>
            <w:pBdr>
              <w:top w:val="single" w:sz="4" w:space="1" w:color="auto"/>
              <w:left w:val="single" w:sz="4" w:space="4" w:color="auto"/>
              <w:bottom w:val="single" w:sz="4" w:space="1" w:color="auto"/>
              <w:right w:val="single" w:sz="4" w:space="0" w:color="auto"/>
            </w:pBdr>
            <w:ind w:left="113" w:right="85"/>
            <w:jc w:val="center"/>
            <w:rPr>
              <w:rFonts w:cstheme="minorHAnsi"/>
              <w:b/>
              <w:bCs/>
            </w:rPr>
          </w:pPr>
          <w:r w:rsidRPr="00DE2238">
            <w:rPr>
              <w:rFonts w:cstheme="minorHAnsi"/>
              <w:b/>
              <w:bCs/>
            </w:rPr>
            <w:t>CONVENTION DE STAGE EN INSTITUTION D’ACCUEIL DANS LE CADRE DE L’IMMERSION SOCIALE</w:t>
          </w:r>
        </w:p>
        <w:p w14:paraId="13497831" w14:textId="77777777" w:rsidR="0044140B" w:rsidRPr="00DE2238" w:rsidRDefault="0044140B" w:rsidP="0044140B">
          <w:pPr>
            <w:jc w:val="both"/>
            <w:rPr>
              <w:rFonts w:cstheme="minorHAnsi"/>
            </w:rPr>
          </w:pPr>
        </w:p>
        <w:p w14:paraId="0494B1E4" w14:textId="77777777" w:rsidR="0044140B" w:rsidRPr="00DE2238" w:rsidRDefault="0044140B" w:rsidP="0044140B">
          <w:pPr>
            <w:jc w:val="both"/>
            <w:rPr>
              <w:rFonts w:cstheme="minorHAnsi"/>
            </w:rPr>
          </w:pPr>
          <w:r w:rsidRPr="00DE2238">
            <w:rPr>
              <w:rFonts w:cstheme="minorHAnsi"/>
            </w:rPr>
            <w:t>Année scolaire : ………./……….</w:t>
          </w:r>
        </w:p>
        <w:p w14:paraId="5779333F" w14:textId="77777777" w:rsidR="0044140B" w:rsidRPr="00DE2238" w:rsidRDefault="0044140B" w:rsidP="0044140B">
          <w:pPr>
            <w:jc w:val="both"/>
            <w:rPr>
              <w:rFonts w:cstheme="minorHAnsi"/>
            </w:rPr>
          </w:pPr>
        </w:p>
        <w:p w14:paraId="5FAFD34C" w14:textId="77777777" w:rsidR="0044140B" w:rsidRPr="00DE2238" w:rsidRDefault="0044140B" w:rsidP="0044140B">
          <w:pPr>
            <w:jc w:val="both"/>
            <w:rPr>
              <w:rFonts w:cstheme="minorHAnsi"/>
            </w:rPr>
          </w:pPr>
          <w:r w:rsidRPr="00DE2238">
            <w:rPr>
              <w:rFonts w:cstheme="minorHAnsi"/>
              <w:b/>
              <w:bCs/>
            </w:rPr>
            <w:t>Entre les soussigné(e)s</w:t>
          </w:r>
          <w:r w:rsidRPr="00DE2238">
            <w:rPr>
              <w:rFonts w:cstheme="minorHAnsi"/>
            </w:rPr>
            <w:t> :</w:t>
          </w:r>
        </w:p>
        <w:p w14:paraId="7749FB86" w14:textId="77777777" w:rsidR="0044140B" w:rsidRPr="00DE2238" w:rsidRDefault="0044140B" w:rsidP="0044140B">
          <w:pPr>
            <w:jc w:val="both"/>
            <w:rPr>
              <w:rFonts w:cstheme="minorHAnsi"/>
              <w:iCs/>
            </w:rPr>
          </w:pPr>
          <w:r w:rsidRPr="00DE2238">
            <w:rPr>
              <w:rFonts w:cstheme="minorHAnsi"/>
              <w:iCs/>
            </w:rPr>
            <w:t>(Dénomination de l’institution d’accueil)</w:t>
          </w:r>
        </w:p>
        <w:p w14:paraId="6C43399D" w14:textId="77777777" w:rsidR="0044140B" w:rsidRPr="00DE2238" w:rsidRDefault="0044140B" w:rsidP="0044140B">
          <w:pPr>
            <w:jc w:val="both"/>
            <w:rPr>
              <w:rFonts w:cstheme="minorHAnsi"/>
            </w:rPr>
          </w:pPr>
          <w:r w:rsidRPr="00DE2238">
            <w:rPr>
              <w:rFonts w:cstheme="minorHAnsi"/>
            </w:rPr>
            <w:t xml:space="preserve">située à </w:t>
          </w:r>
          <w:r w:rsidRPr="00DE2238">
            <w:rPr>
              <w:rFonts w:cstheme="minorHAnsi"/>
              <w:iCs/>
            </w:rPr>
            <w:t>(Adresse – tél )</w:t>
          </w:r>
        </w:p>
        <w:p w14:paraId="6A0638A3" w14:textId="77777777" w:rsidR="0044140B" w:rsidRPr="00DE2238" w:rsidRDefault="0044140B" w:rsidP="0044140B">
          <w:pPr>
            <w:rPr>
              <w:rFonts w:cstheme="minorHAnsi"/>
            </w:rPr>
          </w:pPr>
        </w:p>
        <w:p w14:paraId="0BB7C81E" w14:textId="77777777" w:rsidR="0044140B" w:rsidRPr="00DE2238" w:rsidRDefault="0044140B" w:rsidP="0044140B">
          <w:pPr>
            <w:rPr>
              <w:rFonts w:cstheme="minorHAnsi"/>
            </w:rPr>
          </w:pPr>
        </w:p>
        <w:p w14:paraId="2484E6E4" w14:textId="77777777" w:rsidR="0044140B" w:rsidRPr="00DE2238" w:rsidRDefault="0044140B" w:rsidP="0044140B">
          <w:pPr>
            <w:rPr>
              <w:rFonts w:cstheme="minorHAnsi"/>
            </w:rPr>
          </w:pPr>
          <w:r w:rsidRPr="00DE2238">
            <w:rPr>
              <w:rFonts w:cstheme="minorHAnsi"/>
              <w:smallCaps/>
            </w:rPr>
            <w:t>Forme juridique :</w:t>
          </w:r>
        </w:p>
        <w:p w14:paraId="199A70F4" w14:textId="77777777" w:rsidR="0044140B" w:rsidRPr="00DE2238" w:rsidRDefault="0044140B" w:rsidP="0044140B">
          <w:pPr>
            <w:rPr>
              <w:rFonts w:cstheme="minorHAnsi"/>
            </w:rPr>
          </w:pPr>
          <w:r w:rsidRPr="00DE2238">
            <w:rPr>
              <w:rFonts w:cstheme="minorHAnsi"/>
              <w:smallCaps/>
            </w:rPr>
            <w:t xml:space="preserve">N° ONSS ou RC : </w:t>
          </w:r>
        </w:p>
        <w:p w14:paraId="54EBF5FD" w14:textId="77777777" w:rsidR="0044140B" w:rsidRPr="00DE2238" w:rsidRDefault="0044140B" w:rsidP="0044140B">
          <w:pPr>
            <w:rPr>
              <w:rFonts w:cstheme="minorHAnsi"/>
              <w:smallCaps/>
            </w:rPr>
          </w:pPr>
          <w:r w:rsidRPr="00DE2238">
            <w:rPr>
              <w:rFonts w:cstheme="minorHAnsi"/>
            </w:rPr>
            <w:t xml:space="preserve">Représentée par </w:t>
          </w:r>
          <w:r w:rsidRPr="00DE2238">
            <w:rPr>
              <w:rFonts w:cstheme="minorHAnsi"/>
              <w:smallCaps/>
            </w:rPr>
            <w:t xml:space="preserve">Madame/Monsieur : </w:t>
          </w:r>
        </w:p>
        <w:p w14:paraId="7B48D155" w14:textId="77777777" w:rsidR="0044140B" w:rsidRPr="00DE2238" w:rsidRDefault="0044140B" w:rsidP="0044140B">
          <w:pPr>
            <w:jc w:val="both"/>
            <w:rPr>
              <w:rFonts w:cstheme="minorHAnsi"/>
              <w:smallCaps/>
            </w:rPr>
          </w:pPr>
          <w:r w:rsidRPr="00DE2238">
            <w:rPr>
              <w:rFonts w:cstheme="minorHAnsi"/>
              <w:smallCaps/>
            </w:rPr>
            <w:t>Fonction :</w:t>
          </w:r>
        </w:p>
        <w:p w14:paraId="3393B5B2" w14:textId="77777777" w:rsidR="0044140B" w:rsidRPr="00DE2238" w:rsidRDefault="0044140B" w:rsidP="0044140B">
          <w:pPr>
            <w:jc w:val="both"/>
            <w:rPr>
              <w:rFonts w:cstheme="minorHAnsi"/>
              <w:b/>
              <w:bCs/>
            </w:rPr>
          </w:pPr>
        </w:p>
        <w:p w14:paraId="44AE4568" w14:textId="77777777" w:rsidR="0044140B" w:rsidRPr="00DE2238" w:rsidRDefault="0044140B" w:rsidP="0044140B">
          <w:pPr>
            <w:jc w:val="both"/>
            <w:rPr>
              <w:rFonts w:cstheme="minorHAnsi"/>
              <w:b/>
              <w:bCs/>
            </w:rPr>
          </w:pPr>
        </w:p>
        <w:p w14:paraId="6CA97527" w14:textId="77777777" w:rsidR="0044140B" w:rsidRPr="00DE2238" w:rsidRDefault="0044140B" w:rsidP="0044140B">
          <w:pPr>
            <w:jc w:val="both"/>
            <w:rPr>
              <w:rFonts w:cstheme="minorHAnsi"/>
              <w:smallCaps/>
            </w:rPr>
          </w:pPr>
          <w:r w:rsidRPr="00DE2238">
            <w:rPr>
              <w:rFonts w:cstheme="minorHAnsi"/>
              <w:b/>
              <w:bCs/>
            </w:rPr>
            <w:t>Ci-dessous dénommée l’institution d’accueil ;</w:t>
          </w:r>
        </w:p>
        <w:p w14:paraId="3C005939" w14:textId="77777777" w:rsidR="0044140B" w:rsidRPr="00DE2238" w:rsidRDefault="0044140B" w:rsidP="00323050">
          <w:pPr>
            <w:numPr>
              <w:ilvl w:val="0"/>
              <w:numId w:val="27"/>
            </w:numPr>
            <w:ind w:left="357" w:hanging="357"/>
            <w:jc w:val="both"/>
            <w:rPr>
              <w:rFonts w:cstheme="minorHAnsi"/>
            </w:rPr>
          </w:pPr>
          <w:r w:rsidRPr="00DE2238">
            <w:rPr>
              <w:rFonts w:cstheme="minorHAnsi"/>
              <w:smallCaps/>
            </w:rPr>
            <w:t>Madame/Monsieur</w:t>
          </w:r>
          <w:r w:rsidRPr="00DE2238">
            <w:rPr>
              <w:rFonts w:cstheme="minorHAnsi"/>
            </w:rPr>
            <w:t> :</w:t>
          </w:r>
        </w:p>
        <w:p w14:paraId="746BA384" w14:textId="77777777" w:rsidR="0044140B" w:rsidRPr="00DE2238" w:rsidRDefault="0044140B" w:rsidP="0044140B">
          <w:pPr>
            <w:jc w:val="both"/>
            <w:rPr>
              <w:rFonts w:cstheme="minorHAnsi"/>
            </w:rPr>
          </w:pPr>
          <w:r w:rsidRPr="00DE2238">
            <w:rPr>
              <w:rFonts w:cstheme="minorHAnsi"/>
            </w:rPr>
            <w:t xml:space="preserve">Chef(fe) de l’établissement d’enseignement secondaire spécialisé de forme 1, de plein exercice ou son délégué </w:t>
          </w:r>
          <w:r w:rsidRPr="00DE2238">
            <w:rPr>
              <w:rFonts w:cstheme="minorHAnsi"/>
              <w:iCs/>
            </w:rPr>
            <w:t>(Dénomination et adresse du siège administratif)</w:t>
          </w:r>
        </w:p>
        <w:p w14:paraId="606CE78D" w14:textId="77777777" w:rsidR="0044140B" w:rsidRPr="00DE2238" w:rsidRDefault="0044140B" w:rsidP="0044140B">
          <w:pPr>
            <w:jc w:val="both"/>
            <w:rPr>
              <w:rFonts w:cstheme="minorHAnsi"/>
            </w:rPr>
          </w:pPr>
        </w:p>
        <w:p w14:paraId="4CFBFBF1" w14:textId="77777777" w:rsidR="0044140B" w:rsidRPr="00DE2238" w:rsidRDefault="0044140B" w:rsidP="0044140B">
          <w:pPr>
            <w:jc w:val="both"/>
            <w:rPr>
              <w:rFonts w:cstheme="minorHAnsi"/>
            </w:rPr>
          </w:pPr>
          <w:r w:rsidRPr="00DE2238">
            <w:rPr>
              <w:rFonts w:cstheme="minorHAnsi"/>
            </w:rPr>
            <w:sym w:font="Wingdings" w:char="F028"/>
          </w:r>
          <w:r w:rsidRPr="00DE2238">
            <w:rPr>
              <w:rFonts w:cstheme="minorHAnsi"/>
            </w:rPr>
            <w:t xml:space="preserve">  et </w:t>
          </w:r>
          <w:r w:rsidRPr="00DE2238">
            <w:rPr>
              <w:rFonts w:cstheme="minorHAnsi"/>
              <w:bCs/>
            </w:rPr>
            <w:sym w:font="Wingdings" w:char="F03A"/>
          </w:r>
          <w:r w:rsidRPr="00DE2238">
            <w:rPr>
              <w:rFonts w:cstheme="minorHAnsi"/>
            </w:rPr>
            <w:t> :</w:t>
          </w:r>
        </w:p>
        <w:p w14:paraId="79FD1FB8" w14:textId="77777777" w:rsidR="0044140B" w:rsidRPr="00DE2238" w:rsidRDefault="0044140B" w:rsidP="0044140B">
          <w:pPr>
            <w:jc w:val="both"/>
            <w:rPr>
              <w:rFonts w:cstheme="minorHAnsi"/>
              <w:b/>
              <w:bCs/>
            </w:rPr>
          </w:pPr>
        </w:p>
        <w:p w14:paraId="7EB6C782" w14:textId="77777777" w:rsidR="0044140B" w:rsidRPr="00DE2238" w:rsidRDefault="0044140B" w:rsidP="0044140B">
          <w:pPr>
            <w:jc w:val="both"/>
            <w:rPr>
              <w:rFonts w:cstheme="minorHAnsi"/>
            </w:rPr>
          </w:pPr>
          <w:r w:rsidRPr="00DE2238">
            <w:rPr>
              <w:rFonts w:cstheme="minorHAnsi"/>
              <w:b/>
              <w:bCs/>
            </w:rPr>
            <w:t>Ci-dessous dénommé l’établissement scolaire ;</w:t>
          </w:r>
        </w:p>
        <w:p w14:paraId="4510B532" w14:textId="77777777" w:rsidR="0044140B" w:rsidRPr="00DE2238" w:rsidRDefault="0044140B" w:rsidP="00323050">
          <w:pPr>
            <w:numPr>
              <w:ilvl w:val="0"/>
              <w:numId w:val="27"/>
            </w:numPr>
            <w:ind w:left="357" w:hanging="357"/>
            <w:jc w:val="both"/>
            <w:rPr>
              <w:rFonts w:cstheme="minorHAnsi"/>
            </w:rPr>
          </w:pPr>
          <w:r w:rsidRPr="00DE2238">
            <w:rPr>
              <w:rFonts w:cstheme="minorHAnsi"/>
              <w:smallCaps/>
            </w:rPr>
            <w:t xml:space="preserve">Mademoiselle/Madame/Monsieur : </w:t>
          </w:r>
        </w:p>
        <w:p w14:paraId="2D041974" w14:textId="77777777" w:rsidR="0044140B" w:rsidRPr="00DE2238" w:rsidRDefault="0044140B" w:rsidP="00323050">
          <w:pPr>
            <w:numPr>
              <w:ilvl w:val="0"/>
              <w:numId w:val="27"/>
            </w:numPr>
            <w:ind w:left="357" w:hanging="357"/>
            <w:jc w:val="both"/>
            <w:rPr>
              <w:rFonts w:cstheme="minorHAnsi"/>
            </w:rPr>
          </w:pPr>
          <w:r w:rsidRPr="00DE2238">
            <w:rPr>
              <w:rFonts w:cstheme="minorHAnsi"/>
              <w:smallCaps/>
            </w:rPr>
            <w:t>Ad</w:t>
          </w:r>
          <w:r w:rsidRPr="00DE2238">
            <w:rPr>
              <w:rFonts w:cstheme="minorHAnsi"/>
            </w:rPr>
            <w:t>resse :</w:t>
          </w:r>
        </w:p>
        <w:p w14:paraId="11514C43" w14:textId="77777777" w:rsidR="0044140B" w:rsidRPr="00DE2238" w:rsidRDefault="0044140B" w:rsidP="0044140B">
          <w:pPr>
            <w:ind w:firstLine="720"/>
            <w:jc w:val="both"/>
            <w:rPr>
              <w:rFonts w:cstheme="minorHAnsi"/>
            </w:rPr>
          </w:pPr>
          <w:r w:rsidRPr="00DE2238">
            <w:rPr>
              <w:rFonts w:cstheme="minorHAnsi"/>
            </w:rPr>
            <w:sym w:font="Wingdings" w:char="F028"/>
          </w:r>
          <w:r w:rsidRPr="00DE2238">
            <w:rPr>
              <w:rFonts w:cstheme="minorHAnsi"/>
            </w:rPr>
            <w:t xml:space="preserve"> et </w:t>
          </w:r>
          <w:r w:rsidRPr="00DE2238">
            <w:rPr>
              <w:rFonts w:cstheme="minorHAnsi"/>
              <w:bCs/>
            </w:rPr>
            <w:sym w:font="Wingdings" w:char="F03A"/>
          </w:r>
          <w:r w:rsidRPr="00DE2238">
            <w:rPr>
              <w:rFonts w:cstheme="minorHAnsi"/>
            </w:rPr>
            <w:t> :</w:t>
          </w:r>
        </w:p>
        <w:p w14:paraId="76E76700" w14:textId="77777777" w:rsidR="0044140B" w:rsidRPr="00DE2238" w:rsidRDefault="0044140B" w:rsidP="0044140B">
          <w:pPr>
            <w:jc w:val="both"/>
            <w:rPr>
              <w:rFonts w:cstheme="minorHAnsi"/>
            </w:rPr>
          </w:pPr>
          <w:r w:rsidRPr="00DE2238">
            <w:rPr>
              <w:rFonts w:cstheme="minorHAnsi"/>
            </w:rPr>
            <w:t xml:space="preserve">Né(e) le : </w:t>
          </w:r>
        </w:p>
        <w:p w14:paraId="266761D7" w14:textId="77777777" w:rsidR="0044140B" w:rsidRPr="00DE2238" w:rsidRDefault="0044140B" w:rsidP="0044140B">
          <w:pPr>
            <w:ind w:firstLine="11"/>
            <w:jc w:val="both"/>
            <w:rPr>
              <w:rFonts w:cstheme="minorHAnsi"/>
            </w:rPr>
          </w:pPr>
          <w:r w:rsidRPr="00DE2238">
            <w:rPr>
              <w:rFonts w:cstheme="minorHAnsi"/>
            </w:rPr>
            <w:t>Elève de l’établissement scolaire susmentionné dans la forme 1 d’enseignement secondaire spécialisé</w:t>
          </w:r>
        </w:p>
        <w:p w14:paraId="67212BE0" w14:textId="77777777" w:rsidR="0044140B" w:rsidRPr="00DE2238" w:rsidRDefault="0044140B" w:rsidP="0044140B">
          <w:pPr>
            <w:jc w:val="both"/>
            <w:rPr>
              <w:rFonts w:cstheme="minorHAnsi"/>
              <w:b/>
              <w:bCs/>
            </w:rPr>
          </w:pPr>
        </w:p>
        <w:p w14:paraId="7E9D281B" w14:textId="77777777" w:rsidR="0044140B" w:rsidRPr="00DE2238" w:rsidRDefault="0044140B" w:rsidP="0044140B">
          <w:pPr>
            <w:jc w:val="both"/>
            <w:rPr>
              <w:rFonts w:cstheme="minorHAnsi"/>
              <w:b/>
              <w:bCs/>
            </w:rPr>
          </w:pPr>
          <w:r w:rsidRPr="00DE2238">
            <w:rPr>
              <w:rFonts w:cstheme="minorHAnsi"/>
              <w:b/>
              <w:bCs/>
            </w:rPr>
            <w:t>Ci-dessous dénommé(e) le stagiaire :</w:t>
          </w:r>
        </w:p>
        <w:p w14:paraId="6E189E0C" w14:textId="77777777" w:rsidR="0044140B" w:rsidRPr="00DE2238" w:rsidRDefault="0044140B" w:rsidP="0044140B">
          <w:pPr>
            <w:jc w:val="both"/>
            <w:rPr>
              <w:rFonts w:cstheme="minorHAnsi"/>
            </w:rPr>
          </w:pPr>
          <w:r w:rsidRPr="00DE2238">
            <w:rPr>
              <w:rFonts w:cstheme="minorHAnsi"/>
            </w:rPr>
            <w:t>Le stagiaire est représenté par (NOM et adresse des parents ou de la personne investie de l’autorité parentale)</w:t>
          </w:r>
        </w:p>
        <w:p w14:paraId="41743782" w14:textId="77777777" w:rsidR="0044140B" w:rsidRPr="00DE2238" w:rsidRDefault="0044140B" w:rsidP="0044140B">
          <w:pPr>
            <w:rPr>
              <w:rFonts w:cstheme="minorHAnsi"/>
              <w:b/>
            </w:rPr>
          </w:pPr>
        </w:p>
        <w:p w14:paraId="22824787" w14:textId="77777777" w:rsidR="0044140B" w:rsidRPr="00DE2238" w:rsidRDefault="0044140B" w:rsidP="0044140B">
          <w:pPr>
            <w:jc w:val="center"/>
            <w:rPr>
              <w:rFonts w:cstheme="minorHAnsi"/>
              <w:b/>
            </w:rPr>
          </w:pPr>
        </w:p>
        <w:p w14:paraId="7AFEBC96" w14:textId="77777777" w:rsidR="0044140B" w:rsidRPr="00DE2238" w:rsidRDefault="0044140B" w:rsidP="0044140B">
          <w:pPr>
            <w:jc w:val="center"/>
            <w:rPr>
              <w:rFonts w:cstheme="minorHAnsi"/>
              <w:b/>
            </w:rPr>
          </w:pPr>
          <w:r w:rsidRPr="00DE2238">
            <w:rPr>
              <w:rFonts w:cstheme="minorHAnsi"/>
              <w:b/>
            </w:rPr>
            <w:t>Il est convenu ce qui suit :</w:t>
          </w:r>
        </w:p>
        <w:p w14:paraId="1995CFB0" w14:textId="77777777" w:rsidR="0044140B" w:rsidRPr="00DE2238" w:rsidRDefault="0044140B" w:rsidP="0044140B">
          <w:pPr>
            <w:jc w:val="both"/>
            <w:rPr>
              <w:rFonts w:cstheme="minorHAnsi"/>
              <w:b/>
            </w:rPr>
          </w:pPr>
        </w:p>
        <w:p w14:paraId="234D5CE5" w14:textId="77777777" w:rsidR="0044140B" w:rsidRPr="00DE2238" w:rsidRDefault="0044140B" w:rsidP="0044140B">
          <w:pPr>
            <w:jc w:val="both"/>
            <w:rPr>
              <w:rFonts w:cstheme="minorHAnsi"/>
              <w:b/>
            </w:rPr>
          </w:pPr>
          <w:r w:rsidRPr="00DE2238">
            <w:rPr>
              <w:rFonts w:cstheme="minorHAnsi"/>
              <w:b/>
            </w:rPr>
            <w:t>Article 1</w:t>
          </w:r>
          <w:r w:rsidRPr="00DE2238">
            <w:rPr>
              <w:rFonts w:cstheme="minorHAnsi"/>
              <w:b/>
              <w:vertAlign w:val="superscript"/>
            </w:rPr>
            <w:t>er </w:t>
          </w:r>
          <w:r w:rsidRPr="00DE2238">
            <w:rPr>
              <w:rFonts w:cstheme="minorHAnsi"/>
              <w:b/>
            </w:rPr>
            <w:t>:</w:t>
          </w:r>
        </w:p>
        <w:p w14:paraId="69F17B61" w14:textId="77777777" w:rsidR="0044140B" w:rsidRPr="00DE2238" w:rsidRDefault="0044140B" w:rsidP="0044140B">
          <w:pPr>
            <w:jc w:val="both"/>
            <w:rPr>
              <w:rFonts w:cstheme="minorHAnsi"/>
            </w:rPr>
          </w:pPr>
          <w:r w:rsidRPr="00DE2238">
            <w:rPr>
              <w:rFonts w:cstheme="minorHAnsi"/>
            </w:rPr>
            <w:t>L’institution d’accueil s’engage à favoriser l’immersion sociale du stagiaire en l’intégrant dans ses activités.</w:t>
          </w:r>
        </w:p>
        <w:p w14:paraId="70172F4C" w14:textId="77777777" w:rsidR="0044140B" w:rsidRPr="00DE2238" w:rsidRDefault="0044140B" w:rsidP="0044140B">
          <w:pPr>
            <w:jc w:val="both"/>
            <w:rPr>
              <w:rFonts w:cstheme="minorHAnsi"/>
            </w:rPr>
          </w:pPr>
        </w:p>
        <w:p w14:paraId="447E6880" w14:textId="77777777" w:rsidR="0044140B" w:rsidRPr="00DE2238" w:rsidRDefault="0044140B" w:rsidP="0044140B">
          <w:pPr>
            <w:jc w:val="both"/>
            <w:rPr>
              <w:rFonts w:cstheme="minorHAnsi"/>
              <w:b/>
            </w:rPr>
          </w:pPr>
          <w:r w:rsidRPr="00DE2238">
            <w:rPr>
              <w:rFonts w:cstheme="minorHAnsi"/>
              <w:b/>
            </w:rPr>
            <w:t>Article 2 :</w:t>
          </w:r>
        </w:p>
        <w:p w14:paraId="407BD3F0" w14:textId="77777777" w:rsidR="0044140B" w:rsidRPr="00DE2238" w:rsidRDefault="0044140B" w:rsidP="0044140B">
          <w:pPr>
            <w:jc w:val="both"/>
            <w:rPr>
              <w:rFonts w:cstheme="minorHAnsi"/>
            </w:rPr>
          </w:pPr>
          <w:r w:rsidRPr="00DE2238">
            <w:rPr>
              <w:rFonts w:cstheme="minorHAnsi"/>
            </w:rPr>
            <w:t xml:space="preserve">La présente convention prend cours le </w:t>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t>et se</w:t>
          </w:r>
        </w:p>
        <w:p w14:paraId="697E6511" w14:textId="77777777" w:rsidR="0044140B" w:rsidRPr="00DE2238" w:rsidRDefault="0044140B" w:rsidP="0044140B">
          <w:pPr>
            <w:jc w:val="both"/>
            <w:rPr>
              <w:rFonts w:cstheme="minorHAnsi"/>
            </w:rPr>
          </w:pPr>
          <w:r w:rsidRPr="00DE2238">
            <w:rPr>
              <w:rFonts w:cstheme="minorHAnsi"/>
            </w:rPr>
            <w:t>terminera le</w:t>
          </w:r>
        </w:p>
        <w:p w14:paraId="30F836EF" w14:textId="77777777" w:rsidR="0044140B" w:rsidRPr="00DE2238" w:rsidRDefault="0044140B" w:rsidP="0044140B">
          <w:pPr>
            <w:jc w:val="both"/>
            <w:rPr>
              <w:rFonts w:cstheme="minorHAnsi"/>
            </w:rPr>
          </w:pPr>
        </w:p>
        <w:p w14:paraId="3D604F08" w14:textId="77777777" w:rsidR="0044140B" w:rsidRPr="00DE2238" w:rsidRDefault="0044140B" w:rsidP="0044140B">
          <w:pPr>
            <w:jc w:val="both"/>
            <w:rPr>
              <w:rFonts w:cstheme="minorHAnsi"/>
            </w:rPr>
          </w:pPr>
          <w:r w:rsidRPr="00DE2238">
            <w:rPr>
              <w:rFonts w:cstheme="minorHAnsi"/>
            </w:rPr>
            <w:t>Toute modification devra faire l’objet d’un accord entre les deux parties. Sont joints en annexe, l’horaire et le calendrier du stage.</w:t>
          </w:r>
        </w:p>
        <w:p w14:paraId="32C4C870" w14:textId="77777777" w:rsidR="0044140B" w:rsidRPr="00DE2238" w:rsidRDefault="0044140B" w:rsidP="0044140B">
          <w:pPr>
            <w:rPr>
              <w:rFonts w:cstheme="minorHAnsi"/>
            </w:rPr>
          </w:pPr>
          <w:r w:rsidRPr="00DE2238">
            <w:rPr>
              <w:rFonts w:cstheme="minorHAnsi"/>
            </w:rPr>
            <w:br w:type="page"/>
          </w:r>
        </w:p>
        <w:p w14:paraId="424A450F" w14:textId="77777777" w:rsidR="0044140B" w:rsidRPr="00DE2238" w:rsidRDefault="0044140B" w:rsidP="0044140B">
          <w:pPr>
            <w:jc w:val="both"/>
            <w:rPr>
              <w:rFonts w:cstheme="minorHAnsi"/>
              <w:b/>
            </w:rPr>
          </w:pPr>
          <w:r w:rsidRPr="00DE2238">
            <w:rPr>
              <w:rFonts w:cstheme="minorHAnsi"/>
              <w:b/>
            </w:rPr>
            <w:lastRenderedPageBreak/>
            <w:t>Article 3 :</w:t>
          </w:r>
        </w:p>
        <w:p w14:paraId="36481828" w14:textId="77777777" w:rsidR="0044140B" w:rsidRPr="00DE2238" w:rsidRDefault="0044140B" w:rsidP="0044140B">
          <w:pPr>
            <w:jc w:val="both"/>
            <w:rPr>
              <w:rFonts w:cstheme="minorHAnsi"/>
            </w:rPr>
          </w:pPr>
          <w:r w:rsidRPr="00DE2238">
            <w:rPr>
              <w:rFonts w:cstheme="minorHAnsi"/>
            </w:rPr>
            <w:t>Le stagiaire est tenu de prévenir, dans les plus brefs délais, l’institution d’accueil et l’établissement scolaire en cas d’absence(s)</w:t>
          </w:r>
        </w:p>
        <w:p w14:paraId="06D389DB" w14:textId="77777777" w:rsidR="0044140B" w:rsidRPr="00DE2238" w:rsidRDefault="0044140B" w:rsidP="0044140B">
          <w:pPr>
            <w:jc w:val="both"/>
            <w:rPr>
              <w:rFonts w:cstheme="minorHAnsi"/>
            </w:rPr>
          </w:pPr>
        </w:p>
        <w:p w14:paraId="7C5C496E" w14:textId="77777777" w:rsidR="0044140B" w:rsidRPr="00DE2238" w:rsidRDefault="0044140B" w:rsidP="0044140B">
          <w:pPr>
            <w:jc w:val="both"/>
            <w:rPr>
              <w:rFonts w:cstheme="minorHAnsi"/>
              <w:b/>
            </w:rPr>
          </w:pPr>
          <w:r w:rsidRPr="00DE2238">
            <w:rPr>
              <w:rFonts w:cstheme="minorHAnsi"/>
              <w:b/>
            </w:rPr>
            <w:t>Article 4 :</w:t>
          </w:r>
        </w:p>
        <w:p w14:paraId="7B7A0DF9" w14:textId="77777777" w:rsidR="0044140B" w:rsidRPr="00DE2238" w:rsidRDefault="0044140B" w:rsidP="0044140B">
          <w:pPr>
            <w:jc w:val="both"/>
            <w:rPr>
              <w:rFonts w:cstheme="minorHAnsi"/>
              <w:b/>
            </w:rPr>
          </w:pPr>
          <w:r w:rsidRPr="00DE2238">
            <w:rPr>
              <w:rFonts w:cstheme="minorHAnsi"/>
            </w:rPr>
            <w:t>L’institution d’accueil ou l’établissement scolaire pourra mettre fin au présent contrat après en avoir averti les autres parties.</w:t>
          </w:r>
        </w:p>
        <w:p w14:paraId="147703F8" w14:textId="77777777" w:rsidR="0044140B" w:rsidRPr="00DE2238" w:rsidRDefault="0044140B" w:rsidP="0044140B">
          <w:pPr>
            <w:jc w:val="both"/>
            <w:rPr>
              <w:rFonts w:cstheme="minorHAnsi"/>
            </w:rPr>
          </w:pPr>
        </w:p>
        <w:p w14:paraId="34DFF3F9" w14:textId="77777777" w:rsidR="0044140B" w:rsidRPr="00DE2238" w:rsidRDefault="0044140B" w:rsidP="0044140B">
          <w:pPr>
            <w:jc w:val="both"/>
            <w:rPr>
              <w:rFonts w:cstheme="minorHAnsi"/>
              <w:b/>
            </w:rPr>
          </w:pPr>
          <w:r w:rsidRPr="00DE2238">
            <w:rPr>
              <w:rFonts w:cstheme="minorHAnsi"/>
              <w:b/>
            </w:rPr>
            <w:t>Article 5 :</w:t>
          </w:r>
        </w:p>
        <w:p w14:paraId="0E9F57C0" w14:textId="77777777" w:rsidR="0044140B" w:rsidRPr="00DE2238" w:rsidRDefault="0044140B" w:rsidP="0044140B">
          <w:pPr>
            <w:jc w:val="both"/>
            <w:rPr>
              <w:rFonts w:cstheme="minorHAnsi"/>
            </w:rPr>
          </w:pPr>
          <w:r w:rsidRPr="00DE2238">
            <w:rPr>
              <w:rFonts w:cstheme="minorHAnsi"/>
            </w:rPr>
            <w:t>L’établissement scolaire désigne Madame/Monsieur :</w:t>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t>, membre de son personnel, en qualité « d’enseignant(e) – maître de stage » ayant le soin de conduire l’immersion sociale.</w:t>
          </w:r>
        </w:p>
        <w:p w14:paraId="11F60E62" w14:textId="77777777" w:rsidR="0044140B" w:rsidRPr="00DE2238" w:rsidRDefault="0044140B" w:rsidP="0044140B">
          <w:pPr>
            <w:jc w:val="both"/>
            <w:rPr>
              <w:rFonts w:cstheme="minorHAnsi"/>
            </w:rPr>
          </w:pPr>
        </w:p>
        <w:p w14:paraId="279290D5" w14:textId="77777777" w:rsidR="0044140B" w:rsidRPr="00DE2238" w:rsidRDefault="0044140B" w:rsidP="0044140B">
          <w:pPr>
            <w:jc w:val="both"/>
            <w:rPr>
              <w:rFonts w:cstheme="minorHAnsi"/>
            </w:rPr>
          </w:pPr>
          <w:r w:rsidRPr="00DE2238">
            <w:rPr>
              <w:rFonts w:cstheme="minorHAnsi"/>
            </w:rPr>
            <w:t>L’institution d’accueil désigne Madame/Monsieur :</w:t>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t>, qui occupe la fonction de :</w:t>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t xml:space="preserve"> en qualité de « tuteur », lequel partagera avec l’enseignant(e)- maître de stage le soin de conduire l’immersion sociale.</w:t>
          </w:r>
        </w:p>
        <w:p w14:paraId="3CCAFCF1" w14:textId="77777777" w:rsidR="0044140B" w:rsidRPr="00DE2238" w:rsidRDefault="0044140B" w:rsidP="0044140B">
          <w:pPr>
            <w:jc w:val="both"/>
            <w:rPr>
              <w:rFonts w:cstheme="minorHAnsi"/>
            </w:rPr>
          </w:pPr>
        </w:p>
        <w:p w14:paraId="525680EB" w14:textId="77777777" w:rsidR="0044140B" w:rsidRPr="00DE2238" w:rsidRDefault="0044140B" w:rsidP="0044140B">
          <w:pPr>
            <w:tabs>
              <w:tab w:val="left" w:pos="1134"/>
            </w:tabs>
            <w:jc w:val="both"/>
            <w:rPr>
              <w:rFonts w:cstheme="minorHAnsi"/>
              <w:b/>
            </w:rPr>
          </w:pPr>
          <w:r w:rsidRPr="00DE2238">
            <w:rPr>
              <w:rFonts w:cstheme="minorHAnsi"/>
              <w:b/>
            </w:rPr>
            <w:t>Article 6 :</w:t>
          </w:r>
        </w:p>
        <w:p w14:paraId="5B9C8944" w14:textId="77777777" w:rsidR="0044140B" w:rsidRPr="00DE2238" w:rsidRDefault="0044140B" w:rsidP="0044140B">
          <w:pPr>
            <w:tabs>
              <w:tab w:val="left" w:pos="1134"/>
            </w:tabs>
            <w:jc w:val="both"/>
            <w:rPr>
              <w:rFonts w:cstheme="minorHAnsi"/>
            </w:rPr>
          </w:pPr>
          <w:r w:rsidRPr="00DE2238">
            <w:rPr>
              <w:rFonts w:cstheme="minorHAnsi"/>
            </w:rPr>
            <w:t>L’institution d’accueil est tenue d’avertir l’établissement scolaire de tout problème de nature médicale constaté dans l’institution.</w:t>
          </w:r>
        </w:p>
        <w:p w14:paraId="1F4AE400" w14:textId="77777777" w:rsidR="0044140B" w:rsidRPr="00DE2238" w:rsidRDefault="0044140B" w:rsidP="0044140B">
          <w:pPr>
            <w:tabs>
              <w:tab w:val="left" w:pos="1134"/>
            </w:tabs>
            <w:jc w:val="both"/>
            <w:rPr>
              <w:rFonts w:cstheme="minorHAnsi"/>
              <w:b/>
            </w:rPr>
          </w:pPr>
        </w:p>
        <w:p w14:paraId="171995DD" w14:textId="77777777" w:rsidR="0044140B" w:rsidRPr="00DE2238" w:rsidRDefault="0044140B" w:rsidP="0044140B">
          <w:pPr>
            <w:tabs>
              <w:tab w:val="left" w:pos="1134"/>
            </w:tabs>
            <w:jc w:val="both"/>
            <w:rPr>
              <w:rFonts w:cstheme="minorHAnsi"/>
              <w:b/>
            </w:rPr>
          </w:pPr>
          <w:r w:rsidRPr="00DE2238">
            <w:rPr>
              <w:rFonts w:cstheme="minorHAnsi"/>
              <w:b/>
            </w:rPr>
            <w:t>Article 7 :</w:t>
          </w:r>
        </w:p>
        <w:p w14:paraId="4B970C29" w14:textId="77777777" w:rsidR="0044140B" w:rsidRPr="00DE2238" w:rsidRDefault="0044140B" w:rsidP="0044140B">
          <w:pPr>
            <w:jc w:val="both"/>
            <w:rPr>
              <w:rFonts w:cstheme="minorHAnsi"/>
            </w:rPr>
          </w:pPr>
          <w:r w:rsidRPr="00DE2238">
            <w:rPr>
              <w:rFonts w:cstheme="minorHAnsi"/>
            </w:rPr>
            <w:t xml:space="preserve">Le stagiaire continue de relever de la responsabilité de l’établissement scolaire où il est inscrit. </w:t>
          </w:r>
        </w:p>
        <w:p w14:paraId="7CBA68AB" w14:textId="77777777" w:rsidR="0044140B" w:rsidRPr="00DE2238" w:rsidRDefault="0044140B" w:rsidP="0044140B">
          <w:pPr>
            <w:jc w:val="both"/>
            <w:rPr>
              <w:rFonts w:cstheme="minorHAnsi"/>
            </w:rPr>
          </w:pPr>
        </w:p>
        <w:p w14:paraId="164E57EB" w14:textId="77777777" w:rsidR="0044140B" w:rsidRPr="00DE2238" w:rsidRDefault="0044140B" w:rsidP="0044140B">
          <w:pPr>
            <w:spacing w:after="80"/>
            <w:jc w:val="both"/>
            <w:rPr>
              <w:rFonts w:cstheme="minorHAnsi"/>
            </w:rPr>
          </w:pPr>
          <w:r w:rsidRPr="00DE2238">
            <w:rPr>
              <w:rFonts w:cstheme="minorHAnsi"/>
            </w:rPr>
            <w:t>Cette situation entraîne les conséquences suivantes :</w:t>
          </w:r>
        </w:p>
        <w:p w14:paraId="568F8625" w14:textId="77777777" w:rsidR="0044140B" w:rsidRPr="00DE2238" w:rsidRDefault="0044140B" w:rsidP="00323050">
          <w:pPr>
            <w:numPr>
              <w:ilvl w:val="0"/>
              <w:numId w:val="51"/>
            </w:numPr>
            <w:jc w:val="both"/>
            <w:rPr>
              <w:rFonts w:cstheme="minorHAnsi"/>
            </w:rPr>
          </w:pPr>
          <w:r w:rsidRPr="00DE2238">
            <w:rPr>
              <w:rFonts w:cstheme="minorHAnsi"/>
            </w:rPr>
            <w:t>Le stagiaire reste entièrement sous statut scolaire ;</w:t>
          </w:r>
        </w:p>
        <w:p w14:paraId="5B1A26FC" w14:textId="77777777" w:rsidR="0044140B" w:rsidRPr="00DE2238" w:rsidRDefault="0044140B" w:rsidP="00323050">
          <w:pPr>
            <w:numPr>
              <w:ilvl w:val="0"/>
              <w:numId w:val="51"/>
            </w:numPr>
            <w:jc w:val="both"/>
            <w:rPr>
              <w:rFonts w:cstheme="minorHAnsi"/>
            </w:rPr>
          </w:pPr>
          <w:r w:rsidRPr="00DE2238">
            <w:rPr>
              <w:rFonts w:cstheme="minorHAnsi"/>
            </w:rPr>
            <w:t>En matière d’assurance :</w:t>
          </w:r>
        </w:p>
        <w:p w14:paraId="155680D1" w14:textId="77777777" w:rsidR="0044140B" w:rsidRPr="00DE2238" w:rsidRDefault="0044140B" w:rsidP="0044140B">
          <w:pPr>
            <w:ind w:left="709"/>
            <w:jc w:val="both"/>
            <w:rPr>
              <w:rFonts w:cstheme="minorHAnsi"/>
            </w:rPr>
          </w:pPr>
          <w:r w:rsidRPr="00DE2238">
            <w:rPr>
              <w:rFonts w:cstheme="minorHAnsi"/>
            </w:rPr>
            <w:t>Le pouvoir organisateur et/ou le (la) chef(fe) d’établissement veilleront à ce que leur contrat d’assurance couvre :</w:t>
          </w:r>
        </w:p>
        <w:p w14:paraId="3298A1A7" w14:textId="77777777" w:rsidR="0044140B" w:rsidRPr="00DE2238" w:rsidRDefault="0044140B" w:rsidP="00323050">
          <w:pPr>
            <w:numPr>
              <w:ilvl w:val="1"/>
              <w:numId w:val="28"/>
            </w:numPr>
            <w:tabs>
              <w:tab w:val="clear" w:pos="1440"/>
            </w:tabs>
            <w:ind w:left="709" w:hanging="425"/>
            <w:jc w:val="both"/>
            <w:rPr>
              <w:rFonts w:cstheme="minorHAnsi"/>
            </w:rPr>
          </w:pPr>
          <w:r w:rsidRPr="00DE2238">
            <w:rPr>
              <w:rFonts w:cstheme="minorHAnsi"/>
            </w:rPr>
            <w:t>la responsabilité civile du stagiaire et des enseignant(e)s – maîtres de stage au sein de l’institution d’accueil ;</w:t>
          </w:r>
        </w:p>
        <w:p w14:paraId="247E4156" w14:textId="77777777" w:rsidR="0044140B" w:rsidRPr="00DE2238" w:rsidRDefault="0044140B" w:rsidP="00323050">
          <w:pPr>
            <w:numPr>
              <w:ilvl w:val="1"/>
              <w:numId w:val="28"/>
            </w:numPr>
            <w:tabs>
              <w:tab w:val="clear" w:pos="1440"/>
              <w:tab w:val="num" w:pos="360"/>
            </w:tabs>
            <w:ind w:left="709" w:hanging="425"/>
            <w:jc w:val="both"/>
            <w:rPr>
              <w:rFonts w:cstheme="minorHAnsi"/>
            </w:rPr>
          </w:pPr>
          <w:r w:rsidRPr="00DE2238">
            <w:rPr>
              <w:rFonts w:cstheme="minorHAnsi"/>
            </w:rPr>
            <w:t>les accidents corporels pouvant survenir au stagiaire au sein de l’institution d’accueil, ainsi que sur les trajets domicile-institution d’accueil ou institution d’accueil-établissement scolaire ;</w:t>
          </w:r>
        </w:p>
        <w:p w14:paraId="1A9D4687" w14:textId="77777777" w:rsidR="0044140B" w:rsidRPr="00DE2238" w:rsidRDefault="0044140B" w:rsidP="00323050">
          <w:pPr>
            <w:numPr>
              <w:ilvl w:val="1"/>
              <w:numId w:val="28"/>
            </w:numPr>
            <w:tabs>
              <w:tab w:val="clear" w:pos="1440"/>
              <w:tab w:val="num" w:pos="360"/>
            </w:tabs>
            <w:ind w:left="709" w:hanging="425"/>
            <w:jc w:val="both"/>
            <w:rPr>
              <w:rFonts w:cstheme="minorHAnsi"/>
            </w:rPr>
          </w:pPr>
          <w:r w:rsidRPr="00DE2238">
            <w:rPr>
              <w:rFonts w:cstheme="minorHAnsi"/>
            </w:rPr>
            <w:t xml:space="preserve">les actes techniques que les enseignant(e)s – maîtres de stage seraient amenés à poser dans l’institution d’accueil. </w:t>
          </w:r>
        </w:p>
        <w:p w14:paraId="1EA76B0F" w14:textId="77777777" w:rsidR="0044140B" w:rsidRPr="00DE2238" w:rsidRDefault="0044140B" w:rsidP="0044140B">
          <w:pPr>
            <w:tabs>
              <w:tab w:val="left" w:pos="1134"/>
            </w:tabs>
            <w:ind w:left="709"/>
            <w:jc w:val="both"/>
            <w:rPr>
              <w:rFonts w:cstheme="minorHAnsi"/>
            </w:rPr>
          </w:pPr>
        </w:p>
        <w:p w14:paraId="17C2D2E7" w14:textId="77777777" w:rsidR="0044140B" w:rsidRPr="00DE2238" w:rsidRDefault="0044140B" w:rsidP="0044140B">
          <w:pPr>
            <w:pStyle w:val="Corpsdetexte3"/>
            <w:rPr>
              <w:rFonts w:asciiTheme="minorHAnsi" w:hAnsiTheme="minorHAnsi" w:cstheme="minorHAnsi"/>
              <w:sz w:val="22"/>
              <w:szCs w:val="22"/>
            </w:rPr>
          </w:pPr>
          <w:r w:rsidRPr="00DE2238">
            <w:rPr>
              <w:rFonts w:asciiTheme="minorHAnsi" w:hAnsiTheme="minorHAnsi" w:cstheme="minorHAnsi"/>
              <w:sz w:val="22"/>
              <w:szCs w:val="22"/>
            </w:rPr>
            <w:t>Dénomination de la compagnie d’assurance :</w:t>
          </w:r>
        </w:p>
        <w:p w14:paraId="2821A117" w14:textId="77777777" w:rsidR="0044140B" w:rsidRPr="00DE2238" w:rsidRDefault="0044140B" w:rsidP="0044140B">
          <w:pPr>
            <w:pStyle w:val="Corpsdetexte3"/>
            <w:rPr>
              <w:rFonts w:asciiTheme="minorHAnsi" w:hAnsiTheme="minorHAnsi" w:cstheme="minorHAnsi"/>
              <w:sz w:val="22"/>
              <w:szCs w:val="22"/>
            </w:rPr>
          </w:pPr>
          <w:r w:rsidRPr="00DE2238">
            <w:rPr>
              <w:rFonts w:asciiTheme="minorHAnsi" w:hAnsiTheme="minorHAnsi" w:cstheme="minorHAnsi"/>
              <w:sz w:val="22"/>
              <w:szCs w:val="22"/>
            </w:rPr>
            <w:t xml:space="preserve">Numéro de police : </w:t>
          </w:r>
        </w:p>
        <w:p w14:paraId="2D2DB989" w14:textId="77777777" w:rsidR="0044140B" w:rsidRPr="00DE2238" w:rsidRDefault="0044140B" w:rsidP="0044140B">
          <w:pPr>
            <w:tabs>
              <w:tab w:val="left" w:pos="1134"/>
            </w:tabs>
            <w:jc w:val="both"/>
            <w:rPr>
              <w:rFonts w:cstheme="minorHAnsi"/>
            </w:rPr>
          </w:pPr>
        </w:p>
        <w:p w14:paraId="4E338FDD" w14:textId="77777777" w:rsidR="0044140B" w:rsidRPr="00DE2238" w:rsidRDefault="0044140B" w:rsidP="0044140B">
          <w:pPr>
            <w:jc w:val="both"/>
            <w:rPr>
              <w:rFonts w:cstheme="minorHAnsi"/>
            </w:rPr>
          </w:pPr>
          <w:r w:rsidRPr="00DE2238">
            <w:rPr>
              <w:rFonts w:cstheme="minorHAnsi"/>
            </w:rPr>
            <w:t>L’institution d’accueil vérifiera que son contrat d’assurance couvre bien sa responsabilité civile vis-à-vis du stagiaire. A défaut, elle fera en sorte qu’il en soit ainsi.</w:t>
          </w:r>
        </w:p>
        <w:p w14:paraId="2B22FBFC" w14:textId="77777777" w:rsidR="0044140B" w:rsidRPr="00DE2238" w:rsidRDefault="0044140B" w:rsidP="0044140B">
          <w:pPr>
            <w:rPr>
              <w:rFonts w:cstheme="minorHAnsi"/>
              <w:iCs/>
            </w:rPr>
          </w:pPr>
          <w:r w:rsidRPr="00DE2238">
            <w:rPr>
              <w:rFonts w:cstheme="minorHAnsi"/>
              <w:iCs/>
            </w:rPr>
            <w:br w:type="page"/>
          </w:r>
        </w:p>
        <w:p w14:paraId="7829BF32" w14:textId="77777777" w:rsidR="0044140B" w:rsidRPr="00DE2238" w:rsidRDefault="0044140B" w:rsidP="0044140B">
          <w:pPr>
            <w:rPr>
              <w:rFonts w:cstheme="minorHAnsi"/>
            </w:rPr>
          </w:pPr>
          <w:r w:rsidRPr="00DE2238">
            <w:rPr>
              <w:rFonts w:cstheme="minorHAnsi"/>
              <w:iCs/>
            </w:rPr>
            <w:lastRenderedPageBreak/>
            <w:t>Dénomination de la compagnie d’assurance</w:t>
          </w:r>
          <w:r w:rsidRPr="00DE2238">
            <w:rPr>
              <w:rFonts w:cstheme="minorHAnsi"/>
            </w:rPr>
            <w:t> :</w:t>
          </w:r>
        </w:p>
        <w:p w14:paraId="7498DA65" w14:textId="77777777" w:rsidR="0044140B" w:rsidRPr="00DE2238" w:rsidRDefault="0044140B" w:rsidP="0044140B">
          <w:pPr>
            <w:jc w:val="both"/>
            <w:rPr>
              <w:rFonts w:cstheme="minorHAnsi"/>
            </w:rPr>
          </w:pPr>
          <w:r w:rsidRPr="00DE2238">
            <w:rPr>
              <w:rFonts w:cstheme="minorHAnsi"/>
              <w:iCs/>
            </w:rPr>
            <w:t>Numéro de police</w:t>
          </w:r>
          <w:r w:rsidRPr="00DE2238">
            <w:rPr>
              <w:rFonts w:cstheme="minorHAnsi"/>
            </w:rPr>
            <w:t> :</w:t>
          </w:r>
        </w:p>
        <w:p w14:paraId="26FF5100" w14:textId="77777777" w:rsidR="0044140B" w:rsidRPr="00DE2238" w:rsidRDefault="0044140B" w:rsidP="0044140B">
          <w:pPr>
            <w:tabs>
              <w:tab w:val="left" w:pos="1134"/>
            </w:tabs>
            <w:jc w:val="both"/>
            <w:rPr>
              <w:rFonts w:cstheme="minorHAnsi"/>
            </w:rPr>
          </w:pPr>
        </w:p>
        <w:p w14:paraId="2BD32DAA" w14:textId="77777777" w:rsidR="0044140B" w:rsidRPr="00DE2238" w:rsidRDefault="0044140B" w:rsidP="0044140B">
          <w:pPr>
            <w:tabs>
              <w:tab w:val="left" w:pos="1134"/>
            </w:tabs>
            <w:jc w:val="both"/>
            <w:rPr>
              <w:rFonts w:cstheme="minorHAnsi"/>
            </w:rPr>
          </w:pPr>
        </w:p>
        <w:p w14:paraId="5F8BA33B" w14:textId="77777777" w:rsidR="0044140B" w:rsidRPr="00DE2238" w:rsidRDefault="0044140B" w:rsidP="0044140B">
          <w:pPr>
            <w:pStyle w:val="Corpsdetexte3"/>
            <w:tabs>
              <w:tab w:val="left" w:pos="1134"/>
            </w:tabs>
            <w:rPr>
              <w:rFonts w:asciiTheme="minorHAnsi" w:hAnsiTheme="minorHAnsi" w:cstheme="minorHAnsi"/>
              <w:sz w:val="22"/>
              <w:szCs w:val="22"/>
            </w:rPr>
          </w:pPr>
          <w:r w:rsidRPr="00DE2238">
            <w:rPr>
              <w:rFonts w:asciiTheme="minorHAnsi" w:hAnsiTheme="minorHAnsi" w:cstheme="minorHAnsi"/>
              <w:sz w:val="22"/>
              <w:szCs w:val="22"/>
            </w:rPr>
            <w:t xml:space="preserve">Fait en </w:t>
          </w:r>
          <w:r w:rsidRPr="00DE2238">
            <w:rPr>
              <w:rFonts w:asciiTheme="minorHAnsi" w:hAnsiTheme="minorHAnsi" w:cstheme="minorHAnsi"/>
              <w:sz w:val="22"/>
              <w:szCs w:val="22"/>
            </w:rPr>
            <w:tab/>
          </w:r>
          <w:r w:rsidRPr="00DE2238">
            <w:rPr>
              <w:rFonts w:asciiTheme="minorHAnsi" w:hAnsiTheme="minorHAnsi" w:cstheme="minorHAnsi"/>
              <w:sz w:val="22"/>
              <w:szCs w:val="22"/>
            </w:rPr>
            <w:tab/>
            <w:t>exemplaires, le</w:t>
          </w:r>
        </w:p>
        <w:p w14:paraId="0B01EB6C" w14:textId="77777777" w:rsidR="0044140B" w:rsidRPr="00DE2238" w:rsidRDefault="0044140B" w:rsidP="0044140B">
          <w:pPr>
            <w:tabs>
              <w:tab w:val="left" w:pos="1134"/>
            </w:tabs>
            <w:jc w:val="both"/>
            <w:rPr>
              <w:rFonts w:cstheme="minorHAnsi"/>
            </w:rPr>
          </w:pPr>
        </w:p>
        <w:p w14:paraId="63B151AB" w14:textId="77777777" w:rsidR="0044140B" w:rsidRPr="00DE2238" w:rsidRDefault="0044140B" w:rsidP="0044140B">
          <w:pPr>
            <w:tabs>
              <w:tab w:val="left" w:pos="1134"/>
              <w:tab w:val="left" w:pos="5103"/>
            </w:tabs>
            <w:jc w:val="both"/>
            <w:rPr>
              <w:rFonts w:cstheme="minorHAnsi"/>
            </w:rPr>
          </w:pPr>
          <w:r w:rsidRPr="00DE2238">
            <w:rPr>
              <w:rFonts w:cstheme="minorHAnsi"/>
            </w:rPr>
            <w:t>Pour l’institution d’accueil,</w:t>
          </w:r>
          <w:r w:rsidRPr="00DE2238">
            <w:rPr>
              <w:rFonts w:cstheme="minorHAnsi"/>
            </w:rPr>
            <w:tab/>
          </w:r>
          <w:r w:rsidRPr="00DE2238">
            <w:rPr>
              <w:rFonts w:cstheme="minorHAnsi"/>
            </w:rPr>
            <w:tab/>
            <w:t>Cachet de l’institution d’accueil</w:t>
          </w:r>
        </w:p>
        <w:p w14:paraId="2496F93F" w14:textId="77777777" w:rsidR="0044140B" w:rsidRPr="00DE2238" w:rsidRDefault="0044140B" w:rsidP="0044140B">
          <w:pPr>
            <w:tabs>
              <w:tab w:val="left" w:pos="900"/>
              <w:tab w:val="left" w:pos="1440"/>
              <w:tab w:val="left" w:pos="5103"/>
            </w:tabs>
            <w:jc w:val="both"/>
            <w:rPr>
              <w:rFonts w:cstheme="minorHAnsi"/>
            </w:rPr>
          </w:pPr>
          <w:r w:rsidRPr="00DE2238">
            <w:rPr>
              <w:rFonts w:cstheme="minorHAnsi"/>
            </w:rPr>
            <w:t>Lu et approuvé,</w:t>
          </w:r>
        </w:p>
        <w:p w14:paraId="4EE49D7C" w14:textId="77777777" w:rsidR="0044140B" w:rsidRPr="00DE2238" w:rsidRDefault="0044140B" w:rsidP="0044140B">
          <w:pPr>
            <w:tabs>
              <w:tab w:val="left" w:pos="1134"/>
              <w:tab w:val="left" w:pos="5103"/>
            </w:tabs>
            <w:jc w:val="both"/>
            <w:rPr>
              <w:rFonts w:cstheme="minorHAnsi"/>
            </w:rPr>
          </w:pPr>
        </w:p>
        <w:p w14:paraId="337A6F58" w14:textId="77777777" w:rsidR="0044140B" w:rsidRPr="00DE2238" w:rsidRDefault="0044140B" w:rsidP="0044140B">
          <w:pPr>
            <w:tabs>
              <w:tab w:val="left" w:pos="1134"/>
              <w:tab w:val="left" w:pos="5103"/>
            </w:tabs>
            <w:jc w:val="both"/>
            <w:rPr>
              <w:rFonts w:cstheme="minorHAnsi"/>
            </w:rPr>
          </w:pPr>
        </w:p>
        <w:p w14:paraId="7B0E5FE0" w14:textId="77777777" w:rsidR="0044140B" w:rsidRPr="00DE2238" w:rsidRDefault="0044140B" w:rsidP="0044140B">
          <w:pPr>
            <w:tabs>
              <w:tab w:val="left" w:pos="1134"/>
              <w:tab w:val="left" w:pos="5103"/>
            </w:tabs>
            <w:jc w:val="both"/>
            <w:rPr>
              <w:rFonts w:cstheme="minorHAnsi"/>
            </w:rPr>
          </w:pPr>
        </w:p>
        <w:p w14:paraId="71811D91" w14:textId="77777777" w:rsidR="0044140B" w:rsidRPr="00DE2238" w:rsidRDefault="0044140B" w:rsidP="0044140B">
          <w:pPr>
            <w:tabs>
              <w:tab w:val="left" w:pos="1134"/>
              <w:tab w:val="left" w:pos="5103"/>
            </w:tabs>
            <w:jc w:val="both"/>
            <w:rPr>
              <w:rFonts w:cstheme="minorHAnsi"/>
            </w:rPr>
          </w:pPr>
          <w:r w:rsidRPr="00DE2238">
            <w:rPr>
              <w:rFonts w:cstheme="minorHAnsi"/>
            </w:rPr>
            <w:t>L’établissement scolaire,</w:t>
          </w:r>
          <w:r w:rsidRPr="00DE2238">
            <w:rPr>
              <w:rFonts w:cstheme="minorHAnsi"/>
            </w:rPr>
            <w:tab/>
          </w:r>
          <w:r w:rsidRPr="00DE2238">
            <w:rPr>
              <w:rFonts w:cstheme="minorHAnsi"/>
            </w:rPr>
            <w:tab/>
            <w:t>Cachet de l’établissement</w:t>
          </w:r>
        </w:p>
        <w:p w14:paraId="015833FF" w14:textId="77777777" w:rsidR="0044140B" w:rsidRPr="00DE2238" w:rsidRDefault="0044140B" w:rsidP="0044140B">
          <w:pPr>
            <w:tabs>
              <w:tab w:val="left" w:pos="1620"/>
              <w:tab w:val="left" w:pos="5103"/>
            </w:tabs>
            <w:jc w:val="both"/>
            <w:rPr>
              <w:rFonts w:cstheme="minorHAnsi"/>
            </w:rPr>
          </w:pPr>
          <w:r w:rsidRPr="00DE2238">
            <w:rPr>
              <w:rFonts w:cstheme="minorHAnsi"/>
            </w:rPr>
            <w:t>Lu et approuvé,</w:t>
          </w:r>
        </w:p>
        <w:p w14:paraId="2FCF7BE7" w14:textId="77777777" w:rsidR="0044140B" w:rsidRPr="00DE2238" w:rsidRDefault="0044140B" w:rsidP="0044140B">
          <w:pPr>
            <w:tabs>
              <w:tab w:val="left" w:pos="1134"/>
              <w:tab w:val="left" w:pos="5103"/>
            </w:tabs>
            <w:jc w:val="both"/>
            <w:rPr>
              <w:rFonts w:cstheme="minorHAnsi"/>
            </w:rPr>
          </w:pPr>
        </w:p>
        <w:p w14:paraId="45D12496" w14:textId="77777777" w:rsidR="0044140B" w:rsidRPr="00DE2238" w:rsidRDefault="0044140B" w:rsidP="0044140B">
          <w:pPr>
            <w:tabs>
              <w:tab w:val="left" w:pos="1134"/>
              <w:tab w:val="left" w:pos="5103"/>
            </w:tabs>
            <w:jc w:val="both"/>
            <w:rPr>
              <w:rFonts w:cstheme="minorHAnsi"/>
            </w:rPr>
          </w:pPr>
        </w:p>
        <w:p w14:paraId="03756168" w14:textId="77777777" w:rsidR="0044140B" w:rsidRPr="00DE2238" w:rsidRDefault="0044140B" w:rsidP="0044140B">
          <w:pPr>
            <w:tabs>
              <w:tab w:val="left" w:pos="1134"/>
              <w:tab w:val="left" w:pos="5103"/>
            </w:tabs>
            <w:jc w:val="both"/>
            <w:rPr>
              <w:rFonts w:cstheme="minorHAnsi"/>
            </w:rPr>
          </w:pPr>
        </w:p>
        <w:p w14:paraId="4926728D" w14:textId="77777777" w:rsidR="0044140B" w:rsidRPr="00DE2238" w:rsidRDefault="0044140B" w:rsidP="0044140B">
          <w:pPr>
            <w:tabs>
              <w:tab w:val="left" w:pos="1134"/>
              <w:tab w:val="left" w:pos="5103"/>
            </w:tabs>
            <w:ind w:hanging="360"/>
            <w:jc w:val="both"/>
            <w:rPr>
              <w:rFonts w:cstheme="minorHAnsi"/>
            </w:rPr>
          </w:pPr>
          <w:r w:rsidRPr="00DE2238">
            <w:rPr>
              <w:rFonts w:cstheme="minorHAnsi"/>
            </w:rPr>
            <w:t>Signature du stagiaire,</w:t>
          </w:r>
        </w:p>
        <w:p w14:paraId="630565A9" w14:textId="77777777" w:rsidR="0044140B" w:rsidRPr="00DE2238" w:rsidRDefault="0044140B" w:rsidP="0044140B">
          <w:pPr>
            <w:tabs>
              <w:tab w:val="left" w:pos="1440"/>
              <w:tab w:val="left" w:pos="5103"/>
            </w:tabs>
            <w:ind w:hanging="360"/>
            <w:jc w:val="both"/>
            <w:rPr>
              <w:rFonts w:cstheme="minorHAnsi"/>
            </w:rPr>
          </w:pPr>
          <w:r w:rsidRPr="00DE2238">
            <w:rPr>
              <w:rFonts w:cstheme="minorHAnsi"/>
            </w:rPr>
            <w:t>Lu et approuvé</w:t>
          </w:r>
        </w:p>
        <w:p w14:paraId="6119E773" w14:textId="77777777" w:rsidR="0044140B" w:rsidRPr="00DE2238" w:rsidRDefault="0044140B" w:rsidP="0044140B">
          <w:pPr>
            <w:tabs>
              <w:tab w:val="left" w:pos="1134"/>
              <w:tab w:val="left" w:pos="5103"/>
            </w:tabs>
            <w:jc w:val="both"/>
            <w:rPr>
              <w:rFonts w:cstheme="minorHAnsi"/>
            </w:rPr>
          </w:pPr>
        </w:p>
        <w:p w14:paraId="39D10590" w14:textId="77777777" w:rsidR="0044140B" w:rsidRPr="00DE2238" w:rsidRDefault="0044140B" w:rsidP="0044140B">
          <w:pPr>
            <w:tabs>
              <w:tab w:val="left" w:pos="1134"/>
              <w:tab w:val="left" w:pos="5103"/>
            </w:tabs>
            <w:jc w:val="both"/>
            <w:rPr>
              <w:rFonts w:cstheme="minorHAnsi"/>
            </w:rPr>
          </w:pPr>
        </w:p>
        <w:p w14:paraId="22CF3689" w14:textId="77777777" w:rsidR="0044140B" w:rsidRPr="00DE2238" w:rsidRDefault="0044140B" w:rsidP="0044140B">
          <w:pPr>
            <w:tabs>
              <w:tab w:val="left" w:pos="1134"/>
              <w:tab w:val="left" w:pos="5103"/>
            </w:tabs>
            <w:jc w:val="both"/>
            <w:rPr>
              <w:rFonts w:cstheme="minorHAnsi"/>
            </w:rPr>
          </w:pPr>
        </w:p>
        <w:p w14:paraId="026BFBB7" w14:textId="77777777" w:rsidR="0044140B" w:rsidRPr="00DE2238" w:rsidRDefault="0044140B" w:rsidP="0044140B">
          <w:pPr>
            <w:tabs>
              <w:tab w:val="left" w:pos="1134"/>
              <w:tab w:val="left" w:pos="5103"/>
            </w:tabs>
            <w:jc w:val="both"/>
            <w:rPr>
              <w:rFonts w:cstheme="minorHAnsi"/>
            </w:rPr>
          </w:pPr>
          <w:r w:rsidRPr="00DE2238">
            <w:rPr>
              <w:rFonts w:cstheme="minorHAnsi"/>
            </w:rPr>
            <w:t>Signature des parents ou de la personne investie de l’autorité parentale,</w:t>
          </w:r>
        </w:p>
        <w:p w14:paraId="03A45C13" w14:textId="77777777" w:rsidR="0044140B" w:rsidRPr="00DE2238" w:rsidRDefault="0044140B" w:rsidP="0044140B">
          <w:pPr>
            <w:tabs>
              <w:tab w:val="left" w:pos="1134"/>
              <w:tab w:val="left" w:pos="5103"/>
            </w:tabs>
            <w:jc w:val="both"/>
            <w:rPr>
              <w:rFonts w:cstheme="minorHAnsi"/>
            </w:rPr>
          </w:pPr>
          <w:r w:rsidRPr="00DE2238">
            <w:rPr>
              <w:rFonts w:cstheme="minorHAnsi"/>
            </w:rPr>
            <w:t>(Pour le stagiaire)</w:t>
          </w:r>
        </w:p>
        <w:p w14:paraId="536CE80C" w14:textId="77777777" w:rsidR="0044140B" w:rsidRPr="00DE2238" w:rsidRDefault="0044140B" w:rsidP="0044140B">
          <w:pPr>
            <w:tabs>
              <w:tab w:val="left" w:pos="1134"/>
              <w:tab w:val="left" w:pos="5103"/>
            </w:tabs>
            <w:jc w:val="both"/>
            <w:rPr>
              <w:rFonts w:cstheme="minorHAnsi"/>
            </w:rPr>
          </w:pPr>
          <w:r w:rsidRPr="00DE2238">
            <w:rPr>
              <w:rFonts w:cstheme="minorHAnsi"/>
            </w:rPr>
            <w:t>Lu et approuvé,</w:t>
          </w:r>
        </w:p>
        <w:p w14:paraId="140EE61A" w14:textId="77777777" w:rsidR="0044140B" w:rsidRPr="00DE2238" w:rsidRDefault="0044140B" w:rsidP="0044140B">
          <w:bookmarkStart w:id="259" w:name="_Chapitre_26_:"/>
          <w:bookmarkEnd w:id="259"/>
        </w:p>
        <w:p w14:paraId="1A9E1E28" w14:textId="77777777" w:rsidR="0044140B" w:rsidRPr="00DE2238" w:rsidRDefault="0044140B" w:rsidP="0044140B"/>
        <w:p w14:paraId="3EF7AC8A" w14:textId="77777777" w:rsidR="0044140B" w:rsidRPr="00DE2238" w:rsidRDefault="0044140B" w:rsidP="0044140B"/>
        <w:p w14:paraId="3EA2F2F7" w14:textId="77777777" w:rsidR="0044140B" w:rsidRPr="00DE2238" w:rsidRDefault="0044140B" w:rsidP="0044140B"/>
        <w:p w14:paraId="0C4FB67D" w14:textId="77777777" w:rsidR="0044140B" w:rsidRPr="00DE2238" w:rsidRDefault="0044140B" w:rsidP="0044140B"/>
        <w:p w14:paraId="69189B32" w14:textId="77777777" w:rsidR="0044140B" w:rsidRPr="00DE2238" w:rsidRDefault="0044140B" w:rsidP="0044140B"/>
        <w:p w14:paraId="7006B96F" w14:textId="77777777" w:rsidR="0044140B" w:rsidRPr="00DE2238" w:rsidRDefault="0044140B" w:rsidP="0044140B"/>
        <w:p w14:paraId="4D04C338" w14:textId="77777777" w:rsidR="0044140B" w:rsidRPr="00DE2238" w:rsidRDefault="0044140B" w:rsidP="0044140B"/>
        <w:p w14:paraId="4AC22AC3" w14:textId="77777777" w:rsidR="0044140B" w:rsidRPr="00DE2238" w:rsidRDefault="0044140B" w:rsidP="0044140B"/>
        <w:p w14:paraId="15EF5881" w14:textId="77777777" w:rsidR="0044140B" w:rsidRPr="00DE2238" w:rsidRDefault="0044140B" w:rsidP="0044140B"/>
        <w:p w14:paraId="1A23024A" w14:textId="77777777" w:rsidR="0044140B" w:rsidRPr="00DE2238" w:rsidRDefault="0044140B" w:rsidP="0044140B">
          <w:r w:rsidRPr="00DE2238">
            <w:br w:type="page"/>
          </w:r>
        </w:p>
        <w:p w14:paraId="4C1B97EA" w14:textId="77777777" w:rsidR="0044140B" w:rsidRPr="00DE2238" w:rsidRDefault="0044140B" w:rsidP="00323050">
          <w:pPr>
            <w:pStyle w:val="Titre1"/>
            <w:keepNext/>
            <w:keepLines/>
            <w:pageBreakBefore/>
            <w:numPr>
              <w:ilvl w:val="0"/>
              <w:numId w:val="66"/>
            </w:numPr>
            <w:spacing w:before="240" w:after="360"/>
            <w:ind w:left="720" w:hanging="360"/>
            <w:jc w:val="both"/>
            <w:rPr>
              <w:rFonts w:asciiTheme="minorHAnsi" w:hAnsiTheme="minorHAnsi"/>
              <w:b/>
              <w:color w:val="1F3864" w:themeColor="accent1" w:themeShade="80"/>
              <w:sz w:val="32"/>
              <w:szCs w:val="32"/>
              <w:lang w:eastAsia="en-US"/>
            </w:rPr>
          </w:pPr>
          <w:bookmarkStart w:id="260" w:name="_Chapitre_2_:_1"/>
          <w:bookmarkStart w:id="261" w:name="_Toc149221134"/>
          <w:bookmarkStart w:id="262" w:name="_Toc170985300"/>
          <w:bookmarkEnd w:id="260"/>
          <w:r w:rsidRPr="00DE2238">
            <w:rPr>
              <w:rFonts w:asciiTheme="minorHAnsi" w:hAnsiTheme="minorHAnsi"/>
              <w:b/>
              <w:color w:val="1F3864" w:themeColor="accent1" w:themeShade="80"/>
              <w:sz w:val="32"/>
              <w:szCs w:val="32"/>
              <w:lang w:eastAsia="en-US"/>
            </w:rPr>
            <w:lastRenderedPageBreak/>
            <w:t>VERIFICATION DE LA POPULATION SCOLAIRE ET DE LA COMPTABILITE</w:t>
          </w:r>
          <w:bookmarkEnd w:id="261"/>
          <w:bookmarkEnd w:id="262"/>
        </w:p>
        <w:p w14:paraId="599FCD57" w14:textId="77777777" w:rsidR="0044140B" w:rsidRPr="00DE2238" w:rsidRDefault="0044140B" w:rsidP="0044140B">
          <w:pPr>
            <w:pStyle w:val="Titre2"/>
            <w:jc w:val="left"/>
            <w:rPr>
              <w:rFonts w:asciiTheme="minorHAnsi" w:eastAsiaTheme="majorEastAsia" w:hAnsiTheme="minorHAnsi" w:cstheme="majorBidi"/>
              <w:smallCaps w:val="0"/>
              <w:color w:val="4472C4" w:themeColor="accent1"/>
              <w:sz w:val="32"/>
              <w:szCs w:val="26"/>
              <w:lang w:eastAsia="en-US"/>
            </w:rPr>
          </w:pPr>
          <w:bookmarkStart w:id="263" w:name="_Chapitre_2.1_Vérification"/>
          <w:bookmarkStart w:id="264" w:name="_Toc149221135"/>
          <w:bookmarkStart w:id="265" w:name="_Toc170985301"/>
          <w:bookmarkEnd w:id="263"/>
          <w:r w:rsidRPr="00DE2238">
            <w:rPr>
              <w:rFonts w:asciiTheme="minorHAnsi" w:eastAsiaTheme="majorEastAsia" w:hAnsiTheme="minorHAnsi" w:cstheme="majorBidi"/>
              <w:smallCaps w:val="0"/>
              <w:color w:val="4472C4" w:themeColor="accent1"/>
              <w:sz w:val="32"/>
              <w:szCs w:val="26"/>
              <w:lang w:eastAsia="en-US"/>
            </w:rPr>
            <w:t xml:space="preserve">Chapitre 2.1 </w:t>
          </w:r>
          <w:r w:rsidRPr="00DE2238">
            <w:rPr>
              <w:rFonts w:asciiTheme="minorHAnsi" w:eastAsiaTheme="majorEastAsia" w:hAnsiTheme="minorHAnsi" w:cstheme="majorBidi"/>
              <w:smallCaps w:val="0"/>
              <w:color w:val="4472C4" w:themeColor="accent1"/>
              <w:sz w:val="32"/>
              <w:szCs w:val="26"/>
              <w:u w:val="single"/>
              <w:lang w:eastAsia="en-US"/>
            </w:rPr>
            <w:t>Vérification de la population scolaire</w:t>
          </w:r>
          <w:bookmarkEnd w:id="264"/>
          <w:bookmarkEnd w:id="265"/>
          <w:r w:rsidRPr="00DE2238">
            <w:rPr>
              <w:rFonts w:asciiTheme="minorHAnsi" w:eastAsiaTheme="majorEastAsia" w:hAnsiTheme="minorHAnsi" w:cstheme="majorBidi"/>
              <w:smallCaps w:val="0"/>
              <w:color w:val="4472C4" w:themeColor="accent1"/>
              <w:sz w:val="32"/>
              <w:szCs w:val="26"/>
              <w:lang w:eastAsia="en-US"/>
            </w:rPr>
            <w:t xml:space="preserve"> </w:t>
          </w:r>
        </w:p>
        <w:p w14:paraId="62955A92" w14:textId="77777777" w:rsidR="0044140B" w:rsidRPr="00DE2238" w:rsidRDefault="0044140B" w:rsidP="0044140B">
          <w:pPr>
            <w:rPr>
              <w:lang w:eastAsia="fr-BE"/>
            </w:rPr>
          </w:pPr>
        </w:p>
        <w:p w14:paraId="16C07652" w14:textId="77777777" w:rsidR="0044140B" w:rsidRPr="00DE2238" w:rsidRDefault="0044140B" w:rsidP="0044140B">
          <w:bookmarkStart w:id="266" w:name="_1._Les_vérificateurs"/>
          <w:bookmarkStart w:id="267" w:name="__RefHeading__277_957262308"/>
          <w:bookmarkStart w:id="268" w:name="_2.1.1._Les_vérificateurs"/>
          <w:bookmarkEnd w:id="266"/>
          <w:bookmarkEnd w:id="267"/>
          <w:bookmarkEnd w:id="268"/>
        </w:p>
        <w:p w14:paraId="7087F51D" w14:textId="6E1FA1A3" w:rsidR="0044140B" w:rsidRPr="00DE2238" w:rsidRDefault="0044140B" w:rsidP="0044140B">
          <w:pPr>
            <w:pStyle w:val="Titre3"/>
            <w:spacing w:before="120" w:after="120"/>
            <w:jc w:val="both"/>
            <w:rPr>
              <w:bCs/>
              <w:color w:val="2F5496" w:themeColor="accent1" w:themeShade="BF"/>
              <w:sz w:val="28"/>
              <w:szCs w:val="22"/>
            </w:rPr>
          </w:pPr>
          <w:bookmarkStart w:id="269" w:name="_Toc103953100"/>
          <w:bookmarkStart w:id="270" w:name="_Toc170985302"/>
          <w:r w:rsidRPr="00DE2238">
            <w:rPr>
              <w:bCs/>
              <w:color w:val="2F5496" w:themeColor="accent1" w:themeShade="BF"/>
              <w:sz w:val="28"/>
              <w:szCs w:val="22"/>
            </w:rPr>
            <w:t>Annexe</w:t>
          </w:r>
          <w:bookmarkEnd w:id="269"/>
          <w:bookmarkEnd w:id="270"/>
        </w:p>
        <w:p w14:paraId="2AD344C2" w14:textId="77777777" w:rsidR="0044140B" w:rsidRPr="00DE2238" w:rsidRDefault="0044140B" w:rsidP="0044140B">
          <w:pPr>
            <w:rPr>
              <w:lang w:val="fr-FR"/>
            </w:rPr>
          </w:pPr>
          <w:r w:rsidRPr="00DE2238">
            <w:rPr>
              <w:lang w:val="fr-FR"/>
            </w:rPr>
            <w:br w:type="page"/>
          </w:r>
        </w:p>
        <w:p w14:paraId="06019D9F" w14:textId="77777777" w:rsidR="0044140B" w:rsidRPr="00DE2238" w:rsidRDefault="0044140B" w:rsidP="0044140B">
          <w:pPr>
            <w:pStyle w:val="Titre4"/>
          </w:pPr>
          <w:bookmarkStart w:id="271" w:name="_Annexe_1_:"/>
          <w:bookmarkEnd w:id="271"/>
          <w:r w:rsidRPr="00DE2238">
            <w:lastRenderedPageBreak/>
            <w:t>Annexe 1 : Horaire des cours de l’enseignement secondaire</w:t>
          </w:r>
          <w:r w:rsidRPr="00DE2238">
            <w:rPr>
              <w:vertAlign w:val="superscript"/>
            </w:rPr>
            <w:t>1</w:t>
          </w:r>
        </w:p>
        <w:p w14:paraId="070899C2" w14:textId="77777777" w:rsidR="0044140B" w:rsidRPr="00DE2238" w:rsidRDefault="0044140B" w:rsidP="0044140B"/>
        <w:p w14:paraId="6FFF5568" w14:textId="77777777" w:rsidR="0044140B" w:rsidRPr="00DE2238" w:rsidRDefault="0044140B" w:rsidP="0044140B"/>
        <w:p w14:paraId="317C5DE2" w14:textId="77777777" w:rsidR="0044140B" w:rsidRPr="00DE2238" w:rsidRDefault="0044140B" w:rsidP="0044140B">
          <w:pPr>
            <w:jc w:val="both"/>
            <w:rPr>
              <w:rFonts w:cstheme="minorHAnsi"/>
            </w:rPr>
          </w:pPr>
          <w:r w:rsidRPr="00DE2238">
            <w:rPr>
              <w:rFonts w:cstheme="minorHAnsi"/>
            </w:rPr>
            <w:t>ANNEE SCOLAIRE 20../20..</w:t>
          </w:r>
        </w:p>
        <w:p w14:paraId="0B2A7E8C" w14:textId="77777777" w:rsidR="0044140B" w:rsidRPr="00DE2238" w:rsidRDefault="0044140B" w:rsidP="0044140B">
          <w:pPr>
            <w:tabs>
              <w:tab w:val="center" w:pos="6632"/>
            </w:tabs>
            <w:jc w:val="both"/>
            <w:rPr>
              <w:rFonts w:cstheme="minorHAnsi"/>
            </w:rPr>
          </w:pPr>
        </w:p>
        <w:p w14:paraId="7845735C" w14:textId="77777777" w:rsidR="0044140B" w:rsidRPr="00DE2238" w:rsidRDefault="0044140B" w:rsidP="0044140B">
          <w:pPr>
            <w:tabs>
              <w:tab w:val="center" w:pos="6632"/>
            </w:tabs>
            <w:jc w:val="both"/>
            <w:rPr>
              <w:rFonts w:cstheme="minorHAnsi"/>
            </w:rPr>
          </w:pPr>
        </w:p>
        <w:p w14:paraId="1B677A99" w14:textId="77777777" w:rsidR="0044140B" w:rsidRPr="00DE2238" w:rsidRDefault="0044140B" w:rsidP="0044140B">
          <w:pPr>
            <w:tabs>
              <w:tab w:val="center" w:pos="6632"/>
            </w:tabs>
            <w:jc w:val="both"/>
            <w:rPr>
              <w:rFonts w:cstheme="minorHAnsi"/>
            </w:rPr>
          </w:pPr>
        </w:p>
        <w:p w14:paraId="6BD701E4" w14:textId="77777777" w:rsidR="0044140B" w:rsidRPr="00DE2238" w:rsidRDefault="0044140B" w:rsidP="0044140B">
          <w:pPr>
            <w:tabs>
              <w:tab w:val="left" w:pos="2098"/>
            </w:tabs>
            <w:ind w:left="2098" w:hanging="2098"/>
            <w:jc w:val="both"/>
            <w:rPr>
              <w:rFonts w:cstheme="minorHAnsi"/>
            </w:rPr>
          </w:pPr>
          <w:r w:rsidRPr="00DE2238">
            <w:rPr>
              <w:rFonts w:cstheme="minorHAnsi"/>
            </w:rPr>
            <w:t>ETABLISSEMENT</w:t>
          </w:r>
          <w:r w:rsidRPr="00DE2238">
            <w:rPr>
              <w:rFonts w:cstheme="minorHAnsi"/>
            </w:rPr>
            <w:tab/>
            <w:t>:</w:t>
          </w:r>
        </w:p>
        <w:p w14:paraId="32707E84" w14:textId="77777777" w:rsidR="0044140B" w:rsidRPr="00DE2238" w:rsidRDefault="0044140B" w:rsidP="0044140B">
          <w:pPr>
            <w:tabs>
              <w:tab w:val="left" w:pos="2098"/>
            </w:tabs>
            <w:jc w:val="both"/>
            <w:rPr>
              <w:rFonts w:cstheme="minorHAnsi"/>
            </w:rPr>
          </w:pPr>
        </w:p>
        <w:p w14:paraId="20B25D01" w14:textId="77777777" w:rsidR="0044140B" w:rsidRPr="00DE2238" w:rsidRDefault="0044140B" w:rsidP="0044140B">
          <w:pPr>
            <w:tabs>
              <w:tab w:val="left" w:pos="2098"/>
            </w:tabs>
            <w:ind w:left="2098" w:hanging="2098"/>
            <w:jc w:val="both"/>
            <w:rPr>
              <w:rFonts w:cstheme="minorHAnsi"/>
            </w:rPr>
          </w:pPr>
          <w:r w:rsidRPr="00DE2238">
            <w:rPr>
              <w:rFonts w:cstheme="minorHAnsi"/>
            </w:rPr>
            <w:t>N° FASE ET MATRICULE</w:t>
          </w:r>
          <w:r w:rsidRPr="00DE2238">
            <w:rPr>
              <w:rFonts w:cstheme="minorHAnsi"/>
            </w:rPr>
            <w:tab/>
            <w:t>:</w:t>
          </w:r>
        </w:p>
        <w:p w14:paraId="75A6BB0A" w14:textId="77777777" w:rsidR="0044140B" w:rsidRPr="00DE2238" w:rsidRDefault="0044140B" w:rsidP="0044140B">
          <w:pPr>
            <w:tabs>
              <w:tab w:val="left" w:pos="2098"/>
            </w:tabs>
            <w:jc w:val="both"/>
            <w:rPr>
              <w:rFonts w:cstheme="minorHAnsi"/>
            </w:rPr>
          </w:pPr>
        </w:p>
        <w:p w14:paraId="18625A02" w14:textId="77777777" w:rsidR="0044140B" w:rsidRPr="00DE2238" w:rsidRDefault="0044140B" w:rsidP="0044140B">
          <w:pPr>
            <w:tabs>
              <w:tab w:val="left" w:pos="2098"/>
            </w:tabs>
            <w:ind w:left="2098" w:hanging="2098"/>
            <w:jc w:val="both"/>
            <w:rPr>
              <w:rFonts w:cstheme="minorHAnsi"/>
            </w:rPr>
          </w:pPr>
          <w:r w:rsidRPr="00DE2238">
            <w:rPr>
              <w:rFonts w:cstheme="minorHAnsi"/>
            </w:rPr>
            <w:t>TEL.</w:t>
          </w:r>
          <w:r w:rsidRPr="00DE2238">
            <w:rPr>
              <w:rFonts w:cstheme="minorHAnsi"/>
            </w:rPr>
            <w:tab/>
            <w:t>:</w:t>
          </w:r>
        </w:p>
        <w:p w14:paraId="1023BD72" w14:textId="77777777" w:rsidR="0044140B" w:rsidRPr="00DE2238" w:rsidRDefault="0044140B" w:rsidP="0044140B">
          <w:pPr>
            <w:tabs>
              <w:tab w:val="left" w:pos="2098"/>
            </w:tabs>
            <w:jc w:val="both"/>
            <w:rPr>
              <w:rFonts w:cstheme="minorHAnsi"/>
            </w:rPr>
          </w:pPr>
        </w:p>
        <w:p w14:paraId="4627732A" w14:textId="77777777" w:rsidR="0044140B" w:rsidRPr="00DE2238" w:rsidRDefault="0044140B" w:rsidP="0044140B">
          <w:pPr>
            <w:tabs>
              <w:tab w:val="left" w:pos="2098"/>
            </w:tabs>
            <w:jc w:val="both"/>
            <w:rPr>
              <w:rFonts w:cstheme="minorHAnsi"/>
            </w:rPr>
          </w:pPr>
        </w:p>
        <w:p w14:paraId="7279E74C" w14:textId="77777777" w:rsidR="0044140B" w:rsidRPr="00DE2238" w:rsidRDefault="0044140B" w:rsidP="0044140B">
          <w:pPr>
            <w:tabs>
              <w:tab w:val="left" w:pos="2098"/>
            </w:tabs>
            <w:jc w:val="both"/>
            <w:rPr>
              <w:rFonts w:cstheme="minorHAnsi"/>
            </w:rPr>
          </w:pPr>
          <w:r w:rsidRPr="00DE2238">
            <w:rPr>
              <w:rFonts w:cstheme="minorHAnsi"/>
            </w:rPr>
            <w:t>ENSEIGNEMENT SECONDAIRE : Heures de début et de fin de cours :</w:t>
          </w:r>
        </w:p>
        <w:p w14:paraId="49AB5508" w14:textId="77777777" w:rsidR="0044140B" w:rsidRPr="00DE2238" w:rsidRDefault="0044140B" w:rsidP="0044140B">
          <w:pPr>
            <w:tabs>
              <w:tab w:val="left" w:pos="2098"/>
            </w:tabs>
            <w:jc w:val="both"/>
            <w:rPr>
              <w:rFonts w:cstheme="minorHAnsi"/>
            </w:rPr>
          </w:pPr>
        </w:p>
        <w:tbl>
          <w:tblPr>
            <w:tblW w:w="9620" w:type="dxa"/>
            <w:tblInd w:w="70" w:type="dxa"/>
            <w:tblCellMar>
              <w:left w:w="70" w:type="dxa"/>
              <w:right w:w="70" w:type="dxa"/>
            </w:tblCellMar>
            <w:tblLook w:val="04A0" w:firstRow="1" w:lastRow="0" w:firstColumn="1" w:lastColumn="0" w:noHBand="0" w:noVBand="1"/>
          </w:tblPr>
          <w:tblGrid>
            <w:gridCol w:w="1520"/>
            <w:gridCol w:w="1620"/>
            <w:gridCol w:w="1620"/>
            <w:gridCol w:w="1620"/>
            <w:gridCol w:w="1620"/>
            <w:gridCol w:w="1620"/>
          </w:tblGrid>
          <w:tr w:rsidR="0044140B" w:rsidRPr="00DE2238" w14:paraId="468E6565" w14:textId="77777777" w:rsidTr="00AF52E0">
            <w:trPr>
              <w:trHeight w:val="420"/>
            </w:trPr>
            <w:tc>
              <w:tcPr>
                <w:tcW w:w="1520" w:type="dxa"/>
                <w:tcBorders>
                  <w:top w:val="nil"/>
                  <w:left w:val="nil"/>
                  <w:bottom w:val="nil"/>
                  <w:right w:val="nil"/>
                </w:tcBorders>
                <w:shd w:val="clear" w:color="auto" w:fill="auto"/>
                <w:noWrap/>
                <w:vAlign w:val="bottom"/>
                <w:hideMark/>
              </w:tcPr>
              <w:p w14:paraId="4CE9E8A6" w14:textId="77777777" w:rsidR="0044140B" w:rsidRPr="00DE2238" w:rsidRDefault="0044140B" w:rsidP="00AF52E0">
                <w:pPr>
                  <w:rPr>
                    <w:rFonts w:ascii="Times New Roman" w:eastAsia="Times New Roman" w:hAnsi="Times New Roman" w:cs="Times New Roman"/>
                    <w:sz w:val="24"/>
                    <w:szCs w:val="24"/>
                    <w:lang w:eastAsia="fr-BE"/>
                  </w:rPr>
                </w:pPr>
              </w:p>
            </w:tc>
            <w:tc>
              <w:tcPr>
                <w:tcW w:w="1620" w:type="dxa"/>
                <w:tcBorders>
                  <w:top w:val="nil"/>
                  <w:left w:val="nil"/>
                  <w:bottom w:val="nil"/>
                  <w:right w:val="nil"/>
                </w:tcBorders>
                <w:shd w:val="clear" w:color="auto" w:fill="auto"/>
                <w:noWrap/>
                <w:vAlign w:val="bottom"/>
                <w:hideMark/>
              </w:tcPr>
              <w:p w14:paraId="448F12DA" w14:textId="77777777" w:rsidR="0044140B" w:rsidRPr="00DE2238" w:rsidRDefault="0044140B" w:rsidP="00AF52E0">
                <w:pPr>
                  <w:rPr>
                    <w:rFonts w:eastAsia="Times New Roman" w:cs="Calibri"/>
                    <w:color w:val="000000"/>
                    <w:lang w:eastAsia="fr-BE"/>
                  </w:rPr>
                </w:pPr>
                <w:r w:rsidRPr="00DE2238">
                  <w:rPr>
                    <w:rFonts w:eastAsia="Times New Roman" w:cs="Calibri"/>
                    <w:color w:val="000000"/>
                    <w:lang w:eastAsia="fr-BE"/>
                  </w:rPr>
                  <w:t>LUNDI</w:t>
                </w:r>
              </w:p>
            </w:tc>
            <w:tc>
              <w:tcPr>
                <w:tcW w:w="1620" w:type="dxa"/>
                <w:tcBorders>
                  <w:top w:val="nil"/>
                  <w:left w:val="nil"/>
                  <w:bottom w:val="nil"/>
                  <w:right w:val="nil"/>
                </w:tcBorders>
                <w:shd w:val="clear" w:color="auto" w:fill="auto"/>
                <w:noWrap/>
                <w:vAlign w:val="bottom"/>
                <w:hideMark/>
              </w:tcPr>
              <w:p w14:paraId="3FD31A46" w14:textId="77777777" w:rsidR="0044140B" w:rsidRPr="00DE2238" w:rsidRDefault="0044140B" w:rsidP="00AF52E0">
                <w:pPr>
                  <w:rPr>
                    <w:rFonts w:eastAsia="Times New Roman" w:cs="Calibri"/>
                    <w:color w:val="000000"/>
                    <w:lang w:eastAsia="fr-BE"/>
                  </w:rPr>
                </w:pPr>
                <w:r w:rsidRPr="00DE2238">
                  <w:rPr>
                    <w:rFonts w:eastAsia="Times New Roman" w:cs="Calibri"/>
                    <w:color w:val="000000"/>
                    <w:lang w:eastAsia="fr-BE"/>
                  </w:rPr>
                  <w:t>MARDI</w:t>
                </w:r>
              </w:p>
            </w:tc>
            <w:tc>
              <w:tcPr>
                <w:tcW w:w="1620" w:type="dxa"/>
                <w:tcBorders>
                  <w:top w:val="nil"/>
                  <w:left w:val="nil"/>
                  <w:bottom w:val="nil"/>
                  <w:right w:val="nil"/>
                </w:tcBorders>
                <w:shd w:val="clear" w:color="auto" w:fill="auto"/>
                <w:noWrap/>
                <w:vAlign w:val="bottom"/>
                <w:hideMark/>
              </w:tcPr>
              <w:p w14:paraId="20A3CA8B" w14:textId="77777777" w:rsidR="0044140B" w:rsidRPr="00DE2238" w:rsidRDefault="0044140B" w:rsidP="00AF52E0">
                <w:pPr>
                  <w:rPr>
                    <w:rFonts w:eastAsia="Times New Roman" w:cs="Calibri"/>
                    <w:color w:val="000000"/>
                    <w:lang w:eastAsia="fr-BE"/>
                  </w:rPr>
                </w:pPr>
                <w:r w:rsidRPr="00DE2238">
                  <w:rPr>
                    <w:rFonts w:eastAsia="Times New Roman" w:cs="Calibri"/>
                    <w:color w:val="000000"/>
                    <w:lang w:eastAsia="fr-BE"/>
                  </w:rPr>
                  <w:t>MERCREDI</w:t>
                </w:r>
              </w:p>
            </w:tc>
            <w:tc>
              <w:tcPr>
                <w:tcW w:w="1620" w:type="dxa"/>
                <w:tcBorders>
                  <w:top w:val="nil"/>
                  <w:left w:val="nil"/>
                  <w:bottom w:val="nil"/>
                  <w:right w:val="nil"/>
                </w:tcBorders>
                <w:shd w:val="clear" w:color="auto" w:fill="auto"/>
                <w:noWrap/>
                <w:vAlign w:val="bottom"/>
                <w:hideMark/>
              </w:tcPr>
              <w:p w14:paraId="469E0B8A" w14:textId="77777777" w:rsidR="0044140B" w:rsidRPr="00DE2238" w:rsidRDefault="0044140B" w:rsidP="00AF52E0">
                <w:pPr>
                  <w:rPr>
                    <w:rFonts w:eastAsia="Times New Roman" w:cs="Calibri"/>
                    <w:color w:val="000000"/>
                    <w:lang w:eastAsia="fr-BE"/>
                  </w:rPr>
                </w:pPr>
                <w:r w:rsidRPr="00DE2238">
                  <w:rPr>
                    <w:rFonts w:eastAsia="Times New Roman" w:cs="Calibri"/>
                    <w:color w:val="000000"/>
                    <w:lang w:eastAsia="fr-BE"/>
                  </w:rPr>
                  <w:t>JEUDI</w:t>
                </w:r>
              </w:p>
            </w:tc>
            <w:tc>
              <w:tcPr>
                <w:tcW w:w="1620" w:type="dxa"/>
                <w:tcBorders>
                  <w:top w:val="nil"/>
                  <w:left w:val="nil"/>
                  <w:bottom w:val="nil"/>
                  <w:right w:val="nil"/>
                </w:tcBorders>
                <w:shd w:val="clear" w:color="auto" w:fill="auto"/>
                <w:noWrap/>
                <w:vAlign w:val="bottom"/>
                <w:hideMark/>
              </w:tcPr>
              <w:p w14:paraId="382D8D31" w14:textId="77777777" w:rsidR="0044140B" w:rsidRPr="00DE2238" w:rsidRDefault="0044140B" w:rsidP="00AF52E0">
                <w:pPr>
                  <w:rPr>
                    <w:rFonts w:eastAsia="Times New Roman" w:cs="Calibri"/>
                    <w:color w:val="000000"/>
                    <w:lang w:eastAsia="fr-BE"/>
                  </w:rPr>
                </w:pPr>
                <w:r w:rsidRPr="00DE2238">
                  <w:rPr>
                    <w:rFonts w:eastAsia="Times New Roman" w:cs="Calibri"/>
                    <w:color w:val="000000"/>
                    <w:lang w:eastAsia="fr-BE"/>
                  </w:rPr>
                  <w:t>VENDREDI</w:t>
                </w:r>
              </w:p>
            </w:tc>
          </w:tr>
          <w:tr w:rsidR="0044140B" w:rsidRPr="00DE2238" w14:paraId="2CD6E0A6" w14:textId="77777777" w:rsidTr="00AF52E0">
            <w:trPr>
              <w:trHeight w:val="204"/>
            </w:trPr>
            <w:tc>
              <w:tcPr>
                <w:tcW w:w="1520" w:type="dxa"/>
                <w:tcBorders>
                  <w:top w:val="nil"/>
                  <w:left w:val="nil"/>
                  <w:bottom w:val="nil"/>
                  <w:right w:val="nil"/>
                </w:tcBorders>
                <w:shd w:val="clear" w:color="auto" w:fill="auto"/>
                <w:noWrap/>
                <w:vAlign w:val="bottom"/>
                <w:hideMark/>
              </w:tcPr>
              <w:p w14:paraId="5FD4B04D" w14:textId="77777777" w:rsidR="0044140B" w:rsidRPr="00DE2238" w:rsidRDefault="0044140B" w:rsidP="00AF52E0">
                <w:pPr>
                  <w:rPr>
                    <w:rFonts w:eastAsia="Times New Roman" w:cs="Calibri"/>
                    <w:color w:val="000000"/>
                    <w:lang w:eastAsia="fr-BE"/>
                  </w:rPr>
                </w:pPr>
              </w:p>
            </w:tc>
            <w:tc>
              <w:tcPr>
                <w:tcW w:w="1620" w:type="dxa"/>
                <w:tcBorders>
                  <w:top w:val="nil"/>
                  <w:left w:val="nil"/>
                  <w:bottom w:val="nil"/>
                  <w:right w:val="nil"/>
                </w:tcBorders>
                <w:shd w:val="clear" w:color="auto" w:fill="auto"/>
                <w:noWrap/>
                <w:vAlign w:val="bottom"/>
                <w:hideMark/>
              </w:tcPr>
              <w:p w14:paraId="7D7C674A" w14:textId="77777777" w:rsidR="0044140B" w:rsidRPr="00DE2238" w:rsidRDefault="0044140B" w:rsidP="00AF52E0">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bottom"/>
                <w:hideMark/>
              </w:tcPr>
              <w:p w14:paraId="2893829D" w14:textId="77777777" w:rsidR="0044140B" w:rsidRPr="00DE2238" w:rsidRDefault="0044140B" w:rsidP="00AF52E0">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bottom"/>
                <w:hideMark/>
              </w:tcPr>
              <w:p w14:paraId="3E0676E9" w14:textId="77777777" w:rsidR="0044140B" w:rsidRPr="00DE2238" w:rsidRDefault="0044140B" w:rsidP="00AF52E0">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bottom"/>
                <w:hideMark/>
              </w:tcPr>
              <w:p w14:paraId="190C9320" w14:textId="77777777" w:rsidR="0044140B" w:rsidRPr="00DE2238" w:rsidRDefault="0044140B" w:rsidP="00AF52E0">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bottom"/>
                <w:hideMark/>
              </w:tcPr>
              <w:p w14:paraId="1274FB3C" w14:textId="77777777" w:rsidR="0044140B" w:rsidRPr="00DE2238" w:rsidRDefault="0044140B" w:rsidP="00AF52E0">
                <w:pPr>
                  <w:rPr>
                    <w:rFonts w:ascii="Times New Roman" w:eastAsia="Times New Roman" w:hAnsi="Times New Roman" w:cs="Times New Roman"/>
                    <w:sz w:val="20"/>
                    <w:szCs w:val="20"/>
                    <w:lang w:eastAsia="fr-BE"/>
                  </w:rPr>
                </w:pPr>
              </w:p>
            </w:tc>
          </w:tr>
          <w:tr w:rsidR="0044140B" w:rsidRPr="00DE2238" w14:paraId="27148DC4" w14:textId="77777777" w:rsidTr="00AF52E0">
            <w:trPr>
              <w:trHeight w:val="420"/>
            </w:trPr>
            <w:tc>
              <w:tcPr>
                <w:tcW w:w="1520" w:type="dxa"/>
                <w:vMerge w:val="restart"/>
                <w:tcBorders>
                  <w:top w:val="nil"/>
                  <w:left w:val="nil"/>
                  <w:bottom w:val="nil"/>
                  <w:right w:val="nil"/>
                </w:tcBorders>
                <w:shd w:val="clear" w:color="auto" w:fill="auto"/>
                <w:vAlign w:val="center"/>
                <w:hideMark/>
              </w:tcPr>
              <w:p w14:paraId="4A750E74" w14:textId="77777777" w:rsidR="0044140B" w:rsidRPr="00DE2238" w:rsidRDefault="0044140B" w:rsidP="00AF52E0">
                <w:pPr>
                  <w:rPr>
                    <w:rFonts w:eastAsia="Times New Roman" w:cs="Calibri"/>
                    <w:color w:val="000000"/>
                    <w:lang w:eastAsia="fr-BE"/>
                  </w:rPr>
                </w:pPr>
                <w:r w:rsidRPr="00DE2238">
                  <w:rPr>
                    <w:rFonts w:eastAsia="Times New Roman" w:cs="Calibri"/>
                    <w:color w:val="000000"/>
                    <w:lang w:eastAsia="fr-BE"/>
                  </w:rPr>
                  <w:t>matin                de ...... à ......</w:t>
                </w:r>
              </w:p>
            </w:tc>
            <w:tc>
              <w:tcPr>
                <w:tcW w:w="1620" w:type="dxa"/>
                <w:tcBorders>
                  <w:top w:val="nil"/>
                  <w:left w:val="single" w:sz="4" w:space="0" w:color="auto"/>
                  <w:bottom w:val="nil"/>
                  <w:right w:val="nil"/>
                </w:tcBorders>
                <w:shd w:val="clear" w:color="auto" w:fill="auto"/>
                <w:noWrap/>
                <w:vAlign w:val="center"/>
                <w:hideMark/>
              </w:tcPr>
              <w:p w14:paraId="07B8634B" w14:textId="77777777" w:rsidR="0044140B" w:rsidRPr="00DE2238" w:rsidRDefault="0044140B" w:rsidP="00AF52E0">
                <w:pPr>
                  <w:rPr>
                    <w:rFonts w:eastAsia="Times New Roman" w:cs="Calibri"/>
                    <w:color w:val="000000"/>
                    <w:lang w:eastAsia="fr-BE"/>
                  </w:rPr>
                </w:pPr>
                <w:r w:rsidRPr="00DE2238">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47C5DDFB" w14:textId="77777777" w:rsidR="0044140B" w:rsidRPr="00DE2238" w:rsidRDefault="0044140B" w:rsidP="00AF52E0">
                <w:pPr>
                  <w:rPr>
                    <w:rFonts w:eastAsia="Times New Roman" w:cs="Calibri"/>
                    <w:color w:val="000000"/>
                    <w:lang w:eastAsia="fr-BE"/>
                  </w:rPr>
                </w:pPr>
                <w:r w:rsidRPr="00DE2238">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0CE1C6B2" w14:textId="77777777" w:rsidR="0044140B" w:rsidRPr="00DE2238" w:rsidRDefault="0044140B" w:rsidP="00AF52E0">
                <w:pPr>
                  <w:rPr>
                    <w:rFonts w:eastAsia="Times New Roman" w:cs="Calibri"/>
                    <w:color w:val="000000"/>
                    <w:lang w:eastAsia="fr-BE"/>
                  </w:rPr>
                </w:pPr>
                <w:r w:rsidRPr="00DE2238">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4C904C57" w14:textId="77777777" w:rsidR="0044140B" w:rsidRPr="00DE2238" w:rsidRDefault="0044140B" w:rsidP="00AF52E0">
                <w:pPr>
                  <w:rPr>
                    <w:rFonts w:eastAsia="Times New Roman" w:cs="Calibri"/>
                    <w:color w:val="000000"/>
                    <w:lang w:eastAsia="fr-BE"/>
                  </w:rPr>
                </w:pPr>
                <w:r w:rsidRPr="00DE2238">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56CD8FDA" w14:textId="77777777" w:rsidR="0044140B" w:rsidRPr="00DE2238" w:rsidRDefault="0044140B" w:rsidP="00AF52E0">
                <w:pPr>
                  <w:rPr>
                    <w:rFonts w:eastAsia="Times New Roman" w:cs="Calibri"/>
                    <w:color w:val="000000"/>
                    <w:lang w:eastAsia="fr-BE"/>
                  </w:rPr>
                </w:pPr>
                <w:r w:rsidRPr="00DE2238">
                  <w:rPr>
                    <w:rFonts w:eastAsia="Times New Roman" w:cs="Calibri"/>
                    <w:color w:val="000000"/>
                    <w:lang w:eastAsia="fr-BE"/>
                  </w:rPr>
                  <w:t>........................</w:t>
                </w:r>
              </w:p>
            </w:tc>
          </w:tr>
          <w:tr w:rsidR="0044140B" w:rsidRPr="00DE2238" w14:paraId="5CEAB0EB" w14:textId="77777777" w:rsidTr="00AF52E0">
            <w:trPr>
              <w:trHeight w:val="72"/>
            </w:trPr>
            <w:tc>
              <w:tcPr>
                <w:tcW w:w="1520" w:type="dxa"/>
                <w:vMerge/>
                <w:tcBorders>
                  <w:top w:val="nil"/>
                  <w:left w:val="nil"/>
                  <w:bottom w:val="nil"/>
                  <w:right w:val="nil"/>
                </w:tcBorders>
                <w:vAlign w:val="center"/>
                <w:hideMark/>
              </w:tcPr>
              <w:p w14:paraId="5A8F5D70" w14:textId="77777777" w:rsidR="0044140B" w:rsidRPr="00DE2238" w:rsidRDefault="0044140B" w:rsidP="00AF52E0">
                <w:pPr>
                  <w:rPr>
                    <w:rFonts w:eastAsia="Times New Roman" w:cs="Calibri"/>
                    <w:color w:val="000000"/>
                    <w:lang w:eastAsia="fr-BE"/>
                  </w:rPr>
                </w:pPr>
              </w:p>
            </w:tc>
            <w:tc>
              <w:tcPr>
                <w:tcW w:w="1620" w:type="dxa"/>
                <w:tcBorders>
                  <w:top w:val="nil"/>
                  <w:left w:val="nil"/>
                  <w:bottom w:val="nil"/>
                  <w:right w:val="nil"/>
                </w:tcBorders>
                <w:shd w:val="clear" w:color="auto" w:fill="auto"/>
                <w:noWrap/>
                <w:vAlign w:val="center"/>
                <w:hideMark/>
              </w:tcPr>
              <w:p w14:paraId="4900653B" w14:textId="77777777" w:rsidR="0044140B" w:rsidRPr="00DE2238" w:rsidRDefault="0044140B" w:rsidP="00AF52E0">
                <w:pPr>
                  <w:rPr>
                    <w:rFonts w:eastAsia="Times New Roman" w:cs="Calibri"/>
                    <w:color w:val="000000"/>
                    <w:lang w:eastAsia="fr-BE"/>
                  </w:rPr>
                </w:pPr>
              </w:p>
            </w:tc>
            <w:tc>
              <w:tcPr>
                <w:tcW w:w="1620" w:type="dxa"/>
                <w:tcBorders>
                  <w:top w:val="nil"/>
                  <w:left w:val="nil"/>
                  <w:bottom w:val="nil"/>
                  <w:right w:val="nil"/>
                </w:tcBorders>
                <w:shd w:val="clear" w:color="auto" w:fill="auto"/>
                <w:noWrap/>
                <w:vAlign w:val="center"/>
                <w:hideMark/>
              </w:tcPr>
              <w:p w14:paraId="2F387694" w14:textId="77777777" w:rsidR="0044140B" w:rsidRPr="00DE2238" w:rsidRDefault="0044140B" w:rsidP="00AF52E0">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center"/>
                <w:hideMark/>
              </w:tcPr>
              <w:p w14:paraId="2429E60E" w14:textId="77777777" w:rsidR="0044140B" w:rsidRPr="00DE2238" w:rsidRDefault="0044140B" w:rsidP="00AF52E0">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center"/>
                <w:hideMark/>
              </w:tcPr>
              <w:p w14:paraId="766B7C34" w14:textId="77777777" w:rsidR="0044140B" w:rsidRPr="00DE2238" w:rsidRDefault="0044140B" w:rsidP="00AF52E0">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center"/>
                <w:hideMark/>
              </w:tcPr>
              <w:p w14:paraId="1488BDEC" w14:textId="77777777" w:rsidR="0044140B" w:rsidRPr="00DE2238" w:rsidRDefault="0044140B" w:rsidP="00AF52E0">
                <w:pPr>
                  <w:rPr>
                    <w:rFonts w:ascii="Times New Roman" w:eastAsia="Times New Roman" w:hAnsi="Times New Roman" w:cs="Times New Roman"/>
                    <w:sz w:val="20"/>
                    <w:szCs w:val="20"/>
                    <w:lang w:eastAsia="fr-BE"/>
                  </w:rPr>
                </w:pPr>
              </w:p>
            </w:tc>
          </w:tr>
          <w:tr w:rsidR="0044140B" w:rsidRPr="00DE2238" w14:paraId="3C56C569" w14:textId="77777777" w:rsidTr="00AF52E0">
            <w:trPr>
              <w:trHeight w:val="420"/>
            </w:trPr>
            <w:tc>
              <w:tcPr>
                <w:tcW w:w="1520" w:type="dxa"/>
                <w:vMerge/>
                <w:tcBorders>
                  <w:top w:val="nil"/>
                  <w:left w:val="nil"/>
                  <w:bottom w:val="nil"/>
                  <w:right w:val="nil"/>
                </w:tcBorders>
                <w:vAlign w:val="center"/>
                <w:hideMark/>
              </w:tcPr>
              <w:p w14:paraId="32920B54" w14:textId="77777777" w:rsidR="0044140B" w:rsidRPr="00DE2238" w:rsidRDefault="0044140B" w:rsidP="00AF52E0">
                <w:pPr>
                  <w:rPr>
                    <w:rFonts w:eastAsia="Times New Roman" w:cs="Calibri"/>
                    <w:color w:val="000000"/>
                    <w:lang w:eastAsia="fr-BE"/>
                  </w:rPr>
                </w:pPr>
              </w:p>
            </w:tc>
            <w:tc>
              <w:tcPr>
                <w:tcW w:w="1620" w:type="dxa"/>
                <w:tcBorders>
                  <w:top w:val="nil"/>
                  <w:left w:val="single" w:sz="4" w:space="0" w:color="auto"/>
                  <w:bottom w:val="nil"/>
                  <w:right w:val="nil"/>
                </w:tcBorders>
                <w:shd w:val="clear" w:color="auto" w:fill="auto"/>
                <w:noWrap/>
                <w:vAlign w:val="center"/>
                <w:hideMark/>
              </w:tcPr>
              <w:p w14:paraId="27C954D5" w14:textId="77777777" w:rsidR="0044140B" w:rsidRPr="00DE2238" w:rsidRDefault="0044140B" w:rsidP="00AF52E0">
                <w:pPr>
                  <w:rPr>
                    <w:rFonts w:eastAsia="Times New Roman" w:cs="Calibri"/>
                    <w:color w:val="000000"/>
                    <w:lang w:eastAsia="fr-BE"/>
                  </w:rPr>
                </w:pPr>
                <w:r w:rsidRPr="00DE2238">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71C83582" w14:textId="77777777" w:rsidR="0044140B" w:rsidRPr="00DE2238" w:rsidRDefault="0044140B" w:rsidP="00AF52E0">
                <w:pPr>
                  <w:rPr>
                    <w:rFonts w:eastAsia="Times New Roman" w:cs="Calibri"/>
                    <w:color w:val="000000"/>
                    <w:lang w:eastAsia="fr-BE"/>
                  </w:rPr>
                </w:pPr>
                <w:r w:rsidRPr="00DE2238">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28B9BD08" w14:textId="77777777" w:rsidR="0044140B" w:rsidRPr="00DE2238" w:rsidRDefault="0044140B" w:rsidP="00AF52E0">
                <w:pPr>
                  <w:rPr>
                    <w:rFonts w:eastAsia="Times New Roman" w:cs="Calibri"/>
                    <w:color w:val="000000"/>
                    <w:lang w:eastAsia="fr-BE"/>
                  </w:rPr>
                </w:pPr>
                <w:r w:rsidRPr="00DE2238">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789598AC" w14:textId="77777777" w:rsidR="0044140B" w:rsidRPr="00DE2238" w:rsidRDefault="0044140B" w:rsidP="00AF52E0">
                <w:pPr>
                  <w:rPr>
                    <w:rFonts w:eastAsia="Times New Roman" w:cs="Calibri"/>
                    <w:color w:val="000000"/>
                    <w:lang w:eastAsia="fr-BE"/>
                  </w:rPr>
                </w:pPr>
                <w:r w:rsidRPr="00DE2238">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1E0EE43D" w14:textId="77777777" w:rsidR="0044140B" w:rsidRPr="00DE2238" w:rsidRDefault="0044140B" w:rsidP="00AF52E0">
                <w:pPr>
                  <w:rPr>
                    <w:rFonts w:eastAsia="Times New Roman" w:cs="Calibri"/>
                    <w:color w:val="000000"/>
                    <w:lang w:eastAsia="fr-BE"/>
                  </w:rPr>
                </w:pPr>
                <w:r w:rsidRPr="00DE2238">
                  <w:rPr>
                    <w:rFonts w:eastAsia="Times New Roman" w:cs="Calibri"/>
                    <w:color w:val="000000"/>
                    <w:lang w:eastAsia="fr-BE"/>
                  </w:rPr>
                  <w:t>........................</w:t>
                </w:r>
              </w:p>
            </w:tc>
          </w:tr>
          <w:tr w:rsidR="0044140B" w:rsidRPr="00DE2238" w14:paraId="5593EC53" w14:textId="77777777" w:rsidTr="00AF52E0">
            <w:trPr>
              <w:trHeight w:val="72"/>
            </w:trPr>
            <w:tc>
              <w:tcPr>
                <w:tcW w:w="1520" w:type="dxa"/>
                <w:tcBorders>
                  <w:top w:val="nil"/>
                  <w:left w:val="nil"/>
                  <w:bottom w:val="nil"/>
                  <w:right w:val="nil"/>
                </w:tcBorders>
                <w:shd w:val="clear" w:color="auto" w:fill="auto"/>
                <w:noWrap/>
                <w:vAlign w:val="bottom"/>
                <w:hideMark/>
              </w:tcPr>
              <w:p w14:paraId="67E03165" w14:textId="77777777" w:rsidR="0044140B" w:rsidRPr="00DE2238" w:rsidRDefault="0044140B" w:rsidP="00AF52E0">
                <w:pPr>
                  <w:rPr>
                    <w:rFonts w:eastAsia="Times New Roman" w:cs="Calibri"/>
                    <w:color w:val="000000"/>
                    <w:lang w:eastAsia="fr-BE"/>
                  </w:rPr>
                </w:pPr>
              </w:p>
            </w:tc>
            <w:tc>
              <w:tcPr>
                <w:tcW w:w="1620" w:type="dxa"/>
                <w:tcBorders>
                  <w:top w:val="nil"/>
                  <w:left w:val="nil"/>
                  <w:bottom w:val="nil"/>
                  <w:right w:val="nil"/>
                </w:tcBorders>
                <w:shd w:val="clear" w:color="auto" w:fill="auto"/>
                <w:noWrap/>
                <w:vAlign w:val="center"/>
                <w:hideMark/>
              </w:tcPr>
              <w:p w14:paraId="1ED3F13F" w14:textId="77777777" w:rsidR="0044140B" w:rsidRPr="00DE2238" w:rsidRDefault="0044140B" w:rsidP="00AF52E0">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center"/>
                <w:hideMark/>
              </w:tcPr>
              <w:p w14:paraId="43DAB389" w14:textId="77777777" w:rsidR="0044140B" w:rsidRPr="00DE2238" w:rsidRDefault="0044140B" w:rsidP="00AF52E0">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center"/>
                <w:hideMark/>
              </w:tcPr>
              <w:p w14:paraId="38266AB5" w14:textId="77777777" w:rsidR="0044140B" w:rsidRPr="00DE2238" w:rsidRDefault="0044140B" w:rsidP="00AF52E0">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center"/>
                <w:hideMark/>
              </w:tcPr>
              <w:p w14:paraId="34D876B9" w14:textId="77777777" w:rsidR="0044140B" w:rsidRPr="00DE2238" w:rsidRDefault="0044140B" w:rsidP="00AF52E0">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center"/>
                <w:hideMark/>
              </w:tcPr>
              <w:p w14:paraId="6F4F704B" w14:textId="77777777" w:rsidR="0044140B" w:rsidRPr="00DE2238" w:rsidRDefault="0044140B" w:rsidP="00AF52E0">
                <w:pPr>
                  <w:rPr>
                    <w:rFonts w:ascii="Times New Roman" w:eastAsia="Times New Roman" w:hAnsi="Times New Roman" w:cs="Times New Roman"/>
                    <w:sz w:val="20"/>
                    <w:szCs w:val="20"/>
                    <w:lang w:eastAsia="fr-BE"/>
                  </w:rPr>
                </w:pPr>
              </w:p>
            </w:tc>
          </w:tr>
          <w:tr w:rsidR="0044140B" w:rsidRPr="00DE2238" w14:paraId="43EE02FE" w14:textId="77777777" w:rsidTr="00AF52E0">
            <w:trPr>
              <w:trHeight w:val="420"/>
            </w:trPr>
            <w:tc>
              <w:tcPr>
                <w:tcW w:w="1520" w:type="dxa"/>
                <w:vMerge w:val="restart"/>
                <w:tcBorders>
                  <w:top w:val="nil"/>
                  <w:left w:val="nil"/>
                  <w:bottom w:val="nil"/>
                  <w:right w:val="nil"/>
                </w:tcBorders>
                <w:shd w:val="clear" w:color="auto" w:fill="auto"/>
                <w:vAlign w:val="center"/>
                <w:hideMark/>
              </w:tcPr>
              <w:p w14:paraId="26DE0864" w14:textId="77777777" w:rsidR="0044140B" w:rsidRPr="00DE2238" w:rsidRDefault="0044140B" w:rsidP="00AF52E0">
                <w:pPr>
                  <w:rPr>
                    <w:rFonts w:eastAsia="Times New Roman" w:cs="Calibri"/>
                    <w:color w:val="000000"/>
                    <w:lang w:eastAsia="fr-BE"/>
                  </w:rPr>
                </w:pPr>
                <w:r w:rsidRPr="00DE2238">
                  <w:rPr>
                    <w:rFonts w:eastAsia="Times New Roman" w:cs="Calibri"/>
                    <w:color w:val="000000"/>
                    <w:lang w:eastAsia="fr-BE"/>
                  </w:rPr>
                  <w:t>après-midi        de ...... à ......</w:t>
                </w:r>
              </w:p>
            </w:tc>
            <w:tc>
              <w:tcPr>
                <w:tcW w:w="1620" w:type="dxa"/>
                <w:tcBorders>
                  <w:top w:val="nil"/>
                  <w:left w:val="single" w:sz="4" w:space="0" w:color="auto"/>
                  <w:bottom w:val="nil"/>
                  <w:right w:val="nil"/>
                </w:tcBorders>
                <w:shd w:val="clear" w:color="auto" w:fill="auto"/>
                <w:noWrap/>
                <w:vAlign w:val="center"/>
                <w:hideMark/>
              </w:tcPr>
              <w:p w14:paraId="2EF4AECF" w14:textId="77777777" w:rsidR="0044140B" w:rsidRPr="00DE2238" w:rsidRDefault="0044140B" w:rsidP="00AF52E0">
                <w:pPr>
                  <w:rPr>
                    <w:rFonts w:eastAsia="Times New Roman" w:cs="Calibri"/>
                    <w:color w:val="000000"/>
                    <w:lang w:eastAsia="fr-BE"/>
                  </w:rPr>
                </w:pPr>
                <w:r w:rsidRPr="00DE2238">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7BE303CD" w14:textId="77777777" w:rsidR="0044140B" w:rsidRPr="00DE2238" w:rsidRDefault="0044140B" w:rsidP="00AF52E0">
                <w:pPr>
                  <w:rPr>
                    <w:rFonts w:eastAsia="Times New Roman" w:cs="Calibri"/>
                    <w:color w:val="000000"/>
                    <w:lang w:eastAsia="fr-BE"/>
                  </w:rPr>
                </w:pPr>
                <w:r w:rsidRPr="00DE2238">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4F15D00D" w14:textId="77777777" w:rsidR="0044140B" w:rsidRPr="00DE2238" w:rsidRDefault="0044140B" w:rsidP="00AF52E0">
                <w:pPr>
                  <w:rPr>
                    <w:rFonts w:eastAsia="Times New Roman" w:cs="Calibri"/>
                    <w:color w:val="000000"/>
                    <w:lang w:eastAsia="fr-BE"/>
                  </w:rPr>
                </w:pPr>
                <w:r w:rsidRPr="00DE2238">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12DB50E0" w14:textId="77777777" w:rsidR="0044140B" w:rsidRPr="00DE2238" w:rsidRDefault="0044140B" w:rsidP="00AF52E0">
                <w:pPr>
                  <w:rPr>
                    <w:rFonts w:eastAsia="Times New Roman" w:cs="Calibri"/>
                    <w:color w:val="000000"/>
                    <w:lang w:eastAsia="fr-BE"/>
                  </w:rPr>
                </w:pPr>
                <w:r w:rsidRPr="00DE2238">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02BA662A" w14:textId="77777777" w:rsidR="0044140B" w:rsidRPr="00DE2238" w:rsidRDefault="0044140B" w:rsidP="00AF52E0">
                <w:pPr>
                  <w:rPr>
                    <w:rFonts w:eastAsia="Times New Roman" w:cs="Calibri"/>
                    <w:color w:val="000000"/>
                    <w:lang w:eastAsia="fr-BE"/>
                  </w:rPr>
                </w:pPr>
                <w:r w:rsidRPr="00DE2238">
                  <w:rPr>
                    <w:rFonts w:eastAsia="Times New Roman" w:cs="Calibri"/>
                    <w:color w:val="000000"/>
                    <w:lang w:eastAsia="fr-BE"/>
                  </w:rPr>
                  <w:t>........................</w:t>
                </w:r>
              </w:p>
            </w:tc>
          </w:tr>
          <w:tr w:rsidR="0044140B" w:rsidRPr="00DE2238" w14:paraId="1111A91B" w14:textId="77777777" w:rsidTr="00AF52E0">
            <w:trPr>
              <w:trHeight w:val="72"/>
            </w:trPr>
            <w:tc>
              <w:tcPr>
                <w:tcW w:w="1520" w:type="dxa"/>
                <w:vMerge/>
                <w:tcBorders>
                  <w:top w:val="nil"/>
                  <w:left w:val="nil"/>
                  <w:bottom w:val="nil"/>
                  <w:right w:val="nil"/>
                </w:tcBorders>
                <w:vAlign w:val="center"/>
                <w:hideMark/>
              </w:tcPr>
              <w:p w14:paraId="1CF5AAC9" w14:textId="77777777" w:rsidR="0044140B" w:rsidRPr="00DE2238" w:rsidRDefault="0044140B" w:rsidP="00AF52E0">
                <w:pPr>
                  <w:rPr>
                    <w:rFonts w:eastAsia="Times New Roman" w:cs="Calibri"/>
                    <w:color w:val="000000"/>
                    <w:lang w:eastAsia="fr-BE"/>
                  </w:rPr>
                </w:pPr>
              </w:p>
            </w:tc>
            <w:tc>
              <w:tcPr>
                <w:tcW w:w="1620" w:type="dxa"/>
                <w:tcBorders>
                  <w:top w:val="nil"/>
                  <w:left w:val="nil"/>
                  <w:bottom w:val="nil"/>
                  <w:right w:val="nil"/>
                </w:tcBorders>
                <w:shd w:val="clear" w:color="auto" w:fill="auto"/>
                <w:noWrap/>
                <w:vAlign w:val="center"/>
                <w:hideMark/>
              </w:tcPr>
              <w:p w14:paraId="17A5A9B4" w14:textId="77777777" w:rsidR="0044140B" w:rsidRPr="00DE2238" w:rsidRDefault="0044140B" w:rsidP="00AF52E0">
                <w:pPr>
                  <w:rPr>
                    <w:rFonts w:eastAsia="Times New Roman" w:cs="Calibri"/>
                    <w:color w:val="000000"/>
                    <w:lang w:eastAsia="fr-BE"/>
                  </w:rPr>
                </w:pPr>
              </w:p>
            </w:tc>
            <w:tc>
              <w:tcPr>
                <w:tcW w:w="1620" w:type="dxa"/>
                <w:tcBorders>
                  <w:top w:val="nil"/>
                  <w:left w:val="nil"/>
                  <w:bottom w:val="nil"/>
                  <w:right w:val="nil"/>
                </w:tcBorders>
                <w:shd w:val="clear" w:color="auto" w:fill="auto"/>
                <w:noWrap/>
                <w:vAlign w:val="center"/>
                <w:hideMark/>
              </w:tcPr>
              <w:p w14:paraId="496C1936" w14:textId="77777777" w:rsidR="0044140B" w:rsidRPr="00DE2238" w:rsidRDefault="0044140B" w:rsidP="00AF52E0">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center"/>
                <w:hideMark/>
              </w:tcPr>
              <w:p w14:paraId="530FF6A5" w14:textId="77777777" w:rsidR="0044140B" w:rsidRPr="00DE2238" w:rsidRDefault="0044140B" w:rsidP="00AF52E0">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center"/>
                <w:hideMark/>
              </w:tcPr>
              <w:p w14:paraId="26760377" w14:textId="77777777" w:rsidR="0044140B" w:rsidRPr="00DE2238" w:rsidRDefault="0044140B" w:rsidP="00AF52E0">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center"/>
                <w:hideMark/>
              </w:tcPr>
              <w:p w14:paraId="186FB8CF" w14:textId="77777777" w:rsidR="0044140B" w:rsidRPr="00DE2238" w:rsidRDefault="0044140B" w:rsidP="00AF52E0">
                <w:pPr>
                  <w:rPr>
                    <w:rFonts w:ascii="Times New Roman" w:eastAsia="Times New Roman" w:hAnsi="Times New Roman" w:cs="Times New Roman"/>
                    <w:sz w:val="20"/>
                    <w:szCs w:val="20"/>
                    <w:lang w:eastAsia="fr-BE"/>
                  </w:rPr>
                </w:pPr>
              </w:p>
            </w:tc>
          </w:tr>
          <w:tr w:rsidR="0044140B" w:rsidRPr="00DE2238" w14:paraId="45B03524" w14:textId="77777777" w:rsidTr="00AF52E0">
            <w:trPr>
              <w:trHeight w:val="420"/>
            </w:trPr>
            <w:tc>
              <w:tcPr>
                <w:tcW w:w="1520" w:type="dxa"/>
                <w:vMerge/>
                <w:tcBorders>
                  <w:top w:val="nil"/>
                  <w:left w:val="nil"/>
                  <w:bottom w:val="nil"/>
                  <w:right w:val="nil"/>
                </w:tcBorders>
                <w:vAlign w:val="center"/>
                <w:hideMark/>
              </w:tcPr>
              <w:p w14:paraId="6D91245B" w14:textId="77777777" w:rsidR="0044140B" w:rsidRPr="00DE2238" w:rsidRDefault="0044140B" w:rsidP="00AF52E0">
                <w:pPr>
                  <w:rPr>
                    <w:rFonts w:eastAsia="Times New Roman" w:cs="Calibri"/>
                    <w:color w:val="000000"/>
                    <w:lang w:eastAsia="fr-BE"/>
                  </w:rPr>
                </w:pPr>
              </w:p>
            </w:tc>
            <w:tc>
              <w:tcPr>
                <w:tcW w:w="1620" w:type="dxa"/>
                <w:tcBorders>
                  <w:top w:val="nil"/>
                  <w:left w:val="single" w:sz="4" w:space="0" w:color="auto"/>
                  <w:bottom w:val="nil"/>
                  <w:right w:val="nil"/>
                </w:tcBorders>
                <w:shd w:val="clear" w:color="auto" w:fill="auto"/>
                <w:noWrap/>
                <w:vAlign w:val="center"/>
                <w:hideMark/>
              </w:tcPr>
              <w:p w14:paraId="742CB60F" w14:textId="77777777" w:rsidR="0044140B" w:rsidRPr="00DE2238" w:rsidRDefault="0044140B" w:rsidP="00AF52E0">
                <w:pPr>
                  <w:rPr>
                    <w:rFonts w:eastAsia="Times New Roman" w:cs="Calibri"/>
                    <w:color w:val="000000"/>
                    <w:lang w:eastAsia="fr-BE"/>
                  </w:rPr>
                </w:pPr>
                <w:r w:rsidRPr="00DE2238">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72515927" w14:textId="77777777" w:rsidR="0044140B" w:rsidRPr="00DE2238" w:rsidRDefault="0044140B" w:rsidP="00AF52E0">
                <w:pPr>
                  <w:rPr>
                    <w:rFonts w:eastAsia="Times New Roman" w:cs="Calibri"/>
                    <w:color w:val="000000"/>
                    <w:lang w:eastAsia="fr-BE"/>
                  </w:rPr>
                </w:pPr>
                <w:r w:rsidRPr="00DE2238">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35D6292D" w14:textId="77777777" w:rsidR="0044140B" w:rsidRPr="00DE2238" w:rsidRDefault="0044140B" w:rsidP="00AF52E0">
                <w:pPr>
                  <w:rPr>
                    <w:rFonts w:eastAsia="Times New Roman" w:cs="Calibri"/>
                    <w:color w:val="000000"/>
                    <w:lang w:eastAsia="fr-BE"/>
                  </w:rPr>
                </w:pPr>
                <w:r w:rsidRPr="00DE2238">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73F66E7F" w14:textId="77777777" w:rsidR="0044140B" w:rsidRPr="00DE2238" w:rsidRDefault="0044140B" w:rsidP="00AF52E0">
                <w:pPr>
                  <w:rPr>
                    <w:rFonts w:eastAsia="Times New Roman" w:cs="Calibri"/>
                    <w:color w:val="000000"/>
                    <w:lang w:eastAsia="fr-BE"/>
                  </w:rPr>
                </w:pPr>
                <w:r w:rsidRPr="00DE2238">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4FFA0575" w14:textId="77777777" w:rsidR="0044140B" w:rsidRPr="00DE2238" w:rsidRDefault="0044140B" w:rsidP="00AF52E0">
                <w:pPr>
                  <w:rPr>
                    <w:rFonts w:eastAsia="Times New Roman" w:cs="Calibri"/>
                    <w:color w:val="000000"/>
                    <w:lang w:eastAsia="fr-BE"/>
                  </w:rPr>
                </w:pPr>
                <w:r w:rsidRPr="00DE2238">
                  <w:rPr>
                    <w:rFonts w:eastAsia="Times New Roman" w:cs="Calibri"/>
                    <w:color w:val="000000"/>
                    <w:lang w:eastAsia="fr-BE"/>
                  </w:rPr>
                  <w:t>........................</w:t>
                </w:r>
              </w:p>
            </w:tc>
          </w:tr>
        </w:tbl>
        <w:p w14:paraId="13F3858A" w14:textId="77777777" w:rsidR="0044140B" w:rsidRPr="00DE2238" w:rsidRDefault="0044140B" w:rsidP="0044140B">
          <w:pPr>
            <w:rPr>
              <w:rFonts w:cstheme="minorHAnsi"/>
              <w:vanish/>
            </w:rPr>
          </w:pPr>
        </w:p>
        <w:p w14:paraId="0056C259" w14:textId="77777777" w:rsidR="0044140B" w:rsidRPr="00DE2238" w:rsidRDefault="0044140B" w:rsidP="0044140B">
          <w:pPr>
            <w:rPr>
              <w:rFonts w:eastAsia="Times New Roman" w:cstheme="minorHAnsi"/>
              <w:b/>
              <w:vanish/>
              <w:u w:val="single"/>
              <w:lang w:eastAsia="ar-SA"/>
            </w:rPr>
          </w:pPr>
        </w:p>
        <w:p w14:paraId="1B6A8130" w14:textId="77777777" w:rsidR="0044140B" w:rsidRPr="00DE2238" w:rsidRDefault="0044140B" w:rsidP="0044140B">
          <w:pPr>
            <w:tabs>
              <w:tab w:val="left" w:pos="2098"/>
            </w:tabs>
            <w:jc w:val="both"/>
            <w:rPr>
              <w:rFonts w:cstheme="minorHAnsi"/>
            </w:rPr>
          </w:pPr>
        </w:p>
        <w:p w14:paraId="5FEAD266" w14:textId="77777777" w:rsidR="0044140B" w:rsidRPr="00DE2238" w:rsidRDefault="0044140B" w:rsidP="0044140B">
          <w:pPr>
            <w:tabs>
              <w:tab w:val="left" w:pos="2098"/>
            </w:tabs>
            <w:jc w:val="both"/>
            <w:rPr>
              <w:rFonts w:cstheme="minorHAnsi"/>
              <w:b/>
            </w:rPr>
          </w:pPr>
        </w:p>
        <w:p w14:paraId="4E96719D" w14:textId="77777777" w:rsidR="0044140B" w:rsidRPr="00DE2238" w:rsidRDefault="0044140B" w:rsidP="0044140B">
          <w:pPr>
            <w:tabs>
              <w:tab w:val="left" w:pos="2098"/>
            </w:tabs>
            <w:jc w:val="both"/>
            <w:rPr>
              <w:rFonts w:cstheme="minorHAnsi"/>
            </w:rPr>
          </w:pPr>
        </w:p>
        <w:p w14:paraId="7C9176B6" w14:textId="77777777" w:rsidR="0044140B" w:rsidRPr="00DE2238" w:rsidRDefault="0044140B" w:rsidP="0044140B">
          <w:pPr>
            <w:tabs>
              <w:tab w:val="left" w:pos="566"/>
              <w:tab w:val="left" w:pos="2098"/>
            </w:tabs>
            <w:jc w:val="both"/>
            <w:rPr>
              <w:rFonts w:cstheme="minorHAnsi"/>
            </w:rPr>
          </w:pPr>
          <w:r w:rsidRPr="00DE2238">
            <w:rPr>
              <w:rFonts w:cstheme="minorHAnsi"/>
            </w:rPr>
            <w:tab/>
            <w:t>Je m’engage à avertir immédiatement l’Administration et la vérification de toute modification apportée à ce document au cours de l’année scolaire.</w:t>
          </w:r>
        </w:p>
        <w:p w14:paraId="73842CC9" w14:textId="77777777" w:rsidR="0044140B" w:rsidRPr="00DE2238" w:rsidRDefault="0044140B" w:rsidP="0044140B">
          <w:pPr>
            <w:tabs>
              <w:tab w:val="left" w:pos="566"/>
              <w:tab w:val="left" w:pos="2098"/>
            </w:tabs>
            <w:jc w:val="both"/>
            <w:rPr>
              <w:rFonts w:cstheme="minorHAnsi"/>
            </w:rPr>
          </w:pPr>
        </w:p>
        <w:p w14:paraId="30B700D9" w14:textId="77777777" w:rsidR="0044140B" w:rsidRPr="00DE2238" w:rsidRDefault="0044140B" w:rsidP="0044140B">
          <w:pPr>
            <w:tabs>
              <w:tab w:val="left" w:pos="3230"/>
            </w:tabs>
            <w:jc w:val="both"/>
            <w:rPr>
              <w:rFonts w:cstheme="minorHAnsi"/>
            </w:rPr>
          </w:pPr>
          <w:r w:rsidRPr="00DE2238">
            <w:rPr>
              <w:rFonts w:cstheme="minorHAnsi"/>
            </w:rPr>
            <w:tab/>
            <w:t>A.............................................., le ...............................</w:t>
          </w:r>
        </w:p>
        <w:p w14:paraId="77A858F9" w14:textId="77777777" w:rsidR="0044140B" w:rsidRPr="00DE2238" w:rsidRDefault="0044140B" w:rsidP="0044140B">
          <w:pPr>
            <w:tabs>
              <w:tab w:val="left" w:pos="3230"/>
            </w:tabs>
            <w:jc w:val="both"/>
            <w:rPr>
              <w:rFonts w:cstheme="minorHAnsi"/>
            </w:rPr>
          </w:pPr>
        </w:p>
        <w:p w14:paraId="106A47FD" w14:textId="77777777" w:rsidR="0044140B" w:rsidRPr="00DE2238" w:rsidRDefault="0044140B" w:rsidP="0044140B">
          <w:pPr>
            <w:tabs>
              <w:tab w:val="left" w:pos="3230"/>
            </w:tabs>
            <w:jc w:val="both"/>
            <w:rPr>
              <w:rFonts w:cstheme="minorHAnsi"/>
            </w:rPr>
          </w:pPr>
        </w:p>
        <w:p w14:paraId="58586E61" w14:textId="77777777" w:rsidR="0044140B" w:rsidRPr="00DE2238" w:rsidRDefault="0044140B" w:rsidP="0044140B">
          <w:pPr>
            <w:tabs>
              <w:tab w:val="left" w:pos="3230"/>
            </w:tabs>
            <w:jc w:val="both"/>
            <w:rPr>
              <w:rFonts w:cstheme="minorHAnsi"/>
            </w:rPr>
          </w:pPr>
        </w:p>
        <w:p w14:paraId="538F654A" w14:textId="77777777" w:rsidR="0044140B" w:rsidRPr="00DE2238" w:rsidRDefault="0044140B" w:rsidP="0044140B">
          <w:pPr>
            <w:tabs>
              <w:tab w:val="left" w:pos="3230"/>
            </w:tabs>
            <w:jc w:val="both"/>
            <w:rPr>
              <w:rFonts w:cstheme="minorHAnsi"/>
            </w:rPr>
          </w:pPr>
          <w:r w:rsidRPr="00DE2238">
            <w:rPr>
              <w:rFonts w:cstheme="minorHAnsi"/>
            </w:rPr>
            <w:tab/>
            <w:t>Le (La) Directeur(trice)</w:t>
          </w:r>
        </w:p>
        <w:p w14:paraId="3F2DB0DC" w14:textId="77777777" w:rsidR="0044140B" w:rsidRPr="00DE2238" w:rsidRDefault="0044140B" w:rsidP="0044140B">
          <w:pPr>
            <w:tabs>
              <w:tab w:val="left" w:pos="3230"/>
            </w:tabs>
            <w:jc w:val="both"/>
            <w:rPr>
              <w:rFonts w:cstheme="minorHAnsi"/>
            </w:rPr>
          </w:pPr>
        </w:p>
        <w:p w14:paraId="56E6ADC1" w14:textId="77777777" w:rsidR="0044140B" w:rsidRPr="00DE2238" w:rsidRDefault="0044140B" w:rsidP="0044140B">
          <w:pPr>
            <w:tabs>
              <w:tab w:val="left" w:pos="3230"/>
            </w:tabs>
            <w:jc w:val="both"/>
            <w:rPr>
              <w:rFonts w:cstheme="minorHAnsi"/>
            </w:rPr>
          </w:pPr>
        </w:p>
        <w:p w14:paraId="6AA4AA0A" w14:textId="77777777" w:rsidR="0044140B" w:rsidRPr="00DE2238" w:rsidRDefault="0044140B" w:rsidP="0044140B">
          <w:pPr>
            <w:tabs>
              <w:tab w:val="left" w:pos="3230"/>
            </w:tabs>
            <w:jc w:val="both"/>
            <w:rPr>
              <w:rFonts w:cstheme="minorHAnsi"/>
            </w:rPr>
          </w:pPr>
        </w:p>
        <w:p w14:paraId="4A1C352C" w14:textId="77777777" w:rsidR="0044140B" w:rsidRPr="00DE2238" w:rsidRDefault="0044140B" w:rsidP="0044140B">
          <w:pPr>
            <w:tabs>
              <w:tab w:val="left" w:pos="3230"/>
            </w:tabs>
            <w:jc w:val="both"/>
            <w:rPr>
              <w:rFonts w:cstheme="minorHAnsi"/>
            </w:rPr>
          </w:pPr>
        </w:p>
        <w:p w14:paraId="03CFE516" w14:textId="77777777" w:rsidR="0044140B" w:rsidRPr="00DE2238" w:rsidRDefault="0044140B" w:rsidP="0044140B">
          <w:pPr>
            <w:tabs>
              <w:tab w:val="left" w:pos="3230"/>
            </w:tabs>
            <w:jc w:val="both"/>
            <w:rPr>
              <w:rFonts w:cstheme="minorHAnsi"/>
            </w:rPr>
          </w:pPr>
        </w:p>
        <w:p w14:paraId="59943BC8" w14:textId="77777777" w:rsidR="0044140B" w:rsidRPr="00DE2238" w:rsidRDefault="0044140B" w:rsidP="0044140B">
          <w:pPr>
            <w:tabs>
              <w:tab w:val="left" w:pos="3230"/>
            </w:tabs>
            <w:jc w:val="both"/>
            <w:rPr>
              <w:rFonts w:cstheme="minorHAnsi"/>
            </w:rPr>
          </w:pPr>
        </w:p>
        <w:p w14:paraId="26C649BD" w14:textId="77777777" w:rsidR="0044140B" w:rsidRPr="00DE2238" w:rsidRDefault="0044140B" w:rsidP="0044140B">
          <w:pPr>
            <w:tabs>
              <w:tab w:val="left" w:pos="3230"/>
            </w:tabs>
            <w:jc w:val="both"/>
            <w:rPr>
              <w:rFonts w:cstheme="minorHAnsi"/>
            </w:rPr>
          </w:pPr>
        </w:p>
        <w:p w14:paraId="2007A896" w14:textId="77777777" w:rsidR="0044140B" w:rsidRPr="00DE2238" w:rsidRDefault="00833F79" w:rsidP="0044140B">
          <w:pPr>
            <w:tabs>
              <w:tab w:val="center" w:pos="6237"/>
            </w:tabs>
            <w:rPr>
              <w:lang w:val="fr-FR"/>
            </w:rPr>
          </w:pPr>
          <w:r>
            <w:rPr>
              <w:iCs/>
              <w:lang w:val="fr-FR"/>
            </w:rPr>
            <w:pict w14:anchorId="38D08C06">
              <v:rect id="_x0000_i1032" style="width:170.1pt;height:1pt" o:hrpct="0" o:hrstd="t" o:hrnoshade="t" o:hr="t" fillcolor="black [3213]" stroked="f"/>
            </w:pict>
          </w:r>
        </w:p>
        <w:p w14:paraId="60DB3C8F" w14:textId="77777777" w:rsidR="0044140B" w:rsidRPr="00DE2238" w:rsidRDefault="0044140B" w:rsidP="0044140B">
          <w:pPr>
            <w:pStyle w:val="BASDEPAGEcalibri8"/>
            <w:jc w:val="left"/>
            <w:rPr>
              <w:iCs w:val="0"/>
              <w:sz w:val="22"/>
              <w:szCs w:val="22"/>
              <w:lang w:val="fr-FR"/>
            </w:rPr>
          </w:pPr>
        </w:p>
        <w:p w14:paraId="55AF3162" w14:textId="77777777" w:rsidR="0044140B" w:rsidRPr="00DE2238" w:rsidRDefault="0044140B" w:rsidP="0044140B">
          <w:pPr>
            <w:pStyle w:val="BASDEPAGEcalibri8"/>
            <w:ind w:left="0" w:firstLine="0"/>
          </w:pPr>
          <w:r w:rsidRPr="00DE2238">
            <w:rPr>
              <w:sz w:val="18"/>
              <w:szCs w:val="18"/>
              <w:vertAlign w:val="superscript"/>
              <w:lang w:val="fr-FR"/>
            </w:rPr>
            <w:t>1</w:t>
          </w:r>
          <w:r w:rsidRPr="00DE2238">
            <w:rPr>
              <w:sz w:val="18"/>
              <w:szCs w:val="18"/>
              <w:lang w:val="fr-FR"/>
            </w:rPr>
            <w:t xml:space="preserve"> </w:t>
          </w:r>
          <w:r w:rsidRPr="00DE2238">
            <w:t xml:space="preserve">Annexe à envoyer par mail au vérificateur (Adresses, voir point 1 ci-dessus) </w:t>
          </w:r>
          <w:r w:rsidRPr="00DE2238">
            <w:br w:type="page"/>
          </w:r>
        </w:p>
        <w:p w14:paraId="3D066AF9" w14:textId="77777777" w:rsidR="0044140B" w:rsidRPr="00DE2238" w:rsidRDefault="0044140B" w:rsidP="0044140B">
          <w:pPr>
            <w:pStyle w:val="Titre2"/>
            <w:jc w:val="left"/>
            <w:rPr>
              <w:rFonts w:asciiTheme="minorHAnsi" w:eastAsiaTheme="majorEastAsia" w:hAnsiTheme="minorHAnsi" w:cstheme="majorBidi"/>
              <w:smallCaps w:val="0"/>
              <w:color w:val="4472C4" w:themeColor="accent1"/>
              <w:sz w:val="32"/>
              <w:szCs w:val="26"/>
              <w:lang w:eastAsia="en-US"/>
            </w:rPr>
          </w:pPr>
          <w:bookmarkStart w:id="272" w:name="_Toc149221146"/>
          <w:bookmarkStart w:id="273" w:name="_Toc170985303"/>
          <w:r w:rsidRPr="00DE2238">
            <w:rPr>
              <w:rFonts w:asciiTheme="minorHAnsi" w:eastAsiaTheme="majorEastAsia" w:hAnsiTheme="minorHAnsi" w:cstheme="majorBidi"/>
              <w:smallCaps w:val="0"/>
              <w:color w:val="4472C4" w:themeColor="accent1"/>
              <w:sz w:val="32"/>
              <w:szCs w:val="26"/>
              <w:lang w:eastAsia="en-US"/>
            </w:rPr>
            <w:lastRenderedPageBreak/>
            <w:t xml:space="preserve">Chapitre 2.2 </w:t>
          </w:r>
          <w:r w:rsidRPr="00DE2238">
            <w:rPr>
              <w:rFonts w:asciiTheme="minorHAnsi" w:eastAsiaTheme="majorEastAsia" w:hAnsiTheme="minorHAnsi" w:cstheme="majorBidi"/>
              <w:smallCaps w:val="0"/>
              <w:color w:val="4472C4" w:themeColor="accent1"/>
              <w:sz w:val="32"/>
              <w:szCs w:val="26"/>
              <w:u w:val="single"/>
              <w:lang w:eastAsia="en-US"/>
            </w:rPr>
            <w:t>Service de la vérification comptable</w:t>
          </w:r>
          <w:bookmarkEnd w:id="272"/>
          <w:bookmarkEnd w:id="273"/>
          <w:r w:rsidRPr="00DE2238">
            <w:rPr>
              <w:rFonts w:asciiTheme="minorHAnsi" w:eastAsiaTheme="majorEastAsia" w:hAnsiTheme="minorHAnsi" w:cstheme="majorBidi"/>
              <w:smallCaps w:val="0"/>
              <w:color w:val="4472C4" w:themeColor="accent1"/>
              <w:sz w:val="32"/>
              <w:szCs w:val="26"/>
              <w:lang w:eastAsia="en-US"/>
            </w:rPr>
            <w:t xml:space="preserve"> </w:t>
          </w:r>
        </w:p>
        <w:p w14:paraId="3A429B4A" w14:textId="77777777" w:rsidR="0044140B" w:rsidRPr="00DE2238" w:rsidRDefault="0044140B" w:rsidP="0044140B">
          <w:pPr>
            <w:rPr>
              <w:lang w:eastAsia="fr-BE"/>
            </w:rPr>
          </w:pPr>
        </w:p>
        <w:p w14:paraId="284C2EA4" w14:textId="77777777" w:rsidR="0044140B" w:rsidRDefault="0044140B" w:rsidP="0044140B">
          <w:pPr>
            <w:rPr>
              <w:lang w:eastAsia="fr-BE"/>
            </w:rPr>
          </w:pPr>
        </w:p>
        <w:p w14:paraId="0DA60B5E" w14:textId="77777777" w:rsidR="0044140B" w:rsidRPr="00DE2238" w:rsidRDefault="0044140B" w:rsidP="0044140B">
          <w:pPr>
            <w:pStyle w:val="StyleTitre3LatinCorpsCalibri14ptAccent1Avant"/>
          </w:pPr>
          <w:bookmarkStart w:id="274" w:name="_Toc170985304"/>
          <w:r>
            <w:t>Pas d’annexes pour ce chapitre</w:t>
          </w:r>
          <w:bookmarkEnd w:id="274"/>
        </w:p>
        <w:p w14:paraId="360EDB0F" w14:textId="77777777" w:rsidR="0044140B" w:rsidRPr="00DE2238" w:rsidRDefault="0044140B" w:rsidP="0044140B">
          <w:pPr>
            <w:rPr>
              <w:rFonts w:eastAsiaTheme="minorEastAsia" w:cstheme="minorHAnsi"/>
              <w:b/>
              <w:caps/>
              <w:sz w:val="40"/>
              <w:lang w:eastAsia="fr-BE"/>
            </w:rPr>
          </w:pPr>
          <w:r w:rsidRPr="00DE2238">
            <w:rPr>
              <w:rFonts w:cstheme="minorHAnsi"/>
              <w:caps/>
              <w:smallCaps/>
              <w:sz w:val="40"/>
            </w:rPr>
            <w:br w:type="page"/>
          </w:r>
        </w:p>
        <w:p w14:paraId="72F693FB" w14:textId="77777777" w:rsidR="0044140B" w:rsidRPr="00DE2238" w:rsidRDefault="0044140B" w:rsidP="00323050">
          <w:pPr>
            <w:pStyle w:val="Titre1"/>
            <w:keepNext/>
            <w:keepLines/>
            <w:pageBreakBefore/>
            <w:numPr>
              <w:ilvl w:val="0"/>
              <w:numId w:val="66"/>
            </w:numPr>
            <w:spacing w:before="240" w:after="360"/>
            <w:ind w:left="720" w:hanging="360"/>
            <w:jc w:val="both"/>
            <w:rPr>
              <w:rFonts w:asciiTheme="minorHAnsi" w:hAnsiTheme="minorHAnsi"/>
              <w:b/>
              <w:color w:val="1F3864" w:themeColor="accent1" w:themeShade="80"/>
              <w:sz w:val="32"/>
              <w:szCs w:val="32"/>
              <w:lang w:eastAsia="en-US"/>
            </w:rPr>
          </w:pPr>
          <w:bookmarkStart w:id="275" w:name="_Toc149221147"/>
          <w:bookmarkStart w:id="276" w:name="_Toc170985305"/>
          <w:r w:rsidRPr="00DE2238">
            <w:rPr>
              <w:rFonts w:asciiTheme="minorHAnsi" w:hAnsiTheme="minorHAnsi"/>
              <w:b/>
              <w:color w:val="1F3864" w:themeColor="accent1" w:themeShade="80"/>
              <w:sz w:val="32"/>
              <w:szCs w:val="32"/>
              <w:lang w:eastAsia="en-US"/>
            </w:rPr>
            <w:lastRenderedPageBreak/>
            <w:t>STRUCTURE ET ENCADREMENT DES ECOLES , INTERNATS , HOMES D’ACCUEIL ET HOMES D’ACCUEIL PERMANENTS</w:t>
          </w:r>
          <w:bookmarkEnd w:id="275"/>
          <w:bookmarkEnd w:id="276"/>
        </w:p>
        <w:bookmarkStart w:id="277" w:name="_Chapitre_3.1_" w:displacedByCustomXml="next"/>
        <w:bookmarkEnd w:id="277" w:displacedByCustomXml="next"/>
        <w:bookmarkStart w:id="278" w:name="_Toc170985306" w:displacedByCustomXml="next"/>
        <w:sdt>
          <w:sdtPr>
            <w:rPr>
              <w:rFonts w:asciiTheme="minorHAnsi" w:eastAsiaTheme="minorHAnsi" w:hAnsiTheme="minorHAnsi" w:cstheme="minorHAnsi"/>
              <w:b w:val="0"/>
              <w:caps/>
              <w:smallCaps w:val="0"/>
              <w:sz w:val="22"/>
              <w:lang w:eastAsia="en-US"/>
            </w:rPr>
            <w:id w:val="284466307"/>
            <w:docPartObj>
              <w:docPartGallery w:val="Cover Pages"/>
              <w:docPartUnique/>
            </w:docPartObj>
          </w:sdtPr>
          <w:sdtEndPr>
            <w:rPr>
              <w:caps w:val="0"/>
              <w:lang w:eastAsia="ar-SA"/>
            </w:rPr>
          </w:sdtEndPr>
          <w:sdtContent>
            <w:p w14:paraId="7897F399" w14:textId="77777777" w:rsidR="0044140B" w:rsidRPr="00DE2238" w:rsidRDefault="0044140B" w:rsidP="0044140B">
              <w:pPr>
                <w:pStyle w:val="Titre2"/>
                <w:jc w:val="left"/>
                <w:rPr>
                  <w:rFonts w:asciiTheme="minorHAnsi" w:eastAsiaTheme="majorEastAsia" w:hAnsiTheme="minorHAnsi" w:cstheme="majorBidi"/>
                  <w:smallCaps w:val="0"/>
                  <w:color w:val="4472C4" w:themeColor="accent1"/>
                  <w:sz w:val="32"/>
                  <w:szCs w:val="26"/>
                  <w:u w:val="single"/>
                  <w:lang w:eastAsia="en-US"/>
                </w:rPr>
              </w:pPr>
              <w:r w:rsidRPr="00DE2238">
                <w:rPr>
                  <w:rFonts w:asciiTheme="minorHAnsi" w:eastAsiaTheme="majorEastAsia" w:hAnsiTheme="minorHAnsi" w:cstheme="majorBidi"/>
                  <w:smallCaps w:val="0"/>
                  <w:color w:val="4472C4" w:themeColor="accent1"/>
                  <w:sz w:val="32"/>
                  <w:szCs w:val="26"/>
                  <w:lang w:eastAsia="en-US"/>
                </w:rPr>
                <w:t xml:space="preserve">Chapitre 3.1  </w:t>
              </w:r>
              <w:r w:rsidRPr="00DE2238">
                <w:rPr>
                  <w:rFonts w:asciiTheme="minorHAnsi" w:eastAsiaTheme="majorEastAsia" w:hAnsiTheme="minorHAnsi" w:cstheme="majorBidi"/>
                  <w:smallCaps w:val="0"/>
                  <w:color w:val="4472C4" w:themeColor="accent1"/>
                  <w:sz w:val="32"/>
                  <w:szCs w:val="26"/>
                  <w:u w:val="single"/>
                  <w:lang w:eastAsia="en-US"/>
                </w:rPr>
                <w:t>SPES</w:t>
              </w:r>
              <w:bookmarkEnd w:id="278"/>
            </w:p>
            <w:p w14:paraId="786938AD" w14:textId="77777777" w:rsidR="0044140B" w:rsidRPr="00A16BB8" w:rsidRDefault="0044140B" w:rsidP="0044140B">
              <w:pPr>
                <w:pStyle w:val="CIRCnormal"/>
                <w:spacing w:line="240" w:lineRule="auto"/>
                <w:rPr>
                  <w:rFonts w:asciiTheme="minorHAnsi" w:hAnsiTheme="minorHAnsi" w:cstheme="minorHAnsi"/>
                </w:rPr>
              </w:pPr>
            </w:p>
            <w:p w14:paraId="77B04E0A" w14:textId="77777777" w:rsidR="0044140B" w:rsidRPr="00A16BB8" w:rsidRDefault="00833F79" w:rsidP="0044140B">
              <w:pPr>
                <w:pStyle w:val="CIRCnormal"/>
                <w:spacing w:line="240" w:lineRule="auto"/>
                <w:rPr>
                  <w:rFonts w:asciiTheme="minorHAnsi" w:hAnsiTheme="minorHAnsi" w:cstheme="minorHAnsi"/>
                </w:rPr>
              </w:pPr>
            </w:p>
          </w:sdtContent>
        </w:sdt>
        <w:p w14:paraId="41AEC5F3" w14:textId="77777777" w:rsidR="0044140B" w:rsidRPr="00DE2238" w:rsidRDefault="0044140B" w:rsidP="0044140B">
          <w:pPr>
            <w:pStyle w:val="StyleTitre3LatinCorpsCalibri14ptAccent1Avant"/>
          </w:pPr>
          <w:bookmarkStart w:id="279" w:name="_Toc170985307"/>
          <w:r>
            <w:t>Pas d’annexes pour ce chapitre</w:t>
          </w:r>
          <w:bookmarkEnd w:id="279"/>
        </w:p>
        <w:p w14:paraId="68ECDFE7" w14:textId="77777777" w:rsidR="0044140B" w:rsidRPr="00DE2238" w:rsidRDefault="0044140B" w:rsidP="0044140B"/>
        <w:p w14:paraId="62569EF2" w14:textId="77777777" w:rsidR="0044140B" w:rsidRPr="00DE2238" w:rsidRDefault="0044140B" w:rsidP="0044140B">
          <w:r w:rsidRPr="00DE2238">
            <w:br w:type="page"/>
          </w:r>
        </w:p>
        <w:bookmarkStart w:id="280" w:name="_Toc170985308" w:displacedByCustomXml="next"/>
        <w:bookmarkStart w:id="281" w:name="_Toc149221148" w:displacedByCustomXml="next"/>
        <w:bookmarkStart w:id="282" w:name="_Toc477623601" w:displacedByCustomXml="next"/>
        <w:bookmarkStart w:id="283" w:name="_Toc477767386" w:displacedByCustomXml="next"/>
        <w:sdt>
          <w:sdtPr>
            <w:rPr>
              <w:rFonts w:asciiTheme="minorHAnsi" w:eastAsiaTheme="minorHAnsi" w:hAnsiTheme="minorHAnsi" w:cstheme="minorHAnsi"/>
              <w:b w:val="0"/>
              <w:caps/>
              <w:smallCaps w:val="0"/>
              <w:sz w:val="22"/>
              <w:lang w:eastAsia="en-US"/>
            </w:rPr>
            <w:id w:val="-1526939968"/>
            <w:docPartObj>
              <w:docPartGallery w:val="Cover Pages"/>
              <w:docPartUnique/>
            </w:docPartObj>
          </w:sdtPr>
          <w:sdtEndPr>
            <w:rPr>
              <w:caps w:val="0"/>
            </w:rPr>
          </w:sdtEndPr>
          <w:sdtContent>
            <w:p w14:paraId="301C97AF" w14:textId="77777777" w:rsidR="0044140B" w:rsidRPr="00DE2238" w:rsidRDefault="0044140B" w:rsidP="0044140B">
              <w:pPr>
                <w:pStyle w:val="Titre2"/>
                <w:jc w:val="left"/>
                <w:rPr>
                  <w:rFonts w:asciiTheme="minorHAnsi" w:hAnsiTheme="minorHAnsi"/>
                  <w:bCs/>
                  <w:smallCaps w:val="0"/>
                  <w:color w:val="4472C4" w:themeColor="accent1"/>
                  <w:sz w:val="32"/>
                </w:rPr>
              </w:pPr>
              <w:r w:rsidRPr="00DE2238">
                <w:rPr>
                  <w:rFonts w:asciiTheme="minorHAnsi" w:hAnsiTheme="minorHAnsi"/>
                  <w:bCs/>
                  <w:smallCaps w:val="0"/>
                  <w:color w:val="4472C4" w:themeColor="accent1"/>
                  <w:sz w:val="32"/>
                </w:rPr>
                <w:t>Chapitre</w:t>
              </w:r>
              <w:bookmarkStart w:id="284" w:name="_Toc477623602"/>
              <w:bookmarkStart w:id="285" w:name="_Toc477767387"/>
              <w:bookmarkEnd w:id="283"/>
              <w:bookmarkEnd w:id="282"/>
              <w:r w:rsidRPr="00DE2238">
                <w:rPr>
                  <w:rFonts w:asciiTheme="minorHAnsi" w:hAnsiTheme="minorHAnsi"/>
                  <w:bCs/>
                  <w:smallCaps w:val="0"/>
                  <w:color w:val="4472C4" w:themeColor="accent1"/>
                  <w:sz w:val="32"/>
                </w:rPr>
                <w:t xml:space="preserve"> 3.2  </w:t>
              </w:r>
              <w:r w:rsidRPr="00DE2238">
                <w:rPr>
                  <w:rFonts w:asciiTheme="minorHAnsi" w:hAnsiTheme="minorHAnsi"/>
                  <w:bCs/>
                  <w:smallCaps w:val="0"/>
                  <w:color w:val="4472C4" w:themeColor="accent1"/>
                  <w:sz w:val="32"/>
                  <w:u w:val="single"/>
                </w:rPr>
                <w:t>Rationalisation et programmation</w:t>
              </w:r>
              <w:bookmarkEnd w:id="284"/>
              <w:bookmarkEnd w:id="285"/>
              <w:bookmarkEnd w:id="281"/>
              <w:bookmarkEnd w:id="280"/>
            </w:p>
            <w:p w14:paraId="53F3F262" w14:textId="77777777" w:rsidR="0044140B" w:rsidRPr="00DE2238" w:rsidRDefault="0044140B" w:rsidP="0044140B">
              <w:pPr>
                <w:suppressAutoHyphens/>
                <w:jc w:val="both"/>
                <w:rPr>
                  <w:rFonts w:cstheme="minorHAnsi"/>
                </w:rPr>
              </w:pPr>
              <w:bookmarkStart w:id="286" w:name="_Toc291075254"/>
              <w:bookmarkStart w:id="287" w:name="_Toc291075678"/>
              <w:bookmarkStart w:id="288" w:name="_Toc291076102"/>
              <w:bookmarkStart w:id="289" w:name="_Toc291076526"/>
              <w:bookmarkStart w:id="290" w:name="_Toc291076950"/>
              <w:bookmarkStart w:id="291" w:name="_Toc293651793"/>
              <w:bookmarkStart w:id="292" w:name="_Toc293653376"/>
              <w:bookmarkStart w:id="293" w:name="_Toc293653987"/>
              <w:bookmarkStart w:id="294" w:name="_Toc294004565"/>
              <w:bookmarkStart w:id="295" w:name="_Toc294185061"/>
              <w:bookmarkStart w:id="296" w:name="_Toc324165876"/>
              <w:bookmarkStart w:id="297" w:name="_Toc324766913"/>
              <w:bookmarkStart w:id="298" w:name="_Toc453314275"/>
              <w:bookmarkStart w:id="299" w:name="_Toc454980310"/>
            </w:p>
            <w:p w14:paraId="50A68353" w14:textId="77777777" w:rsidR="0044140B" w:rsidRPr="00DE2238" w:rsidRDefault="0044140B" w:rsidP="0044140B">
              <w:pPr>
                <w:pStyle w:val="Corpsdetexte"/>
                <w:rPr>
                  <w:rFonts w:cstheme="minorHAnsi"/>
                  <w:b w:val="0"/>
                  <w:bCs/>
                  <w:szCs w:val="22"/>
                </w:rPr>
              </w:pPr>
              <w:bookmarkStart w:id="300" w:name="__RefHeading__131_957262308"/>
              <w:bookmarkStart w:id="301" w:name="_1._Notions_essentielles"/>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1F08EC4F" w14:textId="77777777" w:rsidR="0044140B" w:rsidRPr="00DE2238" w:rsidRDefault="0044140B" w:rsidP="0044140B">
              <w:pPr>
                <w:pStyle w:val="Titre3"/>
                <w:spacing w:before="120" w:after="120"/>
                <w:jc w:val="both"/>
                <w:rPr>
                  <w:bCs/>
                  <w:color w:val="2F5496" w:themeColor="accent1" w:themeShade="BF"/>
                  <w:sz w:val="28"/>
                  <w:szCs w:val="22"/>
                </w:rPr>
              </w:pPr>
              <w:bookmarkStart w:id="302" w:name="_10._Annexe"/>
              <w:bookmarkStart w:id="303" w:name="_10._Annexes"/>
              <w:bookmarkStart w:id="304" w:name="_Toc453314310"/>
              <w:bookmarkStart w:id="305" w:name="_Toc454980345"/>
              <w:bookmarkStart w:id="306" w:name="_Toc170985309"/>
              <w:bookmarkEnd w:id="302"/>
              <w:bookmarkEnd w:id="303"/>
              <w:r w:rsidRPr="00DE2238">
                <w:rPr>
                  <w:bCs/>
                  <w:color w:val="2F5496" w:themeColor="accent1" w:themeShade="BF"/>
                  <w:sz w:val="28"/>
                  <w:szCs w:val="22"/>
                </w:rPr>
                <w:t>Annexe</w:t>
              </w:r>
              <w:bookmarkEnd w:id="304"/>
              <w:bookmarkEnd w:id="305"/>
              <w:r w:rsidRPr="00DE2238">
                <w:rPr>
                  <w:bCs/>
                  <w:color w:val="2F5496" w:themeColor="accent1" w:themeShade="BF"/>
                  <w:sz w:val="28"/>
                  <w:szCs w:val="22"/>
                </w:rPr>
                <w:t>s</w:t>
              </w:r>
              <w:bookmarkEnd w:id="306"/>
              <w:r w:rsidRPr="00DE2238">
                <w:br w:type="page"/>
              </w:r>
            </w:p>
            <w:p w14:paraId="345E4E6B" w14:textId="77777777" w:rsidR="0044140B" w:rsidRPr="00DE2238" w:rsidRDefault="0044140B" w:rsidP="0044140B">
              <w:pPr>
                <w:pStyle w:val="Titre4"/>
              </w:pPr>
              <w:r w:rsidRPr="00DE2238">
                <w:lastRenderedPageBreak/>
                <w:t>Annexe 1 : Liste des zones concernant l’enseignement secondaire</w:t>
              </w:r>
            </w:p>
            <w:p w14:paraId="20F32FCC" w14:textId="77777777" w:rsidR="0044140B" w:rsidRPr="00DE2238" w:rsidRDefault="0044140B" w:rsidP="0044140B">
              <w:pPr>
                <w:autoSpaceDE w:val="0"/>
                <w:autoSpaceDN w:val="0"/>
                <w:adjustRightInd w:val="0"/>
                <w:spacing w:after="80"/>
                <w:jc w:val="both"/>
                <w:rPr>
                  <w:rFonts w:cstheme="minorHAnsi"/>
                </w:rPr>
              </w:pPr>
              <w:r w:rsidRPr="00DE2238">
                <w:rPr>
                  <w:rFonts w:cstheme="minorHAnsi"/>
                </w:rPr>
                <w:t>En application de l'article 4, § 1er, 29°, du décret du 3 mars 2004 organisant l'enseignement spécialisé, les zones de l'enseignement spécialisé sont constituées de la manière suivante :</w:t>
              </w:r>
            </w:p>
            <w:p w14:paraId="2C7D5F2E" w14:textId="77777777" w:rsidR="0044140B" w:rsidRPr="00DE2238" w:rsidRDefault="0044140B" w:rsidP="0044140B">
              <w:pPr>
                <w:jc w:val="both"/>
                <w:rPr>
                  <w:rFonts w:cstheme="minorHAnsi"/>
                </w:rPr>
              </w:pPr>
              <w:r w:rsidRPr="00DE2238">
                <w:rPr>
                  <w:rFonts w:cstheme="minorHAnsi"/>
                </w:rPr>
                <w:t>pour l'enseignement secondaire spécialisé, celles-ci sont définies telles que déterminées à l'article 1er de l'arrêté de l'Exécutif de la Communauté française du 15 mars 1993 fixant les obligations de concertation entre écoles dans l'enseignement secondaire de plein exercice.</w:t>
              </w:r>
            </w:p>
            <w:p w14:paraId="60B938C8" w14:textId="77777777" w:rsidR="0044140B" w:rsidRPr="00DE2238" w:rsidRDefault="0044140B" w:rsidP="0044140B">
              <w:pPr>
                <w:jc w:val="both"/>
                <w:rPr>
                  <w:rFonts w:cstheme="minorHAnsi"/>
                </w:rPr>
              </w:pPr>
            </w:p>
            <w:p w14:paraId="3CC43F07" w14:textId="77777777" w:rsidR="0044140B" w:rsidRPr="00DE2238" w:rsidRDefault="0044140B" w:rsidP="0044140B">
              <w:pPr>
                <w:jc w:val="both"/>
                <w:rPr>
                  <w:rFonts w:cstheme="minorHAnsi"/>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2596"/>
                <w:gridCol w:w="2594"/>
                <w:gridCol w:w="2311"/>
              </w:tblGrid>
              <w:tr w:rsidR="0044140B" w:rsidRPr="00DE2238" w14:paraId="391A9C7D" w14:textId="77777777" w:rsidTr="00AF52E0">
                <w:trPr>
                  <w:trHeight w:val="255"/>
                </w:trPr>
                <w:tc>
                  <w:tcPr>
                    <w:tcW w:w="2072" w:type="dxa"/>
                    <w:vMerge w:val="restart"/>
                  </w:tcPr>
                  <w:p w14:paraId="4FB2B85F" w14:textId="77777777" w:rsidR="0044140B" w:rsidRPr="00DE2238" w:rsidRDefault="0044140B" w:rsidP="00AF52E0">
                    <w:pPr>
                      <w:rPr>
                        <w:rFonts w:cstheme="minorHAnsi"/>
                        <w:sz w:val="20"/>
                        <w:szCs w:val="20"/>
                      </w:rPr>
                    </w:pPr>
                    <w:bookmarkStart w:id="307" w:name="_Hlk169689650"/>
                  </w:p>
                  <w:p w14:paraId="165803A2" w14:textId="77777777" w:rsidR="0044140B" w:rsidRPr="00DE2238" w:rsidRDefault="0044140B" w:rsidP="00AF52E0">
                    <w:pPr>
                      <w:rPr>
                        <w:rFonts w:cstheme="minorHAnsi"/>
                        <w:sz w:val="20"/>
                        <w:szCs w:val="20"/>
                      </w:rPr>
                    </w:pPr>
                    <w:r w:rsidRPr="00DE2238">
                      <w:rPr>
                        <w:rFonts w:cstheme="minorHAnsi"/>
                        <w:sz w:val="20"/>
                        <w:szCs w:val="20"/>
                      </w:rPr>
                      <w:t>Zone 1</w:t>
                    </w:r>
                  </w:p>
                </w:tc>
                <w:tc>
                  <w:tcPr>
                    <w:tcW w:w="7272" w:type="dxa"/>
                    <w:gridSpan w:val="3"/>
                  </w:tcPr>
                  <w:p w14:paraId="49901FA3" w14:textId="77777777" w:rsidR="0044140B" w:rsidRPr="00DE2238" w:rsidRDefault="0044140B" w:rsidP="00AF52E0">
                    <w:pPr>
                      <w:rPr>
                        <w:rFonts w:cstheme="minorHAnsi"/>
                        <w:sz w:val="20"/>
                        <w:szCs w:val="20"/>
                      </w:rPr>
                    </w:pPr>
                    <w:r w:rsidRPr="00DE2238">
                      <w:rPr>
                        <w:sz w:val="20"/>
                        <w:szCs w:val="20"/>
                      </w:rPr>
                      <w:t xml:space="preserve">Zone de Bruxelles </w:t>
                    </w:r>
                    <w:r w:rsidRPr="00DE2238">
                      <w:rPr>
                        <w:rFonts w:cstheme="minorHAnsi"/>
                        <w:sz w:val="20"/>
                        <w:szCs w:val="20"/>
                      </w:rPr>
                      <w:t>comprenant les communes suivantes :</w:t>
                    </w:r>
                  </w:p>
                </w:tc>
              </w:tr>
              <w:tr w:rsidR="0044140B" w:rsidRPr="00DE2238" w14:paraId="2E186DF4" w14:textId="77777777" w:rsidTr="00AF52E0">
                <w:trPr>
                  <w:trHeight w:val="255"/>
                </w:trPr>
                <w:tc>
                  <w:tcPr>
                    <w:tcW w:w="2072" w:type="dxa"/>
                    <w:vMerge/>
                  </w:tcPr>
                  <w:p w14:paraId="4CF22CF1" w14:textId="77777777" w:rsidR="0044140B" w:rsidRPr="00DE2238" w:rsidRDefault="0044140B" w:rsidP="00AF52E0">
                    <w:pPr>
                      <w:rPr>
                        <w:rFonts w:cstheme="minorHAnsi"/>
                        <w:sz w:val="20"/>
                        <w:szCs w:val="20"/>
                      </w:rPr>
                    </w:pPr>
                  </w:p>
                </w:tc>
                <w:tc>
                  <w:tcPr>
                    <w:tcW w:w="2517" w:type="dxa"/>
                  </w:tcPr>
                  <w:p w14:paraId="01B308F9" w14:textId="77777777" w:rsidR="0044140B" w:rsidRPr="00DE2238" w:rsidRDefault="0044140B" w:rsidP="00AF52E0">
                    <w:pPr>
                      <w:autoSpaceDE w:val="0"/>
                      <w:autoSpaceDN w:val="0"/>
                      <w:adjustRightInd w:val="0"/>
                      <w:rPr>
                        <w:rFonts w:cstheme="minorHAnsi"/>
                        <w:iCs/>
                        <w:sz w:val="20"/>
                        <w:szCs w:val="20"/>
                      </w:rPr>
                    </w:pPr>
                    <w:r w:rsidRPr="00DE2238">
                      <w:rPr>
                        <w:rFonts w:cstheme="minorHAnsi"/>
                        <w:iCs/>
                        <w:sz w:val="20"/>
                        <w:szCs w:val="20"/>
                      </w:rPr>
                      <w:t>Anderlecht</w:t>
                    </w:r>
                  </w:p>
                </w:tc>
                <w:tc>
                  <w:tcPr>
                    <w:tcW w:w="2515" w:type="dxa"/>
                  </w:tcPr>
                  <w:p w14:paraId="4C6BEFC1" w14:textId="77777777" w:rsidR="0044140B" w:rsidRPr="00DE2238" w:rsidRDefault="0044140B" w:rsidP="00AF52E0">
                    <w:pPr>
                      <w:rPr>
                        <w:rFonts w:cstheme="minorHAnsi"/>
                        <w:sz w:val="20"/>
                        <w:szCs w:val="20"/>
                      </w:rPr>
                    </w:pPr>
                    <w:r w:rsidRPr="00DE2238">
                      <w:rPr>
                        <w:rFonts w:cstheme="minorHAnsi"/>
                        <w:iCs/>
                        <w:sz w:val="20"/>
                        <w:szCs w:val="20"/>
                      </w:rPr>
                      <w:t>Koekelberg</w:t>
                    </w:r>
                  </w:p>
                </w:tc>
                <w:tc>
                  <w:tcPr>
                    <w:tcW w:w="2240" w:type="dxa"/>
                  </w:tcPr>
                  <w:p w14:paraId="63D99AE7" w14:textId="77777777" w:rsidR="0044140B" w:rsidRPr="00DE2238" w:rsidRDefault="0044140B" w:rsidP="00AF52E0">
                    <w:pPr>
                      <w:rPr>
                        <w:rFonts w:cstheme="minorHAnsi"/>
                        <w:iCs/>
                        <w:sz w:val="20"/>
                        <w:szCs w:val="20"/>
                      </w:rPr>
                    </w:pPr>
                    <w:r w:rsidRPr="00DE2238">
                      <w:rPr>
                        <w:rFonts w:cstheme="minorHAnsi"/>
                        <w:iCs/>
                        <w:sz w:val="20"/>
                        <w:szCs w:val="20"/>
                      </w:rPr>
                      <w:t>Saint-Josse-ten-Noode</w:t>
                    </w:r>
                  </w:p>
                </w:tc>
              </w:tr>
              <w:tr w:rsidR="0044140B" w:rsidRPr="00DE2238" w14:paraId="60216242" w14:textId="77777777" w:rsidTr="00AF52E0">
                <w:trPr>
                  <w:trHeight w:val="255"/>
                </w:trPr>
                <w:tc>
                  <w:tcPr>
                    <w:tcW w:w="2072" w:type="dxa"/>
                    <w:vMerge/>
                  </w:tcPr>
                  <w:p w14:paraId="7A3F01E7" w14:textId="77777777" w:rsidR="0044140B" w:rsidRPr="00DE2238" w:rsidRDefault="0044140B" w:rsidP="00AF52E0">
                    <w:pPr>
                      <w:rPr>
                        <w:rFonts w:cstheme="minorHAnsi"/>
                        <w:sz w:val="20"/>
                        <w:szCs w:val="20"/>
                      </w:rPr>
                    </w:pPr>
                  </w:p>
                </w:tc>
                <w:tc>
                  <w:tcPr>
                    <w:tcW w:w="2517" w:type="dxa"/>
                  </w:tcPr>
                  <w:p w14:paraId="5E38FA12" w14:textId="77777777" w:rsidR="0044140B" w:rsidRPr="00DE2238" w:rsidRDefault="0044140B" w:rsidP="00AF52E0">
                    <w:pPr>
                      <w:rPr>
                        <w:rFonts w:cstheme="minorHAnsi"/>
                        <w:sz w:val="20"/>
                        <w:szCs w:val="20"/>
                      </w:rPr>
                    </w:pPr>
                    <w:r w:rsidRPr="00DE2238">
                      <w:rPr>
                        <w:rFonts w:cstheme="minorHAnsi"/>
                        <w:iCs/>
                        <w:sz w:val="20"/>
                        <w:szCs w:val="20"/>
                      </w:rPr>
                      <w:t>Auderghem</w:t>
                    </w:r>
                  </w:p>
                </w:tc>
                <w:tc>
                  <w:tcPr>
                    <w:tcW w:w="2515" w:type="dxa"/>
                  </w:tcPr>
                  <w:p w14:paraId="4ADE67D2" w14:textId="77777777" w:rsidR="0044140B" w:rsidRPr="00DE2238" w:rsidRDefault="0044140B" w:rsidP="00AF52E0">
                    <w:pPr>
                      <w:autoSpaceDE w:val="0"/>
                      <w:autoSpaceDN w:val="0"/>
                      <w:adjustRightInd w:val="0"/>
                      <w:rPr>
                        <w:rFonts w:cstheme="minorHAnsi"/>
                        <w:sz w:val="20"/>
                        <w:szCs w:val="20"/>
                      </w:rPr>
                    </w:pPr>
                    <w:r w:rsidRPr="00DE2238">
                      <w:rPr>
                        <w:rFonts w:cstheme="minorHAnsi"/>
                        <w:iCs/>
                        <w:sz w:val="20"/>
                        <w:szCs w:val="20"/>
                      </w:rPr>
                      <w:t>Molenbeek-Saint-Jean</w:t>
                    </w:r>
                  </w:p>
                </w:tc>
                <w:tc>
                  <w:tcPr>
                    <w:tcW w:w="2240" w:type="dxa"/>
                  </w:tcPr>
                  <w:p w14:paraId="5141B09D" w14:textId="77777777" w:rsidR="0044140B" w:rsidRPr="00DE2238" w:rsidRDefault="0044140B" w:rsidP="00AF52E0">
                    <w:pPr>
                      <w:rPr>
                        <w:rFonts w:cstheme="minorHAnsi"/>
                        <w:sz w:val="20"/>
                        <w:szCs w:val="20"/>
                      </w:rPr>
                    </w:pPr>
                    <w:r w:rsidRPr="00DE2238">
                      <w:rPr>
                        <w:rFonts w:cstheme="minorHAnsi"/>
                        <w:iCs/>
                        <w:sz w:val="20"/>
                        <w:szCs w:val="20"/>
                      </w:rPr>
                      <w:t>Schaerbeek</w:t>
                    </w:r>
                  </w:p>
                </w:tc>
              </w:tr>
              <w:tr w:rsidR="0044140B" w:rsidRPr="00DE2238" w14:paraId="36CB6091" w14:textId="77777777" w:rsidTr="00AF52E0">
                <w:trPr>
                  <w:trHeight w:val="255"/>
                </w:trPr>
                <w:tc>
                  <w:tcPr>
                    <w:tcW w:w="2072" w:type="dxa"/>
                    <w:vMerge/>
                  </w:tcPr>
                  <w:p w14:paraId="7BC3550A" w14:textId="77777777" w:rsidR="0044140B" w:rsidRPr="00DE2238" w:rsidRDefault="0044140B" w:rsidP="00AF52E0">
                    <w:pPr>
                      <w:rPr>
                        <w:rFonts w:cstheme="minorHAnsi"/>
                        <w:sz w:val="20"/>
                        <w:szCs w:val="20"/>
                      </w:rPr>
                    </w:pPr>
                  </w:p>
                </w:tc>
                <w:tc>
                  <w:tcPr>
                    <w:tcW w:w="2517" w:type="dxa"/>
                  </w:tcPr>
                  <w:p w14:paraId="0FA26363" w14:textId="77777777" w:rsidR="0044140B" w:rsidRPr="00DE2238" w:rsidRDefault="0044140B" w:rsidP="00AF52E0">
                    <w:pPr>
                      <w:rPr>
                        <w:rFonts w:cstheme="minorHAnsi"/>
                        <w:sz w:val="20"/>
                        <w:szCs w:val="20"/>
                      </w:rPr>
                    </w:pPr>
                    <w:r w:rsidRPr="00DE2238">
                      <w:rPr>
                        <w:rFonts w:cstheme="minorHAnsi"/>
                        <w:iCs/>
                        <w:sz w:val="20"/>
                        <w:szCs w:val="20"/>
                      </w:rPr>
                      <w:t>Berchem-Sainte-Agathe</w:t>
                    </w:r>
                  </w:p>
                </w:tc>
                <w:tc>
                  <w:tcPr>
                    <w:tcW w:w="2515" w:type="dxa"/>
                  </w:tcPr>
                  <w:p w14:paraId="63CB7F17" w14:textId="77777777" w:rsidR="0044140B" w:rsidRPr="00DE2238" w:rsidRDefault="0044140B" w:rsidP="00AF52E0">
                    <w:pPr>
                      <w:rPr>
                        <w:rFonts w:cstheme="minorHAnsi"/>
                        <w:sz w:val="20"/>
                        <w:szCs w:val="20"/>
                      </w:rPr>
                    </w:pPr>
                    <w:r w:rsidRPr="00DE2238">
                      <w:rPr>
                        <w:rFonts w:cstheme="minorHAnsi"/>
                        <w:iCs/>
                        <w:sz w:val="20"/>
                        <w:szCs w:val="20"/>
                      </w:rPr>
                      <w:t>Forest</w:t>
                    </w:r>
                  </w:p>
                </w:tc>
                <w:tc>
                  <w:tcPr>
                    <w:tcW w:w="2240" w:type="dxa"/>
                  </w:tcPr>
                  <w:p w14:paraId="10D7830E" w14:textId="77777777" w:rsidR="0044140B" w:rsidRPr="00DE2238" w:rsidRDefault="0044140B" w:rsidP="00AF52E0">
                    <w:pPr>
                      <w:rPr>
                        <w:rFonts w:cstheme="minorHAnsi"/>
                        <w:sz w:val="20"/>
                        <w:szCs w:val="20"/>
                      </w:rPr>
                    </w:pPr>
                    <w:r w:rsidRPr="00DE2238">
                      <w:rPr>
                        <w:rFonts w:cstheme="minorHAnsi"/>
                        <w:iCs/>
                        <w:sz w:val="20"/>
                        <w:szCs w:val="20"/>
                      </w:rPr>
                      <w:t>Uccle</w:t>
                    </w:r>
                  </w:p>
                </w:tc>
              </w:tr>
              <w:tr w:rsidR="0044140B" w:rsidRPr="00DE2238" w14:paraId="60AA6D0F" w14:textId="77777777" w:rsidTr="00AF52E0">
                <w:trPr>
                  <w:trHeight w:val="255"/>
                </w:trPr>
                <w:tc>
                  <w:tcPr>
                    <w:tcW w:w="2072" w:type="dxa"/>
                    <w:vMerge/>
                  </w:tcPr>
                  <w:p w14:paraId="33446229" w14:textId="77777777" w:rsidR="0044140B" w:rsidRPr="00DE2238" w:rsidRDefault="0044140B" w:rsidP="00AF52E0">
                    <w:pPr>
                      <w:rPr>
                        <w:rFonts w:cstheme="minorHAnsi"/>
                        <w:sz w:val="20"/>
                        <w:szCs w:val="20"/>
                      </w:rPr>
                    </w:pPr>
                  </w:p>
                </w:tc>
                <w:tc>
                  <w:tcPr>
                    <w:tcW w:w="2517" w:type="dxa"/>
                  </w:tcPr>
                  <w:p w14:paraId="61767D4F" w14:textId="77777777" w:rsidR="0044140B" w:rsidRPr="00DE2238" w:rsidRDefault="0044140B" w:rsidP="00AF52E0">
                    <w:pPr>
                      <w:rPr>
                        <w:rFonts w:cstheme="minorHAnsi"/>
                        <w:sz w:val="20"/>
                        <w:szCs w:val="20"/>
                      </w:rPr>
                    </w:pPr>
                    <w:r w:rsidRPr="00DE2238">
                      <w:rPr>
                        <w:rFonts w:cstheme="minorHAnsi"/>
                        <w:iCs/>
                        <w:sz w:val="20"/>
                        <w:szCs w:val="20"/>
                      </w:rPr>
                      <w:t>Bruxelles</w:t>
                    </w:r>
                  </w:p>
                </w:tc>
                <w:tc>
                  <w:tcPr>
                    <w:tcW w:w="2515" w:type="dxa"/>
                  </w:tcPr>
                  <w:p w14:paraId="19B2254E" w14:textId="77777777" w:rsidR="0044140B" w:rsidRPr="00DE2238" w:rsidRDefault="0044140B" w:rsidP="00AF52E0">
                    <w:pPr>
                      <w:rPr>
                        <w:rFonts w:cstheme="minorHAnsi"/>
                        <w:sz w:val="20"/>
                        <w:szCs w:val="20"/>
                      </w:rPr>
                    </w:pPr>
                    <w:r w:rsidRPr="00DE2238">
                      <w:rPr>
                        <w:rFonts w:cstheme="minorHAnsi"/>
                        <w:iCs/>
                        <w:sz w:val="20"/>
                        <w:szCs w:val="20"/>
                      </w:rPr>
                      <w:t>Ganshoren</w:t>
                    </w:r>
                  </w:p>
                </w:tc>
                <w:tc>
                  <w:tcPr>
                    <w:tcW w:w="2240" w:type="dxa"/>
                  </w:tcPr>
                  <w:p w14:paraId="624DE080" w14:textId="77777777" w:rsidR="0044140B" w:rsidRPr="00DE2238" w:rsidRDefault="0044140B" w:rsidP="00AF52E0">
                    <w:pPr>
                      <w:rPr>
                        <w:rFonts w:cstheme="minorHAnsi"/>
                        <w:sz w:val="20"/>
                        <w:szCs w:val="20"/>
                      </w:rPr>
                    </w:pPr>
                    <w:r w:rsidRPr="00DE2238">
                      <w:rPr>
                        <w:rFonts w:cstheme="minorHAnsi"/>
                        <w:iCs/>
                        <w:sz w:val="20"/>
                        <w:szCs w:val="20"/>
                      </w:rPr>
                      <w:t>Watermael-Boitsfort</w:t>
                    </w:r>
                  </w:p>
                </w:tc>
              </w:tr>
              <w:tr w:rsidR="0044140B" w:rsidRPr="00DE2238" w14:paraId="530AE8A7" w14:textId="77777777" w:rsidTr="00AF52E0">
                <w:trPr>
                  <w:trHeight w:val="255"/>
                </w:trPr>
                <w:tc>
                  <w:tcPr>
                    <w:tcW w:w="2072" w:type="dxa"/>
                    <w:vMerge/>
                  </w:tcPr>
                  <w:p w14:paraId="0526BB22" w14:textId="77777777" w:rsidR="0044140B" w:rsidRPr="00DE2238" w:rsidRDefault="0044140B" w:rsidP="00AF52E0">
                    <w:pPr>
                      <w:rPr>
                        <w:rFonts w:cstheme="minorHAnsi"/>
                        <w:sz w:val="20"/>
                        <w:szCs w:val="20"/>
                      </w:rPr>
                    </w:pPr>
                  </w:p>
                </w:tc>
                <w:tc>
                  <w:tcPr>
                    <w:tcW w:w="2517" w:type="dxa"/>
                  </w:tcPr>
                  <w:p w14:paraId="39E5C34B" w14:textId="77777777" w:rsidR="0044140B" w:rsidRPr="00DE2238" w:rsidRDefault="0044140B" w:rsidP="00AF52E0">
                    <w:pPr>
                      <w:rPr>
                        <w:rFonts w:cstheme="minorHAnsi"/>
                        <w:sz w:val="20"/>
                        <w:szCs w:val="20"/>
                      </w:rPr>
                    </w:pPr>
                    <w:r w:rsidRPr="00DE2238">
                      <w:rPr>
                        <w:rFonts w:cstheme="minorHAnsi"/>
                        <w:iCs/>
                        <w:sz w:val="20"/>
                        <w:szCs w:val="20"/>
                      </w:rPr>
                      <w:t>Etterbeek</w:t>
                    </w:r>
                  </w:p>
                </w:tc>
                <w:tc>
                  <w:tcPr>
                    <w:tcW w:w="2515" w:type="dxa"/>
                  </w:tcPr>
                  <w:p w14:paraId="3E81FA13" w14:textId="77777777" w:rsidR="0044140B" w:rsidRPr="00DE2238" w:rsidRDefault="0044140B" w:rsidP="00AF52E0">
                    <w:pPr>
                      <w:rPr>
                        <w:rFonts w:cstheme="minorHAnsi"/>
                        <w:sz w:val="20"/>
                        <w:szCs w:val="20"/>
                      </w:rPr>
                    </w:pPr>
                    <w:r w:rsidRPr="00DE2238">
                      <w:rPr>
                        <w:rFonts w:cstheme="minorHAnsi"/>
                        <w:iCs/>
                        <w:sz w:val="20"/>
                        <w:szCs w:val="20"/>
                      </w:rPr>
                      <w:t>Ixelles</w:t>
                    </w:r>
                  </w:p>
                </w:tc>
                <w:tc>
                  <w:tcPr>
                    <w:tcW w:w="2240" w:type="dxa"/>
                  </w:tcPr>
                  <w:p w14:paraId="1B637EF9" w14:textId="77777777" w:rsidR="0044140B" w:rsidRPr="00DE2238" w:rsidRDefault="0044140B" w:rsidP="00AF52E0">
                    <w:pPr>
                      <w:rPr>
                        <w:rFonts w:cstheme="minorHAnsi"/>
                        <w:sz w:val="20"/>
                        <w:szCs w:val="20"/>
                      </w:rPr>
                    </w:pPr>
                    <w:r w:rsidRPr="00DE2238">
                      <w:rPr>
                        <w:rFonts w:cstheme="minorHAnsi"/>
                        <w:iCs/>
                        <w:sz w:val="20"/>
                        <w:szCs w:val="20"/>
                      </w:rPr>
                      <w:t>Woluwe-Saint-Lambert</w:t>
                    </w:r>
                  </w:p>
                </w:tc>
              </w:tr>
              <w:tr w:rsidR="0044140B" w:rsidRPr="00DE2238" w14:paraId="0DE352A7" w14:textId="77777777" w:rsidTr="00AF52E0">
                <w:trPr>
                  <w:trHeight w:val="255"/>
                </w:trPr>
                <w:tc>
                  <w:tcPr>
                    <w:tcW w:w="2072" w:type="dxa"/>
                    <w:vMerge/>
                  </w:tcPr>
                  <w:p w14:paraId="648C3278" w14:textId="77777777" w:rsidR="0044140B" w:rsidRPr="00DE2238" w:rsidRDefault="0044140B" w:rsidP="00AF52E0">
                    <w:pPr>
                      <w:rPr>
                        <w:rFonts w:cstheme="minorHAnsi"/>
                        <w:sz w:val="20"/>
                        <w:szCs w:val="20"/>
                      </w:rPr>
                    </w:pPr>
                  </w:p>
                </w:tc>
                <w:tc>
                  <w:tcPr>
                    <w:tcW w:w="2517" w:type="dxa"/>
                  </w:tcPr>
                  <w:p w14:paraId="717923B2" w14:textId="77777777" w:rsidR="0044140B" w:rsidRPr="00DE2238" w:rsidRDefault="0044140B" w:rsidP="00AF52E0">
                    <w:pPr>
                      <w:autoSpaceDE w:val="0"/>
                      <w:autoSpaceDN w:val="0"/>
                      <w:adjustRightInd w:val="0"/>
                      <w:rPr>
                        <w:rFonts w:cstheme="minorHAnsi"/>
                        <w:iCs/>
                        <w:sz w:val="20"/>
                        <w:szCs w:val="20"/>
                      </w:rPr>
                    </w:pPr>
                    <w:r w:rsidRPr="00DE2238">
                      <w:rPr>
                        <w:rFonts w:cstheme="minorHAnsi"/>
                        <w:iCs/>
                        <w:sz w:val="20"/>
                        <w:szCs w:val="20"/>
                      </w:rPr>
                      <w:t>Evere</w:t>
                    </w:r>
                  </w:p>
                </w:tc>
                <w:tc>
                  <w:tcPr>
                    <w:tcW w:w="2515" w:type="dxa"/>
                  </w:tcPr>
                  <w:p w14:paraId="4F5B5867" w14:textId="77777777" w:rsidR="0044140B" w:rsidRPr="00DE2238" w:rsidRDefault="0044140B" w:rsidP="00AF52E0">
                    <w:pPr>
                      <w:rPr>
                        <w:rFonts w:cstheme="minorHAnsi"/>
                        <w:sz w:val="20"/>
                        <w:szCs w:val="20"/>
                      </w:rPr>
                    </w:pPr>
                    <w:r w:rsidRPr="00DE2238">
                      <w:rPr>
                        <w:rFonts w:cstheme="minorHAnsi"/>
                        <w:iCs/>
                        <w:sz w:val="20"/>
                        <w:szCs w:val="20"/>
                      </w:rPr>
                      <w:t>Saint-Gilles</w:t>
                    </w:r>
                  </w:p>
                </w:tc>
                <w:tc>
                  <w:tcPr>
                    <w:tcW w:w="2240" w:type="dxa"/>
                  </w:tcPr>
                  <w:p w14:paraId="7E5B4141" w14:textId="77777777" w:rsidR="0044140B" w:rsidRPr="00DE2238" w:rsidRDefault="0044140B" w:rsidP="00AF52E0">
                    <w:pPr>
                      <w:rPr>
                        <w:rFonts w:cstheme="minorHAnsi"/>
                        <w:sz w:val="20"/>
                        <w:szCs w:val="20"/>
                      </w:rPr>
                    </w:pPr>
                    <w:r w:rsidRPr="00DE2238">
                      <w:rPr>
                        <w:rFonts w:cstheme="minorHAnsi"/>
                        <w:iCs/>
                        <w:sz w:val="20"/>
                        <w:szCs w:val="20"/>
                      </w:rPr>
                      <w:t>Woluwe-Saint Pierre</w:t>
                    </w:r>
                  </w:p>
                </w:tc>
              </w:tr>
              <w:tr w:rsidR="0044140B" w:rsidRPr="00DE2238" w14:paraId="3450964D" w14:textId="77777777" w:rsidTr="00AF52E0">
                <w:trPr>
                  <w:trHeight w:val="255"/>
                </w:trPr>
                <w:tc>
                  <w:tcPr>
                    <w:tcW w:w="2072" w:type="dxa"/>
                    <w:vMerge/>
                  </w:tcPr>
                  <w:p w14:paraId="64E683D8" w14:textId="77777777" w:rsidR="0044140B" w:rsidRPr="00DE2238" w:rsidRDefault="0044140B" w:rsidP="00AF52E0">
                    <w:pPr>
                      <w:rPr>
                        <w:rFonts w:cstheme="minorHAnsi"/>
                        <w:sz w:val="20"/>
                        <w:szCs w:val="20"/>
                      </w:rPr>
                    </w:pPr>
                  </w:p>
                </w:tc>
                <w:tc>
                  <w:tcPr>
                    <w:tcW w:w="2517" w:type="dxa"/>
                  </w:tcPr>
                  <w:p w14:paraId="7A5CD1A1" w14:textId="77777777" w:rsidR="0044140B" w:rsidRPr="00DE2238" w:rsidRDefault="0044140B" w:rsidP="00AF52E0">
                    <w:pPr>
                      <w:rPr>
                        <w:rFonts w:cstheme="minorHAnsi"/>
                        <w:sz w:val="20"/>
                        <w:szCs w:val="20"/>
                      </w:rPr>
                    </w:pPr>
                    <w:r w:rsidRPr="00DE2238">
                      <w:rPr>
                        <w:rFonts w:cstheme="minorHAnsi"/>
                        <w:iCs/>
                        <w:sz w:val="20"/>
                        <w:szCs w:val="20"/>
                      </w:rPr>
                      <w:t>Jette</w:t>
                    </w:r>
                  </w:p>
                </w:tc>
                <w:tc>
                  <w:tcPr>
                    <w:tcW w:w="2515" w:type="dxa"/>
                  </w:tcPr>
                  <w:p w14:paraId="55E2F75C" w14:textId="77777777" w:rsidR="0044140B" w:rsidRPr="00DE2238" w:rsidRDefault="0044140B" w:rsidP="00AF52E0">
                    <w:pPr>
                      <w:autoSpaceDE w:val="0"/>
                      <w:autoSpaceDN w:val="0"/>
                      <w:adjustRightInd w:val="0"/>
                      <w:rPr>
                        <w:rFonts w:cstheme="minorHAnsi"/>
                        <w:sz w:val="20"/>
                        <w:szCs w:val="20"/>
                      </w:rPr>
                    </w:pPr>
                  </w:p>
                </w:tc>
                <w:tc>
                  <w:tcPr>
                    <w:tcW w:w="2240" w:type="dxa"/>
                  </w:tcPr>
                  <w:p w14:paraId="7F387795" w14:textId="77777777" w:rsidR="0044140B" w:rsidRPr="00DE2238" w:rsidRDefault="0044140B" w:rsidP="00AF52E0">
                    <w:pPr>
                      <w:rPr>
                        <w:rFonts w:cstheme="minorHAnsi"/>
                        <w:sz w:val="20"/>
                        <w:szCs w:val="20"/>
                      </w:rPr>
                    </w:pPr>
                  </w:p>
                </w:tc>
              </w:tr>
              <w:tr w:rsidR="0044140B" w:rsidRPr="00DE2238" w14:paraId="3552C369" w14:textId="77777777" w:rsidTr="00AF52E0">
                <w:trPr>
                  <w:trHeight w:val="255"/>
                </w:trPr>
                <w:tc>
                  <w:tcPr>
                    <w:tcW w:w="2072" w:type="dxa"/>
                    <w:vMerge w:val="restart"/>
                  </w:tcPr>
                  <w:p w14:paraId="12A2D587" w14:textId="77777777" w:rsidR="0044140B" w:rsidRPr="00DE2238" w:rsidRDefault="0044140B" w:rsidP="00AF52E0">
                    <w:pPr>
                      <w:rPr>
                        <w:rFonts w:cstheme="minorHAnsi"/>
                        <w:sz w:val="20"/>
                        <w:szCs w:val="20"/>
                      </w:rPr>
                    </w:pPr>
                  </w:p>
                  <w:p w14:paraId="0BE64F73" w14:textId="77777777" w:rsidR="0044140B" w:rsidRPr="00DE2238" w:rsidRDefault="0044140B" w:rsidP="00AF52E0">
                    <w:pPr>
                      <w:rPr>
                        <w:rFonts w:cstheme="minorHAnsi"/>
                        <w:sz w:val="20"/>
                        <w:szCs w:val="20"/>
                      </w:rPr>
                    </w:pPr>
                    <w:r w:rsidRPr="00DE2238">
                      <w:rPr>
                        <w:rFonts w:cstheme="minorHAnsi"/>
                        <w:sz w:val="20"/>
                        <w:szCs w:val="20"/>
                      </w:rPr>
                      <w:t>Zone 2</w:t>
                    </w:r>
                  </w:p>
                </w:tc>
                <w:tc>
                  <w:tcPr>
                    <w:tcW w:w="7272" w:type="dxa"/>
                    <w:gridSpan w:val="3"/>
                  </w:tcPr>
                  <w:p w14:paraId="1D82931F" w14:textId="77777777" w:rsidR="0044140B" w:rsidRPr="00DE2238" w:rsidRDefault="0044140B" w:rsidP="00AF52E0">
                    <w:pPr>
                      <w:rPr>
                        <w:rFonts w:cstheme="minorHAnsi"/>
                        <w:sz w:val="20"/>
                        <w:szCs w:val="20"/>
                      </w:rPr>
                    </w:pPr>
                    <w:r w:rsidRPr="00DE2238">
                      <w:rPr>
                        <w:rFonts w:cstheme="minorHAnsi"/>
                        <w:sz w:val="20"/>
                        <w:szCs w:val="20"/>
                      </w:rPr>
                      <w:t>Zone du Brabant wallon comprenant les communes suivantes :</w:t>
                    </w:r>
                  </w:p>
                </w:tc>
              </w:tr>
              <w:tr w:rsidR="0044140B" w:rsidRPr="00DE2238" w14:paraId="2ACF1165" w14:textId="77777777" w:rsidTr="00AF52E0">
                <w:trPr>
                  <w:trHeight w:val="255"/>
                </w:trPr>
                <w:tc>
                  <w:tcPr>
                    <w:tcW w:w="2072" w:type="dxa"/>
                    <w:vMerge/>
                  </w:tcPr>
                  <w:p w14:paraId="431F60FF" w14:textId="77777777" w:rsidR="0044140B" w:rsidRPr="00DE2238" w:rsidRDefault="0044140B" w:rsidP="00AF52E0">
                    <w:pPr>
                      <w:rPr>
                        <w:rFonts w:cstheme="minorHAnsi"/>
                        <w:sz w:val="20"/>
                        <w:szCs w:val="20"/>
                      </w:rPr>
                    </w:pPr>
                  </w:p>
                </w:tc>
                <w:tc>
                  <w:tcPr>
                    <w:tcW w:w="2517" w:type="dxa"/>
                  </w:tcPr>
                  <w:p w14:paraId="25D8E5EA" w14:textId="77777777" w:rsidR="0044140B" w:rsidRPr="00DE2238" w:rsidRDefault="0044140B" w:rsidP="00AF52E0">
                    <w:pPr>
                      <w:autoSpaceDE w:val="0"/>
                      <w:autoSpaceDN w:val="0"/>
                      <w:adjustRightInd w:val="0"/>
                      <w:rPr>
                        <w:rFonts w:cstheme="minorHAnsi"/>
                        <w:sz w:val="20"/>
                        <w:szCs w:val="20"/>
                      </w:rPr>
                    </w:pPr>
                    <w:r w:rsidRPr="00DE2238">
                      <w:rPr>
                        <w:rFonts w:cstheme="minorHAnsi"/>
                        <w:iCs/>
                        <w:sz w:val="20"/>
                        <w:szCs w:val="20"/>
                      </w:rPr>
                      <w:t>Beauvechain</w:t>
                    </w:r>
                  </w:p>
                </w:tc>
                <w:tc>
                  <w:tcPr>
                    <w:tcW w:w="2515" w:type="dxa"/>
                  </w:tcPr>
                  <w:p w14:paraId="0CF8FC3B" w14:textId="77777777" w:rsidR="0044140B" w:rsidRPr="00DE2238" w:rsidRDefault="0044140B" w:rsidP="00AF52E0">
                    <w:pPr>
                      <w:rPr>
                        <w:rFonts w:cstheme="minorHAnsi"/>
                        <w:sz w:val="20"/>
                        <w:szCs w:val="20"/>
                      </w:rPr>
                    </w:pPr>
                    <w:r w:rsidRPr="00DE2238">
                      <w:rPr>
                        <w:rFonts w:cstheme="minorHAnsi"/>
                        <w:iCs/>
                        <w:sz w:val="20"/>
                        <w:szCs w:val="20"/>
                      </w:rPr>
                      <w:t>Incourt</w:t>
                    </w:r>
                  </w:p>
                </w:tc>
                <w:tc>
                  <w:tcPr>
                    <w:tcW w:w="2240" w:type="dxa"/>
                  </w:tcPr>
                  <w:p w14:paraId="46F11C14" w14:textId="77777777" w:rsidR="0044140B" w:rsidRPr="00DE2238" w:rsidRDefault="0044140B" w:rsidP="00AF52E0">
                    <w:pPr>
                      <w:rPr>
                        <w:rFonts w:cstheme="minorHAnsi"/>
                        <w:sz w:val="20"/>
                        <w:szCs w:val="20"/>
                      </w:rPr>
                    </w:pPr>
                    <w:r w:rsidRPr="00DE2238">
                      <w:rPr>
                        <w:rFonts w:cstheme="minorHAnsi"/>
                        <w:iCs/>
                        <w:sz w:val="20"/>
                        <w:szCs w:val="20"/>
                      </w:rPr>
                      <w:t>Perwez</w:t>
                    </w:r>
                  </w:p>
                </w:tc>
              </w:tr>
              <w:tr w:rsidR="0044140B" w:rsidRPr="00DE2238" w14:paraId="3BA05FBC" w14:textId="77777777" w:rsidTr="00AF52E0">
                <w:trPr>
                  <w:trHeight w:val="255"/>
                </w:trPr>
                <w:tc>
                  <w:tcPr>
                    <w:tcW w:w="2072" w:type="dxa"/>
                    <w:vMerge/>
                  </w:tcPr>
                  <w:p w14:paraId="64DB1945" w14:textId="77777777" w:rsidR="0044140B" w:rsidRPr="00DE2238" w:rsidRDefault="0044140B" w:rsidP="00AF52E0">
                    <w:pPr>
                      <w:rPr>
                        <w:rFonts w:cstheme="minorHAnsi"/>
                        <w:sz w:val="20"/>
                        <w:szCs w:val="20"/>
                      </w:rPr>
                    </w:pPr>
                  </w:p>
                </w:tc>
                <w:tc>
                  <w:tcPr>
                    <w:tcW w:w="2517" w:type="dxa"/>
                  </w:tcPr>
                  <w:p w14:paraId="44655424" w14:textId="77777777" w:rsidR="0044140B" w:rsidRPr="00DE2238" w:rsidRDefault="0044140B" w:rsidP="00AF52E0">
                    <w:pPr>
                      <w:rPr>
                        <w:rFonts w:cstheme="minorHAnsi"/>
                        <w:sz w:val="20"/>
                        <w:szCs w:val="20"/>
                      </w:rPr>
                    </w:pPr>
                    <w:r w:rsidRPr="00DE2238">
                      <w:rPr>
                        <w:rFonts w:cstheme="minorHAnsi"/>
                        <w:iCs/>
                        <w:sz w:val="20"/>
                        <w:szCs w:val="20"/>
                      </w:rPr>
                      <w:t>Braine-l'Alleud</w:t>
                    </w:r>
                  </w:p>
                </w:tc>
                <w:tc>
                  <w:tcPr>
                    <w:tcW w:w="2515" w:type="dxa"/>
                  </w:tcPr>
                  <w:p w14:paraId="7E59CE61" w14:textId="77777777" w:rsidR="0044140B" w:rsidRPr="00DE2238" w:rsidRDefault="0044140B" w:rsidP="00AF52E0">
                    <w:pPr>
                      <w:rPr>
                        <w:rFonts w:cstheme="minorHAnsi"/>
                        <w:sz w:val="20"/>
                        <w:szCs w:val="20"/>
                      </w:rPr>
                    </w:pPr>
                    <w:r w:rsidRPr="00DE2238">
                      <w:rPr>
                        <w:rFonts w:cstheme="minorHAnsi"/>
                        <w:iCs/>
                        <w:sz w:val="20"/>
                        <w:szCs w:val="20"/>
                      </w:rPr>
                      <w:t>Ittre</w:t>
                    </w:r>
                  </w:p>
                </w:tc>
                <w:tc>
                  <w:tcPr>
                    <w:tcW w:w="2240" w:type="dxa"/>
                  </w:tcPr>
                  <w:p w14:paraId="564F4F41" w14:textId="77777777" w:rsidR="0044140B" w:rsidRPr="00DE2238" w:rsidRDefault="0044140B" w:rsidP="00AF52E0">
                    <w:pPr>
                      <w:rPr>
                        <w:rFonts w:cstheme="minorHAnsi"/>
                        <w:sz w:val="20"/>
                        <w:szCs w:val="20"/>
                      </w:rPr>
                    </w:pPr>
                    <w:r w:rsidRPr="00DE2238">
                      <w:rPr>
                        <w:rFonts w:cstheme="minorHAnsi"/>
                        <w:iCs/>
                        <w:sz w:val="20"/>
                        <w:szCs w:val="20"/>
                      </w:rPr>
                      <w:t>Ramillies</w:t>
                    </w:r>
                  </w:p>
                </w:tc>
              </w:tr>
              <w:tr w:rsidR="0044140B" w:rsidRPr="00DE2238" w14:paraId="27B84BD4" w14:textId="77777777" w:rsidTr="00AF52E0">
                <w:trPr>
                  <w:trHeight w:val="255"/>
                </w:trPr>
                <w:tc>
                  <w:tcPr>
                    <w:tcW w:w="2072" w:type="dxa"/>
                    <w:vMerge/>
                  </w:tcPr>
                  <w:p w14:paraId="12857116" w14:textId="77777777" w:rsidR="0044140B" w:rsidRPr="00DE2238" w:rsidRDefault="0044140B" w:rsidP="00AF52E0">
                    <w:pPr>
                      <w:rPr>
                        <w:rFonts w:cstheme="minorHAnsi"/>
                        <w:sz w:val="20"/>
                        <w:szCs w:val="20"/>
                      </w:rPr>
                    </w:pPr>
                  </w:p>
                </w:tc>
                <w:tc>
                  <w:tcPr>
                    <w:tcW w:w="2517" w:type="dxa"/>
                  </w:tcPr>
                  <w:p w14:paraId="24501EE7" w14:textId="77777777" w:rsidR="0044140B" w:rsidRPr="00DE2238" w:rsidRDefault="0044140B" w:rsidP="00AF52E0">
                    <w:pPr>
                      <w:rPr>
                        <w:rFonts w:cstheme="minorHAnsi"/>
                        <w:sz w:val="20"/>
                        <w:szCs w:val="20"/>
                      </w:rPr>
                    </w:pPr>
                    <w:r w:rsidRPr="00DE2238">
                      <w:rPr>
                        <w:rFonts w:cstheme="minorHAnsi"/>
                        <w:iCs/>
                        <w:sz w:val="20"/>
                        <w:szCs w:val="20"/>
                      </w:rPr>
                      <w:t>Braine-le-Château</w:t>
                    </w:r>
                  </w:p>
                </w:tc>
                <w:tc>
                  <w:tcPr>
                    <w:tcW w:w="2515" w:type="dxa"/>
                  </w:tcPr>
                  <w:p w14:paraId="30BE4974" w14:textId="77777777" w:rsidR="0044140B" w:rsidRPr="00DE2238" w:rsidRDefault="0044140B" w:rsidP="00AF52E0">
                    <w:pPr>
                      <w:rPr>
                        <w:rFonts w:cstheme="minorHAnsi"/>
                        <w:sz w:val="20"/>
                        <w:szCs w:val="20"/>
                      </w:rPr>
                    </w:pPr>
                    <w:r w:rsidRPr="00DE2238">
                      <w:rPr>
                        <w:rFonts w:cstheme="minorHAnsi"/>
                        <w:iCs/>
                        <w:sz w:val="20"/>
                        <w:szCs w:val="20"/>
                      </w:rPr>
                      <w:t>Jodoigne</w:t>
                    </w:r>
                  </w:p>
                </w:tc>
                <w:tc>
                  <w:tcPr>
                    <w:tcW w:w="2240" w:type="dxa"/>
                  </w:tcPr>
                  <w:p w14:paraId="0F14B033" w14:textId="77777777" w:rsidR="0044140B" w:rsidRPr="00DE2238" w:rsidRDefault="0044140B" w:rsidP="00AF52E0">
                    <w:pPr>
                      <w:rPr>
                        <w:rFonts w:cstheme="minorHAnsi"/>
                        <w:sz w:val="20"/>
                        <w:szCs w:val="20"/>
                      </w:rPr>
                    </w:pPr>
                    <w:r w:rsidRPr="00DE2238">
                      <w:rPr>
                        <w:rFonts w:cstheme="minorHAnsi"/>
                        <w:iCs/>
                        <w:sz w:val="20"/>
                        <w:szCs w:val="20"/>
                      </w:rPr>
                      <w:t>Rebecq</w:t>
                    </w:r>
                  </w:p>
                </w:tc>
              </w:tr>
              <w:tr w:rsidR="0044140B" w:rsidRPr="00DE2238" w14:paraId="15E4AE29" w14:textId="77777777" w:rsidTr="00AF52E0">
                <w:trPr>
                  <w:trHeight w:val="255"/>
                </w:trPr>
                <w:tc>
                  <w:tcPr>
                    <w:tcW w:w="2072" w:type="dxa"/>
                    <w:vMerge/>
                  </w:tcPr>
                  <w:p w14:paraId="6441B970" w14:textId="77777777" w:rsidR="0044140B" w:rsidRPr="00DE2238" w:rsidRDefault="0044140B" w:rsidP="00AF52E0">
                    <w:pPr>
                      <w:rPr>
                        <w:rFonts w:cstheme="minorHAnsi"/>
                        <w:sz w:val="20"/>
                        <w:szCs w:val="20"/>
                      </w:rPr>
                    </w:pPr>
                  </w:p>
                </w:tc>
                <w:tc>
                  <w:tcPr>
                    <w:tcW w:w="2517" w:type="dxa"/>
                  </w:tcPr>
                  <w:p w14:paraId="4873EB15" w14:textId="77777777" w:rsidR="0044140B" w:rsidRPr="00DE2238" w:rsidRDefault="0044140B" w:rsidP="00AF52E0">
                    <w:pPr>
                      <w:rPr>
                        <w:rFonts w:cstheme="minorHAnsi"/>
                        <w:sz w:val="20"/>
                        <w:szCs w:val="20"/>
                      </w:rPr>
                    </w:pPr>
                    <w:r w:rsidRPr="00DE2238">
                      <w:rPr>
                        <w:rFonts w:cstheme="minorHAnsi"/>
                        <w:iCs/>
                        <w:sz w:val="20"/>
                        <w:szCs w:val="20"/>
                      </w:rPr>
                      <w:t>Court-Saint-Etienne</w:t>
                    </w:r>
                  </w:p>
                </w:tc>
                <w:tc>
                  <w:tcPr>
                    <w:tcW w:w="2515" w:type="dxa"/>
                  </w:tcPr>
                  <w:p w14:paraId="220E65F7" w14:textId="77777777" w:rsidR="0044140B" w:rsidRPr="00DE2238" w:rsidRDefault="0044140B" w:rsidP="00AF52E0">
                    <w:pPr>
                      <w:rPr>
                        <w:rFonts w:cstheme="minorHAnsi"/>
                        <w:sz w:val="20"/>
                        <w:szCs w:val="20"/>
                      </w:rPr>
                    </w:pPr>
                    <w:r w:rsidRPr="00DE2238">
                      <w:rPr>
                        <w:rFonts w:cstheme="minorHAnsi"/>
                        <w:iCs/>
                        <w:sz w:val="20"/>
                        <w:szCs w:val="20"/>
                      </w:rPr>
                      <w:t>La Hulpe</w:t>
                    </w:r>
                  </w:p>
                </w:tc>
                <w:tc>
                  <w:tcPr>
                    <w:tcW w:w="2240" w:type="dxa"/>
                  </w:tcPr>
                  <w:p w14:paraId="1D6A6656" w14:textId="77777777" w:rsidR="0044140B" w:rsidRPr="00DE2238" w:rsidRDefault="0044140B" w:rsidP="00AF52E0">
                    <w:pPr>
                      <w:rPr>
                        <w:rFonts w:cstheme="minorHAnsi"/>
                        <w:sz w:val="20"/>
                        <w:szCs w:val="20"/>
                      </w:rPr>
                    </w:pPr>
                    <w:r w:rsidRPr="00DE2238">
                      <w:rPr>
                        <w:rFonts w:cstheme="minorHAnsi"/>
                        <w:iCs/>
                        <w:sz w:val="20"/>
                        <w:szCs w:val="20"/>
                      </w:rPr>
                      <w:t>Rixensart</w:t>
                    </w:r>
                  </w:p>
                </w:tc>
              </w:tr>
              <w:tr w:rsidR="0044140B" w:rsidRPr="00DE2238" w14:paraId="5C1DBDBF" w14:textId="77777777" w:rsidTr="00AF52E0">
                <w:trPr>
                  <w:trHeight w:val="255"/>
                </w:trPr>
                <w:tc>
                  <w:tcPr>
                    <w:tcW w:w="2072" w:type="dxa"/>
                    <w:vMerge/>
                  </w:tcPr>
                  <w:p w14:paraId="00FA283A" w14:textId="77777777" w:rsidR="0044140B" w:rsidRPr="00DE2238" w:rsidRDefault="0044140B" w:rsidP="00AF52E0">
                    <w:pPr>
                      <w:rPr>
                        <w:rFonts w:cstheme="minorHAnsi"/>
                        <w:sz w:val="20"/>
                        <w:szCs w:val="20"/>
                      </w:rPr>
                    </w:pPr>
                  </w:p>
                </w:tc>
                <w:tc>
                  <w:tcPr>
                    <w:tcW w:w="2517" w:type="dxa"/>
                  </w:tcPr>
                  <w:p w14:paraId="17E5D792" w14:textId="77777777" w:rsidR="0044140B" w:rsidRPr="00DE2238" w:rsidRDefault="0044140B" w:rsidP="00AF52E0">
                    <w:pPr>
                      <w:rPr>
                        <w:rFonts w:cstheme="minorHAnsi"/>
                        <w:sz w:val="20"/>
                        <w:szCs w:val="20"/>
                      </w:rPr>
                    </w:pPr>
                    <w:r w:rsidRPr="00DE2238">
                      <w:rPr>
                        <w:rFonts w:cstheme="minorHAnsi"/>
                        <w:iCs/>
                        <w:sz w:val="20"/>
                        <w:szCs w:val="20"/>
                      </w:rPr>
                      <w:t>Chastre</w:t>
                    </w:r>
                  </w:p>
                </w:tc>
                <w:tc>
                  <w:tcPr>
                    <w:tcW w:w="2515" w:type="dxa"/>
                  </w:tcPr>
                  <w:p w14:paraId="678BACBE" w14:textId="77777777" w:rsidR="0044140B" w:rsidRPr="00DE2238" w:rsidRDefault="0044140B" w:rsidP="00AF52E0">
                    <w:pPr>
                      <w:rPr>
                        <w:rFonts w:cstheme="minorHAnsi"/>
                        <w:sz w:val="20"/>
                        <w:szCs w:val="20"/>
                      </w:rPr>
                    </w:pPr>
                    <w:r w:rsidRPr="00DE2238">
                      <w:rPr>
                        <w:rFonts w:cstheme="minorHAnsi"/>
                        <w:iCs/>
                        <w:sz w:val="20"/>
                        <w:szCs w:val="20"/>
                      </w:rPr>
                      <w:t>Lasne</w:t>
                    </w:r>
                  </w:p>
                </w:tc>
                <w:tc>
                  <w:tcPr>
                    <w:tcW w:w="2240" w:type="dxa"/>
                  </w:tcPr>
                  <w:p w14:paraId="746EDCE9" w14:textId="77777777" w:rsidR="0044140B" w:rsidRPr="00DE2238" w:rsidRDefault="0044140B" w:rsidP="00AF52E0">
                    <w:pPr>
                      <w:rPr>
                        <w:rFonts w:cstheme="minorHAnsi"/>
                        <w:sz w:val="20"/>
                        <w:szCs w:val="20"/>
                      </w:rPr>
                    </w:pPr>
                    <w:r w:rsidRPr="00DE2238">
                      <w:rPr>
                        <w:rFonts w:cstheme="minorHAnsi"/>
                        <w:iCs/>
                        <w:sz w:val="20"/>
                        <w:szCs w:val="20"/>
                      </w:rPr>
                      <w:t>Tubize</w:t>
                    </w:r>
                  </w:p>
                </w:tc>
              </w:tr>
              <w:tr w:rsidR="0044140B" w:rsidRPr="00DE2238" w14:paraId="4DFF5DE5" w14:textId="77777777" w:rsidTr="00AF52E0">
                <w:trPr>
                  <w:trHeight w:val="255"/>
                </w:trPr>
                <w:tc>
                  <w:tcPr>
                    <w:tcW w:w="2072" w:type="dxa"/>
                    <w:vMerge/>
                  </w:tcPr>
                  <w:p w14:paraId="7C051FD3" w14:textId="77777777" w:rsidR="0044140B" w:rsidRPr="00DE2238" w:rsidRDefault="0044140B" w:rsidP="00AF52E0">
                    <w:pPr>
                      <w:rPr>
                        <w:rFonts w:cstheme="minorHAnsi"/>
                        <w:sz w:val="20"/>
                        <w:szCs w:val="20"/>
                      </w:rPr>
                    </w:pPr>
                  </w:p>
                </w:tc>
                <w:tc>
                  <w:tcPr>
                    <w:tcW w:w="2517" w:type="dxa"/>
                  </w:tcPr>
                  <w:p w14:paraId="6BA2E0E1" w14:textId="77777777" w:rsidR="0044140B" w:rsidRPr="00DE2238" w:rsidRDefault="0044140B" w:rsidP="00AF52E0">
                    <w:pPr>
                      <w:rPr>
                        <w:rFonts w:cstheme="minorHAnsi"/>
                        <w:sz w:val="20"/>
                        <w:szCs w:val="20"/>
                      </w:rPr>
                    </w:pPr>
                    <w:r w:rsidRPr="00DE2238">
                      <w:rPr>
                        <w:rFonts w:cstheme="minorHAnsi"/>
                        <w:iCs/>
                        <w:sz w:val="20"/>
                        <w:szCs w:val="20"/>
                      </w:rPr>
                      <w:t>Chaumont-Gistoux</w:t>
                    </w:r>
                  </w:p>
                </w:tc>
                <w:tc>
                  <w:tcPr>
                    <w:tcW w:w="2515" w:type="dxa"/>
                  </w:tcPr>
                  <w:p w14:paraId="629A020F" w14:textId="77777777" w:rsidR="0044140B" w:rsidRPr="00DE2238" w:rsidRDefault="0044140B" w:rsidP="00AF52E0">
                    <w:pPr>
                      <w:autoSpaceDE w:val="0"/>
                      <w:autoSpaceDN w:val="0"/>
                      <w:adjustRightInd w:val="0"/>
                      <w:rPr>
                        <w:rFonts w:cstheme="minorHAnsi"/>
                        <w:iCs/>
                        <w:sz w:val="20"/>
                        <w:szCs w:val="20"/>
                      </w:rPr>
                    </w:pPr>
                    <w:r w:rsidRPr="00DE2238">
                      <w:rPr>
                        <w:rFonts w:cstheme="minorHAnsi"/>
                        <w:iCs/>
                        <w:sz w:val="20"/>
                        <w:szCs w:val="20"/>
                      </w:rPr>
                      <w:t>Mont-Saint-Guibert</w:t>
                    </w:r>
                  </w:p>
                </w:tc>
                <w:tc>
                  <w:tcPr>
                    <w:tcW w:w="2240" w:type="dxa"/>
                  </w:tcPr>
                  <w:p w14:paraId="494DF00F" w14:textId="77777777" w:rsidR="0044140B" w:rsidRPr="00DE2238" w:rsidRDefault="0044140B" w:rsidP="00AF52E0">
                    <w:pPr>
                      <w:rPr>
                        <w:rFonts w:cstheme="minorHAnsi"/>
                        <w:sz w:val="20"/>
                        <w:szCs w:val="20"/>
                      </w:rPr>
                    </w:pPr>
                    <w:r w:rsidRPr="00DE2238">
                      <w:rPr>
                        <w:rFonts w:cstheme="minorHAnsi"/>
                        <w:iCs/>
                        <w:sz w:val="20"/>
                        <w:szCs w:val="20"/>
                      </w:rPr>
                      <w:t>Walhain</w:t>
                    </w:r>
                  </w:p>
                </w:tc>
              </w:tr>
              <w:tr w:rsidR="0044140B" w:rsidRPr="00DE2238" w14:paraId="6CAB05C8" w14:textId="77777777" w:rsidTr="00AF52E0">
                <w:trPr>
                  <w:trHeight w:val="255"/>
                </w:trPr>
                <w:tc>
                  <w:tcPr>
                    <w:tcW w:w="2072" w:type="dxa"/>
                    <w:vMerge/>
                  </w:tcPr>
                  <w:p w14:paraId="58C1E9FD" w14:textId="77777777" w:rsidR="0044140B" w:rsidRPr="00DE2238" w:rsidRDefault="0044140B" w:rsidP="00AF52E0">
                    <w:pPr>
                      <w:rPr>
                        <w:rFonts w:cstheme="minorHAnsi"/>
                        <w:sz w:val="20"/>
                        <w:szCs w:val="20"/>
                      </w:rPr>
                    </w:pPr>
                  </w:p>
                </w:tc>
                <w:tc>
                  <w:tcPr>
                    <w:tcW w:w="2517" w:type="dxa"/>
                  </w:tcPr>
                  <w:p w14:paraId="223A79E9" w14:textId="77777777" w:rsidR="0044140B" w:rsidRPr="00DE2238" w:rsidRDefault="0044140B" w:rsidP="00AF52E0">
                    <w:pPr>
                      <w:rPr>
                        <w:rFonts w:cstheme="minorHAnsi"/>
                        <w:sz w:val="20"/>
                        <w:szCs w:val="20"/>
                      </w:rPr>
                    </w:pPr>
                    <w:r w:rsidRPr="00DE2238">
                      <w:rPr>
                        <w:rFonts w:cstheme="minorHAnsi"/>
                        <w:iCs/>
                        <w:sz w:val="20"/>
                        <w:szCs w:val="20"/>
                      </w:rPr>
                      <w:t>Genappe</w:t>
                    </w:r>
                  </w:p>
                </w:tc>
                <w:tc>
                  <w:tcPr>
                    <w:tcW w:w="2515" w:type="dxa"/>
                  </w:tcPr>
                  <w:p w14:paraId="3863A1CF" w14:textId="77777777" w:rsidR="0044140B" w:rsidRPr="00DE2238" w:rsidRDefault="0044140B" w:rsidP="00AF52E0">
                    <w:pPr>
                      <w:rPr>
                        <w:rFonts w:cstheme="minorHAnsi"/>
                        <w:sz w:val="20"/>
                        <w:szCs w:val="20"/>
                      </w:rPr>
                    </w:pPr>
                    <w:r w:rsidRPr="00DE2238">
                      <w:rPr>
                        <w:rFonts w:cstheme="minorHAnsi"/>
                        <w:iCs/>
                        <w:sz w:val="20"/>
                        <w:szCs w:val="20"/>
                      </w:rPr>
                      <w:t>Nivelles</w:t>
                    </w:r>
                  </w:p>
                </w:tc>
                <w:tc>
                  <w:tcPr>
                    <w:tcW w:w="2240" w:type="dxa"/>
                  </w:tcPr>
                  <w:p w14:paraId="61434495" w14:textId="77777777" w:rsidR="0044140B" w:rsidRPr="00DE2238" w:rsidRDefault="0044140B" w:rsidP="00AF52E0">
                    <w:pPr>
                      <w:rPr>
                        <w:rFonts w:cstheme="minorHAnsi"/>
                        <w:sz w:val="20"/>
                        <w:szCs w:val="20"/>
                      </w:rPr>
                    </w:pPr>
                    <w:r w:rsidRPr="00DE2238">
                      <w:rPr>
                        <w:rFonts w:cstheme="minorHAnsi"/>
                        <w:iCs/>
                        <w:sz w:val="20"/>
                        <w:szCs w:val="20"/>
                      </w:rPr>
                      <w:t>Waterloo</w:t>
                    </w:r>
                  </w:p>
                </w:tc>
              </w:tr>
              <w:tr w:rsidR="0044140B" w:rsidRPr="00DE2238" w14:paraId="21489EEB" w14:textId="77777777" w:rsidTr="00AF52E0">
                <w:trPr>
                  <w:trHeight w:val="255"/>
                </w:trPr>
                <w:tc>
                  <w:tcPr>
                    <w:tcW w:w="2072" w:type="dxa"/>
                    <w:vMerge/>
                  </w:tcPr>
                  <w:p w14:paraId="7809BAF2" w14:textId="77777777" w:rsidR="0044140B" w:rsidRPr="00DE2238" w:rsidRDefault="0044140B" w:rsidP="00AF52E0">
                    <w:pPr>
                      <w:rPr>
                        <w:rFonts w:cstheme="minorHAnsi"/>
                        <w:sz w:val="20"/>
                        <w:szCs w:val="20"/>
                      </w:rPr>
                    </w:pPr>
                  </w:p>
                </w:tc>
                <w:tc>
                  <w:tcPr>
                    <w:tcW w:w="2517" w:type="dxa"/>
                  </w:tcPr>
                  <w:p w14:paraId="2855C855" w14:textId="77777777" w:rsidR="0044140B" w:rsidRPr="00DE2238" w:rsidRDefault="0044140B" w:rsidP="00AF52E0">
                    <w:pPr>
                      <w:rPr>
                        <w:rFonts w:cstheme="minorHAnsi"/>
                        <w:sz w:val="20"/>
                        <w:szCs w:val="20"/>
                      </w:rPr>
                    </w:pPr>
                    <w:r w:rsidRPr="00DE2238">
                      <w:rPr>
                        <w:rFonts w:cstheme="minorHAnsi"/>
                        <w:iCs/>
                        <w:sz w:val="20"/>
                        <w:szCs w:val="20"/>
                      </w:rPr>
                      <w:t>Grez-Doiceau</w:t>
                    </w:r>
                  </w:p>
                </w:tc>
                <w:tc>
                  <w:tcPr>
                    <w:tcW w:w="2515" w:type="dxa"/>
                  </w:tcPr>
                  <w:p w14:paraId="7DF32670" w14:textId="77777777" w:rsidR="0044140B" w:rsidRPr="00DE2238" w:rsidRDefault="0044140B" w:rsidP="00AF52E0">
                    <w:pPr>
                      <w:rPr>
                        <w:rFonts w:cstheme="minorHAnsi"/>
                        <w:sz w:val="20"/>
                        <w:szCs w:val="20"/>
                      </w:rPr>
                    </w:pPr>
                    <w:r w:rsidRPr="00DE2238">
                      <w:rPr>
                        <w:rFonts w:cstheme="minorHAnsi"/>
                        <w:iCs/>
                        <w:sz w:val="20"/>
                        <w:szCs w:val="20"/>
                      </w:rPr>
                      <w:t>Orp-Jauche</w:t>
                    </w:r>
                  </w:p>
                </w:tc>
                <w:tc>
                  <w:tcPr>
                    <w:tcW w:w="2240" w:type="dxa"/>
                  </w:tcPr>
                  <w:p w14:paraId="7416946A" w14:textId="77777777" w:rsidR="0044140B" w:rsidRPr="00DE2238" w:rsidRDefault="0044140B" w:rsidP="00AF52E0">
                    <w:pPr>
                      <w:rPr>
                        <w:rFonts w:cstheme="minorHAnsi"/>
                        <w:sz w:val="20"/>
                        <w:szCs w:val="20"/>
                      </w:rPr>
                    </w:pPr>
                    <w:r w:rsidRPr="00DE2238">
                      <w:rPr>
                        <w:rFonts w:cstheme="minorHAnsi"/>
                        <w:iCs/>
                        <w:sz w:val="20"/>
                        <w:szCs w:val="20"/>
                      </w:rPr>
                      <w:t>Wavre</w:t>
                    </w:r>
                  </w:p>
                </w:tc>
              </w:tr>
              <w:tr w:rsidR="0044140B" w:rsidRPr="00DE2238" w14:paraId="07627062" w14:textId="77777777" w:rsidTr="00AF52E0">
                <w:trPr>
                  <w:trHeight w:val="255"/>
                </w:trPr>
                <w:tc>
                  <w:tcPr>
                    <w:tcW w:w="2072" w:type="dxa"/>
                    <w:vMerge/>
                  </w:tcPr>
                  <w:p w14:paraId="7A057350" w14:textId="77777777" w:rsidR="0044140B" w:rsidRPr="00DE2238" w:rsidRDefault="0044140B" w:rsidP="00AF52E0">
                    <w:pPr>
                      <w:rPr>
                        <w:rFonts w:cstheme="minorHAnsi"/>
                        <w:sz w:val="20"/>
                        <w:szCs w:val="20"/>
                      </w:rPr>
                    </w:pPr>
                  </w:p>
                </w:tc>
                <w:tc>
                  <w:tcPr>
                    <w:tcW w:w="2517" w:type="dxa"/>
                  </w:tcPr>
                  <w:p w14:paraId="3E25AB04" w14:textId="77777777" w:rsidR="0044140B" w:rsidRPr="00DE2238" w:rsidRDefault="0044140B" w:rsidP="00AF52E0">
                    <w:pPr>
                      <w:rPr>
                        <w:rFonts w:cstheme="minorHAnsi"/>
                        <w:sz w:val="20"/>
                        <w:szCs w:val="20"/>
                      </w:rPr>
                    </w:pPr>
                    <w:r w:rsidRPr="00DE2238">
                      <w:rPr>
                        <w:rFonts w:cstheme="minorHAnsi"/>
                        <w:iCs/>
                        <w:sz w:val="20"/>
                        <w:szCs w:val="20"/>
                      </w:rPr>
                      <w:t>Hélécine</w:t>
                    </w:r>
                  </w:p>
                </w:tc>
                <w:tc>
                  <w:tcPr>
                    <w:tcW w:w="2515" w:type="dxa"/>
                  </w:tcPr>
                  <w:p w14:paraId="461E821C" w14:textId="77777777" w:rsidR="0044140B" w:rsidRPr="00DE2238" w:rsidRDefault="0044140B" w:rsidP="00AF52E0">
                    <w:pPr>
                      <w:rPr>
                        <w:rFonts w:cstheme="minorHAnsi"/>
                        <w:sz w:val="20"/>
                        <w:szCs w:val="20"/>
                      </w:rPr>
                    </w:pPr>
                    <w:r w:rsidRPr="00DE2238">
                      <w:rPr>
                        <w:rFonts w:cstheme="minorHAnsi"/>
                        <w:iCs/>
                        <w:sz w:val="20"/>
                        <w:szCs w:val="20"/>
                      </w:rPr>
                      <w:t>Ottignies-Louvain-la-Neuve</w:t>
                    </w:r>
                  </w:p>
                </w:tc>
                <w:tc>
                  <w:tcPr>
                    <w:tcW w:w="2240" w:type="dxa"/>
                  </w:tcPr>
                  <w:p w14:paraId="1B7234DB" w14:textId="77777777" w:rsidR="0044140B" w:rsidRPr="00DE2238" w:rsidRDefault="0044140B" w:rsidP="00AF52E0">
                    <w:pPr>
                      <w:rPr>
                        <w:rFonts w:cstheme="minorHAnsi"/>
                        <w:sz w:val="20"/>
                        <w:szCs w:val="20"/>
                      </w:rPr>
                    </w:pPr>
                    <w:r w:rsidRPr="00DE2238">
                      <w:rPr>
                        <w:rFonts w:cstheme="minorHAnsi"/>
                        <w:iCs/>
                        <w:sz w:val="20"/>
                        <w:szCs w:val="20"/>
                      </w:rPr>
                      <w:t>Villers-la-Ville</w:t>
                    </w:r>
                  </w:p>
                </w:tc>
              </w:tr>
              <w:tr w:rsidR="0044140B" w:rsidRPr="00DE2238" w14:paraId="47212035" w14:textId="77777777" w:rsidTr="00AF52E0">
                <w:trPr>
                  <w:trHeight w:val="255"/>
                </w:trPr>
                <w:tc>
                  <w:tcPr>
                    <w:tcW w:w="2072" w:type="dxa"/>
                    <w:vMerge w:val="restart"/>
                  </w:tcPr>
                  <w:p w14:paraId="667E0344" w14:textId="77777777" w:rsidR="0044140B" w:rsidRPr="00DE2238" w:rsidRDefault="0044140B" w:rsidP="00AF52E0">
                    <w:pPr>
                      <w:rPr>
                        <w:rFonts w:cstheme="minorHAnsi"/>
                        <w:sz w:val="20"/>
                        <w:szCs w:val="20"/>
                      </w:rPr>
                    </w:pPr>
                  </w:p>
                  <w:p w14:paraId="0B50333B" w14:textId="77777777" w:rsidR="0044140B" w:rsidRPr="00DE2238" w:rsidRDefault="0044140B" w:rsidP="00AF52E0">
                    <w:pPr>
                      <w:rPr>
                        <w:rFonts w:cstheme="minorHAnsi"/>
                        <w:sz w:val="20"/>
                        <w:szCs w:val="20"/>
                      </w:rPr>
                    </w:pPr>
                    <w:r w:rsidRPr="00DE2238">
                      <w:rPr>
                        <w:rFonts w:cstheme="minorHAnsi"/>
                        <w:sz w:val="20"/>
                        <w:szCs w:val="20"/>
                      </w:rPr>
                      <w:t>Zone 3</w:t>
                    </w:r>
                  </w:p>
                </w:tc>
                <w:tc>
                  <w:tcPr>
                    <w:tcW w:w="7272" w:type="dxa"/>
                    <w:gridSpan w:val="3"/>
                  </w:tcPr>
                  <w:p w14:paraId="1ECA04A6" w14:textId="77777777" w:rsidR="0044140B" w:rsidRPr="00DE2238" w:rsidRDefault="0044140B" w:rsidP="00AF52E0">
                    <w:pPr>
                      <w:rPr>
                        <w:rFonts w:cstheme="minorHAnsi"/>
                        <w:sz w:val="20"/>
                        <w:szCs w:val="20"/>
                      </w:rPr>
                    </w:pPr>
                    <w:r w:rsidRPr="00DE2238">
                      <w:rPr>
                        <w:rFonts w:cstheme="minorHAnsi"/>
                        <w:sz w:val="20"/>
                        <w:szCs w:val="20"/>
                      </w:rPr>
                      <w:t>Zone de Huy et Waremme comprenant les communes suivantes :</w:t>
                    </w:r>
                  </w:p>
                </w:tc>
              </w:tr>
              <w:tr w:rsidR="0044140B" w:rsidRPr="00DE2238" w14:paraId="3CD03CA9" w14:textId="77777777" w:rsidTr="00AF52E0">
                <w:trPr>
                  <w:trHeight w:val="255"/>
                </w:trPr>
                <w:tc>
                  <w:tcPr>
                    <w:tcW w:w="2072" w:type="dxa"/>
                    <w:vMerge/>
                  </w:tcPr>
                  <w:p w14:paraId="5CDD6B2B" w14:textId="77777777" w:rsidR="0044140B" w:rsidRPr="00DE2238" w:rsidRDefault="0044140B" w:rsidP="00AF52E0">
                    <w:pPr>
                      <w:rPr>
                        <w:rFonts w:cstheme="minorHAnsi"/>
                        <w:sz w:val="20"/>
                        <w:szCs w:val="20"/>
                      </w:rPr>
                    </w:pPr>
                  </w:p>
                </w:tc>
                <w:tc>
                  <w:tcPr>
                    <w:tcW w:w="2517" w:type="dxa"/>
                  </w:tcPr>
                  <w:p w14:paraId="35652943" w14:textId="77777777" w:rsidR="0044140B" w:rsidRPr="00DE2238" w:rsidRDefault="0044140B" w:rsidP="00AF52E0">
                    <w:pPr>
                      <w:autoSpaceDE w:val="0"/>
                      <w:autoSpaceDN w:val="0"/>
                      <w:adjustRightInd w:val="0"/>
                      <w:rPr>
                        <w:rFonts w:cstheme="minorHAnsi"/>
                        <w:sz w:val="20"/>
                        <w:szCs w:val="20"/>
                      </w:rPr>
                    </w:pPr>
                    <w:r w:rsidRPr="00DE2238">
                      <w:rPr>
                        <w:rFonts w:cstheme="minorHAnsi"/>
                        <w:iCs/>
                        <w:sz w:val="20"/>
                        <w:szCs w:val="20"/>
                      </w:rPr>
                      <w:t>Amay</w:t>
                    </w:r>
                  </w:p>
                </w:tc>
                <w:tc>
                  <w:tcPr>
                    <w:tcW w:w="2515" w:type="dxa"/>
                  </w:tcPr>
                  <w:p w14:paraId="04ECC49D" w14:textId="77777777" w:rsidR="0044140B" w:rsidRPr="00DE2238" w:rsidRDefault="0044140B" w:rsidP="00AF52E0">
                    <w:pPr>
                      <w:rPr>
                        <w:rFonts w:cstheme="minorHAnsi"/>
                        <w:sz w:val="20"/>
                        <w:szCs w:val="20"/>
                      </w:rPr>
                    </w:pPr>
                    <w:r w:rsidRPr="00DE2238">
                      <w:rPr>
                        <w:rFonts w:cstheme="minorHAnsi"/>
                        <w:iCs/>
                        <w:sz w:val="20"/>
                        <w:szCs w:val="20"/>
                      </w:rPr>
                      <w:t>Fexhe-le-Haut-Clocher</w:t>
                    </w:r>
                  </w:p>
                </w:tc>
                <w:tc>
                  <w:tcPr>
                    <w:tcW w:w="2240" w:type="dxa"/>
                  </w:tcPr>
                  <w:p w14:paraId="0A3F6346" w14:textId="77777777" w:rsidR="0044140B" w:rsidRPr="00DE2238" w:rsidRDefault="0044140B" w:rsidP="00AF52E0">
                    <w:pPr>
                      <w:rPr>
                        <w:rFonts w:cstheme="minorHAnsi"/>
                        <w:sz w:val="20"/>
                        <w:szCs w:val="20"/>
                      </w:rPr>
                    </w:pPr>
                    <w:r w:rsidRPr="00DE2238">
                      <w:rPr>
                        <w:rFonts w:cstheme="minorHAnsi"/>
                        <w:iCs/>
                        <w:sz w:val="20"/>
                        <w:szCs w:val="20"/>
                      </w:rPr>
                      <w:t>Oreye</w:t>
                    </w:r>
                  </w:p>
                </w:tc>
              </w:tr>
              <w:tr w:rsidR="0044140B" w:rsidRPr="00DE2238" w14:paraId="65B5ABDE" w14:textId="77777777" w:rsidTr="00AF52E0">
                <w:trPr>
                  <w:trHeight w:val="255"/>
                </w:trPr>
                <w:tc>
                  <w:tcPr>
                    <w:tcW w:w="2072" w:type="dxa"/>
                    <w:vMerge/>
                  </w:tcPr>
                  <w:p w14:paraId="1BB3FD22" w14:textId="77777777" w:rsidR="0044140B" w:rsidRPr="00DE2238" w:rsidRDefault="0044140B" w:rsidP="00AF52E0">
                    <w:pPr>
                      <w:rPr>
                        <w:rFonts w:cstheme="minorHAnsi"/>
                        <w:sz w:val="20"/>
                        <w:szCs w:val="20"/>
                      </w:rPr>
                    </w:pPr>
                  </w:p>
                </w:tc>
                <w:tc>
                  <w:tcPr>
                    <w:tcW w:w="2517" w:type="dxa"/>
                  </w:tcPr>
                  <w:p w14:paraId="6302BDBE" w14:textId="77777777" w:rsidR="0044140B" w:rsidRPr="00DE2238" w:rsidRDefault="0044140B" w:rsidP="00AF52E0">
                    <w:pPr>
                      <w:rPr>
                        <w:rFonts w:cstheme="minorHAnsi"/>
                        <w:sz w:val="20"/>
                        <w:szCs w:val="20"/>
                      </w:rPr>
                    </w:pPr>
                    <w:r w:rsidRPr="00DE2238">
                      <w:rPr>
                        <w:rFonts w:cstheme="minorHAnsi"/>
                        <w:iCs/>
                        <w:sz w:val="20"/>
                        <w:szCs w:val="20"/>
                      </w:rPr>
                      <w:t>Anthisnes</w:t>
                    </w:r>
                  </w:p>
                </w:tc>
                <w:tc>
                  <w:tcPr>
                    <w:tcW w:w="2515" w:type="dxa"/>
                  </w:tcPr>
                  <w:p w14:paraId="7B360B4B" w14:textId="77777777" w:rsidR="0044140B" w:rsidRPr="00DE2238" w:rsidRDefault="0044140B" w:rsidP="00AF52E0">
                    <w:pPr>
                      <w:autoSpaceDE w:val="0"/>
                      <w:autoSpaceDN w:val="0"/>
                      <w:adjustRightInd w:val="0"/>
                      <w:rPr>
                        <w:rFonts w:cstheme="minorHAnsi"/>
                        <w:iCs/>
                        <w:sz w:val="20"/>
                        <w:szCs w:val="20"/>
                      </w:rPr>
                    </w:pPr>
                    <w:r w:rsidRPr="00DE2238">
                      <w:rPr>
                        <w:rFonts w:cstheme="minorHAnsi"/>
                        <w:iCs/>
                        <w:sz w:val="20"/>
                        <w:szCs w:val="20"/>
                      </w:rPr>
                      <w:t>Geer</w:t>
                    </w:r>
                  </w:p>
                </w:tc>
                <w:tc>
                  <w:tcPr>
                    <w:tcW w:w="2240" w:type="dxa"/>
                  </w:tcPr>
                  <w:p w14:paraId="635C4450" w14:textId="77777777" w:rsidR="0044140B" w:rsidRPr="00DE2238" w:rsidRDefault="0044140B" w:rsidP="00AF52E0">
                    <w:pPr>
                      <w:rPr>
                        <w:rFonts w:cstheme="minorHAnsi"/>
                        <w:sz w:val="20"/>
                        <w:szCs w:val="20"/>
                      </w:rPr>
                    </w:pPr>
                    <w:r w:rsidRPr="00DE2238">
                      <w:rPr>
                        <w:rFonts w:cstheme="minorHAnsi"/>
                        <w:iCs/>
                        <w:sz w:val="20"/>
                        <w:szCs w:val="20"/>
                      </w:rPr>
                      <w:t>Ouffet</w:t>
                    </w:r>
                  </w:p>
                </w:tc>
              </w:tr>
              <w:tr w:rsidR="0044140B" w:rsidRPr="00DE2238" w14:paraId="58342FB1" w14:textId="77777777" w:rsidTr="00AF52E0">
                <w:trPr>
                  <w:trHeight w:val="255"/>
                </w:trPr>
                <w:tc>
                  <w:tcPr>
                    <w:tcW w:w="2072" w:type="dxa"/>
                    <w:vMerge/>
                  </w:tcPr>
                  <w:p w14:paraId="058F58B1" w14:textId="77777777" w:rsidR="0044140B" w:rsidRPr="00DE2238" w:rsidRDefault="0044140B" w:rsidP="00AF52E0">
                    <w:pPr>
                      <w:rPr>
                        <w:rFonts w:cstheme="minorHAnsi"/>
                        <w:sz w:val="20"/>
                        <w:szCs w:val="20"/>
                      </w:rPr>
                    </w:pPr>
                  </w:p>
                </w:tc>
                <w:tc>
                  <w:tcPr>
                    <w:tcW w:w="2517" w:type="dxa"/>
                  </w:tcPr>
                  <w:p w14:paraId="674A2722" w14:textId="77777777" w:rsidR="0044140B" w:rsidRPr="00DE2238" w:rsidRDefault="0044140B" w:rsidP="00AF52E0">
                    <w:pPr>
                      <w:rPr>
                        <w:rFonts w:cstheme="minorHAnsi"/>
                        <w:sz w:val="20"/>
                        <w:szCs w:val="20"/>
                      </w:rPr>
                    </w:pPr>
                    <w:r w:rsidRPr="00DE2238">
                      <w:rPr>
                        <w:rFonts w:cstheme="minorHAnsi"/>
                        <w:iCs/>
                        <w:sz w:val="20"/>
                        <w:szCs w:val="20"/>
                      </w:rPr>
                      <w:t>Berloz</w:t>
                    </w:r>
                  </w:p>
                </w:tc>
                <w:tc>
                  <w:tcPr>
                    <w:tcW w:w="2515" w:type="dxa"/>
                  </w:tcPr>
                  <w:p w14:paraId="22CC4355" w14:textId="77777777" w:rsidR="0044140B" w:rsidRPr="00DE2238" w:rsidRDefault="0044140B" w:rsidP="00AF52E0">
                    <w:pPr>
                      <w:rPr>
                        <w:rFonts w:cstheme="minorHAnsi"/>
                        <w:sz w:val="20"/>
                        <w:szCs w:val="20"/>
                      </w:rPr>
                    </w:pPr>
                    <w:r w:rsidRPr="00DE2238">
                      <w:rPr>
                        <w:rFonts w:cstheme="minorHAnsi"/>
                        <w:iCs/>
                        <w:sz w:val="20"/>
                        <w:szCs w:val="20"/>
                      </w:rPr>
                      <w:t>Hamoir</w:t>
                    </w:r>
                  </w:p>
                </w:tc>
                <w:tc>
                  <w:tcPr>
                    <w:tcW w:w="2240" w:type="dxa"/>
                  </w:tcPr>
                  <w:p w14:paraId="113FD0A6" w14:textId="77777777" w:rsidR="0044140B" w:rsidRPr="00DE2238" w:rsidRDefault="0044140B" w:rsidP="00AF52E0">
                    <w:pPr>
                      <w:rPr>
                        <w:rFonts w:cstheme="minorHAnsi"/>
                        <w:sz w:val="20"/>
                        <w:szCs w:val="20"/>
                      </w:rPr>
                    </w:pPr>
                    <w:r w:rsidRPr="00DE2238">
                      <w:rPr>
                        <w:rFonts w:cstheme="minorHAnsi"/>
                        <w:iCs/>
                        <w:sz w:val="20"/>
                        <w:szCs w:val="20"/>
                      </w:rPr>
                      <w:t>Remicourt</w:t>
                    </w:r>
                  </w:p>
                </w:tc>
              </w:tr>
              <w:tr w:rsidR="0044140B" w:rsidRPr="00DE2238" w14:paraId="615B8349" w14:textId="77777777" w:rsidTr="00AF52E0">
                <w:trPr>
                  <w:trHeight w:val="255"/>
                </w:trPr>
                <w:tc>
                  <w:tcPr>
                    <w:tcW w:w="2072" w:type="dxa"/>
                    <w:vMerge/>
                  </w:tcPr>
                  <w:p w14:paraId="65168CC3" w14:textId="77777777" w:rsidR="0044140B" w:rsidRPr="00DE2238" w:rsidRDefault="0044140B" w:rsidP="00AF52E0">
                    <w:pPr>
                      <w:rPr>
                        <w:rFonts w:cstheme="minorHAnsi"/>
                        <w:sz w:val="20"/>
                        <w:szCs w:val="20"/>
                      </w:rPr>
                    </w:pPr>
                  </w:p>
                </w:tc>
                <w:tc>
                  <w:tcPr>
                    <w:tcW w:w="2517" w:type="dxa"/>
                  </w:tcPr>
                  <w:p w14:paraId="2D231186" w14:textId="77777777" w:rsidR="0044140B" w:rsidRPr="00DE2238" w:rsidRDefault="0044140B" w:rsidP="00AF52E0">
                    <w:pPr>
                      <w:rPr>
                        <w:rFonts w:cstheme="minorHAnsi"/>
                        <w:sz w:val="20"/>
                        <w:szCs w:val="20"/>
                      </w:rPr>
                    </w:pPr>
                    <w:r w:rsidRPr="00DE2238">
                      <w:rPr>
                        <w:rFonts w:cstheme="minorHAnsi"/>
                        <w:iCs/>
                        <w:sz w:val="20"/>
                        <w:szCs w:val="20"/>
                      </w:rPr>
                      <w:t>Braives</w:t>
                    </w:r>
                  </w:p>
                </w:tc>
                <w:tc>
                  <w:tcPr>
                    <w:tcW w:w="2515" w:type="dxa"/>
                  </w:tcPr>
                  <w:p w14:paraId="3563FEBF" w14:textId="77777777" w:rsidR="0044140B" w:rsidRPr="00DE2238" w:rsidRDefault="0044140B" w:rsidP="00AF52E0">
                    <w:pPr>
                      <w:rPr>
                        <w:rFonts w:cstheme="minorHAnsi"/>
                        <w:sz w:val="20"/>
                        <w:szCs w:val="20"/>
                      </w:rPr>
                    </w:pPr>
                    <w:r w:rsidRPr="00DE2238">
                      <w:rPr>
                        <w:rFonts w:cstheme="minorHAnsi"/>
                        <w:iCs/>
                        <w:sz w:val="20"/>
                        <w:szCs w:val="20"/>
                      </w:rPr>
                      <w:t>Hannut</w:t>
                    </w:r>
                  </w:p>
                </w:tc>
                <w:tc>
                  <w:tcPr>
                    <w:tcW w:w="2240" w:type="dxa"/>
                  </w:tcPr>
                  <w:p w14:paraId="5830C0A6" w14:textId="77777777" w:rsidR="0044140B" w:rsidRPr="00DE2238" w:rsidRDefault="0044140B" w:rsidP="00AF52E0">
                    <w:pPr>
                      <w:rPr>
                        <w:rFonts w:cstheme="minorHAnsi"/>
                        <w:sz w:val="20"/>
                        <w:szCs w:val="20"/>
                      </w:rPr>
                    </w:pPr>
                    <w:r w:rsidRPr="00DE2238">
                      <w:rPr>
                        <w:rFonts w:cstheme="minorHAnsi"/>
                        <w:iCs/>
                        <w:sz w:val="20"/>
                        <w:szCs w:val="20"/>
                      </w:rPr>
                      <w:t>Saint-Georges-sur-Meuse</w:t>
                    </w:r>
                  </w:p>
                </w:tc>
              </w:tr>
              <w:tr w:rsidR="0044140B" w:rsidRPr="00DE2238" w14:paraId="17A117D9" w14:textId="77777777" w:rsidTr="00AF52E0">
                <w:trPr>
                  <w:trHeight w:val="255"/>
                </w:trPr>
                <w:tc>
                  <w:tcPr>
                    <w:tcW w:w="2072" w:type="dxa"/>
                    <w:vMerge/>
                  </w:tcPr>
                  <w:p w14:paraId="0EC85F57" w14:textId="77777777" w:rsidR="0044140B" w:rsidRPr="00DE2238" w:rsidRDefault="0044140B" w:rsidP="00AF52E0">
                    <w:pPr>
                      <w:rPr>
                        <w:rFonts w:cstheme="minorHAnsi"/>
                        <w:sz w:val="20"/>
                        <w:szCs w:val="20"/>
                      </w:rPr>
                    </w:pPr>
                  </w:p>
                </w:tc>
                <w:tc>
                  <w:tcPr>
                    <w:tcW w:w="2517" w:type="dxa"/>
                  </w:tcPr>
                  <w:p w14:paraId="37FE3B96" w14:textId="77777777" w:rsidR="0044140B" w:rsidRPr="00DE2238" w:rsidRDefault="0044140B" w:rsidP="00AF52E0">
                    <w:pPr>
                      <w:autoSpaceDE w:val="0"/>
                      <w:autoSpaceDN w:val="0"/>
                      <w:adjustRightInd w:val="0"/>
                      <w:rPr>
                        <w:rFonts w:cstheme="minorHAnsi"/>
                        <w:iCs/>
                        <w:sz w:val="20"/>
                        <w:szCs w:val="20"/>
                      </w:rPr>
                    </w:pPr>
                    <w:r w:rsidRPr="00DE2238">
                      <w:rPr>
                        <w:rFonts w:cstheme="minorHAnsi"/>
                        <w:iCs/>
                        <w:sz w:val="20"/>
                        <w:szCs w:val="20"/>
                      </w:rPr>
                      <w:t>Burdinne</w:t>
                    </w:r>
                  </w:p>
                </w:tc>
                <w:tc>
                  <w:tcPr>
                    <w:tcW w:w="2515" w:type="dxa"/>
                  </w:tcPr>
                  <w:p w14:paraId="2F40BF10" w14:textId="77777777" w:rsidR="0044140B" w:rsidRPr="00DE2238" w:rsidRDefault="0044140B" w:rsidP="00AF52E0">
                    <w:pPr>
                      <w:rPr>
                        <w:rFonts w:cstheme="minorHAnsi"/>
                        <w:sz w:val="20"/>
                        <w:szCs w:val="20"/>
                      </w:rPr>
                    </w:pPr>
                    <w:r w:rsidRPr="00DE2238">
                      <w:rPr>
                        <w:rFonts w:cstheme="minorHAnsi"/>
                        <w:iCs/>
                        <w:sz w:val="20"/>
                        <w:szCs w:val="20"/>
                      </w:rPr>
                      <w:t>Héron</w:t>
                    </w:r>
                  </w:p>
                </w:tc>
                <w:tc>
                  <w:tcPr>
                    <w:tcW w:w="2240" w:type="dxa"/>
                  </w:tcPr>
                  <w:p w14:paraId="61EE8CEC" w14:textId="77777777" w:rsidR="0044140B" w:rsidRPr="00DE2238" w:rsidRDefault="0044140B" w:rsidP="00AF52E0">
                    <w:pPr>
                      <w:rPr>
                        <w:rFonts w:cstheme="minorHAnsi"/>
                        <w:sz w:val="20"/>
                        <w:szCs w:val="20"/>
                      </w:rPr>
                    </w:pPr>
                    <w:r w:rsidRPr="00DE2238">
                      <w:rPr>
                        <w:rFonts w:cstheme="minorHAnsi"/>
                        <w:iCs/>
                        <w:sz w:val="20"/>
                        <w:szCs w:val="20"/>
                      </w:rPr>
                      <w:t>Tinlot</w:t>
                    </w:r>
                  </w:p>
                </w:tc>
              </w:tr>
              <w:tr w:rsidR="0044140B" w:rsidRPr="00DE2238" w14:paraId="4789EDC3" w14:textId="77777777" w:rsidTr="00AF52E0">
                <w:trPr>
                  <w:trHeight w:val="255"/>
                </w:trPr>
                <w:tc>
                  <w:tcPr>
                    <w:tcW w:w="2072" w:type="dxa"/>
                    <w:vMerge/>
                  </w:tcPr>
                  <w:p w14:paraId="1A1C98B5" w14:textId="77777777" w:rsidR="0044140B" w:rsidRPr="00DE2238" w:rsidRDefault="0044140B" w:rsidP="00AF52E0">
                    <w:pPr>
                      <w:rPr>
                        <w:rFonts w:cstheme="minorHAnsi"/>
                        <w:sz w:val="20"/>
                        <w:szCs w:val="20"/>
                      </w:rPr>
                    </w:pPr>
                  </w:p>
                </w:tc>
                <w:tc>
                  <w:tcPr>
                    <w:tcW w:w="2517" w:type="dxa"/>
                  </w:tcPr>
                  <w:p w14:paraId="561B060F" w14:textId="77777777" w:rsidR="0044140B" w:rsidRPr="00DE2238" w:rsidRDefault="0044140B" w:rsidP="00AF52E0">
                    <w:pPr>
                      <w:rPr>
                        <w:rFonts w:cstheme="minorHAnsi"/>
                        <w:sz w:val="20"/>
                        <w:szCs w:val="20"/>
                      </w:rPr>
                    </w:pPr>
                    <w:r w:rsidRPr="00DE2238">
                      <w:rPr>
                        <w:rFonts w:cstheme="minorHAnsi"/>
                        <w:iCs/>
                        <w:sz w:val="20"/>
                        <w:szCs w:val="20"/>
                      </w:rPr>
                      <w:t>Clavier</w:t>
                    </w:r>
                  </w:p>
                </w:tc>
                <w:tc>
                  <w:tcPr>
                    <w:tcW w:w="2515" w:type="dxa"/>
                  </w:tcPr>
                  <w:p w14:paraId="65C45107" w14:textId="77777777" w:rsidR="0044140B" w:rsidRPr="00DE2238" w:rsidRDefault="0044140B" w:rsidP="00AF52E0">
                    <w:pPr>
                      <w:rPr>
                        <w:rFonts w:cstheme="minorHAnsi"/>
                        <w:sz w:val="20"/>
                        <w:szCs w:val="20"/>
                      </w:rPr>
                    </w:pPr>
                    <w:r w:rsidRPr="00DE2238">
                      <w:rPr>
                        <w:rFonts w:cstheme="minorHAnsi"/>
                        <w:iCs/>
                        <w:sz w:val="20"/>
                        <w:szCs w:val="20"/>
                      </w:rPr>
                      <w:t>Huy</w:t>
                    </w:r>
                  </w:p>
                </w:tc>
                <w:tc>
                  <w:tcPr>
                    <w:tcW w:w="2240" w:type="dxa"/>
                  </w:tcPr>
                  <w:p w14:paraId="376562BE" w14:textId="77777777" w:rsidR="0044140B" w:rsidRPr="00DE2238" w:rsidRDefault="0044140B" w:rsidP="00AF52E0">
                    <w:pPr>
                      <w:rPr>
                        <w:rFonts w:cstheme="minorHAnsi"/>
                        <w:sz w:val="20"/>
                        <w:szCs w:val="20"/>
                      </w:rPr>
                    </w:pPr>
                    <w:r w:rsidRPr="00DE2238">
                      <w:rPr>
                        <w:rFonts w:cstheme="minorHAnsi"/>
                        <w:iCs/>
                        <w:sz w:val="20"/>
                        <w:szCs w:val="20"/>
                      </w:rPr>
                      <w:t>Verlaine</w:t>
                    </w:r>
                  </w:p>
                </w:tc>
              </w:tr>
              <w:tr w:rsidR="0044140B" w:rsidRPr="00DE2238" w14:paraId="61FFAC7A" w14:textId="77777777" w:rsidTr="00AF52E0">
                <w:trPr>
                  <w:trHeight w:val="255"/>
                </w:trPr>
                <w:tc>
                  <w:tcPr>
                    <w:tcW w:w="2072" w:type="dxa"/>
                    <w:vMerge/>
                  </w:tcPr>
                  <w:p w14:paraId="11732A69" w14:textId="77777777" w:rsidR="0044140B" w:rsidRPr="00DE2238" w:rsidRDefault="0044140B" w:rsidP="00AF52E0">
                    <w:pPr>
                      <w:rPr>
                        <w:rFonts w:cstheme="minorHAnsi"/>
                        <w:sz w:val="20"/>
                        <w:szCs w:val="20"/>
                      </w:rPr>
                    </w:pPr>
                  </w:p>
                </w:tc>
                <w:tc>
                  <w:tcPr>
                    <w:tcW w:w="2517" w:type="dxa"/>
                  </w:tcPr>
                  <w:p w14:paraId="0A2EA616" w14:textId="77777777" w:rsidR="0044140B" w:rsidRPr="00DE2238" w:rsidRDefault="0044140B" w:rsidP="00AF52E0">
                    <w:pPr>
                      <w:rPr>
                        <w:rFonts w:cstheme="minorHAnsi"/>
                        <w:sz w:val="20"/>
                        <w:szCs w:val="20"/>
                      </w:rPr>
                    </w:pPr>
                    <w:r w:rsidRPr="00DE2238">
                      <w:rPr>
                        <w:rFonts w:cstheme="minorHAnsi"/>
                        <w:iCs/>
                        <w:sz w:val="20"/>
                        <w:szCs w:val="20"/>
                      </w:rPr>
                      <w:t>Crisnée</w:t>
                    </w:r>
                  </w:p>
                </w:tc>
                <w:tc>
                  <w:tcPr>
                    <w:tcW w:w="2515" w:type="dxa"/>
                  </w:tcPr>
                  <w:p w14:paraId="3AA6465A" w14:textId="77777777" w:rsidR="0044140B" w:rsidRPr="00DE2238" w:rsidRDefault="0044140B" w:rsidP="00AF52E0">
                    <w:pPr>
                      <w:rPr>
                        <w:rFonts w:cstheme="minorHAnsi"/>
                        <w:sz w:val="20"/>
                        <w:szCs w:val="20"/>
                      </w:rPr>
                    </w:pPr>
                    <w:r w:rsidRPr="00DE2238">
                      <w:rPr>
                        <w:rFonts w:cstheme="minorHAnsi"/>
                        <w:iCs/>
                        <w:sz w:val="20"/>
                        <w:szCs w:val="20"/>
                      </w:rPr>
                      <w:t>Lincent</w:t>
                    </w:r>
                  </w:p>
                </w:tc>
                <w:tc>
                  <w:tcPr>
                    <w:tcW w:w="2240" w:type="dxa"/>
                  </w:tcPr>
                  <w:p w14:paraId="17E5B28E" w14:textId="77777777" w:rsidR="0044140B" w:rsidRPr="00DE2238" w:rsidRDefault="0044140B" w:rsidP="00AF52E0">
                    <w:pPr>
                      <w:rPr>
                        <w:rFonts w:cstheme="minorHAnsi"/>
                        <w:sz w:val="20"/>
                        <w:szCs w:val="20"/>
                      </w:rPr>
                    </w:pPr>
                    <w:r w:rsidRPr="00DE2238">
                      <w:rPr>
                        <w:rFonts w:cstheme="minorHAnsi"/>
                        <w:iCs/>
                        <w:sz w:val="20"/>
                        <w:szCs w:val="20"/>
                      </w:rPr>
                      <w:t>Villers-le-Bouillet</w:t>
                    </w:r>
                  </w:p>
                </w:tc>
              </w:tr>
              <w:tr w:rsidR="0044140B" w:rsidRPr="00DE2238" w14:paraId="14AB648F" w14:textId="77777777" w:rsidTr="00AF52E0">
                <w:trPr>
                  <w:trHeight w:val="255"/>
                </w:trPr>
                <w:tc>
                  <w:tcPr>
                    <w:tcW w:w="2072" w:type="dxa"/>
                    <w:vMerge/>
                  </w:tcPr>
                  <w:p w14:paraId="2888BBAF" w14:textId="77777777" w:rsidR="0044140B" w:rsidRPr="00DE2238" w:rsidRDefault="0044140B" w:rsidP="00AF52E0">
                    <w:pPr>
                      <w:rPr>
                        <w:rFonts w:cstheme="minorHAnsi"/>
                        <w:sz w:val="20"/>
                        <w:szCs w:val="20"/>
                      </w:rPr>
                    </w:pPr>
                  </w:p>
                </w:tc>
                <w:tc>
                  <w:tcPr>
                    <w:tcW w:w="2517" w:type="dxa"/>
                  </w:tcPr>
                  <w:p w14:paraId="2094E99D" w14:textId="77777777" w:rsidR="0044140B" w:rsidRPr="00DE2238" w:rsidRDefault="0044140B" w:rsidP="00AF52E0">
                    <w:pPr>
                      <w:rPr>
                        <w:rFonts w:cstheme="minorHAnsi"/>
                        <w:sz w:val="20"/>
                        <w:szCs w:val="20"/>
                      </w:rPr>
                    </w:pPr>
                    <w:r w:rsidRPr="00DE2238">
                      <w:rPr>
                        <w:rFonts w:cstheme="minorHAnsi"/>
                        <w:iCs/>
                        <w:sz w:val="20"/>
                        <w:szCs w:val="20"/>
                      </w:rPr>
                      <w:t>Donceel</w:t>
                    </w:r>
                  </w:p>
                </w:tc>
                <w:tc>
                  <w:tcPr>
                    <w:tcW w:w="2515" w:type="dxa"/>
                  </w:tcPr>
                  <w:p w14:paraId="0BD2F8FD" w14:textId="77777777" w:rsidR="0044140B" w:rsidRPr="00DE2238" w:rsidRDefault="0044140B" w:rsidP="00AF52E0">
                    <w:pPr>
                      <w:rPr>
                        <w:rFonts w:cstheme="minorHAnsi"/>
                        <w:sz w:val="20"/>
                        <w:szCs w:val="20"/>
                      </w:rPr>
                    </w:pPr>
                    <w:r w:rsidRPr="00DE2238">
                      <w:rPr>
                        <w:rFonts w:cstheme="minorHAnsi"/>
                        <w:iCs/>
                        <w:sz w:val="20"/>
                        <w:szCs w:val="20"/>
                      </w:rPr>
                      <w:t>Marchin</w:t>
                    </w:r>
                  </w:p>
                </w:tc>
                <w:tc>
                  <w:tcPr>
                    <w:tcW w:w="2240" w:type="dxa"/>
                  </w:tcPr>
                  <w:p w14:paraId="37A6CA4B" w14:textId="77777777" w:rsidR="0044140B" w:rsidRPr="00DE2238" w:rsidRDefault="0044140B" w:rsidP="00AF52E0">
                    <w:pPr>
                      <w:rPr>
                        <w:rFonts w:cstheme="minorHAnsi"/>
                        <w:sz w:val="20"/>
                        <w:szCs w:val="20"/>
                      </w:rPr>
                    </w:pPr>
                    <w:r w:rsidRPr="00DE2238">
                      <w:rPr>
                        <w:rFonts w:cstheme="minorHAnsi"/>
                        <w:iCs/>
                        <w:sz w:val="20"/>
                        <w:szCs w:val="20"/>
                      </w:rPr>
                      <w:t>Wanze</w:t>
                    </w:r>
                  </w:p>
                </w:tc>
              </w:tr>
              <w:tr w:rsidR="0044140B" w:rsidRPr="00DE2238" w14:paraId="52879A02" w14:textId="77777777" w:rsidTr="00AF52E0">
                <w:trPr>
                  <w:trHeight w:val="255"/>
                </w:trPr>
                <w:tc>
                  <w:tcPr>
                    <w:tcW w:w="2072" w:type="dxa"/>
                    <w:vMerge/>
                  </w:tcPr>
                  <w:p w14:paraId="0E3D761A" w14:textId="77777777" w:rsidR="0044140B" w:rsidRPr="00DE2238" w:rsidRDefault="0044140B" w:rsidP="00AF52E0">
                    <w:pPr>
                      <w:rPr>
                        <w:rFonts w:cstheme="minorHAnsi"/>
                        <w:sz w:val="20"/>
                        <w:szCs w:val="20"/>
                      </w:rPr>
                    </w:pPr>
                  </w:p>
                </w:tc>
                <w:tc>
                  <w:tcPr>
                    <w:tcW w:w="2517" w:type="dxa"/>
                  </w:tcPr>
                  <w:p w14:paraId="66E8871A" w14:textId="77777777" w:rsidR="0044140B" w:rsidRPr="00DE2238" w:rsidRDefault="0044140B" w:rsidP="00AF52E0">
                    <w:pPr>
                      <w:rPr>
                        <w:rFonts w:cstheme="minorHAnsi"/>
                        <w:sz w:val="20"/>
                        <w:szCs w:val="20"/>
                      </w:rPr>
                    </w:pPr>
                    <w:r w:rsidRPr="00DE2238">
                      <w:rPr>
                        <w:rFonts w:cstheme="minorHAnsi"/>
                        <w:iCs/>
                        <w:sz w:val="20"/>
                        <w:szCs w:val="20"/>
                      </w:rPr>
                      <w:t>Engis</w:t>
                    </w:r>
                  </w:p>
                </w:tc>
                <w:tc>
                  <w:tcPr>
                    <w:tcW w:w="2515" w:type="dxa"/>
                  </w:tcPr>
                  <w:p w14:paraId="0193F17A" w14:textId="77777777" w:rsidR="0044140B" w:rsidRPr="00DE2238" w:rsidRDefault="0044140B" w:rsidP="00AF52E0">
                    <w:pPr>
                      <w:rPr>
                        <w:rFonts w:cstheme="minorHAnsi"/>
                        <w:sz w:val="20"/>
                        <w:szCs w:val="20"/>
                      </w:rPr>
                    </w:pPr>
                    <w:r w:rsidRPr="00DE2238">
                      <w:rPr>
                        <w:rFonts w:cstheme="minorHAnsi"/>
                        <w:iCs/>
                        <w:sz w:val="20"/>
                        <w:szCs w:val="20"/>
                      </w:rPr>
                      <w:t>Modave</w:t>
                    </w:r>
                  </w:p>
                </w:tc>
                <w:tc>
                  <w:tcPr>
                    <w:tcW w:w="2240" w:type="dxa"/>
                  </w:tcPr>
                  <w:p w14:paraId="23A3808E" w14:textId="77777777" w:rsidR="0044140B" w:rsidRPr="00DE2238" w:rsidRDefault="0044140B" w:rsidP="00AF52E0">
                    <w:pPr>
                      <w:rPr>
                        <w:rFonts w:cstheme="minorHAnsi"/>
                        <w:sz w:val="20"/>
                        <w:szCs w:val="20"/>
                      </w:rPr>
                    </w:pPr>
                    <w:r w:rsidRPr="00DE2238">
                      <w:rPr>
                        <w:rFonts w:cstheme="minorHAnsi"/>
                        <w:iCs/>
                        <w:sz w:val="20"/>
                        <w:szCs w:val="20"/>
                      </w:rPr>
                      <w:t>Waremme</w:t>
                    </w:r>
                  </w:p>
                </w:tc>
              </w:tr>
              <w:tr w:rsidR="0044140B" w:rsidRPr="00DE2238" w14:paraId="0019DE6C" w14:textId="77777777" w:rsidTr="00AF52E0">
                <w:trPr>
                  <w:trHeight w:val="255"/>
                </w:trPr>
                <w:tc>
                  <w:tcPr>
                    <w:tcW w:w="2072" w:type="dxa"/>
                    <w:vMerge/>
                  </w:tcPr>
                  <w:p w14:paraId="372C1C93" w14:textId="77777777" w:rsidR="0044140B" w:rsidRPr="00DE2238" w:rsidRDefault="0044140B" w:rsidP="00AF52E0">
                    <w:pPr>
                      <w:rPr>
                        <w:rFonts w:cstheme="minorHAnsi"/>
                        <w:sz w:val="20"/>
                        <w:szCs w:val="20"/>
                      </w:rPr>
                    </w:pPr>
                  </w:p>
                </w:tc>
                <w:tc>
                  <w:tcPr>
                    <w:tcW w:w="2517" w:type="dxa"/>
                  </w:tcPr>
                  <w:p w14:paraId="32510D78" w14:textId="77777777" w:rsidR="0044140B" w:rsidRPr="00DE2238" w:rsidRDefault="0044140B" w:rsidP="00AF52E0">
                    <w:pPr>
                      <w:rPr>
                        <w:rFonts w:cstheme="minorHAnsi"/>
                        <w:sz w:val="20"/>
                        <w:szCs w:val="20"/>
                      </w:rPr>
                    </w:pPr>
                    <w:r w:rsidRPr="00DE2238">
                      <w:rPr>
                        <w:rFonts w:cstheme="minorHAnsi"/>
                        <w:iCs/>
                        <w:sz w:val="20"/>
                        <w:szCs w:val="20"/>
                      </w:rPr>
                      <w:t>Faimes</w:t>
                    </w:r>
                  </w:p>
                </w:tc>
                <w:tc>
                  <w:tcPr>
                    <w:tcW w:w="2515" w:type="dxa"/>
                  </w:tcPr>
                  <w:p w14:paraId="6A7E74CE" w14:textId="77777777" w:rsidR="0044140B" w:rsidRPr="00DE2238" w:rsidRDefault="0044140B" w:rsidP="00AF52E0">
                    <w:pPr>
                      <w:rPr>
                        <w:rFonts w:cstheme="minorHAnsi"/>
                        <w:sz w:val="20"/>
                        <w:szCs w:val="20"/>
                      </w:rPr>
                    </w:pPr>
                    <w:r w:rsidRPr="00DE2238">
                      <w:rPr>
                        <w:rFonts w:cstheme="minorHAnsi"/>
                        <w:iCs/>
                        <w:sz w:val="20"/>
                        <w:szCs w:val="20"/>
                      </w:rPr>
                      <w:t>Nandrin</w:t>
                    </w:r>
                  </w:p>
                </w:tc>
                <w:tc>
                  <w:tcPr>
                    <w:tcW w:w="2240" w:type="dxa"/>
                  </w:tcPr>
                  <w:p w14:paraId="1053F63B" w14:textId="77777777" w:rsidR="0044140B" w:rsidRPr="00DE2238" w:rsidRDefault="0044140B" w:rsidP="00AF52E0">
                    <w:pPr>
                      <w:rPr>
                        <w:rFonts w:cstheme="minorHAnsi"/>
                        <w:sz w:val="20"/>
                        <w:szCs w:val="20"/>
                      </w:rPr>
                    </w:pPr>
                    <w:r w:rsidRPr="00DE2238">
                      <w:rPr>
                        <w:rFonts w:cstheme="minorHAnsi"/>
                        <w:iCs/>
                        <w:sz w:val="20"/>
                        <w:szCs w:val="20"/>
                      </w:rPr>
                      <w:t>Wasseiges</w:t>
                    </w:r>
                  </w:p>
                </w:tc>
              </w:tr>
              <w:tr w:rsidR="0044140B" w:rsidRPr="00DE2238" w14:paraId="302ACBCD" w14:textId="77777777" w:rsidTr="00AF52E0">
                <w:trPr>
                  <w:trHeight w:val="255"/>
                </w:trPr>
                <w:tc>
                  <w:tcPr>
                    <w:tcW w:w="2072" w:type="dxa"/>
                    <w:vMerge/>
                  </w:tcPr>
                  <w:p w14:paraId="7B76966B" w14:textId="77777777" w:rsidR="0044140B" w:rsidRPr="00DE2238" w:rsidRDefault="0044140B" w:rsidP="00AF52E0">
                    <w:pPr>
                      <w:rPr>
                        <w:rFonts w:cstheme="minorHAnsi"/>
                        <w:sz w:val="20"/>
                        <w:szCs w:val="20"/>
                      </w:rPr>
                    </w:pPr>
                  </w:p>
                </w:tc>
                <w:tc>
                  <w:tcPr>
                    <w:tcW w:w="2517" w:type="dxa"/>
                  </w:tcPr>
                  <w:p w14:paraId="0F758821" w14:textId="77777777" w:rsidR="0044140B" w:rsidRPr="00DE2238" w:rsidRDefault="0044140B" w:rsidP="00AF52E0">
                    <w:pPr>
                      <w:rPr>
                        <w:rFonts w:cstheme="minorHAnsi"/>
                        <w:sz w:val="20"/>
                        <w:szCs w:val="20"/>
                      </w:rPr>
                    </w:pPr>
                    <w:r w:rsidRPr="00DE2238">
                      <w:rPr>
                        <w:rFonts w:cstheme="minorHAnsi"/>
                        <w:iCs/>
                        <w:sz w:val="20"/>
                        <w:szCs w:val="20"/>
                      </w:rPr>
                      <w:t>Ferrières</w:t>
                    </w:r>
                  </w:p>
                </w:tc>
                <w:tc>
                  <w:tcPr>
                    <w:tcW w:w="2515" w:type="dxa"/>
                  </w:tcPr>
                  <w:p w14:paraId="2AF4017A" w14:textId="77777777" w:rsidR="0044140B" w:rsidRPr="00DE2238" w:rsidRDefault="0044140B" w:rsidP="00AF52E0">
                    <w:pPr>
                      <w:autoSpaceDE w:val="0"/>
                      <w:autoSpaceDN w:val="0"/>
                      <w:adjustRightInd w:val="0"/>
                      <w:rPr>
                        <w:rFonts w:cstheme="minorHAnsi"/>
                        <w:iCs/>
                        <w:sz w:val="20"/>
                        <w:szCs w:val="20"/>
                      </w:rPr>
                    </w:pPr>
                  </w:p>
                </w:tc>
                <w:tc>
                  <w:tcPr>
                    <w:tcW w:w="2240" w:type="dxa"/>
                  </w:tcPr>
                  <w:p w14:paraId="6DE97498" w14:textId="77777777" w:rsidR="0044140B" w:rsidRPr="00DE2238" w:rsidRDefault="0044140B" w:rsidP="00AF52E0">
                    <w:pPr>
                      <w:rPr>
                        <w:rFonts w:cstheme="minorHAnsi"/>
                        <w:sz w:val="20"/>
                        <w:szCs w:val="20"/>
                      </w:rPr>
                    </w:pPr>
                  </w:p>
                </w:tc>
              </w:tr>
              <w:tr w:rsidR="0044140B" w:rsidRPr="00DE2238" w14:paraId="11C0405C" w14:textId="77777777" w:rsidTr="00AF52E0">
                <w:trPr>
                  <w:trHeight w:val="255"/>
                </w:trPr>
                <w:tc>
                  <w:tcPr>
                    <w:tcW w:w="2072" w:type="dxa"/>
                    <w:vMerge w:val="restart"/>
                  </w:tcPr>
                  <w:p w14:paraId="74D9568E" w14:textId="77777777" w:rsidR="0044140B" w:rsidRPr="00DE2238" w:rsidRDefault="0044140B" w:rsidP="00AF52E0">
                    <w:pPr>
                      <w:rPr>
                        <w:rFonts w:cstheme="minorHAnsi"/>
                        <w:sz w:val="20"/>
                        <w:szCs w:val="20"/>
                      </w:rPr>
                    </w:pPr>
                  </w:p>
                  <w:p w14:paraId="50DA72AE" w14:textId="77777777" w:rsidR="0044140B" w:rsidRPr="00DE2238" w:rsidRDefault="0044140B" w:rsidP="00AF52E0">
                    <w:pPr>
                      <w:rPr>
                        <w:rFonts w:cstheme="minorHAnsi"/>
                        <w:sz w:val="20"/>
                        <w:szCs w:val="20"/>
                      </w:rPr>
                    </w:pPr>
                    <w:r w:rsidRPr="00DE2238">
                      <w:rPr>
                        <w:rFonts w:cstheme="minorHAnsi"/>
                        <w:sz w:val="20"/>
                        <w:szCs w:val="20"/>
                      </w:rPr>
                      <w:t>Zone 4</w:t>
                    </w:r>
                  </w:p>
                </w:tc>
                <w:tc>
                  <w:tcPr>
                    <w:tcW w:w="7272" w:type="dxa"/>
                    <w:gridSpan w:val="3"/>
                  </w:tcPr>
                  <w:p w14:paraId="676E6908" w14:textId="77777777" w:rsidR="0044140B" w:rsidRPr="00DE2238" w:rsidRDefault="0044140B" w:rsidP="00AF52E0">
                    <w:pPr>
                      <w:rPr>
                        <w:rFonts w:cstheme="minorHAnsi"/>
                        <w:sz w:val="20"/>
                        <w:szCs w:val="20"/>
                      </w:rPr>
                    </w:pPr>
                    <w:r w:rsidRPr="00DE2238">
                      <w:rPr>
                        <w:rFonts w:cstheme="minorHAnsi"/>
                        <w:sz w:val="20"/>
                        <w:szCs w:val="20"/>
                      </w:rPr>
                      <w:t>Zone de Liège comprenant les communes suivantes :</w:t>
                    </w:r>
                  </w:p>
                </w:tc>
              </w:tr>
              <w:tr w:rsidR="0044140B" w:rsidRPr="00DE2238" w14:paraId="65895496" w14:textId="77777777" w:rsidTr="00AF52E0">
                <w:trPr>
                  <w:trHeight w:val="255"/>
                </w:trPr>
                <w:tc>
                  <w:tcPr>
                    <w:tcW w:w="2072" w:type="dxa"/>
                    <w:vMerge/>
                  </w:tcPr>
                  <w:p w14:paraId="1771C4D8" w14:textId="77777777" w:rsidR="0044140B" w:rsidRPr="00DE2238" w:rsidRDefault="0044140B" w:rsidP="00AF52E0">
                    <w:pPr>
                      <w:rPr>
                        <w:rFonts w:cstheme="minorHAnsi"/>
                        <w:sz w:val="20"/>
                        <w:szCs w:val="20"/>
                      </w:rPr>
                    </w:pPr>
                  </w:p>
                </w:tc>
                <w:tc>
                  <w:tcPr>
                    <w:tcW w:w="2517" w:type="dxa"/>
                  </w:tcPr>
                  <w:p w14:paraId="02994786" w14:textId="77777777" w:rsidR="0044140B" w:rsidRPr="00DE2238" w:rsidRDefault="0044140B" w:rsidP="00AF52E0">
                    <w:pPr>
                      <w:autoSpaceDE w:val="0"/>
                      <w:autoSpaceDN w:val="0"/>
                      <w:adjustRightInd w:val="0"/>
                      <w:rPr>
                        <w:rFonts w:cstheme="minorHAnsi"/>
                        <w:sz w:val="20"/>
                        <w:szCs w:val="20"/>
                      </w:rPr>
                    </w:pPr>
                    <w:r w:rsidRPr="00DE2238">
                      <w:rPr>
                        <w:rFonts w:cstheme="minorHAnsi"/>
                        <w:iCs/>
                        <w:sz w:val="20"/>
                        <w:szCs w:val="20"/>
                      </w:rPr>
                      <w:t>Ans</w:t>
                    </w:r>
                  </w:p>
                </w:tc>
                <w:tc>
                  <w:tcPr>
                    <w:tcW w:w="2515" w:type="dxa"/>
                  </w:tcPr>
                  <w:p w14:paraId="4D5983DF" w14:textId="77777777" w:rsidR="0044140B" w:rsidRPr="00DE2238" w:rsidRDefault="0044140B" w:rsidP="00AF52E0">
                    <w:pPr>
                      <w:rPr>
                        <w:rFonts w:cstheme="minorHAnsi"/>
                        <w:sz w:val="20"/>
                        <w:szCs w:val="20"/>
                      </w:rPr>
                    </w:pPr>
                    <w:r w:rsidRPr="00DE2238">
                      <w:rPr>
                        <w:rFonts w:cstheme="minorHAnsi"/>
                        <w:iCs/>
                        <w:sz w:val="20"/>
                        <w:szCs w:val="20"/>
                      </w:rPr>
                      <w:t>Dalhem</w:t>
                    </w:r>
                  </w:p>
                </w:tc>
                <w:tc>
                  <w:tcPr>
                    <w:tcW w:w="2240" w:type="dxa"/>
                  </w:tcPr>
                  <w:p w14:paraId="7E24D196" w14:textId="77777777" w:rsidR="0044140B" w:rsidRPr="00DE2238" w:rsidRDefault="0044140B" w:rsidP="00AF52E0">
                    <w:pPr>
                      <w:rPr>
                        <w:rFonts w:cstheme="minorHAnsi"/>
                        <w:iCs/>
                        <w:sz w:val="20"/>
                        <w:szCs w:val="20"/>
                      </w:rPr>
                    </w:pPr>
                    <w:r w:rsidRPr="00DE2238">
                      <w:rPr>
                        <w:rFonts w:cstheme="minorHAnsi"/>
                        <w:iCs/>
                        <w:sz w:val="20"/>
                        <w:szCs w:val="20"/>
                      </w:rPr>
                      <w:t>Neupré</w:t>
                    </w:r>
                  </w:p>
                </w:tc>
              </w:tr>
              <w:tr w:rsidR="0044140B" w:rsidRPr="00DE2238" w14:paraId="54D9E785" w14:textId="77777777" w:rsidTr="00AF52E0">
                <w:trPr>
                  <w:trHeight w:val="255"/>
                </w:trPr>
                <w:tc>
                  <w:tcPr>
                    <w:tcW w:w="2072" w:type="dxa"/>
                    <w:vMerge/>
                  </w:tcPr>
                  <w:p w14:paraId="607EEA50" w14:textId="77777777" w:rsidR="0044140B" w:rsidRPr="00DE2238" w:rsidRDefault="0044140B" w:rsidP="00AF52E0">
                    <w:pPr>
                      <w:rPr>
                        <w:rFonts w:cstheme="minorHAnsi"/>
                        <w:sz w:val="20"/>
                        <w:szCs w:val="20"/>
                      </w:rPr>
                    </w:pPr>
                  </w:p>
                </w:tc>
                <w:tc>
                  <w:tcPr>
                    <w:tcW w:w="2517" w:type="dxa"/>
                  </w:tcPr>
                  <w:p w14:paraId="7FEFE782" w14:textId="77777777" w:rsidR="0044140B" w:rsidRPr="00DE2238" w:rsidRDefault="0044140B" w:rsidP="00AF52E0">
                    <w:pPr>
                      <w:rPr>
                        <w:rFonts w:cstheme="minorHAnsi"/>
                        <w:sz w:val="20"/>
                        <w:szCs w:val="20"/>
                      </w:rPr>
                    </w:pPr>
                    <w:r w:rsidRPr="00DE2238">
                      <w:rPr>
                        <w:rFonts w:cstheme="minorHAnsi"/>
                        <w:iCs/>
                        <w:sz w:val="20"/>
                        <w:szCs w:val="20"/>
                      </w:rPr>
                      <w:t>Awans</w:t>
                    </w:r>
                  </w:p>
                </w:tc>
                <w:tc>
                  <w:tcPr>
                    <w:tcW w:w="2515" w:type="dxa"/>
                  </w:tcPr>
                  <w:p w14:paraId="31916E5F" w14:textId="77777777" w:rsidR="0044140B" w:rsidRPr="00DE2238" w:rsidRDefault="0044140B" w:rsidP="00AF52E0">
                    <w:pPr>
                      <w:rPr>
                        <w:rFonts w:cstheme="minorHAnsi"/>
                        <w:sz w:val="20"/>
                        <w:szCs w:val="20"/>
                      </w:rPr>
                    </w:pPr>
                    <w:r w:rsidRPr="00DE2238">
                      <w:rPr>
                        <w:rFonts w:cstheme="minorHAnsi"/>
                        <w:iCs/>
                        <w:sz w:val="20"/>
                        <w:szCs w:val="20"/>
                      </w:rPr>
                      <w:t>Esneux</w:t>
                    </w:r>
                  </w:p>
                </w:tc>
                <w:tc>
                  <w:tcPr>
                    <w:tcW w:w="2240" w:type="dxa"/>
                  </w:tcPr>
                  <w:p w14:paraId="33440E00" w14:textId="77777777" w:rsidR="0044140B" w:rsidRPr="00DE2238" w:rsidRDefault="0044140B" w:rsidP="00AF52E0">
                    <w:pPr>
                      <w:rPr>
                        <w:rFonts w:cstheme="minorHAnsi"/>
                        <w:sz w:val="20"/>
                        <w:szCs w:val="20"/>
                      </w:rPr>
                    </w:pPr>
                    <w:r w:rsidRPr="00DE2238">
                      <w:rPr>
                        <w:rFonts w:cstheme="minorHAnsi"/>
                        <w:iCs/>
                        <w:sz w:val="20"/>
                        <w:szCs w:val="20"/>
                      </w:rPr>
                      <w:t>Oupeye</w:t>
                    </w:r>
                  </w:p>
                </w:tc>
              </w:tr>
              <w:tr w:rsidR="0044140B" w:rsidRPr="00DE2238" w14:paraId="2E0BE06F" w14:textId="77777777" w:rsidTr="00AF52E0">
                <w:trPr>
                  <w:trHeight w:val="255"/>
                </w:trPr>
                <w:tc>
                  <w:tcPr>
                    <w:tcW w:w="2072" w:type="dxa"/>
                    <w:vMerge/>
                  </w:tcPr>
                  <w:p w14:paraId="4693CB22" w14:textId="77777777" w:rsidR="0044140B" w:rsidRPr="00DE2238" w:rsidRDefault="0044140B" w:rsidP="00AF52E0">
                    <w:pPr>
                      <w:rPr>
                        <w:rFonts w:cstheme="minorHAnsi"/>
                        <w:sz w:val="20"/>
                        <w:szCs w:val="20"/>
                      </w:rPr>
                    </w:pPr>
                  </w:p>
                </w:tc>
                <w:tc>
                  <w:tcPr>
                    <w:tcW w:w="2517" w:type="dxa"/>
                  </w:tcPr>
                  <w:p w14:paraId="2EE4ADD2" w14:textId="77777777" w:rsidR="0044140B" w:rsidRPr="00DE2238" w:rsidRDefault="0044140B" w:rsidP="00AF52E0">
                    <w:pPr>
                      <w:rPr>
                        <w:rFonts w:cstheme="minorHAnsi"/>
                        <w:sz w:val="20"/>
                        <w:szCs w:val="20"/>
                      </w:rPr>
                    </w:pPr>
                    <w:r w:rsidRPr="00DE2238">
                      <w:rPr>
                        <w:rFonts w:cstheme="minorHAnsi"/>
                        <w:iCs/>
                        <w:sz w:val="20"/>
                        <w:szCs w:val="20"/>
                      </w:rPr>
                      <w:t>Aywaille</w:t>
                    </w:r>
                  </w:p>
                </w:tc>
                <w:tc>
                  <w:tcPr>
                    <w:tcW w:w="2515" w:type="dxa"/>
                  </w:tcPr>
                  <w:p w14:paraId="15ED1C4C" w14:textId="77777777" w:rsidR="0044140B" w:rsidRPr="00DE2238" w:rsidRDefault="0044140B" w:rsidP="00AF52E0">
                    <w:pPr>
                      <w:rPr>
                        <w:rFonts w:cstheme="minorHAnsi"/>
                        <w:sz w:val="20"/>
                        <w:szCs w:val="20"/>
                      </w:rPr>
                    </w:pPr>
                    <w:r w:rsidRPr="00DE2238">
                      <w:rPr>
                        <w:rFonts w:cstheme="minorHAnsi"/>
                        <w:iCs/>
                        <w:sz w:val="20"/>
                        <w:szCs w:val="20"/>
                      </w:rPr>
                      <w:t>Flémalle</w:t>
                    </w:r>
                  </w:p>
                </w:tc>
                <w:tc>
                  <w:tcPr>
                    <w:tcW w:w="2240" w:type="dxa"/>
                  </w:tcPr>
                  <w:p w14:paraId="44633C44" w14:textId="77777777" w:rsidR="0044140B" w:rsidRPr="00DE2238" w:rsidRDefault="0044140B" w:rsidP="00AF52E0">
                    <w:pPr>
                      <w:rPr>
                        <w:rFonts w:cstheme="minorHAnsi"/>
                        <w:sz w:val="20"/>
                        <w:szCs w:val="20"/>
                      </w:rPr>
                    </w:pPr>
                    <w:r w:rsidRPr="00DE2238">
                      <w:rPr>
                        <w:rFonts w:cstheme="minorHAnsi"/>
                        <w:iCs/>
                        <w:sz w:val="20"/>
                        <w:szCs w:val="20"/>
                      </w:rPr>
                      <w:t>Saint-Nicolas</w:t>
                    </w:r>
                  </w:p>
                </w:tc>
              </w:tr>
              <w:tr w:rsidR="0044140B" w:rsidRPr="00DE2238" w14:paraId="22142757" w14:textId="77777777" w:rsidTr="00AF52E0">
                <w:trPr>
                  <w:trHeight w:val="255"/>
                </w:trPr>
                <w:tc>
                  <w:tcPr>
                    <w:tcW w:w="2072" w:type="dxa"/>
                    <w:vMerge/>
                  </w:tcPr>
                  <w:p w14:paraId="18ADD31A" w14:textId="77777777" w:rsidR="0044140B" w:rsidRPr="00DE2238" w:rsidRDefault="0044140B" w:rsidP="00AF52E0">
                    <w:pPr>
                      <w:rPr>
                        <w:rFonts w:cstheme="minorHAnsi"/>
                        <w:sz w:val="20"/>
                        <w:szCs w:val="20"/>
                      </w:rPr>
                    </w:pPr>
                  </w:p>
                </w:tc>
                <w:tc>
                  <w:tcPr>
                    <w:tcW w:w="2517" w:type="dxa"/>
                  </w:tcPr>
                  <w:p w14:paraId="5F883894" w14:textId="77777777" w:rsidR="0044140B" w:rsidRPr="00DE2238" w:rsidRDefault="0044140B" w:rsidP="00AF52E0">
                    <w:pPr>
                      <w:rPr>
                        <w:rFonts w:cstheme="minorHAnsi"/>
                        <w:sz w:val="20"/>
                        <w:szCs w:val="20"/>
                      </w:rPr>
                    </w:pPr>
                    <w:r w:rsidRPr="00DE2238">
                      <w:rPr>
                        <w:rFonts w:cstheme="minorHAnsi"/>
                        <w:iCs/>
                        <w:sz w:val="20"/>
                        <w:szCs w:val="20"/>
                      </w:rPr>
                      <w:t>Bassenge</w:t>
                    </w:r>
                  </w:p>
                </w:tc>
                <w:tc>
                  <w:tcPr>
                    <w:tcW w:w="2515" w:type="dxa"/>
                  </w:tcPr>
                  <w:p w14:paraId="07EF5F15" w14:textId="77777777" w:rsidR="0044140B" w:rsidRPr="00DE2238" w:rsidRDefault="0044140B" w:rsidP="00AF52E0">
                    <w:pPr>
                      <w:rPr>
                        <w:rFonts w:cstheme="minorHAnsi"/>
                        <w:sz w:val="20"/>
                        <w:szCs w:val="20"/>
                      </w:rPr>
                    </w:pPr>
                    <w:r w:rsidRPr="00DE2238">
                      <w:rPr>
                        <w:rFonts w:cstheme="minorHAnsi"/>
                        <w:iCs/>
                        <w:sz w:val="20"/>
                        <w:szCs w:val="20"/>
                      </w:rPr>
                      <w:t>Fléron</w:t>
                    </w:r>
                  </w:p>
                </w:tc>
                <w:tc>
                  <w:tcPr>
                    <w:tcW w:w="2240" w:type="dxa"/>
                  </w:tcPr>
                  <w:p w14:paraId="051F6FE4" w14:textId="77777777" w:rsidR="0044140B" w:rsidRPr="00DE2238" w:rsidRDefault="0044140B" w:rsidP="00AF52E0">
                    <w:pPr>
                      <w:rPr>
                        <w:rFonts w:cstheme="minorHAnsi"/>
                        <w:sz w:val="20"/>
                        <w:szCs w:val="20"/>
                      </w:rPr>
                    </w:pPr>
                    <w:r w:rsidRPr="00DE2238">
                      <w:rPr>
                        <w:rFonts w:cstheme="minorHAnsi"/>
                        <w:iCs/>
                        <w:sz w:val="20"/>
                        <w:szCs w:val="20"/>
                      </w:rPr>
                      <w:t>Seraing</w:t>
                    </w:r>
                  </w:p>
                </w:tc>
              </w:tr>
              <w:tr w:rsidR="0044140B" w:rsidRPr="00DE2238" w14:paraId="72261FA8" w14:textId="77777777" w:rsidTr="00AF52E0">
                <w:trPr>
                  <w:trHeight w:val="255"/>
                </w:trPr>
                <w:tc>
                  <w:tcPr>
                    <w:tcW w:w="2072" w:type="dxa"/>
                    <w:vMerge/>
                  </w:tcPr>
                  <w:p w14:paraId="7A360034" w14:textId="77777777" w:rsidR="0044140B" w:rsidRPr="00DE2238" w:rsidRDefault="0044140B" w:rsidP="00AF52E0">
                    <w:pPr>
                      <w:rPr>
                        <w:rFonts w:cstheme="minorHAnsi"/>
                        <w:sz w:val="20"/>
                        <w:szCs w:val="20"/>
                      </w:rPr>
                    </w:pPr>
                  </w:p>
                </w:tc>
                <w:tc>
                  <w:tcPr>
                    <w:tcW w:w="2517" w:type="dxa"/>
                  </w:tcPr>
                  <w:p w14:paraId="04B2D5A9" w14:textId="77777777" w:rsidR="0044140B" w:rsidRPr="00DE2238" w:rsidRDefault="0044140B" w:rsidP="00AF52E0">
                    <w:pPr>
                      <w:rPr>
                        <w:rFonts w:cstheme="minorHAnsi"/>
                        <w:sz w:val="20"/>
                        <w:szCs w:val="20"/>
                      </w:rPr>
                    </w:pPr>
                    <w:r w:rsidRPr="00DE2238">
                      <w:rPr>
                        <w:rFonts w:cstheme="minorHAnsi"/>
                        <w:iCs/>
                        <w:sz w:val="20"/>
                        <w:szCs w:val="20"/>
                      </w:rPr>
                      <w:t>Beyne-Heusay</w:t>
                    </w:r>
                  </w:p>
                </w:tc>
                <w:tc>
                  <w:tcPr>
                    <w:tcW w:w="2515" w:type="dxa"/>
                  </w:tcPr>
                  <w:p w14:paraId="5BBB7727" w14:textId="77777777" w:rsidR="0044140B" w:rsidRPr="00DE2238" w:rsidRDefault="0044140B" w:rsidP="00AF52E0">
                    <w:pPr>
                      <w:rPr>
                        <w:rFonts w:cstheme="minorHAnsi"/>
                        <w:sz w:val="20"/>
                        <w:szCs w:val="20"/>
                      </w:rPr>
                    </w:pPr>
                    <w:r w:rsidRPr="00DE2238">
                      <w:rPr>
                        <w:rFonts w:cstheme="minorHAnsi"/>
                        <w:iCs/>
                        <w:sz w:val="20"/>
                        <w:szCs w:val="20"/>
                      </w:rPr>
                      <w:t>Grâce-Hollogne</w:t>
                    </w:r>
                  </w:p>
                </w:tc>
                <w:tc>
                  <w:tcPr>
                    <w:tcW w:w="2240" w:type="dxa"/>
                  </w:tcPr>
                  <w:p w14:paraId="41D70D4D" w14:textId="77777777" w:rsidR="0044140B" w:rsidRPr="00DE2238" w:rsidRDefault="0044140B" w:rsidP="00AF52E0">
                    <w:pPr>
                      <w:rPr>
                        <w:rFonts w:cstheme="minorHAnsi"/>
                        <w:sz w:val="20"/>
                        <w:szCs w:val="20"/>
                      </w:rPr>
                    </w:pPr>
                    <w:r w:rsidRPr="00DE2238">
                      <w:rPr>
                        <w:rFonts w:cstheme="minorHAnsi"/>
                        <w:iCs/>
                        <w:sz w:val="20"/>
                        <w:szCs w:val="20"/>
                      </w:rPr>
                      <w:t>Soumagne</w:t>
                    </w:r>
                  </w:p>
                </w:tc>
              </w:tr>
              <w:tr w:rsidR="0044140B" w:rsidRPr="00DE2238" w14:paraId="2C5B5003" w14:textId="77777777" w:rsidTr="00AF52E0">
                <w:trPr>
                  <w:trHeight w:val="255"/>
                </w:trPr>
                <w:tc>
                  <w:tcPr>
                    <w:tcW w:w="2072" w:type="dxa"/>
                    <w:vMerge/>
                  </w:tcPr>
                  <w:p w14:paraId="3B996452" w14:textId="77777777" w:rsidR="0044140B" w:rsidRPr="00DE2238" w:rsidRDefault="0044140B" w:rsidP="00AF52E0">
                    <w:pPr>
                      <w:rPr>
                        <w:rFonts w:cstheme="minorHAnsi"/>
                        <w:sz w:val="20"/>
                        <w:szCs w:val="20"/>
                      </w:rPr>
                    </w:pPr>
                  </w:p>
                </w:tc>
                <w:tc>
                  <w:tcPr>
                    <w:tcW w:w="2517" w:type="dxa"/>
                  </w:tcPr>
                  <w:p w14:paraId="06AA7409" w14:textId="77777777" w:rsidR="0044140B" w:rsidRPr="00DE2238" w:rsidRDefault="0044140B" w:rsidP="00AF52E0">
                    <w:pPr>
                      <w:rPr>
                        <w:rFonts w:cstheme="minorHAnsi"/>
                        <w:sz w:val="20"/>
                        <w:szCs w:val="20"/>
                      </w:rPr>
                    </w:pPr>
                    <w:r w:rsidRPr="00DE2238">
                      <w:rPr>
                        <w:rFonts w:cstheme="minorHAnsi"/>
                        <w:iCs/>
                        <w:sz w:val="20"/>
                        <w:szCs w:val="20"/>
                      </w:rPr>
                      <w:t>Blegny</w:t>
                    </w:r>
                  </w:p>
                </w:tc>
                <w:tc>
                  <w:tcPr>
                    <w:tcW w:w="2515" w:type="dxa"/>
                  </w:tcPr>
                  <w:p w14:paraId="5432335E" w14:textId="77777777" w:rsidR="0044140B" w:rsidRPr="00DE2238" w:rsidRDefault="0044140B" w:rsidP="00AF52E0">
                    <w:pPr>
                      <w:rPr>
                        <w:rFonts w:cstheme="minorHAnsi"/>
                        <w:sz w:val="20"/>
                        <w:szCs w:val="20"/>
                      </w:rPr>
                    </w:pPr>
                    <w:r w:rsidRPr="00DE2238">
                      <w:rPr>
                        <w:rFonts w:cstheme="minorHAnsi"/>
                        <w:iCs/>
                        <w:sz w:val="20"/>
                        <w:szCs w:val="20"/>
                      </w:rPr>
                      <w:t>Herstal</w:t>
                    </w:r>
                  </w:p>
                </w:tc>
                <w:tc>
                  <w:tcPr>
                    <w:tcW w:w="2240" w:type="dxa"/>
                  </w:tcPr>
                  <w:p w14:paraId="24E97C89" w14:textId="77777777" w:rsidR="0044140B" w:rsidRPr="00DE2238" w:rsidRDefault="0044140B" w:rsidP="00AF52E0">
                    <w:pPr>
                      <w:rPr>
                        <w:rFonts w:cstheme="minorHAnsi"/>
                        <w:sz w:val="20"/>
                        <w:szCs w:val="20"/>
                      </w:rPr>
                    </w:pPr>
                    <w:r w:rsidRPr="00DE2238">
                      <w:rPr>
                        <w:rFonts w:cstheme="minorHAnsi"/>
                        <w:iCs/>
                        <w:sz w:val="20"/>
                        <w:szCs w:val="20"/>
                      </w:rPr>
                      <w:t>Sprimont</w:t>
                    </w:r>
                  </w:p>
                </w:tc>
              </w:tr>
              <w:tr w:rsidR="0044140B" w:rsidRPr="00DE2238" w14:paraId="78BDC261" w14:textId="77777777" w:rsidTr="00AF52E0">
                <w:trPr>
                  <w:trHeight w:val="255"/>
                </w:trPr>
                <w:tc>
                  <w:tcPr>
                    <w:tcW w:w="2072" w:type="dxa"/>
                    <w:vMerge/>
                  </w:tcPr>
                  <w:p w14:paraId="46195E6D" w14:textId="77777777" w:rsidR="0044140B" w:rsidRPr="00DE2238" w:rsidRDefault="0044140B" w:rsidP="00AF52E0">
                    <w:pPr>
                      <w:rPr>
                        <w:rFonts w:cstheme="minorHAnsi"/>
                        <w:sz w:val="20"/>
                        <w:szCs w:val="20"/>
                      </w:rPr>
                    </w:pPr>
                  </w:p>
                </w:tc>
                <w:tc>
                  <w:tcPr>
                    <w:tcW w:w="2517" w:type="dxa"/>
                  </w:tcPr>
                  <w:p w14:paraId="5648658C" w14:textId="77777777" w:rsidR="0044140B" w:rsidRPr="00DE2238" w:rsidRDefault="0044140B" w:rsidP="00AF52E0">
                    <w:pPr>
                      <w:rPr>
                        <w:rFonts w:cstheme="minorHAnsi"/>
                        <w:sz w:val="20"/>
                        <w:szCs w:val="20"/>
                      </w:rPr>
                    </w:pPr>
                    <w:r w:rsidRPr="00DE2238">
                      <w:rPr>
                        <w:rFonts w:cstheme="minorHAnsi"/>
                        <w:iCs/>
                        <w:sz w:val="20"/>
                        <w:szCs w:val="20"/>
                      </w:rPr>
                      <w:t>Chaudfontaine</w:t>
                    </w:r>
                  </w:p>
                </w:tc>
                <w:tc>
                  <w:tcPr>
                    <w:tcW w:w="2515" w:type="dxa"/>
                  </w:tcPr>
                  <w:p w14:paraId="326C7F8E" w14:textId="77777777" w:rsidR="0044140B" w:rsidRPr="00DE2238" w:rsidRDefault="0044140B" w:rsidP="00AF52E0">
                    <w:pPr>
                      <w:rPr>
                        <w:rFonts w:cstheme="minorHAnsi"/>
                        <w:sz w:val="20"/>
                        <w:szCs w:val="20"/>
                      </w:rPr>
                    </w:pPr>
                    <w:r w:rsidRPr="00DE2238">
                      <w:rPr>
                        <w:rFonts w:cstheme="minorHAnsi"/>
                        <w:iCs/>
                        <w:sz w:val="20"/>
                        <w:szCs w:val="20"/>
                      </w:rPr>
                      <w:t>Juprelle</w:t>
                    </w:r>
                  </w:p>
                </w:tc>
                <w:tc>
                  <w:tcPr>
                    <w:tcW w:w="2240" w:type="dxa"/>
                  </w:tcPr>
                  <w:p w14:paraId="0766404F" w14:textId="77777777" w:rsidR="0044140B" w:rsidRPr="00DE2238" w:rsidRDefault="0044140B" w:rsidP="00AF52E0">
                    <w:pPr>
                      <w:rPr>
                        <w:rFonts w:cstheme="minorHAnsi"/>
                        <w:sz w:val="20"/>
                        <w:szCs w:val="20"/>
                      </w:rPr>
                    </w:pPr>
                    <w:r w:rsidRPr="00DE2238">
                      <w:rPr>
                        <w:rFonts w:cstheme="minorHAnsi"/>
                        <w:iCs/>
                        <w:sz w:val="20"/>
                        <w:szCs w:val="20"/>
                      </w:rPr>
                      <w:t>Trooz</w:t>
                    </w:r>
                  </w:p>
                </w:tc>
              </w:tr>
              <w:tr w:rsidR="0044140B" w:rsidRPr="00DE2238" w14:paraId="7A2C9ECC" w14:textId="77777777" w:rsidTr="00AF52E0">
                <w:trPr>
                  <w:trHeight w:val="255"/>
                </w:trPr>
                <w:tc>
                  <w:tcPr>
                    <w:tcW w:w="2072" w:type="dxa"/>
                    <w:vMerge/>
                  </w:tcPr>
                  <w:p w14:paraId="22D6FF79" w14:textId="77777777" w:rsidR="0044140B" w:rsidRPr="00DE2238" w:rsidRDefault="0044140B" w:rsidP="00AF52E0">
                    <w:pPr>
                      <w:rPr>
                        <w:rFonts w:cstheme="minorHAnsi"/>
                        <w:sz w:val="20"/>
                        <w:szCs w:val="20"/>
                      </w:rPr>
                    </w:pPr>
                  </w:p>
                </w:tc>
                <w:tc>
                  <w:tcPr>
                    <w:tcW w:w="2517" w:type="dxa"/>
                  </w:tcPr>
                  <w:p w14:paraId="2D137EBA" w14:textId="77777777" w:rsidR="0044140B" w:rsidRPr="00DE2238" w:rsidRDefault="0044140B" w:rsidP="00AF52E0">
                    <w:pPr>
                      <w:rPr>
                        <w:rFonts w:cstheme="minorHAnsi"/>
                        <w:sz w:val="20"/>
                        <w:szCs w:val="20"/>
                      </w:rPr>
                    </w:pPr>
                    <w:r w:rsidRPr="00DE2238">
                      <w:rPr>
                        <w:rFonts w:cstheme="minorHAnsi"/>
                        <w:iCs/>
                        <w:sz w:val="20"/>
                        <w:szCs w:val="20"/>
                      </w:rPr>
                      <w:t>Comblain-au-Pont</w:t>
                    </w:r>
                  </w:p>
                </w:tc>
                <w:tc>
                  <w:tcPr>
                    <w:tcW w:w="2515" w:type="dxa"/>
                  </w:tcPr>
                  <w:p w14:paraId="5FF18122" w14:textId="77777777" w:rsidR="0044140B" w:rsidRPr="00DE2238" w:rsidRDefault="0044140B" w:rsidP="00AF52E0">
                    <w:pPr>
                      <w:rPr>
                        <w:rFonts w:cstheme="minorHAnsi"/>
                        <w:sz w:val="20"/>
                        <w:szCs w:val="20"/>
                      </w:rPr>
                    </w:pPr>
                    <w:r w:rsidRPr="00DE2238">
                      <w:rPr>
                        <w:rFonts w:cstheme="minorHAnsi"/>
                        <w:iCs/>
                        <w:sz w:val="20"/>
                        <w:szCs w:val="20"/>
                      </w:rPr>
                      <w:t>Liège</w:t>
                    </w:r>
                  </w:p>
                </w:tc>
                <w:tc>
                  <w:tcPr>
                    <w:tcW w:w="2240" w:type="dxa"/>
                  </w:tcPr>
                  <w:p w14:paraId="4EF3CDD7" w14:textId="77777777" w:rsidR="0044140B" w:rsidRPr="00DE2238" w:rsidRDefault="0044140B" w:rsidP="00AF52E0">
                    <w:pPr>
                      <w:rPr>
                        <w:rFonts w:cstheme="minorHAnsi"/>
                        <w:sz w:val="20"/>
                        <w:szCs w:val="20"/>
                      </w:rPr>
                    </w:pPr>
                    <w:r w:rsidRPr="00DE2238">
                      <w:rPr>
                        <w:rFonts w:cstheme="minorHAnsi"/>
                        <w:iCs/>
                        <w:sz w:val="20"/>
                        <w:szCs w:val="20"/>
                      </w:rPr>
                      <w:t>Visé</w:t>
                    </w:r>
                  </w:p>
                </w:tc>
              </w:tr>
              <w:tr w:rsidR="0044140B" w:rsidRPr="00DE2238" w14:paraId="1C9E76F2" w14:textId="77777777" w:rsidTr="00AF52E0">
                <w:trPr>
                  <w:trHeight w:val="255"/>
                </w:trPr>
                <w:tc>
                  <w:tcPr>
                    <w:tcW w:w="2072" w:type="dxa"/>
                    <w:vMerge w:val="restart"/>
                  </w:tcPr>
                  <w:p w14:paraId="1CD4F551" w14:textId="77777777" w:rsidR="0044140B" w:rsidRPr="00DE2238" w:rsidRDefault="0044140B" w:rsidP="00AF52E0">
                    <w:pPr>
                      <w:rPr>
                        <w:rFonts w:cstheme="minorHAnsi"/>
                        <w:sz w:val="20"/>
                        <w:szCs w:val="20"/>
                      </w:rPr>
                    </w:pPr>
                  </w:p>
                  <w:p w14:paraId="30D3EBFC" w14:textId="77777777" w:rsidR="0044140B" w:rsidRPr="00DE2238" w:rsidRDefault="0044140B" w:rsidP="00AF52E0">
                    <w:pPr>
                      <w:rPr>
                        <w:rFonts w:cstheme="minorHAnsi"/>
                        <w:sz w:val="20"/>
                        <w:szCs w:val="20"/>
                      </w:rPr>
                    </w:pPr>
                    <w:r w:rsidRPr="00DE2238">
                      <w:rPr>
                        <w:rFonts w:cstheme="minorHAnsi"/>
                        <w:sz w:val="20"/>
                        <w:szCs w:val="20"/>
                      </w:rPr>
                      <w:t>Zone 5</w:t>
                    </w:r>
                  </w:p>
                </w:tc>
                <w:tc>
                  <w:tcPr>
                    <w:tcW w:w="7272" w:type="dxa"/>
                    <w:gridSpan w:val="3"/>
                  </w:tcPr>
                  <w:p w14:paraId="4D10E7EE" w14:textId="77777777" w:rsidR="0044140B" w:rsidRPr="00DE2238" w:rsidRDefault="0044140B" w:rsidP="00AF52E0">
                    <w:pPr>
                      <w:rPr>
                        <w:rFonts w:cstheme="minorHAnsi"/>
                        <w:sz w:val="20"/>
                        <w:szCs w:val="20"/>
                      </w:rPr>
                    </w:pPr>
                    <w:r w:rsidRPr="00DE2238">
                      <w:rPr>
                        <w:rFonts w:cstheme="minorHAnsi"/>
                        <w:sz w:val="20"/>
                        <w:szCs w:val="20"/>
                      </w:rPr>
                      <w:t>Zone de Verviers comprenant les communes suivantes :</w:t>
                    </w:r>
                  </w:p>
                </w:tc>
              </w:tr>
              <w:tr w:rsidR="0044140B" w:rsidRPr="00DE2238" w14:paraId="41DA33BF" w14:textId="77777777" w:rsidTr="00AF52E0">
                <w:trPr>
                  <w:trHeight w:val="255"/>
                </w:trPr>
                <w:tc>
                  <w:tcPr>
                    <w:tcW w:w="2072" w:type="dxa"/>
                    <w:vMerge/>
                  </w:tcPr>
                  <w:p w14:paraId="0645E175" w14:textId="77777777" w:rsidR="0044140B" w:rsidRPr="00DE2238" w:rsidRDefault="0044140B" w:rsidP="00AF52E0">
                    <w:pPr>
                      <w:rPr>
                        <w:rFonts w:cstheme="minorHAnsi"/>
                        <w:sz w:val="20"/>
                        <w:szCs w:val="20"/>
                      </w:rPr>
                    </w:pPr>
                  </w:p>
                </w:tc>
                <w:tc>
                  <w:tcPr>
                    <w:tcW w:w="2517" w:type="dxa"/>
                  </w:tcPr>
                  <w:p w14:paraId="41E6FA2E" w14:textId="77777777" w:rsidR="0044140B" w:rsidRPr="00DE2238" w:rsidRDefault="0044140B" w:rsidP="00AF52E0">
                    <w:pPr>
                      <w:autoSpaceDE w:val="0"/>
                      <w:autoSpaceDN w:val="0"/>
                      <w:adjustRightInd w:val="0"/>
                      <w:rPr>
                        <w:rFonts w:cstheme="minorHAnsi"/>
                        <w:sz w:val="20"/>
                        <w:szCs w:val="20"/>
                      </w:rPr>
                    </w:pPr>
                    <w:r w:rsidRPr="00DE2238">
                      <w:rPr>
                        <w:rFonts w:cstheme="minorHAnsi"/>
                        <w:iCs/>
                        <w:sz w:val="20"/>
                        <w:szCs w:val="20"/>
                      </w:rPr>
                      <w:t>Aubel</w:t>
                    </w:r>
                  </w:p>
                </w:tc>
                <w:tc>
                  <w:tcPr>
                    <w:tcW w:w="2515" w:type="dxa"/>
                  </w:tcPr>
                  <w:p w14:paraId="551884C9" w14:textId="77777777" w:rsidR="0044140B" w:rsidRPr="00DE2238" w:rsidRDefault="0044140B" w:rsidP="00AF52E0">
                    <w:pPr>
                      <w:rPr>
                        <w:rFonts w:cstheme="minorHAnsi"/>
                        <w:sz w:val="20"/>
                        <w:szCs w:val="20"/>
                      </w:rPr>
                    </w:pPr>
                    <w:r w:rsidRPr="00DE2238">
                      <w:rPr>
                        <w:rFonts w:cstheme="minorHAnsi"/>
                        <w:iCs/>
                        <w:sz w:val="20"/>
                        <w:szCs w:val="20"/>
                      </w:rPr>
                      <w:t>Malmedy</w:t>
                    </w:r>
                  </w:p>
                </w:tc>
                <w:tc>
                  <w:tcPr>
                    <w:tcW w:w="2240" w:type="dxa"/>
                  </w:tcPr>
                  <w:p w14:paraId="28AAF733" w14:textId="77777777" w:rsidR="0044140B" w:rsidRPr="00DE2238" w:rsidRDefault="0044140B" w:rsidP="00AF52E0">
                    <w:pPr>
                      <w:rPr>
                        <w:rFonts w:cstheme="minorHAnsi"/>
                        <w:iCs/>
                        <w:sz w:val="20"/>
                        <w:szCs w:val="20"/>
                      </w:rPr>
                    </w:pPr>
                    <w:r w:rsidRPr="00DE2238">
                      <w:rPr>
                        <w:rFonts w:cstheme="minorHAnsi"/>
                        <w:iCs/>
                        <w:sz w:val="20"/>
                        <w:szCs w:val="20"/>
                      </w:rPr>
                      <w:t>Theux</w:t>
                    </w:r>
                  </w:p>
                </w:tc>
              </w:tr>
              <w:tr w:rsidR="0044140B" w:rsidRPr="00DE2238" w14:paraId="190232B3" w14:textId="77777777" w:rsidTr="00AF52E0">
                <w:trPr>
                  <w:trHeight w:val="255"/>
                </w:trPr>
                <w:tc>
                  <w:tcPr>
                    <w:tcW w:w="2072" w:type="dxa"/>
                    <w:vMerge/>
                  </w:tcPr>
                  <w:p w14:paraId="6B000684" w14:textId="77777777" w:rsidR="0044140B" w:rsidRPr="00DE2238" w:rsidRDefault="0044140B" w:rsidP="00AF52E0">
                    <w:pPr>
                      <w:rPr>
                        <w:rFonts w:cstheme="minorHAnsi"/>
                        <w:sz w:val="20"/>
                        <w:szCs w:val="20"/>
                      </w:rPr>
                    </w:pPr>
                  </w:p>
                </w:tc>
                <w:tc>
                  <w:tcPr>
                    <w:tcW w:w="2517" w:type="dxa"/>
                  </w:tcPr>
                  <w:p w14:paraId="7B06F7E0" w14:textId="77777777" w:rsidR="0044140B" w:rsidRPr="00DE2238" w:rsidRDefault="0044140B" w:rsidP="00AF52E0">
                    <w:pPr>
                      <w:rPr>
                        <w:rFonts w:cstheme="minorHAnsi"/>
                        <w:sz w:val="20"/>
                        <w:szCs w:val="20"/>
                      </w:rPr>
                    </w:pPr>
                    <w:r w:rsidRPr="00DE2238">
                      <w:rPr>
                        <w:rFonts w:cstheme="minorHAnsi"/>
                        <w:iCs/>
                        <w:sz w:val="20"/>
                        <w:szCs w:val="20"/>
                      </w:rPr>
                      <w:t>Baelen</w:t>
                    </w:r>
                  </w:p>
                </w:tc>
                <w:tc>
                  <w:tcPr>
                    <w:tcW w:w="2515" w:type="dxa"/>
                  </w:tcPr>
                  <w:p w14:paraId="55604B61" w14:textId="77777777" w:rsidR="0044140B" w:rsidRPr="00DE2238" w:rsidRDefault="0044140B" w:rsidP="00AF52E0">
                    <w:pPr>
                      <w:rPr>
                        <w:rFonts w:cstheme="minorHAnsi"/>
                        <w:sz w:val="20"/>
                        <w:szCs w:val="20"/>
                      </w:rPr>
                    </w:pPr>
                    <w:r w:rsidRPr="00DE2238">
                      <w:rPr>
                        <w:rFonts w:cstheme="minorHAnsi"/>
                        <w:iCs/>
                        <w:sz w:val="20"/>
                        <w:szCs w:val="20"/>
                      </w:rPr>
                      <w:t>Olne</w:t>
                    </w:r>
                  </w:p>
                </w:tc>
                <w:tc>
                  <w:tcPr>
                    <w:tcW w:w="2240" w:type="dxa"/>
                  </w:tcPr>
                  <w:p w14:paraId="6A389D94" w14:textId="77777777" w:rsidR="0044140B" w:rsidRPr="00DE2238" w:rsidRDefault="0044140B" w:rsidP="00AF52E0">
                    <w:pPr>
                      <w:rPr>
                        <w:rFonts w:cstheme="minorHAnsi"/>
                        <w:sz w:val="20"/>
                        <w:szCs w:val="20"/>
                      </w:rPr>
                    </w:pPr>
                    <w:r w:rsidRPr="00DE2238">
                      <w:rPr>
                        <w:rFonts w:cstheme="minorHAnsi"/>
                        <w:iCs/>
                        <w:sz w:val="20"/>
                        <w:szCs w:val="20"/>
                      </w:rPr>
                      <w:t>Thimister-Clermont</w:t>
                    </w:r>
                  </w:p>
                </w:tc>
              </w:tr>
              <w:tr w:rsidR="0044140B" w:rsidRPr="00DE2238" w14:paraId="5A9212EE" w14:textId="77777777" w:rsidTr="00AF52E0">
                <w:trPr>
                  <w:trHeight w:val="255"/>
                </w:trPr>
                <w:tc>
                  <w:tcPr>
                    <w:tcW w:w="2072" w:type="dxa"/>
                    <w:vMerge/>
                  </w:tcPr>
                  <w:p w14:paraId="045FC124" w14:textId="77777777" w:rsidR="0044140B" w:rsidRPr="00DE2238" w:rsidRDefault="0044140B" w:rsidP="00AF52E0">
                    <w:pPr>
                      <w:rPr>
                        <w:rFonts w:cstheme="minorHAnsi"/>
                        <w:sz w:val="20"/>
                        <w:szCs w:val="20"/>
                      </w:rPr>
                    </w:pPr>
                  </w:p>
                </w:tc>
                <w:tc>
                  <w:tcPr>
                    <w:tcW w:w="2517" w:type="dxa"/>
                  </w:tcPr>
                  <w:p w14:paraId="688139D3" w14:textId="77777777" w:rsidR="0044140B" w:rsidRPr="00DE2238" w:rsidRDefault="0044140B" w:rsidP="00AF52E0">
                    <w:pPr>
                      <w:rPr>
                        <w:rFonts w:cstheme="minorHAnsi"/>
                        <w:sz w:val="20"/>
                        <w:szCs w:val="20"/>
                      </w:rPr>
                    </w:pPr>
                    <w:r w:rsidRPr="00DE2238">
                      <w:rPr>
                        <w:rFonts w:cstheme="minorHAnsi"/>
                        <w:iCs/>
                        <w:sz w:val="20"/>
                        <w:szCs w:val="20"/>
                      </w:rPr>
                      <w:t>Dison</w:t>
                    </w:r>
                  </w:p>
                </w:tc>
                <w:tc>
                  <w:tcPr>
                    <w:tcW w:w="2515" w:type="dxa"/>
                  </w:tcPr>
                  <w:p w14:paraId="409432E3" w14:textId="77777777" w:rsidR="0044140B" w:rsidRPr="00DE2238" w:rsidRDefault="0044140B" w:rsidP="00AF52E0">
                    <w:pPr>
                      <w:rPr>
                        <w:rFonts w:cstheme="minorHAnsi"/>
                        <w:sz w:val="20"/>
                        <w:szCs w:val="20"/>
                      </w:rPr>
                    </w:pPr>
                    <w:r w:rsidRPr="00DE2238">
                      <w:rPr>
                        <w:rFonts w:cstheme="minorHAnsi"/>
                        <w:iCs/>
                        <w:sz w:val="20"/>
                        <w:szCs w:val="20"/>
                      </w:rPr>
                      <w:t>Pepinster</w:t>
                    </w:r>
                  </w:p>
                </w:tc>
                <w:tc>
                  <w:tcPr>
                    <w:tcW w:w="2240" w:type="dxa"/>
                  </w:tcPr>
                  <w:p w14:paraId="10710323" w14:textId="77777777" w:rsidR="0044140B" w:rsidRPr="00DE2238" w:rsidRDefault="0044140B" w:rsidP="00AF52E0">
                    <w:pPr>
                      <w:rPr>
                        <w:rFonts w:cstheme="minorHAnsi"/>
                        <w:sz w:val="20"/>
                        <w:szCs w:val="20"/>
                      </w:rPr>
                    </w:pPr>
                    <w:r w:rsidRPr="00DE2238">
                      <w:rPr>
                        <w:rFonts w:cstheme="minorHAnsi"/>
                        <w:iCs/>
                        <w:sz w:val="20"/>
                        <w:szCs w:val="20"/>
                      </w:rPr>
                      <w:t>Trois-Ponts</w:t>
                    </w:r>
                  </w:p>
                </w:tc>
              </w:tr>
              <w:tr w:rsidR="0044140B" w:rsidRPr="00DE2238" w14:paraId="698A6D34" w14:textId="77777777" w:rsidTr="00AF52E0">
                <w:trPr>
                  <w:trHeight w:val="255"/>
                </w:trPr>
                <w:tc>
                  <w:tcPr>
                    <w:tcW w:w="2072" w:type="dxa"/>
                    <w:vMerge/>
                  </w:tcPr>
                  <w:p w14:paraId="30ED1DA9" w14:textId="77777777" w:rsidR="0044140B" w:rsidRPr="00DE2238" w:rsidRDefault="0044140B" w:rsidP="00AF52E0">
                    <w:pPr>
                      <w:rPr>
                        <w:rFonts w:cstheme="minorHAnsi"/>
                        <w:sz w:val="20"/>
                        <w:szCs w:val="20"/>
                      </w:rPr>
                    </w:pPr>
                  </w:p>
                </w:tc>
                <w:tc>
                  <w:tcPr>
                    <w:tcW w:w="2517" w:type="dxa"/>
                  </w:tcPr>
                  <w:p w14:paraId="1397B723" w14:textId="77777777" w:rsidR="0044140B" w:rsidRPr="00DE2238" w:rsidRDefault="0044140B" w:rsidP="00AF52E0">
                    <w:pPr>
                      <w:rPr>
                        <w:rFonts w:cstheme="minorHAnsi"/>
                        <w:sz w:val="20"/>
                        <w:szCs w:val="20"/>
                      </w:rPr>
                    </w:pPr>
                    <w:r w:rsidRPr="00DE2238">
                      <w:rPr>
                        <w:rFonts w:cstheme="minorHAnsi"/>
                        <w:iCs/>
                        <w:sz w:val="20"/>
                        <w:szCs w:val="20"/>
                      </w:rPr>
                      <w:t>Herve</w:t>
                    </w:r>
                  </w:p>
                </w:tc>
                <w:tc>
                  <w:tcPr>
                    <w:tcW w:w="2515" w:type="dxa"/>
                  </w:tcPr>
                  <w:p w14:paraId="3E596BEB" w14:textId="77777777" w:rsidR="0044140B" w:rsidRPr="00DE2238" w:rsidRDefault="0044140B" w:rsidP="00AF52E0">
                    <w:pPr>
                      <w:rPr>
                        <w:rFonts w:cstheme="minorHAnsi"/>
                        <w:sz w:val="20"/>
                        <w:szCs w:val="20"/>
                      </w:rPr>
                    </w:pPr>
                    <w:r w:rsidRPr="00DE2238">
                      <w:rPr>
                        <w:rFonts w:cstheme="minorHAnsi"/>
                        <w:iCs/>
                        <w:sz w:val="20"/>
                        <w:szCs w:val="20"/>
                      </w:rPr>
                      <w:t>Plombières</w:t>
                    </w:r>
                  </w:p>
                </w:tc>
                <w:tc>
                  <w:tcPr>
                    <w:tcW w:w="2240" w:type="dxa"/>
                  </w:tcPr>
                  <w:p w14:paraId="078DE4AD" w14:textId="77777777" w:rsidR="0044140B" w:rsidRPr="00DE2238" w:rsidRDefault="0044140B" w:rsidP="00AF52E0">
                    <w:pPr>
                      <w:rPr>
                        <w:rFonts w:cstheme="minorHAnsi"/>
                        <w:sz w:val="20"/>
                        <w:szCs w:val="20"/>
                      </w:rPr>
                    </w:pPr>
                    <w:r w:rsidRPr="00DE2238">
                      <w:rPr>
                        <w:rFonts w:cstheme="minorHAnsi"/>
                        <w:iCs/>
                        <w:sz w:val="20"/>
                        <w:szCs w:val="20"/>
                      </w:rPr>
                      <w:t>Verviers</w:t>
                    </w:r>
                  </w:p>
                </w:tc>
              </w:tr>
              <w:tr w:rsidR="0044140B" w:rsidRPr="00DE2238" w14:paraId="61FA9983" w14:textId="77777777" w:rsidTr="00AF52E0">
                <w:trPr>
                  <w:trHeight w:val="255"/>
                </w:trPr>
                <w:tc>
                  <w:tcPr>
                    <w:tcW w:w="2072" w:type="dxa"/>
                    <w:vMerge/>
                  </w:tcPr>
                  <w:p w14:paraId="7E8C521B" w14:textId="77777777" w:rsidR="0044140B" w:rsidRPr="00DE2238" w:rsidRDefault="0044140B" w:rsidP="00AF52E0">
                    <w:pPr>
                      <w:rPr>
                        <w:rFonts w:cstheme="minorHAnsi"/>
                        <w:sz w:val="20"/>
                        <w:szCs w:val="20"/>
                      </w:rPr>
                    </w:pPr>
                  </w:p>
                </w:tc>
                <w:tc>
                  <w:tcPr>
                    <w:tcW w:w="2517" w:type="dxa"/>
                  </w:tcPr>
                  <w:p w14:paraId="6836DD6D" w14:textId="77777777" w:rsidR="0044140B" w:rsidRPr="00DE2238" w:rsidRDefault="0044140B" w:rsidP="00AF52E0">
                    <w:pPr>
                      <w:rPr>
                        <w:rFonts w:cstheme="minorHAnsi"/>
                        <w:sz w:val="20"/>
                        <w:szCs w:val="20"/>
                      </w:rPr>
                    </w:pPr>
                    <w:r w:rsidRPr="00DE2238">
                      <w:rPr>
                        <w:rFonts w:cstheme="minorHAnsi"/>
                        <w:iCs/>
                        <w:sz w:val="20"/>
                        <w:szCs w:val="20"/>
                      </w:rPr>
                      <w:t>Jalhay</w:t>
                    </w:r>
                  </w:p>
                </w:tc>
                <w:tc>
                  <w:tcPr>
                    <w:tcW w:w="2515" w:type="dxa"/>
                  </w:tcPr>
                  <w:p w14:paraId="1BD9961C" w14:textId="77777777" w:rsidR="0044140B" w:rsidRPr="00DE2238" w:rsidRDefault="0044140B" w:rsidP="00AF52E0">
                    <w:pPr>
                      <w:rPr>
                        <w:rFonts w:cstheme="minorHAnsi"/>
                        <w:sz w:val="20"/>
                        <w:szCs w:val="20"/>
                      </w:rPr>
                    </w:pPr>
                    <w:r w:rsidRPr="00DE2238">
                      <w:rPr>
                        <w:rFonts w:cstheme="minorHAnsi"/>
                        <w:iCs/>
                        <w:sz w:val="20"/>
                        <w:szCs w:val="20"/>
                      </w:rPr>
                      <w:t>Spa</w:t>
                    </w:r>
                  </w:p>
                </w:tc>
                <w:tc>
                  <w:tcPr>
                    <w:tcW w:w="2240" w:type="dxa"/>
                  </w:tcPr>
                  <w:p w14:paraId="05607F26" w14:textId="77777777" w:rsidR="0044140B" w:rsidRPr="00DE2238" w:rsidRDefault="0044140B" w:rsidP="00AF52E0">
                    <w:pPr>
                      <w:rPr>
                        <w:rFonts w:cstheme="minorHAnsi"/>
                        <w:sz w:val="20"/>
                        <w:szCs w:val="20"/>
                      </w:rPr>
                    </w:pPr>
                    <w:r w:rsidRPr="00DE2238">
                      <w:rPr>
                        <w:rFonts w:cstheme="minorHAnsi"/>
                        <w:iCs/>
                        <w:sz w:val="20"/>
                        <w:szCs w:val="20"/>
                      </w:rPr>
                      <w:t>Waimes</w:t>
                    </w:r>
                  </w:p>
                </w:tc>
              </w:tr>
              <w:tr w:rsidR="0044140B" w:rsidRPr="00DE2238" w14:paraId="03311C25" w14:textId="77777777" w:rsidTr="00AF52E0">
                <w:trPr>
                  <w:trHeight w:val="255"/>
                </w:trPr>
                <w:tc>
                  <w:tcPr>
                    <w:tcW w:w="2072" w:type="dxa"/>
                    <w:vMerge/>
                  </w:tcPr>
                  <w:p w14:paraId="65E02615" w14:textId="77777777" w:rsidR="0044140B" w:rsidRPr="00DE2238" w:rsidRDefault="0044140B" w:rsidP="00AF52E0">
                    <w:pPr>
                      <w:rPr>
                        <w:rFonts w:cstheme="minorHAnsi"/>
                        <w:sz w:val="20"/>
                        <w:szCs w:val="20"/>
                      </w:rPr>
                    </w:pPr>
                  </w:p>
                </w:tc>
                <w:tc>
                  <w:tcPr>
                    <w:tcW w:w="2517" w:type="dxa"/>
                  </w:tcPr>
                  <w:p w14:paraId="6321D841" w14:textId="77777777" w:rsidR="0044140B" w:rsidRPr="00DE2238" w:rsidRDefault="0044140B" w:rsidP="00AF52E0">
                    <w:pPr>
                      <w:rPr>
                        <w:rFonts w:cstheme="minorHAnsi"/>
                        <w:sz w:val="20"/>
                        <w:szCs w:val="20"/>
                      </w:rPr>
                    </w:pPr>
                    <w:r w:rsidRPr="00DE2238">
                      <w:rPr>
                        <w:rFonts w:cstheme="minorHAnsi"/>
                        <w:iCs/>
                        <w:sz w:val="20"/>
                        <w:szCs w:val="20"/>
                      </w:rPr>
                      <w:t>Lierneux</w:t>
                    </w:r>
                  </w:p>
                </w:tc>
                <w:tc>
                  <w:tcPr>
                    <w:tcW w:w="2515" w:type="dxa"/>
                  </w:tcPr>
                  <w:p w14:paraId="247233A5" w14:textId="77777777" w:rsidR="0044140B" w:rsidRPr="00DE2238" w:rsidRDefault="0044140B" w:rsidP="00AF52E0">
                    <w:pPr>
                      <w:rPr>
                        <w:rFonts w:cstheme="minorHAnsi"/>
                        <w:sz w:val="20"/>
                        <w:szCs w:val="20"/>
                      </w:rPr>
                    </w:pPr>
                    <w:r w:rsidRPr="00DE2238">
                      <w:rPr>
                        <w:rFonts w:cstheme="minorHAnsi"/>
                        <w:iCs/>
                        <w:sz w:val="20"/>
                        <w:szCs w:val="20"/>
                      </w:rPr>
                      <w:t>Stavelot</w:t>
                    </w:r>
                  </w:p>
                </w:tc>
                <w:tc>
                  <w:tcPr>
                    <w:tcW w:w="2240" w:type="dxa"/>
                  </w:tcPr>
                  <w:p w14:paraId="4C340859" w14:textId="77777777" w:rsidR="0044140B" w:rsidRPr="00DE2238" w:rsidRDefault="0044140B" w:rsidP="00AF52E0">
                    <w:pPr>
                      <w:rPr>
                        <w:rFonts w:cstheme="minorHAnsi"/>
                        <w:sz w:val="20"/>
                        <w:szCs w:val="20"/>
                      </w:rPr>
                    </w:pPr>
                    <w:r w:rsidRPr="00DE2238">
                      <w:rPr>
                        <w:rFonts w:cstheme="minorHAnsi"/>
                        <w:iCs/>
                        <w:sz w:val="20"/>
                        <w:szCs w:val="20"/>
                      </w:rPr>
                      <w:t>Welkenraedt</w:t>
                    </w:r>
                  </w:p>
                </w:tc>
              </w:tr>
              <w:tr w:rsidR="0044140B" w:rsidRPr="00DE2238" w14:paraId="35147C4A" w14:textId="77777777" w:rsidTr="00AF52E0">
                <w:trPr>
                  <w:trHeight w:val="255"/>
                </w:trPr>
                <w:tc>
                  <w:tcPr>
                    <w:tcW w:w="2072" w:type="dxa"/>
                    <w:vMerge/>
                  </w:tcPr>
                  <w:p w14:paraId="0E117ACE" w14:textId="77777777" w:rsidR="0044140B" w:rsidRPr="00DE2238" w:rsidRDefault="0044140B" w:rsidP="00AF52E0">
                    <w:pPr>
                      <w:rPr>
                        <w:rFonts w:cstheme="minorHAnsi"/>
                        <w:sz w:val="20"/>
                        <w:szCs w:val="20"/>
                      </w:rPr>
                    </w:pPr>
                  </w:p>
                </w:tc>
                <w:tc>
                  <w:tcPr>
                    <w:tcW w:w="2517" w:type="dxa"/>
                  </w:tcPr>
                  <w:p w14:paraId="4FA0EFA1" w14:textId="77777777" w:rsidR="0044140B" w:rsidRPr="00DE2238" w:rsidRDefault="0044140B" w:rsidP="00AF52E0">
                    <w:pPr>
                      <w:rPr>
                        <w:rFonts w:cstheme="minorHAnsi"/>
                        <w:sz w:val="20"/>
                        <w:szCs w:val="20"/>
                      </w:rPr>
                    </w:pPr>
                    <w:r w:rsidRPr="00DE2238">
                      <w:rPr>
                        <w:rFonts w:cstheme="minorHAnsi"/>
                        <w:iCs/>
                        <w:sz w:val="20"/>
                        <w:szCs w:val="20"/>
                      </w:rPr>
                      <w:t>Limbourg</w:t>
                    </w:r>
                  </w:p>
                </w:tc>
                <w:tc>
                  <w:tcPr>
                    <w:tcW w:w="2515" w:type="dxa"/>
                  </w:tcPr>
                  <w:p w14:paraId="6C15C635" w14:textId="77777777" w:rsidR="0044140B" w:rsidRPr="00DE2238" w:rsidRDefault="0044140B" w:rsidP="00AF52E0">
                    <w:pPr>
                      <w:rPr>
                        <w:rFonts w:cstheme="minorHAnsi"/>
                        <w:sz w:val="20"/>
                        <w:szCs w:val="20"/>
                      </w:rPr>
                    </w:pPr>
                    <w:r w:rsidRPr="00DE2238">
                      <w:rPr>
                        <w:rFonts w:cstheme="minorHAnsi"/>
                        <w:iCs/>
                        <w:sz w:val="20"/>
                        <w:szCs w:val="20"/>
                      </w:rPr>
                      <w:t>Stoumont</w:t>
                    </w:r>
                  </w:p>
                </w:tc>
                <w:tc>
                  <w:tcPr>
                    <w:tcW w:w="2240" w:type="dxa"/>
                  </w:tcPr>
                  <w:p w14:paraId="1A61CD7A" w14:textId="77777777" w:rsidR="0044140B" w:rsidRPr="00DE2238" w:rsidRDefault="0044140B" w:rsidP="00AF52E0">
                    <w:pPr>
                      <w:rPr>
                        <w:rFonts w:cstheme="minorHAnsi"/>
                        <w:strike/>
                        <w:sz w:val="20"/>
                        <w:szCs w:val="20"/>
                      </w:rPr>
                    </w:pPr>
                  </w:p>
                </w:tc>
              </w:tr>
              <w:tr w:rsidR="0044140B" w:rsidRPr="00DE2238" w14:paraId="675CBE03" w14:textId="77777777" w:rsidTr="00AF52E0">
                <w:trPr>
                  <w:trHeight w:val="255"/>
                </w:trPr>
                <w:tc>
                  <w:tcPr>
                    <w:tcW w:w="2072" w:type="dxa"/>
                    <w:vMerge w:val="restart"/>
                  </w:tcPr>
                  <w:p w14:paraId="6DF0FAD9" w14:textId="77777777" w:rsidR="0044140B" w:rsidRPr="00DE2238" w:rsidRDefault="0044140B" w:rsidP="00AF52E0">
                    <w:pPr>
                      <w:rPr>
                        <w:rFonts w:cstheme="minorHAnsi"/>
                        <w:sz w:val="20"/>
                        <w:szCs w:val="20"/>
                      </w:rPr>
                    </w:pPr>
                  </w:p>
                  <w:p w14:paraId="50D43A1C" w14:textId="77777777" w:rsidR="0044140B" w:rsidRPr="00DE2238" w:rsidRDefault="0044140B" w:rsidP="00AF52E0">
                    <w:pPr>
                      <w:rPr>
                        <w:rFonts w:cstheme="minorHAnsi"/>
                        <w:sz w:val="20"/>
                        <w:szCs w:val="20"/>
                      </w:rPr>
                    </w:pPr>
                    <w:r w:rsidRPr="00DE2238">
                      <w:rPr>
                        <w:rFonts w:cstheme="minorHAnsi"/>
                        <w:sz w:val="20"/>
                        <w:szCs w:val="20"/>
                      </w:rPr>
                      <w:t>Zone 6</w:t>
                    </w:r>
                  </w:p>
                </w:tc>
                <w:tc>
                  <w:tcPr>
                    <w:tcW w:w="7272" w:type="dxa"/>
                    <w:gridSpan w:val="3"/>
                  </w:tcPr>
                  <w:p w14:paraId="78C637EF" w14:textId="77777777" w:rsidR="0044140B" w:rsidRPr="00DE2238" w:rsidRDefault="0044140B" w:rsidP="00AF52E0">
                    <w:pPr>
                      <w:rPr>
                        <w:rFonts w:cstheme="minorHAnsi"/>
                        <w:sz w:val="20"/>
                        <w:szCs w:val="20"/>
                      </w:rPr>
                    </w:pPr>
                    <w:r w:rsidRPr="00DE2238">
                      <w:rPr>
                        <w:rFonts w:cstheme="minorHAnsi"/>
                        <w:sz w:val="20"/>
                        <w:szCs w:val="20"/>
                      </w:rPr>
                      <w:t>Zone de Namur comprenant les communes suivantes :</w:t>
                    </w:r>
                  </w:p>
                </w:tc>
              </w:tr>
              <w:tr w:rsidR="0044140B" w:rsidRPr="00DE2238" w14:paraId="21B5EFEA" w14:textId="77777777" w:rsidTr="00AF52E0">
                <w:trPr>
                  <w:trHeight w:val="255"/>
                </w:trPr>
                <w:tc>
                  <w:tcPr>
                    <w:tcW w:w="2072" w:type="dxa"/>
                    <w:vMerge/>
                  </w:tcPr>
                  <w:p w14:paraId="6BF27265" w14:textId="77777777" w:rsidR="0044140B" w:rsidRPr="00DE2238" w:rsidRDefault="0044140B" w:rsidP="00AF52E0">
                    <w:pPr>
                      <w:rPr>
                        <w:rFonts w:cstheme="minorHAnsi"/>
                        <w:sz w:val="20"/>
                        <w:szCs w:val="20"/>
                      </w:rPr>
                    </w:pPr>
                  </w:p>
                </w:tc>
                <w:tc>
                  <w:tcPr>
                    <w:tcW w:w="2517" w:type="dxa"/>
                  </w:tcPr>
                  <w:p w14:paraId="4F1B8FD1" w14:textId="77777777" w:rsidR="0044140B" w:rsidRPr="00DE2238" w:rsidRDefault="0044140B" w:rsidP="00AF52E0">
                    <w:pPr>
                      <w:autoSpaceDE w:val="0"/>
                      <w:autoSpaceDN w:val="0"/>
                      <w:adjustRightInd w:val="0"/>
                      <w:rPr>
                        <w:rFonts w:cstheme="minorHAnsi"/>
                        <w:sz w:val="20"/>
                        <w:szCs w:val="20"/>
                      </w:rPr>
                    </w:pPr>
                    <w:r w:rsidRPr="00DE2238">
                      <w:rPr>
                        <w:rFonts w:cstheme="minorHAnsi"/>
                        <w:iCs/>
                        <w:sz w:val="20"/>
                        <w:szCs w:val="20"/>
                      </w:rPr>
                      <w:t>Andenne</w:t>
                    </w:r>
                  </w:p>
                </w:tc>
                <w:tc>
                  <w:tcPr>
                    <w:tcW w:w="2515" w:type="dxa"/>
                  </w:tcPr>
                  <w:p w14:paraId="6F6919F8" w14:textId="77777777" w:rsidR="0044140B" w:rsidRPr="00DE2238" w:rsidRDefault="0044140B" w:rsidP="00AF52E0">
                    <w:pPr>
                      <w:rPr>
                        <w:rFonts w:cstheme="minorHAnsi"/>
                        <w:sz w:val="20"/>
                        <w:szCs w:val="20"/>
                      </w:rPr>
                    </w:pPr>
                    <w:r w:rsidRPr="00DE2238">
                      <w:rPr>
                        <w:rFonts w:cstheme="minorHAnsi"/>
                        <w:iCs/>
                        <w:sz w:val="20"/>
                        <w:szCs w:val="20"/>
                      </w:rPr>
                      <w:t>Florennes</w:t>
                    </w:r>
                  </w:p>
                </w:tc>
                <w:tc>
                  <w:tcPr>
                    <w:tcW w:w="2240" w:type="dxa"/>
                  </w:tcPr>
                  <w:p w14:paraId="2E161F27" w14:textId="77777777" w:rsidR="0044140B" w:rsidRPr="00DE2238" w:rsidRDefault="0044140B" w:rsidP="00AF52E0">
                    <w:pPr>
                      <w:rPr>
                        <w:rFonts w:cstheme="minorHAnsi"/>
                        <w:sz w:val="20"/>
                        <w:szCs w:val="20"/>
                      </w:rPr>
                    </w:pPr>
                    <w:r w:rsidRPr="00DE2238">
                      <w:rPr>
                        <w:rFonts w:cstheme="minorHAnsi"/>
                        <w:iCs/>
                        <w:sz w:val="20"/>
                        <w:szCs w:val="20"/>
                      </w:rPr>
                      <w:t>Mettet</w:t>
                    </w:r>
                  </w:p>
                </w:tc>
              </w:tr>
              <w:tr w:rsidR="0044140B" w:rsidRPr="00DE2238" w14:paraId="00EF7A39" w14:textId="77777777" w:rsidTr="00AF52E0">
                <w:trPr>
                  <w:trHeight w:val="255"/>
                </w:trPr>
                <w:tc>
                  <w:tcPr>
                    <w:tcW w:w="2072" w:type="dxa"/>
                    <w:vMerge/>
                  </w:tcPr>
                  <w:p w14:paraId="5BC1A831" w14:textId="77777777" w:rsidR="0044140B" w:rsidRPr="00DE2238" w:rsidRDefault="0044140B" w:rsidP="00AF52E0">
                    <w:pPr>
                      <w:rPr>
                        <w:rFonts w:cstheme="minorHAnsi"/>
                        <w:sz w:val="20"/>
                        <w:szCs w:val="20"/>
                      </w:rPr>
                    </w:pPr>
                  </w:p>
                </w:tc>
                <w:tc>
                  <w:tcPr>
                    <w:tcW w:w="2517" w:type="dxa"/>
                  </w:tcPr>
                  <w:p w14:paraId="2F5E44E1" w14:textId="77777777" w:rsidR="0044140B" w:rsidRPr="00DE2238" w:rsidRDefault="0044140B" w:rsidP="00AF52E0">
                    <w:pPr>
                      <w:rPr>
                        <w:rFonts w:cstheme="minorHAnsi"/>
                        <w:sz w:val="20"/>
                        <w:szCs w:val="20"/>
                      </w:rPr>
                    </w:pPr>
                    <w:r w:rsidRPr="00DE2238">
                      <w:rPr>
                        <w:rFonts w:cstheme="minorHAnsi"/>
                        <w:iCs/>
                        <w:sz w:val="20"/>
                        <w:szCs w:val="20"/>
                      </w:rPr>
                      <w:t>Anhée</w:t>
                    </w:r>
                  </w:p>
                </w:tc>
                <w:tc>
                  <w:tcPr>
                    <w:tcW w:w="2515" w:type="dxa"/>
                  </w:tcPr>
                  <w:p w14:paraId="4E8546DA" w14:textId="77777777" w:rsidR="0044140B" w:rsidRPr="00DE2238" w:rsidRDefault="0044140B" w:rsidP="00AF52E0">
                    <w:pPr>
                      <w:rPr>
                        <w:rFonts w:cstheme="minorHAnsi"/>
                        <w:sz w:val="20"/>
                        <w:szCs w:val="20"/>
                      </w:rPr>
                    </w:pPr>
                    <w:r w:rsidRPr="00DE2238">
                      <w:rPr>
                        <w:rFonts w:cstheme="minorHAnsi"/>
                        <w:iCs/>
                        <w:sz w:val="20"/>
                        <w:szCs w:val="20"/>
                      </w:rPr>
                      <w:t>Fosses-la-Ville</w:t>
                    </w:r>
                  </w:p>
                </w:tc>
                <w:tc>
                  <w:tcPr>
                    <w:tcW w:w="2240" w:type="dxa"/>
                  </w:tcPr>
                  <w:p w14:paraId="69FBEE3D" w14:textId="77777777" w:rsidR="0044140B" w:rsidRPr="00DE2238" w:rsidRDefault="0044140B" w:rsidP="00AF52E0">
                    <w:pPr>
                      <w:rPr>
                        <w:rFonts w:cstheme="minorHAnsi"/>
                        <w:sz w:val="20"/>
                        <w:szCs w:val="20"/>
                      </w:rPr>
                    </w:pPr>
                    <w:r w:rsidRPr="00DE2238">
                      <w:rPr>
                        <w:rFonts w:cstheme="minorHAnsi"/>
                        <w:iCs/>
                        <w:sz w:val="20"/>
                        <w:szCs w:val="20"/>
                      </w:rPr>
                      <w:t>Namur</w:t>
                    </w:r>
                  </w:p>
                </w:tc>
              </w:tr>
              <w:tr w:rsidR="0044140B" w:rsidRPr="00DE2238" w14:paraId="3BBDBD67" w14:textId="77777777" w:rsidTr="00AF52E0">
                <w:trPr>
                  <w:trHeight w:val="255"/>
                </w:trPr>
                <w:tc>
                  <w:tcPr>
                    <w:tcW w:w="2072" w:type="dxa"/>
                    <w:vMerge/>
                  </w:tcPr>
                  <w:p w14:paraId="7E308AEF" w14:textId="77777777" w:rsidR="0044140B" w:rsidRPr="00DE2238" w:rsidRDefault="0044140B" w:rsidP="00AF52E0">
                    <w:pPr>
                      <w:rPr>
                        <w:rFonts w:cstheme="minorHAnsi"/>
                        <w:sz w:val="20"/>
                        <w:szCs w:val="20"/>
                      </w:rPr>
                    </w:pPr>
                  </w:p>
                </w:tc>
                <w:tc>
                  <w:tcPr>
                    <w:tcW w:w="2517" w:type="dxa"/>
                  </w:tcPr>
                  <w:p w14:paraId="274EF5CD" w14:textId="77777777" w:rsidR="0044140B" w:rsidRPr="00DE2238" w:rsidRDefault="0044140B" w:rsidP="00AF52E0">
                    <w:pPr>
                      <w:rPr>
                        <w:rFonts w:cstheme="minorHAnsi"/>
                        <w:sz w:val="20"/>
                        <w:szCs w:val="20"/>
                      </w:rPr>
                    </w:pPr>
                    <w:r w:rsidRPr="00DE2238">
                      <w:rPr>
                        <w:rFonts w:cstheme="minorHAnsi"/>
                        <w:iCs/>
                        <w:sz w:val="20"/>
                        <w:szCs w:val="20"/>
                      </w:rPr>
                      <w:t>Assesse</w:t>
                    </w:r>
                  </w:p>
                </w:tc>
                <w:tc>
                  <w:tcPr>
                    <w:tcW w:w="2515" w:type="dxa"/>
                  </w:tcPr>
                  <w:p w14:paraId="1B388BF9" w14:textId="77777777" w:rsidR="0044140B" w:rsidRPr="00DE2238" w:rsidRDefault="0044140B" w:rsidP="00AF52E0">
                    <w:pPr>
                      <w:rPr>
                        <w:rFonts w:cstheme="minorHAnsi"/>
                        <w:sz w:val="20"/>
                        <w:szCs w:val="20"/>
                      </w:rPr>
                    </w:pPr>
                    <w:r w:rsidRPr="00DE2238">
                      <w:rPr>
                        <w:rFonts w:cstheme="minorHAnsi"/>
                        <w:iCs/>
                        <w:sz w:val="20"/>
                        <w:szCs w:val="20"/>
                      </w:rPr>
                      <w:t>Gedinne</w:t>
                    </w:r>
                  </w:p>
                </w:tc>
                <w:tc>
                  <w:tcPr>
                    <w:tcW w:w="2240" w:type="dxa"/>
                  </w:tcPr>
                  <w:p w14:paraId="635E8268" w14:textId="77777777" w:rsidR="0044140B" w:rsidRPr="00DE2238" w:rsidRDefault="0044140B" w:rsidP="00AF52E0">
                    <w:pPr>
                      <w:rPr>
                        <w:rFonts w:cstheme="minorHAnsi"/>
                        <w:sz w:val="20"/>
                        <w:szCs w:val="20"/>
                      </w:rPr>
                    </w:pPr>
                    <w:r w:rsidRPr="00DE2238">
                      <w:rPr>
                        <w:rFonts w:cstheme="minorHAnsi"/>
                        <w:iCs/>
                        <w:sz w:val="20"/>
                        <w:szCs w:val="20"/>
                      </w:rPr>
                      <w:t>Ohey</w:t>
                    </w:r>
                  </w:p>
                </w:tc>
              </w:tr>
              <w:tr w:rsidR="0044140B" w:rsidRPr="00DE2238" w14:paraId="35502A65" w14:textId="77777777" w:rsidTr="00AF52E0">
                <w:trPr>
                  <w:trHeight w:val="255"/>
                </w:trPr>
                <w:tc>
                  <w:tcPr>
                    <w:tcW w:w="2072" w:type="dxa"/>
                    <w:vMerge/>
                  </w:tcPr>
                  <w:p w14:paraId="7917E84A" w14:textId="77777777" w:rsidR="0044140B" w:rsidRPr="00DE2238" w:rsidRDefault="0044140B" w:rsidP="00AF52E0">
                    <w:pPr>
                      <w:rPr>
                        <w:rFonts w:cstheme="minorHAnsi"/>
                        <w:sz w:val="20"/>
                        <w:szCs w:val="20"/>
                      </w:rPr>
                    </w:pPr>
                  </w:p>
                </w:tc>
                <w:tc>
                  <w:tcPr>
                    <w:tcW w:w="2517" w:type="dxa"/>
                  </w:tcPr>
                  <w:p w14:paraId="253750DA" w14:textId="77777777" w:rsidR="0044140B" w:rsidRPr="00DE2238" w:rsidRDefault="0044140B" w:rsidP="00AF52E0">
                    <w:pPr>
                      <w:rPr>
                        <w:rFonts w:cstheme="minorHAnsi"/>
                        <w:sz w:val="20"/>
                        <w:szCs w:val="20"/>
                      </w:rPr>
                    </w:pPr>
                    <w:r w:rsidRPr="00DE2238">
                      <w:rPr>
                        <w:rFonts w:cstheme="minorHAnsi"/>
                        <w:iCs/>
                        <w:sz w:val="20"/>
                        <w:szCs w:val="20"/>
                      </w:rPr>
                      <w:t>Beauraing</w:t>
                    </w:r>
                  </w:p>
                </w:tc>
                <w:tc>
                  <w:tcPr>
                    <w:tcW w:w="2515" w:type="dxa"/>
                  </w:tcPr>
                  <w:p w14:paraId="5625794F" w14:textId="77777777" w:rsidR="0044140B" w:rsidRPr="00DE2238" w:rsidRDefault="0044140B" w:rsidP="00AF52E0">
                    <w:pPr>
                      <w:rPr>
                        <w:rFonts w:cstheme="minorHAnsi"/>
                        <w:sz w:val="20"/>
                        <w:szCs w:val="20"/>
                      </w:rPr>
                    </w:pPr>
                    <w:r w:rsidRPr="00DE2238">
                      <w:rPr>
                        <w:rFonts w:cstheme="minorHAnsi"/>
                        <w:iCs/>
                        <w:sz w:val="20"/>
                        <w:szCs w:val="20"/>
                      </w:rPr>
                      <w:t>Gembloux</w:t>
                    </w:r>
                  </w:p>
                </w:tc>
                <w:tc>
                  <w:tcPr>
                    <w:tcW w:w="2240" w:type="dxa"/>
                  </w:tcPr>
                  <w:p w14:paraId="76ABBBCA" w14:textId="77777777" w:rsidR="0044140B" w:rsidRPr="00DE2238" w:rsidRDefault="0044140B" w:rsidP="00AF52E0">
                    <w:pPr>
                      <w:autoSpaceDE w:val="0"/>
                      <w:autoSpaceDN w:val="0"/>
                      <w:adjustRightInd w:val="0"/>
                      <w:rPr>
                        <w:rFonts w:cstheme="minorHAnsi"/>
                        <w:sz w:val="20"/>
                        <w:szCs w:val="20"/>
                      </w:rPr>
                    </w:pPr>
                    <w:r w:rsidRPr="00DE2238">
                      <w:rPr>
                        <w:rFonts w:cstheme="minorHAnsi"/>
                        <w:iCs/>
                        <w:sz w:val="20"/>
                        <w:szCs w:val="20"/>
                      </w:rPr>
                      <w:t>Onhaye</w:t>
                    </w:r>
                  </w:p>
                </w:tc>
              </w:tr>
              <w:tr w:rsidR="0044140B" w:rsidRPr="00DE2238" w14:paraId="037EF7D7" w14:textId="77777777" w:rsidTr="00AF52E0">
                <w:trPr>
                  <w:trHeight w:val="255"/>
                </w:trPr>
                <w:tc>
                  <w:tcPr>
                    <w:tcW w:w="2072" w:type="dxa"/>
                    <w:vMerge/>
                  </w:tcPr>
                  <w:p w14:paraId="5F7741D3" w14:textId="77777777" w:rsidR="0044140B" w:rsidRPr="00DE2238" w:rsidRDefault="0044140B" w:rsidP="00AF52E0">
                    <w:pPr>
                      <w:rPr>
                        <w:rFonts w:cstheme="minorHAnsi"/>
                        <w:sz w:val="20"/>
                        <w:szCs w:val="20"/>
                      </w:rPr>
                    </w:pPr>
                  </w:p>
                </w:tc>
                <w:tc>
                  <w:tcPr>
                    <w:tcW w:w="2517" w:type="dxa"/>
                  </w:tcPr>
                  <w:p w14:paraId="7D253362" w14:textId="77777777" w:rsidR="0044140B" w:rsidRPr="00DE2238" w:rsidRDefault="0044140B" w:rsidP="00AF52E0">
                    <w:pPr>
                      <w:rPr>
                        <w:rFonts w:cstheme="minorHAnsi"/>
                        <w:sz w:val="20"/>
                        <w:szCs w:val="20"/>
                      </w:rPr>
                    </w:pPr>
                    <w:r w:rsidRPr="00DE2238">
                      <w:rPr>
                        <w:rFonts w:cstheme="minorHAnsi"/>
                        <w:iCs/>
                        <w:sz w:val="20"/>
                        <w:szCs w:val="20"/>
                      </w:rPr>
                      <w:t>Bièvre</w:t>
                    </w:r>
                  </w:p>
                </w:tc>
                <w:tc>
                  <w:tcPr>
                    <w:tcW w:w="2515" w:type="dxa"/>
                  </w:tcPr>
                  <w:p w14:paraId="173140D9" w14:textId="77777777" w:rsidR="0044140B" w:rsidRPr="00DE2238" w:rsidRDefault="0044140B" w:rsidP="00AF52E0">
                    <w:pPr>
                      <w:rPr>
                        <w:rFonts w:cstheme="minorHAnsi"/>
                        <w:sz w:val="20"/>
                        <w:szCs w:val="20"/>
                      </w:rPr>
                    </w:pPr>
                    <w:r w:rsidRPr="00DE2238">
                      <w:rPr>
                        <w:rFonts w:cstheme="minorHAnsi"/>
                        <w:iCs/>
                        <w:sz w:val="20"/>
                        <w:szCs w:val="20"/>
                      </w:rPr>
                      <w:t>Gesves</w:t>
                    </w:r>
                  </w:p>
                </w:tc>
                <w:tc>
                  <w:tcPr>
                    <w:tcW w:w="2240" w:type="dxa"/>
                  </w:tcPr>
                  <w:p w14:paraId="57917D40" w14:textId="77777777" w:rsidR="0044140B" w:rsidRPr="00DE2238" w:rsidRDefault="0044140B" w:rsidP="00AF52E0">
                    <w:pPr>
                      <w:rPr>
                        <w:rFonts w:cstheme="minorHAnsi"/>
                        <w:sz w:val="20"/>
                        <w:szCs w:val="20"/>
                      </w:rPr>
                    </w:pPr>
                    <w:r w:rsidRPr="00DE2238">
                      <w:rPr>
                        <w:rFonts w:cstheme="minorHAnsi"/>
                        <w:iCs/>
                        <w:sz w:val="20"/>
                        <w:szCs w:val="20"/>
                      </w:rPr>
                      <w:t>Profondeville</w:t>
                    </w:r>
                  </w:p>
                </w:tc>
              </w:tr>
              <w:tr w:rsidR="0044140B" w:rsidRPr="00DE2238" w14:paraId="1B2C8228" w14:textId="77777777" w:rsidTr="00AF52E0">
                <w:trPr>
                  <w:trHeight w:val="255"/>
                </w:trPr>
                <w:tc>
                  <w:tcPr>
                    <w:tcW w:w="2072" w:type="dxa"/>
                    <w:vMerge/>
                  </w:tcPr>
                  <w:p w14:paraId="38F6A2B0" w14:textId="77777777" w:rsidR="0044140B" w:rsidRPr="00DE2238" w:rsidRDefault="0044140B" w:rsidP="00AF52E0">
                    <w:pPr>
                      <w:rPr>
                        <w:rFonts w:cstheme="minorHAnsi"/>
                        <w:sz w:val="20"/>
                        <w:szCs w:val="20"/>
                      </w:rPr>
                    </w:pPr>
                  </w:p>
                </w:tc>
                <w:tc>
                  <w:tcPr>
                    <w:tcW w:w="2517" w:type="dxa"/>
                  </w:tcPr>
                  <w:p w14:paraId="68CBFA86" w14:textId="77777777" w:rsidR="0044140B" w:rsidRPr="00DE2238" w:rsidRDefault="0044140B" w:rsidP="00AF52E0">
                    <w:pPr>
                      <w:rPr>
                        <w:rFonts w:cstheme="minorHAnsi"/>
                        <w:sz w:val="20"/>
                        <w:szCs w:val="20"/>
                      </w:rPr>
                    </w:pPr>
                    <w:r w:rsidRPr="00DE2238">
                      <w:rPr>
                        <w:rFonts w:cstheme="minorHAnsi"/>
                        <w:iCs/>
                        <w:sz w:val="20"/>
                        <w:szCs w:val="20"/>
                      </w:rPr>
                      <w:t>Ciney</w:t>
                    </w:r>
                  </w:p>
                </w:tc>
                <w:tc>
                  <w:tcPr>
                    <w:tcW w:w="2515" w:type="dxa"/>
                  </w:tcPr>
                  <w:p w14:paraId="7456D68B" w14:textId="77777777" w:rsidR="0044140B" w:rsidRPr="00DE2238" w:rsidRDefault="0044140B" w:rsidP="00AF52E0">
                    <w:pPr>
                      <w:rPr>
                        <w:rFonts w:cstheme="minorHAnsi"/>
                        <w:sz w:val="20"/>
                        <w:szCs w:val="20"/>
                      </w:rPr>
                    </w:pPr>
                    <w:r w:rsidRPr="00DE2238">
                      <w:rPr>
                        <w:rFonts w:cstheme="minorHAnsi"/>
                        <w:iCs/>
                        <w:sz w:val="20"/>
                        <w:szCs w:val="20"/>
                      </w:rPr>
                      <w:t>Hamois</w:t>
                    </w:r>
                  </w:p>
                </w:tc>
                <w:tc>
                  <w:tcPr>
                    <w:tcW w:w="2240" w:type="dxa"/>
                  </w:tcPr>
                  <w:p w14:paraId="427199F7" w14:textId="77777777" w:rsidR="0044140B" w:rsidRPr="00DE2238" w:rsidRDefault="0044140B" w:rsidP="00AF52E0">
                    <w:pPr>
                      <w:rPr>
                        <w:rFonts w:cstheme="minorHAnsi"/>
                        <w:sz w:val="20"/>
                        <w:szCs w:val="20"/>
                      </w:rPr>
                    </w:pPr>
                    <w:r w:rsidRPr="00DE2238">
                      <w:rPr>
                        <w:rFonts w:cstheme="minorHAnsi"/>
                        <w:iCs/>
                        <w:sz w:val="20"/>
                        <w:szCs w:val="20"/>
                      </w:rPr>
                      <w:t>Rochefort</w:t>
                    </w:r>
                  </w:p>
                </w:tc>
              </w:tr>
              <w:tr w:rsidR="0044140B" w:rsidRPr="00DE2238" w14:paraId="6DF79AB5" w14:textId="77777777" w:rsidTr="00AF52E0">
                <w:trPr>
                  <w:trHeight w:val="255"/>
                </w:trPr>
                <w:tc>
                  <w:tcPr>
                    <w:tcW w:w="2072" w:type="dxa"/>
                    <w:vMerge/>
                  </w:tcPr>
                  <w:p w14:paraId="158A01D0" w14:textId="77777777" w:rsidR="0044140B" w:rsidRPr="00DE2238" w:rsidRDefault="0044140B" w:rsidP="00AF52E0">
                    <w:pPr>
                      <w:rPr>
                        <w:rFonts w:cstheme="minorHAnsi"/>
                        <w:sz w:val="20"/>
                        <w:szCs w:val="20"/>
                      </w:rPr>
                    </w:pPr>
                  </w:p>
                </w:tc>
                <w:tc>
                  <w:tcPr>
                    <w:tcW w:w="2517" w:type="dxa"/>
                  </w:tcPr>
                  <w:p w14:paraId="6A7454C3" w14:textId="77777777" w:rsidR="0044140B" w:rsidRPr="00DE2238" w:rsidRDefault="0044140B" w:rsidP="00AF52E0">
                    <w:pPr>
                      <w:rPr>
                        <w:rFonts w:cstheme="minorHAnsi"/>
                        <w:sz w:val="20"/>
                        <w:szCs w:val="20"/>
                      </w:rPr>
                    </w:pPr>
                    <w:r w:rsidRPr="00DE2238">
                      <w:rPr>
                        <w:rFonts w:cstheme="minorHAnsi"/>
                        <w:iCs/>
                        <w:sz w:val="20"/>
                        <w:szCs w:val="20"/>
                      </w:rPr>
                      <w:t>Dinant</w:t>
                    </w:r>
                  </w:p>
                </w:tc>
                <w:tc>
                  <w:tcPr>
                    <w:tcW w:w="2515" w:type="dxa"/>
                  </w:tcPr>
                  <w:p w14:paraId="0BE4B2A1" w14:textId="77777777" w:rsidR="0044140B" w:rsidRPr="00DE2238" w:rsidRDefault="0044140B" w:rsidP="00AF52E0">
                    <w:pPr>
                      <w:autoSpaceDE w:val="0"/>
                      <w:autoSpaceDN w:val="0"/>
                      <w:adjustRightInd w:val="0"/>
                      <w:rPr>
                        <w:rFonts w:cstheme="minorHAnsi"/>
                        <w:sz w:val="20"/>
                        <w:szCs w:val="20"/>
                      </w:rPr>
                    </w:pPr>
                    <w:r w:rsidRPr="00DE2238">
                      <w:rPr>
                        <w:rFonts w:cstheme="minorHAnsi"/>
                        <w:iCs/>
                        <w:sz w:val="20"/>
                        <w:szCs w:val="20"/>
                      </w:rPr>
                      <w:t>Hastière</w:t>
                    </w:r>
                  </w:p>
                </w:tc>
                <w:tc>
                  <w:tcPr>
                    <w:tcW w:w="2240" w:type="dxa"/>
                  </w:tcPr>
                  <w:p w14:paraId="5FA592A5" w14:textId="77777777" w:rsidR="0044140B" w:rsidRPr="00DE2238" w:rsidRDefault="0044140B" w:rsidP="00AF52E0">
                    <w:pPr>
                      <w:rPr>
                        <w:rFonts w:cstheme="minorHAnsi"/>
                        <w:sz w:val="20"/>
                        <w:szCs w:val="20"/>
                      </w:rPr>
                    </w:pPr>
                    <w:r w:rsidRPr="00DE2238">
                      <w:rPr>
                        <w:rFonts w:cstheme="minorHAnsi"/>
                        <w:iCs/>
                        <w:sz w:val="20"/>
                        <w:szCs w:val="20"/>
                      </w:rPr>
                      <w:t>Sambreville</w:t>
                    </w:r>
                  </w:p>
                </w:tc>
              </w:tr>
              <w:tr w:rsidR="0044140B" w:rsidRPr="00DE2238" w14:paraId="74538032" w14:textId="77777777" w:rsidTr="00AF52E0">
                <w:trPr>
                  <w:trHeight w:val="255"/>
                </w:trPr>
                <w:tc>
                  <w:tcPr>
                    <w:tcW w:w="2072" w:type="dxa"/>
                    <w:vMerge/>
                  </w:tcPr>
                  <w:p w14:paraId="4EF6F8A1" w14:textId="77777777" w:rsidR="0044140B" w:rsidRPr="00DE2238" w:rsidRDefault="0044140B" w:rsidP="00AF52E0">
                    <w:pPr>
                      <w:rPr>
                        <w:rFonts w:cstheme="minorHAnsi"/>
                        <w:sz w:val="20"/>
                        <w:szCs w:val="20"/>
                      </w:rPr>
                    </w:pPr>
                  </w:p>
                </w:tc>
                <w:tc>
                  <w:tcPr>
                    <w:tcW w:w="2517" w:type="dxa"/>
                  </w:tcPr>
                  <w:p w14:paraId="73AD2176" w14:textId="77777777" w:rsidR="0044140B" w:rsidRPr="00DE2238" w:rsidRDefault="0044140B" w:rsidP="00AF52E0">
                    <w:pPr>
                      <w:rPr>
                        <w:rFonts w:cstheme="minorHAnsi"/>
                        <w:sz w:val="20"/>
                        <w:szCs w:val="20"/>
                      </w:rPr>
                    </w:pPr>
                    <w:r w:rsidRPr="00DE2238">
                      <w:rPr>
                        <w:rFonts w:cstheme="minorHAnsi"/>
                        <w:iCs/>
                        <w:sz w:val="20"/>
                        <w:szCs w:val="20"/>
                      </w:rPr>
                      <w:t>Doische</w:t>
                    </w:r>
                  </w:p>
                </w:tc>
                <w:tc>
                  <w:tcPr>
                    <w:tcW w:w="2515" w:type="dxa"/>
                  </w:tcPr>
                  <w:p w14:paraId="53E99810" w14:textId="77777777" w:rsidR="0044140B" w:rsidRPr="00DE2238" w:rsidRDefault="0044140B" w:rsidP="00AF52E0">
                    <w:pPr>
                      <w:rPr>
                        <w:rFonts w:cstheme="minorHAnsi"/>
                        <w:sz w:val="20"/>
                        <w:szCs w:val="20"/>
                      </w:rPr>
                    </w:pPr>
                    <w:r w:rsidRPr="00DE2238">
                      <w:rPr>
                        <w:rFonts w:cstheme="minorHAnsi"/>
                        <w:iCs/>
                        <w:sz w:val="20"/>
                        <w:szCs w:val="20"/>
                      </w:rPr>
                      <w:t>Havelange</w:t>
                    </w:r>
                  </w:p>
                </w:tc>
                <w:tc>
                  <w:tcPr>
                    <w:tcW w:w="2240" w:type="dxa"/>
                  </w:tcPr>
                  <w:p w14:paraId="437B82BE" w14:textId="77777777" w:rsidR="0044140B" w:rsidRPr="00DE2238" w:rsidRDefault="0044140B" w:rsidP="00AF52E0">
                    <w:pPr>
                      <w:rPr>
                        <w:rFonts w:cstheme="minorHAnsi"/>
                        <w:sz w:val="20"/>
                        <w:szCs w:val="20"/>
                      </w:rPr>
                    </w:pPr>
                    <w:r w:rsidRPr="00DE2238">
                      <w:rPr>
                        <w:rFonts w:cstheme="minorHAnsi"/>
                        <w:iCs/>
                        <w:sz w:val="20"/>
                        <w:szCs w:val="20"/>
                      </w:rPr>
                      <w:t>Sombreffe</w:t>
                    </w:r>
                  </w:p>
                </w:tc>
              </w:tr>
              <w:tr w:rsidR="0044140B" w:rsidRPr="00DE2238" w14:paraId="7D27CE9D" w14:textId="77777777" w:rsidTr="00AF52E0">
                <w:trPr>
                  <w:trHeight w:val="255"/>
                </w:trPr>
                <w:tc>
                  <w:tcPr>
                    <w:tcW w:w="2072" w:type="dxa"/>
                    <w:vMerge/>
                  </w:tcPr>
                  <w:p w14:paraId="426A01D0" w14:textId="77777777" w:rsidR="0044140B" w:rsidRPr="00DE2238" w:rsidRDefault="0044140B" w:rsidP="00AF52E0">
                    <w:pPr>
                      <w:rPr>
                        <w:rFonts w:cstheme="minorHAnsi"/>
                        <w:sz w:val="20"/>
                        <w:szCs w:val="20"/>
                      </w:rPr>
                    </w:pPr>
                  </w:p>
                </w:tc>
                <w:tc>
                  <w:tcPr>
                    <w:tcW w:w="2517" w:type="dxa"/>
                  </w:tcPr>
                  <w:p w14:paraId="77D467F1" w14:textId="77777777" w:rsidR="0044140B" w:rsidRPr="00DE2238" w:rsidRDefault="0044140B" w:rsidP="00AF52E0">
                    <w:pPr>
                      <w:rPr>
                        <w:rFonts w:cstheme="minorHAnsi"/>
                        <w:sz w:val="20"/>
                        <w:szCs w:val="20"/>
                      </w:rPr>
                    </w:pPr>
                    <w:r w:rsidRPr="00DE2238">
                      <w:rPr>
                        <w:rFonts w:cstheme="minorHAnsi"/>
                        <w:iCs/>
                        <w:sz w:val="20"/>
                        <w:szCs w:val="20"/>
                      </w:rPr>
                      <w:t>Eghezée</w:t>
                    </w:r>
                  </w:p>
                </w:tc>
                <w:tc>
                  <w:tcPr>
                    <w:tcW w:w="2515" w:type="dxa"/>
                  </w:tcPr>
                  <w:p w14:paraId="2AA49185" w14:textId="77777777" w:rsidR="0044140B" w:rsidRPr="00DE2238" w:rsidRDefault="0044140B" w:rsidP="00AF52E0">
                    <w:pPr>
                      <w:rPr>
                        <w:rFonts w:cstheme="minorHAnsi"/>
                        <w:sz w:val="20"/>
                        <w:szCs w:val="20"/>
                      </w:rPr>
                    </w:pPr>
                    <w:r w:rsidRPr="00DE2238">
                      <w:rPr>
                        <w:rFonts w:cstheme="minorHAnsi"/>
                        <w:iCs/>
                        <w:sz w:val="20"/>
                        <w:szCs w:val="20"/>
                      </w:rPr>
                      <w:t>Houyet</w:t>
                    </w:r>
                  </w:p>
                </w:tc>
                <w:tc>
                  <w:tcPr>
                    <w:tcW w:w="2240" w:type="dxa"/>
                  </w:tcPr>
                  <w:p w14:paraId="066F76A8" w14:textId="77777777" w:rsidR="0044140B" w:rsidRPr="00DE2238" w:rsidRDefault="0044140B" w:rsidP="00AF52E0">
                    <w:pPr>
                      <w:rPr>
                        <w:rFonts w:cstheme="minorHAnsi"/>
                        <w:sz w:val="20"/>
                        <w:szCs w:val="20"/>
                      </w:rPr>
                    </w:pPr>
                    <w:r w:rsidRPr="00DE2238">
                      <w:rPr>
                        <w:rFonts w:cstheme="minorHAnsi"/>
                        <w:iCs/>
                        <w:sz w:val="20"/>
                        <w:szCs w:val="20"/>
                      </w:rPr>
                      <w:t>Somme-Leuze</w:t>
                    </w:r>
                  </w:p>
                </w:tc>
              </w:tr>
              <w:tr w:rsidR="0044140B" w:rsidRPr="00DE2238" w14:paraId="28DFB656" w14:textId="77777777" w:rsidTr="00AF52E0">
                <w:trPr>
                  <w:trHeight w:val="255"/>
                </w:trPr>
                <w:tc>
                  <w:tcPr>
                    <w:tcW w:w="2072" w:type="dxa"/>
                    <w:vMerge/>
                  </w:tcPr>
                  <w:p w14:paraId="7B2E5717" w14:textId="77777777" w:rsidR="0044140B" w:rsidRPr="00DE2238" w:rsidRDefault="0044140B" w:rsidP="00AF52E0">
                    <w:pPr>
                      <w:rPr>
                        <w:rFonts w:cstheme="minorHAnsi"/>
                        <w:sz w:val="20"/>
                        <w:szCs w:val="20"/>
                      </w:rPr>
                    </w:pPr>
                  </w:p>
                </w:tc>
                <w:tc>
                  <w:tcPr>
                    <w:tcW w:w="2517" w:type="dxa"/>
                  </w:tcPr>
                  <w:p w14:paraId="3BD00983" w14:textId="77777777" w:rsidR="0044140B" w:rsidRPr="00DE2238" w:rsidRDefault="0044140B" w:rsidP="00AF52E0">
                    <w:pPr>
                      <w:rPr>
                        <w:rFonts w:cstheme="minorHAnsi"/>
                        <w:sz w:val="20"/>
                        <w:szCs w:val="20"/>
                      </w:rPr>
                    </w:pPr>
                    <w:r w:rsidRPr="00DE2238">
                      <w:rPr>
                        <w:rFonts w:cstheme="minorHAnsi"/>
                        <w:iCs/>
                        <w:sz w:val="20"/>
                        <w:szCs w:val="20"/>
                      </w:rPr>
                      <w:t>Fernelmont</w:t>
                    </w:r>
                  </w:p>
                </w:tc>
                <w:tc>
                  <w:tcPr>
                    <w:tcW w:w="2515" w:type="dxa"/>
                  </w:tcPr>
                  <w:p w14:paraId="3709BFAE" w14:textId="77777777" w:rsidR="0044140B" w:rsidRPr="00DE2238" w:rsidRDefault="0044140B" w:rsidP="00AF52E0">
                    <w:pPr>
                      <w:rPr>
                        <w:rFonts w:cstheme="minorHAnsi"/>
                        <w:sz w:val="20"/>
                        <w:szCs w:val="20"/>
                      </w:rPr>
                    </w:pPr>
                    <w:r w:rsidRPr="00DE2238">
                      <w:rPr>
                        <w:rFonts w:cstheme="minorHAnsi"/>
                        <w:iCs/>
                        <w:sz w:val="20"/>
                        <w:szCs w:val="20"/>
                      </w:rPr>
                      <w:t>Jemeppe-sur-Sambre</w:t>
                    </w:r>
                  </w:p>
                </w:tc>
                <w:tc>
                  <w:tcPr>
                    <w:tcW w:w="2240" w:type="dxa"/>
                  </w:tcPr>
                  <w:p w14:paraId="0C0B4EEE" w14:textId="77777777" w:rsidR="0044140B" w:rsidRPr="00DE2238" w:rsidRDefault="0044140B" w:rsidP="00AF52E0">
                    <w:pPr>
                      <w:rPr>
                        <w:rFonts w:cstheme="minorHAnsi"/>
                        <w:sz w:val="20"/>
                        <w:szCs w:val="20"/>
                      </w:rPr>
                    </w:pPr>
                    <w:r w:rsidRPr="00DE2238">
                      <w:rPr>
                        <w:rFonts w:cstheme="minorHAnsi"/>
                        <w:iCs/>
                        <w:sz w:val="20"/>
                        <w:szCs w:val="20"/>
                      </w:rPr>
                      <w:t>Vresse-sur-Semois</w:t>
                    </w:r>
                  </w:p>
                </w:tc>
              </w:tr>
              <w:tr w:rsidR="0044140B" w:rsidRPr="00DE2238" w14:paraId="46822733" w14:textId="77777777" w:rsidTr="00AF52E0">
                <w:trPr>
                  <w:trHeight w:val="255"/>
                </w:trPr>
                <w:tc>
                  <w:tcPr>
                    <w:tcW w:w="2072" w:type="dxa"/>
                    <w:vMerge/>
                  </w:tcPr>
                  <w:p w14:paraId="2962CBB9" w14:textId="77777777" w:rsidR="0044140B" w:rsidRPr="00DE2238" w:rsidRDefault="0044140B" w:rsidP="00AF52E0">
                    <w:pPr>
                      <w:rPr>
                        <w:rFonts w:cstheme="minorHAnsi"/>
                        <w:sz w:val="20"/>
                        <w:szCs w:val="20"/>
                      </w:rPr>
                    </w:pPr>
                  </w:p>
                </w:tc>
                <w:tc>
                  <w:tcPr>
                    <w:tcW w:w="2517" w:type="dxa"/>
                  </w:tcPr>
                  <w:p w14:paraId="4E2E40D0" w14:textId="77777777" w:rsidR="0044140B" w:rsidRPr="00DE2238" w:rsidRDefault="0044140B" w:rsidP="00AF52E0">
                    <w:pPr>
                      <w:rPr>
                        <w:rFonts w:cstheme="minorHAnsi"/>
                        <w:sz w:val="20"/>
                        <w:szCs w:val="20"/>
                      </w:rPr>
                    </w:pPr>
                    <w:r w:rsidRPr="00DE2238">
                      <w:rPr>
                        <w:rFonts w:cstheme="minorHAnsi"/>
                        <w:iCs/>
                        <w:sz w:val="20"/>
                        <w:szCs w:val="20"/>
                      </w:rPr>
                      <w:t>Floreffe</w:t>
                    </w:r>
                  </w:p>
                </w:tc>
                <w:tc>
                  <w:tcPr>
                    <w:tcW w:w="2515" w:type="dxa"/>
                  </w:tcPr>
                  <w:p w14:paraId="5F7945C6" w14:textId="77777777" w:rsidR="0044140B" w:rsidRPr="00DE2238" w:rsidRDefault="0044140B" w:rsidP="00AF52E0">
                    <w:pPr>
                      <w:rPr>
                        <w:rFonts w:cstheme="minorHAnsi"/>
                        <w:sz w:val="20"/>
                        <w:szCs w:val="20"/>
                      </w:rPr>
                    </w:pPr>
                    <w:r w:rsidRPr="00DE2238">
                      <w:rPr>
                        <w:rFonts w:cstheme="minorHAnsi"/>
                        <w:iCs/>
                        <w:sz w:val="20"/>
                        <w:szCs w:val="20"/>
                      </w:rPr>
                      <w:t>La Bruyère</w:t>
                    </w:r>
                  </w:p>
                </w:tc>
                <w:tc>
                  <w:tcPr>
                    <w:tcW w:w="2240" w:type="dxa"/>
                  </w:tcPr>
                  <w:p w14:paraId="4A76B171" w14:textId="77777777" w:rsidR="0044140B" w:rsidRPr="00DE2238" w:rsidRDefault="0044140B" w:rsidP="00AF52E0">
                    <w:pPr>
                      <w:rPr>
                        <w:rFonts w:cstheme="minorHAnsi"/>
                        <w:sz w:val="20"/>
                        <w:szCs w:val="20"/>
                      </w:rPr>
                    </w:pPr>
                    <w:r w:rsidRPr="00DE2238">
                      <w:rPr>
                        <w:rFonts w:cstheme="minorHAnsi"/>
                        <w:iCs/>
                        <w:sz w:val="20"/>
                        <w:szCs w:val="20"/>
                      </w:rPr>
                      <w:t>Yvoir</w:t>
                    </w:r>
                  </w:p>
                </w:tc>
              </w:tr>
              <w:tr w:rsidR="0044140B" w:rsidRPr="00DE2238" w14:paraId="10F94014" w14:textId="77777777" w:rsidTr="00AF52E0">
                <w:trPr>
                  <w:trHeight w:val="255"/>
                </w:trPr>
                <w:tc>
                  <w:tcPr>
                    <w:tcW w:w="2072" w:type="dxa"/>
                    <w:vMerge w:val="restart"/>
                  </w:tcPr>
                  <w:p w14:paraId="0A269FA1" w14:textId="77777777" w:rsidR="0044140B" w:rsidRPr="00DE2238" w:rsidRDefault="0044140B" w:rsidP="00AF52E0">
                    <w:pPr>
                      <w:rPr>
                        <w:rFonts w:cstheme="minorHAnsi"/>
                        <w:sz w:val="20"/>
                        <w:szCs w:val="20"/>
                      </w:rPr>
                    </w:pPr>
                  </w:p>
                  <w:p w14:paraId="06C69DA3" w14:textId="77777777" w:rsidR="0044140B" w:rsidRPr="00DE2238" w:rsidRDefault="0044140B" w:rsidP="00AF52E0">
                    <w:pPr>
                      <w:rPr>
                        <w:rFonts w:cstheme="minorHAnsi"/>
                        <w:sz w:val="20"/>
                        <w:szCs w:val="20"/>
                      </w:rPr>
                    </w:pPr>
                    <w:r w:rsidRPr="00DE2238">
                      <w:rPr>
                        <w:rFonts w:cstheme="minorHAnsi"/>
                        <w:sz w:val="20"/>
                        <w:szCs w:val="20"/>
                      </w:rPr>
                      <w:t>Zone 7</w:t>
                    </w:r>
                  </w:p>
                </w:tc>
                <w:tc>
                  <w:tcPr>
                    <w:tcW w:w="7272" w:type="dxa"/>
                    <w:gridSpan w:val="3"/>
                  </w:tcPr>
                  <w:p w14:paraId="0C9A27E5" w14:textId="77777777" w:rsidR="0044140B" w:rsidRPr="00DE2238" w:rsidRDefault="0044140B" w:rsidP="00AF52E0">
                    <w:pPr>
                      <w:tabs>
                        <w:tab w:val="left" w:pos="3249"/>
                      </w:tabs>
                      <w:rPr>
                        <w:rFonts w:cstheme="minorHAnsi"/>
                        <w:sz w:val="20"/>
                        <w:szCs w:val="20"/>
                      </w:rPr>
                    </w:pPr>
                    <w:r w:rsidRPr="00DE2238">
                      <w:rPr>
                        <w:rFonts w:cstheme="minorHAnsi"/>
                        <w:sz w:val="20"/>
                        <w:szCs w:val="20"/>
                      </w:rPr>
                      <w:t>Zone du Luxembourg comprenant les communes suivantes :</w:t>
                    </w:r>
                  </w:p>
                </w:tc>
              </w:tr>
              <w:tr w:rsidR="0044140B" w:rsidRPr="00DE2238" w14:paraId="53C3E6F9" w14:textId="77777777" w:rsidTr="00AF52E0">
                <w:trPr>
                  <w:trHeight w:val="255"/>
                </w:trPr>
                <w:tc>
                  <w:tcPr>
                    <w:tcW w:w="2072" w:type="dxa"/>
                    <w:vMerge/>
                  </w:tcPr>
                  <w:p w14:paraId="451C0878" w14:textId="77777777" w:rsidR="0044140B" w:rsidRPr="00DE2238" w:rsidRDefault="0044140B" w:rsidP="00AF52E0">
                    <w:pPr>
                      <w:rPr>
                        <w:rFonts w:cstheme="minorHAnsi"/>
                        <w:sz w:val="20"/>
                        <w:szCs w:val="20"/>
                      </w:rPr>
                    </w:pPr>
                  </w:p>
                </w:tc>
                <w:tc>
                  <w:tcPr>
                    <w:tcW w:w="2517" w:type="dxa"/>
                  </w:tcPr>
                  <w:p w14:paraId="5F7DCF30" w14:textId="77777777" w:rsidR="0044140B" w:rsidRPr="00DE2238" w:rsidRDefault="0044140B" w:rsidP="00AF52E0">
                    <w:pPr>
                      <w:autoSpaceDE w:val="0"/>
                      <w:autoSpaceDN w:val="0"/>
                      <w:adjustRightInd w:val="0"/>
                      <w:rPr>
                        <w:rFonts w:cstheme="minorHAnsi"/>
                        <w:iCs/>
                        <w:sz w:val="20"/>
                        <w:szCs w:val="20"/>
                      </w:rPr>
                    </w:pPr>
                    <w:r w:rsidRPr="00DE2238">
                      <w:rPr>
                        <w:rFonts w:cstheme="minorHAnsi"/>
                        <w:iCs/>
                        <w:sz w:val="20"/>
                        <w:szCs w:val="20"/>
                      </w:rPr>
                      <w:t>Arlon</w:t>
                    </w:r>
                  </w:p>
                </w:tc>
                <w:tc>
                  <w:tcPr>
                    <w:tcW w:w="2515" w:type="dxa"/>
                  </w:tcPr>
                  <w:p w14:paraId="78825E58" w14:textId="77777777" w:rsidR="0044140B" w:rsidRPr="00DE2238" w:rsidRDefault="0044140B" w:rsidP="00AF52E0">
                    <w:pPr>
                      <w:rPr>
                        <w:rFonts w:cstheme="minorHAnsi"/>
                        <w:sz w:val="20"/>
                        <w:szCs w:val="20"/>
                      </w:rPr>
                    </w:pPr>
                    <w:r w:rsidRPr="00DE2238">
                      <w:rPr>
                        <w:rFonts w:cstheme="minorHAnsi"/>
                        <w:iCs/>
                        <w:sz w:val="20"/>
                        <w:szCs w:val="20"/>
                      </w:rPr>
                      <w:t xml:space="preserve">Habay </w:t>
                    </w:r>
                  </w:p>
                </w:tc>
                <w:tc>
                  <w:tcPr>
                    <w:tcW w:w="2240" w:type="dxa"/>
                  </w:tcPr>
                  <w:p w14:paraId="3C6A441D" w14:textId="77777777" w:rsidR="0044140B" w:rsidRPr="00DE2238" w:rsidRDefault="0044140B" w:rsidP="00AF52E0">
                    <w:pPr>
                      <w:rPr>
                        <w:rFonts w:cstheme="minorHAnsi"/>
                        <w:sz w:val="20"/>
                        <w:szCs w:val="20"/>
                      </w:rPr>
                    </w:pPr>
                    <w:r w:rsidRPr="00DE2238">
                      <w:rPr>
                        <w:rFonts w:cstheme="minorHAnsi"/>
                        <w:iCs/>
                        <w:sz w:val="20"/>
                        <w:szCs w:val="20"/>
                      </w:rPr>
                      <w:t>Neuchâteau</w:t>
                    </w:r>
                  </w:p>
                </w:tc>
              </w:tr>
              <w:tr w:rsidR="0044140B" w:rsidRPr="00DE2238" w14:paraId="7F58D321" w14:textId="77777777" w:rsidTr="00AF52E0">
                <w:trPr>
                  <w:trHeight w:val="255"/>
                </w:trPr>
                <w:tc>
                  <w:tcPr>
                    <w:tcW w:w="2072" w:type="dxa"/>
                    <w:vMerge/>
                  </w:tcPr>
                  <w:p w14:paraId="1D80C184" w14:textId="77777777" w:rsidR="0044140B" w:rsidRPr="00DE2238" w:rsidRDefault="0044140B" w:rsidP="00AF52E0">
                    <w:pPr>
                      <w:rPr>
                        <w:rFonts w:cstheme="minorHAnsi"/>
                        <w:sz w:val="20"/>
                        <w:szCs w:val="20"/>
                      </w:rPr>
                    </w:pPr>
                  </w:p>
                </w:tc>
                <w:tc>
                  <w:tcPr>
                    <w:tcW w:w="2517" w:type="dxa"/>
                  </w:tcPr>
                  <w:p w14:paraId="6F8C9D5F" w14:textId="77777777" w:rsidR="0044140B" w:rsidRPr="00DE2238" w:rsidRDefault="0044140B" w:rsidP="00AF52E0">
                    <w:pPr>
                      <w:rPr>
                        <w:rFonts w:cstheme="minorHAnsi"/>
                        <w:sz w:val="20"/>
                        <w:szCs w:val="20"/>
                      </w:rPr>
                    </w:pPr>
                    <w:r w:rsidRPr="00DE2238">
                      <w:rPr>
                        <w:rFonts w:cstheme="minorHAnsi"/>
                        <w:iCs/>
                        <w:sz w:val="20"/>
                        <w:szCs w:val="20"/>
                      </w:rPr>
                      <w:t>Attert</w:t>
                    </w:r>
                  </w:p>
                </w:tc>
                <w:tc>
                  <w:tcPr>
                    <w:tcW w:w="2515" w:type="dxa"/>
                  </w:tcPr>
                  <w:p w14:paraId="007E3D1A" w14:textId="77777777" w:rsidR="0044140B" w:rsidRPr="00DE2238" w:rsidRDefault="0044140B" w:rsidP="00AF52E0">
                    <w:pPr>
                      <w:rPr>
                        <w:rFonts w:cstheme="minorHAnsi"/>
                        <w:sz w:val="20"/>
                        <w:szCs w:val="20"/>
                      </w:rPr>
                    </w:pPr>
                    <w:r w:rsidRPr="00DE2238">
                      <w:rPr>
                        <w:rFonts w:cstheme="minorHAnsi"/>
                        <w:iCs/>
                        <w:sz w:val="20"/>
                        <w:szCs w:val="20"/>
                      </w:rPr>
                      <w:t>Herbeumont</w:t>
                    </w:r>
                  </w:p>
                </w:tc>
                <w:tc>
                  <w:tcPr>
                    <w:tcW w:w="2240" w:type="dxa"/>
                  </w:tcPr>
                  <w:p w14:paraId="05FABE07" w14:textId="77777777" w:rsidR="0044140B" w:rsidRPr="00DE2238" w:rsidRDefault="0044140B" w:rsidP="00AF52E0">
                    <w:pPr>
                      <w:rPr>
                        <w:rFonts w:cstheme="minorHAnsi"/>
                        <w:sz w:val="20"/>
                        <w:szCs w:val="20"/>
                      </w:rPr>
                    </w:pPr>
                    <w:r w:rsidRPr="00DE2238">
                      <w:rPr>
                        <w:rFonts w:cstheme="minorHAnsi"/>
                        <w:iCs/>
                        <w:sz w:val="20"/>
                        <w:szCs w:val="20"/>
                      </w:rPr>
                      <w:t>Paliseul</w:t>
                    </w:r>
                  </w:p>
                </w:tc>
              </w:tr>
              <w:tr w:rsidR="0044140B" w:rsidRPr="00DE2238" w14:paraId="239FEF49" w14:textId="77777777" w:rsidTr="00AF52E0">
                <w:trPr>
                  <w:trHeight w:val="255"/>
                </w:trPr>
                <w:tc>
                  <w:tcPr>
                    <w:tcW w:w="2072" w:type="dxa"/>
                    <w:vMerge/>
                  </w:tcPr>
                  <w:p w14:paraId="0DA8945B" w14:textId="77777777" w:rsidR="0044140B" w:rsidRPr="00DE2238" w:rsidRDefault="0044140B" w:rsidP="00AF52E0">
                    <w:pPr>
                      <w:rPr>
                        <w:rFonts w:cstheme="minorHAnsi"/>
                        <w:sz w:val="20"/>
                        <w:szCs w:val="20"/>
                      </w:rPr>
                    </w:pPr>
                  </w:p>
                </w:tc>
                <w:tc>
                  <w:tcPr>
                    <w:tcW w:w="2517" w:type="dxa"/>
                  </w:tcPr>
                  <w:p w14:paraId="175028EC" w14:textId="77777777" w:rsidR="0044140B" w:rsidRPr="00DE2238" w:rsidRDefault="0044140B" w:rsidP="00AF52E0">
                    <w:pPr>
                      <w:rPr>
                        <w:rFonts w:cstheme="minorHAnsi"/>
                        <w:sz w:val="20"/>
                        <w:szCs w:val="20"/>
                      </w:rPr>
                    </w:pPr>
                    <w:r w:rsidRPr="00DE2238">
                      <w:rPr>
                        <w:rFonts w:cstheme="minorHAnsi"/>
                        <w:iCs/>
                        <w:sz w:val="20"/>
                        <w:szCs w:val="20"/>
                      </w:rPr>
                      <w:t>Aubange</w:t>
                    </w:r>
                  </w:p>
                </w:tc>
                <w:tc>
                  <w:tcPr>
                    <w:tcW w:w="2515" w:type="dxa"/>
                  </w:tcPr>
                  <w:p w14:paraId="793EB29C" w14:textId="77777777" w:rsidR="0044140B" w:rsidRPr="00DE2238" w:rsidRDefault="0044140B" w:rsidP="00AF52E0">
                    <w:pPr>
                      <w:rPr>
                        <w:rFonts w:cstheme="minorHAnsi"/>
                        <w:sz w:val="20"/>
                        <w:szCs w:val="20"/>
                      </w:rPr>
                    </w:pPr>
                    <w:r w:rsidRPr="00DE2238">
                      <w:rPr>
                        <w:rFonts w:cstheme="minorHAnsi"/>
                        <w:iCs/>
                        <w:sz w:val="20"/>
                        <w:szCs w:val="20"/>
                      </w:rPr>
                      <w:t>Hotton</w:t>
                    </w:r>
                  </w:p>
                </w:tc>
                <w:tc>
                  <w:tcPr>
                    <w:tcW w:w="2240" w:type="dxa"/>
                  </w:tcPr>
                  <w:p w14:paraId="7556F272" w14:textId="77777777" w:rsidR="0044140B" w:rsidRPr="00DE2238" w:rsidRDefault="0044140B" w:rsidP="00AF52E0">
                    <w:pPr>
                      <w:rPr>
                        <w:rFonts w:cstheme="minorHAnsi"/>
                        <w:sz w:val="20"/>
                        <w:szCs w:val="20"/>
                      </w:rPr>
                    </w:pPr>
                    <w:r w:rsidRPr="00DE2238">
                      <w:rPr>
                        <w:rFonts w:cstheme="minorHAnsi"/>
                        <w:iCs/>
                        <w:sz w:val="20"/>
                        <w:szCs w:val="20"/>
                      </w:rPr>
                      <w:t>Rendeux</w:t>
                    </w:r>
                  </w:p>
                </w:tc>
              </w:tr>
              <w:tr w:rsidR="0044140B" w:rsidRPr="00DE2238" w14:paraId="1323800C" w14:textId="77777777" w:rsidTr="00AF52E0">
                <w:trPr>
                  <w:trHeight w:val="255"/>
                </w:trPr>
                <w:tc>
                  <w:tcPr>
                    <w:tcW w:w="2072" w:type="dxa"/>
                    <w:vMerge/>
                  </w:tcPr>
                  <w:p w14:paraId="49AB7E57" w14:textId="77777777" w:rsidR="0044140B" w:rsidRPr="00DE2238" w:rsidRDefault="0044140B" w:rsidP="00AF52E0">
                    <w:pPr>
                      <w:rPr>
                        <w:rFonts w:cstheme="minorHAnsi"/>
                        <w:sz w:val="20"/>
                        <w:szCs w:val="20"/>
                      </w:rPr>
                    </w:pPr>
                  </w:p>
                </w:tc>
                <w:tc>
                  <w:tcPr>
                    <w:tcW w:w="2517" w:type="dxa"/>
                  </w:tcPr>
                  <w:p w14:paraId="531A99A2" w14:textId="77777777" w:rsidR="0044140B" w:rsidRPr="00DE2238" w:rsidRDefault="0044140B" w:rsidP="00AF52E0">
                    <w:pPr>
                      <w:rPr>
                        <w:rFonts w:cstheme="minorHAnsi"/>
                        <w:sz w:val="20"/>
                        <w:szCs w:val="20"/>
                      </w:rPr>
                    </w:pPr>
                    <w:r w:rsidRPr="00DE2238">
                      <w:rPr>
                        <w:rFonts w:cstheme="minorHAnsi"/>
                        <w:iCs/>
                        <w:sz w:val="20"/>
                        <w:szCs w:val="20"/>
                      </w:rPr>
                      <w:t>Bastogne</w:t>
                    </w:r>
                  </w:p>
                </w:tc>
                <w:tc>
                  <w:tcPr>
                    <w:tcW w:w="2515" w:type="dxa"/>
                  </w:tcPr>
                  <w:p w14:paraId="3E84C760" w14:textId="77777777" w:rsidR="0044140B" w:rsidRPr="00DE2238" w:rsidRDefault="0044140B" w:rsidP="00AF52E0">
                    <w:pPr>
                      <w:rPr>
                        <w:rFonts w:cstheme="minorHAnsi"/>
                        <w:sz w:val="20"/>
                        <w:szCs w:val="20"/>
                      </w:rPr>
                    </w:pPr>
                    <w:r w:rsidRPr="00DE2238">
                      <w:rPr>
                        <w:rFonts w:cstheme="minorHAnsi"/>
                        <w:iCs/>
                        <w:sz w:val="20"/>
                        <w:szCs w:val="20"/>
                      </w:rPr>
                      <w:t>Houffalize</w:t>
                    </w:r>
                  </w:p>
                </w:tc>
                <w:tc>
                  <w:tcPr>
                    <w:tcW w:w="2240" w:type="dxa"/>
                  </w:tcPr>
                  <w:p w14:paraId="06E17A75" w14:textId="77777777" w:rsidR="0044140B" w:rsidRPr="00DE2238" w:rsidRDefault="0044140B" w:rsidP="00AF52E0">
                    <w:pPr>
                      <w:rPr>
                        <w:rFonts w:cstheme="minorHAnsi"/>
                        <w:sz w:val="20"/>
                        <w:szCs w:val="20"/>
                      </w:rPr>
                    </w:pPr>
                    <w:r w:rsidRPr="00DE2238">
                      <w:rPr>
                        <w:rFonts w:cstheme="minorHAnsi"/>
                        <w:iCs/>
                        <w:sz w:val="20"/>
                        <w:szCs w:val="20"/>
                      </w:rPr>
                      <w:t>Rouvroy</w:t>
                    </w:r>
                  </w:p>
                </w:tc>
              </w:tr>
              <w:tr w:rsidR="0044140B" w:rsidRPr="00DE2238" w14:paraId="52D81DC7" w14:textId="77777777" w:rsidTr="00AF52E0">
                <w:trPr>
                  <w:trHeight w:val="255"/>
                </w:trPr>
                <w:tc>
                  <w:tcPr>
                    <w:tcW w:w="2072" w:type="dxa"/>
                    <w:vMerge/>
                  </w:tcPr>
                  <w:p w14:paraId="53F3FFE9" w14:textId="77777777" w:rsidR="0044140B" w:rsidRPr="00DE2238" w:rsidRDefault="0044140B" w:rsidP="00AF52E0">
                    <w:pPr>
                      <w:rPr>
                        <w:rFonts w:cstheme="minorHAnsi"/>
                        <w:sz w:val="20"/>
                        <w:szCs w:val="20"/>
                      </w:rPr>
                    </w:pPr>
                  </w:p>
                </w:tc>
                <w:tc>
                  <w:tcPr>
                    <w:tcW w:w="2517" w:type="dxa"/>
                  </w:tcPr>
                  <w:p w14:paraId="52AD6649" w14:textId="77777777" w:rsidR="0044140B" w:rsidRPr="00DE2238" w:rsidRDefault="0044140B" w:rsidP="00AF52E0">
                    <w:pPr>
                      <w:rPr>
                        <w:rFonts w:cstheme="minorHAnsi"/>
                        <w:sz w:val="20"/>
                        <w:szCs w:val="20"/>
                      </w:rPr>
                    </w:pPr>
                    <w:r w:rsidRPr="00DE2238">
                      <w:rPr>
                        <w:rFonts w:cstheme="minorHAnsi"/>
                        <w:iCs/>
                        <w:sz w:val="20"/>
                        <w:szCs w:val="20"/>
                      </w:rPr>
                      <w:t>Bertogne</w:t>
                    </w:r>
                  </w:p>
                </w:tc>
                <w:tc>
                  <w:tcPr>
                    <w:tcW w:w="2515" w:type="dxa"/>
                  </w:tcPr>
                  <w:p w14:paraId="6139D3C9" w14:textId="77777777" w:rsidR="0044140B" w:rsidRPr="00DE2238" w:rsidRDefault="0044140B" w:rsidP="00AF52E0">
                    <w:pPr>
                      <w:rPr>
                        <w:rFonts w:cstheme="minorHAnsi"/>
                        <w:sz w:val="20"/>
                        <w:szCs w:val="20"/>
                      </w:rPr>
                    </w:pPr>
                    <w:r w:rsidRPr="00DE2238">
                      <w:rPr>
                        <w:rFonts w:cstheme="minorHAnsi"/>
                        <w:iCs/>
                        <w:sz w:val="20"/>
                        <w:szCs w:val="20"/>
                      </w:rPr>
                      <w:t>La Roche-en-Ardenne</w:t>
                    </w:r>
                  </w:p>
                </w:tc>
                <w:tc>
                  <w:tcPr>
                    <w:tcW w:w="2240" w:type="dxa"/>
                  </w:tcPr>
                  <w:p w14:paraId="027EBAFD" w14:textId="77777777" w:rsidR="0044140B" w:rsidRPr="00DE2238" w:rsidRDefault="0044140B" w:rsidP="00AF52E0">
                    <w:pPr>
                      <w:rPr>
                        <w:rFonts w:cstheme="minorHAnsi"/>
                        <w:sz w:val="20"/>
                        <w:szCs w:val="20"/>
                      </w:rPr>
                    </w:pPr>
                    <w:r w:rsidRPr="00DE2238">
                      <w:rPr>
                        <w:rFonts w:cstheme="minorHAnsi"/>
                        <w:iCs/>
                        <w:sz w:val="20"/>
                        <w:szCs w:val="20"/>
                      </w:rPr>
                      <w:t>Saint-Léger</w:t>
                    </w:r>
                  </w:p>
                </w:tc>
              </w:tr>
              <w:tr w:rsidR="0044140B" w:rsidRPr="00DE2238" w14:paraId="293B4AE5" w14:textId="77777777" w:rsidTr="00AF52E0">
                <w:trPr>
                  <w:trHeight w:val="255"/>
                </w:trPr>
                <w:tc>
                  <w:tcPr>
                    <w:tcW w:w="2072" w:type="dxa"/>
                    <w:vMerge/>
                  </w:tcPr>
                  <w:p w14:paraId="47FB3908" w14:textId="77777777" w:rsidR="0044140B" w:rsidRPr="00DE2238" w:rsidRDefault="0044140B" w:rsidP="00AF52E0">
                    <w:pPr>
                      <w:rPr>
                        <w:rFonts w:cstheme="minorHAnsi"/>
                        <w:sz w:val="20"/>
                        <w:szCs w:val="20"/>
                      </w:rPr>
                    </w:pPr>
                  </w:p>
                </w:tc>
                <w:tc>
                  <w:tcPr>
                    <w:tcW w:w="2517" w:type="dxa"/>
                  </w:tcPr>
                  <w:p w14:paraId="0BC7BB4E" w14:textId="77777777" w:rsidR="0044140B" w:rsidRPr="00DE2238" w:rsidRDefault="0044140B" w:rsidP="00AF52E0">
                    <w:pPr>
                      <w:rPr>
                        <w:rFonts w:cstheme="minorHAnsi"/>
                        <w:sz w:val="20"/>
                        <w:szCs w:val="20"/>
                      </w:rPr>
                    </w:pPr>
                    <w:r w:rsidRPr="00DE2238">
                      <w:rPr>
                        <w:rFonts w:cstheme="minorHAnsi"/>
                        <w:iCs/>
                        <w:sz w:val="20"/>
                        <w:szCs w:val="20"/>
                      </w:rPr>
                      <w:t>Bertrix</w:t>
                    </w:r>
                  </w:p>
                </w:tc>
                <w:tc>
                  <w:tcPr>
                    <w:tcW w:w="2515" w:type="dxa"/>
                  </w:tcPr>
                  <w:p w14:paraId="0869592F" w14:textId="77777777" w:rsidR="0044140B" w:rsidRPr="00DE2238" w:rsidRDefault="0044140B" w:rsidP="00AF52E0">
                    <w:pPr>
                      <w:rPr>
                        <w:rFonts w:cstheme="minorHAnsi"/>
                        <w:sz w:val="20"/>
                        <w:szCs w:val="20"/>
                      </w:rPr>
                    </w:pPr>
                    <w:r w:rsidRPr="00DE2238">
                      <w:rPr>
                        <w:rFonts w:cstheme="minorHAnsi"/>
                        <w:iCs/>
                        <w:sz w:val="20"/>
                        <w:szCs w:val="20"/>
                      </w:rPr>
                      <w:t>Léglise</w:t>
                    </w:r>
                  </w:p>
                </w:tc>
                <w:tc>
                  <w:tcPr>
                    <w:tcW w:w="2240" w:type="dxa"/>
                  </w:tcPr>
                  <w:p w14:paraId="4C8F1C3E" w14:textId="77777777" w:rsidR="0044140B" w:rsidRPr="00DE2238" w:rsidRDefault="0044140B" w:rsidP="00AF52E0">
                    <w:pPr>
                      <w:rPr>
                        <w:rFonts w:cstheme="minorHAnsi"/>
                        <w:sz w:val="20"/>
                        <w:szCs w:val="20"/>
                      </w:rPr>
                    </w:pPr>
                    <w:r w:rsidRPr="00DE2238">
                      <w:rPr>
                        <w:rFonts w:cstheme="minorHAnsi"/>
                        <w:iCs/>
                        <w:sz w:val="20"/>
                        <w:szCs w:val="20"/>
                      </w:rPr>
                      <w:t>Tellin</w:t>
                    </w:r>
                  </w:p>
                </w:tc>
              </w:tr>
              <w:tr w:rsidR="0044140B" w:rsidRPr="00DE2238" w14:paraId="2F5692EF" w14:textId="77777777" w:rsidTr="00AF52E0">
                <w:trPr>
                  <w:trHeight w:val="255"/>
                </w:trPr>
                <w:tc>
                  <w:tcPr>
                    <w:tcW w:w="2072" w:type="dxa"/>
                    <w:vMerge/>
                  </w:tcPr>
                  <w:p w14:paraId="62B4FAE5" w14:textId="77777777" w:rsidR="0044140B" w:rsidRPr="00DE2238" w:rsidRDefault="0044140B" w:rsidP="00AF52E0">
                    <w:pPr>
                      <w:rPr>
                        <w:rFonts w:cstheme="minorHAnsi"/>
                        <w:sz w:val="20"/>
                        <w:szCs w:val="20"/>
                      </w:rPr>
                    </w:pPr>
                  </w:p>
                </w:tc>
                <w:tc>
                  <w:tcPr>
                    <w:tcW w:w="2517" w:type="dxa"/>
                  </w:tcPr>
                  <w:p w14:paraId="540A1CE0" w14:textId="77777777" w:rsidR="0044140B" w:rsidRPr="00DE2238" w:rsidRDefault="0044140B" w:rsidP="00AF52E0">
                    <w:pPr>
                      <w:rPr>
                        <w:rFonts w:cstheme="minorHAnsi"/>
                        <w:sz w:val="20"/>
                        <w:szCs w:val="20"/>
                      </w:rPr>
                    </w:pPr>
                    <w:r w:rsidRPr="00DE2238">
                      <w:rPr>
                        <w:rFonts w:cstheme="minorHAnsi"/>
                        <w:iCs/>
                        <w:sz w:val="20"/>
                        <w:szCs w:val="20"/>
                      </w:rPr>
                      <w:t>Bouillon</w:t>
                    </w:r>
                  </w:p>
                </w:tc>
                <w:tc>
                  <w:tcPr>
                    <w:tcW w:w="2515" w:type="dxa"/>
                  </w:tcPr>
                  <w:p w14:paraId="2302969E" w14:textId="77777777" w:rsidR="0044140B" w:rsidRPr="00DE2238" w:rsidRDefault="0044140B" w:rsidP="00AF52E0">
                    <w:pPr>
                      <w:rPr>
                        <w:rFonts w:cstheme="minorHAnsi"/>
                        <w:sz w:val="20"/>
                        <w:szCs w:val="20"/>
                      </w:rPr>
                    </w:pPr>
                    <w:r w:rsidRPr="00DE2238">
                      <w:rPr>
                        <w:rFonts w:cstheme="minorHAnsi"/>
                        <w:iCs/>
                        <w:sz w:val="20"/>
                        <w:szCs w:val="20"/>
                      </w:rPr>
                      <w:t>Libin</w:t>
                    </w:r>
                  </w:p>
                </w:tc>
                <w:tc>
                  <w:tcPr>
                    <w:tcW w:w="2240" w:type="dxa"/>
                  </w:tcPr>
                  <w:p w14:paraId="3558EBB0" w14:textId="77777777" w:rsidR="0044140B" w:rsidRPr="00DE2238" w:rsidRDefault="0044140B" w:rsidP="00AF52E0">
                    <w:pPr>
                      <w:rPr>
                        <w:rFonts w:cstheme="minorHAnsi"/>
                        <w:sz w:val="20"/>
                        <w:szCs w:val="20"/>
                      </w:rPr>
                    </w:pPr>
                    <w:r w:rsidRPr="00DE2238">
                      <w:rPr>
                        <w:rFonts w:cstheme="minorHAnsi"/>
                        <w:iCs/>
                        <w:sz w:val="20"/>
                        <w:szCs w:val="20"/>
                      </w:rPr>
                      <w:t>Tenneville</w:t>
                    </w:r>
                  </w:p>
                </w:tc>
              </w:tr>
              <w:tr w:rsidR="0044140B" w:rsidRPr="00DE2238" w14:paraId="17D32689" w14:textId="77777777" w:rsidTr="00AF52E0">
                <w:trPr>
                  <w:trHeight w:val="255"/>
                </w:trPr>
                <w:tc>
                  <w:tcPr>
                    <w:tcW w:w="2072" w:type="dxa"/>
                    <w:vMerge/>
                  </w:tcPr>
                  <w:p w14:paraId="274FA60E" w14:textId="77777777" w:rsidR="0044140B" w:rsidRPr="00DE2238" w:rsidRDefault="0044140B" w:rsidP="00AF52E0">
                    <w:pPr>
                      <w:rPr>
                        <w:rFonts w:cstheme="minorHAnsi"/>
                        <w:sz w:val="20"/>
                        <w:szCs w:val="20"/>
                      </w:rPr>
                    </w:pPr>
                  </w:p>
                </w:tc>
                <w:tc>
                  <w:tcPr>
                    <w:tcW w:w="2517" w:type="dxa"/>
                  </w:tcPr>
                  <w:p w14:paraId="35A228A6" w14:textId="77777777" w:rsidR="0044140B" w:rsidRPr="00DE2238" w:rsidRDefault="0044140B" w:rsidP="00AF52E0">
                    <w:pPr>
                      <w:rPr>
                        <w:rFonts w:cstheme="minorHAnsi"/>
                        <w:sz w:val="20"/>
                        <w:szCs w:val="20"/>
                      </w:rPr>
                    </w:pPr>
                    <w:r w:rsidRPr="00DE2238">
                      <w:rPr>
                        <w:rFonts w:cstheme="minorHAnsi"/>
                        <w:iCs/>
                        <w:sz w:val="20"/>
                        <w:szCs w:val="20"/>
                      </w:rPr>
                      <w:t>Chiny</w:t>
                    </w:r>
                  </w:p>
                </w:tc>
                <w:tc>
                  <w:tcPr>
                    <w:tcW w:w="2515" w:type="dxa"/>
                  </w:tcPr>
                  <w:p w14:paraId="28FE3FAC" w14:textId="77777777" w:rsidR="0044140B" w:rsidRPr="00DE2238" w:rsidRDefault="0044140B" w:rsidP="00AF52E0">
                    <w:pPr>
                      <w:rPr>
                        <w:rFonts w:cstheme="minorHAnsi"/>
                        <w:sz w:val="20"/>
                        <w:szCs w:val="20"/>
                      </w:rPr>
                    </w:pPr>
                    <w:r w:rsidRPr="00DE2238">
                      <w:rPr>
                        <w:rFonts w:cstheme="minorHAnsi"/>
                        <w:iCs/>
                        <w:sz w:val="20"/>
                        <w:szCs w:val="20"/>
                      </w:rPr>
                      <w:t>Libramont-Chevigny</w:t>
                    </w:r>
                  </w:p>
                </w:tc>
                <w:tc>
                  <w:tcPr>
                    <w:tcW w:w="2240" w:type="dxa"/>
                  </w:tcPr>
                  <w:p w14:paraId="3CDD7B62" w14:textId="77777777" w:rsidR="0044140B" w:rsidRPr="00DE2238" w:rsidRDefault="0044140B" w:rsidP="00AF52E0">
                    <w:pPr>
                      <w:rPr>
                        <w:rFonts w:cstheme="minorHAnsi"/>
                        <w:sz w:val="20"/>
                        <w:szCs w:val="20"/>
                      </w:rPr>
                    </w:pPr>
                    <w:r w:rsidRPr="00DE2238">
                      <w:rPr>
                        <w:rFonts w:cstheme="minorHAnsi"/>
                        <w:iCs/>
                        <w:sz w:val="20"/>
                        <w:szCs w:val="20"/>
                      </w:rPr>
                      <w:t>Tintigny</w:t>
                    </w:r>
                  </w:p>
                </w:tc>
              </w:tr>
              <w:tr w:rsidR="0044140B" w:rsidRPr="00DE2238" w14:paraId="7FAFBAFA" w14:textId="77777777" w:rsidTr="00AF52E0">
                <w:trPr>
                  <w:trHeight w:val="255"/>
                </w:trPr>
                <w:tc>
                  <w:tcPr>
                    <w:tcW w:w="2072" w:type="dxa"/>
                    <w:vMerge/>
                  </w:tcPr>
                  <w:p w14:paraId="1A7A17A2" w14:textId="77777777" w:rsidR="0044140B" w:rsidRPr="00DE2238" w:rsidRDefault="0044140B" w:rsidP="00AF52E0">
                    <w:pPr>
                      <w:rPr>
                        <w:rFonts w:cstheme="minorHAnsi"/>
                        <w:sz w:val="20"/>
                        <w:szCs w:val="20"/>
                      </w:rPr>
                    </w:pPr>
                  </w:p>
                </w:tc>
                <w:tc>
                  <w:tcPr>
                    <w:tcW w:w="2517" w:type="dxa"/>
                  </w:tcPr>
                  <w:p w14:paraId="58E96EBA" w14:textId="77777777" w:rsidR="0044140B" w:rsidRPr="00DE2238" w:rsidRDefault="0044140B" w:rsidP="00AF52E0">
                    <w:pPr>
                      <w:rPr>
                        <w:rFonts w:cstheme="minorHAnsi"/>
                        <w:sz w:val="20"/>
                        <w:szCs w:val="20"/>
                      </w:rPr>
                    </w:pPr>
                    <w:r w:rsidRPr="00DE2238">
                      <w:rPr>
                        <w:rFonts w:cstheme="minorHAnsi"/>
                        <w:iCs/>
                        <w:sz w:val="20"/>
                        <w:szCs w:val="20"/>
                      </w:rPr>
                      <w:t>Daverdisse</w:t>
                    </w:r>
                  </w:p>
                </w:tc>
                <w:tc>
                  <w:tcPr>
                    <w:tcW w:w="2515" w:type="dxa"/>
                  </w:tcPr>
                  <w:p w14:paraId="0E49BD59" w14:textId="77777777" w:rsidR="0044140B" w:rsidRPr="00DE2238" w:rsidRDefault="0044140B" w:rsidP="00AF52E0">
                    <w:pPr>
                      <w:rPr>
                        <w:rFonts w:cstheme="minorHAnsi"/>
                        <w:sz w:val="20"/>
                        <w:szCs w:val="20"/>
                      </w:rPr>
                    </w:pPr>
                    <w:r w:rsidRPr="00DE2238">
                      <w:rPr>
                        <w:rFonts w:cstheme="minorHAnsi"/>
                        <w:iCs/>
                        <w:sz w:val="20"/>
                        <w:szCs w:val="20"/>
                      </w:rPr>
                      <w:t>Manhay</w:t>
                    </w:r>
                  </w:p>
                </w:tc>
                <w:tc>
                  <w:tcPr>
                    <w:tcW w:w="2240" w:type="dxa"/>
                  </w:tcPr>
                  <w:p w14:paraId="3DF1C8C3" w14:textId="77777777" w:rsidR="0044140B" w:rsidRPr="00DE2238" w:rsidRDefault="0044140B" w:rsidP="00AF52E0">
                    <w:pPr>
                      <w:rPr>
                        <w:rFonts w:cstheme="minorHAnsi"/>
                        <w:sz w:val="20"/>
                        <w:szCs w:val="20"/>
                      </w:rPr>
                    </w:pPr>
                    <w:r w:rsidRPr="00DE2238">
                      <w:rPr>
                        <w:rFonts w:cstheme="minorHAnsi"/>
                        <w:iCs/>
                        <w:sz w:val="20"/>
                        <w:szCs w:val="20"/>
                      </w:rPr>
                      <w:t>Saint-Hubert</w:t>
                    </w:r>
                  </w:p>
                </w:tc>
              </w:tr>
              <w:tr w:rsidR="0044140B" w:rsidRPr="00DE2238" w14:paraId="58993C1F" w14:textId="77777777" w:rsidTr="00AF52E0">
                <w:trPr>
                  <w:trHeight w:val="255"/>
                </w:trPr>
                <w:tc>
                  <w:tcPr>
                    <w:tcW w:w="2072" w:type="dxa"/>
                    <w:vMerge/>
                  </w:tcPr>
                  <w:p w14:paraId="13A4F65E" w14:textId="77777777" w:rsidR="0044140B" w:rsidRPr="00DE2238" w:rsidRDefault="0044140B" w:rsidP="00AF52E0">
                    <w:pPr>
                      <w:rPr>
                        <w:rFonts w:cstheme="minorHAnsi"/>
                        <w:sz w:val="20"/>
                        <w:szCs w:val="20"/>
                      </w:rPr>
                    </w:pPr>
                  </w:p>
                </w:tc>
                <w:tc>
                  <w:tcPr>
                    <w:tcW w:w="2517" w:type="dxa"/>
                  </w:tcPr>
                  <w:p w14:paraId="3A8C3D34" w14:textId="77777777" w:rsidR="0044140B" w:rsidRPr="00DE2238" w:rsidRDefault="0044140B" w:rsidP="00AF52E0">
                    <w:pPr>
                      <w:rPr>
                        <w:rFonts w:cstheme="minorHAnsi"/>
                        <w:sz w:val="20"/>
                        <w:szCs w:val="20"/>
                      </w:rPr>
                    </w:pPr>
                    <w:r w:rsidRPr="00DE2238">
                      <w:rPr>
                        <w:rFonts w:cstheme="minorHAnsi"/>
                        <w:iCs/>
                        <w:sz w:val="20"/>
                        <w:szCs w:val="20"/>
                      </w:rPr>
                      <w:t>Durbuy</w:t>
                    </w:r>
                  </w:p>
                </w:tc>
                <w:tc>
                  <w:tcPr>
                    <w:tcW w:w="2515" w:type="dxa"/>
                  </w:tcPr>
                  <w:p w14:paraId="3114D18D" w14:textId="77777777" w:rsidR="0044140B" w:rsidRPr="00DE2238" w:rsidRDefault="0044140B" w:rsidP="00AF52E0">
                    <w:pPr>
                      <w:rPr>
                        <w:rFonts w:cstheme="minorHAnsi"/>
                        <w:sz w:val="20"/>
                        <w:szCs w:val="20"/>
                      </w:rPr>
                    </w:pPr>
                    <w:r w:rsidRPr="00DE2238">
                      <w:rPr>
                        <w:rFonts w:cstheme="minorHAnsi"/>
                        <w:iCs/>
                        <w:sz w:val="20"/>
                        <w:szCs w:val="20"/>
                      </w:rPr>
                      <w:t>Marche-en-Famenne</w:t>
                    </w:r>
                  </w:p>
                </w:tc>
                <w:tc>
                  <w:tcPr>
                    <w:tcW w:w="2240" w:type="dxa"/>
                  </w:tcPr>
                  <w:p w14:paraId="06B7EA03" w14:textId="77777777" w:rsidR="0044140B" w:rsidRPr="00DE2238" w:rsidRDefault="0044140B" w:rsidP="00AF52E0">
                    <w:pPr>
                      <w:rPr>
                        <w:rFonts w:cstheme="minorHAnsi"/>
                        <w:sz w:val="20"/>
                        <w:szCs w:val="20"/>
                      </w:rPr>
                    </w:pPr>
                    <w:r w:rsidRPr="00DE2238">
                      <w:rPr>
                        <w:rFonts w:cstheme="minorHAnsi"/>
                        <w:iCs/>
                        <w:sz w:val="20"/>
                        <w:szCs w:val="20"/>
                      </w:rPr>
                      <w:t>Sainte-Ode</w:t>
                    </w:r>
                  </w:p>
                </w:tc>
              </w:tr>
              <w:tr w:rsidR="0044140B" w:rsidRPr="00DE2238" w14:paraId="10C143B0" w14:textId="77777777" w:rsidTr="00AF52E0">
                <w:trPr>
                  <w:trHeight w:val="255"/>
                </w:trPr>
                <w:tc>
                  <w:tcPr>
                    <w:tcW w:w="2072" w:type="dxa"/>
                    <w:vMerge/>
                  </w:tcPr>
                  <w:p w14:paraId="09A45299" w14:textId="77777777" w:rsidR="0044140B" w:rsidRPr="00DE2238" w:rsidRDefault="0044140B" w:rsidP="00AF52E0">
                    <w:pPr>
                      <w:rPr>
                        <w:rFonts w:cstheme="minorHAnsi"/>
                        <w:sz w:val="20"/>
                        <w:szCs w:val="20"/>
                      </w:rPr>
                    </w:pPr>
                  </w:p>
                </w:tc>
                <w:tc>
                  <w:tcPr>
                    <w:tcW w:w="2517" w:type="dxa"/>
                  </w:tcPr>
                  <w:p w14:paraId="00016930" w14:textId="77777777" w:rsidR="0044140B" w:rsidRPr="00DE2238" w:rsidRDefault="0044140B" w:rsidP="00AF52E0">
                    <w:pPr>
                      <w:rPr>
                        <w:rFonts w:cstheme="minorHAnsi"/>
                        <w:sz w:val="20"/>
                        <w:szCs w:val="20"/>
                      </w:rPr>
                    </w:pPr>
                    <w:r w:rsidRPr="00DE2238">
                      <w:rPr>
                        <w:rFonts w:cstheme="minorHAnsi"/>
                        <w:iCs/>
                        <w:sz w:val="20"/>
                        <w:szCs w:val="20"/>
                      </w:rPr>
                      <w:t>Erezée</w:t>
                    </w:r>
                  </w:p>
                </w:tc>
                <w:tc>
                  <w:tcPr>
                    <w:tcW w:w="2515" w:type="dxa"/>
                  </w:tcPr>
                  <w:p w14:paraId="512D135A" w14:textId="77777777" w:rsidR="0044140B" w:rsidRPr="00DE2238" w:rsidRDefault="0044140B" w:rsidP="00AF52E0">
                    <w:pPr>
                      <w:rPr>
                        <w:rFonts w:cstheme="minorHAnsi"/>
                        <w:sz w:val="20"/>
                        <w:szCs w:val="20"/>
                      </w:rPr>
                    </w:pPr>
                    <w:r w:rsidRPr="00DE2238">
                      <w:rPr>
                        <w:rFonts w:cstheme="minorHAnsi"/>
                        <w:iCs/>
                        <w:sz w:val="20"/>
                        <w:szCs w:val="20"/>
                      </w:rPr>
                      <w:t>Martelange</w:t>
                    </w:r>
                  </w:p>
                </w:tc>
                <w:tc>
                  <w:tcPr>
                    <w:tcW w:w="2240" w:type="dxa"/>
                  </w:tcPr>
                  <w:p w14:paraId="494C5763" w14:textId="77777777" w:rsidR="0044140B" w:rsidRPr="00DE2238" w:rsidRDefault="0044140B" w:rsidP="00AF52E0">
                    <w:pPr>
                      <w:rPr>
                        <w:rFonts w:cstheme="minorHAnsi"/>
                        <w:sz w:val="20"/>
                        <w:szCs w:val="20"/>
                      </w:rPr>
                    </w:pPr>
                    <w:r w:rsidRPr="00DE2238">
                      <w:rPr>
                        <w:rFonts w:cstheme="minorHAnsi"/>
                        <w:iCs/>
                        <w:sz w:val="20"/>
                        <w:szCs w:val="20"/>
                      </w:rPr>
                      <w:t>Vaux-sur-Sûre</w:t>
                    </w:r>
                  </w:p>
                </w:tc>
              </w:tr>
              <w:tr w:rsidR="0044140B" w:rsidRPr="00DE2238" w14:paraId="1B4EA99B" w14:textId="77777777" w:rsidTr="00AF52E0">
                <w:trPr>
                  <w:trHeight w:val="255"/>
                </w:trPr>
                <w:tc>
                  <w:tcPr>
                    <w:tcW w:w="2072" w:type="dxa"/>
                    <w:vMerge/>
                  </w:tcPr>
                  <w:p w14:paraId="614E7ECB" w14:textId="77777777" w:rsidR="0044140B" w:rsidRPr="00DE2238" w:rsidRDefault="0044140B" w:rsidP="00AF52E0">
                    <w:pPr>
                      <w:rPr>
                        <w:rFonts w:cstheme="minorHAnsi"/>
                        <w:sz w:val="20"/>
                        <w:szCs w:val="20"/>
                      </w:rPr>
                    </w:pPr>
                  </w:p>
                </w:tc>
                <w:tc>
                  <w:tcPr>
                    <w:tcW w:w="2517" w:type="dxa"/>
                  </w:tcPr>
                  <w:p w14:paraId="1B631301" w14:textId="77777777" w:rsidR="0044140B" w:rsidRPr="00DE2238" w:rsidRDefault="0044140B" w:rsidP="00AF52E0">
                    <w:pPr>
                      <w:rPr>
                        <w:rFonts w:cstheme="minorHAnsi"/>
                        <w:sz w:val="20"/>
                        <w:szCs w:val="20"/>
                      </w:rPr>
                    </w:pPr>
                    <w:r w:rsidRPr="00DE2238">
                      <w:rPr>
                        <w:rFonts w:cstheme="minorHAnsi"/>
                        <w:iCs/>
                        <w:sz w:val="20"/>
                        <w:szCs w:val="20"/>
                      </w:rPr>
                      <w:t>Etalle</w:t>
                    </w:r>
                  </w:p>
                </w:tc>
                <w:tc>
                  <w:tcPr>
                    <w:tcW w:w="2515" w:type="dxa"/>
                  </w:tcPr>
                  <w:p w14:paraId="42DCDE5C" w14:textId="77777777" w:rsidR="0044140B" w:rsidRPr="00DE2238" w:rsidRDefault="0044140B" w:rsidP="00AF52E0">
                    <w:pPr>
                      <w:autoSpaceDE w:val="0"/>
                      <w:autoSpaceDN w:val="0"/>
                      <w:adjustRightInd w:val="0"/>
                      <w:rPr>
                        <w:rFonts w:cstheme="minorHAnsi"/>
                        <w:iCs/>
                        <w:sz w:val="20"/>
                        <w:szCs w:val="20"/>
                      </w:rPr>
                    </w:pPr>
                    <w:r w:rsidRPr="00DE2238">
                      <w:rPr>
                        <w:rFonts w:cstheme="minorHAnsi"/>
                        <w:iCs/>
                        <w:sz w:val="20"/>
                        <w:szCs w:val="20"/>
                      </w:rPr>
                      <w:t>Messancy</w:t>
                    </w:r>
                  </w:p>
                </w:tc>
                <w:tc>
                  <w:tcPr>
                    <w:tcW w:w="2240" w:type="dxa"/>
                  </w:tcPr>
                  <w:p w14:paraId="2E4B56D3" w14:textId="77777777" w:rsidR="0044140B" w:rsidRPr="00DE2238" w:rsidRDefault="0044140B" w:rsidP="00AF52E0">
                    <w:pPr>
                      <w:rPr>
                        <w:rFonts w:cstheme="minorHAnsi"/>
                        <w:sz w:val="20"/>
                        <w:szCs w:val="20"/>
                      </w:rPr>
                    </w:pPr>
                    <w:r w:rsidRPr="00DE2238">
                      <w:rPr>
                        <w:rFonts w:cstheme="minorHAnsi"/>
                        <w:iCs/>
                        <w:sz w:val="20"/>
                        <w:szCs w:val="20"/>
                      </w:rPr>
                      <w:t>Vielsalm</w:t>
                    </w:r>
                  </w:p>
                </w:tc>
              </w:tr>
              <w:tr w:rsidR="0044140B" w:rsidRPr="00DE2238" w14:paraId="562E7BD2" w14:textId="77777777" w:rsidTr="00AF52E0">
                <w:trPr>
                  <w:trHeight w:val="255"/>
                </w:trPr>
                <w:tc>
                  <w:tcPr>
                    <w:tcW w:w="2072" w:type="dxa"/>
                    <w:vMerge/>
                  </w:tcPr>
                  <w:p w14:paraId="33CD67B1" w14:textId="77777777" w:rsidR="0044140B" w:rsidRPr="00DE2238" w:rsidRDefault="0044140B" w:rsidP="00AF52E0">
                    <w:pPr>
                      <w:rPr>
                        <w:rFonts w:cstheme="minorHAnsi"/>
                        <w:sz w:val="20"/>
                        <w:szCs w:val="20"/>
                      </w:rPr>
                    </w:pPr>
                  </w:p>
                </w:tc>
                <w:tc>
                  <w:tcPr>
                    <w:tcW w:w="2517" w:type="dxa"/>
                  </w:tcPr>
                  <w:p w14:paraId="6A0FB69B" w14:textId="77777777" w:rsidR="0044140B" w:rsidRPr="00DE2238" w:rsidRDefault="0044140B" w:rsidP="00AF52E0">
                    <w:pPr>
                      <w:autoSpaceDE w:val="0"/>
                      <w:autoSpaceDN w:val="0"/>
                      <w:adjustRightInd w:val="0"/>
                      <w:rPr>
                        <w:rFonts w:cstheme="minorHAnsi"/>
                        <w:iCs/>
                        <w:sz w:val="20"/>
                        <w:szCs w:val="20"/>
                      </w:rPr>
                    </w:pPr>
                    <w:r w:rsidRPr="00DE2238">
                      <w:rPr>
                        <w:rFonts w:cstheme="minorHAnsi"/>
                        <w:iCs/>
                        <w:sz w:val="20"/>
                        <w:szCs w:val="20"/>
                      </w:rPr>
                      <w:t>Fauvillers</w:t>
                    </w:r>
                  </w:p>
                </w:tc>
                <w:tc>
                  <w:tcPr>
                    <w:tcW w:w="2515" w:type="dxa"/>
                  </w:tcPr>
                  <w:p w14:paraId="77DD592F" w14:textId="77777777" w:rsidR="0044140B" w:rsidRPr="00DE2238" w:rsidRDefault="0044140B" w:rsidP="00AF52E0">
                    <w:pPr>
                      <w:rPr>
                        <w:rFonts w:cstheme="minorHAnsi"/>
                        <w:sz w:val="20"/>
                        <w:szCs w:val="20"/>
                      </w:rPr>
                    </w:pPr>
                    <w:r w:rsidRPr="00DE2238">
                      <w:rPr>
                        <w:rFonts w:cstheme="minorHAnsi"/>
                        <w:iCs/>
                        <w:sz w:val="20"/>
                        <w:szCs w:val="20"/>
                      </w:rPr>
                      <w:t>Meix-devant-Virton</w:t>
                    </w:r>
                  </w:p>
                </w:tc>
                <w:tc>
                  <w:tcPr>
                    <w:tcW w:w="2240" w:type="dxa"/>
                  </w:tcPr>
                  <w:p w14:paraId="01B34A1A" w14:textId="77777777" w:rsidR="0044140B" w:rsidRPr="00DE2238" w:rsidRDefault="0044140B" w:rsidP="00AF52E0">
                    <w:pPr>
                      <w:rPr>
                        <w:rFonts w:cstheme="minorHAnsi"/>
                        <w:sz w:val="20"/>
                        <w:szCs w:val="20"/>
                      </w:rPr>
                    </w:pPr>
                    <w:r w:rsidRPr="00DE2238">
                      <w:rPr>
                        <w:rFonts w:cstheme="minorHAnsi"/>
                        <w:iCs/>
                        <w:sz w:val="20"/>
                        <w:szCs w:val="20"/>
                      </w:rPr>
                      <w:t>Virton</w:t>
                    </w:r>
                  </w:p>
                </w:tc>
              </w:tr>
              <w:tr w:rsidR="0044140B" w:rsidRPr="00DE2238" w14:paraId="1A60629E" w14:textId="77777777" w:rsidTr="00AF52E0">
                <w:trPr>
                  <w:trHeight w:val="255"/>
                </w:trPr>
                <w:tc>
                  <w:tcPr>
                    <w:tcW w:w="2072" w:type="dxa"/>
                    <w:vMerge/>
                  </w:tcPr>
                  <w:p w14:paraId="5050FFDB" w14:textId="77777777" w:rsidR="0044140B" w:rsidRPr="00DE2238" w:rsidRDefault="0044140B" w:rsidP="00AF52E0">
                    <w:pPr>
                      <w:rPr>
                        <w:rFonts w:cstheme="minorHAnsi"/>
                        <w:sz w:val="20"/>
                        <w:szCs w:val="20"/>
                      </w:rPr>
                    </w:pPr>
                  </w:p>
                </w:tc>
                <w:tc>
                  <w:tcPr>
                    <w:tcW w:w="2517" w:type="dxa"/>
                  </w:tcPr>
                  <w:p w14:paraId="4E7459DC" w14:textId="77777777" w:rsidR="0044140B" w:rsidRPr="00DE2238" w:rsidRDefault="0044140B" w:rsidP="00AF52E0">
                    <w:pPr>
                      <w:rPr>
                        <w:rFonts w:cstheme="minorHAnsi"/>
                        <w:sz w:val="20"/>
                        <w:szCs w:val="20"/>
                      </w:rPr>
                    </w:pPr>
                    <w:r w:rsidRPr="00DE2238">
                      <w:rPr>
                        <w:rFonts w:cstheme="minorHAnsi"/>
                        <w:iCs/>
                        <w:sz w:val="20"/>
                        <w:szCs w:val="20"/>
                      </w:rPr>
                      <w:t>Florenville</w:t>
                    </w:r>
                  </w:p>
                </w:tc>
                <w:tc>
                  <w:tcPr>
                    <w:tcW w:w="2515" w:type="dxa"/>
                  </w:tcPr>
                  <w:p w14:paraId="60A83CF0" w14:textId="77777777" w:rsidR="0044140B" w:rsidRPr="00DE2238" w:rsidRDefault="0044140B" w:rsidP="00AF52E0">
                    <w:pPr>
                      <w:rPr>
                        <w:rFonts w:cstheme="minorHAnsi"/>
                        <w:sz w:val="20"/>
                        <w:szCs w:val="20"/>
                      </w:rPr>
                    </w:pPr>
                    <w:r w:rsidRPr="00DE2238">
                      <w:rPr>
                        <w:rFonts w:cstheme="minorHAnsi"/>
                        <w:iCs/>
                        <w:sz w:val="20"/>
                        <w:szCs w:val="20"/>
                      </w:rPr>
                      <w:t>Musson</w:t>
                    </w:r>
                  </w:p>
                </w:tc>
                <w:tc>
                  <w:tcPr>
                    <w:tcW w:w="2240" w:type="dxa"/>
                  </w:tcPr>
                  <w:p w14:paraId="3136B23C" w14:textId="77777777" w:rsidR="0044140B" w:rsidRPr="00DE2238" w:rsidRDefault="0044140B" w:rsidP="00AF52E0">
                    <w:pPr>
                      <w:rPr>
                        <w:rFonts w:cstheme="minorHAnsi"/>
                        <w:sz w:val="20"/>
                        <w:szCs w:val="20"/>
                      </w:rPr>
                    </w:pPr>
                    <w:r w:rsidRPr="00DE2238">
                      <w:rPr>
                        <w:rFonts w:cstheme="minorHAnsi"/>
                        <w:iCs/>
                        <w:sz w:val="20"/>
                        <w:szCs w:val="20"/>
                      </w:rPr>
                      <w:t>Wellin</w:t>
                    </w:r>
                  </w:p>
                </w:tc>
              </w:tr>
              <w:tr w:rsidR="0044140B" w:rsidRPr="00DE2238" w14:paraId="0097E389" w14:textId="77777777" w:rsidTr="00AF52E0">
                <w:trPr>
                  <w:trHeight w:val="255"/>
                </w:trPr>
                <w:tc>
                  <w:tcPr>
                    <w:tcW w:w="2072" w:type="dxa"/>
                    <w:vMerge/>
                  </w:tcPr>
                  <w:p w14:paraId="7EB4116D" w14:textId="77777777" w:rsidR="0044140B" w:rsidRPr="00DE2238" w:rsidRDefault="0044140B" w:rsidP="00AF52E0">
                    <w:pPr>
                      <w:rPr>
                        <w:rFonts w:cstheme="minorHAnsi"/>
                        <w:sz w:val="20"/>
                        <w:szCs w:val="20"/>
                      </w:rPr>
                    </w:pPr>
                  </w:p>
                </w:tc>
                <w:tc>
                  <w:tcPr>
                    <w:tcW w:w="2517" w:type="dxa"/>
                  </w:tcPr>
                  <w:p w14:paraId="5D0D6E1E" w14:textId="77777777" w:rsidR="0044140B" w:rsidRPr="00DE2238" w:rsidRDefault="0044140B" w:rsidP="00AF52E0">
                    <w:pPr>
                      <w:rPr>
                        <w:rFonts w:cstheme="minorHAnsi"/>
                        <w:sz w:val="20"/>
                        <w:szCs w:val="20"/>
                      </w:rPr>
                    </w:pPr>
                    <w:r w:rsidRPr="00DE2238">
                      <w:rPr>
                        <w:rFonts w:cstheme="minorHAnsi"/>
                        <w:iCs/>
                        <w:sz w:val="20"/>
                        <w:szCs w:val="20"/>
                      </w:rPr>
                      <w:t>Gouvy</w:t>
                    </w:r>
                  </w:p>
                </w:tc>
                <w:tc>
                  <w:tcPr>
                    <w:tcW w:w="2515" w:type="dxa"/>
                  </w:tcPr>
                  <w:p w14:paraId="674667E9" w14:textId="77777777" w:rsidR="0044140B" w:rsidRPr="00DE2238" w:rsidRDefault="0044140B" w:rsidP="00AF52E0">
                    <w:pPr>
                      <w:rPr>
                        <w:rFonts w:cstheme="minorHAnsi"/>
                        <w:sz w:val="20"/>
                        <w:szCs w:val="20"/>
                      </w:rPr>
                    </w:pPr>
                    <w:r w:rsidRPr="00DE2238">
                      <w:rPr>
                        <w:rFonts w:cstheme="minorHAnsi"/>
                        <w:iCs/>
                        <w:sz w:val="20"/>
                        <w:szCs w:val="20"/>
                      </w:rPr>
                      <w:t>Nassogne</w:t>
                    </w:r>
                  </w:p>
                </w:tc>
                <w:tc>
                  <w:tcPr>
                    <w:tcW w:w="2240" w:type="dxa"/>
                  </w:tcPr>
                  <w:p w14:paraId="130D4EE2" w14:textId="77777777" w:rsidR="0044140B" w:rsidRPr="00DE2238" w:rsidRDefault="0044140B" w:rsidP="00AF52E0">
                    <w:pPr>
                      <w:rPr>
                        <w:rFonts w:cstheme="minorHAnsi"/>
                        <w:strike/>
                        <w:sz w:val="20"/>
                        <w:szCs w:val="20"/>
                      </w:rPr>
                    </w:pPr>
                  </w:p>
                </w:tc>
              </w:tr>
              <w:tr w:rsidR="0044140B" w:rsidRPr="00DE2238" w14:paraId="72CF48CF" w14:textId="77777777" w:rsidTr="00AF52E0">
                <w:trPr>
                  <w:trHeight w:val="255"/>
                </w:trPr>
                <w:tc>
                  <w:tcPr>
                    <w:tcW w:w="2072" w:type="dxa"/>
                    <w:vMerge w:val="restart"/>
                  </w:tcPr>
                  <w:p w14:paraId="5E00B16B" w14:textId="77777777" w:rsidR="0044140B" w:rsidRPr="00DE2238" w:rsidRDefault="0044140B" w:rsidP="00AF52E0">
                    <w:pPr>
                      <w:rPr>
                        <w:rFonts w:cstheme="minorHAnsi"/>
                        <w:sz w:val="20"/>
                        <w:szCs w:val="20"/>
                      </w:rPr>
                    </w:pPr>
                  </w:p>
                  <w:p w14:paraId="5BA34DFB" w14:textId="77777777" w:rsidR="0044140B" w:rsidRPr="00DE2238" w:rsidRDefault="0044140B" w:rsidP="00AF52E0">
                    <w:pPr>
                      <w:rPr>
                        <w:rFonts w:cstheme="minorHAnsi"/>
                        <w:sz w:val="20"/>
                        <w:szCs w:val="20"/>
                      </w:rPr>
                    </w:pPr>
                    <w:r w:rsidRPr="00DE2238">
                      <w:rPr>
                        <w:rFonts w:cstheme="minorHAnsi"/>
                        <w:sz w:val="20"/>
                        <w:szCs w:val="20"/>
                      </w:rPr>
                      <w:t>Zone 8</w:t>
                    </w:r>
                  </w:p>
                </w:tc>
                <w:tc>
                  <w:tcPr>
                    <w:tcW w:w="7272" w:type="dxa"/>
                    <w:gridSpan w:val="3"/>
                  </w:tcPr>
                  <w:p w14:paraId="22F38202" w14:textId="77777777" w:rsidR="0044140B" w:rsidRPr="00DE2238" w:rsidRDefault="0044140B" w:rsidP="00AF52E0">
                    <w:pPr>
                      <w:rPr>
                        <w:rFonts w:cstheme="minorHAnsi"/>
                        <w:sz w:val="20"/>
                        <w:szCs w:val="20"/>
                      </w:rPr>
                    </w:pPr>
                    <w:r w:rsidRPr="00DE2238">
                      <w:rPr>
                        <w:sz w:val="20"/>
                        <w:szCs w:val="20"/>
                      </w:rPr>
                      <w:t>Zone de Wallonie Picarde</w:t>
                    </w:r>
                    <w:r w:rsidRPr="00DE2238">
                      <w:t xml:space="preserve"> </w:t>
                    </w:r>
                    <w:r w:rsidRPr="00DE2238">
                      <w:rPr>
                        <w:rFonts w:cstheme="minorHAnsi"/>
                        <w:sz w:val="20"/>
                        <w:szCs w:val="20"/>
                      </w:rPr>
                      <w:t>comprenant les communes suivantes :</w:t>
                    </w:r>
                  </w:p>
                </w:tc>
              </w:tr>
              <w:tr w:rsidR="0044140B" w:rsidRPr="00DE2238" w14:paraId="427C4E1B" w14:textId="77777777" w:rsidTr="00AF52E0">
                <w:trPr>
                  <w:trHeight w:val="255"/>
                </w:trPr>
                <w:tc>
                  <w:tcPr>
                    <w:tcW w:w="2072" w:type="dxa"/>
                    <w:vMerge/>
                  </w:tcPr>
                  <w:p w14:paraId="15293559" w14:textId="77777777" w:rsidR="0044140B" w:rsidRPr="00DE2238" w:rsidRDefault="0044140B" w:rsidP="00AF52E0">
                    <w:pPr>
                      <w:rPr>
                        <w:rFonts w:cstheme="minorHAnsi"/>
                        <w:sz w:val="20"/>
                        <w:szCs w:val="20"/>
                      </w:rPr>
                    </w:pPr>
                  </w:p>
                </w:tc>
                <w:tc>
                  <w:tcPr>
                    <w:tcW w:w="2517" w:type="dxa"/>
                  </w:tcPr>
                  <w:p w14:paraId="68F04C74" w14:textId="77777777" w:rsidR="0044140B" w:rsidRPr="00DE2238" w:rsidRDefault="0044140B" w:rsidP="00AF52E0">
                    <w:pPr>
                      <w:autoSpaceDE w:val="0"/>
                      <w:autoSpaceDN w:val="0"/>
                      <w:adjustRightInd w:val="0"/>
                      <w:rPr>
                        <w:rFonts w:cstheme="minorHAnsi"/>
                        <w:sz w:val="20"/>
                        <w:szCs w:val="20"/>
                      </w:rPr>
                    </w:pPr>
                    <w:r w:rsidRPr="00DE2238">
                      <w:rPr>
                        <w:rFonts w:cstheme="minorHAnsi"/>
                        <w:iCs/>
                        <w:sz w:val="20"/>
                        <w:szCs w:val="20"/>
                      </w:rPr>
                      <w:t>Antoing</w:t>
                    </w:r>
                  </w:p>
                </w:tc>
                <w:tc>
                  <w:tcPr>
                    <w:tcW w:w="2515" w:type="dxa"/>
                  </w:tcPr>
                  <w:p w14:paraId="65B1F606" w14:textId="77777777" w:rsidR="0044140B" w:rsidRPr="00DE2238" w:rsidRDefault="0044140B" w:rsidP="00AF52E0">
                    <w:pPr>
                      <w:autoSpaceDE w:val="0"/>
                      <w:autoSpaceDN w:val="0"/>
                      <w:adjustRightInd w:val="0"/>
                      <w:rPr>
                        <w:rFonts w:cstheme="minorHAnsi"/>
                        <w:sz w:val="20"/>
                        <w:szCs w:val="20"/>
                      </w:rPr>
                    </w:pPr>
                    <w:r w:rsidRPr="00DE2238">
                      <w:rPr>
                        <w:rFonts w:cstheme="minorHAnsi"/>
                        <w:iCs/>
                        <w:sz w:val="20"/>
                        <w:szCs w:val="20"/>
                      </w:rPr>
                      <w:t>Comines-Warneton</w:t>
                    </w:r>
                  </w:p>
                </w:tc>
                <w:tc>
                  <w:tcPr>
                    <w:tcW w:w="2240" w:type="dxa"/>
                  </w:tcPr>
                  <w:p w14:paraId="773835FE" w14:textId="77777777" w:rsidR="0044140B" w:rsidRPr="00DE2238" w:rsidRDefault="0044140B" w:rsidP="00AF52E0">
                    <w:pPr>
                      <w:rPr>
                        <w:rFonts w:cstheme="minorHAnsi"/>
                        <w:iCs/>
                        <w:sz w:val="20"/>
                        <w:szCs w:val="20"/>
                      </w:rPr>
                    </w:pPr>
                    <w:r w:rsidRPr="00DE2238">
                      <w:rPr>
                        <w:rFonts w:cstheme="minorHAnsi"/>
                        <w:iCs/>
                        <w:sz w:val="20"/>
                        <w:szCs w:val="20"/>
                      </w:rPr>
                      <w:t>Mont-de-l'Enclus</w:t>
                    </w:r>
                  </w:p>
                </w:tc>
              </w:tr>
              <w:tr w:rsidR="0044140B" w:rsidRPr="00DE2238" w14:paraId="647CE6E5" w14:textId="77777777" w:rsidTr="00AF52E0">
                <w:trPr>
                  <w:trHeight w:val="255"/>
                </w:trPr>
                <w:tc>
                  <w:tcPr>
                    <w:tcW w:w="2072" w:type="dxa"/>
                    <w:vMerge/>
                  </w:tcPr>
                  <w:p w14:paraId="35CD2CF6" w14:textId="77777777" w:rsidR="0044140B" w:rsidRPr="00DE2238" w:rsidRDefault="0044140B" w:rsidP="00AF52E0">
                    <w:pPr>
                      <w:rPr>
                        <w:rFonts w:cstheme="minorHAnsi"/>
                        <w:sz w:val="20"/>
                        <w:szCs w:val="20"/>
                      </w:rPr>
                    </w:pPr>
                  </w:p>
                </w:tc>
                <w:tc>
                  <w:tcPr>
                    <w:tcW w:w="2517" w:type="dxa"/>
                  </w:tcPr>
                  <w:p w14:paraId="1B42BA54" w14:textId="77777777" w:rsidR="0044140B" w:rsidRPr="00DE2238" w:rsidRDefault="0044140B" w:rsidP="00AF52E0">
                    <w:pPr>
                      <w:rPr>
                        <w:rFonts w:cstheme="minorHAnsi"/>
                        <w:sz w:val="20"/>
                        <w:szCs w:val="20"/>
                      </w:rPr>
                    </w:pPr>
                    <w:r w:rsidRPr="00DE2238">
                      <w:rPr>
                        <w:rFonts w:cstheme="minorHAnsi"/>
                        <w:iCs/>
                        <w:sz w:val="20"/>
                        <w:szCs w:val="20"/>
                      </w:rPr>
                      <w:t>Ath</w:t>
                    </w:r>
                  </w:p>
                </w:tc>
                <w:tc>
                  <w:tcPr>
                    <w:tcW w:w="2515" w:type="dxa"/>
                  </w:tcPr>
                  <w:p w14:paraId="69F2DDA3" w14:textId="77777777" w:rsidR="0044140B" w:rsidRPr="00DE2238" w:rsidRDefault="0044140B" w:rsidP="00AF52E0">
                    <w:pPr>
                      <w:rPr>
                        <w:rFonts w:cstheme="minorHAnsi"/>
                        <w:sz w:val="20"/>
                        <w:szCs w:val="20"/>
                      </w:rPr>
                    </w:pPr>
                    <w:r w:rsidRPr="00DE2238">
                      <w:rPr>
                        <w:rFonts w:cstheme="minorHAnsi"/>
                        <w:iCs/>
                        <w:sz w:val="20"/>
                        <w:szCs w:val="20"/>
                      </w:rPr>
                      <w:t>Ellezelles</w:t>
                    </w:r>
                  </w:p>
                </w:tc>
                <w:tc>
                  <w:tcPr>
                    <w:tcW w:w="2240" w:type="dxa"/>
                  </w:tcPr>
                  <w:p w14:paraId="252DAE1A" w14:textId="77777777" w:rsidR="0044140B" w:rsidRPr="00DE2238" w:rsidRDefault="0044140B" w:rsidP="00AF52E0">
                    <w:pPr>
                      <w:rPr>
                        <w:rFonts w:cstheme="minorHAnsi"/>
                        <w:sz w:val="20"/>
                        <w:szCs w:val="20"/>
                      </w:rPr>
                    </w:pPr>
                    <w:r w:rsidRPr="00DE2238">
                      <w:rPr>
                        <w:rFonts w:cstheme="minorHAnsi"/>
                        <w:iCs/>
                        <w:sz w:val="20"/>
                        <w:szCs w:val="20"/>
                      </w:rPr>
                      <w:t>Mouscron</w:t>
                    </w:r>
                  </w:p>
                </w:tc>
              </w:tr>
              <w:tr w:rsidR="0044140B" w:rsidRPr="00DE2238" w14:paraId="1D18778D" w14:textId="77777777" w:rsidTr="00AF52E0">
                <w:trPr>
                  <w:trHeight w:val="255"/>
                </w:trPr>
                <w:tc>
                  <w:tcPr>
                    <w:tcW w:w="2072" w:type="dxa"/>
                    <w:vMerge/>
                  </w:tcPr>
                  <w:p w14:paraId="26B2DC06" w14:textId="77777777" w:rsidR="0044140B" w:rsidRPr="00DE2238" w:rsidRDefault="0044140B" w:rsidP="00AF52E0">
                    <w:pPr>
                      <w:rPr>
                        <w:rFonts w:cstheme="minorHAnsi"/>
                        <w:sz w:val="20"/>
                        <w:szCs w:val="20"/>
                      </w:rPr>
                    </w:pPr>
                  </w:p>
                </w:tc>
                <w:tc>
                  <w:tcPr>
                    <w:tcW w:w="2517" w:type="dxa"/>
                  </w:tcPr>
                  <w:p w14:paraId="36AF9D2F" w14:textId="77777777" w:rsidR="0044140B" w:rsidRPr="00DE2238" w:rsidRDefault="0044140B" w:rsidP="00AF52E0">
                    <w:pPr>
                      <w:rPr>
                        <w:rFonts w:cstheme="minorHAnsi"/>
                        <w:sz w:val="20"/>
                        <w:szCs w:val="20"/>
                      </w:rPr>
                    </w:pPr>
                    <w:r w:rsidRPr="00DE2238">
                      <w:rPr>
                        <w:rFonts w:cstheme="minorHAnsi"/>
                        <w:iCs/>
                        <w:sz w:val="20"/>
                        <w:szCs w:val="20"/>
                      </w:rPr>
                      <w:t>Beloeil</w:t>
                    </w:r>
                  </w:p>
                </w:tc>
                <w:tc>
                  <w:tcPr>
                    <w:tcW w:w="2515" w:type="dxa"/>
                  </w:tcPr>
                  <w:p w14:paraId="0A2DE719" w14:textId="77777777" w:rsidR="0044140B" w:rsidRPr="00DE2238" w:rsidRDefault="0044140B" w:rsidP="00AF52E0">
                    <w:pPr>
                      <w:rPr>
                        <w:rFonts w:cstheme="minorHAnsi"/>
                        <w:sz w:val="20"/>
                        <w:szCs w:val="20"/>
                      </w:rPr>
                    </w:pPr>
                    <w:r w:rsidRPr="00DE2238">
                      <w:rPr>
                        <w:rFonts w:cstheme="minorHAnsi"/>
                        <w:iCs/>
                        <w:sz w:val="20"/>
                        <w:szCs w:val="20"/>
                      </w:rPr>
                      <w:t>Enghien</w:t>
                    </w:r>
                  </w:p>
                </w:tc>
                <w:tc>
                  <w:tcPr>
                    <w:tcW w:w="2240" w:type="dxa"/>
                  </w:tcPr>
                  <w:p w14:paraId="1E076773" w14:textId="77777777" w:rsidR="0044140B" w:rsidRPr="00DE2238" w:rsidRDefault="0044140B" w:rsidP="00AF52E0">
                    <w:pPr>
                      <w:rPr>
                        <w:rFonts w:cstheme="minorHAnsi"/>
                        <w:sz w:val="20"/>
                        <w:szCs w:val="20"/>
                      </w:rPr>
                    </w:pPr>
                    <w:r w:rsidRPr="00DE2238">
                      <w:rPr>
                        <w:rFonts w:cstheme="minorHAnsi"/>
                        <w:iCs/>
                        <w:sz w:val="20"/>
                        <w:szCs w:val="20"/>
                      </w:rPr>
                      <w:t>Pecq</w:t>
                    </w:r>
                  </w:p>
                </w:tc>
              </w:tr>
              <w:tr w:rsidR="0044140B" w:rsidRPr="00DE2238" w14:paraId="1C8D6F9A" w14:textId="77777777" w:rsidTr="00AF52E0">
                <w:trPr>
                  <w:trHeight w:val="255"/>
                </w:trPr>
                <w:tc>
                  <w:tcPr>
                    <w:tcW w:w="2072" w:type="dxa"/>
                    <w:vMerge/>
                  </w:tcPr>
                  <w:p w14:paraId="4EAF2EB8" w14:textId="77777777" w:rsidR="0044140B" w:rsidRPr="00DE2238" w:rsidRDefault="0044140B" w:rsidP="00AF52E0">
                    <w:pPr>
                      <w:rPr>
                        <w:rFonts w:cstheme="minorHAnsi"/>
                        <w:sz w:val="20"/>
                        <w:szCs w:val="20"/>
                      </w:rPr>
                    </w:pPr>
                  </w:p>
                </w:tc>
                <w:tc>
                  <w:tcPr>
                    <w:tcW w:w="2517" w:type="dxa"/>
                  </w:tcPr>
                  <w:p w14:paraId="31A02229" w14:textId="77777777" w:rsidR="0044140B" w:rsidRPr="00DE2238" w:rsidRDefault="0044140B" w:rsidP="00AF52E0">
                    <w:pPr>
                      <w:rPr>
                        <w:rFonts w:cstheme="minorHAnsi"/>
                        <w:sz w:val="20"/>
                        <w:szCs w:val="20"/>
                      </w:rPr>
                    </w:pPr>
                    <w:r w:rsidRPr="00DE2238">
                      <w:rPr>
                        <w:rFonts w:cstheme="minorHAnsi"/>
                        <w:iCs/>
                        <w:sz w:val="20"/>
                        <w:szCs w:val="20"/>
                      </w:rPr>
                      <w:t>Bernissart</w:t>
                    </w:r>
                  </w:p>
                </w:tc>
                <w:tc>
                  <w:tcPr>
                    <w:tcW w:w="2515" w:type="dxa"/>
                  </w:tcPr>
                  <w:p w14:paraId="674B4626" w14:textId="77777777" w:rsidR="0044140B" w:rsidRPr="00DE2238" w:rsidRDefault="0044140B" w:rsidP="00AF52E0">
                    <w:pPr>
                      <w:rPr>
                        <w:rFonts w:cstheme="minorHAnsi"/>
                        <w:sz w:val="20"/>
                        <w:szCs w:val="20"/>
                      </w:rPr>
                    </w:pPr>
                    <w:r w:rsidRPr="00DE2238">
                      <w:rPr>
                        <w:rFonts w:cstheme="minorHAnsi"/>
                        <w:iCs/>
                        <w:sz w:val="20"/>
                        <w:szCs w:val="20"/>
                      </w:rPr>
                      <w:t>Estaimpuis</w:t>
                    </w:r>
                  </w:p>
                </w:tc>
                <w:tc>
                  <w:tcPr>
                    <w:tcW w:w="2240" w:type="dxa"/>
                  </w:tcPr>
                  <w:p w14:paraId="4DCF160A" w14:textId="77777777" w:rsidR="0044140B" w:rsidRPr="00DE2238" w:rsidRDefault="0044140B" w:rsidP="00AF52E0">
                    <w:pPr>
                      <w:rPr>
                        <w:rFonts w:cstheme="minorHAnsi"/>
                        <w:sz w:val="20"/>
                        <w:szCs w:val="20"/>
                      </w:rPr>
                    </w:pPr>
                    <w:r w:rsidRPr="00DE2238">
                      <w:rPr>
                        <w:rFonts w:cstheme="minorHAnsi"/>
                        <w:iCs/>
                        <w:sz w:val="20"/>
                        <w:szCs w:val="20"/>
                      </w:rPr>
                      <w:t>Péruwelz</w:t>
                    </w:r>
                  </w:p>
                </w:tc>
              </w:tr>
              <w:tr w:rsidR="0044140B" w:rsidRPr="00DE2238" w14:paraId="449A3DA9" w14:textId="77777777" w:rsidTr="00AF52E0">
                <w:trPr>
                  <w:trHeight w:val="255"/>
                </w:trPr>
                <w:tc>
                  <w:tcPr>
                    <w:tcW w:w="2072" w:type="dxa"/>
                    <w:vMerge/>
                  </w:tcPr>
                  <w:p w14:paraId="78FF24FC" w14:textId="77777777" w:rsidR="0044140B" w:rsidRPr="00DE2238" w:rsidRDefault="0044140B" w:rsidP="00AF52E0">
                    <w:pPr>
                      <w:rPr>
                        <w:rFonts w:cstheme="minorHAnsi"/>
                        <w:sz w:val="20"/>
                        <w:szCs w:val="20"/>
                      </w:rPr>
                    </w:pPr>
                  </w:p>
                </w:tc>
                <w:tc>
                  <w:tcPr>
                    <w:tcW w:w="2517" w:type="dxa"/>
                  </w:tcPr>
                  <w:p w14:paraId="6F3AC0AB" w14:textId="77777777" w:rsidR="0044140B" w:rsidRPr="00DE2238" w:rsidRDefault="0044140B" w:rsidP="00AF52E0">
                    <w:pPr>
                      <w:rPr>
                        <w:rFonts w:cstheme="minorHAnsi"/>
                        <w:sz w:val="20"/>
                        <w:szCs w:val="20"/>
                      </w:rPr>
                    </w:pPr>
                    <w:r w:rsidRPr="00DE2238">
                      <w:rPr>
                        <w:rFonts w:cstheme="minorHAnsi"/>
                        <w:iCs/>
                        <w:sz w:val="20"/>
                        <w:szCs w:val="20"/>
                      </w:rPr>
                      <w:t>Brugelette</w:t>
                    </w:r>
                  </w:p>
                </w:tc>
                <w:tc>
                  <w:tcPr>
                    <w:tcW w:w="2515" w:type="dxa"/>
                  </w:tcPr>
                  <w:p w14:paraId="3BFE5A54" w14:textId="77777777" w:rsidR="0044140B" w:rsidRPr="00DE2238" w:rsidRDefault="0044140B" w:rsidP="00AF52E0">
                    <w:pPr>
                      <w:rPr>
                        <w:rFonts w:cstheme="minorHAnsi"/>
                        <w:sz w:val="20"/>
                        <w:szCs w:val="20"/>
                      </w:rPr>
                    </w:pPr>
                    <w:r w:rsidRPr="00DE2238">
                      <w:rPr>
                        <w:rFonts w:cstheme="minorHAnsi"/>
                        <w:iCs/>
                        <w:sz w:val="20"/>
                        <w:szCs w:val="20"/>
                      </w:rPr>
                      <w:t>Flobecq</w:t>
                    </w:r>
                  </w:p>
                </w:tc>
                <w:tc>
                  <w:tcPr>
                    <w:tcW w:w="2240" w:type="dxa"/>
                  </w:tcPr>
                  <w:p w14:paraId="27DC2C3F" w14:textId="77777777" w:rsidR="0044140B" w:rsidRPr="00DE2238" w:rsidRDefault="0044140B" w:rsidP="00AF52E0">
                    <w:pPr>
                      <w:rPr>
                        <w:rFonts w:cstheme="minorHAnsi"/>
                        <w:sz w:val="20"/>
                        <w:szCs w:val="20"/>
                      </w:rPr>
                    </w:pPr>
                    <w:r w:rsidRPr="00DE2238">
                      <w:rPr>
                        <w:rFonts w:cstheme="minorHAnsi"/>
                        <w:iCs/>
                        <w:sz w:val="20"/>
                        <w:szCs w:val="20"/>
                      </w:rPr>
                      <w:t>Rumes</w:t>
                    </w:r>
                  </w:p>
                </w:tc>
              </w:tr>
              <w:tr w:rsidR="0044140B" w:rsidRPr="00DE2238" w14:paraId="40366785" w14:textId="77777777" w:rsidTr="00AF52E0">
                <w:trPr>
                  <w:trHeight w:val="255"/>
                </w:trPr>
                <w:tc>
                  <w:tcPr>
                    <w:tcW w:w="2072" w:type="dxa"/>
                    <w:vMerge/>
                  </w:tcPr>
                  <w:p w14:paraId="6C3C4EE3" w14:textId="77777777" w:rsidR="0044140B" w:rsidRPr="00DE2238" w:rsidRDefault="0044140B" w:rsidP="00AF52E0">
                    <w:pPr>
                      <w:rPr>
                        <w:rFonts w:cstheme="minorHAnsi"/>
                        <w:sz w:val="20"/>
                        <w:szCs w:val="20"/>
                      </w:rPr>
                    </w:pPr>
                  </w:p>
                </w:tc>
                <w:tc>
                  <w:tcPr>
                    <w:tcW w:w="2517" w:type="dxa"/>
                  </w:tcPr>
                  <w:p w14:paraId="60AB5A24" w14:textId="77777777" w:rsidR="0044140B" w:rsidRPr="00DE2238" w:rsidRDefault="0044140B" w:rsidP="00AF52E0">
                    <w:pPr>
                      <w:rPr>
                        <w:rFonts w:cstheme="minorHAnsi"/>
                        <w:sz w:val="20"/>
                        <w:szCs w:val="20"/>
                      </w:rPr>
                    </w:pPr>
                    <w:r w:rsidRPr="00DE2238">
                      <w:rPr>
                        <w:rFonts w:cstheme="minorHAnsi"/>
                        <w:iCs/>
                        <w:sz w:val="20"/>
                        <w:szCs w:val="20"/>
                      </w:rPr>
                      <w:t>Brunehaut</w:t>
                    </w:r>
                  </w:p>
                </w:tc>
                <w:tc>
                  <w:tcPr>
                    <w:tcW w:w="2515" w:type="dxa"/>
                  </w:tcPr>
                  <w:p w14:paraId="28AE04B3" w14:textId="77777777" w:rsidR="0044140B" w:rsidRPr="00DE2238" w:rsidRDefault="0044140B" w:rsidP="00AF52E0">
                    <w:pPr>
                      <w:rPr>
                        <w:rFonts w:cstheme="minorHAnsi"/>
                        <w:sz w:val="20"/>
                        <w:szCs w:val="20"/>
                      </w:rPr>
                    </w:pPr>
                    <w:r w:rsidRPr="00DE2238">
                      <w:rPr>
                        <w:rFonts w:cstheme="minorHAnsi"/>
                        <w:iCs/>
                        <w:sz w:val="20"/>
                        <w:szCs w:val="20"/>
                      </w:rPr>
                      <w:t>Frasnes-lez-Anvaing</w:t>
                    </w:r>
                  </w:p>
                </w:tc>
                <w:tc>
                  <w:tcPr>
                    <w:tcW w:w="2240" w:type="dxa"/>
                  </w:tcPr>
                  <w:p w14:paraId="36F716E7" w14:textId="77777777" w:rsidR="0044140B" w:rsidRPr="00DE2238" w:rsidRDefault="0044140B" w:rsidP="00AF52E0">
                    <w:pPr>
                      <w:rPr>
                        <w:rFonts w:cstheme="minorHAnsi"/>
                        <w:sz w:val="20"/>
                        <w:szCs w:val="20"/>
                      </w:rPr>
                    </w:pPr>
                    <w:r w:rsidRPr="00DE2238">
                      <w:rPr>
                        <w:rFonts w:cstheme="minorHAnsi"/>
                        <w:iCs/>
                        <w:sz w:val="20"/>
                        <w:szCs w:val="20"/>
                      </w:rPr>
                      <w:t>Silly</w:t>
                    </w:r>
                  </w:p>
                </w:tc>
              </w:tr>
              <w:tr w:rsidR="0044140B" w:rsidRPr="00DE2238" w14:paraId="61AA41AD" w14:textId="77777777" w:rsidTr="00AF52E0">
                <w:trPr>
                  <w:trHeight w:val="255"/>
                </w:trPr>
                <w:tc>
                  <w:tcPr>
                    <w:tcW w:w="2072" w:type="dxa"/>
                    <w:vMerge/>
                  </w:tcPr>
                  <w:p w14:paraId="022E3DB9" w14:textId="77777777" w:rsidR="0044140B" w:rsidRPr="00DE2238" w:rsidRDefault="0044140B" w:rsidP="00AF52E0">
                    <w:pPr>
                      <w:rPr>
                        <w:rFonts w:cstheme="minorHAnsi"/>
                        <w:sz w:val="20"/>
                        <w:szCs w:val="20"/>
                      </w:rPr>
                    </w:pPr>
                  </w:p>
                </w:tc>
                <w:tc>
                  <w:tcPr>
                    <w:tcW w:w="2517" w:type="dxa"/>
                  </w:tcPr>
                  <w:p w14:paraId="4302A4F8" w14:textId="77777777" w:rsidR="0044140B" w:rsidRPr="00DE2238" w:rsidRDefault="0044140B" w:rsidP="00AF52E0">
                    <w:pPr>
                      <w:rPr>
                        <w:rFonts w:cstheme="minorHAnsi"/>
                        <w:sz w:val="20"/>
                        <w:szCs w:val="20"/>
                      </w:rPr>
                    </w:pPr>
                    <w:r w:rsidRPr="00DE2238">
                      <w:rPr>
                        <w:rFonts w:cstheme="minorHAnsi"/>
                        <w:iCs/>
                        <w:sz w:val="20"/>
                        <w:szCs w:val="20"/>
                      </w:rPr>
                      <w:t>Celles</w:t>
                    </w:r>
                  </w:p>
                </w:tc>
                <w:tc>
                  <w:tcPr>
                    <w:tcW w:w="2515" w:type="dxa"/>
                  </w:tcPr>
                  <w:p w14:paraId="577F91DD" w14:textId="77777777" w:rsidR="0044140B" w:rsidRPr="00DE2238" w:rsidRDefault="0044140B" w:rsidP="00AF52E0">
                    <w:pPr>
                      <w:rPr>
                        <w:rFonts w:cstheme="minorHAnsi"/>
                        <w:sz w:val="20"/>
                        <w:szCs w:val="20"/>
                      </w:rPr>
                    </w:pPr>
                    <w:r w:rsidRPr="00DE2238">
                      <w:rPr>
                        <w:rFonts w:cstheme="minorHAnsi"/>
                        <w:iCs/>
                        <w:sz w:val="20"/>
                        <w:szCs w:val="20"/>
                      </w:rPr>
                      <w:t>Lessines</w:t>
                    </w:r>
                  </w:p>
                </w:tc>
                <w:tc>
                  <w:tcPr>
                    <w:tcW w:w="2240" w:type="dxa"/>
                  </w:tcPr>
                  <w:p w14:paraId="540BBEF9" w14:textId="77777777" w:rsidR="0044140B" w:rsidRPr="00DE2238" w:rsidRDefault="0044140B" w:rsidP="00AF52E0">
                    <w:pPr>
                      <w:rPr>
                        <w:rFonts w:cstheme="minorHAnsi"/>
                        <w:sz w:val="20"/>
                        <w:szCs w:val="20"/>
                      </w:rPr>
                    </w:pPr>
                    <w:r w:rsidRPr="00DE2238">
                      <w:rPr>
                        <w:rFonts w:cstheme="minorHAnsi"/>
                        <w:iCs/>
                        <w:sz w:val="20"/>
                        <w:szCs w:val="20"/>
                      </w:rPr>
                      <w:t>Tournai</w:t>
                    </w:r>
                  </w:p>
                </w:tc>
              </w:tr>
              <w:tr w:rsidR="0044140B" w:rsidRPr="00DE2238" w14:paraId="7FB71DA8" w14:textId="77777777" w:rsidTr="00AF52E0">
                <w:trPr>
                  <w:trHeight w:val="255"/>
                </w:trPr>
                <w:tc>
                  <w:tcPr>
                    <w:tcW w:w="2072" w:type="dxa"/>
                    <w:vMerge/>
                  </w:tcPr>
                  <w:p w14:paraId="5BA68747" w14:textId="77777777" w:rsidR="0044140B" w:rsidRPr="00DE2238" w:rsidRDefault="0044140B" w:rsidP="00AF52E0">
                    <w:pPr>
                      <w:rPr>
                        <w:rFonts w:cstheme="minorHAnsi"/>
                        <w:sz w:val="20"/>
                        <w:szCs w:val="20"/>
                      </w:rPr>
                    </w:pPr>
                  </w:p>
                </w:tc>
                <w:tc>
                  <w:tcPr>
                    <w:tcW w:w="2517" w:type="dxa"/>
                  </w:tcPr>
                  <w:p w14:paraId="1EA08B2F" w14:textId="77777777" w:rsidR="0044140B" w:rsidRPr="00DE2238" w:rsidRDefault="0044140B" w:rsidP="00AF52E0">
                    <w:pPr>
                      <w:rPr>
                        <w:rFonts w:cstheme="minorHAnsi"/>
                        <w:sz w:val="20"/>
                        <w:szCs w:val="20"/>
                      </w:rPr>
                    </w:pPr>
                    <w:r w:rsidRPr="00DE2238">
                      <w:rPr>
                        <w:rFonts w:cstheme="minorHAnsi"/>
                        <w:iCs/>
                        <w:sz w:val="20"/>
                        <w:szCs w:val="20"/>
                      </w:rPr>
                      <w:t>Chièvres</w:t>
                    </w:r>
                  </w:p>
                </w:tc>
                <w:tc>
                  <w:tcPr>
                    <w:tcW w:w="2515" w:type="dxa"/>
                  </w:tcPr>
                  <w:p w14:paraId="10083C21" w14:textId="77777777" w:rsidR="0044140B" w:rsidRPr="00DE2238" w:rsidRDefault="0044140B" w:rsidP="00AF52E0">
                    <w:pPr>
                      <w:rPr>
                        <w:rFonts w:cstheme="minorHAnsi"/>
                        <w:sz w:val="20"/>
                        <w:szCs w:val="20"/>
                      </w:rPr>
                    </w:pPr>
                    <w:r w:rsidRPr="00DE2238">
                      <w:rPr>
                        <w:rFonts w:cstheme="minorHAnsi"/>
                        <w:iCs/>
                        <w:sz w:val="20"/>
                        <w:szCs w:val="20"/>
                      </w:rPr>
                      <w:t>Leuze-en-Hainaut</w:t>
                    </w:r>
                  </w:p>
                </w:tc>
                <w:tc>
                  <w:tcPr>
                    <w:tcW w:w="2240" w:type="dxa"/>
                  </w:tcPr>
                  <w:p w14:paraId="26F77E5B" w14:textId="77777777" w:rsidR="0044140B" w:rsidRPr="00DE2238" w:rsidRDefault="0044140B" w:rsidP="00AF52E0">
                    <w:pPr>
                      <w:rPr>
                        <w:rFonts w:cstheme="minorHAnsi"/>
                        <w:strike/>
                        <w:sz w:val="20"/>
                        <w:szCs w:val="20"/>
                      </w:rPr>
                    </w:pPr>
                  </w:p>
                </w:tc>
              </w:tr>
              <w:tr w:rsidR="0044140B" w:rsidRPr="00DE2238" w14:paraId="10A0C1F9" w14:textId="77777777" w:rsidTr="00AF52E0">
                <w:trPr>
                  <w:trHeight w:val="255"/>
                </w:trPr>
                <w:tc>
                  <w:tcPr>
                    <w:tcW w:w="2072" w:type="dxa"/>
                    <w:vMerge w:val="restart"/>
                  </w:tcPr>
                  <w:p w14:paraId="2EF9A381" w14:textId="77777777" w:rsidR="0044140B" w:rsidRPr="00DE2238" w:rsidRDefault="0044140B" w:rsidP="00AF52E0">
                    <w:pPr>
                      <w:rPr>
                        <w:rFonts w:cstheme="minorHAnsi"/>
                        <w:sz w:val="20"/>
                        <w:szCs w:val="20"/>
                      </w:rPr>
                    </w:pPr>
                  </w:p>
                  <w:p w14:paraId="3A024DE0" w14:textId="77777777" w:rsidR="0044140B" w:rsidRPr="00DE2238" w:rsidRDefault="0044140B" w:rsidP="00AF52E0">
                    <w:pPr>
                      <w:rPr>
                        <w:rFonts w:cstheme="minorHAnsi"/>
                        <w:sz w:val="20"/>
                        <w:szCs w:val="20"/>
                      </w:rPr>
                    </w:pPr>
                    <w:r w:rsidRPr="00DE2238">
                      <w:rPr>
                        <w:rFonts w:cstheme="minorHAnsi"/>
                        <w:sz w:val="20"/>
                        <w:szCs w:val="20"/>
                      </w:rPr>
                      <w:t>Zone 9</w:t>
                    </w:r>
                  </w:p>
                </w:tc>
                <w:tc>
                  <w:tcPr>
                    <w:tcW w:w="7272" w:type="dxa"/>
                    <w:gridSpan w:val="3"/>
                  </w:tcPr>
                  <w:p w14:paraId="05726531" w14:textId="77777777" w:rsidR="0044140B" w:rsidRPr="00DE2238" w:rsidRDefault="0044140B" w:rsidP="00AF52E0">
                    <w:pPr>
                      <w:rPr>
                        <w:rFonts w:cstheme="minorHAnsi"/>
                        <w:sz w:val="20"/>
                        <w:szCs w:val="20"/>
                      </w:rPr>
                    </w:pPr>
                    <w:r w:rsidRPr="00DE2238">
                      <w:rPr>
                        <w:sz w:val="20"/>
                        <w:szCs w:val="20"/>
                      </w:rPr>
                      <w:t>Zone de Hainaut Centre</w:t>
                    </w:r>
                    <w:r w:rsidRPr="00DE2238">
                      <w:t xml:space="preserve"> </w:t>
                    </w:r>
                    <w:r w:rsidRPr="00DE2238">
                      <w:rPr>
                        <w:rFonts w:cstheme="minorHAnsi"/>
                        <w:sz w:val="20"/>
                        <w:szCs w:val="20"/>
                      </w:rPr>
                      <w:t>comprenant les communes suivantes :</w:t>
                    </w:r>
                  </w:p>
                </w:tc>
              </w:tr>
              <w:tr w:rsidR="0044140B" w:rsidRPr="00DE2238" w14:paraId="4D7EBBEC" w14:textId="77777777" w:rsidTr="00AF52E0">
                <w:trPr>
                  <w:trHeight w:val="255"/>
                </w:trPr>
                <w:tc>
                  <w:tcPr>
                    <w:tcW w:w="2072" w:type="dxa"/>
                    <w:vMerge/>
                  </w:tcPr>
                  <w:p w14:paraId="023E37A4" w14:textId="77777777" w:rsidR="0044140B" w:rsidRPr="00DE2238" w:rsidRDefault="0044140B" w:rsidP="00AF52E0">
                    <w:pPr>
                      <w:rPr>
                        <w:rFonts w:cstheme="minorHAnsi"/>
                        <w:sz w:val="20"/>
                        <w:szCs w:val="20"/>
                      </w:rPr>
                    </w:pPr>
                  </w:p>
                </w:tc>
                <w:tc>
                  <w:tcPr>
                    <w:tcW w:w="2517" w:type="dxa"/>
                  </w:tcPr>
                  <w:p w14:paraId="27E93B50" w14:textId="77777777" w:rsidR="0044140B" w:rsidRPr="00DE2238" w:rsidRDefault="0044140B" w:rsidP="00AF52E0">
                    <w:pPr>
                      <w:autoSpaceDE w:val="0"/>
                      <w:autoSpaceDN w:val="0"/>
                      <w:adjustRightInd w:val="0"/>
                      <w:rPr>
                        <w:rFonts w:cstheme="minorHAnsi"/>
                        <w:iCs/>
                        <w:sz w:val="20"/>
                        <w:szCs w:val="20"/>
                      </w:rPr>
                    </w:pPr>
                    <w:r w:rsidRPr="00DE2238">
                      <w:rPr>
                        <w:rFonts w:cstheme="minorHAnsi"/>
                        <w:iCs/>
                        <w:sz w:val="20"/>
                        <w:szCs w:val="20"/>
                      </w:rPr>
                      <w:t>Binche</w:t>
                    </w:r>
                  </w:p>
                </w:tc>
                <w:tc>
                  <w:tcPr>
                    <w:tcW w:w="2515" w:type="dxa"/>
                  </w:tcPr>
                  <w:p w14:paraId="39953066" w14:textId="77777777" w:rsidR="0044140B" w:rsidRPr="00DE2238" w:rsidRDefault="0044140B" w:rsidP="00AF52E0">
                    <w:pPr>
                      <w:rPr>
                        <w:rFonts w:cstheme="minorHAnsi"/>
                        <w:sz w:val="20"/>
                        <w:szCs w:val="20"/>
                      </w:rPr>
                    </w:pPr>
                    <w:r w:rsidRPr="00DE2238">
                      <w:rPr>
                        <w:rFonts w:cstheme="minorHAnsi"/>
                        <w:iCs/>
                        <w:sz w:val="20"/>
                        <w:szCs w:val="20"/>
                      </w:rPr>
                      <w:t>Frameries</w:t>
                    </w:r>
                  </w:p>
                </w:tc>
                <w:tc>
                  <w:tcPr>
                    <w:tcW w:w="2240" w:type="dxa"/>
                  </w:tcPr>
                  <w:p w14:paraId="2B6E9CB6" w14:textId="77777777" w:rsidR="0044140B" w:rsidRPr="00DE2238" w:rsidRDefault="0044140B" w:rsidP="00AF52E0">
                    <w:pPr>
                      <w:rPr>
                        <w:rFonts w:cstheme="minorHAnsi"/>
                        <w:sz w:val="20"/>
                        <w:szCs w:val="20"/>
                      </w:rPr>
                    </w:pPr>
                    <w:r w:rsidRPr="00DE2238">
                      <w:rPr>
                        <w:rFonts w:cstheme="minorHAnsi"/>
                        <w:iCs/>
                        <w:sz w:val="20"/>
                        <w:szCs w:val="20"/>
                      </w:rPr>
                      <w:t>Mons</w:t>
                    </w:r>
                  </w:p>
                </w:tc>
              </w:tr>
              <w:tr w:rsidR="0044140B" w:rsidRPr="00DE2238" w14:paraId="0990C4D9" w14:textId="77777777" w:rsidTr="00AF52E0">
                <w:trPr>
                  <w:trHeight w:val="255"/>
                </w:trPr>
                <w:tc>
                  <w:tcPr>
                    <w:tcW w:w="2072" w:type="dxa"/>
                    <w:vMerge/>
                  </w:tcPr>
                  <w:p w14:paraId="11FC235B" w14:textId="77777777" w:rsidR="0044140B" w:rsidRPr="00DE2238" w:rsidRDefault="0044140B" w:rsidP="00AF52E0">
                    <w:pPr>
                      <w:rPr>
                        <w:rFonts w:cstheme="minorHAnsi"/>
                        <w:sz w:val="20"/>
                        <w:szCs w:val="20"/>
                      </w:rPr>
                    </w:pPr>
                  </w:p>
                </w:tc>
                <w:tc>
                  <w:tcPr>
                    <w:tcW w:w="2517" w:type="dxa"/>
                  </w:tcPr>
                  <w:p w14:paraId="10E50CA3" w14:textId="77777777" w:rsidR="0044140B" w:rsidRPr="00DE2238" w:rsidRDefault="0044140B" w:rsidP="00AF52E0">
                    <w:pPr>
                      <w:rPr>
                        <w:rFonts w:cstheme="minorHAnsi"/>
                        <w:sz w:val="20"/>
                        <w:szCs w:val="20"/>
                      </w:rPr>
                    </w:pPr>
                    <w:r w:rsidRPr="00DE2238">
                      <w:rPr>
                        <w:rFonts w:cstheme="minorHAnsi"/>
                        <w:iCs/>
                        <w:sz w:val="20"/>
                        <w:szCs w:val="20"/>
                      </w:rPr>
                      <w:t>Boussu</w:t>
                    </w:r>
                  </w:p>
                </w:tc>
                <w:tc>
                  <w:tcPr>
                    <w:tcW w:w="2515" w:type="dxa"/>
                  </w:tcPr>
                  <w:p w14:paraId="3E2293FE" w14:textId="77777777" w:rsidR="0044140B" w:rsidRPr="00DE2238" w:rsidRDefault="0044140B" w:rsidP="00AF52E0">
                    <w:pPr>
                      <w:rPr>
                        <w:rFonts w:cstheme="minorHAnsi"/>
                        <w:sz w:val="20"/>
                        <w:szCs w:val="20"/>
                      </w:rPr>
                    </w:pPr>
                    <w:r w:rsidRPr="00DE2238">
                      <w:rPr>
                        <w:rFonts w:cstheme="minorHAnsi"/>
                        <w:iCs/>
                        <w:sz w:val="20"/>
                        <w:szCs w:val="20"/>
                      </w:rPr>
                      <w:t>Hensies</w:t>
                    </w:r>
                  </w:p>
                </w:tc>
                <w:tc>
                  <w:tcPr>
                    <w:tcW w:w="2240" w:type="dxa"/>
                  </w:tcPr>
                  <w:p w14:paraId="4F945BC0" w14:textId="77777777" w:rsidR="0044140B" w:rsidRPr="00DE2238" w:rsidRDefault="0044140B" w:rsidP="00AF52E0">
                    <w:pPr>
                      <w:rPr>
                        <w:rFonts w:cstheme="minorHAnsi"/>
                        <w:sz w:val="20"/>
                        <w:szCs w:val="20"/>
                      </w:rPr>
                    </w:pPr>
                    <w:r w:rsidRPr="00DE2238">
                      <w:rPr>
                        <w:rFonts w:cstheme="minorHAnsi"/>
                        <w:iCs/>
                        <w:sz w:val="20"/>
                        <w:szCs w:val="20"/>
                      </w:rPr>
                      <w:t>Morlanwelz</w:t>
                    </w:r>
                  </w:p>
                </w:tc>
              </w:tr>
              <w:tr w:rsidR="0044140B" w:rsidRPr="00DE2238" w14:paraId="78CA1A02" w14:textId="77777777" w:rsidTr="00AF52E0">
                <w:trPr>
                  <w:trHeight w:val="255"/>
                </w:trPr>
                <w:tc>
                  <w:tcPr>
                    <w:tcW w:w="2072" w:type="dxa"/>
                    <w:vMerge/>
                  </w:tcPr>
                  <w:p w14:paraId="11DC621F" w14:textId="77777777" w:rsidR="0044140B" w:rsidRPr="00DE2238" w:rsidRDefault="0044140B" w:rsidP="00AF52E0">
                    <w:pPr>
                      <w:rPr>
                        <w:rFonts w:cstheme="minorHAnsi"/>
                        <w:sz w:val="20"/>
                        <w:szCs w:val="20"/>
                      </w:rPr>
                    </w:pPr>
                  </w:p>
                </w:tc>
                <w:tc>
                  <w:tcPr>
                    <w:tcW w:w="2517" w:type="dxa"/>
                  </w:tcPr>
                  <w:p w14:paraId="4EACF5F5" w14:textId="77777777" w:rsidR="0044140B" w:rsidRPr="00DE2238" w:rsidRDefault="0044140B" w:rsidP="00AF52E0">
                    <w:pPr>
                      <w:rPr>
                        <w:rFonts w:cstheme="minorHAnsi"/>
                        <w:sz w:val="20"/>
                        <w:szCs w:val="20"/>
                      </w:rPr>
                    </w:pPr>
                    <w:r w:rsidRPr="00DE2238">
                      <w:rPr>
                        <w:rFonts w:cstheme="minorHAnsi"/>
                        <w:iCs/>
                        <w:sz w:val="20"/>
                        <w:szCs w:val="20"/>
                      </w:rPr>
                      <w:t>Braine-le-Comte</w:t>
                    </w:r>
                  </w:p>
                </w:tc>
                <w:tc>
                  <w:tcPr>
                    <w:tcW w:w="2515" w:type="dxa"/>
                  </w:tcPr>
                  <w:p w14:paraId="5C64A8C5" w14:textId="77777777" w:rsidR="0044140B" w:rsidRPr="00DE2238" w:rsidRDefault="0044140B" w:rsidP="00AF52E0">
                    <w:pPr>
                      <w:rPr>
                        <w:rFonts w:cstheme="minorHAnsi"/>
                        <w:sz w:val="20"/>
                        <w:szCs w:val="20"/>
                      </w:rPr>
                    </w:pPr>
                    <w:r w:rsidRPr="00DE2238">
                      <w:rPr>
                        <w:rFonts w:cstheme="minorHAnsi"/>
                        <w:iCs/>
                        <w:sz w:val="20"/>
                        <w:szCs w:val="20"/>
                      </w:rPr>
                      <w:t>Honnelles</w:t>
                    </w:r>
                  </w:p>
                </w:tc>
                <w:tc>
                  <w:tcPr>
                    <w:tcW w:w="2240" w:type="dxa"/>
                  </w:tcPr>
                  <w:p w14:paraId="1CAB7592" w14:textId="77777777" w:rsidR="0044140B" w:rsidRPr="00DE2238" w:rsidRDefault="0044140B" w:rsidP="00AF52E0">
                    <w:pPr>
                      <w:rPr>
                        <w:rFonts w:cstheme="minorHAnsi"/>
                        <w:sz w:val="20"/>
                        <w:szCs w:val="20"/>
                      </w:rPr>
                    </w:pPr>
                    <w:r w:rsidRPr="00DE2238">
                      <w:rPr>
                        <w:rFonts w:cstheme="minorHAnsi"/>
                        <w:iCs/>
                        <w:sz w:val="20"/>
                        <w:szCs w:val="20"/>
                      </w:rPr>
                      <w:t>Quaregnon</w:t>
                    </w:r>
                  </w:p>
                </w:tc>
              </w:tr>
              <w:tr w:rsidR="0044140B" w:rsidRPr="00DE2238" w14:paraId="28CD88E4" w14:textId="77777777" w:rsidTr="00AF52E0">
                <w:trPr>
                  <w:trHeight w:val="255"/>
                </w:trPr>
                <w:tc>
                  <w:tcPr>
                    <w:tcW w:w="2072" w:type="dxa"/>
                    <w:vMerge/>
                  </w:tcPr>
                  <w:p w14:paraId="7C54B2DD" w14:textId="77777777" w:rsidR="0044140B" w:rsidRPr="00DE2238" w:rsidRDefault="0044140B" w:rsidP="00AF52E0">
                    <w:pPr>
                      <w:rPr>
                        <w:rFonts w:cstheme="minorHAnsi"/>
                        <w:sz w:val="20"/>
                        <w:szCs w:val="20"/>
                      </w:rPr>
                    </w:pPr>
                  </w:p>
                </w:tc>
                <w:tc>
                  <w:tcPr>
                    <w:tcW w:w="2517" w:type="dxa"/>
                  </w:tcPr>
                  <w:p w14:paraId="585EB71A" w14:textId="77777777" w:rsidR="0044140B" w:rsidRPr="00DE2238" w:rsidRDefault="0044140B" w:rsidP="00AF52E0">
                    <w:pPr>
                      <w:rPr>
                        <w:rFonts w:cstheme="minorHAnsi"/>
                        <w:sz w:val="20"/>
                        <w:szCs w:val="20"/>
                      </w:rPr>
                    </w:pPr>
                    <w:r w:rsidRPr="00DE2238">
                      <w:rPr>
                        <w:rFonts w:cstheme="minorHAnsi"/>
                        <w:iCs/>
                        <w:sz w:val="20"/>
                        <w:szCs w:val="20"/>
                      </w:rPr>
                      <w:t>Chapelle-lez-Herlaimont</w:t>
                    </w:r>
                  </w:p>
                </w:tc>
                <w:tc>
                  <w:tcPr>
                    <w:tcW w:w="2515" w:type="dxa"/>
                  </w:tcPr>
                  <w:p w14:paraId="44A35329" w14:textId="77777777" w:rsidR="0044140B" w:rsidRPr="00DE2238" w:rsidRDefault="0044140B" w:rsidP="00AF52E0">
                    <w:pPr>
                      <w:rPr>
                        <w:rFonts w:cstheme="minorHAnsi"/>
                        <w:sz w:val="20"/>
                        <w:szCs w:val="20"/>
                      </w:rPr>
                    </w:pPr>
                    <w:r w:rsidRPr="00DE2238">
                      <w:rPr>
                        <w:rFonts w:cstheme="minorHAnsi"/>
                        <w:iCs/>
                        <w:sz w:val="20"/>
                        <w:szCs w:val="20"/>
                      </w:rPr>
                      <w:t>Jurbise</w:t>
                    </w:r>
                  </w:p>
                </w:tc>
                <w:tc>
                  <w:tcPr>
                    <w:tcW w:w="2240" w:type="dxa"/>
                  </w:tcPr>
                  <w:p w14:paraId="48BA2941" w14:textId="77777777" w:rsidR="0044140B" w:rsidRPr="00DE2238" w:rsidRDefault="0044140B" w:rsidP="00AF52E0">
                    <w:pPr>
                      <w:rPr>
                        <w:rFonts w:cstheme="minorHAnsi"/>
                        <w:sz w:val="20"/>
                        <w:szCs w:val="20"/>
                      </w:rPr>
                    </w:pPr>
                    <w:r w:rsidRPr="00DE2238">
                      <w:rPr>
                        <w:rFonts w:cstheme="minorHAnsi"/>
                        <w:iCs/>
                        <w:sz w:val="20"/>
                        <w:szCs w:val="20"/>
                      </w:rPr>
                      <w:t>Quévy</w:t>
                    </w:r>
                  </w:p>
                </w:tc>
              </w:tr>
              <w:tr w:rsidR="0044140B" w:rsidRPr="00DE2238" w14:paraId="766B28C1" w14:textId="77777777" w:rsidTr="00AF52E0">
                <w:trPr>
                  <w:trHeight w:val="255"/>
                </w:trPr>
                <w:tc>
                  <w:tcPr>
                    <w:tcW w:w="2072" w:type="dxa"/>
                    <w:vMerge/>
                  </w:tcPr>
                  <w:p w14:paraId="70096A57" w14:textId="77777777" w:rsidR="0044140B" w:rsidRPr="00DE2238" w:rsidRDefault="0044140B" w:rsidP="00AF52E0">
                    <w:pPr>
                      <w:rPr>
                        <w:rFonts w:cstheme="minorHAnsi"/>
                        <w:sz w:val="20"/>
                        <w:szCs w:val="20"/>
                      </w:rPr>
                    </w:pPr>
                  </w:p>
                </w:tc>
                <w:tc>
                  <w:tcPr>
                    <w:tcW w:w="2517" w:type="dxa"/>
                  </w:tcPr>
                  <w:p w14:paraId="344191CE" w14:textId="77777777" w:rsidR="0044140B" w:rsidRPr="00DE2238" w:rsidRDefault="0044140B" w:rsidP="00AF52E0">
                    <w:pPr>
                      <w:rPr>
                        <w:rFonts w:cstheme="minorHAnsi"/>
                        <w:sz w:val="20"/>
                        <w:szCs w:val="20"/>
                      </w:rPr>
                    </w:pPr>
                    <w:r w:rsidRPr="00DE2238">
                      <w:rPr>
                        <w:rFonts w:cstheme="minorHAnsi"/>
                        <w:iCs/>
                        <w:sz w:val="20"/>
                        <w:szCs w:val="20"/>
                      </w:rPr>
                      <w:t>Colfontaine</w:t>
                    </w:r>
                  </w:p>
                </w:tc>
                <w:tc>
                  <w:tcPr>
                    <w:tcW w:w="2515" w:type="dxa"/>
                  </w:tcPr>
                  <w:p w14:paraId="52834B99" w14:textId="77777777" w:rsidR="0044140B" w:rsidRPr="00DE2238" w:rsidRDefault="0044140B" w:rsidP="00AF52E0">
                    <w:pPr>
                      <w:rPr>
                        <w:rFonts w:cstheme="minorHAnsi"/>
                        <w:sz w:val="20"/>
                        <w:szCs w:val="20"/>
                      </w:rPr>
                    </w:pPr>
                    <w:r w:rsidRPr="00DE2238">
                      <w:rPr>
                        <w:rFonts w:cstheme="minorHAnsi"/>
                        <w:iCs/>
                        <w:sz w:val="20"/>
                        <w:szCs w:val="20"/>
                      </w:rPr>
                      <w:t>La Louvière</w:t>
                    </w:r>
                  </w:p>
                </w:tc>
                <w:tc>
                  <w:tcPr>
                    <w:tcW w:w="2240" w:type="dxa"/>
                  </w:tcPr>
                  <w:p w14:paraId="11F81C87" w14:textId="77777777" w:rsidR="0044140B" w:rsidRPr="00DE2238" w:rsidRDefault="0044140B" w:rsidP="00AF52E0">
                    <w:pPr>
                      <w:rPr>
                        <w:rFonts w:cstheme="minorHAnsi"/>
                        <w:sz w:val="20"/>
                        <w:szCs w:val="20"/>
                      </w:rPr>
                    </w:pPr>
                    <w:r w:rsidRPr="00DE2238">
                      <w:rPr>
                        <w:rFonts w:cstheme="minorHAnsi"/>
                        <w:iCs/>
                        <w:sz w:val="20"/>
                        <w:szCs w:val="20"/>
                      </w:rPr>
                      <w:t>Quiévrain</w:t>
                    </w:r>
                  </w:p>
                </w:tc>
              </w:tr>
              <w:tr w:rsidR="0044140B" w:rsidRPr="00DE2238" w14:paraId="2D48D65C" w14:textId="77777777" w:rsidTr="00AF52E0">
                <w:trPr>
                  <w:trHeight w:val="255"/>
                </w:trPr>
                <w:tc>
                  <w:tcPr>
                    <w:tcW w:w="2072" w:type="dxa"/>
                    <w:vMerge/>
                  </w:tcPr>
                  <w:p w14:paraId="0807596C" w14:textId="77777777" w:rsidR="0044140B" w:rsidRPr="00DE2238" w:rsidRDefault="0044140B" w:rsidP="00AF52E0">
                    <w:pPr>
                      <w:rPr>
                        <w:rFonts w:cstheme="minorHAnsi"/>
                        <w:sz w:val="20"/>
                        <w:szCs w:val="20"/>
                      </w:rPr>
                    </w:pPr>
                  </w:p>
                </w:tc>
                <w:tc>
                  <w:tcPr>
                    <w:tcW w:w="2517" w:type="dxa"/>
                  </w:tcPr>
                  <w:p w14:paraId="1CFE2787" w14:textId="77777777" w:rsidR="0044140B" w:rsidRPr="00DE2238" w:rsidRDefault="0044140B" w:rsidP="00AF52E0">
                    <w:pPr>
                      <w:rPr>
                        <w:rFonts w:cstheme="minorHAnsi"/>
                        <w:sz w:val="20"/>
                        <w:szCs w:val="20"/>
                      </w:rPr>
                    </w:pPr>
                    <w:r w:rsidRPr="00DE2238">
                      <w:rPr>
                        <w:rFonts w:cstheme="minorHAnsi"/>
                        <w:iCs/>
                        <w:sz w:val="20"/>
                        <w:szCs w:val="20"/>
                      </w:rPr>
                      <w:t>Dour</w:t>
                    </w:r>
                  </w:p>
                </w:tc>
                <w:tc>
                  <w:tcPr>
                    <w:tcW w:w="2515" w:type="dxa"/>
                  </w:tcPr>
                  <w:p w14:paraId="5D3F2EB9" w14:textId="77777777" w:rsidR="0044140B" w:rsidRPr="00DE2238" w:rsidRDefault="0044140B" w:rsidP="00AF52E0">
                    <w:pPr>
                      <w:autoSpaceDE w:val="0"/>
                      <w:autoSpaceDN w:val="0"/>
                      <w:adjustRightInd w:val="0"/>
                      <w:rPr>
                        <w:rFonts w:cstheme="minorHAnsi"/>
                        <w:iCs/>
                        <w:sz w:val="20"/>
                        <w:szCs w:val="20"/>
                      </w:rPr>
                    </w:pPr>
                    <w:r w:rsidRPr="00DE2238">
                      <w:rPr>
                        <w:rFonts w:cstheme="minorHAnsi"/>
                        <w:iCs/>
                        <w:sz w:val="20"/>
                        <w:szCs w:val="20"/>
                      </w:rPr>
                      <w:t>Lens.</w:t>
                    </w:r>
                  </w:p>
                </w:tc>
                <w:tc>
                  <w:tcPr>
                    <w:tcW w:w="2240" w:type="dxa"/>
                  </w:tcPr>
                  <w:p w14:paraId="5BF05063" w14:textId="77777777" w:rsidR="0044140B" w:rsidRPr="00DE2238" w:rsidRDefault="0044140B" w:rsidP="00AF52E0">
                    <w:pPr>
                      <w:rPr>
                        <w:rFonts w:cstheme="minorHAnsi"/>
                        <w:sz w:val="20"/>
                        <w:szCs w:val="20"/>
                      </w:rPr>
                    </w:pPr>
                    <w:r w:rsidRPr="00DE2238">
                      <w:rPr>
                        <w:rFonts w:cstheme="minorHAnsi"/>
                        <w:iCs/>
                        <w:sz w:val="20"/>
                        <w:szCs w:val="20"/>
                      </w:rPr>
                      <w:t>Saint-Ghislain</w:t>
                    </w:r>
                  </w:p>
                </w:tc>
              </w:tr>
              <w:tr w:rsidR="0044140B" w:rsidRPr="00DE2238" w14:paraId="02D1798F" w14:textId="77777777" w:rsidTr="00AF52E0">
                <w:trPr>
                  <w:trHeight w:val="255"/>
                </w:trPr>
                <w:tc>
                  <w:tcPr>
                    <w:tcW w:w="2072" w:type="dxa"/>
                    <w:vMerge/>
                  </w:tcPr>
                  <w:p w14:paraId="5E544C94" w14:textId="77777777" w:rsidR="0044140B" w:rsidRPr="00DE2238" w:rsidRDefault="0044140B" w:rsidP="00AF52E0">
                    <w:pPr>
                      <w:rPr>
                        <w:rFonts w:cstheme="minorHAnsi"/>
                        <w:sz w:val="20"/>
                        <w:szCs w:val="20"/>
                      </w:rPr>
                    </w:pPr>
                  </w:p>
                </w:tc>
                <w:tc>
                  <w:tcPr>
                    <w:tcW w:w="2517" w:type="dxa"/>
                  </w:tcPr>
                  <w:p w14:paraId="630ABCB4" w14:textId="77777777" w:rsidR="0044140B" w:rsidRPr="00DE2238" w:rsidRDefault="0044140B" w:rsidP="00AF52E0">
                    <w:pPr>
                      <w:rPr>
                        <w:rFonts w:cstheme="minorHAnsi"/>
                        <w:sz w:val="20"/>
                        <w:szCs w:val="20"/>
                      </w:rPr>
                    </w:pPr>
                    <w:r w:rsidRPr="00DE2238">
                      <w:rPr>
                        <w:rFonts w:cstheme="minorHAnsi"/>
                        <w:iCs/>
                        <w:sz w:val="20"/>
                        <w:szCs w:val="20"/>
                      </w:rPr>
                      <w:t>Ecaussines</w:t>
                    </w:r>
                  </w:p>
                </w:tc>
                <w:tc>
                  <w:tcPr>
                    <w:tcW w:w="2515" w:type="dxa"/>
                  </w:tcPr>
                  <w:p w14:paraId="2DF637A8" w14:textId="77777777" w:rsidR="0044140B" w:rsidRPr="00DE2238" w:rsidRDefault="0044140B" w:rsidP="00AF52E0">
                    <w:pPr>
                      <w:rPr>
                        <w:rFonts w:cstheme="minorHAnsi"/>
                        <w:sz w:val="20"/>
                        <w:szCs w:val="20"/>
                      </w:rPr>
                    </w:pPr>
                    <w:r w:rsidRPr="00DE2238">
                      <w:rPr>
                        <w:rFonts w:cstheme="minorHAnsi"/>
                        <w:iCs/>
                        <w:sz w:val="20"/>
                        <w:szCs w:val="20"/>
                      </w:rPr>
                      <w:t>Le Roeulx</w:t>
                    </w:r>
                  </w:p>
                </w:tc>
                <w:tc>
                  <w:tcPr>
                    <w:tcW w:w="2240" w:type="dxa"/>
                  </w:tcPr>
                  <w:p w14:paraId="59C201F2" w14:textId="77777777" w:rsidR="0044140B" w:rsidRPr="00DE2238" w:rsidRDefault="0044140B" w:rsidP="00AF52E0">
                    <w:pPr>
                      <w:rPr>
                        <w:rFonts w:cstheme="minorHAnsi"/>
                        <w:sz w:val="20"/>
                        <w:szCs w:val="20"/>
                      </w:rPr>
                    </w:pPr>
                    <w:r w:rsidRPr="00DE2238">
                      <w:rPr>
                        <w:rFonts w:cstheme="minorHAnsi"/>
                        <w:iCs/>
                        <w:sz w:val="20"/>
                        <w:szCs w:val="20"/>
                      </w:rPr>
                      <w:t>Seneffe</w:t>
                    </w:r>
                  </w:p>
                </w:tc>
              </w:tr>
              <w:tr w:rsidR="0044140B" w:rsidRPr="00DE2238" w14:paraId="77AB239C" w14:textId="77777777" w:rsidTr="00AF52E0">
                <w:trPr>
                  <w:trHeight w:val="255"/>
                </w:trPr>
                <w:tc>
                  <w:tcPr>
                    <w:tcW w:w="2072" w:type="dxa"/>
                    <w:vMerge/>
                  </w:tcPr>
                  <w:p w14:paraId="393111DB" w14:textId="77777777" w:rsidR="0044140B" w:rsidRPr="00DE2238" w:rsidRDefault="0044140B" w:rsidP="00AF52E0">
                    <w:pPr>
                      <w:rPr>
                        <w:rFonts w:cstheme="minorHAnsi"/>
                        <w:sz w:val="20"/>
                        <w:szCs w:val="20"/>
                      </w:rPr>
                    </w:pPr>
                  </w:p>
                </w:tc>
                <w:tc>
                  <w:tcPr>
                    <w:tcW w:w="2517" w:type="dxa"/>
                  </w:tcPr>
                  <w:p w14:paraId="2A86CD2A" w14:textId="77777777" w:rsidR="0044140B" w:rsidRPr="00DE2238" w:rsidRDefault="0044140B" w:rsidP="00AF52E0">
                    <w:pPr>
                      <w:rPr>
                        <w:rFonts w:cstheme="minorHAnsi"/>
                        <w:sz w:val="20"/>
                        <w:szCs w:val="20"/>
                      </w:rPr>
                    </w:pPr>
                    <w:r w:rsidRPr="00DE2238">
                      <w:rPr>
                        <w:rFonts w:cstheme="minorHAnsi"/>
                        <w:iCs/>
                        <w:sz w:val="20"/>
                        <w:szCs w:val="20"/>
                      </w:rPr>
                      <w:t>Estinnes</w:t>
                    </w:r>
                  </w:p>
                </w:tc>
                <w:tc>
                  <w:tcPr>
                    <w:tcW w:w="2515" w:type="dxa"/>
                  </w:tcPr>
                  <w:p w14:paraId="10797D22" w14:textId="77777777" w:rsidR="0044140B" w:rsidRPr="00DE2238" w:rsidRDefault="0044140B" w:rsidP="00AF52E0">
                    <w:pPr>
                      <w:rPr>
                        <w:rFonts w:cstheme="minorHAnsi"/>
                        <w:sz w:val="20"/>
                        <w:szCs w:val="20"/>
                      </w:rPr>
                    </w:pPr>
                    <w:r w:rsidRPr="00DE2238">
                      <w:rPr>
                        <w:rFonts w:cstheme="minorHAnsi"/>
                        <w:iCs/>
                        <w:sz w:val="20"/>
                        <w:szCs w:val="20"/>
                      </w:rPr>
                      <w:t>Manage</w:t>
                    </w:r>
                  </w:p>
                </w:tc>
                <w:tc>
                  <w:tcPr>
                    <w:tcW w:w="2240" w:type="dxa"/>
                  </w:tcPr>
                  <w:p w14:paraId="1FC22FA9" w14:textId="77777777" w:rsidR="0044140B" w:rsidRPr="00DE2238" w:rsidRDefault="0044140B" w:rsidP="00AF52E0">
                    <w:pPr>
                      <w:rPr>
                        <w:rFonts w:cstheme="minorHAnsi"/>
                        <w:sz w:val="20"/>
                        <w:szCs w:val="20"/>
                      </w:rPr>
                    </w:pPr>
                    <w:r w:rsidRPr="00DE2238">
                      <w:rPr>
                        <w:rFonts w:cstheme="minorHAnsi"/>
                        <w:iCs/>
                        <w:sz w:val="20"/>
                        <w:szCs w:val="20"/>
                      </w:rPr>
                      <w:t>Soignies</w:t>
                    </w:r>
                  </w:p>
                </w:tc>
              </w:tr>
              <w:tr w:rsidR="0044140B" w:rsidRPr="00DE2238" w14:paraId="1B7D6499" w14:textId="77777777" w:rsidTr="00AF52E0">
                <w:trPr>
                  <w:trHeight w:val="255"/>
                </w:trPr>
                <w:tc>
                  <w:tcPr>
                    <w:tcW w:w="2072" w:type="dxa"/>
                    <w:vMerge w:val="restart"/>
                  </w:tcPr>
                  <w:p w14:paraId="7B8200DE" w14:textId="77777777" w:rsidR="0044140B" w:rsidRPr="00DE2238" w:rsidRDefault="0044140B" w:rsidP="00AF52E0">
                    <w:pPr>
                      <w:rPr>
                        <w:rFonts w:cstheme="minorHAnsi"/>
                        <w:sz w:val="20"/>
                        <w:szCs w:val="20"/>
                      </w:rPr>
                    </w:pPr>
                  </w:p>
                  <w:p w14:paraId="456845C0" w14:textId="77777777" w:rsidR="0044140B" w:rsidRPr="00DE2238" w:rsidRDefault="0044140B" w:rsidP="00AF52E0">
                    <w:pPr>
                      <w:rPr>
                        <w:rFonts w:cstheme="minorHAnsi"/>
                        <w:sz w:val="20"/>
                        <w:szCs w:val="20"/>
                      </w:rPr>
                    </w:pPr>
                    <w:r w:rsidRPr="00DE2238">
                      <w:rPr>
                        <w:rFonts w:cstheme="minorHAnsi"/>
                        <w:sz w:val="20"/>
                        <w:szCs w:val="20"/>
                      </w:rPr>
                      <w:t xml:space="preserve">Zone 10 </w:t>
                    </w:r>
                  </w:p>
                </w:tc>
                <w:tc>
                  <w:tcPr>
                    <w:tcW w:w="7272" w:type="dxa"/>
                    <w:gridSpan w:val="3"/>
                  </w:tcPr>
                  <w:p w14:paraId="4C48AF64" w14:textId="77777777" w:rsidR="0044140B" w:rsidRPr="00DE2238" w:rsidRDefault="0044140B" w:rsidP="00AF52E0">
                    <w:pPr>
                      <w:autoSpaceDE w:val="0"/>
                      <w:autoSpaceDN w:val="0"/>
                      <w:adjustRightInd w:val="0"/>
                      <w:rPr>
                        <w:rFonts w:cstheme="minorHAnsi"/>
                        <w:sz w:val="20"/>
                        <w:szCs w:val="20"/>
                      </w:rPr>
                    </w:pPr>
                    <w:r w:rsidRPr="00DE2238">
                      <w:rPr>
                        <w:rFonts w:cstheme="minorHAnsi"/>
                        <w:sz w:val="20"/>
                        <w:szCs w:val="20"/>
                      </w:rPr>
                      <w:t>Zone de Hainaut Sud comprenant les communes suivantes :</w:t>
                    </w:r>
                  </w:p>
                </w:tc>
              </w:tr>
              <w:tr w:rsidR="0044140B" w:rsidRPr="00DE2238" w14:paraId="0F8DF486" w14:textId="77777777" w:rsidTr="00AF52E0">
                <w:trPr>
                  <w:trHeight w:val="255"/>
                </w:trPr>
                <w:tc>
                  <w:tcPr>
                    <w:tcW w:w="2072" w:type="dxa"/>
                    <w:vMerge/>
                  </w:tcPr>
                  <w:p w14:paraId="3489102F" w14:textId="77777777" w:rsidR="0044140B" w:rsidRPr="00DE2238" w:rsidRDefault="0044140B" w:rsidP="00AF52E0">
                    <w:pPr>
                      <w:rPr>
                        <w:rFonts w:cstheme="minorHAnsi"/>
                        <w:sz w:val="20"/>
                        <w:szCs w:val="20"/>
                      </w:rPr>
                    </w:pPr>
                  </w:p>
                </w:tc>
                <w:tc>
                  <w:tcPr>
                    <w:tcW w:w="2517" w:type="dxa"/>
                  </w:tcPr>
                  <w:p w14:paraId="093EA34F" w14:textId="77777777" w:rsidR="0044140B" w:rsidRPr="00DE2238" w:rsidRDefault="0044140B" w:rsidP="00AF52E0">
                    <w:pPr>
                      <w:autoSpaceDE w:val="0"/>
                      <w:autoSpaceDN w:val="0"/>
                      <w:adjustRightInd w:val="0"/>
                      <w:rPr>
                        <w:rFonts w:cstheme="minorHAnsi"/>
                        <w:iCs/>
                        <w:sz w:val="20"/>
                        <w:szCs w:val="20"/>
                      </w:rPr>
                    </w:pPr>
                    <w:r w:rsidRPr="00DE2238">
                      <w:rPr>
                        <w:rFonts w:cstheme="minorHAnsi"/>
                        <w:iCs/>
                        <w:sz w:val="20"/>
                        <w:szCs w:val="20"/>
                      </w:rPr>
                      <w:t>Aiseau-Presles</w:t>
                    </w:r>
                  </w:p>
                </w:tc>
                <w:tc>
                  <w:tcPr>
                    <w:tcW w:w="2515" w:type="dxa"/>
                  </w:tcPr>
                  <w:p w14:paraId="430BC512" w14:textId="77777777" w:rsidR="0044140B" w:rsidRPr="00DE2238" w:rsidRDefault="0044140B" w:rsidP="00AF52E0">
                    <w:pPr>
                      <w:autoSpaceDE w:val="0"/>
                      <w:autoSpaceDN w:val="0"/>
                      <w:adjustRightInd w:val="0"/>
                      <w:rPr>
                        <w:rFonts w:cstheme="minorHAnsi"/>
                        <w:sz w:val="20"/>
                        <w:szCs w:val="20"/>
                      </w:rPr>
                    </w:pPr>
                    <w:r w:rsidRPr="00DE2238">
                      <w:rPr>
                        <w:rFonts w:cstheme="minorHAnsi"/>
                        <w:iCs/>
                        <w:sz w:val="20"/>
                        <w:szCs w:val="20"/>
                      </w:rPr>
                      <w:t>Erquelinnes</w:t>
                    </w:r>
                  </w:p>
                </w:tc>
                <w:tc>
                  <w:tcPr>
                    <w:tcW w:w="2240" w:type="dxa"/>
                  </w:tcPr>
                  <w:p w14:paraId="3594264C" w14:textId="77777777" w:rsidR="0044140B" w:rsidRPr="00DE2238" w:rsidRDefault="0044140B" w:rsidP="00AF52E0">
                    <w:pPr>
                      <w:autoSpaceDE w:val="0"/>
                      <w:autoSpaceDN w:val="0"/>
                      <w:adjustRightInd w:val="0"/>
                      <w:rPr>
                        <w:rFonts w:cstheme="minorHAnsi"/>
                        <w:sz w:val="20"/>
                        <w:szCs w:val="20"/>
                      </w:rPr>
                    </w:pPr>
                    <w:r w:rsidRPr="00DE2238">
                      <w:rPr>
                        <w:rFonts w:cstheme="minorHAnsi"/>
                        <w:iCs/>
                        <w:sz w:val="20"/>
                        <w:szCs w:val="20"/>
                      </w:rPr>
                      <w:t>Merbes-le-Château</w:t>
                    </w:r>
                  </w:p>
                </w:tc>
              </w:tr>
              <w:tr w:rsidR="0044140B" w:rsidRPr="00DE2238" w14:paraId="0533092D" w14:textId="77777777" w:rsidTr="00AF52E0">
                <w:trPr>
                  <w:trHeight w:val="255"/>
                </w:trPr>
                <w:tc>
                  <w:tcPr>
                    <w:tcW w:w="2072" w:type="dxa"/>
                    <w:vMerge/>
                  </w:tcPr>
                  <w:p w14:paraId="53EA7406" w14:textId="77777777" w:rsidR="0044140B" w:rsidRPr="00DE2238" w:rsidRDefault="0044140B" w:rsidP="00AF52E0">
                    <w:pPr>
                      <w:rPr>
                        <w:rFonts w:cstheme="minorHAnsi"/>
                        <w:sz w:val="20"/>
                        <w:szCs w:val="20"/>
                      </w:rPr>
                    </w:pPr>
                  </w:p>
                </w:tc>
                <w:tc>
                  <w:tcPr>
                    <w:tcW w:w="2517" w:type="dxa"/>
                  </w:tcPr>
                  <w:p w14:paraId="6471DE9F" w14:textId="77777777" w:rsidR="0044140B" w:rsidRPr="00DE2238" w:rsidRDefault="0044140B" w:rsidP="00AF52E0">
                    <w:pPr>
                      <w:autoSpaceDE w:val="0"/>
                      <w:autoSpaceDN w:val="0"/>
                      <w:adjustRightInd w:val="0"/>
                      <w:rPr>
                        <w:rFonts w:cstheme="minorHAnsi"/>
                        <w:sz w:val="20"/>
                        <w:szCs w:val="20"/>
                      </w:rPr>
                    </w:pPr>
                    <w:r w:rsidRPr="00DE2238">
                      <w:rPr>
                        <w:rFonts w:cstheme="minorHAnsi"/>
                        <w:iCs/>
                        <w:sz w:val="20"/>
                        <w:szCs w:val="20"/>
                      </w:rPr>
                      <w:t>Anderlues</w:t>
                    </w:r>
                  </w:p>
                </w:tc>
                <w:tc>
                  <w:tcPr>
                    <w:tcW w:w="2515" w:type="dxa"/>
                  </w:tcPr>
                  <w:p w14:paraId="7F766ECC" w14:textId="77777777" w:rsidR="0044140B" w:rsidRPr="00DE2238" w:rsidRDefault="0044140B" w:rsidP="00AF52E0">
                    <w:pPr>
                      <w:autoSpaceDE w:val="0"/>
                      <w:autoSpaceDN w:val="0"/>
                      <w:adjustRightInd w:val="0"/>
                      <w:rPr>
                        <w:rFonts w:cstheme="minorHAnsi"/>
                        <w:sz w:val="20"/>
                        <w:szCs w:val="20"/>
                      </w:rPr>
                    </w:pPr>
                    <w:r w:rsidRPr="00DE2238">
                      <w:rPr>
                        <w:rFonts w:cstheme="minorHAnsi"/>
                        <w:iCs/>
                        <w:sz w:val="20"/>
                        <w:szCs w:val="20"/>
                      </w:rPr>
                      <w:t>Farciennes</w:t>
                    </w:r>
                  </w:p>
                </w:tc>
                <w:tc>
                  <w:tcPr>
                    <w:tcW w:w="2240" w:type="dxa"/>
                  </w:tcPr>
                  <w:p w14:paraId="7D857DAB" w14:textId="77777777" w:rsidR="0044140B" w:rsidRPr="00DE2238" w:rsidRDefault="0044140B" w:rsidP="00AF52E0">
                    <w:pPr>
                      <w:autoSpaceDE w:val="0"/>
                      <w:autoSpaceDN w:val="0"/>
                      <w:adjustRightInd w:val="0"/>
                      <w:rPr>
                        <w:rFonts w:cstheme="minorHAnsi"/>
                        <w:iCs/>
                        <w:sz w:val="20"/>
                        <w:szCs w:val="20"/>
                      </w:rPr>
                    </w:pPr>
                    <w:r w:rsidRPr="00DE2238">
                      <w:rPr>
                        <w:rFonts w:cstheme="minorHAnsi"/>
                        <w:iCs/>
                        <w:sz w:val="20"/>
                        <w:szCs w:val="20"/>
                      </w:rPr>
                      <w:t>Momignies</w:t>
                    </w:r>
                  </w:p>
                </w:tc>
              </w:tr>
              <w:tr w:rsidR="0044140B" w:rsidRPr="00DE2238" w14:paraId="07B2DC68" w14:textId="77777777" w:rsidTr="00AF52E0">
                <w:trPr>
                  <w:trHeight w:val="255"/>
                </w:trPr>
                <w:tc>
                  <w:tcPr>
                    <w:tcW w:w="2072" w:type="dxa"/>
                    <w:vMerge/>
                  </w:tcPr>
                  <w:p w14:paraId="11F3C729" w14:textId="77777777" w:rsidR="0044140B" w:rsidRPr="00DE2238" w:rsidRDefault="0044140B" w:rsidP="00AF52E0">
                    <w:pPr>
                      <w:rPr>
                        <w:rFonts w:cstheme="minorHAnsi"/>
                        <w:sz w:val="20"/>
                        <w:szCs w:val="20"/>
                      </w:rPr>
                    </w:pPr>
                  </w:p>
                </w:tc>
                <w:tc>
                  <w:tcPr>
                    <w:tcW w:w="2517" w:type="dxa"/>
                  </w:tcPr>
                  <w:p w14:paraId="502C3221" w14:textId="77777777" w:rsidR="0044140B" w:rsidRPr="00DE2238" w:rsidRDefault="0044140B" w:rsidP="00AF52E0">
                    <w:pPr>
                      <w:autoSpaceDE w:val="0"/>
                      <w:autoSpaceDN w:val="0"/>
                      <w:adjustRightInd w:val="0"/>
                      <w:rPr>
                        <w:rFonts w:cstheme="minorHAnsi"/>
                        <w:sz w:val="20"/>
                        <w:szCs w:val="20"/>
                      </w:rPr>
                    </w:pPr>
                    <w:r w:rsidRPr="00DE2238">
                      <w:rPr>
                        <w:rFonts w:cstheme="minorHAnsi"/>
                        <w:iCs/>
                        <w:sz w:val="20"/>
                        <w:szCs w:val="20"/>
                      </w:rPr>
                      <w:t>Beaumont</w:t>
                    </w:r>
                  </w:p>
                </w:tc>
                <w:tc>
                  <w:tcPr>
                    <w:tcW w:w="2515" w:type="dxa"/>
                  </w:tcPr>
                  <w:p w14:paraId="4A8C0BB5" w14:textId="77777777" w:rsidR="0044140B" w:rsidRPr="00DE2238" w:rsidRDefault="0044140B" w:rsidP="00AF52E0">
                    <w:pPr>
                      <w:autoSpaceDE w:val="0"/>
                      <w:autoSpaceDN w:val="0"/>
                      <w:adjustRightInd w:val="0"/>
                      <w:rPr>
                        <w:rFonts w:cstheme="minorHAnsi"/>
                        <w:sz w:val="20"/>
                        <w:szCs w:val="20"/>
                      </w:rPr>
                    </w:pPr>
                    <w:r w:rsidRPr="00DE2238">
                      <w:rPr>
                        <w:rFonts w:cstheme="minorHAnsi"/>
                        <w:iCs/>
                        <w:sz w:val="20"/>
                        <w:szCs w:val="20"/>
                      </w:rPr>
                      <w:t>Fleurus</w:t>
                    </w:r>
                  </w:p>
                </w:tc>
                <w:tc>
                  <w:tcPr>
                    <w:tcW w:w="2240" w:type="dxa"/>
                  </w:tcPr>
                  <w:p w14:paraId="79A9F1EC" w14:textId="77777777" w:rsidR="0044140B" w:rsidRPr="00DE2238" w:rsidRDefault="0044140B" w:rsidP="00AF52E0">
                    <w:pPr>
                      <w:autoSpaceDE w:val="0"/>
                      <w:autoSpaceDN w:val="0"/>
                      <w:adjustRightInd w:val="0"/>
                      <w:rPr>
                        <w:rFonts w:cstheme="minorHAnsi"/>
                        <w:iCs/>
                        <w:sz w:val="20"/>
                        <w:szCs w:val="20"/>
                      </w:rPr>
                    </w:pPr>
                    <w:r w:rsidRPr="00DE2238">
                      <w:rPr>
                        <w:rFonts w:cstheme="minorHAnsi"/>
                        <w:iCs/>
                        <w:sz w:val="20"/>
                        <w:szCs w:val="20"/>
                      </w:rPr>
                      <w:t>Montigny-le-Tilleul</w:t>
                    </w:r>
                  </w:p>
                </w:tc>
              </w:tr>
              <w:tr w:rsidR="0044140B" w:rsidRPr="00DE2238" w14:paraId="2AC9D8B7" w14:textId="77777777" w:rsidTr="00AF52E0">
                <w:trPr>
                  <w:trHeight w:val="255"/>
                </w:trPr>
                <w:tc>
                  <w:tcPr>
                    <w:tcW w:w="2072" w:type="dxa"/>
                    <w:vMerge/>
                  </w:tcPr>
                  <w:p w14:paraId="73BE2405" w14:textId="77777777" w:rsidR="0044140B" w:rsidRPr="00DE2238" w:rsidRDefault="0044140B" w:rsidP="00AF52E0">
                    <w:pPr>
                      <w:rPr>
                        <w:rFonts w:cstheme="minorHAnsi"/>
                        <w:sz w:val="20"/>
                        <w:szCs w:val="20"/>
                      </w:rPr>
                    </w:pPr>
                  </w:p>
                </w:tc>
                <w:tc>
                  <w:tcPr>
                    <w:tcW w:w="2517" w:type="dxa"/>
                  </w:tcPr>
                  <w:p w14:paraId="6078D464" w14:textId="77777777" w:rsidR="0044140B" w:rsidRPr="00DE2238" w:rsidRDefault="0044140B" w:rsidP="00AF52E0">
                    <w:pPr>
                      <w:autoSpaceDE w:val="0"/>
                      <w:autoSpaceDN w:val="0"/>
                      <w:adjustRightInd w:val="0"/>
                      <w:rPr>
                        <w:rFonts w:cstheme="minorHAnsi"/>
                        <w:sz w:val="20"/>
                        <w:szCs w:val="20"/>
                      </w:rPr>
                    </w:pPr>
                    <w:r w:rsidRPr="00DE2238">
                      <w:rPr>
                        <w:rFonts w:cstheme="minorHAnsi"/>
                        <w:iCs/>
                        <w:sz w:val="20"/>
                        <w:szCs w:val="20"/>
                      </w:rPr>
                      <w:t>Cerfontaine</w:t>
                    </w:r>
                  </w:p>
                </w:tc>
                <w:tc>
                  <w:tcPr>
                    <w:tcW w:w="2515" w:type="dxa"/>
                  </w:tcPr>
                  <w:p w14:paraId="1678F4D8" w14:textId="77777777" w:rsidR="0044140B" w:rsidRPr="00DE2238" w:rsidRDefault="0044140B" w:rsidP="00AF52E0">
                    <w:pPr>
                      <w:autoSpaceDE w:val="0"/>
                      <w:autoSpaceDN w:val="0"/>
                      <w:adjustRightInd w:val="0"/>
                      <w:rPr>
                        <w:rFonts w:cstheme="minorHAnsi"/>
                        <w:sz w:val="20"/>
                        <w:szCs w:val="20"/>
                      </w:rPr>
                    </w:pPr>
                    <w:r w:rsidRPr="00DE2238">
                      <w:rPr>
                        <w:rFonts w:cstheme="minorHAnsi"/>
                        <w:iCs/>
                        <w:sz w:val="20"/>
                        <w:szCs w:val="20"/>
                      </w:rPr>
                      <w:t>Fontaine-l'Evêque</w:t>
                    </w:r>
                  </w:p>
                </w:tc>
                <w:tc>
                  <w:tcPr>
                    <w:tcW w:w="2240" w:type="dxa"/>
                  </w:tcPr>
                  <w:p w14:paraId="3955C741" w14:textId="77777777" w:rsidR="0044140B" w:rsidRPr="00DE2238" w:rsidRDefault="0044140B" w:rsidP="00AF52E0">
                    <w:pPr>
                      <w:autoSpaceDE w:val="0"/>
                      <w:autoSpaceDN w:val="0"/>
                      <w:adjustRightInd w:val="0"/>
                      <w:rPr>
                        <w:rFonts w:cstheme="minorHAnsi"/>
                        <w:iCs/>
                        <w:sz w:val="20"/>
                        <w:szCs w:val="20"/>
                      </w:rPr>
                    </w:pPr>
                    <w:r w:rsidRPr="00DE2238">
                      <w:rPr>
                        <w:rFonts w:cstheme="minorHAnsi"/>
                        <w:iCs/>
                        <w:sz w:val="20"/>
                        <w:szCs w:val="20"/>
                      </w:rPr>
                      <w:t>Philippeville</w:t>
                    </w:r>
                  </w:p>
                </w:tc>
              </w:tr>
              <w:tr w:rsidR="0044140B" w:rsidRPr="00DE2238" w14:paraId="5779D08F" w14:textId="77777777" w:rsidTr="00AF52E0">
                <w:trPr>
                  <w:trHeight w:val="255"/>
                </w:trPr>
                <w:tc>
                  <w:tcPr>
                    <w:tcW w:w="2072" w:type="dxa"/>
                    <w:vMerge/>
                  </w:tcPr>
                  <w:p w14:paraId="1C8B9EA1" w14:textId="77777777" w:rsidR="0044140B" w:rsidRPr="00DE2238" w:rsidRDefault="0044140B" w:rsidP="00AF52E0">
                    <w:pPr>
                      <w:rPr>
                        <w:rFonts w:cstheme="minorHAnsi"/>
                        <w:sz w:val="20"/>
                        <w:szCs w:val="20"/>
                      </w:rPr>
                    </w:pPr>
                  </w:p>
                </w:tc>
                <w:tc>
                  <w:tcPr>
                    <w:tcW w:w="2517" w:type="dxa"/>
                  </w:tcPr>
                  <w:p w14:paraId="3351382B" w14:textId="77777777" w:rsidR="0044140B" w:rsidRPr="00DE2238" w:rsidRDefault="0044140B" w:rsidP="00AF52E0">
                    <w:pPr>
                      <w:autoSpaceDE w:val="0"/>
                      <w:autoSpaceDN w:val="0"/>
                      <w:adjustRightInd w:val="0"/>
                      <w:rPr>
                        <w:rFonts w:cstheme="minorHAnsi"/>
                        <w:sz w:val="20"/>
                        <w:szCs w:val="20"/>
                      </w:rPr>
                    </w:pPr>
                    <w:r w:rsidRPr="00DE2238">
                      <w:rPr>
                        <w:rFonts w:cstheme="minorHAnsi"/>
                        <w:iCs/>
                        <w:sz w:val="20"/>
                        <w:szCs w:val="20"/>
                      </w:rPr>
                      <w:t>Charleroi</w:t>
                    </w:r>
                  </w:p>
                </w:tc>
                <w:tc>
                  <w:tcPr>
                    <w:tcW w:w="2515" w:type="dxa"/>
                  </w:tcPr>
                  <w:p w14:paraId="4DE48D81" w14:textId="77777777" w:rsidR="0044140B" w:rsidRPr="00DE2238" w:rsidRDefault="0044140B" w:rsidP="00AF52E0">
                    <w:pPr>
                      <w:autoSpaceDE w:val="0"/>
                      <w:autoSpaceDN w:val="0"/>
                      <w:adjustRightInd w:val="0"/>
                      <w:rPr>
                        <w:rFonts w:cstheme="minorHAnsi"/>
                        <w:sz w:val="20"/>
                        <w:szCs w:val="20"/>
                      </w:rPr>
                    </w:pPr>
                    <w:r w:rsidRPr="00DE2238">
                      <w:rPr>
                        <w:rFonts w:cstheme="minorHAnsi"/>
                        <w:iCs/>
                        <w:sz w:val="20"/>
                        <w:szCs w:val="20"/>
                      </w:rPr>
                      <w:t>Froidchapelle</w:t>
                    </w:r>
                  </w:p>
                </w:tc>
                <w:tc>
                  <w:tcPr>
                    <w:tcW w:w="2240" w:type="dxa"/>
                  </w:tcPr>
                  <w:p w14:paraId="54157D6E" w14:textId="77777777" w:rsidR="0044140B" w:rsidRPr="00DE2238" w:rsidRDefault="0044140B" w:rsidP="00AF52E0">
                    <w:pPr>
                      <w:autoSpaceDE w:val="0"/>
                      <w:autoSpaceDN w:val="0"/>
                      <w:adjustRightInd w:val="0"/>
                      <w:rPr>
                        <w:rFonts w:cstheme="minorHAnsi"/>
                        <w:iCs/>
                        <w:sz w:val="20"/>
                        <w:szCs w:val="20"/>
                      </w:rPr>
                    </w:pPr>
                    <w:r w:rsidRPr="00DE2238">
                      <w:rPr>
                        <w:rFonts w:cstheme="minorHAnsi"/>
                        <w:iCs/>
                        <w:sz w:val="20"/>
                        <w:szCs w:val="20"/>
                      </w:rPr>
                      <w:t>Pont-à-Celles</w:t>
                    </w:r>
                  </w:p>
                </w:tc>
              </w:tr>
              <w:tr w:rsidR="0044140B" w:rsidRPr="00DE2238" w14:paraId="60BEE965" w14:textId="77777777" w:rsidTr="00AF52E0">
                <w:trPr>
                  <w:trHeight w:val="255"/>
                </w:trPr>
                <w:tc>
                  <w:tcPr>
                    <w:tcW w:w="2072" w:type="dxa"/>
                    <w:vMerge/>
                  </w:tcPr>
                  <w:p w14:paraId="7742D17E" w14:textId="77777777" w:rsidR="0044140B" w:rsidRPr="00DE2238" w:rsidRDefault="0044140B" w:rsidP="00AF52E0">
                    <w:pPr>
                      <w:rPr>
                        <w:rFonts w:cstheme="minorHAnsi"/>
                        <w:sz w:val="20"/>
                        <w:szCs w:val="20"/>
                      </w:rPr>
                    </w:pPr>
                  </w:p>
                </w:tc>
                <w:tc>
                  <w:tcPr>
                    <w:tcW w:w="2517" w:type="dxa"/>
                  </w:tcPr>
                  <w:p w14:paraId="596BBCEB" w14:textId="77777777" w:rsidR="0044140B" w:rsidRPr="00DE2238" w:rsidRDefault="0044140B" w:rsidP="00AF52E0">
                    <w:pPr>
                      <w:autoSpaceDE w:val="0"/>
                      <w:autoSpaceDN w:val="0"/>
                      <w:adjustRightInd w:val="0"/>
                      <w:rPr>
                        <w:rFonts w:cstheme="minorHAnsi"/>
                        <w:sz w:val="20"/>
                        <w:szCs w:val="20"/>
                      </w:rPr>
                    </w:pPr>
                    <w:r w:rsidRPr="00DE2238">
                      <w:rPr>
                        <w:rFonts w:cstheme="minorHAnsi"/>
                        <w:iCs/>
                        <w:sz w:val="20"/>
                        <w:szCs w:val="20"/>
                      </w:rPr>
                      <w:t>Châtelet</w:t>
                    </w:r>
                  </w:p>
                </w:tc>
                <w:tc>
                  <w:tcPr>
                    <w:tcW w:w="2515" w:type="dxa"/>
                  </w:tcPr>
                  <w:p w14:paraId="153B5DD0" w14:textId="77777777" w:rsidR="0044140B" w:rsidRPr="00DE2238" w:rsidRDefault="0044140B" w:rsidP="00AF52E0">
                    <w:pPr>
                      <w:autoSpaceDE w:val="0"/>
                      <w:autoSpaceDN w:val="0"/>
                      <w:adjustRightInd w:val="0"/>
                      <w:rPr>
                        <w:rFonts w:cstheme="minorHAnsi"/>
                        <w:sz w:val="20"/>
                        <w:szCs w:val="20"/>
                      </w:rPr>
                    </w:pPr>
                    <w:r w:rsidRPr="00DE2238">
                      <w:rPr>
                        <w:rFonts w:cstheme="minorHAnsi"/>
                        <w:iCs/>
                        <w:sz w:val="20"/>
                        <w:szCs w:val="20"/>
                      </w:rPr>
                      <w:t>Gerpinnes</w:t>
                    </w:r>
                  </w:p>
                </w:tc>
                <w:tc>
                  <w:tcPr>
                    <w:tcW w:w="2240" w:type="dxa"/>
                  </w:tcPr>
                  <w:p w14:paraId="218AB142" w14:textId="77777777" w:rsidR="0044140B" w:rsidRPr="00DE2238" w:rsidRDefault="0044140B" w:rsidP="00AF52E0">
                    <w:pPr>
                      <w:autoSpaceDE w:val="0"/>
                      <w:autoSpaceDN w:val="0"/>
                      <w:adjustRightInd w:val="0"/>
                      <w:rPr>
                        <w:rFonts w:cstheme="minorHAnsi"/>
                        <w:iCs/>
                        <w:sz w:val="20"/>
                        <w:szCs w:val="20"/>
                      </w:rPr>
                    </w:pPr>
                    <w:r w:rsidRPr="00DE2238">
                      <w:rPr>
                        <w:rFonts w:cstheme="minorHAnsi"/>
                        <w:iCs/>
                        <w:sz w:val="20"/>
                        <w:szCs w:val="20"/>
                      </w:rPr>
                      <w:t>Sivry-Rance</w:t>
                    </w:r>
                  </w:p>
                </w:tc>
              </w:tr>
              <w:tr w:rsidR="0044140B" w:rsidRPr="00DE2238" w14:paraId="030FE44D" w14:textId="77777777" w:rsidTr="00AF52E0">
                <w:trPr>
                  <w:trHeight w:val="255"/>
                </w:trPr>
                <w:tc>
                  <w:tcPr>
                    <w:tcW w:w="2072" w:type="dxa"/>
                    <w:vMerge/>
                  </w:tcPr>
                  <w:p w14:paraId="170CBF48" w14:textId="77777777" w:rsidR="0044140B" w:rsidRPr="00DE2238" w:rsidRDefault="0044140B" w:rsidP="00AF52E0">
                    <w:pPr>
                      <w:rPr>
                        <w:rFonts w:cstheme="minorHAnsi"/>
                        <w:sz w:val="20"/>
                        <w:szCs w:val="20"/>
                      </w:rPr>
                    </w:pPr>
                  </w:p>
                </w:tc>
                <w:tc>
                  <w:tcPr>
                    <w:tcW w:w="2517" w:type="dxa"/>
                  </w:tcPr>
                  <w:p w14:paraId="5F12DCBC" w14:textId="77777777" w:rsidR="0044140B" w:rsidRPr="00DE2238" w:rsidRDefault="0044140B" w:rsidP="00AF52E0">
                    <w:pPr>
                      <w:autoSpaceDE w:val="0"/>
                      <w:autoSpaceDN w:val="0"/>
                      <w:adjustRightInd w:val="0"/>
                      <w:rPr>
                        <w:rFonts w:cstheme="minorHAnsi"/>
                        <w:sz w:val="20"/>
                        <w:szCs w:val="20"/>
                      </w:rPr>
                    </w:pPr>
                    <w:r w:rsidRPr="00DE2238">
                      <w:rPr>
                        <w:rFonts w:cstheme="minorHAnsi"/>
                        <w:iCs/>
                        <w:sz w:val="20"/>
                        <w:szCs w:val="20"/>
                      </w:rPr>
                      <w:t>Chimay</w:t>
                    </w:r>
                  </w:p>
                </w:tc>
                <w:tc>
                  <w:tcPr>
                    <w:tcW w:w="2515" w:type="dxa"/>
                  </w:tcPr>
                  <w:p w14:paraId="71AAFF3F" w14:textId="77777777" w:rsidR="0044140B" w:rsidRPr="00DE2238" w:rsidRDefault="0044140B" w:rsidP="00AF52E0">
                    <w:pPr>
                      <w:autoSpaceDE w:val="0"/>
                      <w:autoSpaceDN w:val="0"/>
                      <w:adjustRightInd w:val="0"/>
                      <w:rPr>
                        <w:rFonts w:cstheme="minorHAnsi"/>
                        <w:sz w:val="20"/>
                        <w:szCs w:val="20"/>
                      </w:rPr>
                    </w:pPr>
                    <w:r w:rsidRPr="00DE2238">
                      <w:rPr>
                        <w:rFonts w:cstheme="minorHAnsi"/>
                        <w:iCs/>
                        <w:sz w:val="20"/>
                        <w:szCs w:val="20"/>
                      </w:rPr>
                      <w:t>Ham-sur-Heure</w:t>
                    </w:r>
                  </w:p>
                </w:tc>
                <w:tc>
                  <w:tcPr>
                    <w:tcW w:w="2240" w:type="dxa"/>
                  </w:tcPr>
                  <w:p w14:paraId="480F03C1" w14:textId="77777777" w:rsidR="0044140B" w:rsidRPr="00DE2238" w:rsidRDefault="0044140B" w:rsidP="00AF52E0">
                    <w:pPr>
                      <w:autoSpaceDE w:val="0"/>
                      <w:autoSpaceDN w:val="0"/>
                      <w:adjustRightInd w:val="0"/>
                      <w:rPr>
                        <w:rFonts w:cstheme="minorHAnsi"/>
                        <w:iCs/>
                        <w:sz w:val="20"/>
                        <w:szCs w:val="20"/>
                      </w:rPr>
                    </w:pPr>
                    <w:r w:rsidRPr="00DE2238">
                      <w:rPr>
                        <w:rFonts w:cstheme="minorHAnsi"/>
                        <w:iCs/>
                        <w:sz w:val="20"/>
                        <w:szCs w:val="20"/>
                      </w:rPr>
                      <w:t>Thuin</w:t>
                    </w:r>
                  </w:p>
                </w:tc>
              </w:tr>
              <w:tr w:rsidR="0044140B" w:rsidRPr="00DE2238" w14:paraId="70BD4C28" w14:textId="77777777" w:rsidTr="00AF52E0">
                <w:trPr>
                  <w:trHeight w:val="255"/>
                </w:trPr>
                <w:tc>
                  <w:tcPr>
                    <w:tcW w:w="2072" w:type="dxa"/>
                    <w:vMerge/>
                  </w:tcPr>
                  <w:p w14:paraId="13B601A4" w14:textId="77777777" w:rsidR="0044140B" w:rsidRPr="00DE2238" w:rsidRDefault="0044140B" w:rsidP="00AF52E0">
                    <w:pPr>
                      <w:rPr>
                        <w:rFonts w:cstheme="minorHAnsi"/>
                        <w:sz w:val="20"/>
                        <w:szCs w:val="20"/>
                      </w:rPr>
                    </w:pPr>
                  </w:p>
                </w:tc>
                <w:tc>
                  <w:tcPr>
                    <w:tcW w:w="2517" w:type="dxa"/>
                  </w:tcPr>
                  <w:p w14:paraId="4869B5BD" w14:textId="77777777" w:rsidR="0044140B" w:rsidRPr="00DE2238" w:rsidRDefault="0044140B" w:rsidP="00AF52E0">
                    <w:pPr>
                      <w:autoSpaceDE w:val="0"/>
                      <w:autoSpaceDN w:val="0"/>
                      <w:adjustRightInd w:val="0"/>
                      <w:rPr>
                        <w:rFonts w:cstheme="minorHAnsi"/>
                        <w:sz w:val="20"/>
                        <w:szCs w:val="20"/>
                      </w:rPr>
                    </w:pPr>
                    <w:r w:rsidRPr="00DE2238">
                      <w:rPr>
                        <w:rFonts w:cstheme="minorHAnsi"/>
                        <w:iCs/>
                        <w:sz w:val="20"/>
                        <w:szCs w:val="20"/>
                      </w:rPr>
                      <w:t>Courcelles</w:t>
                    </w:r>
                  </w:p>
                </w:tc>
                <w:tc>
                  <w:tcPr>
                    <w:tcW w:w="2515" w:type="dxa"/>
                  </w:tcPr>
                  <w:p w14:paraId="1A6DF73E" w14:textId="77777777" w:rsidR="0044140B" w:rsidRPr="00DE2238" w:rsidRDefault="0044140B" w:rsidP="00AF52E0">
                    <w:pPr>
                      <w:autoSpaceDE w:val="0"/>
                      <w:autoSpaceDN w:val="0"/>
                      <w:adjustRightInd w:val="0"/>
                      <w:rPr>
                        <w:rFonts w:cstheme="minorHAnsi"/>
                        <w:sz w:val="20"/>
                        <w:szCs w:val="20"/>
                      </w:rPr>
                    </w:pPr>
                    <w:r w:rsidRPr="00DE2238">
                      <w:rPr>
                        <w:rFonts w:cstheme="minorHAnsi"/>
                        <w:iCs/>
                        <w:sz w:val="20"/>
                        <w:szCs w:val="20"/>
                      </w:rPr>
                      <w:t>Les Bons Villers</w:t>
                    </w:r>
                  </w:p>
                </w:tc>
                <w:tc>
                  <w:tcPr>
                    <w:tcW w:w="2240" w:type="dxa"/>
                  </w:tcPr>
                  <w:p w14:paraId="07B2C85D" w14:textId="77777777" w:rsidR="0044140B" w:rsidRPr="00DE2238" w:rsidRDefault="0044140B" w:rsidP="00AF52E0">
                    <w:pPr>
                      <w:autoSpaceDE w:val="0"/>
                      <w:autoSpaceDN w:val="0"/>
                      <w:adjustRightInd w:val="0"/>
                      <w:rPr>
                        <w:rFonts w:cstheme="minorHAnsi"/>
                        <w:iCs/>
                        <w:sz w:val="20"/>
                        <w:szCs w:val="20"/>
                      </w:rPr>
                    </w:pPr>
                    <w:r w:rsidRPr="00DE2238">
                      <w:rPr>
                        <w:rFonts w:cstheme="minorHAnsi"/>
                        <w:iCs/>
                        <w:sz w:val="20"/>
                        <w:szCs w:val="20"/>
                      </w:rPr>
                      <w:t>Viroinval</w:t>
                    </w:r>
                  </w:p>
                </w:tc>
              </w:tr>
              <w:tr w:rsidR="0044140B" w:rsidRPr="00DE2238" w14:paraId="55CD9950" w14:textId="77777777" w:rsidTr="00AF52E0">
                <w:trPr>
                  <w:trHeight w:val="255"/>
                </w:trPr>
                <w:tc>
                  <w:tcPr>
                    <w:tcW w:w="2072" w:type="dxa"/>
                    <w:vMerge/>
                  </w:tcPr>
                  <w:p w14:paraId="291F9976" w14:textId="77777777" w:rsidR="0044140B" w:rsidRPr="00DE2238" w:rsidRDefault="0044140B" w:rsidP="00AF52E0">
                    <w:pPr>
                      <w:rPr>
                        <w:rFonts w:cstheme="minorHAnsi"/>
                        <w:sz w:val="20"/>
                        <w:szCs w:val="20"/>
                      </w:rPr>
                    </w:pPr>
                  </w:p>
                </w:tc>
                <w:tc>
                  <w:tcPr>
                    <w:tcW w:w="2517" w:type="dxa"/>
                  </w:tcPr>
                  <w:p w14:paraId="3C4F1251" w14:textId="77777777" w:rsidR="0044140B" w:rsidRPr="00DE2238" w:rsidRDefault="0044140B" w:rsidP="00AF52E0">
                    <w:pPr>
                      <w:rPr>
                        <w:rFonts w:cstheme="minorHAnsi"/>
                        <w:sz w:val="20"/>
                        <w:szCs w:val="20"/>
                      </w:rPr>
                    </w:pPr>
                    <w:r w:rsidRPr="00DE2238">
                      <w:rPr>
                        <w:rFonts w:cstheme="minorHAnsi"/>
                        <w:iCs/>
                        <w:sz w:val="20"/>
                        <w:szCs w:val="20"/>
                      </w:rPr>
                      <w:t>Couvin</w:t>
                    </w:r>
                  </w:p>
                </w:tc>
                <w:tc>
                  <w:tcPr>
                    <w:tcW w:w="2515" w:type="dxa"/>
                  </w:tcPr>
                  <w:p w14:paraId="407E8E15" w14:textId="77777777" w:rsidR="0044140B" w:rsidRPr="00DE2238" w:rsidRDefault="0044140B" w:rsidP="00AF52E0">
                    <w:pPr>
                      <w:rPr>
                        <w:rFonts w:cstheme="minorHAnsi"/>
                        <w:sz w:val="20"/>
                        <w:szCs w:val="20"/>
                      </w:rPr>
                    </w:pPr>
                    <w:r w:rsidRPr="00DE2238">
                      <w:rPr>
                        <w:rFonts w:cstheme="minorHAnsi"/>
                        <w:iCs/>
                        <w:sz w:val="20"/>
                        <w:szCs w:val="20"/>
                      </w:rPr>
                      <w:t>Lobbes</w:t>
                    </w:r>
                  </w:p>
                </w:tc>
                <w:tc>
                  <w:tcPr>
                    <w:tcW w:w="2240" w:type="dxa"/>
                  </w:tcPr>
                  <w:p w14:paraId="521DA19B" w14:textId="77777777" w:rsidR="0044140B" w:rsidRPr="00DE2238" w:rsidRDefault="0044140B" w:rsidP="00AF52E0">
                    <w:pPr>
                      <w:rPr>
                        <w:rFonts w:cstheme="minorHAnsi"/>
                        <w:sz w:val="20"/>
                        <w:szCs w:val="20"/>
                      </w:rPr>
                    </w:pPr>
                    <w:r w:rsidRPr="00DE2238">
                      <w:rPr>
                        <w:rFonts w:cstheme="minorHAnsi"/>
                        <w:iCs/>
                        <w:sz w:val="20"/>
                        <w:szCs w:val="20"/>
                      </w:rPr>
                      <w:t>Walcourt</w:t>
                    </w:r>
                  </w:p>
                </w:tc>
              </w:tr>
            </w:tbl>
            <w:p w14:paraId="0410380D" w14:textId="77777777" w:rsidR="00762F2D" w:rsidRDefault="00762F2D">
              <w:pPr>
                <w:rPr>
                  <w:rFonts w:eastAsiaTheme="majorEastAsia" w:cstheme="majorBidi"/>
                  <w:b/>
                  <w:iCs/>
                  <w:color w:val="C45911" w:themeColor="accent2" w:themeShade="BF"/>
                  <w:sz w:val="24"/>
                </w:rPr>
              </w:pPr>
              <w:bookmarkStart w:id="308" w:name="_Annexe_2_:_2"/>
              <w:bookmarkEnd w:id="307"/>
              <w:bookmarkEnd w:id="308"/>
              <w:r>
                <w:br w:type="page"/>
              </w:r>
            </w:p>
            <w:p w14:paraId="75B9A7CA" w14:textId="6CE5C1A3" w:rsidR="0044140B" w:rsidRPr="00762F2D" w:rsidRDefault="0044140B" w:rsidP="00762F2D">
              <w:pPr>
                <w:pStyle w:val="Titre4"/>
              </w:pPr>
              <w:r w:rsidRPr="00DE2238">
                <w:lastRenderedPageBreak/>
                <w:t>Annexe 2 : Conseils de zones : Coordonnées de contact et liste des communes qui les composent</w:t>
              </w:r>
            </w:p>
            <w:tbl>
              <w:tblPr>
                <w:tblW w:w="9639" w:type="dxa"/>
                <w:tblInd w:w="113" w:type="dxa"/>
                <w:shd w:val="clear" w:color="auto" w:fill="FFFFFF"/>
                <w:tblCellMar>
                  <w:left w:w="567" w:type="dxa"/>
                </w:tblCellMar>
                <w:tblLook w:val="04A0" w:firstRow="1" w:lastRow="0" w:firstColumn="1" w:lastColumn="0" w:noHBand="0" w:noVBand="1"/>
              </w:tblPr>
              <w:tblGrid>
                <w:gridCol w:w="4606"/>
                <w:gridCol w:w="5033"/>
              </w:tblGrid>
              <w:tr w:rsidR="0044140B" w:rsidRPr="00DE2238" w14:paraId="64A499EE" w14:textId="77777777" w:rsidTr="00AF52E0">
                <w:tc>
                  <w:tcPr>
                    <w:tcW w:w="7001" w:type="dxa"/>
                    <w:tcBorders>
                      <w:top w:val="single" w:sz="8" w:space="0" w:color="auto"/>
                      <w:left w:val="single" w:sz="8" w:space="0" w:color="auto"/>
                      <w:bottom w:val="single" w:sz="8" w:space="0" w:color="auto"/>
                      <w:right w:val="nil"/>
                    </w:tcBorders>
                    <w:shd w:val="clear" w:color="auto" w:fill="FFFFFF"/>
                    <w:tcMar>
                      <w:top w:w="0" w:type="dxa"/>
                      <w:left w:w="108" w:type="dxa"/>
                      <w:bottom w:w="0" w:type="dxa"/>
                      <w:right w:w="108" w:type="dxa"/>
                    </w:tcMar>
                    <w:hideMark/>
                  </w:tcPr>
                  <w:p w14:paraId="6E66E771" w14:textId="77777777" w:rsidR="0044140B" w:rsidRPr="00DE2238" w:rsidRDefault="0044140B" w:rsidP="00AF52E0">
                    <w:pPr>
                      <w:pStyle w:val="Corpsdetexte"/>
                      <w:rPr>
                        <w:b w:val="0"/>
                        <w:bCs/>
                        <w:sz w:val="20"/>
                        <w:lang w:val="fr-FR"/>
                      </w:rPr>
                    </w:pPr>
                    <w:r w:rsidRPr="00DE2238">
                      <w:rPr>
                        <w:b w:val="0"/>
                        <w:bCs/>
                        <w:sz w:val="20"/>
                        <w:lang w:val="fr-FR"/>
                      </w:rPr>
                      <w:t xml:space="preserve">Zone 01 / (19 communes de la Région de Bruxelles-Capitale)  </w:t>
                    </w:r>
                  </w:p>
                </w:tc>
                <w:tc>
                  <w:tcPr>
                    <w:tcW w:w="699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7CC9CC03" w14:textId="77777777" w:rsidR="0044140B" w:rsidRPr="00DE2238" w:rsidRDefault="0044140B" w:rsidP="00AF52E0">
                    <w:pPr>
                      <w:pStyle w:val="Corpsdetexte"/>
                      <w:jc w:val="center"/>
                      <w:rPr>
                        <w:b w:val="0"/>
                        <w:bCs/>
                        <w:sz w:val="20"/>
                        <w:lang w:val="fr-FR"/>
                      </w:rPr>
                    </w:pPr>
                    <w:r w:rsidRPr="00DE2238">
                      <w:rPr>
                        <w:b w:val="0"/>
                        <w:bCs/>
                        <w:sz w:val="20"/>
                        <w:lang w:val="fr-FR"/>
                      </w:rPr>
                      <w:t xml:space="preserve">e-mail : </w:t>
                    </w:r>
                    <w:hyperlink r:id="rId76" w:history="1">
                      <w:r w:rsidRPr="00DE2238">
                        <w:rPr>
                          <w:rStyle w:val="Lienhypertexte"/>
                          <w:rFonts w:eastAsiaTheme="minorEastAsia"/>
                          <w:bCs/>
                          <w:sz w:val="20"/>
                          <w:lang w:val="fr-FR"/>
                        </w:rPr>
                        <w:t>cza.zone01@gmail.com</w:t>
                      </w:r>
                    </w:hyperlink>
                  </w:p>
                </w:tc>
              </w:tr>
            </w:tbl>
            <w:p w14:paraId="19B22FA2" w14:textId="77777777" w:rsidR="0044140B" w:rsidRPr="00DE2238" w:rsidRDefault="0044140B" w:rsidP="0044140B">
              <w:pPr>
                <w:pStyle w:val="Corpsdetexte"/>
                <w:ind w:left="170"/>
                <w:rPr>
                  <w:sz w:val="20"/>
                  <w:lang w:val="fr-FR"/>
                </w:rPr>
              </w:pPr>
              <w:r w:rsidRPr="00DE2238">
                <w:rPr>
                  <w:sz w:val="20"/>
                  <w:lang w:val="fr-FR"/>
                </w:rPr>
                <w:t>Anderlecht, Auderghem, Berchem-Sainte-Agathe, Bruxelles, Etterbeek, Evere, Forest, Ganshoren, Ixelles, Jette, Koekelberg, Molenbeek-Saint-Jean, Saint-Gilles, Saint-Josse-ten-Noode, Schaerbeek, Uccle, Watermael-Boitsfort, Woluwe-Saint-Lambert, Woluwe-Saint-Pierre.</w:t>
              </w:r>
            </w:p>
            <w:p w14:paraId="63DA0A1B" w14:textId="77777777" w:rsidR="0044140B" w:rsidRPr="00762F2D" w:rsidRDefault="0044140B" w:rsidP="0044140B">
              <w:pPr>
                <w:pStyle w:val="Corpsdetexte"/>
                <w:ind w:left="170"/>
                <w:rPr>
                  <w:sz w:val="12"/>
                  <w:szCs w:val="12"/>
                  <w:lang w:val="fr-FR"/>
                </w:rPr>
              </w:pPr>
            </w:p>
            <w:tbl>
              <w:tblPr>
                <w:tblW w:w="9639" w:type="dxa"/>
                <w:tblInd w:w="113" w:type="dxa"/>
                <w:tblCellMar>
                  <w:left w:w="567" w:type="dxa"/>
                </w:tblCellMar>
                <w:tblLook w:val="04A0" w:firstRow="1" w:lastRow="0" w:firstColumn="1" w:lastColumn="0" w:noHBand="0" w:noVBand="1"/>
              </w:tblPr>
              <w:tblGrid>
                <w:gridCol w:w="4560"/>
                <w:gridCol w:w="5079"/>
              </w:tblGrid>
              <w:tr w:rsidR="0044140B" w:rsidRPr="00DE2238" w14:paraId="0243A587" w14:textId="77777777" w:rsidTr="00AF52E0">
                <w:tc>
                  <w:tcPr>
                    <w:tcW w:w="69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C286C0" w14:textId="77777777" w:rsidR="0044140B" w:rsidRPr="00DE2238" w:rsidRDefault="0044140B" w:rsidP="00AF52E0">
                    <w:pPr>
                      <w:pStyle w:val="Corpsdetexte"/>
                      <w:rPr>
                        <w:sz w:val="20"/>
                        <w:lang w:val="fr-FR"/>
                      </w:rPr>
                    </w:pPr>
                    <w:r w:rsidRPr="00DE2238">
                      <w:rPr>
                        <w:b w:val="0"/>
                        <w:bCs/>
                        <w:sz w:val="20"/>
                        <w:lang w:val="fr-FR"/>
                      </w:rPr>
                      <w:t>Zone 02</w:t>
                    </w:r>
                    <w:r w:rsidRPr="00DE2238">
                      <w:rPr>
                        <w:sz w:val="20"/>
                        <w:lang w:val="fr-FR"/>
                      </w:rPr>
                      <w:t xml:space="preserve"> </w:t>
                    </w:r>
                    <w:r w:rsidRPr="00DE2238">
                      <w:rPr>
                        <w:b w:val="0"/>
                        <w:bCs/>
                        <w:sz w:val="20"/>
                        <w:lang w:val="fr-FR"/>
                      </w:rPr>
                      <w:t> / Bassin EFE du Brabant wallon</w:t>
                    </w:r>
                  </w:p>
                </w:tc>
                <w:tc>
                  <w:tcPr>
                    <w:tcW w:w="69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B83E87" w14:textId="77777777" w:rsidR="0044140B" w:rsidRPr="00DE2238" w:rsidRDefault="0044140B" w:rsidP="00AF52E0">
                    <w:pPr>
                      <w:pStyle w:val="Corpsdetexte"/>
                      <w:jc w:val="center"/>
                      <w:rPr>
                        <w:b w:val="0"/>
                        <w:bCs/>
                        <w:sz w:val="20"/>
                        <w:lang w:val="fr-FR"/>
                      </w:rPr>
                    </w:pPr>
                    <w:r w:rsidRPr="00DE2238">
                      <w:rPr>
                        <w:b w:val="0"/>
                        <w:bCs/>
                        <w:sz w:val="20"/>
                        <w:lang w:val="fr-FR"/>
                      </w:rPr>
                      <w:t xml:space="preserve">e-mail : </w:t>
                    </w:r>
                    <w:hyperlink r:id="rId77" w:history="1">
                      <w:r w:rsidRPr="00DE2238">
                        <w:rPr>
                          <w:rStyle w:val="Lienhypertexte"/>
                          <w:rFonts w:eastAsiaTheme="minorEastAsia"/>
                          <w:bCs/>
                          <w:sz w:val="20"/>
                          <w:lang w:val="fr-FR"/>
                        </w:rPr>
                        <w:t>cza.zone02@gmail.com</w:t>
                      </w:r>
                    </w:hyperlink>
                  </w:p>
                </w:tc>
              </w:tr>
            </w:tbl>
            <w:p w14:paraId="7831CF68" w14:textId="77777777" w:rsidR="0044140B" w:rsidRPr="00DE2238" w:rsidRDefault="0044140B" w:rsidP="0044140B">
              <w:pPr>
                <w:pStyle w:val="Corpsdetexte"/>
                <w:ind w:left="170"/>
                <w:rPr>
                  <w:sz w:val="20"/>
                  <w:lang w:val="fr-FR"/>
                </w:rPr>
              </w:pPr>
              <w:r w:rsidRPr="00DE2238">
                <w:rPr>
                  <w:sz w:val="20"/>
                  <w:lang w:val="fr-FR"/>
                </w:rPr>
                <w:t>Beauvechain, Braine-l'Alleud, Braine-le-Château, Court-Saint-Etienne, Chastre, Chaumont-Gistoux, Genappe, Grez-Doiceau, Hélécine, Incourt, Ittre, Jodoigne, La Hulpe, Lasne, Mont-Saint-Guibert, Nivelles, Orp-Jauche, Ottignies - Louvain-la-Neuve, Perwez, Ramillies, Rebecq, Rixensart, Tubize, Villers-la-Ville, Walhain, Waterloo, Wavre.</w:t>
              </w:r>
            </w:p>
            <w:p w14:paraId="29EEBECC" w14:textId="77777777" w:rsidR="0044140B" w:rsidRPr="00762F2D" w:rsidRDefault="0044140B" w:rsidP="0044140B">
              <w:pPr>
                <w:pStyle w:val="Corpsdetexte"/>
                <w:ind w:left="170"/>
                <w:rPr>
                  <w:sz w:val="12"/>
                  <w:szCs w:val="12"/>
                  <w:lang w:val="fr-FR"/>
                </w:rPr>
              </w:pPr>
            </w:p>
            <w:tbl>
              <w:tblPr>
                <w:tblW w:w="9639" w:type="dxa"/>
                <w:tblInd w:w="113" w:type="dxa"/>
                <w:tblCellMar>
                  <w:left w:w="567" w:type="dxa"/>
                </w:tblCellMar>
                <w:tblLook w:val="04A0" w:firstRow="1" w:lastRow="0" w:firstColumn="1" w:lastColumn="0" w:noHBand="0" w:noVBand="1"/>
              </w:tblPr>
              <w:tblGrid>
                <w:gridCol w:w="4598"/>
                <w:gridCol w:w="5041"/>
              </w:tblGrid>
              <w:tr w:rsidR="0044140B" w:rsidRPr="00DE2238" w14:paraId="2A766962" w14:textId="77777777" w:rsidTr="00AF52E0">
                <w:tc>
                  <w:tcPr>
                    <w:tcW w:w="69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1A65CF" w14:textId="77777777" w:rsidR="0044140B" w:rsidRPr="00DE2238" w:rsidRDefault="0044140B" w:rsidP="00AF52E0">
                    <w:pPr>
                      <w:pStyle w:val="Corpsdetexte"/>
                      <w:rPr>
                        <w:sz w:val="20"/>
                        <w:lang w:val="fr-FR"/>
                      </w:rPr>
                    </w:pPr>
                    <w:r w:rsidRPr="00DE2238">
                      <w:rPr>
                        <w:b w:val="0"/>
                        <w:bCs/>
                        <w:sz w:val="20"/>
                        <w:lang w:val="fr-FR"/>
                      </w:rPr>
                      <w:t>Zone 03</w:t>
                    </w:r>
                    <w:r w:rsidRPr="00DE2238">
                      <w:rPr>
                        <w:sz w:val="20"/>
                        <w:lang w:val="fr-FR"/>
                      </w:rPr>
                      <w:t xml:space="preserve"> </w:t>
                    </w:r>
                    <w:r w:rsidRPr="00DE2238">
                      <w:rPr>
                        <w:b w:val="0"/>
                        <w:bCs/>
                        <w:sz w:val="20"/>
                        <w:lang w:val="fr-FR"/>
                      </w:rPr>
                      <w:t>/ Bassin EFE de Huy - Waremme</w:t>
                    </w:r>
                  </w:p>
                </w:tc>
                <w:tc>
                  <w:tcPr>
                    <w:tcW w:w="69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09DE6" w14:textId="77777777" w:rsidR="0044140B" w:rsidRPr="00DE2238" w:rsidRDefault="0044140B" w:rsidP="00AF52E0">
                    <w:pPr>
                      <w:pStyle w:val="Corpsdetexte"/>
                      <w:jc w:val="center"/>
                      <w:rPr>
                        <w:b w:val="0"/>
                        <w:bCs/>
                        <w:sz w:val="20"/>
                        <w:lang w:val="fr-FR"/>
                      </w:rPr>
                    </w:pPr>
                    <w:r w:rsidRPr="00DE2238">
                      <w:rPr>
                        <w:b w:val="0"/>
                        <w:bCs/>
                        <w:sz w:val="20"/>
                        <w:lang w:val="fr-FR"/>
                      </w:rPr>
                      <w:t xml:space="preserve">e-mail : </w:t>
                    </w:r>
                    <w:hyperlink r:id="rId78" w:history="1">
                      <w:r w:rsidRPr="00DE2238">
                        <w:rPr>
                          <w:rStyle w:val="Lienhypertexte"/>
                          <w:rFonts w:eastAsiaTheme="minorEastAsia"/>
                          <w:bCs/>
                          <w:sz w:val="20"/>
                          <w:lang w:val="fr-FR"/>
                        </w:rPr>
                        <w:t>cza.zone03@gmail.com</w:t>
                      </w:r>
                    </w:hyperlink>
                  </w:p>
                </w:tc>
              </w:tr>
            </w:tbl>
            <w:p w14:paraId="1BB58C80" w14:textId="77777777" w:rsidR="0044140B" w:rsidRPr="00DE2238" w:rsidRDefault="0044140B" w:rsidP="0044140B">
              <w:pPr>
                <w:pStyle w:val="Corpsdetexte"/>
                <w:ind w:left="170"/>
                <w:rPr>
                  <w:sz w:val="20"/>
                  <w:lang w:val="fr-FR"/>
                </w:rPr>
              </w:pPr>
              <w:r w:rsidRPr="00DE2238">
                <w:rPr>
                  <w:sz w:val="20"/>
                  <w:lang w:val="fr-FR"/>
                </w:rPr>
                <w:t>Amay, Anthisnes, Berloz, Braives, Burdinne, Clavier, Crisnée, Donceel, Engis, Faimes, Ferrières, Fexhe-le-Haut-Clocher, Geer, Hamoir, Hannut, Héron, Huy, Lincent, Marchin, Modave, Nandrin, Oreye, Ouffet, Remicourt, Saint-Georges-sur-Meuse, Tinlot, Verlaine, Villers-le-Bouillet, Wanze, Waremme, Wasseiges.</w:t>
              </w:r>
            </w:p>
            <w:p w14:paraId="1EDBD14F" w14:textId="77777777" w:rsidR="0044140B" w:rsidRPr="00762F2D" w:rsidRDefault="0044140B" w:rsidP="0044140B">
              <w:pPr>
                <w:pStyle w:val="Corpsdetexte"/>
                <w:ind w:left="170"/>
                <w:rPr>
                  <w:sz w:val="12"/>
                  <w:szCs w:val="12"/>
                  <w:lang w:val="fr-FR"/>
                </w:rPr>
              </w:pPr>
            </w:p>
            <w:tbl>
              <w:tblPr>
                <w:tblW w:w="9639" w:type="dxa"/>
                <w:tblInd w:w="113" w:type="dxa"/>
                <w:tblCellMar>
                  <w:left w:w="567" w:type="dxa"/>
                </w:tblCellMar>
                <w:tblLook w:val="04A0" w:firstRow="1" w:lastRow="0" w:firstColumn="1" w:lastColumn="0" w:noHBand="0" w:noVBand="1"/>
              </w:tblPr>
              <w:tblGrid>
                <w:gridCol w:w="4537"/>
                <w:gridCol w:w="5102"/>
              </w:tblGrid>
              <w:tr w:rsidR="0044140B" w:rsidRPr="00DE2238" w14:paraId="3CDA15DF" w14:textId="77777777" w:rsidTr="00AF52E0">
                <w:tc>
                  <w:tcPr>
                    <w:tcW w:w="69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F99020" w14:textId="77777777" w:rsidR="0044140B" w:rsidRPr="00DE2238" w:rsidRDefault="0044140B" w:rsidP="00AF52E0">
                    <w:pPr>
                      <w:pStyle w:val="Corpsdetexte"/>
                      <w:rPr>
                        <w:sz w:val="20"/>
                        <w:lang w:val="fr-FR"/>
                      </w:rPr>
                    </w:pPr>
                    <w:r w:rsidRPr="00DE2238">
                      <w:rPr>
                        <w:b w:val="0"/>
                        <w:bCs/>
                        <w:sz w:val="20"/>
                        <w:lang w:val="fr-FR"/>
                      </w:rPr>
                      <w:t>Zone 04</w:t>
                    </w:r>
                    <w:r w:rsidRPr="00DE2238">
                      <w:rPr>
                        <w:sz w:val="20"/>
                        <w:lang w:val="fr-FR"/>
                      </w:rPr>
                      <w:t xml:space="preserve"> </w:t>
                    </w:r>
                    <w:r w:rsidRPr="00DE2238">
                      <w:rPr>
                        <w:b w:val="0"/>
                        <w:bCs/>
                        <w:sz w:val="20"/>
                        <w:lang w:val="fr-FR"/>
                      </w:rPr>
                      <w:t>/ Bassin EFE de Liège</w:t>
                    </w:r>
                  </w:p>
                </w:tc>
                <w:tc>
                  <w:tcPr>
                    <w:tcW w:w="69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AFFF5" w14:textId="77777777" w:rsidR="0044140B" w:rsidRPr="00DE2238" w:rsidRDefault="0044140B" w:rsidP="00AF52E0">
                    <w:pPr>
                      <w:pStyle w:val="Corpsdetexte"/>
                      <w:jc w:val="center"/>
                      <w:rPr>
                        <w:b w:val="0"/>
                        <w:bCs/>
                        <w:sz w:val="20"/>
                        <w:lang w:val="fr-FR"/>
                      </w:rPr>
                    </w:pPr>
                    <w:r w:rsidRPr="00DE2238">
                      <w:rPr>
                        <w:b w:val="0"/>
                        <w:bCs/>
                        <w:sz w:val="20"/>
                        <w:lang w:val="fr-FR"/>
                      </w:rPr>
                      <w:t xml:space="preserve">e-mail : </w:t>
                    </w:r>
                    <w:hyperlink r:id="rId79" w:history="1">
                      <w:r w:rsidRPr="00DE2238">
                        <w:rPr>
                          <w:rStyle w:val="Lienhypertexte"/>
                          <w:rFonts w:eastAsiaTheme="minorEastAsia"/>
                          <w:bCs/>
                          <w:sz w:val="20"/>
                          <w:lang w:val="fr-FR"/>
                        </w:rPr>
                        <w:t>cza.zone04@gmail.com</w:t>
                      </w:r>
                    </w:hyperlink>
                  </w:p>
                </w:tc>
              </w:tr>
            </w:tbl>
            <w:p w14:paraId="1585EAE0" w14:textId="77777777" w:rsidR="0044140B" w:rsidRPr="00DE2238" w:rsidRDefault="0044140B" w:rsidP="0044140B">
              <w:pPr>
                <w:pStyle w:val="Corpsdetexte"/>
                <w:ind w:left="170"/>
                <w:rPr>
                  <w:sz w:val="20"/>
                  <w:lang w:val="fr-FR"/>
                </w:rPr>
              </w:pPr>
              <w:r w:rsidRPr="00DE2238">
                <w:rPr>
                  <w:sz w:val="20"/>
                  <w:lang w:val="fr-FR"/>
                </w:rPr>
                <w:t>Ans, Awans, Aywaille, Bassenge, Beyne-Heusay, Blegny, Chaudfontaine, Comblain-au-Pont, Dalhem, Esneux, Flémalle, Fléron, Grâce-Hollogne, Herstal, Juprelle, Liège, Neupré, Oupeye, Saint-Nicolas, Seraing, Soumagne, Sprimont, Trooz, Visé.</w:t>
              </w:r>
            </w:p>
            <w:p w14:paraId="4D904534" w14:textId="77777777" w:rsidR="0044140B" w:rsidRPr="00762F2D" w:rsidRDefault="0044140B" w:rsidP="0044140B">
              <w:pPr>
                <w:pStyle w:val="Corpsdetexte"/>
                <w:ind w:left="170"/>
                <w:rPr>
                  <w:sz w:val="12"/>
                  <w:szCs w:val="12"/>
                  <w:lang w:val="fr-FR"/>
                </w:rPr>
              </w:pPr>
            </w:p>
            <w:tbl>
              <w:tblPr>
                <w:tblW w:w="9639" w:type="dxa"/>
                <w:tblInd w:w="113" w:type="dxa"/>
                <w:tblCellMar>
                  <w:left w:w="567" w:type="dxa"/>
                </w:tblCellMar>
                <w:tblLook w:val="04A0" w:firstRow="1" w:lastRow="0" w:firstColumn="1" w:lastColumn="0" w:noHBand="0" w:noVBand="1"/>
              </w:tblPr>
              <w:tblGrid>
                <w:gridCol w:w="4563"/>
                <w:gridCol w:w="5076"/>
              </w:tblGrid>
              <w:tr w:rsidR="0044140B" w:rsidRPr="00DE2238" w14:paraId="66780965" w14:textId="77777777" w:rsidTr="00AF52E0">
                <w:tc>
                  <w:tcPr>
                    <w:tcW w:w="69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2BBADB7" w14:textId="77777777" w:rsidR="0044140B" w:rsidRPr="00DE2238" w:rsidRDefault="0044140B" w:rsidP="00AF52E0">
                    <w:pPr>
                      <w:pStyle w:val="Corpsdetexte"/>
                      <w:rPr>
                        <w:sz w:val="20"/>
                        <w:lang w:val="fr-FR"/>
                      </w:rPr>
                    </w:pPr>
                    <w:r w:rsidRPr="00DE2238">
                      <w:rPr>
                        <w:b w:val="0"/>
                        <w:bCs/>
                        <w:sz w:val="20"/>
                        <w:lang w:val="fr-FR"/>
                      </w:rPr>
                      <w:t>Zone 05</w:t>
                    </w:r>
                    <w:r w:rsidRPr="00DE2238">
                      <w:rPr>
                        <w:sz w:val="20"/>
                        <w:lang w:val="fr-FR"/>
                      </w:rPr>
                      <w:t xml:space="preserve"> </w:t>
                    </w:r>
                    <w:r w:rsidRPr="00DE2238">
                      <w:rPr>
                        <w:b w:val="0"/>
                        <w:bCs/>
                        <w:sz w:val="20"/>
                        <w:lang w:val="fr-FR"/>
                      </w:rPr>
                      <w:t>/ Bassin EFE de Verviers</w:t>
                    </w:r>
                  </w:p>
                </w:tc>
                <w:tc>
                  <w:tcPr>
                    <w:tcW w:w="69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040671" w14:textId="77777777" w:rsidR="0044140B" w:rsidRPr="00DE2238" w:rsidRDefault="0044140B" w:rsidP="00AF52E0">
                    <w:pPr>
                      <w:pStyle w:val="Corpsdetexte"/>
                      <w:jc w:val="center"/>
                      <w:rPr>
                        <w:b w:val="0"/>
                        <w:bCs/>
                        <w:sz w:val="20"/>
                        <w:lang w:val="fr-FR"/>
                      </w:rPr>
                    </w:pPr>
                    <w:r w:rsidRPr="00DE2238">
                      <w:rPr>
                        <w:b w:val="0"/>
                        <w:bCs/>
                        <w:sz w:val="20"/>
                        <w:lang w:val="fr-FR"/>
                      </w:rPr>
                      <w:t xml:space="preserve">e-mail : </w:t>
                    </w:r>
                    <w:hyperlink r:id="rId80" w:history="1">
                      <w:r w:rsidRPr="00DE2238">
                        <w:rPr>
                          <w:rStyle w:val="Lienhypertexte"/>
                          <w:rFonts w:eastAsiaTheme="minorEastAsia"/>
                          <w:bCs/>
                          <w:sz w:val="20"/>
                          <w:lang w:val="fr-FR"/>
                        </w:rPr>
                        <w:t>cza.zone05@gmail.com</w:t>
                      </w:r>
                    </w:hyperlink>
                  </w:p>
                </w:tc>
              </w:tr>
            </w:tbl>
            <w:p w14:paraId="260D5A8F" w14:textId="77777777" w:rsidR="0044140B" w:rsidRPr="00DE2238" w:rsidRDefault="0044140B" w:rsidP="0044140B">
              <w:pPr>
                <w:pStyle w:val="Corpsdetexte"/>
                <w:ind w:left="170"/>
                <w:rPr>
                  <w:sz w:val="20"/>
                  <w:lang w:val="fr-FR"/>
                </w:rPr>
              </w:pPr>
              <w:r w:rsidRPr="00DE2238">
                <w:rPr>
                  <w:sz w:val="20"/>
                  <w:lang w:val="fr-FR"/>
                </w:rPr>
                <w:t>Aubel, Baelen, Dison, Herve, Jalhay, Liemeux, Limbourg, Malmedy, Olne, Pepinster, Plombières, Spa, Stavelot, Stoumont, Theux, Thimister-Clermont, Trois-Ponts, Verviers, Waimes, Welkenraedt.</w:t>
              </w:r>
            </w:p>
            <w:p w14:paraId="6957E4E2" w14:textId="77777777" w:rsidR="0044140B" w:rsidRPr="00762F2D" w:rsidRDefault="0044140B" w:rsidP="0044140B">
              <w:pPr>
                <w:pStyle w:val="Corpsdetexte"/>
                <w:ind w:left="170"/>
                <w:rPr>
                  <w:sz w:val="12"/>
                  <w:szCs w:val="12"/>
                  <w:lang w:val="fr-FR"/>
                </w:rPr>
              </w:pPr>
            </w:p>
            <w:tbl>
              <w:tblPr>
                <w:tblW w:w="9639" w:type="dxa"/>
                <w:tblInd w:w="113" w:type="dxa"/>
                <w:tblCellMar>
                  <w:left w:w="567" w:type="dxa"/>
                </w:tblCellMar>
                <w:tblLook w:val="04A0" w:firstRow="1" w:lastRow="0" w:firstColumn="1" w:lastColumn="0" w:noHBand="0" w:noVBand="1"/>
              </w:tblPr>
              <w:tblGrid>
                <w:gridCol w:w="4545"/>
                <w:gridCol w:w="5094"/>
              </w:tblGrid>
              <w:tr w:rsidR="0044140B" w:rsidRPr="00DE2238" w14:paraId="615D841F" w14:textId="77777777" w:rsidTr="00AF52E0">
                <w:tc>
                  <w:tcPr>
                    <w:tcW w:w="69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F49022" w14:textId="77777777" w:rsidR="0044140B" w:rsidRPr="00DE2238" w:rsidRDefault="0044140B" w:rsidP="00AF52E0">
                    <w:pPr>
                      <w:pStyle w:val="Corpsdetexte"/>
                      <w:rPr>
                        <w:sz w:val="20"/>
                        <w:lang w:val="fr-FR"/>
                      </w:rPr>
                    </w:pPr>
                    <w:r w:rsidRPr="00DE2238">
                      <w:rPr>
                        <w:b w:val="0"/>
                        <w:bCs/>
                        <w:sz w:val="20"/>
                        <w:lang w:val="fr-FR"/>
                      </w:rPr>
                      <w:t>Zone 06</w:t>
                    </w:r>
                    <w:r w:rsidRPr="00DE2238">
                      <w:rPr>
                        <w:sz w:val="20"/>
                        <w:lang w:val="fr-FR"/>
                      </w:rPr>
                      <w:t xml:space="preserve">  </w:t>
                    </w:r>
                    <w:r w:rsidRPr="00DE2238">
                      <w:rPr>
                        <w:b w:val="0"/>
                        <w:bCs/>
                        <w:sz w:val="20"/>
                        <w:lang w:val="fr-FR"/>
                      </w:rPr>
                      <w:t>/ Bassin EFE de Namur</w:t>
                    </w:r>
                  </w:p>
                </w:tc>
                <w:tc>
                  <w:tcPr>
                    <w:tcW w:w="69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4A66FC" w14:textId="77777777" w:rsidR="0044140B" w:rsidRPr="00DE2238" w:rsidRDefault="0044140B" w:rsidP="00AF52E0">
                    <w:pPr>
                      <w:pStyle w:val="Corpsdetexte"/>
                      <w:jc w:val="center"/>
                      <w:rPr>
                        <w:b w:val="0"/>
                        <w:bCs/>
                        <w:sz w:val="20"/>
                        <w:lang w:val="fr-FR"/>
                      </w:rPr>
                    </w:pPr>
                    <w:r w:rsidRPr="00DE2238">
                      <w:rPr>
                        <w:b w:val="0"/>
                        <w:bCs/>
                        <w:sz w:val="20"/>
                        <w:lang w:val="fr-FR"/>
                      </w:rPr>
                      <w:t xml:space="preserve">e-mail : </w:t>
                    </w:r>
                    <w:hyperlink r:id="rId81" w:history="1">
                      <w:r w:rsidRPr="00DE2238">
                        <w:rPr>
                          <w:rStyle w:val="Lienhypertexte"/>
                          <w:rFonts w:eastAsiaTheme="minorEastAsia"/>
                          <w:bCs/>
                          <w:sz w:val="20"/>
                          <w:lang w:val="fr-FR"/>
                        </w:rPr>
                        <w:t>cza.zone06@gmail.com</w:t>
                      </w:r>
                    </w:hyperlink>
                  </w:p>
                </w:tc>
              </w:tr>
            </w:tbl>
            <w:p w14:paraId="5BA28A67" w14:textId="77777777" w:rsidR="0044140B" w:rsidRPr="00DE2238" w:rsidRDefault="0044140B" w:rsidP="0044140B">
              <w:pPr>
                <w:pStyle w:val="Corpsdetexte"/>
                <w:ind w:left="170"/>
                <w:rPr>
                  <w:sz w:val="20"/>
                  <w:lang w:val="fr-FR"/>
                </w:rPr>
              </w:pPr>
              <w:r w:rsidRPr="00DE2238">
                <w:rPr>
                  <w:sz w:val="20"/>
                  <w:lang w:val="fr-FR"/>
                </w:rPr>
                <w:t>Andenne, Anhée, Assesse, Beauraing Bièvre, Ciney, Dinant, Doische, Éghezée, Fernelmont, Floreffe, Florennes, Fosses-la-Ville, Gedinne, Gembloux, Gesves, Hamois, Hastière, Havelange, Houyet, Jemeppe-sur-Sambre, La Bruyère, Mettet, Namur, Ohey, Onhaye, Profondeville, Rochefort, Sambreville, Sombreffe, Somme-Leuze, Vresse-sur-Semois, Yvoir.</w:t>
              </w:r>
            </w:p>
            <w:p w14:paraId="05A475E7" w14:textId="77777777" w:rsidR="0044140B" w:rsidRPr="00762F2D" w:rsidRDefault="0044140B" w:rsidP="0044140B">
              <w:pPr>
                <w:pStyle w:val="Corpsdetexte"/>
                <w:ind w:left="170"/>
                <w:rPr>
                  <w:sz w:val="12"/>
                  <w:szCs w:val="12"/>
                  <w:lang w:val="fr-FR"/>
                </w:rPr>
              </w:pPr>
            </w:p>
            <w:tbl>
              <w:tblPr>
                <w:tblW w:w="9639" w:type="dxa"/>
                <w:tblInd w:w="113" w:type="dxa"/>
                <w:tblCellMar>
                  <w:left w:w="567" w:type="dxa"/>
                </w:tblCellMar>
                <w:tblLook w:val="04A0" w:firstRow="1" w:lastRow="0" w:firstColumn="1" w:lastColumn="0" w:noHBand="0" w:noVBand="1"/>
              </w:tblPr>
              <w:tblGrid>
                <w:gridCol w:w="4626"/>
                <w:gridCol w:w="5013"/>
              </w:tblGrid>
              <w:tr w:rsidR="0044140B" w:rsidRPr="00DE2238" w14:paraId="39E960AF" w14:textId="77777777" w:rsidTr="00AF52E0">
                <w:tc>
                  <w:tcPr>
                    <w:tcW w:w="69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4BC24A" w14:textId="77777777" w:rsidR="0044140B" w:rsidRPr="00DE2238" w:rsidRDefault="0044140B" w:rsidP="00AF52E0">
                    <w:pPr>
                      <w:pStyle w:val="Corpsdetexte"/>
                      <w:rPr>
                        <w:sz w:val="20"/>
                        <w:lang w:val="fr-FR"/>
                      </w:rPr>
                    </w:pPr>
                    <w:r w:rsidRPr="00DE2238">
                      <w:rPr>
                        <w:b w:val="0"/>
                        <w:bCs/>
                        <w:sz w:val="20"/>
                        <w:lang w:val="fr-FR"/>
                      </w:rPr>
                      <w:t>Zone 07</w:t>
                    </w:r>
                    <w:r w:rsidRPr="00DE2238">
                      <w:rPr>
                        <w:sz w:val="20"/>
                        <w:lang w:val="fr-FR"/>
                      </w:rPr>
                      <w:t xml:space="preserve"> </w:t>
                    </w:r>
                    <w:r w:rsidRPr="00DE2238">
                      <w:rPr>
                        <w:b w:val="0"/>
                        <w:bCs/>
                        <w:sz w:val="20"/>
                        <w:lang w:val="fr-FR"/>
                      </w:rPr>
                      <w:t>/ Bassin EFE de Luxembourg</w:t>
                    </w:r>
                  </w:p>
                </w:tc>
                <w:tc>
                  <w:tcPr>
                    <w:tcW w:w="69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693A2C" w14:textId="77777777" w:rsidR="0044140B" w:rsidRPr="00DE2238" w:rsidRDefault="0044140B" w:rsidP="00AF52E0">
                    <w:pPr>
                      <w:pStyle w:val="Corpsdetexte"/>
                      <w:jc w:val="center"/>
                      <w:rPr>
                        <w:b w:val="0"/>
                        <w:bCs/>
                        <w:sz w:val="20"/>
                        <w:lang w:val="fr-FR"/>
                      </w:rPr>
                    </w:pPr>
                    <w:r w:rsidRPr="00DE2238">
                      <w:rPr>
                        <w:b w:val="0"/>
                        <w:bCs/>
                        <w:sz w:val="20"/>
                        <w:lang w:val="fr-FR"/>
                      </w:rPr>
                      <w:t xml:space="preserve">e-mail : </w:t>
                    </w:r>
                    <w:hyperlink r:id="rId82" w:history="1">
                      <w:r w:rsidRPr="00DE2238">
                        <w:rPr>
                          <w:rStyle w:val="Lienhypertexte"/>
                          <w:rFonts w:eastAsiaTheme="minorEastAsia"/>
                          <w:bCs/>
                          <w:sz w:val="20"/>
                          <w:lang w:val="fr-FR"/>
                        </w:rPr>
                        <w:t>cza.zone07@gmail.com</w:t>
                      </w:r>
                    </w:hyperlink>
                  </w:p>
                </w:tc>
              </w:tr>
            </w:tbl>
            <w:p w14:paraId="492EE3FA" w14:textId="77777777" w:rsidR="0044140B" w:rsidRPr="00DE2238" w:rsidRDefault="0044140B" w:rsidP="0044140B">
              <w:pPr>
                <w:pStyle w:val="Corpsdetexte"/>
                <w:ind w:left="170"/>
                <w:rPr>
                  <w:sz w:val="20"/>
                  <w:lang w:val="fr-FR"/>
                </w:rPr>
              </w:pPr>
              <w:r w:rsidRPr="00DE2238">
                <w:rPr>
                  <w:sz w:val="20"/>
                  <w:lang w:val="fr-FR"/>
                </w:rPr>
                <w:t>Arlon, Attert, Aubange, Bastogne, Bertogne, Bertrix, Bouillon, Chiny, Daverdisse, Durbuy, Erezée, Etalle, Fauvillers, Florenville, Gouvy, Habay, Herbeumont, Hotton, Houffalize, La-Roche-en-Ardenne, Léglise, Libin, Libramont-Chevigny, Manhay, Marche-en-Famenne, Martelange, Messancy, Meix-devant-Virton, Musson, Nassogne, Neuchateau, Paliseul, Rendeux, Rouvroy, Saint-Léger, Tellin, Tenneville, Tintigny, Saint-Hubert, Sainte-Ode, Vaux-sur-Sûre, Vielsalm, Virton, Wellin.</w:t>
              </w:r>
            </w:p>
            <w:p w14:paraId="26ECD5D3" w14:textId="77777777" w:rsidR="0044140B" w:rsidRPr="00762F2D" w:rsidRDefault="0044140B" w:rsidP="0044140B">
              <w:pPr>
                <w:pStyle w:val="Corpsdetexte"/>
                <w:ind w:left="170"/>
                <w:rPr>
                  <w:sz w:val="12"/>
                  <w:szCs w:val="12"/>
                  <w:lang w:val="fr-FR"/>
                </w:rPr>
              </w:pPr>
            </w:p>
            <w:tbl>
              <w:tblPr>
                <w:tblW w:w="9639" w:type="dxa"/>
                <w:tblInd w:w="113" w:type="dxa"/>
                <w:tblCellMar>
                  <w:left w:w="0" w:type="dxa"/>
                  <w:right w:w="0" w:type="dxa"/>
                </w:tblCellMar>
                <w:tblLook w:val="04A0" w:firstRow="1" w:lastRow="0" w:firstColumn="1" w:lastColumn="0" w:noHBand="0" w:noVBand="1"/>
              </w:tblPr>
              <w:tblGrid>
                <w:gridCol w:w="4573"/>
                <w:gridCol w:w="5066"/>
              </w:tblGrid>
              <w:tr w:rsidR="0044140B" w:rsidRPr="00DE2238" w14:paraId="006B603A" w14:textId="77777777" w:rsidTr="00AF52E0">
                <w:tc>
                  <w:tcPr>
                    <w:tcW w:w="69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D3B79F" w14:textId="77777777" w:rsidR="0044140B" w:rsidRPr="00DE2238" w:rsidRDefault="0044140B" w:rsidP="00AF52E0">
                    <w:pPr>
                      <w:pStyle w:val="Corpsdetexte"/>
                      <w:rPr>
                        <w:sz w:val="20"/>
                        <w:lang w:val="fr-FR"/>
                      </w:rPr>
                    </w:pPr>
                    <w:r w:rsidRPr="00DE2238">
                      <w:rPr>
                        <w:b w:val="0"/>
                        <w:bCs/>
                        <w:sz w:val="20"/>
                        <w:lang w:val="fr-FR"/>
                      </w:rPr>
                      <w:t>Zone 08</w:t>
                    </w:r>
                    <w:r w:rsidRPr="00DE2238">
                      <w:rPr>
                        <w:sz w:val="20"/>
                        <w:lang w:val="fr-FR"/>
                      </w:rPr>
                      <w:t xml:space="preserve">  </w:t>
                    </w:r>
                    <w:r w:rsidRPr="00DE2238">
                      <w:rPr>
                        <w:b w:val="0"/>
                        <w:bCs/>
                        <w:sz w:val="20"/>
                        <w:lang w:val="fr-FR"/>
                      </w:rPr>
                      <w:t>/ Bassin EFE de Wallonie picarde</w:t>
                    </w:r>
                  </w:p>
                </w:tc>
                <w:tc>
                  <w:tcPr>
                    <w:tcW w:w="69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3842E6" w14:textId="77777777" w:rsidR="0044140B" w:rsidRPr="00DE2238" w:rsidRDefault="0044140B" w:rsidP="00AF52E0">
                    <w:pPr>
                      <w:pStyle w:val="Corpsdetexte"/>
                      <w:jc w:val="center"/>
                      <w:rPr>
                        <w:b w:val="0"/>
                        <w:bCs/>
                        <w:sz w:val="20"/>
                        <w:lang w:val="fr-FR"/>
                      </w:rPr>
                    </w:pPr>
                    <w:r w:rsidRPr="00DE2238">
                      <w:rPr>
                        <w:b w:val="0"/>
                        <w:bCs/>
                        <w:sz w:val="20"/>
                        <w:lang w:val="fr-FR"/>
                      </w:rPr>
                      <w:t xml:space="preserve">e-mail : </w:t>
                    </w:r>
                    <w:hyperlink r:id="rId83" w:history="1">
                      <w:r w:rsidRPr="00DE2238">
                        <w:rPr>
                          <w:rStyle w:val="Lienhypertexte"/>
                          <w:rFonts w:eastAsiaTheme="minorEastAsia"/>
                          <w:bCs/>
                          <w:sz w:val="20"/>
                          <w:lang w:val="fr-FR"/>
                        </w:rPr>
                        <w:t>cza.zone08@gmail.com</w:t>
                      </w:r>
                    </w:hyperlink>
                  </w:p>
                </w:tc>
              </w:tr>
            </w:tbl>
            <w:p w14:paraId="32574F69" w14:textId="77777777" w:rsidR="0044140B" w:rsidRPr="00DE2238" w:rsidRDefault="0044140B" w:rsidP="0044140B">
              <w:pPr>
                <w:pStyle w:val="Corpsdetexte"/>
                <w:ind w:left="170"/>
                <w:rPr>
                  <w:sz w:val="20"/>
                  <w:lang w:val="fr-FR"/>
                </w:rPr>
              </w:pPr>
              <w:r w:rsidRPr="00DE2238">
                <w:rPr>
                  <w:sz w:val="20"/>
                  <w:lang w:val="fr-FR"/>
                </w:rPr>
                <w:t>Antoing, Ath, Beloeil, Bernissart, Brugelette, Brunehaut, Celles, Chièvres, Comines-Warneton, Ellezelles, Enghien, Estaimpuis, Flobecq, Frasnes-lez-Anvaing, Lessines, Leuze-en-Hainaut, Mont-de-l'Enclus, Mouscron, Pecq, Peruwelz, Rumes, Silly, Tournai.</w:t>
              </w:r>
            </w:p>
            <w:p w14:paraId="5A8E4DC7" w14:textId="77777777" w:rsidR="0044140B" w:rsidRPr="00762F2D" w:rsidRDefault="0044140B" w:rsidP="0044140B">
              <w:pPr>
                <w:pStyle w:val="Corpsdetexte"/>
                <w:ind w:left="170"/>
                <w:rPr>
                  <w:sz w:val="12"/>
                  <w:szCs w:val="12"/>
                  <w:lang w:val="fr-FR"/>
                </w:rPr>
              </w:pPr>
            </w:p>
            <w:tbl>
              <w:tblPr>
                <w:tblW w:w="9639" w:type="dxa"/>
                <w:tblInd w:w="113" w:type="dxa"/>
                <w:tblCellMar>
                  <w:left w:w="0" w:type="dxa"/>
                  <w:right w:w="0" w:type="dxa"/>
                </w:tblCellMar>
                <w:tblLook w:val="04A0" w:firstRow="1" w:lastRow="0" w:firstColumn="1" w:lastColumn="0" w:noHBand="0" w:noVBand="1"/>
              </w:tblPr>
              <w:tblGrid>
                <w:gridCol w:w="4558"/>
                <w:gridCol w:w="5081"/>
              </w:tblGrid>
              <w:tr w:rsidR="0044140B" w:rsidRPr="00DE2238" w14:paraId="2DF8A3C8" w14:textId="77777777" w:rsidTr="00AF52E0">
                <w:tc>
                  <w:tcPr>
                    <w:tcW w:w="69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4AC072" w14:textId="77777777" w:rsidR="0044140B" w:rsidRPr="00DE2238" w:rsidRDefault="0044140B" w:rsidP="00AF52E0">
                    <w:pPr>
                      <w:pStyle w:val="Corpsdetexte"/>
                      <w:rPr>
                        <w:sz w:val="20"/>
                        <w:lang w:val="fr-FR"/>
                      </w:rPr>
                    </w:pPr>
                    <w:r w:rsidRPr="00DE2238">
                      <w:rPr>
                        <w:b w:val="0"/>
                        <w:bCs/>
                        <w:sz w:val="20"/>
                        <w:lang w:val="fr-FR"/>
                      </w:rPr>
                      <w:t>Zone 09</w:t>
                    </w:r>
                    <w:r w:rsidRPr="00DE2238">
                      <w:rPr>
                        <w:sz w:val="20"/>
                        <w:lang w:val="fr-FR"/>
                      </w:rPr>
                      <w:t xml:space="preserve">  </w:t>
                    </w:r>
                    <w:r w:rsidRPr="00DE2238">
                      <w:rPr>
                        <w:b w:val="0"/>
                        <w:bCs/>
                        <w:sz w:val="20"/>
                        <w:lang w:val="fr-FR"/>
                      </w:rPr>
                      <w:t>/ Bassin EFE de Hainaut Centre</w:t>
                    </w:r>
                  </w:p>
                </w:tc>
                <w:tc>
                  <w:tcPr>
                    <w:tcW w:w="69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C59BD8" w14:textId="77777777" w:rsidR="0044140B" w:rsidRPr="00DE2238" w:rsidRDefault="0044140B" w:rsidP="00AF52E0">
                    <w:pPr>
                      <w:pStyle w:val="Corpsdetexte"/>
                      <w:jc w:val="center"/>
                      <w:rPr>
                        <w:b w:val="0"/>
                        <w:bCs/>
                        <w:sz w:val="20"/>
                        <w:lang w:val="fr-FR"/>
                      </w:rPr>
                    </w:pPr>
                    <w:r w:rsidRPr="00DE2238">
                      <w:rPr>
                        <w:b w:val="0"/>
                        <w:bCs/>
                        <w:sz w:val="20"/>
                        <w:lang w:val="fr-FR"/>
                      </w:rPr>
                      <w:t xml:space="preserve">e-mail : </w:t>
                    </w:r>
                    <w:hyperlink r:id="rId84" w:history="1">
                      <w:r w:rsidRPr="00DE2238">
                        <w:rPr>
                          <w:rStyle w:val="Lienhypertexte"/>
                          <w:rFonts w:eastAsiaTheme="minorEastAsia"/>
                          <w:bCs/>
                          <w:sz w:val="20"/>
                          <w:lang w:val="fr-FR"/>
                        </w:rPr>
                        <w:t>cza.zone09@gmail.com</w:t>
                      </w:r>
                    </w:hyperlink>
                  </w:p>
                </w:tc>
              </w:tr>
            </w:tbl>
            <w:p w14:paraId="36B0024E" w14:textId="77777777" w:rsidR="0044140B" w:rsidRPr="00DE2238" w:rsidRDefault="0044140B" w:rsidP="0044140B">
              <w:pPr>
                <w:pStyle w:val="Corpsdetexte"/>
                <w:ind w:left="170"/>
                <w:rPr>
                  <w:sz w:val="20"/>
                  <w:lang w:val="fr-FR"/>
                </w:rPr>
              </w:pPr>
              <w:r w:rsidRPr="00DE2238">
                <w:rPr>
                  <w:sz w:val="20"/>
                  <w:lang w:val="fr-FR"/>
                </w:rPr>
                <w:t>Binche, Boussu, Braine-le-Comte, Chapelle-lez-Herlaimont, Colfontaine, Dour, Ecaussines, Estinnes, Frameries, Hensies, Honnelles, Jurbise, La Louvière, Lens, Le Roeulx, Manage, Mons, Morlanwelz, Quaregnon, Quévy, Quiévrain, Saint-Ghislain, Seneffe, Soignies.</w:t>
              </w:r>
            </w:p>
            <w:p w14:paraId="19552B3A" w14:textId="77777777" w:rsidR="0044140B" w:rsidRPr="00762F2D" w:rsidRDefault="0044140B" w:rsidP="0044140B">
              <w:pPr>
                <w:pStyle w:val="Corpsdetexte"/>
                <w:ind w:left="170"/>
                <w:rPr>
                  <w:sz w:val="12"/>
                  <w:szCs w:val="12"/>
                  <w:lang w:val="fr-FR"/>
                </w:rPr>
              </w:pPr>
            </w:p>
            <w:tbl>
              <w:tblPr>
                <w:tblW w:w="9639" w:type="dxa"/>
                <w:tblInd w:w="113" w:type="dxa"/>
                <w:tblCellMar>
                  <w:left w:w="0" w:type="dxa"/>
                  <w:right w:w="0" w:type="dxa"/>
                </w:tblCellMar>
                <w:tblLook w:val="04A0" w:firstRow="1" w:lastRow="0" w:firstColumn="1" w:lastColumn="0" w:noHBand="0" w:noVBand="1"/>
              </w:tblPr>
              <w:tblGrid>
                <w:gridCol w:w="4558"/>
                <w:gridCol w:w="5081"/>
              </w:tblGrid>
              <w:tr w:rsidR="0044140B" w:rsidRPr="00DE2238" w14:paraId="74ED64F4" w14:textId="77777777" w:rsidTr="00AF52E0">
                <w:tc>
                  <w:tcPr>
                    <w:tcW w:w="69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680F15" w14:textId="77777777" w:rsidR="0044140B" w:rsidRPr="00DE2238" w:rsidRDefault="0044140B" w:rsidP="00AF52E0">
                    <w:pPr>
                      <w:pStyle w:val="Corpsdetexte"/>
                      <w:rPr>
                        <w:sz w:val="20"/>
                        <w:lang w:val="fr-FR"/>
                      </w:rPr>
                    </w:pPr>
                    <w:r w:rsidRPr="00DE2238">
                      <w:rPr>
                        <w:b w:val="0"/>
                        <w:bCs/>
                        <w:sz w:val="20"/>
                        <w:lang w:val="fr-FR"/>
                      </w:rPr>
                      <w:t>Zone 10</w:t>
                    </w:r>
                    <w:r w:rsidRPr="00DE2238">
                      <w:rPr>
                        <w:sz w:val="20"/>
                        <w:lang w:val="fr-FR"/>
                      </w:rPr>
                      <w:t xml:space="preserve">  </w:t>
                    </w:r>
                    <w:r w:rsidRPr="00DE2238">
                      <w:rPr>
                        <w:b w:val="0"/>
                        <w:bCs/>
                        <w:sz w:val="20"/>
                        <w:lang w:val="fr-FR"/>
                      </w:rPr>
                      <w:t>/ Bassin EFE de Hainaut Sud</w:t>
                    </w:r>
                  </w:p>
                </w:tc>
                <w:tc>
                  <w:tcPr>
                    <w:tcW w:w="69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178F9D" w14:textId="77777777" w:rsidR="0044140B" w:rsidRPr="00DE2238" w:rsidRDefault="0044140B" w:rsidP="00AF52E0">
                    <w:pPr>
                      <w:pStyle w:val="Corpsdetexte"/>
                      <w:jc w:val="center"/>
                      <w:rPr>
                        <w:b w:val="0"/>
                        <w:bCs/>
                        <w:sz w:val="20"/>
                        <w:lang w:val="fr-FR"/>
                      </w:rPr>
                    </w:pPr>
                    <w:r w:rsidRPr="00DE2238">
                      <w:rPr>
                        <w:b w:val="0"/>
                        <w:bCs/>
                        <w:sz w:val="20"/>
                        <w:lang w:val="fr-FR"/>
                      </w:rPr>
                      <w:t xml:space="preserve">e-mail : </w:t>
                    </w:r>
                    <w:hyperlink r:id="rId85" w:history="1">
                      <w:r w:rsidRPr="00DE2238">
                        <w:rPr>
                          <w:rStyle w:val="Lienhypertexte"/>
                          <w:rFonts w:eastAsiaTheme="minorEastAsia"/>
                          <w:bCs/>
                          <w:sz w:val="20"/>
                          <w:lang w:val="fr-FR"/>
                        </w:rPr>
                        <w:t>cza.zone10@gmail.com</w:t>
                      </w:r>
                    </w:hyperlink>
                  </w:p>
                </w:tc>
              </w:tr>
            </w:tbl>
            <w:p w14:paraId="5246ECA2" w14:textId="77777777" w:rsidR="0044140B" w:rsidRPr="00DE2238" w:rsidRDefault="0044140B" w:rsidP="0044140B">
              <w:pPr>
                <w:pStyle w:val="Corpsdetexte"/>
                <w:ind w:left="170"/>
                <w:rPr>
                  <w:sz w:val="20"/>
                  <w:lang w:val="fr-FR"/>
                </w:rPr>
              </w:pPr>
              <w:r w:rsidRPr="00DE2238">
                <w:rPr>
                  <w:sz w:val="20"/>
                  <w:lang w:val="fr-FR"/>
                </w:rPr>
                <w:t>Aiseau-Presles, Anderlues, Beaumont, Cerfontaine, Charleroi, Châtelet, Chimay, Courcelles, Couvin, Erquelinnes, Farciennes, Fleurus, Fontaine-l’Evêque, Froidchapelle, Gerpinnes, Ham-sur-Heure, Les-Bons-Villers, Lobbes, Merbes-Le-Château, Momignies, Montigny-le-Tilleul, Philippeville, Pont-à-Celles, Sivry-Rance, Thuin, Viroinval, Walcourt.</w:t>
              </w:r>
            </w:p>
            <w:p w14:paraId="05F0F6C5" w14:textId="77777777" w:rsidR="0044140B" w:rsidRPr="00DE2238" w:rsidRDefault="00833F79" w:rsidP="0044140B">
              <w:pPr>
                <w:jc w:val="both"/>
                <w:rPr>
                  <w:rFonts w:cstheme="minorHAnsi"/>
                </w:rPr>
              </w:pPr>
            </w:p>
          </w:sdtContent>
        </w:sdt>
        <w:p w14:paraId="083796F9" w14:textId="77777777" w:rsidR="0044140B" w:rsidRPr="00DE2238" w:rsidRDefault="0044140B" w:rsidP="0044140B">
          <w:r w:rsidRPr="00DE2238">
            <w:br w:type="page"/>
          </w:r>
        </w:p>
        <w:bookmarkStart w:id="309" w:name="_Chapitre_3.3_" w:displacedByCustomXml="next"/>
        <w:bookmarkEnd w:id="309" w:displacedByCustomXml="next"/>
        <w:bookmarkStart w:id="310" w:name="_Toc170985310" w:displacedByCustomXml="next"/>
        <w:bookmarkStart w:id="311" w:name="_Toc149221159" w:displacedByCustomXml="next"/>
        <w:sdt>
          <w:sdtPr>
            <w:rPr>
              <w:rFonts w:asciiTheme="minorHAnsi" w:eastAsiaTheme="minorHAnsi" w:hAnsiTheme="minorHAnsi"/>
              <w:b w:val="0"/>
              <w:iCs/>
              <w:caps/>
              <w:smallCaps w:val="0"/>
              <w:sz w:val="24"/>
              <w:szCs w:val="16"/>
              <w:lang w:eastAsia="en-US"/>
            </w:rPr>
            <w:id w:val="700432694"/>
            <w:docPartObj>
              <w:docPartGallery w:val="Cover Pages"/>
              <w:docPartUnique/>
            </w:docPartObj>
          </w:sdtPr>
          <w:sdtEndPr>
            <w:rPr>
              <w:rFonts w:ascii="Calibri" w:hAnsi="Calibri" w:cstheme="minorHAnsi"/>
              <w:caps w:val="0"/>
              <w:sz w:val="16"/>
            </w:rPr>
          </w:sdtEndPr>
          <w:sdtContent>
            <w:p w14:paraId="57A772CC" w14:textId="77777777" w:rsidR="0044140B" w:rsidRPr="00DE2238" w:rsidRDefault="0044140B" w:rsidP="0044140B">
              <w:pPr>
                <w:pStyle w:val="Titre2"/>
                <w:jc w:val="left"/>
                <w:rPr>
                  <w:rFonts w:asciiTheme="minorHAnsi" w:hAnsiTheme="minorHAnsi"/>
                  <w:bCs/>
                  <w:smallCaps w:val="0"/>
                  <w:color w:val="4472C4" w:themeColor="accent1"/>
                  <w:sz w:val="32"/>
                </w:rPr>
              </w:pPr>
              <w:r w:rsidRPr="00DE2238">
                <w:rPr>
                  <w:rFonts w:asciiTheme="minorHAnsi" w:hAnsiTheme="minorHAnsi"/>
                  <w:bCs/>
                  <w:smallCaps w:val="0"/>
                  <w:color w:val="4472C4" w:themeColor="accent1"/>
                  <w:sz w:val="32"/>
                </w:rPr>
                <w:t xml:space="preserve">Chapitre 3.3  </w:t>
              </w:r>
              <w:r w:rsidRPr="00DE2238">
                <w:rPr>
                  <w:rFonts w:asciiTheme="minorHAnsi" w:hAnsiTheme="minorHAnsi"/>
                  <w:bCs/>
                  <w:smallCaps w:val="0"/>
                  <w:color w:val="4472C4" w:themeColor="accent1"/>
                  <w:sz w:val="32"/>
                  <w:u w:val="single"/>
                </w:rPr>
                <w:t>Admission aux subventions</w:t>
              </w:r>
              <w:r w:rsidRPr="00DE2238">
                <w:rPr>
                  <w:rFonts w:asciiTheme="minorHAnsi" w:hAnsiTheme="minorHAnsi"/>
                  <w:bCs/>
                  <w:smallCaps w:val="0"/>
                  <w:color w:val="4472C4" w:themeColor="accent1"/>
                  <w:sz w:val="32"/>
                  <w:u w:val="single"/>
                  <w:vertAlign w:val="superscript"/>
                </w:rPr>
                <w:footnoteReference w:id="5"/>
              </w:r>
              <w:bookmarkEnd w:id="311"/>
              <w:bookmarkEnd w:id="310"/>
              <w:r w:rsidRPr="00DE2238">
                <w:rPr>
                  <w:rFonts w:asciiTheme="minorHAnsi" w:hAnsiTheme="minorHAnsi"/>
                  <w:bCs/>
                  <w:smallCaps w:val="0"/>
                  <w:color w:val="4472C4" w:themeColor="accent1"/>
                  <w:sz w:val="32"/>
                  <w:vertAlign w:val="superscript"/>
                </w:rPr>
                <w:t xml:space="preserve"> </w:t>
              </w:r>
            </w:p>
            <w:p w14:paraId="4DEBD99F" w14:textId="77777777" w:rsidR="0044140B" w:rsidRPr="00DE2238" w:rsidRDefault="0044140B" w:rsidP="0044140B">
              <w:pPr>
                <w:jc w:val="both"/>
                <w:rPr>
                  <w:rFonts w:cstheme="minorHAnsi"/>
                </w:rPr>
              </w:pPr>
            </w:p>
            <w:p w14:paraId="6C08769C" w14:textId="77777777" w:rsidR="0044140B" w:rsidRPr="00DE2238" w:rsidRDefault="0044140B" w:rsidP="0044140B">
              <w:bookmarkStart w:id="312" w:name="_1._Création_d’un"/>
              <w:bookmarkStart w:id="313" w:name="_Toc414353000"/>
              <w:bookmarkStart w:id="314" w:name="_Toc453837016"/>
              <w:bookmarkEnd w:id="312"/>
            </w:p>
            <w:p w14:paraId="1BBB3450" w14:textId="77777777" w:rsidR="0044140B" w:rsidRPr="00DE2238" w:rsidRDefault="0044140B" w:rsidP="0044140B">
              <w:pPr>
                <w:pStyle w:val="Titre3"/>
                <w:spacing w:before="120" w:after="120"/>
                <w:jc w:val="both"/>
              </w:pPr>
              <w:bookmarkStart w:id="315" w:name="_Toc170985311"/>
              <w:r w:rsidRPr="00DE2238">
                <w:rPr>
                  <w:bCs/>
                  <w:color w:val="2F5496" w:themeColor="accent1" w:themeShade="BF"/>
                  <w:sz w:val="28"/>
                  <w:szCs w:val="22"/>
                </w:rPr>
                <w:t>Annexes</w:t>
              </w:r>
              <w:bookmarkEnd w:id="315"/>
            </w:p>
            <w:p w14:paraId="77D29B6E" w14:textId="77777777" w:rsidR="0044140B" w:rsidRPr="00DE2238" w:rsidRDefault="0044140B" w:rsidP="0044140B"/>
            <w:p w14:paraId="65A1B7E8" w14:textId="77777777" w:rsidR="0044140B" w:rsidRPr="00DE2238" w:rsidRDefault="0044140B" w:rsidP="0044140B">
              <w:r w:rsidRPr="00DE2238">
                <w:br w:type="page"/>
              </w:r>
            </w:p>
            <w:p w14:paraId="08191D52" w14:textId="77777777" w:rsidR="0044140B" w:rsidRPr="00DE2238" w:rsidRDefault="0044140B" w:rsidP="0044140B">
              <w:pPr>
                <w:pStyle w:val="Titre4"/>
              </w:pPr>
              <w:r w:rsidRPr="00DE2238">
                <w:lastRenderedPageBreak/>
                <w:t xml:space="preserve">Annexe 1 : Demande d’admission aux subventions d’un établissement scolaire </w:t>
              </w:r>
              <w:r w:rsidRPr="00DE2238">
                <w:rPr>
                  <w:vertAlign w:val="superscript"/>
                </w:rPr>
                <w:t>1</w:t>
              </w:r>
            </w:p>
            <w:p w14:paraId="468684B1" w14:textId="77777777" w:rsidR="0044140B" w:rsidRPr="00DE2238" w:rsidRDefault="0044140B" w:rsidP="0044140B">
              <w:pPr>
                <w:shd w:val="clear" w:color="auto" w:fill="FFFFFF" w:themeFill="background1"/>
                <w:jc w:val="center"/>
                <w:rPr>
                  <w:b/>
                </w:rPr>
              </w:pPr>
            </w:p>
            <w:p w14:paraId="319D5318" w14:textId="77777777" w:rsidR="0044140B" w:rsidRPr="00DE2238" w:rsidRDefault="0044140B" w:rsidP="0044140B">
              <w:pPr>
                <w:rPr>
                  <w:b/>
                </w:rPr>
              </w:pPr>
            </w:p>
            <w:p w14:paraId="7B897C8F" w14:textId="77777777" w:rsidR="0044140B" w:rsidRPr="00DE2238" w:rsidRDefault="0044140B" w:rsidP="0044140B">
              <w:pPr>
                <w:rPr>
                  <w:rFonts w:cs="Calibri"/>
                </w:rPr>
              </w:pPr>
              <w:r w:rsidRPr="00DE2238">
                <w:rPr>
                  <w:rFonts w:cs="Calibri"/>
                </w:rPr>
                <w:t>Le ……/……./……..</w:t>
              </w:r>
            </w:p>
            <w:p w14:paraId="647C66AB" w14:textId="77777777" w:rsidR="0044140B" w:rsidRPr="00DE2238" w:rsidRDefault="0044140B" w:rsidP="0044140B">
              <w:pPr>
                <w:rPr>
                  <w:rFonts w:cs="Calibri"/>
                </w:rPr>
              </w:pPr>
            </w:p>
            <w:p w14:paraId="137B9D8B" w14:textId="77777777" w:rsidR="0044140B" w:rsidRPr="00DE2238" w:rsidRDefault="0044140B" w:rsidP="0044140B">
              <w:pPr>
                <w:jc w:val="both"/>
                <w:rPr>
                  <w:rFonts w:cs="Calibri"/>
                  <w:i/>
                </w:rPr>
              </w:pPr>
              <w:r w:rsidRPr="00DE2238">
                <w:rPr>
                  <w:rFonts w:cs="Calibri"/>
                </w:rPr>
                <w:t>Conformément aux dispositions des articles 24 et 37 de la loi du 29 mai 1959</w:t>
              </w:r>
              <w:r w:rsidRPr="00DE2238">
                <w:rPr>
                  <w:rFonts w:cs="Calibri"/>
                  <w:color w:val="4A4A4A"/>
                </w:rPr>
                <w:t xml:space="preserve"> </w:t>
              </w:r>
              <w:r w:rsidRPr="00DE2238">
                <w:rPr>
                  <w:rFonts w:cs="Calibri"/>
                  <w:i/>
                </w:rPr>
                <w:t xml:space="preserve">modifiant certaines dispositions de la législation de l'enseignement, </w:t>
              </w:r>
              <w:r w:rsidRPr="00DE2238">
                <w:rPr>
                  <w:rFonts w:cs="Calibri"/>
                </w:rPr>
                <w:t xml:space="preserve">et à l’article 6 de l’arrêté royal du 22 octobre 1959 </w:t>
              </w:r>
              <w:r w:rsidRPr="00DE2238">
                <w:rPr>
                  <w:rFonts w:cs="Calibri"/>
                  <w:i/>
                </w:rPr>
                <w:t>portant application des articles 34 et 37 de la loi du 29 mai 1959</w:t>
              </w:r>
            </w:p>
            <w:p w14:paraId="085794CC" w14:textId="77777777" w:rsidR="0044140B" w:rsidRPr="00DE2238" w:rsidRDefault="0044140B" w:rsidP="0044140B">
              <w:pPr>
                <w:rPr>
                  <w:rFonts w:cs="Calibri"/>
                </w:rPr>
              </w:pPr>
            </w:p>
            <w:p w14:paraId="22F40B89" w14:textId="77777777" w:rsidR="0044140B" w:rsidRPr="00DE2238" w:rsidRDefault="0044140B" w:rsidP="0044140B">
              <w:pPr>
                <w:rPr>
                  <w:rFonts w:cs="Calibri"/>
                </w:rPr>
              </w:pPr>
              <w:r w:rsidRPr="00DE2238">
                <w:rPr>
                  <w:rFonts w:cs="Calibri"/>
                </w:rPr>
                <w:t>Je soussigné-e ................................................................................................................................</w:t>
              </w:r>
            </w:p>
            <w:p w14:paraId="076B4DCE" w14:textId="77777777" w:rsidR="0044140B" w:rsidRPr="00DE2238" w:rsidRDefault="0044140B" w:rsidP="00323050">
              <w:pPr>
                <w:numPr>
                  <w:ilvl w:val="0"/>
                  <w:numId w:val="41"/>
                </w:numPr>
                <w:tabs>
                  <w:tab w:val="left" w:pos="495"/>
                </w:tabs>
                <w:ind w:left="0" w:firstLine="0"/>
                <w:rPr>
                  <w:rFonts w:cs="Calibri"/>
                </w:rPr>
              </w:pPr>
              <w:r w:rsidRPr="00DE2238">
                <w:rPr>
                  <w:rFonts w:cs="Calibri"/>
                </w:rPr>
                <w:t xml:space="preserve">Gouverneur-e, Bourgmestre ou Président-e du Pouvoir organisateur suivant (biffez la mention inutile): </w:t>
              </w:r>
            </w:p>
            <w:p w14:paraId="3A9492CE" w14:textId="77777777" w:rsidR="0044140B" w:rsidRPr="00DE2238" w:rsidRDefault="0044140B" w:rsidP="00323050">
              <w:pPr>
                <w:numPr>
                  <w:ilvl w:val="0"/>
                  <w:numId w:val="41"/>
                </w:numPr>
                <w:tabs>
                  <w:tab w:val="left" w:pos="495"/>
                </w:tabs>
                <w:ind w:left="0" w:firstLine="0"/>
                <w:rPr>
                  <w:rFonts w:cs="Calibri"/>
                </w:rPr>
              </w:pPr>
              <w:r w:rsidRPr="00DE2238">
                <w:rPr>
                  <w:rFonts w:cs="Calibri"/>
                </w:rPr>
                <w:t>Représentant le Pouvoir organisateur suivant (</w:t>
              </w:r>
              <w:r w:rsidRPr="00DE2238">
                <w:rPr>
                  <w:rFonts w:cs="Calibri"/>
                  <w:b/>
                </w:rPr>
                <w:t>joindre une copie du compte-rendu de la délibération du P.O. autorisant la représentation)</w:t>
              </w:r>
              <w:r w:rsidRPr="00DE2238">
                <w:rPr>
                  <w:rFonts w:cs="Calibri"/>
                </w:rPr>
                <w:t xml:space="preserve">: </w:t>
              </w:r>
            </w:p>
            <w:p w14:paraId="70D0C0CD" w14:textId="77777777" w:rsidR="0044140B" w:rsidRPr="00DE2238" w:rsidRDefault="0044140B" w:rsidP="0044140B">
              <w:pPr>
                <w:rPr>
                  <w:rFonts w:cs="Calibri"/>
                </w:rPr>
              </w:pPr>
              <w:r w:rsidRPr="00DE2238">
                <w:rPr>
                  <w:rFonts w:cs="Calibri"/>
                </w:rPr>
                <w:t>.................................................................................................................................................................</w:t>
              </w:r>
            </w:p>
            <w:p w14:paraId="13815BC1" w14:textId="77777777" w:rsidR="0044140B" w:rsidRPr="00DE2238" w:rsidRDefault="0044140B" w:rsidP="0044140B">
              <w:pPr>
                <w:rPr>
                  <w:rFonts w:cs="Calibri"/>
                </w:rPr>
              </w:pPr>
              <w:r w:rsidRPr="00DE2238">
                <w:rPr>
                  <w:rFonts w:cs="Calibri"/>
                </w:rPr>
                <w:t>.................................................................................................................................................................</w:t>
              </w:r>
            </w:p>
            <w:p w14:paraId="64A9C883" w14:textId="77777777" w:rsidR="0044140B" w:rsidRPr="00DE2238" w:rsidRDefault="0044140B" w:rsidP="0044140B">
              <w:pPr>
                <w:rPr>
                  <w:rFonts w:cs="Calibri"/>
                </w:rPr>
              </w:pPr>
              <w:r w:rsidRPr="00DE2238">
                <w:rPr>
                  <w:rFonts w:cs="Calibri"/>
                </w:rPr>
                <w:t xml:space="preserve"> (nom+adresse du P.O.)</w:t>
              </w:r>
            </w:p>
            <w:p w14:paraId="607E3BC7" w14:textId="77777777" w:rsidR="0044140B" w:rsidRPr="00DE2238" w:rsidRDefault="0044140B" w:rsidP="0044140B">
              <w:pPr>
                <w:tabs>
                  <w:tab w:val="left" w:pos="495"/>
                </w:tabs>
                <w:jc w:val="both"/>
                <w:rPr>
                  <w:rFonts w:cs="Calibri"/>
                </w:rPr>
              </w:pPr>
            </w:p>
            <w:p w14:paraId="65C83A9A" w14:textId="77777777" w:rsidR="0044140B" w:rsidRPr="00DE2238" w:rsidRDefault="0044140B" w:rsidP="0044140B">
              <w:pPr>
                <w:jc w:val="both"/>
                <w:rPr>
                  <w:rFonts w:cs="Calibri"/>
                </w:rPr>
              </w:pPr>
              <w:r w:rsidRPr="00DE2238">
                <w:rPr>
                  <w:rFonts w:cs="Calibri"/>
                </w:rPr>
                <w:t>ai l'honneur de solliciter, à partir de l’année scolaire 20…...-20…….., l’admission aux subventions d’un établissement d’enseignement :</w:t>
              </w:r>
            </w:p>
            <w:tbl>
              <w:tblPr>
                <w:tblW w:w="0" w:type="auto"/>
                <w:tblLayout w:type="fixed"/>
                <w:tblLook w:val="04A0" w:firstRow="1" w:lastRow="0" w:firstColumn="1" w:lastColumn="0" w:noHBand="0" w:noVBand="1"/>
              </w:tblPr>
              <w:tblGrid>
                <w:gridCol w:w="9180"/>
              </w:tblGrid>
              <w:tr w:rsidR="0044140B" w:rsidRPr="00DE2238" w14:paraId="308A4358" w14:textId="77777777" w:rsidTr="00AF52E0">
                <w:tc>
                  <w:tcPr>
                    <w:tcW w:w="9180" w:type="dxa"/>
                  </w:tcPr>
                  <w:p w14:paraId="4D7D02B5" w14:textId="77777777" w:rsidR="0044140B" w:rsidRPr="00DE2238" w:rsidRDefault="0044140B" w:rsidP="00AF52E0">
                    <w:pPr>
                      <w:rPr>
                        <w:rFonts w:cs="Calibri"/>
                      </w:rPr>
                    </w:pPr>
                  </w:p>
                  <w:p w14:paraId="4FDDAEA6" w14:textId="77777777" w:rsidR="0044140B" w:rsidRPr="00DE2238" w:rsidRDefault="0044140B" w:rsidP="00323050">
                    <w:pPr>
                      <w:numPr>
                        <w:ilvl w:val="0"/>
                        <w:numId w:val="54"/>
                      </w:numPr>
                      <w:tabs>
                        <w:tab w:val="left" w:pos="743"/>
                      </w:tabs>
                      <w:ind w:hanging="1818"/>
                      <w:rPr>
                        <w:rFonts w:cs="Calibri"/>
                      </w:rPr>
                    </w:pPr>
                    <w:r w:rsidRPr="00DE2238">
                      <w:rPr>
                        <w:rFonts w:cs="Calibri"/>
                      </w:rPr>
                      <w:t>Ordinaire</w:t>
                    </w:r>
                  </w:p>
                  <w:p w14:paraId="0681E86E" w14:textId="77777777" w:rsidR="0044140B" w:rsidRPr="00DE2238" w:rsidRDefault="0044140B" w:rsidP="00323050">
                    <w:pPr>
                      <w:numPr>
                        <w:ilvl w:val="0"/>
                        <w:numId w:val="54"/>
                      </w:numPr>
                      <w:tabs>
                        <w:tab w:val="left" w:pos="743"/>
                      </w:tabs>
                      <w:ind w:hanging="1818"/>
                      <w:rPr>
                        <w:rFonts w:cs="Calibri"/>
                      </w:rPr>
                    </w:pPr>
                    <w:r w:rsidRPr="00DE2238">
                      <w:rPr>
                        <w:rFonts w:cs="Calibri"/>
                      </w:rPr>
                      <w:t>Spécialisé</w:t>
                    </w:r>
                  </w:p>
                  <w:p w14:paraId="40BE7A6F" w14:textId="77777777" w:rsidR="0044140B" w:rsidRPr="00DE2238" w:rsidRDefault="0044140B" w:rsidP="00AF52E0">
                    <w:pPr>
                      <w:tabs>
                        <w:tab w:val="left" w:pos="743"/>
                      </w:tabs>
                      <w:ind w:hanging="1818"/>
                      <w:rPr>
                        <w:rFonts w:cs="Calibri"/>
                      </w:rPr>
                    </w:pPr>
                  </w:p>
                  <w:p w14:paraId="666BD02F" w14:textId="77777777" w:rsidR="0044140B" w:rsidRPr="00DE2238" w:rsidRDefault="0044140B" w:rsidP="00323050">
                    <w:pPr>
                      <w:numPr>
                        <w:ilvl w:val="0"/>
                        <w:numId w:val="54"/>
                      </w:numPr>
                      <w:tabs>
                        <w:tab w:val="left" w:pos="743"/>
                      </w:tabs>
                      <w:ind w:hanging="1818"/>
                      <w:rPr>
                        <w:rFonts w:cs="Calibri"/>
                      </w:rPr>
                    </w:pPr>
                    <w:r w:rsidRPr="00DE2238">
                      <w:rPr>
                        <w:rFonts w:cs="Calibri"/>
                      </w:rPr>
                      <w:t xml:space="preserve">Maternel </w:t>
                    </w:r>
                  </w:p>
                  <w:p w14:paraId="511E8F70" w14:textId="77777777" w:rsidR="0044140B" w:rsidRPr="00DE2238" w:rsidRDefault="0044140B" w:rsidP="00323050">
                    <w:pPr>
                      <w:numPr>
                        <w:ilvl w:val="0"/>
                        <w:numId w:val="54"/>
                      </w:numPr>
                      <w:tabs>
                        <w:tab w:val="left" w:pos="743"/>
                      </w:tabs>
                      <w:ind w:hanging="1818"/>
                      <w:rPr>
                        <w:rFonts w:cs="Calibri"/>
                      </w:rPr>
                    </w:pPr>
                    <w:r w:rsidRPr="00DE2238">
                      <w:rPr>
                        <w:rFonts w:cs="Calibri"/>
                      </w:rPr>
                      <w:t>Primaire</w:t>
                    </w:r>
                  </w:p>
                  <w:p w14:paraId="1C7198E7" w14:textId="77777777" w:rsidR="0044140B" w:rsidRPr="00DE2238" w:rsidRDefault="0044140B" w:rsidP="00323050">
                    <w:pPr>
                      <w:numPr>
                        <w:ilvl w:val="0"/>
                        <w:numId w:val="54"/>
                      </w:numPr>
                      <w:tabs>
                        <w:tab w:val="left" w:pos="743"/>
                      </w:tabs>
                      <w:ind w:hanging="1818"/>
                      <w:rPr>
                        <w:rFonts w:cs="Calibri"/>
                      </w:rPr>
                    </w:pPr>
                    <w:r w:rsidRPr="00DE2238">
                      <w:rPr>
                        <w:rFonts w:cs="Calibri"/>
                      </w:rPr>
                      <w:t>Fondamental</w:t>
                    </w:r>
                  </w:p>
                  <w:p w14:paraId="4D0387E5" w14:textId="77777777" w:rsidR="0044140B" w:rsidRPr="00DE2238" w:rsidRDefault="0044140B" w:rsidP="00323050">
                    <w:pPr>
                      <w:numPr>
                        <w:ilvl w:val="0"/>
                        <w:numId w:val="54"/>
                      </w:numPr>
                      <w:tabs>
                        <w:tab w:val="left" w:pos="743"/>
                      </w:tabs>
                      <w:ind w:hanging="1818"/>
                      <w:rPr>
                        <w:rFonts w:cs="Calibri"/>
                      </w:rPr>
                    </w:pPr>
                    <w:r w:rsidRPr="00DE2238">
                      <w:rPr>
                        <w:rFonts w:cs="Calibri"/>
                      </w:rPr>
                      <w:t>Secondaire</w:t>
                    </w:r>
                  </w:p>
                  <w:p w14:paraId="1B813BF4" w14:textId="77777777" w:rsidR="0044140B" w:rsidRPr="00DE2238" w:rsidRDefault="0044140B" w:rsidP="00AF52E0">
                    <w:pPr>
                      <w:tabs>
                        <w:tab w:val="left" w:pos="495"/>
                      </w:tabs>
                      <w:ind w:hanging="567"/>
                      <w:rPr>
                        <w:rFonts w:cs="Calibri"/>
                      </w:rPr>
                    </w:pPr>
                  </w:p>
                  <w:p w14:paraId="47E5B85C" w14:textId="77777777" w:rsidR="0044140B" w:rsidRPr="00DE2238" w:rsidRDefault="0044140B" w:rsidP="00323050">
                    <w:pPr>
                      <w:numPr>
                        <w:ilvl w:val="0"/>
                        <w:numId w:val="54"/>
                      </w:numPr>
                      <w:tabs>
                        <w:tab w:val="left" w:pos="495"/>
                      </w:tabs>
                      <w:ind w:left="459" w:hanging="459"/>
                      <w:rPr>
                        <w:rFonts w:cs="Calibri"/>
                      </w:rPr>
                    </w:pPr>
                    <w:r w:rsidRPr="00DE2238">
                      <w:rPr>
                        <w:rFonts w:cs="Calibri"/>
                      </w:rPr>
                      <w:t>de confession (</w:t>
                    </w:r>
                    <w:r w:rsidRPr="00DE2238">
                      <w:rPr>
                        <w:rFonts w:cs="Calibri"/>
                        <w:b/>
                      </w:rPr>
                      <w:t xml:space="preserve">joindre une copie de l’accord de l’autorité compétente du culte concerné, </w:t>
                    </w:r>
                    <w:r w:rsidRPr="00DE2238">
                      <w:rPr>
                        <w:rFonts w:cs="Calibri"/>
                      </w:rPr>
                      <w:t>conformément à l’article 4, alinéa 2, 2, de la loi du 29 mai 1959 précitée) :</w:t>
                    </w:r>
                  </w:p>
                  <w:p w14:paraId="52DE8E84" w14:textId="77777777" w:rsidR="0044140B" w:rsidRPr="00DE2238" w:rsidRDefault="0044140B" w:rsidP="00323050">
                    <w:pPr>
                      <w:numPr>
                        <w:ilvl w:val="4"/>
                        <w:numId w:val="55"/>
                      </w:numPr>
                      <w:ind w:left="1735" w:hanging="425"/>
                      <w:rPr>
                        <w:rFonts w:cs="Calibri"/>
                      </w:rPr>
                    </w:pPr>
                    <w:r w:rsidRPr="00DE2238">
                      <w:rPr>
                        <w:rFonts w:cs="Calibri"/>
                      </w:rPr>
                      <w:t>Catholique</w:t>
                    </w:r>
                  </w:p>
                  <w:p w14:paraId="3F0E49C6" w14:textId="77777777" w:rsidR="0044140B" w:rsidRPr="00DE2238" w:rsidRDefault="0044140B" w:rsidP="00323050">
                    <w:pPr>
                      <w:numPr>
                        <w:ilvl w:val="4"/>
                        <w:numId w:val="55"/>
                      </w:numPr>
                      <w:ind w:left="1735" w:hanging="425"/>
                      <w:rPr>
                        <w:rFonts w:cs="Calibri"/>
                      </w:rPr>
                    </w:pPr>
                    <w:r w:rsidRPr="00DE2238">
                      <w:rPr>
                        <w:rFonts w:cs="Calibri"/>
                      </w:rPr>
                      <w:t>Protestante</w:t>
                    </w:r>
                  </w:p>
                  <w:p w14:paraId="22311962" w14:textId="77777777" w:rsidR="0044140B" w:rsidRPr="00DE2238" w:rsidRDefault="0044140B" w:rsidP="00323050">
                    <w:pPr>
                      <w:numPr>
                        <w:ilvl w:val="4"/>
                        <w:numId w:val="55"/>
                      </w:numPr>
                      <w:ind w:left="1735" w:hanging="425"/>
                      <w:rPr>
                        <w:rFonts w:cs="Calibri"/>
                      </w:rPr>
                    </w:pPr>
                    <w:r w:rsidRPr="00DE2238">
                      <w:rPr>
                        <w:rFonts w:cs="Calibri"/>
                      </w:rPr>
                      <w:t>Islamique</w:t>
                    </w:r>
                  </w:p>
                  <w:p w14:paraId="50A78005" w14:textId="77777777" w:rsidR="0044140B" w:rsidRPr="00DE2238" w:rsidRDefault="0044140B" w:rsidP="00323050">
                    <w:pPr>
                      <w:numPr>
                        <w:ilvl w:val="4"/>
                        <w:numId w:val="55"/>
                      </w:numPr>
                      <w:ind w:left="1735" w:hanging="425"/>
                      <w:rPr>
                        <w:rFonts w:cs="Calibri"/>
                      </w:rPr>
                    </w:pPr>
                    <w:r w:rsidRPr="00DE2238">
                      <w:rPr>
                        <w:rFonts w:cs="Calibri"/>
                      </w:rPr>
                      <w:t>Israélite</w:t>
                    </w:r>
                  </w:p>
                  <w:p w14:paraId="44E71B3B" w14:textId="77777777" w:rsidR="0044140B" w:rsidRPr="00DE2238" w:rsidRDefault="0044140B" w:rsidP="00323050">
                    <w:pPr>
                      <w:numPr>
                        <w:ilvl w:val="4"/>
                        <w:numId w:val="55"/>
                      </w:numPr>
                      <w:ind w:left="1735" w:hanging="425"/>
                      <w:rPr>
                        <w:rFonts w:cs="Calibri"/>
                      </w:rPr>
                    </w:pPr>
                    <w:r w:rsidRPr="00DE2238">
                      <w:rPr>
                        <w:rFonts w:cs="Calibri"/>
                      </w:rPr>
                      <w:t>Orthodoxe</w:t>
                    </w:r>
                  </w:p>
                  <w:p w14:paraId="710C70FC" w14:textId="77777777" w:rsidR="0044140B" w:rsidRPr="00DE2238" w:rsidRDefault="0044140B" w:rsidP="00AF52E0">
                    <w:pPr>
                      <w:ind w:hanging="567"/>
                      <w:rPr>
                        <w:rFonts w:cs="Calibri"/>
                      </w:rPr>
                    </w:pPr>
                  </w:p>
                  <w:p w14:paraId="0557697D" w14:textId="77777777" w:rsidR="0044140B" w:rsidRPr="00DE2238" w:rsidRDefault="0044140B" w:rsidP="00323050">
                    <w:pPr>
                      <w:numPr>
                        <w:ilvl w:val="0"/>
                        <w:numId w:val="54"/>
                      </w:numPr>
                      <w:tabs>
                        <w:tab w:val="left" w:pos="495"/>
                      </w:tabs>
                      <w:ind w:left="459" w:hanging="459"/>
                      <w:rPr>
                        <w:rFonts w:cs="Calibri"/>
                      </w:rPr>
                    </w:pPr>
                    <w:r w:rsidRPr="00DE2238">
                      <w:rPr>
                        <w:rFonts w:cs="Calibri"/>
                      </w:rPr>
                      <w:t>non confessionnel</w:t>
                    </w:r>
                  </w:p>
                  <w:p w14:paraId="0576904B" w14:textId="77777777" w:rsidR="0044140B" w:rsidRPr="00DE2238" w:rsidRDefault="0044140B" w:rsidP="00AF52E0">
                    <w:pPr>
                      <w:rPr>
                        <w:rFonts w:cs="Calibri"/>
                      </w:rPr>
                    </w:pPr>
                  </w:p>
                </w:tc>
              </w:tr>
            </w:tbl>
            <w:p w14:paraId="4346665A" w14:textId="77777777" w:rsidR="0044140B" w:rsidRPr="00DE2238" w:rsidRDefault="0044140B" w:rsidP="0044140B">
              <w:pPr>
                <w:rPr>
                  <w:rFonts w:cs="Calibri"/>
                </w:rPr>
              </w:pPr>
              <w:r w:rsidRPr="00DE2238">
                <w:rPr>
                  <w:rFonts w:cs="Calibri"/>
                </w:rPr>
                <w:t>Adresse de l’implantation principale :</w:t>
              </w:r>
            </w:p>
            <w:p w14:paraId="7ED16D4C" w14:textId="77777777" w:rsidR="0044140B" w:rsidRPr="00DE2238" w:rsidRDefault="0044140B" w:rsidP="0044140B">
              <w:pPr>
                <w:rPr>
                  <w:rFonts w:cs="Calibri"/>
                </w:rPr>
              </w:pPr>
              <w:r w:rsidRPr="00DE2238">
                <w:rPr>
                  <w:rFonts w:cs="Calibri"/>
                </w:rPr>
                <w:t>........................................................................................................................................................ ........................................................................................................................................................</w:t>
              </w:r>
            </w:p>
            <w:p w14:paraId="435AFE4F" w14:textId="77777777" w:rsidR="0044140B" w:rsidRPr="00DE2238" w:rsidRDefault="0044140B" w:rsidP="0044140B">
              <w:pPr>
                <w:rPr>
                  <w:rFonts w:cs="Calibri"/>
                </w:rPr>
              </w:pPr>
              <w:r w:rsidRPr="00DE2238">
                <w:rPr>
                  <w:rFonts w:cs="Calibri"/>
                </w:rPr>
                <w:t>Le cas échéant, adresse d’une autre implantation :</w:t>
              </w:r>
            </w:p>
            <w:p w14:paraId="14DB06BA" w14:textId="77777777" w:rsidR="0044140B" w:rsidRPr="00DE2238" w:rsidRDefault="0044140B" w:rsidP="0044140B">
              <w:pPr>
                <w:rPr>
                  <w:rFonts w:cs="Calibri"/>
                </w:rPr>
              </w:pPr>
              <w:r w:rsidRPr="00DE2238">
                <w:rPr>
                  <w:rFonts w:cs="Calibri"/>
                </w:rPr>
                <w:t>...........................................................................................................................…………………………........................................................................................................................................................</w:t>
              </w:r>
            </w:p>
            <w:p w14:paraId="319DC1DF" w14:textId="77777777" w:rsidR="0044140B" w:rsidRPr="00DE2238" w:rsidRDefault="0044140B" w:rsidP="0044140B">
              <w:pPr>
                <w:tabs>
                  <w:tab w:val="center" w:pos="6237"/>
                </w:tabs>
                <w:rPr>
                  <w:lang w:val="fr-FR"/>
                </w:rPr>
              </w:pPr>
            </w:p>
            <w:p w14:paraId="0C23599D" w14:textId="77777777" w:rsidR="0044140B" w:rsidRPr="00DE2238" w:rsidRDefault="00833F79" w:rsidP="0044140B">
              <w:pPr>
                <w:tabs>
                  <w:tab w:val="center" w:pos="6237"/>
                </w:tabs>
                <w:rPr>
                  <w:lang w:val="fr-FR"/>
                </w:rPr>
              </w:pPr>
              <w:r>
                <w:rPr>
                  <w:iCs/>
                  <w:lang w:val="fr-FR"/>
                </w:rPr>
                <w:pict w14:anchorId="339885EA">
                  <v:rect id="_x0000_i1033" style="width:170.1pt;height:1pt" o:hrpct="0" o:hrstd="t" o:hrnoshade="t" o:hr="t" fillcolor="black [3213]" stroked="f"/>
                </w:pict>
              </w:r>
            </w:p>
            <w:p w14:paraId="43318818" w14:textId="77777777" w:rsidR="0044140B" w:rsidRPr="00DE2238" w:rsidRDefault="0044140B" w:rsidP="0044140B">
              <w:pPr>
                <w:pStyle w:val="BASDEPAGEcalibri8"/>
                <w:ind w:left="0" w:firstLine="0"/>
                <w:rPr>
                  <w:iCs w:val="0"/>
                  <w:sz w:val="6"/>
                  <w:szCs w:val="6"/>
                  <w:lang w:val="fr-FR"/>
                </w:rPr>
              </w:pPr>
            </w:p>
            <w:p w14:paraId="5E3ED310" w14:textId="77777777" w:rsidR="0044140B" w:rsidRPr="00DE2238" w:rsidRDefault="0044140B" w:rsidP="0044140B">
              <w:pPr>
                <w:pStyle w:val="BASDEPAGEcalibri8"/>
              </w:pPr>
              <w:r w:rsidRPr="00DE2238">
                <w:rPr>
                  <w:sz w:val="18"/>
                  <w:szCs w:val="18"/>
                  <w:vertAlign w:val="superscript"/>
                  <w:lang w:val="fr-FR"/>
                </w:rPr>
                <w:t>1</w:t>
              </w:r>
              <w:r w:rsidRPr="00DE2238">
                <w:rPr>
                  <w:sz w:val="18"/>
                  <w:szCs w:val="18"/>
                  <w:lang w:val="fr-FR"/>
                </w:rPr>
                <w:t xml:space="preserve"> </w:t>
              </w:r>
              <w:r w:rsidRPr="00DE2238">
                <w:t>Cette demande d’admission aux subventions s’applique aussi bien aux personnes souhaitant ouvrir une nouvelle école qu’à celles organisant déjà une école privée et qui souhaiteraient bénéficier d’un financement public</w:t>
              </w:r>
            </w:p>
            <w:p w14:paraId="2B33FE8E" w14:textId="77777777" w:rsidR="0044140B" w:rsidRPr="00DE2238" w:rsidRDefault="0044140B" w:rsidP="0044140B">
              <w:pPr>
                <w:pStyle w:val="BASDEPAGEcalibri8"/>
              </w:pPr>
              <w:r w:rsidRPr="00DE2238">
                <w:t>.</w:t>
              </w:r>
              <w:r w:rsidRPr="00DE2238">
                <w:br w:type="page"/>
              </w:r>
            </w:p>
            <w:p w14:paraId="04B95D17" w14:textId="77777777" w:rsidR="0044140B" w:rsidRPr="00DE2238" w:rsidRDefault="0044140B" w:rsidP="0044140B">
              <w:pPr>
                <w:pStyle w:val="Titre4"/>
              </w:pPr>
              <w:bookmarkStart w:id="316" w:name="_Annexe_2_:_3"/>
              <w:bookmarkEnd w:id="316"/>
              <w:r w:rsidRPr="00DE2238">
                <w:lastRenderedPageBreak/>
                <w:t xml:space="preserve">Annexe 2 : Demande d’admission aux subventions d’un établissement scolaire pour l’enseignement spécialisé. </w:t>
              </w:r>
            </w:p>
            <w:p w14:paraId="5634E41E" w14:textId="77777777" w:rsidR="0044140B" w:rsidRPr="00DE2238" w:rsidRDefault="0044140B" w:rsidP="0044140B"/>
            <w:p w14:paraId="4620258B" w14:textId="77777777" w:rsidR="0044140B" w:rsidRPr="00DE2238" w:rsidRDefault="0044140B" w:rsidP="0044140B">
              <w:r w:rsidRPr="00DE2238">
                <w:t>ATTENTION : cochez le niveau, la forme et le type</w:t>
              </w:r>
              <w:r w:rsidRPr="00DE2238">
                <w:rPr>
                  <w:rStyle w:val="Appelnotedebasdep"/>
                </w:rPr>
                <w:footnoteReference w:customMarkFollows="1" w:id="6"/>
                <w:t>1</w:t>
              </w:r>
            </w:p>
            <w:p w14:paraId="5A4D2CBF" w14:textId="77777777" w:rsidR="0044140B" w:rsidRPr="00DE2238" w:rsidRDefault="0044140B" w:rsidP="0044140B"/>
            <w:p w14:paraId="5DBA80C3" w14:textId="77777777" w:rsidR="0044140B" w:rsidRPr="007C2394" w:rsidRDefault="0044140B" w:rsidP="0044140B">
              <w:pPr>
                <w:rPr>
                  <w:rFonts w:cs="Calibri"/>
                  <w:b/>
                  <w:highlight w:val="lightGray"/>
                </w:rPr>
              </w:pPr>
              <w:r w:rsidRPr="007C2394">
                <w:rPr>
                  <w:rFonts w:cs="Calibri"/>
                  <w:b/>
                  <w:highlight w:val="lightGray"/>
                </w:rPr>
                <w:t xml:space="preserve">Enseignement </w:t>
              </w:r>
              <w:r w:rsidRPr="007C2394">
                <w:rPr>
                  <w:rFonts w:cs="Calibri"/>
                  <w:b/>
                  <w:smallCaps/>
                  <w:highlight w:val="lightGray"/>
                </w:rPr>
                <w:t xml:space="preserve">fondamental </w:t>
              </w:r>
              <w:r w:rsidRPr="007C2394">
                <w:rPr>
                  <w:rFonts w:cs="Calibri"/>
                  <w:b/>
                  <w:highlight w:val="lightGray"/>
                </w:rPr>
                <w:t>spécialisé :</w:t>
              </w:r>
            </w:p>
            <w:tbl>
              <w:tblPr>
                <w:tblStyle w:val="Grilledutableau"/>
                <w:tblW w:w="0" w:type="auto"/>
                <w:tblInd w:w="708" w:type="dxa"/>
                <w:tblLook w:val="04A0" w:firstRow="1" w:lastRow="0" w:firstColumn="1" w:lastColumn="0" w:noHBand="0" w:noVBand="1"/>
              </w:tblPr>
              <w:tblGrid>
                <w:gridCol w:w="2055"/>
                <w:gridCol w:w="2055"/>
                <w:gridCol w:w="2122"/>
                <w:gridCol w:w="2122"/>
              </w:tblGrid>
              <w:tr w:rsidR="0044140B" w:rsidRPr="007C2394" w14:paraId="291D14F6" w14:textId="77777777" w:rsidTr="00AF52E0">
                <w:tc>
                  <w:tcPr>
                    <w:tcW w:w="4272" w:type="dxa"/>
                    <w:gridSpan w:val="2"/>
                    <w:tcBorders>
                      <w:bottom w:val="single" w:sz="2" w:space="0" w:color="auto"/>
                    </w:tcBorders>
                  </w:tcPr>
                  <w:p w14:paraId="56EAAFD3" w14:textId="77777777" w:rsidR="0044140B" w:rsidRPr="007C2394" w:rsidRDefault="0044140B" w:rsidP="00AF52E0">
                    <w:pPr>
                      <w:jc w:val="center"/>
                      <w:rPr>
                        <w:rFonts w:asciiTheme="minorHAnsi" w:hAnsiTheme="minorHAnsi" w:cstheme="minorHAnsi"/>
                        <w:highlight w:val="lightGray"/>
                        <w:u w:val="single"/>
                      </w:rPr>
                    </w:pPr>
                    <w:r w:rsidRPr="007C2394">
                      <w:rPr>
                        <w:rFonts w:asciiTheme="minorHAnsi" w:hAnsiTheme="minorHAnsi" w:cstheme="minorHAnsi"/>
                        <w:highlight w:val="lightGray"/>
                        <w:u w:val="single"/>
                      </w:rPr>
                      <w:t>Maternel</w:t>
                    </w:r>
                    <w:r w:rsidRPr="007C2394">
                      <w:rPr>
                        <w:rFonts w:asciiTheme="minorHAnsi" w:hAnsiTheme="minorHAnsi" w:cstheme="minorHAnsi"/>
                        <w:highlight w:val="lightGray"/>
                      </w:rPr>
                      <w:t> :</w:t>
                    </w:r>
                  </w:p>
                </w:tc>
                <w:tc>
                  <w:tcPr>
                    <w:tcW w:w="4364" w:type="dxa"/>
                    <w:gridSpan w:val="2"/>
                    <w:tcBorders>
                      <w:bottom w:val="single" w:sz="2" w:space="0" w:color="auto"/>
                    </w:tcBorders>
                  </w:tcPr>
                  <w:p w14:paraId="04681C94" w14:textId="77777777" w:rsidR="0044140B" w:rsidRPr="007C2394" w:rsidRDefault="0044140B" w:rsidP="00AF52E0">
                    <w:pPr>
                      <w:jc w:val="center"/>
                      <w:rPr>
                        <w:rFonts w:asciiTheme="minorHAnsi" w:hAnsiTheme="minorHAnsi" w:cstheme="minorHAnsi"/>
                        <w:highlight w:val="lightGray"/>
                        <w:u w:val="single"/>
                      </w:rPr>
                    </w:pPr>
                    <w:r w:rsidRPr="007C2394">
                      <w:rPr>
                        <w:rFonts w:asciiTheme="minorHAnsi" w:hAnsiTheme="minorHAnsi" w:cstheme="minorHAnsi"/>
                        <w:highlight w:val="lightGray"/>
                        <w:u w:val="single"/>
                      </w:rPr>
                      <w:t>Primaire</w:t>
                    </w:r>
                  </w:p>
                </w:tc>
              </w:tr>
              <w:tr w:rsidR="0044140B" w:rsidRPr="00DE2238" w14:paraId="46CECE4F" w14:textId="77777777" w:rsidTr="00AF52E0">
                <w:tc>
                  <w:tcPr>
                    <w:tcW w:w="2136" w:type="dxa"/>
                    <w:tcBorders>
                      <w:top w:val="single" w:sz="2" w:space="0" w:color="auto"/>
                      <w:left w:val="single" w:sz="2" w:space="0" w:color="auto"/>
                      <w:bottom w:val="single" w:sz="2" w:space="0" w:color="auto"/>
                      <w:right w:val="nil"/>
                    </w:tcBorders>
                  </w:tcPr>
                  <w:p w14:paraId="5BB9E7E0" w14:textId="77777777" w:rsidR="0044140B" w:rsidRPr="007C2394" w:rsidRDefault="0044140B" w:rsidP="00323050">
                    <w:pPr>
                      <w:numPr>
                        <w:ilvl w:val="3"/>
                        <w:numId w:val="37"/>
                      </w:numPr>
                      <w:ind w:left="0" w:firstLine="30"/>
                      <w:rPr>
                        <w:rFonts w:asciiTheme="minorHAnsi" w:hAnsiTheme="minorHAnsi" w:cstheme="minorHAnsi"/>
                        <w:highlight w:val="lightGray"/>
                      </w:rPr>
                    </w:pPr>
                    <w:r w:rsidRPr="007C2394">
                      <w:rPr>
                        <w:rFonts w:asciiTheme="minorHAnsi" w:hAnsiTheme="minorHAnsi" w:cstheme="minorHAnsi"/>
                        <w:highlight w:val="lightGray"/>
                      </w:rPr>
                      <w:t xml:space="preserve">Type 2 </w:t>
                    </w:r>
                  </w:p>
                  <w:p w14:paraId="0601534C" w14:textId="77777777" w:rsidR="0044140B" w:rsidRPr="007C2394" w:rsidRDefault="0044140B" w:rsidP="00323050">
                    <w:pPr>
                      <w:numPr>
                        <w:ilvl w:val="3"/>
                        <w:numId w:val="37"/>
                      </w:numPr>
                      <w:ind w:left="0" w:firstLine="30"/>
                      <w:rPr>
                        <w:rFonts w:asciiTheme="minorHAnsi" w:hAnsiTheme="minorHAnsi" w:cstheme="minorHAnsi"/>
                        <w:highlight w:val="lightGray"/>
                      </w:rPr>
                    </w:pPr>
                    <w:r w:rsidRPr="007C2394">
                      <w:rPr>
                        <w:rFonts w:asciiTheme="minorHAnsi" w:hAnsiTheme="minorHAnsi" w:cstheme="minorHAnsi"/>
                        <w:highlight w:val="lightGray"/>
                      </w:rPr>
                      <w:t>Type 3</w:t>
                    </w:r>
                  </w:p>
                  <w:p w14:paraId="7BE532B1" w14:textId="77777777" w:rsidR="0044140B" w:rsidRPr="007C2394" w:rsidRDefault="0044140B" w:rsidP="00323050">
                    <w:pPr>
                      <w:numPr>
                        <w:ilvl w:val="3"/>
                        <w:numId w:val="37"/>
                      </w:numPr>
                      <w:ind w:left="0" w:firstLine="30"/>
                      <w:rPr>
                        <w:rFonts w:asciiTheme="minorHAnsi" w:hAnsiTheme="minorHAnsi" w:cstheme="minorHAnsi"/>
                        <w:highlight w:val="lightGray"/>
                      </w:rPr>
                    </w:pPr>
                    <w:r w:rsidRPr="007C2394">
                      <w:rPr>
                        <w:rFonts w:asciiTheme="minorHAnsi" w:hAnsiTheme="minorHAnsi" w:cstheme="minorHAnsi"/>
                        <w:highlight w:val="lightGray"/>
                      </w:rPr>
                      <w:t>Type 4</w:t>
                    </w:r>
                  </w:p>
                  <w:p w14:paraId="22D6B753" w14:textId="77777777" w:rsidR="0044140B" w:rsidRPr="007C2394" w:rsidRDefault="0044140B" w:rsidP="00AF52E0">
                    <w:pPr>
                      <w:rPr>
                        <w:rFonts w:asciiTheme="minorHAnsi" w:hAnsiTheme="minorHAnsi" w:cstheme="minorHAnsi"/>
                        <w:highlight w:val="lightGray"/>
                      </w:rPr>
                    </w:pPr>
                  </w:p>
                </w:tc>
                <w:tc>
                  <w:tcPr>
                    <w:tcW w:w="2136" w:type="dxa"/>
                    <w:tcBorders>
                      <w:top w:val="single" w:sz="2" w:space="0" w:color="auto"/>
                      <w:left w:val="nil"/>
                      <w:bottom w:val="single" w:sz="2" w:space="0" w:color="auto"/>
                      <w:right w:val="single" w:sz="2" w:space="0" w:color="auto"/>
                    </w:tcBorders>
                  </w:tcPr>
                  <w:p w14:paraId="2243AAEB" w14:textId="77777777" w:rsidR="0044140B" w:rsidRPr="007C2394" w:rsidRDefault="0044140B" w:rsidP="00323050">
                    <w:pPr>
                      <w:numPr>
                        <w:ilvl w:val="3"/>
                        <w:numId w:val="37"/>
                      </w:numPr>
                      <w:ind w:left="0" w:firstLine="30"/>
                      <w:rPr>
                        <w:rFonts w:asciiTheme="minorHAnsi" w:hAnsiTheme="minorHAnsi" w:cstheme="minorHAnsi"/>
                        <w:highlight w:val="lightGray"/>
                      </w:rPr>
                    </w:pPr>
                    <w:r w:rsidRPr="007C2394">
                      <w:rPr>
                        <w:rFonts w:asciiTheme="minorHAnsi" w:hAnsiTheme="minorHAnsi" w:cstheme="minorHAnsi"/>
                        <w:highlight w:val="lightGray"/>
                      </w:rPr>
                      <w:t>Type 5</w:t>
                    </w:r>
                  </w:p>
                  <w:p w14:paraId="1900C2F4" w14:textId="77777777" w:rsidR="0044140B" w:rsidRPr="007C2394" w:rsidRDefault="0044140B" w:rsidP="00323050">
                    <w:pPr>
                      <w:numPr>
                        <w:ilvl w:val="3"/>
                        <w:numId w:val="37"/>
                      </w:numPr>
                      <w:ind w:left="0" w:firstLine="30"/>
                      <w:rPr>
                        <w:rFonts w:asciiTheme="minorHAnsi" w:hAnsiTheme="minorHAnsi" w:cstheme="minorHAnsi"/>
                        <w:highlight w:val="lightGray"/>
                      </w:rPr>
                    </w:pPr>
                    <w:r w:rsidRPr="007C2394">
                      <w:rPr>
                        <w:rFonts w:asciiTheme="minorHAnsi" w:hAnsiTheme="minorHAnsi" w:cstheme="minorHAnsi"/>
                        <w:highlight w:val="lightGray"/>
                      </w:rPr>
                      <w:t>Type 6</w:t>
                    </w:r>
                  </w:p>
                  <w:p w14:paraId="4D43CC5A" w14:textId="77777777" w:rsidR="0044140B" w:rsidRPr="007C2394" w:rsidRDefault="0044140B" w:rsidP="00323050">
                    <w:pPr>
                      <w:numPr>
                        <w:ilvl w:val="3"/>
                        <w:numId w:val="37"/>
                      </w:numPr>
                      <w:ind w:left="0" w:firstLine="30"/>
                      <w:rPr>
                        <w:rFonts w:asciiTheme="minorHAnsi" w:hAnsiTheme="minorHAnsi" w:cstheme="minorHAnsi"/>
                        <w:highlight w:val="lightGray"/>
                      </w:rPr>
                    </w:pPr>
                    <w:r w:rsidRPr="007C2394">
                      <w:rPr>
                        <w:rFonts w:asciiTheme="minorHAnsi" w:hAnsiTheme="minorHAnsi" w:cstheme="minorHAnsi"/>
                        <w:highlight w:val="lightGray"/>
                      </w:rPr>
                      <w:t>Type 7</w:t>
                    </w:r>
                  </w:p>
                  <w:p w14:paraId="3D037E00" w14:textId="77777777" w:rsidR="0044140B" w:rsidRPr="007C2394" w:rsidRDefault="0044140B" w:rsidP="00AF52E0">
                    <w:pPr>
                      <w:rPr>
                        <w:rFonts w:asciiTheme="minorHAnsi" w:hAnsiTheme="minorHAnsi" w:cstheme="minorHAnsi"/>
                        <w:highlight w:val="lightGray"/>
                        <w:u w:val="single"/>
                      </w:rPr>
                    </w:pPr>
                  </w:p>
                </w:tc>
                <w:tc>
                  <w:tcPr>
                    <w:tcW w:w="2182" w:type="dxa"/>
                    <w:tcBorders>
                      <w:top w:val="single" w:sz="2" w:space="0" w:color="auto"/>
                      <w:left w:val="single" w:sz="2" w:space="0" w:color="auto"/>
                      <w:bottom w:val="single" w:sz="2" w:space="0" w:color="auto"/>
                      <w:right w:val="nil"/>
                    </w:tcBorders>
                  </w:tcPr>
                  <w:p w14:paraId="4A058FA7" w14:textId="77777777" w:rsidR="0044140B" w:rsidRPr="007C2394" w:rsidRDefault="0044140B" w:rsidP="00323050">
                    <w:pPr>
                      <w:numPr>
                        <w:ilvl w:val="3"/>
                        <w:numId w:val="38"/>
                      </w:numPr>
                      <w:ind w:left="0" w:right="255" w:firstLine="0"/>
                      <w:rPr>
                        <w:rFonts w:asciiTheme="minorHAnsi" w:hAnsiTheme="minorHAnsi" w:cstheme="minorHAnsi"/>
                        <w:highlight w:val="lightGray"/>
                      </w:rPr>
                    </w:pPr>
                    <w:r w:rsidRPr="007C2394">
                      <w:rPr>
                        <w:rFonts w:asciiTheme="minorHAnsi" w:hAnsiTheme="minorHAnsi" w:cstheme="minorHAnsi"/>
                        <w:highlight w:val="lightGray"/>
                      </w:rPr>
                      <w:t>Type 1</w:t>
                    </w:r>
                  </w:p>
                  <w:p w14:paraId="5264E8B6" w14:textId="77777777" w:rsidR="0044140B" w:rsidRPr="007C2394" w:rsidRDefault="0044140B" w:rsidP="00323050">
                    <w:pPr>
                      <w:numPr>
                        <w:ilvl w:val="3"/>
                        <w:numId w:val="38"/>
                      </w:numPr>
                      <w:ind w:left="0" w:right="255" w:firstLine="0"/>
                      <w:rPr>
                        <w:rFonts w:asciiTheme="minorHAnsi" w:hAnsiTheme="minorHAnsi" w:cstheme="minorHAnsi"/>
                        <w:highlight w:val="lightGray"/>
                      </w:rPr>
                    </w:pPr>
                    <w:r w:rsidRPr="007C2394">
                      <w:rPr>
                        <w:rFonts w:asciiTheme="minorHAnsi" w:hAnsiTheme="minorHAnsi" w:cstheme="minorHAnsi"/>
                        <w:highlight w:val="lightGray"/>
                      </w:rPr>
                      <w:t>Type 2</w:t>
                    </w:r>
                  </w:p>
                  <w:p w14:paraId="04406F4E" w14:textId="77777777" w:rsidR="0044140B" w:rsidRPr="007C2394" w:rsidRDefault="0044140B" w:rsidP="00323050">
                    <w:pPr>
                      <w:numPr>
                        <w:ilvl w:val="3"/>
                        <w:numId w:val="38"/>
                      </w:numPr>
                      <w:ind w:left="0" w:right="255" w:firstLine="0"/>
                      <w:rPr>
                        <w:rFonts w:asciiTheme="minorHAnsi" w:hAnsiTheme="minorHAnsi" w:cstheme="minorHAnsi"/>
                        <w:highlight w:val="lightGray"/>
                      </w:rPr>
                    </w:pPr>
                    <w:r w:rsidRPr="007C2394">
                      <w:rPr>
                        <w:rFonts w:asciiTheme="minorHAnsi" w:hAnsiTheme="minorHAnsi" w:cstheme="minorHAnsi"/>
                        <w:highlight w:val="lightGray"/>
                      </w:rPr>
                      <w:t>Type 3</w:t>
                    </w:r>
                  </w:p>
                  <w:p w14:paraId="36FAA701" w14:textId="77777777" w:rsidR="0044140B" w:rsidRPr="007C2394" w:rsidRDefault="0044140B" w:rsidP="00323050">
                    <w:pPr>
                      <w:numPr>
                        <w:ilvl w:val="3"/>
                        <w:numId w:val="38"/>
                      </w:numPr>
                      <w:ind w:left="0" w:right="255" w:firstLine="0"/>
                      <w:rPr>
                        <w:rFonts w:asciiTheme="minorHAnsi" w:hAnsiTheme="minorHAnsi" w:cstheme="minorHAnsi"/>
                        <w:highlight w:val="lightGray"/>
                      </w:rPr>
                    </w:pPr>
                    <w:r w:rsidRPr="007C2394">
                      <w:rPr>
                        <w:rFonts w:asciiTheme="minorHAnsi" w:hAnsiTheme="minorHAnsi" w:cstheme="minorHAnsi"/>
                        <w:highlight w:val="lightGray"/>
                      </w:rPr>
                      <w:t>Type 4</w:t>
                    </w:r>
                  </w:p>
                </w:tc>
                <w:tc>
                  <w:tcPr>
                    <w:tcW w:w="2182" w:type="dxa"/>
                    <w:tcBorders>
                      <w:top w:val="single" w:sz="2" w:space="0" w:color="auto"/>
                      <w:left w:val="nil"/>
                      <w:bottom w:val="single" w:sz="2" w:space="0" w:color="auto"/>
                      <w:right w:val="single" w:sz="2" w:space="0" w:color="auto"/>
                    </w:tcBorders>
                  </w:tcPr>
                  <w:p w14:paraId="48E59686" w14:textId="77777777" w:rsidR="0044140B" w:rsidRPr="007C2394" w:rsidRDefault="0044140B" w:rsidP="00323050">
                    <w:pPr>
                      <w:numPr>
                        <w:ilvl w:val="3"/>
                        <w:numId w:val="38"/>
                      </w:numPr>
                      <w:ind w:left="0" w:right="255" w:firstLine="0"/>
                      <w:rPr>
                        <w:rFonts w:asciiTheme="minorHAnsi" w:hAnsiTheme="minorHAnsi" w:cstheme="minorHAnsi"/>
                        <w:highlight w:val="lightGray"/>
                      </w:rPr>
                    </w:pPr>
                    <w:r w:rsidRPr="007C2394">
                      <w:rPr>
                        <w:rFonts w:asciiTheme="minorHAnsi" w:hAnsiTheme="minorHAnsi" w:cstheme="minorHAnsi"/>
                        <w:highlight w:val="lightGray"/>
                      </w:rPr>
                      <w:t>Type 5</w:t>
                    </w:r>
                  </w:p>
                  <w:p w14:paraId="2ACC5F42" w14:textId="77777777" w:rsidR="0044140B" w:rsidRPr="007C2394" w:rsidRDefault="0044140B" w:rsidP="00323050">
                    <w:pPr>
                      <w:numPr>
                        <w:ilvl w:val="3"/>
                        <w:numId w:val="38"/>
                      </w:numPr>
                      <w:ind w:left="0" w:right="255" w:firstLine="0"/>
                      <w:rPr>
                        <w:rFonts w:asciiTheme="minorHAnsi" w:hAnsiTheme="minorHAnsi" w:cstheme="minorHAnsi"/>
                        <w:highlight w:val="lightGray"/>
                      </w:rPr>
                    </w:pPr>
                    <w:r w:rsidRPr="007C2394">
                      <w:rPr>
                        <w:rFonts w:asciiTheme="minorHAnsi" w:hAnsiTheme="minorHAnsi" w:cstheme="minorHAnsi"/>
                        <w:highlight w:val="lightGray"/>
                      </w:rPr>
                      <w:t>Type 6</w:t>
                    </w:r>
                  </w:p>
                  <w:p w14:paraId="7D6F32E0" w14:textId="77777777" w:rsidR="0044140B" w:rsidRPr="007C2394" w:rsidRDefault="0044140B" w:rsidP="00323050">
                    <w:pPr>
                      <w:numPr>
                        <w:ilvl w:val="3"/>
                        <w:numId w:val="38"/>
                      </w:numPr>
                      <w:ind w:left="0" w:right="255" w:firstLine="0"/>
                      <w:rPr>
                        <w:rFonts w:asciiTheme="minorHAnsi" w:hAnsiTheme="minorHAnsi" w:cstheme="minorHAnsi"/>
                        <w:highlight w:val="lightGray"/>
                      </w:rPr>
                    </w:pPr>
                    <w:r w:rsidRPr="007C2394">
                      <w:rPr>
                        <w:rFonts w:asciiTheme="minorHAnsi" w:hAnsiTheme="minorHAnsi" w:cstheme="minorHAnsi"/>
                        <w:highlight w:val="lightGray"/>
                      </w:rPr>
                      <w:t>Type 7</w:t>
                    </w:r>
                  </w:p>
                  <w:p w14:paraId="2DFFBBA7" w14:textId="77777777" w:rsidR="0044140B" w:rsidRPr="007C2394" w:rsidRDefault="0044140B" w:rsidP="00323050">
                    <w:pPr>
                      <w:numPr>
                        <w:ilvl w:val="3"/>
                        <w:numId w:val="38"/>
                      </w:numPr>
                      <w:ind w:left="0" w:right="255" w:firstLine="0"/>
                      <w:rPr>
                        <w:rFonts w:asciiTheme="minorHAnsi" w:hAnsiTheme="minorHAnsi" w:cstheme="minorHAnsi"/>
                        <w:highlight w:val="lightGray"/>
                        <w:u w:val="single"/>
                      </w:rPr>
                    </w:pPr>
                    <w:r w:rsidRPr="007C2394">
                      <w:rPr>
                        <w:rFonts w:asciiTheme="minorHAnsi" w:hAnsiTheme="minorHAnsi" w:cstheme="minorHAnsi"/>
                        <w:highlight w:val="lightGray"/>
                      </w:rPr>
                      <w:t>Type 8</w:t>
                    </w:r>
                  </w:p>
                </w:tc>
              </w:tr>
            </w:tbl>
            <w:p w14:paraId="06CD81F9" w14:textId="77777777" w:rsidR="0044140B" w:rsidRPr="00DE2238" w:rsidRDefault="0044140B" w:rsidP="0044140B">
              <w:pPr>
                <w:rPr>
                  <w:rFonts w:cs="Calibri"/>
                  <w:u w:val="single"/>
                </w:rPr>
              </w:pPr>
            </w:p>
            <w:p w14:paraId="14FFD5B2" w14:textId="77777777" w:rsidR="0044140B" w:rsidRPr="00DE2238" w:rsidRDefault="0044140B" w:rsidP="0044140B">
              <w:pPr>
                <w:rPr>
                  <w:rFonts w:cs="Calibri"/>
                  <w:b/>
                  <w:i/>
                </w:rPr>
              </w:pPr>
              <w:r w:rsidRPr="00DE2238">
                <w:rPr>
                  <w:rFonts w:cs="Calibri"/>
                  <w:b/>
                  <w:i/>
                </w:rPr>
                <w:t xml:space="preserve">Enseignement </w:t>
              </w:r>
              <w:r w:rsidRPr="00DE2238">
                <w:rPr>
                  <w:rFonts w:cs="Calibri"/>
                  <w:b/>
                  <w:smallCaps/>
                </w:rPr>
                <w:t>secondaire</w:t>
              </w:r>
              <w:r w:rsidRPr="00DE2238">
                <w:rPr>
                  <w:rFonts w:cs="Calibri"/>
                  <w:b/>
                  <w:i/>
                </w:rPr>
                <w:t xml:space="preserve"> spécialisé</w:t>
              </w:r>
            </w:p>
            <w:tbl>
              <w:tblPr>
                <w:tblStyle w:val="Grilledutableau"/>
                <w:tblW w:w="0" w:type="auto"/>
                <w:tblInd w:w="708" w:type="dxa"/>
                <w:tblLook w:val="04A0" w:firstRow="1" w:lastRow="0" w:firstColumn="1" w:lastColumn="0" w:noHBand="0" w:noVBand="1"/>
              </w:tblPr>
              <w:tblGrid>
                <w:gridCol w:w="2089"/>
                <w:gridCol w:w="2090"/>
                <w:gridCol w:w="2088"/>
                <w:gridCol w:w="2089"/>
              </w:tblGrid>
              <w:tr w:rsidR="0044140B" w:rsidRPr="00DE2238" w14:paraId="512D59DA" w14:textId="77777777" w:rsidTr="00AF52E0">
                <w:tc>
                  <w:tcPr>
                    <w:tcW w:w="4319" w:type="dxa"/>
                    <w:gridSpan w:val="2"/>
                    <w:tcBorders>
                      <w:top w:val="single" w:sz="2" w:space="0" w:color="auto"/>
                      <w:left w:val="single" w:sz="2" w:space="0" w:color="auto"/>
                      <w:bottom w:val="single" w:sz="2" w:space="0" w:color="auto"/>
                      <w:right w:val="single" w:sz="2" w:space="0" w:color="auto"/>
                    </w:tcBorders>
                  </w:tcPr>
                  <w:p w14:paraId="35B5D5E5" w14:textId="77777777" w:rsidR="0044140B" w:rsidRPr="00DE2238" w:rsidRDefault="0044140B" w:rsidP="00323050">
                    <w:pPr>
                      <w:numPr>
                        <w:ilvl w:val="0"/>
                        <w:numId w:val="44"/>
                      </w:numPr>
                      <w:ind w:left="0"/>
                      <w:jc w:val="center"/>
                      <w:rPr>
                        <w:rFonts w:asciiTheme="minorHAnsi" w:hAnsiTheme="minorHAnsi" w:cstheme="minorHAnsi"/>
                        <w:u w:val="single"/>
                      </w:rPr>
                    </w:pPr>
                    <w:r w:rsidRPr="00DE2238">
                      <w:rPr>
                        <w:rFonts w:asciiTheme="minorHAnsi" w:hAnsiTheme="minorHAnsi" w:cstheme="minorHAnsi"/>
                        <w:u w:val="single"/>
                      </w:rPr>
                      <w:t>Forme 1</w:t>
                    </w:r>
                  </w:p>
                </w:tc>
                <w:tc>
                  <w:tcPr>
                    <w:tcW w:w="4317" w:type="dxa"/>
                    <w:gridSpan w:val="2"/>
                    <w:tcBorders>
                      <w:left w:val="single" w:sz="2" w:space="0" w:color="auto"/>
                      <w:bottom w:val="single" w:sz="2" w:space="0" w:color="auto"/>
                    </w:tcBorders>
                  </w:tcPr>
                  <w:p w14:paraId="1BDB8FEE" w14:textId="77777777" w:rsidR="0044140B" w:rsidRPr="00DE2238" w:rsidRDefault="0044140B" w:rsidP="00323050">
                    <w:pPr>
                      <w:numPr>
                        <w:ilvl w:val="0"/>
                        <w:numId w:val="44"/>
                      </w:numPr>
                      <w:ind w:left="0"/>
                      <w:jc w:val="center"/>
                      <w:rPr>
                        <w:rFonts w:asciiTheme="minorHAnsi" w:hAnsiTheme="minorHAnsi" w:cstheme="minorHAnsi"/>
                        <w:u w:val="single"/>
                      </w:rPr>
                    </w:pPr>
                    <w:r w:rsidRPr="00DE2238">
                      <w:rPr>
                        <w:rFonts w:asciiTheme="minorHAnsi" w:hAnsiTheme="minorHAnsi" w:cstheme="minorHAnsi"/>
                        <w:u w:val="single"/>
                      </w:rPr>
                      <w:t>Forme 2</w:t>
                    </w:r>
                  </w:p>
                </w:tc>
              </w:tr>
              <w:tr w:rsidR="0044140B" w:rsidRPr="00DE2238" w14:paraId="0D4F07C9" w14:textId="77777777" w:rsidTr="00AF52E0">
                <w:tc>
                  <w:tcPr>
                    <w:tcW w:w="2159" w:type="dxa"/>
                    <w:tcBorders>
                      <w:top w:val="single" w:sz="2" w:space="0" w:color="auto"/>
                      <w:left w:val="single" w:sz="2" w:space="0" w:color="auto"/>
                      <w:bottom w:val="single" w:sz="2" w:space="0" w:color="auto"/>
                      <w:right w:val="nil"/>
                    </w:tcBorders>
                  </w:tcPr>
                  <w:p w14:paraId="53DCE978" w14:textId="77777777" w:rsidR="0044140B" w:rsidRPr="00DE2238" w:rsidRDefault="0044140B" w:rsidP="00323050">
                    <w:pPr>
                      <w:numPr>
                        <w:ilvl w:val="2"/>
                        <w:numId w:val="46"/>
                      </w:numPr>
                      <w:ind w:left="0" w:firstLine="0"/>
                      <w:rPr>
                        <w:rFonts w:asciiTheme="minorHAnsi" w:hAnsiTheme="minorHAnsi" w:cstheme="minorHAnsi"/>
                      </w:rPr>
                    </w:pPr>
                    <w:r w:rsidRPr="00DE2238">
                      <w:rPr>
                        <w:rFonts w:asciiTheme="minorHAnsi" w:hAnsiTheme="minorHAnsi" w:cstheme="minorHAnsi"/>
                      </w:rPr>
                      <w:t>Type 2</w:t>
                    </w:r>
                  </w:p>
                  <w:p w14:paraId="5CF5824C" w14:textId="77777777" w:rsidR="0044140B" w:rsidRPr="00DE2238" w:rsidRDefault="0044140B" w:rsidP="00323050">
                    <w:pPr>
                      <w:numPr>
                        <w:ilvl w:val="2"/>
                        <w:numId w:val="46"/>
                      </w:numPr>
                      <w:ind w:left="0" w:firstLine="0"/>
                      <w:rPr>
                        <w:rFonts w:asciiTheme="minorHAnsi" w:hAnsiTheme="minorHAnsi" w:cstheme="minorHAnsi"/>
                      </w:rPr>
                    </w:pPr>
                    <w:r w:rsidRPr="00DE2238">
                      <w:rPr>
                        <w:rFonts w:asciiTheme="minorHAnsi" w:hAnsiTheme="minorHAnsi" w:cstheme="minorHAnsi"/>
                      </w:rPr>
                      <w:t>Type 3</w:t>
                    </w:r>
                  </w:p>
                  <w:p w14:paraId="5194986B" w14:textId="77777777" w:rsidR="0044140B" w:rsidRPr="00DE2238" w:rsidRDefault="0044140B" w:rsidP="00323050">
                    <w:pPr>
                      <w:numPr>
                        <w:ilvl w:val="2"/>
                        <w:numId w:val="46"/>
                      </w:numPr>
                      <w:ind w:left="0" w:firstLine="0"/>
                      <w:rPr>
                        <w:rFonts w:asciiTheme="minorHAnsi" w:hAnsiTheme="minorHAnsi" w:cstheme="minorHAnsi"/>
                      </w:rPr>
                    </w:pPr>
                    <w:r w:rsidRPr="00DE2238">
                      <w:rPr>
                        <w:rFonts w:asciiTheme="minorHAnsi" w:hAnsiTheme="minorHAnsi" w:cstheme="minorHAnsi"/>
                      </w:rPr>
                      <w:t>Type 4</w:t>
                    </w:r>
                  </w:p>
                </w:tc>
                <w:tc>
                  <w:tcPr>
                    <w:tcW w:w="2160" w:type="dxa"/>
                    <w:tcBorders>
                      <w:top w:val="single" w:sz="2" w:space="0" w:color="auto"/>
                      <w:left w:val="nil"/>
                      <w:bottom w:val="single" w:sz="2" w:space="0" w:color="auto"/>
                      <w:right w:val="single" w:sz="2" w:space="0" w:color="auto"/>
                    </w:tcBorders>
                  </w:tcPr>
                  <w:p w14:paraId="4CA80F8C" w14:textId="77777777" w:rsidR="0044140B" w:rsidRPr="00DE2238" w:rsidRDefault="0044140B" w:rsidP="00323050">
                    <w:pPr>
                      <w:numPr>
                        <w:ilvl w:val="2"/>
                        <w:numId w:val="46"/>
                      </w:numPr>
                      <w:ind w:left="0" w:firstLine="0"/>
                      <w:rPr>
                        <w:rFonts w:asciiTheme="minorHAnsi" w:hAnsiTheme="minorHAnsi" w:cstheme="minorHAnsi"/>
                      </w:rPr>
                    </w:pPr>
                    <w:r w:rsidRPr="00DE2238">
                      <w:rPr>
                        <w:rFonts w:asciiTheme="minorHAnsi" w:hAnsiTheme="minorHAnsi" w:cstheme="minorHAnsi"/>
                      </w:rPr>
                      <w:t>Type 5</w:t>
                    </w:r>
                  </w:p>
                  <w:p w14:paraId="66693D0E" w14:textId="77777777" w:rsidR="0044140B" w:rsidRPr="00DE2238" w:rsidRDefault="0044140B" w:rsidP="00323050">
                    <w:pPr>
                      <w:numPr>
                        <w:ilvl w:val="2"/>
                        <w:numId w:val="46"/>
                      </w:numPr>
                      <w:ind w:left="0" w:firstLine="0"/>
                      <w:rPr>
                        <w:rFonts w:asciiTheme="minorHAnsi" w:hAnsiTheme="minorHAnsi" w:cstheme="minorHAnsi"/>
                      </w:rPr>
                    </w:pPr>
                    <w:r w:rsidRPr="00DE2238">
                      <w:rPr>
                        <w:rFonts w:asciiTheme="minorHAnsi" w:hAnsiTheme="minorHAnsi" w:cstheme="minorHAnsi"/>
                      </w:rPr>
                      <w:t>Type 6</w:t>
                    </w:r>
                  </w:p>
                  <w:p w14:paraId="6E584210" w14:textId="77777777" w:rsidR="0044140B" w:rsidRPr="00DE2238" w:rsidRDefault="0044140B" w:rsidP="00323050">
                    <w:pPr>
                      <w:numPr>
                        <w:ilvl w:val="2"/>
                        <w:numId w:val="46"/>
                      </w:numPr>
                      <w:ind w:left="0" w:firstLine="0"/>
                      <w:rPr>
                        <w:rFonts w:asciiTheme="minorHAnsi" w:hAnsiTheme="minorHAnsi" w:cstheme="minorHAnsi"/>
                        <w:u w:val="single"/>
                      </w:rPr>
                    </w:pPr>
                    <w:r w:rsidRPr="00DE2238">
                      <w:rPr>
                        <w:rFonts w:asciiTheme="minorHAnsi" w:hAnsiTheme="minorHAnsi" w:cstheme="minorHAnsi"/>
                      </w:rPr>
                      <w:t>Type 7</w:t>
                    </w:r>
                  </w:p>
                </w:tc>
                <w:tc>
                  <w:tcPr>
                    <w:tcW w:w="2158" w:type="dxa"/>
                    <w:tcBorders>
                      <w:top w:val="single" w:sz="2" w:space="0" w:color="auto"/>
                      <w:left w:val="single" w:sz="2" w:space="0" w:color="auto"/>
                      <w:bottom w:val="single" w:sz="2" w:space="0" w:color="auto"/>
                      <w:right w:val="nil"/>
                    </w:tcBorders>
                  </w:tcPr>
                  <w:p w14:paraId="4AEB42F1" w14:textId="77777777" w:rsidR="0044140B" w:rsidRPr="00DE2238" w:rsidRDefault="0044140B" w:rsidP="00323050">
                    <w:pPr>
                      <w:numPr>
                        <w:ilvl w:val="2"/>
                        <w:numId w:val="45"/>
                      </w:numPr>
                      <w:ind w:left="0" w:firstLine="0"/>
                      <w:rPr>
                        <w:rFonts w:asciiTheme="minorHAnsi" w:hAnsiTheme="minorHAnsi" w:cstheme="minorHAnsi"/>
                      </w:rPr>
                    </w:pPr>
                    <w:r w:rsidRPr="00DE2238">
                      <w:rPr>
                        <w:rFonts w:asciiTheme="minorHAnsi" w:hAnsiTheme="minorHAnsi" w:cstheme="minorHAnsi"/>
                      </w:rPr>
                      <w:t>Type 2</w:t>
                    </w:r>
                  </w:p>
                  <w:p w14:paraId="3E73FD61" w14:textId="77777777" w:rsidR="0044140B" w:rsidRPr="00DE2238" w:rsidRDefault="0044140B" w:rsidP="00323050">
                    <w:pPr>
                      <w:numPr>
                        <w:ilvl w:val="2"/>
                        <w:numId w:val="45"/>
                      </w:numPr>
                      <w:ind w:left="0" w:firstLine="0"/>
                      <w:rPr>
                        <w:rFonts w:asciiTheme="minorHAnsi" w:hAnsiTheme="minorHAnsi" w:cstheme="minorHAnsi"/>
                      </w:rPr>
                    </w:pPr>
                    <w:r w:rsidRPr="00DE2238">
                      <w:rPr>
                        <w:rFonts w:asciiTheme="minorHAnsi" w:hAnsiTheme="minorHAnsi" w:cstheme="minorHAnsi"/>
                      </w:rPr>
                      <w:t>Type 3</w:t>
                    </w:r>
                  </w:p>
                  <w:p w14:paraId="02CC4650" w14:textId="77777777" w:rsidR="0044140B" w:rsidRPr="00DE2238" w:rsidRDefault="0044140B" w:rsidP="00323050">
                    <w:pPr>
                      <w:numPr>
                        <w:ilvl w:val="2"/>
                        <w:numId w:val="45"/>
                      </w:numPr>
                      <w:ind w:left="0" w:firstLine="0"/>
                      <w:rPr>
                        <w:rFonts w:asciiTheme="minorHAnsi" w:hAnsiTheme="minorHAnsi" w:cstheme="minorHAnsi"/>
                      </w:rPr>
                    </w:pPr>
                    <w:r w:rsidRPr="00DE2238">
                      <w:rPr>
                        <w:rFonts w:asciiTheme="minorHAnsi" w:hAnsiTheme="minorHAnsi" w:cstheme="minorHAnsi"/>
                      </w:rPr>
                      <w:t>Type 4</w:t>
                    </w:r>
                  </w:p>
                </w:tc>
                <w:tc>
                  <w:tcPr>
                    <w:tcW w:w="2159" w:type="dxa"/>
                    <w:tcBorders>
                      <w:top w:val="single" w:sz="2" w:space="0" w:color="auto"/>
                      <w:left w:val="nil"/>
                      <w:bottom w:val="single" w:sz="2" w:space="0" w:color="auto"/>
                      <w:right w:val="single" w:sz="2" w:space="0" w:color="auto"/>
                    </w:tcBorders>
                  </w:tcPr>
                  <w:p w14:paraId="71B216E5" w14:textId="77777777" w:rsidR="0044140B" w:rsidRPr="00DE2238" w:rsidRDefault="0044140B" w:rsidP="00323050">
                    <w:pPr>
                      <w:numPr>
                        <w:ilvl w:val="2"/>
                        <w:numId w:val="45"/>
                      </w:numPr>
                      <w:ind w:left="0" w:firstLine="0"/>
                      <w:rPr>
                        <w:rFonts w:asciiTheme="minorHAnsi" w:hAnsiTheme="minorHAnsi" w:cstheme="minorHAnsi"/>
                      </w:rPr>
                    </w:pPr>
                    <w:r w:rsidRPr="00DE2238">
                      <w:rPr>
                        <w:rFonts w:asciiTheme="minorHAnsi" w:hAnsiTheme="minorHAnsi" w:cstheme="minorHAnsi"/>
                      </w:rPr>
                      <w:t>Type 5</w:t>
                    </w:r>
                  </w:p>
                  <w:p w14:paraId="582532FF" w14:textId="77777777" w:rsidR="0044140B" w:rsidRPr="00DE2238" w:rsidRDefault="0044140B" w:rsidP="00323050">
                    <w:pPr>
                      <w:numPr>
                        <w:ilvl w:val="2"/>
                        <w:numId w:val="45"/>
                      </w:numPr>
                      <w:ind w:left="0" w:firstLine="0"/>
                      <w:rPr>
                        <w:rFonts w:asciiTheme="minorHAnsi" w:hAnsiTheme="minorHAnsi" w:cstheme="minorHAnsi"/>
                      </w:rPr>
                    </w:pPr>
                    <w:r w:rsidRPr="00DE2238">
                      <w:rPr>
                        <w:rFonts w:asciiTheme="minorHAnsi" w:hAnsiTheme="minorHAnsi" w:cstheme="minorHAnsi"/>
                      </w:rPr>
                      <w:t>Type 6</w:t>
                    </w:r>
                  </w:p>
                  <w:p w14:paraId="26224F75" w14:textId="77777777" w:rsidR="0044140B" w:rsidRPr="00DE2238" w:rsidRDefault="0044140B" w:rsidP="00323050">
                    <w:pPr>
                      <w:numPr>
                        <w:ilvl w:val="2"/>
                        <w:numId w:val="45"/>
                      </w:numPr>
                      <w:ind w:left="0" w:firstLine="0"/>
                      <w:rPr>
                        <w:rFonts w:asciiTheme="minorHAnsi" w:hAnsiTheme="minorHAnsi" w:cstheme="minorHAnsi"/>
                        <w:u w:val="single"/>
                      </w:rPr>
                    </w:pPr>
                    <w:r w:rsidRPr="00DE2238">
                      <w:rPr>
                        <w:rFonts w:asciiTheme="minorHAnsi" w:hAnsiTheme="minorHAnsi" w:cstheme="minorHAnsi"/>
                      </w:rPr>
                      <w:t>Type 7</w:t>
                    </w:r>
                  </w:p>
                </w:tc>
              </w:tr>
              <w:tr w:rsidR="0044140B" w:rsidRPr="00DE2238" w14:paraId="588D68C2" w14:textId="77777777" w:rsidTr="00AF52E0">
                <w:tc>
                  <w:tcPr>
                    <w:tcW w:w="8636" w:type="dxa"/>
                    <w:gridSpan w:val="4"/>
                    <w:tcBorders>
                      <w:bottom w:val="single" w:sz="2" w:space="0" w:color="auto"/>
                    </w:tcBorders>
                  </w:tcPr>
                  <w:p w14:paraId="2BEA5A0D" w14:textId="77777777" w:rsidR="0044140B" w:rsidRPr="00DE2238" w:rsidRDefault="0044140B" w:rsidP="00323050">
                    <w:pPr>
                      <w:numPr>
                        <w:ilvl w:val="2"/>
                        <w:numId w:val="45"/>
                      </w:numPr>
                      <w:ind w:left="0" w:hanging="708"/>
                      <w:rPr>
                        <w:rFonts w:asciiTheme="minorHAnsi" w:hAnsiTheme="minorHAnsi" w:cstheme="minorHAnsi"/>
                      </w:rPr>
                    </w:pPr>
                    <w:r w:rsidRPr="00DE2238">
                      <w:rPr>
                        <w:rFonts w:asciiTheme="minorHAnsi" w:hAnsiTheme="minorHAnsi" w:cstheme="minorHAnsi"/>
                        <w:u w:val="single"/>
                      </w:rPr>
                      <w:t>Forme 3</w:t>
                    </w:r>
                    <w:r w:rsidRPr="00DE2238">
                      <w:rPr>
                        <w:rFonts w:asciiTheme="minorHAnsi" w:hAnsiTheme="minorHAnsi" w:cstheme="minorHAnsi"/>
                      </w:rPr>
                      <w:t xml:space="preserve"> : </w:t>
                    </w:r>
                    <w:r w:rsidRPr="00DE2238">
                      <w:rPr>
                        <w:rFonts w:asciiTheme="minorHAnsi" w:hAnsiTheme="minorHAnsi" w:cstheme="minorHAnsi"/>
                        <w:b/>
                      </w:rPr>
                      <w:t xml:space="preserve">+ joindre en annexe libre le(s) secteur(s), groupe(s) professionnel(s) et métier(s) </w:t>
                    </w:r>
                    <w:r w:rsidRPr="00DE2238">
                      <w:rPr>
                        <w:rStyle w:val="Appelnotedebasdep"/>
                        <w:rFonts w:asciiTheme="minorHAnsi" w:hAnsiTheme="minorHAnsi"/>
                      </w:rPr>
                      <w:footnoteReference w:customMarkFollows="1" w:id="7"/>
                      <w:t>2</w:t>
                    </w:r>
                  </w:p>
                </w:tc>
              </w:tr>
              <w:tr w:rsidR="0044140B" w:rsidRPr="00DE2238" w14:paraId="2E8E0FB6" w14:textId="77777777" w:rsidTr="00AF52E0">
                <w:tc>
                  <w:tcPr>
                    <w:tcW w:w="4319" w:type="dxa"/>
                    <w:gridSpan w:val="2"/>
                    <w:tcBorders>
                      <w:top w:val="single" w:sz="2" w:space="0" w:color="auto"/>
                      <w:left w:val="single" w:sz="2" w:space="0" w:color="auto"/>
                      <w:bottom w:val="single" w:sz="2" w:space="0" w:color="auto"/>
                      <w:right w:val="nil"/>
                    </w:tcBorders>
                  </w:tcPr>
                  <w:p w14:paraId="43F8B19E" w14:textId="77777777" w:rsidR="0044140B" w:rsidRPr="00DE2238" w:rsidRDefault="0044140B" w:rsidP="00323050">
                    <w:pPr>
                      <w:numPr>
                        <w:ilvl w:val="0"/>
                        <w:numId w:val="39"/>
                      </w:numPr>
                      <w:ind w:left="0" w:firstLine="1022"/>
                      <w:rPr>
                        <w:rFonts w:asciiTheme="minorHAnsi" w:hAnsiTheme="minorHAnsi" w:cstheme="minorHAnsi"/>
                      </w:rPr>
                    </w:pPr>
                    <w:r w:rsidRPr="00DE2238">
                      <w:rPr>
                        <w:rFonts w:asciiTheme="minorHAnsi" w:hAnsiTheme="minorHAnsi" w:cstheme="minorHAnsi"/>
                      </w:rPr>
                      <w:t>Type 1 </w:t>
                    </w:r>
                  </w:p>
                  <w:p w14:paraId="36C2DDC1" w14:textId="77777777" w:rsidR="0044140B" w:rsidRPr="00DE2238" w:rsidRDefault="0044140B" w:rsidP="00323050">
                    <w:pPr>
                      <w:numPr>
                        <w:ilvl w:val="0"/>
                        <w:numId w:val="39"/>
                      </w:numPr>
                      <w:ind w:left="0" w:firstLine="1022"/>
                      <w:rPr>
                        <w:rFonts w:asciiTheme="minorHAnsi" w:hAnsiTheme="minorHAnsi" w:cstheme="minorHAnsi"/>
                      </w:rPr>
                    </w:pPr>
                    <w:r w:rsidRPr="00DE2238">
                      <w:rPr>
                        <w:rFonts w:asciiTheme="minorHAnsi" w:hAnsiTheme="minorHAnsi" w:cstheme="minorHAnsi"/>
                      </w:rPr>
                      <w:t>Type 3</w:t>
                    </w:r>
                  </w:p>
                  <w:p w14:paraId="6CC20968" w14:textId="77777777" w:rsidR="0044140B" w:rsidRPr="00DE2238" w:rsidRDefault="0044140B" w:rsidP="00323050">
                    <w:pPr>
                      <w:numPr>
                        <w:ilvl w:val="0"/>
                        <w:numId w:val="39"/>
                      </w:numPr>
                      <w:ind w:left="0" w:firstLine="1022"/>
                      <w:rPr>
                        <w:rFonts w:asciiTheme="minorHAnsi" w:hAnsiTheme="minorHAnsi" w:cstheme="minorHAnsi"/>
                      </w:rPr>
                    </w:pPr>
                    <w:r w:rsidRPr="00DE2238">
                      <w:rPr>
                        <w:rFonts w:asciiTheme="minorHAnsi" w:hAnsiTheme="minorHAnsi" w:cstheme="minorHAnsi"/>
                      </w:rPr>
                      <w:t>Type 4 </w:t>
                    </w:r>
                  </w:p>
                </w:tc>
                <w:tc>
                  <w:tcPr>
                    <w:tcW w:w="4317" w:type="dxa"/>
                    <w:gridSpan w:val="2"/>
                    <w:tcBorders>
                      <w:top w:val="single" w:sz="2" w:space="0" w:color="auto"/>
                      <w:left w:val="nil"/>
                      <w:bottom w:val="single" w:sz="2" w:space="0" w:color="auto"/>
                      <w:right w:val="single" w:sz="2" w:space="0" w:color="auto"/>
                    </w:tcBorders>
                  </w:tcPr>
                  <w:p w14:paraId="6AEFC1E1" w14:textId="77777777" w:rsidR="0044140B" w:rsidRPr="00DE2238" w:rsidRDefault="0044140B" w:rsidP="00323050">
                    <w:pPr>
                      <w:numPr>
                        <w:ilvl w:val="0"/>
                        <w:numId w:val="39"/>
                      </w:numPr>
                      <w:ind w:left="0" w:firstLine="1097"/>
                      <w:rPr>
                        <w:rFonts w:asciiTheme="minorHAnsi" w:hAnsiTheme="minorHAnsi" w:cstheme="minorHAnsi"/>
                      </w:rPr>
                    </w:pPr>
                    <w:r w:rsidRPr="00DE2238">
                      <w:rPr>
                        <w:rFonts w:asciiTheme="minorHAnsi" w:hAnsiTheme="minorHAnsi" w:cstheme="minorHAnsi"/>
                      </w:rPr>
                      <w:t>Type 5 </w:t>
                    </w:r>
                  </w:p>
                  <w:p w14:paraId="0AEDD28C" w14:textId="77777777" w:rsidR="0044140B" w:rsidRPr="00DE2238" w:rsidRDefault="0044140B" w:rsidP="00323050">
                    <w:pPr>
                      <w:numPr>
                        <w:ilvl w:val="0"/>
                        <w:numId w:val="39"/>
                      </w:numPr>
                      <w:ind w:left="0" w:firstLine="1097"/>
                      <w:rPr>
                        <w:rFonts w:asciiTheme="minorHAnsi" w:hAnsiTheme="minorHAnsi" w:cstheme="minorHAnsi"/>
                      </w:rPr>
                    </w:pPr>
                    <w:r w:rsidRPr="00DE2238">
                      <w:rPr>
                        <w:rFonts w:asciiTheme="minorHAnsi" w:hAnsiTheme="minorHAnsi" w:cstheme="minorHAnsi"/>
                      </w:rPr>
                      <w:t>Type 6 </w:t>
                    </w:r>
                  </w:p>
                  <w:p w14:paraId="60B2F76F" w14:textId="77777777" w:rsidR="0044140B" w:rsidRPr="00DE2238" w:rsidRDefault="0044140B" w:rsidP="00323050">
                    <w:pPr>
                      <w:numPr>
                        <w:ilvl w:val="0"/>
                        <w:numId w:val="39"/>
                      </w:numPr>
                      <w:ind w:left="0" w:firstLine="1097"/>
                      <w:rPr>
                        <w:rFonts w:asciiTheme="minorHAnsi" w:hAnsiTheme="minorHAnsi" w:cstheme="minorHAnsi"/>
                      </w:rPr>
                    </w:pPr>
                    <w:r w:rsidRPr="00DE2238">
                      <w:rPr>
                        <w:rFonts w:asciiTheme="minorHAnsi" w:hAnsiTheme="minorHAnsi" w:cstheme="minorHAnsi"/>
                      </w:rPr>
                      <w:t>Type 7 </w:t>
                    </w:r>
                  </w:p>
                  <w:p w14:paraId="4CCB4E77" w14:textId="77777777" w:rsidR="0044140B" w:rsidRPr="00DE2238" w:rsidRDefault="0044140B" w:rsidP="00323050">
                    <w:pPr>
                      <w:numPr>
                        <w:ilvl w:val="0"/>
                        <w:numId w:val="39"/>
                      </w:numPr>
                      <w:ind w:left="0" w:firstLine="1097"/>
                      <w:rPr>
                        <w:rFonts w:asciiTheme="minorHAnsi" w:hAnsiTheme="minorHAnsi" w:cstheme="minorHAnsi"/>
                      </w:rPr>
                    </w:pPr>
                    <w:r w:rsidRPr="00DE2238">
                      <w:rPr>
                        <w:rFonts w:asciiTheme="minorHAnsi" w:hAnsiTheme="minorHAnsi" w:cstheme="minorHAnsi"/>
                      </w:rPr>
                      <w:t>Type 8</w:t>
                    </w:r>
                  </w:p>
                </w:tc>
              </w:tr>
            </w:tbl>
            <w:p w14:paraId="1AFD82D9" w14:textId="77777777" w:rsidR="0044140B" w:rsidRPr="00DE2238" w:rsidRDefault="0044140B" w:rsidP="0044140B">
              <w:pPr>
                <w:rPr>
                  <w:rFonts w:cs="Calibri"/>
                  <w:u w:val="single"/>
                </w:rPr>
              </w:pPr>
            </w:p>
            <w:tbl>
              <w:tblPr>
                <w:tblStyle w:val="Grilledutableau"/>
                <w:tblW w:w="0" w:type="auto"/>
                <w:tblInd w:w="708" w:type="dxa"/>
                <w:tblLook w:val="04A0" w:firstRow="1" w:lastRow="0" w:firstColumn="1" w:lastColumn="0" w:noHBand="0" w:noVBand="1"/>
              </w:tblPr>
              <w:tblGrid>
                <w:gridCol w:w="4150"/>
                <w:gridCol w:w="34"/>
                <w:gridCol w:w="4170"/>
              </w:tblGrid>
              <w:tr w:rsidR="0044140B" w:rsidRPr="00DE2238" w14:paraId="0D13E1BF" w14:textId="77777777" w:rsidTr="00AF52E0">
                <w:tc>
                  <w:tcPr>
                    <w:tcW w:w="8636" w:type="dxa"/>
                    <w:gridSpan w:val="3"/>
                  </w:tcPr>
                  <w:p w14:paraId="0A918E7C" w14:textId="77777777" w:rsidR="0044140B" w:rsidRPr="00DE2238" w:rsidRDefault="0044140B" w:rsidP="00AF52E0">
                    <w:pPr>
                      <w:jc w:val="center"/>
                      <w:rPr>
                        <w:rFonts w:asciiTheme="minorHAnsi" w:hAnsiTheme="minorHAnsi" w:cstheme="minorHAnsi"/>
                        <w:u w:val="single"/>
                      </w:rPr>
                    </w:pPr>
                    <w:r w:rsidRPr="00DE2238">
                      <w:rPr>
                        <w:rFonts w:asciiTheme="minorHAnsi" w:hAnsiTheme="minorHAnsi" w:cstheme="minorHAnsi"/>
                        <w:u w:val="single"/>
                      </w:rPr>
                      <w:t>Forme 4</w:t>
                    </w:r>
                    <w:r w:rsidRPr="00DE2238">
                      <w:rPr>
                        <w:rFonts w:asciiTheme="minorHAnsi" w:hAnsiTheme="minorHAnsi" w:cstheme="minorHAnsi"/>
                      </w:rPr>
                      <w:t xml:space="preserve"> </w:t>
                    </w:r>
                    <w:r w:rsidRPr="00DE2238">
                      <w:rPr>
                        <w:rStyle w:val="Appelnotedebasdep"/>
                        <w:rFonts w:asciiTheme="minorHAnsi" w:hAnsiTheme="minorHAnsi"/>
                      </w:rPr>
                      <w:footnoteReference w:customMarkFollows="1" w:id="8"/>
                      <w:t>3</w:t>
                    </w:r>
                    <w:r w:rsidRPr="00DE2238">
                      <w:rPr>
                        <w:rFonts w:asciiTheme="minorHAnsi" w:hAnsiTheme="minorHAnsi" w:cstheme="minorHAnsi"/>
                      </w:rPr>
                      <w:t> :</w:t>
                    </w:r>
                  </w:p>
                </w:tc>
              </w:tr>
              <w:tr w:rsidR="0044140B" w:rsidRPr="00DE2238" w14:paraId="5BACBCEF" w14:textId="77777777" w:rsidTr="00AF52E0">
                <w:tc>
                  <w:tcPr>
                    <w:tcW w:w="4282" w:type="dxa"/>
                  </w:tcPr>
                  <w:p w14:paraId="4EC826CA" w14:textId="77777777" w:rsidR="0044140B" w:rsidRPr="00DE2238" w:rsidRDefault="0044140B" w:rsidP="00323050">
                    <w:pPr>
                      <w:numPr>
                        <w:ilvl w:val="0"/>
                        <w:numId w:val="40"/>
                      </w:numPr>
                      <w:ind w:left="0" w:firstLine="30"/>
                      <w:rPr>
                        <w:rFonts w:asciiTheme="minorHAnsi" w:hAnsiTheme="minorHAnsi" w:cstheme="minorHAnsi"/>
                        <w:u w:val="single"/>
                      </w:rPr>
                    </w:pPr>
                    <w:r w:rsidRPr="00DE2238">
                      <w:rPr>
                        <w:rFonts w:asciiTheme="minorHAnsi" w:hAnsiTheme="minorHAnsi" w:cstheme="minorHAnsi"/>
                      </w:rPr>
                      <w:t>Type 3</w:t>
                    </w:r>
                  </w:p>
                </w:tc>
                <w:tc>
                  <w:tcPr>
                    <w:tcW w:w="4354" w:type="dxa"/>
                    <w:gridSpan w:val="2"/>
                  </w:tcPr>
                  <w:p w14:paraId="6F84FB61" w14:textId="77777777" w:rsidR="0044140B" w:rsidRPr="00DE2238" w:rsidRDefault="0044140B" w:rsidP="00323050">
                    <w:pPr>
                      <w:numPr>
                        <w:ilvl w:val="0"/>
                        <w:numId w:val="40"/>
                      </w:numPr>
                      <w:ind w:left="0" w:firstLine="30"/>
                      <w:rPr>
                        <w:rFonts w:asciiTheme="minorHAnsi" w:hAnsiTheme="minorHAnsi" w:cstheme="minorHAnsi"/>
                        <w:u w:val="single"/>
                      </w:rPr>
                    </w:pPr>
                    <w:r w:rsidRPr="00DE2238">
                      <w:rPr>
                        <w:rFonts w:asciiTheme="minorHAnsi" w:hAnsiTheme="minorHAnsi" w:cstheme="minorHAnsi"/>
                      </w:rPr>
                      <w:t>Type 4</w:t>
                    </w:r>
                  </w:p>
                </w:tc>
              </w:tr>
              <w:tr w:rsidR="0044140B" w:rsidRPr="00DE2238" w14:paraId="4B134863" w14:textId="77777777" w:rsidTr="00AF52E0">
                <w:tc>
                  <w:tcPr>
                    <w:tcW w:w="4282" w:type="dxa"/>
                  </w:tcPr>
                  <w:p w14:paraId="0CD9110B" w14:textId="77777777" w:rsidR="0044140B" w:rsidRPr="00DE2238" w:rsidRDefault="0044140B" w:rsidP="00323050">
                    <w:pPr>
                      <w:numPr>
                        <w:ilvl w:val="0"/>
                        <w:numId w:val="40"/>
                      </w:numPr>
                      <w:ind w:left="544" w:hanging="414"/>
                      <w:rPr>
                        <w:rFonts w:asciiTheme="minorHAnsi" w:hAnsiTheme="minorHAnsi" w:cstheme="minorHAnsi"/>
                      </w:rPr>
                    </w:pPr>
                    <w:r w:rsidRPr="00DE2238">
                      <w:rPr>
                        <w:rFonts w:asciiTheme="minorHAnsi" w:hAnsiTheme="minorHAnsi" w:cstheme="minorHAnsi"/>
                      </w:rPr>
                      <w:t>1</w:t>
                    </w:r>
                    <w:r w:rsidRPr="00DE2238">
                      <w:rPr>
                        <w:rFonts w:asciiTheme="minorHAnsi" w:hAnsiTheme="minorHAnsi" w:cstheme="minorHAnsi"/>
                        <w:vertAlign w:val="superscript"/>
                      </w:rPr>
                      <w:t>er</w:t>
                    </w:r>
                    <w:r w:rsidRPr="00DE2238">
                      <w:rPr>
                        <w:rFonts w:asciiTheme="minorHAnsi" w:hAnsiTheme="minorHAnsi" w:cstheme="minorHAnsi"/>
                      </w:rPr>
                      <w:t xml:space="preserve"> degré différencié</w:t>
                    </w:r>
                  </w:p>
                  <w:p w14:paraId="7E6F7BE7" w14:textId="77777777" w:rsidR="0044140B" w:rsidRPr="00DE2238" w:rsidRDefault="0044140B" w:rsidP="00323050">
                    <w:pPr>
                      <w:numPr>
                        <w:ilvl w:val="0"/>
                        <w:numId w:val="40"/>
                      </w:numPr>
                      <w:ind w:left="544" w:hanging="414"/>
                      <w:rPr>
                        <w:rFonts w:asciiTheme="minorHAnsi" w:hAnsiTheme="minorHAnsi" w:cstheme="minorHAnsi"/>
                      </w:rPr>
                    </w:pPr>
                    <w:r w:rsidRPr="00DE2238">
                      <w:rPr>
                        <w:rFonts w:asciiTheme="minorHAnsi" w:hAnsiTheme="minorHAnsi" w:cstheme="minorHAnsi"/>
                      </w:rPr>
                      <w:t>1</w:t>
                    </w:r>
                    <w:r w:rsidRPr="00DE2238">
                      <w:rPr>
                        <w:rFonts w:asciiTheme="minorHAnsi" w:hAnsiTheme="minorHAnsi" w:cstheme="minorHAnsi"/>
                        <w:vertAlign w:val="superscript"/>
                      </w:rPr>
                      <w:t>er</w:t>
                    </w:r>
                    <w:r w:rsidRPr="00DE2238">
                      <w:rPr>
                        <w:rFonts w:asciiTheme="minorHAnsi" w:hAnsiTheme="minorHAnsi" w:cstheme="minorHAnsi"/>
                      </w:rPr>
                      <w:t xml:space="preserve"> degré commun</w:t>
                    </w:r>
                  </w:p>
                  <w:p w14:paraId="15F153DE" w14:textId="77777777" w:rsidR="0044140B" w:rsidRPr="00DE2238" w:rsidRDefault="0044140B" w:rsidP="00323050">
                    <w:pPr>
                      <w:numPr>
                        <w:ilvl w:val="0"/>
                        <w:numId w:val="40"/>
                      </w:numPr>
                      <w:ind w:left="544" w:hanging="414"/>
                      <w:rPr>
                        <w:rFonts w:asciiTheme="minorHAnsi" w:hAnsiTheme="minorHAnsi" w:cstheme="minorHAnsi"/>
                      </w:rPr>
                    </w:pPr>
                    <w:r w:rsidRPr="00DE2238">
                      <w:rPr>
                        <w:rFonts w:asciiTheme="minorHAnsi" w:hAnsiTheme="minorHAnsi" w:cstheme="minorHAnsi"/>
                      </w:rPr>
                      <w:t>2</w:t>
                    </w:r>
                    <w:r w:rsidRPr="00DE2238">
                      <w:rPr>
                        <w:rFonts w:asciiTheme="minorHAnsi" w:hAnsiTheme="minorHAnsi" w:cstheme="minorHAnsi"/>
                        <w:vertAlign w:val="superscript"/>
                      </w:rPr>
                      <w:t>ème</w:t>
                    </w:r>
                    <w:r w:rsidRPr="00DE2238">
                      <w:rPr>
                        <w:rFonts w:asciiTheme="minorHAnsi" w:hAnsiTheme="minorHAnsi" w:cstheme="minorHAnsi"/>
                      </w:rPr>
                      <w:t xml:space="preserve"> degré</w:t>
                    </w:r>
                  </w:p>
                  <w:p w14:paraId="662B245E" w14:textId="77777777" w:rsidR="0044140B" w:rsidRPr="00DE2238" w:rsidRDefault="0044140B" w:rsidP="00323050">
                    <w:pPr>
                      <w:numPr>
                        <w:ilvl w:val="1"/>
                        <w:numId w:val="40"/>
                      </w:numPr>
                      <w:ind w:left="1164" w:hanging="567"/>
                      <w:rPr>
                        <w:rFonts w:asciiTheme="minorHAnsi" w:hAnsiTheme="minorHAnsi" w:cstheme="minorHAnsi"/>
                      </w:rPr>
                    </w:pPr>
                    <w:r w:rsidRPr="00DE2238">
                      <w:rPr>
                        <w:rFonts w:asciiTheme="minorHAnsi" w:hAnsiTheme="minorHAnsi" w:cstheme="minorHAnsi"/>
                      </w:rPr>
                      <w:t>Général</w:t>
                    </w:r>
                  </w:p>
                  <w:p w14:paraId="201F173F" w14:textId="77777777" w:rsidR="0044140B" w:rsidRPr="00DE2238" w:rsidRDefault="0044140B" w:rsidP="00323050">
                    <w:pPr>
                      <w:numPr>
                        <w:ilvl w:val="1"/>
                        <w:numId w:val="40"/>
                      </w:numPr>
                      <w:ind w:left="1164" w:hanging="567"/>
                      <w:rPr>
                        <w:rFonts w:asciiTheme="minorHAnsi" w:hAnsiTheme="minorHAnsi" w:cstheme="minorHAnsi"/>
                      </w:rPr>
                    </w:pPr>
                    <w:r w:rsidRPr="00DE2238">
                      <w:rPr>
                        <w:rFonts w:asciiTheme="minorHAnsi" w:hAnsiTheme="minorHAnsi" w:cstheme="minorHAnsi"/>
                      </w:rPr>
                      <w:t>Technique de Transition</w:t>
                    </w:r>
                  </w:p>
                  <w:p w14:paraId="63CB9158" w14:textId="77777777" w:rsidR="0044140B" w:rsidRPr="00DE2238" w:rsidRDefault="0044140B" w:rsidP="00323050">
                    <w:pPr>
                      <w:numPr>
                        <w:ilvl w:val="1"/>
                        <w:numId w:val="40"/>
                      </w:numPr>
                      <w:ind w:left="1164" w:hanging="567"/>
                      <w:rPr>
                        <w:rFonts w:asciiTheme="minorHAnsi" w:hAnsiTheme="minorHAnsi" w:cstheme="minorHAnsi"/>
                      </w:rPr>
                    </w:pPr>
                    <w:r w:rsidRPr="00DE2238">
                      <w:rPr>
                        <w:rFonts w:asciiTheme="minorHAnsi" w:hAnsiTheme="minorHAnsi" w:cstheme="minorHAnsi"/>
                      </w:rPr>
                      <w:t>Technique de Qualification</w:t>
                    </w:r>
                  </w:p>
                  <w:p w14:paraId="1393C56C" w14:textId="77777777" w:rsidR="0044140B" w:rsidRPr="00DE2238" w:rsidRDefault="0044140B" w:rsidP="00323050">
                    <w:pPr>
                      <w:numPr>
                        <w:ilvl w:val="1"/>
                        <w:numId w:val="40"/>
                      </w:numPr>
                      <w:ind w:left="1164" w:hanging="567"/>
                      <w:rPr>
                        <w:rFonts w:asciiTheme="minorHAnsi" w:hAnsiTheme="minorHAnsi" w:cstheme="minorHAnsi"/>
                      </w:rPr>
                    </w:pPr>
                    <w:r w:rsidRPr="00DE2238">
                      <w:rPr>
                        <w:rFonts w:asciiTheme="minorHAnsi" w:hAnsiTheme="minorHAnsi" w:cstheme="minorHAnsi"/>
                      </w:rPr>
                      <w:t>Artistique de Transition</w:t>
                    </w:r>
                  </w:p>
                  <w:p w14:paraId="27097BA8" w14:textId="77777777" w:rsidR="0044140B" w:rsidRPr="00DE2238" w:rsidRDefault="0044140B" w:rsidP="00323050">
                    <w:pPr>
                      <w:numPr>
                        <w:ilvl w:val="1"/>
                        <w:numId w:val="40"/>
                      </w:numPr>
                      <w:ind w:left="1164" w:hanging="567"/>
                      <w:rPr>
                        <w:rFonts w:asciiTheme="minorHAnsi" w:hAnsiTheme="minorHAnsi" w:cstheme="minorHAnsi"/>
                      </w:rPr>
                    </w:pPr>
                    <w:r w:rsidRPr="00DE2238">
                      <w:rPr>
                        <w:rFonts w:asciiTheme="minorHAnsi" w:hAnsiTheme="minorHAnsi" w:cstheme="minorHAnsi"/>
                      </w:rPr>
                      <w:t>Artistique de Qualification</w:t>
                    </w:r>
                  </w:p>
                  <w:p w14:paraId="31D99115" w14:textId="77777777" w:rsidR="0044140B" w:rsidRPr="00DE2238" w:rsidRDefault="0044140B" w:rsidP="00323050">
                    <w:pPr>
                      <w:numPr>
                        <w:ilvl w:val="1"/>
                        <w:numId w:val="40"/>
                      </w:numPr>
                      <w:ind w:left="1164" w:hanging="567"/>
                      <w:rPr>
                        <w:rFonts w:asciiTheme="minorHAnsi" w:hAnsiTheme="minorHAnsi" w:cstheme="minorHAnsi"/>
                      </w:rPr>
                    </w:pPr>
                    <w:r w:rsidRPr="00DE2238">
                      <w:rPr>
                        <w:rFonts w:asciiTheme="minorHAnsi" w:hAnsiTheme="minorHAnsi" w:cstheme="minorHAnsi"/>
                      </w:rPr>
                      <w:t>Professionnel</w:t>
                    </w:r>
                  </w:p>
                  <w:p w14:paraId="029F9D30" w14:textId="77777777" w:rsidR="0044140B" w:rsidRPr="00DE2238" w:rsidRDefault="0044140B" w:rsidP="00323050">
                    <w:pPr>
                      <w:numPr>
                        <w:ilvl w:val="1"/>
                        <w:numId w:val="40"/>
                      </w:numPr>
                      <w:ind w:left="1164" w:hanging="567"/>
                      <w:rPr>
                        <w:rFonts w:asciiTheme="minorHAnsi" w:hAnsiTheme="minorHAnsi" w:cstheme="minorHAnsi"/>
                      </w:rPr>
                    </w:pPr>
                  </w:p>
                  <w:p w14:paraId="405DE3A6" w14:textId="77777777" w:rsidR="0044140B" w:rsidRPr="00DE2238" w:rsidRDefault="0044140B" w:rsidP="00323050">
                    <w:pPr>
                      <w:numPr>
                        <w:ilvl w:val="0"/>
                        <w:numId w:val="40"/>
                      </w:numPr>
                      <w:ind w:left="739" w:hanging="567"/>
                      <w:rPr>
                        <w:rFonts w:asciiTheme="minorHAnsi" w:hAnsiTheme="minorHAnsi" w:cstheme="minorHAnsi"/>
                      </w:rPr>
                    </w:pPr>
                    <w:r w:rsidRPr="00DE2238">
                      <w:rPr>
                        <w:rFonts w:asciiTheme="minorHAnsi" w:hAnsiTheme="minorHAnsi" w:cstheme="minorHAnsi"/>
                      </w:rPr>
                      <w:t>3</w:t>
                    </w:r>
                    <w:r w:rsidRPr="00DE2238">
                      <w:rPr>
                        <w:rFonts w:asciiTheme="minorHAnsi" w:hAnsiTheme="minorHAnsi" w:cstheme="minorHAnsi"/>
                        <w:vertAlign w:val="superscript"/>
                      </w:rPr>
                      <w:t>ème</w:t>
                    </w:r>
                    <w:r w:rsidRPr="00DE2238">
                      <w:rPr>
                        <w:rFonts w:asciiTheme="minorHAnsi" w:hAnsiTheme="minorHAnsi" w:cstheme="minorHAnsi"/>
                      </w:rPr>
                      <w:t xml:space="preserve"> degré</w:t>
                    </w:r>
                  </w:p>
                  <w:p w14:paraId="6CF32D66" w14:textId="77777777" w:rsidR="0044140B" w:rsidRPr="00DE2238" w:rsidRDefault="0044140B" w:rsidP="00323050">
                    <w:pPr>
                      <w:numPr>
                        <w:ilvl w:val="1"/>
                        <w:numId w:val="40"/>
                      </w:numPr>
                      <w:ind w:left="1164" w:hanging="567"/>
                      <w:rPr>
                        <w:rFonts w:asciiTheme="minorHAnsi" w:hAnsiTheme="minorHAnsi" w:cstheme="minorHAnsi"/>
                      </w:rPr>
                    </w:pPr>
                    <w:r w:rsidRPr="00DE2238">
                      <w:rPr>
                        <w:rFonts w:asciiTheme="minorHAnsi" w:hAnsiTheme="minorHAnsi" w:cstheme="minorHAnsi"/>
                      </w:rPr>
                      <w:t>Général</w:t>
                    </w:r>
                  </w:p>
                  <w:p w14:paraId="48218795" w14:textId="77777777" w:rsidR="0044140B" w:rsidRPr="00DE2238" w:rsidRDefault="0044140B" w:rsidP="00323050">
                    <w:pPr>
                      <w:numPr>
                        <w:ilvl w:val="1"/>
                        <w:numId w:val="40"/>
                      </w:numPr>
                      <w:ind w:left="1164" w:hanging="567"/>
                      <w:rPr>
                        <w:rFonts w:asciiTheme="minorHAnsi" w:hAnsiTheme="minorHAnsi" w:cstheme="minorHAnsi"/>
                      </w:rPr>
                    </w:pPr>
                    <w:r w:rsidRPr="00DE2238">
                      <w:rPr>
                        <w:rFonts w:asciiTheme="minorHAnsi" w:hAnsiTheme="minorHAnsi" w:cstheme="minorHAnsi"/>
                      </w:rPr>
                      <w:t>Technique de Transition</w:t>
                    </w:r>
                  </w:p>
                  <w:p w14:paraId="495B3DC3" w14:textId="77777777" w:rsidR="0044140B" w:rsidRPr="00DE2238" w:rsidRDefault="0044140B" w:rsidP="00323050">
                    <w:pPr>
                      <w:numPr>
                        <w:ilvl w:val="1"/>
                        <w:numId w:val="40"/>
                      </w:numPr>
                      <w:ind w:left="1164" w:hanging="567"/>
                      <w:rPr>
                        <w:rFonts w:asciiTheme="minorHAnsi" w:hAnsiTheme="minorHAnsi" w:cstheme="minorHAnsi"/>
                      </w:rPr>
                    </w:pPr>
                    <w:r w:rsidRPr="00DE2238">
                      <w:rPr>
                        <w:rFonts w:asciiTheme="minorHAnsi" w:hAnsiTheme="minorHAnsi" w:cstheme="minorHAnsi"/>
                      </w:rPr>
                      <w:t>Technique de Qualification</w:t>
                    </w:r>
                  </w:p>
                  <w:p w14:paraId="4C5D4B7D" w14:textId="77777777" w:rsidR="0044140B" w:rsidRPr="00DE2238" w:rsidRDefault="0044140B" w:rsidP="00323050">
                    <w:pPr>
                      <w:numPr>
                        <w:ilvl w:val="1"/>
                        <w:numId w:val="40"/>
                      </w:numPr>
                      <w:ind w:left="1164" w:hanging="567"/>
                      <w:rPr>
                        <w:rFonts w:asciiTheme="minorHAnsi" w:hAnsiTheme="minorHAnsi" w:cstheme="minorHAnsi"/>
                      </w:rPr>
                    </w:pPr>
                    <w:r w:rsidRPr="00DE2238">
                      <w:rPr>
                        <w:rFonts w:asciiTheme="minorHAnsi" w:hAnsiTheme="minorHAnsi" w:cstheme="minorHAnsi"/>
                      </w:rPr>
                      <w:t>Artistique de Transition</w:t>
                    </w:r>
                  </w:p>
                  <w:p w14:paraId="3225D899" w14:textId="77777777" w:rsidR="0044140B" w:rsidRPr="00DE2238" w:rsidRDefault="0044140B" w:rsidP="00323050">
                    <w:pPr>
                      <w:numPr>
                        <w:ilvl w:val="1"/>
                        <w:numId w:val="40"/>
                      </w:numPr>
                      <w:ind w:left="1164" w:hanging="567"/>
                      <w:rPr>
                        <w:rFonts w:asciiTheme="minorHAnsi" w:hAnsiTheme="minorHAnsi" w:cstheme="minorHAnsi"/>
                      </w:rPr>
                    </w:pPr>
                    <w:r w:rsidRPr="00DE2238">
                      <w:rPr>
                        <w:rFonts w:asciiTheme="minorHAnsi" w:hAnsiTheme="minorHAnsi" w:cstheme="minorHAnsi"/>
                      </w:rPr>
                      <w:t>Artistique de Qualification</w:t>
                    </w:r>
                  </w:p>
                  <w:p w14:paraId="70F3256B" w14:textId="77777777" w:rsidR="0044140B" w:rsidRPr="00DE2238" w:rsidRDefault="0044140B" w:rsidP="00323050">
                    <w:pPr>
                      <w:numPr>
                        <w:ilvl w:val="1"/>
                        <w:numId w:val="40"/>
                      </w:numPr>
                      <w:ind w:left="1164" w:hanging="567"/>
                      <w:rPr>
                        <w:rFonts w:asciiTheme="minorHAnsi" w:hAnsiTheme="minorHAnsi" w:cstheme="minorHAnsi"/>
                        <w:u w:val="single"/>
                      </w:rPr>
                    </w:pPr>
                    <w:r w:rsidRPr="00DE2238">
                      <w:rPr>
                        <w:rFonts w:asciiTheme="minorHAnsi" w:hAnsiTheme="minorHAnsi" w:cstheme="minorHAnsi"/>
                      </w:rPr>
                      <w:t>Professionnel</w:t>
                    </w:r>
                  </w:p>
                </w:tc>
                <w:tc>
                  <w:tcPr>
                    <w:tcW w:w="4354" w:type="dxa"/>
                    <w:gridSpan w:val="2"/>
                  </w:tcPr>
                  <w:p w14:paraId="3AEF70C8" w14:textId="77777777" w:rsidR="0044140B" w:rsidRPr="00DE2238" w:rsidRDefault="0044140B" w:rsidP="00323050">
                    <w:pPr>
                      <w:numPr>
                        <w:ilvl w:val="0"/>
                        <w:numId w:val="40"/>
                      </w:numPr>
                      <w:ind w:left="544" w:hanging="414"/>
                      <w:rPr>
                        <w:rFonts w:asciiTheme="minorHAnsi" w:hAnsiTheme="minorHAnsi" w:cstheme="minorHAnsi"/>
                      </w:rPr>
                    </w:pPr>
                    <w:r w:rsidRPr="00DE2238">
                      <w:rPr>
                        <w:rFonts w:asciiTheme="minorHAnsi" w:hAnsiTheme="minorHAnsi" w:cstheme="minorHAnsi"/>
                      </w:rPr>
                      <w:t>1</w:t>
                    </w:r>
                    <w:r w:rsidRPr="00DE2238">
                      <w:rPr>
                        <w:rFonts w:asciiTheme="minorHAnsi" w:hAnsiTheme="minorHAnsi" w:cstheme="minorHAnsi"/>
                        <w:vertAlign w:val="superscript"/>
                      </w:rPr>
                      <w:t>er</w:t>
                    </w:r>
                    <w:r w:rsidRPr="00DE2238">
                      <w:rPr>
                        <w:rFonts w:asciiTheme="minorHAnsi" w:hAnsiTheme="minorHAnsi" w:cstheme="minorHAnsi"/>
                      </w:rPr>
                      <w:t xml:space="preserve"> degré différencié</w:t>
                    </w:r>
                  </w:p>
                  <w:p w14:paraId="0EC68CB0" w14:textId="77777777" w:rsidR="0044140B" w:rsidRPr="00DE2238" w:rsidRDefault="0044140B" w:rsidP="00323050">
                    <w:pPr>
                      <w:numPr>
                        <w:ilvl w:val="0"/>
                        <w:numId w:val="40"/>
                      </w:numPr>
                      <w:ind w:left="544" w:hanging="414"/>
                      <w:rPr>
                        <w:rFonts w:asciiTheme="minorHAnsi" w:hAnsiTheme="minorHAnsi" w:cstheme="minorHAnsi"/>
                      </w:rPr>
                    </w:pPr>
                    <w:r w:rsidRPr="00DE2238">
                      <w:rPr>
                        <w:rFonts w:asciiTheme="minorHAnsi" w:hAnsiTheme="minorHAnsi" w:cstheme="minorHAnsi"/>
                      </w:rPr>
                      <w:t>1</w:t>
                    </w:r>
                    <w:r w:rsidRPr="00DE2238">
                      <w:rPr>
                        <w:rFonts w:asciiTheme="minorHAnsi" w:hAnsiTheme="minorHAnsi" w:cstheme="minorHAnsi"/>
                        <w:vertAlign w:val="superscript"/>
                      </w:rPr>
                      <w:t>er</w:t>
                    </w:r>
                    <w:r w:rsidRPr="00DE2238">
                      <w:rPr>
                        <w:rFonts w:asciiTheme="minorHAnsi" w:hAnsiTheme="minorHAnsi" w:cstheme="minorHAnsi"/>
                      </w:rPr>
                      <w:t xml:space="preserve"> degré commun</w:t>
                    </w:r>
                  </w:p>
                  <w:p w14:paraId="72100238" w14:textId="77777777" w:rsidR="0044140B" w:rsidRPr="00DE2238" w:rsidRDefault="0044140B" w:rsidP="00323050">
                    <w:pPr>
                      <w:numPr>
                        <w:ilvl w:val="0"/>
                        <w:numId w:val="40"/>
                      </w:numPr>
                      <w:ind w:left="544" w:hanging="414"/>
                      <w:rPr>
                        <w:rFonts w:asciiTheme="minorHAnsi" w:hAnsiTheme="minorHAnsi" w:cstheme="minorHAnsi"/>
                      </w:rPr>
                    </w:pPr>
                    <w:r w:rsidRPr="00DE2238">
                      <w:rPr>
                        <w:rFonts w:asciiTheme="minorHAnsi" w:hAnsiTheme="minorHAnsi" w:cstheme="minorHAnsi"/>
                      </w:rPr>
                      <w:t>2</w:t>
                    </w:r>
                    <w:r w:rsidRPr="00DE2238">
                      <w:rPr>
                        <w:rFonts w:asciiTheme="minorHAnsi" w:hAnsiTheme="minorHAnsi" w:cstheme="minorHAnsi"/>
                        <w:vertAlign w:val="superscript"/>
                      </w:rPr>
                      <w:t>ème</w:t>
                    </w:r>
                    <w:r w:rsidRPr="00DE2238">
                      <w:rPr>
                        <w:rFonts w:asciiTheme="minorHAnsi" w:hAnsiTheme="minorHAnsi" w:cstheme="minorHAnsi"/>
                      </w:rPr>
                      <w:t xml:space="preserve"> degré</w:t>
                    </w:r>
                  </w:p>
                  <w:p w14:paraId="6B3206B7" w14:textId="77777777" w:rsidR="0044140B" w:rsidRPr="00DE2238" w:rsidRDefault="0044140B" w:rsidP="00323050">
                    <w:pPr>
                      <w:numPr>
                        <w:ilvl w:val="1"/>
                        <w:numId w:val="40"/>
                      </w:numPr>
                      <w:ind w:left="842" w:hanging="416"/>
                      <w:rPr>
                        <w:rFonts w:asciiTheme="minorHAnsi" w:hAnsiTheme="minorHAnsi" w:cstheme="minorHAnsi"/>
                      </w:rPr>
                    </w:pPr>
                    <w:r w:rsidRPr="00DE2238">
                      <w:rPr>
                        <w:rFonts w:asciiTheme="minorHAnsi" w:hAnsiTheme="minorHAnsi" w:cstheme="minorHAnsi"/>
                      </w:rPr>
                      <w:t>Général</w:t>
                    </w:r>
                  </w:p>
                  <w:p w14:paraId="79389BBB" w14:textId="77777777" w:rsidR="0044140B" w:rsidRPr="00DE2238" w:rsidRDefault="0044140B" w:rsidP="00323050">
                    <w:pPr>
                      <w:numPr>
                        <w:ilvl w:val="1"/>
                        <w:numId w:val="40"/>
                      </w:numPr>
                      <w:ind w:left="842" w:hanging="416"/>
                      <w:rPr>
                        <w:rFonts w:asciiTheme="minorHAnsi" w:hAnsiTheme="minorHAnsi" w:cstheme="minorHAnsi"/>
                      </w:rPr>
                    </w:pPr>
                    <w:r w:rsidRPr="00DE2238">
                      <w:rPr>
                        <w:rFonts w:asciiTheme="minorHAnsi" w:hAnsiTheme="minorHAnsi" w:cstheme="minorHAnsi"/>
                      </w:rPr>
                      <w:t>Technique de Transition</w:t>
                    </w:r>
                  </w:p>
                  <w:p w14:paraId="0BBB3B84" w14:textId="77777777" w:rsidR="0044140B" w:rsidRPr="00DE2238" w:rsidRDefault="0044140B" w:rsidP="00323050">
                    <w:pPr>
                      <w:numPr>
                        <w:ilvl w:val="1"/>
                        <w:numId w:val="40"/>
                      </w:numPr>
                      <w:ind w:left="842" w:hanging="416"/>
                      <w:rPr>
                        <w:rFonts w:asciiTheme="minorHAnsi" w:hAnsiTheme="minorHAnsi" w:cstheme="minorHAnsi"/>
                      </w:rPr>
                    </w:pPr>
                    <w:r w:rsidRPr="00DE2238">
                      <w:rPr>
                        <w:rFonts w:asciiTheme="minorHAnsi" w:hAnsiTheme="minorHAnsi" w:cstheme="minorHAnsi"/>
                      </w:rPr>
                      <w:t>Technique de Qualification</w:t>
                    </w:r>
                  </w:p>
                  <w:p w14:paraId="28E6DDB1" w14:textId="77777777" w:rsidR="0044140B" w:rsidRPr="00DE2238" w:rsidRDefault="0044140B" w:rsidP="00323050">
                    <w:pPr>
                      <w:numPr>
                        <w:ilvl w:val="1"/>
                        <w:numId w:val="40"/>
                      </w:numPr>
                      <w:ind w:left="842" w:hanging="416"/>
                      <w:rPr>
                        <w:rFonts w:asciiTheme="minorHAnsi" w:hAnsiTheme="minorHAnsi" w:cstheme="minorHAnsi"/>
                      </w:rPr>
                    </w:pPr>
                    <w:r w:rsidRPr="00DE2238">
                      <w:rPr>
                        <w:rFonts w:asciiTheme="minorHAnsi" w:hAnsiTheme="minorHAnsi" w:cstheme="minorHAnsi"/>
                      </w:rPr>
                      <w:t>Artistique de Transition</w:t>
                    </w:r>
                  </w:p>
                  <w:p w14:paraId="3BD3A59E" w14:textId="77777777" w:rsidR="0044140B" w:rsidRPr="00DE2238" w:rsidRDefault="0044140B" w:rsidP="00323050">
                    <w:pPr>
                      <w:numPr>
                        <w:ilvl w:val="1"/>
                        <w:numId w:val="40"/>
                      </w:numPr>
                      <w:ind w:left="842" w:hanging="416"/>
                      <w:rPr>
                        <w:rFonts w:asciiTheme="minorHAnsi" w:hAnsiTheme="minorHAnsi" w:cstheme="minorHAnsi"/>
                      </w:rPr>
                    </w:pPr>
                    <w:r w:rsidRPr="00DE2238">
                      <w:rPr>
                        <w:rFonts w:asciiTheme="minorHAnsi" w:hAnsiTheme="minorHAnsi" w:cstheme="minorHAnsi"/>
                      </w:rPr>
                      <w:t>Artistique de Qualification</w:t>
                    </w:r>
                  </w:p>
                  <w:p w14:paraId="418581D4" w14:textId="77777777" w:rsidR="0044140B" w:rsidRPr="00DE2238" w:rsidRDefault="0044140B" w:rsidP="00323050">
                    <w:pPr>
                      <w:numPr>
                        <w:ilvl w:val="1"/>
                        <w:numId w:val="40"/>
                      </w:numPr>
                      <w:ind w:left="842" w:hanging="416"/>
                      <w:rPr>
                        <w:rFonts w:asciiTheme="minorHAnsi" w:hAnsiTheme="minorHAnsi" w:cstheme="minorHAnsi"/>
                      </w:rPr>
                    </w:pPr>
                    <w:r w:rsidRPr="00DE2238">
                      <w:rPr>
                        <w:rFonts w:asciiTheme="minorHAnsi" w:hAnsiTheme="minorHAnsi" w:cstheme="minorHAnsi"/>
                      </w:rPr>
                      <w:t>Professionnel</w:t>
                    </w:r>
                  </w:p>
                  <w:p w14:paraId="39D27D47" w14:textId="77777777" w:rsidR="0044140B" w:rsidRPr="00DE2238" w:rsidRDefault="0044140B" w:rsidP="00323050">
                    <w:pPr>
                      <w:numPr>
                        <w:ilvl w:val="1"/>
                        <w:numId w:val="40"/>
                      </w:numPr>
                      <w:ind w:left="842" w:hanging="416"/>
                      <w:rPr>
                        <w:rFonts w:asciiTheme="minorHAnsi" w:hAnsiTheme="minorHAnsi" w:cstheme="minorHAnsi"/>
                      </w:rPr>
                    </w:pPr>
                  </w:p>
                  <w:p w14:paraId="5B1CEFC6" w14:textId="77777777" w:rsidR="0044140B" w:rsidRPr="00DE2238" w:rsidRDefault="0044140B" w:rsidP="00323050">
                    <w:pPr>
                      <w:numPr>
                        <w:ilvl w:val="0"/>
                        <w:numId w:val="40"/>
                      </w:numPr>
                      <w:ind w:left="706"/>
                      <w:rPr>
                        <w:rFonts w:asciiTheme="minorHAnsi" w:hAnsiTheme="minorHAnsi" w:cstheme="minorHAnsi"/>
                      </w:rPr>
                    </w:pPr>
                    <w:r w:rsidRPr="00DE2238">
                      <w:rPr>
                        <w:rFonts w:asciiTheme="minorHAnsi" w:hAnsiTheme="minorHAnsi" w:cstheme="minorHAnsi"/>
                      </w:rPr>
                      <w:t>3</w:t>
                    </w:r>
                    <w:r w:rsidRPr="00DE2238">
                      <w:rPr>
                        <w:rFonts w:asciiTheme="minorHAnsi" w:hAnsiTheme="minorHAnsi" w:cstheme="minorHAnsi"/>
                        <w:vertAlign w:val="superscript"/>
                      </w:rPr>
                      <w:t>ème</w:t>
                    </w:r>
                    <w:r w:rsidRPr="00DE2238">
                      <w:rPr>
                        <w:rFonts w:asciiTheme="minorHAnsi" w:hAnsiTheme="minorHAnsi" w:cstheme="minorHAnsi"/>
                      </w:rPr>
                      <w:t xml:space="preserve"> degré</w:t>
                    </w:r>
                  </w:p>
                  <w:p w14:paraId="002756C0" w14:textId="77777777" w:rsidR="0044140B" w:rsidRPr="00DE2238" w:rsidRDefault="0044140B" w:rsidP="00323050">
                    <w:pPr>
                      <w:numPr>
                        <w:ilvl w:val="1"/>
                        <w:numId w:val="40"/>
                      </w:numPr>
                      <w:ind w:left="848" w:hanging="425"/>
                      <w:rPr>
                        <w:rFonts w:asciiTheme="minorHAnsi" w:hAnsiTheme="minorHAnsi" w:cstheme="minorHAnsi"/>
                      </w:rPr>
                    </w:pPr>
                    <w:r w:rsidRPr="00DE2238">
                      <w:rPr>
                        <w:rFonts w:asciiTheme="minorHAnsi" w:hAnsiTheme="minorHAnsi" w:cstheme="minorHAnsi"/>
                      </w:rPr>
                      <w:t>Général</w:t>
                    </w:r>
                  </w:p>
                  <w:p w14:paraId="0037B2BC" w14:textId="77777777" w:rsidR="0044140B" w:rsidRPr="00DE2238" w:rsidRDefault="0044140B" w:rsidP="00323050">
                    <w:pPr>
                      <w:numPr>
                        <w:ilvl w:val="1"/>
                        <w:numId w:val="40"/>
                      </w:numPr>
                      <w:ind w:left="848" w:hanging="425"/>
                      <w:rPr>
                        <w:rFonts w:asciiTheme="minorHAnsi" w:hAnsiTheme="minorHAnsi" w:cstheme="minorHAnsi"/>
                      </w:rPr>
                    </w:pPr>
                    <w:r w:rsidRPr="00DE2238">
                      <w:rPr>
                        <w:rFonts w:asciiTheme="minorHAnsi" w:hAnsiTheme="minorHAnsi" w:cstheme="minorHAnsi"/>
                      </w:rPr>
                      <w:t>Technique de Transition</w:t>
                    </w:r>
                  </w:p>
                  <w:p w14:paraId="73D08580" w14:textId="77777777" w:rsidR="0044140B" w:rsidRPr="00DE2238" w:rsidRDefault="0044140B" w:rsidP="00323050">
                    <w:pPr>
                      <w:numPr>
                        <w:ilvl w:val="1"/>
                        <w:numId w:val="40"/>
                      </w:numPr>
                      <w:ind w:left="848" w:hanging="425"/>
                      <w:rPr>
                        <w:rFonts w:asciiTheme="minorHAnsi" w:hAnsiTheme="minorHAnsi" w:cstheme="minorHAnsi"/>
                      </w:rPr>
                    </w:pPr>
                    <w:r w:rsidRPr="00DE2238">
                      <w:rPr>
                        <w:rFonts w:asciiTheme="minorHAnsi" w:hAnsiTheme="minorHAnsi" w:cstheme="minorHAnsi"/>
                      </w:rPr>
                      <w:t>Technique de Qualification</w:t>
                    </w:r>
                  </w:p>
                  <w:p w14:paraId="219E7859" w14:textId="77777777" w:rsidR="0044140B" w:rsidRPr="00DE2238" w:rsidRDefault="0044140B" w:rsidP="00323050">
                    <w:pPr>
                      <w:numPr>
                        <w:ilvl w:val="1"/>
                        <w:numId w:val="40"/>
                      </w:numPr>
                      <w:ind w:left="848" w:hanging="425"/>
                      <w:rPr>
                        <w:rFonts w:asciiTheme="minorHAnsi" w:hAnsiTheme="minorHAnsi" w:cstheme="minorHAnsi"/>
                      </w:rPr>
                    </w:pPr>
                    <w:r w:rsidRPr="00DE2238">
                      <w:rPr>
                        <w:rFonts w:asciiTheme="minorHAnsi" w:hAnsiTheme="minorHAnsi" w:cstheme="minorHAnsi"/>
                      </w:rPr>
                      <w:t>Artistique de Transition</w:t>
                    </w:r>
                  </w:p>
                  <w:p w14:paraId="577BC207" w14:textId="77777777" w:rsidR="0044140B" w:rsidRPr="00DE2238" w:rsidRDefault="0044140B" w:rsidP="00323050">
                    <w:pPr>
                      <w:numPr>
                        <w:ilvl w:val="1"/>
                        <w:numId w:val="40"/>
                      </w:numPr>
                      <w:ind w:left="848" w:hanging="425"/>
                      <w:rPr>
                        <w:rFonts w:asciiTheme="minorHAnsi" w:hAnsiTheme="minorHAnsi" w:cstheme="minorHAnsi"/>
                      </w:rPr>
                    </w:pPr>
                    <w:r w:rsidRPr="00DE2238">
                      <w:rPr>
                        <w:rFonts w:asciiTheme="minorHAnsi" w:hAnsiTheme="minorHAnsi" w:cstheme="minorHAnsi"/>
                      </w:rPr>
                      <w:t>Artistique de Qualification</w:t>
                    </w:r>
                  </w:p>
                  <w:p w14:paraId="41CF5C43" w14:textId="77777777" w:rsidR="0044140B" w:rsidRPr="00DE2238" w:rsidRDefault="0044140B" w:rsidP="00323050">
                    <w:pPr>
                      <w:numPr>
                        <w:ilvl w:val="1"/>
                        <w:numId w:val="40"/>
                      </w:numPr>
                      <w:ind w:left="848" w:hanging="425"/>
                      <w:rPr>
                        <w:rFonts w:asciiTheme="minorHAnsi" w:hAnsiTheme="minorHAnsi" w:cstheme="minorHAnsi"/>
                        <w:u w:val="single"/>
                      </w:rPr>
                    </w:pPr>
                    <w:r w:rsidRPr="00DE2238">
                      <w:rPr>
                        <w:rFonts w:asciiTheme="minorHAnsi" w:hAnsiTheme="minorHAnsi" w:cstheme="minorHAnsi"/>
                      </w:rPr>
                      <w:t>Professionnel</w:t>
                    </w:r>
                  </w:p>
                </w:tc>
              </w:tr>
              <w:tr w:rsidR="0044140B" w:rsidRPr="00DE2238" w14:paraId="4B1B2769" w14:textId="77777777" w:rsidTr="00AF52E0">
                <w:tc>
                  <w:tcPr>
                    <w:tcW w:w="4282" w:type="dxa"/>
                  </w:tcPr>
                  <w:p w14:paraId="3DCCD3D5" w14:textId="77777777" w:rsidR="0044140B" w:rsidRPr="00DE2238" w:rsidRDefault="0044140B" w:rsidP="00323050">
                    <w:pPr>
                      <w:numPr>
                        <w:ilvl w:val="0"/>
                        <w:numId w:val="40"/>
                      </w:numPr>
                      <w:ind w:left="0" w:firstLine="30"/>
                      <w:rPr>
                        <w:rFonts w:asciiTheme="minorHAnsi" w:hAnsiTheme="minorHAnsi" w:cstheme="minorHAnsi"/>
                      </w:rPr>
                    </w:pPr>
                    <w:r w:rsidRPr="00DE2238">
                      <w:rPr>
                        <w:rFonts w:asciiTheme="minorHAnsi" w:hAnsiTheme="minorHAnsi" w:cstheme="minorHAnsi"/>
                      </w:rPr>
                      <w:t>Type 5</w:t>
                    </w:r>
                  </w:p>
                </w:tc>
                <w:tc>
                  <w:tcPr>
                    <w:tcW w:w="4354" w:type="dxa"/>
                    <w:gridSpan w:val="2"/>
                  </w:tcPr>
                  <w:p w14:paraId="75E7725C" w14:textId="77777777" w:rsidR="0044140B" w:rsidRPr="00DE2238" w:rsidRDefault="0044140B" w:rsidP="00323050">
                    <w:pPr>
                      <w:numPr>
                        <w:ilvl w:val="0"/>
                        <w:numId w:val="40"/>
                      </w:numPr>
                      <w:ind w:left="0" w:firstLine="30"/>
                      <w:rPr>
                        <w:rFonts w:asciiTheme="minorHAnsi" w:hAnsiTheme="minorHAnsi" w:cstheme="minorHAnsi"/>
                      </w:rPr>
                    </w:pPr>
                    <w:r w:rsidRPr="00DE2238">
                      <w:rPr>
                        <w:rFonts w:asciiTheme="minorHAnsi" w:hAnsiTheme="minorHAnsi" w:cstheme="minorHAnsi"/>
                      </w:rPr>
                      <w:t>Type 6</w:t>
                    </w:r>
                  </w:p>
                </w:tc>
              </w:tr>
              <w:tr w:rsidR="0044140B" w:rsidRPr="00DE2238" w14:paraId="51E4C7DF" w14:textId="77777777" w:rsidTr="00AF52E0">
                <w:tc>
                  <w:tcPr>
                    <w:tcW w:w="4282" w:type="dxa"/>
                  </w:tcPr>
                  <w:p w14:paraId="6BC3C7E0" w14:textId="77777777" w:rsidR="0044140B" w:rsidRPr="00DE2238" w:rsidRDefault="0044140B" w:rsidP="00323050">
                    <w:pPr>
                      <w:numPr>
                        <w:ilvl w:val="0"/>
                        <w:numId w:val="40"/>
                      </w:numPr>
                      <w:ind w:left="739"/>
                      <w:rPr>
                        <w:rFonts w:asciiTheme="minorHAnsi" w:hAnsiTheme="minorHAnsi" w:cstheme="minorHAnsi"/>
                      </w:rPr>
                    </w:pPr>
                    <w:r w:rsidRPr="00DE2238">
                      <w:rPr>
                        <w:rFonts w:asciiTheme="minorHAnsi" w:hAnsiTheme="minorHAnsi" w:cstheme="minorHAnsi"/>
                      </w:rPr>
                      <w:t>1</w:t>
                    </w:r>
                    <w:r w:rsidRPr="00DE2238">
                      <w:rPr>
                        <w:rFonts w:asciiTheme="minorHAnsi" w:hAnsiTheme="minorHAnsi" w:cstheme="minorHAnsi"/>
                        <w:vertAlign w:val="superscript"/>
                      </w:rPr>
                      <w:t>er</w:t>
                    </w:r>
                    <w:r w:rsidRPr="00DE2238">
                      <w:rPr>
                        <w:rFonts w:asciiTheme="minorHAnsi" w:hAnsiTheme="minorHAnsi" w:cstheme="minorHAnsi"/>
                      </w:rPr>
                      <w:t xml:space="preserve"> degré différencié</w:t>
                    </w:r>
                  </w:p>
                  <w:p w14:paraId="50D7C952" w14:textId="77777777" w:rsidR="0044140B" w:rsidRPr="00DE2238" w:rsidRDefault="0044140B" w:rsidP="00323050">
                    <w:pPr>
                      <w:numPr>
                        <w:ilvl w:val="0"/>
                        <w:numId w:val="40"/>
                      </w:numPr>
                      <w:ind w:left="739"/>
                      <w:rPr>
                        <w:rFonts w:asciiTheme="minorHAnsi" w:hAnsiTheme="minorHAnsi" w:cstheme="minorHAnsi"/>
                      </w:rPr>
                    </w:pPr>
                    <w:r w:rsidRPr="00DE2238">
                      <w:rPr>
                        <w:rFonts w:asciiTheme="minorHAnsi" w:hAnsiTheme="minorHAnsi" w:cstheme="minorHAnsi"/>
                      </w:rPr>
                      <w:lastRenderedPageBreak/>
                      <w:t>1</w:t>
                    </w:r>
                    <w:r w:rsidRPr="00DE2238">
                      <w:rPr>
                        <w:rFonts w:asciiTheme="minorHAnsi" w:hAnsiTheme="minorHAnsi" w:cstheme="minorHAnsi"/>
                        <w:vertAlign w:val="superscript"/>
                      </w:rPr>
                      <w:t>er</w:t>
                    </w:r>
                    <w:r w:rsidRPr="00DE2238">
                      <w:rPr>
                        <w:rFonts w:asciiTheme="minorHAnsi" w:hAnsiTheme="minorHAnsi" w:cstheme="minorHAnsi"/>
                      </w:rPr>
                      <w:t xml:space="preserve"> degré commun</w:t>
                    </w:r>
                  </w:p>
                  <w:p w14:paraId="01532CD4" w14:textId="77777777" w:rsidR="0044140B" w:rsidRPr="00DE2238" w:rsidRDefault="0044140B" w:rsidP="00323050">
                    <w:pPr>
                      <w:numPr>
                        <w:ilvl w:val="0"/>
                        <w:numId w:val="40"/>
                      </w:numPr>
                      <w:ind w:left="739"/>
                      <w:rPr>
                        <w:rFonts w:asciiTheme="minorHAnsi" w:hAnsiTheme="minorHAnsi" w:cstheme="minorHAnsi"/>
                      </w:rPr>
                    </w:pPr>
                    <w:r w:rsidRPr="00DE2238">
                      <w:rPr>
                        <w:rFonts w:asciiTheme="minorHAnsi" w:hAnsiTheme="minorHAnsi" w:cstheme="minorHAnsi"/>
                      </w:rPr>
                      <w:t>2</w:t>
                    </w:r>
                    <w:r w:rsidRPr="00DE2238">
                      <w:rPr>
                        <w:rFonts w:asciiTheme="minorHAnsi" w:hAnsiTheme="minorHAnsi" w:cstheme="minorHAnsi"/>
                        <w:vertAlign w:val="superscript"/>
                      </w:rPr>
                      <w:t>ème</w:t>
                    </w:r>
                    <w:r w:rsidRPr="00DE2238">
                      <w:rPr>
                        <w:rFonts w:asciiTheme="minorHAnsi" w:hAnsiTheme="minorHAnsi" w:cstheme="minorHAnsi"/>
                      </w:rPr>
                      <w:t xml:space="preserve"> degré</w:t>
                    </w:r>
                  </w:p>
                  <w:p w14:paraId="6EEB72EA" w14:textId="77777777" w:rsidR="0044140B" w:rsidRPr="00DE2238" w:rsidRDefault="0044140B" w:rsidP="00323050">
                    <w:pPr>
                      <w:numPr>
                        <w:ilvl w:val="1"/>
                        <w:numId w:val="40"/>
                      </w:numPr>
                      <w:ind w:left="880" w:hanging="283"/>
                      <w:rPr>
                        <w:rFonts w:asciiTheme="minorHAnsi" w:hAnsiTheme="minorHAnsi" w:cstheme="minorHAnsi"/>
                      </w:rPr>
                    </w:pPr>
                    <w:r w:rsidRPr="00DE2238">
                      <w:rPr>
                        <w:rFonts w:asciiTheme="minorHAnsi" w:hAnsiTheme="minorHAnsi" w:cstheme="minorHAnsi"/>
                      </w:rPr>
                      <w:t>Général</w:t>
                    </w:r>
                  </w:p>
                  <w:p w14:paraId="59A47A29" w14:textId="77777777" w:rsidR="0044140B" w:rsidRPr="00DE2238" w:rsidRDefault="0044140B" w:rsidP="00323050">
                    <w:pPr>
                      <w:numPr>
                        <w:ilvl w:val="1"/>
                        <w:numId w:val="40"/>
                      </w:numPr>
                      <w:ind w:left="880" w:hanging="283"/>
                      <w:rPr>
                        <w:rFonts w:asciiTheme="minorHAnsi" w:hAnsiTheme="minorHAnsi" w:cstheme="minorHAnsi"/>
                      </w:rPr>
                    </w:pPr>
                    <w:r w:rsidRPr="00DE2238">
                      <w:rPr>
                        <w:rFonts w:asciiTheme="minorHAnsi" w:hAnsiTheme="minorHAnsi" w:cstheme="minorHAnsi"/>
                      </w:rPr>
                      <w:t>Technique de Transition</w:t>
                    </w:r>
                  </w:p>
                  <w:p w14:paraId="15EF65B7" w14:textId="77777777" w:rsidR="0044140B" w:rsidRPr="00DE2238" w:rsidRDefault="0044140B" w:rsidP="00323050">
                    <w:pPr>
                      <w:numPr>
                        <w:ilvl w:val="1"/>
                        <w:numId w:val="40"/>
                      </w:numPr>
                      <w:ind w:left="880" w:hanging="283"/>
                      <w:rPr>
                        <w:rFonts w:asciiTheme="minorHAnsi" w:hAnsiTheme="minorHAnsi" w:cstheme="minorHAnsi"/>
                      </w:rPr>
                    </w:pPr>
                    <w:r w:rsidRPr="00DE2238">
                      <w:rPr>
                        <w:rFonts w:asciiTheme="minorHAnsi" w:hAnsiTheme="minorHAnsi" w:cstheme="minorHAnsi"/>
                      </w:rPr>
                      <w:t>Technique de Qualification</w:t>
                    </w:r>
                  </w:p>
                  <w:p w14:paraId="1C1DE9C3" w14:textId="77777777" w:rsidR="0044140B" w:rsidRPr="00DE2238" w:rsidRDefault="0044140B" w:rsidP="00323050">
                    <w:pPr>
                      <w:numPr>
                        <w:ilvl w:val="1"/>
                        <w:numId w:val="40"/>
                      </w:numPr>
                      <w:ind w:left="880" w:hanging="283"/>
                      <w:rPr>
                        <w:rFonts w:asciiTheme="minorHAnsi" w:hAnsiTheme="minorHAnsi" w:cstheme="minorHAnsi"/>
                      </w:rPr>
                    </w:pPr>
                    <w:r w:rsidRPr="00DE2238">
                      <w:rPr>
                        <w:rFonts w:asciiTheme="minorHAnsi" w:hAnsiTheme="minorHAnsi" w:cstheme="minorHAnsi"/>
                      </w:rPr>
                      <w:t>Artistique de Transition</w:t>
                    </w:r>
                  </w:p>
                  <w:p w14:paraId="429D8DDE" w14:textId="77777777" w:rsidR="0044140B" w:rsidRPr="00DE2238" w:rsidRDefault="0044140B" w:rsidP="00323050">
                    <w:pPr>
                      <w:numPr>
                        <w:ilvl w:val="1"/>
                        <w:numId w:val="40"/>
                      </w:numPr>
                      <w:ind w:left="880" w:hanging="283"/>
                      <w:rPr>
                        <w:rFonts w:asciiTheme="minorHAnsi" w:hAnsiTheme="minorHAnsi" w:cstheme="minorHAnsi"/>
                      </w:rPr>
                    </w:pPr>
                    <w:r w:rsidRPr="00DE2238">
                      <w:rPr>
                        <w:rFonts w:asciiTheme="minorHAnsi" w:hAnsiTheme="minorHAnsi" w:cstheme="minorHAnsi"/>
                      </w:rPr>
                      <w:t>Artistique de Qualification</w:t>
                    </w:r>
                  </w:p>
                  <w:p w14:paraId="3158680C" w14:textId="77777777" w:rsidR="0044140B" w:rsidRPr="00DE2238" w:rsidRDefault="0044140B" w:rsidP="00323050">
                    <w:pPr>
                      <w:numPr>
                        <w:ilvl w:val="1"/>
                        <w:numId w:val="40"/>
                      </w:numPr>
                      <w:ind w:left="880" w:hanging="283"/>
                      <w:rPr>
                        <w:rFonts w:asciiTheme="minorHAnsi" w:hAnsiTheme="minorHAnsi" w:cstheme="minorHAnsi"/>
                      </w:rPr>
                    </w:pPr>
                    <w:r w:rsidRPr="00DE2238">
                      <w:rPr>
                        <w:rFonts w:asciiTheme="minorHAnsi" w:hAnsiTheme="minorHAnsi" w:cstheme="minorHAnsi"/>
                      </w:rPr>
                      <w:t>Professionnel</w:t>
                    </w:r>
                  </w:p>
                  <w:p w14:paraId="279C6B81" w14:textId="77777777" w:rsidR="0044140B" w:rsidRPr="00DE2238" w:rsidRDefault="0044140B" w:rsidP="00323050">
                    <w:pPr>
                      <w:numPr>
                        <w:ilvl w:val="0"/>
                        <w:numId w:val="40"/>
                      </w:numPr>
                      <w:ind w:left="0" w:firstLine="0"/>
                      <w:rPr>
                        <w:rFonts w:asciiTheme="minorHAnsi" w:hAnsiTheme="minorHAnsi" w:cstheme="minorHAnsi"/>
                      </w:rPr>
                    </w:pPr>
                    <w:r w:rsidRPr="00DE2238">
                      <w:rPr>
                        <w:rFonts w:asciiTheme="minorHAnsi" w:hAnsiTheme="minorHAnsi" w:cstheme="minorHAnsi"/>
                      </w:rPr>
                      <w:t>3</w:t>
                    </w:r>
                    <w:r w:rsidRPr="00DE2238">
                      <w:rPr>
                        <w:rFonts w:asciiTheme="minorHAnsi" w:hAnsiTheme="minorHAnsi" w:cstheme="minorHAnsi"/>
                        <w:vertAlign w:val="superscript"/>
                      </w:rPr>
                      <w:t>ème</w:t>
                    </w:r>
                    <w:r w:rsidRPr="00DE2238">
                      <w:rPr>
                        <w:rFonts w:asciiTheme="minorHAnsi" w:hAnsiTheme="minorHAnsi" w:cstheme="minorHAnsi"/>
                      </w:rPr>
                      <w:t xml:space="preserve"> degré</w:t>
                    </w:r>
                  </w:p>
                  <w:p w14:paraId="36D4F0DB" w14:textId="77777777" w:rsidR="0044140B" w:rsidRPr="00DE2238" w:rsidRDefault="0044140B" w:rsidP="00323050">
                    <w:pPr>
                      <w:numPr>
                        <w:ilvl w:val="1"/>
                        <w:numId w:val="40"/>
                      </w:numPr>
                      <w:ind w:left="880" w:hanging="283"/>
                      <w:rPr>
                        <w:rFonts w:asciiTheme="minorHAnsi" w:hAnsiTheme="minorHAnsi" w:cstheme="minorHAnsi"/>
                      </w:rPr>
                    </w:pPr>
                    <w:r w:rsidRPr="00DE2238">
                      <w:rPr>
                        <w:rFonts w:asciiTheme="minorHAnsi" w:hAnsiTheme="minorHAnsi" w:cstheme="minorHAnsi"/>
                      </w:rPr>
                      <w:t>Général</w:t>
                    </w:r>
                  </w:p>
                  <w:p w14:paraId="2228D5DB" w14:textId="77777777" w:rsidR="0044140B" w:rsidRPr="00DE2238" w:rsidRDefault="0044140B" w:rsidP="00323050">
                    <w:pPr>
                      <w:numPr>
                        <w:ilvl w:val="1"/>
                        <w:numId w:val="40"/>
                      </w:numPr>
                      <w:ind w:left="880" w:hanging="283"/>
                      <w:rPr>
                        <w:rFonts w:asciiTheme="minorHAnsi" w:hAnsiTheme="minorHAnsi" w:cstheme="minorHAnsi"/>
                      </w:rPr>
                    </w:pPr>
                    <w:r w:rsidRPr="00DE2238">
                      <w:rPr>
                        <w:rFonts w:asciiTheme="minorHAnsi" w:hAnsiTheme="minorHAnsi" w:cstheme="minorHAnsi"/>
                      </w:rPr>
                      <w:t>Technique de Transition</w:t>
                    </w:r>
                  </w:p>
                  <w:p w14:paraId="13A0F34D" w14:textId="77777777" w:rsidR="0044140B" w:rsidRPr="00DE2238" w:rsidRDefault="0044140B" w:rsidP="00323050">
                    <w:pPr>
                      <w:numPr>
                        <w:ilvl w:val="1"/>
                        <w:numId w:val="40"/>
                      </w:numPr>
                      <w:ind w:left="880" w:hanging="283"/>
                      <w:rPr>
                        <w:rFonts w:asciiTheme="minorHAnsi" w:hAnsiTheme="minorHAnsi" w:cstheme="minorHAnsi"/>
                      </w:rPr>
                    </w:pPr>
                    <w:r w:rsidRPr="00DE2238">
                      <w:rPr>
                        <w:rFonts w:asciiTheme="minorHAnsi" w:hAnsiTheme="minorHAnsi" w:cstheme="minorHAnsi"/>
                      </w:rPr>
                      <w:t>Technique de Qualification</w:t>
                    </w:r>
                  </w:p>
                  <w:p w14:paraId="20A2820E" w14:textId="77777777" w:rsidR="0044140B" w:rsidRPr="00DE2238" w:rsidRDefault="0044140B" w:rsidP="00323050">
                    <w:pPr>
                      <w:numPr>
                        <w:ilvl w:val="1"/>
                        <w:numId w:val="40"/>
                      </w:numPr>
                      <w:ind w:left="880" w:hanging="283"/>
                      <w:rPr>
                        <w:rFonts w:asciiTheme="minorHAnsi" w:hAnsiTheme="minorHAnsi" w:cstheme="minorHAnsi"/>
                      </w:rPr>
                    </w:pPr>
                    <w:r w:rsidRPr="00DE2238">
                      <w:rPr>
                        <w:rFonts w:asciiTheme="minorHAnsi" w:hAnsiTheme="minorHAnsi" w:cstheme="minorHAnsi"/>
                      </w:rPr>
                      <w:t>Artistique de Transition</w:t>
                    </w:r>
                  </w:p>
                  <w:p w14:paraId="15640597" w14:textId="77777777" w:rsidR="0044140B" w:rsidRPr="00DE2238" w:rsidRDefault="0044140B" w:rsidP="00323050">
                    <w:pPr>
                      <w:numPr>
                        <w:ilvl w:val="1"/>
                        <w:numId w:val="40"/>
                      </w:numPr>
                      <w:ind w:left="880" w:hanging="283"/>
                      <w:rPr>
                        <w:rFonts w:asciiTheme="minorHAnsi" w:hAnsiTheme="minorHAnsi" w:cstheme="minorHAnsi"/>
                      </w:rPr>
                    </w:pPr>
                    <w:r w:rsidRPr="00DE2238">
                      <w:rPr>
                        <w:rFonts w:asciiTheme="minorHAnsi" w:hAnsiTheme="minorHAnsi" w:cstheme="minorHAnsi"/>
                      </w:rPr>
                      <w:t>Artistique de Qualification</w:t>
                    </w:r>
                  </w:p>
                  <w:p w14:paraId="393735AB" w14:textId="77777777" w:rsidR="0044140B" w:rsidRPr="00DE2238" w:rsidRDefault="0044140B" w:rsidP="00323050">
                    <w:pPr>
                      <w:numPr>
                        <w:ilvl w:val="1"/>
                        <w:numId w:val="40"/>
                      </w:numPr>
                      <w:ind w:left="880" w:hanging="283"/>
                      <w:rPr>
                        <w:rFonts w:asciiTheme="minorHAnsi" w:hAnsiTheme="minorHAnsi" w:cstheme="minorHAnsi"/>
                      </w:rPr>
                    </w:pPr>
                    <w:r w:rsidRPr="00DE2238">
                      <w:rPr>
                        <w:rFonts w:asciiTheme="minorHAnsi" w:hAnsiTheme="minorHAnsi" w:cstheme="minorHAnsi"/>
                      </w:rPr>
                      <w:t>Professionnel</w:t>
                    </w:r>
                  </w:p>
                </w:tc>
                <w:tc>
                  <w:tcPr>
                    <w:tcW w:w="4354" w:type="dxa"/>
                    <w:gridSpan w:val="2"/>
                  </w:tcPr>
                  <w:p w14:paraId="1612A35C" w14:textId="77777777" w:rsidR="0044140B" w:rsidRPr="00DE2238" w:rsidRDefault="0044140B" w:rsidP="00323050">
                    <w:pPr>
                      <w:numPr>
                        <w:ilvl w:val="0"/>
                        <w:numId w:val="40"/>
                      </w:numPr>
                      <w:ind w:left="544" w:hanging="414"/>
                      <w:rPr>
                        <w:rFonts w:asciiTheme="minorHAnsi" w:hAnsiTheme="minorHAnsi" w:cstheme="minorHAnsi"/>
                      </w:rPr>
                    </w:pPr>
                    <w:r w:rsidRPr="00DE2238">
                      <w:rPr>
                        <w:rFonts w:asciiTheme="minorHAnsi" w:hAnsiTheme="minorHAnsi" w:cstheme="minorHAnsi"/>
                      </w:rPr>
                      <w:lastRenderedPageBreak/>
                      <w:t>1</w:t>
                    </w:r>
                    <w:r w:rsidRPr="00DE2238">
                      <w:rPr>
                        <w:rFonts w:asciiTheme="minorHAnsi" w:hAnsiTheme="minorHAnsi" w:cstheme="minorHAnsi"/>
                        <w:vertAlign w:val="superscript"/>
                      </w:rPr>
                      <w:t>er</w:t>
                    </w:r>
                    <w:r w:rsidRPr="00DE2238">
                      <w:rPr>
                        <w:rFonts w:asciiTheme="minorHAnsi" w:hAnsiTheme="minorHAnsi" w:cstheme="minorHAnsi"/>
                      </w:rPr>
                      <w:t xml:space="preserve"> degré différencié</w:t>
                    </w:r>
                  </w:p>
                  <w:p w14:paraId="6411C9C6" w14:textId="77777777" w:rsidR="0044140B" w:rsidRPr="00DE2238" w:rsidRDefault="0044140B" w:rsidP="00323050">
                    <w:pPr>
                      <w:numPr>
                        <w:ilvl w:val="0"/>
                        <w:numId w:val="40"/>
                      </w:numPr>
                      <w:ind w:left="139" w:firstLine="0"/>
                      <w:rPr>
                        <w:rFonts w:asciiTheme="minorHAnsi" w:hAnsiTheme="minorHAnsi" w:cstheme="minorHAnsi"/>
                      </w:rPr>
                    </w:pPr>
                    <w:r w:rsidRPr="00DE2238">
                      <w:rPr>
                        <w:rFonts w:asciiTheme="minorHAnsi" w:hAnsiTheme="minorHAnsi" w:cstheme="minorHAnsi"/>
                      </w:rPr>
                      <w:lastRenderedPageBreak/>
                      <w:t>1</w:t>
                    </w:r>
                    <w:r w:rsidRPr="00DE2238">
                      <w:rPr>
                        <w:rFonts w:asciiTheme="minorHAnsi" w:hAnsiTheme="minorHAnsi" w:cstheme="minorHAnsi"/>
                        <w:vertAlign w:val="superscript"/>
                      </w:rPr>
                      <w:t>er</w:t>
                    </w:r>
                    <w:r w:rsidRPr="00DE2238">
                      <w:rPr>
                        <w:rFonts w:asciiTheme="minorHAnsi" w:hAnsiTheme="minorHAnsi" w:cstheme="minorHAnsi"/>
                      </w:rPr>
                      <w:t xml:space="preserve"> degré commun</w:t>
                    </w:r>
                  </w:p>
                  <w:p w14:paraId="1976AA77" w14:textId="77777777" w:rsidR="0044140B" w:rsidRPr="00DE2238" w:rsidRDefault="0044140B" w:rsidP="00323050">
                    <w:pPr>
                      <w:numPr>
                        <w:ilvl w:val="0"/>
                        <w:numId w:val="40"/>
                      </w:numPr>
                      <w:ind w:left="139" w:firstLine="0"/>
                      <w:rPr>
                        <w:rFonts w:asciiTheme="minorHAnsi" w:hAnsiTheme="minorHAnsi" w:cstheme="minorHAnsi"/>
                      </w:rPr>
                    </w:pPr>
                    <w:r w:rsidRPr="00DE2238">
                      <w:rPr>
                        <w:rFonts w:asciiTheme="minorHAnsi" w:hAnsiTheme="minorHAnsi" w:cstheme="minorHAnsi"/>
                      </w:rPr>
                      <w:t>2</w:t>
                    </w:r>
                    <w:r w:rsidRPr="00DE2238">
                      <w:rPr>
                        <w:rFonts w:asciiTheme="minorHAnsi" w:hAnsiTheme="minorHAnsi" w:cstheme="minorHAnsi"/>
                        <w:vertAlign w:val="superscript"/>
                      </w:rPr>
                      <w:t>ème</w:t>
                    </w:r>
                    <w:r w:rsidRPr="00DE2238">
                      <w:rPr>
                        <w:rFonts w:asciiTheme="minorHAnsi" w:hAnsiTheme="minorHAnsi" w:cstheme="minorHAnsi"/>
                      </w:rPr>
                      <w:t xml:space="preserve"> degré</w:t>
                    </w:r>
                  </w:p>
                  <w:p w14:paraId="78766288" w14:textId="77777777" w:rsidR="0044140B" w:rsidRPr="00DE2238" w:rsidRDefault="0044140B" w:rsidP="00323050">
                    <w:pPr>
                      <w:numPr>
                        <w:ilvl w:val="1"/>
                        <w:numId w:val="40"/>
                      </w:numPr>
                      <w:ind w:left="990"/>
                      <w:rPr>
                        <w:rFonts w:asciiTheme="minorHAnsi" w:hAnsiTheme="minorHAnsi" w:cstheme="minorHAnsi"/>
                      </w:rPr>
                    </w:pPr>
                    <w:r w:rsidRPr="00DE2238">
                      <w:rPr>
                        <w:rFonts w:asciiTheme="minorHAnsi" w:hAnsiTheme="minorHAnsi" w:cstheme="minorHAnsi"/>
                      </w:rPr>
                      <w:t>Général</w:t>
                    </w:r>
                  </w:p>
                  <w:p w14:paraId="70AEEA4C" w14:textId="77777777" w:rsidR="0044140B" w:rsidRPr="00DE2238" w:rsidRDefault="0044140B" w:rsidP="00323050">
                    <w:pPr>
                      <w:numPr>
                        <w:ilvl w:val="1"/>
                        <w:numId w:val="40"/>
                      </w:numPr>
                      <w:ind w:left="990"/>
                      <w:rPr>
                        <w:rFonts w:asciiTheme="minorHAnsi" w:hAnsiTheme="minorHAnsi" w:cstheme="minorHAnsi"/>
                      </w:rPr>
                    </w:pPr>
                    <w:r w:rsidRPr="00DE2238">
                      <w:rPr>
                        <w:rFonts w:asciiTheme="minorHAnsi" w:hAnsiTheme="minorHAnsi" w:cstheme="minorHAnsi"/>
                      </w:rPr>
                      <w:t>Technique de Transition</w:t>
                    </w:r>
                  </w:p>
                  <w:p w14:paraId="015F5F39" w14:textId="77777777" w:rsidR="0044140B" w:rsidRPr="00DE2238" w:rsidRDefault="0044140B" w:rsidP="00323050">
                    <w:pPr>
                      <w:numPr>
                        <w:ilvl w:val="1"/>
                        <w:numId w:val="40"/>
                      </w:numPr>
                      <w:ind w:left="990"/>
                      <w:rPr>
                        <w:rFonts w:asciiTheme="minorHAnsi" w:hAnsiTheme="minorHAnsi" w:cstheme="minorHAnsi"/>
                      </w:rPr>
                    </w:pPr>
                    <w:r w:rsidRPr="00DE2238">
                      <w:rPr>
                        <w:rFonts w:asciiTheme="minorHAnsi" w:hAnsiTheme="minorHAnsi" w:cstheme="minorHAnsi"/>
                      </w:rPr>
                      <w:t>Technique de Qualification</w:t>
                    </w:r>
                  </w:p>
                  <w:p w14:paraId="42D4B9B1" w14:textId="77777777" w:rsidR="0044140B" w:rsidRPr="00DE2238" w:rsidRDefault="0044140B" w:rsidP="00323050">
                    <w:pPr>
                      <w:numPr>
                        <w:ilvl w:val="1"/>
                        <w:numId w:val="40"/>
                      </w:numPr>
                      <w:ind w:left="990"/>
                      <w:rPr>
                        <w:rFonts w:asciiTheme="minorHAnsi" w:hAnsiTheme="minorHAnsi" w:cstheme="minorHAnsi"/>
                      </w:rPr>
                    </w:pPr>
                    <w:r w:rsidRPr="00DE2238">
                      <w:rPr>
                        <w:rFonts w:asciiTheme="minorHAnsi" w:hAnsiTheme="minorHAnsi" w:cstheme="minorHAnsi"/>
                      </w:rPr>
                      <w:t>Artistique de Transition</w:t>
                    </w:r>
                  </w:p>
                  <w:p w14:paraId="75E486AD" w14:textId="77777777" w:rsidR="0044140B" w:rsidRPr="00DE2238" w:rsidRDefault="0044140B" w:rsidP="00323050">
                    <w:pPr>
                      <w:numPr>
                        <w:ilvl w:val="1"/>
                        <w:numId w:val="40"/>
                      </w:numPr>
                      <w:ind w:left="990"/>
                      <w:rPr>
                        <w:rFonts w:asciiTheme="minorHAnsi" w:hAnsiTheme="minorHAnsi" w:cstheme="minorHAnsi"/>
                      </w:rPr>
                    </w:pPr>
                    <w:r w:rsidRPr="00DE2238">
                      <w:rPr>
                        <w:rFonts w:asciiTheme="minorHAnsi" w:hAnsiTheme="minorHAnsi" w:cstheme="minorHAnsi"/>
                      </w:rPr>
                      <w:t>Artistique de Qualification</w:t>
                    </w:r>
                  </w:p>
                  <w:p w14:paraId="5B0F9C2C" w14:textId="77777777" w:rsidR="0044140B" w:rsidRPr="00DE2238" w:rsidRDefault="0044140B" w:rsidP="00323050">
                    <w:pPr>
                      <w:numPr>
                        <w:ilvl w:val="1"/>
                        <w:numId w:val="40"/>
                      </w:numPr>
                      <w:ind w:left="990"/>
                      <w:rPr>
                        <w:rFonts w:asciiTheme="minorHAnsi" w:hAnsiTheme="minorHAnsi" w:cstheme="minorHAnsi"/>
                      </w:rPr>
                    </w:pPr>
                    <w:r w:rsidRPr="00DE2238">
                      <w:rPr>
                        <w:rFonts w:asciiTheme="minorHAnsi" w:hAnsiTheme="minorHAnsi" w:cstheme="minorHAnsi"/>
                      </w:rPr>
                      <w:t>Professionnel</w:t>
                    </w:r>
                  </w:p>
                  <w:p w14:paraId="00E7319C" w14:textId="77777777" w:rsidR="0044140B" w:rsidRPr="00DE2238" w:rsidRDefault="0044140B" w:rsidP="00323050">
                    <w:pPr>
                      <w:numPr>
                        <w:ilvl w:val="0"/>
                        <w:numId w:val="40"/>
                      </w:numPr>
                      <w:ind w:left="0" w:firstLine="0"/>
                      <w:rPr>
                        <w:rFonts w:asciiTheme="minorHAnsi" w:hAnsiTheme="minorHAnsi" w:cstheme="minorHAnsi"/>
                      </w:rPr>
                    </w:pPr>
                    <w:r w:rsidRPr="00DE2238">
                      <w:rPr>
                        <w:rFonts w:asciiTheme="minorHAnsi" w:hAnsiTheme="minorHAnsi" w:cstheme="minorHAnsi"/>
                      </w:rPr>
                      <w:t>3</w:t>
                    </w:r>
                    <w:r w:rsidRPr="00DE2238">
                      <w:rPr>
                        <w:rFonts w:asciiTheme="minorHAnsi" w:hAnsiTheme="minorHAnsi" w:cstheme="minorHAnsi"/>
                        <w:vertAlign w:val="superscript"/>
                      </w:rPr>
                      <w:t>ème</w:t>
                    </w:r>
                    <w:r w:rsidRPr="00DE2238">
                      <w:rPr>
                        <w:rFonts w:asciiTheme="minorHAnsi" w:hAnsiTheme="minorHAnsi" w:cstheme="minorHAnsi"/>
                      </w:rPr>
                      <w:t xml:space="preserve"> degré</w:t>
                    </w:r>
                  </w:p>
                  <w:p w14:paraId="4066D72F" w14:textId="77777777" w:rsidR="0044140B" w:rsidRPr="00DE2238" w:rsidRDefault="0044140B" w:rsidP="00323050">
                    <w:pPr>
                      <w:numPr>
                        <w:ilvl w:val="1"/>
                        <w:numId w:val="40"/>
                      </w:numPr>
                      <w:ind w:left="993" w:hanging="284"/>
                      <w:rPr>
                        <w:rFonts w:asciiTheme="minorHAnsi" w:hAnsiTheme="minorHAnsi" w:cstheme="minorHAnsi"/>
                      </w:rPr>
                    </w:pPr>
                    <w:r w:rsidRPr="00DE2238">
                      <w:rPr>
                        <w:rFonts w:asciiTheme="minorHAnsi" w:hAnsiTheme="minorHAnsi" w:cstheme="minorHAnsi"/>
                      </w:rPr>
                      <w:t>Général</w:t>
                    </w:r>
                  </w:p>
                  <w:p w14:paraId="4459F1AE" w14:textId="77777777" w:rsidR="0044140B" w:rsidRPr="00DE2238" w:rsidRDefault="0044140B" w:rsidP="00323050">
                    <w:pPr>
                      <w:numPr>
                        <w:ilvl w:val="1"/>
                        <w:numId w:val="40"/>
                      </w:numPr>
                      <w:ind w:left="993" w:hanging="284"/>
                      <w:rPr>
                        <w:rFonts w:asciiTheme="minorHAnsi" w:hAnsiTheme="minorHAnsi" w:cstheme="minorHAnsi"/>
                      </w:rPr>
                    </w:pPr>
                    <w:r w:rsidRPr="00DE2238">
                      <w:rPr>
                        <w:rFonts w:asciiTheme="minorHAnsi" w:hAnsiTheme="minorHAnsi" w:cstheme="minorHAnsi"/>
                      </w:rPr>
                      <w:t>Technique de Transition</w:t>
                    </w:r>
                  </w:p>
                  <w:p w14:paraId="499969B7" w14:textId="77777777" w:rsidR="0044140B" w:rsidRPr="00DE2238" w:rsidRDefault="0044140B" w:rsidP="00323050">
                    <w:pPr>
                      <w:numPr>
                        <w:ilvl w:val="1"/>
                        <w:numId w:val="40"/>
                      </w:numPr>
                      <w:ind w:left="993" w:hanging="284"/>
                      <w:rPr>
                        <w:rFonts w:asciiTheme="minorHAnsi" w:hAnsiTheme="minorHAnsi" w:cstheme="minorHAnsi"/>
                      </w:rPr>
                    </w:pPr>
                    <w:r w:rsidRPr="00DE2238">
                      <w:rPr>
                        <w:rFonts w:asciiTheme="minorHAnsi" w:hAnsiTheme="minorHAnsi" w:cstheme="minorHAnsi"/>
                      </w:rPr>
                      <w:t>Technique de Qualification</w:t>
                    </w:r>
                  </w:p>
                  <w:p w14:paraId="1D797297" w14:textId="77777777" w:rsidR="0044140B" w:rsidRPr="00DE2238" w:rsidRDefault="0044140B" w:rsidP="00323050">
                    <w:pPr>
                      <w:numPr>
                        <w:ilvl w:val="1"/>
                        <w:numId w:val="40"/>
                      </w:numPr>
                      <w:ind w:left="993" w:hanging="284"/>
                      <w:rPr>
                        <w:rFonts w:asciiTheme="minorHAnsi" w:hAnsiTheme="minorHAnsi" w:cstheme="minorHAnsi"/>
                      </w:rPr>
                    </w:pPr>
                    <w:r w:rsidRPr="00DE2238">
                      <w:rPr>
                        <w:rFonts w:asciiTheme="minorHAnsi" w:hAnsiTheme="minorHAnsi" w:cstheme="minorHAnsi"/>
                      </w:rPr>
                      <w:t>Artistique de Transition</w:t>
                    </w:r>
                  </w:p>
                  <w:p w14:paraId="572DCDEA" w14:textId="77777777" w:rsidR="0044140B" w:rsidRPr="00DE2238" w:rsidRDefault="0044140B" w:rsidP="00323050">
                    <w:pPr>
                      <w:numPr>
                        <w:ilvl w:val="1"/>
                        <w:numId w:val="40"/>
                      </w:numPr>
                      <w:ind w:left="993" w:hanging="284"/>
                      <w:rPr>
                        <w:rFonts w:asciiTheme="minorHAnsi" w:hAnsiTheme="minorHAnsi" w:cstheme="minorHAnsi"/>
                      </w:rPr>
                    </w:pPr>
                    <w:r w:rsidRPr="00DE2238">
                      <w:rPr>
                        <w:rFonts w:asciiTheme="minorHAnsi" w:hAnsiTheme="minorHAnsi" w:cstheme="minorHAnsi"/>
                      </w:rPr>
                      <w:t>Artistique de Qualification</w:t>
                    </w:r>
                  </w:p>
                  <w:p w14:paraId="134179A7" w14:textId="77777777" w:rsidR="0044140B" w:rsidRPr="00DE2238" w:rsidRDefault="0044140B" w:rsidP="00323050">
                    <w:pPr>
                      <w:numPr>
                        <w:ilvl w:val="1"/>
                        <w:numId w:val="40"/>
                      </w:numPr>
                      <w:ind w:left="993" w:hanging="284"/>
                      <w:rPr>
                        <w:rFonts w:asciiTheme="minorHAnsi" w:hAnsiTheme="minorHAnsi" w:cstheme="minorHAnsi"/>
                      </w:rPr>
                    </w:pPr>
                    <w:r w:rsidRPr="00DE2238">
                      <w:rPr>
                        <w:rFonts w:asciiTheme="minorHAnsi" w:hAnsiTheme="minorHAnsi" w:cstheme="minorHAnsi"/>
                      </w:rPr>
                      <w:t>Professionnel</w:t>
                    </w:r>
                  </w:p>
                </w:tc>
              </w:tr>
              <w:tr w:rsidR="0044140B" w:rsidRPr="00DE2238" w14:paraId="040FE1D9" w14:textId="77777777" w:rsidTr="00AF52E0">
                <w:tc>
                  <w:tcPr>
                    <w:tcW w:w="8636" w:type="dxa"/>
                    <w:gridSpan w:val="3"/>
                  </w:tcPr>
                  <w:p w14:paraId="50D4856F" w14:textId="77777777" w:rsidR="0044140B" w:rsidRPr="00DE2238" w:rsidRDefault="0044140B" w:rsidP="00AF52E0">
                    <w:pPr>
                      <w:jc w:val="center"/>
                      <w:rPr>
                        <w:rFonts w:asciiTheme="minorHAnsi" w:hAnsiTheme="minorHAnsi" w:cstheme="minorHAnsi"/>
                      </w:rPr>
                    </w:pPr>
                    <w:r w:rsidRPr="00DE2238">
                      <w:rPr>
                        <w:rFonts w:asciiTheme="minorHAnsi" w:hAnsiTheme="minorHAnsi" w:cstheme="minorHAnsi"/>
                      </w:rPr>
                      <w:lastRenderedPageBreak/>
                      <w:t>Type 7</w:t>
                    </w:r>
                  </w:p>
                </w:tc>
              </w:tr>
              <w:tr w:rsidR="0044140B" w:rsidRPr="00DE2238" w14:paraId="33A21737" w14:textId="77777777" w:rsidTr="00AF52E0">
                <w:tc>
                  <w:tcPr>
                    <w:tcW w:w="4318" w:type="dxa"/>
                    <w:gridSpan w:val="2"/>
                  </w:tcPr>
                  <w:p w14:paraId="7057F23C" w14:textId="77777777" w:rsidR="0044140B" w:rsidRPr="00DE2238" w:rsidRDefault="0044140B" w:rsidP="00323050">
                    <w:pPr>
                      <w:numPr>
                        <w:ilvl w:val="0"/>
                        <w:numId w:val="40"/>
                      </w:numPr>
                      <w:ind w:left="0" w:firstLine="0"/>
                      <w:rPr>
                        <w:rFonts w:asciiTheme="minorHAnsi" w:hAnsiTheme="minorHAnsi" w:cstheme="minorHAnsi"/>
                      </w:rPr>
                    </w:pPr>
                    <w:r w:rsidRPr="00DE2238">
                      <w:rPr>
                        <w:rFonts w:asciiTheme="minorHAnsi" w:hAnsiTheme="minorHAnsi" w:cstheme="minorHAnsi"/>
                      </w:rPr>
                      <w:t>1</w:t>
                    </w:r>
                    <w:r w:rsidRPr="00DE2238">
                      <w:rPr>
                        <w:rFonts w:asciiTheme="minorHAnsi" w:hAnsiTheme="minorHAnsi" w:cstheme="minorHAnsi"/>
                        <w:vertAlign w:val="superscript"/>
                      </w:rPr>
                      <w:t xml:space="preserve">er </w:t>
                    </w:r>
                    <w:r w:rsidRPr="00DE2238">
                      <w:rPr>
                        <w:rFonts w:asciiTheme="minorHAnsi" w:hAnsiTheme="minorHAnsi" w:cstheme="minorHAnsi"/>
                      </w:rPr>
                      <w:t>degré différencié</w:t>
                    </w:r>
                  </w:p>
                  <w:p w14:paraId="78F4CEAC" w14:textId="77777777" w:rsidR="0044140B" w:rsidRPr="00DE2238" w:rsidRDefault="0044140B" w:rsidP="00323050">
                    <w:pPr>
                      <w:numPr>
                        <w:ilvl w:val="0"/>
                        <w:numId w:val="40"/>
                      </w:numPr>
                      <w:ind w:left="0" w:firstLine="0"/>
                      <w:rPr>
                        <w:rFonts w:asciiTheme="minorHAnsi" w:hAnsiTheme="minorHAnsi" w:cstheme="minorHAnsi"/>
                      </w:rPr>
                    </w:pPr>
                    <w:r w:rsidRPr="00DE2238">
                      <w:rPr>
                        <w:rFonts w:asciiTheme="minorHAnsi" w:hAnsiTheme="minorHAnsi" w:cstheme="minorHAnsi"/>
                      </w:rPr>
                      <w:t>1</w:t>
                    </w:r>
                    <w:r w:rsidRPr="00DE2238">
                      <w:rPr>
                        <w:rFonts w:asciiTheme="minorHAnsi" w:hAnsiTheme="minorHAnsi" w:cstheme="minorHAnsi"/>
                        <w:vertAlign w:val="superscript"/>
                      </w:rPr>
                      <w:t>er</w:t>
                    </w:r>
                    <w:r w:rsidRPr="00DE2238">
                      <w:rPr>
                        <w:rFonts w:asciiTheme="minorHAnsi" w:hAnsiTheme="minorHAnsi" w:cstheme="minorHAnsi"/>
                      </w:rPr>
                      <w:t xml:space="preserve"> degré commun</w:t>
                    </w:r>
                  </w:p>
                  <w:p w14:paraId="62A98575" w14:textId="77777777" w:rsidR="0044140B" w:rsidRPr="00DE2238" w:rsidRDefault="0044140B" w:rsidP="00323050">
                    <w:pPr>
                      <w:numPr>
                        <w:ilvl w:val="0"/>
                        <w:numId w:val="40"/>
                      </w:numPr>
                      <w:ind w:left="0" w:firstLine="0"/>
                      <w:rPr>
                        <w:rFonts w:asciiTheme="minorHAnsi" w:hAnsiTheme="minorHAnsi" w:cstheme="minorHAnsi"/>
                      </w:rPr>
                    </w:pPr>
                    <w:r w:rsidRPr="00DE2238">
                      <w:rPr>
                        <w:rFonts w:asciiTheme="minorHAnsi" w:hAnsiTheme="minorHAnsi" w:cstheme="minorHAnsi"/>
                      </w:rPr>
                      <w:t>2</w:t>
                    </w:r>
                    <w:r w:rsidRPr="00DE2238">
                      <w:rPr>
                        <w:rFonts w:asciiTheme="minorHAnsi" w:hAnsiTheme="minorHAnsi" w:cstheme="minorHAnsi"/>
                        <w:vertAlign w:val="superscript"/>
                      </w:rPr>
                      <w:t>ème</w:t>
                    </w:r>
                    <w:r w:rsidRPr="00DE2238">
                      <w:rPr>
                        <w:rFonts w:asciiTheme="minorHAnsi" w:hAnsiTheme="minorHAnsi" w:cstheme="minorHAnsi"/>
                      </w:rPr>
                      <w:t xml:space="preserve"> degré</w:t>
                    </w:r>
                  </w:p>
                  <w:p w14:paraId="1C71C5C7" w14:textId="77777777" w:rsidR="0044140B" w:rsidRPr="00DE2238" w:rsidRDefault="0044140B" w:rsidP="00323050">
                    <w:pPr>
                      <w:numPr>
                        <w:ilvl w:val="1"/>
                        <w:numId w:val="40"/>
                      </w:numPr>
                      <w:ind w:left="880"/>
                      <w:rPr>
                        <w:rFonts w:asciiTheme="minorHAnsi" w:hAnsiTheme="minorHAnsi" w:cstheme="minorHAnsi"/>
                      </w:rPr>
                    </w:pPr>
                    <w:r w:rsidRPr="00DE2238">
                      <w:rPr>
                        <w:rFonts w:asciiTheme="minorHAnsi" w:hAnsiTheme="minorHAnsi" w:cstheme="minorHAnsi"/>
                      </w:rPr>
                      <w:t>Général</w:t>
                    </w:r>
                  </w:p>
                  <w:p w14:paraId="53BD28D3" w14:textId="77777777" w:rsidR="0044140B" w:rsidRPr="00DE2238" w:rsidRDefault="0044140B" w:rsidP="00323050">
                    <w:pPr>
                      <w:numPr>
                        <w:ilvl w:val="1"/>
                        <w:numId w:val="40"/>
                      </w:numPr>
                      <w:ind w:left="880"/>
                      <w:rPr>
                        <w:rFonts w:asciiTheme="minorHAnsi" w:hAnsiTheme="minorHAnsi" w:cstheme="minorHAnsi"/>
                      </w:rPr>
                    </w:pPr>
                    <w:r w:rsidRPr="00DE2238">
                      <w:rPr>
                        <w:rFonts w:asciiTheme="minorHAnsi" w:hAnsiTheme="minorHAnsi" w:cstheme="minorHAnsi"/>
                      </w:rPr>
                      <w:t>Technique de Transition</w:t>
                    </w:r>
                  </w:p>
                  <w:p w14:paraId="1AD41613" w14:textId="77777777" w:rsidR="0044140B" w:rsidRPr="00DE2238" w:rsidRDefault="0044140B" w:rsidP="00323050">
                    <w:pPr>
                      <w:numPr>
                        <w:ilvl w:val="1"/>
                        <w:numId w:val="40"/>
                      </w:numPr>
                      <w:ind w:left="880"/>
                      <w:rPr>
                        <w:rFonts w:asciiTheme="minorHAnsi" w:hAnsiTheme="minorHAnsi" w:cstheme="minorHAnsi"/>
                      </w:rPr>
                    </w:pPr>
                    <w:r w:rsidRPr="00DE2238">
                      <w:rPr>
                        <w:rFonts w:asciiTheme="minorHAnsi" w:hAnsiTheme="minorHAnsi" w:cstheme="minorHAnsi"/>
                      </w:rPr>
                      <w:t>Technique de Qualification</w:t>
                    </w:r>
                  </w:p>
                  <w:p w14:paraId="555F8E33" w14:textId="77777777" w:rsidR="0044140B" w:rsidRPr="00DE2238" w:rsidRDefault="0044140B" w:rsidP="00323050">
                    <w:pPr>
                      <w:numPr>
                        <w:ilvl w:val="1"/>
                        <w:numId w:val="40"/>
                      </w:numPr>
                      <w:ind w:left="880"/>
                      <w:rPr>
                        <w:rFonts w:asciiTheme="minorHAnsi" w:hAnsiTheme="minorHAnsi" w:cstheme="minorHAnsi"/>
                      </w:rPr>
                    </w:pPr>
                    <w:r w:rsidRPr="00DE2238">
                      <w:rPr>
                        <w:rFonts w:asciiTheme="minorHAnsi" w:hAnsiTheme="minorHAnsi" w:cstheme="minorHAnsi"/>
                      </w:rPr>
                      <w:t>Artistique de Transition</w:t>
                    </w:r>
                  </w:p>
                  <w:p w14:paraId="4DDF1650" w14:textId="77777777" w:rsidR="0044140B" w:rsidRPr="00DE2238" w:rsidRDefault="0044140B" w:rsidP="00323050">
                    <w:pPr>
                      <w:numPr>
                        <w:ilvl w:val="1"/>
                        <w:numId w:val="40"/>
                      </w:numPr>
                      <w:ind w:left="880"/>
                      <w:rPr>
                        <w:rFonts w:asciiTheme="minorHAnsi" w:hAnsiTheme="minorHAnsi" w:cstheme="minorHAnsi"/>
                      </w:rPr>
                    </w:pPr>
                    <w:r w:rsidRPr="00DE2238">
                      <w:rPr>
                        <w:rFonts w:asciiTheme="minorHAnsi" w:hAnsiTheme="minorHAnsi" w:cstheme="minorHAnsi"/>
                      </w:rPr>
                      <w:t>Artistique de Qualification</w:t>
                    </w:r>
                  </w:p>
                  <w:p w14:paraId="0267E876" w14:textId="77777777" w:rsidR="0044140B" w:rsidRPr="00DE2238" w:rsidRDefault="0044140B" w:rsidP="00323050">
                    <w:pPr>
                      <w:numPr>
                        <w:ilvl w:val="1"/>
                        <w:numId w:val="40"/>
                      </w:numPr>
                      <w:ind w:left="880"/>
                      <w:rPr>
                        <w:rFonts w:asciiTheme="minorHAnsi" w:hAnsiTheme="minorHAnsi" w:cstheme="minorHAnsi"/>
                      </w:rPr>
                    </w:pPr>
                    <w:r w:rsidRPr="00DE2238">
                      <w:rPr>
                        <w:rFonts w:asciiTheme="minorHAnsi" w:hAnsiTheme="minorHAnsi" w:cstheme="minorHAnsi"/>
                      </w:rPr>
                      <w:t>Professionnel</w:t>
                    </w:r>
                  </w:p>
                </w:tc>
                <w:tc>
                  <w:tcPr>
                    <w:tcW w:w="4318" w:type="dxa"/>
                  </w:tcPr>
                  <w:p w14:paraId="674DB1D5" w14:textId="77777777" w:rsidR="0044140B" w:rsidRPr="00DE2238" w:rsidRDefault="0044140B" w:rsidP="00323050">
                    <w:pPr>
                      <w:numPr>
                        <w:ilvl w:val="0"/>
                        <w:numId w:val="40"/>
                      </w:numPr>
                      <w:ind w:left="0" w:firstLine="0"/>
                      <w:rPr>
                        <w:rFonts w:asciiTheme="minorHAnsi" w:hAnsiTheme="minorHAnsi" w:cstheme="minorHAnsi"/>
                      </w:rPr>
                    </w:pPr>
                    <w:r w:rsidRPr="00DE2238">
                      <w:rPr>
                        <w:rFonts w:asciiTheme="minorHAnsi" w:hAnsiTheme="minorHAnsi" w:cstheme="minorHAnsi"/>
                      </w:rPr>
                      <w:t>3</w:t>
                    </w:r>
                    <w:r w:rsidRPr="00DE2238">
                      <w:rPr>
                        <w:rFonts w:asciiTheme="minorHAnsi" w:hAnsiTheme="minorHAnsi" w:cstheme="minorHAnsi"/>
                        <w:vertAlign w:val="superscript"/>
                      </w:rPr>
                      <w:t>ème</w:t>
                    </w:r>
                    <w:r w:rsidRPr="00DE2238">
                      <w:rPr>
                        <w:rFonts w:asciiTheme="minorHAnsi" w:hAnsiTheme="minorHAnsi" w:cstheme="minorHAnsi"/>
                      </w:rPr>
                      <w:t xml:space="preserve"> degré</w:t>
                    </w:r>
                  </w:p>
                  <w:p w14:paraId="2AAC36B6" w14:textId="77777777" w:rsidR="0044140B" w:rsidRPr="00DE2238" w:rsidRDefault="0044140B" w:rsidP="00323050">
                    <w:pPr>
                      <w:numPr>
                        <w:ilvl w:val="1"/>
                        <w:numId w:val="40"/>
                      </w:numPr>
                      <w:ind w:left="880" w:hanging="425"/>
                      <w:rPr>
                        <w:rFonts w:asciiTheme="minorHAnsi" w:hAnsiTheme="minorHAnsi" w:cstheme="minorHAnsi"/>
                      </w:rPr>
                    </w:pPr>
                    <w:r w:rsidRPr="00DE2238">
                      <w:rPr>
                        <w:rFonts w:asciiTheme="minorHAnsi" w:hAnsiTheme="minorHAnsi" w:cstheme="minorHAnsi"/>
                      </w:rPr>
                      <w:t>Général</w:t>
                    </w:r>
                  </w:p>
                  <w:p w14:paraId="2BBBB80A" w14:textId="77777777" w:rsidR="0044140B" w:rsidRPr="00DE2238" w:rsidRDefault="0044140B" w:rsidP="00323050">
                    <w:pPr>
                      <w:numPr>
                        <w:ilvl w:val="1"/>
                        <w:numId w:val="40"/>
                      </w:numPr>
                      <w:ind w:left="880" w:hanging="425"/>
                      <w:rPr>
                        <w:rFonts w:asciiTheme="minorHAnsi" w:hAnsiTheme="minorHAnsi" w:cstheme="minorHAnsi"/>
                      </w:rPr>
                    </w:pPr>
                    <w:r w:rsidRPr="00DE2238">
                      <w:rPr>
                        <w:rFonts w:asciiTheme="minorHAnsi" w:hAnsiTheme="minorHAnsi" w:cstheme="minorHAnsi"/>
                      </w:rPr>
                      <w:t>Technique de Transition</w:t>
                    </w:r>
                  </w:p>
                  <w:p w14:paraId="5B901BE4" w14:textId="77777777" w:rsidR="0044140B" w:rsidRPr="00DE2238" w:rsidRDefault="0044140B" w:rsidP="00323050">
                    <w:pPr>
                      <w:numPr>
                        <w:ilvl w:val="1"/>
                        <w:numId w:val="40"/>
                      </w:numPr>
                      <w:ind w:left="880" w:hanging="425"/>
                      <w:rPr>
                        <w:rFonts w:asciiTheme="minorHAnsi" w:hAnsiTheme="minorHAnsi" w:cstheme="minorHAnsi"/>
                      </w:rPr>
                    </w:pPr>
                    <w:r w:rsidRPr="00DE2238">
                      <w:rPr>
                        <w:rFonts w:asciiTheme="minorHAnsi" w:hAnsiTheme="minorHAnsi" w:cstheme="minorHAnsi"/>
                      </w:rPr>
                      <w:t>Technique de Qualification</w:t>
                    </w:r>
                  </w:p>
                  <w:p w14:paraId="428AE5E0" w14:textId="77777777" w:rsidR="0044140B" w:rsidRPr="00DE2238" w:rsidRDefault="0044140B" w:rsidP="00323050">
                    <w:pPr>
                      <w:numPr>
                        <w:ilvl w:val="1"/>
                        <w:numId w:val="40"/>
                      </w:numPr>
                      <w:ind w:left="880" w:hanging="425"/>
                      <w:rPr>
                        <w:rFonts w:asciiTheme="minorHAnsi" w:hAnsiTheme="minorHAnsi" w:cstheme="minorHAnsi"/>
                      </w:rPr>
                    </w:pPr>
                    <w:r w:rsidRPr="00DE2238">
                      <w:rPr>
                        <w:rFonts w:asciiTheme="minorHAnsi" w:hAnsiTheme="minorHAnsi" w:cstheme="minorHAnsi"/>
                      </w:rPr>
                      <w:t>Artistique de Transition</w:t>
                    </w:r>
                  </w:p>
                  <w:p w14:paraId="65A1995D" w14:textId="77777777" w:rsidR="0044140B" w:rsidRPr="00DE2238" w:rsidRDefault="0044140B" w:rsidP="00323050">
                    <w:pPr>
                      <w:numPr>
                        <w:ilvl w:val="1"/>
                        <w:numId w:val="40"/>
                      </w:numPr>
                      <w:ind w:left="880" w:hanging="425"/>
                      <w:rPr>
                        <w:rFonts w:asciiTheme="minorHAnsi" w:hAnsiTheme="minorHAnsi" w:cstheme="minorHAnsi"/>
                      </w:rPr>
                    </w:pPr>
                    <w:r w:rsidRPr="00DE2238">
                      <w:rPr>
                        <w:rFonts w:asciiTheme="minorHAnsi" w:hAnsiTheme="minorHAnsi" w:cstheme="minorHAnsi"/>
                      </w:rPr>
                      <w:t>Artistique de Qualification</w:t>
                    </w:r>
                  </w:p>
                  <w:p w14:paraId="03858092" w14:textId="77777777" w:rsidR="0044140B" w:rsidRPr="00DE2238" w:rsidRDefault="0044140B" w:rsidP="00323050">
                    <w:pPr>
                      <w:numPr>
                        <w:ilvl w:val="1"/>
                        <w:numId w:val="40"/>
                      </w:numPr>
                      <w:ind w:left="880" w:hanging="425"/>
                      <w:rPr>
                        <w:rFonts w:asciiTheme="minorHAnsi" w:hAnsiTheme="minorHAnsi" w:cstheme="minorHAnsi"/>
                      </w:rPr>
                    </w:pPr>
                    <w:r w:rsidRPr="00DE2238">
                      <w:rPr>
                        <w:rFonts w:asciiTheme="minorHAnsi" w:hAnsiTheme="minorHAnsi" w:cstheme="minorHAnsi"/>
                      </w:rPr>
                      <w:t>Professionnel</w:t>
                    </w:r>
                  </w:p>
                </w:tc>
              </w:tr>
            </w:tbl>
            <w:p w14:paraId="6C6158F8" w14:textId="77777777" w:rsidR="0044140B" w:rsidRPr="00DE2238" w:rsidRDefault="0044140B" w:rsidP="0044140B">
              <w:pPr>
                <w:rPr>
                  <w:rFonts w:cs="Calibri"/>
                </w:rPr>
              </w:pPr>
            </w:p>
            <w:p w14:paraId="6D9F0093" w14:textId="77777777" w:rsidR="0044140B" w:rsidRPr="00DE2238" w:rsidRDefault="0044140B" w:rsidP="0044140B">
              <w:pPr>
                <w:rPr>
                  <w:rFonts w:cs="Calibri"/>
                </w:rPr>
              </w:pPr>
              <w:r w:rsidRPr="00DE2238">
                <w:rPr>
                  <w:rFonts w:cs="Calibri"/>
                </w:rPr>
                <w:br w:type="page"/>
              </w:r>
            </w:p>
            <w:p w14:paraId="07E6098E" w14:textId="77777777" w:rsidR="0044140B" w:rsidRPr="00DE2238" w:rsidRDefault="0044140B" w:rsidP="0044140B">
              <w:pPr>
                <w:pStyle w:val="Titre4"/>
              </w:pPr>
              <w:bookmarkStart w:id="317" w:name="_Annexe_3_:_7"/>
              <w:bookmarkEnd w:id="317"/>
              <w:r w:rsidRPr="00DE2238">
                <w:lastRenderedPageBreak/>
                <w:t xml:space="preserve">Annexe 3 : Déclaration sur l’honneur </w:t>
              </w:r>
            </w:p>
            <w:p w14:paraId="1F0953B2" w14:textId="77777777" w:rsidR="0044140B" w:rsidRPr="00DE2238" w:rsidRDefault="0044140B" w:rsidP="0044140B">
              <w:pPr>
                <w:jc w:val="both"/>
                <w:rPr>
                  <w:rFonts w:cstheme="minorHAnsi"/>
                </w:rPr>
              </w:pPr>
            </w:p>
            <w:p w14:paraId="43DC959A" w14:textId="77777777" w:rsidR="0044140B" w:rsidRPr="00DE2238" w:rsidRDefault="0044140B" w:rsidP="0044140B">
              <w:pPr>
                <w:jc w:val="both"/>
                <w:rPr>
                  <w:rFonts w:cstheme="minorHAnsi"/>
                </w:rPr>
              </w:pPr>
              <w:r w:rsidRPr="00DE2238">
                <w:rPr>
                  <w:rFonts w:cstheme="minorHAnsi"/>
                </w:rPr>
                <w:t>Je déclare  sur l'honneur que l'établissement précité s’engage à se conformer aux dispositions légales et réglementaires concernant l'organisation des études, les statuts administratifs des membres du personnel et l'application des lois linguistiques.</w:t>
              </w:r>
            </w:p>
            <w:p w14:paraId="006408CB" w14:textId="77777777" w:rsidR="0044140B" w:rsidRPr="00DE2238" w:rsidRDefault="0044140B" w:rsidP="0044140B">
              <w:pPr>
                <w:jc w:val="both"/>
                <w:rPr>
                  <w:rFonts w:cstheme="minorHAnsi"/>
                </w:rPr>
              </w:pPr>
            </w:p>
            <w:p w14:paraId="18B2110A" w14:textId="77777777" w:rsidR="0044140B" w:rsidRPr="00DE2238" w:rsidRDefault="0044140B" w:rsidP="0044140B">
              <w:pPr>
                <w:jc w:val="both"/>
                <w:rPr>
                  <w:rFonts w:cstheme="minorHAnsi"/>
                </w:rPr>
              </w:pPr>
              <w:r w:rsidRPr="00DE2238">
                <w:rPr>
                  <w:rFonts w:cstheme="minorHAnsi"/>
                </w:rPr>
                <w:t xml:space="preserve">De plus, je déclare sur l’honneur que l’établissement s’engage également à : </w:t>
              </w:r>
            </w:p>
            <w:p w14:paraId="02447671" w14:textId="77777777" w:rsidR="0044140B" w:rsidRPr="00DE2238" w:rsidRDefault="0044140B" w:rsidP="0044140B">
              <w:pPr>
                <w:jc w:val="both"/>
                <w:rPr>
                  <w:rFonts w:cstheme="minorHAnsi"/>
                </w:rPr>
              </w:pPr>
            </w:p>
            <w:p w14:paraId="17808BAD" w14:textId="77777777" w:rsidR="0044140B" w:rsidRPr="00DE2238" w:rsidRDefault="0044140B" w:rsidP="00323050">
              <w:pPr>
                <w:pStyle w:val="msolistparagraph0"/>
                <w:numPr>
                  <w:ilvl w:val="0"/>
                  <w:numId w:val="33"/>
                </w:numPr>
                <w:autoSpaceDE w:val="0"/>
                <w:autoSpaceDN w:val="0"/>
                <w:ind w:left="284" w:hanging="284"/>
                <w:jc w:val="both"/>
                <w:rPr>
                  <w:rFonts w:asciiTheme="minorHAnsi" w:hAnsiTheme="minorHAnsi" w:cstheme="minorHAnsi"/>
                  <w:lang w:val="fr-BE"/>
                </w:rPr>
              </w:pPr>
              <w:r w:rsidRPr="00DE2238">
                <w:rPr>
                  <w:rFonts w:asciiTheme="minorHAnsi" w:hAnsiTheme="minorHAnsi" w:cstheme="minorHAnsi"/>
                  <w:lang w:val="fr-BE"/>
                </w:rPr>
                <w:t>Adopter la structure d’enseignement définie par les lois, décrets et arrêtés royaux, notamment, selon le cas d’espèce :</w:t>
              </w:r>
            </w:p>
            <w:p w14:paraId="397B217B" w14:textId="77777777" w:rsidR="0044140B" w:rsidRPr="00DE2238" w:rsidRDefault="0044140B" w:rsidP="0044140B">
              <w:pPr>
                <w:pStyle w:val="msolistparagraph0"/>
                <w:autoSpaceDE w:val="0"/>
                <w:autoSpaceDN w:val="0"/>
                <w:ind w:left="284" w:hanging="284"/>
                <w:jc w:val="both"/>
                <w:rPr>
                  <w:rFonts w:asciiTheme="minorHAnsi" w:hAnsiTheme="minorHAnsi" w:cstheme="minorHAnsi"/>
                  <w:lang w:val="fr-BE"/>
                </w:rPr>
              </w:pPr>
            </w:p>
            <w:p w14:paraId="43C0401C" w14:textId="77777777" w:rsidR="0044140B" w:rsidRPr="00DE2238" w:rsidRDefault="0044140B" w:rsidP="00323050">
              <w:pPr>
                <w:pStyle w:val="msolistparagraph0"/>
                <w:numPr>
                  <w:ilvl w:val="1"/>
                  <w:numId w:val="43"/>
                </w:numPr>
                <w:autoSpaceDE w:val="0"/>
                <w:autoSpaceDN w:val="0"/>
                <w:ind w:left="567" w:hanging="283"/>
                <w:jc w:val="both"/>
                <w:rPr>
                  <w:rFonts w:asciiTheme="minorHAnsi" w:hAnsiTheme="minorHAnsi" w:cstheme="minorHAnsi"/>
                  <w:lang w:val="fr-BE"/>
                </w:rPr>
              </w:pPr>
              <w:r w:rsidRPr="00DE2238">
                <w:rPr>
                  <w:rFonts w:asciiTheme="minorHAnsi" w:hAnsiTheme="minorHAnsi" w:cstheme="minorHAnsi"/>
                  <w:lang w:val="fr-BE"/>
                </w:rPr>
                <w:t>l’arrêté royal du 20 août 1957 portant coordination des lois sur l’enseignement primaire ;</w:t>
              </w:r>
            </w:p>
            <w:p w14:paraId="416848B7" w14:textId="77777777" w:rsidR="0044140B" w:rsidRPr="00DE2238" w:rsidRDefault="0044140B" w:rsidP="00323050">
              <w:pPr>
                <w:pStyle w:val="msolistparagraph0"/>
                <w:numPr>
                  <w:ilvl w:val="1"/>
                  <w:numId w:val="43"/>
                </w:numPr>
                <w:autoSpaceDE w:val="0"/>
                <w:autoSpaceDN w:val="0"/>
                <w:ind w:left="567" w:hanging="283"/>
                <w:jc w:val="both"/>
                <w:rPr>
                  <w:rFonts w:asciiTheme="minorHAnsi" w:hAnsiTheme="minorHAnsi" w:cstheme="minorHAnsi"/>
                  <w:lang w:val="fr-BE"/>
                </w:rPr>
              </w:pPr>
              <w:r w:rsidRPr="00DE2238">
                <w:rPr>
                  <w:rFonts w:asciiTheme="minorHAnsi" w:hAnsiTheme="minorHAnsi" w:cstheme="minorHAnsi"/>
                  <w:lang w:val="fr-BE"/>
                </w:rPr>
                <w:t xml:space="preserve">le décret du 13 juillet 1998 portant organisation de l’enseignement maternel ; et primaire ordinaire et modifiant la réglementation de l’enseignement; </w:t>
              </w:r>
            </w:p>
            <w:p w14:paraId="58BA6673" w14:textId="77777777" w:rsidR="0044140B" w:rsidRPr="00DE2238" w:rsidRDefault="0044140B" w:rsidP="00323050">
              <w:pPr>
                <w:pStyle w:val="msolistparagraph0"/>
                <w:numPr>
                  <w:ilvl w:val="1"/>
                  <w:numId w:val="43"/>
                </w:numPr>
                <w:autoSpaceDE w:val="0"/>
                <w:autoSpaceDN w:val="0"/>
                <w:ind w:left="567" w:hanging="283"/>
                <w:jc w:val="both"/>
                <w:rPr>
                  <w:rFonts w:asciiTheme="minorHAnsi" w:hAnsiTheme="minorHAnsi" w:cstheme="minorHAnsi"/>
                  <w:lang w:val="fr-BE"/>
                </w:rPr>
              </w:pPr>
              <w:r w:rsidRPr="00DE2238">
                <w:rPr>
                  <w:rFonts w:asciiTheme="minorHAnsi" w:hAnsiTheme="minorHAnsi" w:cstheme="minorHAnsi"/>
                  <w:lang w:val="fr-BE"/>
                </w:rPr>
                <w:t>le décret du 29 juillet 1992 portant organisation de l’enseignement secondaire de plein exercice ;</w:t>
              </w:r>
            </w:p>
            <w:p w14:paraId="01F93F0B" w14:textId="77777777" w:rsidR="0044140B" w:rsidRPr="00DE2238" w:rsidRDefault="0044140B" w:rsidP="00323050">
              <w:pPr>
                <w:pStyle w:val="msolistparagraph0"/>
                <w:numPr>
                  <w:ilvl w:val="1"/>
                  <w:numId w:val="43"/>
                </w:numPr>
                <w:autoSpaceDE w:val="0"/>
                <w:autoSpaceDN w:val="0"/>
                <w:ind w:left="567" w:hanging="283"/>
                <w:jc w:val="both"/>
                <w:rPr>
                  <w:rFonts w:asciiTheme="minorHAnsi" w:hAnsiTheme="minorHAnsi" w:cstheme="minorHAnsi"/>
                  <w:lang w:val="fr-BE"/>
                </w:rPr>
              </w:pPr>
              <w:r w:rsidRPr="00DE2238">
                <w:rPr>
                  <w:rFonts w:asciiTheme="minorHAnsi" w:hAnsiTheme="minorHAnsi" w:cstheme="minorHAnsi"/>
                  <w:lang w:val="fr-BE"/>
                </w:rPr>
                <w:t>la loi du 19 juillet 1971 relative à la structure générale et à l’organisation de l’enseignement secondaire ;</w:t>
              </w:r>
            </w:p>
            <w:p w14:paraId="51F446BC" w14:textId="77777777" w:rsidR="0044140B" w:rsidRPr="00DE2238" w:rsidRDefault="0044140B" w:rsidP="00323050">
              <w:pPr>
                <w:pStyle w:val="msolistparagraph0"/>
                <w:numPr>
                  <w:ilvl w:val="1"/>
                  <w:numId w:val="43"/>
                </w:numPr>
                <w:autoSpaceDE w:val="0"/>
                <w:autoSpaceDN w:val="0"/>
                <w:ind w:left="567" w:hanging="283"/>
                <w:jc w:val="both"/>
                <w:rPr>
                  <w:rFonts w:asciiTheme="minorHAnsi" w:hAnsiTheme="minorHAnsi" w:cstheme="minorHAnsi"/>
                  <w:lang w:val="fr-BE"/>
                </w:rPr>
              </w:pPr>
              <w:r w:rsidRPr="00DE2238">
                <w:rPr>
                  <w:rFonts w:asciiTheme="minorHAnsi" w:hAnsiTheme="minorHAnsi" w:cstheme="minorHAnsi"/>
                  <w:lang w:val="fr-BE"/>
                </w:rPr>
                <w:t xml:space="preserve">le décret du 30 juin 2006 </w:t>
              </w:r>
              <w:r w:rsidRPr="00DE2238">
                <w:rPr>
                  <w:rFonts w:asciiTheme="minorHAnsi" w:hAnsiTheme="minorHAnsi" w:cstheme="minorHAnsi"/>
                </w:rPr>
                <w:t>relatif à l'organisation pédagogique du 1er degré de l'enseignement secondaire</w:t>
              </w:r>
            </w:p>
            <w:p w14:paraId="234A8DEA" w14:textId="77777777" w:rsidR="0044140B" w:rsidRPr="00DE2238" w:rsidRDefault="0044140B" w:rsidP="00323050">
              <w:pPr>
                <w:pStyle w:val="msolistparagraph0"/>
                <w:numPr>
                  <w:ilvl w:val="1"/>
                  <w:numId w:val="43"/>
                </w:numPr>
                <w:autoSpaceDE w:val="0"/>
                <w:autoSpaceDN w:val="0"/>
                <w:ind w:left="567" w:hanging="283"/>
                <w:jc w:val="both"/>
                <w:rPr>
                  <w:rFonts w:asciiTheme="minorHAnsi" w:hAnsiTheme="minorHAnsi" w:cstheme="minorHAnsi"/>
                  <w:lang w:val="fr-BE"/>
                </w:rPr>
              </w:pPr>
              <w:r w:rsidRPr="00DE2238">
                <w:rPr>
                  <w:rFonts w:asciiTheme="minorHAnsi" w:hAnsiTheme="minorHAnsi" w:cstheme="minorHAnsi"/>
                  <w:lang w:val="fr-BE"/>
                </w:rPr>
                <w:t>le décret du 3 mars 2004 organisant l’enseignement spécialisé.</w:t>
              </w:r>
            </w:p>
            <w:p w14:paraId="7E331EE6" w14:textId="77777777" w:rsidR="0044140B" w:rsidRPr="00DE2238" w:rsidRDefault="0044140B" w:rsidP="0044140B">
              <w:pPr>
                <w:pStyle w:val="msolistparagraph0"/>
                <w:shd w:val="clear" w:color="auto" w:fill="FFFFFF"/>
                <w:tabs>
                  <w:tab w:val="left" w:pos="2172"/>
                </w:tabs>
                <w:autoSpaceDE w:val="0"/>
                <w:autoSpaceDN w:val="0"/>
                <w:ind w:left="0"/>
                <w:jc w:val="both"/>
                <w:rPr>
                  <w:rFonts w:asciiTheme="minorHAnsi" w:hAnsiTheme="minorHAnsi" w:cstheme="minorHAnsi"/>
                  <w:lang w:val="fr-BE"/>
                </w:rPr>
              </w:pPr>
              <w:r w:rsidRPr="00DE2238">
                <w:rPr>
                  <w:rFonts w:asciiTheme="minorHAnsi" w:hAnsiTheme="minorHAnsi" w:cstheme="minorHAnsi"/>
                  <w:lang w:val="fr-BE"/>
                </w:rPr>
                <w:tab/>
              </w:r>
            </w:p>
            <w:p w14:paraId="0A35560B" w14:textId="77777777" w:rsidR="0044140B" w:rsidRPr="00DE2238" w:rsidRDefault="0044140B" w:rsidP="00323050">
              <w:pPr>
                <w:pStyle w:val="msolistparagraph0"/>
                <w:numPr>
                  <w:ilvl w:val="0"/>
                  <w:numId w:val="33"/>
                </w:numPr>
                <w:autoSpaceDE w:val="0"/>
                <w:autoSpaceDN w:val="0"/>
                <w:ind w:left="284" w:hanging="284"/>
                <w:jc w:val="both"/>
                <w:rPr>
                  <w:rFonts w:asciiTheme="minorHAnsi" w:hAnsiTheme="minorHAnsi" w:cstheme="minorHAnsi"/>
                  <w:lang w:val="fr-BE"/>
                </w:rPr>
              </w:pPr>
              <w:r w:rsidRPr="00DE2238">
                <w:rPr>
                  <w:rFonts w:asciiTheme="minorHAnsi" w:hAnsiTheme="minorHAnsi" w:cstheme="minorHAnsi"/>
                  <w:lang w:val="fr-BE"/>
                </w:rPr>
                <w:t xml:space="preserve">Respecter un programme approuvé par le Gouvernement, </w:t>
              </w:r>
              <w:r w:rsidRPr="00DE2238">
                <w:rPr>
                  <w:rFonts w:asciiTheme="minorHAnsi" w:hAnsiTheme="minorHAnsi" w:cstheme="minorHAnsi"/>
                </w:rPr>
                <w:t>au sens de l’article 1.3.1-1,49</w:t>
              </w:r>
              <w:r w:rsidRPr="00DE2238">
                <w:rPr>
                  <w:rFonts w:asciiTheme="minorHAnsi" w:hAnsiTheme="minorHAnsi" w:cstheme="minorHAnsi"/>
                  <w:vertAlign w:val="superscript"/>
                </w:rPr>
                <w:t>e</w:t>
              </w:r>
              <w:r w:rsidRPr="00DE2238">
                <w:rPr>
                  <w:rFonts w:asciiTheme="minorHAnsi" w:hAnsiTheme="minorHAnsi" w:cstheme="minorHAnsi"/>
                </w:rPr>
                <w:t xml:space="preserve"> du code de l’enseignement fondamental et de l’enseignement </w:t>
              </w:r>
              <w:r w:rsidRPr="00DE2238">
                <w:rPr>
                  <w:rFonts w:asciiTheme="minorHAnsi" w:hAnsiTheme="minorHAnsi" w:cstheme="minorHAnsi"/>
                  <w:lang w:val="fr-BE"/>
                </w:rPr>
                <w:t>secondaire, et mettant en place le tronc commun.</w:t>
              </w:r>
            </w:p>
            <w:p w14:paraId="3B329A78" w14:textId="77777777" w:rsidR="0044140B" w:rsidRPr="00DE2238" w:rsidRDefault="0044140B" w:rsidP="0044140B">
              <w:pPr>
                <w:pStyle w:val="Paragraphedeliste"/>
                <w:ind w:left="0"/>
                <w:jc w:val="both"/>
                <w:rPr>
                  <w:rFonts w:asciiTheme="minorHAnsi" w:hAnsiTheme="minorHAnsi" w:cstheme="minorHAnsi"/>
                  <w:sz w:val="22"/>
                  <w:szCs w:val="22"/>
                </w:rPr>
              </w:pPr>
            </w:p>
            <w:p w14:paraId="1F5CC975" w14:textId="77777777" w:rsidR="0044140B" w:rsidRPr="00DE2238" w:rsidRDefault="0044140B" w:rsidP="0044140B">
              <w:pPr>
                <w:pStyle w:val="msolistparagraph0"/>
                <w:autoSpaceDE w:val="0"/>
                <w:autoSpaceDN w:val="0"/>
                <w:ind w:left="0"/>
                <w:jc w:val="both"/>
                <w:rPr>
                  <w:rFonts w:asciiTheme="minorHAnsi" w:hAnsiTheme="minorHAnsi" w:cstheme="minorHAnsi"/>
                  <w:b/>
                  <w:lang w:val="fr-BE"/>
                </w:rPr>
              </w:pPr>
              <w:r w:rsidRPr="00DE2238">
                <w:rPr>
                  <w:rFonts w:asciiTheme="minorHAnsi" w:hAnsiTheme="minorHAnsi" w:cstheme="minorHAnsi"/>
                  <w:b/>
                  <w:lang w:val="fr-BE"/>
                </w:rPr>
                <w:t xml:space="preserve">A cet effet, je joins : </w:t>
              </w:r>
            </w:p>
            <w:p w14:paraId="45A95B81" w14:textId="77777777" w:rsidR="0044140B" w:rsidRPr="00DE2238" w:rsidRDefault="0044140B" w:rsidP="0044140B">
              <w:pPr>
                <w:pStyle w:val="msolistparagraph0"/>
                <w:autoSpaceDE w:val="0"/>
                <w:autoSpaceDN w:val="0"/>
                <w:ind w:left="0"/>
                <w:jc w:val="both"/>
                <w:rPr>
                  <w:rFonts w:asciiTheme="minorHAnsi" w:hAnsiTheme="minorHAnsi" w:cstheme="minorHAnsi"/>
                  <w:lang w:val="fr-BE"/>
                </w:rPr>
              </w:pPr>
            </w:p>
            <w:p w14:paraId="0D284114" w14:textId="77777777" w:rsidR="0044140B" w:rsidRPr="00DE2238" w:rsidRDefault="0044140B" w:rsidP="00323050">
              <w:pPr>
                <w:numPr>
                  <w:ilvl w:val="0"/>
                  <w:numId w:val="36"/>
                </w:numPr>
                <w:tabs>
                  <w:tab w:val="left" w:pos="993"/>
                </w:tabs>
                <w:ind w:left="851" w:hanging="425"/>
                <w:jc w:val="both"/>
                <w:rPr>
                  <w:rFonts w:cstheme="minorHAnsi"/>
                  <w:b/>
                </w:rPr>
              </w:pPr>
              <w:r w:rsidRPr="00DE2238">
                <w:rPr>
                  <w:rFonts w:cstheme="minorHAnsi"/>
                  <w:b/>
                </w:rPr>
                <w:t xml:space="preserve">Soit la référence du ou des programmes choisi(s) si le Pouvoir organisateur opte pour un ou des programmes déjà approuvé(s) </w:t>
              </w:r>
              <w:r w:rsidRPr="00DE2238">
                <w:rPr>
                  <w:rFonts w:cstheme="minorHAnsi"/>
                </w:rPr>
                <w:t>conformément au code précité </w:t>
              </w:r>
              <w:r w:rsidRPr="00DE2238">
                <w:rPr>
                  <w:rFonts w:cstheme="minorHAnsi"/>
                  <w:b/>
                </w:rPr>
                <w:t>;</w:t>
              </w:r>
              <w:r w:rsidRPr="00DE2238">
                <w:rPr>
                  <w:rFonts w:cstheme="minorHAnsi"/>
                  <w:noProof/>
                  <w:lang w:eastAsia="fr-BE"/>
                </w:rPr>
                <w:t xml:space="preserve"> </w:t>
              </w:r>
            </w:p>
            <w:p w14:paraId="5C554E3E" w14:textId="77777777" w:rsidR="0044140B" w:rsidRPr="00DE2238" w:rsidRDefault="0044140B" w:rsidP="0044140B">
              <w:pPr>
                <w:tabs>
                  <w:tab w:val="left" w:pos="993"/>
                </w:tabs>
                <w:ind w:left="851" w:hanging="425"/>
                <w:jc w:val="both"/>
                <w:rPr>
                  <w:rFonts w:cstheme="minorHAnsi"/>
                  <w:b/>
                </w:rPr>
              </w:pPr>
            </w:p>
            <w:p w14:paraId="4FA78048" w14:textId="77777777" w:rsidR="0044140B" w:rsidRPr="00DE2238" w:rsidRDefault="0044140B" w:rsidP="00323050">
              <w:pPr>
                <w:numPr>
                  <w:ilvl w:val="0"/>
                  <w:numId w:val="36"/>
                </w:numPr>
                <w:tabs>
                  <w:tab w:val="left" w:pos="993"/>
                </w:tabs>
                <w:ind w:left="851" w:hanging="425"/>
                <w:jc w:val="both"/>
                <w:rPr>
                  <w:rFonts w:cstheme="minorHAnsi"/>
                  <w:b/>
                </w:rPr>
              </w:pPr>
              <w:r w:rsidRPr="00DE2238">
                <w:rPr>
                  <w:rFonts w:cstheme="minorHAnsi"/>
                  <w:b/>
                </w:rPr>
                <w:t xml:space="preserve">Soit la copie de la demande d’approbation effectuée </w:t>
              </w:r>
              <w:r w:rsidRPr="00DE2238">
                <w:rPr>
                  <w:rFonts w:cstheme="minorHAnsi"/>
                </w:rPr>
                <w:t>conformément au code précité </w:t>
              </w:r>
              <w:r w:rsidRPr="00DE2238">
                <w:rPr>
                  <w:rFonts w:cstheme="minorHAnsi"/>
                  <w:b/>
                </w:rPr>
                <w:t xml:space="preserve">; laquelle contient donc le programme d’étude soumis à approbation et la date de demande d’approbation. </w:t>
              </w:r>
            </w:p>
            <w:p w14:paraId="67F1293D" w14:textId="77777777" w:rsidR="0044140B" w:rsidRPr="00DE2238" w:rsidRDefault="0044140B" w:rsidP="0044140B">
              <w:pPr>
                <w:pStyle w:val="msolistparagraph0"/>
                <w:autoSpaceDE w:val="0"/>
                <w:autoSpaceDN w:val="0"/>
                <w:ind w:left="0"/>
                <w:jc w:val="both"/>
                <w:rPr>
                  <w:rFonts w:asciiTheme="minorHAnsi" w:hAnsiTheme="minorHAnsi" w:cstheme="minorHAnsi"/>
                  <w:lang w:val="fr-BE"/>
                </w:rPr>
              </w:pPr>
            </w:p>
            <w:p w14:paraId="29C7F642" w14:textId="77777777" w:rsidR="0044140B" w:rsidRPr="00DE2238" w:rsidRDefault="0044140B" w:rsidP="00323050">
              <w:pPr>
                <w:pStyle w:val="msolistparagraph0"/>
                <w:numPr>
                  <w:ilvl w:val="0"/>
                  <w:numId w:val="33"/>
                </w:numPr>
                <w:autoSpaceDE w:val="0"/>
                <w:autoSpaceDN w:val="0"/>
                <w:ind w:left="284" w:hanging="284"/>
                <w:jc w:val="both"/>
                <w:rPr>
                  <w:rFonts w:asciiTheme="minorHAnsi" w:hAnsiTheme="minorHAnsi" w:cstheme="minorHAnsi"/>
                  <w:lang w:val="fr-BE"/>
                </w:rPr>
              </w:pPr>
              <w:r w:rsidRPr="00DE2238">
                <w:rPr>
                  <w:rFonts w:asciiTheme="minorHAnsi" w:hAnsiTheme="minorHAnsi" w:cstheme="minorHAnsi"/>
                  <w:lang w:val="fr-BE"/>
                </w:rPr>
                <w:t xml:space="preserve">Respecter les dispositions prévues par le Décret du 03/05/19 portant les livres 1er et 2 du Code de l'enseignement fondamental et de l'enseignement secondaire, et mettant en place le tronc commun, à l’article 1.4.1.-1 </w:t>
              </w:r>
            </w:p>
            <w:p w14:paraId="773F076F" w14:textId="77777777" w:rsidR="0044140B" w:rsidRPr="00DE2238" w:rsidRDefault="0044140B" w:rsidP="0044140B">
              <w:pPr>
                <w:pStyle w:val="msolistparagraph0"/>
                <w:autoSpaceDE w:val="0"/>
                <w:autoSpaceDN w:val="0"/>
                <w:ind w:left="0"/>
                <w:jc w:val="both"/>
                <w:rPr>
                  <w:rFonts w:asciiTheme="minorHAnsi" w:hAnsiTheme="minorHAnsi" w:cstheme="minorHAnsi"/>
                  <w:lang w:val="fr-BE"/>
                </w:rPr>
              </w:pPr>
            </w:p>
            <w:p w14:paraId="480D15C6" w14:textId="77777777" w:rsidR="0044140B" w:rsidRPr="00DE2238" w:rsidRDefault="0044140B" w:rsidP="0044140B">
              <w:pPr>
                <w:pStyle w:val="msolistparagraph0"/>
                <w:autoSpaceDE w:val="0"/>
                <w:autoSpaceDN w:val="0"/>
                <w:ind w:left="0"/>
                <w:jc w:val="both"/>
                <w:rPr>
                  <w:rFonts w:asciiTheme="minorHAnsi" w:hAnsiTheme="minorHAnsi" w:cstheme="minorHAnsi"/>
                  <w:b/>
                  <w:lang w:val="fr-BE"/>
                </w:rPr>
              </w:pPr>
              <w:r w:rsidRPr="00DE2238">
                <w:rPr>
                  <w:rFonts w:asciiTheme="minorHAnsi" w:hAnsiTheme="minorHAnsi" w:cstheme="minorHAnsi"/>
                  <w:b/>
                  <w:lang w:val="fr-BE"/>
                </w:rPr>
                <w:t>A cet effet, je joins une copie du :</w:t>
              </w:r>
            </w:p>
            <w:p w14:paraId="39092EDD" w14:textId="77777777" w:rsidR="0044140B" w:rsidRPr="00DE2238" w:rsidRDefault="0044140B" w:rsidP="0044140B">
              <w:pPr>
                <w:pStyle w:val="msolistparagraph0"/>
                <w:autoSpaceDE w:val="0"/>
                <w:autoSpaceDN w:val="0"/>
                <w:ind w:left="0"/>
                <w:jc w:val="both"/>
                <w:rPr>
                  <w:rFonts w:asciiTheme="minorHAnsi" w:hAnsiTheme="minorHAnsi" w:cstheme="minorHAnsi"/>
                  <w:b/>
                  <w:lang w:val="fr-BE"/>
                </w:rPr>
              </w:pPr>
            </w:p>
            <w:p w14:paraId="30579746" w14:textId="77777777" w:rsidR="0044140B" w:rsidRPr="00DE2238" w:rsidRDefault="0044140B" w:rsidP="00323050">
              <w:pPr>
                <w:pStyle w:val="msolistparagraph0"/>
                <w:numPr>
                  <w:ilvl w:val="0"/>
                  <w:numId w:val="36"/>
                </w:numPr>
                <w:autoSpaceDE w:val="0"/>
                <w:autoSpaceDN w:val="0"/>
                <w:ind w:left="850" w:hanging="425"/>
                <w:jc w:val="both"/>
                <w:rPr>
                  <w:rFonts w:asciiTheme="minorHAnsi" w:hAnsiTheme="minorHAnsi" w:cstheme="minorHAnsi"/>
                  <w:b/>
                  <w:lang w:val="fr-BE"/>
                </w:rPr>
              </w:pPr>
              <w:r w:rsidRPr="00DE2238">
                <w:rPr>
                  <w:rFonts w:asciiTheme="minorHAnsi" w:hAnsiTheme="minorHAnsi" w:cstheme="minorHAnsi"/>
                  <w:b/>
                  <w:lang w:val="fr-BE"/>
                </w:rPr>
                <w:t>projet éducatif et du projet pédagogique du Pouvoir organisateur</w:t>
              </w:r>
              <w:r w:rsidRPr="00DE2238">
                <w:rPr>
                  <w:rFonts w:asciiTheme="minorHAnsi" w:hAnsiTheme="minorHAnsi" w:cstheme="minorHAnsi"/>
                  <w:lang w:val="fr-BE"/>
                </w:rPr>
                <w:t xml:space="preserve">, visés </w:t>
              </w:r>
              <w:r w:rsidRPr="00DE2238">
                <w:rPr>
                  <w:rFonts w:asciiTheme="minorHAnsi" w:hAnsiTheme="minorHAnsi" w:cstheme="minorHAnsi"/>
                </w:rPr>
                <w:t xml:space="preserve">l’article 1.5.1-1 et suivants du code précité. </w:t>
              </w:r>
            </w:p>
            <w:p w14:paraId="2B531ABE" w14:textId="77777777" w:rsidR="0044140B" w:rsidRPr="00DE2238" w:rsidRDefault="0044140B" w:rsidP="00323050">
              <w:pPr>
                <w:pStyle w:val="msolistparagraph0"/>
                <w:numPr>
                  <w:ilvl w:val="0"/>
                  <w:numId w:val="36"/>
                </w:numPr>
                <w:autoSpaceDE w:val="0"/>
                <w:autoSpaceDN w:val="0"/>
                <w:ind w:left="850" w:hanging="425"/>
                <w:jc w:val="both"/>
                <w:rPr>
                  <w:rFonts w:asciiTheme="minorHAnsi" w:hAnsiTheme="minorHAnsi" w:cstheme="minorHAnsi"/>
                  <w:lang w:val="fr-BE"/>
                </w:rPr>
              </w:pPr>
              <w:r w:rsidRPr="00DE2238">
                <w:rPr>
                  <w:rFonts w:asciiTheme="minorHAnsi" w:hAnsiTheme="minorHAnsi" w:cstheme="minorHAnsi"/>
                  <w:b/>
                  <w:lang w:val="fr-BE"/>
                </w:rPr>
                <w:t xml:space="preserve">règlement d’Ordre Intérieur (R.O.I.) du futur établissement, </w:t>
              </w:r>
              <w:r w:rsidRPr="00DE2238">
                <w:rPr>
                  <w:rFonts w:asciiTheme="minorHAnsi" w:hAnsiTheme="minorHAnsi" w:cstheme="minorHAnsi"/>
                  <w:lang w:val="fr-BE"/>
                </w:rPr>
                <w:t xml:space="preserve">visé à l’article </w:t>
              </w:r>
              <w:r w:rsidRPr="00DE2238">
                <w:rPr>
                  <w:rFonts w:asciiTheme="minorHAnsi" w:hAnsiTheme="minorHAnsi" w:cstheme="minorHAnsi"/>
                </w:rPr>
                <w:t>1.5.1-9</w:t>
              </w:r>
              <w:r w:rsidRPr="00DE2238">
                <w:rPr>
                  <w:rFonts w:asciiTheme="minorHAnsi" w:hAnsiTheme="minorHAnsi" w:cstheme="minorHAnsi"/>
                  <w:lang w:val="fr-BE"/>
                </w:rPr>
                <w:t xml:space="preserve">, </w:t>
              </w:r>
              <w:r w:rsidRPr="00DE2238">
                <w:rPr>
                  <w:rFonts w:asciiTheme="minorHAnsi" w:hAnsiTheme="minorHAnsi" w:cstheme="minorHAnsi"/>
                </w:rPr>
                <w:t>du code précité.</w:t>
              </w:r>
              <w:r w:rsidRPr="00DE2238">
                <w:rPr>
                  <w:rFonts w:asciiTheme="minorHAnsi" w:hAnsiTheme="minorHAnsi" w:cstheme="minorHAnsi"/>
                  <w:noProof/>
                  <w:lang w:eastAsia="fr-BE"/>
                </w:rPr>
                <w:t xml:space="preserve"> </w:t>
              </w:r>
            </w:p>
            <w:p w14:paraId="2E35BB59" w14:textId="77777777" w:rsidR="0044140B" w:rsidRPr="00DE2238" w:rsidRDefault="0044140B" w:rsidP="0044140B">
              <w:pPr>
                <w:pStyle w:val="msolistparagraph0"/>
                <w:autoSpaceDE w:val="0"/>
                <w:autoSpaceDN w:val="0"/>
                <w:ind w:left="0"/>
                <w:jc w:val="both"/>
                <w:rPr>
                  <w:rFonts w:asciiTheme="minorHAnsi" w:hAnsiTheme="minorHAnsi" w:cstheme="minorHAnsi"/>
                  <w:lang w:val="fr-BE"/>
                </w:rPr>
              </w:pPr>
            </w:p>
            <w:p w14:paraId="5E611461" w14:textId="77777777" w:rsidR="0044140B" w:rsidRPr="00DE2238" w:rsidRDefault="0044140B" w:rsidP="00323050">
              <w:pPr>
                <w:pStyle w:val="msolistparagraph0"/>
                <w:numPr>
                  <w:ilvl w:val="0"/>
                  <w:numId w:val="33"/>
                </w:numPr>
                <w:autoSpaceDE w:val="0"/>
                <w:autoSpaceDN w:val="0"/>
                <w:ind w:left="284" w:hanging="284"/>
                <w:jc w:val="both"/>
                <w:rPr>
                  <w:rFonts w:asciiTheme="minorHAnsi" w:hAnsiTheme="minorHAnsi" w:cstheme="minorHAnsi"/>
                  <w:lang w:val="fr-BE"/>
                </w:rPr>
              </w:pPr>
              <w:r w:rsidRPr="00DE2238">
                <w:rPr>
                  <w:rFonts w:asciiTheme="minorHAnsi" w:hAnsiTheme="minorHAnsi" w:cstheme="minorHAnsi"/>
                  <w:lang w:val="fr-BE"/>
                </w:rPr>
                <w:t xml:space="preserve">Respecter les dispositions fixées par le décret du 14 mars 2019 </w:t>
              </w:r>
              <w:r w:rsidRPr="00DE2238">
                <w:rPr>
                  <w:rFonts w:asciiTheme="minorHAnsi" w:hAnsiTheme="minorHAnsi" w:cstheme="minorHAnsi"/>
                  <w:i/>
                  <w:lang w:val="fr-BE"/>
                </w:rPr>
                <w:t>relatif à la promotion de la santé à l’école</w:t>
              </w:r>
              <w:r w:rsidRPr="00DE2238">
                <w:rPr>
                  <w:rFonts w:asciiTheme="minorHAnsi" w:hAnsiTheme="minorHAnsi" w:cstheme="minorHAnsi"/>
                  <w:lang w:val="fr-BE"/>
                </w:rPr>
                <w:t xml:space="preserve"> ; </w:t>
              </w:r>
            </w:p>
            <w:p w14:paraId="4D57BF47" w14:textId="77777777" w:rsidR="0044140B" w:rsidRPr="00DE2238" w:rsidRDefault="0044140B" w:rsidP="0044140B">
              <w:pPr>
                <w:pStyle w:val="msolistparagraph0"/>
                <w:autoSpaceDE w:val="0"/>
                <w:autoSpaceDN w:val="0"/>
                <w:ind w:left="284"/>
                <w:jc w:val="both"/>
                <w:rPr>
                  <w:rFonts w:asciiTheme="minorHAnsi" w:hAnsiTheme="minorHAnsi" w:cstheme="minorHAnsi"/>
                  <w:lang w:val="fr-BE"/>
                </w:rPr>
              </w:pPr>
            </w:p>
            <w:p w14:paraId="3A51F22A" w14:textId="77777777" w:rsidR="0044140B" w:rsidRPr="00DE2238" w:rsidRDefault="0044140B" w:rsidP="00323050">
              <w:pPr>
                <w:pStyle w:val="msolistparagraph0"/>
                <w:numPr>
                  <w:ilvl w:val="0"/>
                  <w:numId w:val="33"/>
                </w:numPr>
                <w:autoSpaceDE w:val="0"/>
                <w:autoSpaceDN w:val="0"/>
                <w:ind w:left="284" w:hanging="284"/>
                <w:jc w:val="both"/>
                <w:rPr>
                  <w:rFonts w:asciiTheme="minorHAnsi" w:hAnsiTheme="minorHAnsi" w:cstheme="minorHAnsi"/>
                  <w:lang w:val="fr-BE"/>
                </w:rPr>
              </w:pPr>
              <w:r w:rsidRPr="00DE2238">
                <w:rPr>
                  <w:rFonts w:asciiTheme="minorHAnsi" w:hAnsiTheme="minorHAnsi" w:cstheme="minorHAnsi"/>
                  <w:lang w:val="fr-BE"/>
                </w:rPr>
                <w:t xml:space="preserve">Respecter, le cas échéant, les dispositions fixées par le décret du 30 avril 2009 </w:t>
              </w:r>
              <w:r w:rsidRPr="00DE2238">
                <w:rPr>
                  <w:rFonts w:asciiTheme="minorHAnsi" w:hAnsiTheme="minorHAnsi" w:cstheme="minorHAnsi"/>
                  <w:i/>
                  <w:lang w:val="fr-BE"/>
                </w:rPr>
                <w:t xml:space="preserve">organisant un encadrement différencié au sein des établissements scolaires de la Communauté française afin </w:t>
              </w:r>
              <w:r w:rsidRPr="00DE2238">
                <w:rPr>
                  <w:rFonts w:asciiTheme="minorHAnsi" w:hAnsiTheme="minorHAnsi" w:cstheme="minorHAnsi"/>
                  <w:i/>
                  <w:lang w:val="fr-BE"/>
                </w:rPr>
                <w:lastRenderedPageBreak/>
                <w:t>d’assurer à chaque élève des chances égales d’émancipation sociale dans un environnement pédagogique de qualité</w:t>
              </w:r>
              <w:r w:rsidRPr="00DE2238">
                <w:rPr>
                  <w:rFonts w:asciiTheme="minorHAnsi" w:hAnsiTheme="minorHAnsi" w:cstheme="minorHAnsi"/>
                  <w:lang w:val="fr-BE"/>
                </w:rPr>
                <w:t xml:space="preserve"> ; </w:t>
              </w:r>
            </w:p>
            <w:p w14:paraId="74C41A42" w14:textId="77777777" w:rsidR="0044140B" w:rsidRPr="00DE2238" w:rsidRDefault="0044140B" w:rsidP="0044140B">
              <w:pPr>
                <w:pStyle w:val="msolistparagraph0"/>
                <w:autoSpaceDE w:val="0"/>
                <w:autoSpaceDN w:val="0"/>
                <w:ind w:left="284" w:hanging="284"/>
                <w:jc w:val="both"/>
                <w:rPr>
                  <w:rFonts w:asciiTheme="minorHAnsi" w:hAnsiTheme="minorHAnsi" w:cstheme="minorHAnsi"/>
                  <w:lang w:val="fr-BE"/>
                </w:rPr>
              </w:pPr>
            </w:p>
            <w:p w14:paraId="2230507D" w14:textId="77777777" w:rsidR="0044140B" w:rsidRPr="00DE2238" w:rsidRDefault="0044140B" w:rsidP="00323050">
              <w:pPr>
                <w:pStyle w:val="msolistparagraph0"/>
                <w:numPr>
                  <w:ilvl w:val="0"/>
                  <w:numId w:val="33"/>
                </w:numPr>
                <w:autoSpaceDE w:val="0"/>
                <w:autoSpaceDN w:val="0"/>
                <w:ind w:left="284" w:hanging="284"/>
                <w:jc w:val="both"/>
                <w:rPr>
                  <w:rFonts w:asciiTheme="minorHAnsi" w:hAnsiTheme="minorHAnsi" w:cstheme="minorHAnsi"/>
                  <w:lang w:val="fr-BE"/>
                </w:rPr>
              </w:pPr>
              <w:r w:rsidRPr="00DE2238">
                <w:rPr>
                  <w:rFonts w:asciiTheme="minorHAnsi" w:hAnsiTheme="minorHAnsi" w:cstheme="minorHAnsi"/>
                  <w:lang w:val="fr-BE"/>
                </w:rPr>
                <w:t xml:space="preserve">Respecter les dispositions du décret du 21 novembre 2013 </w:t>
              </w:r>
              <w:r w:rsidRPr="00DE2238">
                <w:rPr>
                  <w:rFonts w:asciiTheme="minorHAnsi" w:hAnsiTheme="minorHAnsi" w:cstheme="minorHAnsi"/>
                  <w:i/>
                  <w:lang w:val="fr-BE"/>
                </w:rPr>
                <w:t>organisant divers dispositifs scolaires favorisant le bien-être des jeunes à l'école, l'accrochage scolaire, la prévention de la violence à l'école et l'accompagnement des démarches d'orientation scolaire </w:t>
              </w:r>
              <w:r w:rsidRPr="00DE2238">
                <w:rPr>
                  <w:rFonts w:asciiTheme="minorHAnsi" w:hAnsiTheme="minorHAnsi" w:cstheme="minorHAnsi"/>
                  <w:lang w:val="fr-BE"/>
                </w:rPr>
                <w:t>;</w:t>
              </w:r>
            </w:p>
            <w:p w14:paraId="328C7E4A" w14:textId="77777777" w:rsidR="0044140B" w:rsidRPr="00DE2238" w:rsidRDefault="0044140B" w:rsidP="0044140B">
              <w:pPr>
                <w:pStyle w:val="Paragraphedeliste"/>
                <w:rPr>
                  <w:rFonts w:asciiTheme="minorHAnsi" w:hAnsiTheme="minorHAnsi" w:cstheme="minorHAnsi"/>
                </w:rPr>
              </w:pPr>
            </w:p>
            <w:p w14:paraId="52D59D2C" w14:textId="77777777" w:rsidR="0044140B" w:rsidRPr="00DE2238" w:rsidRDefault="0044140B" w:rsidP="00323050">
              <w:pPr>
                <w:pStyle w:val="msolistparagraph0"/>
                <w:numPr>
                  <w:ilvl w:val="0"/>
                  <w:numId w:val="33"/>
                </w:numPr>
                <w:autoSpaceDE w:val="0"/>
                <w:autoSpaceDN w:val="0"/>
                <w:ind w:left="284" w:hanging="284"/>
                <w:jc w:val="both"/>
                <w:rPr>
                  <w:rFonts w:asciiTheme="minorHAnsi" w:hAnsiTheme="minorHAnsi" w:cstheme="minorHAnsi"/>
                  <w:i/>
                  <w:lang w:val="fr-BE"/>
                </w:rPr>
              </w:pPr>
              <w:r w:rsidRPr="00DE2238">
                <w:rPr>
                  <w:rFonts w:asciiTheme="minorHAnsi" w:hAnsiTheme="minorHAnsi" w:cstheme="minorHAnsi"/>
                  <w:lang w:val="fr-BE"/>
                </w:rPr>
                <w:t xml:space="preserve">Se soumettre au contrôle et à l'inspection organisée par la Communauté française conformément au décret du 8 mars </w:t>
              </w:r>
              <w:r w:rsidRPr="00DE2238">
                <w:rPr>
                  <w:rFonts w:asciiTheme="minorHAnsi" w:hAnsiTheme="minorHAnsi" w:cstheme="minorHAnsi"/>
                  <w:i/>
                  <w:lang w:val="fr-BE"/>
                </w:rPr>
                <w:t xml:space="preserve">2007 relatif au Service général de l'inspection, au service de conseil et de soutien pédagogiques de l'enseignement organisé par la </w:t>
              </w:r>
              <w:r w:rsidRPr="00DE2238">
                <w:rPr>
                  <w:rFonts w:cstheme="minorHAnsi"/>
                  <w:i/>
                  <w:iCs/>
                  <w:spacing w:val="2"/>
                </w:rPr>
                <w:t>Fédération Wallonie Bruxelles</w:t>
              </w:r>
              <w:r w:rsidRPr="00DE2238">
                <w:rPr>
                  <w:rFonts w:asciiTheme="minorHAnsi" w:hAnsiTheme="minorHAnsi" w:cstheme="minorHAnsi"/>
                  <w:i/>
                  <w:lang w:val="fr-BE"/>
                </w:rPr>
                <w:t xml:space="preserve">, aux cellules de conseil et de soutien pédagogiques de l'enseignement subventionné par la </w:t>
              </w:r>
              <w:r w:rsidRPr="00DE2238">
                <w:rPr>
                  <w:rFonts w:cstheme="minorHAnsi"/>
                  <w:i/>
                  <w:iCs/>
                  <w:spacing w:val="2"/>
                </w:rPr>
                <w:t>Fédération Wallonie Bruxelles</w:t>
              </w:r>
              <w:r w:rsidRPr="00DE2238">
                <w:rPr>
                  <w:rFonts w:asciiTheme="minorHAnsi" w:hAnsiTheme="minorHAnsi" w:cstheme="minorHAnsi"/>
                  <w:i/>
                  <w:iCs/>
                  <w:lang w:val="fr-BE"/>
                </w:rPr>
                <w:t xml:space="preserve"> et </w:t>
              </w:r>
              <w:r w:rsidRPr="00DE2238">
                <w:rPr>
                  <w:rFonts w:asciiTheme="minorHAnsi" w:hAnsiTheme="minorHAnsi" w:cstheme="minorHAnsi"/>
                  <w:i/>
                  <w:lang w:val="fr-BE"/>
                </w:rPr>
                <w:t>au statut des membres du personnel du service général de l'inspection et des conseillers pédagogiques </w:t>
              </w:r>
              <w:r w:rsidRPr="00DE2238">
                <w:rPr>
                  <w:rFonts w:asciiTheme="minorHAnsi" w:hAnsiTheme="minorHAnsi" w:cstheme="minorHAnsi"/>
                  <w:lang w:val="fr-BE"/>
                </w:rPr>
                <w:t xml:space="preserve">; au décret du 10 janvier 2019 relatif au </w:t>
              </w:r>
              <w:r w:rsidRPr="00DE2238">
                <w:rPr>
                  <w:rFonts w:asciiTheme="minorHAnsi" w:hAnsiTheme="minorHAnsi" w:cstheme="minorHAnsi"/>
                  <w:i/>
                  <w:lang w:val="fr-BE"/>
                </w:rPr>
                <w:t>Service général de l’Inspection</w:t>
              </w:r>
              <w:r w:rsidRPr="00DE2238">
                <w:rPr>
                  <w:rFonts w:asciiTheme="minorHAnsi" w:hAnsiTheme="minorHAnsi" w:cstheme="minorHAnsi"/>
                  <w:lang w:val="fr-BE"/>
                </w:rPr>
                <w:t xml:space="preserve"> et au décret du 28 mars 2019 relatif </w:t>
              </w:r>
              <w:r w:rsidRPr="00DE2238">
                <w:rPr>
                  <w:rFonts w:asciiTheme="minorHAnsi" w:hAnsiTheme="minorHAnsi" w:cstheme="minorHAnsi"/>
                  <w:i/>
                  <w:lang w:val="fr-BE"/>
                </w:rPr>
                <w:t xml:space="preserve">aux cellules de soutien et d’accompagnement de l’enseignement organisé ou subventionné par la </w:t>
              </w:r>
              <w:r w:rsidRPr="00DE2238">
                <w:rPr>
                  <w:rFonts w:cstheme="minorHAnsi"/>
                  <w:i/>
                  <w:iCs/>
                  <w:spacing w:val="2"/>
                </w:rPr>
                <w:t>Fédération Wallonie Bruxelles</w:t>
              </w:r>
              <w:r w:rsidRPr="00DE2238">
                <w:rPr>
                  <w:rFonts w:asciiTheme="minorHAnsi" w:hAnsiTheme="minorHAnsi" w:cstheme="minorHAnsi"/>
                  <w:i/>
                  <w:lang w:val="fr-BE"/>
                </w:rPr>
                <w:t xml:space="preserve"> et au statut des conseilllers au soutien et à l’accompagnement.</w:t>
              </w:r>
            </w:p>
            <w:p w14:paraId="67FB74FA" w14:textId="77777777" w:rsidR="0044140B" w:rsidRPr="00DE2238" w:rsidRDefault="0044140B" w:rsidP="0044140B">
              <w:pPr>
                <w:pStyle w:val="msolistparagraph0"/>
                <w:autoSpaceDE w:val="0"/>
                <w:autoSpaceDN w:val="0"/>
                <w:ind w:left="0"/>
                <w:jc w:val="both"/>
                <w:rPr>
                  <w:rFonts w:asciiTheme="minorHAnsi" w:hAnsiTheme="minorHAnsi" w:cstheme="minorHAnsi"/>
                  <w:iCs/>
                  <w:lang w:val="fr-BE"/>
                </w:rPr>
              </w:pPr>
            </w:p>
            <w:p w14:paraId="34C38C6A" w14:textId="77777777" w:rsidR="0044140B" w:rsidRPr="00DE2238" w:rsidRDefault="0044140B" w:rsidP="00323050">
              <w:pPr>
                <w:pStyle w:val="msolistparagraph0"/>
                <w:numPr>
                  <w:ilvl w:val="0"/>
                  <w:numId w:val="33"/>
                </w:numPr>
                <w:autoSpaceDE w:val="0"/>
                <w:autoSpaceDN w:val="0"/>
                <w:ind w:left="284" w:hanging="284"/>
                <w:jc w:val="both"/>
                <w:rPr>
                  <w:rFonts w:asciiTheme="minorHAnsi" w:hAnsiTheme="minorHAnsi" w:cstheme="minorHAnsi"/>
                  <w:lang w:val="fr-BE"/>
                </w:rPr>
              </w:pPr>
              <w:r w:rsidRPr="00DE2238">
                <w:rPr>
                  <w:rFonts w:asciiTheme="minorHAnsi" w:hAnsiTheme="minorHAnsi" w:cstheme="minorHAnsi"/>
                  <w:lang w:val="fr-BE"/>
                </w:rPr>
                <w:t>Bénéficier, si l’établissement n’est pas affilié à un organe de représentation et de coordination des Pouvoirs organisateurs visé aux articles 1.3.3-1 et 1.6.5-2 du Code de l’enseignement fondamental et de l’enseignement secondaire précité, de services de conseil et de soutien pédagogiques externes, en vertu d’une convention passée au plus tard 4 mois après la création de l’établissement avec le Service de conseil et de soutien pédagogiques ou avec une des Cellules de conseil et de soutien pédagogiques visés par les décrets du 10 janvier 2019  et  28 mars 2019 précités ;</w:t>
              </w:r>
              <w:r w:rsidRPr="00DE2238">
                <w:rPr>
                  <w:rFonts w:asciiTheme="minorHAnsi" w:hAnsiTheme="minorHAnsi" w:cstheme="minorHAnsi"/>
                  <w:noProof/>
                  <w:lang w:eastAsia="fr-BE"/>
                </w:rPr>
                <w:t xml:space="preserve"> </w:t>
              </w:r>
            </w:p>
            <w:p w14:paraId="4CEE8012" w14:textId="77777777" w:rsidR="0044140B" w:rsidRPr="00DE2238" w:rsidRDefault="0044140B" w:rsidP="0044140B">
              <w:pPr>
                <w:pStyle w:val="msolistparagraph0"/>
                <w:autoSpaceDE w:val="0"/>
                <w:autoSpaceDN w:val="0"/>
                <w:ind w:left="0"/>
                <w:jc w:val="both"/>
                <w:rPr>
                  <w:rFonts w:asciiTheme="minorHAnsi" w:hAnsiTheme="minorHAnsi" w:cstheme="minorHAnsi"/>
                  <w:lang w:val="fr-BE"/>
                </w:rPr>
              </w:pPr>
            </w:p>
            <w:p w14:paraId="74B409E7" w14:textId="77777777" w:rsidR="0044140B" w:rsidRPr="00DE2238" w:rsidRDefault="0044140B" w:rsidP="00323050">
              <w:pPr>
                <w:pStyle w:val="msolistparagraph0"/>
                <w:numPr>
                  <w:ilvl w:val="0"/>
                  <w:numId w:val="33"/>
                </w:numPr>
                <w:autoSpaceDE w:val="0"/>
                <w:autoSpaceDN w:val="0"/>
                <w:ind w:left="284" w:hanging="284"/>
                <w:jc w:val="both"/>
                <w:rPr>
                  <w:rFonts w:asciiTheme="minorHAnsi" w:hAnsiTheme="minorHAnsi" w:cstheme="minorHAnsi"/>
                  <w:lang w:val="fr-BE"/>
                </w:rPr>
              </w:pPr>
              <w:r w:rsidRPr="00DE2238">
                <w:rPr>
                  <w:rFonts w:asciiTheme="minorHAnsi" w:hAnsiTheme="minorHAnsi" w:cstheme="minorHAnsi"/>
                  <w:lang w:val="fr-BE"/>
                </w:rPr>
                <w:t>Etre organisé par une personne morale qui en assume toute la responsabilité et qui ne bénéficie pas directement ou indirectement pour le fonctionnement, les frais de personnel et/ou les bâtiments de financement en provenance d’un Etat étranger n’appartenant pas à l’Union européenne ou d’institution relevant d’un Etat étranger n’appartenant pas à l’Union européenne.</w:t>
              </w:r>
            </w:p>
            <w:p w14:paraId="39ECDB2E" w14:textId="77777777" w:rsidR="0044140B" w:rsidRPr="00DE2238" w:rsidRDefault="0044140B" w:rsidP="0044140B">
              <w:pPr>
                <w:pStyle w:val="msolistparagraph0"/>
                <w:autoSpaceDE w:val="0"/>
                <w:autoSpaceDN w:val="0"/>
                <w:ind w:left="0"/>
                <w:jc w:val="both"/>
                <w:rPr>
                  <w:rFonts w:asciiTheme="minorHAnsi" w:hAnsiTheme="minorHAnsi" w:cstheme="minorHAnsi"/>
                  <w:lang w:val="fr-BE"/>
                </w:rPr>
              </w:pPr>
            </w:p>
            <w:p w14:paraId="4EA13BB7" w14:textId="77777777" w:rsidR="0044140B" w:rsidRPr="00DE2238" w:rsidRDefault="0044140B" w:rsidP="0044140B">
              <w:pPr>
                <w:pStyle w:val="msolistparagraph0"/>
                <w:autoSpaceDE w:val="0"/>
                <w:autoSpaceDN w:val="0"/>
                <w:ind w:left="0"/>
                <w:jc w:val="both"/>
                <w:rPr>
                  <w:rFonts w:asciiTheme="minorHAnsi" w:hAnsiTheme="minorHAnsi" w:cstheme="minorHAnsi"/>
                  <w:b/>
                  <w:lang w:val="fr-BE"/>
                </w:rPr>
              </w:pPr>
              <w:r w:rsidRPr="00DE2238">
                <w:rPr>
                  <w:rFonts w:asciiTheme="minorHAnsi" w:hAnsiTheme="minorHAnsi" w:cstheme="minorHAnsi"/>
                  <w:b/>
                  <w:lang w:val="fr-BE"/>
                </w:rPr>
                <w:t>A cet effet, je joins :</w:t>
              </w:r>
            </w:p>
            <w:p w14:paraId="1A7CCAAD" w14:textId="77777777" w:rsidR="0044140B" w:rsidRPr="00DE2238" w:rsidRDefault="0044140B" w:rsidP="0044140B">
              <w:pPr>
                <w:pStyle w:val="msolistparagraph0"/>
                <w:autoSpaceDE w:val="0"/>
                <w:autoSpaceDN w:val="0"/>
                <w:ind w:left="0"/>
                <w:jc w:val="both"/>
                <w:rPr>
                  <w:rFonts w:asciiTheme="minorHAnsi" w:hAnsiTheme="minorHAnsi" w:cstheme="minorHAnsi"/>
                  <w:b/>
                  <w:lang w:val="fr-BE"/>
                </w:rPr>
              </w:pPr>
            </w:p>
            <w:p w14:paraId="4078179A" w14:textId="77777777" w:rsidR="0044140B" w:rsidRPr="00DE2238" w:rsidRDefault="0044140B" w:rsidP="00323050">
              <w:pPr>
                <w:pStyle w:val="msolistparagraph0"/>
                <w:numPr>
                  <w:ilvl w:val="0"/>
                  <w:numId w:val="42"/>
                </w:numPr>
                <w:autoSpaceDE w:val="0"/>
                <w:autoSpaceDN w:val="0"/>
                <w:ind w:left="851"/>
                <w:jc w:val="both"/>
                <w:rPr>
                  <w:rFonts w:asciiTheme="minorHAnsi" w:hAnsiTheme="minorHAnsi" w:cstheme="minorHAnsi"/>
                  <w:b/>
                  <w:lang w:val="fr-BE"/>
                </w:rPr>
              </w:pPr>
              <w:r w:rsidRPr="00DE2238">
                <w:rPr>
                  <w:rFonts w:asciiTheme="minorHAnsi" w:hAnsiTheme="minorHAnsi" w:cstheme="minorHAnsi"/>
                  <w:b/>
                  <w:lang w:val="fr-BE"/>
                </w:rPr>
                <w:t>le compte-rendu de la délibération actant la décision de solliciter l’admission aux subventions ;</w:t>
              </w:r>
            </w:p>
            <w:p w14:paraId="5A2E5718" w14:textId="77777777" w:rsidR="0044140B" w:rsidRPr="00DE2238" w:rsidRDefault="0044140B" w:rsidP="00323050">
              <w:pPr>
                <w:pStyle w:val="msolistparagraph0"/>
                <w:numPr>
                  <w:ilvl w:val="0"/>
                  <w:numId w:val="42"/>
                </w:numPr>
                <w:autoSpaceDE w:val="0"/>
                <w:autoSpaceDN w:val="0"/>
                <w:ind w:left="851"/>
                <w:jc w:val="both"/>
                <w:rPr>
                  <w:rFonts w:asciiTheme="minorHAnsi" w:hAnsiTheme="minorHAnsi" w:cstheme="minorHAnsi"/>
                  <w:b/>
                  <w:lang w:val="fr-BE"/>
                </w:rPr>
              </w:pPr>
              <w:r w:rsidRPr="00DE2238">
                <w:rPr>
                  <w:rFonts w:asciiTheme="minorHAnsi" w:hAnsiTheme="minorHAnsi" w:cstheme="minorHAnsi"/>
                  <w:b/>
                  <w:lang w:val="fr-BE"/>
                </w:rPr>
                <w:t>si le Pouvoir organisateur est constitué en ASBL, une copie des statuts.</w:t>
              </w:r>
            </w:p>
            <w:p w14:paraId="3ED01FFE" w14:textId="77777777" w:rsidR="0044140B" w:rsidRPr="00DE2238" w:rsidRDefault="0044140B" w:rsidP="0044140B">
              <w:pPr>
                <w:pStyle w:val="msolistparagraph0"/>
                <w:autoSpaceDE w:val="0"/>
                <w:autoSpaceDN w:val="0"/>
                <w:ind w:left="0"/>
                <w:jc w:val="both"/>
                <w:rPr>
                  <w:rFonts w:asciiTheme="minorHAnsi" w:hAnsiTheme="minorHAnsi" w:cstheme="minorHAnsi"/>
                  <w:lang w:val="fr-BE"/>
                </w:rPr>
              </w:pPr>
            </w:p>
            <w:p w14:paraId="516818CE" w14:textId="77777777" w:rsidR="0044140B" w:rsidRPr="00DE2238" w:rsidRDefault="0044140B" w:rsidP="0044140B">
              <w:pPr>
                <w:pStyle w:val="msolistparagraph0"/>
                <w:autoSpaceDE w:val="0"/>
                <w:autoSpaceDN w:val="0"/>
                <w:spacing w:after="80"/>
                <w:ind w:left="0"/>
                <w:jc w:val="both"/>
                <w:rPr>
                  <w:rFonts w:asciiTheme="minorHAnsi" w:hAnsiTheme="minorHAnsi" w:cstheme="minorHAnsi"/>
                  <w:lang w:val="fr-BE"/>
                </w:rPr>
              </w:pPr>
              <w:r w:rsidRPr="00DE2238">
                <w:rPr>
                  <w:rFonts w:asciiTheme="minorHAnsi" w:hAnsiTheme="minorHAnsi" w:cstheme="minorHAnsi"/>
                  <w:lang w:val="fr-BE"/>
                </w:rPr>
                <w:t>Les personnes physiques qui composent la personne morale doivent :</w:t>
              </w:r>
            </w:p>
            <w:p w14:paraId="218C8642" w14:textId="77777777" w:rsidR="0044140B" w:rsidRPr="00DE2238" w:rsidRDefault="0044140B" w:rsidP="00323050">
              <w:pPr>
                <w:pStyle w:val="msolistparagraph0"/>
                <w:numPr>
                  <w:ilvl w:val="0"/>
                  <w:numId w:val="34"/>
                </w:numPr>
                <w:autoSpaceDE w:val="0"/>
                <w:autoSpaceDN w:val="0"/>
                <w:ind w:left="851" w:hanging="425"/>
                <w:jc w:val="both"/>
                <w:rPr>
                  <w:rFonts w:asciiTheme="minorHAnsi" w:hAnsiTheme="minorHAnsi" w:cstheme="minorHAnsi"/>
                  <w:lang w:val="fr-BE"/>
                </w:rPr>
              </w:pPr>
              <w:r w:rsidRPr="00DE2238">
                <w:rPr>
                  <w:rFonts w:asciiTheme="minorHAnsi" w:hAnsiTheme="minorHAnsi" w:cstheme="minorHAnsi"/>
                  <w:lang w:val="fr-BE"/>
                </w:rPr>
                <w:t>être de conduite irréprochable;</w:t>
              </w:r>
            </w:p>
            <w:p w14:paraId="27074947" w14:textId="77777777" w:rsidR="0044140B" w:rsidRPr="00DE2238" w:rsidRDefault="0044140B" w:rsidP="00323050">
              <w:pPr>
                <w:pStyle w:val="msolistparagraph0"/>
                <w:numPr>
                  <w:ilvl w:val="0"/>
                  <w:numId w:val="34"/>
                </w:numPr>
                <w:autoSpaceDE w:val="0"/>
                <w:autoSpaceDN w:val="0"/>
                <w:ind w:left="851" w:hanging="425"/>
                <w:jc w:val="both"/>
                <w:rPr>
                  <w:rFonts w:asciiTheme="minorHAnsi" w:hAnsiTheme="minorHAnsi" w:cstheme="minorHAnsi"/>
                  <w:lang w:val="fr-BE"/>
                </w:rPr>
              </w:pPr>
              <w:r w:rsidRPr="00DE2238">
                <w:rPr>
                  <w:rFonts w:asciiTheme="minorHAnsi" w:hAnsiTheme="minorHAnsi" w:cstheme="minorHAnsi"/>
                  <w:lang w:val="fr-BE"/>
                </w:rPr>
                <w:t xml:space="preserve">jouir des droits civils et politiques. </w:t>
              </w:r>
            </w:p>
            <w:p w14:paraId="5D92DE37" w14:textId="77777777" w:rsidR="0044140B" w:rsidRPr="00DE2238" w:rsidRDefault="0044140B" w:rsidP="0044140B">
              <w:pPr>
                <w:pStyle w:val="msolistparagraph0"/>
                <w:autoSpaceDE w:val="0"/>
                <w:autoSpaceDN w:val="0"/>
                <w:ind w:left="0"/>
                <w:jc w:val="both"/>
                <w:rPr>
                  <w:rFonts w:asciiTheme="minorHAnsi" w:hAnsiTheme="minorHAnsi" w:cstheme="minorHAnsi"/>
                  <w:lang w:val="fr-BE"/>
                </w:rPr>
              </w:pPr>
            </w:p>
            <w:p w14:paraId="6663D160" w14:textId="77777777" w:rsidR="0044140B" w:rsidRPr="00DE2238" w:rsidRDefault="0044140B" w:rsidP="0044140B">
              <w:pPr>
                <w:pStyle w:val="msolistparagraph0"/>
                <w:autoSpaceDE w:val="0"/>
                <w:autoSpaceDN w:val="0"/>
                <w:ind w:left="0"/>
                <w:jc w:val="both"/>
                <w:rPr>
                  <w:rFonts w:asciiTheme="minorHAnsi" w:hAnsiTheme="minorHAnsi" w:cstheme="minorHAnsi"/>
                  <w:b/>
                  <w:lang w:val="fr-BE"/>
                </w:rPr>
              </w:pPr>
              <w:r w:rsidRPr="00DE2238">
                <w:rPr>
                  <w:rFonts w:asciiTheme="minorHAnsi" w:hAnsiTheme="minorHAnsi" w:cstheme="minorHAnsi"/>
                  <w:b/>
                  <w:lang w:val="fr-BE"/>
                </w:rPr>
                <w:t>A cet effet, je joins une copie de l’extrait de casier judiciaire des membres du Conseil d’administration de l’ASBL Pouvoir Organisateur.</w:t>
              </w:r>
            </w:p>
            <w:p w14:paraId="1E643136" w14:textId="77777777" w:rsidR="0044140B" w:rsidRPr="00DE2238" w:rsidRDefault="0044140B" w:rsidP="0044140B">
              <w:pPr>
                <w:pStyle w:val="msolistparagraph0"/>
                <w:autoSpaceDE w:val="0"/>
                <w:autoSpaceDN w:val="0"/>
                <w:ind w:left="0"/>
                <w:jc w:val="both"/>
                <w:rPr>
                  <w:rFonts w:asciiTheme="minorHAnsi" w:hAnsiTheme="minorHAnsi" w:cstheme="minorHAnsi"/>
                  <w:lang w:val="fr-BE"/>
                </w:rPr>
              </w:pPr>
            </w:p>
            <w:p w14:paraId="04C09639" w14:textId="77777777" w:rsidR="0044140B" w:rsidRPr="00DE2238" w:rsidRDefault="0044140B" w:rsidP="00323050">
              <w:pPr>
                <w:pStyle w:val="msolistparagraph0"/>
                <w:numPr>
                  <w:ilvl w:val="0"/>
                  <w:numId w:val="33"/>
                </w:numPr>
                <w:autoSpaceDE w:val="0"/>
                <w:autoSpaceDN w:val="0"/>
                <w:ind w:left="426"/>
                <w:jc w:val="both"/>
                <w:rPr>
                  <w:rFonts w:asciiTheme="minorHAnsi" w:hAnsiTheme="minorHAnsi" w:cstheme="minorHAnsi"/>
                  <w:lang w:val="fr-BE"/>
                </w:rPr>
              </w:pPr>
              <w:r w:rsidRPr="00DE2238">
                <w:rPr>
                  <w:rFonts w:asciiTheme="minorHAnsi" w:hAnsiTheme="minorHAnsi" w:cstheme="minorHAnsi"/>
                  <w:lang w:val="fr-BE"/>
                </w:rPr>
                <w:t xml:space="preserve">Compter : </w:t>
              </w:r>
            </w:p>
            <w:p w14:paraId="6B4FC59F" w14:textId="77777777" w:rsidR="0044140B" w:rsidRPr="00DE2238" w:rsidRDefault="0044140B" w:rsidP="0044140B">
              <w:pPr>
                <w:pStyle w:val="msolistparagraph0"/>
                <w:autoSpaceDE w:val="0"/>
                <w:autoSpaceDN w:val="0"/>
                <w:ind w:left="0"/>
                <w:jc w:val="both"/>
                <w:rPr>
                  <w:rFonts w:asciiTheme="minorHAnsi" w:hAnsiTheme="minorHAnsi" w:cstheme="minorHAnsi"/>
                  <w:lang w:val="fr-BE"/>
                </w:rPr>
              </w:pPr>
            </w:p>
            <w:p w14:paraId="6E5D5873" w14:textId="77777777" w:rsidR="0044140B" w:rsidRPr="00DE2238" w:rsidRDefault="0044140B" w:rsidP="00323050">
              <w:pPr>
                <w:pStyle w:val="msolistparagraph0"/>
                <w:numPr>
                  <w:ilvl w:val="0"/>
                  <w:numId w:val="35"/>
                </w:numPr>
                <w:autoSpaceDE w:val="0"/>
                <w:autoSpaceDN w:val="0"/>
                <w:ind w:left="851" w:hanging="425"/>
                <w:jc w:val="both"/>
                <w:rPr>
                  <w:rFonts w:asciiTheme="minorHAnsi" w:hAnsiTheme="minorHAnsi" w:cstheme="minorHAnsi"/>
                  <w:lang w:val="fr-BE"/>
                </w:rPr>
              </w:pPr>
              <w:r w:rsidRPr="00DE2238">
                <w:rPr>
                  <w:rFonts w:asciiTheme="minorHAnsi" w:hAnsiTheme="minorHAnsi" w:cstheme="minorHAnsi"/>
                  <w:lang w:val="fr-BE"/>
                </w:rPr>
                <w:t>dans l’enseignement fondamental, par établissement, par implantation et par niveau au moins les nombres minimums d’élèves tels que définis par l’arrêté royal du 2 août 1984 portant rationalisation et programmation de l’enseignement maternel et primaire ordinaire ;</w:t>
              </w:r>
            </w:p>
            <w:p w14:paraId="0E171F01" w14:textId="77777777" w:rsidR="0044140B" w:rsidRPr="00DE2238" w:rsidRDefault="0044140B" w:rsidP="00323050">
              <w:pPr>
                <w:pStyle w:val="msolistparagraph0"/>
                <w:numPr>
                  <w:ilvl w:val="0"/>
                  <w:numId w:val="35"/>
                </w:numPr>
                <w:autoSpaceDE w:val="0"/>
                <w:autoSpaceDN w:val="0"/>
                <w:ind w:left="851" w:hanging="425"/>
                <w:jc w:val="both"/>
                <w:rPr>
                  <w:rFonts w:asciiTheme="minorHAnsi" w:hAnsiTheme="minorHAnsi" w:cstheme="minorHAnsi"/>
                  <w:lang w:val="fr-BE"/>
                </w:rPr>
              </w:pPr>
              <w:r w:rsidRPr="00DE2238">
                <w:rPr>
                  <w:rFonts w:asciiTheme="minorHAnsi" w:hAnsiTheme="minorHAnsi" w:cstheme="minorHAnsi"/>
                  <w:lang w:val="fr-BE"/>
                </w:rPr>
                <w:t>dans l’enseignement secondaire, pour l’établissement ainsi que par classe, section, degré, année ou option au moins le nombre minimum d'élèves fixé par décret ;</w:t>
              </w:r>
            </w:p>
            <w:p w14:paraId="280D1A25" w14:textId="77777777" w:rsidR="0044140B" w:rsidRPr="00DE2238" w:rsidRDefault="0044140B" w:rsidP="00323050">
              <w:pPr>
                <w:pStyle w:val="msolistparagraph0"/>
                <w:numPr>
                  <w:ilvl w:val="0"/>
                  <w:numId w:val="35"/>
                </w:numPr>
                <w:autoSpaceDE w:val="0"/>
                <w:autoSpaceDN w:val="0"/>
                <w:ind w:left="851" w:hanging="425"/>
                <w:jc w:val="both"/>
                <w:rPr>
                  <w:rFonts w:asciiTheme="minorHAnsi" w:hAnsiTheme="minorHAnsi" w:cstheme="minorHAnsi"/>
                  <w:lang w:val="fr-BE"/>
                </w:rPr>
              </w:pPr>
              <w:r w:rsidRPr="00DE2238">
                <w:rPr>
                  <w:rFonts w:asciiTheme="minorHAnsi" w:hAnsiTheme="minorHAnsi" w:cstheme="minorHAnsi"/>
                  <w:lang w:val="fr-BE"/>
                </w:rPr>
                <w:lastRenderedPageBreak/>
                <w:t>dans l’enseignement spécialisé, par établissement, au moins les nombres minimums prévus par les normes de programmation et rationalisation telles que définies dans le décret du 3 mars 2004 organisant l’enseignement spécialisé ;</w:t>
              </w:r>
            </w:p>
            <w:p w14:paraId="19B0BA70" w14:textId="77777777" w:rsidR="0044140B" w:rsidRPr="00DE2238" w:rsidRDefault="0044140B" w:rsidP="0044140B">
              <w:pPr>
                <w:pStyle w:val="msolistparagraph0"/>
                <w:autoSpaceDE w:val="0"/>
                <w:autoSpaceDN w:val="0"/>
                <w:ind w:left="0"/>
                <w:jc w:val="both"/>
                <w:rPr>
                  <w:rFonts w:asciiTheme="minorHAnsi" w:hAnsiTheme="minorHAnsi" w:cstheme="minorHAnsi"/>
                  <w:lang w:val="fr-BE"/>
                </w:rPr>
              </w:pPr>
            </w:p>
            <w:p w14:paraId="2BED089F" w14:textId="77777777" w:rsidR="0044140B" w:rsidRPr="00DE2238" w:rsidRDefault="0044140B" w:rsidP="00323050">
              <w:pPr>
                <w:pStyle w:val="msolistparagraph0"/>
                <w:numPr>
                  <w:ilvl w:val="0"/>
                  <w:numId w:val="33"/>
                </w:numPr>
                <w:autoSpaceDE w:val="0"/>
                <w:autoSpaceDN w:val="0"/>
                <w:ind w:left="426" w:hanging="357"/>
                <w:jc w:val="both"/>
                <w:rPr>
                  <w:rFonts w:asciiTheme="minorHAnsi" w:hAnsiTheme="minorHAnsi" w:cstheme="minorHAnsi"/>
                  <w:lang w:val="fr-BE"/>
                </w:rPr>
              </w:pPr>
              <w:r w:rsidRPr="00DE2238">
                <w:rPr>
                  <w:rFonts w:asciiTheme="minorHAnsi" w:hAnsiTheme="minorHAnsi" w:cstheme="minorHAnsi"/>
                  <w:lang w:val="fr-BE"/>
                </w:rPr>
                <w:t xml:space="preserve">Etre établi dans des locaux répondant à des conditions de sécurité, d'hygiène et de salubrité, tel que prévu, notamment dans l’arrêté royal du 18 novembre 1957 </w:t>
              </w:r>
              <w:r w:rsidRPr="00DE2238">
                <w:rPr>
                  <w:rFonts w:asciiTheme="minorHAnsi" w:hAnsiTheme="minorHAnsi" w:cstheme="minorHAnsi"/>
                  <w:i/>
                </w:rPr>
                <w:t>portant les conditions d'hygiène et de salubrité exigées des établissements d'enseignement moyen, technique et normal subventionnés</w:t>
              </w:r>
              <w:r w:rsidRPr="00DE2238">
                <w:rPr>
                  <w:rFonts w:asciiTheme="minorHAnsi" w:hAnsiTheme="minorHAnsi" w:cstheme="minorHAnsi"/>
                  <w:lang w:val="fr-BE"/>
                </w:rPr>
                <w:t> ;</w:t>
              </w:r>
            </w:p>
            <w:p w14:paraId="3F707C80" w14:textId="77777777" w:rsidR="0044140B" w:rsidRPr="00DE2238" w:rsidRDefault="0044140B" w:rsidP="0044140B">
              <w:pPr>
                <w:pStyle w:val="msolistparagraph0"/>
                <w:autoSpaceDE w:val="0"/>
                <w:autoSpaceDN w:val="0"/>
                <w:ind w:left="69"/>
                <w:jc w:val="both"/>
                <w:rPr>
                  <w:rFonts w:asciiTheme="minorHAnsi" w:hAnsiTheme="minorHAnsi" w:cstheme="minorHAnsi"/>
                  <w:lang w:val="fr-BE"/>
                </w:rPr>
              </w:pPr>
            </w:p>
            <w:p w14:paraId="596511F1" w14:textId="77777777" w:rsidR="0044140B" w:rsidRPr="00DE2238" w:rsidRDefault="0044140B" w:rsidP="0044140B">
              <w:pPr>
                <w:pStyle w:val="msolistparagraph0"/>
                <w:autoSpaceDE w:val="0"/>
                <w:autoSpaceDN w:val="0"/>
                <w:ind w:left="0"/>
                <w:jc w:val="both"/>
                <w:rPr>
                  <w:rFonts w:asciiTheme="minorHAnsi" w:hAnsiTheme="minorHAnsi" w:cstheme="minorHAnsi"/>
                  <w:b/>
                  <w:lang w:val="fr-BE"/>
                </w:rPr>
              </w:pPr>
              <w:r w:rsidRPr="00DE2238">
                <w:rPr>
                  <w:rFonts w:asciiTheme="minorHAnsi" w:hAnsiTheme="minorHAnsi" w:cstheme="minorHAnsi"/>
                  <w:b/>
                  <w:lang w:val="fr-BE"/>
                </w:rPr>
                <w:t>A cet effet, je joins une copie du plan des bâtiments qui accueilleront les élèves.</w:t>
              </w:r>
            </w:p>
            <w:p w14:paraId="156E236B" w14:textId="77777777" w:rsidR="0044140B" w:rsidRPr="00DE2238" w:rsidRDefault="0044140B" w:rsidP="0044140B">
              <w:pPr>
                <w:pStyle w:val="msolistparagraph0"/>
                <w:autoSpaceDE w:val="0"/>
                <w:autoSpaceDN w:val="0"/>
                <w:ind w:left="0"/>
                <w:jc w:val="both"/>
                <w:rPr>
                  <w:rFonts w:asciiTheme="minorHAnsi" w:hAnsiTheme="minorHAnsi" w:cstheme="minorHAnsi"/>
                  <w:lang w:val="fr-BE"/>
                </w:rPr>
              </w:pPr>
            </w:p>
            <w:p w14:paraId="3D5183AF" w14:textId="77777777" w:rsidR="0044140B" w:rsidRPr="00DE2238" w:rsidRDefault="0044140B" w:rsidP="00323050">
              <w:pPr>
                <w:pStyle w:val="msolistparagraph0"/>
                <w:numPr>
                  <w:ilvl w:val="0"/>
                  <w:numId w:val="33"/>
                </w:numPr>
                <w:autoSpaceDE w:val="0"/>
                <w:autoSpaceDN w:val="0"/>
                <w:ind w:left="567" w:hanging="425"/>
                <w:jc w:val="both"/>
                <w:rPr>
                  <w:rFonts w:asciiTheme="minorHAnsi" w:hAnsiTheme="minorHAnsi" w:cstheme="minorHAnsi"/>
                  <w:lang w:val="fr-BE"/>
                </w:rPr>
              </w:pPr>
              <w:r w:rsidRPr="00DE2238">
                <w:rPr>
                  <w:rFonts w:asciiTheme="minorHAnsi" w:hAnsiTheme="minorHAnsi" w:cstheme="minorHAnsi"/>
                  <w:lang w:val="fr-BE"/>
                </w:rPr>
                <w:t xml:space="preserve">Disposer du matériel didactique et de l'équipement scolaires répondant aux nécessités pédagogiques ; </w:t>
              </w:r>
            </w:p>
            <w:p w14:paraId="7B3592CF" w14:textId="77777777" w:rsidR="0044140B" w:rsidRPr="00DE2238" w:rsidRDefault="0044140B" w:rsidP="0044140B">
              <w:pPr>
                <w:pStyle w:val="msolistparagraph0"/>
                <w:autoSpaceDE w:val="0"/>
                <w:autoSpaceDN w:val="0"/>
                <w:ind w:left="567" w:hanging="425"/>
                <w:jc w:val="both"/>
                <w:rPr>
                  <w:rFonts w:asciiTheme="minorHAnsi" w:hAnsiTheme="minorHAnsi" w:cstheme="minorHAnsi"/>
                  <w:lang w:val="fr-BE"/>
                </w:rPr>
              </w:pPr>
            </w:p>
            <w:p w14:paraId="514DFEEB" w14:textId="77777777" w:rsidR="0044140B" w:rsidRPr="00DE2238" w:rsidRDefault="0044140B" w:rsidP="00323050">
              <w:pPr>
                <w:pStyle w:val="msolistparagraph0"/>
                <w:numPr>
                  <w:ilvl w:val="0"/>
                  <w:numId w:val="33"/>
                </w:numPr>
                <w:autoSpaceDE w:val="0"/>
                <w:autoSpaceDN w:val="0"/>
                <w:ind w:left="567" w:hanging="425"/>
                <w:jc w:val="both"/>
                <w:rPr>
                  <w:rFonts w:asciiTheme="minorHAnsi" w:hAnsiTheme="minorHAnsi" w:cstheme="minorHAnsi"/>
                  <w:lang w:val="fr-BE"/>
                </w:rPr>
              </w:pPr>
              <w:r w:rsidRPr="00DE2238">
                <w:rPr>
                  <w:rFonts w:asciiTheme="minorHAnsi" w:hAnsiTheme="minorHAnsi" w:cstheme="minorHAnsi"/>
                  <w:lang w:val="fr-BE"/>
                </w:rPr>
                <w:t xml:space="preserve">Former un ensemble pédagogique situé dans un même complexe de bâtiments ou, en tout cas, dans une même commune ou agglomération, sauf dérogation qui sera introduite auprès du Gouvernement dans des cas exceptionnels ; </w:t>
              </w:r>
            </w:p>
            <w:p w14:paraId="3839509E" w14:textId="77777777" w:rsidR="0044140B" w:rsidRPr="00DE2238" w:rsidRDefault="0044140B" w:rsidP="0044140B">
              <w:pPr>
                <w:pStyle w:val="msolistparagraph0"/>
                <w:autoSpaceDE w:val="0"/>
                <w:autoSpaceDN w:val="0"/>
                <w:ind w:left="567" w:hanging="425"/>
                <w:jc w:val="both"/>
                <w:rPr>
                  <w:rFonts w:asciiTheme="minorHAnsi" w:hAnsiTheme="minorHAnsi" w:cstheme="minorHAnsi"/>
                  <w:lang w:val="fr-BE"/>
                </w:rPr>
              </w:pPr>
            </w:p>
            <w:p w14:paraId="09D68FAC" w14:textId="77777777" w:rsidR="0044140B" w:rsidRPr="00DE2238" w:rsidRDefault="0044140B" w:rsidP="00323050">
              <w:pPr>
                <w:pStyle w:val="msolistparagraph0"/>
                <w:numPr>
                  <w:ilvl w:val="0"/>
                  <w:numId w:val="33"/>
                </w:numPr>
                <w:autoSpaceDE w:val="0"/>
                <w:autoSpaceDN w:val="0"/>
                <w:ind w:left="567" w:hanging="425"/>
                <w:jc w:val="both"/>
                <w:rPr>
                  <w:rFonts w:asciiTheme="minorHAnsi" w:hAnsiTheme="minorHAnsi" w:cstheme="minorHAnsi"/>
                  <w:lang w:val="fr-BE"/>
                </w:rPr>
              </w:pPr>
              <w:r w:rsidRPr="00DE2238">
                <w:rPr>
                  <w:rFonts w:asciiTheme="minorHAnsi" w:hAnsiTheme="minorHAnsi" w:cstheme="minorHAnsi"/>
                  <w:lang w:val="fr-BE"/>
                </w:rPr>
                <w:t xml:space="preserve">Disposer d'un personnel susceptible de ne pas mettre en danger la santé des élèves et soumis dès lors au contrôle prévu à l'article 28, alinéa 1er, 4°, de la loi du 29 mai 1959 précitée ; </w:t>
              </w:r>
            </w:p>
            <w:p w14:paraId="07527DE6" w14:textId="77777777" w:rsidR="0044140B" w:rsidRPr="00DE2238" w:rsidRDefault="0044140B" w:rsidP="0044140B">
              <w:pPr>
                <w:pStyle w:val="msolistparagraph0"/>
                <w:autoSpaceDE w:val="0"/>
                <w:autoSpaceDN w:val="0"/>
                <w:ind w:left="567" w:hanging="425"/>
                <w:jc w:val="both"/>
                <w:rPr>
                  <w:rFonts w:asciiTheme="minorHAnsi" w:hAnsiTheme="minorHAnsi" w:cstheme="minorHAnsi"/>
                  <w:lang w:val="fr-BE"/>
                </w:rPr>
              </w:pPr>
            </w:p>
            <w:p w14:paraId="02B48DD1" w14:textId="77777777" w:rsidR="0044140B" w:rsidRPr="00DE2238" w:rsidRDefault="0044140B" w:rsidP="00323050">
              <w:pPr>
                <w:pStyle w:val="msolistparagraph0"/>
                <w:numPr>
                  <w:ilvl w:val="0"/>
                  <w:numId w:val="33"/>
                </w:numPr>
                <w:autoSpaceDE w:val="0"/>
                <w:autoSpaceDN w:val="0"/>
                <w:ind w:left="567" w:hanging="425"/>
                <w:jc w:val="both"/>
                <w:rPr>
                  <w:rFonts w:asciiTheme="minorHAnsi" w:hAnsiTheme="minorHAnsi" w:cstheme="minorHAnsi"/>
                  <w:lang w:val="fr-BE"/>
                </w:rPr>
              </w:pPr>
              <w:r w:rsidRPr="00DE2238">
                <w:rPr>
                  <w:rFonts w:asciiTheme="minorHAnsi" w:hAnsiTheme="minorHAnsi" w:cstheme="minorHAnsi"/>
                  <w:lang w:val="fr-BE"/>
                </w:rPr>
                <w:t xml:space="preserve">Se soumettre au régime des congés organisé en application de l'article 7 de la loi du 29 mai 1959 précitée ; </w:t>
              </w:r>
            </w:p>
            <w:p w14:paraId="63B1334F" w14:textId="77777777" w:rsidR="0044140B" w:rsidRPr="00DE2238" w:rsidRDefault="0044140B" w:rsidP="0044140B">
              <w:pPr>
                <w:pStyle w:val="Paragraphedeliste"/>
                <w:rPr>
                  <w:rFonts w:asciiTheme="minorHAnsi" w:hAnsiTheme="minorHAnsi" w:cstheme="minorHAnsi"/>
                  <w:sz w:val="22"/>
                  <w:szCs w:val="22"/>
                </w:rPr>
              </w:pPr>
            </w:p>
            <w:p w14:paraId="200A5A3C" w14:textId="77777777" w:rsidR="0044140B" w:rsidRPr="00DE2238" w:rsidRDefault="0044140B" w:rsidP="00323050">
              <w:pPr>
                <w:pStyle w:val="msolistparagraph0"/>
                <w:numPr>
                  <w:ilvl w:val="0"/>
                  <w:numId w:val="33"/>
                </w:numPr>
                <w:autoSpaceDE w:val="0"/>
                <w:autoSpaceDN w:val="0"/>
                <w:ind w:left="567" w:hanging="425"/>
                <w:jc w:val="both"/>
                <w:rPr>
                  <w:rFonts w:asciiTheme="minorHAnsi" w:hAnsiTheme="minorHAnsi" w:cstheme="minorHAnsi"/>
                </w:rPr>
              </w:pPr>
              <w:r w:rsidRPr="00DE2238">
                <w:rPr>
                  <w:rFonts w:asciiTheme="minorHAnsi" w:hAnsiTheme="minorHAnsi" w:cstheme="minorHAnsi"/>
                  <w:lang w:val="fr-BE"/>
                </w:rPr>
                <w:t xml:space="preserve">Se conformer aux dispositions du livre 6 de code de l’enseignement fondamental et de l’enseignement secondaire, </w:t>
              </w:r>
            </w:p>
            <w:p w14:paraId="483475EE" w14:textId="77777777" w:rsidR="0044140B" w:rsidRPr="00DE2238" w:rsidRDefault="0044140B" w:rsidP="0044140B">
              <w:pPr>
                <w:pStyle w:val="msolistparagraph0"/>
                <w:autoSpaceDE w:val="0"/>
                <w:autoSpaceDN w:val="0"/>
                <w:ind w:left="567"/>
                <w:jc w:val="both"/>
                <w:rPr>
                  <w:rFonts w:asciiTheme="minorHAnsi" w:hAnsiTheme="minorHAnsi" w:cstheme="minorHAnsi"/>
                </w:rPr>
              </w:pPr>
            </w:p>
            <w:p w14:paraId="1F9D05E7" w14:textId="77777777" w:rsidR="0044140B" w:rsidRPr="00DE2238" w:rsidRDefault="0044140B" w:rsidP="00323050">
              <w:pPr>
                <w:pStyle w:val="msolistparagraph0"/>
                <w:numPr>
                  <w:ilvl w:val="0"/>
                  <w:numId w:val="33"/>
                </w:numPr>
                <w:autoSpaceDE w:val="0"/>
                <w:autoSpaceDN w:val="0"/>
                <w:ind w:left="567" w:hanging="425"/>
                <w:jc w:val="both"/>
                <w:rPr>
                  <w:rFonts w:asciiTheme="minorHAnsi" w:hAnsiTheme="minorHAnsi" w:cstheme="minorHAnsi"/>
                  <w:lang w:val="fr-BE"/>
                </w:rPr>
              </w:pPr>
              <w:r w:rsidRPr="00DE2238">
                <w:rPr>
                  <w:rFonts w:asciiTheme="minorHAnsi" w:hAnsiTheme="minorHAnsi" w:cstheme="minorHAnsi"/>
                  <w:lang w:val="fr-BE"/>
                </w:rPr>
                <w:t xml:space="preserve">Le cas échéant, respecter les principes figurant au titre 7, chapitre 4 du code de l’enseignement fondamental et de l’enseignement secondaire. </w:t>
              </w:r>
            </w:p>
            <w:p w14:paraId="65F82B9C" w14:textId="77777777" w:rsidR="0044140B" w:rsidRPr="00DE2238" w:rsidRDefault="0044140B" w:rsidP="0044140B">
              <w:pPr>
                <w:pStyle w:val="msolistparagraph0"/>
                <w:autoSpaceDE w:val="0"/>
                <w:autoSpaceDN w:val="0"/>
                <w:ind w:left="142"/>
                <w:jc w:val="both"/>
                <w:rPr>
                  <w:rFonts w:asciiTheme="minorHAnsi" w:hAnsiTheme="minorHAnsi" w:cstheme="minorHAnsi"/>
                  <w:lang w:val="fr-BE"/>
                </w:rPr>
              </w:pPr>
            </w:p>
            <w:p w14:paraId="7CADDE74" w14:textId="77777777" w:rsidR="0044140B" w:rsidRPr="00DE2238" w:rsidRDefault="0044140B" w:rsidP="0044140B">
              <w:pPr>
                <w:pStyle w:val="msolistparagraph0"/>
                <w:pBdr>
                  <w:top w:val="single" w:sz="4" w:space="1" w:color="auto"/>
                  <w:left w:val="single" w:sz="4" w:space="4" w:color="auto"/>
                  <w:bottom w:val="single" w:sz="4" w:space="1" w:color="auto"/>
                  <w:right w:val="single" w:sz="4" w:space="4" w:color="auto"/>
                </w:pBdr>
                <w:autoSpaceDE w:val="0"/>
                <w:autoSpaceDN w:val="0"/>
                <w:ind w:left="113" w:right="85"/>
                <w:jc w:val="both"/>
                <w:rPr>
                  <w:rFonts w:asciiTheme="minorHAnsi" w:hAnsiTheme="minorHAnsi" w:cstheme="minorHAnsi"/>
                  <w:lang w:val="fr-BE"/>
                </w:rPr>
              </w:pPr>
              <w:r w:rsidRPr="00DE2238">
                <w:rPr>
                  <w:rFonts w:asciiTheme="minorHAnsi" w:hAnsiTheme="minorHAnsi" w:cstheme="minorHAnsi"/>
                  <w:lang w:val="fr-BE"/>
                </w:rPr>
                <w:t>Signature</w:t>
              </w:r>
            </w:p>
            <w:p w14:paraId="353BFFBA" w14:textId="77777777" w:rsidR="0044140B" w:rsidRPr="00DE2238" w:rsidRDefault="0044140B" w:rsidP="0044140B">
              <w:pPr>
                <w:pStyle w:val="msolistparagraph0"/>
                <w:pBdr>
                  <w:top w:val="single" w:sz="4" w:space="1" w:color="auto"/>
                  <w:left w:val="single" w:sz="4" w:space="4" w:color="auto"/>
                  <w:bottom w:val="single" w:sz="4" w:space="1" w:color="auto"/>
                  <w:right w:val="single" w:sz="4" w:space="4" w:color="auto"/>
                </w:pBdr>
                <w:autoSpaceDE w:val="0"/>
                <w:autoSpaceDN w:val="0"/>
                <w:ind w:left="113" w:right="85"/>
                <w:jc w:val="both"/>
                <w:rPr>
                  <w:rFonts w:asciiTheme="minorHAnsi" w:hAnsiTheme="minorHAnsi" w:cstheme="minorHAnsi"/>
                  <w:lang w:val="fr-BE"/>
                </w:rPr>
              </w:pPr>
            </w:p>
            <w:p w14:paraId="59CE5883" w14:textId="77777777" w:rsidR="0044140B" w:rsidRPr="00DE2238" w:rsidRDefault="0044140B" w:rsidP="0044140B">
              <w:pPr>
                <w:pStyle w:val="msolistparagraph0"/>
                <w:pBdr>
                  <w:top w:val="single" w:sz="4" w:space="1" w:color="auto"/>
                  <w:left w:val="single" w:sz="4" w:space="4" w:color="auto"/>
                  <w:bottom w:val="single" w:sz="4" w:space="1" w:color="auto"/>
                  <w:right w:val="single" w:sz="4" w:space="4" w:color="auto"/>
                </w:pBdr>
                <w:autoSpaceDE w:val="0"/>
                <w:autoSpaceDN w:val="0"/>
                <w:ind w:left="113" w:right="85"/>
                <w:jc w:val="both"/>
                <w:rPr>
                  <w:rFonts w:asciiTheme="minorHAnsi" w:hAnsiTheme="minorHAnsi" w:cstheme="minorHAnsi"/>
                  <w:lang w:val="fr-BE"/>
                </w:rPr>
              </w:pPr>
            </w:p>
            <w:p w14:paraId="5C26808A" w14:textId="77777777" w:rsidR="0044140B" w:rsidRPr="00DE2238" w:rsidRDefault="0044140B" w:rsidP="0044140B">
              <w:pPr>
                <w:pStyle w:val="msolistparagraph0"/>
                <w:pBdr>
                  <w:top w:val="single" w:sz="4" w:space="1" w:color="auto"/>
                  <w:left w:val="single" w:sz="4" w:space="4" w:color="auto"/>
                  <w:bottom w:val="single" w:sz="4" w:space="1" w:color="auto"/>
                  <w:right w:val="single" w:sz="4" w:space="4" w:color="auto"/>
                </w:pBdr>
                <w:autoSpaceDE w:val="0"/>
                <w:autoSpaceDN w:val="0"/>
                <w:ind w:left="113" w:right="85"/>
                <w:jc w:val="both"/>
                <w:rPr>
                  <w:rFonts w:asciiTheme="minorHAnsi" w:hAnsiTheme="minorHAnsi" w:cstheme="minorHAnsi"/>
                  <w:lang w:val="fr-BE"/>
                </w:rPr>
              </w:pPr>
            </w:p>
            <w:p w14:paraId="4C1E1E00" w14:textId="77777777" w:rsidR="0044140B" w:rsidRPr="00DE2238" w:rsidRDefault="0044140B" w:rsidP="0044140B">
              <w:pPr>
                <w:pStyle w:val="msolistparagraph0"/>
                <w:autoSpaceDE w:val="0"/>
                <w:autoSpaceDN w:val="0"/>
                <w:ind w:left="0"/>
                <w:jc w:val="both"/>
                <w:rPr>
                  <w:rFonts w:asciiTheme="minorHAnsi" w:hAnsiTheme="minorHAnsi" w:cstheme="minorHAnsi"/>
                  <w:lang w:val="fr-BE"/>
                </w:rPr>
              </w:pPr>
            </w:p>
            <w:p w14:paraId="3A71C71C" w14:textId="77777777" w:rsidR="0044140B" w:rsidRPr="00DE2238" w:rsidRDefault="0044140B" w:rsidP="0044140B">
              <w:pPr>
                <w:rPr>
                  <w:rFonts w:asciiTheme="majorHAnsi" w:eastAsia="Times New Roman" w:hAnsiTheme="majorHAnsi" w:cs="Calibri"/>
                  <w:lang w:eastAsia="fr-FR"/>
                </w:rPr>
              </w:pPr>
              <w:r w:rsidRPr="00DE2238">
                <w:rPr>
                  <w:rFonts w:asciiTheme="majorHAnsi" w:hAnsiTheme="majorHAnsi" w:cs="Calibri"/>
                </w:rPr>
                <w:br w:type="page"/>
              </w:r>
            </w:p>
            <w:p w14:paraId="39F0403C" w14:textId="77777777" w:rsidR="0044140B" w:rsidRPr="00DE2238" w:rsidRDefault="0044140B" w:rsidP="0044140B">
              <w:pPr>
                <w:pStyle w:val="Titre4"/>
              </w:pPr>
              <w:bookmarkStart w:id="318" w:name="_Annexe_4_:_7"/>
              <w:bookmarkEnd w:id="318"/>
              <w:r w:rsidRPr="00DE2238">
                <w:lastRenderedPageBreak/>
                <w:t>Annexe 4 : Annexes à joindre à la présente demande </w:t>
              </w:r>
            </w:p>
            <w:p w14:paraId="50DD0713" w14:textId="77777777" w:rsidR="0044140B" w:rsidRPr="00DE2238" w:rsidRDefault="0044140B" w:rsidP="0044140B"/>
            <w:p w14:paraId="4A655678" w14:textId="77777777" w:rsidR="0044140B" w:rsidRPr="00DE2238" w:rsidRDefault="0044140B" w:rsidP="00323050">
              <w:pPr>
                <w:pStyle w:val="msolistparagraph0"/>
                <w:numPr>
                  <w:ilvl w:val="0"/>
                  <w:numId w:val="47"/>
                </w:numPr>
                <w:autoSpaceDE w:val="0"/>
                <w:autoSpaceDN w:val="0"/>
                <w:spacing w:after="200"/>
                <w:ind w:left="0" w:firstLine="0"/>
                <w:jc w:val="both"/>
                <w:rPr>
                  <w:rFonts w:asciiTheme="minorHAnsi" w:hAnsiTheme="minorHAnsi" w:cstheme="minorHAnsi"/>
                  <w:lang w:val="fr-BE"/>
                </w:rPr>
              </w:pPr>
              <w:r w:rsidRPr="00DE2238">
                <w:rPr>
                  <w:rFonts w:asciiTheme="minorHAnsi" w:hAnsiTheme="minorHAnsi" w:cstheme="minorHAnsi"/>
                  <w:b/>
                  <w:u w:val="single"/>
                  <w:lang w:val="fr-BE"/>
                </w:rPr>
                <w:t>Dans tous les cas</w:t>
              </w:r>
              <w:r w:rsidRPr="00DE2238">
                <w:rPr>
                  <w:rFonts w:asciiTheme="minorHAnsi" w:hAnsiTheme="minorHAnsi" w:cstheme="minorHAnsi"/>
                  <w:lang w:val="fr-BE"/>
                </w:rPr>
                <w:t xml:space="preserve"> : </w:t>
              </w:r>
            </w:p>
            <w:p w14:paraId="2CB30905" w14:textId="77777777" w:rsidR="0044140B" w:rsidRPr="00DE2238" w:rsidRDefault="0044140B" w:rsidP="00323050">
              <w:pPr>
                <w:pStyle w:val="msolistparagraph0"/>
                <w:numPr>
                  <w:ilvl w:val="0"/>
                  <w:numId w:val="48"/>
                </w:numPr>
                <w:autoSpaceDE w:val="0"/>
                <w:autoSpaceDN w:val="0"/>
                <w:spacing w:after="200"/>
                <w:ind w:left="709" w:hanging="709"/>
                <w:jc w:val="both"/>
                <w:rPr>
                  <w:rFonts w:asciiTheme="minorHAnsi" w:hAnsiTheme="minorHAnsi" w:cstheme="minorHAnsi"/>
                  <w:lang w:val="fr-BE"/>
                </w:rPr>
              </w:pPr>
              <w:r w:rsidRPr="00DE2238">
                <w:rPr>
                  <w:rFonts w:asciiTheme="minorHAnsi" w:hAnsiTheme="minorHAnsi" w:cstheme="minorHAnsi"/>
                  <w:b/>
                  <w:lang w:val="fr-BE"/>
                </w:rPr>
                <w:t>Annexe 1</w:t>
              </w:r>
              <w:r w:rsidRPr="00DE2238">
                <w:rPr>
                  <w:rFonts w:asciiTheme="minorHAnsi" w:hAnsiTheme="minorHAnsi" w:cstheme="minorHAnsi"/>
                  <w:lang w:val="fr-BE"/>
                </w:rPr>
                <w:t> : copie du compte-rendu de la délibération du P.O. actant la décision de solliciter l’admission aux subventions ;</w:t>
              </w:r>
            </w:p>
            <w:p w14:paraId="6B6DCCF8" w14:textId="77777777" w:rsidR="0044140B" w:rsidRPr="00DE2238" w:rsidRDefault="0044140B" w:rsidP="00323050">
              <w:pPr>
                <w:pStyle w:val="msolistparagraph0"/>
                <w:numPr>
                  <w:ilvl w:val="0"/>
                  <w:numId w:val="48"/>
                </w:numPr>
                <w:autoSpaceDE w:val="0"/>
                <w:autoSpaceDN w:val="0"/>
                <w:spacing w:after="200"/>
                <w:ind w:left="0" w:firstLine="0"/>
                <w:jc w:val="both"/>
                <w:rPr>
                  <w:rFonts w:asciiTheme="minorHAnsi" w:hAnsiTheme="minorHAnsi" w:cstheme="minorHAnsi"/>
                  <w:lang w:val="fr-BE"/>
                </w:rPr>
              </w:pPr>
              <w:r w:rsidRPr="00DE2238">
                <w:rPr>
                  <w:rFonts w:asciiTheme="minorHAnsi" w:hAnsiTheme="minorHAnsi" w:cstheme="minorHAnsi"/>
                  <w:b/>
                  <w:lang w:val="fr-BE"/>
                </w:rPr>
                <w:t>Annexe 2</w:t>
              </w:r>
              <w:r w:rsidRPr="00DE2238">
                <w:rPr>
                  <w:rFonts w:asciiTheme="minorHAnsi" w:hAnsiTheme="minorHAnsi" w:cstheme="minorHAnsi"/>
                  <w:lang w:val="fr-BE"/>
                </w:rPr>
                <w:t xml:space="preserve"> : copie du projet éducatif et pédagogique ; </w:t>
              </w:r>
            </w:p>
            <w:p w14:paraId="6E5D4339" w14:textId="77777777" w:rsidR="0044140B" w:rsidRPr="00DE2238" w:rsidRDefault="0044140B" w:rsidP="00323050">
              <w:pPr>
                <w:pStyle w:val="msolistparagraph0"/>
                <w:numPr>
                  <w:ilvl w:val="0"/>
                  <w:numId w:val="48"/>
                </w:numPr>
                <w:autoSpaceDE w:val="0"/>
                <w:autoSpaceDN w:val="0"/>
                <w:spacing w:after="200"/>
                <w:ind w:left="0" w:firstLine="0"/>
                <w:jc w:val="both"/>
                <w:rPr>
                  <w:rFonts w:asciiTheme="minorHAnsi" w:hAnsiTheme="minorHAnsi" w:cstheme="minorHAnsi"/>
                  <w:lang w:val="fr-BE"/>
                </w:rPr>
              </w:pPr>
              <w:r w:rsidRPr="00DE2238">
                <w:rPr>
                  <w:rFonts w:asciiTheme="minorHAnsi" w:hAnsiTheme="minorHAnsi" w:cstheme="minorHAnsi"/>
                  <w:b/>
                  <w:lang w:val="fr-BE"/>
                </w:rPr>
                <w:t>Annexe 3</w:t>
              </w:r>
              <w:r w:rsidRPr="00DE2238">
                <w:rPr>
                  <w:rFonts w:asciiTheme="minorHAnsi" w:hAnsiTheme="minorHAnsi" w:cstheme="minorHAnsi"/>
                  <w:lang w:val="fr-BE"/>
                </w:rPr>
                <w:t> : copie du R.O.I. ;</w:t>
              </w:r>
            </w:p>
            <w:p w14:paraId="0AE8C8BD" w14:textId="77777777" w:rsidR="0044140B" w:rsidRPr="00DE2238" w:rsidRDefault="0044140B" w:rsidP="00323050">
              <w:pPr>
                <w:pStyle w:val="msolistparagraph0"/>
                <w:numPr>
                  <w:ilvl w:val="0"/>
                  <w:numId w:val="48"/>
                </w:numPr>
                <w:autoSpaceDE w:val="0"/>
                <w:autoSpaceDN w:val="0"/>
                <w:spacing w:after="200"/>
                <w:ind w:left="0" w:firstLine="0"/>
                <w:jc w:val="both"/>
                <w:rPr>
                  <w:rFonts w:asciiTheme="minorHAnsi" w:hAnsiTheme="minorHAnsi" w:cstheme="minorHAnsi"/>
                  <w:lang w:val="fr-BE"/>
                </w:rPr>
              </w:pPr>
              <w:r w:rsidRPr="00DE2238">
                <w:rPr>
                  <w:rFonts w:asciiTheme="minorHAnsi" w:hAnsiTheme="minorHAnsi" w:cstheme="minorHAnsi"/>
                  <w:b/>
                  <w:lang w:val="fr-BE"/>
                </w:rPr>
                <w:t>Annexe 4</w:t>
              </w:r>
              <w:r w:rsidRPr="00DE2238">
                <w:rPr>
                  <w:rFonts w:asciiTheme="minorHAnsi" w:hAnsiTheme="minorHAnsi" w:cstheme="minorHAnsi"/>
                  <w:lang w:val="fr-BE"/>
                </w:rPr>
                <w:t> : copie du plan des bâtiments ;</w:t>
              </w:r>
            </w:p>
            <w:p w14:paraId="1F69A4D9" w14:textId="77777777" w:rsidR="0044140B" w:rsidRPr="00DE2238" w:rsidRDefault="0044140B" w:rsidP="00323050">
              <w:pPr>
                <w:pStyle w:val="msolistparagraph0"/>
                <w:numPr>
                  <w:ilvl w:val="0"/>
                  <w:numId w:val="48"/>
                </w:numPr>
                <w:autoSpaceDE w:val="0"/>
                <w:autoSpaceDN w:val="0"/>
                <w:spacing w:after="100"/>
                <w:ind w:left="709" w:hanging="709"/>
                <w:jc w:val="both"/>
                <w:rPr>
                  <w:rFonts w:asciiTheme="minorHAnsi" w:hAnsiTheme="minorHAnsi" w:cstheme="minorHAnsi"/>
                  <w:lang w:val="fr-BE"/>
                </w:rPr>
              </w:pPr>
              <w:r w:rsidRPr="00DE2238">
                <w:rPr>
                  <w:rFonts w:asciiTheme="minorHAnsi" w:hAnsiTheme="minorHAnsi" w:cstheme="minorHAnsi"/>
                  <w:b/>
                  <w:lang w:val="fr-BE"/>
                </w:rPr>
                <w:t>Annexe 5a</w:t>
              </w:r>
              <w:r w:rsidRPr="00DE2238">
                <w:rPr>
                  <w:rFonts w:asciiTheme="minorHAnsi" w:hAnsiTheme="minorHAnsi" w:cstheme="minorHAnsi"/>
                  <w:lang w:val="fr-BE"/>
                </w:rPr>
                <w:t> : référence du ou des programmes choisi(s) si le P.O. opte pour un ou des programmes déjà approuvé(s) ;</w:t>
              </w:r>
            </w:p>
            <w:p w14:paraId="32E5D66D" w14:textId="77777777" w:rsidR="0044140B" w:rsidRPr="00DE2238" w:rsidRDefault="0044140B" w:rsidP="0044140B">
              <w:pPr>
                <w:pStyle w:val="msolistparagraph0"/>
                <w:autoSpaceDE w:val="0"/>
                <w:autoSpaceDN w:val="0"/>
                <w:spacing w:after="100"/>
                <w:jc w:val="both"/>
                <w:rPr>
                  <w:rFonts w:asciiTheme="minorHAnsi" w:hAnsiTheme="minorHAnsi" w:cstheme="minorHAnsi"/>
                  <w:lang w:val="fr-BE"/>
                </w:rPr>
              </w:pPr>
              <w:r w:rsidRPr="00DE2238">
                <w:rPr>
                  <w:rFonts w:asciiTheme="minorHAnsi" w:hAnsiTheme="minorHAnsi" w:cstheme="minorHAnsi"/>
                  <w:lang w:val="fr-BE"/>
                </w:rPr>
                <w:t>Ou</w:t>
              </w:r>
            </w:p>
            <w:p w14:paraId="365FD2EA" w14:textId="77777777" w:rsidR="0044140B" w:rsidRPr="00DE2238" w:rsidRDefault="0044140B" w:rsidP="00323050">
              <w:pPr>
                <w:pStyle w:val="msolistparagraph0"/>
                <w:numPr>
                  <w:ilvl w:val="0"/>
                  <w:numId w:val="48"/>
                </w:numPr>
                <w:autoSpaceDE w:val="0"/>
                <w:autoSpaceDN w:val="0"/>
                <w:ind w:left="709" w:hanging="709"/>
                <w:jc w:val="both"/>
                <w:rPr>
                  <w:rFonts w:asciiTheme="minorHAnsi" w:hAnsiTheme="minorHAnsi" w:cstheme="minorHAnsi"/>
                </w:rPr>
              </w:pPr>
              <w:r w:rsidRPr="00DE2238">
                <w:rPr>
                  <w:rFonts w:asciiTheme="minorHAnsi" w:hAnsiTheme="minorHAnsi" w:cstheme="minorHAnsi"/>
                  <w:b/>
                  <w:lang w:val="fr-BE"/>
                </w:rPr>
                <w:t>Annexe 5b</w:t>
              </w:r>
              <w:r w:rsidRPr="00DE2238">
                <w:rPr>
                  <w:rFonts w:asciiTheme="minorHAnsi" w:hAnsiTheme="minorHAnsi" w:cstheme="minorHAnsi"/>
                  <w:lang w:val="fr-BE"/>
                </w:rPr>
                <w:t xml:space="preserve"> : copie </w:t>
              </w:r>
              <w:r w:rsidRPr="00DE2238">
                <w:rPr>
                  <w:rFonts w:asciiTheme="minorHAnsi" w:hAnsiTheme="minorHAnsi" w:cstheme="minorHAnsi"/>
                </w:rPr>
                <w:t>de la demande d’approbation effectuée avec le programme d’étude soumis à approbation et la date de demande d’approbation ;</w:t>
              </w:r>
            </w:p>
            <w:p w14:paraId="152B2125" w14:textId="77777777" w:rsidR="0044140B" w:rsidRPr="00DE2238" w:rsidRDefault="0044140B" w:rsidP="0044140B">
              <w:pPr>
                <w:pStyle w:val="msolistparagraph0"/>
                <w:autoSpaceDE w:val="0"/>
                <w:autoSpaceDN w:val="0"/>
                <w:ind w:left="0"/>
                <w:jc w:val="both"/>
                <w:rPr>
                  <w:rFonts w:asciiTheme="minorHAnsi" w:hAnsiTheme="minorHAnsi" w:cstheme="minorHAnsi"/>
                </w:rPr>
              </w:pPr>
            </w:p>
            <w:p w14:paraId="32A33C85" w14:textId="77777777" w:rsidR="0044140B" w:rsidRPr="00DE2238" w:rsidRDefault="0044140B" w:rsidP="0044140B">
              <w:pPr>
                <w:pStyle w:val="msolistparagraph0"/>
                <w:autoSpaceDE w:val="0"/>
                <w:autoSpaceDN w:val="0"/>
                <w:spacing w:after="200"/>
                <w:ind w:left="709"/>
                <w:jc w:val="both"/>
                <w:rPr>
                  <w:rFonts w:asciiTheme="minorHAnsi" w:hAnsiTheme="minorHAnsi" w:cstheme="minorHAnsi"/>
                </w:rPr>
              </w:pPr>
              <w:r w:rsidRPr="00DE2238">
                <w:rPr>
                  <w:rFonts w:asciiTheme="minorHAnsi" w:hAnsiTheme="minorHAnsi" w:cstheme="minorHAnsi"/>
                  <w:b/>
                  <w:u w:val="single"/>
                </w:rPr>
                <w:t>Le cas échéant</w:t>
              </w:r>
              <w:r w:rsidRPr="00DE2238">
                <w:rPr>
                  <w:rFonts w:asciiTheme="minorHAnsi" w:hAnsiTheme="minorHAnsi" w:cstheme="minorHAnsi"/>
                </w:rPr>
                <w:t xml:space="preserve"> : </w:t>
              </w:r>
            </w:p>
            <w:p w14:paraId="3B557702" w14:textId="77777777" w:rsidR="0044140B" w:rsidRPr="00DE2238" w:rsidRDefault="0044140B" w:rsidP="00323050">
              <w:pPr>
                <w:pStyle w:val="msolistparagraph0"/>
                <w:numPr>
                  <w:ilvl w:val="0"/>
                  <w:numId w:val="49"/>
                </w:numPr>
                <w:autoSpaceDE w:val="0"/>
                <w:autoSpaceDN w:val="0"/>
                <w:spacing w:after="200"/>
                <w:ind w:left="0" w:firstLine="0"/>
                <w:jc w:val="both"/>
                <w:rPr>
                  <w:rFonts w:asciiTheme="minorHAnsi" w:hAnsiTheme="minorHAnsi" w:cstheme="minorHAnsi"/>
                </w:rPr>
              </w:pPr>
              <w:r w:rsidRPr="00DE2238">
                <w:rPr>
                  <w:rFonts w:asciiTheme="minorHAnsi" w:hAnsiTheme="minorHAnsi" w:cstheme="minorHAnsi"/>
                  <w:b/>
                </w:rPr>
                <w:t>Annexe 6</w:t>
              </w:r>
              <w:r w:rsidRPr="00DE2238">
                <w:rPr>
                  <w:rFonts w:asciiTheme="minorHAnsi" w:hAnsiTheme="minorHAnsi" w:cstheme="minorHAnsi"/>
                </w:rPr>
                <w:t xml:space="preserve"> : </w:t>
              </w:r>
              <w:r w:rsidRPr="00DE2238">
                <w:rPr>
                  <w:rFonts w:asciiTheme="minorHAnsi" w:hAnsiTheme="minorHAnsi" w:cstheme="minorHAnsi"/>
                  <w:lang w:val="fr-BE"/>
                </w:rPr>
                <w:t>copie du compte-rendu de la délibération du P.O. autorisant la représentation</w:t>
              </w:r>
            </w:p>
            <w:p w14:paraId="58C36682" w14:textId="77777777" w:rsidR="0044140B" w:rsidRPr="00DE2238" w:rsidRDefault="0044140B" w:rsidP="00323050">
              <w:pPr>
                <w:pStyle w:val="msolistparagraph0"/>
                <w:numPr>
                  <w:ilvl w:val="0"/>
                  <w:numId w:val="49"/>
                </w:numPr>
                <w:autoSpaceDE w:val="0"/>
                <w:autoSpaceDN w:val="0"/>
                <w:spacing w:after="200"/>
                <w:ind w:left="0" w:firstLine="0"/>
                <w:jc w:val="both"/>
                <w:rPr>
                  <w:rFonts w:asciiTheme="minorHAnsi" w:hAnsiTheme="minorHAnsi" w:cstheme="minorHAnsi"/>
                </w:rPr>
              </w:pPr>
              <w:r w:rsidRPr="00DE2238">
                <w:rPr>
                  <w:rFonts w:asciiTheme="minorHAnsi" w:hAnsiTheme="minorHAnsi" w:cstheme="minorHAnsi"/>
                  <w:b/>
                </w:rPr>
                <w:t>Annexe 7</w:t>
              </w:r>
              <w:r w:rsidRPr="00DE2238">
                <w:rPr>
                  <w:rFonts w:asciiTheme="minorHAnsi" w:hAnsiTheme="minorHAnsi" w:cstheme="minorHAnsi"/>
                </w:rPr>
                <w:t xml:space="preserve"> : </w:t>
              </w:r>
              <w:r w:rsidRPr="00DE2238">
                <w:rPr>
                  <w:rFonts w:asciiTheme="minorHAnsi" w:hAnsiTheme="minorHAnsi" w:cstheme="minorHAnsi"/>
                  <w:lang w:val="fr-BE"/>
                </w:rPr>
                <w:t>si le P.O. est constitué en ASBL, une copie des statuts</w:t>
              </w:r>
            </w:p>
            <w:p w14:paraId="5B4080D0" w14:textId="77777777" w:rsidR="0044140B" w:rsidRPr="00DE2238" w:rsidRDefault="0044140B" w:rsidP="00323050">
              <w:pPr>
                <w:pStyle w:val="msolistparagraph0"/>
                <w:numPr>
                  <w:ilvl w:val="0"/>
                  <w:numId w:val="49"/>
                </w:numPr>
                <w:autoSpaceDE w:val="0"/>
                <w:autoSpaceDN w:val="0"/>
                <w:spacing w:after="200"/>
                <w:ind w:left="709" w:hanging="709"/>
                <w:jc w:val="both"/>
                <w:rPr>
                  <w:rFonts w:asciiTheme="minorHAnsi" w:hAnsiTheme="minorHAnsi" w:cstheme="minorHAnsi"/>
                </w:rPr>
              </w:pPr>
              <w:r w:rsidRPr="00DE2238">
                <w:rPr>
                  <w:rFonts w:asciiTheme="minorHAnsi" w:hAnsiTheme="minorHAnsi" w:cstheme="minorHAnsi"/>
                  <w:b/>
                </w:rPr>
                <w:t>Annexe 8</w:t>
              </w:r>
              <w:r w:rsidRPr="00DE2238">
                <w:rPr>
                  <w:rFonts w:asciiTheme="minorHAnsi" w:hAnsiTheme="minorHAnsi" w:cstheme="minorHAnsi"/>
                </w:rPr>
                <w:t> :</w:t>
              </w:r>
              <w:r w:rsidRPr="00DE2238">
                <w:rPr>
                  <w:rFonts w:asciiTheme="minorHAnsi" w:hAnsiTheme="minorHAnsi" w:cstheme="minorHAnsi"/>
                  <w:lang w:val="fr-BE"/>
                </w:rPr>
                <w:t xml:space="preserve"> si le P.O. est constitué en ASBL, une copie de l’extrait de casier judiciaire des membres du C.A. </w:t>
              </w:r>
            </w:p>
            <w:p w14:paraId="549A8181" w14:textId="77777777" w:rsidR="0044140B" w:rsidRPr="00DE2238" w:rsidRDefault="0044140B" w:rsidP="00323050">
              <w:pPr>
                <w:pStyle w:val="msolistparagraph0"/>
                <w:numPr>
                  <w:ilvl w:val="0"/>
                  <w:numId w:val="49"/>
                </w:numPr>
                <w:autoSpaceDE w:val="0"/>
                <w:autoSpaceDN w:val="0"/>
                <w:spacing w:after="200"/>
                <w:ind w:left="709" w:hanging="709"/>
                <w:jc w:val="both"/>
                <w:rPr>
                  <w:rFonts w:asciiTheme="minorHAnsi" w:hAnsiTheme="minorHAnsi" w:cstheme="minorHAnsi"/>
                </w:rPr>
              </w:pPr>
              <w:r w:rsidRPr="00DE2238">
                <w:rPr>
                  <w:rFonts w:asciiTheme="minorHAnsi" w:hAnsiTheme="minorHAnsi" w:cstheme="minorHAnsi"/>
                  <w:b/>
                </w:rPr>
                <w:t>Annexe 9</w:t>
              </w:r>
              <w:r w:rsidRPr="00DE2238">
                <w:rPr>
                  <w:rFonts w:asciiTheme="minorHAnsi" w:hAnsiTheme="minorHAnsi" w:cstheme="minorHAnsi"/>
                </w:rPr>
                <w:t xml:space="preserve"> : </w:t>
              </w:r>
              <w:r w:rsidRPr="00DE2238">
                <w:rPr>
                  <w:rFonts w:asciiTheme="minorHAnsi" w:hAnsiTheme="minorHAnsi" w:cstheme="minorHAnsi"/>
                  <w:lang w:val="fr-BE"/>
                </w:rPr>
                <w:t>si enseignement confessionnel, copie de l’accord de l’autorité compétente du culte concerné</w:t>
              </w:r>
            </w:p>
            <w:p w14:paraId="466718D1" w14:textId="77777777" w:rsidR="0044140B" w:rsidRPr="00DE2238" w:rsidRDefault="0044140B" w:rsidP="00323050">
              <w:pPr>
                <w:pStyle w:val="msolistparagraph0"/>
                <w:numPr>
                  <w:ilvl w:val="0"/>
                  <w:numId w:val="49"/>
                </w:numPr>
                <w:autoSpaceDE w:val="0"/>
                <w:autoSpaceDN w:val="0"/>
                <w:spacing w:after="200"/>
                <w:ind w:left="709" w:hanging="709"/>
                <w:jc w:val="both"/>
                <w:rPr>
                  <w:rFonts w:asciiTheme="minorHAnsi" w:hAnsiTheme="minorHAnsi" w:cstheme="minorHAnsi"/>
                </w:rPr>
              </w:pPr>
              <w:r w:rsidRPr="00DE2238">
                <w:rPr>
                  <w:rFonts w:asciiTheme="minorHAnsi" w:hAnsiTheme="minorHAnsi" w:cstheme="minorHAnsi"/>
                  <w:b/>
                </w:rPr>
                <w:t>Annexe 10</w:t>
              </w:r>
              <w:r w:rsidRPr="00DE2238">
                <w:rPr>
                  <w:rFonts w:asciiTheme="minorHAnsi" w:hAnsiTheme="minorHAnsi" w:cstheme="minorHAnsi"/>
                </w:rPr>
                <w:t> :</w:t>
              </w:r>
              <w:r w:rsidRPr="00DE2238">
                <w:rPr>
                  <w:rFonts w:asciiTheme="minorHAnsi" w:hAnsiTheme="minorHAnsi" w:cstheme="minorHAnsi"/>
                  <w:lang w:val="fr-BE"/>
                </w:rPr>
                <w:t xml:space="preserve"> si enseignement secondaire spécialisé de forme 3, préciser le(s) secteur(s), le(s) groupes(s) professionnel(s) et les métier(s)</w:t>
              </w:r>
            </w:p>
            <w:p w14:paraId="7C2FD36D" w14:textId="77777777" w:rsidR="0044140B" w:rsidRPr="00DE2238" w:rsidRDefault="0044140B" w:rsidP="00323050">
              <w:pPr>
                <w:pStyle w:val="msolistparagraph0"/>
                <w:numPr>
                  <w:ilvl w:val="0"/>
                  <w:numId w:val="49"/>
                </w:numPr>
                <w:autoSpaceDE w:val="0"/>
                <w:autoSpaceDN w:val="0"/>
                <w:spacing w:after="200"/>
                <w:ind w:left="709" w:hanging="709"/>
                <w:jc w:val="both"/>
                <w:rPr>
                  <w:rFonts w:asciiTheme="minorHAnsi" w:hAnsiTheme="minorHAnsi" w:cstheme="minorHAnsi"/>
                </w:rPr>
              </w:pPr>
              <w:r w:rsidRPr="00DE2238">
                <w:rPr>
                  <w:rFonts w:asciiTheme="minorHAnsi" w:hAnsiTheme="minorHAnsi" w:cstheme="minorHAnsi"/>
                  <w:b/>
                </w:rPr>
                <w:t>Annexe 11</w:t>
              </w:r>
              <w:r w:rsidRPr="00DE2238">
                <w:rPr>
                  <w:rFonts w:asciiTheme="minorHAnsi" w:hAnsiTheme="minorHAnsi" w:cstheme="minorHAnsi"/>
                </w:rPr>
                <w:t> : adhésion par un P.O. de l’enseignement libre non confessionnel aux principes de neutralité inhérents à l’enseignement officiel ou officiel subventionné ou adhésion d’un pouvoir organisateur de l’enseignement officiel subventionné aux principes de neutralité de l’enseignement officiel.</w:t>
              </w:r>
            </w:p>
            <w:p w14:paraId="51CF0411" w14:textId="77777777" w:rsidR="0044140B" w:rsidRPr="00DE2238" w:rsidRDefault="0044140B" w:rsidP="0044140B">
              <w:pPr>
                <w:rPr>
                  <w:lang w:val="fr-FR"/>
                </w:rPr>
              </w:pPr>
            </w:p>
            <w:p w14:paraId="0DDBE99A" w14:textId="77777777" w:rsidR="0044140B" w:rsidRPr="00DE2238" w:rsidRDefault="0044140B" w:rsidP="0044140B">
              <w:r w:rsidRPr="00DE2238">
                <w:br w:type="page"/>
              </w:r>
            </w:p>
            <w:p w14:paraId="489D823A" w14:textId="77777777" w:rsidR="0044140B" w:rsidRPr="00DE2238" w:rsidRDefault="0044140B" w:rsidP="0044140B">
              <w:pPr>
                <w:pStyle w:val="Titre4"/>
              </w:pPr>
              <w:bookmarkStart w:id="319" w:name="_Annexe_5_:"/>
              <w:bookmarkStart w:id="320" w:name="_Toc414353001"/>
              <w:bookmarkStart w:id="321" w:name="_Toc453837017"/>
              <w:bookmarkEnd w:id="313"/>
              <w:bookmarkEnd w:id="314"/>
              <w:bookmarkEnd w:id="319"/>
              <w:r w:rsidRPr="00DE2238">
                <w:lastRenderedPageBreak/>
                <w:t>Annexe 5 : Demande d’admission aux subventions - Enseignement secondaire spécialisé</w:t>
              </w:r>
              <w:bookmarkEnd w:id="320"/>
              <w:bookmarkEnd w:id="321"/>
            </w:p>
            <w:p w14:paraId="5D99B745" w14:textId="77777777" w:rsidR="0044140B" w:rsidRPr="00DE2238" w:rsidRDefault="0044140B" w:rsidP="0044140B">
              <w:pPr>
                <w:jc w:val="both"/>
                <w:rPr>
                  <w:rFonts w:cstheme="minorHAnsi"/>
                </w:rPr>
              </w:pPr>
            </w:p>
            <w:p w14:paraId="6D18C7DA" w14:textId="77777777" w:rsidR="0044140B" w:rsidRPr="00DE2238" w:rsidRDefault="0044140B" w:rsidP="0044140B">
              <w:pPr>
                <w:jc w:val="both"/>
                <w:rPr>
                  <w:rFonts w:cstheme="minorHAnsi"/>
                  <w:b/>
                </w:rPr>
              </w:pPr>
              <w:r w:rsidRPr="00DE2238">
                <w:rPr>
                  <w:rFonts w:cstheme="minorHAnsi"/>
                  <w:b/>
                </w:rPr>
                <w:t>Présenter une demande distincte par forme d’enseignement et (pour la forme 3) par métier.</w:t>
              </w:r>
            </w:p>
            <w:p w14:paraId="6AB7E4B6" w14:textId="77777777" w:rsidR="0044140B" w:rsidRPr="00DE2238" w:rsidRDefault="0044140B" w:rsidP="0044140B">
              <w:pPr>
                <w:jc w:val="both"/>
                <w:rPr>
                  <w:rFonts w:cstheme="minorHAnsi"/>
                </w:rPr>
              </w:pPr>
            </w:p>
            <w:p w14:paraId="2BCE1753" w14:textId="77777777" w:rsidR="0044140B" w:rsidRPr="00DE2238" w:rsidRDefault="0044140B" w:rsidP="0044140B">
              <w:pPr>
                <w:pBdr>
                  <w:top w:val="single" w:sz="4" w:space="1" w:color="000000"/>
                  <w:left w:val="single" w:sz="4" w:space="4" w:color="000000"/>
                  <w:bottom w:val="single" w:sz="4" w:space="0" w:color="000000"/>
                  <w:right w:val="single" w:sz="4" w:space="0" w:color="000000"/>
                </w:pBdr>
                <w:ind w:left="113" w:right="85"/>
                <w:jc w:val="both"/>
                <w:rPr>
                  <w:rFonts w:cstheme="minorHAnsi"/>
                  <w:b/>
                </w:rPr>
              </w:pPr>
              <w:r w:rsidRPr="00DE2238">
                <w:rPr>
                  <w:rFonts w:cstheme="minorHAnsi"/>
                  <w:b/>
                </w:rPr>
                <w:t>Dénomination et adresse du pouvoir organisateur</w:t>
              </w:r>
            </w:p>
            <w:p w14:paraId="1C6192A3" w14:textId="77777777" w:rsidR="0044140B" w:rsidRPr="00DE2238" w:rsidRDefault="0044140B" w:rsidP="0044140B">
              <w:pPr>
                <w:pBdr>
                  <w:top w:val="single" w:sz="4" w:space="1" w:color="000000"/>
                  <w:left w:val="single" w:sz="4" w:space="4" w:color="000000"/>
                  <w:bottom w:val="single" w:sz="4" w:space="0" w:color="000000"/>
                  <w:right w:val="single" w:sz="4" w:space="0" w:color="000000"/>
                </w:pBdr>
                <w:ind w:left="113" w:right="85"/>
                <w:jc w:val="both"/>
                <w:rPr>
                  <w:rFonts w:cstheme="minorHAnsi"/>
                </w:rPr>
              </w:pPr>
            </w:p>
            <w:p w14:paraId="664335A1" w14:textId="77777777" w:rsidR="0044140B" w:rsidRPr="00DE2238" w:rsidRDefault="0044140B" w:rsidP="0044140B">
              <w:pPr>
                <w:pBdr>
                  <w:top w:val="single" w:sz="4" w:space="1" w:color="000000"/>
                  <w:left w:val="single" w:sz="4" w:space="4" w:color="000000"/>
                  <w:bottom w:val="single" w:sz="4" w:space="0" w:color="000000"/>
                  <w:right w:val="single" w:sz="4" w:space="0" w:color="000000"/>
                </w:pBdr>
                <w:ind w:left="113" w:right="85"/>
                <w:jc w:val="both"/>
                <w:rPr>
                  <w:rFonts w:cstheme="minorHAnsi"/>
                </w:rPr>
              </w:pPr>
            </w:p>
            <w:p w14:paraId="3B6D4717" w14:textId="77777777" w:rsidR="0044140B" w:rsidRPr="00DE2238" w:rsidRDefault="0044140B" w:rsidP="0044140B">
              <w:pPr>
                <w:pBdr>
                  <w:top w:val="single" w:sz="4" w:space="1" w:color="000000"/>
                  <w:left w:val="single" w:sz="4" w:space="4" w:color="000000"/>
                  <w:bottom w:val="single" w:sz="4" w:space="0" w:color="000000"/>
                  <w:right w:val="single" w:sz="4" w:space="0" w:color="000000"/>
                </w:pBdr>
                <w:ind w:left="113" w:right="85"/>
                <w:jc w:val="both"/>
                <w:rPr>
                  <w:rFonts w:cstheme="minorHAnsi"/>
                </w:rPr>
              </w:pPr>
            </w:p>
            <w:p w14:paraId="6A4D22E2" w14:textId="77777777" w:rsidR="0044140B" w:rsidRPr="00DE2238" w:rsidRDefault="0044140B" w:rsidP="0044140B">
              <w:pPr>
                <w:rPr>
                  <w:rFonts w:cstheme="minorHAnsi"/>
                </w:rPr>
              </w:pPr>
            </w:p>
            <w:p w14:paraId="2C4016AA" w14:textId="77777777" w:rsidR="0044140B" w:rsidRPr="00DE2238" w:rsidRDefault="0044140B" w:rsidP="0044140B">
              <w:pPr>
                <w:rPr>
                  <w:rFonts w:cstheme="minorHAnsi"/>
                </w:rPr>
              </w:pPr>
              <w:r w:rsidRPr="00DE2238">
                <w:rPr>
                  <w:rFonts w:cstheme="minorHAnsi"/>
                </w:rPr>
                <w:t xml:space="preserve">Annexes : </w:t>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t>Date d’envoi :</w:t>
              </w:r>
            </w:p>
            <w:p w14:paraId="1C849F36" w14:textId="77777777" w:rsidR="0044140B" w:rsidRPr="00DE2238" w:rsidRDefault="0044140B" w:rsidP="0044140B">
              <w:pPr>
                <w:jc w:val="both"/>
                <w:rPr>
                  <w:rFonts w:cstheme="minorHAnsi"/>
                </w:rPr>
              </w:pPr>
            </w:p>
            <w:p w14:paraId="26DC9A15" w14:textId="77777777" w:rsidR="0044140B" w:rsidRPr="00DE2238" w:rsidRDefault="0044140B" w:rsidP="0044140B">
              <w:pPr>
                <w:spacing w:after="120"/>
                <w:rPr>
                  <w:rStyle w:val="Caractresdenotedebasdepage"/>
                  <w:rFonts w:asciiTheme="minorHAnsi" w:hAnsiTheme="minorHAnsi" w:cstheme="minorHAnsi"/>
                  <w:sz w:val="22"/>
                </w:rPr>
              </w:pPr>
              <w:r w:rsidRPr="00DE2238">
                <w:rPr>
                  <w:rFonts w:cstheme="minorHAnsi"/>
                </w:rPr>
                <w:t>Conformément aux dispositions des articles 24 et 37 de la loi du 29 mai 1959 modifiant certaines dispositions de la législation de l'enseignement, le (la) soussigné(e)</w:t>
              </w:r>
              <w:r w:rsidRPr="00DE2238">
                <w:rPr>
                  <w:rFonts w:cstheme="minorHAnsi"/>
                  <w:vertAlign w:val="superscript"/>
                </w:rPr>
                <w:t>1</w:t>
              </w:r>
            </w:p>
            <w:p w14:paraId="780FEBB2" w14:textId="77777777" w:rsidR="0044140B" w:rsidRPr="00DE2238" w:rsidRDefault="0044140B" w:rsidP="0044140B">
              <w:pPr>
                <w:jc w:val="both"/>
                <w:rPr>
                  <w:rFonts w:cstheme="minorHAnsi"/>
                </w:rPr>
              </w:pPr>
              <w:r w:rsidRPr="00DE2238">
                <w:rPr>
                  <w:rFonts w:cstheme="minorHAnsi"/>
                </w:rPr>
                <w:t>Représentant le pouvoir organisateur de l’établissement :</w:t>
              </w:r>
            </w:p>
            <w:p w14:paraId="15D2043A" w14:textId="77777777" w:rsidR="0044140B" w:rsidRPr="00DE2238" w:rsidRDefault="0044140B" w:rsidP="0044140B">
              <w:pPr>
                <w:jc w:val="both"/>
                <w:rPr>
                  <w:rFonts w:cstheme="minorHAnsi"/>
                </w:rPr>
              </w:pPr>
              <w:r w:rsidRPr="00DE2238">
                <w:rPr>
                  <w:rFonts w:cstheme="minorHAnsi"/>
                </w:rPr>
                <w:t>Matricule SIGES et Numéro FASE :</w:t>
              </w:r>
            </w:p>
            <w:p w14:paraId="34F8E296" w14:textId="77777777" w:rsidR="0044140B" w:rsidRPr="00DE2238" w:rsidRDefault="0044140B" w:rsidP="0044140B">
              <w:pPr>
                <w:jc w:val="both"/>
                <w:rPr>
                  <w:rFonts w:cstheme="minorHAnsi"/>
                  <w:sz w:val="12"/>
                  <w:szCs w:val="12"/>
                </w:rPr>
              </w:pPr>
            </w:p>
            <w:p w14:paraId="4B197334" w14:textId="77777777" w:rsidR="0044140B" w:rsidRPr="00DE2238" w:rsidRDefault="0044140B" w:rsidP="0044140B">
              <w:pPr>
                <w:jc w:val="both"/>
                <w:rPr>
                  <w:rFonts w:cstheme="minorHAnsi"/>
                </w:rPr>
              </w:pPr>
              <w:r w:rsidRPr="00DE2238">
                <w:rPr>
                  <w:rFonts w:cstheme="minorHAnsi"/>
                </w:rPr>
                <w:t>Dénomination :</w:t>
              </w:r>
            </w:p>
            <w:p w14:paraId="2A655C25" w14:textId="77777777" w:rsidR="0044140B" w:rsidRPr="00DE2238" w:rsidRDefault="0044140B" w:rsidP="0044140B">
              <w:pPr>
                <w:jc w:val="both"/>
                <w:rPr>
                  <w:rFonts w:cstheme="minorHAnsi"/>
                  <w:sz w:val="12"/>
                  <w:szCs w:val="12"/>
                </w:rPr>
              </w:pPr>
            </w:p>
            <w:p w14:paraId="0D8CD182" w14:textId="77777777" w:rsidR="0044140B" w:rsidRPr="00DE2238" w:rsidRDefault="0044140B" w:rsidP="0044140B">
              <w:pPr>
                <w:jc w:val="both"/>
                <w:rPr>
                  <w:rFonts w:cstheme="minorHAnsi"/>
                </w:rPr>
              </w:pPr>
              <w:r w:rsidRPr="00DE2238">
                <w:rPr>
                  <w:rFonts w:cstheme="minorHAnsi"/>
                </w:rPr>
                <w:t>Adresse :</w:t>
              </w:r>
            </w:p>
            <w:p w14:paraId="6E4E2870" w14:textId="77777777" w:rsidR="0044140B" w:rsidRPr="00DE2238" w:rsidRDefault="0044140B" w:rsidP="0044140B">
              <w:pPr>
                <w:jc w:val="both"/>
                <w:rPr>
                  <w:rFonts w:cstheme="minorHAnsi"/>
                  <w:sz w:val="12"/>
                  <w:szCs w:val="12"/>
                </w:rPr>
              </w:pPr>
            </w:p>
            <w:p w14:paraId="47724414" w14:textId="77777777" w:rsidR="0044140B" w:rsidRPr="00DE2238" w:rsidRDefault="0044140B" w:rsidP="0044140B">
              <w:pPr>
                <w:spacing w:after="120"/>
                <w:jc w:val="both"/>
                <w:rPr>
                  <w:rFonts w:cstheme="minorHAnsi"/>
                </w:rPr>
              </w:pPr>
              <w:r w:rsidRPr="00DE2238">
                <w:rPr>
                  <w:rFonts w:cstheme="minorHAnsi"/>
                </w:rPr>
                <w:t>CP et LOCALITE :</w:t>
              </w:r>
            </w:p>
            <w:p w14:paraId="05AA829E" w14:textId="77777777" w:rsidR="0044140B" w:rsidRPr="00DE2238" w:rsidRDefault="0044140B" w:rsidP="0044140B">
              <w:pPr>
                <w:jc w:val="both"/>
                <w:rPr>
                  <w:rFonts w:cstheme="minorHAnsi"/>
                </w:rPr>
              </w:pPr>
              <w:r w:rsidRPr="00DE2238">
                <w:rPr>
                  <w:rFonts w:cstheme="minorHAnsi"/>
                </w:rPr>
                <w:sym w:font="Wingdings" w:char="F028"/>
              </w:r>
              <w:r w:rsidRPr="00DE2238">
                <w:rPr>
                  <w:rFonts w:cstheme="minorHAnsi"/>
                </w:rPr>
                <w:t> :</w:t>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r>
              <w:r w:rsidRPr="00DE2238">
                <w:rPr>
                  <w:rFonts w:cstheme="minorHAnsi"/>
                </w:rPr>
                <w:tab/>
                <w:t xml:space="preserve"> </w:t>
              </w:r>
            </w:p>
            <w:p w14:paraId="7961A895" w14:textId="77777777" w:rsidR="0044140B" w:rsidRPr="00DE2238" w:rsidRDefault="0044140B" w:rsidP="0044140B">
              <w:pPr>
                <w:jc w:val="both"/>
                <w:rPr>
                  <w:rFonts w:cstheme="minorHAnsi"/>
                </w:rPr>
              </w:pPr>
            </w:p>
            <w:p w14:paraId="328D5D62" w14:textId="77777777" w:rsidR="0044140B" w:rsidRPr="00DE2238" w:rsidRDefault="0044140B" w:rsidP="0044140B">
              <w:pPr>
                <w:jc w:val="both"/>
                <w:rPr>
                  <w:rStyle w:val="Caractresdenotedebasdepage"/>
                  <w:rFonts w:asciiTheme="minorHAnsi" w:hAnsiTheme="minorHAnsi" w:cstheme="minorHAnsi"/>
                  <w:sz w:val="22"/>
                </w:rPr>
              </w:pPr>
              <w:r w:rsidRPr="00DE2238">
                <w:rPr>
                  <w:rFonts w:cstheme="minorHAnsi"/>
                </w:rPr>
                <w:t>Direction confiée à Madame/Monsieur</w:t>
              </w:r>
              <w:r w:rsidRPr="00DE2238">
                <w:rPr>
                  <w:rFonts w:cstheme="minorHAnsi"/>
                  <w:vertAlign w:val="superscript"/>
                </w:rPr>
                <w:t>1</w:t>
              </w:r>
            </w:p>
            <w:p w14:paraId="744438D0" w14:textId="77777777" w:rsidR="0044140B" w:rsidRPr="00DE2238" w:rsidRDefault="0044140B" w:rsidP="0044140B">
              <w:pPr>
                <w:jc w:val="both"/>
                <w:rPr>
                  <w:rFonts w:cstheme="minorHAnsi"/>
                </w:rPr>
              </w:pPr>
              <w:r w:rsidRPr="00DE2238">
                <w:rPr>
                  <w:rFonts w:cstheme="minorHAnsi"/>
                </w:rPr>
                <w:t>A l’honneur de solliciter les subventions de la Fédération Wallonie-Bruxelles en faveur de :</w:t>
              </w:r>
            </w:p>
            <w:p w14:paraId="784476F3" w14:textId="77777777" w:rsidR="0044140B" w:rsidRPr="00DE2238" w:rsidRDefault="0044140B" w:rsidP="0044140B">
              <w:pPr>
                <w:jc w:val="both"/>
                <w:rPr>
                  <w:rFonts w:cstheme="minorHAnsi"/>
                </w:rPr>
              </w:pPr>
            </w:p>
            <w:tbl>
              <w:tblPr>
                <w:tblW w:w="9628" w:type="dxa"/>
                <w:tblInd w:w="113" w:type="dxa"/>
                <w:tblLayout w:type="fixed"/>
                <w:tblLook w:val="0000" w:firstRow="0" w:lastRow="0" w:firstColumn="0" w:lastColumn="0" w:noHBand="0" w:noVBand="0"/>
              </w:tblPr>
              <w:tblGrid>
                <w:gridCol w:w="881"/>
                <w:gridCol w:w="753"/>
                <w:gridCol w:w="2649"/>
                <w:gridCol w:w="2835"/>
                <w:gridCol w:w="2510"/>
              </w:tblGrid>
              <w:tr w:rsidR="0044140B" w:rsidRPr="00DE2238" w14:paraId="0D77F38D" w14:textId="77777777" w:rsidTr="00AF52E0">
                <w:tc>
                  <w:tcPr>
                    <w:tcW w:w="881" w:type="dxa"/>
                    <w:tcBorders>
                      <w:top w:val="single" w:sz="4" w:space="0" w:color="000000"/>
                      <w:left w:val="single" w:sz="4" w:space="0" w:color="000000"/>
                      <w:bottom w:val="single" w:sz="4" w:space="0" w:color="000000"/>
                    </w:tcBorders>
                  </w:tcPr>
                  <w:p w14:paraId="75943DFD" w14:textId="77777777" w:rsidR="0044140B" w:rsidRPr="00DE2238" w:rsidRDefault="0044140B" w:rsidP="00AF52E0">
                    <w:pPr>
                      <w:snapToGrid w:val="0"/>
                      <w:jc w:val="center"/>
                      <w:rPr>
                        <w:rFonts w:cstheme="minorHAnsi"/>
                      </w:rPr>
                    </w:pPr>
                    <w:r w:rsidRPr="00DE2238">
                      <w:rPr>
                        <w:rFonts w:cstheme="minorHAnsi"/>
                      </w:rPr>
                      <w:t>Forme</w:t>
                    </w:r>
                  </w:p>
                </w:tc>
                <w:tc>
                  <w:tcPr>
                    <w:tcW w:w="753" w:type="dxa"/>
                    <w:tcBorders>
                      <w:top w:val="single" w:sz="4" w:space="0" w:color="000000"/>
                      <w:left w:val="single" w:sz="4" w:space="0" w:color="000000"/>
                      <w:bottom w:val="single" w:sz="4" w:space="0" w:color="000000"/>
                    </w:tcBorders>
                  </w:tcPr>
                  <w:p w14:paraId="531AFA89" w14:textId="77777777" w:rsidR="0044140B" w:rsidRPr="00DE2238" w:rsidRDefault="0044140B" w:rsidP="00AF52E0">
                    <w:pPr>
                      <w:snapToGrid w:val="0"/>
                      <w:jc w:val="center"/>
                      <w:rPr>
                        <w:rFonts w:cstheme="minorHAnsi"/>
                      </w:rPr>
                    </w:pPr>
                    <w:r w:rsidRPr="00DE2238">
                      <w:rPr>
                        <w:rFonts w:cstheme="minorHAnsi"/>
                      </w:rPr>
                      <w:t>Type</w:t>
                    </w:r>
                  </w:p>
                </w:tc>
                <w:tc>
                  <w:tcPr>
                    <w:tcW w:w="2649" w:type="dxa"/>
                    <w:tcBorders>
                      <w:top w:val="single" w:sz="4" w:space="0" w:color="000000"/>
                      <w:left w:val="single" w:sz="4" w:space="0" w:color="000000"/>
                      <w:bottom w:val="single" w:sz="4" w:space="0" w:color="000000"/>
                    </w:tcBorders>
                  </w:tcPr>
                  <w:p w14:paraId="4D0A3BB3" w14:textId="77777777" w:rsidR="0044140B" w:rsidRPr="00DE2238" w:rsidRDefault="0044140B" w:rsidP="00AF52E0">
                    <w:pPr>
                      <w:snapToGrid w:val="0"/>
                      <w:jc w:val="center"/>
                      <w:rPr>
                        <w:rFonts w:cstheme="minorHAnsi"/>
                      </w:rPr>
                    </w:pPr>
                    <w:r w:rsidRPr="00DE2238">
                      <w:rPr>
                        <w:rFonts w:cstheme="minorHAnsi"/>
                      </w:rPr>
                      <w:t>Secteur professionnel</w:t>
                    </w:r>
                  </w:p>
                </w:tc>
                <w:tc>
                  <w:tcPr>
                    <w:tcW w:w="2835" w:type="dxa"/>
                    <w:tcBorders>
                      <w:top w:val="single" w:sz="4" w:space="0" w:color="000000"/>
                      <w:left w:val="single" w:sz="4" w:space="0" w:color="000000"/>
                      <w:bottom w:val="single" w:sz="4" w:space="0" w:color="000000"/>
                    </w:tcBorders>
                  </w:tcPr>
                  <w:p w14:paraId="1CA12B61" w14:textId="77777777" w:rsidR="0044140B" w:rsidRPr="00DE2238" w:rsidRDefault="0044140B" w:rsidP="00AF52E0">
                    <w:pPr>
                      <w:snapToGrid w:val="0"/>
                      <w:jc w:val="center"/>
                      <w:rPr>
                        <w:rFonts w:cstheme="minorHAnsi"/>
                      </w:rPr>
                    </w:pPr>
                    <w:r w:rsidRPr="00DE2238">
                      <w:rPr>
                        <w:rFonts w:cstheme="minorHAnsi"/>
                      </w:rPr>
                      <w:t>Groupe professionnel</w:t>
                    </w:r>
                  </w:p>
                </w:tc>
                <w:tc>
                  <w:tcPr>
                    <w:tcW w:w="2510" w:type="dxa"/>
                    <w:tcBorders>
                      <w:top w:val="single" w:sz="4" w:space="0" w:color="000000"/>
                      <w:left w:val="single" w:sz="4" w:space="0" w:color="000000"/>
                      <w:bottom w:val="single" w:sz="4" w:space="0" w:color="000000"/>
                      <w:right w:val="single" w:sz="4" w:space="0" w:color="000000"/>
                    </w:tcBorders>
                  </w:tcPr>
                  <w:p w14:paraId="6E09EA8C" w14:textId="77777777" w:rsidR="0044140B" w:rsidRPr="00DE2238" w:rsidRDefault="0044140B" w:rsidP="00AF52E0">
                    <w:pPr>
                      <w:snapToGrid w:val="0"/>
                      <w:jc w:val="center"/>
                      <w:rPr>
                        <w:rFonts w:cstheme="minorHAnsi"/>
                      </w:rPr>
                    </w:pPr>
                    <w:r w:rsidRPr="00DE2238">
                      <w:rPr>
                        <w:rFonts w:cstheme="minorHAnsi"/>
                      </w:rPr>
                      <w:t>Métier</w:t>
                    </w:r>
                  </w:p>
                </w:tc>
              </w:tr>
              <w:tr w:rsidR="0044140B" w:rsidRPr="00DE2238" w14:paraId="51E42E67" w14:textId="77777777" w:rsidTr="00AF52E0">
                <w:tc>
                  <w:tcPr>
                    <w:tcW w:w="881" w:type="dxa"/>
                    <w:tcBorders>
                      <w:top w:val="single" w:sz="4" w:space="0" w:color="000000"/>
                      <w:left w:val="single" w:sz="4" w:space="0" w:color="000000"/>
                      <w:bottom w:val="single" w:sz="4" w:space="0" w:color="000000"/>
                    </w:tcBorders>
                  </w:tcPr>
                  <w:p w14:paraId="4DC710E9" w14:textId="77777777" w:rsidR="0044140B" w:rsidRPr="00DE2238" w:rsidRDefault="0044140B" w:rsidP="00AF52E0">
                    <w:pPr>
                      <w:snapToGrid w:val="0"/>
                      <w:jc w:val="both"/>
                      <w:rPr>
                        <w:rFonts w:cstheme="minorHAnsi"/>
                      </w:rPr>
                    </w:pPr>
                  </w:p>
                  <w:p w14:paraId="68E08652" w14:textId="77777777" w:rsidR="0044140B" w:rsidRPr="00DE2238" w:rsidRDefault="0044140B" w:rsidP="00AF52E0">
                    <w:pPr>
                      <w:jc w:val="both"/>
                      <w:rPr>
                        <w:rFonts w:cstheme="minorHAnsi"/>
                      </w:rPr>
                    </w:pPr>
                  </w:p>
                  <w:p w14:paraId="088DE32A" w14:textId="77777777" w:rsidR="0044140B" w:rsidRPr="00DE2238" w:rsidRDefault="0044140B" w:rsidP="00AF52E0">
                    <w:pPr>
                      <w:jc w:val="both"/>
                      <w:rPr>
                        <w:rFonts w:cstheme="minorHAnsi"/>
                      </w:rPr>
                    </w:pPr>
                  </w:p>
                  <w:p w14:paraId="465080E6" w14:textId="77777777" w:rsidR="0044140B" w:rsidRPr="00DE2238" w:rsidRDefault="0044140B" w:rsidP="00AF52E0">
                    <w:pPr>
                      <w:jc w:val="both"/>
                      <w:rPr>
                        <w:rFonts w:cstheme="minorHAnsi"/>
                      </w:rPr>
                    </w:pPr>
                  </w:p>
                  <w:p w14:paraId="196DCBB4" w14:textId="77777777" w:rsidR="0044140B" w:rsidRPr="00DE2238" w:rsidRDefault="0044140B" w:rsidP="00AF52E0">
                    <w:pPr>
                      <w:jc w:val="both"/>
                      <w:rPr>
                        <w:rFonts w:cstheme="minorHAnsi"/>
                      </w:rPr>
                    </w:pPr>
                  </w:p>
                  <w:p w14:paraId="242C6B32" w14:textId="77777777" w:rsidR="0044140B" w:rsidRPr="00DE2238" w:rsidRDefault="0044140B" w:rsidP="00AF52E0">
                    <w:pPr>
                      <w:jc w:val="both"/>
                      <w:rPr>
                        <w:rFonts w:cstheme="minorHAnsi"/>
                      </w:rPr>
                    </w:pPr>
                  </w:p>
                  <w:p w14:paraId="5719167C" w14:textId="77777777" w:rsidR="0044140B" w:rsidRPr="00DE2238" w:rsidRDefault="0044140B" w:rsidP="00AF52E0">
                    <w:pPr>
                      <w:jc w:val="both"/>
                      <w:rPr>
                        <w:rFonts w:cstheme="minorHAnsi"/>
                      </w:rPr>
                    </w:pPr>
                  </w:p>
                  <w:p w14:paraId="78806B29" w14:textId="77777777" w:rsidR="0044140B" w:rsidRPr="00DE2238" w:rsidRDefault="0044140B" w:rsidP="00AF52E0">
                    <w:pPr>
                      <w:jc w:val="both"/>
                      <w:rPr>
                        <w:rFonts w:cstheme="minorHAnsi"/>
                      </w:rPr>
                    </w:pPr>
                  </w:p>
                </w:tc>
                <w:tc>
                  <w:tcPr>
                    <w:tcW w:w="753" w:type="dxa"/>
                    <w:tcBorders>
                      <w:top w:val="single" w:sz="4" w:space="0" w:color="000000"/>
                      <w:left w:val="single" w:sz="4" w:space="0" w:color="000000"/>
                      <w:bottom w:val="single" w:sz="4" w:space="0" w:color="000000"/>
                    </w:tcBorders>
                  </w:tcPr>
                  <w:p w14:paraId="719BF51C" w14:textId="77777777" w:rsidR="0044140B" w:rsidRPr="00DE2238" w:rsidRDefault="0044140B" w:rsidP="00AF52E0">
                    <w:pPr>
                      <w:snapToGrid w:val="0"/>
                      <w:jc w:val="both"/>
                      <w:rPr>
                        <w:rFonts w:cstheme="minorHAnsi"/>
                      </w:rPr>
                    </w:pPr>
                  </w:p>
                </w:tc>
                <w:tc>
                  <w:tcPr>
                    <w:tcW w:w="2649" w:type="dxa"/>
                    <w:tcBorders>
                      <w:top w:val="single" w:sz="4" w:space="0" w:color="000000"/>
                      <w:left w:val="single" w:sz="4" w:space="0" w:color="000000"/>
                      <w:bottom w:val="single" w:sz="4" w:space="0" w:color="000000"/>
                    </w:tcBorders>
                  </w:tcPr>
                  <w:p w14:paraId="07171EB3" w14:textId="77777777" w:rsidR="0044140B" w:rsidRPr="00DE2238" w:rsidRDefault="0044140B" w:rsidP="00AF52E0">
                    <w:pPr>
                      <w:snapToGrid w:val="0"/>
                      <w:jc w:val="both"/>
                      <w:rPr>
                        <w:rFonts w:cstheme="minorHAnsi"/>
                      </w:rPr>
                    </w:pPr>
                  </w:p>
                </w:tc>
                <w:tc>
                  <w:tcPr>
                    <w:tcW w:w="2835" w:type="dxa"/>
                    <w:tcBorders>
                      <w:top w:val="single" w:sz="4" w:space="0" w:color="000000"/>
                      <w:left w:val="single" w:sz="4" w:space="0" w:color="000000"/>
                      <w:bottom w:val="single" w:sz="4" w:space="0" w:color="000000"/>
                    </w:tcBorders>
                  </w:tcPr>
                  <w:p w14:paraId="1D015F51" w14:textId="77777777" w:rsidR="0044140B" w:rsidRPr="00DE2238" w:rsidRDefault="0044140B" w:rsidP="00AF52E0">
                    <w:pPr>
                      <w:snapToGrid w:val="0"/>
                      <w:jc w:val="both"/>
                      <w:rPr>
                        <w:rFonts w:cstheme="minorHAnsi"/>
                      </w:rPr>
                    </w:pPr>
                  </w:p>
                </w:tc>
                <w:tc>
                  <w:tcPr>
                    <w:tcW w:w="2510" w:type="dxa"/>
                    <w:tcBorders>
                      <w:top w:val="single" w:sz="4" w:space="0" w:color="000000"/>
                      <w:left w:val="single" w:sz="4" w:space="0" w:color="000000"/>
                      <w:bottom w:val="single" w:sz="4" w:space="0" w:color="000000"/>
                      <w:right w:val="single" w:sz="4" w:space="0" w:color="000000"/>
                    </w:tcBorders>
                  </w:tcPr>
                  <w:p w14:paraId="58B2794C" w14:textId="77777777" w:rsidR="0044140B" w:rsidRPr="00DE2238" w:rsidRDefault="0044140B" w:rsidP="00AF52E0">
                    <w:pPr>
                      <w:snapToGrid w:val="0"/>
                      <w:jc w:val="both"/>
                      <w:rPr>
                        <w:rFonts w:cstheme="minorHAnsi"/>
                      </w:rPr>
                    </w:pPr>
                  </w:p>
                </w:tc>
              </w:tr>
            </w:tbl>
            <w:p w14:paraId="39D4FE6F" w14:textId="77777777" w:rsidR="0044140B" w:rsidRPr="00DE2238" w:rsidRDefault="0044140B" w:rsidP="0044140B">
              <w:pPr>
                <w:jc w:val="both"/>
                <w:rPr>
                  <w:rFonts w:cstheme="minorHAnsi"/>
                </w:rPr>
              </w:pPr>
              <w:r w:rsidRPr="00DE2238">
                <w:rPr>
                  <w:rFonts w:cstheme="minorHAnsi"/>
                </w:rPr>
                <w:tab/>
              </w:r>
              <w:r w:rsidRPr="00DE2238">
                <w:rPr>
                  <w:rFonts w:cstheme="minorHAnsi"/>
                </w:rPr>
                <w:tab/>
              </w:r>
              <w:r w:rsidRPr="00DE2238">
                <w:rPr>
                  <w:rFonts w:cstheme="minorHAnsi"/>
                </w:rPr>
                <w:tab/>
              </w:r>
            </w:p>
            <w:p w14:paraId="3B31BA12" w14:textId="77777777" w:rsidR="0044140B" w:rsidRPr="00DE2238" w:rsidRDefault="0044140B" w:rsidP="0044140B">
              <w:pPr>
                <w:jc w:val="both"/>
                <w:rPr>
                  <w:rFonts w:cstheme="minorHAnsi"/>
                  <w:b/>
                </w:rPr>
              </w:pPr>
              <w:r w:rsidRPr="00DE2238">
                <w:rPr>
                  <w:rFonts w:cstheme="minorHAnsi"/>
                  <w:b/>
                </w:rPr>
                <w:t>Il (Elle) déclare sur l’honneur que l’établissement organisant la formation précitée :</w:t>
              </w:r>
            </w:p>
            <w:p w14:paraId="7DBC24E5" w14:textId="77777777" w:rsidR="0044140B" w:rsidRPr="00DE2238" w:rsidRDefault="0044140B" w:rsidP="0044140B">
              <w:pPr>
                <w:jc w:val="both"/>
                <w:rPr>
                  <w:rFonts w:cstheme="minorHAnsi"/>
                </w:rPr>
              </w:pPr>
            </w:p>
            <w:p w14:paraId="35E055A9" w14:textId="77777777" w:rsidR="0044140B" w:rsidRPr="00DE2238" w:rsidRDefault="0044140B" w:rsidP="0044140B">
              <w:pPr>
                <w:ind w:left="284" w:hanging="284"/>
                <w:jc w:val="both"/>
                <w:rPr>
                  <w:rFonts w:cstheme="minorHAnsi"/>
                </w:rPr>
              </w:pPr>
              <w:r w:rsidRPr="00DE2238">
                <w:rPr>
                  <w:rFonts w:cstheme="minorHAnsi"/>
                </w:rPr>
                <w:t>1) se conforme aux dispositions légales et réglementaires concernant l’organisation des études, les statuts administratifs des membres du personnel et l’application des lois linguistiques ;</w:t>
              </w:r>
            </w:p>
            <w:p w14:paraId="7A430098" w14:textId="77777777" w:rsidR="0044140B" w:rsidRPr="00DE2238" w:rsidRDefault="0044140B" w:rsidP="0044140B">
              <w:pPr>
                <w:jc w:val="both"/>
                <w:rPr>
                  <w:rFonts w:cstheme="minorHAnsi"/>
                </w:rPr>
              </w:pPr>
            </w:p>
            <w:p w14:paraId="777ABD01" w14:textId="77777777" w:rsidR="0044140B" w:rsidRPr="00DE2238" w:rsidRDefault="0044140B" w:rsidP="0044140B">
              <w:pPr>
                <w:jc w:val="both"/>
                <w:rPr>
                  <w:rFonts w:cstheme="minorHAnsi"/>
                </w:rPr>
              </w:pPr>
              <w:r w:rsidRPr="00DE2238">
                <w:rPr>
                  <w:rFonts w:cstheme="minorHAnsi"/>
                </w:rPr>
                <w:t>2)  adopte une structure  existante dans l’enseignement de la Fédération Wallonie-Bruxelles ;</w:t>
              </w:r>
            </w:p>
            <w:p w14:paraId="3AB1BDE2" w14:textId="77777777" w:rsidR="0044140B" w:rsidRPr="00DE2238" w:rsidRDefault="0044140B" w:rsidP="0044140B">
              <w:pPr>
                <w:jc w:val="both"/>
                <w:rPr>
                  <w:rFonts w:cstheme="minorHAnsi"/>
                </w:rPr>
              </w:pPr>
            </w:p>
            <w:p w14:paraId="4FCE5DF1" w14:textId="77777777" w:rsidR="0044140B" w:rsidRPr="00DE2238" w:rsidRDefault="0044140B" w:rsidP="0044140B">
              <w:pPr>
                <w:spacing w:after="160"/>
                <w:jc w:val="both"/>
                <w:rPr>
                  <w:rFonts w:cstheme="minorHAnsi"/>
                </w:rPr>
              </w:pPr>
              <w:r w:rsidRPr="00DE2238">
                <w:rPr>
                  <w:rFonts w:cstheme="minorHAnsi"/>
                </w:rPr>
                <w:t>3)  respecte les dispositions fixées :</w:t>
              </w:r>
            </w:p>
            <w:p w14:paraId="3AF6D465" w14:textId="77777777" w:rsidR="0044140B" w:rsidRPr="00DE2238" w:rsidRDefault="0044140B" w:rsidP="00323050">
              <w:pPr>
                <w:numPr>
                  <w:ilvl w:val="0"/>
                  <w:numId w:val="10"/>
                </w:numPr>
                <w:suppressAutoHyphens/>
                <w:ind w:left="568" w:hanging="284"/>
                <w:jc w:val="both"/>
                <w:rPr>
                  <w:rFonts w:cstheme="minorHAnsi"/>
                </w:rPr>
              </w:pPr>
              <w:r w:rsidRPr="00DE2238">
                <w:rPr>
                  <w:rFonts w:cstheme="minorHAnsi"/>
                </w:rPr>
                <w:t>par le décret du 24 juillet 1997 définissant les missions prioritaires de l’enseignement fondamental et de l’enseignement secondaire et organisant les structures propres à les atteindre ;</w:t>
              </w:r>
            </w:p>
            <w:p w14:paraId="7650C3B0" w14:textId="47681AC9" w:rsidR="0044140B" w:rsidRPr="00762F2D" w:rsidRDefault="0044140B" w:rsidP="00323050">
              <w:pPr>
                <w:numPr>
                  <w:ilvl w:val="0"/>
                  <w:numId w:val="10"/>
                </w:numPr>
                <w:suppressAutoHyphens/>
                <w:ind w:left="568" w:hanging="284"/>
                <w:jc w:val="both"/>
                <w:rPr>
                  <w:rFonts w:cstheme="minorHAnsi"/>
                </w:rPr>
              </w:pPr>
              <w:r w:rsidRPr="00DE2238">
                <w:rPr>
                  <w:rFonts w:cstheme="minorHAnsi"/>
                </w:rPr>
                <w:t>par le décret du 14 mars 2019 relatif à la promotion de la santé à l’école ;</w:t>
              </w:r>
              <w:r w:rsidRPr="00DE2238">
                <w:rPr>
                  <w:rFonts w:cstheme="minorHAnsi"/>
                  <w:noProof/>
                  <w:lang w:eastAsia="fr-BE"/>
                </w:rPr>
                <w:t xml:space="preserve"> </w:t>
              </w:r>
            </w:p>
            <w:p w14:paraId="13703BDD" w14:textId="77777777" w:rsidR="0044140B" w:rsidRPr="00DE2238" w:rsidRDefault="0044140B" w:rsidP="0044140B">
              <w:pPr>
                <w:suppressAutoHyphens/>
                <w:jc w:val="both"/>
                <w:rPr>
                  <w:rFonts w:cstheme="minorHAnsi"/>
                </w:rPr>
              </w:pPr>
            </w:p>
            <w:p w14:paraId="53B549C0" w14:textId="77777777" w:rsidR="0044140B" w:rsidRPr="00DE2238" w:rsidRDefault="00833F79" w:rsidP="0044140B">
              <w:pPr>
                <w:tabs>
                  <w:tab w:val="center" w:pos="6237"/>
                </w:tabs>
                <w:rPr>
                  <w:lang w:val="fr-FR"/>
                </w:rPr>
              </w:pPr>
              <w:r>
                <w:rPr>
                  <w:iCs/>
                  <w:lang w:val="fr-FR"/>
                </w:rPr>
                <w:pict w14:anchorId="7D5643A3">
                  <v:rect id="_x0000_i1034" style="width:170.1pt;height:1pt" o:hrpct="0" o:hrstd="t" o:hrnoshade="t" o:hr="t" fillcolor="black [3213]" stroked="f"/>
                </w:pict>
              </w:r>
            </w:p>
            <w:p w14:paraId="6CDB3AFD" w14:textId="77777777" w:rsidR="0044140B" w:rsidRPr="00DE2238" w:rsidRDefault="0044140B" w:rsidP="0044140B">
              <w:pPr>
                <w:pStyle w:val="BASDEPAGEcalibri8"/>
                <w:ind w:left="0" w:firstLine="0"/>
                <w:rPr>
                  <w:iCs w:val="0"/>
                  <w:sz w:val="6"/>
                  <w:szCs w:val="6"/>
                  <w:lang w:val="fr-FR"/>
                </w:rPr>
              </w:pPr>
            </w:p>
            <w:p w14:paraId="3172FFDC" w14:textId="77777777" w:rsidR="0044140B" w:rsidRPr="00DE2238" w:rsidRDefault="0044140B" w:rsidP="0044140B">
              <w:pPr>
                <w:pStyle w:val="BASDEPAGEcalibri8"/>
                <w:rPr>
                  <w:lang w:val="fr-FR"/>
                </w:rPr>
              </w:pPr>
              <w:r w:rsidRPr="00DE2238">
                <w:rPr>
                  <w:sz w:val="18"/>
                  <w:szCs w:val="18"/>
                  <w:vertAlign w:val="superscript"/>
                  <w:lang w:val="fr-FR"/>
                </w:rPr>
                <w:t>1</w:t>
              </w:r>
              <w:r w:rsidRPr="00DE2238">
                <w:rPr>
                  <w:sz w:val="18"/>
                  <w:szCs w:val="18"/>
                  <w:lang w:val="fr-FR"/>
                </w:rPr>
                <w:t xml:space="preserve"> </w:t>
              </w:r>
              <w:r w:rsidRPr="00DE2238">
                <w:t>Biffer la(les) mention(s) inutile(s).</w:t>
              </w:r>
            </w:p>
            <w:p w14:paraId="41A4770C" w14:textId="77777777" w:rsidR="0044140B" w:rsidRPr="00DE2238" w:rsidRDefault="0044140B" w:rsidP="0044140B">
              <w:pPr>
                <w:jc w:val="both"/>
                <w:rPr>
                  <w:rFonts w:cstheme="minorHAnsi"/>
                </w:rPr>
              </w:pPr>
              <w:r w:rsidRPr="00DE2238">
                <w:rPr>
                  <w:rFonts w:cstheme="minorHAnsi"/>
                </w:rPr>
                <w:lastRenderedPageBreak/>
                <w:t>4)  forme un ensemble pédagogique situé</w:t>
              </w:r>
              <w:r w:rsidRPr="00DE2238">
                <w:rPr>
                  <w:rFonts w:cstheme="minorHAnsi"/>
                  <w:vertAlign w:val="superscript"/>
                </w:rPr>
                <w:t>2</w:t>
              </w:r>
              <w:r w:rsidRPr="00DE2238">
                <w:rPr>
                  <w:rFonts w:cstheme="minorHAnsi"/>
                </w:rPr>
                <w:t xml:space="preserve"> ;</w:t>
              </w:r>
            </w:p>
            <w:p w14:paraId="5D77E432" w14:textId="77777777" w:rsidR="0044140B" w:rsidRPr="00DE2238" w:rsidRDefault="0044140B" w:rsidP="0044140B">
              <w:pPr>
                <w:jc w:val="both"/>
                <w:rPr>
                  <w:rFonts w:cstheme="minorHAnsi"/>
                </w:rPr>
              </w:pPr>
            </w:p>
            <w:p w14:paraId="5B7A2E06" w14:textId="77777777" w:rsidR="0044140B" w:rsidRPr="00DE2238" w:rsidRDefault="0044140B" w:rsidP="0044140B">
              <w:pPr>
                <w:spacing w:after="80"/>
                <w:jc w:val="both"/>
                <w:rPr>
                  <w:rFonts w:cstheme="minorHAnsi"/>
                </w:rPr>
              </w:pPr>
              <w:r w:rsidRPr="00DE2238">
                <w:rPr>
                  <w:rFonts w:cstheme="minorHAnsi"/>
                </w:rPr>
                <w:t>5)  est organisé par une personne physique ou morale</w:t>
              </w:r>
              <w:r w:rsidRPr="00DE2238">
                <w:rPr>
                  <w:rFonts w:cstheme="minorHAnsi"/>
                  <w:vertAlign w:val="superscript"/>
                </w:rPr>
                <w:t>1</w:t>
              </w:r>
              <w:r w:rsidRPr="00DE2238">
                <w:rPr>
                  <w:rFonts w:cstheme="minorHAnsi"/>
                </w:rPr>
                <w:t xml:space="preserve"> qui en assume la responsabilité ; </w:t>
              </w:r>
            </w:p>
            <w:p w14:paraId="7944908A" w14:textId="77777777" w:rsidR="0044140B" w:rsidRPr="00DE2238" w:rsidRDefault="0044140B" w:rsidP="00323050">
              <w:pPr>
                <w:numPr>
                  <w:ilvl w:val="0"/>
                  <w:numId w:val="10"/>
                </w:numPr>
                <w:suppressAutoHyphens/>
                <w:ind w:left="284" w:firstLine="0"/>
                <w:jc w:val="both"/>
                <w:rPr>
                  <w:rFonts w:cstheme="minorHAnsi"/>
                </w:rPr>
              </w:pPr>
              <w:r w:rsidRPr="00DE2238">
                <w:rPr>
                  <w:rFonts w:cstheme="minorHAnsi"/>
                </w:rPr>
                <w:t>dénomination de cette personne :</w:t>
              </w:r>
            </w:p>
            <w:p w14:paraId="566A01B5" w14:textId="77777777" w:rsidR="0044140B" w:rsidRPr="00DE2238" w:rsidRDefault="0044140B" w:rsidP="0044140B">
              <w:pPr>
                <w:jc w:val="both"/>
                <w:rPr>
                  <w:rFonts w:cstheme="minorHAnsi"/>
                </w:rPr>
              </w:pPr>
            </w:p>
            <w:p w14:paraId="3BD05518" w14:textId="77777777" w:rsidR="0044140B" w:rsidRPr="00DE2238" w:rsidRDefault="0044140B" w:rsidP="0044140B">
              <w:pPr>
                <w:ind w:left="284" w:hanging="284"/>
                <w:jc w:val="both"/>
                <w:rPr>
                  <w:rFonts w:cstheme="minorHAnsi"/>
                </w:rPr>
              </w:pPr>
              <w:r w:rsidRPr="00DE2238">
                <w:rPr>
                  <w:rFonts w:cstheme="minorHAnsi"/>
                </w:rPr>
                <w:t xml:space="preserve">6) se soumet au régime des congés tel qu’il est prévu par l’Arrêté de l’Exécutif de la Communauté française du 22 mars 1984 fixant le régime des vacances et des congés dans l’enseignement organisé dans la </w:t>
              </w:r>
              <w:r w:rsidRPr="00DE2238">
                <w:rPr>
                  <w:rFonts w:cstheme="minorHAnsi"/>
                  <w:spacing w:val="2"/>
                </w:rPr>
                <w:t>Fédération Wallonie Bruxelles</w:t>
              </w:r>
              <w:r w:rsidRPr="00DE2238">
                <w:rPr>
                  <w:rFonts w:cstheme="minorHAnsi"/>
                </w:rPr>
                <w:t>;</w:t>
              </w:r>
            </w:p>
            <w:p w14:paraId="425D597A" w14:textId="77777777" w:rsidR="0044140B" w:rsidRPr="00DE2238" w:rsidRDefault="0044140B" w:rsidP="0044140B">
              <w:pPr>
                <w:jc w:val="both"/>
                <w:rPr>
                  <w:rFonts w:cstheme="minorHAnsi"/>
                </w:rPr>
              </w:pPr>
            </w:p>
            <w:p w14:paraId="123E7C68" w14:textId="77777777" w:rsidR="0044140B" w:rsidRPr="00DE2238" w:rsidRDefault="0044140B" w:rsidP="0044140B">
              <w:pPr>
                <w:jc w:val="both"/>
                <w:rPr>
                  <w:rFonts w:cstheme="minorHAnsi"/>
                </w:rPr>
              </w:pPr>
              <w:r w:rsidRPr="00DE2238">
                <w:rPr>
                  <w:rFonts w:cstheme="minorHAnsi"/>
                </w:rPr>
                <w:t>7) respecte un programme conforme aux prescriptions légales</w:t>
              </w:r>
              <w:r w:rsidRPr="00DE2238">
                <w:rPr>
                  <w:rFonts w:cstheme="minorHAnsi"/>
                  <w:vertAlign w:val="superscript"/>
                </w:rPr>
                <w:t>3</w:t>
              </w:r>
              <w:r w:rsidRPr="00DE2238">
                <w:rPr>
                  <w:rFonts w:cstheme="minorHAnsi"/>
                </w:rPr>
                <w:t>;</w:t>
              </w:r>
            </w:p>
            <w:p w14:paraId="02376885" w14:textId="77777777" w:rsidR="0044140B" w:rsidRPr="00DE2238" w:rsidRDefault="0044140B" w:rsidP="0044140B">
              <w:pPr>
                <w:jc w:val="both"/>
                <w:rPr>
                  <w:rFonts w:cstheme="minorHAnsi"/>
                </w:rPr>
              </w:pPr>
            </w:p>
            <w:p w14:paraId="22B1556A" w14:textId="77777777" w:rsidR="0044140B" w:rsidRPr="00DE2238" w:rsidRDefault="0044140B" w:rsidP="0044140B">
              <w:pPr>
                <w:ind w:left="284" w:hanging="284"/>
                <w:jc w:val="both"/>
                <w:rPr>
                  <w:rFonts w:cstheme="minorHAnsi"/>
                </w:rPr>
              </w:pPr>
              <w:r w:rsidRPr="00DE2238">
                <w:rPr>
                  <w:rFonts w:cstheme="minorHAnsi"/>
                </w:rPr>
                <w:t>8) se soumet au contrôle de la vérification comptable et de l’inspection organisés par la Fédération Wallonie-Bruxelles;</w:t>
              </w:r>
            </w:p>
            <w:p w14:paraId="0826859A" w14:textId="77777777" w:rsidR="0044140B" w:rsidRPr="00DE2238" w:rsidRDefault="0044140B" w:rsidP="0044140B">
              <w:pPr>
                <w:ind w:left="284" w:hanging="284"/>
                <w:jc w:val="both"/>
                <w:rPr>
                  <w:rFonts w:cstheme="minorHAnsi"/>
                </w:rPr>
              </w:pPr>
            </w:p>
            <w:p w14:paraId="48E01101" w14:textId="77777777" w:rsidR="0044140B" w:rsidRPr="00DE2238" w:rsidRDefault="0044140B" w:rsidP="0044140B">
              <w:pPr>
                <w:ind w:left="284" w:hanging="284"/>
                <w:jc w:val="both"/>
                <w:rPr>
                  <w:rFonts w:cstheme="minorHAnsi"/>
                </w:rPr>
              </w:pPr>
              <w:r w:rsidRPr="00DE2238">
                <w:rPr>
                  <w:rFonts w:cstheme="minorHAnsi"/>
                </w:rPr>
                <w:t>9) est établi dans des locaux répondant aux conditions normales d’hygiène et de salubrité telles que fixées par la réglementation et notamment celles fixées par l’Arrêté Royal du 18 novembre 1957</w:t>
              </w:r>
              <w:r w:rsidRPr="00DE2238">
                <w:rPr>
                  <w:rFonts w:cstheme="minorHAnsi"/>
                  <w:color w:val="4A4A4A"/>
                </w:rPr>
                <w:t xml:space="preserve"> </w:t>
              </w:r>
              <w:r w:rsidRPr="00DE2238">
                <w:rPr>
                  <w:rFonts w:cstheme="minorHAnsi"/>
                </w:rPr>
                <w:t>portant les conditions d'hygiène et de salubrité exigées des établissements d'enseignement moyen, technique et normal subventionnés ;</w:t>
              </w:r>
            </w:p>
            <w:p w14:paraId="56F925B5" w14:textId="77777777" w:rsidR="0044140B" w:rsidRPr="00DE2238" w:rsidRDefault="0044140B" w:rsidP="0044140B">
              <w:pPr>
                <w:jc w:val="both"/>
                <w:rPr>
                  <w:rFonts w:cstheme="minorHAnsi"/>
                </w:rPr>
              </w:pPr>
            </w:p>
            <w:p w14:paraId="2F28827F" w14:textId="77777777" w:rsidR="0044140B" w:rsidRPr="00DE2238" w:rsidRDefault="0044140B" w:rsidP="0044140B">
              <w:pPr>
                <w:jc w:val="both"/>
                <w:rPr>
                  <w:rFonts w:cstheme="minorHAnsi"/>
                </w:rPr>
              </w:pPr>
              <w:r w:rsidRPr="00DE2238">
                <w:rPr>
                  <w:rFonts w:cstheme="minorHAnsi"/>
                </w:rPr>
                <w:t>10) dispose du matériel didactique et de l’équipement répondant aux nécessités pédagogiques ;</w:t>
              </w:r>
            </w:p>
            <w:p w14:paraId="402311A3" w14:textId="77777777" w:rsidR="0044140B" w:rsidRPr="00DE2238" w:rsidRDefault="0044140B" w:rsidP="0044140B">
              <w:pPr>
                <w:jc w:val="both"/>
                <w:rPr>
                  <w:rFonts w:cstheme="minorHAnsi"/>
                </w:rPr>
              </w:pPr>
            </w:p>
            <w:p w14:paraId="1C686957" w14:textId="77777777" w:rsidR="0044140B" w:rsidRPr="00DE2238" w:rsidRDefault="0044140B" w:rsidP="0044140B">
              <w:pPr>
                <w:ind w:left="340" w:hanging="340"/>
                <w:jc w:val="both"/>
                <w:rPr>
                  <w:rFonts w:cstheme="minorHAnsi"/>
                </w:rPr>
              </w:pPr>
              <w:r w:rsidRPr="00DE2238">
                <w:rPr>
                  <w:rFonts w:cstheme="minorHAnsi"/>
                </w:rPr>
                <w:t>11) dispose d’un personnel qui ne met pas en danger la santé des élèves et qui se soumet au contrôle de santé administratif ;</w:t>
              </w:r>
            </w:p>
            <w:p w14:paraId="6C9E0140" w14:textId="77777777" w:rsidR="0044140B" w:rsidRPr="00DE2238" w:rsidRDefault="0044140B" w:rsidP="0044140B">
              <w:pPr>
                <w:ind w:left="284" w:hanging="284"/>
                <w:jc w:val="both"/>
                <w:rPr>
                  <w:rFonts w:cstheme="minorHAnsi"/>
                </w:rPr>
              </w:pPr>
            </w:p>
            <w:p w14:paraId="04A2DB81" w14:textId="77777777" w:rsidR="0044140B" w:rsidRPr="00DE2238" w:rsidRDefault="0044140B" w:rsidP="0044140B">
              <w:pPr>
                <w:ind w:left="369" w:hanging="369"/>
                <w:jc w:val="both"/>
                <w:rPr>
                  <w:rFonts w:cstheme="minorHAnsi"/>
                </w:rPr>
              </w:pPr>
              <w:r w:rsidRPr="00DE2238">
                <w:rPr>
                  <w:rFonts w:cstheme="minorHAnsi"/>
                </w:rPr>
                <w:t>12) compte par forme et secteur le nombre minimum d’élèves fixé par la réglementation et compte pour la formation concernée</w:t>
              </w:r>
              <w:r w:rsidRPr="00DE2238">
                <w:rPr>
                  <w:rFonts w:cstheme="minorHAnsi"/>
                </w:rPr>
                <w:tab/>
              </w:r>
              <w:r w:rsidRPr="00DE2238">
                <w:rPr>
                  <w:rFonts w:cstheme="minorHAnsi"/>
                </w:rPr>
                <w:tab/>
                <w:t>élèves.</w:t>
              </w:r>
            </w:p>
            <w:p w14:paraId="76CBA306" w14:textId="77777777" w:rsidR="0044140B" w:rsidRPr="00DE2238" w:rsidRDefault="0044140B" w:rsidP="0044140B">
              <w:pPr>
                <w:jc w:val="both"/>
                <w:rPr>
                  <w:rFonts w:cstheme="minorHAnsi"/>
                </w:rPr>
              </w:pPr>
            </w:p>
            <w:p w14:paraId="7D3A2219" w14:textId="77777777" w:rsidR="0044140B" w:rsidRPr="00DE2238" w:rsidRDefault="0044140B" w:rsidP="0044140B">
              <w:pPr>
                <w:jc w:val="both"/>
                <w:rPr>
                  <w:rFonts w:cstheme="minorHAnsi"/>
                </w:rPr>
              </w:pPr>
            </w:p>
            <w:p w14:paraId="3A3B2247" w14:textId="77777777" w:rsidR="0044140B" w:rsidRPr="00DE2238" w:rsidRDefault="0044140B" w:rsidP="0044140B">
              <w:pPr>
                <w:jc w:val="both"/>
                <w:rPr>
                  <w:rFonts w:cstheme="minorHAnsi"/>
                </w:rPr>
              </w:pPr>
            </w:p>
            <w:p w14:paraId="099EC7C0" w14:textId="77777777" w:rsidR="0044140B" w:rsidRPr="00DE2238" w:rsidRDefault="0044140B" w:rsidP="0044140B">
              <w:pPr>
                <w:jc w:val="both"/>
                <w:rPr>
                  <w:rFonts w:cstheme="minorHAnsi"/>
                </w:rPr>
              </w:pPr>
              <w:r w:rsidRPr="00DE2238">
                <w:rPr>
                  <w:rFonts w:cstheme="minorHAnsi"/>
                </w:rPr>
                <w:t>Au nom du pouvoir organisateur</w:t>
              </w:r>
            </w:p>
            <w:p w14:paraId="2B61CEF1" w14:textId="77777777" w:rsidR="0044140B" w:rsidRPr="00DE2238" w:rsidRDefault="0044140B" w:rsidP="0044140B">
              <w:pPr>
                <w:jc w:val="both"/>
                <w:rPr>
                  <w:rFonts w:cstheme="minorHAnsi"/>
                </w:rPr>
              </w:pPr>
            </w:p>
            <w:p w14:paraId="624CC43F" w14:textId="77777777" w:rsidR="0044140B" w:rsidRPr="00DE2238" w:rsidRDefault="0044140B" w:rsidP="0044140B">
              <w:pPr>
                <w:jc w:val="both"/>
                <w:rPr>
                  <w:rFonts w:cstheme="minorHAnsi"/>
                </w:rPr>
              </w:pPr>
            </w:p>
            <w:p w14:paraId="361196C7" w14:textId="77777777" w:rsidR="0044140B" w:rsidRPr="00DE2238" w:rsidRDefault="0044140B" w:rsidP="0044140B">
              <w:pPr>
                <w:jc w:val="both"/>
                <w:rPr>
                  <w:rFonts w:cstheme="minorHAnsi"/>
                </w:rPr>
              </w:pPr>
            </w:p>
            <w:p w14:paraId="5BD22DBA" w14:textId="77777777" w:rsidR="0044140B" w:rsidRPr="00DE2238" w:rsidRDefault="0044140B" w:rsidP="0044140B">
              <w:pPr>
                <w:rPr>
                  <w:rFonts w:cstheme="minorHAnsi"/>
                </w:rPr>
              </w:pPr>
              <w:r w:rsidRPr="00DE2238">
                <w:rPr>
                  <w:rFonts w:cstheme="minorHAnsi"/>
                </w:rPr>
                <w:t xml:space="preserve">         Date et signature</w:t>
              </w:r>
            </w:p>
            <w:p w14:paraId="293125D1" w14:textId="77777777" w:rsidR="0044140B" w:rsidRPr="00DE2238" w:rsidRDefault="0044140B" w:rsidP="0044140B"/>
            <w:p w14:paraId="5D849652" w14:textId="77777777" w:rsidR="0044140B" w:rsidRPr="00DE2238" w:rsidRDefault="0044140B" w:rsidP="0044140B"/>
            <w:p w14:paraId="4287A7FF" w14:textId="77777777" w:rsidR="0044140B" w:rsidRPr="00DE2238" w:rsidRDefault="0044140B" w:rsidP="0044140B"/>
            <w:p w14:paraId="6944C42A" w14:textId="77777777" w:rsidR="0044140B" w:rsidRPr="00DE2238" w:rsidRDefault="0044140B" w:rsidP="0044140B"/>
            <w:p w14:paraId="0E2679FE" w14:textId="77777777" w:rsidR="0044140B" w:rsidRPr="00DE2238" w:rsidRDefault="0044140B" w:rsidP="0044140B"/>
            <w:p w14:paraId="7522CCFA" w14:textId="77777777" w:rsidR="0044140B" w:rsidRPr="00DE2238" w:rsidRDefault="0044140B" w:rsidP="0044140B"/>
            <w:p w14:paraId="30BA209D" w14:textId="77777777" w:rsidR="0044140B" w:rsidRDefault="0044140B" w:rsidP="0044140B"/>
            <w:p w14:paraId="2C268FFE" w14:textId="77777777" w:rsidR="00762F2D" w:rsidRDefault="00762F2D" w:rsidP="0044140B"/>
            <w:p w14:paraId="5C148B00" w14:textId="77777777" w:rsidR="00762F2D" w:rsidRDefault="00762F2D" w:rsidP="0044140B"/>
            <w:p w14:paraId="07238FDC" w14:textId="77777777" w:rsidR="00762F2D" w:rsidRPr="00DE2238" w:rsidRDefault="00762F2D" w:rsidP="0044140B"/>
            <w:p w14:paraId="6F81E8E5" w14:textId="77777777" w:rsidR="0044140B" w:rsidRPr="00DE2238" w:rsidRDefault="0044140B" w:rsidP="0044140B"/>
            <w:p w14:paraId="65D08C6E" w14:textId="77777777" w:rsidR="0044140B" w:rsidRPr="00DE2238" w:rsidRDefault="0044140B" w:rsidP="0044140B">
              <w:pPr>
                <w:tabs>
                  <w:tab w:val="center" w:pos="6237"/>
                </w:tabs>
                <w:rPr>
                  <w:lang w:val="fr-FR"/>
                </w:rPr>
              </w:pPr>
            </w:p>
            <w:p w14:paraId="0CA83FE4" w14:textId="77777777" w:rsidR="0044140B" w:rsidRPr="00DE2238" w:rsidRDefault="00833F79" w:rsidP="0044140B">
              <w:pPr>
                <w:tabs>
                  <w:tab w:val="center" w:pos="6237"/>
                </w:tabs>
                <w:rPr>
                  <w:lang w:val="fr-FR"/>
                </w:rPr>
              </w:pPr>
              <w:r>
                <w:rPr>
                  <w:iCs/>
                  <w:lang w:val="fr-FR"/>
                </w:rPr>
                <w:pict w14:anchorId="716DB80D">
                  <v:rect id="_x0000_i1035" style="width:170.1pt;height:1pt" o:hrpct="0" o:hrstd="t" o:hrnoshade="t" o:hr="t" fillcolor="black [3213]" stroked="f"/>
                </w:pict>
              </w:r>
            </w:p>
            <w:p w14:paraId="2DA7BED5" w14:textId="77777777" w:rsidR="0044140B" w:rsidRPr="00DE2238" w:rsidRDefault="0044140B" w:rsidP="0044140B">
              <w:pPr>
                <w:pStyle w:val="BASDEPAGEcalibri8"/>
                <w:ind w:left="0" w:firstLine="0"/>
                <w:rPr>
                  <w:iCs w:val="0"/>
                  <w:sz w:val="6"/>
                  <w:szCs w:val="6"/>
                  <w:lang w:val="fr-FR"/>
                </w:rPr>
              </w:pPr>
            </w:p>
            <w:p w14:paraId="1750C347" w14:textId="77777777" w:rsidR="0044140B" w:rsidRPr="00DE2238" w:rsidRDefault="0044140B" w:rsidP="0044140B">
              <w:pPr>
                <w:pStyle w:val="BASDEPAGEcalibri8"/>
                <w:rPr>
                  <w:lang w:val="fr-FR"/>
                </w:rPr>
              </w:pPr>
              <w:r w:rsidRPr="00DE2238">
                <w:rPr>
                  <w:sz w:val="18"/>
                  <w:szCs w:val="18"/>
                  <w:vertAlign w:val="superscript"/>
                  <w:lang w:val="fr-FR"/>
                </w:rPr>
                <w:t>1</w:t>
              </w:r>
              <w:r w:rsidRPr="00DE2238">
                <w:rPr>
                  <w:sz w:val="18"/>
                  <w:szCs w:val="18"/>
                  <w:lang w:val="fr-FR"/>
                </w:rPr>
                <w:t xml:space="preserve"> </w:t>
              </w:r>
              <w:r w:rsidRPr="00DE2238">
                <w:t>Biffer la(les) mention(s) inutile(s).</w:t>
              </w:r>
            </w:p>
            <w:p w14:paraId="106042BA" w14:textId="77777777" w:rsidR="0044140B" w:rsidRPr="00DE2238" w:rsidRDefault="0044140B" w:rsidP="0044140B">
              <w:pPr>
                <w:pStyle w:val="BASDEPAGEcalibri8"/>
              </w:pPr>
              <w:r w:rsidRPr="00DE2238">
                <w:rPr>
                  <w:sz w:val="18"/>
                  <w:szCs w:val="18"/>
                  <w:vertAlign w:val="superscript"/>
                  <w:lang w:val="fr-FR"/>
                </w:rPr>
                <w:t>2</w:t>
              </w:r>
              <w:r w:rsidRPr="00DE2238">
                <w:rPr>
                  <w:sz w:val="18"/>
                  <w:szCs w:val="18"/>
                  <w:lang w:val="fr-FR"/>
                </w:rPr>
                <w:t xml:space="preserve"> </w:t>
              </w:r>
              <w:r w:rsidRPr="00DE2238">
                <w:t>Adresse des locaux scolaires.</w:t>
              </w:r>
            </w:p>
            <w:p w14:paraId="57EC9B6E" w14:textId="77777777" w:rsidR="0044140B" w:rsidRPr="00DE2238" w:rsidRDefault="0044140B" w:rsidP="0044140B">
              <w:pPr>
                <w:pStyle w:val="BASDEPAGEcalibri8"/>
                <w:rPr>
                  <w:lang w:val="fr-FR"/>
                </w:rPr>
              </w:pPr>
              <w:r w:rsidRPr="00DE2238">
                <w:rPr>
                  <w:sz w:val="18"/>
                  <w:szCs w:val="18"/>
                  <w:vertAlign w:val="superscript"/>
                  <w:lang w:val="fr-FR"/>
                </w:rPr>
                <w:t>3</w:t>
              </w:r>
              <w:r w:rsidRPr="00DE2238">
                <w:rPr>
                  <w:sz w:val="18"/>
                  <w:szCs w:val="18"/>
                  <w:lang w:val="fr-FR"/>
                </w:rPr>
                <w:t xml:space="preserve"> </w:t>
              </w:r>
              <w:r w:rsidRPr="00DE2238">
                <w:t>Préciser la référence du programme.</w:t>
              </w:r>
            </w:p>
          </w:sdtContent>
        </w:sdt>
        <w:p w14:paraId="2B13BE34" w14:textId="77777777" w:rsidR="0044140B" w:rsidRPr="00DE2238" w:rsidRDefault="0044140B" w:rsidP="0044140B">
          <w:pPr>
            <w:pStyle w:val="StyleTitre2"/>
            <w:jc w:val="left"/>
            <w:rPr>
              <w:rFonts w:asciiTheme="minorHAnsi" w:eastAsiaTheme="minorHAnsi" w:hAnsiTheme="minorHAnsi" w:cstheme="minorBidi"/>
              <w:b w:val="0"/>
              <w:bCs w:val="0"/>
              <w:caps w:val="0"/>
              <w:sz w:val="22"/>
              <w:szCs w:val="22"/>
              <w:lang w:eastAsia="en-US"/>
            </w:rPr>
          </w:pPr>
          <w:bookmarkStart w:id="322" w:name="_Toc149221163"/>
          <w:r w:rsidRPr="00DE2238">
            <w:rPr>
              <w:rFonts w:asciiTheme="minorHAnsi" w:eastAsiaTheme="minorHAnsi" w:hAnsiTheme="minorHAnsi" w:cstheme="minorBidi"/>
              <w:b w:val="0"/>
              <w:bCs w:val="0"/>
              <w:caps w:val="0"/>
              <w:sz w:val="22"/>
              <w:szCs w:val="22"/>
              <w:lang w:eastAsia="en-US"/>
            </w:rPr>
            <w:br w:type="page"/>
          </w:r>
        </w:p>
        <w:p w14:paraId="2F74924E" w14:textId="77777777" w:rsidR="0044140B" w:rsidRPr="00DE2238" w:rsidRDefault="0044140B" w:rsidP="0044140B">
          <w:pPr>
            <w:pStyle w:val="StyleTitre2"/>
            <w:jc w:val="left"/>
            <w:rPr>
              <w:rFonts w:asciiTheme="minorHAnsi" w:eastAsiaTheme="minorEastAsia" w:hAnsiTheme="minorHAnsi" w:cstheme="minorBidi"/>
              <w:caps w:val="0"/>
              <w:color w:val="4472C4" w:themeColor="accent1"/>
              <w:sz w:val="32"/>
              <w:szCs w:val="22"/>
            </w:rPr>
          </w:pPr>
          <w:bookmarkStart w:id="323" w:name="_Toc170985312"/>
          <w:r w:rsidRPr="00DE2238">
            <w:rPr>
              <w:rFonts w:asciiTheme="minorHAnsi" w:eastAsiaTheme="minorEastAsia" w:hAnsiTheme="minorHAnsi" w:cstheme="minorBidi"/>
              <w:caps w:val="0"/>
              <w:color w:val="4472C4" w:themeColor="accent1"/>
              <w:sz w:val="32"/>
              <w:szCs w:val="22"/>
            </w:rPr>
            <w:lastRenderedPageBreak/>
            <w:t xml:space="preserve">Chapitre 3.4  </w:t>
          </w:r>
          <w:r w:rsidRPr="00DE2238">
            <w:rPr>
              <w:rFonts w:asciiTheme="minorHAnsi" w:eastAsiaTheme="minorEastAsia" w:hAnsiTheme="minorHAnsi" w:cstheme="minorBidi"/>
              <w:caps w:val="0"/>
              <w:color w:val="4472C4" w:themeColor="accent1"/>
              <w:sz w:val="32"/>
              <w:szCs w:val="22"/>
              <w:u w:val="single"/>
            </w:rPr>
            <w:t>personnel de direction et personnel enseignant des écoles et instituts d’enseignement spécialisé</w:t>
          </w:r>
          <w:bookmarkEnd w:id="322"/>
          <w:bookmarkEnd w:id="323"/>
        </w:p>
        <w:p w14:paraId="261D83C4" w14:textId="77777777" w:rsidR="0044140B" w:rsidRPr="00DE2238" w:rsidRDefault="0044140B" w:rsidP="0044140B">
          <w:pPr>
            <w:rPr>
              <w:rFonts w:ascii="Calibri" w:hAnsi="Calibri" w:cs="Calibri"/>
            </w:rPr>
          </w:pPr>
        </w:p>
        <w:p w14:paraId="5554D057" w14:textId="77777777" w:rsidR="0044140B" w:rsidRPr="00DE2238" w:rsidRDefault="0044140B" w:rsidP="0044140B">
          <w:pPr>
            <w:tabs>
              <w:tab w:val="left" w:pos="2535"/>
            </w:tabs>
            <w:suppressAutoHyphens/>
            <w:autoSpaceDE w:val="0"/>
            <w:jc w:val="both"/>
            <w:rPr>
              <w:rFonts w:ascii="Calibri" w:hAnsi="Calibri" w:cs="Calibri"/>
              <w:b/>
              <w:lang w:val="fr-FR"/>
            </w:rPr>
          </w:pPr>
        </w:p>
        <w:p w14:paraId="31C98727" w14:textId="77777777" w:rsidR="0044140B" w:rsidRPr="00DE2238" w:rsidRDefault="0044140B" w:rsidP="0044140B">
          <w:pPr>
            <w:pStyle w:val="StyleTitre3LatinCorpsCalibri14ptAccent1Avant"/>
          </w:pPr>
          <w:bookmarkStart w:id="324" w:name="_Toc170985313"/>
          <w:r>
            <w:t>Pas d’annexes pour ce chapitre</w:t>
          </w:r>
          <w:bookmarkEnd w:id="324"/>
        </w:p>
        <w:p w14:paraId="1B52AC13" w14:textId="77777777" w:rsidR="0044140B" w:rsidRPr="00DE2238" w:rsidRDefault="0044140B" w:rsidP="0044140B"/>
        <w:p w14:paraId="4DA024A0" w14:textId="77777777" w:rsidR="0044140B" w:rsidRPr="00DE2238" w:rsidRDefault="0044140B" w:rsidP="0044140B">
          <w:r w:rsidRPr="00DE2238">
            <w:br w:type="page"/>
          </w:r>
        </w:p>
        <w:p w14:paraId="13A9F228" w14:textId="77777777" w:rsidR="0044140B" w:rsidRPr="00DE2238" w:rsidRDefault="0044140B" w:rsidP="0044140B">
          <w:pPr>
            <w:pStyle w:val="StyleTitre2"/>
            <w:jc w:val="left"/>
            <w:rPr>
              <w:rFonts w:asciiTheme="minorHAnsi" w:eastAsiaTheme="minorEastAsia" w:hAnsiTheme="minorHAnsi" w:cstheme="minorBidi"/>
              <w:caps w:val="0"/>
              <w:color w:val="4472C4" w:themeColor="accent1"/>
              <w:sz w:val="32"/>
              <w:szCs w:val="22"/>
            </w:rPr>
          </w:pPr>
          <w:bookmarkStart w:id="325" w:name="_Toc149221169"/>
          <w:bookmarkStart w:id="326" w:name="_Toc170985314"/>
          <w:r w:rsidRPr="00DE2238">
            <w:rPr>
              <w:rFonts w:asciiTheme="minorHAnsi" w:eastAsiaTheme="minorEastAsia" w:hAnsiTheme="minorHAnsi" w:cstheme="minorBidi"/>
              <w:caps w:val="0"/>
              <w:color w:val="4472C4" w:themeColor="accent1"/>
              <w:sz w:val="32"/>
              <w:szCs w:val="22"/>
            </w:rPr>
            <w:lastRenderedPageBreak/>
            <w:t xml:space="preserve">Chapitre 3.5  </w:t>
          </w:r>
          <w:r w:rsidRPr="00DE2238">
            <w:rPr>
              <w:rFonts w:asciiTheme="minorHAnsi" w:eastAsiaTheme="minorEastAsia" w:hAnsiTheme="minorHAnsi" w:cstheme="minorBidi"/>
              <w:caps w:val="0"/>
              <w:color w:val="4472C4" w:themeColor="accent1"/>
              <w:sz w:val="32"/>
              <w:szCs w:val="22"/>
              <w:u w:val="single"/>
            </w:rPr>
            <w:t>Personnels administratif et auxiliaire d’éducation</w:t>
          </w:r>
          <w:bookmarkEnd w:id="325"/>
          <w:bookmarkEnd w:id="326"/>
        </w:p>
        <w:p w14:paraId="79BBAED0" w14:textId="77777777" w:rsidR="0044140B" w:rsidRPr="00DE2238" w:rsidRDefault="0044140B" w:rsidP="0044140B">
          <w:pPr>
            <w:suppressAutoHyphens/>
            <w:jc w:val="both"/>
            <w:rPr>
              <w:rFonts w:cstheme="minorHAnsi"/>
              <w:lang w:val="fr-FR"/>
            </w:rPr>
          </w:pPr>
        </w:p>
        <w:p w14:paraId="302E49F0" w14:textId="77777777" w:rsidR="0044140B" w:rsidRDefault="0044140B" w:rsidP="0044140B">
          <w:pPr>
            <w:rPr>
              <w:rFonts w:cstheme="minorHAnsi"/>
            </w:rPr>
          </w:pPr>
        </w:p>
        <w:p w14:paraId="7AD75712" w14:textId="77777777" w:rsidR="0044140B" w:rsidRPr="00DE2238" w:rsidRDefault="0044140B" w:rsidP="0044140B">
          <w:pPr>
            <w:pStyle w:val="StyleTitre3LatinCorpsCalibri14ptAccent1Avant"/>
          </w:pPr>
          <w:bookmarkStart w:id="327" w:name="_Toc170985315"/>
          <w:r>
            <w:t>Pas d’annexes pour ce chapitre</w:t>
          </w:r>
          <w:bookmarkEnd w:id="327"/>
        </w:p>
        <w:p w14:paraId="32345A68" w14:textId="77777777" w:rsidR="0044140B" w:rsidRPr="00DE2238" w:rsidRDefault="0044140B" w:rsidP="0044140B">
          <w:pPr>
            <w:rPr>
              <w:rFonts w:cstheme="minorHAnsi"/>
            </w:rPr>
          </w:pPr>
        </w:p>
        <w:p w14:paraId="1D7D0DD7" w14:textId="77777777" w:rsidR="0044140B" w:rsidRPr="00DE2238" w:rsidRDefault="0044140B" w:rsidP="0044140B">
          <w:bookmarkStart w:id="328" w:name="_1._Capital-périodes_–"/>
          <w:bookmarkStart w:id="329" w:name="__RefHeading__157_957262308"/>
          <w:bookmarkStart w:id="330" w:name="_3.5.1._Capital-périodes_–"/>
          <w:bookmarkEnd w:id="328"/>
          <w:bookmarkEnd w:id="329"/>
          <w:bookmarkEnd w:id="330"/>
          <w:r w:rsidRPr="00DE2238">
            <w:br w:type="page"/>
          </w:r>
        </w:p>
        <w:p w14:paraId="6188C493" w14:textId="77777777" w:rsidR="0044140B" w:rsidRPr="00DE2238" w:rsidRDefault="0044140B" w:rsidP="0044140B">
          <w:pPr>
            <w:pStyle w:val="StyleTitre2"/>
            <w:jc w:val="left"/>
            <w:rPr>
              <w:rFonts w:asciiTheme="minorHAnsi" w:eastAsiaTheme="minorEastAsia" w:hAnsiTheme="minorHAnsi" w:cstheme="minorBidi"/>
              <w:caps w:val="0"/>
              <w:color w:val="4472C4" w:themeColor="accent1"/>
              <w:sz w:val="32"/>
              <w:szCs w:val="22"/>
            </w:rPr>
          </w:pPr>
          <w:bookmarkStart w:id="331" w:name="_Toc149221175"/>
          <w:bookmarkStart w:id="332" w:name="_Toc170985316"/>
          <w:r w:rsidRPr="00DE2238">
            <w:rPr>
              <w:rFonts w:asciiTheme="minorHAnsi" w:eastAsiaTheme="minorEastAsia" w:hAnsiTheme="minorHAnsi" w:cstheme="minorBidi"/>
              <w:caps w:val="0"/>
              <w:color w:val="4472C4" w:themeColor="accent1"/>
              <w:sz w:val="32"/>
              <w:szCs w:val="22"/>
            </w:rPr>
            <w:lastRenderedPageBreak/>
            <w:t xml:space="preserve">Chapitre 3.6  </w:t>
          </w:r>
          <w:r w:rsidRPr="00DE2238">
            <w:rPr>
              <w:rFonts w:asciiTheme="minorHAnsi" w:eastAsiaTheme="minorEastAsia" w:hAnsiTheme="minorHAnsi" w:cstheme="minorBidi"/>
              <w:caps w:val="0"/>
              <w:color w:val="4472C4" w:themeColor="accent1"/>
              <w:sz w:val="32"/>
              <w:szCs w:val="22"/>
              <w:u w:val="single"/>
            </w:rPr>
            <w:t>Personnel paramédical, social et psychologique fonctionnant pendant la journée scolaire</w:t>
          </w:r>
          <w:bookmarkEnd w:id="331"/>
          <w:bookmarkEnd w:id="332"/>
        </w:p>
        <w:p w14:paraId="56EA2294" w14:textId="77777777" w:rsidR="0044140B" w:rsidRPr="00DE2238" w:rsidRDefault="0044140B" w:rsidP="0044140B">
          <w:pPr>
            <w:suppressAutoHyphens/>
            <w:autoSpaceDE w:val="0"/>
            <w:jc w:val="both"/>
            <w:rPr>
              <w:rFonts w:cstheme="minorHAnsi"/>
            </w:rPr>
          </w:pPr>
        </w:p>
        <w:p w14:paraId="6F3D662C" w14:textId="77777777" w:rsidR="0044140B" w:rsidRPr="00DE2238" w:rsidRDefault="0044140B" w:rsidP="0044140B">
          <w:pPr>
            <w:rPr>
              <w:rFonts w:cstheme="minorHAnsi"/>
            </w:rPr>
          </w:pPr>
        </w:p>
        <w:p w14:paraId="2185A118" w14:textId="77777777" w:rsidR="0044140B" w:rsidRPr="00DE2238" w:rsidRDefault="0044140B" w:rsidP="0044140B">
          <w:pPr>
            <w:pStyle w:val="StyleTitre3LatinCorpsCalibri14ptAccent1Avant"/>
          </w:pPr>
          <w:bookmarkStart w:id="333" w:name="_1._Personnel_concerné"/>
          <w:bookmarkStart w:id="334" w:name="__RefHeading__167_957262308"/>
          <w:bookmarkStart w:id="335" w:name="_3.6.1._Personnel_concerné"/>
          <w:bookmarkStart w:id="336" w:name="_Toc170985317"/>
          <w:bookmarkEnd w:id="333"/>
          <w:bookmarkEnd w:id="334"/>
          <w:bookmarkEnd w:id="335"/>
          <w:r>
            <w:t>Pas d’annexes pour ce chapitre</w:t>
          </w:r>
          <w:bookmarkEnd w:id="336"/>
        </w:p>
        <w:p w14:paraId="1E81D9FB" w14:textId="77777777" w:rsidR="0044140B" w:rsidRPr="00DE2238" w:rsidRDefault="0044140B" w:rsidP="0044140B"/>
        <w:p w14:paraId="769437DD" w14:textId="77777777" w:rsidR="0044140B" w:rsidRPr="00DE2238" w:rsidRDefault="0044140B" w:rsidP="0044140B">
          <w:r w:rsidRPr="00DE2238">
            <w:br w:type="page"/>
          </w:r>
        </w:p>
        <w:p w14:paraId="2F3016A4" w14:textId="77777777" w:rsidR="0044140B" w:rsidRPr="00DE2238" w:rsidRDefault="0044140B" w:rsidP="0044140B">
          <w:pPr>
            <w:pStyle w:val="StyleTitre2"/>
            <w:jc w:val="left"/>
            <w:rPr>
              <w:rFonts w:asciiTheme="minorHAnsi" w:eastAsiaTheme="minorEastAsia" w:hAnsiTheme="minorHAnsi" w:cstheme="minorBidi"/>
              <w:caps w:val="0"/>
              <w:color w:val="4472C4" w:themeColor="accent1"/>
              <w:sz w:val="32"/>
              <w:szCs w:val="22"/>
            </w:rPr>
          </w:pPr>
          <w:bookmarkStart w:id="337" w:name="_Toc149221182"/>
          <w:bookmarkStart w:id="338" w:name="_Toc170985318"/>
          <w:r w:rsidRPr="00DE2238">
            <w:rPr>
              <w:rFonts w:asciiTheme="minorHAnsi" w:eastAsiaTheme="minorEastAsia" w:hAnsiTheme="minorHAnsi" w:cstheme="minorBidi"/>
              <w:caps w:val="0"/>
              <w:color w:val="4472C4" w:themeColor="accent1"/>
              <w:sz w:val="32"/>
              <w:szCs w:val="22"/>
            </w:rPr>
            <w:lastRenderedPageBreak/>
            <w:t xml:space="preserve">Chapitre 3.7  </w:t>
          </w:r>
          <w:r w:rsidRPr="00DE2238">
            <w:rPr>
              <w:rFonts w:asciiTheme="minorHAnsi" w:eastAsiaTheme="minorEastAsia" w:hAnsiTheme="minorHAnsi" w:cstheme="minorBidi"/>
              <w:caps w:val="0"/>
              <w:color w:val="4472C4" w:themeColor="accent1"/>
              <w:sz w:val="32"/>
              <w:szCs w:val="22"/>
              <w:u w:val="single"/>
            </w:rPr>
            <w:t>Capitaux-périodes : Transfert et affectation particulière</w:t>
          </w:r>
          <w:bookmarkEnd w:id="337"/>
          <w:bookmarkEnd w:id="338"/>
        </w:p>
        <w:p w14:paraId="62E16712" w14:textId="77777777" w:rsidR="0044140B" w:rsidRPr="00DE2238" w:rsidRDefault="0044140B" w:rsidP="0044140B">
          <w:pPr>
            <w:suppressAutoHyphens/>
            <w:jc w:val="both"/>
            <w:rPr>
              <w:rFonts w:cstheme="minorHAnsi"/>
            </w:rPr>
          </w:pPr>
        </w:p>
        <w:p w14:paraId="7C3C010A" w14:textId="77777777" w:rsidR="0044140B" w:rsidRPr="00DE2238" w:rsidRDefault="0044140B" w:rsidP="0044140B">
          <w:pPr>
            <w:tabs>
              <w:tab w:val="left" w:pos="567"/>
              <w:tab w:val="left" w:pos="5670"/>
            </w:tabs>
            <w:jc w:val="both"/>
            <w:rPr>
              <w:rFonts w:cstheme="minorHAnsi"/>
            </w:rPr>
          </w:pPr>
          <w:bookmarkStart w:id="339" w:name="_1._Rappel_de"/>
          <w:bookmarkStart w:id="340" w:name="__RefHeading__189_957262308"/>
          <w:bookmarkStart w:id="341" w:name="_3.7.1._Rappel_de"/>
          <w:bookmarkEnd w:id="339"/>
          <w:bookmarkEnd w:id="340"/>
          <w:bookmarkEnd w:id="341"/>
        </w:p>
        <w:p w14:paraId="2500E53B" w14:textId="77777777" w:rsidR="0044140B" w:rsidRPr="00DE2238" w:rsidRDefault="0044140B" w:rsidP="0044140B">
          <w:pPr>
            <w:pStyle w:val="Titre3"/>
            <w:spacing w:before="120" w:after="120"/>
            <w:jc w:val="both"/>
            <w:rPr>
              <w:bCs/>
              <w:color w:val="2F5496" w:themeColor="accent1" w:themeShade="BF"/>
              <w:sz w:val="28"/>
              <w:szCs w:val="22"/>
            </w:rPr>
          </w:pPr>
          <w:bookmarkStart w:id="342" w:name="_4._Annexe"/>
          <w:bookmarkStart w:id="343" w:name="__RefHeading__195_957262308"/>
          <w:bookmarkStart w:id="344" w:name="_Toc291075355"/>
          <w:bookmarkStart w:id="345" w:name="_Toc291075779"/>
          <w:bookmarkStart w:id="346" w:name="_Toc291076203"/>
          <w:bookmarkStart w:id="347" w:name="_Toc291076627"/>
          <w:bookmarkStart w:id="348" w:name="_Toc291077051"/>
          <w:bookmarkStart w:id="349" w:name="_Toc293651894"/>
          <w:bookmarkStart w:id="350" w:name="_Toc293653477"/>
          <w:bookmarkStart w:id="351" w:name="_Toc293654088"/>
          <w:bookmarkStart w:id="352" w:name="_Toc294004666"/>
          <w:bookmarkStart w:id="353" w:name="_Toc294185162"/>
          <w:bookmarkStart w:id="354" w:name="_Toc324165978"/>
          <w:bookmarkStart w:id="355" w:name="_Toc324767015"/>
          <w:bookmarkStart w:id="356" w:name="_Toc453314373"/>
          <w:bookmarkStart w:id="357" w:name="_Toc454980408"/>
          <w:bookmarkStart w:id="358" w:name="_Toc170985319"/>
          <w:bookmarkEnd w:id="342"/>
          <w:bookmarkEnd w:id="343"/>
          <w:r w:rsidRPr="00DE2238">
            <w:rPr>
              <w:bCs/>
              <w:color w:val="2F5496" w:themeColor="accent1" w:themeShade="BF"/>
              <w:sz w:val="28"/>
              <w:szCs w:val="22"/>
            </w:rPr>
            <w:t>Annexe</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4202CD1" w14:textId="77777777" w:rsidR="0044140B" w:rsidRPr="00DE2238" w:rsidRDefault="0044140B" w:rsidP="0044140B">
          <w:pPr>
            <w:rPr>
              <w:rFonts w:cstheme="minorHAnsi"/>
            </w:rPr>
          </w:pPr>
          <w:bookmarkStart w:id="359" w:name="_Annexe_1_:_4"/>
          <w:bookmarkStart w:id="360" w:name="_Annexe_1_:_8"/>
          <w:bookmarkStart w:id="361" w:name="_Toc453314374"/>
          <w:bookmarkStart w:id="362" w:name="_Toc454980409"/>
          <w:bookmarkEnd w:id="359"/>
          <w:bookmarkEnd w:id="360"/>
        </w:p>
        <w:p w14:paraId="1164509B" w14:textId="77777777" w:rsidR="0044140B" w:rsidRPr="00DE2238" w:rsidRDefault="0044140B" w:rsidP="0044140B">
          <w:pPr>
            <w:rPr>
              <w:b/>
              <w:u w:val="single"/>
            </w:rPr>
          </w:pPr>
          <w:r w:rsidRPr="00DE2238">
            <w:br w:type="page"/>
          </w:r>
        </w:p>
        <w:p w14:paraId="5074F564" w14:textId="77777777" w:rsidR="0044140B" w:rsidRPr="00DE2238" w:rsidRDefault="0044140B" w:rsidP="0044140B">
          <w:pPr>
            <w:pStyle w:val="Titre4"/>
          </w:pPr>
          <w:r w:rsidRPr="00DE2238">
            <w:lastRenderedPageBreak/>
            <w:t>Annexe 1 : Convention – Transfert de reliquat</w:t>
          </w:r>
          <w:bookmarkEnd w:id="361"/>
          <w:bookmarkEnd w:id="362"/>
        </w:p>
        <w:p w14:paraId="31F6E82D" w14:textId="77777777" w:rsidR="0044140B" w:rsidRPr="00762F2D" w:rsidRDefault="0044140B" w:rsidP="0044140B">
          <w:pPr>
            <w:rPr>
              <w:sz w:val="12"/>
              <w:szCs w:val="12"/>
            </w:rPr>
          </w:pPr>
        </w:p>
        <w:p w14:paraId="6835E0EF" w14:textId="77777777" w:rsidR="0044140B" w:rsidRPr="00DE2238" w:rsidRDefault="0044140B" w:rsidP="0044140B">
          <w:pPr>
            <w:pStyle w:val="Notedebasdepage"/>
          </w:pPr>
          <w:r w:rsidRPr="00DE2238">
            <w:t>Direction générale de l’enseignement obligatoire</w:t>
          </w:r>
        </w:p>
        <w:p w14:paraId="760321D0" w14:textId="77777777" w:rsidR="0044140B" w:rsidRPr="00DE2238" w:rsidRDefault="0044140B" w:rsidP="0044140B">
          <w:pPr>
            <w:pStyle w:val="Notedebasdepage"/>
          </w:pPr>
          <w:r w:rsidRPr="00DE2238">
            <w:t>Service de l’enseignement spécialisé</w:t>
          </w:r>
        </w:p>
        <w:p w14:paraId="71352577" w14:textId="77777777" w:rsidR="0044140B" w:rsidRPr="00DE2238" w:rsidRDefault="0044140B" w:rsidP="0044140B">
          <w:pPr>
            <w:pStyle w:val="Notedebasdepage"/>
          </w:pPr>
          <w:r w:rsidRPr="00DE2238">
            <w:t>Transfert de reliquat</w:t>
          </w:r>
        </w:p>
        <w:p w14:paraId="1EEB3EA5" w14:textId="77777777" w:rsidR="0044140B" w:rsidRPr="00DE2238" w:rsidRDefault="0044140B" w:rsidP="0044140B">
          <w:pPr>
            <w:pStyle w:val="Notedebasdepage"/>
          </w:pPr>
          <w:r w:rsidRPr="00DE2238">
            <w:t>Bureau 2 F 251</w:t>
          </w:r>
        </w:p>
        <w:p w14:paraId="41CEEF85" w14:textId="77777777" w:rsidR="0044140B" w:rsidRPr="00DE2238" w:rsidRDefault="0044140B" w:rsidP="0044140B">
          <w:pPr>
            <w:pStyle w:val="Notedebasdepage"/>
          </w:pPr>
          <w:r w:rsidRPr="00DE2238">
            <w:t>Rue Adolphe Lavallée, 1</w:t>
          </w:r>
        </w:p>
        <w:p w14:paraId="3AC7A845" w14:textId="77777777" w:rsidR="0044140B" w:rsidRPr="00DE2238" w:rsidRDefault="0044140B" w:rsidP="0044140B">
          <w:pPr>
            <w:pStyle w:val="Notedebasdepage"/>
          </w:pPr>
          <w:r w:rsidRPr="00DE2238">
            <w:t>1080    BRUXELLES</w:t>
          </w:r>
        </w:p>
        <w:p w14:paraId="188F2893" w14:textId="77777777" w:rsidR="0044140B" w:rsidRPr="00762F2D"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sz w:val="12"/>
              <w:szCs w:val="12"/>
            </w:rPr>
          </w:pPr>
        </w:p>
        <w:p w14:paraId="47144A25"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Entre les soussigné(e)s,</w:t>
          </w:r>
        </w:p>
        <w:p w14:paraId="706D56DD"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2DAA4BEE"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rPr>
          </w:pPr>
          <w:r w:rsidRPr="00DE2238">
            <w:rPr>
              <w:b/>
            </w:rPr>
            <w:t>ECOLE CEDANTE :</w:t>
          </w:r>
        </w:p>
        <w:p w14:paraId="792FB5CF"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 xml:space="preserve">N° FASE : </w:t>
          </w:r>
        </w:p>
        <w:p w14:paraId="365EC9ED"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Dénomination :</w:t>
          </w:r>
        </w:p>
        <w:p w14:paraId="6D754929" w14:textId="77777777" w:rsidR="0044140B" w:rsidRPr="00762F2D"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sz w:val="12"/>
              <w:szCs w:val="12"/>
            </w:rPr>
          </w:pPr>
        </w:p>
        <w:p w14:paraId="47848F59"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Adresse :</w:t>
          </w:r>
        </w:p>
        <w:p w14:paraId="437C2113" w14:textId="77777777" w:rsidR="0044140B" w:rsidRPr="00762F2D"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sz w:val="12"/>
              <w:szCs w:val="12"/>
            </w:rPr>
          </w:pPr>
        </w:p>
        <w:p w14:paraId="0C0DA448"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lang w:val="fr-FR"/>
            </w:rPr>
          </w:pPr>
          <w:r w:rsidRPr="00DE2238">
            <w:rPr>
              <w:lang w:val="fr-FR"/>
            </w:rPr>
            <w:t>ET</w:t>
          </w:r>
        </w:p>
        <w:p w14:paraId="0264117C"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lang w:val="fr-FR"/>
            </w:rPr>
          </w:pPr>
        </w:p>
        <w:p w14:paraId="53FF85C8"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lang w:val="fr-FR"/>
            </w:rPr>
          </w:pPr>
          <w:r w:rsidRPr="00DE2238">
            <w:rPr>
              <w:b/>
              <w:lang w:val="fr-FR"/>
            </w:rPr>
            <w:t xml:space="preserve">ECOLE BENEFICIAIRE : </w:t>
          </w:r>
        </w:p>
        <w:p w14:paraId="0CBC2B4B"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lang w:val="fr-FR"/>
            </w:rPr>
          </w:pPr>
          <w:r w:rsidRPr="00DE2238">
            <w:rPr>
              <w:lang w:val="fr-FR"/>
            </w:rPr>
            <w:t>N° FASE :</w:t>
          </w:r>
        </w:p>
        <w:p w14:paraId="29D59A5D"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Dénomination :</w:t>
          </w:r>
        </w:p>
        <w:p w14:paraId="028FAB85"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5CB3B69A"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Adresse :</w:t>
          </w:r>
        </w:p>
        <w:p w14:paraId="75710F01"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0D59A123"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42877449"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Il est convenu ce qui suit :</w:t>
          </w:r>
        </w:p>
        <w:p w14:paraId="6184F3AD"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448527E9"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L’école « cédante » accepte de transférer</w:t>
          </w:r>
          <w:r w:rsidRPr="00DE2238">
            <w:tab/>
          </w:r>
          <w:r w:rsidRPr="00DE2238">
            <w:tab/>
            <w:t>périodes, du reliquat enseignant/administratif ou auxiliaire/ paramédical</w:t>
          </w:r>
          <w:r w:rsidRPr="00DE2238">
            <w:rPr>
              <w:vertAlign w:val="superscript"/>
            </w:rPr>
            <w:t>1</w:t>
          </w:r>
          <w:r w:rsidRPr="00DE2238">
            <w:t xml:space="preserve">, soit </w:t>
          </w:r>
          <w:r w:rsidRPr="00DE2238">
            <w:tab/>
          </w:r>
          <w:r w:rsidRPr="00DE2238">
            <w:tab/>
            <w:t xml:space="preserve"> charge</w:t>
          </w:r>
          <w:r w:rsidRPr="00DE2238">
            <w:rPr>
              <w:vertAlign w:val="superscript"/>
            </w:rPr>
            <w:t>2</w:t>
          </w:r>
        </w:p>
        <w:p w14:paraId="4358FD58"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à l’école « bénéficiaire » pour la période suivante</w:t>
          </w:r>
          <w:r w:rsidRPr="00DE2238">
            <w:rPr>
              <w:vertAlign w:val="superscript"/>
            </w:rPr>
            <w:t>3</w:t>
          </w:r>
          <w:r w:rsidRPr="00DE2238">
            <w:t> :</w:t>
          </w:r>
          <w:r w:rsidRPr="00DE2238">
            <w:tab/>
          </w:r>
        </w:p>
        <w:p w14:paraId="47FC01CB"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29DDA702" w14:textId="77777777" w:rsidR="0044140B" w:rsidRPr="00DE2238" w:rsidRDefault="0044140B" w:rsidP="0044140B">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 xml:space="preserve">Conformément à l’article 166 du </w:t>
          </w:r>
          <w:hyperlink r:id="rId86" w:history="1">
            <w:r w:rsidRPr="00DE2238">
              <w:rPr>
                <w:rStyle w:val="Lienhypertexte"/>
                <w:rFonts w:cs="Arial"/>
              </w:rPr>
              <w:t>Décret du 3 mars 2004 organisant l’enseignement spécialisé</w:t>
            </w:r>
          </w:hyperlink>
          <w:r w:rsidRPr="00DE2238">
            <w:t>.</w:t>
          </w:r>
        </w:p>
        <w:p w14:paraId="375CBE89"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7C065A31" w14:textId="77777777" w:rsidR="0044140B" w:rsidRPr="00DE2238" w:rsidRDefault="0044140B" w:rsidP="0044140B">
          <w:pPr>
            <w:pBdr>
              <w:top w:val="single" w:sz="4" w:space="1" w:color="auto"/>
              <w:left w:val="single" w:sz="4" w:space="4" w:color="auto"/>
              <w:bottom w:val="single" w:sz="4" w:space="1" w:color="auto"/>
              <w:right w:val="single" w:sz="4" w:space="4" w:color="auto"/>
            </w:pBdr>
            <w:shd w:val="clear" w:color="auto" w:fill="E6E6E6"/>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rPr>
          </w:pPr>
          <w:r w:rsidRPr="00DE2238">
            <w:rPr>
              <w:b/>
              <w:u w:val="single"/>
            </w:rPr>
            <w:t>Document à annexer</w:t>
          </w:r>
          <w:r w:rsidRPr="00DE2238">
            <w:rPr>
              <w:b/>
            </w:rPr>
            <w:t xml:space="preserve">: copie de la décision de la Fédération Wallonie Bruxelles ou du pouvoir organisateur et du comité de concertation de base pour les établissements d’enseignement organisés par la Fédération Wallonie-Bruxelles, de la Commission paritaire locale pour les établissements d’enseignement subventionnés par la Fédération Wallonie-Bruxelles ou des instances de concertation locale ou à défaut des organisations syndicales pour les établissements d’enseignement libre subventionnés par la Fédération Wallonie-Bruxelles </w:t>
          </w:r>
          <w:r w:rsidRPr="00DE2238">
            <w:rPr>
              <w:b/>
              <w:i/>
            </w:rPr>
            <w:t>de l’école cédante</w:t>
          </w:r>
          <w:r w:rsidRPr="00DE2238">
            <w:rPr>
              <w:b/>
            </w:rPr>
            <w:t xml:space="preserve">. </w:t>
          </w:r>
        </w:p>
        <w:p w14:paraId="1ABF147F"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2F820801"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fldChar w:fldCharType="begin">
              <w:ffData>
                <w:name w:val="CaseACocher1"/>
                <w:enabled/>
                <w:calcOnExit w:val="0"/>
                <w:checkBox>
                  <w:sizeAuto/>
                  <w:default w:val="0"/>
                </w:checkBox>
              </w:ffData>
            </w:fldChar>
          </w:r>
          <w:r w:rsidRPr="00DE2238">
            <w:instrText xml:space="preserve"> FORMCHECKBOX </w:instrText>
          </w:r>
          <w:r w:rsidR="00833F79">
            <w:fldChar w:fldCharType="separate"/>
          </w:r>
          <w:r w:rsidRPr="00DE2238">
            <w:fldChar w:fldCharType="end"/>
          </w:r>
          <w:r w:rsidRPr="00DE2238">
            <w:t xml:space="preserve"> Dans le cas où l’établissement ne dispose pas d’un des organes précités dans le cadre ci-dessus, le (la) directeur(trice) de l’établissement déclare sur l’honneur, en cochant cette case, que le personnel de l’établissement a été consulté préalablement.</w:t>
          </w:r>
        </w:p>
        <w:p w14:paraId="2A79ED39"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228E7BE6"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Fait à</w:t>
          </w:r>
          <w:r w:rsidRPr="00DE2238">
            <w:tab/>
          </w:r>
          <w:r w:rsidRPr="00DE2238">
            <w:tab/>
          </w:r>
          <w:r w:rsidRPr="00DE2238">
            <w:tab/>
          </w:r>
          <w:r w:rsidRPr="00DE2238">
            <w:tab/>
          </w:r>
          <w:r w:rsidRPr="00DE2238">
            <w:tab/>
          </w:r>
          <w:r w:rsidRPr="00DE2238">
            <w:tab/>
          </w:r>
          <w:r w:rsidRPr="00DE2238">
            <w:tab/>
            <w:t>en double exemplaire, le</w:t>
          </w:r>
        </w:p>
        <w:p w14:paraId="4F33F860"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17CC6234"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iCs/>
            </w:rPr>
          </w:pPr>
          <w:r w:rsidRPr="00DE2238">
            <w:rPr>
              <w:i/>
              <w:iCs/>
            </w:rPr>
            <w:tab/>
          </w:r>
          <w:r w:rsidRPr="00DE2238">
            <w:rPr>
              <w:b/>
              <w:iCs/>
            </w:rPr>
            <w:t xml:space="preserve">NOM, prénom, qualité et signature du </w:t>
          </w:r>
          <w:r w:rsidRPr="00DE2238">
            <w:rPr>
              <w:b/>
              <w:iCs/>
              <w:u w:val="single"/>
            </w:rPr>
            <w:t>cédant</w:t>
          </w:r>
          <w:r w:rsidRPr="00DE2238">
            <w:rPr>
              <w:b/>
              <w:iCs/>
            </w:rPr>
            <w:t>, cachet de l’école cédante</w:t>
          </w:r>
        </w:p>
        <w:p w14:paraId="16E02AE0"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iCs/>
            </w:rPr>
          </w:pPr>
        </w:p>
        <w:p w14:paraId="30D99FE1"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iCs/>
            </w:rPr>
          </w:pPr>
          <w:r w:rsidRPr="00DE2238">
            <w:rPr>
              <w:b/>
              <w:iCs/>
            </w:rPr>
            <w:t>NOM, prénom, qualité et signature du bénéficiaire, cachet de l’école bénéficiaire</w:t>
          </w:r>
        </w:p>
        <w:p w14:paraId="27D73FAD" w14:textId="77777777" w:rsidR="0044140B" w:rsidRPr="00DE2238" w:rsidRDefault="00833F79" w:rsidP="0044140B">
          <w:pPr>
            <w:tabs>
              <w:tab w:val="center" w:pos="6237"/>
            </w:tabs>
            <w:rPr>
              <w:lang w:val="fr-FR"/>
            </w:rPr>
          </w:pPr>
          <w:r>
            <w:rPr>
              <w:iCs/>
              <w:lang w:val="fr-FR"/>
            </w:rPr>
            <w:pict w14:anchorId="193AC409">
              <v:rect id="_x0000_i1036" style="width:170.1pt;height:1pt" o:hrpct="0" o:hrstd="t" o:hrnoshade="t" o:hr="t" fillcolor="black [3213]" stroked="f"/>
            </w:pict>
          </w:r>
        </w:p>
        <w:p w14:paraId="07B28786" w14:textId="77777777" w:rsidR="0044140B" w:rsidRPr="00DE2238" w:rsidRDefault="0044140B" w:rsidP="0044140B">
          <w:pPr>
            <w:pStyle w:val="BASDEPAGEcalibri8"/>
            <w:ind w:left="0" w:firstLine="0"/>
            <w:rPr>
              <w:iCs w:val="0"/>
              <w:sz w:val="6"/>
              <w:szCs w:val="6"/>
              <w:lang w:val="fr-FR"/>
            </w:rPr>
          </w:pPr>
        </w:p>
        <w:p w14:paraId="6705D194" w14:textId="77777777" w:rsidR="0044140B" w:rsidRPr="00DE2238" w:rsidRDefault="0044140B" w:rsidP="0044140B">
          <w:pPr>
            <w:pStyle w:val="BASDEPAGEcalibri8"/>
            <w:rPr>
              <w:lang w:val="fr-FR"/>
            </w:rPr>
          </w:pPr>
          <w:r w:rsidRPr="00DE2238">
            <w:rPr>
              <w:sz w:val="18"/>
              <w:szCs w:val="18"/>
              <w:vertAlign w:val="superscript"/>
              <w:lang w:val="fr-FR"/>
            </w:rPr>
            <w:t>1</w:t>
          </w:r>
          <w:r w:rsidRPr="00DE2238">
            <w:rPr>
              <w:sz w:val="18"/>
              <w:szCs w:val="18"/>
              <w:lang w:val="fr-FR"/>
            </w:rPr>
            <w:t xml:space="preserve"> </w:t>
          </w:r>
          <w:r w:rsidRPr="00DE2238">
            <w:rPr>
              <w:rFonts w:asciiTheme="minorHAnsi" w:hAnsiTheme="minorHAnsi" w:cstheme="minorHAnsi"/>
            </w:rPr>
            <w:t>Préciser la  nature du reliquat</w:t>
          </w:r>
        </w:p>
        <w:p w14:paraId="654619EB" w14:textId="77777777" w:rsidR="0044140B" w:rsidRPr="00DE2238" w:rsidRDefault="0044140B" w:rsidP="0044140B">
          <w:pPr>
            <w:pStyle w:val="BASDEPAGEcalibri8"/>
          </w:pPr>
          <w:r w:rsidRPr="00DE2238">
            <w:rPr>
              <w:sz w:val="18"/>
              <w:szCs w:val="18"/>
              <w:vertAlign w:val="superscript"/>
              <w:lang w:val="fr-FR"/>
            </w:rPr>
            <w:t>2</w:t>
          </w:r>
          <w:r w:rsidRPr="00DE2238">
            <w:rPr>
              <w:sz w:val="18"/>
              <w:szCs w:val="18"/>
              <w:lang w:val="fr-FR"/>
            </w:rPr>
            <w:t xml:space="preserve"> </w:t>
          </w:r>
          <w:r w:rsidRPr="00DE2238">
            <w:rPr>
              <w:rFonts w:asciiTheme="minorHAnsi" w:hAnsiTheme="minorHAnsi" w:cstheme="minorHAnsi"/>
            </w:rPr>
            <w:t>Exemple : 12 périodes de reliquat enseignant = 12 : 24, soit 0,5 charge</w:t>
          </w:r>
        </w:p>
        <w:p w14:paraId="4D5D2F93" w14:textId="77777777" w:rsidR="0044140B" w:rsidRPr="00DE2238" w:rsidRDefault="0044140B" w:rsidP="0044140B">
          <w:pPr>
            <w:pStyle w:val="BASDEPAGEcalibri8"/>
            <w:rPr>
              <w:rFonts w:asciiTheme="minorHAnsi" w:hAnsiTheme="minorHAnsi" w:cstheme="minorHAnsi"/>
            </w:rPr>
          </w:pPr>
          <w:r w:rsidRPr="00DE2238">
            <w:rPr>
              <w:sz w:val="18"/>
              <w:szCs w:val="18"/>
              <w:vertAlign w:val="superscript"/>
              <w:lang w:val="fr-FR"/>
            </w:rPr>
            <w:t>2</w:t>
          </w:r>
          <w:r w:rsidRPr="00DE2238">
            <w:rPr>
              <w:sz w:val="18"/>
              <w:szCs w:val="18"/>
              <w:lang w:val="fr-FR"/>
            </w:rPr>
            <w:t xml:space="preserve"> </w:t>
          </w:r>
          <w:r w:rsidRPr="00DE2238">
            <w:rPr>
              <w:rFonts w:asciiTheme="minorHAnsi" w:hAnsiTheme="minorHAnsi" w:cstheme="minorHAnsi"/>
            </w:rPr>
            <w:t>Choisir la ou les périodes d’application du transfert parmi celles proposées</w:t>
          </w:r>
        </w:p>
        <w:p w14:paraId="0AF70720" w14:textId="77777777" w:rsidR="0044140B" w:rsidRPr="00DE2238" w:rsidRDefault="0044140B" w:rsidP="0044140B">
          <w:pPr>
            <w:pStyle w:val="BASDEPAGEcalibri8"/>
            <w:rPr>
              <w:lang w:val="fr-FR"/>
            </w:rPr>
          </w:pPr>
          <w:r w:rsidRPr="00DE2238">
            <w:rPr>
              <w:lang w:val="fr-FR"/>
            </w:rPr>
            <w:br w:type="page"/>
          </w:r>
        </w:p>
        <w:p w14:paraId="41D91F9B" w14:textId="77777777" w:rsidR="0044140B" w:rsidRPr="00DE2238" w:rsidRDefault="0044140B" w:rsidP="0044140B">
          <w:pPr>
            <w:pStyle w:val="StyleTitre2"/>
            <w:jc w:val="left"/>
            <w:rPr>
              <w:rFonts w:asciiTheme="minorHAnsi" w:eastAsiaTheme="minorEastAsia" w:hAnsiTheme="minorHAnsi" w:cstheme="minorBidi"/>
              <w:caps w:val="0"/>
              <w:color w:val="4472C4" w:themeColor="accent1"/>
              <w:sz w:val="32"/>
              <w:szCs w:val="22"/>
            </w:rPr>
          </w:pPr>
          <w:bookmarkStart w:id="363" w:name="_Toc149221188"/>
          <w:bookmarkStart w:id="364" w:name="_Toc170985320"/>
          <w:bookmarkStart w:id="365" w:name="_Hlk170119428"/>
          <w:r w:rsidRPr="00DE2238">
            <w:rPr>
              <w:rFonts w:asciiTheme="minorHAnsi" w:eastAsiaTheme="minorEastAsia" w:hAnsiTheme="minorHAnsi" w:cstheme="minorBidi"/>
              <w:caps w:val="0"/>
              <w:color w:val="4472C4" w:themeColor="accent1"/>
              <w:sz w:val="32"/>
              <w:szCs w:val="22"/>
            </w:rPr>
            <w:lastRenderedPageBreak/>
            <w:t xml:space="preserve">Chapitre 3.8  </w:t>
          </w:r>
          <w:r w:rsidRPr="00DE2238">
            <w:rPr>
              <w:rFonts w:asciiTheme="minorHAnsi" w:eastAsiaTheme="minorEastAsia" w:hAnsiTheme="minorHAnsi" w:cstheme="minorBidi"/>
              <w:caps w:val="0"/>
              <w:color w:val="4472C4" w:themeColor="accent1"/>
              <w:sz w:val="32"/>
              <w:szCs w:val="22"/>
              <w:u w:val="single"/>
            </w:rPr>
            <w:t>Personnel affecté dans le cadre des internats et homes d’accueil organisés par la Fédération Wallonie-Bruxelles</w:t>
          </w:r>
          <w:bookmarkEnd w:id="363"/>
          <w:bookmarkEnd w:id="364"/>
        </w:p>
        <w:bookmarkEnd w:id="365"/>
        <w:p w14:paraId="419E5400" w14:textId="77777777" w:rsidR="0044140B" w:rsidRPr="00DE2238" w:rsidRDefault="0044140B" w:rsidP="0044140B">
          <w:pPr>
            <w:jc w:val="both"/>
          </w:pPr>
        </w:p>
        <w:p w14:paraId="720963E8" w14:textId="77777777" w:rsidR="0044140B" w:rsidRPr="00DE2238" w:rsidRDefault="0044140B" w:rsidP="0044140B">
          <w:pPr>
            <w:jc w:val="both"/>
            <w:rPr>
              <w:rFonts w:cstheme="minorHAnsi"/>
              <w:color w:val="000000"/>
            </w:rPr>
          </w:pPr>
        </w:p>
        <w:p w14:paraId="6D4AA84D" w14:textId="77777777" w:rsidR="0044140B" w:rsidRPr="00DE2238" w:rsidRDefault="0044140B" w:rsidP="0044140B">
          <w:pPr>
            <w:pStyle w:val="Titre3"/>
            <w:spacing w:before="120" w:after="120"/>
            <w:jc w:val="both"/>
            <w:rPr>
              <w:bCs/>
              <w:color w:val="2F5496" w:themeColor="accent1" w:themeShade="BF"/>
              <w:sz w:val="28"/>
              <w:szCs w:val="22"/>
            </w:rPr>
          </w:pPr>
          <w:bookmarkStart w:id="366" w:name="_Toc453314408"/>
          <w:bookmarkStart w:id="367" w:name="_Toc454980443"/>
          <w:bookmarkStart w:id="368" w:name="_Toc170985321"/>
          <w:r w:rsidRPr="00DE2238">
            <w:rPr>
              <w:bCs/>
              <w:color w:val="2F5496" w:themeColor="accent1" w:themeShade="BF"/>
              <w:sz w:val="28"/>
              <w:szCs w:val="22"/>
            </w:rPr>
            <w:t>Annexes</w:t>
          </w:r>
          <w:bookmarkEnd w:id="366"/>
          <w:bookmarkEnd w:id="367"/>
          <w:bookmarkEnd w:id="368"/>
        </w:p>
        <w:p w14:paraId="642776E6" w14:textId="77777777" w:rsidR="0044140B" w:rsidRPr="00DE2238" w:rsidRDefault="0044140B" w:rsidP="0044140B">
          <w:pPr>
            <w:jc w:val="both"/>
            <w:rPr>
              <w:rFonts w:cstheme="minorHAnsi"/>
            </w:rPr>
          </w:pPr>
        </w:p>
        <w:p w14:paraId="5448DAE0" w14:textId="77777777" w:rsidR="0044140B" w:rsidRPr="00DE2238" w:rsidRDefault="0044140B" w:rsidP="0044140B">
          <w:pPr>
            <w:jc w:val="both"/>
          </w:pPr>
          <w:bookmarkStart w:id="369" w:name="_Toc453314409"/>
          <w:bookmarkStart w:id="370" w:name="_Toc454980444"/>
        </w:p>
        <w:p w14:paraId="0A019E91" w14:textId="77777777" w:rsidR="0044140B" w:rsidRPr="00DE2238" w:rsidRDefault="0044140B" w:rsidP="0044140B">
          <w:pPr>
            <w:rPr>
              <w:b/>
              <w:u w:val="single"/>
            </w:rPr>
          </w:pPr>
          <w:r w:rsidRPr="00DE2238">
            <w:br w:type="page"/>
          </w:r>
        </w:p>
        <w:p w14:paraId="7B2CD652" w14:textId="77777777" w:rsidR="0044140B" w:rsidRPr="00DE2238" w:rsidRDefault="0044140B" w:rsidP="0044140B">
          <w:pPr>
            <w:pStyle w:val="Titre4"/>
          </w:pPr>
          <w:bookmarkStart w:id="371" w:name="_Annexe_1_:_21"/>
          <w:bookmarkEnd w:id="371"/>
          <w:r w:rsidRPr="00DE2238">
            <w:lastRenderedPageBreak/>
            <w:t xml:space="preserve">Annexe 1 : Convention de transfert de reliquat entre  internats et homes d’accueil </w:t>
          </w:r>
          <w:bookmarkEnd w:id="369"/>
          <w:bookmarkEnd w:id="370"/>
        </w:p>
        <w:p w14:paraId="02270A18" w14:textId="77777777" w:rsidR="0044140B" w:rsidRPr="00DE2238" w:rsidRDefault="0044140B" w:rsidP="0044140B">
          <w:pPr>
            <w:jc w:val="center"/>
          </w:pPr>
        </w:p>
        <w:p w14:paraId="2EBAE967" w14:textId="77777777" w:rsidR="0044140B" w:rsidRPr="00DE2238" w:rsidRDefault="0044140B" w:rsidP="0044140B">
          <w:pPr>
            <w:jc w:val="center"/>
            <w:rPr>
              <w:b/>
              <w:caps/>
            </w:rPr>
          </w:pPr>
          <w:r w:rsidRPr="00DE2238">
            <w:rPr>
              <w:b/>
              <w:caps/>
            </w:rPr>
            <w:t>Communauté française</w:t>
          </w:r>
        </w:p>
        <w:p w14:paraId="5398CE1D" w14:textId="77777777" w:rsidR="0044140B" w:rsidRPr="00DE2238" w:rsidRDefault="0044140B" w:rsidP="0044140B">
          <w:pPr>
            <w:jc w:val="center"/>
            <w:rPr>
              <w:b/>
              <w:caps/>
            </w:rPr>
          </w:pPr>
        </w:p>
        <w:p w14:paraId="28281A22"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Entre les soussigné(e)s :</w:t>
          </w:r>
        </w:p>
        <w:p w14:paraId="257F5DE6" w14:textId="77777777" w:rsidR="0044140B" w:rsidRPr="00DE2238" w:rsidRDefault="0044140B" w:rsidP="0044140B"/>
        <w:p w14:paraId="22420857"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Madame/Monsieur :</w:t>
          </w:r>
        </w:p>
        <w:p w14:paraId="5A46A588"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Administrateur(trice) de l’internat / du home d’accueil (*)</w:t>
          </w:r>
        </w:p>
        <w:p w14:paraId="63492786"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087E26B6"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Dénomination :</w:t>
          </w:r>
        </w:p>
        <w:p w14:paraId="6A9FBE3A"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0D51940F"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N° FASE :</w:t>
          </w:r>
        </w:p>
        <w:p w14:paraId="0DA9C6E3" w14:textId="77777777" w:rsidR="0044140B" w:rsidRPr="00DE2238" w:rsidRDefault="0044140B" w:rsidP="0044140B"/>
        <w:p w14:paraId="453FB839"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Adresse :</w:t>
          </w:r>
        </w:p>
        <w:p w14:paraId="388B40AB"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513CB16B"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Tel :</w:t>
          </w:r>
          <w:r w:rsidRPr="00DE2238">
            <w:tab/>
          </w:r>
          <w:r w:rsidRPr="00DE2238">
            <w:tab/>
          </w:r>
          <w:r w:rsidRPr="00DE2238">
            <w:tab/>
          </w:r>
          <w:r w:rsidRPr="00DE2238">
            <w:tab/>
          </w:r>
          <w:r w:rsidRPr="00DE2238">
            <w:tab/>
            <w:t xml:space="preserve"> </w:t>
          </w:r>
          <w:r w:rsidRPr="00DE2238">
            <w:tab/>
            <w:t>E-mail :</w:t>
          </w:r>
        </w:p>
        <w:p w14:paraId="206F32C9"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64FC057C"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Date :</w:t>
          </w:r>
          <w:r w:rsidRPr="00DE2238">
            <w:tab/>
          </w:r>
          <w:r w:rsidRPr="00DE2238">
            <w:tab/>
          </w:r>
          <w:r w:rsidRPr="00DE2238">
            <w:tab/>
          </w:r>
          <w:r w:rsidRPr="00DE2238">
            <w:tab/>
          </w:r>
          <w:r w:rsidRPr="00DE2238">
            <w:tab/>
          </w:r>
          <w:r w:rsidRPr="00DE2238">
            <w:tab/>
            <w:t xml:space="preserve"> Signature :</w:t>
          </w:r>
        </w:p>
        <w:p w14:paraId="336B564A"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37DA3278"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Cachet :</w:t>
          </w:r>
        </w:p>
        <w:p w14:paraId="48CEFA6A"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47697FA9"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3553575A"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ci-après, dénommé la structure d’accueil cédante ;</w:t>
          </w:r>
        </w:p>
        <w:p w14:paraId="594AF32E"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2B602399"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ET</w:t>
          </w:r>
        </w:p>
        <w:p w14:paraId="22427009" w14:textId="77777777" w:rsidR="0044140B" w:rsidRPr="00DE2238" w:rsidRDefault="0044140B" w:rsidP="0044140B"/>
        <w:p w14:paraId="69D0DFBC"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Madame/Monsieur :</w:t>
          </w:r>
        </w:p>
        <w:p w14:paraId="0D2420AB"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Administrateur (trice) de l’internat, du home d’accueil (*)</w:t>
          </w:r>
        </w:p>
        <w:p w14:paraId="3E05ECC7"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04597207"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Dénomination de l’internat, du home d’accueil:</w:t>
          </w:r>
        </w:p>
        <w:p w14:paraId="767820F3"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79950322"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N° FASE :</w:t>
          </w:r>
        </w:p>
        <w:p w14:paraId="64A62F1A"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Adresse :</w:t>
          </w:r>
        </w:p>
        <w:p w14:paraId="5669ED1C"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Tel :</w:t>
          </w:r>
          <w:r w:rsidRPr="00DE2238">
            <w:tab/>
          </w:r>
          <w:r w:rsidRPr="00DE2238">
            <w:tab/>
          </w:r>
          <w:r w:rsidRPr="00DE2238">
            <w:tab/>
          </w:r>
          <w:r w:rsidRPr="00DE2238">
            <w:tab/>
          </w:r>
          <w:r w:rsidRPr="00DE2238">
            <w:rPr>
              <w:i/>
            </w:rPr>
            <w:tab/>
          </w:r>
          <w:r w:rsidRPr="00DE2238">
            <w:rPr>
              <w:i/>
            </w:rPr>
            <w:tab/>
          </w:r>
          <w:r w:rsidRPr="00DE2238">
            <w:t xml:space="preserve"> E-mail :</w:t>
          </w:r>
        </w:p>
        <w:p w14:paraId="38BA1DE5"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5719A20C"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Date :</w:t>
          </w:r>
          <w:r w:rsidRPr="00DE2238">
            <w:tab/>
          </w:r>
          <w:r w:rsidRPr="00DE2238">
            <w:tab/>
          </w:r>
          <w:r w:rsidRPr="00DE2238">
            <w:tab/>
          </w:r>
          <w:r w:rsidRPr="00DE2238">
            <w:tab/>
          </w:r>
          <w:r w:rsidRPr="00DE2238">
            <w:tab/>
          </w:r>
          <w:r w:rsidRPr="00DE2238">
            <w:tab/>
            <w:t xml:space="preserve"> Signature :</w:t>
          </w:r>
        </w:p>
        <w:p w14:paraId="0D6A879F"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4AE18965"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Cachet :</w:t>
          </w:r>
        </w:p>
        <w:p w14:paraId="21F598AC"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65EEC6DD"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ci-après, dénommé la structure d’accueil bénéficiaire.</w:t>
          </w:r>
        </w:p>
        <w:p w14:paraId="144FF7F6" w14:textId="77777777" w:rsidR="0044140B" w:rsidRPr="00DE2238" w:rsidRDefault="0044140B" w:rsidP="0044140B"/>
        <w:p w14:paraId="5AE84C84"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Il est convenu ce qui suit :</w:t>
          </w:r>
        </w:p>
        <w:p w14:paraId="1CCC4DFB"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64D84A7B"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La structure d’accueil cédante accepte de transférer          périodes de son reliquat à la structure d’accueil bénéficiaire, du 1</w:t>
          </w:r>
          <w:r w:rsidRPr="00DE2238">
            <w:rPr>
              <w:vertAlign w:val="superscript"/>
            </w:rPr>
            <w:t xml:space="preserve">er </w:t>
          </w:r>
          <w:r w:rsidRPr="00DE2238">
            <w:t>octobre de l’année scolaire en cours jusqu’au 30 septembre de l’année scolaire suivante.</w:t>
          </w:r>
          <w:r w:rsidRPr="00DE2238">
            <w:rPr>
              <w:noProof/>
              <w:lang w:eastAsia="fr-BE"/>
            </w:rPr>
            <w:t xml:space="preserve"> </w:t>
          </w:r>
        </w:p>
        <w:p w14:paraId="58AE48A5"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3125B45D" w14:textId="77777777" w:rsidR="0044140B" w:rsidRPr="00DE2238" w:rsidRDefault="0044140B" w:rsidP="0044140B">
          <w:pPr>
            <w:pBdr>
              <w:top w:val="single" w:sz="4" w:space="1" w:color="auto"/>
              <w:left w:val="single" w:sz="4" w:space="4" w:color="auto"/>
              <w:bottom w:val="single" w:sz="4" w:space="1" w:color="auto"/>
              <w:right w:val="single" w:sz="4" w:space="4" w:color="auto"/>
            </w:pBd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rPr>
              <w:b/>
            </w:rPr>
            <w:t>Document à annexer :</w:t>
          </w:r>
          <w:r w:rsidRPr="00DE2238">
            <w:t xml:space="preserve"> copie de la décision du PO pour les structures organisées par </w:t>
          </w:r>
          <w:r w:rsidRPr="00DE2238">
            <w:rPr>
              <w:rFonts w:cstheme="minorHAnsi"/>
            </w:rPr>
            <w:t xml:space="preserve">la </w:t>
          </w:r>
          <w:r w:rsidRPr="00DE2238">
            <w:rPr>
              <w:rStyle w:val="cf01"/>
              <w:rFonts w:asciiTheme="minorHAnsi" w:hAnsiTheme="minorHAnsi" w:cstheme="minorHAnsi"/>
            </w:rPr>
            <w:t>Fédération Wallonie Bruxelles</w:t>
          </w:r>
          <w:r w:rsidRPr="00DE2238">
            <w:rPr>
              <w:rFonts w:cstheme="minorHAnsi"/>
            </w:rPr>
            <w:t xml:space="preserve"> </w:t>
          </w:r>
          <w:r w:rsidRPr="00DE2238">
            <w:t>de l’avis du comité de concertation de base de la structure d’accueil cédante.</w:t>
          </w:r>
        </w:p>
        <w:p w14:paraId="0E852622" w14:textId="77777777" w:rsidR="0044140B" w:rsidRPr="00DE2238" w:rsidRDefault="0044140B" w:rsidP="00762F2D">
          <w:pPr>
            <w:pStyle w:val="Notedebasdepagecalibri9-Annexes"/>
            <w:ind w:left="0" w:firstLine="0"/>
          </w:pPr>
        </w:p>
        <w:p w14:paraId="25F3226F" w14:textId="7A52B27A" w:rsidR="0044140B" w:rsidRPr="00762F2D" w:rsidRDefault="0044140B" w:rsidP="00762F2D">
          <w:pPr>
            <w:pStyle w:val="Notedebasdepagecalibri9-Annexes"/>
          </w:pPr>
          <w:r w:rsidRPr="00DE2238">
            <w:t>* Biffer les mentions inutiles</w:t>
          </w:r>
        </w:p>
        <w:p w14:paraId="7B7CCB72" w14:textId="77777777" w:rsidR="0044140B" w:rsidRPr="00DE2238" w:rsidRDefault="0044140B" w:rsidP="0044140B">
          <w:pPr>
            <w:pStyle w:val="Titre4"/>
          </w:pPr>
          <w:bookmarkStart w:id="372" w:name="_Annexe_1_:_5"/>
          <w:bookmarkStart w:id="373" w:name="_Toc453314410"/>
          <w:bookmarkStart w:id="374" w:name="_Toc454980445"/>
          <w:bookmarkEnd w:id="372"/>
          <w:r w:rsidRPr="00DE2238">
            <w:lastRenderedPageBreak/>
            <w:t>Annexe 2 : Attestation de fréquentation d’un établissement d’enseignement spécialisé à l’attention d’une structure d’accueil</w:t>
          </w:r>
          <w:bookmarkEnd w:id="373"/>
          <w:bookmarkEnd w:id="374"/>
        </w:p>
        <w:p w14:paraId="7D95CD6B" w14:textId="77777777" w:rsidR="0044140B" w:rsidRPr="00DE2238" w:rsidRDefault="0044140B" w:rsidP="0044140B">
          <w:pPr>
            <w:jc w:val="center"/>
          </w:pPr>
        </w:p>
        <w:p w14:paraId="76F68F8F" w14:textId="77777777" w:rsidR="0044140B" w:rsidRPr="00DE2238" w:rsidRDefault="0044140B" w:rsidP="0044140B">
          <w:pPr>
            <w:jc w:val="center"/>
            <w:rPr>
              <w:b/>
              <w:caps/>
            </w:rPr>
          </w:pPr>
          <w:r w:rsidRPr="00DE2238">
            <w:rPr>
              <w:b/>
              <w:caps/>
            </w:rPr>
            <w:t>Communauté française</w:t>
          </w:r>
        </w:p>
        <w:p w14:paraId="6BEE4D5E" w14:textId="77777777" w:rsidR="0044140B" w:rsidRPr="00DE2238" w:rsidRDefault="0044140B" w:rsidP="0044140B">
          <w:pPr>
            <w:pStyle w:val="Sous-titre"/>
            <w:spacing w:line="240" w:lineRule="auto"/>
          </w:pPr>
        </w:p>
        <w:p w14:paraId="301B090F" w14:textId="77777777" w:rsidR="0044140B" w:rsidRPr="00DE2238" w:rsidRDefault="0044140B" w:rsidP="0044140B">
          <w:pPr>
            <w:jc w:val="both"/>
          </w:pPr>
        </w:p>
        <w:p w14:paraId="18374C4F" w14:textId="77777777" w:rsidR="0044140B" w:rsidRPr="00DE2238" w:rsidRDefault="0044140B" w:rsidP="0044140B">
          <w:pPr>
            <w:jc w:val="both"/>
          </w:pPr>
          <w:r w:rsidRPr="00DE2238">
            <w:t>DENOMINATION ET SIEGE DE L’ETABLISSEMENT</w:t>
          </w:r>
        </w:p>
        <w:p w14:paraId="1C772D98" w14:textId="77777777" w:rsidR="0044140B" w:rsidRPr="00DE2238" w:rsidRDefault="0044140B" w:rsidP="0044140B">
          <w:pPr>
            <w:jc w:val="both"/>
          </w:pPr>
        </w:p>
        <w:p w14:paraId="231CF138" w14:textId="77777777" w:rsidR="0044140B" w:rsidRPr="00DE2238" w:rsidRDefault="0044140B" w:rsidP="0044140B">
          <w:pPr>
            <w:jc w:val="both"/>
          </w:pPr>
        </w:p>
        <w:p w14:paraId="285EB262" w14:textId="77777777" w:rsidR="0044140B" w:rsidRPr="00DE2238" w:rsidRDefault="0044140B" w:rsidP="0044140B">
          <w:pPr>
            <w:jc w:val="both"/>
          </w:pPr>
        </w:p>
        <w:p w14:paraId="53EE268D" w14:textId="77777777" w:rsidR="0044140B" w:rsidRPr="00DE2238" w:rsidRDefault="0044140B" w:rsidP="0044140B">
          <w:pPr>
            <w:jc w:val="both"/>
          </w:pPr>
          <w:r w:rsidRPr="00DE2238">
            <w:t>Numéro FASE :</w:t>
          </w:r>
        </w:p>
        <w:p w14:paraId="7249DDF7" w14:textId="77777777" w:rsidR="0044140B" w:rsidRPr="00DE2238" w:rsidRDefault="0044140B" w:rsidP="0044140B">
          <w:pPr>
            <w:jc w:val="both"/>
          </w:pPr>
        </w:p>
        <w:p w14:paraId="16D53868" w14:textId="77777777" w:rsidR="0044140B" w:rsidRPr="00DE2238" w:rsidRDefault="0044140B" w:rsidP="0044140B">
          <w:pPr>
            <w:jc w:val="both"/>
          </w:pPr>
          <w:r w:rsidRPr="00DE2238">
            <w:t xml:space="preserve">Je soussigné(e) </w:t>
          </w:r>
        </w:p>
        <w:p w14:paraId="0CE1A202" w14:textId="77777777" w:rsidR="0044140B" w:rsidRPr="00DE2238" w:rsidRDefault="0044140B" w:rsidP="0044140B">
          <w:pPr>
            <w:jc w:val="both"/>
          </w:pPr>
        </w:p>
        <w:p w14:paraId="4710F15B" w14:textId="77777777" w:rsidR="0044140B" w:rsidRPr="00DE2238" w:rsidRDefault="0044140B" w:rsidP="0044140B">
          <w:pPr>
            <w:jc w:val="both"/>
          </w:pPr>
          <w:r w:rsidRPr="00DE2238">
            <w:t>Chef(fe) de l’établissement susmentionné, atteste que</w:t>
          </w:r>
        </w:p>
        <w:p w14:paraId="70080699" w14:textId="77777777" w:rsidR="0044140B" w:rsidRPr="00DE2238" w:rsidRDefault="0044140B" w:rsidP="0044140B">
          <w:pPr>
            <w:jc w:val="both"/>
          </w:pPr>
        </w:p>
        <w:p w14:paraId="7EF213EA" w14:textId="77777777" w:rsidR="0044140B" w:rsidRPr="00DE2238" w:rsidRDefault="0044140B" w:rsidP="0044140B">
          <w:pPr>
            <w:jc w:val="both"/>
          </w:pPr>
          <w:r w:rsidRPr="00DE2238">
            <w:t xml:space="preserve">(NOM , Prénom) </w:t>
          </w:r>
        </w:p>
        <w:p w14:paraId="27F2ED6C" w14:textId="77777777" w:rsidR="0044140B" w:rsidRPr="00DE2238" w:rsidRDefault="0044140B" w:rsidP="0044140B">
          <w:pPr>
            <w:jc w:val="both"/>
          </w:pPr>
        </w:p>
        <w:p w14:paraId="2D8B13FD" w14:textId="77777777" w:rsidR="0044140B" w:rsidRPr="00DE2238" w:rsidRDefault="0044140B" w:rsidP="0044140B">
          <w:pPr>
            <w:jc w:val="both"/>
          </w:pPr>
          <w:r w:rsidRPr="00DE2238">
            <w:t xml:space="preserve">Né(e) le </w:t>
          </w:r>
          <w:r w:rsidRPr="00DE2238">
            <w:tab/>
          </w:r>
          <w:r w:rsidRPr="00DE2238">
            <w:tab/>
          </w:r>
          <w:r w:rsidRPr="00DE2238">
            <w:tab/>
          </w:r>
          <w:r w:rsidRPr="00DE2238">
            <w:tab/>
          </w:r>
          <w:r w:rsidRPr="00DE2238">
            <w:tab/>
          </w:r>
          <w:r w:rsidRPr="00DE2238">
            <w:tab/>
          </w:r>
          <w:r w:rsidRPr="00DE2238">
            <w:tab/>
            <w:t xml:space="preserve">, à </w:t>
          </w:r>
        </w:p>
        <w:p w14:paraId="4B8A9CE3" w14:textId="77777777" w:rsidR="0044140B" w:rsidRPr="00DE2238" w:rsidRDefault="0044140B" w:rsidP="0044140B">
          <w:pPr>
            <w:jc w:val="both"/>
          </w:pPr>
        </w:p>
        <w:p w14:paraId="1FB19159" w14:textId="77777777" w:rsidR="0044140B" w:rsidRPr="00DE2238" w:rsidRDefault="0044140B" w:rsidP="0044140B">
          <w:pPr>
            <w:jc w:val="both"/>
          </w:pPr>
          <w:r w:rsidRPr="00DE2238">
            <w:t>suit les cours au sein de notre établissement pendant l’année scolaire 20…. – 20…. et relève des niveau, type et forme suivants :</w:t>
          </w:r>
        </w:p>
        <w:p w14:paraId="7A21D7D9" w14:textId="77777777" w:rsidR="0044140B" w:rsidRPr="00DE2238" w:rsidRDefault="0044140B" w:rsidP="0044140B">
          <w:pPr>
            <w:jc w:val="both"/>
          </w:pPr>
        </w:p>
        <w:p w14:paraId="7F629BD6" w14:textId="77777777" w:rsidR="0044140B" w:rsidRPr="00DE2238" w:rsidRDefault="0044140B" w:rsidP="0044140B">
          <w:pPr>
            <w:jc w:val="both"/>
          </w:pPr>
        </w:p>
        <w:tbl>
          <w:tblPr>
            <w:tblStyle w:val="Grilledutableau"/>
            <w:tblW w:w="0" w:type="auto"/>
            <w:tblLook w:val="04A0" w:firstRow="1" w:lastRow="0" w:firstColumn="1" w:lastColumn="0" w:noHBand="0" w:noVBand="1"/>
          </w:tblPr>
          <w:tblGrid>
            <w:gridCol w:w="3046"/>
            <w:gridCol w:w="3004"/>
            <w:gridCol w:w="3012"/>
          </w:tblGrid>
          <w:tr w:rsidR="0044140B" w:rsidRPr="00DE2238" w14:paraId="2A40327A" w14:textId="77777777" w:rsidTr="00AF52E0">
            <w:trPr>
              <w:trHeight w:val="338"/>
            </w:trPr>
            <w:tc>
              <w:tcPr>
                <w:tcW w:w="3146" w:type="dxa"/>
              </w:tcPr>
              <w:p w14:paraId="05015243"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Niveau</w:t>
                </w:r>
              </w:p>
            </w:tc>
            <w:tc>
              <w:tcPr>
                <w:tcW w:w="3147" w:type="dxa"/>
              </w:tcPr>
              <w:p w14:paraId="1EBD8F03"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Type</w:t>
                </w:r>
              </w:p>
            </w:tc>
            <w:tc>
              <w:tcPr>
                <w:tcW w:w="3147" w:type="dxa"/>
              </w:tcPr>
              <w:p w14:paraId="6924222E"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Forme</w:t>
                </w:r>
              </w:p>
            </w:tc>
          </w:tr>
          <w:tr w:rsidR="0044140B" w:rsidRPr="00DE2238" w14:paraId="6E0F0A6D" w14:textId="77777777" w:rsidTr="00AF52E0">
            <w:trPr>
              <w:trHeight w:val="350"/>
            </w:trPr>
            <w:tc>
              <w:tcPr>
                <w:tcW w:w="3146" w:type="dxa"/>
              </w:tcPr>
              <w:p w14:paraId="7BDD3E25"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Fondamental</w:t>
                </w:r>
              </w:p>
            </w:tc>
            <w:tc>
              <w:tcPr>
                <w:tcW w:w="3147" w:type="dxa"/>
              </w:tcPr>
              <w:p w14:paraId="71A60ABF" w14:textId="77777777" w:rsidR="0044140B" w:rsidRPr="00DE2238" w:rsidRDefault="0044140B" w:rsidP="00AF52E0">
                <w:pPr>
                  <w:rPr>
                    <w:sz w:val="22"/>
                    <w:szCs w:val="22"/>
                  </w:rPr>
                </w:pPr>
              </w:p>
            </w:tc>
            <w:tc>
              <w:tcPr>
                <w:tcW w:w="3147" w:type="dxa"/>
              </w:tcPr>
              <w:p w14:paraId="09F74497" w14:textId="77777777" w:rsidR="0044140B" w:rsidRPr="00DE2238" w:rsidRDefault="0044140B" w:rsidP="00AF52E0">
                <w:pPr>
                  <w:rPr>
                    <w:sz w:val="22"/>
                    <w:szCs w:val="22"/>
                  </w:rPr>
                </w:pPr>
              </w:p>
            </w:tc>
          </w:tr>
          <w:tr w:rsidR="0044140B" w:rsidRPr="00DE2238" w14:paraId="4A38B135" w14:textId="77777777" w:rsidTr="00AF52E0">
            <w:trPr>
              <w:trHeight w:val="338"/>
            </w:trPr>
            <w:tc>
              <w:tcPr>
                <w:tcW w:w="3146" w:type="dxa"/>
              </w:tcPr>
              <w:p w14:paraId="520FF2EE"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Secondaire</w:t>
                </w:r>
              </w:p>
            </w:tc>
            <w:tc>
              <w:tcPr>
                <w:tcW w:w="3147" w:type="dxa"/>
              </w:tcPr>
              <w:p w14:paraId="48E76DB3" w14:textId="77777777" w:rsidR="0044140B" w:rsidRPr="00DE2238" w:rsidRDefault="0044140B" w:rsidP="00AF52E0">
                <w:pPr>
                  <w:rPr>
                    <w:sz w:val="22"/>
                    <w:szCs w:val="22"/>
                  </w:rPr>
                </w:pPr>
              </w:p>
            </w:tc>
            <w:tc>
              <w:tcPr>
                <w:tcW w:w="3147" w:type="dxa"/>
              </w:tcPr>
              <w:p w14:paraId="716852AD" w14:textId="77777777" w:rsidR="0044140B" w:rsidRPr="00DE2238" w:rsidRDefault="0044140B" w:rsidP="00AF52E0">
                <w:pPr>
                  <w:rPr>
                    <w:sz w:val="22"/>
                    <w:szCs w:val="22"/>
                  </w:rPr>
                </w:pPr>
              </w:p>
            </w:tc>
          </w:tr>
        </w:tbl>
        <w:p w14:paraId="7BF3098E" w14:textId="77777777" w:rsidR="0044140B" w:rsidRPr="00DE2238" w:rsidRDefault="0044140B" w:rsidP="0044140B">
          <w:pPr>
            <w:jc w:val="both"/>
          </w:pPr>
        </w:p>
        <w:p w14:paraId="35C27B7B" w14:textId="77777777" w:rsidR="0044140B" w:rsidRPr="00DE2238" w:rsidRDefault="0044140B" w:rsidP="0044140B">
          <w:pPr>
            <w:jc w:val="both"/>
          </w:pPr>
        </w:p>
        <w:p w14:paraId="0107F0EF" w14:textId="77777777" w:rsidR="0044140B" w:rsidRPr="00DE2238" w:rsidRDefault="0044140B" w:rsidP="0044140B">
          <w:pPr>
            <w:jc w:val="both"/>
          </w:pPr>
          <w:r w:rsidRPr="00DE2238">
            <w:t>Sceau de l’établissement</w:t>
          </w:r>
          <w:r w:rsidRPr="00DE2238">
            <w:tab/>
          </w:r>
          <w:r w:rsidRPr="00DE2238">
            <w:tab/>
          </w:r>
          <w:r w:rsidRPr="00DE2238">
            <w:tab/>
          </w:r>
          <w:r w:rsidRPr="00DE2238">
            <w:tab/>
          </w:r>
          <w:r w:rsidRPr="00DE2238">
            <w:tab/>
          </w:r>
          <w:r w:rsidRPr="00DE2238">
            <w:tab/>
            <w:t>Lieu et date</w:t>
          </w:r>
        </w:p>
        <w:p w14:paraId="28B2ACBC" w14:textId="77777777" w:rsidR="0044140B" w:rsidRPr="00DE2238" w:rsidRDefault="0044140B" w:rsidP="0044140B">
          <w:pPr>
            <w:jc w:val="both"/>
          </w:pPr>
        </w:p>
        <w:p w14:paraId="69996CB5" w14:textId="77777777" w:rsidR="0044140B" w:rsidRPr="00DE2238" w:rsidRDefault="0044140B" w:rsidP="0044140B">
          <w:pPr>
            <w:jc w:val="both"/>
          </w:pPr>
        </w:p>
        <w:p w14:paraId="3DEC3AE0" w14:textId="77777777" w:rsidR="0044140B" w:rsidRPr="00DE2238" w:rsidRDefault="0044140B" w:rsidP="0044140B">
          <w:pPr>
            <w:jc w:val="both"/>
          </w:pPr>
        </w:p>
        <w:p w14:paraId="2A9B80BD" w14:textId="77777777" w:rsidR="0044140B" w:rsidRPr="00DE2238" w:rsidRDefault="0044140B" w:rsidP="0044140B">
          <w:pPr>
            <w:jc w:val="both"/>
          </w:pPr>
          <w:r w:rsidRPr="00DE2238">
            <w:t>Le (La) Chef(fe) d’établissement</w:t>
          </w:r>
        </w:p>
        <w:p w14:paraId="2AA69293" w14:textId="77777777" w:rsidR="0044140B" w:rsidRPr="00DE2238" w:rsidRDefault="0044140B" w:rsidP="0044140B">
          <w:pPr>
            <w:jc w:val="both"/>
          </w:pPr>
          <w:r w:rsidRPr="00DE2238">
            <w:t>(NOM et signature)</w:t>
          </w:r>
        </w:p>
        <w:p w14:paraId="5351E8EB" w14:textId="77777777" w:rsidR="0044140B" w:rsidRPr="00DE2238" w:rsidRDefault="0044140B" w:rsidP="0044140B"/>
        <w:p w14:paraId="08615F35" w14:textId="77777777" w:rsidR="0044140B" w:rsidRPr="00DE2238" w:rsidRDefault="0044140B" w:rsidP="0044140B">
          <w:r w:rsidRPr="00DE2238">
            <w:br w:type="page"/>
          </w:r>
        </w:p>
        <w:p w14:paraId="1A8E33F2" w14:textId="77777777" w:rsidR="0044140B" w:rsidRPr="00DE2238" w:rsidRDefault="0044140B" w:rsidP="0044140B">
          <w:pPr>
            <w:pStyle w:val="StyleTitre2"/>
            <w:jc w:val="left"/>
            <w:rPr>
              <w:rFonts w:asciiTheme="minorHAnsi" w:eastAsiaTheme="majorEastAsia" w:hAnsiTheme="minorHAnsi" w:cstheme="majorBidi"/>
              <w:bCs w:val="0"/>
              <w:caps w:val="0"/>
              <w:color w:val="4472C4" w:themeColor="accent1"/>
              <w:sz w:val="32"/>
              <w:szCs w:val="26"/>
              <w:lang w:eastAsia="en-US"/>
            </w:rPr>
          </w:pPr>
          <w:bookmarkStart w:id="375" w:name="_Toc149221196"/>
          <w:bookmarkStart w:id="376" w:name="_Toc170985322"/>
          <w:r w:rsidRPr="00DE2238">
            <w:rPr>
              <w:rFonts w:asciiTheme="minorHAnsi" w:eastAsiaTheme="majorEastAsia" w:hAnsiTheme="minorHAnsi" w:cstheme="majorBidi"/>
              <w:bCs w:val="0"/>
              <w:caps w:val="0"/>
              <w:color w:val="4472C4" w:themeColor="accent1"/>
              <w:sz w:val="32"/>
              <w:szCs w:val="26"/>
              <w:lang w:eastAsia="en-US"/>
            </w:rPr>
            <w:lastRenderedPageBreak/>
            <w:t xml:space="preserve">Chapitre 3.9  </w:t>
          </w:r>
          <w:r w:rsidRPr="00DE2238">
            <w:rPr>
              <w:rFonts w:asciiTheme="minorHAnsi" w:eastAsiaTheme="majorEastAsia" w:hAnsiTheme="minorHAnsi" w:cstheme="majorBidi"/>
              <w:bCs w:val="0"/>
              <w:caps w:val="0"/>
              <w:color w:val="4472C4" w:themeColor="accent1"/>
              <w:sz w:val="32"/>
              <w:szCs w:val="26"/>
              <w:u w:val="single"/>
              <w:lang w:eastAsia="en-US"/>
            </w:rPr>
            <w:t>Homes d’accueil permanent organisés par la Fédération Wallonie-Bruxelles</w:t>
          </w:r>
          <w:bookmarkEnd w:id="375"/>
          <w:bookmarkEnd w:id="376"/>
        </w:p>
        <w:p w14:paraId="5C6B8D86" w14:textId="77777777" w:rsidR="0044140B" w:rsidRPr="00DE2238" w:rsidRDefault="0044140B" w:rsidP="0044140B"/>
        <w:p w14:paraId="252139E1" w14:textId="77777777" w:rsidR="0044140B" w:rsidRPr="00DE2238" w:rsidRDefault="0044140B" w:rsidP="0044140B">
          <w:pPr>
            <w:tabs>
              <w:tab w:val="left" w:pos="962"/>
              <w:tab w:val="left" w:pos="1134"/>
              <w:tab w:val="left" w:pos="1303"/>
              <w:tab w:val="left" w:pos="1586"/>
              <w:tab w:val="left" w:pos="1813"/>
              <w:tab w:val="left" w:pos="3174"/>
              <w:tab w:val="left" w:pos="3967"/>
              <w:tab w:val="left" w:pos="4591"/>
              <w:tab w:val="left" w:pos="4818"/>
            </w:tabs>
            <w:jc w:val="both"/>
            <w:rPr>
              <w:rFonts w:cstheme="minorHAnsi"/>
            </w:rPr>
          </w:pPr>
          <w:bookmarkStart w:id="377" w:name="_1._Ouverture_des"/>
          <w:bookmarkStart w:id="378" w:name="__RefHeading__221_957262308"/>
          <w:bookmarkStart w:id="379" w:name="_3.9.1._Ouverture_des"/>
          <w:bookmarkEnd w:id="377"/>
          <w:bookmarkEnd w:id="378"/>
          <w:bookmarkEnd w:id="379"/>
        </w:p>
        <w:p w14:paraId="06B62B4F" w14:textId="77777777" w:rsidR="0044140B" w:rsidRPr="00DE2238" w:rsidRDefault="0044140B" w:rsidP="0044140B">
          <w:pPr>
            <w:pStyle w:val="Titre3"/>
            <w:spacing w:before="120" w:after="120"/>
            <w:jc w:val="both"/>
            <w:rPr>
              <w:bCs/>
              <w:color w:val="2F5496" w:themeColor="accent1" w:themeShade="BF"/>
              <w:sz w:val="28"/>
              <w:szCs w:val="22"/>
            </w:rPr>
          </w:pPr>
          <w:bookmarkStart w:id="380" w:name="_Toc453314419"/>
          <w:bookmarkStart w:id="381" w:name="_Toc454980454"/>
          <w:bookmarkStart w:id="382" w:name="_Toc170985323"/>
          <w:r w:rsidRPr="00DE2238">
            <w:rPr>
              <w:bCs/>
              <w:color w:val="2F5496" w:themeColor="accent1" w:themeShade="BF"/>
              <w:sz w:val="28"/>
              <w:szCs w:val="22"/>
            </w:rPr>
            <w:t>Annexes</w:t>
          </w:r>
          <w:bookmarkEnd w:id="380"/>
          <w:bookmarkEnd w:id="381"/>
          <w:bookmarkEnd w:id="382"/>
        </w:p>
        <w:p w14:paraId="6D5AAAE0" w14:textId="77777777" w:rsidR="0044140B" w:rsidRPr="00DE2238" w:rsidRDefault="0044140B" w:rsidP="0044140B">
          <w:pPr>
            <w:jc w:val="both"/>
            <w:rPr>
              <w:rFonts w:cstheme="minorHAnsi"/>
            </w:rPr>
          </w:pPr>
        </w:p>
        <w:p w14:paraId="4A5A32AF" w14:textId="77777777" w:rsidR="0044140B" w:rsidRPr="00DE2238" w:rsidRDefault="0044140B" w:rsidP="0044140B">
          <w:pPr>
            <w:pStyle w:val="Titre4"/>
          </w:pPr>
          <w:r w:rsidRPr="00DE2238">
            <w:br w:type="page"/>
          </w:r>
          <w:bookmarkStart w:id="383" w:name="_Toc453314420"/>
          <w:bookmarkStart w:id="384" w:name="_Toc454980455"/>
          <w:r w:rsidRPr="00DE2238">
            <w:lastRenderedPageBreak/>
            <w:t xml:space="preserve">Annexe 1 : Convention de transfert de reliquat entre internats et homes d’accueil </w:t>
          </w:r>
          <w:bookmarkEnd w:id="383"/>
          <w:bookmarkEnd w:id="384"/>
        </w:p>
        <w:p w14:paraId="01573F37" w14:textId="77777777" w:rsidR="0044140B" w:rsidRPr="00DE2238" w:rsidRDefault="0044140B" w:rsidP="0044140B">
          <w:pPr>
            <w:jc w:val="center"/>
          </w:pPr>
        </w:p>
        <w:p w14:paraId="0B20DA14" w14:textId="77777777" w:rsidR="0044140B" w:rsidRPr="00DE2238" w:rsidRDefault="0044140B" w:rsidP="0044140B">
          <w:pPr>
            <w:jc w:val="center"/>
            <w:rPr>
              <w:b/>
              <w:caps/>
            </w:rPr>
          </w:pPr>
          <w:r w:rsidRPr="00DE2238">
            <w:rPr>
              <w:b/>
              <w:caps/>
            </w:rPr>
            <w:t>Communauté française</w:t>
          </w:r>
        </w:p>
        <w:p w14:paraId="065AF47B"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Entre les soussigné(e)s :</w:t>
          </w:r>
        </w:p>
        <w:p w14:paraId="6A61CF09" w14:textId="77777777" w:rsidR="0044140B" w:rsidRPr="00DE2238" w:rsidRDefault="0044140B" w:rsidP="0044140B"/>
        <w:p w14:paraId="4550853E"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Madame/Monsieur :</w:t>
          </w:r>
        </w:p>
        <w:p w14:paraId="3D146C26"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5385B25D"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 xml:space="preserve">Administrateur (trice) de l’internat ou du home d’accueil </w:t>
          </w:r>
        </w:p>
        <w:p w14:paraId="4B187B57"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0540A57B"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Dénomination :</w:t>
          </w:r>
        </w:p>
        <w:p w14:paraId="1C19103D"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0890C29D"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N° FASE :</w:t>
          </w:r>
        </w:p>
        <w:p w14:paraId="3486BB55" w14:textId="77777777" w:rsidR="0044140B" w:rsidRPr="00DE2238" w:rsidRDefault="0044140B" w:rsidP="0044140B"/>
        <w:p w14:paraId="2FCD6B7F"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Adresse :</w:t>
          </w:r>
        </w:p>
        <w:p w14:paraId="76A1A2C7"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31EE9C9D"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Tel :</w:t>
          </w:r>
          <w:r w:rsidRPr="00DE2238">
            <w:tab/>
          </w:r>
          <w:r w:rsidRPr="00DE2238">
            <w:tab/>
          </w:r>
          <w:r w:rsidRPr="00DE2238">
            <w:tab/>
          </w:r>
          <w:r w:rsidRPr="00DE2238">
            <w:tab/>
          </w:r>
          <w:r w:rsidRPr="00DE2238">
            <w:tab/>
            <w:t xml:space="preserve"> </w:t>
          </w:r>
          <w:r w:rsidRPr="00DE2238">
            <w:tab/>
            <w:t>E-mail :</w:t>
          </w:r>
        </w:p>
        <w:p w14:paraId="29FAF14D"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1B07EEA4"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Date :</w:t>
          </w:r>
          <w:r w:rsidRPr="00DE2238">
            <w:tab/>
          </w:r>
          <w:r w:rsidRPr="00DE2238">
            <w:tab/>
          </w:r>
          <w:r w:rsidRPr="00DE2238">
            <w:tab/>
          </w:r>
          <w:r w:rsidRPr="00DE2238">
            <w:tab/>
          </w:r>
          <w:r w:rsidRPr="00DE2238">
            <w:tab/>
          </w:r>
          <w:r w:rsidRPr="00DE2238">
            <w:tab/>
            <w:t xml:space="preserve"> Signature :</w:t>
          </w:r>
        </w:p>
        <w:p w14:paraId="1A5AD0FD"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2910315C"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Cachet :</w:t>
          </w:r>
        </w:p>
        <w:p w14:paraId="6D4259C8"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257B32D0"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ci-après, dénommé la structure d’accueil cédante ;</w:t>
          </w:r>
        </w:p>
        <w:p w14:paraId="0259116F"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2DFE87D2"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ET</w:t>
          </w:r>
        </w:p>
        <w:p w14:paraId="18AD5B7C" w14:textId="77777777" w:rsidR="0044140B" w:rsidRPr="00DE2238" w:rsidRDefault="0044140B" w:rsidP="0044140B"/>
        <w:p w14:paraId="4D9B6682"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Madame/Monsieur :</w:t>
          </w:r>
        </w:p>
        <w:p w14:paraId="5DB8677C"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Administrateur(trice) de l’internat ou du home d’accueil (*)</w:t>
          </w:r>
        </w:p>
        <w:p w14:paraId="0666ED39"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35A749C6"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Dénomination de l’internat, du home d’accueil ou du home d’accueil permanent :</w:t>
          </w:r>
        </w:p>
        <w:p w14:paraId="6DC5EEE5"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5D6AA959"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N° FASE :</w:t>
          </w:r>
        </w:p>
        <w:p w14:paraId="5FEF935F" w14:textId="77777777" w:rsidR="0044140B" w:rsidRPr="00DE2238" w:rsidRDefault="0044140B" w:rsidP="0044140B"/>
        <w:p w14:paraId="04F58DC4"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Adresse :</w:t>
          </w:r>
        </w:p>
        <w:p w14:paraId="5B4C3B0B"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16820099"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Tel :</w:t>
          </w:r>
          <w:r w:rsidRPr="00DE2238">
            <w:tab/>
          </w:r>
          <w:r w:rsidRPr="00DE2238">
            <w:tab/>
          </w:r>
          <w:r w:rsidRPr="00DE2238">
            <w:tab/>
          </w:r>
          <w:r w:rsidRPr="00DE2238">
            <w:tab/>
          </w:r>
          <w:r w:rsidRPr="00DE2238">
            <w:tab/>
            <w:t xml:space="preserve"> </w:t>
          </w:r>
          <w:r w:rsidRPr="00DE2238">
            <w:tab/>
            <w:t>E-mail :</w:t>
          </w:r>
        </w:p>
        <w:p w14:paraId="145D9AC4"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660718FC"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Date :</w:t>
          </w:r>
          <w:r w:rsidRPr="00DE2238">
            <w:tab/>
          </w:r>
          <w:r w:rsidRPr="00DE2238">
            <w:tab/>
          </w:r>
          <w:r w:rsidRPr="00DE2238">
            <w:tab/>
          </w:r>
          <w:r w:rsidRPr="00DE2238">
            <w:tab/>
          </w:r>
          <w:r w:rsidRPr="00DE2238">
            <w:tab/>
          </w:r>
          <w:r w:rsidRPr="00DE2238">
            <w:tab/>
            <w:t xml:space="preserve"> Signature :</w:t>
          </w:r>
        </w:p>
        <w:p w14:paraId="395655D6"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4027C7DC"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Cachet :</w:t>
          </w:r>
        </w:p>
        <w:p w14:paraId="512B29F3"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7FF51FBF"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ci-après, dénommé la structure d’accueil bénéficiaire.</w:t>
          </w:r>
        </w:p>
        <w:p w14:paraId="79CFE5BC"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37AD472C"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Il est convenu ce qui suit :</w:t>
          </w:r>
        </w:p>
        <w:p w14:paraId="0D902FCA"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6F8612D3"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t>La structure d’accueil cédante accepte de transférer          périodes de son reliquat à la structure d’accueil bénéficiaire, du 1</w:t>
          </w:r>
          <w:r w:rsidRPr="00DE2238">
            <w:rPr>
              <w:vertAlign w:val="superscript"/>
            </w:rPr>
            <w:t xml:space="preserve">er </w:t>
          </w:r>
          <w:r w:rsidRPr="00DE2238">
            <w:t>octobre de l’année scolaire en cours jusqu’au 30 septembre de l’année scolaire suivante.</w:t>
          </w:r>
        </w:p>
        <w:p w14:paraId="058D1C92" w14:textId="77777777" w:rsidR="0044140B" w:rsidRPr="00DE2238" w:rsidRDefault="0044140B" w:rsidP="0044140B">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118DC085" w14:textId="77777777" w:rsidR="0044140B" w:rsidRPr="00DE2238" w:rsidRDefault="0044140B" w:rsidP="0044140B">
          <w:pPr>
            <w:pBdr>
              <w:top w:val="single" w:sz="4" w:space="1" w:color="auto"/>
              <w:left w:val="single" w:sz="4" w:space="4" w:color="auto"/>
              <w:bottom w:val="single" w:sz="4" w:space="1" w:color="auto"/>
              <w:right w:val="single" w:sz="4" w:space="4" w:color="auto"/>
            </w:pBd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E2238">
            <w:rPr>
              <w:b/>
            </w:rPr>
            <w:t>Document à annexer :</w:t>
          </w:r>
          <w:r w:rsidRPr="00DE2238">
            <w:t xml:space="preserve"> copie de la décision du PO pour les structures organisées par </w:t>
          </w:r>
          <w:r w:rsidRPr="00DE2238">
            <w:rPr>
              <w:rFonts w:cstheme="minorHAnsi"/>
            </w:rPr>
            <w:t xml:space="preserve">la </w:t>
          </w:r>
          <w:r w:rsidRPr="00DE2238">
            <w:rPr>
              <w:rStyle w:val="cf01"/>
              <w:rFonts w:asciiTheme="minorHAnsi" w:hAnsiTheme="minorHAnsi" w:cstheme="minorHAnsi"/>
            </w:rPr>
            <w:t>Fédération Wallonie Bruxelles</w:t>
          </w:r>
          <w:r w:rsidRPr="00DE2238">
            <w:t xml:space="preserve"> et de l’avis du comité de concertation de base de la structure d’accueil cédante.</w:t>
          </w:r>
        </w:p>
        <w:p w14:paraId="061F59A1" w14:textId="77777777" w:rsidR="0044140B" w:rsidRPr="00DE2238" w:rsidRDefault="0044140B" w:rsidP="0044140B">
          <w:pPr>
            <w:pStyle w:val="Notedebasdepagecalibri9-Annexes"/>
            <w:rPr>
              <w:b/>
            </w:rPr>
          </w:pPr>
          <w:r w:rsidRPr="00DE2238">
            <w:t>* Biffer les mentions inutile</w:t>
          </w:r>
        </w:p>
        <w:p w14:paraId="49251E2E" w14:textId="77777777" w:rsidR="0044140B" w:rsidRPr="00DE2238" w:rsidRDefault="0044140B" w:rsidP="0044140B">
          <w:pPr>
            <w:pStyle w:val="Titre4"/>
          </w:pPr>
          <w:bookmarkStart w:id="385" w:name="_Annexe_1_:_6"/>
          <w:bookmarkStart w:id="386" w:name="_Annexe_2_:"/>
          <w:bookmarkStart w:id="387" w:name="_Toc453314421"/>
          <w:bookmarkStart w:id="388" w:name="_Toc454980456"/>
          <w:bookmarkEnd w:id="385"/>
          <w:bookmarkEnd w:id="386"/>
          <w:r w:rsidRPr="00DE2238">
            <w:lastRenderedPageBreak/>
            <w:t>Annexe 2 : Attestation de fréquentation d’un établissement d’enseignement spécialisé à l’attention d’une structure d’accueil</w:t>
          </w:r>
          <w:bookmarkEnd w:id="387"/>
          <w:bookmarkEnd w:id="388"/>
        </w:p>
        <w:p w14:paraId="30039677" w14:textId="77777777" w:rsidR="0044140B" w:rsidRPr="00DE2238" w:rsidRDefault="0044140B" w:rsidP="0044140B">
          <w:pPr>
            <w:jc w:val="center"/>
          </w:pPr>
        </w:p>
        <w:p w14:paraId="14B01F36" w14:textId="77777777" w:rsidR="0044140B" w:rsidRPr="00DE2238" w:rsidRDefault="0044140B" w:rsidP="0044140B">
          <w:pPr>
            <w:jc w:val="center"/>
            <w:rPr>
              <w:b/>
              <w:caps/>
            </w:rPr>
          </w:pPr>
          <w:r w:rsidRPr="00DE2238">
            <w:rPr>
              <w:b/>
              <w:caps/>
            </w:rPr>
            <w:t>Communauté française</w:t>
          </w:r>
        </w:p>
        <w:p w14:paraId="43AA1523" w14:textId="77777777" w:rsidR="0044140B" w:rsidRPr="00DE2238" w:rsidRDefault="0044140B" w:rsidP="0044140B">
          <w:pPr>
            <w:jc w:val="center"/>
          </w:pPr>
        </w:p>
        <w:p w14:paraId="6EF9B43B" w14:textId="77777777" w:rsidR="0044140B" w:rsidRPr="00DE2238" w:rsidRDefault="0044140B" w:rsidP="0044140B">
          <w:pPr>
            <w:pStyle w:val="Titre"/>
            <w:spacing w:line="240" w:lineRule="auto"/>
            <w:contextualSpacing w:val="0"/>
            <w:jc w:val="both"/>
            <w:rPr>
              <w:sz w:val="22"/>
              <w:szCs w:val="22"/>
            </w:rPr>
          </w:pPr>
        </w:p>
        <w:p w14:paraId="7C843770" w14:textId="77777777" w:rsidR="0044140B" w:rsidRPr="00DE2238" w:rsidRDefault="0044140B" w:rsidP="0044140B">
          <w:pPr>
            <w:jc w:val="both"/>
          </w:pPr>
        </w:p>
        <w:p w14:paraId="774FB533" w14:textId="77777777" w:rsidR="0044140B" w:rsidRPr="00DE2238" w:rsidRDefault="0044140B" w:rsidP="0044140B">
          <w:pPr>
            <w:jc w:val="both"/>
          </w:pPr>
          <w:r w:rsidRPr="00DE2238">
            <w:t>DENOMINATION ET SIEGE DE L’ETABLISSEMENT</w:t>
          </w:r>
        </w:p>
        <w:p w14:paraId="47E76CEC" w14:textId="77777777" w:rsidR="0044140B" w:rsidRPr="00DE2238" w:rsidRDefault="0044140B" w:rsidP="0044140B">
          <w:pPr>
            <w:jc w:val="both"/>
          </w:pPr>
        </w:p>
        <w:p w14:paraId="144A7C45" w14:textId="77777777" w:rsidR="0044140B" w:rsidRPr="00DE2238" w:rsidRDefault="0044140B" w:rsidP="0044140B">
          <w:pPr>
            <w:jc w:val="both"/>
          </w:pPr>
        </w:p>
        <w:p w14:paraId="088E1113" w14:textId="77777777" w:rsidR="0044140B" w:rsidRPr="00DE2238" w:rsidRDefault="0044140B" w:rsidP="0044140B">
          <w:pPr>
            <w:jc w:val="both"/>
          </w:pPr>
        </w:p>
        <w:p w14:paraId="4D31CD9C" w14:textId="77777777" w:rsidR="0044140B" w:rsidRPr="00DE2238" w:rsidRDefault="0044140B" w:rsidP="0044140B">
          <w:pPr>
            <w:jc w:val="both"/>
          </w:pPr>
          <w:r w:rsidRPr="00DE2238">
            <w:t>Numéro FASE :</w:t>
          </w:r>
        </w:p>
        <w:p w14:paraId="0AA9ACFF" w14:textId="77777777" w:rsidR="0044140B" w:rsidRPr="00DE2238" w:rsidRDefault="0044140B" w:rsidP="0044140B">
          <w:pPr>
            <w:jc w:val="both"/>
          </w:pPr>
        </w:p>
        <w:p w14:paraId="2A5E6584" w14:textId="77777777" w:rsidR="0044140B" w:rsidRPr="00DE2238" w:rsidRDefault="0044140B" w:rsidP="0044140B">
          <w:pPr>
            <w:jc w:val="both"/>
          </w:pPr>
          <w:r w:rsidRPr="00DE2238">
            <w:t xml:space="preserve">Je soussigné(e) </w:t>
          </w:r>
        </w:p>
        <w:p w14:paraId="0269393F" w14:textId="77777777" w:rsidR="0044140B" w:rsidRPr="00DE2238" w:rsidRDefault="0044140B" w:rsidP="0044140B">
          <w:pPr>
            <w:jc w:val="both"/>
          </w:pPr>
        </w:p>
        <w:p w14:paraId="19C5D385" w14:textId="77777777" w:rsidR="0044140B" w:rsidRPr="00DE2238" w:rsidRDefault="0044140B" w:rsidP="0044140B">
          <w:pPr>
            <w:jc w:val="both"/>
          </w:pPr>
          <w:r w:rsidRPr="00DE2238">
            <w:t>Chef(fe) de l’établissement susmentionné, atteste que</w:t>
          </w:r>
        </w:p>
        <w:p w14:paraId="5550608C" w14:textId="77777777" w:rsidR="0044140B" w:rsidRPr="00DE2238" w:rsidRDefault="0044140B" w:rsidP="0044140B">
          <w:pPr>
            <w:jc w:val="both"/>
          </w:pPr>
        </w:p>
        <w:p w14:paraId="0794B36E" w14:textId="77777777" w:rsidR="0044140B" w:rsidRPr="00DE2238" w:rsidRDefault="0044140B" w:rsidP="0044140B">
          <w:pPr>
            <w:jc w:val="both"/>
          </w:pPr>
          <w:r w:rsidRPr="00DE2238">
            <w:t xml:space="preserve">(NOM , Prénom) </w:t>
          </w:r>
        </w:p>
        <w:p w14:paraId="6EB42AE5" w14:textId="77777777" w:rsidR="0044140B" w:rsidRPr="00DE2238" w:rsidRDefault="0044140B" w:rsidP="0044140B">
          <w:pPr>
            <w:jc w:val="both"/>
          </w:pPr>
        </w:p>
        <w:p w14:paraId="10DE8C47" w14:textId="77777777" w:rsidR="0044140B" w:rsidRPr="00DE2238" w:rsidRDefault="0044140B" w:rsidP="0044140B">
          <w:pPr>
            <w:jc w:val="both"/>
          </w:pPr>
          <w:r w:rsidRPr="00DE2238">
            <w:t xml:space="preserve">Né(e) le </w:t>
          </w:r>
          <w:r w:rsidRPr="00DE2238">
            <w:tab/>
          </w:r>
          <w:r w:rsidRPr="00DE2238">
            <w:tab/>
          </w:r>
          <w:r w:rsidRPr="00DE2238">
            <w:tab/>
          </w:r>
          <w:r w:rsidRPr="00DE2238">
            <w:tab/>
          </w:r>
          <w:r w:rsidRPr="00DE2238">
            <w:tab/>
          </w:r>
          <w:r w:rsidRPr="00DE2238">
            <w:tab/>
          </w:r>
          <w:r w:rsidRPr="00DE2238">
            <w:tab/>
            <w:t xml:space="preserve">, à </w:t>
          </w:r>
        </w:p>
        <w:p w14:paraId="44B847A6" w14:textId="77777777" w:rsidR="0044140B" w:rsidRPr="00DE2238" w:rsidRDefault="0044140B" w:rsidP="0044140B">
          <w:pPr>
            <w:jc w:val="both"/>
          </w:pPr>
        </w:p>
        <w:p w14:paraId="6CA18C8F" w14:textId="77777777" w:rsidR="0044140B" w:rsidRPr="00DE2238" w:rsidRDefault="0044140B" w:rsidP="0044140B">
          <w:pPr>
            <w:jc w:val="both"/>
          </w:pPr>
          <w:r w:rsidRPr="00DE2238">
            <w:t>suit les cours au sein de notre établissement pendant l’année scolaire 20…. – 20… et relève des niveau, type et forme suivants :</w:t>
          </w:r>
        </w:p>
        <w:p w14:paraId="0C9A4150" w14:textId="77777777" w:rsidR="0044140B" w:rsidRPr="00DE2238" w:rsidRDefault="0044140B" w:rsidP="0044140B">
          <w:pPr>
            <w:jc w:val="both"/>
          </w:pPr>
        </w:p>
        <w:p w14:paraId="14C85B2E" w14:textId="77777777" w:rsidR="0044140B" w:rsidRPr="00DE2238" w:rsidRDefault="0044140B" w:rsidP="0044140B">
          <w:pPr>
            <w:jc w:val="both"/>
          </w:pPr>
        </w:p>
        <w:tbl>
          <w:tblPr>
            <w:tblStyle w:val="Grilledutableau"/>
            <w:tblW w:w="0" w:type="auto"/>
            <w:tblLook w:val="04A0" w:firstRow="1" w:lastRow="0" w:firstColumn="1" w:lastColumn="0" w:noHBand="0" w:noVBand="1"/>
          </w:tblPr>
          <w:tblGrid>
            <w:gridCol w:w="3046"/>
            <w:gridCol w:w="3004"/>
            <w:gridCol w:w="3012"/>
          </w:tblGrid>
          <w:tr w:rsidR="0044140B" w:rsidRPr="00DE2238" w14:paraId="4BA73FAB" w14:textId="77777777" w:rsidTr="00AF52E0">
            <w:trPr>
              <w:trHeight w:val="338"/>
            </w:trPr>
            <w:tc>
              <w:tcPr>
                <w:tcW w:w="3146" w:type="dxa"/>
              </w:tcPr>
              <w:p w14:paraId="655EA144"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Niveau</w:t>
                </w:r>
              </w:p>
            </w:tc>
            <w:tc>
              <w:tcPr>
                <w:tcW w:w="3147" w:type="dxa"/>
              </w:tcPr>
              <w:p w14:paraId="7A5D9853"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Type</w:t>
                </w:r>
              </w:p>
            </w:tc>
            <w:tc>
              <w:tcPr>
                <w:tcW w:w="3147" w:type="dxa"/>
              </w:tcPr>
              <w:p w14:paraId="73A99432"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Forme</w:t>
                </w:r>
              </w:p>
            </w:tc>
          </w:tr>
          <w:tr w:rsidR="0044140B" w:rsidRPr="00DE2238" w14:paraId="0F03565D" w14:textId="77777777" w:rsidTr="00AF52E0">
            <w:trPr>
              <w:trHeight w:val="350"/>
            </w:trPr>
            <w:tc>
              <w:tcPr>
                <w:tcW w:w="3146" w:type="dxa"/>
              </w:tcPr>
              <w:p w14:paraId="6A42668C"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Fondamental</w:t>
                </w:r>
              </w:p>
            </w:tc>
            <w:tc>
              <w:tcPr>
                <w:tcW w:w="3147" w:type="dxa"/>
              </w:tcPr>
              <w:p w14:paraId="10650A7D" w14:textId="77777777" w:rsidR="0044140B" w:rsidRPr="00DE2238" w:rsidRDefault="0044140B" w:rsidP="00AF52E0">
                <w:pPr>
                  <w:rPr>
                    <w:sz w:val="22"/>
                    <w:szCs w:val="22"/>
                  </w:rPr>
                </w:pPr>
              </w:p>
            </w:tc>
            <w:tc>
              <w:tcPr>
                <w:tcW w:w="3147" w:type="dxa"/>
              </w:tcPr>
              <w:p w14:paraId="0F501A08" w14:textId="77777777" w:rsidR="0044140B" w:rsidRPr="00DE2238" w:rsidRDefault="0044140B" w:rsidP="00AF52E0">
                <w:pPr>
                  <w:rPr>
                    <w:sz w:val="22"/>
                    <w:szCs w:val="22"/>
                  </w:rPr>
                </w:pPr>
              </w:p>
            </w:tc>
          </w:tr>
          <w:tr w:rsidR="0044140B" w:rsidRPr="00DE2238" w14:paraId="74E82DBD" w14:textId="77777777" w:rsidTr="00AF52E0">
            <w:trPr>
              <w:trHeight w:val="338"/>
            </w:trPr>
            <w:tc>
              <w:tcPr>
                <w:tcW w:w="3146" w:type="dxa"/>
              </w:tcPr>
              <w:p w14:paraId="0E14DCC5" w14:textId="77777777" w:rsidR="0044140B" w:rsidRPr="00DE2238" w:rsidRDefault="0044140B" w:rsidP="00AF52E0">
                <w:pPr>
                  <w:rPr>
                    <w:rFonts w:asciiTheme="minorHAnsi" w:hAnsiTheme="minorHAnsi" w:cstheme="minorHAnsi"/>
                    <w:sz w:val="22"/>
                    <w:szCs w:val="22"/>
                  </w:rPr>
                </w:pPr>
                <w:r w:rsidRPr="00DE2238">
                  <w:rPr>
                    <w:rFonts w:asciiTheme="minorHAnsi" w:hAnsiTheme="minorHAnsi" w:cstheme="minorHAnsi"/>
                    <w:sz w:val="22"/>
                    <w:szCs w:val="22"/>
                  </w:rPr>
                  <w:t>Secondaire</w:t>
                </w:r>
              </w:p>
            </w:tc>
            <w:tc>
              <w:tcPr>
                <w:tcW w:w="3147" w:type="dxa"/>
              </w:tcPr>
              <w:p w14:paraId="516620C5" w14:textId="77777777" w:rsidR="0044140B" w:rsidRPr="00DE2238" w:rsidRDefault="0044140B" w:rsidP="00AF52E0">
                <w:pPr>
                  <w:rPr>
                    <w:sz w:val="22"/>
                    <w:szCs w:val="22"/>
                  </w:rPr>
                </w:pPr>
              </w:p>
            </w:tc>
            <w:tc>
              <w:tcPr>
                <w:tcW w:w="3147" w:type="dxa"/>
              </w:tcPr>
              <w:p w14:paraId="5604100A" w14:textId="77777777" w:rsidR="0044140B" w:rsidRPr="00DE2238" w:rsidRDefault="0044140B" w:rsidP="00AF52E0">
                <w:pPr>
                  <w:rPr>
                    <w:sz w:val="22"/>
                    <w:szCs w:val="22"/>
                  </w:rPr>
                </w:pPr>
              </w:p>
            </w:tc>
          </w:tr>
        </w:tbl>
        <w:p w14:paraId="0A2FB143" w14:textId="77777777" w:rsidR="0044140B" w:rsidRPr="00DE2238" w:rsidRDefault="0044140B" w:rsidP="0044140B">
          <w:pPr>
            <w:jc w:val="both"/>
          </w:pPr>
        </w:p>
        <w:p w14:paraId="62B005B8" w14:textId="77777777" w:rsidR="0044140B" w:rsidRPr="00DE2238" w:rsidRDefault="0044140B" w:rsidP="0044140B">
          <w:pPr>
            <w:jc w:val="both"/>
          </w:pPr>
        </w:p>
        <w:p w14:paraId="15D84E65" w14:textId="77777777" w:rsidR="0044140B" w:rsidRPr="00DE2238" w:rsidRDefault="0044140B" w:rsidP="0044140B">
          <w:pPr>
            <w:jc w:val="both"/>
          </w:pPr>
          <w:r w:rsidRPr="00DE2238">
            <w:t>Sceau de l’établissement</w:t>
          </w:r>
          <w:r w:rsidRPr="00DE2238">
            <w:tab/>
          </w:r>
          <w:r w:rsidRPr="00DE2238">
            <w:tab/>
          </w:r>
          <w:r w:rsidRPr="00DE2238">
            <w:tab/>
          </w:r>
          <w:r w:rsidRPr="00DE2238">
            <w:tab/>
          </w:r>
          <w:r w:rsidRPr="00DE2238">
            <w:tab/>
          </w:r>
          <w:r w:rsidRPr="00DE2238">
            <w:tab/>
            <w:t>Lieu et date</w:t>
          </w:r>
        </w:p>
        <w:p w14:paraId="26443769" w14:textId="77777777" w:rsidR="0044140B" w:rsidRPr="00DE2238" w:rsidRDefault="0044140B" w:rsidP="0044140B">
          <w:pPr>
            <w:jc w:val="both"/>
          </w:pPr>
        </w:p>
        <w:p w14:paraId="220E6BE5" w14:textId="77777777" w:rsidR="0044140B" w:rsidRPr="00DE2238" w:rsidRDefault="0044140B" w:rsidP="0044140B">
          <w:pPr>
            <w:jc w:val="both"/>
          </w:pPr>
        </w:p>
        <w:p w14:paraId="1E4E053D" w14:textId="77777777" w:rsidR="0044140B" w:rsidRPr="00DE2238" w:rsidRDefault="0044140B" w:rsidP="0044140B">
          <w:pPr>
            <w:jc w:val="both"/>
          </w:pPr>
        </w:p>
        <w:p w14:paraId="322BAEDB" w14:textId="77777777" w:rsidR="0044140B" w:rsidRPr="00DE2238" w:rsidRDefault="0044140B" w:rsidP="0044140B">
          <w:pPr>
            <w:jc w:val="both"/>
          </w:pPr>
        </w:p>
        <w:p w14:paraId="50DFDC27" w14:textId="77777777" w:rsidR="0044140B" w:rsidRPr="00DE2238" w:rsidRDefault="0044140B" w:rsidP="0044140B">
          <w:pPr>
            <w:jc w:val="both"/>
          </w:pPr>
          <w:r w:rsidRPr="00DE2238">
            <w:t>Le (La) Chef(fe) d’établissement</w:t>
          </w:r>
        </w:p>
        <w:p w14:paraId="370DA0C8" w14:textId="77777777" w:rsidR="0044140B" w:rsidRPr="00DE2238" w:rsidRDefault="0044140B" w:rsidP="0044140B">
          <w:pPr>
            <w:jc w:val="both"/>
          </w:pPr>
          <w:r w:rsidRPr="00DE2238">
            <w:t>(NOM et signature)</w:t>
          </w:r>
        </w:p>
        <w:p w14:paraId="20DDDF9E" w14:textId="77777777" w:rsidR="0044140B" w:rsidRPr="00DE2238" w:rsidRDefault="0044140B" w:rsidP="0044140B"/>
        <w:p w14:paraId="7AD86465" w14:textId="77777777" w:rsidR="0044140B" w:rsidRPr="00DE2238" w:rsidRDefault="0044140B" w:rsidP="0044140B">
          <w:r w:rsidRPr="00DE2238">
            <w:br w:type="page"/>
          </w:r>
        </w:p>
        <w:p w14:paraId="5A907924" w14:textId="77777777" w:rsidR="0044140B" w:rsidRPr="00DE2238" w:rsidRDefault="0044140B" w:rsidP="0044140B">
          <w:pPr>
            <w:pStyle w:val="StyleTitre2"/>
            <w:jc w:val="left"/>
            <w:rPr>
              <w:rFonts w:asciiTheme="minorHAnsi" w:eastAsiaTheme="minorEastAsia" w:hAnsiTheme="minorHAnsi" w:cstheme="minorBidi"/>
              <w:caps w:val="0"/>
              <w:color w:val="4472C4" w:themeColor="accent1"/>
              <w:sz w:val="32"/>
              <w:szCs w:val="22"/>
              <w:u w:val="single"/>
            </w:rPr>
          </w:pPr>
          <w:bookmarkStart w:id="389" w:name="_Toc149221204"/>
          <w:bookmarkStart w:id="390" w:name="_Toc170985324"/>
          <w:r w:rsidRPr="00DE2238">
            <w:rPr>
              <w:rFonts w:asciiTheme="minorHAnsi" w:eastAsiaTheme="minorEastAsia" w:hAnsiTheme="minorHAnsi" w:cstheme="minorBidi"/>
              <w:caps w:val="0"/>
              <w:color w:val="4472C4" w:themeColor="accent1"/>
              <w:sz w:val="32"/>
              <w:szCs w:val="22"/>
            </w:rPr>
            <w:lastRenderedPageBreak/>
            <w:t xml:space="preserve">Chapitre 3.10  </w:t>
          </w:r>
          <w:r w:rsidRPr="00DE2238">
            <w:rPr>
              <w:rFonts w:asciiTheme="minorHAnsi" w:eastAsiaTheme="minorEastAsia" w:hAnsiTheme="minorHAnsi" w:cstheme="minorBidi"/>
              <w:caps w:val="0"/>
              <w:color w:val="4472C4" w:themeColor="accent1"/>
              <w:sz w:val="32"/>
              <w:szCs w:val="22"/>
              <w:u w:val="single"/>
            </w:rPr>
            <w:t>Organisation d’une pédagogie adaptée pour les élèves :</w:t>
          </w:r>
          <w:bookmarkEnd w:id="389"/>
          <w:r w:rsidRPr="00DE2238">
            <w:rPr>
              <w:rFonts w:asciiTheme="minorHAnsi" w:eastAsiaTheme="minorEastAsia" w:hAnsiTheme="minorHAnsi" w:cstheme="minorBidi"/>
              <w:caps w:val="0"/>
              <w:color w:val="4472C4" w:themeColor="accent1"/>
              <w:sz w:val="32"/>
              <w:szCs w:val="22"/>
              <w:u w:val="single"/>
            </w:rPr>
            <w:br/>
          </w:r>
          <w:bookmarkStart w:id="391" w:name="_Toc149221205"/>
          <w:r w:rsidRPr="00DE2238">
            <w:rPr>
              <w:rFonts w:asciiTheme="minorHAnsi" w:eastAsiaTheme="minorEastAsia" w:hAnsiTheme="minorHAnsi" w:cstheme="minorBidi"/>
              <w:caps w:val="0"/>
              <w:color w:val="4472C4" w:themeColor="accent1"/>
              <w:sz w:val="32"/>
              <w:szCs w:val="22"/>
              <w:u w:val="single"/>
            </w:rPr>
            <w:t>- aphasiques et dysphasiques ;</w:t>
          </w:r>
          <w:bookmarkEnd w:id="391"/>
          <w:r w:rsidRPr="00DE2238">
            <w:rPr>
              <w:rFonts w:asciiTheme="minorHAnsi" w:eastAsiaTheme="minorEastAsia" w:hAnsiTheme="minorHAnsi" w:cstheme="minorBidi"/>
              <w:caps w:val="0"/>
              <w:color w:val="4472C4" w:themeColor="accent1"/>
              <w:sz w:val="32"/>
              <w:szCs w:val="22"/>
              <w:u w:val="single"/>
            </w:rPr>
            <w:br/>
          </w:r>
          <w:bookmarkStart w:id="392" w:name="_Toc149221206"/>
          <w:r w:rsidRPr="00DE2238">
            <w:rPr>
              <w:rFonts w:asciiTheme="minorHAnsi" w:eastAsiaTheme="minorEastAsia" w:hAnsiTheme="minorHAnsi" w:cstheme="minorBidi"/>
              <w:caps w:val="0"/>
              <w:color w:val="4472C4" w:themeColor="accent1"/>
              <w:sz w:val="32"/>
              <w:szCs w:val="22"/>
              <w:u w:val="single"/>
            </w:rPr>
            <w:t>- polyhandicapés ;</w:t>
          </w:r>
          <w:bookmarkEnd w:id="392"/>
          <w:r w:rsidRPr="00DE2238">
            <w:rPr>
              <w:rFonts w:asciiTheme="minorHAnsi" w:eastAsiaTheme="minorEastAsia" w:hAnsiTheme="minorHAnsi" w:cstheme="minorBidi"/>
              <w:caps w:val="0"/>
              <w:color w:val="4472C4" w:themeColor="accent1"/>
              <w:sz w:val="32"/>
              <w:szCs w:val="22"/>
              <w:u w:val="single"/>
            </w:rPr>
            <w:br/>
          </w:r>
          <w:bookmarkStart w:id="393" w:name="_Toc149221207"/>
          <w:r w:rsidRPr="00DE2238">
            <w:rPr>
              <w:rFonts w:asciiTheme="minorHAnsi" w:eastAsiaTheme="minorEastAsia" w:hAnsiTheme="minorHAnsi" w:cstheme="minorBidi"/>
              <w:caps w:val="0"/>
              <w:color w:val="4472C4" w:themeColor="accent1"/>
              <w:sz w:val="32"/>
              <w:szCs w:val="22"/>
              <w:u w:val="single"/>
            </w:rPr>
            <w:t>- avec autisme ;</w:t>
          </w:r>
          <w:bookmarkEnd w:id="393"/>
          <w:r w:rsidRPr="00DE2238">
            <w:rPr>
              <w:rFonts w:asciiTheme="minorHAnsi" w:eastAsiaTheme="minorEastAsia" w:hAnsiTheme="minorHAnsi" w:cstheme="minorBidi"/>
              <w:caps w:val="0"/>
              <w:color w:val="4472C4" w:themeColor="accent1"/>
              <w:sz w:val="32"/>
              <w:szCs w:val="22"/>
              <w:u w:val="single"/>
            </w:rPr>
            <w:br/>
          </w:r>
          <w:bookmarkStart w:id="394" w:name="_Toc149221208"/>
          <w:r w:rsidRPr="00DE2238">
            <w:rPr>
              <w:rFonts w:asciiTheme="minorHAnsi" w:eastAsiaTheme="minorEastAsia" w:hAnsiTheme="minorHAnsi" w:cstheme="minorBidi"/>
              <w:caps w:val="0"/>
              <w:color w:val="4472C4" w:themeColor="accent1"/>
              <w:sz w:val="32"/>
              <w:szCs w:val="22"/>
              <w:u w:val="single"/>
            </w:rPr>
            <w:t>- avec handicaps physiques lourds mais disposant de compétences intellectuelles leur permettant d’accéder aux apprentissages scolaires</w:t>
          </w:r>
          <w:bookmarkEnd w:id="394"/>
          <w:r w:rsidRPr="00DE2238">
            <w:rPr>
              <w:rFonts w:asciiTheme="minorHAnsi" w:eastAsiaTheme="minorEastAsia" w:hAnsiTheme="minorHAnsi" w:cstheme="minorBidi"/>
              <w:caps w:val="0"/>
              <w:color w:val="4472C4" w:themeColor="accent1"/>
              <w:sz w:val="32"/>
              <w:szCs w:val="22"/>
              <w:u w:val="single"/>
            </w:rPr>
            <w:br/>
          </w:r>
          <w:bookmarkStart w:id="395" w:name="_Toc149221209"/>
          <w:r w:rsidRPr="00DE2238">
            <w:rPr>
              <w:rFonts w:asciiTheme="minorHAnsi" w:eastAsiaTheme="minorEastAsia" w:hAnsiTheme="minorHAnsi" w:cstheme="minorBidi"/>
              <w:caps w:val="0"/>
              <w:color w:val="4472C4" w:themeColor="accent1"/>
              <w:sz w:val="32"/>
              <w:szCs w:val="22"/>
              <w:u w:val="single"/>
            </w:rPr>
            <w:t>Et organisation de classes et implantations à visée inclusive</w:t>
          </w:r>
          <w:bookmarkEnd w:id="395"/>
          <w:bookmarkEnd w:id="390"/>
        </w:p>
        <w:p w14:paraId="73843D0E" w14:textId="77777777" w:rsidR="0044140B" w:rsidRPr="00DE2238" w:rsidRDefault="0044140B" w:rsidP="0044140B">
          <w:pPr>
            <w:autoSpaceDE w:val="0"/>
            <w:autoSpaceDN w:val="0"/>
            <w:adjustRightInd w:val="0"/>
            <w:rPr>
              <w:rFonts w:cstheme="minorHAnsi"/>
              <w:color w:val="000000"/>
              <w:lang w:eastAsia="fr-BE"/>
            </w:rPr>
          </w:pPr>
        </w:p>
        <w:p w14:paraId="33274044" w14:textId="77777777" w:rsidR="0044140B" w:rsidRPr="00DE2238" w:rsidRDefault="0044140B" w:rsidP="0044140B">
          <w:pPr>
            <w:autoSpaceDE w:val="0"/>
            <w:autoSpaceDN w:val="0"/>
            <w:adjustRightInd w:val="0"/>
            <w:rPr>
              <w:rFonts w:cstheme="minorHAnsi"/>
              <w:color w:val="000000"/>
              <w:lang w:eastAsia="fr-BE"/>
            </w:rPr>
          </w:pPr>
          <w:bookmarkStart w:id="396" w:name="_3.10.1._Préambule"/>
          <w:bookmarkEnd w:id="396"/>
        </w:p>
        <w:p w14:paraId="03D9460D" w14:textId="77777777" w:rsidR="0044140B" w:rsidRPr="00DE2238" w:rsidRDefault="0044140B" w:rsidP="0044140B">
          <w:pPr>
            <w:pStyle w:val="Titre3"/>
            <w:spacing w:before="120" w:after="120"/>
            <w:jc w:val="both"/>
            <w:rPr>
              <w:bCs/>
              <w:color w:val="2F5496" w:themeColor="accent1" w:themeShade="BF"/>
              <w:sz w:val="28"/>
              <w:szCs w:val="22"/>
            </w:rPr>
          </w:pPr>
          <w:bookmarkStart w:id="397" w:name="_Toc170985325"/>
          <w:r w:rsidRPr="00DE2238">
            <w:rPr>
              <w:bCs/>
              <w:color w:val="2F5496" w:themeColor="accent1" w:themeShade="BF"/>
              <w:sz w:val="28"/>
              <w:szCs w:val="22"/>
            </w:rPr>
            <w:t>Annexe</w:t>
          </w:r>
          <w:bookmarkEnd w:id="397"/>
        </w:p>
        <w:p w14:paraId="41610FED" w14:textId="77777777" w:rsidR="0044140B" w:rsidRPr="00DE2238" w:rsidRDefault="0044140B" w:rsidP="0044140B">
          <w:bookmarkStart w:id="398" w:name="_Toc453314484"/>
          <w:bookmarkStart w:id="399" w:name="_Toc454980519"/>
          <w:bookmarkStart w:id="400" w:name="_Toc519000029"/>
        </w:p>
        <w:p w14:paraId="43ACE192" w14:textId="77777777" w:rsidR="0044140B" w:rsidRPr="00DE2238" w:rsidRDefault="0044140B" w:rsidP="0044140B">
          <w:pPr>
            <w:rPr>
              <w:b/>
              <w:u w:val="single"/>
            </w:rPr>
          </w:pPr>
          <w:r w:rsidRPr="00DE2238">
            <w:br w:type="page"/>
          </w:r>
        </w:p>
        <w:p w14:paraId="5A567C26" w14:textId="77777777" w:rsidR="0044140B" w:rsidRPr="00DE2238" w:rsidRDefault="0044140B" w:rsidP="0044140B">
          <w:pPr>
            <w:pStyle w:val="Titre4"/>
          </w:pPr>
          <w:bookmarkStart w:id="401" w:name="_Annexe_1_:_1"/>
          <w:bookmarkEnd w:id="401"/>
          <w:r w:rsidRPr="00DE2238">
            <w:lastRenderedPageBreak/>
            <w:t>Annexe 1 : Annexe à l’attestation d’admission en enseignement spécialisé</w:t>
          </w:r>
          <w:bookmarkEnd w:id="398"/>
          <w:bookmarkEnd w:id="399"/>
          <w:bookmarkEnd w:id="400"/>
        </w:p>
        <w:p w14:paraId="42E59D0A" w14:textId="77777777" w:rsidR="0044140B" w:rsidRPr="00DE2238" w:rsidRDefault="0044140B" w:rsidP="0044140B">
          <w:pPr>
            <w:jc w:val="both"/>
            <w:rPr>
              <w:rFonts w:cstheme="minorHAnsi"/>
            </w:rPr>
          </w:pPr>
        </w:p>
        <w:p w14:paraId="7DC65D4C" w14:textId="77777777" w:rsidR="0044140B" w:rsidRPr="00DE2238" w:rsidRDefault="0044140B" w:rsidP="0044140B">
          <w:pPr>
            <w:jc w:val="both"/>
            <w:rPr>
              <w:rFonts w:cstheme="minorHAnsi"/>
            </w:rPr>
          </w:pPr>
        </w:p>
        <w:p w14:paraId="3DF6368E" w14:textId="77777777" w:rsidR="0044140B" w:rsidRPr="00DE2238" w:rsidRDefault="0044140B" w:rsidP="0044140B">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DE2238">
            <w:rPr>
              <w:rFonts w:cstheme="minorHAnsi"/>
              <w:b/>
            </w:rPr>
            <w:t xml:space="preserve">Application des articles 8bis et 8ter du </w:t>
          </w:r>
          <w:r w:rsidRPr="00DE2238">
            <w:rPr>
              <w:rFonts w:cstheme="minorHAnsi"/>
            </w:rPr>
            <w:t>Décret du 3 mars 2004 organisant l’enseignement spécialisé</w:t>
          </w:r>
          <w:r w:rsidRPr="00DE2238">
            <w:rPr>
              <w:rFonts w:cstheme="minorHAnsi"/>
              <w:b/>
            </w:rPr>
            <w:t xml:space="preserve"> tel que modifié.</w:t>
          </w:r>
        </w:p>
        <w:p w14:paraId="2997A880" w14:textId="77777777" w:rsidR="0044140B" w:rsidRPr="00DE2238" w:rsidRDefault="0044140B" w:rsidP="0044140B">
          <w:pPr>
            <w:jc w:val="both"/>
            <w:rPr>
              <w:rFonts w:cstheme="minorHAnsi"/>
            </w:rPr>
          </w:pPr>
        </w:p>
        <w:p w14:paraId="3A27F1D8" w14:textId="77777777" w:rsidR="0044140B" w:rsidRPr="00DE2238" w:rsidRDefault="0044140B" w:rsidP="0044140B">
          <w:pPr>
            <w:jc w:val="both"/>
            <w:rPr>
              <w:rFonts w:cstheme="minorHAnsi"/>
            </w:rPr>
          </w:pPr>
          <w:r w:rsidRPr="00DE2238">
            <w:rPr>
              <w:rFonts w:cstheme="minorHAnsi"/>
            </w:rPr>
            <w:t>En complément à l’attestation établie par</w:t>
          </w:r>
        </w:p>
        <w:p w14:paraId="2975BFEA" w14:textId="77777777" w:rsidR="0044140B" w:rsidRPr="00DE2238" w:rsidRDefault="0044140B" w:rsidP="0044140B">
          <w:pPr>
            <w:jc w:val="both"/>
            <w:rPr>
              <w:rFonts w:cstheme="minorHAnsi"/>
            </w:rPr>
          </w:pPr>
        </w:p>
        <w:p w14:paraId="255042AF" w14:textId="77777777" w:rsidR="0044140B" w:rsidRPr="00DE2238" w:rsidRDefault="0044140B" w:rsidP="0044140B">
          <w:pPr>
            <w:jc w:val="both"/>
            <w:rPr>
              <w:rFonts w:cstheme="minorHAnsi"/>
            </w:rPr>
          </w:pPr>
          <w:r w:rsidRPr="00DE2238">
            <w:rPr>
              <w:rFonts w:cstheme="minorHAnsi"/>
            </w:rPr>
            <w:t>………………………………………………………………………………………………………………………………………………………………………………………………………………………………………………………………………………</w:t>
          </w:r>
        </w:p>
        <w:p w14:paraId="131B02C7" w14:textId="77777777" w:rsidR="0044140B" w:rsidRPr="00DE2238" w:rsidRDefault="0044140B" w:rsidP="0044140B">
          <w:pPr>
            <w:jc w:val="both"/>
            <w:rPr>
              <w:rFonts w:cstheme="minorHAnsi"/>
            </w:rPr>
          </w:pPr>
        </w:p>
        <w:p w14:paraId="0E463F8C" w14:textId="77777777" w:rsidR="0044140B" w:rsidRPr="00DE2238" w:rsidRDefault="0044140B" w:rsidP="0044140B">
          <w:pPr>
            <w:jc w:val="both"/>
            <w:rPr>
              <w:rFonts w:cstheme="minorHAnsi"/>
            </w:rPr>
          </w:pPr>
          <w:r w:rsidRPr="00DE2238">
            <w:rPr>
              <w:rFonts w:cstheme="minorHAnsi"/>
            </w:rPr>
            <w:t>Concernant l’élève………………………………………………………………………………………..</w:t>
          </w:r>
        </w:p>
        <w:p w14:paraId="38009AA1" w14:textId="77777777" w:rsidR="0044140B" w:rsidRPr="00DE2238" w:rsidRDefault="0044140B" w:rsidP="0044140B">
          <w:pPr>
            <w:jc w:val="both"/>
            <w:rPr>
              <w:rFonts w:cstheme="minorHAnsi"/>
            </w:rPr>
          </w:pPr>
        </w:p>
        <w:p w14:paraId="0A38D1E2" w14:textId="77777777" w:rsidR="0044140B" w:rsidRPr="00DE2238" w:rsidRDefault="0044140B" w:rsidP="0044140B">
          <w:pPr>
            <w:jc w:val="both"/>
            <w:rPr>
              <w:rFonts w:cstheme="minorHAnsi"/>
            </w:rPr>
          </w:pPr>
          <w:r w:rsidRPr="00DE2238">
            <w:rPr>
              <w:rFonts w:cstheme="minorHAnsi"/>
            </w:rPr>
            <w:t>Né(e ) le……………………………………………………………………………………………………</w:t>
          </w:r>
        </w:p>
        <w:p w14:paraId="40D871D7" w14:textId="77777777" w:rsidR="0044140B" w:rsidRPr="00DE2238" w:rsidRDefault="0044140B" w:rsidP="0044140B">
          <w:pPr>
            <w:jc w:val="both"/>
            <w:rPr>
              <w:rFonts w:cstheme="minorHAnsi"/>
            </w:rPr>
          </w:pPr>
        </w:p>
        <w:p w14:paraId="4A941B6C" w14:textId="77777777" w:rsidR="0044140B" w:rsidRPr="00DE2238" w:rsidRDefault="0044140B" w:rsidP="0044140B">
          <w:pPr>
            <w:jc w:val="both"/>
            <w:rPr>
              <w:rFonts w:cstheme="minorHAnsi"/>
            </w:rPr>
          </w:pPr>
          <w:r w:rsidRPr="00DE2238">
            <w:rPr>
              <w:rFonts w:cstheme="minorHAnsi"/>
            </w:rPr>
            <w:t>Je soussigné(e ) …………………………………………………………………Directeur/Directrice</w:t>
          </w:r>
          <w:r w:rsidRPr="00DE2238">
            <w:rPr>
              <w:rFonts w:cstheme="minorHAnsi"/>
              <w:vertAlign w:val="superscript"/>
            </w:rPr>
            <w:t>1</w:t>
          </w:r>
          <w:r w:rsidRPr="00DE2238">
            <w:rPr>
              <w:rFonts w:cstheme="minorHAnsi"/>
            </w:rPr>
            <w:t xml:space="preserve"> de l’organisme habilité à délivrer l’annexe à l’attestation d’admission en enseignement spécialisé identifié ci-dessous, atteste que cet(te) élève doit bénéficier d’un enseignement spécialisé adapté aux élèves polyhandicapés, aux élèves avec autisme ou pour élèves aphasiques ou dysphasiques ou avec  handicaps physiques lourds entravant fortement leur autonomie et nécessitant des actes de soins et de nursing importants mais disposant de compétences intellectuelles leur permettant d’accéder aux apprentissages scolaires grâce à des moyens orthopédagogiques très spécifiques  </w:t>
          </w:r>
          <w:r w:rsidRPr="00DE2238">
            <w:rPr>
              <w:rFonts w:cstheme="minorHAnsi"/>
              <w:vertAlign w:val="superscript"/>
            </w:rPr>
            <w:t>1</w:t>
          </w:r>
          <w:r w:rsidRPr="00DE2238">
            <w:rPr>
              <w:rFonts w:cstheme="minorHAnsi"/>
            </w:rPr>
            <w:t>.</w:t>
          </w:r>
        </w:p>
        <w:p w14:paraId="2EECE1AA" w14:textId="77777777" w:rsidR="0044140B" w:rsidRPr="00DE2238" w:rsidRDefault="0044140B" w:rsidP="0044140B">
          <w:pPr>
            <w:jc w:val="both"/>
            <w:rPr>
              <w:rFonts w:cstheme="minorHAnsi"/>
            </w:rPr>
          </w:pPr>
        </w:p>
        <w:p w14:paraId="509A1205" w14:textId="77777777" w:rsidR="0044140B" w:rsidRPr="00DE2238" w:rsidRDefault="0044140B" w:rsidP="0044140B">
          <w:pPr>
            <w:jc w:val="both"/>
            <w:rPr>
              <w:rFonts w:cstheme="minorHAnsi"/>
            </w:rPr>
          </w:pPr>
          <w:r w:rsidRPr="00DE2238">
            <w:rPr>
              <w:rFonts w:cstheme="minorHAnsi"/>
            </w:rPr>
            <w:t>Fait à……………………………………………….., le………………………………………………….</w:t>
          </w:r>
        </w:p>
        <w:p w14:paraId="41B22CCC" w14:textId="77777777" w:rsidR="0044140B" w:rsidRPr="00DE2238" w:rsidRDefault="0044140B" w:rsidP="0044140B">
          <w:pPr>
            <w:jc w:val="both"/>
            <w:rPr>
              <w:rFonts w:cstheme="minorHAnsi"/>
            </w:rPr>
          </w:pPr>
        </w:p>
        <w:p w14:paraId="6B6D65EC" w14:textId="77777777" w:rsidR="0044140B" w:rsidRPr="00DE2238" w:rsidRDefault="0044140B" w:rsidP="0044140B">
          <w:pPr>
            <w:jc w:val="both"/>
            <w:rPr>
              <w:rFonts w:cstheme="minorHAnsi"/>
            </w:rPr>
          </w:pPr>
        </w:p>
        <w:p w14:paraId="5EEC0A70" w14:textId="77777777" w:rsidR="0044140B" w:rsidRPr="00DE2238" w:rsidRDefault="0044140B" w:rsidP="0044140B">
          <w:pPr>
            <w:jc w:val="right"/>
            <w:rPr>
              <w:rFonts w:cstheme="minorHAnsi"/>
            </w:rPr>
          </w:pPr>
          <w:r w:rsidRPr="00DE2238">
            <w:rPr>
              <w:rFonts w:cstheme="minorHAnsi"/>
            </w:rPr>
            <w:t>Signature de la direction</w:t>
          </w:r>
        </w:p>
        <w:p w14:paraId="205966B2" w14:textId="77777777" w:rsidR="0044140B" w:rsidRPr="00DE2238" w:rsidRDefault="0044140B" w:rsidP="0044140B">
          <w:pPr>
            <w:jc w:val="both"/>
            <w:rPr>
              <w:rFonts w:cstheme="minorHAnsi"/>
            </w:rPr>
          </w:pPr>
        </w:p>
        <w:p w14:paraId="20C585BF" w14:textId="77777777" w:rsidR="0044140B" w:rsidRPr="00DE2238" w:rsidRDefault="0044140B" w:rsidP="0044140B">
          <w:pPr>
            <w:jc w:val="both"/>
            <w:rPr>
              <w:rFonts w:cstheme="minorHAnsi"/>
            </w:rPr>
          </w:pPr>
        </w:p>
        <w:p w14:paraId="54A8A403" w14:textId="77777777" w:rsidR="0044140B" w:rsidRPr="00DE2238" w:rsidRDefault="0044140B" w:rsidP="0044140B">
          <w:pPr>
            <w:jc w:val="both"/>
            <w:rPr>
              <w:rFonts w:cstheme="minorHAnsi"/>
            </w:rPr>
          </w:pPr>
        </w:p>
        <w:p w14:paraId="64A8E6B2" w14:textId="77777777" w:rsidR="0044140B" w:rsidRPr="00DE2238" w:rsidRDefault="0044140B" w:rsidP="0044140B">
          <w:pPr>
            <w:jc w:val="both"/>
            <w:rPr>
              <w:rFonts w:cstheme="minorHAnsi"/>
            </w:rPr>
          </w:pPr>
          <w:r w:rsidRPr="00DE2238">
            <w:rPr>
              <w:rFonts w:cstheme="minorHAnsi"/>
            </w:rPr>
            <w:t xml:space="preserve">Organisme signataire de l’annexe à l’attestation : </w:t>
          </w:r>
        </w:p>
        <w:p w14:paraId="3EA7322D" w14:textId="77777777" w:rsidR="0044140B" w:rsidRPr="00DE2238" w:rsidRDefault="0044140B" w:rsidP="0044140B">
          <w:pPr>
            <w:jc w:val="both"/>
            <w:rPr>
              <w:rFonts w:cstheme="minorHAnsi"/>
            </w:rPr>
          </w:pPr>
          <w:r w:rsidRPr="00DE2238">
            <w:rPr>
              <w:rFonts w:cstheme="minorHAnsi"/>
            </w:rPr>
            <w:t>...............................................................................................................................................</w:t>
          </w:r>
        </w:p>
        <w:p w14:paraId="2F3CB753" w14:textId="77777777" w:rsidR="0044140B" w:rsidRPr="00DE2238" w:rsidRDefault="0044140B" w:rsidP="0044140B"/>
        <w:p w14:paraId="4751AFDD" w14:textId="77777777" w:rsidR="0044140B" w:rsidRPr="00DE2238" w:rsidRDefault="0044140B" w:rsidP="0044140B">
          <w:r w:rsidRPr="00DE2238">
            <w:br w:type="page"/>
          </w:r>
        </w:p>
        <w:p w14:paraId="23D47A6B" w14:textId="77777777" w:rsidR="0044140B" w:rsidRPr="00DE2238" w:rsidRDefault="0044140B" w:rsidP="0044140B">
          <w:pPr>
            <w:pStyle w:val="StyleTitre2"/>
            <w:jc w:val="left"/>
            <w:rPr>
              <w:rFonts w:asciiTheme="minorHAnsi" w:eastAsiaTheme="minorEastAsia" w:hAnsiTheme="minorHAnsi" w:cstheme="minorBidi"/>
              <w:caps w:val="0"/>
              <w:color w:val="4472C4" w:themeColor="accent1"/>
              <w:sz w:val="32"/>
              <w:szCs w:val="22"/>
            </w:rPr>
          </w:pPr>
          <w:bookmarkStart w:id="402" w:name="_Toc149221218"/>
          <w:bookmarkStart w:id="403" w:name="_Toc170985326"/>
          <w:r w:rsidRPr="00DE2238">
            <w:rPr>
              <w:rFonts w:asciiTheme="minorHAnsi" w:eastAsiaTheme="minorEastAsia" w:hAnsiTheme="minorHAnsi" w:cstheme="minorBidi"/>
              <w:caps w:val="0"/>
              <w:color w:val="4472C4" w:themeColor="accent1"/>
              <w:sz w:val="32"/>
              <w:szCs w:val="22"/>
            </w:rPr>
            <w:lastRenderedPageBreak/>
            <w:t xml:space="preserve">Chapitre 3.11  </w:t>
          </w:r>
          <w:r w:rsidRPr="00DE2238">
            <w:rPr>
              <w:rFonts w:asciiTheme="minorHAnsi" w:eastAsiaTheme="minorEastAsia" w:hAnsiTheme="minorHAnsi" w:cstheme="minorBidi"/>
              <w:caps w:val="0"/>
              <w:color w:val="4472C4" w:themeColor="accent1"/>
              <w:sz w:val="32"/>
              <w:szCs w:val="22"/>
              <w:u w:val="single"/>
            </w:rPr>
            <w:t>Organisation d’une Structure Scolaire d’Aide à la Socialisation (SSAS)</w:t>
          </w:r>
          <w:bookmarkEnd w:id="402"/>
          <w:bookmarkEnd w:id="403"/>
        </w:p>
        <w:p w14:paraId="29691923" w14:textId="77777777" w:rsidR="0044140B" w:rsidRPr="00DE2238" w:rsidRDefault="0044140B" w:rsidP="0044140B"/>
        <w:p w14:paraId="3FF62B62" w14:textId="77777777" w:rsidR="0044140B" w:rsidRPr="00DE2238" w:rsidRDefault="0044140B" w:rsidP="0044140B">
          <w:pPr>
            <w:pStyle w:val="Retrait1"/>
            <w:ind w:left="0"/>
            <w:jc w:val="both"/>
            <w:rPr>
              <w:rFonts w:asciiTheme="minorHAnsi" w:hAnsiTheme="minorHAnsi" w:cstheme="minorHAnsi"/>
              <w:szCs w:val="22"/>
            </w:rPr>
          </w:pPr>
        </w:p>
        <w:p w14:paraId="61EB1602" w14:textId="77777777" w:rsidR="0044140B" w:rsidRPr="00DE2238" w:rsidRDefault="0044140B" w:rsidP="0044140B">
          <w:pPr>
            <w:pStyle w:val="Titre3"/>
            <w:spacing w:before="120" w:after="120"/>
            <w:jc w:val="both"/>
            <w:rPr>
              <w:bCs/>
              <w:color w:val="2F5496" w:themeColor="accent1" w:themeShade="BF"/>
              <w:sz w:val="28"/>
              <w:szCs w:val="22"/>
            </w:rPr>
          </w:pPr>
          <w:bookmarkStart w:id="404" w:name="_Toc412204268"/>
          <w:bookmarkStart w:id="405" w:name="_Toc453837093"/>
          <w:bookmarkStart w:id="406" w:name="_Toc170985327"/>
          <w:r w:rsidRPr="00DE2238">
            <w:rPr>
              <w:bCs/>
              <w:color w:val="2F5496" w:themeColor="accent1" w:themeShade="BF"/>
              <w:sz w:val="28"/>
              <w:szCs w:val="22"/>
            </w:rPr>
            <w:t>Annexes</w:t>
          </w:r>
          <w:bookmarkEnd w:id="404"/>
          <w:bookmarkEnd w:id="405"/>
          <w:bookmarkEnd w:id="406"/>
        </w:p>
        <w:p w14:paraId="12B8288A" w14:textId="77777777" w:rsidR="0044140B" w:rsidRPr="00DE2238" w:rsidRDefault="0044140B" w:rsidP="0044140B">
          <w:r w:rsidRPr="00DE2238">
            <w:br w:type="page"/>
          </w:r>
        </w:p>
        <w:p w14:paraId="3DF7F97E" w14:textId="77777777" w:rsidR="0044140B" w:rsidRPr="00DE2238" w:rsidRDefault="0044140B" w:rsidP="0044140B">
          <w:pPr>
            <w:pStyle w:val="Titre4"/>
          </w:pPr>
          <w:bookmarkStart w:id="407" w:name="_Annexe_1_:_19"/>
          <w:bookmarkStart w:id="408" w:name="_Toc412204269"/>
          <w:bookmarkStart w:id="409" w:name="_Toc453837094"/>
          <w:bookmarkEnd w:id="407"/>
          <w:r w:rsidRPr="00DE2238">
            <w:lastRenderedPageBreak/>
            <w:t>Annexe 1 : accueil d’un élève de phase 1 dans une classe SSAS (temps d’observation) - pour AVIS</w:t>
          </w:r>
          <w:bookmarkEnd w:id="408"/>
          <w:bookmarkEnd w:id="409"/>
        </w:p>
        <w:p w14:paraId="6D2B3BED" w14:textId="77777777" w:rsidR="0044140B" w:rsidRPr="00DE2238" w:rsidRDefault="0044140B" w:rsidP="0044140B">
          <w:pPr>
            <w:jc w:val="center"/>
          </w:pPr>
        </w:p>
        <w:p w14:paraId="2EA6D52E" w14:textId="77777777" w:rsidR="0044140B" w:rsidRPr="00DE2238" w:rsidRDefault="0044140B" w:rsidP="0044140B">
          <w:pPr>
            <w:jc w:val="center"/>
            <w:rPr>
              <w:b/>
            </w:rPr>
          </w:pPr>
          <w:r w:rsidRPr="00DE2238">
            <w:rPr>
              <w:b/>
            </w:rPr>
            <w:t>Enseignement secondaire spécialisé</w:t>
          </w:r>
        </w:p>
        <w:p w14:paraId="514D16B5" w14:textId="77777777" w:rsidR="0044140B" w:rsidRPr="00DE2238" w:rsidRDefault="0044140B" w:rsidP="0044140B">
          <w:pPr>
            <w:rPr>
              <w:b/>
            </w:rPr>
          </w:pPr>
        </w:p>
        <w:p w14:paraId="156D0528" w14:textId="77777777" w:rsidR="0044140B" w:rsidRPr="00DE2238" w:rsidRDefault="0044140B" w:rsidP="0044140B">
          <w:pPr>
            <w:pBdr>
              <w:top w:val="single" w:sz="4" w:space="1" w:color="auto"/>
              <w:left w:val="single" w:sz="4" w:space="4" w:color="auto"/>
              <w:bottom w:val="single" w:sz="4" w:space="1" w:color="auto"/>
              <w:right w:val="single" w:sz="4" w:space="4" w:color="auto"/>
            </w:pBdr>
          </w:pPr>
          <w:r w:rsidRPr="00DE2238">
            <w:t>Etablissement scolaire :</w:t>
          </w:r>
        </w:p>
        <w:p w14:paraId="126B9C7C" w14:textId="77777777" w:rsidR="0044140B" w:rsidRPr="00DE2238" w:rsidRDefault="0044140B" w:rsidP="0044140B">
          <w:pPr>
            <w:pBdr>
              <w:top w:val="single" w:sz="4" w:space="1" w:color="auto"/>
              <w:left w:val="single" w:sz="4" w:space="4" w:color="auto"/>
              <w:bottom w:val="single" w:sz="4" w:space="1" w:color="auto"/>
              <w:right w:val="single" w:sz="4" w:space="4" w:color="auto"/>
            </w:pBdr>
          </w:pPr>
        </w:p>
        <w:p w14:paraId="455F096D" w14:textId="77777777" w:rsidR="0044140B" w:rsidRPr="00DE2238" w:rsidRDefault="0044140B" w:rsidP="0044140B">
          <w:pPr>
            <w:pBdr>
              <w:top w:val="single" w:sz="4" w:space="1" w:color="auto"/>
              <w:left w:val="single" w:sz="4" w:space="4" w:color="auto"/>
              <w:bottom w:val="single" w:sz="4" w:space="1" w:color="auto"/>
              <w:right w:val="single" w:sz="4" w:space="4" w:color="auto"/>
            </w:pBdr>
          </w:pPr>
          <w:r w:rsidRPr="00DE2238">
            <w:t>NOM de l’élève :</w:t>
          </w:r>
        </w:p>
        <w:p w14:paraId="69F98644" w14:textId="77777777" w:rsidR="0044140B" w:rsidRPr="00DE2238" w:rsidRDefault="0044140B" w:rsidP="0044140B">
          <w:pPr>
            <w:pBdr>
              <w:top w:val="single" w:sz="4" w:space="1" w:color="auto"/>
              <w:left w:val="single" w:sz="4" w:space="4" w:color="auto"/>
              <w:bottom w:val="single" w:sz="4" w:space="1" w:color="auto"/>
              <w:right w:val="single" w:sz="4" w:space="4" w:color="auto"/>
            </w:pBdr>
          </w:pPr>
          <w:r w:rsidRPr="00DE2238">
            <w:t xml:space="preserve">Prénom : </w:t>
          </w:r>
        </w:p>
        <w:p w14:paraId="24A0DF95" w14:textId="77777777" w:rsidR="0044140B" w:rsidRPr="00DE2238" w:rsidRDefault="0044140B" w:rsidP="0044140B">
          <w:pPr>
            <w:pBdr>
              <w:top w:val="single" w:sz="4" w:space="1" w:color="auto"/>
              <w:left w:val="single" w:sz="4" w:space="4" w:color="auto"/>
              <w:bottom w:val="single" w:sz="4" w:space="1" w:color="auto"/>
              <w:right w:val="single" w:sz="4" w:space="4" w:color="auto"/>
            </w:pBdr>
          </w:pPr>
          <w:r w:rsidRPr="00DE2238">
            <w:t>Date de naissance :</w:t>
          </w:r>
        </w:p>
        <w:p w14:paraId="4AAE1ACA" w14:textId="77777777" w:rsidR="0044140B" w:rsidRPr="00DE2238" w:rsidRDefault="0044140B" w:rsidP="0044140B">
          <w:pPr>
            <w:pBdr>
              <w:top w:val="single" w:sz="4" w:space="1" w:color="auto"/>
              <w:left w:val="single" w:sz="4" w:space="4" w:color="auto"/>
              <w:bottom w:val="single" w:sz="4" w:space="1" w:color="auto"/>
              <w:right w:val="single" w:sz="4" w:space="4" w:color="auto"/>
            </w:pBdr>
          </w:pPr>
          <w:r w:rsidRPr="00DE2238">
            <w:t>Date d’entrée dans l’établissement :</w:t>
          </w:r>
        </w:p>
        <w:p w14:paraId="1446920D" w14:textId="77777777" w:rsidR="0044140B" w:rsidRPr="00DE2238" w:rsidRDefault="0044140B" w:rsidP="0044140B">
          <w:pPr>
            <w:pBdr>
              <w:top w:val="single" w:sz="4" w:space="1" w:color="auto"/>
              <w:left w:val="single" w:sz="4" w:space="4" w:color="auto"/>
              <w:bottom w:val="single" w:sz="4" w:space="1" w:color="auto"/>
              <w:right w:val="single" w:sz="4" w:space="4" w:color="auto"/>
            </w:pBdr>
          </w:pPr>
          <w:r w:rsidRPr="00DE2238">
            <w:t>Date d’entrée dans la classe SSAS :</w:t>
          </w:r>
        </w:p>
        <w:p w14:paraId="725DA7F4" w14:textId="77777777" w:rsidR="0044140B" w:rsidRPr="00DE2238" w:rsidRDefault="0044140B" w:rsidP="0044140B"/>
        <w:p w14:paraId="0E01346E" w14:textId="77777777" w:rsidR="0044140B" w:rsidRPr="00DE2238" w:rsidRDefault="0044140B" w:rsidP="0044140B">
          <w:pPr>
            <w:pBdr>
              <w:top w:val="single" w:sz="4" w:space="1" w:color="auto"/>
              <w:left w:val="single" w:sz="4" w:space="4" w:color="auto"/>
              <w:bottom w:val="single" w:sz="4" w:space="1" w:color="auto"/>
              <w:right w:val="single" w:sz="4" w:space="4" w:color="auto"/>
            </w:pBdr>
          </w:pPr>
          <w:r w:rsidRPr="00DE2238">
            <w:t>Avis motivé du Conseil de classe justifiant l’accueil d’un élève de phase 1 dans le SSAS.</w:t>
          </w:r>
        </w:p>
        <w:p w14:paraId="5F450BF1"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76E80E4A"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r w:rsidRPr="00DE2238">
            <w:t>Situation de l’élève :</w:t>
          </w:r>
        </w:p>
        <w:p w14:paraId="3F7922BF"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2536C896"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41B9FC1B"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17097AF1"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61BE2EF0"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r w:rsidRPr="00DE2238">
            <w:t>Nature du problème justifiant le passage en classe SSAS :</w:t>
          </w:r>
        </w:p>
        <w:p w14:paraId="581BA0A7"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36EEFCFC"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096C32FB"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16EC7C16"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0961149D"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r w:rsidRPr="00DE2238">
            <w:t>Objectifs recherchés :</w:t>
          </w:r>
        </w:p>
        <w:p w14:paraId="6C607C7C"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4C949CC1"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7C4E6DC1"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67D5768D"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0331FFBB"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302C49C1"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r w:rsidRPr="00DE2238">
            <w:t>Stratégie(s) mise(s) en place :</w:t>
          </w:r>
        </w:p>
        <w:p w14:paraId="2E163A06"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25BCB88C"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54008775"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335980FA"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0BB5B8C3"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r w:rsidRPr="00DE2238">
            <w:t xml:space="preserve">Signature de                    </w:t>
          </w:r>
          <w:r w:rsidRPr="00DE2238">
            <w:tab/>
            <w:t xml:space="preserve">Signature du                                </w:t>
          </w:r>
          <w:r w:rsidRPr="00DE2238">
            <w:tab/>
            <w:t xml:space="preserve">Avis de </w:t>
          </w:r>
        </w:p>
        <w:p w14:paraId="557DBE52"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r w:rsidRPr="00DE2238">
            <w:t xml:space="preserve">la Direction                      </w:t>
          </w:r>
          <w:r w:rsidRPr="00DE2238">
            <w:tab/>
            <w:t xml:space="preserve">Titulaire de classe           </w:t>
          </w:r>
          <w:r w:rsidRPr="00DE2238">
            <w:tab/>
          </w:r>
          <w:r w:rsidRPr="00DE2238">
            <w:tab/>
            <w:t>l’inspecteur coordonnateur</w:t>
          </w:r>
        </w:p>
        <w:p w14:paraId="53FB3371"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66F16637"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55EB48F6" w14:textId="77777777" w:rsidR="0044140B" w:rsidRPr="00DE2238" w:rsidRDefault="0044140B" w:rsidP="0044140B"/>
        <w:p w14:paraId="3E5ADE4F" w14:textId="77777777" w:rsidR="0044140B" w:rsidRPr="00DE2238" w:rsidRDefault="0044140B" w:rsidP="0044140B">
          <w:pPr>
            <w:pStyle w:val="Notedebasdepagecalibri9-Annexes"/>
          </w:pPr>
          <w:r w:rsidRPr="00DE2238">
            <w:t xml:space="preserve">Ce document ainsi que les annexes seront scannés, </w:t>
          </w:r>
          <w:r w:rsidRPr="00DE2238">
            <w:rPr>
              <w:b/>
            </w:rPr>
            <w:t>POUR AVIS</w:t>
          </w:r>
          <w:r w:rsidRPr="00DE2238">
            <w:t>, à l’attention de</w:t>
          </w:r>
        </w:p>
        <w:p w14:paraId="3F0F477A" w14:textId="77777777" w:rsidR="0044140B" w:rsidRPr="00DE2238" w:rsidRDefault="0044140B" w:rsidP="0044140B">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sz w:val="8"/>
              <w:szCs w:val="8"/>
            </w:rPr>
          </w:pPr>
        </w:p>
        <w:p w14:paraId="4835F7CD" w14:textId="77777777" w:rsidR="0044140B" w:rsidRPr="00DE2238" w:rsidRDefault="0044140B" w:rsidP="0044140B">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E2238">
            <w:t>Service général de l’Inspection</w:t>
          </w:r>
        </w:p>
        <w:p w14:paraId="59703D33" w14:textId="77777777" w:rsidR="0044140B" w:rsidRPr="00DE2238" w:rsidRDefault="0044140B" w:rsidP="0044140B">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b/>
            </w:rPr>
          </w:pPr>
          <w:r w:rsidRPr="00DE2238">
            <w:rPr>
              <w:b/>
            </w:rPr>
            <w:t>Service de l’Inspection de l’Enseignement spécialisé</w:t>
          </w:r>
        </w:p>
        <w:p w14:paraId="41E8C38A" w14:textId="77777777" w:rsidR="0044140B" w:rsidRPr="00DE2238" w:rsidRDefault="0044140B" w:rsidP="0044140B">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E2238">
            <w:t>Monsieur l’Inspecteur coordonnateur Eric DEGALLAIX</w:t>
          </w:r>
        </w:p>
        <w:p w14:paraId="19A26232" w14:textId="77777777" w:rsidR="0044140B" w:rsidRPr="00DE2238" w:rsidRDefault="0044140B" w:rsidP="0044140B">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E2238">
            <w:t>Avenue du Port, 16</w:t>
          </w:r>
        </w:p>
        <w:p w14:paraId="059DE292" w14:textId="77777777" w:rsidR="0044140B" w:rsidRPr="00DE2238" w:rsidRDefault="0044140B" w:rsidP="0044140B">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E2238">
            <w:t>1080  BRUXELLES</w:t>
          </w:r>
        </w:p>
        <w:p w14:paraId="1509BCAE" w14:textId="77777777" w:rsidR="0044140B" w:rsidRPr="00DE2238" w:rsidRDefault="0044140B" w:rsidP="0044140B">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color w:val="FF0000"/>
            </w:rPr>
          </w:pPr>
          <w:r w:rsidRPr="00DE2238">
            <w:sym w:font="Wingdings" w:char="F028"/>
          </w:r>
          <w:r w:rsidRPr="00DE2238">
            <w:t xml:space="preserve">: 02/690.71.27 - </w:t>
          </w:r>
          <w:r w:rsidRPr="00DE2238">
            <w:rPr>
              <w:bCs/>
            </w:rPr>
            <w:sym w:font="Wingdings" w:char="F03A"/>
          </w:r>
          <w:r w:rsidRPr="00DE2238">
            <w:rPr>
              <w:bCs/>
            </w:rPr>
            <w:t> </w:t>
          </w:r>
          <w:r w:rsidRPr="00DE2238">
            <w:t xml:space="preserve">: </w:t>
          </w:r>
          <w:hyperlink r:id="rId87" w:history="1">
            <w:r w:rsidRPr="00DE2238">
              <w:rPr>
                <w:rStyle w:val="Lienhypertexte"/>
              </w:rPr>
              <w:t>eric.degallaix@cfwb.be</w:t>
            </w:r>
          </w:hyperlink>
        </w:p>
        <w:p w14:paraId="3198172F" w14:textId="77777777" w:rsidR="0044140B" w:rsidRPr="00DE2238" w:rsidRDefault="0044140B" w:rsidP="0044140B">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color w:val="FF0000"/>
              <w:sz w:val="8"/>
              <w:szCs w:val="8"/>
            </w:rPr>
          </w:pPr>
        </w:p>
        <w:p w14:paraId="32BE33DA" w14:textId="77777777" w:rsidR="0044140B" w:rsidRPr="00DE2238" w:rsidRDefault="0044140B" w:rsidP="0044140B">
          <w:pPr>
            <w:pStyle w:val="Notedebasdepage"/>
          </w:pPr>
          <w:r w:rsidRPr="00DE2238">
            <w:br w:type="page"/>
          </w:r>
        </w:p>
        <w:p w14:paraId="45D7FA80" w14:textId="77777777" w:rsidR="0044140B" w:rsidRPr="00DE2238" w:rsidRDefault="0044140B" w:rsidP="0044140B">
          <w:pPr>
            <w:pStyle w:val="Titre4"/>
          </w:pPr>
          <w:bookmarkStart w:id="410" w:name="_Annexe_2_:_4"/>
          <w:bookmarkStart w:id="411" w:name="_Toc412204270"/>
          <w:bookmarkStart w:id="412" w:name="_Toc453837095"/>
          <w:bookmarkEnd w:id="410"/>
          <w:r w:rsidRPr="00DE2238">
            <w:lastRenderedPageBreak/>
            <w:t>Annexe 2 : accueil d’un élève en phase 1 dans une classe SSAS (approche polyvalente) pour INFORMATION</w:t>
          </w:r>
          <w:bookmarkEnd w:id="411"/>
          <w:bookmarkEnd w:id="412"/>
        </w:p>
        <w:p w14:paraId="09B1E535" w14:textId="77777777" w:rsidR="0044140B" w:rsidRPr="00DE2238" w:rsidRDefault="0044140B" w:rsidP="0044140B">
          <w:pPr>
            <w:jc w:val="center"/>
            <w:rPr>
              <w:b/>
            </w:rPr>
          </w:pPr>
        </w:p>
        <w:p w14:paraId="08B2DA87" w14:textId="77777777" w:rsidR="0044140B" w:rsidRPr="00DE2238" w:rsidRDefault="0044140B" w:rsidP="0044140B">
          <w:pPr>
            <w:jc w:val="center"/>
            <w:rPr>
              <w:b/>
            </w:rPr>
          </w:pPr>
          <w:r w:rsidRPr="00DE2238">
            <w:rPr>
              <w:b/>
            </w:rPr>
            <w:t>Enseignement secondaire spécialisé</w:t>
          </w:r>
        </w:p>
        <w:p w14:paraId="50763054" w14:textId="77777777" w:rsidR="0044140B" w:rsidRPr="00DE2238" w:rsidRDefault="0044140B" w:rsidP="0044140B">
          <w:pPr>
            <w:rPr>
              <w:b/>
            </w:rPr>
          </w:pPr>
        </w:p>
        <w:p w14:paraId="6128E4B3" w14:textId="77777777" w:rsidR="0044140B" w:rsidRPr="00DE2238" w:rsidRDefault="0044140B" w:rsidP="0044140B">
          <w:pPr>
            <w:pBdr>
              <w:top w:val="single" w:sz="4" w:space="1" w:color="auto"/>
              <w:left w:val="single" w:sz="4" w:space="4" w:color="auto"/>
              <w:bottom w:val="single" w:sz="4" w:space="1" w:color="auto"/>
              <w:right w:val="single" w:sz="4" w:space="4" w:color="auto"/>
            </w:pBdr>
          </w:pPr>
          <w:r w:rsidRPr="00DE2238">
            <w:t>Etablissement scolaire :</w:t>
          </w:r>
        </w:p>
        <w:p w14:paraId="78DA8D3A" w14:textId="77777777" w:rsidR="0044140B" w:rsidRPr="00DE2238" w:rsidRDefault="0044140B" w:rsidP="0044140B">
          <w:pPr>
            <w:pBdr>
              <w:top w:val="single" w:sz="4" w:space="1" w:color="auto"/>
              <w:left w:val="single" w:sz="4" w:space="4" w:color="auto"/>
              <w:bottom w:val="single" w:sz="4" w:space="1" w:color="auto"/>
              <w:right w:val="single" w:sz="4" w:space="4" w:color="auto"/>
            </w:pBdr>
          </w:pPr>
        </w:p>
        <w:p w14:paraId="7368E0FB" w14:textId="77777777" w:rsidR="0044140B" w:rsidRPr="00DE2238" w:rsidRDefault="0044140B" w:rsidP="0044140B">
          <w:pPr>
            <w:pBdr>
              <w:top w:val="single" w:sz="4" w:space="1" w:color="auto"/>
              <w:left w:val="single" w:sz="4" w:space="4" w:color="auto"/>
              <w:bottom w:val="single" w:sz="4" w:space="1" w:color="auto"/>
              <w:right w:val="single" w:sz="4" w:space="4" w:color="auto"/>
            </w:pBdr>
          </w:pPr>
          <w:r w:rsidRPr="00DE2238">
            <w:t>NOM de l’élève :</w:t>
          </w:r>
        </w:p>
        <w:p w14:paraId="198BE137" w14:textId="77777777" w:rsidR="0044140B" w:rsidRPr="00DE2238" w:rsidRDefault="0044140B" w:rsidP="0044140B">
          <w:pPr>
            <w:pBdr>
              <w:top w:val="single" w:sz="4" w:space="1" w:color="auto"/>
              <w:left w:val="single" w:sz="4" w:space="4" w:color="auto"/>
              <w:bottom w:val="single" w:sz="4" w:space="1" w:color="auto"/>
              <w:right w:val="single" w:sz="4" w:space="4" w:color="auto"/>
            </w:pBdr>
          </w:pPr>
          <w:r w:rsidRPr="00DE2238">
            <w:t xml:space="preserve">Prénom : </w:t>
          </w:r>
        </w:p>
        <w:p w14:paraId="264BC157" w14:textId="77777777" w:rsidR="0044140B" w:rsidRPr="00DE2238" w:rsidRDefault="0044140B" w:rsidP="0044140B">
          <w:pPr>
            <w:pBdr>
              <w:top w:val="single" w:sz="4" w:space="1" w:color="auto"/>
              <w:left w:val="single" w:sz="4" w:space="4" w:color="auto"/>
              <w:bottom w:val="single" w:sz="4" w:space="1" w:color="auto"/>
              <w:right w:val="single" w:sz="4" w:space="4" w:color="auto"/>
            </w:pBdr>
          </w:pPr>
          <w:r w:rsidRPr="00DE2238">
            <w:t>Date de naissance :</w:t>
          </w:r>
        </w:p>
        <w:p w14:paraId="4344EF96" w14:textId="77777777" w:rsidR="0044140B" w:rsidRPr="00DE2238" w:rsidRDefault="0044140B" w:rsidP="0044140B">
          <w:pPr>
            <w:pBdr>
              <w:top w:val="single" w:sz="4" w:space="1" w:color="auto"/>
              <w:left w:val="single" w:sz="4" w:space="4" w:color="auto"/>
              <w:bottom w:val="single" w:sz="4" w:space="1" w:color="auto"/>
              <w:right w:val="single" w:sz="4" w:space="4" w:color="auto"/>
            </w:pBdr>
          </w:pPr>
          <w:r w:rsidRPr="00DE2238">
            <w:t>Date d’entrée dans l’établissement :</w:t>
          </w:r>
        </w:p>
        <w:p w14:paraId="46A8242F" w14:textId="77777777" w:rsidR="0044140B" w:rsidRPr="00DE2238" w:rsidRDefault="0044140B" w:rsidP="0044140B">
          <w:pPr>
            <w:pBdr>
              <w:top w:val="single" w:sz="4" w:space="1" w:color="auto"/>
              <w:left w:val="single" w:sz="4" w:space="4" w:color="auto"/>
              <w:bottom w:val="single" w:sz="4" w:space="1" w:color="auto"/>
              <w:right w:val="single" w:sz="4" w:space="4" w:color="auto"/>
            </w:pBdr>
          </w:pPr>
          <w:r w:rsidRPr="00DE2238">
            <w:t>Date d’entrée dans la classe SSAS :</w:t>
          </w:r>
        </w:p>
        <w:p w14:paraId="3B80FEFC" w14:textId="77777777" w:rsidR="0044140B" w:rsidRPr="00DE2238" w:rsidRDefault="0044140B" w:rsidP="0044140B"/>
        <w:p w14:paraId="5EC2D034" w14:textId="77777777" w:rsidR="0044140B" w:rsidRPr="00DE2238" w:rsidRDefault="0044140B" w:rsidP="0044140B">
          <w:pPr>
            <w:pBdr>
              <w:top w:val="single" w:sz="4" w:space="1" w:color="auto"/>
              <w:left w:val="single" w:sz="4" w:space="4" w:color="auto"/>
              <w:bottom w:val="single" w:sz="4" w:space="1" w:color="auto"/>
              <w:right w:val="single" w:sz="4" w:space="4" w:color="auto"/>
            </w:pBdr>
          </w:pPr>
          <w:r w:rsidRPr="00DE2238">
            <w:t>Avis motivé du Conseil de classe justifiant l’accueil d’un élève de phase 1 dans le SSAS.</w:t>
          </w:r>
        </w:p>
        <w:p w14:paraId="72BA3FBE"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6E2C4898"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r w:rsidRPr="00DE2238">
            <w:t>Situation de l’élève :</w:t>
          </w:r>
        </w:p>
        <w:p w14:paraId="33E9D0B4"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2BF84902"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6F158D5E"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28DD3F78"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4AD89CDC"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r w:rsidRPr="00DE2238">
            <w:t>Nature du problème justifiant le passage en classe SSAS :</w:t>
          </w:r>
        </w:p>
        <w:p w14:paraId="73067B96"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5AC01743"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1649433A"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13A4D267"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35287416"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6BFA5272"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r w:rsidRPr="00DE2238">
            <w:t>Objectifs recherchés :</w:t>
          </w:r>
        </w:p>
        <w:p w14:paraId="7D39D32D"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2E67579D"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4D98FC06"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010951CB"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5D938387"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r w:rsidRPr="00DE2238">
            <w:t>Stratégie(s) mise(s) en place :</w:t>
          </w:r>
        </w:p>
        <w:p w14:paraId="7F29C761"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00D2CAC7"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31B9F58F"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r w:rsidRPr="00DE2238">
            <w:t>Signature de la Direction</w:t>
          </w:r>
          <w:r w:rsidRPr="00DE2238">
            <w:tab/>
          </w:r>
          <w:r w:rsidRPr="00DE2238">
            <w:tab/>
          </w:r>
          <w:r w:rsidRPr="00DE2238">
            <w:tab/>
          </w:r>
          <w:r w:rsidRPr="00DE2238">
            <w:tab/>
            <w:t xml:space="preserve">       Signature du Titulaire de classe</w:t>
          </w:r>
        </w:p>
        <w:p w14:paraId="460E2A72"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287F1EEF"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2FD28BF2"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3B4F8394" w14:textId="77777777" w:rsidR="0044140B" w:rsidRPr="00DE2238" w:rsidRDefault="0044140B" w:rsidP="0044140B">
          <w:pPr>
            <w:jc w:val="center"/>
            <w:rPr>
              <w:b/>
            </w:rPr>
          </w:pPr>
        </w:p>
        <w:p w14:paraId="7477953C" w14:textId="77777777" w:rsidR="0044140B" w:rsidRPr="00DE2238" w:rsidRDefault="0044140B" w:rsidP="0044140B">
          <w:pPr>
            <w:pStyle w:val="Notedebasdepagecalibri9-Annexes"/>
          </w:pPr>
          <w:r w:rsidRPr="00DE2238">
            <w:t xml:space="preserve">Ce document ainsi que les annexes seront scannés, </w:t>
          </w:r>
          <w:r w:rsidRPr="00DE2238">
            <w:rPr>
              <w:b/>
            </w:rPr>
            <w:t>POUR INFORMATION</w:t>
          </w:r>
          <w:r w:rsidRPr="00DE2238">
            <w:t>, à l’attention de</w:t>
          </w:r>
        </w:p>
        <w:p w14:paraId="2AA52226" w14:textId="77777777" w:rsidR="0044140B" w:rsidRPr="00DE2238" w:rsidRDefault="0044140B" w:rsidP="0044140B">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sz w:val="8"/>
              <w:szCs w:val="8"/>
            </w:rPr>
          </w:pPr>
        </w:p>
        <w:p w14:paraId="1C1BCF51" w14:textId="77777777" w:rsidR="0044140B" w:rsidRPr="00DE2238" w:rsidRDefault="0044140B" w:rsidP="0044140B">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E2238">
            <w:t>Service général de l’Inspection</w:t>
          </w:r>
        </w:p>
        <w:p w14:paraId="71ED2326" w14:textId="77777777" w:rsidR="0044140B" w:rsidRPr="00DE2238" w:rsidRDefault="0044140B" w:rsidP="0044140B">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b/>
            </w:rPr>
          </w:pPr>
          <w:r w:rsidRPr="00DE2238">
            <w:rPr>
              <w:b/>
            </w:rPr>
            <w:t>Service de l’Inspection de l’Enseignement spécialisé</w:t>
          </w:r>
        </w:p>
        <w:p w14:paraId="316A6902" w14:textId="77777777" w:rsidR="0044140B" w:rsidRPr="00DE2238" w:rsidRDefault="0044140B" w:rsidP="0044140B">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E2238">
            <w:t>Monsieur l’Inspecteur coordonnateur Eric DEGALLAIX</w:t>
          </w:r>
        </w:p>
        <w:p w14:paraId="5A4B4379" w14:textId="77777777" w:rsidR="0044140B" w:rsidRPr="00DE2238" w:rsidRDefault="0044140B" w:rsidP="0044140B">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E2238">
            <w:t>Avenue du Port, 16</w:t>
          </w:r>
        </w:p>
        <w:p w14:paraId="14685951" w14:textId="77777777" w:rsidR="0044140B" w:rsidRPr="00DE2238" w:rsidRDefault="0044140B" w:rsidP="0044140B">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E2238">
            <w:t>1080  BRUXELLES</w:t>
          </w:r>
        </w:p>
        <w:p w14:paraId="02374289" w14:textId="77777777" w:rsidR="0044140B" w:rsidRPr="00DE2238" w:rsidRDefault="0044140B" w:rsidP="0044140B">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color w:val="FF0000"/>
            </w:rPr>
          </w:pPr>
          <w:r w:rsidRPr="00DE2238">
            <w:sym w:font="Wingdings" w:char="F028"/>
          </w:r>
          <w:r w:rsidRPr="00DE2238">
            <w:t xml:space="preserve">: 02/690.71.27 - </w:t>
          </w:r>
          <w:r w:rsidRPr="00DE2238">
            <w:rPr>
              <w:bCs/>
            </w:rPr>
            <w:sym w:font="Wingdings" w:char="F03A"/>
          </w:r>
          <w:r w:rsidRPr="00DE2238">
            <w:rPr>
              <w:bCs/>
            </w:rPr>
            <w:t> </w:t>
          </w:r>
          <w:r w:rsidRPr="00DE2238">
            <w:t xml:space="preserve">: </w:t>
          </w:r>
          <w:hyperlink r:id="rId88" w:history="1">
            <w:r w:rsidRPr="00DE2238">
              <w:rPr>
                <w:rStyle w:val="Lienhypertexte"/>
              </w:rPr>
              <w:t>eric.degallaix@cfwb.be</w:t>
            </w:r>
          </w:hyperlink>
        </w:p>
        <w:p w14:paraId="1D002789" w14:textId="77777777" w:rsidR="0044140B" w:rsidRPr="00DE2238" w:rsidRDefault="0044140B" w:rsidP="0044140B">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sz w:val="8"/>
              <w:szCs w:val="8"/>
            </w:rPr>
          </w:pPr>
        </w:p>
        <w:p w14:paraId="29F97B3B" w14:textId="77777777" w:rsidR="0044140B" w:rsidRPr="00DE2238" w:rsidRDefault="0044140B" w:rsidP="0044140B">
          <w:pPr>
            <w:jc w:val="right"/>
            <w:rPr>
              <w:b/>
            </w:rPr>
          </w:pPr>
        </w:p>
        <w:p w14:paraId="62F94359" w14:textId="77777777" w:rsidR="0044140B" w:rsidRPr="00DE2238" w:rsidRDefault="0044140B" w:rsidP="0044140B">
          <w:pPr>
            <w:jc w:val="right"/>
            <w:rPr>
              <w:b/>
            </w:rPr>
          </w:pPr>
        </w:p>
        <w:p w14:paraId="0F99A106" w14:textId="77777777" w:rsidR="0044140B" w:rsidRPr="00DE2238" w:rsidRDefault="0044140B" w:rsidP="0044140B">
          <w:pPr>
            <w:jc w:val="right"/>
            <w:rPr>
              <w:b/>
            </w:rPr>
          </w:pPr>
        </w:p>
        <w:p w14:paraId="13C3280B" w14:textId="77777777" w:rsidR="0044140B" w:rsidRPr="00DE2238" w:rsidRDefault="0044140B" w:rsidP="0044140B">
          <w:pPr>
            <w:rPr>
              <w:b/>
            </w:rPr>
          </w:pPr>
          <w:r w:rsidRPr="00DE2238">
            <w:rPr>
              <w:b/>
            </w:rPr>
            <w:br w:type="page"/>
          </w:r>
        </w:p>
        <w:p w14:paraId="40E3DEB3" w14:textId="77777777" w:rsidR="0044140B" w:rsidRPr="00DE2238" w:rsidRDefault="0044140B" w:rsidP="0044140B">
          <w:pPr>
            <w:pStyle w:val="Titre4"/>
          </w:pPr>
          <w:bookmarkStart w:id="413" w:name="_Annexe_3_:_4"/>
          <w:bookmarkStart w:id="414" w:name="_Toc412204271"/>
          <w:bookmarkStart w:id="415" w:name="_Toc453837096"/>
          <w:bookmarkEnd w:id="413"/>
          <w:r w:rsidRPr="00DE2238">
            <w:lastRenderedPageBreak/>
            <w:t>Annexe 3 : élève de phase 1 dans une classe SSAS (projet de certification)-pour AVIS</w:t>
          </w:r>
          <w:bookmarkEnd w:id="414"/>
          <w:bookmarkEnd w:id="415"/>
        </w:p>
        <w:p w14:paraId="00E3556B" w14:textId="77777777" w:rsidR="0044140B" w:rsidRPr="00DE2238" w:rsidRDefault="0044140B" w:rsidP="0044140B">
          <w:pPr>
            <w:jc w:val="center"/>
            <w:rPr>
              <w:b/>
            </w:rPr>
          </w:pPr>
        </w:p>
        <w:p w14:paraId="2C509BED" w14:textId="77777777" w:rsidR="0044140B" w:rsidRPr="00DE2238" w:rsidRDefault="0044140B" w:rsidP="0044140B">
          <w:pPr>
            <w:jc w:val="center"/>
            <w:rPr>
              <w:b/>
            </w:rPr>
          </w:pPr>
          <w:r w:rsidRPr="00DE2238">
            <w:rPr>
              <w:b/>
            </w:rPr>
            <w:t>Enseignement secondaire spécialisé</w:t>
          </w:r>
        </w:p>
        <w:p w14:paraId="2B7A9377" w14:textId="77777777" w:rsidR="0044140B" w:rsidRPr="00DE2238" w:rsidRDefault="0044140B" w:rsidP="0044140B">
          <w:pPr>
            <w:rPr>
              <w:b/>
            </w:rPr>
          </w:pPr>
        </w:p>
        <w:p w14:paraId="1877FC56" w14:textId="77777777" w:rsidR="0044140B" w:rsidRPr="00DE2238" w:rsidRDefault="0044140B" w:rsidP="0044140B">
          <w:pPr>
            <w:pBdr>
              <w:top w:val="single" w:sz="4" w:space="1" w:color="auto"/>
              <w:left w:val="single" w:sz="4" w:space="4" w:color="auto"/>
              <w:bottom w:val="single" w:sz="4" w:space="1" w:color="auto"/>
              <w:right w:val="single" w:sz="4" w:space="4" w:color="auto"/>
            </w:pBdr>
          </w:pPr>
          <w:r w:rsidRPr="00DE2238">
            <w:t>Etablissement scolaire :</w:t>
          </w:r>
        </w:p>
        <w:p w14:paraId="4E181EA2" w14:textId="77777777" w:rsidR="0044140B" w:rsidRPr="00DE2238" w:rsidRDefault="0044140B" w:rsidP="0044140B">
          <w:pPr>
            <w:pBdr>
              <w:top w:val="single" w:sz="4" w:space="1" w:color="auto"/>
              <w:left w:val="single" w:sz="4" w:space="4" w:color="auto"/>
              <w:bottom w:val="single" w:sz="4" w:space="1" w:color="auto"/>
              <w:right w:val="single" w:sz="4" w:space="4" w:color="auto"/>
            </w:pBdr>
          </w:pPr>
        </w:p>
        <w:p w14:paraId="0E5C1591" w14:textId="77777777" w:rsidR="0044140B" w:rsidRPr="00DE2238" w:rsidRDefault="0044140B" w:rsidP="0044140B">
          <w:pPr>
            <w:pBdr>
              <w:top w:val="single" w:sz="4" w:space="1" w:color="auto"/>
              <w:left w:val="single" w:sz="4" w:space="4" w:color="auto"/>
              <w:bottom w:val="single" w:sz="4" w:space="1" w:color="auto"/>
              <w:right w:val="single" w:sz="4" w:space="4" w:color="auto"/>
            </w:pBdr>
          </w:pPr>
          <w:r w:rsidRPr="00DE2238">
            <w:t>NOM de l’élève :</w:t>
          </w:r>
        </w:p>
        <w:p w14:paraId="7DB41C43" w14:textId="77777777" w:rsidR="0044140B" w:rsidRPr="00DE2238" w:rsidRDefault="0044140B" w:rsidP="0044140B">
          <w:pPr>
            <w:pBdr>
              <w:top w:val="single" w:sz="4" w:space="1" w:color="auto"/>
              <w:left w:val="single" w:sz="4" w:space="4" w:color="auto"/>
              <w:bottom w:val="single" w:sz="4" w:space="1" w:color="auto"/>
              <w:right w:val="single" w:sz="4" w:space="4" w:color="auto"/>
            </w:pBdr>
          </w:pPr>
          <w:r w:rsidRPr="00DE2238">
            <w:t xml:space="preserve">Prénom : </w:t>
          </w:r>
        </w:p>
        <w:p w14:paraId="01AD2636" w14:textId="77777777" w:rsidR="0044140B" w:rsidRPr="00DE2238" w:rsidRDefault="0044140B" w:rsidP="0044140B">
          <w:pPr>
            <w:pBdr>
              <w:top w:val="single" w:sz="4" w:space="1" w:color="auto"/>
              <w:left w:val="single" w:sz="4" w:space="4" w:color="auto"/>
              <w:bottom w:val="single" w:sz="4" w:space="1" w:color="auto"/>
              <w:right w:val="single" w:sz="4" w:space="4" w:color="auto"/>
            </w:pBdr>
          </w:pPr>
          <w:r w:rsidRPr="00DE2238">
            <w:t>Date de naissance :</w:t>
          </w:r>
        </w:p>
        <w:p w14:paraId="6A9FA06F" w14:textId="77777777" w:rsidR="0044140B" w:rsidRPr="00DE2238" w:rsidRDefault="0044140B" w:rsidP="0044140B">
          <w:pPr>
            <w:pBdr>
              <w:top w:val="single" w:sz="4" w:space="1" w:color="auto"/>
              <w:left w:val="single" w:sz="4" w:space="4" w:color="auto"/>
              <w:bottom w:val="single" w:sz="4" w:space="1" w:color="auto"/>
              <w:right w:val="single" w:sz="4" w:space="4" w:color="auto"/>
            </w:pBdr>
          </w:pPr>
          <w:r w:rsidRPr="00DE2238">
            <w:t>Date d’entrée dans l’établissement :</w:t>
          </w:r>
        </w:p>
        <w:p w14:paraId="08DAB2B9" w14:textId="77777777" w:rsidR="0044140B" w:rsidRPr="00DE2238" w:rsidRDefault="0044140B" w:rsidP="0044140B">
          <w:pPr>
            <w:pBdr>
              <w:top w:val="single" w:sz="4" w:space="1" w:color="auto"/>
              <w:left w:val="single" w:sz="4" w:space="4" w:color="auto"/>
              <w:bottom w:val="single" w:sz="4" w:space="1" w:color="auto"/>
              <w:right w:val="single" w:sz="4" w:space="4" w:color="auto"/>
            </w:pBdr>
          </w:pPr>
          <w:r w:rsidRPr="00DE2238">
            <w:t>Date d’entrée dans la classe SSAS :</w:t>
          </w:r>
        </w:p>
        <w:p w14:paraId="49071901" w14:textId="77777777" w:rsidR="0044140B" w:rsidRPr="00DE2238" w:rsidRDefault="0044140B" w:rsidP="0044140B"/>
        <w:p w14:paraId="3057253D" w14:textId="77777777" w:rsidR="0044140B" w:rsidRPr="00DE2238" w:rsidRDefault="0044140B" w:rsidP="0044140B">
          <w:pPr>
            <w:pBdr>
              <w:top w:val="single" w:sz="4" w:space="1" w:color="auto"/>
              <w:left w:val="single" w:sz="4" w:space="4" w:color="auto"/>
              <w:bottom w:val="single" w:sz="4" w:space="1" w:color="auto"/>
              <w:right w:val="single" w:sz="4" w:space="4" w:color="auto"/>
            </w:pBdr>
          </w:pPr>
          <w:r w:rsidRPr="00DE2238">
            <w:t>Avis motivé du Conseil de classe justifiant une période en immersion en milieu scolaire pour obtenir l’attestation de réussite de la phase 1.</w:t>
          </w:r>
        </w:p>
        <w:p w14:paraId="1A3C61E4"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19841B4E"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r w:rsidRPr="00DE2238">
            <w:t>Situation de l’élève :</w:t>
          </w:r>
        </w:p>
        <w:p w14:paraId="7C185101"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4BE8931E"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3460B433"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7CEDDB3F"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4C00EE1B"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r w:rsidRPr="00DE2238">
            <w:t>Evolution et acquis de l’élève justifiant la période d’essai en immersion :</w:t>
          </w:r>
        </w:p>
        <w:p w14:paraId="5ABB6324"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61D7340B"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17F46D47"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17110A1F"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03BE0C20"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r w:rsidRPr="00DE2238">
            <w:t>Projet personnel de l’élève :</w:t>
          </w:r>
        </w:p>
        <w:p w14:paraId="2CE3D854"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3BEEEAE7"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57B67855"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0E333B9C"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r w:rsidRPr="00DE2238">
            <w:t>Secteur professionnel choisi et compétences à développer :</w:t>
          </w:r>
        </w:p>
        <w:p w14:paraId="5E828445"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50193889"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729AC811"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36FA2E62"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r w:rsidRPr="00DE2238">
            <w:t xml:space="preserve">Signature de                  </w:t>
          </w:r>
          <w:r w:rsidRPr="00DE2238">
            <w:tab/>
            <w:t xml:space="preserve">Signature du                                </w:t>
          </w:r>
          <w:r w:rsidRPr="00DE2238">
            <w:tab/>
            <w:t xml:space="preserve">              Avis de              </w:t>
          </w:r>
        </w:p>
        <w:p w14:paraId="36D24955"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r w:rsidRPr="00DE2238">
            <w:t xml:space="preserve"> la Direction                 </w:t>
          </w:r>
          <w:r w:rsidRPr="00DE2238">
            <w:tab/>
            <w:t xml:space="preserve">Titulaire de classe                  </w:t>
          </w:r>
          <w:r w:rsidRPr="00DE2238">
            <w:tab/>
          </w:r>
          <w:r w:rsidRPr="00DE2238">
            <w:tab/>
            <w:t xml:space="preserve">l’inspecteur  coordonnateur      </w:t>
          </w:r>
        </w:p>
        <w:p w14:paraId="3C5412A7"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005C632B"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73551B92" w14:textId="77777777" w:rsidR="0044140B" w:rsidRPr="00DE2238" w:rsidRDefault="0044140B" w:rsidP="0044140B">
          <w:pPr>
            <w:pBdr>
              <w:top w:val="single" w:sz="4" w:space="1" w:color="auto"/>
              <w:left w:val="single" w:sz="4" w:space="4" w:color="auto"/>
              <w:bottom w:val="single" w:sz="4" w:space="1" w:color="auto"/>
              <w:right w:val="single" w:sz="4" w:space="4" w:color="auto"/>
            </w:pBdr>
            <w:jc w:val="both"/>
          </w:pPr>
        </w:p>
        <w:p w14:paraId="230F9DAA" w14:textId="77777777" w:rsidR="0044140B" w:rsidRPr="00DE2238" w:rsidRDefault="0044140B" w:rsidP="0044140B">
          <w:pPr>
            <w:pStyle w:val="Notedebasdepage"/>
          </w:pPr>
        </w:p>
        <w:p w14:paraId="29203ABB" w14:textId="77777777" w:rsidR="0044140B" w:rsidRPr="00DE2238" w:rsidRDefault="0044140B" w:rsidP="0044140B">
          <w:pPr>
            <w:pStyle w:val="Notedebasdepagecalibri9-Annexes"/>
          </w:pPr>
          <w:r w:rsidRPr="00DE2238">
            <w:t xml:space="preserve">Ce document ainsi que les annexes seront scannés, </w:t>
          </w:r>
          <w:r w:rsidRPr="00DE2238">
            <w:rPr>
              <w:b/>
            </w:rPr>
            <w:t>POUR AVIS</w:t>
          </w:r>
          <w:r w:rsidRPr="00DE2238">
            <w:t>, à l’attention de</w:t>
          </w:r>
        </w:p>
        <w:p w14:paraId="5479E5B5" w14:textId="77777777" w:rsidR="0044140B" w:rsidRPr="00DE2238" w:rsidRDefault="0044140B" w:rsidP="0044140B">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sz w:val="8"/>
              <w:szCs w:val="8"/>
            </w:rPr>
          </w:pPr>
        </w:p>
        <w:p w14:paraId="636E3F6C" w14:textId="77777777" w:rsidR="0044140B" w:rsidRPr="00DE2238" w:rsidRDefault="0044140B" w:rsidP="0044140B">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E2238">
            <w:t>Service général de l’Inspection</w:t>
          </w:r>
        </w:p>
        <w:p w14:paraId="1783F6F1" w14:textId="77777777" w:rsidR="0044140B" w:rsidRPr="00DE2238" w:rsidRDefault="0044140B" w:rsidP="0044140B">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b/>
            </w:rPr>
          </w:pPr>
          <w:r w:rsidRPr="00DE2238">
            <w:rPr>
              <w:b/>
            </w:rPr>
            <w:t>Service de l’Inspection de l’Enseignement spécialisé</w:t>
          </w:r>
        </w:p>
        <w:p w14:paraId="3CA533D3" w14:textId="77777777" w:rsidR="0044140B" w:rsidRPr="00DE2238" w:rsidRDefault="0044140B" w:rsidP="0044140B">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E2238">
            <w:t>Monsieur l’Inspecteur coordonnateur Eric DEGALLAIX</w:t>
          </w:r>
        </w:p>
        <w:p w14:paraId="28C1E8F1" w14:textId="77777777" w:rsidR="0044140B" w:rsidRPr="00DE2238" w:rsidRDefault="0044140B" w:rsidP="0044140B">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E2238">
            <w:t>Avenue du Port, 16</w:t>
          </w:r>
        </w:p>
        <w:p w14:paraId="32121D60" w14:textId="77777777" w:rsidR="0044140B" w:rsidRPr="00DE2238" w:rsidRDefault="0044140B" w:rsidP="0044140B">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E2238">
            <w:t>1080  BRUXELLES</w:t>
          </w:r>
        </w:p>
        <w:p w14:paraId="7BFDABB6" w14:textId="77777777" w:rsidR="0044140B" w:rsidRPr="00DE2238" w:rsidRDefault="0044140B" w:rsidP="0044140B">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color w:val="FF0000"/>
            </w:rPr>
          </w:pPr>
          <w:r w:rsidRPr="00DE2238">
            <w:sym w:font="Wingdings" w:char="F028"/>
          </w:r>
          <w:r w:rsidRPr="00DE2238">
            <w:t xml:space="preserve">: 02/690.71.27 - </w:t>
          </w:r>
          <w:r w:rsidRPr="00DE2238">
            <w:rPr>
              <w:bCs/>
            </w:rPr>
            <w:sym w:font="Wingdings" w:char="F03A"/>
          </w:r>
          <w:r w:rsidRPr="00DE2238">
            <w:rPr>
              <w:bCs/>
            </w:rPr>
            <w:t> </w:t>
          </w:r>
          <w:r w:rsidRPr="00DE2238">
            <w:t xml:space="preserve">: </w:t>
          </w:r>
          <w:hyperlink r:id="rId89" w:history="1">
            <w:r w:rsidRPr="00DE2238">
              <w:rPr>
                <w:rStyle w:val="Lienhypertexte"/>
              </w:rPr>
              <w:t>eric.degallaix@cfwb.be</w:t>
            </w:r>
          </w:hyperlink>
        </w:p>
        <w:p w14:paraId="4DB15C07" w14:textId="77777777" w:rsidR="0044140B" w:rsidRPr="00DE2238" w:rsidRDefault="0044140B" w:rsidP="0044140B">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sz w:val="8"/>
              <w:szCs w:val="8"/>
            </w:rPr>
          </w:pPr>
        </w:p>
        <w:p w14:paraId="28245C93" w14:textId="77777777" w:rsidR="0044140B" w:rsidRPr="00DE2238" w:rsidRDefault="0044140B" w:rsidP="0044140B">
          <w:pPr>
            <w:pStyle w:val="Notedebasdepage"/>
          </w:pPr>
        </w:p>
        <w:p w14:paraId="160039B0" w14:textId="77777777" w:rsidR="0044140B" w:rsidRPr="00DE2238" w:rsidRDefault="0044140B" w:rsidP="0044140B">
          <w:pPr>
            <w:pStyle w:val="Notedebasdepage"/>
          </w:pPr>
        </w:p>
        <w:p w14:paraId="21B1D6F4" w14:textId="77777777" w:rsidR="0044140B" w:rsidRPr="00DE2238" w:rsidRDefault="0044140B" w:rsidP="0044140B">
          <w:pPr>
            <w:pStyle w:val="Notedebasdepage"/>
          </w:pPr>
        </w:p>
        <w:p w14:paraId="3E900317" w14:textId="77777777" w:rsidR="0044140B" w:rsidRPr="00DE2238" w:rsidRDefault="0044140B" w:rsidP="0044140B">
          <w:pPr>
            <w:pStyle w:val="Notedebasdepage"/>
          </w:pPr>
        </w:p>
        <w:p w14:paraId="35D368E4" w14:textId="77777777" w:rsidR="0044140B" w:rsidRPr="00DE2238" w:rsidRDefault="0044140B" w:rsidP="0044140B">
          <w:pPr>
            <w:pStyle w:val="Notedebasdepage"/>
          </w:pPr>
        </w:p>
        <w:p w14:paraId="0A6BBD03" w14:textId="77777777" w:rsidR="0044140B" w:rsidRPr="00DE2238" w:rsidRDefault="0044140B" w:rsidP="0044140B">
          <w:pPr>
            <w:rPr>
              <w:rFonts w:eastAsia="Times New Roman" w:cs="Arial"/>
              <w:sz w:val="16"/>
              <w:szCs w:val="16"/>
              <w:lang w:eastAsia="ar-SA"/>
            </w:rPr>
          </w:pPr>
          <w:r w:rsidRPr="00DE2238">
            <w:br w:type="page"/>
          </w:r>
        </w:p>
        <w:p w14:paraId="623EC8D2" w14:textId="77777777" w:rsidR="0044140B" w:rsidRPr="00DE2238" w:rsidRDefault="0044140B" w:rsidP="0044140B">
          <w:pPr>
            <w:pStyle w:val="Titre4"/>
          </w:pPr>
          <w:bookmarkStart w:id="416" w:name="_Annexe_4_:_4"/>
          <w:bookmarkStart w:id="417" w:name="_Toc412204272"/>
          <w:bookmarkStart w:id="418" w:name="_Toc453837097"/>
          <w:bookmarkEnd w:id="416"/>
          <w:r w:rsidRPr="00DE2238">
            <w:lastRenderedPageBreak/>
            <w:t>Annexe 4 : Attestation de réussite de la première phase</w:t>
          </w:r>
          <w:bookmarkEnd w:id="417"/>
          <w:bookmarkEnd w:id="418"/>
        </w:p>
        <w:p w14:paraId="1DAB0AFD" w14:textId="77777777" w:rsidR="0044140B" w:rsidRPr="00DE2238" w:rsidRDefault="0044140B" w:rsidP="0044140B">
          <w:pPr>
            <w:jc w:val="center"/>
            <w:rPr>
              <w:b/>
            </w:rPr>
          </w:pPr>
        </w:p>
        <w:p w14:paraId="45D15890" w14:textId="77777777" w:rsidR="0044140B" w:rsidRPr="00DE2238" w:rsidRDefault="0044140B" w:rsidP="0044140B">
          <w:pPr>
            <w:jc w:val="center"/>
            <w:rPr>
              <w:b/>
            </w:rPr>
          </w:pPr>
          <w:r w:rsidRPr="00DE2238">
            <w:rPr>
              <w:b/>
            </w:rPr>
            <w:t>ENSEIGNEMENT SECONDAIRE SPECIALISE DE FORME 3</w:t>
          </w:r>
        </w:p>
        <w:p w14:paraId="0B3F5F30" w14:textId="77777777" w:rsidR="0044140B" w:rsidRPr="00DE2238" w:rsidRDefault="0044140B" w:rsidP="0044140B">
          <w:pPr>
            <w:jc w:val="center"/>
          </w:pPr>
          <w:r w:rsidRPr="00DE2238">
            <w:t>(Décret du 3 mars 2004)</w:t>
          </w:r>
        </w:p>
        <w:p w14:paraId="193363DF" w14:textId="77777777" w:rsidR="0044140B" w:rsidRPr="00DE2238" w:rsidRDefault="0044140B" w:rsidP="0044140B">
          <w:pPr>
            <w:jc w:val="center"/>
          </w:pPr>
        </w:p>
        <w:p w14:paraId="638B14A9" w14:textId="77777777" w:rsidR="0044140B" w:rsidRPr="00DE2238" w:rsidRDefault="0044140B" w:rsidP="0044140B">
          <w:pPr>
            <w:jc w:val="center"/>
            <w:rPr>
              <w:b/>
            </w:rPr>
          </w:pPr>
          <w:r w:rsidRPr="00DE2238">
            <w:rPr>
              <w:b/>
            </w:rPr>
            <w:t>COMMUNAUTE FRANCAISE</w:t>
          </w:r>
        </w:p>
        <w:p w14:paraId="69A48F81" w14:textId="77777777" w:rsidR="0044140B" w:rsidRPr="00DE2238" w:rsidRDefault="0044140B" w:rsidP="0044140B">
          <w:pPr>
            <w:jc w:val="both"/>
          </w:pPr>
        </w:p>
        <w:p w14:paraId="69222838" w14:textId="77777777" w:rsidR="0044140B" w:rsidRPr="00DE2238" w:rsidRDefault="0044140B" w:rsidP="0044140B">
          <w:pPr>
            <w:jc w:val="both"/>
          </w:pPr>
        </w:p>
        <w:p w14:paraId="5E6DDCCF" w14:textId="77777777" w:rsidR="0044140B" w:rsidRPr="00DE2238" w:rsidRDefault="0044140B" w:rsidP="0044140B">
          <w:pPr>
            <w:jc w:val="both"/>
          </w:pPr>
          <w:r w:rsidRPr="00DE2238">
            <w:t xml:space="preserve">DENOMINATION ET SIEGE DE L'ETABLISSEMENT: </w:t>
          </w:r>
        </w:p>
        <w:p w14:paraId="37BCE3B1" w14:textId="77777777" w:rsidR="0044140B" w:rsidRPr="00DE2238" w:rsidRDefault="0044140B" w:rsidP="0044140B">
          <w:pPr>
            <w:jc w:val="both"/>
          </w:pPr>
        </w:p>
        <w:p w14:paraId="6477C5C1" w14:textId="77777777" w:rsidR="0044140B" w:rsidRPr="00DE2238" w:rsidRDefault="0044140B" w:rsidP="0044140B">
          <w:pPr>
            <w:jc w:val="both"/>
          </w:pPr>
        </w:p>
        <w:p w14:paraId="61EA6FC0" w14:textId="77777777" w:rsidR="0044140B" w:rsidRPr="00DE2238" w:rsidRDefault="0044140B" w:rsidP="0044140B">
          <w:pPr>
            <w:jc w:val="both"/>
          </w:pPr>
        </w:p>
        <w:p w14:paraId="79CE1581" w14:textId="77777777" w:rsidR="0044140B" w:rsidRPr="00DE2238" w:rsidRDefault="0044140B" w:rsidP="0044140B">
          <w:pPr>
            <w:jc w:val="both"/>
          </w:pPr>
        </w:p>
        <w:p w14:paraId="721BE042" w14:textId="77777777" w:rsidR="0044140B" w:rsidRPr="00DE2238" w:rsidRDefault="0044140B" w:rsidP="0044140B">
          <w:pPr>
            <w:jc w:val="both"/>
          </w:pPr>
          <w:r w:rsidRPr="00DE2238">
            <w:t xml:space="preserve">Je soussigné(e) </w:t>
          </w:r>
        </w:p>
        <w:p w14:paraId="3277417C" w14:textId="77777777" w:rsidR="0044140B" w:rsidRPr="00DE2238" w:rsidRDefault="0044140B" w:rsidP="0044140B">
          <w:pPr>
            <w:jc w:val="both"/>
          </w:pPr>
        </w:p>
        <w:p w14:paraId="2417EF1E" w14:textId="77777777" w:rsidR="0044140B" w:rsidRPr="00DE2238" w:rsidRDefault="0044140B" w:rsidP="0044140B">
          <w:pPr>
            <w:jc w:val="both"/>
          </w:pPr>
          <w:r w:rsidRPr="00DE2238">
            <w:t>Chef(fe) de l'établissement susmentionné, atteste, conformément à la décision du conseil de classe fondée sur l'acquisition des compétences – seuils que l'élève:</w:t>
          </w:r>
        </w:p>
        <w:p w14:paraId="453D06CC" w14:textId="77777777" w:rsidR="0044140B" w:rsidRPr="00DE2238" w:rsidRDefault="0044140B" w:rsidP="0044140B">
          <w:pPr>
            <w:jc w:val="both"/>
          </w:pPr>
        </w:p>
        <w:p w14:paraId="513AA317" w14:textId="77777777" w:rsidR="0044140B" w:rsidRPr="00DE2238" w:rsidRDefault="0044140B" w:rsidP="0044140B">
          <w:pPr>
            <w:jc w:val="both"/>
          </w:pPr>
          <w:r w:rsidRPr="00DE2238">
            <w:t xml:space="preserve">(NOM, Prénom) </w:t>
          </w:r>
        </w:p>
        <w:p w14:paraId="518F812C" w14:textId="77777777" w:rsidR="0044140B" w:rsidRPr="00DE2238" w:rsidRDefault="0044140B" w:rsidP="0044140B">
          <w:pPr>
            <w:jc w:val="both"/>
          </w:pPr>
        </w:p>
        <w:p w14:paraId="095B4A55" w14:textId="77777777" w:rsidR="0044140B" w:rsidRPr="00DE2238" w:rsidRDefault="0044140B" w:rsidP="0044140B">
          <w:pPr>
            <w:jc w:val="both"/>
          </w:pPr>
        </w:p>
        <w:p w14:paraId="0E3F4E16" w14:textId="77777777" w:rsidR="0044140B" w:rsidRPr="00DE2238" w:rsidRDefault="0044140B" w:rsidP="0044140B">
          <w:pPr>
            <w:jc w:val="both"/>
          </w:pPr>
          <w:r w:rsidRPr="00DE2238">
            <w:t>Né(e) le</w:t>
          </w:r>
          <w:r w:rsidRPr="00DE2238">
            <w:tab/>
          </w:r>
          <w:r w:rsidRPr="00DE2238">
            <w:tab/>
          </w:r>
          <w:r w:rsidRPr="00DE2238">
            <w:tab/>
          </w:r>
          <w:r w:rsidRPr="00DE2238">
            <w:tab/>
          </w:r>
          <w:r w:rsidRPr="00DE2238">
            <w:tab/>
          </w:r>
          <w:r w:rsidRPr="00DE2238">
            <w:tab/>
          </w:r>
          <w:r w:rsidRPr="00DE2238">
            <w:tab/>
            <w:t xml:space="preserve"> à </w:t>
          </w:r>
          <w:r w:rsidRPr="00DE2238">
            <w:tab/>
          </w:r>
          <w:r w:rsidRPr="00DE2238">
            <w:tab/>
          </w:r>
          <w:r w:rsidRPr="00DE2238">
            <w:tab/>
          </w:r>
          <w:r w:rsidRPr="00DE2238">
            <w:tab/>
          </w:r>
          <w:r w:rsidRPr="00DE2238">
            <w:tab/>
          </w:r>
          <w:r w:rsidRPr="00DE2238">
            <w:tab/>
          </w:r>
          <w:r w:rsidRPr="00DE2238">
            <w:tab/>
            <w:t>.</w:t>
          </w:r>
        </w:p>
        <w:p w14:paraId="2DA3661A" w14:textId="77777777" w:rsidR="0044140B" w:rsidRPr="00DE2238" w:rsidRDefault="0044140B" w:rsidP="0044140B">
          <w:pPr>
            <w:jc w:val="both"/>
          </w:pPr>
        </w:p>
        <w:p w14:paraId="7090D18D" w14:textId="77777777" w:rsidR="0044140B" w:rsidRPr="00DE2238" w:rsidRDefault="0044140B" w:rsidP="00323050">
          <w:pPr>
            <w:numPr>
              <w:ilvl w:val="0"/>
              <w:numId w:val="32"/>
            </w:numPr>
            <w:tabs>
              <w:tab w:val="clear" w:pos="360"/>
              <w:tab w:val="num" w:pos="709"/>
            </w:tabs>
            <w:suppressAutoHyphens/>
            <w:ind w:left="426" w:hanging="426"/>
            <w:jc w:val="both"/>
          </w:pPr>
          <w:r w:rsidRPr="00DE2238">
            <w:t>a terminé avec fruit la première phase de l'enseignement secondaire spécialisé de forme 3 dans le secteur professionnel:</w:t>
          </w:r>
        </w:p>
        <w:p w14:paraId="7EC413D1" w14:textId="77777777" w:rsidR="0044140B" w:rsidRPr="00DE2238" w:rsidRDefault="0044140B" w:rsidP="0044140B">
          <w:pPr>
            <w:tabs>
              <w:tab w:val="num" w:pos="709"/>
            </w:tabs>
            <w:ind w:left="426" w:hanging="426"/>
            <w:jc w:val="both"/>
          </w:pPr>
        </w:p>
        <w:p w14:paraId="43393408" w14:textId="77777777" w:rsidR="0044140B" w:rsidRPr="00DE2238" w:rsidRDefault="0044140B" w:rsidP="00323050">
          <w:pPr>
            <w:numPr>
              <w:ilvl w:val="0"/>
              <w:numId w:val="32"/>
            </w:numPr>
            <w:tabs>
              <w:tab w:val="clear" w:pos="360"/>
              <w:tab w:val="num" w:pos="709"/>
            </w:tabs>
            <w:suppressAutoHyphens/>
            <w:ind w:left="426" w:hanging="426"/>
            <w:jc w:val="both"/>
          </w:pPr>
          <w:r w:rsidRPr="00DE2238">
            <w:t xml:space="preserve">est admis(e), à partir du </w:t>
          </w:r>
          <w:r w:rsidRPr="00DE2238">
            <w:tab/>
          </w:r>
          <w:r w:rsidRPr="00DE2238">
            <w:tab/>
          </w:r>
          <w:r w:rsidRPr="00DE2238">
            <w:tab/>
          </w:r>
          <w:r w:rsidRPr="00DE2238">
            <w:tab/>
          </w:r>
          <w:r w:rsidRPr="00DE2238">
            <w:tab/>
          </w:r>
          <w:r w:rsidRPr="00DE2238">
            <w:tab/>
            <w:t>, en deuxième phase de l'enseignement secondaire spécialisé de forme 3 dans un groupe professionnel de ce secteur.</w:t>
          </w:r>
        </w:p>
        <w:p w14:paraId="048E0188" w14:textId="77777777" w:rsidR="0044140B" w:rsidRPr="00DE2238" w:rsidRDefault="0044140B" w:rsidP="0044140B">
          <w:pPr>
            <w:jc w:val="both"/>
          </w:pPr>
        </w:p>
        <w:p w14:paraId="56DD8417" w14:textId="77777777" w:rsidR="0044140B" w:rsidRPr="00DE2238" w:rsidRDefault="0044140B" w:rsidP="0044140B">
          <w:pPr>
            <w:jc w:val="both"/>
          </w:pPr>
        </w:p>
        <w:p w14:paraId="0B213D5A" w14:textId="77777777" w:rsidR="0044140B" w:rsidRPr="00DE2238" w:rsidRDefault="0044140B" w:rsidP="0044140B">
          <w:pPr>
            <w:jc w:val="both"/>
          </w:pPr>
          <w:r w:rsidRPr="00DE2238">
            <w:t>J'atteste que toutes les prescriptions légales et réglementaires ont été respectées.</w:t>
          </w:r>
        </w:p>
        <w:p w14:paraId="153B54C1" w14:textId="77777777" w:rsidR="0044140B" w:rsidRPr="00DE2238" w:rsidRDefault="0044140B" w:rsidP="0044140B">
          <w:pPr>
            <w:jc w:val="both"/>
          </w:pPr>
        </w:p>
        <w:p w14:paraId="202F264A" w14:textId="77777777" w:rsidR="0044140B" w:rsidRPr="00DE2238" w:rsidRDefault="0044140B" w:rsidP="0044140B">
          <w:pPr>
            <w:jc w:val="both"/>
          </w:pPr>
        </w:p>
        <w:p w14:paraId="4BDCA4DF" w14:textId="77777777" w:rsidR="0044140B" w:rsidRPr="00DE2238" w:rsidRDefault="0044140B" w:rsidP="0044140B">
          <w:pPr>
            <w:jc w:val="both"/>
          </w:pPr>
        </w:p>
        <w:p w14:paraId="6AADDD7E" w14:textId="77777777" w:rsidR="0044140B" w:rsidRPr="00DE2238" w:rsidRDefault="0044140B" w:rsidP="0044140B">
          <w:pPr>
            <w:jc w:val="both"/>
          </w:pPr>
        </w:p>
        <w:p w14:paraId="2B172CDA" w14:textId="77777777" w:rsidR="0044140B" w:rsidRPr="00DE2238" w:rsidRDefault="0044140B" w:rsidP="0044140B">
          <w:pPr>
            <w:jc w:val="both"/>
          </w:pPr>
          <w:r w:rsidRPr="00DE2238">
            <w:t xml:space="preserve">Délivrée à </w:t>
          </w:r>
          <w:r w:rsidRPr="00DE2238">
            <w:tab/>
          </w:r>
          <w:r w:rsidRPr="00DE2238">
            <w:tab/>
          </w:r>
          <w:r w:rsidRPr="00DE2238">
            <w:tab/>
          </w:r>
          <w:r w:rsidRPr="00DE2238">
            <w:tab/>
          </w:r>
          <w:r w:rsidRPr="00DE2238">
            <w:tab/>
          </w:r>
          <w:r w:rsidRPr="00DE2238">
            <w:tab/>
          </w:r>
          <w:r w:rsidRPr="00DE2238">
            <w:tab/>
          </w:r>
          <w:r w:rsidRPr="00DE2238">
            <w:tab/>
            <w:t xml:space="preserve">, le </w:t>
          </w:r>
        </w:p>
        <w:p w14:paraId="33206743" w14:textId="77777777" w:rsidR="0044140B" w:rsidRPr="00DE2238" w:rsidRDefault="0044140B" w:rsidP="0044140B">
          <w:pPr>
            <w:jc w:val="both"/>
          </w:pPr>
        </w:p>
        <w:p w14:paraId="7D26346D" w14:textId="77777777" w:rsidR="0044140B" w:rsidRPr="00DE2238" w:rsidRDefault="0044140B" w:rsidP="0044140B">
          <w:pPr>
            <w:jc w:val="both"/>
          </w:pPr>
        </w:p>
        <w:p w14:paraId="3DB6378D" w14:textId="77777777" w:rsidR="0044140B" w:rsidRPr="00DE2238" w:rsidRDefault="0044140B" w:rsidP="0044140B">
          <w:pPr>
            <w:jc w:val="both"/>
          </w:pPr>
          <w:r w:rsidRPr="00DE2238">
            <w:t>Sceau de l'établissement:</w:t>
          </w:r>
          <w:r w:rsidRPr="00DE2238">
            <w:tab/>
          </w:r>
          <w:r w:rsidRPr="00DE2238">
            <w:tab/>
          </w:r>
          <w:r w:rsidRPr="00DE2238">
            <w:tab/>
          </w:r>
          <w:r w:rsidRPr="00DE2238">
            <w:tab/>
            <w:t>Le (La) Chef(fe) d'établissement:</w:t>
          </w:r>
        </w:p>
        <w:p w14:paraId="127E031A" w14:textId="77777777" w:rsidR="0044140B" w:rsidRPr="00DE2238" w:rsidRDefault="0044140B" w:rsidP="0044140B">
          <w:pPr>
            <w:pStyle w:val="Notedebasdepage"/>
          </w:pPr>
        </w:p>
        <w:p w14:paraId="0749BEFC" w14:textId="77777777" w:rsidR="0044140B" w:rsidRPr="00DE2238" w:rsidRDefault="0044140B" w:rsidP="0044140B">
          <w:pPr>
            <w:pStyle w:val="Notedebasdepage"/>
          </w:pPr>
        </w:p>
        <w:p w14:paraId="3330886A" w14:textId="77777777" w:rsidR="0044140B" w:rsidRPr="00DE2238" w:rsidRDefault="0044140B" w:rsidP="0044140B">
          <w:pPr>
            <w:pStyle w:val="Notedebasdepage"/>
          </w:pPr>
        </w:p>
        <w:p w14:paraId="67EE0D31" w14:textId="77777777" w:rsidR="0044140B" w:rsidRPr="00DE2238" w:rsidRDefault="0044140B" w:rsidP="0044140B">
          <w:pPr>
            <w:pStyle w:val="Notedebasdepage"/>
          </w:pPr>
        </w:p>
        <w:p w14:paraId="327D03F7" w14:textId="77777777" w:rsidR="0044140B" w:rsidRPr="00DE2238" w:rsidRDefault="0044140B" w:rsidP="0044140B">
          <w:pPr>
            <w:pStyle w:val="Notedebasdepage"/>
          </w:pPr>
        </w:p>
        <w:p w14:paraId="010DFB8B" w14:textId="77777777" w:rsidR="0044140B" w:rsidRPr="00DE2238" w:rsidRDefault="0044140B" w:rsidP="0044140B">
          <w:pPr>
            <w:pStyle w:val="Notedebasdepage"/>
          </w:pPr>
        </w:p>
        <w:p w14:paraId="1077AAB0" w14:textId="77777777" w:rsidR="0044140B" w:rsidRPr="00DE2238" w:rsidRDefault="00833F79" w:rsidP="0044140B"/>
      </w:sdtContent>
    </w:sdt>
    <w:p w14:paraId="59DBD557" w14:textId="77777777" w:rsidR="0044140B" w:rsidRPr="00DE2238" w:rsidRDefault="0044140B" w:rsidP="0044140B">
      <w:pPr>
        <w:rPr>
          <w:rFonts w:eastAsiaTheme="minorEastAsia"/>
          <w:lang w:eastAsia="fr-BE"/>
        </w:rPr>
      </w:pPr>
      <w:r w:rsidRPr="00DE2238">
        <w:rPr>
          <w:rFonts w:eastAsiaTheme="minorEastAsia"/>
          <w:lang w:eastAsia="fr-BE"/>
        </w:rPr>
        <w:br w:type="page"/>
      </w:r>
    </w:p>
    <w:sdt>
      <w:sdtPr>
        <w:id w:val="1066224783"/>
        <w:docPartObj>
          <w:docPartGallery w:val="Cover Pages"/>
          <w:docPartUnique/>
        </w:docPartObj>
      </w:sdtPr>
      <w:sdtEndPr/>
      <w:sdtContent>
        <w:p w14:paraId="619440CF" w14:textId="77777777" w:rsidR="0044140B" w:rsidRPr="00DE2238" w:rsidRDefault="0044140B" w:rsidP="0044140B">
          <w:pPr>
            <w:rPr>
              <w:sz w:val="10"/>
              <w:szCs w:val="10"/>
            </w:rPr>
          </w:pPr>
        </w:p>
        <w:p w14:paraId="0F873166" w14:textId="77777777" w:rsidR="0044140B" w:rsidRPr="00DE2238" w:rsidRDefault="0044140B" w:rsidP="0044140B">
          <w:pPr>
            <w:pStyle w:val="StyleTitre2"/>
            <w:jc w:val="left"/>
            <w:rPr>
              <w:rFonts w:asciiTheme="minorHAnsi" w:eastAsiaTheme="minorEastAsia" w:hAnsiTheme="minorHAnsi" w:cstheme="minorBidi"/>
              <w:caps w:val="0"/>
              <w:color w:val="4472C4" w:themeColor="accent1"/>
              <w:sz w:val="32"/>
              <w:szCs w:val="22"/>
            </w:rPr>
          </w:pPr>
          <w:bookmarkStart w:id="419" w:name="_Toc170985328"/>
          <w:r w:rsidRPr="00DE2238">
            <w:rPr>
              <w:rFonts w:asciiTheme="minorHAnsi" w:eastAsiaTheme="minorEastAsia" w:hAnsiTheme="minorHAnsi" w:cstheme="minorBidi"/>
              <w:caps w:val="0"/>
              <w:color w:val="4472C4" w:themeColor="accent1"/>
              <w:sz w:val="32"/>
              <w:szCs w:val="22"/>
            </w:rPr>
            <w:t xml:space="preserve">Chapitre 3.12  </w:t>
          </w:r>
          <w:r w:rsidRPr="00DE2238">
            <w:rPr>
              <w:rFonts w:asciiTheme="minorHAnsi" w:eastAsiaTheme="minorEastAsia" w:hAnsiTheme="minorHAnsi" w:cstheme="minorBidi"/>
              <w:caps w:val="0"/>
              <w:color w:val="4472C4" w:themeColor="accent1"/>
              <w:sz w:val="32"/>
              <w:szCs w:val="22"/>
              <w:u w:val="single"/>
            </w:rPr>
            <w:t>Charges d’activités éducatives et pédagogiques</w:t>
          </w:r>
          <w:bookmarkEnd w:id="419"/>
        </w:p>
        <w:p w14:paraId="507ED49E" w14:textId="77777777" w:rsidR="0044140B" w:rsidRPr="00DE2238" w:rsidRDefault="0044140B" w:rsidP="0044140B">
          <w:pPr>
            <w:rPr>
              <w:noProof/>
              <w:lang w:eastAsia="fr-BE"/>
            </w:rPr>
          </w:pPr>
        </w:p>
        <w:p w14:paraId="2CAFA4F0" w14:textId="77777777" w:rsidR="0044140B" w:rsidRDefault="0044140B" w:rsidP="0044140B"/>
        <w:p w14:paraId="69576879" w14:textId="77777777" w:rsidR="0044140B" w:rsidRPr="00DE2238" w:rsidRDefault="0044140B" w:rsidP="0044140B">
          <w:pPr>
            <w:pStyle w:val="StyleTitre3LatinCorpsCalibri14ptAccent1Avant"/>
          </w:pPr>
          <w:bookmarkStart w:id="420" w:name="_Toc170985329"/>
          <w:r>
            <w:t>Pas d’annexes pour ce chapitre</w:t>
          </w:r>
          <w:bookmarkEnd w:id="420"/>
        </w:p>
        <w:p w14:paraId="594FC944" w14:textId="77777777" w:rsidR="0044140B" w:rsidRPr="00DE2238" w:rsidRDefault="00833F79" w:rsidP="0044140B"/>
      </w:sdtContent>
    </w:sdt>
    <w:p w14:paraId="64E91157" w14:textId="77777777" w:rsidR="0044140B" w:rsidRPr="00DE2238" w:rsidRDefault="0044140B" w:rsidP="0044140B">
      <w:pPr>
        <w:rPr>
          <w:rFonts w:eastAsiaTheme="minorEastAsia"/>
          <w:lang w:eastAsia="fr-BE"/>
        </w:rPr>
      </w:pPr>
      <w:r w:rsidRPr="00DE2238">
        <w:rPr>
          <w:rFonts w:eastAsiaTheme="minorEastAsia"/>
          <w:lang w:eastAsia="fr-BE"/>
        </w:rPr>
        <w:br w:type="page"/>
      </w:r>
    </w:p>
    <w:p w14:paraId="5C4B1610" w14:textId="77777777" w:rsidR="0044140B" w:rsidRPr="00DE2238" w:rsidRDefault="0044140B" w:rsidP="0044140B">
      <w:pPr>
        <w:pStyle w:val="StyleTitre2"/>
        <w:jc w:val="left"/>
        <w:rPr>
          <w:rFonts w:asciiTheme="minorHAnsi" w:eastAsiaTheme="minorEastAsia" w:hAnsiTheme="minorHAnsi" w:cstheme="minorBidi"/>
          <w:caps w:val="0"/>
          <w:color w:val="4472C4" w:themeColor="accent1"/>
          <w:sz w:val="32"/>
          <w:szCs w:val="22"/>
        </w:rPr>
      </w:pPr>
      <w:bookmarkStart w:id="421" w:name="_Toc170985330"/>
      <w:r w:rsidRPr="00DE2238">
        <w:rPr>
          <w:rFonts w:asciiTheme="minorHAnsi" w:eastAsiaTheme="minorEastAsia" w:hAnsiTheme="minorHAnsi" w:cstheme="minorBidi"/>
          <w:caps w:val="0"/>
          <w:color w:val="4472C4" w:themeColor="accent1"/>
          <w:sz w:val="32"/>
          <w:szCs w:val="22"/>
        </w:rPr>
        <w:lastRenderedPageBreak/>
        <w:t xml:space="preserve">Chapitre 3.13  </w:t>
      </w:r>
      <w:r w:rsidRPr="00DE2238">
        <w:rPr>
          <w:rFonts w:asciiTheme="minorHAnsi" w:eastAsiaTheme="minorEastAsia" w:hAnsiTheme="minorHAnsi" w:cstheme="minorBidi"/>
          <w:caps w:val="0"/>
          <w:color w:val="4472C4" w:themeColor="accent1"/>
          <w:sz w:val="32"/>
          <w:szCs w:val="22"/>
          <w:u w:val="single"/>
        </w:rPr>
        <w:t>Approbation des grilles-horaires</w:t>
      </w:r>
      <w:bookmarkEnd w:id="421"/>
    </w:p>
    <w:p w14:paraId="479A4D63" w14:textId="77777777" w:rsidR="0044140B" w:rsidRPr="00DE2238" w:rsidRDefault="0044140B" w:rsidP="0044140B">
      <w:pPr>
        <w:rPr>
          <w:lang w:eastAsia="fr-BE"/>
        </w:rPr>
      </w:pPr>
    </w:p>
    <w:p w14:paraId="0597A62F" w14:textId="77777777" w:rsidR="0044140B" w:rsidRDefault="0044140B" w:rsidP="0044140B">
      <w:pPr>
        <w:rPr>
          <w:lang w:eastAsia="fr-BE"/>
        </w:rPr>
      </w:pPr>
    </w:p>
    <w:p w14:paraId="25CF1D09" w14:textId="77777777" w:rsidR="0044140B" w:rsidRPr="00DE2238" w:rsidRDefault="0044140B" w:rsidP="0044140B">
      <w:pPr>
        <w:pStyle w:val="StyleTitre3LatinCorpsCalibri14ptAccent1Avant"/>
      </w:pPr>
      <w:bookmarkStart w:id="422" w:name="_Toc170985331"/>
      <w:r>
        <w:t>Pas d’annexes pour ce chapitre</w:t>
      </w:r>
      <w:bookmarkEnd w:id="422"/>
    </w:p>
    <w:p w14:paraId="1599B272" w14:textId="77777777" w:rsidR="0044140B" w:rsidRPr="00DE2238" w:rsidRDefault="0044140B" w:rsidP="0044140B">
      <w:pPr>
        <w:rPr>
          <w:lang w:eastAsia="fr-BE"/>
        </w:rPr>
      </w:pPr>
    </w:p>
    <w:p w14:paraId="445F8087" w14:textId="77777777" w:rsidR="0044140B" w:rsidRPr="00DE2238" w:rsidRDefault="0044140B" w:rsidP="0044140B">
      <w:pPr>
        <w:pStyle w:val="Paragraphedeliste"/>
        <w:ind w:left="567"/>
        <w:jc w:val="both"/>
        <w:rPr>
          <w:rFonts w:asciiTheme="minorHAnsi" w:hAnsiTheme="minorHAnsi" w:cstheme="minorHAnsi"/>
          <w:sz w:val="22"/>
          <w:szCs w:val="22"/>
        </w:rPr>
      </w:pPr>
    </w:p>
    <w:p w14:paraId="1ED28EF7" w14:textId="77777777" w:rsidR="0044140B" w:rsidRPr="00DE2238" w:rsidRDefault="0044140B" w:rsidP="0044140B">
      <w:pPr>
        <w:pStyle w:val="Paragraphedeliste"/>
        <w:ind w:left="0"/>
        <w:jc w:val="both"/>
        <w:rPr>
          <w:rFonts w:asciiTheme="minorHAnsi" w:hAnsiTheme="minorHAnsi" w:cstheme="minorHAnsi"/>
          <w:sz w:val="22"/>
          <w:szCs w:val="22"/>
        </w:rPr>
      </w:pPr>
      <w:r w:rsidRPr="00DE2238">
        <w:rPr>
          <w:rFonts w:asciiTheme="minorHAnsi" w:hAnsiTheme="minorHAnsi" w:cstheme="minorHAnsi"/>
          <w:sz w:val="22"/>
          <w:szCs w:val="22"/>
        </w:rPr>
        <w:br w:type="page"/>
      </w:r>
    </w:p>
    <w:p w14:paraId="0EC35DFE" w14:textId="77777777" w:rsidR="0044140B" w:rsidRPr="00DE2238" w:rsidRDefault="0044140B" w:rsidP="0044140B">
      <w:pPr>
        <w:pStyle w:val="Titre1"/>
        <w:keepNext/>
        <w:keepLines/>
        <w:pageBreakBefore/>
        <w:spacing w:before="240" w:after="360"/>
        <w:jc w:val="both"/>
        <w:rPr>
          <w:rFonts w:asciiTheme="minorHAnsi" w:hAnsiTheme="minorHAnsi"/>
          <w:b/>
          <w:color w:val="1F3864" w:themeColor="accent1" w:themeShade="80"/>
          <w:sz w:val="32"/>
          <w:szCs w:val="32"/>
          <w:lang w:eastAsia="en-US"/>
        </w:rPr>
      </w:pPr>
      <w:bookmarkStart w:id="423" w:name="_Toc170985332"/>
      <w:r w:rsidRPr="00DE2238">
        <w:rPr>
          <w:rFonts w:asciiTheme="minorHAnsi" w:hAnsiTheme="minorHAnsi"/>
          <w:b/>
          <w:color w:val="1F3864" w:themeColor="accent1" w:themeShade="80"/>
          <w:sz w:val="32"/>
          <w:szCs w:val="32"/>
          <w:lang w:eastAsia="en-US"/>
        </w:rPr>
        <w:lastRenderedPageBreak/>
        <w:t>Partie 4. GESTION DES ECOLES</w:t>
      </w:r>
      <w:bookmarkEnd w:id="423"/>
    </w:p>
    <w:p w14:paraId="77F99EF4" w14:textId="77777777" w:rsidR="0044140B" w:rsidRPr="00DE2238" w:rsidRDefault="0044140B" w:rsidP="0044140B"/>
    <w:p w14:paraId="3E53F3FF" w14:textId="77777777" w:rsidR="0044140B" w:rsidRPr="00DE2238" w:rsidRDefault="0044140B" w:rsidP="0044140B">
      <w:pPr>
        <w:pStyle w:val="StyleTitre2"/>
        <w:jc w:val="left"/>
        <w:rPr>
          <w:rFonts w:asciiTheme="minorHAnsi" w:eastAsiaTheme="minorEastAsia" w:hAnsiTheme="minorHAnsi" w:cstheme="minorBidi"/>
          <w:caps w:val="0"/>
          <w:color w:val="4472C4" w:themeColor="accent1"/>
          <w:sz w:val="32"/>
          <w:szCs w:val="22"/>
        </w:rPr>
      </w:pPr>
      <w:bookmarkStart w:id="424" w:name="_Toc149221226"/>
      <w:bookmarkStart w:id="425" w:name="_Toc161146694"/>
      <w:bookmarkStart w:id="426" w:name="_Toc170985333"/>
      <w:r w:rsidRPr="00DE2238">
        <w:rPr>
          <w:rFonts w:asciiTheme="minorHAnsi" w:eastAsiaTheme="minorEastAsia" w:hAnsiTheme="minorHAnsi" w:cstheme="minorBidi"/>
          <w:caps w:val="0"/>
          <w:color w:val="4472C4" w:themeColor="accent1"/>
          <w:sz w:val="32"/>
          <w:szCs w:val="22"/>
        </w:rPr>
        <w:t xml:space="preserve">Chapitre 4.1  </w:t>
      </w:r>
      <w:r w:rsidRPr="00DE2238">
        <w:rPr>
          <w:rFonts w:asciiTheme="minorHAnsi" w:eastAsiaTheme="minorEastAsia" w:hAnsiTheme="minorHAnsi" w:cstheme="minorBidi"/>
          <w:caps w:val="0"/>
          <w:color w:val="4472C4" w:themeColor="accent1"/>
          <w:sz w:val="32"/>
          <w:szCs w:val="22"/>
          <w:u w:val="single"/>
        </w:rPr>
        <w:t>Calendrier scolaire, suspension des cours et fermeture exceptionnelle</w:t>
      </w:r>
      <w:bookmarkEnd w:id="424"/>
      <w:bookmarkEnd w:id="425"/>
      <w:bookmarkEnd w:id="426"/>
    </w:p>
    <w:p w14:paraId="35C45321" w14:textId="77777777" w:rsidR="0044140B" w:rsidRPr="00DE2238" w:rsidRDefault="0044140B" w:rsidP="0044140B">
      <w:pPr>
        <w:rPr>
          <w:rFonts w:cs="Calibri"/>
        </w:rPr>
      </w:pPr>
    </w:p>
    <w:p w14:paraId="47B5FC7E" w14:textId="77777777" w:rsidR="0044140B" w:rsidRPr="00DE2238" w:rsidRDefault="0044140B" w:rsidP="0044140B">
      <w:pPr>
        <w:rPr>
          <w:rFonts w:cs="Calibri"/>
        </w:rPr>
      </w:pPr>
      <w:bookmarkStart w:id="427" w:name="_1._Calendrier_scolaire"/>
      <w:bookmarkStart w:id="428" w:name="_4.1.1._Calendrier_scolaire"/>
      <w:bookmarkStart w:id="429" w:name="_Toc414353030"/>
      <w:bookmarkStart w:id="430" w:name="_Toc453837058"/>
      <w:bookmarkEnd w:id="427"/>
      <w:bookmarkEnd w:id="428"/>
    </w:p>
    <w:p w14:paraId="2BA45002" w14:textId="77777777" w:rsidR="0044140B" w:rsidRPr="00DE2238" w:rsidRDefault="0044140B" w:rsidP="0044140B">
      <w:pPr>
        <w:pStyle w:val="Titre3"/>
        <w:spacing w:before="120" w:after="120"/>
        <w:jc w:val="both"/>
        <w:rPr>
          <w:bCs/>
          <w:color w:val="2F5496" w:themeColor="accent1" w:themeShade="BF"/>
          <w:sz w:val="28"/>
          <w:szCs w:val="22"/>
        </w:rPr>
      </w:pPr>
      <w:bookmarkStart w:id="431" w:name="_Toc103953027"/>
      <w:bookmarkStart w:id="432" w:name="_Toc161146699"/>
      <w:bookmarkStart w:id="433" w:name="_Toc170985334"/>
      <w:r w:rsidRPr="00DE2238">
        <w:rPr>
          <w:bCs/>
          <w:color w:val="2F5496" w:themeColor="accent1" w:themeShade="BF"/>
          <w:sz w:val="28"/>
          <w:szCs w:val="22"/>
        </w:rPr>
        <w:t>Annexe</w:t>
      </w:r>
      <w:bookmarkEnd w:id="429"/>
      <w:bookmarkEnd w:id="430"/>
      <w:bookmarkEnd w:id="431"/>
      <w:r w:rsidRPr="00DE2238">
        <w:rPr>
          <w:bCs/>
          <w:color w:val="2F5496" w:themeColor="accent1" w:themeShade="BF"/>
          <w:sz w:val="28"/>
          <w:szCs w:val="22"/>
        </w:rPr>
        <w:t>s</w:t>
      </w:r>
      <w:bookmarkEnd w:id="432"/>
      <w:bookmarkEnd w:id="433"/>
    </w:p>
    <w:p w14:paraId="599E1539" w14:textId="77777777" w:rsidR="0044140B" w:rsidRPr="00DE2238" w:rsidRDefault="0044140B" w:rsidP="0044140B">
      <w:r w:rsidRPr="00DE2238">
        <w:br w:type="page"/>
      </w:r>
    </w:p>
    <w:p w14:paraId="20A103E6" w14:textId="77777777" w:rsidR="0044140B" w:rsidRPr="00DE2238" w:rsidRDefault="0044140B" w:rsidP="0044140B">
      <w:pPr>
        <w:pStyle w:val="Titre4"/>
      </w:pPr>
      <w:r w:rsidRPr="00DE2238">
        <w:lastRenderedPageBreak/>
        <w:t xml:space="preserve">Annexe 1 : Déclaration pour suspension des cours </w:t>
      </w:r>
    </w:p>
    <w:p w14:paraId="5C1F6060" w14:textId="77777777" w:rsidR="0044140B" w:rsidRPr="00DE2238" w:rsidRDefault="0044140B" w:rsidP="0044140B">
      <w:pPr>
        <w:rPr>
          <w:rFonts w:cs="Calibri"/>
        </w:rPr>
      </w:pPr>
    </w:p>
    <w:p w14:paraId="3AC12A34" w14:textId="77777777" w:rsidR="0044140B" w:rsidRPr="00DE2238" w:rsidRDefault="0044140B" w:rsidP="0044140B">
      <w:pPr>
        <w:rPr>
          <w:rFonts w:cs="Calibri"/>
        </w:rPr>
      </w:pPr>
    </w:p>
    <w:p w14:paraId="1F7CD2E0" w14:textId="77777777" w:rsidR="0044140B" w:rsidRPr="00DE2238" w:rsidRDefault="0044140B" w:rsidP="0044140B">
      <w:pPr>
        <w:jc w:val="center"/>
        <w:rPr>
          <w:rFonts w:cs="Calibri"/>
        </w:rPr>
      </w:pPr>
    </w:p>
    <w:p w14:paraId="12B2A7E1" w14:textId="77777777" w:rsidR="0044140B" w:rsidRPr="00DE2238" w:rsidRDefault="0044140B" w:rsidP="0044140B">
      <w:pPr>
        <w:pBdr>
          <w:top w:val="single" w:sz="4" w:space="1" w:color="auto"/>
          <w:left w:val="single" w:sz="4" w:space="4" w:color="auto"/>
          <w:bottom w:val="single" w:sz="4" w:space="1" w:color="auto"/>
          <w:right w:val="single" w:sz="4" w:space="4" w:color="auto"/>
        </w:pBdr>
        <w:jc w:val="center"/>
        <w:rPr>
          <w:rFonts w:cs="Calibri"/>
          <w:b/>
        </w:rPr>
      </w:pPr>
      <w:r w:rsidRPr="00DE2238">
        <w:rPr>
          <w:rFonts w:cs="Calibri"/>
          <w:b/>
        </w:rPr>
        <w:t>Renseignements portant sur l’école (un formulaire par école / implantation)</w:t>
      </w:r>
    </w:p>
    <w:p w14:paraId="6ADF27AC" w14:textId="77777777" w:rsidR="0044140B" w:rsidRPr="00DE2238" w:rsidRDefault="0044140B" w:rsidP="0044140B">
      <w:pPr>
        <w:jc w:val="center"/>
        <w:rPr>
          <w:rFonts w:cs="Calibri"/>
        </w:rPr>
      </w:pPr>
    </w:p>
    <w:p w14:paraId="0E01CF86" w14:textId="77777777" w:rsidR="0044140B" w:rsidRPr="00DE2238" w:rsidRDefault="0044140B" w:rsidP="0044140B">
      <w:pPr>
        <w:rPr>
          <w:rFonts w:cs="Calibri"/>
        </w:rPr>
      </w:pPr>
      <w:r w:rsidRPr="00DE2238">
        <w:rPr>
          <w:rFonts w:cs="Calibri"/>
        </w:rPr>
        <w:t>NOM de l’école : ……………..…………………………………………………………………………………..……………………</w:t>
      </w:r>
    </w:p>
    <w:p w14:paraId="7682F9A7" w14:textId="77777777" w:rsidR="0044140B" w:rsidRPr="00DE2238" w:rsidRDefault="0044140B" w:rsidP="0044140B">
      <w:pPr>
        <w:rPr>
          <w:rFonts w:cs="Calibri"/>
        </w:rPr>
      </w:pPr>
    </w:p>
    <w:p w14:paraId="19B081CB" w14:textId="77777777" w:rsidR="0044140B" w:rsidRPr="00DE2238" w:rsidRDefault="0044140B" w:rsidP="0044140B">
      <w:pPr>
        <w:rPr>
          <w:rFonts w:cs="Calibri"/>
        </w:rPr>
      </w:pPr>
      <w:r w:rsidRPr="00DE2238">
        <w:rPr>
          <w:rFonts w:cs="Calibri"/>
        </w:rPr>
        <w:t>Niveau : Enseignement spécialisé maternel – primaire – fondamental</w:t>
      </w:r>
      <w:r w:rsidRPr="00DE2238">
        <w:rPr>
          <w:rFonts w:cs="Calibri"/>
          <w:vertAlign w:val="superscript"/>
        </w:rPr>
        <w:t>1</w:t>
      </w:r>
    </w:p>
    <w:p w14:paraId="2370019E" w14:textId="77777777" w:rsidR="0044140B" w:rsidRPr="00DE2238" w:rsidRDefault="0044140B" w:rsidP="0044140B">
      <w:pPr>
        <w:rPr>
          <w:rFonts w:cs="Calibri"/>
        </w:rPr>
      </w:pPr>
    </w:p>
    <w:p w14:paraId="1AFADF12" w14:textId="77777777" w:rsidR="0044140B" w:rsidRPr="00DE2238" w:rsidRDefault="0044140B" w:rsidP="0044140B">
      <w:pPr>
        <w:rPr>
          <w:rFonts w:cs="Calibri"/>
        </w:rPr>
      </w:pPr>
      <w:r w:rsidRPr="00DE2238">
        <w:rPr>
          <w:rFonts w:cs="Calibri"/>
        </w:rPr>
        <w:t>Numéro FASE (obligatoire) : ……………..…………………….………………………………………………………………</w:t>
      </w:r>
    </w:p>
    <w:p w14:paraId="254C72C2" w14:textId="77777777" w:rsidR="0044140B" w:rsidRPr="00DE2238" w:rsidRDefault="0044140B" w:rsidP="0044140B">
      <w:pPr>
        <w:rPr>
          <w:rFonts w:cs="Calibri"/>
        </w:rPr>
      </w:pPr>
    </w:p>
    <w:p w14:paraId="00DB3F51" w14:textId="77777777" w:rsidR="0044140B" w:rsidRPr="00DE2238" w:rsidRDefault="0044140B" w:rsidP="0044140B">
      <w:pPr>
        <w:rPr>
          <w:rFonts w:cs="Calibri"/>
        </w:rPr>
      </w:pPr>
      <w:r w:rsidRPr="00DE2238">
        <w:rPr>
          <w:rFonts w:cs="Calibri"/>
        </w:rPr>
        <w:t>Adresse complète : ……………..……………………………………………………………………………………………………</w:t>
      </w:r>
    </w:p>
    <w:p w14:paraId="7618BACC" w14:textId="77777777" w:rsidR="0044140B" w:rsidRPr="00DE2238" w:rsidRDefault="0044140B" w:rsidP="0044140B">
      <w:pPr>
        <w:rPr>
          <w:rFonts w:cs="Calibri"/>
        </w:rPr>
      </w:pPr>
    </w:p>
    <w:p w14:paraId="2DC3230A" w14:textId="77777777" w:rsidR="0044140B" w:rsidRPr="00DE2238" w:rsidRDefault="0044140B" w:rsidP="0044140B">
      <w:pPr>
        <w:rPr>
          <w:rFonts w:cs="Calibri"/>
        </w:rPr>
      </w:pPr>
      <w:r w:rsidRPr="00DE2238">
        <w:rPr>
          <w:rFonts w:cs="Calibri"/>
        </w:rPr>
        <w:t>Numéro de téléphone : ……………..………………………………………………………………………………</w:t>
      </w:r>
    </w:p>
    <w:p w14:paraId="32241079" w14:textId="77777777" w:rsidR="0044140B" w:rsidRPr="00DE2238" w:rsidRDefault="0044140B" w:rsidP="0044140B">
      <w:pPr>
        <w:rPr>
          <w:rFonts w:cs="Calibri"/>
        </w:rPr>
      </w:pPr>
    </w:p>
    <w:p w14:paraId="2C98C3A1" w14:textId="77777777" w:rsidR="0044140B" w:rsidRPr="00DE2238" w:rsidRDefault="0044140B" w:rsidP="0044140B">
      <w:pPr>
        <w:rPr>
          <w:rFonts w:cs="Calibri"/>
        </w:rPr>
      </w:pPr>
      <w:r w:rsidRPr="00DE2238">
        <w:rPr>
          <w:rFonts w:cs="Calibri"/>
        </w:rPr>
        <w:t>NOM complet de la Direction : Madame-Monsieur ……………..………………………………………………………</w:t>
      </w:r>
    </w:p>
    <w:p w14:paraId="7B95D0E0" w14:textId="77777777" w:rsidR="0044140B" w:rsidRPr="00DE2238" w:rsidRDefault="0044140B" w:rsidP="0044140B">
      <w:pPr>
        <w:rPr>
          <w:rFonts w:cs="Calibri"/>
        </w:rPr>
      </w:pPr>
    </w:p>
    <w:p w14:paraId="3D7B15F7" w14:textId="77777777" w:rsidR="0044140B" w:rsidRPr="00DE2238" w:rsidRDefault="0044140B" w:rsidP="0044140B">
      <w:pPr>
        <w:pBdr>
          <w:top w:val="single" w:sz="4" w:space="1" w:color="auto"/>
          <w:left w:val="single" w:sz="4" w:space="4" w:color="auto"/>
          <w:bottom w:val="single" w:sz="4" w:space="1" w:color="auto"/>
          <w:right w:val="single" w:sz="4" w:space="4" w:color="auto"/>
        </w:pBdr>
        <w:jc w:val="center"/>
        <w:rPr>
          <w:rFonts w:cs="Calibri"/>
        </w:rPr>
      </w:pPr>
      <w:r w:rsidRPr="00DE2238">
        <w:rPr>
          <w:rFonts w:cs="Calibri"/>
        </w:rPr>
        <w:t xml:space="preserve">Renseignements portant sur la suspension des cours </w:t>
      </w:r>
    </w:p>
    <w:p w14:paraId="3606707C" w14:textId="77777777" w:rsidR="0044140B" w:rsidRPr="00DE2238" w:rsidRDefault="0044140B" w:rsidP="0044140B">
      <w:pPr>
        <w:rPr>
          <w:rFonts w:cs="Calibri"/>
        </w:rPr>
      </w:pPr>
    </w:p>
    <w:p w14:paraId="30161107" w14:textId="77777777" w:rsidR="0044140B" w:rsidRPr="00DE2238" w:rsidRDefault="0044140B" w:rsidP="0044140B">
      <w:pPr>
        <w:rPr>
          <w:rFonts w:cs="Calibri"/>
        </w:rPr>
      </w:pPr>
      <w:r w:rsidRPr="00DE2238">
        <w:rPr>
          <w:rFonts w:cs="Calibri"/>
        </w:rPr>
        <w:t>Date de la suspension des cours  : ……………..………………………………………………………………………………</w:t>
      </w:r>
    </w:p>
    <w:p w14:paraId="5997F410" w14:textId="77777777" w:rsidR="0044140B" w:rsidRPr="00DE2238" w:rsidRDefault="0044140B" w:rsidP="0044140B">
      <w:pPr>
        <w:rPr>
          <w:rFonts w:cs="Calibri"/>
        </w:rPr>
      </w:pPr>
      <w:r w:rsidRPr="00DE2238">
        <w:rPr>
          <w:rFonts w:cs="Calibri"/>
        </w:rPr>
        <w:t>Motif de suspension des cours (entourer l’une des propositions suivantes) :</w:t>
      </w:r>
    </w:p>
    <w:p w14:paraId="357ADE55" w14:textId="77777777" w:rsidR="0044140B" w:rsidRPr="00DE2238" w:rsidRDefault="0044140B" w:rsidP="00323050">
      <w:pPr>
        <w:pStyle w:val="Paragraphedeliste"/>
        <w:numPr>
          <w:ilvl w:val="0"/>
          <w:numId w:val="64"/>
        </w:numPr>
        <w:suppressAutoHyphens w:val="0"/>
        <w:rPr>
          <w:rFonts w:ascii="Calibri" w:hAnsi="Calibri" w:cs="Calibri"/>
          <w:sz w:val="22"/>
        </w:rPr>
      </w:pPr>
      <w:r w:rsidRPr="00DE2238">
        <w:rPr>
          <w:rFonts w:ascii="Calibri" w:hAnsi="Calibri" w:cs="Calibri"/>
          <w:sz w:val="22"/>
        </w:rPr>
        <w:t>Force majeure</w:t>
      </w:r>
    </w:p>
    <w:p w14:paraId="45B03886" w14:textId="77777777" w:rsidR="0044140B" w:rsidRPr="00DE2238" w:rsidRDefault="0044140B" w:rsidP="00323050">
      <w:pPr>
        <w:pStyle w:val="Paragraphedeliste"/>
        <w:numPr>
          <w:ilvl w:val="0"/>
          <w:numId w:val="64"/>
        </w:numPr>
        <w:suppressAutoHyphens w:val="0"/>
        <w:rPr>
          <w:rFonts w:ascii="Calibri" w:hAnsi="Calibri" w:cs="Calibri"/>
          <w:sz w:val="22"/>
        </w:rPr>
      </w:pPr>
      <w:r w:rsidRPr="00DE2238">
        <w:rPr>
          <w:rFonts w:ascii="Calibri" w:hAnsi="Calibri" w:cs="Calibri"/>
          <w:sz w:val="22"/>
        </w:rPr>
        <w:t>Situation prévisible</w:t>
      </w:r>
    </w:p>
    <w:p w14:paraId="147537C3" w14:textId="77777777" w:rsidR="0044140B" w:rsidRPr="00DE2238" w:rsidRDefault="0044140B" w:rsidP="00323050">
      <w:pPr>
        <w:numPr>
          <w:ilvl w:val="0"/>
          <w:numId w:val="64"/>
        </w:numPr>
        <w:rPr>
          <w:rFonts w:cs="Calibri"/>
        </w:rPr>
      </w:pPr>
      <w:r w:rsidRPr="00DE2238">
        <w:rPr>
          <w:rFonts w:cs="Calibri"/>
        </w:rPr>
        <w:t>Fermeture exceptionnelle</w:t>
      </w:r>
    </w:p>
    <w:p w14:paraId="6FE8E776" w14:textId="77777777" w:rsidR="0044140B" w:rsidRPr="00DE2238" w:rsidRDefault="0044140B" w:rsidP="0044140B">
      <w:pPr>
        <w:rPr>
          <w:rFonts w:cs="Calibri"/>
          <w:sz w:val="20"/>
          <w:szCs w:val="20"/>
        </w:rPr>
      </w:pPr>
      <w:r w:rsidRPr="00DE2238">
        <w:rPr>
          <w:rFonts w:cs="Calibri"/>
        </w:rPr>
        <w:t>Raison de la suspension des cours :</w:t>
      </w:r>
      <w:r w:rsidRPr="00DE2238">
        <w:rPr>
          <w:rFonts w:cs="Calibri"/>
          <w:b/>
          <w:sz w:val="20"/>
          <w:szCs w:val="20"/>
        </w:rPr>
        <w:t xml:space="preserve"> </w:t>
      </w:r>
      <w:r w:rsidRPr="00DE2238">
        <w:rPr>
          <w:rFonts w:cs="Calibri"/>
        </w:rPr>
        <w:t>………………………………………………………………………………………………………………………………………………………………………………………………………………………………………………………………………………………………………………………………………………………………………………………………………………………………………………………………………………………………………………………………………………………………………………………………………………………………………………………………………………………………………………………………………………………………………………………………………………………………………………………………………………………………………………………………………………………………………………………………</w:t>
      </w:r>
    </w:p>
    <w:p w14:paraId="55049FD7" w14:textId="77777777" w:rsidR="0044140B" w:rsidRPr="00DE2238" w:rsidRDefault="0044140B" w:rsidP="0044140B">
      <w:pPr>
        <w:rPr>
          <w:rFonts w:cs="Calibri"/>
        </w:rPr>
      </w:pPr>
    </w:p>
    <w:p w14:paraId="2D74CC41" w14:textId="77777777" w:rsidR="0044140B" w:rsidRPr="00DE2238" w:rsidRDefault="0044140B" w:rsidP="0044140B">
      <w:pPr>
        <w:rPr>
          <w:rFonts w:cs="Calibri"/>
        </w:rPr>
      </w:pPr>
      <w:r w:rsidRPr="00DE2238">
        <w:rPr>
          <w:rFonts w:cs="Calibri"/>
        </w:rPr>
        <w:t>Si la suspension des cours résulte du motif b) ou c), indiquer la date de récupération des cours :</w:t>
      </w:r>
    </w:p>
    <w:p w14:paraId="74CCA896" w14:textId="77777777" w:rsidR="0044140B" w:rsidRPr="00DE2238" w:rsidRDefault="0044140B" w:rsidP="0044140B">
      <w:pPr>
        <w:rPr>
          <w:rFonts w:cs="Calibri"/>
        </w:rPr>
      </w:pPr>
    </w:p>
    <w:p w14:paraId="6A6C6D90" w14:textId="77777777" w:rsidR="0044140B" w:rsidRPr="00DE2238" w:rsidRDefault="0044140B" w:rsidP="0044140B">
      <w:pPr>
        <w:ind w:firstLine="426"/>
        <w:rPr>
          <w:rFonts w:cs="Calibri"/>
        </w:rPr>
      </w:pPr>
      <w:r w:rsidRPr="00DE2238">
        <w:rPr>
          <w:rFonts w:cs="Calibri"/>
        </w:rPr>
        <w:t>Date de récupération du jour de fermeture : ……………………………………………………………………</w:t>
      </w:r>
    </w:p>
    <w:p w14:paraId="5CB41CE1" w14:textId="77777777" w:rsidR="0044140B" w:rsidRPr="00DE2238" w:rsidRDefault="0044140B" w:rsidP="0044140B">
      <w:pPr>
        <w:rPr>
          <w:rFonts w:cs="Calibri"/>
        </w:rPr>
      </w:pPr>
    </w:p>
    <w:p w14:paraId="04C4CF57" w14:textId="77777777" w:rsidR="0044140B" w:rsidRPr="00DE2238" w:rsidRDefault="0044140B" w:rsidP="0044140B">
      <w:pPr>
        <w:rPr>
          <w:rFonts w:cs="Calibri"/>
        </w:rPr>
      </w:pPr>
    </w:p>
    <w:p w14:paraId="0D52E9CA" w14:textId="77777777" w:rsidR="0044140B" w:rsidRPr="00DE2238" w:rsidRDefault="0044140B" w:rsidP="0044140B">
      <w:pPr>
        <w:rPr>
          <w:rFonts w:cs="Calibri"/>
          <w:b/>
        </w:rPr>
      </w:pPr>
      <w:r w:rsidRPr="00DE2238">
        <w:rPr>
          <w:rFonts w:cs="Calibri"/>
          <w:b/>
        </w:rPr>
        <w:t>Je déclare sur l’honneur que les informations reprises ci-dessus sont sincères et exactes.</w:t>
      </w:r>
    </w:p>
    <w:p w14:paraId="40DFB22A" w14:textId="77777777" w:rsidR="0044140B" w:rsidRPr="00DE2238" w:rsidRDefault="0044140B" w:rsidP="0044140B">
      <w:pPr>
        <w:rPr>
          <w:rFonts w:cs="Calibri"/>
          <w:b/>
        </w:rPr>
      </w:pPr>
    </w:p>
    <w:p w14:paraId="60C2CF8B" w14:textId="77777777" w:rsidR="0044140B" w:rsidRPr="00DE2238" w:rsidRDefault="0044140B" w:rsidP="0044140B">
      <w:pPr>
        <w:rPr>
          <w:rFonts w:cs="Calibri"/>
          <w:b/>
        </w:rPr>
      </w:pPr>
      <w:r w:rsidRPr="00DE2238">
        <w:rPr>
          <w:rFonts w:cs="Calibri"/>
          <w:b/>
        </w:rPr>
        <w:t>Pour le Pouvoir organisateur (OS-LS) ou la direction (WBE)</w:t>
      </w:r>
      <w:r w:rsidRPr="00DE2238">
        <w:rPr>
          <w:rFonts w:cs="Calibri"/>
          <w:vertAlign w:val="superscript"/>
        </w:rPr>
        <w:t>1</w:t>
      </w:r>
      <w:r w:rsidRPr="00DE2238">
        <w:rPr>
          <w:rFonts w:cs="Calibri"/>
          <w:b/>
        </w:rPr>
        <w:t xml:space="preserve"> : </w:t>
      </w:r>
    </w:p>
    <w:p w14:paraId="2CA102FB" w14:textId="77777777" w:rsidR="0044140B" w:rsidRPr="00DE2238" w:rsidRDefault="0044140B" w:rsidP="0044140B">
      <w:pPr>
        <w:rPr>
          <w:rFonts w:cs="Calibri"/>
          <w:b/>
        </w:rPr>
      </w:pPr>
      <w:r w:rsidRPr="00DE2238">
        <w:rPr>
          <w:rFonts w:cs="Calibri"/>
          <w:b/>
        </w:rPr>
        <w:t>NOM (en majuscules) et signature :</w:t>
      </w:r>
      <w:r w:rsidRPr="00DE2238">
        <w:rPr>
          <w:rFonts w:cs="Calibri"/>
          <w:b/>
        </w:rPr>
        <w:tab/>
      </w:r>
      <w:r w:rsidRPr="00DE2238">
        <w:rPr>
          <w:rFonts w:cs="Calibri"/>
          <w:b/>
        </w:rPr>
        <w:tab/>
      </w:r>
      <w:r w:rsidRPr="00DE2238">
        <w:rPr>
          <w:rFonts w:cs="Calibri"/>
          <w:b/>
        </w:rPr>
        <w:tab/>
      </w:r>
      <w:r w:rsidRPr="00DE2238">
        <w:rPr>
          <w:rFonts w:cs="Calibri"/>
          <w:b/>
        </w:rPr>
        <w:tab/>
      </w:r>
      <w:r w:rsidRPr="00DE2238">
        <w:rPr>
          <w:rFonts w:cs="Calibri"/>
          <w:b/>
        </w:rPr>
        <w:tab/>
        <w:t>Date :</w:t>
      </w:r>
    </w:p>
    <w:p w14:paraId="37FC17D9" w14:textId="77777777" w:rsidR="0044140B" w:rsidRPr="00DE2238" w:rsidRDefault="0044140B" w:rsidP="0044140B">
      <w:pPr>
        <w:pStyle w:val="Corpsdetexte3"/>
        <w:spacing w:after="0"/>
        <w:rPr>
          <w:rFonts w:ascii="Calibri" w:hAnsi="Calibri" w:cs="Calibri"/>
          <w:sz w:val="22"/>
          <w:szCs w:val="22"/>
        </w:rPr>
      </w:pPr>
    </w:p>
    <w:p w14:paraId="5D2BB04E" w14:textId="77777777" w:rsidR="0044140B" w:rsidRPr="00DE2238" w:rsidRDefault="0044140B" w:rsidP="0044140B">
      <w:pPr>
        <w:tabs>
          <w:tab w:val="center" w:pos="6237"/>
        </w:tabs>
        <w:rPr>
          <w:lang w:val="fr-FR"/>
        </w:rPr>
      </w:pPr>
    </w:p>
    <w:p w14:paraId="70177D52" w14:textId="77777777" w:rsidR="0044140B" w:rsidRPr="00DE2238" w:rsidRDefault="0044140B" w:rsidP="0044140B">
      <w:pPr>
        <w:tabs>
          <w:tab w:val="center" w:pos="6237"/>
        </w:tabs>
        <w:rPr>
          <w:lang w:val="fr-FR"/>
        </w:rPr>
      </w:pPr>
    </w:p>
    <w:p w14:paraId="502F9C96" w14:textId="77777777" w:rsidR="0044140B" w:rsidRPr="00DE2238" w:rsidRDefault="0044140B" w:rsidP="0044140B">
      <w:pPr>
        <w:tabs>
          <w:tab w:val="center" w:pos="6237"/>
        </w:tabs>
        <w:rPr>
          <w:lang w:val="fr-FR"/>
        </w:rPr>
      </w:pPr>
    </w:p>
    <w:p w14:paraId="4D97129D" w14:textId="77777777" w:rsidR="0044140B" w:rsidRPr="00DE2238" w:rsidRDefault="0044140B" w:rsidP="0044140B">
      <w:pPr>
        <w:tabs>
          <w:tab w:val="center" w:pos="6237"/>
        </w:tabs>
        <w:rPr>
          <w:lang w:val="fr-FR"/>
        </w:rPr>
      </w:pPr>
    </w:p>
    <w:p w14:paraId="37B1EEFF" w14:textId="77777777" w:rsidR="0044140B" w:rsidRPr="00DE2238" w:rsidRDefault="0044140B" w:rsidP="0044140B">
      <w:pPr>
        <w:tabs>
          <w:tab w:val="center" w:pos="6237"/>
        </w:tabs>
        <w:rPr>
          <w:lang w:val="fr-FR"/>
        </w:rPr>
      </w:pPr>
    </w:p>
    <w:p w14:paraId="402A7DEF" w14:textId="77777777" w:rsidR="0044140B" w:rsidRPr="00DE2238" w:rsidRDefault="00833F79" w:rsidP="0044140B">
      <w:pPr>
        <w:tabs>
          <w:tab w:val="center" w:pos="6237"/>
        </w:tabs>
        <w:rPr>
          <w:lang w:val="fr-FR"/>
        </w:rPr>
      </w:pPr>
      <w:r>
        <w:rPr>
          <w:iCs/>
          <w:lang w:val="fr-FR"/>
        </w:rPr>
        <w:pict w14:anchorId="7E7F43BD">
          <v:rect id="_x0000_i1037" style="width:170.1pt;height:1pt" o:hrpct="0" o:hrstd="t" o:hrnoshade="t" o:hr="t" fillcolor="black [3213]" stroked="f"/>
        </w:pict>
      </w:r>
    </w:p>
    <w:p w14:paraId="392E16BC" w14:textId="77777777" w:rsidR="0044140B" w:rsidRPr="00DE2238" w:rsidRDefault="0044140B" w:rsidP="0044140B">
      <w:pPr>
        <w:pStyle w:val="BASDEPAGEcalibri8"/>
        <w:ind w:left="0" w:firstLine="0"/>
        <w:rPr>
          <w:iCs w:val="0"/>
          <w:sz w:val="6"/>
          <w:szCs w:val="6"/>
          <w:lang w:val="fr-FR"/>
        </w:rPr>
      </w:pPr>
    </w:p>
    <w:p w14:paraId="382B0D21" w14:textId="77777777" w:rsidR="0044140B" w:rsidRPr="00DE2238" w:rsidRDefault="0044140B" w:rsidP="0044140B">
      <w:pPr>
        <w:pStyle w:val="BASDEPAGEcalibri8"/>
        <w:rPr>
          <w:lang w:val="fr-FR"/>
        </w:rPr>
      </w:pPr>
      <w:r w:rsidRPr="00DE2238">
        <w:rPr>
          <w:sz w:val="18"/>
          <w:szCs w:val="18"/>
          <w:vertAlign w:val="superscript"/>
          <w:lang w:val="fr-FR"/>
        </w:rPr>
        <w:t>1</w:t>
      </w:r>
      <w:r w:rsidRPr="00DE2238">
        <w:rPr>
          <w:sz w:val="18"/>
          <w:szCs w:val="18"/>
          <w:lang w:val="fr-FR"/>
        </w:rPr>
        <w:t xml:space="preserve"> </w:t>
      </w:r>
      <w:r w:rsidRPr="00DE2238">
        <w:t>Biffer la mention inutile</w:t>
      </w:r>
    </w:p>
    <w:p w14:paraId="66A374DE" w14:textId="77777777" w:rsidR="0044140B" w:rsidRPr="00DE2238" w:rsidRDefault="0044140B" w:rsidP="0044140B">
      <w:pPr>
        <w:pStyle w:val="Titre4"/>
        <w:rPr>
          <w:rFonts w:eastAsia="Calibri"/>
        </w:rPr>
      </w:pPr>
      <w:bookmarkStart w:id="434" w:name="_Annexe_2_:_7"/>
      <w:bookmarkEnd w:id="434"/>
      <w:r w:rsidRPr="00DE2238">
        <w:rPr>
          <w:rFonts w:cs="Calibri"/>
        </w:rPr>
        <w:br w:type="page"/>
      </w:r>
      <w:bookmarkStart w:id="435" w:name="_Ref132891133"/>
      <w:r w:rsidRPr="00DE2238">
        <w:lastRenderedPageBreak/>
        <w:t>Annexe 2 : Formulaire pour introduire une demande de suspension complémentaire des cours pour l’organisation d’une formation professionnelle continue supplémentaire motivée par des circonstances exceptionnelles</w:t>
      </w:r>
      <w:bookmarkEnd w:id="435"/>
    </w:p>
    <w:p w14:paraId="27C7463C" w14:textId="77777777" w:rsidR="0044140B" w:rsidRPr="00DE2238" w:rsidRDefault="0044140B" w:rsidP="0044140B">
      <w:pPr>
        <w:jc w:val="center"/>
        <w:rPr>
          <w:color w:val="17406D"/>
        </w:rPr>
      </w:pPr>
    </w:p>
    <w:p w14:paraId="22DE409E" w14:textId="77777777" w:rsidR="0044140B" w:rsidRPr="00DE2238" w:rsidRDefault="0044140B" w:rsidP="0044140B">
      <w:pPr>
        <w:jc w:val="center"/>
        <w:rPr>
          <w:rFonts w:ascii="Calibri" w:eastAsia="Calibri" w:hAnsi="Calibri"/>
        </w:rPr>
      </w:pPr>
      <w:r w:rsidRPr="00DE2238">
        <w:rPr>
          <w:color w:val="17406D"/>
        </w:rPr>
        <w:t xml:space="preserve">1.9.4-2 </w:t>
      </w:r>
      <w:r w:rsidRPr="00DE2238">
        <w:rPr>
          <w:rFonts w:ascii="Calibri" w:eastAsia="Calibri" w:hAnsi="Calibri"/>
        </w:rPr>
        <w:t>du Code de l'enseignement fondamental et de</w:t>
      </w:r>
    </w:p>
    <w:p w14:paraId="4361B88D" w14:textId="77777777" w:rsidR="0044140B" w:rsidRPr="00DE2238" w:rsidRDefault="0044140B" w:rsidP="0044140B">
      <w:pPr>
        <w:jc w:val="center"/>
        <w:rPr>
          <w:rFonts w:ascii="Calibri" w:eastAsia="Calibri" w:hAnsi="Calibri"/>
        </w:rPr>
      </w:pPr>
      <w:r w:rsidRPr="00DE2238">
        <w:rPr>
          <w:rFonts w:ascii="Calibri" w:eastAsia="Calibri" w:hAnsi="Calibri"/>
        </w:rPr>
        <w:t>l'enseignement secondaire</w:t>
      </w:r>
    </w:p>
    <w:p w14:paraId="16F1DA2F" w14:textId="77777777" w:rsidR="0044140B" w:rsidRPr="00DE2238" w:rsidRDefault="0044140B" w:rsidP="0044140B">
      <w:pPr>
        <w:rPr>
          <w:lang w:eastAsia="fr-FR"/>
        </w:rPr>
      </w:pPr>
    </w:p>
    <w:p w14:paraId="574BF233" w14:textId="77777777" w:rsidR="0044140B" w:rsidRPr="00DE2238" w:rsidRDefault="0044140B" w:rsidP="0044140B">
      <w:pPr>
        <w:rPr>
          <w:b/>
          <w:sz w:val="18"/>
          <w:szCs w:val="18"/>
        </w:rPr>
      </w:pPr>
    </w:p>
    <w:p w14:paraId="1797600D" w14:textId="77777777" w:rsidR="0044140B" w:rsidRPr="00DE2238" w:rsidRDefault="0044140B" w:rsidP="0044140B">
      <w:pPr>
        <w:pBdr>
          <w:top w:val="single" w:sz="4" w:space="1" w:color="auto"/>
          <w:left w:val="single" w:sz="4" w:space="4" w:color="auto"/>
          <w:bottom w:val="single" w:sz="4" w:space="1" w:color="auto"/>
          <w:right w:val="single" w:sz="4" w:space="4" w:color="auto"/>
        </w:pBdr>
        <w:jc w:val="center"/>
        <w:rPr>
          <w:rFonts w:cstheme="minorHAnsi"/>
          <w:b/>
        </w:rPr>
      </w:pPr>
      <w:r w:rsidRPr="00DE2238">
        <w:rPr>
          <w:rFonts w:cstheme="minorHAnsi"/>
          <w:b/>
        </w:rPr>
        <w:t xml:space="preserve">Demande de suspension complémentaire des cours pour l’organisation d’une formation professionnelle continue supplémentaire motivée par des circonstances exceptionnelles </w:t>
      </w:r>
      <w:r w:rsidRPr="00DE2238">
        <w:rPr>
          <w:rFonts w:cstheme="minorHAnsi"/>
          <w:b/>
        </w:rPr>
        <w:br/>
        <w:t>(maximum 2 demi-journées par année scolaire), à envoyer à l’adresse ci-dessous :</w:t>
      </w:r>
    </w:p>
    <w:p w14:paraId="254C9E2D" w14:textId="77777777" w:rsidR="0044140B" w:rsidRPr="00DE2238" w:rsidRDefault="0044140B" w:rsidP="0044140B">
      <w:pPr>
        <w:pBdr>
          <w:top w:val="single" w:sz="4" w:space="1" w:color="auto"/>
          <w:left w:val="single" w:sz="4" w:space="4" w:color="auto"/>
          <w:bottom w:val="single" w:sz="4" w:space="1" w:color="auto"/>
          <w:right w:val="single" w:sz="4" w:space="4" w:color="auto"/>
        </w:pBdr>
        <w:rPr>
          <w:rFonts w:cstheme="minorHAnsi"/>
          <w:b/>
        </w:rPr>
      </w:pPr>
    </w:p>
    <w:p w14:paraId="075CFAD2" w14:textId="77777777" w:rsidR="0044140B" w:rsidRPr="00DE2238" w:rsidRDefault="0044140B" w:rsidP="0044140B">
      <w:pPr>
        <w:pBdr>
          <w:top w:val="single" w:sz="4" w:space="1" w:color="auto"/>
          <w:left w:val="single" w:sz="4" w:space="4" w:color="auto"/>
          <w:bottom w:val="single" w:sz="4" w:space="1" w:color="auto"/>
          <w:right w:val="single" w:sz="4" w:space="4" w:color="auto"/>
        </w:pBdr>
        <w:jc w:val="center"/>
        <w:rPr>
          <w:rFonts w:cstheme="minorHAnsi"/>
        </w:rPr>
      </w:pPr>
      <w:r w:rsidRPr="00DE2238">
        <w:rPr>
          <w:rFonts w:cstheme="minorHAnsi"/>
        </w:rPr>
        <w:t>Direction générale de l’enseignement obligatoire</w:t>
      </w:r>
    </w:p>
    <w:p w14:paraId="150EEEEF" w14:textId="77777777" w:rsidR="0044140B" w:rsidRPr="00DE2238" w:rsidRDefault="0044140B" w:rsidP="0044140B">
      <w:pPr>
        <w:pBdr>
          <w:top w:val="single" w:sz="4" w:space="1" w:color="auto"/>
          <w:left w:val="single" w:sz="4" w:space="4" w:color="auto"/>
          <w:bottom w:val="single" w:sz="4" w:space="1" w:color="auto"/>
          <w:right w:val="single" w:sz="4" w:space="4" w:color="auto"/>
        </w:pBdr>
        <w:jc w:val="center"/>
        <w:rPr>
          <w:rFonts w:cs="Calibri"/>
        </w:rPr>
      </w:pPr>
      <w:r w:rsidRPr="00DE2238">
        <w:rPr>
          <w:rFonts w:cs="Calibri"/>
        </w:rPr>
        <w:t>Direction des Affaires générales</w:t>
      </w:r>
    </w:p>
    <w:p w14:paraId="78F0F37A" w14:textId="77777777" w:rsidR="0044140B" w:rsidRPr="00DE2238" w:rsidRDefault="0044140B" w:rsidP="0044140B">
      <w:pPr>
        <w:pBdr>
          <w:top w:val="single" w:sz="4" w:space="1" w:color="auto"/>
          <w:left w:val="single" w:sz="4" w:space="4" w:color="auto"/>
          <w:bottom w:val="single" w:sz="4" w:space="1" w:color="auto"/>
          <w:right w:val="single" w:sz="4" w:space="4" w:color="auto"/>
        </w:pBdr>
        <w:jc w:val="center"/>
        <w:rPr>
          <w:rFonts w:cstheme="minorHAnsi"/>
        </w:rPr>
      </w:pPr>
      <w:r w:rsidRPr="00DE2238">
        <w:rPr>
          <w:rFonts w:cstheme="minorHAnsi"/>
        </w:rPr>
        <w:t>Rue Adolphe Lavallée, 1</w:t>
      </w:r>
    </w:p>
    <w:p w14:paraId="4EB9996A" w14:textId="77777777" w:rsidR="0044140B" w:rsidRPr="00DE2238" w:rsidRDefault="0044140B" w:rsidP="0044140B">
      <w:pPr>
        <w:pBdr>
          <w:top w:val="single" w:sz="4" w:space="1" w:color="auto"/>
          <w:left w:val="single" w:sz="4" w:space="4" w:color="auto"/>
          <w:bottom w:val="single" w:sz="4" w:space="1" w:color="auto"/>
          <w:right w:val="single" w:sz="4" w:space="4" w:color="auto"/>
        </w:pBdr>
        <w:jc w:val="center"/>
        <w:rPr>
          <w:rFonts w:cstheme="minorHAnsi"/>
        </w:rPr>
      </w:pPr>
      <w:r w:rsidRPr="00DE2238">
        <w:rPr>
          <w:rFonts w:cstheme="minorHAnsi"/>
        </w:rPr>
        <w:t>1080    BRUXELLES</w:t>
      </w:r>
    </w:p>
    <w:p w14:paraId="413F485B" w14:textId="77777777" w:rsidR="0044140B" w:rsidRPr="00DE2238" w:rsidRDefault="0044140B" w:rsidP="0044140B">
      <w:pPr>
        <w:pBdr>
          <w:top w:val="single" w:sz="4" w:space="1" w:color="auto"/>
          <w:left w:val="single" w:sz="4" w:space="4" w:color="auto"/>
          <w:bottom w:val="single" w:sz="4" w:space="1" w:color="auto"/>
          <w:right w:val="single" w:sz="4" w:space="4" w:color="auto"/>
        </w:pBdr>
        <w:jc w:val="center"/>
        <w:rPr>
          <w:rFonts w:cstheme="minorHAnsi"/>
        </w:rPr>
      </w:pPr>
      <w:r w:rsidRPr="00DE2238">
        <w:rPr>
          <w:rFonts w:cstheme="minorHAnsi"/>
        </w:rPr>
        <w:t>Madame Esther RUSURA</w:t>
      </w:r>
    </w:p>
    <w:p w14:paraId="33C7A486" w14:textId="77777777" w:rsidR="0044140B" w:rsidRPr="00DE2238" w:rsidRDefault="0044140B" w:rsidP="0044140B">
      <w:pPr>
        <w:pBdr>
          <w:top w:val="single" w:sz="4" w:space="1" w:color="auto"/>
          <w:left w:val="single" w:sz="4" w:space="4" w:color="auto"/>
          <w:bottom w:val="single" w:sz="4" w:space="1" w:color="auto"/>
          <w:right w:val="single" w:sz="4" w:space="4" w:color="auto"/>
        </w:pBdr>
        <w:jc w:val="center"/>
        <w:rPr>
          <w:rFonts w:cstheme="minorHAnsi"/>
        </w:rPr>
      </w:pPr>
      <w:r w:rsidRPr="00DE2238">
        <w:rPr>
          <w:rFonts w:cstheme="minorHAnsi"/>
        </w:rPr>
        <w:t>02/690.88.96</w:t>
      </w:r>
    </w:p>
    <w:p w14:paraId="0CFF7DE0" w14:textId="77777777" w:rsidR="0044140B" w:rsidRPr="00DE2238" w:rsidRDefault="0044140B" w:rsidP="0044140B">
      <w:pPr>
        <w:pBdr>
          <w:top w:val="single" w:sz="4" w:space="1" w:color="auto"/>
          <w:left w:val="single" w:sz="4" w:space="4" w:color="auto"/>
          <w:bottom w:val="single" w:sz="4" w:space="1" w:color="auto"/>
          <w:right w:val="single" w:sz="4" w:space="4" w:color="auto"/>
        </w:pBdr>
        <w:jc w:val="center"/>
        <w:rPr>
          <w:rFonts w:cstheme="minorHAnsi"/>
        </w:rPr>
      </w:pPr>
      <w:r w:rsidRPr="00DE2238">
        <w:rPr>
          <w:rFonts w:cstheme="minorHAnsi"/>
        </w:rPr>
        <w:t>esther.rusura@cfwb.be</w:t>
      </w:r>
    </w:p>
    <w:p w14:paraId="408CC202" w14:textId="77777777" w:rsidR="0044140B" w:rsidRPr="00DE2238" w:rsidRDefault="0044140B" w:rsidP="0044140B">
      <w:pPr>
        <w:rPr>
          <w:rFonts w:ascii="Verdana" w:hAnsi="Verdana"/>
        </w:rPr>
      </w:pPr>
    </w:p>
    <w:p w14:paraId="72FB9313" w14:textId="77777777" w:rsidR="0044140B" w:rsidRPr="00DE2238" w:rsidRDefault="0044140B" w:rsidP="0044140B">
      <w:pPr>
        <w:rPr>
          <w:rFonts w:cstheme="minorHAnsi"/>
        </w:rPr>
      </w:pPr>
      <w:r w:rsidRPr="00DE2238">
        <w:rPr>
          <w:rFonts w:cstheme="minorHAnsi"/>
        </w:rPr>
        <w:t>Niveau d’enseignement :</w:t>
      </w:r>
    </w:p>
    <w:p w14:paraId="384643A1" w14:textId="77777777" w:rsidR="0044140B" w:rsidRPr="00DE2238" w:rsidRDefault="0044140B" w:rsidP="0044140B">
      <w:pPr>
        <w:rPr>
          <w:rFonts w:cstheme="minorHAnsi"/>
        </w:rPr>
      </w:pPr>
    </w:p>
    <w:p w14:paraId="7A9D378C" w14:textId="77777777" w:rsidR="0044140B" w:rsidRPr="00DE2238" w:rsidRDefault="0044140B" w:rsidP="0044140B">
      <w:pPr>
        <w:rPr>
          <w:rFonts w:cstheme="minorHAnsi"/>
        </w:rPr>
      </w:pPr>
    </w:p>
    <w:p w14:paraId="7C6901AC" w14:textId="77777777" w:rsidR="0044140B" w:rsidRPr="00DE2238" w:rsidRDefault="0044140B" w:rsidP="0044140B">
      <w:pPr>
        <w:rPr>
          <w:rFonts w:cstheme="minorHAnsi"/>
        </w:rPr>
      </w:pPr>
      <w:r w:rsidRPr="00DE2238">
        <w:rPr>
          <w:rFonts w:cstheme="minorHAnsi"/>
        </w:rPr>
        <w:t>Numéro FASE (obligatoire) et nom de l’école :</w:t>
      </w:r>
    </w:p>
    <w:p w14:paraId="63722196" w14:textId="77777777" w:rsidR="0044140B" w:rsidRPr="00DE2238" w:rsidRDefault="0044140B" w:rsidP="0044140B">
      <w:pPr>
        <w:rPr>
          <w:rFonts w:cstheme="minorHAnsi"/>
        </w:rPr>
      </w:pPr>
    </w:p>
    <w:p w14:paraId="2C7F6C4F" w14:textId="77777777" w:rsidR="0044140B" w:rsidRPr="00DE2238" w:rsidRDefault="0044140B" w:rsidP="0044140B">
      <w:pPr>
        <w:rPr>
          <w:rFonts w:cstheme="minorHAnsi"/>
        </w:rPr>
      </w:pPr>
    </w:p>
    <w:p w14:paraId="2F6ACCFF" w14:textId="77777777" w:rsidR="0044140B" w:rsidRPr="00DE2238" w:rsidRDefault="0044140B" w:rsidP="0044140B">
      <w:pPr>
        <w:rPr>
          <w:rFonts w:cstheme="minorHAnsi"/>
        </w:rPr>
      </w:pPr>
      <w:r w:rsidRPr="00DE2238">
        <w:rPr>
          <w:rFonts w:cstheme="minorHAnsi"/>
        </w:rPr>
        <w:t xml:space="preserve">Nom de la Direction : Madame-Monsieur </w:t>
      </w:r>
    </w:p>
    <w:p w14:paraId="2F471241" w14:textId="77777777" w:rsidR="0044140B" w:rsidRPr="00DE2238" w:rsidRDefault="0044140B" w:rsidP="0044140B">
      <w:pPr>
        <w:rPr>
          <w:rFonts w:cstheme="minorHAnsi"/>
        </w:rPr>
      </w:pPr>
    </w:p>
    <w:p w14:paraId="54940341" w14:textId="77777777" w:rsidR="0044140B" w:rsidRPr="00DE2238" w:rsidRDefault="0044140B" w:rsidP="0044140B">
      <w:pPr>
        <w:rPr>
          <w:rFonts w:cstheme="minorHAnsi"/>
        </w:rPr>
      </w:pPr>
    </w:p>
    <w:p w14:paraId="4D4DC4EE" w14:textId="77777777" w:rsidR="0044140B" w:rsidRPr="00DE2238" w:rsidRDefault="0044140B" w:rsidP="0044140B">
      <w:pPr>
        <w:rPr>
          <w:rFonts w:cstheme="minorHAnsi"/>
        </w:rPr>
      </w:pPr>
      <w:r w:rsidRPr="00DE2238">
        <w:rPr>
          <w:rFonts w:cstheme="minorHAnsi"/>
        </w:rPr>
        <w:t xml:space="preserve">Sujet et but de la formation : </w:t>
      </w:r>
    </w:p>
    <w:p w14:paraId="3B88C304" w14:textId="77777777" w:rsidR="0044140B" w:rsidRPr="00DE2238" w:rsidRDefault="0044140B" w:rsidP="0044140B">
      <w:pPr>
        <w:rPr>
          <w:rFonts w:cstheme="minorHAnsi"/>
        </w:rPr>
      </w:pPr>
    </w:p>
    <w:p w14:paraId="08AE4128" w14:textId="77777777" w:rsidR="0044140B" w:rsidRPr="00DE2238" w:rsidRDefault="0044140B" w:rsidP="0044140B">
      <w:pPr>
        <w:rPr>
          <w:rFonts w:cstheme="minorHAnsi"/>
        </w:rPr>
      </w:pPr>
    </w:p>
    <w:p w14:paraId="200640B3" w14:textId="77777777" w:rsidR="0044140B" w:rsidRPr="00DE2238" w:rsidRDefault="0044140B" w:rsidP="0044140B">
      <w:pPr>
        <w:rPr>
          <w:rFonts w:cstheme="minorHAnsi"/>
        </w:rPr>
      </w:pPr>
      <w:r w:rsidRPr="00DE2238">
        <w:rPr>
          <w:rFonts w:cstheme="minorHAnsi"/>
        </w:rPr>
        <w:t>Date(s) de la formation :</w:t>
      </w:r>
    </w:p>
    <w:p w14:paraId="2AECCA1A" w14:textId="77777777" w:rsidR="0044140B" w:rsidRPr="00DE2238" w:rsidRDefault="0044140B" w:rsidP="0044140B">
      <w:pPr>
        <w:rPr>
          <w:rFonts w:cstheme="minorHAnsi"/>
        </w:rPr>
      </w:pPr>
    </w:p>
    <w:p w14:paraId="59120E54" w14:textId="77777777" w:rsidR="0044140B" w:rsidRPr="00DE2238" w:rsidRDefault="0044140B" w:rsidP="0044140B">
      <w:pPr>
        <w:rPr>
          <w:rFonts w:cstheme="minorHAnsi"/>
        </w:rPr>
      </w:pPr>
    </w:p>
    <w:p w14:paraId="24BC7FEA" w14:textId="77777777" w:rsidR="0044140B" w:rsidRPr="00DE2238" w:rsidRDefault="0044140B" w:rsidP="0044140B">
      <w:pPr>
        <w:rPr>
          <w:rFonts w:cstheme="minorHAnsi"/>
        </w:rPr>
      </w:pPr>
      <w:r w:rsidRPr="00DE2238">
        <w:rPr>
          <w:rFonts w:cstheme="minorHAnsi"/>
        </w:rPr>
        <w:t>Nombre de demi-jours supplémentaires de suspension demandés :</w:t>
      </w:r>
    </w:p>
    <w:p w14:paraId="6E83EDDA" w14:textId="77777777" w:rsidR="0044140B" w:rsidRPr="00DE2238" w:rsidRDefault="0044140B" w:rsidP="0044140B">
      <w:pPr>
        <w:rPr>
          <w:rFonts w:cstheme="minorHAnsi"/>
        </w:rPr>
      </w:pPr>
    </w:p>
    <w:p w14:paraId="5648A6BA" w14:textId="77777777" w:rsidR="0044140B" w:rsidRPr="00DE2238" w:rsidRDefault="0044140B" w:rsidP="0044140B">
      <w:pPr>
        <w:rPr>
          <w:rFonts w:cstheme="minorHAnsi"/>
        </w:rPr>
      </w:pPr>
      <w:r w:rsidRPr="00DE2238">
        <w:rPr>
          <w:rFonts w:cstheme="minorHAnsi"/>
        </w:rPr>
        <w:t xml:space="preserve">Motivation détaillée de la demande de formation professionnelle continue supplémentaire liée à des circonstances exceptionnelles : </w:t>
      </w:r>
    </w:p>
    <w:p w14:paraId="3C310204" w14:textId="77777777" w:rsidR="0044140B" w:rsidRPr="00DE2238" w:rsidRDefault="0044140B" w:rsidP="0044140B">
      <w:pPr>
        <w:rPr>
          <w:rFonts w:cstheme="minorHAnsi"/>
        </w:rPr>
      </w:pPr>
      <w:r w:rsidRPr="00DE2238">
        <w:rPr>
          <w:rFonts w:cstheme="minorHAnsi"/>
        </w:rPr>
        <w:t>…………………………………………………………………………………………………………………………………………………………………………………………………………………………………………………………………………………………………………………………………………………………………………………………………………………………………………………………………………………………………………………………………………………………………………………………………………………………………………………………………………………………………………………………………………………………………………………………………………………………</w:t>
      </w:r>
    </w:p>
    <w:p w14:paraId="3F272221" w14:textId="77777777" w:rsidR="0044140B" w:rsidRPr="00DE2238" w:rsidRDefault="0044140B" w:rsidP="0044140B">
      <w:pPr>
        <w:rPr>
          <w:rFonts w:cstheme="minorHAnsi"/>
        </w:rPr>
      </w:pPr>
    </w:p>
    <w:p w14:paraId="5B551B30" w14:textId="77777777" w:rsidR="0044140B" w:rsidRPr="00DE2238" w:rsidRDefault="0044140B" w:rsidP="0044140B">
      <w:pPr>
        <w:rPr>
          <w:rFonts w:cstheme="minorHAnsi"/>
        </w:rPr>
      </w:pPr>
    </w:p>
    <w:p w14:paraId="6B00DA0D" w14:textId="77777777" w:rsidR="0044140B" w:rsidRPr="00DE2238" w:rsidRDefault="0044140B" w:rsidP="0044140B">
      <w:pPr>
        <w:rPr>
          <w:rFonts w:cstheme="minorHAnsi"/>
        </w:rPr>
      </w:pPr>
    </w:p>
    <w:p w14:paraId="1ABA07DB" w14:textId="77777777" w:rsidR="0044140B" w:rsidRPr="00DE2238" w:rsidRDefault="0044140B" w:rsidP="0044140B">
      <w:pPr>
        <w:rPr>
          <w:rFonts w:cstheme="minorHAnsi"/>
        </w:rPr>
      </w:pPr>
    </w:p>
    <w:p w14:paraId="6DCC1C05" w14:textId="77777777" w:rsidR="0044140B" w:rsidRPr="00DE2238" w:rsidRDefault="0044140B" w:rsidP="0044140B">
      <w:pPr>
        <w:jc w:val="center"/>
        <w:rPr>
          <w:rFonts w:cstheme="minorHAnsi"/>
        </w:rPr>
      </w:pPr>
    </w:p>
    <w:p w14:paraId="429CF799" w14:textId="5195DE11" w:rsidR="0044140B" w:rsidRPr="00762F2D" w:rsidRDefault="0044140B" w:rsidP="00762F2D">
      <w:pPr>
        <w:jc w:val="center"/>
        <w:rPr>
          <w:rFonts w:cstheme="minorHAnsi"/>
        </w:rPr>
      </w:pPr>
      <w:r w:rsidRPr="00DE2238">
        <w:rPr>
          <w:rFonts w:cstheme="minorHAnsi"/>
        </w:rPr>
        <w:t>Date et signature de la Direction</w:t>
      </w:r>
      <w:r w:rsidRPr="00DE2238">
        <w:rPr>
          <w:rFonts w:asciiTheme="majorHAnsi" w:hAnsiTheme="majorHAnsi"/>
        </w:rPr>
        <w:t xml:space="preserve"> </w:t>
      </w:r>
    </w:p>
    <w:p w14:paraId="3D1473DE" w14:textId="2F6343B9" w:rsidR="0044140B" w:rsidRPr="00DE2238" w:rsidRDefault="0044140B" w:rsidP="0044140B">
      <w:pPr>
        <w:pStyle w:val="StyleTitre2"/>
        <w:jc w:val="left"/>
        <w:rPr>
          <w:rFonts w:asciiTheme="minorHAnsi" w:eastAsiaTheme="minorEastAsia" w:hAnsiTheme="minorHAnsi" w:cstheme="minorBidi"/>
          <w:caps w:val="0"/>
          <w:color w:val="4472C4" w:themeColor="accent1"/>
          <w:sz w:val="32"/>
          <w:szCs w:val="22"/>
        </w:rPr>
      </w:pPr>
      <w:bookmarkStart w:id="436" w:name="_Toc149221232"/>
      <w:bookmarkStart w:id="437" w:name="_Toc161146700"/>
      <w:bookmarkStart w:id="438" w:name="_Toc170985335"/>
      <w:r w:rsidRPr="00DE2238">
        <w:rPr>
          <w:rFonts w:asciiTheme="minorHAnsi" w:eastAsiaTheme="minorEastAsia" w:hAnsiTheme="minorHAnsi" w:cstheme="minorBidi"/>
          <w:caps w:val="0"/>
          <w:color w:val="4472C4" w:themeColor="accent1"/>
          <w:sz w:val="32"/>
          <w:szCs w:val="22"/>
        </w:rPr>
        <w:lastRenderedPageBreak/>
        <w:t xml:space="preserve">Chapitre </w:t>
      </w:r>
      <w:r w:rsidRPr="00DE2238">
        <w:rPr>
          <w:rFonts w:asciiTheme="minorHAnsi" w:eastAsiaTheme="minorEastAsia" w:hAnsiTheme="minorHAnsi" w:cstheme="minorBidi"/>
          <w:caps w:val="0"/>
          <w:color w:val="4472C4" w:themeColor="accent1"/>
          <w:sz w:val="32"/>
          <w:szCs w:val="22"/>
          <w:u w:val="single"/>
        </w:rPr>
        <w:t>4.2 Gratuité d’accès à l’enseignement</w:t>
      </w:r>
      <w:bookmarkEnd w:id="436"/>
      <w:bookmarkEnd w:id="437"/>
      <w:bookmarkEnd w:id="438"/>
    </w:p>
    <w:p w14:paraId="54ADDAC6" w14:textId="77777777" w:rsidR="0044140B" w:rsidRPr="00DE2238" w:rsidRDefault="0044140B" w:rsidP="0044140B"/>
    <w:p w14:paraId="2CAEB094" w14:textId="77777777" w:rsidR="0044140B" w:rsidRPr="00DE2238" w:rsidRDefault="0044140B" w:rsidP="0044140B">
      <w:pPr>
        <w:rPr>
          <w:rFonts w:cstheme="minorHAnsi"/>
          <w:b/>
        </w:rPr>
      </w:pPr>
      <w:bookmarkStart w:id="439" w:name="_1.5.1._Règles_générales"/>
      <w:bookmarkEnd w:id="439"/>
    </w:p>
    <w:p w14:paraId="44B8DEA7" w14:textId="77777777" w:rsidR="0044140B" w:rsidRPr="00DE2238" w:rsidRDefault="0044140B" w:rsidP="0044140B">
      <w:pPr>
        <w:pStyle w:val="Titre3"/>
        <w:spacing w:before="120" w:after="120"/>
        <w:jc w:val="both"/>
        <w:rPr>
          <w:bCs/>
          <w:color w:val="2F5496" w:themeColor="accent1" w:themeShade="BF"/>
          <w:sz w:val="28"/>
          <w:szCs w:val="22"/>
        </w:rPr>
      </w:pPr>
      <w:bookmarkStart w:id="440" w:name="_Toc161146705"/>
      <w:bookmarkStart w:id="441" w:name="_Toc170985336"/>
      <w:r w:rsidRPr="00DE2238">
        <w:rPr>
          <w:bCs/>
          <w:color w:val="2F5496" w:themeColor="accent1" w:themeShade="BF"/>
          <w:sz w:val="28"/>
          <w:szCs w:val="22"/>
        </w:rPr>
        <w:t>Annexe</w:t>
      </w:r>
      <w:bookmarkEnd w:id="440"/>
      <w:bookmarkEnd w:id="441"/>
    </w:p>
    <w:p w14:paraId="0342920D" w14:textId="77777777" w:rsidR="0044140B" w:rsidRPr="00DE2238" w:rsidRDefault="0044140B" w:rsidP="0044140B"/>
    <w:p w14:paraId="2BE9A6FC" w14:textId="77777777" w:rsidR="0044140B" w:rsidRPr="00DE2238" w:rsidRDefault="0044140B" w:rsidP="0044140B">
      <w:r w:rsidRPr="00DE2238">
        <w:br w:type="page"/>
      </w:r>
    </w:p>
    <w:p w14:paraId="3DB7D61C" w14:textId="77777777" w:rsidR="0044140B" w:rsidRPr="00DE2238" w:rsidRDefault="0044140B" w:rsidP="0044140B">
      <w:pPr>
        <w:pStyle w:val="Titre4"/>
      </w:pPr>
      <w:r w:rsidRPr="00DE2238">
        <w:rPr>
          <w:noProof/>
        </w:rPr>
        <w:lastRenderedPageBreak/>
        <w:drawing>
          <wp:anchor distT="0" distB="0" distL="114300" distR="114300" simplePos="0" relativeHeight="251686912" behindDoc="0" locked="0" layoutInCell="1" allowOverlap="1" wp14:anchorId="1B015083" wp14:editId="5D106DF3">
            <wp:simplePos x="0" y="0"/>
            <wp:positionH relativeFrom="margin">
              <wp:posOffset>5474335</wp:posOffset>
            </wp:positionH>
            <wp:positionV relativeFrom="paragraph">
              <wp:posOffset>-99392</wp:posOffset>
            </wp:positionV>
            <wp:extent cx="465667" cy="465667"/>
            <wp:effectExtent l="0" t="0" r="0" b="0"/>
            <wp:wrapNone/>
            <wp:docPr id="4933" name="Image 4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65667" cy="465667"/>
                    </a:xfrm>
                    <a:prstGeom prst="rect">
                      <a:avLst/>
                    </a:prstGeom>
                  </pic:spPr>
                </pic:pic>
              </a:graphicData>
            </a:graphic>
            <wp14:sizeRelH relativeFrom="margin">
              <wp14:pctWidth>0</wp14:pctWidth>
            </wp14:sizeRelH>
            <wp14:sizeRelV relativeFrom="margin">
              <wp14:pctHeight>0</wp14:pctHeight>
            </wp14:sizeRelV>
          </wp:anchor>
        </w:drawing>
      </w:r>
      <w:r w:rsidRPr="00DE2238">
        <w:t>Annexe1 : informations relatives à la gratuité</w:t>
      </w:r>
    </w:p>
    <w:p w14:paraId="509DC25E" w14:textId="06D9AD8B" w:rsidR="0044140B" w:rsidRPr="00DE2238" w:rsidRDefault="00963123" w:rsidP="0044140B">
      <w:r w:rsidRPr="00DE2238">
        <w:rPr>
          <w:noProof/>
        </w:rPr>
        <w:drawing>
          <wp:inline distT="0" distB="0" distL="0" distR="0" wp14:anchorId="67E366F7" wp14:editId="45F3E989">
            <wp:extent cx="5760720" cy="8429354"/>
            <wp:effectExtent l="0" t="0" r="0" b="0"/>
            <wp:docPr id="51" name="Image 51" descr="Une image contenant texte, Police, capture d’écran, lett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 51" descr="Une image contenant texte, Police, capture d’écran, lettre&#10;&#10;Description générée automatiquement"/>
                    <pic:cNvPicPr/>
                  </pic:nvPicPr>
                  <pic:blipFill rotWithShape="1">
                    <a:blip r:embed="rId90"/>
                    <a:srcRect l="4016" t="4261" r="6783" b="3421"/>
                    <a:stretch/>
                  </pic:blipFill>
                  <pic:spPr bwMode="auto">
                    <a:xfrm>
                      <a:off x="0" y="0"/>
                      <a:ext cx="5760720" cy="8429354"/>
                    </a:xfrm>
                    <a:prstGeom prst="rect">
                      <a:avLst/>
                    </a:prstGeom>
                    <a:ln>
                      <a:noFill/>
                    </a:ln>
                    <a:extLst>
                      <a:ext uri="{53640926-AAD7-44D8-BBD7-CCE9431645EC}">
                        <a14:shadowObscured xmlns:a14="http://schemas.microsoft.com/office/drawing/2010/main"/>
                      </a:ext>
                    </a:extLst>
                  </pic:spPr>
                </pic:pic>
              </a:graphicData>
            </a:graphic>
          </wp:inline>
        </w:drawing>
      </w:r>
    </w:p>
    <w:p w14:paraId="770B2F61" w14:textId="77777777" w:rsidR="0044140B" w:rsidRPr="00DE2238" w:rsidRDefault="0044140B" w:rsidP="0044140B">
      <w:r w:rsidRPr="00DE2238">
        <w:lastRenderedPageBreak/>
        <w:tab/>
      </w:r>
      <w:r w:rsidRPr="00DE2238">
        <w:rPr>
          <w:noProof/>
        </w:rPr>
        <w:drawing>
          <wp:inline distT="0" distB="0" distL="0" distR="0" wp14:anchorId="25A2FCF9" wp14:editId="78CF94E0">
            <wp:extent cx="6228000" cy="8679600"/>
            <wp:effectExtent l="0" t="0" r="1905" b="7620"/>
            <wp:docPr id="52" name="Image 52" descr="Une image contenant texte, Police, lettr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 52" descr="Une image contenant texte, Police, lettre, capture d’écran&#10;&#10;Description générée automatiquement"/>
                    <pic:cNvPicPr/>
                  </pic:nvPicPr>
                  <pic:blipFill rotWithShape="1">
                    <a:blip r:embed="rId91"/>
                    <a:srcRect l="3848" t="7690" r="6117" b="3575"/>
                    <a:stretch/>
                  </pic:blipFill>
                  <pic:spPr bwMode="auto">
                    <a:xfrm>
                      <a:off x="0" y="0"/>
                      <a:ext cx="6228000" cy="8679600"/>
                    </a:xfrm>
                    <a:prstGeom prst="rect">
                      <a:avLst/>
                    </a:prstGeom>
                    <a:ln>
                      <a:noFill/>
                    </a:ln>
                    <a:extLst>
                      <a:ext uri="{53640926-AAD7-44D8-BBD7-CCE9431645EC}">
                        <a14:shadowObscured xmlns:a14="http://schemas.microsoft.com/office/drawing/2010/main"/>
                      </a:ext>
                    </a:extLst>
                  </pic:spPr>
                </pic:pic>
              </a:graphicData>
            </a:graphic>
          </wp:inline>
        </w:drawing>
      </w:r>
    </w:p>
    <w:p w14:paraId="5337A0A9" w14:textId="77777777" w:rsidR="0044140B" w:rsidRPr="00DE2238" w:rsidRDefault="0044140B" w:rsidP="0044140B">
      <w:pPr>
        <w:pStyle w:val="StyleTitre2"/>
        <w:jc w:val="left"/>
        <w:rPr>
          <w:rFonts w:asciiTheme="minorHAnsi" w:eastAsiaTheme="minorEastAsia" w:hAnsiTheme="minorHAnsi" w:cstheme="minorBidi"/>
          <w:caps w:val="0"/>
          <w:color w:val="4472C4" w:themeColor="accent1"/>
          <w:sz w:val="32"/>
          <w:szCs w:val="22"/>
        </w:rPr>
      </w:pPr>
      <w:bookmarkStart w:id="442" w:name="_Toc149221238"/>
      <w:bookmarkStart w:id="443" w:name="_Toc161146706"/>
      <w:bookmarkStart w:id="444" w:name="_Toc170985337"/>
      <w:r w:rsidRPr="00DE2238">
        <w:rPr>
          <w:rFonts w:asciiTheme="minorHAnsi" w:eastAsiaTheme="minorEastAsia" w:hAnsiTheme="minorHAnsi" w:cstheme="minorBidi"/>
          <w:caps w:val="0"/>
          <w:color w:val="4472C4" w:themeColor="accent1"/>
          <w:sz w:val="32"/>
          <w:szCs w:val="22"/>
        </w:rPr>
        <w:lastRenderedPageBreak/>
        <w:t xml:space="preserve">Chapitre 4.3 </w:t>
      </w:r>
      <w:r w:rsidRPr="00DE2238">
        <w:rPr>
          <w:rFonts w:asciiTheme="minorHAnsi" w:eastAsiaTheme="minorEastAsia" w:hAnsiTheme="minorHAnsi" w:cstheme="minorBidi"/>
          <w:caps w:val="0"/>
          <w:color w:val="4472C4" w:themeColor="accent1"/>
          <w:sz w:val="32"/>
          <w:szCs w:val="22"/>
          <w:u w:val="single"/>
        </w:rPr>
        <w:t>Collaboration avec les services de police</w:t>
      </w:r>
      <w:bookmarkEnd w:id="442"/>
      <w:bookmarkEnd w:id="443"/>
      <w:bookmarkEnd w:id="444"/>
      <w:r w:rsidRPr="00DE2238">
        <w:rPr>
          <w:rFonts w:asciiTheme="minorHAnsi" w:eastAsiaTheme="minorEastAsia" w:hAnsiTheme="minorHAnsi" w:cstheme="minorBidi"/>
          <w:caps w:val="0"/>
          <w:color w:val="4472C4" w:themeColor="accent1"/>
          <w:sz w:val="32"/>
          <w:szCs w:val="22"/>
          <w:u w:val="single"/>
        </w:rPr>
        <w:t xml:space="preserve"> </w:t>
      </w:r>
    </w:p>
    <w:p w14:paraId="181B4512" w14:textId="77777777" w:rsidR="0044140B" w:rsidRPr="00DE2238" w:rsidRDefault="0044140B" w:rsidP="0044140B">
      <w:pPr>
        <w:jc w:val="both"/>
      </w:pPr>
    </w:p>
    <w:p w14:paraId="69358D91" w14:textId="77777777" w:rsidR="0044140B" w:rsidRPr="00DE2238" w:rsidRDefault="0044140B" w:rsidP="0044140B">
      <w:pPr>
        <w:jc w:val="both"/>
        <w:rPr>
          <w:rFonts w:cstheme="minorHAnsi"/>
        </w:rPr>
      </w:pPr>
    </w:p>
    <w:p w14:paraId="4684DF33" w14:textId="77777777" w:rsidR="0044140B" w:rsidRPr="00DE2238" w:rsidRDefault="0044140B" w:rsidP="0044140B">
      <w:pPr>
        <w:pStyle w:val="Titre3"/>
        <w:spacing w:before="120" w:after="120"/>
        <w:jc w:val="both"/>
      </w:pPr>
      <w:bookmarkStart w:id="445" w:name="_Toc161146710"/>
      <w:bookmarkStart w:id="446" w:name="_Toc170985338"/>
      <w:r w:rsidRPr="00DE2238">
        <w:rPr>
          <w:bCs/>
          <w:color w:val="2F5496" w:themeColor="accent1" w:themeShade="BF"/>
          <w:sz w:val="28"/>
          <w:szCs w:val="22"/>
        </w:rPr>
        <w:t>Annexe</w:t>
      </w:r>
      <w:bookmarkEnd w:id="445"/>
      <w:bookmarkEnd w:id="446"/>
    </w:p>
    <w:p w14:paraId="7273741A" w14:textId="77777777" w:rsidR="0044140B" w:rsidRPr="00DE2238" w:rsidRDefault="0044140B" w:rsidP="0044140B">
      <w:pPr>
        <w:jc w:val="both"/>
        <w:rPr>
          <w:rFonts w:cstheme="minorHAnsi"/>
        </w:rPr>
      </w:pPr>
      <w:r w:rsidRPr="00DE2238">
        <w:rPr>
          <w:rFonts w:cstheme="minorHAnsi"/>
        </w:rPr>
        <w:br w:type="page"/>
      </w:r>
    </w:p>
    <w:p w14:paraId="5239FBB6" w14:textId="77777777" w:rsidR="0044140B" w:rsidRPr="00DE2238" w:rsidRDefault="0044140B" w:rsidP="0044140B">
      <w:pPr>
        <w:pStyle w:val="Titre4"/>
      </w:pPr>
      <w:bookmarkStart w:id="447" w:name="annexe22"/>
      <w:bookmarkStart w:id="448" w:name="_Toc412204117"/>
      <w:bookmarkStart w:id="449" w:name="_Toc414352924"/>
      <w:bookmarkStart w:id="450" w:name="_Toc453836948"/>
      <w:r w:rsidRPr="00DE2238">
        <w:lastRenderedPageBreak/>
        <w:t>Annexe</w:t>
      </w:r>
      <w:bookmarkEnd w:id="447"/>
      <w:r w:rsidRPr="00DE2238">
        <w:t xml:space="preserve"> 1 : Modèle de base de protocole de collaboration avec les services de police</w:t>
      </w:r>
      <w:bookmarkEnd w:id="448"/>
      <w:bookmarkEnd w:id="449"/>
      <w:bookmarkEnd w:id="450"/>
    </w:p>
    <w:p w14:paraId="157A4F1C" w14:textId="77777777" w:rsidR="0044140B" w:rsidRPr="00DE2238" w:rsidRDefault="0044140B" w:rsidP="0044140B">
      <w:pPr>
        <w:rPr>
          <w:rFonts w:cs="Arial"/>
          <w:shd w:val="clear" w:color="auto" w:fill="FFFF00"/>
        </w:rPr>
      </w:pPr>
    </w:p>
    <w:p w14:paraId="10399E6C" w14:textId="77777777" w:rsidR="0044140B" w:rsidRPr="00DE2238" w:rsidRDefault="0044140B" w:rsidP="00323050">
      <w:pPr>
        <w:numPr>
          <w:ilvl w:val="0"/>
          <w:numId w:val="9"/>
        </w:numPr>
        <w:suppressAutoHyphens/>
        <w:ind w:left="1287"/>
        <w:jc w:val="both"/>
        <w:rPr>
          <w:rFonts w:cs="Arial"/>
          <w:u w:val="single"/>
        </w:rPr>
      </w:pPr>
      <w:r w:rsidRPr="00DE2238">
        <w:rPr>
          <w:rFonts w:cs="Arial"/>
          <w:u w:val="single"/>
        </w:rPr>
        <w:t>Parties</w:t>
      </w:r>
    </w:p>
    <w:p w14:paraId="0D7F4006" w14:textId="77777777" w:rsidR="0044140B" w:rsidRPr="00DE2238" w:rsidRDefault="0044140B" w:rsidP="0044140B">
      <w:pPr>
        <w:jc w:val="both"/>
        <w:rPr>
          <w:rFonts w:cs="Arial"/>
        </w:rPr>
      </w:pPr>
    </w:p>
    <w:p w14:paraId="65C7CECA" w14:textId="77777777" w:rsidR="0044140B" w:rsidRPr="00DE2238" w:rsidRDefault="0044140B" w:rsidP="0044140B">
      <w:pPr>
        <w:jc w:val="both"/>
        <w:rPr>
          <w:rFonts w:cs="Arial"/>
        </w:rPr>
      </w:pPr>
      <w:r w:rsidRPr="00DE2238">
        <w:rPr>
          <w:rFonts w:cs="Arial"/>
        </w:rPr>
        <w:t>Préciser l’identité et les fonctions de chacun des intervenants.</w:t>
      </w:r>
    </w:p>
    <w:p w14:paraId="3D550675" w14:textId="77777777" w:rsidR="0044140B" w:rsidRPr="00DE2238" w:rsidRDefault="0044140B" w:rsidP="0044140B">
      <w:pPr>
        <w:jc w:val="both"/>
        <w:rPr>
          <w:rFonts w:cs="Arial"/>
        </w:rPr>
      </w:pPr>
    </w:p>
    <w:p w14:paraId="01E57FA3" w14:textId="77777777" w:rsidR="0044140B" w:rsidRPr="00DE2238" w:rsidRDefault="0044140B" w:rsidP="00323050">
      <w:pPr>
        <w:numPr>
          <w:ilvl w:val="0"/>
          <w:numId w:val="9"/>
        </w:numPr>
        <w:suppressAutoHyphens/>
        <w:ind w:left="1287"/>
        <w:jc w:val="both"/>
        <w:rPr>
          <w:rFonts w:cs="Arial"/>
          <w:u w:val="single"/>
        </w:rPr>
      </w:pPr>
      <w:r w:rsidRPr="00DE2238">
        <w:rPr>
          <w:rFonts w:cs="Arial"/>
          <w:u w:val="single"/>
        </w:rPr>
        <w:t>Principes et engagements</w:t>
      </w:r>
    </w:p>
    <w:p w14:paraId="5C5E4E7B" w14:textId="77777777" w:rsidR="0044140B" w:rsidRPr="00DE2238" w:rsidRDefault="0044140B" w:rsidP="0044140B">
      <w:pPr>
        <w:jc w:val="both"/>
        <w:rPr>
          <w:rFonts w:cs="Arial"/>
        </w:rPr>
      </w:pPr>
    </w:p>
    <w:p w14:paraId="28F59C5B" w14:textId="77777777" w:rsidR="0044140B" w:rsidRPr="00DE2238" w:rsidRDefault="0044140B" w:rsidP="0044140B">
      <w:pPr>
        <w:jc w:val="both"/>
        <w:rPr>
          <w:rFonts w:cs="Arial"/>
        </w:rPr>
      </w:pPr>
      <w:r w:rsidRPr="00DE2238">
        <w:rPr>
          <w:rFonts w:cs="Arial"/>
        </w:rPr>
        <w:t>Article 1</w:t>
      </w:r>
      <w:r w:rsidRPr="00DE2238">
        <w:rPr>
          <w:rFonts w:cs="Arial"/>
          <w:vertAlign w:val="superscript"/>
        </w:rPr>
        <w:t>er</w:t>
      </w:r>
      <w:r w:rsidRPr="00DE2238">
        <w:rPr>
          <w:rFonts w:cs="Arial"/>
        </w:rPr>
        <w:t xml:space="preserve"> – L’objectif de la présente convention est d’organiser la collaboration entre les différentes parties en vue de promouvoir la sécurité des élèves et des membres du personnel dans les établissements scolaires concernés.</w:t>
      </w:r>
    </w:p>
    <w:p w14:paraId="717C071A" w14:textId="77777777" w:rsidR="0044140B" w:rsidRPr="00DE2238" w:rsidRDefault="0044140B" w:rsidP="0044140B">
      <w:pPr>
        <w:jc w:val="both"/>
        <w:rPr>
          <w:rFonts w:cs="Arial"/>
        </w:rPr>
      </w:pPr>
    </w:p>
    <w:p w14:paraId="3E296B8E" w14:textId="77777777" w:rsidR="0044140B" w:rsidRPr="00DE2238" w:rsidRDefault="0044140B" w:rsidP="0044140B">
      <w:pPr>
        <w:jc w:val="both"/>
        <w:rPr>
          <w:rFonts w:cs="Arial"/>
        </w:rPr>
      </w:pPr>
      <w:r w:rsidRPr="00DE2238">
        <w:rPr>
          <w:rFonts w:cs="Arial"/>
        </w:rPr>
        <w:t>Article 2 – Elle ne peut avoir pour effet d’engager les parties, et particulièrement les directeurs ou chefs d’établissement, au-delà de leurs obligations légales.</w:t>
      </w:r>
    </w:p>
    <w:p w14:paraId="560FEAD8" w14:textId="77777777" w:rsidR="0044140B" w:rsidRPr="00DE2238" w:rsidRDefault="0044140B" w:rsidP="0044140B">
      <w:pPr>
        <w:jc w:val="both"/>
        <w:rPr>
          <w:rFonts w:cs="Arial"/>
        </w:rPr>
      </w:pPr>
    </w:p>
    <w:p w14:paraId="3BB14C84" w14:textId="77777777" w:rsidR="0044140B" w:rsidRPr="00DE2238" w:rsidRDefault="0044140B" w:rsidP="0044140B">
      <w:pPr>
        <w:jc w:val="both"/>
        <w:rPr>
          <w:rFonts w:cs="Arial"/>
        </w:rPr>
      </w:pPr>
      <w:r w:rsidRPr="00DE2238">
        <w:rPr>
          <w:rFonts w:cs="Arial"/>
        </w:rPr>
        <w:t>Article 3 – Dans la mesure où les obligations légales de chacune des parties le permettent, les décisions prises dans le cadre de la présente convention le sont par consensus.</w:t>
      </w:r>
    </w:p>
    <w:p w14:paraId="1BD13AF3" w14:textId="77777777" w:rsidR="0044140B" w:rsidRPr="00DE2238" w:rsidRDefault="0044140B" w:rsidP="0044140B">
      <w:pPr>
        <w:jc w:val="both"/>
        <w:rPr>
          <w:rFonts w:cs="Arial"/>
        </w:rPr>
      </w:pPr>
    </w:p>
    <w:p w14:paraId="44CF2B55" w14:textId="77777777" w:rsidR="0044140B" w:rsidRPr="00DE2238" w:rsidRDefault="0044140B" w:rsidP="0044140B">
      <w:pPr>
        <w:jc w:val="both"/>
        <w:rPr>
          <w:rFonts w:cs="Arial"/>
        </w:rPr>
      </w:pPr>
      <w:r w:rsidRPr="00DE2238">
        <w:rPr>
          <w:rFonts w:cs="Arial"/>
        </w:rPr>
        <w:t>Article 4 – La convention est évaluée à la fin de chaque année scolaire. Elle est, le cas échéant, reconduite et adaptée au début de l’année scolaire qui suit.</w:t>
      </w:r>
    </w:p>
    <w:p w14:paraId="5ABE386A" w14:textId="77777777" w:rsidR="0044140B" w:rsidRPr="00DE2238" w:rsidRDefault="0044140B" w:rsidP="0044140B">
      <w:pPr>
        <w:jc w:val="both"/>
        <w:rPr>
          <w:rFonts w:cs="Arial"/>
        </w:rPr>
      </w:pPr>
    </w:p>
    <w:p w14:paraId="4E8720DC" w14:textId="77777777" w:rsidR="0044140B" w:rsidRPr="00DE2238" w:rsidRDefault="0044140B" w:rsidP="0044140B">
      <w:pPr>
        <w:jc w:val="both"/>
        <w:rPr>
          <w:rFonts w:cs="Arial"/>
        </w:rPr>
      </w:pPr>
      <w:r w:rsidRPr="00DE2238">
        <w:rPr>
          <w:rFonts w:cs="Arial"/>
        </w:rPr>
        <w:t>Article 5 – § 1</w:t>
      </w:r>
      <w:r w:rsidRPr="00DE2238">
        <w:rPr>
          <w:rFonts w:cs="Arial"/>
          <w:vertAlign w:val="superscript"/>
        </w:rPr>
        <w:t>er</w:t>
      </w:r>
      <w:r w:rsidRPr="00DE2238">
        <w:rPr>
          <w:rFonts w:cs="Arial"/>
        </w:rPr>
        <w:t>. Après concertation, les parties estiment que les situations ou problèmes suivants supposent la mise en place d’un programme d’action :</w:t>
      </w:r>
    </w:p>
    <w:p w14:paraId="31047668" w14:textId="77777777" w:rsidR="0044140B" w:rsidRPr="00DE2238" w:rsidRDefault="0044140B" w:rsidP="0044140B">
      <w:pPr>
        <w:jc w:val="both"/>
        <w:rPr>
          <w:rFonts w:cs="Arial"/>
        </w:rPr>
      </w:pPr>
      <w:r w:rsidRPr="00DE2238">
        <w:rPr>
          <w:rFonts w:cs="Arial"/>
        </w:rPr>
        <w:t>-</w:t>
      </w:r>
    </w:p>
    <w:p w14:paraId="133F4F7F" w14:textId="77777777" w:rsidR="0044140B" w:rsidRPr="00DE2238" w:rsidRDefault="0044140B" w:rsidP="0044140B">
      <w:pPr>
        <w:jc w:val="both"/>
        <w:rPr>
          <w:rFonts w:cs="Arial"/>
        </w:rPr>
      </w:pPr>
      <w:r w:rsidRPr="00DE2238">
        <w:rPr>
          <w:rFonts w:cs="Arial"/>
        </w:rPr>
        <w:t>-</w:t>
      </w:r>
    </w:p>
    <w:p w14:paraId="7ED97B32" w14:textId="77777777" w:rsidR="0044140B" w:rsidRPr="00DE2238" w:rsidRDefault="0044140B" w:rsidP="0044140B">
      <w:pPr>
        <w:jc w:val="both"/>
        <w:rPr>
          <w:rFonts w:cs="Arial"/>
        </w:rPr>
      </w:pPr>
      <w:r w:rsidRPr="00DE2238">
        <w:rPr>
          <w:rFonts w:cs="Arial"/>
        </w:rPr>
        <w:t>-</w:t>
      </w:r>
    </w:p>
    <w:p w14:paraId="785838FA" w14:textId="77777777" w:rsidR="0044140B" w:rsidRPr="00DE2238" w:rsidRDefault="0044140B" w:rsidP="0044140B">
      <w:pPr>
        <w:jc w:val="both"/>
        <w:rPr>
          <w:rFonts w:cs="Arial"/>
        </w:rPr>
      </w:pPr>
      <w:r w:rsidRPr="00DE2238">
        <w:rPr>
          <w:rFonts w:cs="Arial"/>
        </w:rPr>
        <w:t>- …</w:t>
      </w:r>
    </w:p>
    <w:p w14:paraId="6B8ECCEC" w14:textId="77777777" w:rsidR="0044140B" w:rsidRPr="00DE2238" w:rsidRDefault="0044140B" w:rsidP="0044140B">
      <w:pPr>
        <w:jc w:val="both"/>
        <w:rPr>
          <w:rFonts w:cs="Arial"/>
        </w:rPr>
      </w:pPr>
    </w:p>
    <w:p w14:paraId="60586E8C" w14:textId="77777777" w:rsidR="0044140B" w:rsidRPr="00DE2238" w:rsidRDefault="0044140B" w:rsidP="0044140B">
      <w:pPr>
        <w:jc w:val="both"/>
        <w:rPr>
          <w:rFonts w:cs="Arial"/>
        </w:rPr>
      </w:pPr>
      <w:r w:rsidRPr="00DE2238">
        <w:rPr>
          <w:rFonts w:cs="Arial"/>
        </w:rPr>
        <w:t>§ 2. A cette fin, elles marquent leur accord pour que les actions suivantes soient entreprises :</w:t>
      </w:r>
    </w:p>
    <w:p w14:paraId="3B95D198" w14:textId="77777777" w:rsidR="0044140B" w:rsidRPr="00DE2238" w:rsidRDefault="0044140B" w:rsidP="0044140B">
      <w:pPr>
        <w:jc w:val="both"/>
        <w:rPr>
          <w:rFonts w:cs="Arial"/>
        </w:rPr>
      </w:pPr>
      <w:r w:rsidRPr="00DE2238">
        <w:rPr>
          <w:rFonts w:cs="Arial"/>
        </w:rPr>
        <w:t>-</w:t>
      </w:r>
    </w:p>
    <w:p w14:paraId="7D967ACC" w14:textId="77777777" w:rsidR="0044140B" w:rsidRPr="00DE2238" w:rsidRDefault="0044140B" w:rsidP="0044140B">
      <w:pPr>
        <w:jc w:val="both"/>
        <w:rPr>
          <w:rFonts w:cs="Arial"/>
        </w:rPr>
      </w:pPr>
      <w:r w:rsidRPr="00DE2238">
        <w:rPr>
          <w:rFonts w:cs="Arial"/>
        </w:rPr>
        <w:t>-</w:t>
      </w:r>
    </w:p>
    <w:p w14:paraId="10F1E85C" w14:textId="77777777" w:rsidR="0044140B" w:rsidRPr="00DE2238" w:rsidRDefault="0044140B" w:rsidP="0044140B">
      <w:pPr>
        <w:jc w:val="both"/>
        <w:rPr>
          <w:rFonts w:cs="Arial"/>
        </w:rPr>
      </w:pPr>
      <w:r w:rsidRPr="00DE2238">
        <w:rPr>
          <w:rFonts w:cs="Arial"/>
        </w:rPr>
        <w:t>-</w:t>
      </w:r>
    </w:p>
    <w:p w14:paraId="2B6BDBD4" w14:textId="77777777" w:rsidR="0044140B" w:rsidRPr="00DE2238" w:rsidRDefault="0044140B" w:rsidP="0044140B">
      <w:pPr>
        <w:jc w:val="both"/>
        <w:rPr>
          <w:rFonts w:cs="Arial"/>
        </w:rPr>
      </w:pPr>
      <w:r w:rsidRPr="00DE2238">
        <w:rPr>
          <w:rFonts w:cs="Arial"/>
        </w:rPr>
        <w:t>-</w:t>
      </w:r>
    </w:p>
    <w:p w14:paraId="63DD15A7" w14:textId="77777777" w:rsidR="0044140B" w:rsidRPr="00DE2238" w:rsidRDefault="0044140B" w:rsidP="0044140B">
      <w:pPr>
        <w:jc w:val="both"/>
        <w:rPr>
          <w:rFonts w:cs="Arial"/>
        </w:rPr>
      </w:pPr>
      <w:r w:rsidRPr="00DE2238">
        <w:rPr>
          <w:rFonts w:cs="Arial"/>
        </w:rPr>
        <w:t>-…. (Préciser calendrier et modalités)</w:t>
      </w:r>
    </w:p>
    <w:p w14:paraId="33948601" w14:textId="77777777" w:rsidR="0044140B" w:rsidRPr="00DE2238" w:rsidRDefault="0044140B" w:rsidP="0044140B">
      <w:pPr>
        <w:jc w:val="both"/>
        <w:rPr>
          <w:rFonts w:cs="Arial"/>
        </w:rPr>
      </w:pPr>
    </w:p>
    <w:p w14:paraId="63E5A223" w14:textId="77777777" w:rsidR="0044140B" w:rsidRPr="00DE2238" w:rsidRDefault="0044140B" w:rsidP="0044140B">
      <w:pPr>
        <w:jc w:val="both"/>
        <w:rPr>
          <w:rFonts w:cs="Arial"/>
        </w:rPr>
      </w:pPr>
      <w:r w:rsidRPr="00DE2238">
        <w:rPr>
          <w:rFonts w:cs="Arial"/>
        </w:rPr>
        <w:t>Article 6 – Lorsque, dans le courant de l’année scolaire, en raison de circonstances particulières, il doit être procédé à un ajustement du programme défini à l’article précédent, la partie qui l’estime nécessaire réunit l’ensemble des autres parties afin de convenir de cette adaptation</w:t>
      </w:r>
    </w:p>
    <w:p w14:paraId="7B8A0761" w14:textId="77777777" w:rsidR="0044140B" w:rsidRPr="00DE2238" w:rsidRDefault="0044140B" w:rsidP="0044140B"/>
    <w:p w14:paraId="794A1F4D" w14:textId="77777777" w:rsidR="0044140B" w:rsidRPr="00DE2238" w:rsidRDefault="0044140B" w:rsidP="0044140B">
      <w:pPr>
        <w:jc w:val="both"/>
        <w:rPr>
          <w:rFonts w:cstheme="minorHAnsi"/>
        </w:rPr>
      </w:pPr>
    </w:p>
    <w:p w14:paraId="2B9FD1F9" w14:textId="77777777" w:rsidR="0044140B" w:rsidRPr="00DE2238" w:rsidRDefault="0044140B" w:rsidP="0044140B">
      <w:pPr>
        <w:rPr>
          <w:rFonts w:cstheme="minorHAnsi"/>
        </w:rPr>
      </w:pPr>
      <w:bookmarkStart w:id="451" w:name="_1.5._Gratuité_de"/>
      <w:bookmarkStart w:id="452" w:name="_1.5._Gratuité_d’accès"/>
      <w:bookmarkEnd w:id="451"/>
      <w:bookmarkEnd w:id="452"/>
      <w:r w:rsidRPr="00DE2238">
        <w:rPr>
          <w:rFonts w:cstheme="minorHAnsi"/>
        </w:rPr>
        <w:br w:type="page"/>
      </w:r>
      <w:bookmarkStart w:id="453" w:name="_1.7_Collaboration_avec"/>
      <w:bookmarkStart w:id="454" w:name="_1.7._Collaboration_avec"/>
      <w:bookmarkStart w:id="455" w:name="_Collaboration_avec_les"/>
      <w:bookmarkEnd w:id="453"/>
      <w:bookmarkEnd w:id="454"/>
      <w:bookmarkEnd w:id="455"/>
    </w:p>
    <w:p w14:paraId="2D4700D2" w14:textId="77777777" w:rsidR="0044140B" w:rsidRPr="00DE2238" w:rsidRDefault="0044140B" w:rsidP="0044140B">
      <w:pPr>
        <w:pStyle w:val="StyleTitre2"/>
        <w:jc w:val="left"/>
        <w:rPr>
          <w:rFonts w:asciiTheme="minorHAnsi" w:eastAsiaTheme="minorEastAsia" w:hAnsiTheme="minorHAnsi" w:cstheme="minorBidi"/>
          <w:caps w:val="0"/>
          <w:color w:val="4472C4" w:themeColor="accent1"/>
          <w:sz w:val="32"/>
          <w:szCs w:val="22"/>
        </w:rPr>
      </w:pPr>
      <w:bookmarkStart w:id="456" w:name="_Toc139534724"/>
      <w:bookmarkStart w:id="457" w:name="_Toc168144391"/>
      <w:bookmarkStart w:id="458" w:name="_Toc170985339"/>
      <w:r w:rsidRPr="00DE2238">
        <w:rPr>
          <w:rFonts w:asciiTheme="minorHAnsi" w:eastAsiaTheme="minorEastAsia" w:hAnsiTheme="minorHAnsi" w:cstheme="minorBidi"/>
          <w:caps w:val="0"/>
          <w:color w:val="4472C4" w:themeColor="accent1"/>
          <w:sz w:val="32"/>
          <w:szCs w:val="22"/>
        </w:rPr>
        <w:lastRenderedPageBreak/>
        <w:t xml:space="preserve">Chapitre 4.4 </w:t>
      </w:r>
      <w:r w:rsidRPr="00DE2238">
        <w:rPr>
          <w:rFonts w:asciiTheme="minorHAnsi" w:eastAsiaTheme="minorEastAsia" w:hAnsiTheme="minorHAnsi" w:cstheme="minorBidi"/>
          <w:caps w:val="0"/>
          <w:color w:val="4472C4" w:themeColor="accent1"/>
          <w:sz w:val="32"/>
          <w:szCs w:val="22"/>
          <w:u w:val="single"/>
        </w:rPr>
        <w:t>Collaboration avec les parents, Conseil de Participation et Association de parents</w:t>
      </w:r>
      <w:bookmarkEnd w:id="456"/>
      <w:bookmarkEnd w:id="457"/>
      <w:bookmarkEnd w:id="458"/>
    </w:p>
    <w:p w14:paraId="17F73715" w14:textId="77777777" w:rsidR="0044140B" w:rsidRDefault="0044140B" w:rsidP="0044140B">
      <w:pPr>
        <w:rPr>
          <w:lang w:eastAsia="fr-BE"/>
        </w:rPr>
      </w:pPr>
    </w:p>
    <w:p w14:paraId="0208DC5A" w14:textId="77777777" w:rsidR="0044140B" w:rsidRDefault="0044140B" w:rsidP="0044140B">
      <w:pPr>
        <w:rPr>
          <w:lang w:eastAsia="fr-BE"/>
        </w:rPr>
      </w:pPr>
    </w:p>
    <w:p w14:paraId="28FA1342" w14:textId="77777777" w:rsidR="0044140B" w:rsidRPr="00DE2238" w:rsidRDefault="0044140B" w:rsidP="0044140B">
      <w:pPr>
        <w:pStyle w:val="StyleTitre3LatinCorpsCalibri14ptAccent1Avant"/>
      </w:pPr>
      <w:bookmarkStart w:id="459" w:name="_Toc170985340"/>
      <w:r>
        <w:t>Pas d’annexes pour ce chapitre</w:t>
      </w:r>
      <w:bookmarkEnd w:id="459"/>
    </w:p>
    <w:p w14:paraId="1CC1850D" w14:textId="77777777" w:rsidR="0044140B" w:rsidRPr="00DE2238" w:rsidRDefault="0044140B" w:rsidP="0044140B">
      <w:pPr>
        <w:rPr>
          <w:lang w:eastAsia="fr-BE"/>
        </w:rPr>
      </w:pPr>
    </w:p>
    <w:p w14:paraId="471A056F" w14:textId="77777777" w:rsidR="0044140B" w:rsidRPr="00DE2238" w:rsidRDefault="0044140B" w:rsidP="0044140B">
      <w:pPr>
        <w:jc w:val="both"/>
        <w:rPr>
          <w:rFonts w:cstheme="minorHAnsi"/>
        </w:rPr>
      </w:pPr>
      <w:r w:rsidRPr="00DE2238">
        <w:rPr>
          <w:rFonts w:cstheme="minorHAnsi"/>
        </w:rPr>
        <w:br w:type="page"/>
      </w:r>
    </w:p>
    <w:p w14:paraId="4C4F58A0" w14:textId="77777777" w:rsidR="0044140B" w:rsidRDefault="0044140B" w:rsidP="0044140B">
      <w:pPr>
        <w:pStyle w:val="StyleTitre2"/>
        <w:jc w:val="left"/>
        <w:rPr>
          <w:rFonts w:asciiTheme="minorHAnsi" w:eastAsiaTheme="minorEastAsia" w:hAnsiTheme="minorHAnsi" w:cstheme="minorBidi"/>
          <w:caps w:val="0"/>
          <w:color w:val="4472C4" w:themeColor="accent1"/>
          <w:sz w:val="32"/>
          <w:szCs w:val="22"/>
          <w:u w:val="single"/>
        </w:rPr>
      </w:pPr>
      <w:bookmarkStart w:id="460" w:name="_Toc170985341"/>
      <w:r w:rsidRPr="00DE2238">
        <w:rPr>
          <w:rFonts w:asciiTheme="minorHAnsi" w:eastAsiaTheme="minorEastAsia" w:hAnsiTheme="minorHAnsi" w:cstheme="minorBidi"/>
          <w:caps w:val="0"/>
          <w:color w:val="4472C4" w:themeColor="accent1"/>
          <w:sz w:val="32"/>
          <w:szCs w:val="22"/>
        </w:rPr>
        <w:lastRenderedPageBreak/>
        <w:t xml:space="preserve">Chapitre 4.5 </w:t>
      </w:r>
      <w:r w:rsidRPr="00DE2238">
        <w:rPr>
          <w:rFonts w:asciiTheme="minorHAnsi" w:eastAsiaTheme="minorEastAsia" w:hAnsiTheme="minorHAnsi" w:cstheme="minorBidi"/>
          <w:caps w:val="0"/>
          <w:color w:val="4472C4" w:themeColor="accent1"/>
          <w:sz w:val="32"/>
          <w:szCs w:val="22"/>
          <w:u w:val="single"/>
        </w:rPr>
        <w:t>Gestion des conflits et des actes de violence</w:t>
      </w:r>
      <w:bookmarkEnd w:id="460"/>
    </w:p>
    <w:p w14:paraId="1B07E225" w14:textId="77777777" w:rsidR="0044140B" w:rsidRDefault="0044140B" w:rsidP="0044140B">
      <w:pPr>
        <w:rPr>
          <w:lang w:eastAsia="fr-BE"/>
        </w:rPr>
      </w:pPr>
    </w:p>
    <w:p w14:paraId="187B6E20" w14:textId="77777777" w:rsidR="0044140B" w:rsidRDefault="0044140B" w:rsidP="0044140B">
      <w:pPr>
        <w:rPr>
          <w:lang w:eastAsia="fr-BE"/>
        </w:rPr>
      </w:pPr>
    </w:p>
    <w:p w14:paraId="523C7C71" w14:textId="77777777" w:rsidR="0044140B" w:rsidRPr="00DE2238" w:rsidRDefault="0044140B" w:rsidP="0044140B">
      <w:pPr>
        <w:pStyle w:val="StyleTitre3LatinCorpsCalibri14ptAccent1Avant"/>
      </w:pPr>
      <w:bookmarkStart w:id="461" w:name="_Toc170985342"/>
      <w:r>
        <w:t>Pas d’annexes pour ce chapitre</w:t>
      </w:r>
      <w:bookmarkEnd w:id="461"/>
    </w:p>
    <w:p w14:paraId="757EEB71" w14:textId="77777777" w:rsidR="0044140B" w:rsidRPr="00A16BB8" w:rsidRDefault="0044140B" w:rsidP="0044140B">
      <w:pPr>
        <w:rPr>
          <w:lang w:eastAsia="fr-BE"/>
        </w:rPr>
      </w:pPr>
    </w:p>
    <w:p w14:paraId="211B3993" w14:textId="77777777" w:rsidR="0044140B" w:rsidRPr="00DE2238" w:rsidRDefault="0044140B" w:rsidP="0044140B">
      <w:pPr>
        <w:spacing w:after="160"/>
        <w:jc w:val="both"/>
        <w:rPr>
          <w:rFonts w:cstheme="minorHAnsi"/>
        </w:rPr>
      </w:pPr>
      <w:r w:rsidRPr="00DE2238">
        <w:rPr>
          <w:rFonts w:cstheme="minorHAnsi"/>
        </w:rPr>
        <w:br w:type="page"/>
      </w:r>
    </w:p>
    <w:p w14:paraId="2C7C890E" w14:textId="77777777" w:rsidR="0044140B" w:rsidRPr="00DE2238" w:rsidRDefault="0044140B" w:rsidP="0044140B">
      <w:pPr>
        <w:pStyle w:val="StyleTitre2"/>
        <w:jc w:val="left"/>
        <w:rPr>
          <w:rFonts w:asciiTheme="minorHAnsi" w:eastAsiaTheme="minorEastAsia" w:hAnsiTheme="minorHAnsi" w:cstheme="minorBidi"/>
          <w:caps w:val="0"/>
          <w:color w:val="4472C4" w:themeColor="accent1"/>
          <w:sz w:val="32"/>
          <w:szCs w:val="22"/>
        </w:rPr>
      </w:pPr>
      <w:bookmarkStart w:id="462" w:name="_Toc149221246"/>
      <w:bookmarkStart w:id="463" w:name="_Toc161146713"/>
      <w:bookmarkStart w:id="464" w:name="_Toc170985343"/>
      <w:r w:rsidRPr="00DE2238">
        <w:rPr>
          <w:rFonts w:asciiTheme="minorHAnsi" w:eastAsiaTheme="minorEastAsia" w:hAnsiTheme="minorHAnsi" w:cstheme="minorBidi"/>
          <w:caps w:val="0"/>
          <w:color w:val="4472C4" w:themeColor="accent1"/>
          <w:sz w:val="32"/>
          <w:szCs w:val="22"/>
        </w:rPr>
        <w:lastRenderedPageBreak/>
        <w:t xml:space="preserve">Chapitre 4.6  </w:t>
      </w:r>
      <w:r w:rsidRPr="00DE2238">
        <w:rPr>
          <w:rFonts w:asciiTheme="minorHAnsi" w:eastAsiaTheme="minorEastAsia" w:hAnsiTheme="minorHAnsi" w:cstheme="minorBidi"/>
          <w:caps w:val="0"/>
          <w:color w:val="4472C4" w:themeColor="accent1"/>
          <w:sz w:val="32"/>
          <w:szCs w:val="22"/>
          <w:u w:val="single"/>
        </w:rPr>
        <w:t>Organisation des séjours pédagogiques avec nuitée(s) en Belgique et à l’étranger</w:t>
      </w:r>
      <w:bookmarkEnd w:id="462"/>
      <w:bookmarkEnd w:id="463"/>
      <w:bookmarkEnd w:id="464"/>
    </w:p>
    <w:p w14:paraId="40A2B0F5" w14:textId="77777777" w:rsidR="0044140B" w:rsidRPr="00DE2238" w:rsidRDefault="0044140B" w:rsidP="0044140B">
      <w:pPr>
        <w:rPr>
          <w:rFonts w:cstheme="minorHAnsi"/>
        </w:rPr>
      </w:pPr>
    </w:p>
    <w:p w14:paraId="3C6B7CCC" w14:textId="77777777" w:rsidR="0044140B" w:rsidRPr="00DE2238" w:rsidRDefault="0044140B" w:rsidP="0044140B">
      <w:pPr>
        <w:rPr>
          <w:lang w:val="en-US"/>
        </w:rPr>
      </w:pPr>
      <w:bookmarkStart w:id="465" w:name="_Toc80284062"/>
    </w:p>
    <w:p w14:paraId="029F7721" w14:textId="77777777" w:rsidR="0044140B" w:rsidRPr="00DE2238" w:rsidRDefault="0044140B" w:rsidP="0044140B">
      <w:pPr>
        <w:pStyle w:val="Titre3"/>
        <w:spacing w:before="120" w:after="120"/>
        <w:jc w:val="both"/>
        <w:rPr>
          <w:bCs/>
          <w:color w:val="2F5496" w:themeColor="accent1" w:themeShade="BF"/>
          <w:sz w:val="28"/>
          <w:szCs w:val="22"/>
        </w:rPr>
      </w:pPr>
      <w:bookmarkStart w:id="466" w:name="_Toc161146720"/>
      <w:bookmarkStart w:id="467" w:name="_Toc170985344"/>
      <w:r w:rsidRPr="00DE2238">
        <w:rPr>
          <w:bCs/>
          <w:color w:val="2F5496" w:themeColor="accent1" w:themeShade="BF"/>
          <w:sz w:val="28"/>
          <w:szCs w:val="22"/>
        </w:rPr>
        <w:t>Annexes</w:t>
      </w:r>
      <w:bookmarkEnd w:id="465"/>
      <w:bookmarkEnd w:id="466"/>
      <w:bookmarkEnd w:id="467"/>
    </w:p>
    <w:p w14:paraId="3AA9D85F" w14:textId="77777777" w:rsidR="0044140B" w:rsidRDefault="0044140B" w:rsidP="0044140B">
      <w:r w:rsidRPr="00DE2238">
        <w:br w:type="page"/>
      </w:r>
    </w:p>
    <w:p w14:paraId="20DE94E0" w14:textId="77777777" w:rsidR="0044140B" w:rsidRPr="00E12B27" w:rsidRDefault="0044140B" w:rsidP="0044140B">
      <w:pPr>
        <w:pStyle w:val="Titre4"/>
      </w:pPr>
      <w:r w:rsidRPr="00E12B27">
        <w:lastRenderedPageBreak/>
        <w:t>ANNEXE I</w:t>
      </w:r>
    </w:p>
    <w:p w14:paraId="1602101F" w14:textId="77777777" w:rsidR="0044140B" w:rsidRPr="00910F4E" w:rsidRDefault="0044140B" w:rsidP="0044140B">
      <w:pPr>
        <w:rPr>
          <w:rFonts w:cstheme="minorHAnsi"/>
        </w:rPr>
      </w:pPr>
    </w:p>
    <w:p w14:paraId="68313852" w14:textId="77777777" w:rsidR="0044140B" w:rsidRPr="00910F4E" w:rsidRDefault="0044140B" w:rsidP="0044140B">
      <w:pPr>
        <w:pBdr>
          <w:top w:val="single" w:sz="4" w:space="1" w:color="auto"/>
          <w:left w:val="single" w:sz="4" w:space="4" w:color="auto"/>
          <w:bottom w:val="single" w:sz="4" w:space="1" w:color="auto"/>
          <w:right w:val="single" w:sz="4" w:space="4" w:color="auto"/>
        </w:pBdr>
        <w:jc w:val="center"/>
        <w:rPr>
          <w:rFonts w:cstheme="minorHAnsi"/>
          <w:b/>
          <w:u w:val="single"/>
        </w:rPr>
      </w:pPr>
      <w:r w:rsidRPr="00910F4E">
        <w:rPr>
          <w:rFonts w:cstheme="minorHAnsi"/>
          <w:b/>
          <w:u w:val="single"/>
        </w:rPr>
        <w:t>SEJOUR PEDAGOGIQUE AVEC NUITEE(S)</w:t>
      </w:r>
    </w:p>
    <w:p w14:paraId="434A916F" w14:textId="77777777" w:rsidR="0044140B" w:rsidRPr="00910F4E" w:rsidRDefault="0044140B" w:rsidP="0044140B">
      <w:pPr>
        <w:pBdr>
          <w:top w:val="single" w:sz="4" w:space="1" w:color="auto"/>
          <w:left w:val="single" w:sz="4" w:space="4" w:color="auto"/>
          <w:bottom w:val="single" w:sz="4" w:space="1" w:color="auto"/>
          <w:right w:val="single" w:sz="4" w:space="4" w:color="auto"/>
        </w:pBdr>
        <w:jc w:val="center"/>
        <w:rPr>
          <w:rFonts w:cstheme="minorHAnsi"/>
          <w:b/>
          <w:u w:val="single"/>
        </w:rPr>
      </w:pPr>
    </w:p>
    <w:p w14:paraId="1EBA1B87" w14:textId="77777777" w:rsidR="0044140B" w:rsidRPr="00910F4E" w:rsidRDefault="0044140B" w:rsidP="0044140B">
      <w:pPr>
        <w:rPr>
          <w:rFonts w:cstheme="minorHAnsi"/>
        </w:rPr>
      </w:pPr>
    </w:p>
    <w:p w14:paraId="64BED977" w14:textId="77777777" w:rsidR="0044140B" w:rsidRPr="00910F4E" w:rsidRDefault="0044140B" w:rsidP="0044140B">
      <w:pPr>
        <w:rPr>
          <w:rFonts w:cstheme="minorHAnsi"/>
        </w:rPr>
      </w:pPr>
      <w:r w:rsidRPr="00910F4E">
        <w:rPr>
          <w:rFonts w:cstheme="minorHAnsi"/>
        </w:rPr>
        <w:t>Etablissement demandeur :</w:t>
      </w:r>
    </w:p>
    <w:p w14:paraId="08A998C1" w14:textId="77777777" w:rsidR="0044140B" w:rsidRPr="00910F4E" w:rsidRDefault="0044140B" w:rsidP="0044140B">
      <w:pPr>
        <w:tabs>
          <w:tab w:val="left" w:pos="0"/>
          <w:tab w:val="right" w:leader="dot" w:pos="9072"/>
        </w:tabs>
        <w:rPr>
          <w:rFonts w:cstheme="minorHAnsi"/>
        </w:rPr>
      </w:pPr>
      <w:r w:rsidRPr="00910F4E">
        <w:rPr>
          <w:rFonts w:cstheme="minorHAnsi"/>
        </w:rPr>
        <w:t xml:space="preserve">N° Fase :                                </w:t>
      </w:r>
    </w:p>
    <w:p w14:paraId="6D55D484" w14:textId="77777777" w:rsidR="0044140B" w:rsidRPr="00910F4E" w:rsidRDefault="0044140B" w:rsidP="0044140B">
      <w:pPr>
        <w:tabs>
          <w:tab w:val="left" w:pos="0"/>
          <w:tab w:val="right" w:leader="dot" w:pos="9072"/>
        </w:tabs>
        <w:rPr>
          <w:rFonts w:cstheme="minorHAnsi"/>
        </w:rPr>
      </w:pPr>
      <w:r w:rsidRPr="00910F4E">
        <w:rPr>
          <w:rFonts w:cstheme="minorHAnsi"/>
        </w:rPr>
        <w:t>Adresse complète :</w:t>
      </w:r>
    </w:p>
    <w:p w14:paraId="10C6B2D5" w14:textId="77777777" w:rsidR="0044140B" w:rsidRPr="00910F4E" w:rsidRDefault="0044140B" w:rsidP="0044140B">
      <w:pPr>
        <w:tabs>
          <w:tab w:val="left" w:pos="0"/>
          <w:tab w:val="right" w:leader="dot" w:pos="9072"/>
        </w:tabs>
        <w:rPr>
          <w:rFonts w:cstheme="minorHAnsi"/>
        </w:rPr>
      </w:pPr>
    </w:p>
    <w:p w14:paraId="31C757FE" w14:textId="77777777" w:rsidR="0044140B" w:rsidRPr="00910F4E" w:rsidRDefault="0044140B" w:rsidP="0044140B">
      <w:pPr>
        <w:tabs>
          <w:tab w:val="left" w:pos="0"/>
          <w:tab w:val="right" w:leader="dot" w:pos="9072"/>
        </w:tabs>
        <w:rPr>
          <w:rFonts w:cstheme="minorHAnsi"/>
        </w:rPr>
      </w:pPr>
      <w:r w:rsidRPr="00910F4E">
        <w:rPr>
          <w:rFonts w:cstheme="minorHAnsi"/>
        </w:rPr>
        <w:t xml:space="preserve">E-mail : </w:t>
      </w:r>
    </w:p>
    <w:p w14:paraId="4787711B" w14:textId="77777777" w:rsidR="0044140B" w:rsidRPr="00910F4E" w:rsidRDefault="0044140B" w:rsidP="0044140B">
      <w:pPr>
        <w:tabs>
          <w:tab w:val="left" w:pos="0"/>
          <w:tab w:val="right" w:leader="dot" w:pos="5103"/>
          <w:tab w:val="right" w:leader="dot" w:pos="9072"/>
        </w:tabs>
        <w:rPr>
          <w:rFonts w:cstheme="minorHAnsi"/>
        </w:rPr>
      </w:pPr>
    </w:p>
    <w:p w14:paraId="320AFDBD" w14:textId="77777777" w:rsidR="0044140B" w:rsidRPr="00910F4E" w:rsidRDefault="0044140B" w:rsidP="0044140B">
      <w:pPr>
        <w:tabs>
          <w:tab w:val="left" w:pos="0"/>
          <w:tab w:val="right" w:leader="dot" w:pos="5103"/>
          <w:tab w:val="right" w:leader="dot" w:pos="9072"/>
        </w:tabs>
        <w:rPr>
          <w:rFonts w:cstheme="minorHAnsi"/>
        </w:rPr>
      </w:pPr>
      <w:r w:rsidRPr="00910F4E">
        <w:rPr>
          <w:rFonts w:cstheme="minorHAnsi"/>
        </w:rPr>
        <w:t xml:space="preserve">N° de téléphone :                                                                       </w:t>
      </w:r>
    </w:p>
    <w:p w14:paraId="6AB508D6" w14:textId="77777777" w:rsidR="0044140B" w:rsidRPr="00910F4E" w:rsidRDefault="0044140B" w:rsidP="0044140B">
      <w:pPr>
        <w:tabs>
          <w:tab w:val="left" w:pos="0"/>
          <w:tab w:val="right" w:leader="dot" w:pos="5103"/>
          <w:tab w:val="right" w:leader="dot" w:pos="9072"/>
        </w:tabs>
        <w:rPr>
          <w:rFonts w:cstheme="minorHAnsi"/>
          <w:sz w:val="16"/>
          <w:szCs w:val="16"/>
        </w:rPr>
      </w:pPr>
    </w:p>
    <w:p w14:paraId="3E20D707" w14:textId="77777777" w:rsidR="0044140B" w:rsidRPr="00910F4E" w:rsidRDefault="0044140B" w:rsidP="0044140B">
      <w:pPr>
        <w:pBdr>
          <w:top w:val="single" w:sz="4" w:space="1" w:color="auto"/>
          <w:left w:val="single" w:sz="4" w:space="4" w:color="auto"/>
          <w:bottom w:val="single" w:sz="4" w:space="1" w:color="auto"/>
          <w:right w:val="single" w:sz="4" w:space="4" w:color="auto"/>
        </w:pBdr>
        <w:tabs>
          <w:tab w:val="left" w:pos="0"/>
          <w:tab w:val="right" w:leader="dot" w:pos="5103"/>
          <w:tab w:val="right" w:leader="dot" w:pos="9072"/>
        </w:tabs>
        <w:rPr>
          <w:rFonts w:cstheme="minorHAnsi"/>
        </w:rPr>
      </w:pPr>
      <w:r w:rsidRPr="00910F4E">
        <w:rPr>
          <w:rFonts w:cstheme="minorHAnsi"/>
          <w:u w:val="single"/>
        </w:rPr>
        <w:t>Type et niveau d’enseignement</w:t>
      </w:r>
      <w:r w:rsidRPr="00910F4E">
        <w:rPr>
          <w:rFonts w:cstheme="minorHAnsi"/>
        </w:rPr>
        <w:t> :</w:t>
      </w:r>
    </w:p>
    <w:p w14:paraId="0CE606DB" w14:textId="77777777" w:rsidR="0044140B" w:rsidRPr="00910F4E" w:rsidRDefault="0044140B" w:rsidP="0044140B">
      <w:pPr>
        <w:pBdr>
          <w:top w:val="single" w:sz="4" w:space="1" w:color="auto"/>
          <w:left w:val="single" w:sz="4" w:space="4" w:color="auto"/>
          <w:bottom w:val="single" w:sz="4" w:space="1" w:color="auto"/>
          <w:right w:val="single" w:sz="4" w:space="4" w:color="auto"/>
        </w:pBdr>
        <w:tabs>
          <w:tab w:val="left" w:pos="1418"/>
          <w:tab w:val="right" w:leader="dot" w:pos="5103"/>
        </w:tabs>
        <w:rPr>
          <w:rFonts w:cstheme="minorHAnsi"/>
        </w:rPr>
      </w:pPr>
      <w:r w:rsidRPr="00910F4E">
        <w:rPr>
          <w:rFonts w:cstheme="minorHAnsi"/>
        </w:rPr>
        <w:t xml:space="preserve">Année d’études ou phase : </w:t>
      </w:r>
    </w:p>
    <w:p w14:paraId="6FA1B4D4" w14:textId="77777777" w:rsidR="0044140B" w:rsidRPr="00910F4E" w:rsidRDefault="0044140B" w:rsidP="0044140B">
      <w:pPr>
        <w:pBdr>
          <w:top w:val="single" w:sz="4" w:space="1" w:color="auto"/>
          <w:left w:val="single" w:sz="4" w:space="4" w:color="auto"/>
          <w:bottom w:val="single" w:sz="4" w:space="1" w:color="auto"/>
          <w:right w:val="single" w:sz="4" w:space="4" w:color="auto"/>
        </w:pBdr>
        <w:tabs>
          <w:tab w:val="left" w:pos="1418"/>
          <w:tab w:val="right" w:leader="dot" w:pos="5103"/>
        </w:tabs>
        <w:rPr>
          <w:rFonts w:cstheme="minorHAnsi"/>
        </w:rPr>
      </w:pPr>
      <w:r w:rsidRPr="00910F4E">
        <w:rPr>
          <w:rFonts w:cstheme="minorHAnsi"/>
        </w:rPr>
        <w:t>Type, maturité</w:t>
      </w:r>
      <w:r w:rsidRPr="00910F4E">
        <w:rPr>
          <w:rFonts w:cstheme="minorHAnsi"/>
          <w:color w:val="FF00FF"/>
        </w:rPr>
        <w:t xml:space="preserve"> </w:t>
      </w:r>
      <w:r w:rsidRPr="00910F4E">
        <w:rPr>
          <w:rFonts w:cstheme="minorHAnsi"/>
        </w:rPr>
        <w:t>et forme (enseignement spécialisé) :</w:t>
      </w:r>
    </w:p>
    <w:p w14:paraId="29A32ED7" w14:textId="77777777" w:rsidR="0044140B" w:rsidRPr="00910F4E" w:rsidRDefault="0044140B" w:rsidP="0044140B">
      <w:pPr>
        <w:pBdr>
          <w:top w:val="single" w:sz="4" w:space="1" w:color="auto"/>
          <w:left w:val="single" w:sz="4" w:space="4" w:color="auto"/>
          <w:bottom w:val="single" w:sz="4" w:space="1" w:color="auto"/>
          <w:right w:val="single" w:sz="4" w:space="4" w:color="auto"/>
        </w:pBdr>
        <w:tabs>
          <w:tab w:val="left" w:pos="1418"/>
          <w:tab w:val="right" w:leader="dot" w:pos="5103"/>
        </w:tabs>
        <w:rPr>
          <w:rFonts w:cstheme="minorHAnsi"/>
          <w:sz w:val="16"/>
          <w:szCs w:val="16"/>
        </w:rPr>
      </w:pPr>
    </w:p>
    <w:p w14:paraId="7448B177" w14:textId="77777777" w:rsidR="0044140B" w:rsidRPr="00910F4E" w:rsidRDefault="0044140B" w:rsidP="0044140B">
      <w:pPr>
        <w:pBdr>
          <w:top w:val="single" w:sz="4" w:space="1" w:color="auto"/>
          <w:left w:val="single" w:sz="4" w:space="3" w:color="auto"/>
          <w:bottom w:val="single" w:sz="4" w:space="1" w:color="auto"/>
          <w:right w:val="single" w:sz="4" w:space="4" w:color="auto"/>
        </w:pBdr>
        <w:rPr>
          <w:rFonts w:cstheme="minorHAnsi"/>
          <w:i/>
          <w:u w:val="single"/>
        </w:rPr>
      </w:pPr>
      <w:r w:rsidRPr="00910F4E">
        <w:rPr>
          <w:rFonts w:cstheme="minorHAnsi"/>
          <w:i/>
          <w:u w:val="single"/>
        </w:rPr>
        <w:t>Type de classe organisée</w:t>
      </w:r>
      <w:r w:rsidRPr="00910F4E">
        <w:rPr>
          <w:rFonts w:cstheme="minorHAnsi"/>
          <w:i/>
        </w:rPr>
        <w:t> :</w:t>
      </w:r>
    </w:p>
    <w:p w14:paraId="23CD0763" w14:textId="77777777" w:rsidR="0044140B" w:rsidRPr="00910F4E" w:rsidRDefault="0044140B" w:rsidP="0044140B">
      <w:pPr>
        <w:pBdr>
          <w:top w:val="single" w:sz="4" w:space="1" w:color="auto"/>
          <w:left w:val="single" w:sz="4" w:space="3" w:color="auto"/>
          <w:bottom w:val="single" w:sz="4" w:space="1" w:color="auto"/>
          <w:right w:val="single" w:sz="4" w:space="4" w:color="auto"/>
        </w:pBdr>
        <w:rPr>
          <w:rFonts w:cstheme="minorHAnsi"/>
          <w:i/>
          <w:sz w:val="16"/>
          <w:szCs w:val="16"/>
          <w:u w:val="single"/>
        </w:rPr>
      </w:pPr>
    </w:p>
    <w:p w14:paraId="0BA11CD6" w14:textId="77777777" w:rsidR="0044140B" w:rsidRPr="00910F4E" w:rsidRDefault="0044140B" w:rsidP="0044140B">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left" w:pos="8165"/>
        </w:tabs>
        <w:rPr>
          <w:rFonts w:cstheme="minorHAnsi"/>
        </w:rPr>
      </w:pPr>
      <w:r w:rsidRPr="00910F4E">
        <w:rPr>
          <w:rFonts w:cstheme="minorHAnsi"/>
        </w:rPr>
        <w:t>Classe de mer</w:t>
      </w:r>
      <w:r w:rsidRPr="00910F4E">
        <w:rPr>
          <w:rFonts w:cstheme="minorHAnsi"/>
        </w:rPr>
        <w:tab/>
      </w:r>
      <w:r w:rsidRPr="00910F4E">
        <w:rPr>
          <w:rFonts w:cstheme="minorHAnsi"/>
          <w:b/>
          <w:sz w:val="20"/>
          <w:szCs w:val="20"/>
        </w:rPr>
        <w:fldChar w:fldCharType="begin">
          <w:ffData>
            <w:name w:val=""/>
            <w:enabled/>
            <w:calcOnExit w:val="0"/>
            <w:checkBox>
              <w:sizeAuto/>
              <w:default w:val="0"/>
            </w:checkBox>
          </w:ffData>
        </w:fldChar>
      </w:r>
      <w:r w:rsidRPr="00910F4E">
        <w:rPr>
          <w:rFonts w:cstheme="minorHAnsi"/>
          <w:b/>
          <w:sz w:val="20"/>
          <w:szCs w:val="20"/>
        </w:rPr>
        <w:instrText xml:space="preserve"> FORMCHECKBOX </w:instrText>
      </w:r>
      <w:r w:rsidR="00833F79">
        <w:rPr>
          <w:rFonts w:cstheme="minorHAnsi"/>
          <w:b/>
          <w:sz w:val="20"/>
          <w:szCs w:val="20"/>
        </w:rPr>
      </w:r>
      <w:r w:rsidR="00833F79">
        <w:rPr>
          <w:rFonts w:cstheme="minorHAnsi"/>
          <w:b/>
          <w:sz w:val="20"/>
          <w:szCs w:val="20"/>
        </w:rPr>
        <w:fldChar w:fldCharType="separate"/>
      </w:r>
      <w:r w:rsidRPr="00910F4E">
        <w:rPr>
          <w:rFonts w:cstheme="minorHAnsi"/>
          <w:b/>
          <w:sz w:val="20"/>
          <w:szCs w:val="20"/>
        </w:rPr>
        <w:fldChar w:fldCharType="end"/>
      </w:r>
      <w:r w:rsidRPr="00910F4E">
        <w:rPr>
          <w:rFonts w:cstheme="minorHAnsi"/>
        </w:rPr>
        <w:t xml:space="preserve">                                 </w:t>
      </w:r>
      <w:r w:rsidRPr="00910F4E">
        <w:rPr>
          <w:rFonts w:cstheme="minorHAnsi"/>
        </w:rPr>
        <w:tab/>
        <w:t xml:space="preserve">Classe de ville  </w:t>
      </w:r>
      <w:r w:rsidRPr="00910F4E">
        <w:rPr>
          <w:rFonts w:cstheme="minorHAnsi"/>
        </w:rPr>
        <w:tab/>
      </w:r>
      <w:r w:rsidRPr="00910F4E">
        <w:rPr>
          <w:rFonts w:cstheme="minorHAnsi"/>
          <w:b/>
          <w:sz w:val="20"/>
          <w:szCs w:val="20"/>
        </w:rPr>
        <w:fldChar w:fldCharType="begin">
          <w:ffData>
            <w:name w:val=""/>
            <w:enabled/>
            <w:calcOnExit w:val="0"/>
            <w:checkBox>
              <w:sizeAuto/>
              <w:default w:val="0"/>
            </w:checkBox>
          </w:ffData>
        </w:fldChar>
      </w:r>
      <w:r w:rsidRPr="00910F4E">
        <w:rPr>
          <w:rFonts w:cstheme="minorHAnsi"/>
          <w:b/>
          <w:sz w:val="20"/>
          <w:szCs w:val="20"/>
        </w:rPr>
        <w:instrText xml:space="preserve"> FORMCHECKBOX </w:instrText>
      </w:r>
      <w:r w:rsidR="00833F79">
        <w:rPr>
          <w:rFonts w:cstheme="minorHAnsi"/>
          <w:b/>
          <w:sz w:val="20"/>
          <w:szCs w:val="20"/>
        </w:rPr>
      </w:r>
      <w:r w:rsidR="00833F79">
        <w:rPr>
          <w:rFonts w:cstheme="minorHAnsi"/>
          <w:b/>
          <w:sz w:val="20"/>
          <w:szCs w:val="20"/>
        </w:rPr>
        <w:fldChar w:fldCharType="separate"/>
      </w:r>
      <w:r w:rsidRPr="00910F4E">
        <w:rPr>
          <w:rFonts w:cstheme="minorHAnsi"/>
          <w:b/>
          <w:sz w:val="20"/>
          <w:szCs w:val="20"/>
        </w:rPr>
        <w:fldChar w:fldCharType="end"/>
      </w:r>
    </w:p>
    <w:p w14:paraId="3EDBF63D" w14:textId="77777777" w:rsidR="0044140B" w:rsidRPr="00910F4E" w:rsidRDefault="0044140B" w:rsidP="0044140B">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rPr>
          <w:rFonts w:cstheme="minorHAnsi"/>
        </w:rPr>
      </w:pPr>
      <w:r w:rsidRPr="00910F4E">
        <w:rPr>
          <w:rFonts w:cstheme="minorHAnsi"/>
        </w:rPr>
        <w:t>Classe de neige</w:t>
      </w:r>
      <w:r w:rsidRPr="00910F4E">
        <w:rPr>
          <w:rFonts w:cstheme="minorHAnsi"/>
        </w:rPr>
        <w:tab/>
      </w:r>
      <w:r w:rsidRPr="00910F4E">
        <w:rPr>
          <w:rFonts w:cstheme="minorHAnsi"/>
          <w:b/>
          <w:sz w:val="20"/>
          <w:szCs w:val="20"/>
        </w:rPr>
        <w:fldChar w:fldCharType="begin">
          <w:ffData>
            <w:name w:val=""/>
            <w:enabled/>
            <w:calcOnExit w:val="0"/>
            <w:checkBox>
              <w:sizeAuto/>
              <w:default w:val="0"/>
            </w:checkBox>
          </w:ffData>
        </w:fldChar>
      </w:r>
      <w:r w:rsidRPr="00910F4E">
        <w:rPr>
          <w:rFonts w:cstheme="minorHAnsi"/>
          <w:b/>
          <w:sz w:val="20"/>
          <w:szCs w:val="20"/>
        </w:rPr>
        <w:instrText xml:space="preserve"> FORMCHECKBOX </w:instrText>
      </w:r>
      <w:r w:rsidR="00833F79">
        <w:rPr>
          <w:rFonts w:cstheme="minorHAnsi"/>
          <w:b/>
          <w:sz w:val="20"/>
          <w:szCs w:val="20"/>
        </w:rPr>
      </w:r>
      <w:r w:rsidR="00833F79">
        <w:rPr>
          <w:rFonts w:cstheme="minorHAnsi"/>
          <w:b/>
          <w:sz w:val="20"/>
          <w:szCs w:val="20"/>
        </w:rPr>
        <w:fldChar w:fldCharType="separate"/>
      </w:r>
      <w:r w:rsidRPr="00910F4E">
        <w:rPr>
          <w:rFonts w:cstheme="minorHAnsi"/>
          <w:b/>
          <w:sz w:val="20"/>
          <w:szCs w:val="20"/>
        </w:rPr>
        <w:fldChar w:fldCharType="end"/>
      </w:r>
      <w:r w:rsidRPr="00910F4E">
        <w:rPr>
          <w:rFonts w:cstheme="minorHAnsi"/>
        </w:rPr>
        <w:tab/>
        <w:t>Classe citoyenne ou culturelle</w:t>
      </w:r>
      <w:r w:rsidRPr="00910F4E">
        <w:rPr>
          <w:rFonts w:cstheme="minorHAnsi"/>
        </w:rPr>
        <w:tab/>
      </w:r>
      <w:r w:rsidRPr="00910F4E">
        <w:rPr>
          <w:rFonts w:cstheme="minorHAnsi"/>
          <w:b/>
          <w:sz w:val="20"/>
          <w:szCs w:val="20"/>
        </w:rPr>
        <w:fldChar w:fldCharType="begin">
          <w:ffData>
            <w:name w:val=""/>
            <w:enabled/>
            <w:calcOnExit w:val="0"/>
            <w:checkBox>
              <w:sizeAuto/>
              <w:default w:val="0"/>
            </w:checkBox>
          </w:ffData>
        </w:fldChar>
      </w:r>
      <w:r w:rsidRPr="00910F4E">
        <w:rPr>
          <w:rFonts w:cstheme="minorHAnsi"/>
          <w:b/>
          <w:sz w:val="20"/>
          <w:szCs w:val="20"/>
        </w:rPr>
        <w:instrText xml:space="preserve"> FORMCHECKBOX </w:instrText>
      </w:r>
      <w:r w:rsidR="00833F79">
        <w:rPr>
          <w:rFonts w:cstheme="minorHAnsi"/>
          <w:b/>
          <w:sz w:val="20"/>
          <w:szCs w:val="20"/>
        </w:rPr>
      </w:r>
      <w:r w:rsidR="00833F79">
        <w:rPr>
          <w:rFonts w:cstheme="minorHAnsi"/>
          <w:b/>
          <w:sz w:val="20"/>
          <w:szCs w:val="20"/>
        </w:rPr>
        <w:fldChar w:fldCharType="separate"/>
      </w:r>
      <w:r w:rsidRPr="00910F4E">
        <w:rPr>
          <w:rFonts w:cstheme="minorHAnsi"/>
          <w:b/>
          <w:sz w:val="20"/>
          <w:szCs w:val="20"/>
        </w:rPr>
        <w:fldChar w:fldCharType="end"/>
      </w:r>
    </w:p>
    <w:p w14:paraId="17825A5B" w14:textId="77777777" w:rsidR="0044140B" w:rsidRPr="00910F4E" w:rsidRDefault="0044140B" w:rsidP="0044140B">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rPr>
          <w:rFonts w:cstheme="minorHAnsi"/>
        </w:rPr>
      </w:pPr>
      <w:r w:rsidRPr="00910F4E">
        <w:rPr>
          <w:rFonts w:cstheme="minorHAnsi"/>
        </w:rPr>
        <w:t>Classe verte</w:t>
      </w:r>
      <w:r w:rsidRPr="00910F4E">
        <w:rPr>
          <w:rFonts w:cstheme="minorHAnsi"/>
        </w:rPr>
        <w:tab/>
      </w:r>
      <w:r w:rsidRPr="00910F4E">
        <w:rPr>
          <w:rFonts w:cstheme="minorHAnsi"/>
          <w:b/>
          <w:sz w:val="20"/>
          <w:szCs w:val="20"/>
        </w:rPr>
        <w:fldChar w:fldCharType="begin">
          <w:ffData>
            <w:name w:val=""/>
            <w:enabled/>
            <w:calcOnExit w:val="0"/>
            <w:checkBox>
              <w:sizeAuto/>
              <w:default w:val="0"/>
            </w:checkBox>
          </w:ffData>
        </w:fldChar>
      </w:r>
      <w:r w:rsidRPr="00910F4E">
        <w:rPr>
          <w:rFonts w:cstheme="minorHAnsi"/>
          <w:b/>
          <w:sz w:val="20"/>
          <w:szCs w:val="20"/>
        </w:rPr>
        <w:instrText xml:space="preserve"> FORMCHECKBOX </w:instrText>
      </w:r>
      <w:r w:rsidR="00833F79">
        <w:rPr>
          <w:rFonts w:cstheme="minorHAnsi"/>
          <w:b/>
          <w:sz w:val="20"/>
          <w:szCs w:val="20"/>
        </w:rPr>
      </w:r>
      <w:r w:rsidR="00833F79">
        <w:rPr>
          <w:rFonts w:cstheme="minorHAnsi"/>
          <w:b/>
          <w:sz w:val="20"/>
          <w:szCs w:val="20"/>
        </w:rPr>
        <w:fldChar w:fldCharType="separate"/>
      </w:r>
      <w:r w:rsidRPr="00910F4E">
        <w:rPr>
          <w:rFonts w:cstheme="minorHAnsi"/>
          <w:b/>
          <w:sz w:val="20"/>
          <w:szCs w:val="20"/>
        </w:rPr>
        <w:fldChar w:fldCharType="end"/>
      </w:r>
      <w:r w:rsidRPr="00910F4E">
        <w:rPr>
          <w:rFonts w:cstheme="minorHAnsi"/>
        </w:rPr>
        <w:tab/>
        <w:t>Classe sportive</w:t>
      </w:r>
      <w:r w:rsidRPr="00910F4E">
        <w:rPr>
          <w:rFonts w:cstheme="minorHAnsi"/>
        </w:rPr>
        <w:tab/>
      </w:r>
      <w:r w:rsidRPr="00910F4E">
        <w:rPr>
          <w:rFonts w:cstheme="minorHAnsi"/>
          <w:b/>
          <w:sz w:val="20"/>
          <w:szCs w:val="20"/>
        </w:rPr>
        <w:fldChar w:fldCharType="begin">
          <w:ffData>
            <w:name w:val=""/>
            <w:enabled/>
            <w:calcOnExit w:val="0"/>
            <w:checkBox>
              <w:sizeAuto/>
              <w:default w:val="0"/>
            </w:checkBox>
          </w:ffData>
        </w:fldChar>
      </w:r>
      <w:r w:rsidRPr="00910F4E">
        <w:rPr>
          <w:rFonts w:cstheme="minorHAnsi"/>
          <w:b/>
          <w:sz w:val="20"/>
          <w:szCs w:val="20"/>
        </w:rPr>
        <w:instrText xml:space="preserve"> FORMCHECKBOX </w:instrText>
      </w:r>
      <w:r w:rsidR="00833F79">
        <w:rPr>
          <w:rFonts w:cstheme="minorHAnsi"/>
          <w:b/>
          <w:sz w:val="20"/>
          <w:szCs w:val="20"/>
        </w:rPr>
      </w:r>
      <w:r w:rsidR="00833F79">
        <w:rPr>
          <w:rFonts w:cstheme="minorHAnsi"/>
          <w:b/>
          <w:sz w:val="20"/>
          <w:szCs w:val="20"/>
        </w:rPr>
        <w:fldChar w:fldCharType="separate"/>
      </w:r>
      <w:r w:rsidRPr="00910F4E">
        <w:rPr>
          <w:rFonts w:cstheme="minorHAnsi"/>
          <w:b/>
          <w:sz w:val="20"/>
          <w:szCs w:val="20"/>
        </w:rPr>
        <w:fldChar w:fldCharType="end"/>
      </w:r>
    </w:p>
    <w:p w14:paraId="7ED10083" w14:textId="77777777" w:rsidR="0044140B" w:rsidRPr="00910F4E" w:rsidRDefault="0044140B" w:rsidP="0044140B">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rPr>
          <w:rFonts w:cstheme="minorHAnsi"/>
        </w:rPr>
      </w:pPr>
      <w:r w:rsidRPr="00910F4E">
        <w:rPr>
          <w:rFonts w:cstheme="minorHAnsi"/>
        </w:rPr>
        <w:t>Classe linguistique</w:t>
      </w:r>
      <w:r w:rsidRPr="00910F4E">
        <w:rPr>
          <w:rFonts w:cstheme="minorHAnsi"/>
        </w:rPr>
        <w:tab/>
      </w:r>
      <w:r w:rsidRPr="00910F4E">
        <w:rPr>
          <w:rFonts w:cstheme="minorHAnsi"/>
          <w:b/>
          <w:sz w:val="20"/>
          <w:szCs w:val="20"/>
        </w:rPr>
        <w:fldChar w:fldCharType="begin">
          <w:ffData>
            <w:name w:val=""/>
            <w:enabled/>
            <w:calcOnExit w:val="0"/>
            <w:checkBox>
              <w:sizeAuto/>
              <w:default w:val="0"/>
            </w:checkBox>
          </w:ffData>
        </w:fldChar>
      </w:r>
      <w:r w:rsidRPr="00910F4E">
        <w:rPr>
          <w:rFonts w:cstheme="minorHAnsi"/>
          <w:b/>
          <w:sz w:val="20"/>
          <w:szCs w:val="20"/>
        </w:rPr>
        <w:instrText xml:space="preserve"> FORMCHECKBOX </w:instrText>
      </w:r>
      <w:r w:rsidR="00833F79">
        <w:rPr>
          <w:rFonts w:cstheme="minorHAnsi"/>
          <w:b/>
          <w:sz w:val="20"/>
          <w:szCs w:val="20"/>
        </w:rPr>
      </w:r>
      <w:r w:rsidR="00833F79">
        <w:rPr>
          <w:rFonts w:cstheme="minorHAnsi"/>
          <w:b/>
          <w:sz w:val="20"/>
          <w:szCs w:val="20"/>
        </w:rPr>
        <w:fldChar w:fldCharType="separate"/>
      </w:r>
      <w:r w:rsidRPr="00910F4E">
        <w:rPr>
          <w:rFonts w:cstheme="minorHAnsi"/>
          <w:b/>
          <w:sz w:val="20"/>
          <w:szCs w:val="20"/>
        </w:rPr>
        <w:fldChar w:fldCharType="end"/>
      </w:r>
      <w:r w:rsidRPr="00910F4E">
        <w:rPr>
          <w:rFonts w:cstheme="minorHAnsi"/>
        </w:rPr>
        <w:tab/>
        <w:t>Retraite</w:t>
      </w:r>
      <w:r w:rsidRPr="00910F4E">
        <w:rPr>
          <w:rFonts w:cstheme="minorHAnsi"/>
        </w:rPr>
        <w:tab/>
      </w:r>
      <w:r w:rsidRPr="00910F4E">
        <w:rPr>
          <w:rFonts w:cstheme="minorHAnsi"/>
          <w:b/>
          <w:sz w:val="20"/>
          <w:szCs w:val="20"/>
        </w:rPr>
        <w:fldChar w:fldCharType="begin">
          <w:ffData>
            <w:name w:val=""/>
            <w:enabled/>
            <w:calcOnExit w:val="0"/>
            <w:checkBox>
              <w:sizeAuto/>
              <w:default w:val="0"/>
            </w:checkBox>
          </w:ffData>
        </w:fldChar>
      </w:r>
      <w:r w:rsidRPr="00910F4E">
        <w:rPr>
          <w:rFonts w:cstheme="minorHAnsi"/>
          <w:b/>
          <w:sz w:val="20"/>
          <w:szCs w:val="20"/>
        </w:rPr>
        <w:instrText xml:space="preserve"> FORMCHECKBOX </w:instrText>
      </w:r>
      <w:r w:rsidR="00833F79">
        <w:rPr>
          <w:rFonts w:cstheme="minorHAnsi"/>
          <w:b/>
          <w:sz w:val="20"/>
          <w:szCs w:val="20"/>
        </w:rPr>
      </w:r>
      <w:r w:rsidR="00833F79">
        <w:rPr>
          <w:rFonts w:cstheme="minorHAnsi"/>
          <w:b/>
          <w:sz w:val="20"/>
          <w:szCs w:val="20"/>
        </w:rPr>
        <w:fldChar w:fldCharType="separate"/>
      </w:r>
      <w:r w:rsidRPr="00910F4E">
        <w:rPr>
          <w:rFonts w:cstheme="minorHAnsi"/>
          <w:b/>
          <w:sz w:val="20"/>
          <w:szCs w:val="20"/>
        </w:rPr>
        <w:fldChar w:fldCharType="end"/>
      </w:r>
    </w:p>
    <w:p w14:paraId="330DAF48" w14:textId="77777777" w:rsidR="0044140B" w:rsidRPr="00910F4E" w:rsidRDefault="0044140B" w:rsidP="0044140B">
      <w:pPr>
        <w:pBdr>
          <w:top w:val="single" w:sz="4" w:space="1" w:color="auto"/>
          <w:left w:val="single" w:sz="4" w:space="3" w:color="auto"/>
          <w:bottom w:val="single" w:sz="4" w:space="1" w:color="auto"/>
          <w:right w:val="single" w:sz="4" w:space="4" w:color="auto"/>
        </w:pBdr>
        <w:tabs>
          <w:tab w:val="left" w:pos="1701"/>
          <w:tab w:val="left" w:pos="2160"/>
          <w:tab w:val="right" w:leader="dot" w:pos="2381"/>
          <w:tab w:val="left" w:pos="4678"/>
        </w:tabs>
        <w:rPr>
          <w:rFonts w:cstheme="minorHAnsi"/>
        </w:rPr>
      </w:pPr>
      <w:r w:rsidRPr="00910F4E">
        <w:rPr>
          <w:rFonts w:cstheme="minorHAnsi"/>
        </w:rPr>
        <w:t>Autre (spécifier) :</w:t>
      </w:r>
      <w:r w:rsidRPr="00910F4E">
        <w:rPr>
          <w:rFonts w:cstheme="minorHAnsi"/>
        </w:rPr>
        <w:tab/>
      </w:r>
      <w:r w:rsidRPr="00910F4E">
        <w:rPr>
          <w:rFonts w:cstheme="minorHAnsi"/>
        </w:rPr>
        <w:tab/>
      </w:r>
      <w:r w:rsidRPr="00910F4E">
        <w:rPr>
          <w:rFonts w:cstheme="minorHAnsi"/>
          <w:b/>
          <w:sz w:val="20"/>
          <w:szCs w:val="20"/>
        </w:rPr>
        <w:fldChar w:fldCharType="begin">
          <w:ffData>
            <w:name w:val=""/>
            <w:enabled/>
            <w:calcOnExit w:val="0"/>
            <w:checkBox>
              <w:sizeAuto/>
              <w:default w:val="0"/>
            </w:checkBox>
          </w:ffData>
        </w:fldChar>
      </w:r>
      <w:r w:rsidRPr="00910F4E">
        <w:rPr>
          <w:rFonts w:cstheme="minorHAnsi"/>
          <w:b/>
          <w:sz w:val="20"/>
          <w:szCs w:val="20"/>
        </w:rPr>
        <w:instrText xml:space="preserve"> FORMCHECKBOX </w:instrText>
      </w:r>
      <w:r w:rsidR="00833F79">
        <w:rPr>
          <w:rFonts w:cstheme="minorHAnsi"/>
          <w:b/>
          <w:sz w:val="20"/>
          <w:szCs w:val="20"/>
        </w:rPr>
      </w:r>
      <w:r w:rsidR="00833F79">
        <w:rPr>
          <w:rFonts w:cstheme="minorHAnsi"/>
          <w:b/>
          <w:sz w:val="20"/>
          <w:szCs w:val="20"/>
        </w:rPr>
        <w:fldChar w:fldCharType="separate"/>
      </w:r>
      <w:r w:rsidRPr="00910F4E">
        <w:rPr>
          <w:rFonts w:cstheme="minorHAnsi"/>
          <w:b/>
          <w:sz w:val="20"/>
          <w:szCs w:val="20"/>
        </w:rPr>
        <w:fldChar w:fldCharType="end"/>
      </w:r>
    </w:p>
    <w:p w14:paraId="2F0A2337" w14:textId="77777777" w:rsidR="0044140B" w:rsidRPr="00910F4E" w:rsidRDefault="0044140B" w:rsidP="0044140B">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rPr>
          <w:rFonts w:cstheme="minorHAnsi"/>
        </w:rPr>
      </w:pPr>
    </w:p>
    <w:p w14:paraId="32F5C874" w14:textId="77777777" w:rsidR="0044140B" w:rsidRPr="00910F4E" w:rsidRDefault="0044140B" w:rsidP="0044140B">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rPr>
          <w:rFonts w:cstheme="minorHAnsi"/>
        </w:rPr>
      </w:pPr>
      <w:r w:rsidRPr="00910F4E">
        <w:rPr>
          <w:rFonts w:cstheme="minorHAnsi"/>
        </w:rPr>
        <w:t xml:space="preserve">Nombre d’élèves participant(e)s : </w:t>
      </w:r>
      <w:r w:rsidRPr="00910F4E">
        <w:rPr>
          <w:rFonts w:cstheme="minorHAnsi"/>
        </w:rPr>
        <w:tab/>
        <w:t>Nombre d’élèves non-participant(e)s :                       Soit :           % de participation</w:t>
      </w:r>
    </w:p>
    <w:p w14:paraId="1A17CAF5" w14:textId="77777777" w:rsidR="0044140B" w:rsidRPr="00910F4E" w:rsidRDefault="0044140B" w:rsidP="0044140B">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rPr>
          <w:rFonts w:cstheme="minorHAnsi"/>
        </w:rPr>
      </w:pPr>
      <w:r w:rsidRPr="00910F4E">
        <w:rPr>
          <w:rFonts w:cstheme="minorHAnsi"/>
        </w:rPr>
        <w:t xml:space="preserve">          </w:t>
      </w:r>
      <w:r w:rsidRPr="00910F4E">
        <w:rPr>
          <w:rFonts w:cstheme="minorHAnsi"/>
        </w:rPr>
        <w:tab/>
        <w:t xml:space="preserve"> </w:t>
      </w:r>
    </w:p>
    <w:p w14:paraId="1DD1D10D" w14:textId="77777777" w:rsidR="0044140B" w:rsidRPr="00910F4E" w:rsidRDefault="0044140B" w:rsidP="0044140B">
      <w:pPr>
        <w:pBdr>
          <w:top w:val="single" w:sz="4" w:space="1" w:color="auto"/>
          <w:left w:val="single" w:sz="4" w:space="4" w:color="auto"/>
          <w:bottom w:val="single" w:sz="4" w:space="1" w:color="auto"/>
          <w:right w:val="single" w:sz="4" w:space="4" w:color="auto"/>
        </w:pBdr>
        <w:tabs>
          <w:tab w:val="left" w:pos="1452"/>
          <w:tab w:val="right" w:leader="dot" w:pos="3402"/>
        </w:tabs>
        <w:rPr>
          <w:rFonts w:cstheme="minorHAnsi"/>
        </w:rPr>
      </w:pPr>
      <w:r w:rsidRPr="00910F4E">
        <w:rPr>
          <w:rFonts w:cstheme="minorHAnsi"/>
        </w:rPr>
        <w:tab/>
      </w:r>
    </w:p>
    <w:p w14:paraId="154DB478" w14:textId="77777777" w:rsidR="0044140B" w:rsidRPr="00910F4E" w:rsidRDefault="0044140B" w:rsidP="0044140B">
      <w:pPr>
        <w:pBdr>
          <w:top w:val="single" w:sz="4" w:space="1" w:color="auto"/>
          <w:left w:val="single" w:sz="4" w:space="4" w:color="auto"/>
          <w:bottom w:val="single" w:sz="4" w:space="1" w:color="auto"/>
          <w:right w:val="single" w:sz="4" w:space="4" w:color="auto"/>
        </w:pBdr>
        <w:rPr>
          <w:rFonts w:cstheme="minorHAnsi"/>
        </w:rPr>
      </w:pPr>
      <w:r w:rsidRPr="00910F4E">
        <w:rPr>
          <w:rFonts w:cstheme="minorHAnsi"/>
        </w:rPr>
        <w:t>Date de départ</w:t>
      </w:r>
      <w:r w:rsidRPr="00910F4E">
        <w:rPr>
          <w:rFonts w:cstheme="minorHAnsi"/>
          <w:vertAlign w:val="superscript"/>
        </w:rPr>
        <w:t>1</w:t>
      </w:r>
      <w:r w:rsidRPr="00910F4E">
        <w:rPr>
          <w:rFonts w:cstheme="minorHAnsi"/>
        </w:rPr>
        <w:t xml:space="preserve"> : </w:t>
      </w:r>
      <w:r w:rsidRPr="00910F4E">
        <w:rPr>
          <w:rFonts w:cstheme="minorHAnsi"/>
        </w:rPr>
        <w:tab/>
      </w:r>
      <w:r w:rsidRPr="00910F4E">
        <w:rPr>
          <w:rFonts w:cstheme="minorHAnsi"/>
        </w:rPr>
        <w:tab/>
      </w:r>
      <w:r w:rsidRPr="00910F4E">
        <w:rPr>
          <w:rFonts w:cstheme="minorHAnsi"/>
        </w:rPr>
        <w:tab/>
        <w:t xml:space="preserve">                          Date de retour : </w:t>
      </w:r>
      <w:r w:rsidRPr="00910F4E">
        <w:rPr>
          <w:rFonts w:cstheme="minorHAnsi"/>
        </w:rPr>
        <w:tab/>
      </w:r>
    </w:p>
    <w:p w14:paraId="611123C7" w14:textId="77777777" w:rsidR="0044140B" w:rsidRPr="00910F4E" w:rsidRDefault="0044140B" w:rsidP="0044140B">
      <w:pPr>
        <w:pBdr>
          <w:top w:val="single" w:sz="4" w:space="1" w:color="auto"/>
          <w:left w:val="single" w:sz="4" w:space="4" w:color="auto"/>
          <w:bottom w:val="single" w:sz="4" w:space="1" w:color="auto"/>
          <w:right w:val="single" w:sz="4" w:space="4" w:color="auto"/>
        </w:pBdr>
        <w:rPr>
          <w:rFonts w:cstheme="minorHAnsi"/>
          <w:i/>
          <w:sz w:val="16"/>
          <w:szCs w:val="16"/>
          <w:u w:val="single"/>
        </w:rPr>
      </w:pPr>
    </w:p>
    <w:p w14:paraId="69966E5E" w14:textId="77777777" w:rsidR="0044140B" w:rsidRPr="00910F4E" w:rsidRDefault="0044140B" w:rsidP="0044140B">
      <w:pPr>
        <w:pBdr>
          <w:top w:val="single" w:sz="4" w:space="1" w:color="auto"/>
          <w:left w:val="single" w:sz="4" w:space="4" w:color="auto"/>
          <w:bottom w:val="single" w:sz="4" w:space="1" w:color="auto"/>
          <w:right w:val="single" w:sz="4" w:space="4" w:color="auto"/>
        </w:pBdr>
        <w:rPr>
          <w:rFonts w:cstheme="minorHAnsi"/>
        </w:rPr>
      </w:pPr>
      <w:r w:rsidRPr="00910F4E">
        <w:rPr>
          <w:rFonts w:cstheme="minorHAnsi"/>
          <w:b/>
          <w:sz w:val="20"/>
          <w:szCs w:val="20"/>
        </w:rPr>
        <w:fldChar w:fldCharType="begin">
          <w:ffData>
            <w:name w:val=""/>
            <w:enabled/>
            <w:calcOnExit w:val="0"/>
            <w:checkBox>
              <w:sizeAuto/>
              <w:default w:val="0"/>
            </w:checkBox>
          </w:ffData>
        </w:fldChar>
      </w:r>
      <w:r w:rsidRPr="00910F4E">
        <w:rPr>
          <w:rFonts w:cstheme="minorHAnsi"/>
          <w:b/>
          <w:sz w:val="20"/>
          <w:szCs w:val="20"/>
        </w:rPr>
        <w:instrText xml:space="preserve"> FORMCHECKBOX </w:instrText>
      </w:r>
      <w:r w:rsidR="00833F79">
        <w:rPr>
          <w:rFonts w:cstheme="minorHAnsi"/>
          <w:b/>
          <w:sz w:val="20"/>
          <w:szCs w:val="20"/>
        </w:rPr>
      </w:r>
      <w:r w:rsidR="00833F79">
        <w:rPr>
          <w:rFonts w:cstheme="minorHAnsi"/>
          <w:b/>
          <w:sz w:val="20"/>
          <w:szCs w:val="20"/>
        </w:rPr>
        <w:fldChar w:fldCharType="separate"/>
      </w:r>
      <w:r w:rsidRPr="00910F4E">
        <w:rPr>
          <w:rFonts w:cstheme="minorHAnsi"/>
          <w:b/>
          <w:sz w:val="20"/>
          <w:szCs w:val="20"/>
        </w:rPr>
        <w:fldChar w:fldCharType="end"/>
      </w:r>
      <w:r w:rsidRPr="00910F4E">
        <w:rPr>
          <w:rFonts w:cstheme="minorHAnsi"/>
          <w:b/>
          <w:sz w:val="20"/>
          <w:szCs w:val="20"/>
        </w:rPr>
        <w:t xml:space="preserve"> </w:t>
      </w:r>
      <w:r w:rsidRPr="00910F4E">
        <w:rPr>
          <w:rFonts w:cstheme="minorHAnsi"/>
        </w:rPr>
        <w:t>Dérogation pour le délai d’introduction du dossier (justification à annexer à la présente)</w:t>
      </w:r>
    </w:p>
    <w:p w14:paraId="4B150DA0" w14:textId="77777777" w:rsidR="0044140B" w:rsidRPr="00910F4E" w:rsidRDefault="0044140B" w:rsidP="0044140B">
      <w:pPr>
        <w:pBdr>
          <w:top w:val="single" w:sz="4" w:space="1" w:color="auto"/>
          <w:left w:val="single" w:sz="4" w:space="4" w:color="auto"/>
          <w:bottom w:val="single" w:sz="4" w:space="1" w:color="auto"/>
          <w:right w:val="single" w:sz="4" w:space="4" w:color="auto"/>
        </w:pBdr>
        <w:rPr>
          <w:rFonts w:cstheme="minorHAnsi"/>
        </w:rPr>
      </w:pPr>
      <w:r w:rsidRPr="00910F4E">
        <w:rPr>
          <w:rFonts w:cstheme="minorHAnsi"/>
          <w:b/>
          <w:sz w:val="20"/>
          <w:szCs w:val="20"/>
        </w:rPr>
        <w:fldChar w:fldCharType="begin">
          <w:ffData>
            <w:name w:val=""/>
            <w:enabled/>
            <w:calcOnExit w:val="0"/>
            <w:checkBox>
              <w:sizeAuto/>
              <w:default w:val="0"/>
            </w:checkBox>
          </w:ffData>
        </w:fldChar>
      </w:r>
      <w:r w:rsidRPr="00910F4E">
        <w:rPr>
          <w:rFonts w:cstheme="minorHAnsi"/>
          <w:b/>
          <w:sz w:val="20"/>
          <w:szCs w:val="20"/>
        </w:rPr>
        <w:instrText xml:space="preserve"> FORMCHECKBOX </w:instrText>
      </w:r>
      <w:r w:rsidR="00833F79">
        <w:rPr>
          <w:rFonts w:cstheme="minorHAnsi"/>
          <w:b/>
          <w:sz w:val="20"/>
          <w:szCs w:val="20"/>
        </w:rPr>
      </w:r>
      <w:r w:rsidR="00833F79">
        <w:rPr>
          <w:rFonts w:cstheme="minorHAnsi"/>
          <w:b/>
          <w:sz w:val="20"/>
          <w:szCs w:val="20"/>
        </w:rPr>
        <w:fldChar w:fldCharType="separate"/>
      </w:r>
      <w:r w:rsidRPr="00910F4E">
        <w:rPr>
          <w:rFonts w:cstheme="minorHAnsi"/>
          <w:b/>
          <w:sz w:val="20"/>
          <w:szCs w:val="20"/>
        </w:rPr>
        <w:fldChar w:fldCharType="end"/>
      </w:r>
      <w:r w:rsidRPr="00910F4E">
        <w:rPr>
          <w:rFonts w:cstheme="minorHAnsi"/>
          <w:b/>
          <w:sz w:val="20"/>
          <w:szCs w:val="20"/>
        </w:rPr>
        <w:t xml:space="preserve"> </w:t>
      </w:r>
      <w:r w:rsidRPr="00910F4E">
        <w:rPr>
          <w:rFonts w:cstheme="minorHAnsi"/>
        </w:rPr>
        <w:t xml:space="preserve">Dérogation pour le taux de participation (justification à annexer à la présente)    </w:t>
      </w:r>
    </w:p>
    <w:p w14:paraId="01B8882C" w14:textId="77777777" w:rsidR="0044140B" w:rsidRPr="00910F4E" w:rsidRDefault="0044140B" w:rsidP="0044140B">
      <w:pPr>
        <w:pBdr>
          <w:top w:val="single" w:sz="4" w:space="1" w:color="auto"/>
          <w:left w:val="single" w:sz="4" w:space="4" w:color="auto"/>
          <w:bottom w:val="single" w:sz="4" w:space="1" w:color="auto"/>
          <w:right w:val="single" w:sz="4" w:space="4" w:color="auto"/>
        </w:pBdr>
        <w:rPr>
          <w:rFonts w:cstheme="minorHAnsi"/>
        </w:rPr>
      </w:pPr>
      <w:r w:rsidRPr="00910F4E">
        <w:rPr>
          <w:rFonts w:cstheme="minorHAnsi"/>
          <w:b/>
          <w:sz w:val="20"/>
          <w:szCs w:val="20"/>
        </w:rPr>
        <w:fldChar w:fldCharType="begin">
          <w:ffData>
            <w:name w:val=""/>
            <w:enabled/>
            <w:calcOnExit w:val="0"/>
            <w:checkBox>
              <w:sizeAuto/>
              <w:default w:val="0"/>
            </w:checkBox>
          </w:ffData>
        </w:fldChar>
      </w:r>
      <w:r w:rsidRPr="00910F4E">
        <w:rPr>
          <w:rFonts w:cstheme="minorHAnsi"/>
          <w:b/>
          <w:sz w:val="20"/>
          <w:szCs w:val="20"/>
        </w:rPr>
        <w:instrText xml:space="preserve"> FORMCHECKBOX </w:instrText>
      </w:r>
      <w:r w:rsidR="00833F79">
        <w:rPr>
          <w:rFonts w:cstheme="minorHAnsi"/>
          <w:b/>
          <w:sz w:val="20"/>
          <w:szCs w:val="20"/>
        </w:rPr>
      </w:r>
      <w:r w:rsidR="00833F79">
        <w:rPr>
          <w:rFonts w:cstheme="minorHAnsi"/>
          <w:b/>
          <w:sz w:val="20"/>
          <w:szCs w:val="20"/>
        </w:rPr>
        <w:fldChar w:fldCharType="separate"/>
      </w:r>
      <w:r w:rsidRPr="00910F4E">
        <w:rPr>
          <w:rFonts w:cstheme="minorHAnsi"/>
          <w:b/>
          <w:sz w:val="20"/>
          <w:szCs w:val="20"/>
        </w:rPr>
        <w:fldChar w:fldCharType="end"/>
      </w:r>
      <w:r w:rsidRPr="00910F4E">
        <w:rPr>
          <w:rFonts w:cstheme="minorHAnsi"/>
          <w:b/>
          <w:sz w:val="20"/>
          <w:szCs w:val="20"/>
        </w:rPr>
        <w:t xml:space="preserve"> </w:t>
      </w:r>
      <w:r w:rsidRPr="00910F4E">
        <w:rPr>
          <w:rFonts w:cstheme="minorHAnsi"/>
        </w:rPr>
        <w:t>Dérogation à l’obligation pour l’un(e) des accompagnateur(trice)s d’être le (la) titulaire ou le (la) directeur(trice) avec classe (enseignement fondamental ordinaire et spécialisé) (justification à annexer à la présente)</w:t>
      </w:r>
    </w:p>
    <w:p w14:paraId="1F4CB9AE" w14:textId="77777777" w:rsidR="0044140B" w:rsidRPr="00910F4E" w:rsidRDefault="0044140B" w:rsidP="0044140B">
      <w:pPr>
        <w:pBdr>
          <w:top w:val="single" w:sz="4" w:space="1" w:color="auto"/>
          <w:left w:val="single" w:sz="4" w:space="4" w:color="auto"/>
          <w:bottom w:val="single" w:sz="4" w:space="1" w:color="auto"/>
          <w:right w:val="single" w:sz="4" w:space="4" w:color="auto"/>
        </w:pBdr>
        <w:rPr>
          <w:rFonts w:cstheme="minorHAnsi"/>
        </w:rPr>
      </w:pPr>
      <w:r w:rsidRPr="00910F4E">
        <w:rPr>
          <w:rFonts w:cstheme="minorHAnsi"/>
        </w:rPr>
        <w:t xml:space="preserve"> </w:t>
      </w:r>
      <w:r w:rsidRPr="00910F4E">
        <w:rPr>
          <w:rFonts w:cstheme="minorHAnsi"/>
          <w:b/>
          <w:sz w:val="20"/>
          <w:szCs w:val="20"/>
        </w:rPr>
        <w:fldChar w:fldCharType="begin">
          <w:ffData>
            <w:name w:val=""/>
            <w:enabled/>
            <w:calcOnExit w:val="0"/>
            <w:checkBox>
              <w:sizeAuto/>
              <w:default w:val="0"/>
            </w:checkBox>
          </w:ffData>
        </w:fldChar>
      </w:r>
      <w:r w:rsidRPr="00910F4E">
        <w:rPr>
          <w:rFonts w:cstheme="minorHAnsi"/>
          <w:b/>
          <w:sz w:val="20"/>
          <w:szCs w:val="20"/>
        </w:rPr>
        <w:instrText xml:space="preserve"> FORMCHECKBOX </w:instrText>
      </w:r>
      <w:r w:rsidR="00833F79">
        <w:rPr>
          <w:rFonts w:cstheme="minorHAnsi"/>
          <w:b/>
          <w:sz w:val="20"/>
          <w:szCs w:val="20"/>
        </w:rPr>
      </w:r>
      <w:r w:rsidR="00833F79">
        <w:rPr>
          <w:rFonts w:cstheme="minorHAnsi"/>
          <w:b/>
          <w:sz w:val="20"/>
          <w:szCs w:val="20"/>
        </w:rPr>
        <w:fldChar w:fldCharType="separate"/>
      </w:r>
      <w:r w:rsidRPr="00910F4E">
        <w:rPr>
          <w:rFonts w:cstheme="minorHAnsi"/>
          <w:b/>
          <w:sz w:val="20"/>
          <w:szCs w:val="20"/>
        </w:rPr>
        <w:fldChar w:fldCharType="end"/>
      </w:r>
      <w:r w:rsidRPr="00910F4E">
        <w:rPr>
          <w:rFonts w:cstheme="minorHAnsi"/>
          <w:b/>
          <w:sz w:val="20"/>
          <w:szCs w:val="20"/>
        </w:rPr>
        <w:t xml:space="preserve"> </w:t>
      </w:r>
      <w:r w:rsidRPr="00910F4E">
        <w:rPr>
          <w:rFonts w:cstheme="minorHAnsi"/>
        </w:rPr>
        <w:t xml:space="preserve">Dérogation visant à permettre au chef d’établissement d’être comptabilisé au niveau de l’encadrement (justification à annexer à la présente)    </w:t>
      </w:r>
    </w:p>
    <w:p w14:paraId="5D7C1CCE" w14:textId="77777777" w:rsidR="0044140B" w:rsidRPr="00910F4E" w:rsidRDefault="0044140B" w:rsidP="0044140B">
      <w:pPr>
        <w:pBdr>
          <w:top w:val="single" w:sz="4" w:space="1" w:color="auto"/>
          <w:left w:val="single" w:sz="4" w:space="4" w:color="auto"/>
          <w:bottom w:val="single" w:sz="4" w:space="1" w:color="auto"/>
          <w:right w:val="single" w:sz="4" w:space="4" w:color="auto"/>
        </w:pBdr>
        <w:rPr>
          <w:rFonts w:cstheme="minorHAnsi"/>
        </w:rPr>
      </w:pPr>
    </w:p>
    <w:p w14:paraId="7D69FE72" w14:textId="77777777" w:rsidR="0044140B" w:rsidRPr="00910F4E" w:rsidRDefault="0044140B" w:rsidP="0044140B">
      <w:pPr>
        <w:pBdr>
          <w:top w:val="single" w:sz="4" w:space="1" w:color="auto"/>
          <w:left w:val="single" w:sz="4" w:space="4" w:color="auto"/>
          <w:bottom w:val="single" w:sz="4" w:space="1" w:color="auto"/>
          <w:right w:val="single" w:sz="4" w:space="4" w:color="auto"/>
        </w:pBdr>
        <w:rPr>
          <w:rFonts w:cstheme="minorHAnsi"/>
          <w:i/>
          <w:u w:val="single"/>
        </w:rPr>
      </w:pPr>
      <w:r w:rsidRPr="00910F4E">
        <w:rPr>
          <w:rFonts w:cstheme="minorHAnsi"/>
          <w:i/>
          <w:u w:val="single"/>
        </w:rPr>
        <w:t>Adresse complète du lieu de séjour</w:t>
      </w:r>
      <w:r w:rsidRPr="00910F4E">
        <w:rPr>
          <w:rFonts w:cstheme="minorHAnsi"/>
          <w:i/>
        </w:rPr>
        <w:t> :</w:t>
      </w:r>
    </w:p>
    <w:p w14:paraId="66536608" w14:textId="77777777" w:rsidR="0044140B" w:rsidRPr="00910F4E" w:rsidRDefault="0044140B" w:rsidP="0044140B">
      <w:pPr>
        <w:pBdr>
          <w:top w:val="single" w:sz="4" w:space="1" w:color="auto"/>
          <w:left w:val="single" w:sz="4" w:space="4" w:color="auto"/>
          <w:bottom w:val="single" w:sz="4" w:space="1" w:color="auto"/>
          <w:right w:val="single" w:sz="4" w:space="4" w:color="auto"/>
        </w:pBdr>
        <w:tabs>
          <w:tab w:val="left" w:pos="1985"/>
          <w:tab w:val="right" w:leader="dot" w:pos="3686"/>
        </w:tabs>
        <w:ind w:left="4965" w:hanging="4965"/>
        <w:rPr>
          <w:rFonts w:cstheme="minorHAnsi"/>
        </w:rPr>
      </w:pPr>
    </w:p>
    <w:p w14:paraId="287E1C3F" w14:textId="77777777" w:rsidR="0044140B" w:rsidRPr="00910F4E" w:rsidRDefault="0044140B" w:rsidP="0044140B">
      <w:pPr>
        <w:pBdr>
          <w:top w:val="single" w:sz="4" w:space="1" w:color="auto"/>
          <w:left w:val="single" w:sz="4" w:space="4" w:color="auto"/>
          <w:bottom w:val="single" w:sz="4" w:space="1" w:color="auto"/>
          <w:right w:val="single" w:sz="4" w:space="4" w:color="auto"/>
        </w:pBdr>
        <w:tabs>
          <w:tab w:val="left" w:pos="1985"/>
          <w:tab w:val="right" w:leader="dot" w:pos="3686"/>
        </w:tabs>
        <w:ind w:left="4965" w:hanging="4965"/>
        <w:rPr>
          <w:rFonts w:cstheme="minorHAnsi"/>
        </w:rPr>
      </w:pPr>
    </w:p>
    <w:p w14:paraId="090E607A" w14:textId="77777777" w:rsidR="0044140B" w:rsidRPr="00910F4E" w:rsidRDefault="0044140B" w:rsidP="0044140B">
      <w:pPr>
        <w:pBdr>
          <w:top w:val="single" w:sz="4" w:space="1" w:color="auto"/>
          <w:left w:val="single" w:sz="4" w:space="4" w:color="auto"/>
          <w:bottom w:val="single" w:sz="4" w:space="1" w:color="auto"/>
          <w:right w:val="single" w:sz="4" w:space="4" w:color="auto"/>
        </w:pBdr>
        <w:tabs>
          <w:tab w:val="left" w:pos="1985"/>
          <w:tab w:val="right" w:leader="dot" w:pos="3686"/>
        </w:tabs>
        <w:rPr>
          <w:rFonts w:cstheme="minorHAnsi"/>
        </w:rPr>
      </w:pPr>
      <w:r w:rsidRPr="00910F4E">
        <w:rPr>
          <w:rFonts w:cstheme="minorHAnsi"/>
        </w:rPr>
        <w:sym w:font="Wingdings 2" w:char="F050"/>
      </w:r>
      <w:r w:rsidRPr="00910F4E">
        <w:rPr>
          <w:rFonts w:cstheme="minorHAnsi"/>
        </w:rPr>
        <w:t xml:space="preserve"> Je certifie que les coûts engendrés par ce séjour pédagogique avec nuitée(s) sont inscrits dans le décompte périodique.</w:t>
      </w:r>
    </w:p>
    <w:p w14:paraId="0797D5A8" w14:textId="77777777" w:rsidR="0044140B" w:rsidRPr="00910F4E" w:rsidRDefault="0044140B" w:rsidP="0044140B">
      <w:pPr>
        <w:pBdr>
          <w:top w:val="single" w:sz="4" w:space="1" w:color="auto"/>
          <w:left w:val="single" w:sz="4" w:space="4" w:color="auto"/>
          <w:bottom w:val="single" w:sz="4" w:space="1" w:color="auto"/>
          <w:right w:val="single" w:sz="4" w:space="4" w:color="auto"/>
        </w:pBdr>
        <w:tabs>
          <w:tab w:val="left" w:pos="1985"/>
          <w:tab w:val="right" w:leader="dot" w:pos="3686"/>
        </w:tabs>
        <w:rPr>
          <w:rFonts w:cstheme="minorHAnsi"/>
        </w:rPr>
      </w:pPr>
      <w:r w:rsidRPr="00910F4E">
        <w:rPr>
          <w:rFonts w:cstheme="minorHAnsi"/>
        </w:rPr>
        <w:sym w:font="Wingdings 2" w:char="F050"/>
      </w:r>
      <w:r w:rsidRPr="00910F4E">
        <w:rPr>
          <w:rFonts w:cstheme="minorHAnsi"/>
        </w:rPr>
        <w:t xml:space="preserve"> Je certifie avoir obtenu (pour l’enseignement subventionné) l’autorisation pour ce séjour du Pouvoir organisateur.</w:t>
      </w:r>
    </w:p>
    <w:p w14:paraId="66EC3D62" w14:textId="77777777" w:rsidR="0044140B" w:rsidRPr="00910F4E" w:rsidRDefault="0044140B" w:rsidP="0044140B">
      <w:pPr>
        <w:pBdr>
          <w:top w:val="single" w:sz="4" w:space="1" w:color="auto"/>
          <w:left w:val="single" w:sz="4" w:space="4" w:color="auto"/>
          <w:bottom w:val="single" w:sz="4" w:space="1" w:color="auto"/>
          <w:right w:val="single" w:sz="4" w:space="4" w:color="auto"/>
        </w:pBdr>
        <w:tabs>
          <w:tab w:val="left" w:pos="1985"/>
          <w:tab w:val="right" w:leader="dot" w:pos="3686"/>
        </w:tabs>
        <w:ind w:left="4965" w:hanging="4965"/>
        <w:rPr>
          <w:rFonts w:cstheme="minorHAnsi"/>
        </w:rPr>
      </w:pPr>
    </w:p>
    <w:p w14:paraId="0FFBD104" w14:textId="77777777" w:rsidR="0044140B" w:rsidRPr="00910F4E" w:rsidRDefault="0044140B" w:rsidP="0044140B">
      <w:pPr>
        <w:pBdr>
          <w:top w:val="single" w:sz="4" w:space="1" w:color="auto"/>
          <w:left w:val="single" w:sz="4" w:space="4" w:color="auto"/>
          <w:bottom w:val="single" w:sz="4" w:space="1" w:color="auto"/>
          <w:right w:val="single" w:sz="4" w:space="4" w:color="auto"/>
        </w:pBdr>
        <w:tabs>
          <w:tab w:val="left" w:pos="1985"/>
          <w:tab w:val="right" w:leader="dot" w:pos="3686"/>
        </w:tabs>
        <w:ind w:left="4965" w:hanging="4965"/>
        <w:rPr>
          <w:rFonts w:cstheme="minorHAnsi"/>
        </w:rPr>
      </w:pPr>
      <w:r w:rsidRPr="00910F4E">
        <w:rPr>
          <w:rFonts w:cstheme="minorHAnsi"/>
        </w:rPr>
        <w:t>Demande introduite le :</w:t>
      </w:r>
    </w:p>
    <w:p w14:paraId="4A8E35F5" w14:textId="77777777" w:rsidR="0044140B" w:rsidRPr="00910F4E" w:rsidRDefault="0044140B" w:rsidP="0044140B">
      <w:pPr>
        <w:pBdr>
          <w:top w:val="single" w:sz="4" w:space="1" w:color="auto"/>
          <w:left w:val="single" w:sz="4" w:space="4" w:color="auto"/>
          <w:bottom w:val="single" w:sz="4" w:space="1" w:color="auto"/>
          <w:right w:val="single" w:sz="4" w:space="4" w:color="auto"/>
        </w:pBdr>
        <w:tabs>
          <w:tab w:val="left" w:pos="1985"/>
          <w:tab w:val="right" w:leader="dot" w:pos="3686"/>
        </w:tabs>
        <w:ind w:left="4965" w:hanging="4965"/>
        <w:rPr>
          <w:rFonts w:cstheme="minorHAnsi"/>
        </w:rPr>
      </w:pPr>
      <w:r w:rsidRPr="00910F4E">
        <w:rPr>
          <w:rFonts w:cstheme="minorHAnsi"/>
        </w:rPr>
        <w:t>Signature du chef d’établissement :</w:t>
      </w:r>
    </w:p>
    <w:p w14:paraId="4CB8D7FD" w14:textId="77777777" w:rsidR="0044140B" w:rsidRPr="00910F4E" w:rsidRDefault="00833F79" w:rsidP="0044140B">
      <w:pPr>
        <w:tabs>
          <w:tab w:val="center" w:pos="6237"/>
        </w:tabs>
        <w:rPr>
          <w:rFonts w:cstheme="minorHAnsi"/>
          <w:lang w:val="fr-FR"/>
        </w:rPr>
      </w:pPr>
      <w:r>
        <w:rPr>
          <w:rFonts w:cstheme="minorHAnsi"/>
          <w:iCs/>
          <w:lang w:val="fr-FR"/>
        </w:rPr>
        <w:pict w14:anchorId="7356ABE2">
          <v:rect id="_x0000_i1038" style="width:170.1pt;height:1pt" o:hrpct="0" o:hrstd="t" o:hrnoshade="t" o:hr="t" fillcolor="black [3213]" stroked="f"/>
        </w:pict>
      </w:r>
    </w:p>
    <w:p w14:paraId="6A42D289" w14:textId="77777777" w:rsidR="0044140B" w:rsidRPr="00910F4E" w:rsidRDefault="0044140B" w:rsidP="0044140B">
      <w:pPr>
        <w:pStyle w:val="BASDEPAGEcalibri8"/>
        <w:ind w:left="0" w:firstLine="0"/>
        <w:rPr>
          <w:rFonts w:asciiTheme="minorHAnsi" w:hAnsiTheme="minorHAnsi" w:cstheme="minorHAnsi"/>
          <w:iCs w:val="0"/>
          <w:sz w:val="6"/>
          <w:szCs w:val="6"/>
          <w:lang w:val="fr-FR"/>
        </w:rPr>
      </w:pPr>
    </w:p>
    <w:p w14:paraId="2093B281" w14:textId="77777777" w:rsidR="0044140B" w:rsidRPr="00910F4E" w:rsidRDefault="0044140B" w:rsidP="0044140B">
      <w:pPr>
        <w:pStyle w:val="BASDEPAGEcalibri8"/>
        <w:rPr>
          <w:rFonts w:asciiTheme="minorHAnsi" w:hAnsiTheme="minorHAnsi" w:cstheme="minorHAnsi"/>
          <w:lang w:val="fr-FR"/>
        </w:rPr>
      </w:pPr>
      <w:r w:rsidRPr="00910F4E">
        <w:rPr>
          <w:rFonts w:asciiTheme="minorHAnsi" w:hAnsiTheme="minorHAnsi" w:cstheme="minorHAnsi"/>
          <w:sz w:val="18"/>
          <w:szCs w:val="18"/>
          <w:vertAlign w:val="superscript"/>
          <w:lang w:val="fr-FR"/>
        </w:rPr>
        <w:t>1</w:t>
      </w:r>
      <w:r w:rsidRPr="00910F4E">
        <w:rPr>
          <w:rFonts w:asciiTheme="minorHAnsi" w:hAnsiTheme="minorHAnsi" w:cstheme="minorHAnsi"/>
          <w:sz w:val="18"/>
          <w:szCs w:val="18"/>
          <w:lang w:val="fr-FR"/>
        </w:rPr>
        <w:t xml:space="preserve"> </w:t>
      </w:r>
      <w:r w:rsidRPr="00910F4E">
        <w:rPr>
          <w:rFonts w:asciiTheme="minorHAnsi" w:hAnsiTheme="minorHAnsi" w:cstheme="minorHAnsi"/>
        </w:rPr>
        <w:t>En cas de départ échelonné, joindre un calendrier au présent formulaire</w:t>
      </w:r>
    </w:p>
    <w:p w14:paraId="262A844D" w14:textId="77777777" w:rsidR="0044140B" w:rsidRPr="00645FFB" w:rsidRDefault="0044140B" w:rsidP="0044140B">
      <w:pPr>
        <w:pStyle w:val="Titre4"/>
      </w:pPr>
      <w:r w:rsidRPr="00645FFB">
        <w:lastRenderedPageBreak/>
        <w:t>ANNEXE II</w:t>
      </w:r>
    </w:p>
    <w:p w14:paraId="4822484D" w14:textId="77777777" w:rsidR="0044140B" w:rsidRPr="00910F4E" w:rsidRDefault="0044140B" w:rsidP="0044140B">
      <w:pPr>
        <w:tabs>
          <w:tab w:val="left" w:pos="1605"/>
          <w:tab w:val="right" w:pos="9072"/>
        </w:tabs>
        <w:rPr>
          <w:rFonts w:cstheme="minorHAnsi"/>
        </w:rPr>
      </w:pPr>
    </w:p>
    <w:p w14:paraId="663C9301" w14:textId="77777777" w:rsidR="0044140B" w:rsidRPr="00910F4E" w:rsidRDefault="0044140B" w:rsidP="0044140B">
      <w:pPr>
        <w:tabs>
          <w:tab w:val="left" w:pos="1605"/>
          <w:tab w:val="right" w:pos="9072"/>
        </w:tabs>
        <w:rPr>
          <w:rFonts w:cstheme="minorHAnsi"/>
        </w:rPr>
      </w:pPr>
      <w:r w:rsidRPr="00910F4E">
        <w:rPr>
          <w:rFonts w:cstheme="minorHAnsi"/>
        </w:rPr>
        <w:t>Etablissement (n° FASE) :</w:t>
      </w:r>
    </w:p>
    <w:p w14:paraId="3CE06FD2" w14:textId="77777777" w:rsidR="0044140B" w:rsidRPr="00910F4E" w:rsidRDefault="0044140B" w:rsidP="0044140B">
      <w:pPr>
        <w:tabs>
          <w:tab w:val="left" w:pos="1605"/>
          <w:tab w:val="right" w:pos="9072"/>
        </w:tabs>
        <w:jc w:val="center"/>
        <w:rPr>
          <w:rFonts w:cstheme="minorHAnsi"/>
          <w:b/>
          <w:u w:val="single"/>
        </w:rPr>
      </w:pPr>
    </w:p>
    <w:p w14:paraId="092E98B2" w14:textId="77777777" w:rsidR="0044140B" w:rsidRPr="00910F4E" w:rsidRDefault="0044140B" w:rsidP="0044140B">
      <w:pPr>
        <w:tabs>
          <w:tab w:val="left" w:pos="1605"/>
          <w:tab w:val="right" w:pos="9072"/>
        </w:tabs>
        <w:jc w:val="center"/>
        <w:rPr>
          <w:rFonts w:cstheme="minorHAnsi"/>
          <w:b/>
          <w:u w:val="single"/>
        </w:rPr>
      </w:pPr>
      <w:r w:rsidRPr="00910F4E">
        <w:rPr>
          <w:rFonts w:cstheme="minorHAnsi"/>
          <w:b/>
          <w:u w:val="single"/>
        </w:rPr>
        <w:t>PARTICIPATION</w:t>
      </w:r>
    </w:p>
    <w:p w14:paraId="5BA48A20" w14:textId="77777777" w:rsidR="0044140B" w:rsidRPr="00910F4E" w:rsidRDefault="0044140B" w:rsidP="0044140B">
      <w:pPr>
        <w:tabs>
          <w:tab w:val="left" w:pos="1605"/>
          <w:tab w:val="right" w:pos="9072"/>
        </w:tabs>
        <w:jc w:val="center"/>
        <w:rPr>
          <w:rFonts w:cstheme="minorHAnsi"/>
          <w:b/>
          <w:u w:val="single"/>
        </w:rPr>
      </w:pPr>
    </w:p>
    <w:p w14:paraId="5253E6EF" w14:textId="77777777" w:rsidR="0044140B" w:rsidRPr="00910F4E" w:rsidRDefault="0044140B" w:rsidP="0044140B">
      <w:pPr>
        <w:tabs>
          <w:tab w:val="left" w:pos="1605"/>
          <w:tab w:val="right" w:pos="9072"/>
        </w:tabs>
        <w:jc w:val="center"/>
        <w:rPr>
          <w:rFonts w:cstheme="minorHAnsi"/>
          <w:b/>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4"/>
        <w:gridCol w:w="1265"/>
        <w:gridCol w:w="1237"/>
        <w:gridCol w:w="1134"/>
        <w:gridCol w:w="1134"/>
        <w:gridCol w:w="1134"/>
        <w:gridCol w:w="1134"/>
      </w:tblGrid>
      <w:tr w:rsidR="0044140B" w:rsidRPr="00910F4E" w14:paraId="2E3CC3F1" w14:textId="77777777" w:rsidTr="00AF52E0">
        <w:trPr>
          <w:trHeight w:val="402"/>
        </w:trPr>
        <w:tc>
          <w:tcPr>
            <w:tcW w:w="2004" w:type="dxa"/>
            <w:vMerge w:val="restart"/>
            <w:vAlign w:val="center"/>
          </w:tcPr>
          <w:p w14:paraId="77CF3B95" w14:textId="77777777" w:rsidR="0044140B" w:rsidRPr="00910F4E" w:rsidRDefault="0044140B" w:rsidP="00AF52E0">
            <w:pPr>
              <w:jc w:val="center"/>
              <w:rPr>
                <w:rFonts w:cstheme="minorHAnsi"/>
                <w:b/>
              </w:rPr>
            </w:pPr>
            <w:r w:rsidRPr="00910F4E">
              <w:rPr>
                <w:rFonts w:cstheme="minorHAnsi"/>
                <w:b/>
              </w:rPr>
              <w:t>Année d’études ou Degré de maturité forme, phase</w:t>
            </w:r>
          </w:p>
        </w:tc>
        <w:tc>
          <w:tcPr>
            <w:tcW w:w="2502" w:type="dxa"/>
            <w:gridSpan w:val="2"/>
            <w:vAlign w:val="center"/>
          </w:tcPr>
          <w:p w14:paraId="642DBE62" w14:textId="77777777" w:rsidR="0044140B" w:rsidRPr="00910F4E" w:rsidRDefault="0044140B" w:rsidP="00AF52E0">
            <w:pPr>
              <w:jc w:val="center"/>
              <w:rPr>
                <w:rFonts w:cstheme="minorHAnsi"/>
                <w:b/>
              </w:rPr>
            </w:pPr>
            <w:r w:rsidRPr="00910F4E">
              <w:rPr>
                <w:rFonts w:cstheme="minorHAnsi"/>
                <w:b/>
              </w:rPr>
              <w:t>Total élèves</w:t>
            </w:r>
          </w:p>
        </w:tc>
        <w:tc>
          <w:tcPr>
            <w:tcW w:w="2268" w:type="dxa"/>
            <w:gridSpan w:val="2"/>
            <w:vAlign w:val="center"/>
          </w:tcPr>
          <w:p w14:paraId="49EDAE29" w14:textId="77777777" w:rsidR="0044140B" w:rsidRPr="00910F4E" w:rsidRDefault="0044140B" w:rsidP="00AF52E0">
            <w:pPr>
              <w:jc w:val="center"/>
              <w:rPr>
                <w:rFonts w:cstheme="minorHAnsi"/>
                <w:b/>
              </w:rPr>
            </w:pPr>
            <w:r w:rsidRPr="00910F4E">
              <w:rPr>
                <w:rFonts w:cstheme="minorHAnsi"/>
                <w:b/>
              </w:rPr>
              <w:t>Total participant(e)s</w:t>
            </w:r>
          </w:p>
        </w:tc>
        <w:tc>
          <w:tcPr>
            <w:tcW w:w="1134" w:type="dxa"/>
            <w:gridSpan w:val="2"/>
            <w:vAlign w:val="center"/>
          </w:tcPr>
          <w:p w14:paraId="3E3F3EB3" w14:textId="77777777" w:rsidR="0044140B" w:rsidRPr="00910F4E" w:rsidRDefault="0044140B" w:rsidP="00AF52E0">
            <w:pPr>
              <w:jc w:val="center"/>
              <w:rPr>
                <w:rFonts w:cstheme="minorHAnsi"/>
                <w:b/>
              </w:rPr>
            </w:pPr>
            <w:r w:rsidRPr="00910F4E">
              <w:rPr>
                <w:rFonts w:cstheme="minorHAnsi"/>
                <w:b/>
              </w:rPr>
              <w:t xml:space="preserve">Total non- </w:t>
            </w:r>
          </w:p>
          <w:p w14:paraId="1B5530C5" w14:textId="77777777" w:rsidR="0044140B" w:rsidRPr="00910F4E" w:rsidRDefault="0044140B" w:rsidP="00AF52E0">
            <w:pPr>
              <w:jc w:val="center"/>
              <w:rPr>
                <w:rFonts w:cstheme="minorHAnsi"/>
                <w:b/>
              </w:rPr>
            </w:pPr>
            <w:r w:rsidRPr="00910F4E">
              <w:rPr>
                <w:rFonts w:cstheme="minorHAnsi"/>
                <w:b/>
              </w:rPr>
              <w:t>participant(e)s</w:t>
            </w:r>
          </w:p>
        </w:tc>
      </w:tr>
      <w:tr w:rsidR="0044140B" w:rsidRPr="00910F4E" w14:paraId="74EB9DC3" w14:textId="77777777" w:rsidTr="00AF52E0">
        <w:trPr>
          <w:trHeight w:val="402"/>
        </w:trPr>
        <w:tc>
          <w:tcPr>
            <w:tcW w:w="2004" w:type="dxa"/>
            <w:vMerge/>
            <w:vAlign w:val="center"/>
          </w:tcPr>
          <w:p w14:paraId="6C35CE3D" w14:textId="77777777" w:rsidR="0044140B" w:rsidRPr="00910F4E" w:rsidRDefault="0044140B" w:rsidP="00AF52E0">
            <w:pPr>
              <w:jc w:val="center"/>
              <w:rPr>
                <w:rFonts w:cstheme="minorHAnsi"/>
                <w:b/>
              </w:rPr>
            </w:pPr>
          </w:p>
        </w:tc>
        <w:tc>
          <w:tcPr>
            <w:tcW w:w="1265" w:type="dxa"/>
            <w:vAlign w:val="center"/>
          </w:tcPr>
          <w:p w14:paraId="6735E442" w14:textId="77777777" w:rsidR="0044140B" w:rsidRPr="00910F4E" w:rsidRDefault="0044140B" w:rsidP="00AF52E0">
            <w:pPr>
              <w:jc w:val="center"/>
              <w:rPr>
                <w:rFonts w:cstheme="minorHAnsi"/>
                <w:b/>
              </w:rPr>
            </w:pPr>
            <w:r w:rsidRPr="00910F4E">
              <w:rPr>
                <w:rFonts w:cstheme="minorHAnsi"/>
                <w:b/>
              </w:rPr>
              <w:t>Filles</w:t>
            </w:r>
          </w:p>
        </w:tc>
        <w:tc>
          <w:tcPr>
            <w:tcW w:w="1237" w:type="dxa"/>
            <w:vAlign w:val="center"/>
          </w:tcPr>
          <w:p w14:paraId="1982999C" w14:textId="77777777" w:rsidR="0044140B" w:rsidRPr="00910F4E" w:rsidRDefault="0044140B" w:rsidP="00AF52E0">
            <w:pPr>
              <w:jc w:val="center"/>
              <w:rPr>
                <w:rFonts w:cstheme="minorHAnsi"/>
                <w:b/>
              </w:rPr>
            </w:pPr>
            <w:r w:rsidRPr="00910F4E">
              <w:rPr>
                <w:rFonts w:cstheme="minorHAnsi"/>
                <w:b/>
              </w:rPr>
              <w:t>Garçons</w:t>
            </w:r>
          </w:p>
        </w:tc>
        <w:tc>
          <w:tcPr>
            <w:tcW w:w="1134" w:type="dxa"/>
            <w:vAlign w:val="center"/>
          </w:tcPr>
          <w:p w14:paraId="424BC326" w14:textId="77777777" w:rsidR="0044140B" w:rsidRPr="00910F4E" w:rsidRDefault="0044140B" w:rsidP="00AF52E0">
            <w:pPr>
              <w:jc w:val="center"/>
              <w:rPr>
                <w:rFonts w:cstheme="minorHAnsi"/>
                <w:b/>
              </w:rPr>
            </w:pPr>
            <w:r w:rsidRPr="00910F4E">
              <w:rPr>
                <w:rFonts w:cstheme="minorHAnsi"/>
                <w:b/>
              </w:rPr>
              <w:t>Filles</w:t>
            </w:r>
          </w:p>
        </w:tc>
        <w:tc>
          <w:tcPr>
            <w:tcW w:w="1134" w:type="dxa"/>
            <w:vAlign w:val="center"/>
          </w:tcPr>
          <w:p w14:paraId="6F8A5B99" w14:textId="77777777" w:rsidR="0044140B" w:rsidRPr="00910F4E" w:rsidRDefault="0044140B" w:rsidP="00AF52E0">
            <w:pPr>
              <w:jc w:val="center"/>
              <w:rPr>
                <w:rFonts w:cstheme="minorHAnsi"/>
                <w:b/>
              </w:rPr>
            </w:pPr>
            <w:r w:rsidRPr="00910F4E">
              <w:rPr>
                <w:rFonts w:cstheme="minorHAnsi"/>
                <w:b/>
              </w:rPr>
              <w:t>Garçons</w:t>
            </w:r>
          </w:p>
        </w:tc>
        <w:tc>
          <w:tcPr>
            <w:tcW w:w="1134" w:type="dxa"/>
            <w:vAlign w:val="center"/>
          </w:tcPr>
          <w:p w14:paraId="29E8F1C6" w14:textId="77777777" w:rsidR="0044140B" w:rsidRPr="00910F4E" w:rsidRDefault="0044140B" w:rsidP="00AF52E0">
            <w:pPr>
              <w:jc w:val="center"/>
              <w:rPr>
                <w:rFonts w:cstheme="minorHAnsi"/>
                <w:b/>
              </w:rPr>
            </w:pPr>
            <w:r w:rsidRPr="00910F4E">
              <w:rPr>
                <w:rFonts w:cstheme="minorHAnsi"/>
                <w:b/>
              </w:rPr>
              <w:t>Filles</w:t>
            </w:r>
          </w:p>
        </w:tc>
        <w:tc>
          <w:tcPr>
            <w:tcW w:w="1134" w:type="dxa"/>
            <w:vAlign w:val="center"/>
          </w:tcPr>
          <w:p w14:paraId="688FEFB3" w14:textId="77777777" w:rsidR="0044140B" w:rsidRPr="00910F4E" w:rsidRDefault="0044140B" w:rsidP="00AF52E0">
            <w:pPr>
              <w:jc w:val="center"/>
              <w:rPr>
                <w:rFonts w:cstheme="minorHAnsi"/>
                <w:b/>
              </w:rPr>
            </w:pPr>
            <w:r w:rsidRPr="00910F4E">
              <w:rPr>
                <w:rFonts w:cstheme="minorHAnsi"/>
                <w:b/>
              </w:rPr>
              <w:t>Garçons</w:t>
            </w:r>
          </w:p>
        </w:tc>
      </w:tr>
      <w:tr w:rsidR="0044140B" w:rsidRPr="00910F4E" w14:paraId="74166887" w14:textId="77777777" w:rsidTr="00AF52E0">
        <w:trPr>
          <w:trHeight w:val="510"/>
        </w:trPr>
        <w:tc>
          <w:tcPr>
            <w:tcW w:w="2004" w:type="dxa"/>
            <w:vAlign w:val="center"/>
          </w:tcPr>
          <w:p w14:paraId="0E1025B9" w14:textId="77777777" w:rsidR="0044140B" w:rsidRPr="00910F4E" w:rsidRDefault="0044140B" w:rsidP="00AF52E0">
            <w:pPr>
              <w:jc w:val="center"/>
              <w:rPr>
                <w:rFonts w:cstheme="minorHAnsi"/>
              </w:rPr>
            </w:pPr>
            <w:r w:rsidRPr="00910F4E">
              <w:rPr>
                <w:rFonts w:cstheme="minorHAnsi"/>
              </w:rPr>
              <w:t>Classe ….</w:t>
            </w:r>
          </w:p>
        </w:tc>
        <w:tc>
          <w:tcPr>
            <w:tcW w:w="1265" w:type="dxa"/>
          </w:tcPr>
          <w:p w14:paraId="1C83E2A1" w14:textId="77777777" w:rsidR="0044140B" w:rsidRPr="00910F4E" w:rsidRDefault="0044140B" w:rsidP="00AF52E0">
            <w:pPr>
              <w:rPr>
                <w:rFonts w:cstheme="minorHAnsi"/>
              </w:rPr>
            </w:pPr>
          </w:p>
        </w:tc>
        <w:tc>
          <w:tcPr>
            <w:tcW w:w="1237" w:type="dxa"/>
          </w:tcPr>
          <w:p w14:paraId="0A9A0BB7" w14:textId="77777777" w:rsidR="0044140B" w:rsidRPr="00910F4E" w:rsidRDefault="0044140B" w:rsidP="00AF52E0">
            <w:pPr>
              <w:rPr>
                <w:rFonts w:cstheme="minorHAnsi"/>
              </w:rPr>
            </w:pPr>
          </w:p>
        </w:tc>
        <w:tc>
          <w:tcPr>
            <w:tcW w:w="1134" w:type="dxa"/>
          </w:tcPr>
          <w:p w14:paraId="52C01B0F" w14:textId="77777777" w:rsidR="0044140B" w:rsidRPr="00910F4E" w:rsidRDefault="0044140B" w:rsidP="00AF52E0">
            <w:pPr>
              <w:rPr>
                <w:rFonts w:cstheme="minorHAnsi"/>
              </w:rPr>
            </w:pPr>
          </w:p>
        </w:tc>
        <w:tc>
          <w:tcPr>
            <w:tcW w:w="1134" w:type="dxa"/>
          </w:tcPr>
          <w:p w14:paraId="2EDAF567" w14:textId="77777777" w:rsidR="0044140B" w:rsidRPr="00910F4E" w:rsidRDefault="0044140B" w:rsidP="00AF52E0">
            <w:pPr>
              <w:rPr>
                <w:rFonts w:cstheme="minorHAnsi"/>
              </w:rPr>
            </w:pPr>
          </w:p>
        </w:tc>
        <w:tc>
          <w:tcPr>
            <w:tcW w:w="1134" w:type="dxa"/>
          </w:tcPr>
          <w:p w14:paraId="210539ED" w14:textId="77777777" w:rsidR="0044140B" w:rsidRPr="00910F4E" w:rsidRDefault="0044140B" w:rsidP="00AF52E0">
            <w:pPr>
              <w:rPr>
                <w:rFonts w:cstheme="minorHAnsi"/>
              </w:rPr>
            </w:pPr>
          </w:p>
        </w:tc>
        <w:tc>
          <w:tcPr>
            <w:tcW w:w="1134" w:type="dxa"/>
          </w:tcPr>
          <w:p w14:paraId="608BF3D7" w14:textId="77777777" w:rsidR="0044140B" w:rsidRPr="00910F4E" w:rsidRDefault="0044140B" w:rsidP="00AF52E0">
            <w:pPr>
              <w:rPr>
                <w:rFonts w:cstheme="minorHAnsi"/>
              </w:rPr>
            </w:pPr>
          </w:p>
        </w:tc>
      </w:tr>
      <w:tr w:rsidR="0044140B" w:rsidRPr="00910F4E" w14:paraId="46EDFABF" w14:textId="77777777" w:rsidTr="00AF52E0">
        <w:trPr>
          <w:trHeight w:val="510"/>
        </w:trPr>
        <w:tc>
          <w:tcPr>
            <w:tcW w:w="2004" w:type="dxa"/>
            <w:vAlign w:val="center"/>
          </w:tcPr>
          <w:p w14:paraId="1AB4F2B0" w14:textId="77777777" w:rsidR="0044140B" w:rsidRPr="00910F4E" w:rsidRDefault="0044140B" w:rsidP="00AF52E0">
            <w:pPr>
              <w:jc w:val="center"/>
              <w:rPr>
                <w:rFonts w:cstheme="minorHAnsi"/>
              </w:rPr>
            </w:pPr>
            <w:r w:rsidRPr="00910F4E">
              <w:rPr>
                <w:rFonts w:cstheme="minorHAnsi"/>
              </w:rPr>
              <w:t>Classe ….</w:t>
            </w:r>
          </w:p>
        </w:tc>
        <w:tc>
          <w:tcPr>
            <w:tcW w:w="1265" w:type="dxa"/>
          </w:tcPr>
          <w:p w14:paraId="2ACF164B" w14:textId="77777777" w:rsidR="0044140B" w:rsidRPr="00910F4E" w:rsidRDefault="0044140B" w:rsidP="00AF52E0">
            <w:pPr>
              <w:rPr>
                <w:rFonts w:cstheme="minorHAnsi"/>
              </w:rPr>
            </w:pPr>
          </w:p>
        </w:tc>
        <w:tc>
          <w:tcPr>
            <w:tcW w:w="1237" w:type="dxa"/>
          </w:tcPr>
          <w:p w14:paraId="6596F23E" w14:textId="77777777" w:rsidR="0044140B" w:rsidRPr="00910F4E" w:rsidRDefault="0044140B" w:rsidP="00AF52E0">
            <w:pPr>
              <w:rPr>
                <w:rFonts w:cstheme="minorHAnsi"/>
              </w:rPr>
            </w:pPr>
          </w:p>
        </w:tc>
        <w:tc>
          <w:tcPr>
            <w:tcW w:w="1134" w:type="dxa"/>
          </w:tcPr>
          <w:p w14:paraId="6AD81ACC" w14:textId="77777777" w:rsidR="0044140B" w:rsidRPr="00910F4E" w:rsidRDefault="0044140B" w:rsidP="00AF52E0">
            <w:pPr>
              <w:rPr>
                <w:rFonts w:cstheme="minorHAnsi"/>
              </w:rPr>
            </w:pPr>
          </w:p>
        </w:tc>
        <w:tc>
          <w:tcPr>
            <w:tcW w:w="1134" w:type="dxa"/>
          </w:tcPr>
          <w:p w14:paraId="7F8901FC" w14:textId="77777777" w:rsidR="0044140B" w:rsidRPr="00910F4E" w:rsidRDefault="0044140B" w:rsidP="00AF52E0">
            <w:pPr>
              <w:rPr>
                <w:rFonts w:cstheme="minorHAnsi"/>
              </w:rPr>
            </w:pPr>
          </w:p>
        </w:tc>
        <w:tc>
          <w:tcPr>
            <w:tcW w:w="1134" w:type="dxa"/>
          </w:tcPr>
          <w:p w14:paraId="461E26BE" w14:textId="77777777" w:rsidR="0044140B" w:rsidRPr="00910F4E" w:rsidRDefault="0044140B" w:rsidP="00AF52E0">
            <w:pPr>
              <w:rPr>
                <w:rFonts w:cstheme="minorHAnsi"/>
              </w:rPr>
            </w:pPr>
          </w:p>
        </w:tc>
        <w:tc>
          <w:tcPr>
            <w:tcW w:w="1134" w:type="dxa"/>
          </w:tcPr>
          <w:p w14:paraId="0DC12D27" w14:textId="77777777" w:rsidR="0044140B" w:rsidRPr="00910F4E" w:rsidRDefault="0044140B" w:rsidP="00AF52E0">
            <w:pPr>
              <w:rPr>
                <w:rFonts w:cstheme="minorHAnsi"/>
              </w:rPr>
            </w:pPr>
          </w:p>
        </w:tc>
      </w:tr>
      <w:tr w:rsidR="0044140B" w:rsidRPr="00910F4E" w14:paraId="4DFC96A1" w14:textId="77777777" w:rsidTr="00AF52E0">
        <w:trPr>
          <w:trHeight w:val="510"/>
        </w:trPr>
        <w:tc>
          <w:tcPr>
            <w:tcW w:w="2004" w:type="dxa"/>
            <w:vAlign w:val="center"/>
          </w:tcPr>
          <w:p w14:paraId="32B95977" w14:textId="77777777" w:rsidR="0044140B" w:rsidRPr="00910F4E" w:rsidRDefault="0044140B" w:rsidP="00AF52E0">
            <w:pPr>
              <w:jc w:val="center"/>
              <w:rPr>
                <w:rFonts w:cstheme="minorHAnsi"/>
              </w:rPr>
            </w:pPr>
            <w:r w:rsidRPr="00910F4E">
              <w:rPr>
                <w:rFonts w:cstheme="minorHAnsi"/>
              </w:rPr>
              <w:t>Classe ….</w:t>
            </w:r>
          </w:p>
        </w:tc>
        <w:tc>
          <w:tcPr>
            <w:tcW w:w="1265" w:type="dxa"/>
          </w:tcPr>
          <w:p w14:paraId="0BA9E92C" w14:textId="77777777" w:rsidR="0044140B" w:rsidRPr="00910F4E" w:rsidRDefault="0044140B" w:rsidP="00AF52E0">
            <w:pPr>
              <w:rPr>
                <w:rFonts w:cstheme="minorHAnsi"/>
              </w:rPr>
            </w:pPr>
          </w:p>
        </w:tc>
        <w:tc>
          <w:tcPr>
            <w:tcW w:w="1237" w:type="dxa"/>
          </w:tcPr>
          <w:p w14:paraId="106306A4" w14:textId="77777777" w:rsidR="0044140B" w:rsidRPr="00910F4E" w:rsidRDefault="0044140B" w:rsidP="00AF52E0">
            <w:pPr>
              <w:rPr>
                <w:rFonts w:cstheme="minorHAnsi"/>
              </w:rPr>
            </w:pPr>
          </w:p>
        </w:tc>
        <w:tc>
          <w:tcPr>
            <w:tcW w:w="1134" w:type="dxa"/>
          </w:tcPr>
          <w:p w14:paraId="42028A42" w14:textId="77777777" w:rsidR="0044140B" w:rsidRPr="00910F4E" w:rsidRDefault="0044140B" w:rsidP="00AF52E0">
            <w:pPr>
              <w:rPr>
                <w:rFonts w:cstheme="minorHAnsi"/>
              </w:rPr>
            </w:pPr>
          </w:p>
        </w:tc>
        <w:tc>
          <w:tcPr>
            <w:tcW w:w="1134" w:type="dxa"/>
          </w:tcPr>
          <w:p w14:paraId="767EE728" w14:textId="77777777" w:rsidR="0044140B" w:rsidRPr="00910F4E" w:rsidRDefault="0044140B" w:rsidP="00AF52E0">
            <w:pPr>
              <w:rPr>
                <w:rFonts w:cstheme="minorHAnsi"/>
              </w:rPr>
            </w:pPr>
          </w:p>
        </w:tc>
        <w:tc>
          <w:tcPr>
            <w:tcW w:w="1134" w:type="dxa"/>
          </w:tcPr>
          <w:p w14:paraId="7D76D9EC" w14:textId="77777777" w:rsidR="0044140B" w:rsidRPr="00910F4E" w:rsidRDefault="0044140B" w:rsidP="00AF52E0">
            <w:pPr>
              <w:rPr>
                <w:rFonts w:cstheme="minorHAnsi"/>
              </w:rPr>
            </w:pPr>
          </w:p>
        </w:tc>
        <w:tc>
          <w:tcPr>
            <w:tcW w:w="1134" w:type="dxa"/>
          </w:tcPr>
          <w:p w14:paraId="53931E41" w14:textId="77777777" w:rsidR="0044140B" w:rsidRPr="00910F4E" w:rsidRDefault="0044140B" w:rsidP="00AF52E0">
            <w:pPr>
              <w:rPr>
                <w:rFonts w:cstheme="minorHAnsi"/>
              </w:rPr>
            </w:pPr>
          </w:p>
        </w:tc>
      </w:tr>
      <w:tr w:rsidR="0044140B" w:rsidRPr="00910F4E" w14:paraId="6F57695A" w14:textId="77777777" w:rsidTr="00AF52E0">
        <w:trPr>
          <w:trHeight w:val="510"/>
        </w:trPr>
        <w:tc>
          <w:tcPr>
            <w:tcW w:w="2004" w:type="dxa"/>
            <w:vAlign w:val="center"/>
          </w:tcPr>
          <w:p w14:paraId="6E2B715B" w14:textId="77777777" w:rsidR="0044140B" w:rsidRPr="00910F4E" w:rsidRDefault="0044140B" w:rsidP="00AF52E0">
            <w:pPr>
              <w:jc w:val="center"/>
              <w:rPr>
                <w:rFonts w:cstheme="minorHAnsi"/>
              </w:rPr>
            </w:pPr>
            <w:r w:rsidRPr="00910F4E">
              <w:rPr>
                <w:rFonts w:cstheme="minorHAnsi"/>
              </w:rPr>
              <w:t>Classe ….</w:t>
            </w:r>
          </w:p>
        </w:tc>
        <w:tc>
          <w:tcPr>
            <w:tcW w:w="1265" w:type="dxa"/>
          </w:tcPr>
          <w:p w14:paraId="13A8AC38" w14:textId="77777777" w:rsidR="0044140B" w:rsidRPr="00910F4E" w:rsidRDefault="0044140B" w:rsidP="00AF52E0">
            <w:pPr>
              <w:rPr>
                <w:rFonts w:cstheme="minorHAnsi"/>
              </w:rPr>
            </w:pPr>
          </w:p>
        </w:tc>
        <w:tc>
          <w:tcPr>
            <w:tcW w:w="1237" w:type="dxa"/>
          </w:tcPr>
          <w:p w14:paraId="48E39312" w14:textId="77777777" w:rsidR="0044140B" w:rsidRPr="00910F4E" w:rsidRDefault="0044140B" w:rsidP="00AF52E0">
            <w:pPr>
              <w:rPr>
                <w:rFonts w:cstheme="minorHAnsi"/>
              </w:rPr>
            </w:pPr>
          </w:p>
        </w:tc>
        <w:tc>
          <w:tcPr>
            <w:tcW w:w="1134" w:type="dxa"/>
          </w:tcPr>
          <w:p w14:paraId="5D8DF241" w14:textId="77777777" w:rsidR="0044140B" w:rsidRPr="00910F4E" w:rsidRDefault="0044140B" w:rsidP="00AF52E0">
            <w:pPr>
              <w:rPr>
                <w:rFonts w:cstheme="minorHAnsi"/>
              </w:rPr>
            </w:pPr>
          </w:p>
        </w:tc>
        <w:tc>
          <w:tcPr>
            <w:tcW w:w="1134" w:type="dxa"/>
          </w:tcPr>
          <w:p w14:paraId="299383DA" w14:textId="77777777" w:rsidR="0044140B" w:rsidRPr="00910F4E" w:rsidRDefault="0044140B" w:rsidP="00AF52E0">
            <w:pPr>
              <w:rPr>
                <w:rFonts w:cstheme="minorHAnsi"/>
              </w:rPr>
            </w:pPr>
          </w:p>
        </w:tc>
        <w:tc>
          <w:tcPr>
            <w:tcW w:w="1134" w:type="dxa"/>
          </w:tcPr>
          <w:p w14:paraId="1B360CAD" w14:textId="77777777" w:rsidR="0044140B" w:rsidRPr="00910F4E" w:rsidRDefault="0044140B" w:rsidP="00AF52E0">
            <w:pPr>
              <w:rPr>
                <w:rFonts w:cstheme="minorHAnsi"/>
              </w:rPr>
            </w:pPr>
          </w:p>
        </w:tc>
        <w:tc>
          <w:tcPr>
            <w:tcW w:w="1134" w:type="dxa"/>
          </w:tcPr>
          <w:p w14:paraId="03911175" w14:textId="77777777" w:rsidR="0044140B" w:rsidRPr="00910F4E" w:rsidRDefault="0044140B" w:rsidP="00AF52E0">
            <w:pPr>
              <w:rPr>
                <w:rFonts w:cstheme="minorHAnsi"/>
              </w:rPr>
            </w:pPr>
          </w:p>
        </w:tc>
      </w:tr>
      <w:tr w:rsidR="0044140B" w:rsidRPr="00910F4E" w14:paraId="0DBFCF6D" w14:textId="77777777" w:rsidTr="00AF52E0">
        <w:trPr>
          <w:trHeight w:val="510"/>
        </w:trPr>
        <w:tc>
          <w:tcPr>
            <w:tcW w:w="2004" w:type="dxa"/>
            <w:vAlign w:val="center"/>
          </w:tcPr>
          <w:p w14:paraId="07719636" w14:textId="77777777" w:rsidR="0044140B" w:rsidRPr="00910F4E" w:rsidRDefault="0044140B" w:rsidP="00AF52E0">
            <w:pPr>
              <w:rPr>
                <w:rFonts w:cstheme="minorHAnsi"/>
                <w:b/>
              </w:rPr>
            </w:pPr>
            <w:r w:rsidRPr="00910F4E">
              <w:rPr>
                <w:rFonts w:cstheme="minorHAnsi"/>
                <w:b/>
              </w:rPr>
              <w:t xml:space="preserve">         TOTAUX</w:t>
            </w:r>
          </w:p>
        </w:tc>
        <w:tc>
          <w:tcPr>
            <w:tcW w:w="1265" w:type="dxa"/>
          </w:tcPr>
          <w:p w14:paraId="2B9C5A7A" w14:textId="77777777" w:rsidR="0044140B" w:rsidRPr="00910F4E" w:rsidRDefault="0044140B" w:rsidP="00AF52E0">
            <w:pPr>
              <w:rPr>
                <w:rFonts w:cstheme="minorHAnsi"/>
              </w:rPr>
            </w:pPr>
          </w:p>
        </w:tc>
        <w:tc>
          <w:tcPr>
            <w:tcW w:w="1237" w:type="dxa"/>
          </w:tcPr>
          <w:p w14:paraId="2847D164" w14:textId="77777777" w:rsidR="0044140B" w:rsidRPr="00910F4E" w:rsidRDefault="0044140B" w:rsidP="00AF52E0">
            <w:pPr>
              <w:rPr>
                <w:rFonts w:cstheme="minorHAnsi"/>
              </w:rPr>
            </w:pPr>
          </w:p>
        </w:tc>
        <w:tc>
          <w:tcPr>
            <w:tcW w:w="1134" w:type="dxa"/>
          </w:tcPr>
          <w:p w14:paraId="66389F59" w14:textId="77777777" w:rsidR="0044140B" w:rsidRPr="00910F4E" w:rsidRDefault="0044140B" w:rsidP="00AF52E0">
            <w:pPr>
              <w:rPr>
                <w:rFonts w:cstheme="minorHAnsi"/>
              </w:rPr>
            </w:pPr>
          </w:p>
        </w:tc>
        <w:tc>
          <w:tcPr>
            <w:tcW w:w="1134" w:type="dxa"/>
          </w:tcPr>
          <w:p w14:paraId="2546181D" w14:textId="77777777" w:rsidR="0044140B" w:rsidRPr="00910F4E" w:rsidRDefault="0044140B" w:rsidP="00AF52E0">
            <w:pPr>
              <w:rPr>
                <w:rFonts w:cstheme="minorHAnsi"/>
              </w:rPr>
            </w:pPr>
          </w:p>
        </w:tc>
        <w:tc>
          <w:tcPr>
            <w:tcW w:w="1134" w:type="dxa"/>
          </w:tcPr>
          <w:p w14:paraId="0D17D0E7" w14:textId="77777777" w:rsidR="0044140B" w:rsidRPr="00910F4E" w:rsidRDefault="0044140B" w:rsidP="00AF52E0">
            <w:pPr>
              <w:rPr>
                <w:rFonts w:cstheme="minorHAnsi"/>
              </w:rPr>
            </w:pPr>
          </w:p>
        </w:tc>
        <w:tc>
          <w:tcPr>
            <w:tcW w:w="1134" w:type="dxa"/>
          </w:tcPr>
          <w:p w14:paraId="65B5E284" w14:textId="77777777" w:rsidR="0044140B" w:rsidRPr="00910F4E" w:rsidRDefault="0044140B" w:rsidP="00AF52E0">
            <w:pPr>
              <w:rPr>
                <w:rFonts w:cstheme="minorHAnsi"/>
              </w:rPr>
            </w:pPr>
          </w:p>
        </w:tc>
      </w:tr>
    </w:tbl>
    <w:p w14:paraId="12854A8A" w14:textId="77777777" w:rsidR="0044140B" w:rsidRPr="00910F4E" w:rsidRDefault="0044140B" w:rsidP="0044140B">
      <w:pPr>
        <w:rPr>
          <w:rFonts w:cstheme="minorHAnsi"/>
          <w:sz w:val="16"/>
          <w:szCs w:val="16"/>
        </w:rPr>
      </w:pPr>
    </w:p>
    <w:p w14:paraId="1E893D9E" w14:textId="77777777" w:rsidR="0044140B" w:rsidRPr="00910F4E" w:rsidRDefault="0044140B" w:rsidP="0044140B">
      <w:pPr>
        <w:tabs>
          <w:tab w:val="right" w:pos="9072"/>
        </w:tabs>
        <w:rPr>
          <w:rFonts w:cstheme="minorHAnsi"/>
        </w:rPr>
      </w:pPr>
      <w:r w:rsidRPr="00910F4E">
        <w:rPr>
          <w:rFonts w:cstheme="minorHAnsi"/>
        </w:rPr>
        <w:tab/>
        <w:t>Soit :         % de participation</w:t>
      </w:r>
    </w:p>
    <w:p w14:paraId="120D93B1" w14:textId="77777777" w:rsidR="0044140B" w:rsidRPr="00910F4E" w:rsidRDefault="0044140B" w:rsidP="0044140B">
      <w:pPr>
        <w:tabs>
          <w:tab w:val="right" w:pos="9072"/>
        </w:tabs>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28"/>
        <w:gridCol w:w="3011"/>
        <w:gridCol w:w="3023"/>
      </w:tblGrid>
      <w:tr w:rsidR="0044140B" w:rsidRPr="00910F4E" w14:paraId="602933E9" w14:textId="77777777" w:rsidTr="00AF52E0">
        <w:trPr>
          <w:trHeight w:val="312"/>
        </w:trPr>
        <w:tc>
          <w:tcPr>
            <w:tcW w:w="3070" w:type="dxa"/>
            <w:vMerge w:val="restart"/>
            <w:vAlign w:val="center"/>
          </w:tcPr>
          <w:p w14:paraId="2DE7B71B" w14:textId="77777777" w:rsidR="0044140B" w:rsidRPr="00910F4E" w:rsidRDefault="0044140B" w:rsidP="00AF52E0">
            <w:pPr>
              <w:tabs>
                <w:tab w:val="right" w:pos="9072"/>
              </w:tabs>
              <w:jc w:val="center"/>
              <w:rPr>
                <w:rFonts w:cstheme="minorHAnsi"/>
                <w:b/>
              </w:rPr>
            </w:pPr>
            <w:r w:rsidRPr="00910F4E">
              <w:rPr>
                <w:rFonts w:cstheme="minorHAnsi"/>
                <w:b/>
              </w:rPr>
              <w:t>Elève(s) non-participant(es)</w:t>
            </w:r>
          </w:p>
        </w:tc>
        <w:tc>
          <w:tcPr>
            <w:tcW w:w="3071" w:type="dxa"/>
          </w:tcPr>
          <w:p w14:paraId="2D685D6D" w14:textId="77777777" w:rsidR="0044140B" w:rsidRPr="00910F4E" w:rsidRDefault="0044140B" w:rsidP="00AF52E0">
            <w:pPr>
              <w:tabs>
                <w:tab w:val="right" w:pos="9072"/>
              </w:tabs>
              <w:jc w:val="center"/>
              <w:rPr>
                <w:rFonts w:cstheme="minorHAnsi"/>
              </w:rPr>
            </w:pPr>
            <w:r w:rsidRPr="00910F4E">
              <w:rPr>
                <w:rFonts w:cstheme="minorHAnsi"/>
              </w:rPr>
              <w:t>Nom et prénom</w:t>
            </w:r>
          </w:p>
        </w:tc>
        <w:tc>
          <w:tcPr>
            <w:tcW w:w="3071" w:type="dxa"/>
          </w:tcPr>
          <w:p w14:paraId="17D4F78A" w14:textId="77777777" w:rsidR="0044140B" w:rsidRPr="00910F4E" w:rsidRDefault="0044140B" w:rsidP="00AF52E0">
            <w:pPr>
              <w:tabs>
                <w:tab w:val="right" w:pos="9072"/>
              </w:tabs>
              <w:jc w:val="center"/>
              <w:rPr>
                <w:rFonts w:cstheme="minorHAnsi"/>
              </w:rPr>
            </w:pPr>
            <w:r w:rsidRPr="00910F4E">
              <w:rPr>
                <w:rFonts w:cstheme="minorHAnsi"/>
              </w:rPr>
              <w:t>Motif de non-participation</w:t>
            </w:r>
          </w:p>
        </w:tc>
      </w:tr>
      <w:tr w:rsidR="0044140B" w:rsidRPr="00910F4E" w14:paraId="3B4D11D1" w14:textId="77777777" w:rsidTr="00AF52E0">
        <w:trPr>
          <w:trHeight w:val="312"/>
        </w:trPr>
        <w:tc>
          <w:tcPr>
            <w:tcW w:w="3070" w:type="dxa"/>
            <w:vMerge/>
          </w:tcPr>
          <w:p w14:paraId="27B95620" w14:textId="77777777" w:rsidR="0044140B" w:rsidRPr="00910F4E" w:rsidRDefault="0044140B" w:rsidP="00AF52E0">
            <w:pPr>
              <w:tabs>
                <w:tab w:val="right" w:pos="9072"/>
              </w:tabs>
              <w:rPr>
                <w:rFonts w:cstheme="minorHAnsi"/>
                <w:sz w:val="16"/>
                <w:szCs w:val="16"/>
              </w:rPr>
            </w:pPr>
          </w:p>
        </w:tc>
        <w:tc>
          <w:tcPr>
            <w:tcW w:w="3071" w:type="dxa"/>
          </w:tcPr>
          <w:p w14:paraId="0C29D35C" w14:textId="77777777" w:rsidR="0044140B" w:rsidRPr="00910F4E" w:rsidRDefault="0044140B" w:rsidP="00AF52E0">
            <w:pPr>
              <w:tabs>
                <w:tab w:val="right" w:pos="9072"/>
              </w:tabs>
              <w:rPr>
                <w:rFonts w:cstheme="minorHAnsi"/>
                <w:sz w:val="16"/>
                <w:szCs w:val="16"/>
              </w:rPr>
            </w:pPr>
          </w:p>
        </w:tc>
        <w:tc>
          <w:tcPr>
            <w:tcW w:w="3071" w:type="dxa"/>
          </w:tcPr>
          <w:p w14:paraId="3B9E19B5" w14:textId="77777777" w:rsidR="0044140B" w:rsidRPr="00910F4E" w:rsidRDefault="0044140B" w:rsidP="00AF52E0">
            <w:pPr>
              <w:tabs>
                <w:tab w:val="right" w:pos="9072"/>
              </w:tabs>
              <w:rPr>
                <w:rFonts w:cstheme="minorHAnsi"/>
                <w:sz w:val="16"/>
                <w:szCs w:val="16"/>
              </w:rPr>
            </w:pPr>
          </w:p>
        </w:tc>
      </w:tr>
      <w:tr w:rsidR="0044140B" w:rsidRPr="00910F4E" w14:paraId="07208DAA" w14:textId="77777777" w:rsidTr="00AF52E0">
        <w:trPr>
          <w:trHeight w:val="312"/>
        </w:trPr>
        <w:tc>
          <w:tcPr>
            <w:tcW w:w="3070" w:type="dxa"/>
            <w:vMerge/>
          </w:tcPr>
          <w:p w14:paraId="16B14955" w14:textId="77777777" w:rsidR="0044140B" w:rsidRPr="00910F4E" w:rsidRDefault="0044140B" w:rsidP="00AF52E0">
            <w:pPr>
              <w:tabs>
                <w:tab w:val="right" w:pos="9072"/>
              </w:tabs>
              <w:rPr>
                <w:rFonts w:cstheme="minorHAnsi"/>
                <w:sz w:val="16"/>
                <w:szCs w:val="16"/>
              </w:rPr>
            </w:pPr>
          </w:p>
        </w:tc>
        <w:tc>
          <w:tcPr>
            <w:tcW w:w="3071" w:type="dxa"/>
          </w:tcPr>
          <w:p w14:paraId="2A570385" w14:textId="77777777" w:rsidR="0044140B" w:rsidRPr="00910F4E" w:rsidRDefault="0044140B" w:rsidP="00AF52E0">
            <w:pPr>
              <w:tabs>
                <w:tab w:val="right" w:pos="9072"/>
              </w:tabs>
              <w:rPr>
                <w:rFonts w:cstheme="minorHAnsi"/>
                <w:sz w:val="16"/>
                <w:szCs w:val="16"/>
              </w:rPr>
            </w:pPr>
          </w:p>
        </w:tc>
        <w:tc>
          <w:tcPr>
            <w:tcW w:w="3071" w:type="dxa"/>
          </w:tcPr>
          <w:p w14:paraId="672EBD49" w14:textId="77777777" w:rsidR="0044140B" w:rsidRPr="00910F4E" w:rsidRDefault="0044140B" w:rsidP="00AF52E0">
            <w:pPr>
              <w:tabs>
                <w:tab w:val="right" w:pos="9072"/>
              </w:tabs>
              <w:rPr>
                <w:rFonts w:cstheme="minorHAnsi"/>
                <w:sz w:val="16"/>
                <w:szCs w:val="16"/>
              </w:rPr>
            </w:pPr>
          </w:p>
        </w:tc>
      </w:tr>
      <w:tr w:rsidR="0044140B" w:rsidRPr="00910F4E" w14:paraId="5043CB66" w14:textId="77777777" w:rsidTr="00AF52E0">
        <w:trPr>
          <w:trHeight w:val="312"/>
        </w:trPr>
        <w:tc>
          <w:tcPr>
            <w:tcW w:w="3070" w:type="dxa"/>
            <w:vMerge/>
          </w:tcPr>
          <w:p w14:paraId="06E754B4" w14:textId="77777777" w:rsidR="0044140B" w:rsidRPr="00910F4E" w:rsidRDefault="0044140B" w:rsidP="00AF52E0">
            <w:pPr>
              <w:tabs>
                <w:tab w:val="right" w:pos="9072"/>
              </w:tabs>
              <w:rPr>
                <w:rFonts w:cstheme="minorHAnsi"/>
                <w:sz w:val="16"/>
                <w:szCs w:val="16"/>
              </w:rPr>
            </w:pPr>
          </w:p>
        </w:tc>
        <w:tc>
          <w:tcPr>
            <w:tcW w:w="3071" w:type="dxa"/>
          </w:tcPr>
          <w:p w14:paraId="73A93BBA" w14:textId="77777777" w:rsidR="0044140B" w:rsidRPr="00910F4E" w:rsidRDefault="0044140B" w:rsidP="00AF52E0">
            <w:pPr>
              <w:tabs>
                <w:tab w:val="right" w:pos="9072"/>
              </w:tabs>
              <w:rPr>
                <w:rFonts w:cstheme="minorHAnsi"/>
                <w:sz w:val="16"/>
                <w:szCs w:val="16"/>
              </w:rPr>
            </w:pPr>
          </w:p>
        </w:tc>
        <w:tc>
          <w:tcPr>
            <w:tcW w:w="3071" w:type="dxa"/>
          </w:tcPr>
          <w:p w14:paraId="3E655392" w14:textId="77777777" w:rsidR="0044140B" w:rsidRPr="00910F4E" w:rsidRDefault="0044140B" w:rsidP="00AF52E0">
            <w:pPr>
              <w:tabs>
                <w:tab w:val="right" w:pos="9072"/>
              </w:tabs>
              <w:rPr>
                <w:rFonts w:cstheme="minorHAnsi"/>
                <w:sz w:val="16"/>
                <w:szCs w:val="16"/>
              </w:rPr>
            </w:pPr>
          </w:p>
        </w:tc>
      </w:tr>
    </w:tbl>
    <w:p w14:paraId="53DEED35" w14:textId="77777777" w:rsidR="0044140B" w:rsidRPr="00910F4E" w:rsidRDefault="0044140B" w:rsidP="0044140B">
      <w:pPr>
        <w:tabs>
          <w:tab w:val="right" w:pos="9072"/>
        </w:tabs>
        <w:jc w:val="center"/>
        <w:rPr>
          <w:rFonts w:cstheme="minorHAnsi"/>
          <w:sz w:val="16"/>
          <w:szCs w:val="16"/>
        </w:rPr>
      </w:pPr>
    </w:p>
    <w:p w14:paraId="2A3EEC56" w14:textId="77777777" w:rsidR="0044140B" w:rsidRPr="00910F4E" w:rsidRDefault="0044140B" w:rsidP="0044140B">
      <w:pPr>
        <w:jc w:val="center"/>
        <w:rPr>
          <w:rFonts w:cstheme="minorHAnsi"/>
          <w:b/>
          <w:u w:val="single"/>
        </w:rPr>
      </w:pPr>
    </w:p>
    <w:p w14:paraId="4AFD702A" w14:textId="77777777" w:rsidR="0044140B" w:rsidRPr="00910F4E" w:rsidRDefault="0044140B" w:rsidP="0044140B">
      <w:pPr>
        <w:jc w:val="center"/>
        <w:rPr>
          <w:rFonts w:cstheme="minorHAnsi"/>
          <w:b/>
          <w:u w:val="single"/>
        </w:rPr>
      </w:pPr>
    </w:p>
    <w:p w14:paraId="77C4DBB0" w14:textId="77777777" w:rsidR="0044140B" w:rsidRPr="00910F4E" w:rsidRDefault="0044140B" w:rsidP="0044140B">
      <w:pPr>
        <w:rPr>
          <w:rFonts w:cstheme="minorHAnsi"/>
          <w:u w:val="single"/>
        </w:rPr>
      </w:pPr>
      <w:r w:rsidRPr="00910F4E">
        <w:rPr>
          <w:rFonts w:cstheme="minorHAnsi"/>
          <w:u w:val="single"/>
        </w:rPr>
        <w:t>COORDONNEES COMPLETES</w:t>
      </w:r>
      <w:r w:rsidRPr="00910F4E">
        <w:rPr>
          <w:rFonts w:cstheme="minorHAnsi"/>
        </w:rPr>
        <w:t> :</w:t>
      </w:r>
    </w:p>
    <w:p w14:paraId="562CE65F" w14:textId="77777777" w:rsidR="0044140B" w:rsidRPr="00910F4E" w:rsidRDefault="0044140B" w:rsidP="0044140B">
      <w:pPr>
        <w:rPr>
          <w:rFonts w:cstheme="minorHAnsi"/>
          <w:u w:val="single"/>
        </w:rPr>
      </w:pPr>
    </w:p>
    <w:p w14:paraId="138EB909" w14:textId="77777777" w:rsidR="0044140B" w:rsidRPr="00910F4E" w:rsidRDefault="0044140B" w:rsidP="0044140B">
      <w:pPr>
        <w:rPr>
          <w:rFonts w:cstheme="minorHAnsi"/>
        </w:rPr>
      </w:pPr>
      <w:r w:rsidRPr="00910F4E">
        <w:rPr>
          <w:rFonts w:cstheme="minorHAnsi"/>
        </w:rPr>
        <w:t xml:space="preserve">du </w:t>
      </w:r>
      <w:r w:rsidRPr="00910F4E">
        <w:rPr>
          <w:rFonts w:cstheme="minorHAnsi"/>
          <w:b/>
        </w:rPr>
        <w:t>médecin local </w:t>
      </w:r>
      <w:r w:rsidRPr="00910F4E">
        <w:rPr>
          <w:rFonts w:cstheme="minorHAnsi"/>
        </w:rPr>
        <w:t>:</w:t>
      </w:r>
    </w:p>
    <w:p w14:paraId="655D3EAC" w14:textId="77777777" w:rsidR="0044140B" w:rsidRPr="00910F4E" w:rsidRDefault="0044140B" w:rsidP="0044140B">
      <w:pPr>
        <w:tabs>
          <w:tab w:val="left" w:pos="567"/>
          <w:tab w:val="right" w:leader="dot" w:pos="3060"/>
        </w:tabs>
        <w:rPr>
          <w:rFonts w:cstheme="minorHAnsi"/>
        </w:rPr>
      </w:pPr>
      <w:r w:rsidRPr="00910F4E">
        <w:rPr>
          <w:rFonts w:cstheme="minorHAnsi"/>
        </w:rPr>
        <w:t>Nom :</w:t>
      </w:r>
      <w:r w:rsidRPr="00910F4E">
        <w:rPr>
          <w:rFonts w:cstheme="minorHAnsi"/>
        </w:rPr>
        <w:tab/>
      </w:r>
    </w:p>
    <w:p w14:paraId="453A335C" w14:textId="77777777" w:rsidR="0044140B" w:rsidRPr="00910F4E" w:rsidRDefault="0044140B" w:rsidP="0044140B">
      <w:pPr>
        <w:tabs>
          <w:tab w:val="left" w:pos="851"/>
          <w:tab w:val="right" w:leader="dot" w:pos="3060"/>
        </w:tabs>
        <w:rPr>
          <w:rFonts w:cstheme="minorHAnsi"/>
        </w:rPr>
      </w:pPr>
      <w:r w:rsidRPr="00910F4E">
        <w:rPr>
          <w:rFonts w:cstheme="minorHAnsi"/>
        </w:rPr>
        <w:t>Prénom :</w:t>
      </w:r>
      <w:r w:rsidRPr="00910F4E">
        <w:rPr>
          <w:rFonts w:cstheme="minorHAnsi"/>
        </w:rPr>
        <w:tab/>
      </w:r>
    </w:p>
    <w:p w14:paraId="64D13952" w14:textId="77777777" w:rsidR="0044140B" w:rsidRPr="00910F4E" w:rsidRDefault="0044140B" w:rsidP="0044140B">
      <w:pPr>
        <w:tabs>
          <w:tab w:val="left" w:pos="851"/>
          <w:tab w:val="right" w:leader="dot" w:pos="3060"/>
        </w:tabs>
        <w:rPr>
          <w:rFonts w:cstheme="minorHAnsi"/>
        </w:rPr>
      </w:pPr>
      <w:r w:rsidRPr="00910F4E">
        <w:rPr>
          <w:rFonts w:cstheme="minorHAnsi"/>
        </w:rPr>
        <w:t>Adresse :</w:t>
      </w:r>
      <w:r w:rsidRPr="00910F4E">
        <w:rPr>
          <w:rFonts w:cstheme="minorHAnsi"/>
        </w:rPr>
        <w:tab/>
      </w:r>
    </w:p>
    <w:p w14:paraId="4990E404" w14:textId="77777777" w:rsidR="0044140B" w:rsidRPr="00910F4E" w:rsidRDefault="0044140B" w:rsidP="0044140B">
      <w:pPr>
        <w:rPr>
          <w:rFonts w:cstheme="minorHAnsi"/>
        </w:rPr>
      </w:pPr>
    </w:p>
    <w:p w14:paraId="56885680" w14:textId="77777777" w:rsidR="0044140B" w:rsidRPr="00910F4E" w:rsidRDefault="0044140B" w:rsidP="0044140B">
      <w:pPr>
        <w:tabs>
          <w:tab w:val="left" w:pos="1134"/>
          <w:tab w:val="right" w:leader="dot" w:pos="3060"/>
        </w:tabs>
        <w:rPr>
          <w:rFonts w:cstheme="minorHAnsi"/>
        </w:rPr>
      </w:pPr>
      <w:r w:rsidRPr="00910F4E">
        <w:rPr>
          <w:rFonts w:cstheme="minorHAnsi"/>
        </w:rPr>
        <w:t>Téléphone :</w:t>
      </w:r>
      <w:r w:rsidRPr="00910F4E">
        <w:rPr>
          <w:rFonts w:cstheme="minorHAnsi"/>
        </w:rPr>
        <w:tab/>
      </w:r>
    </w:p>
    <w:p w14:paraId="476B5FAA" w14:textId="77777777" w:rsidR="0044140B" w:rsidRPr="00910F4E" w:rsidRDefault="0044140B" w:rsidP="0044140B">
      <w:pPr>
        <w:tabs>
          <w:tab w:val="left" w:pos="1605"/>
        </w:tabs>
        <w:rPr>
          <w:rFonts w:cstheme="minorHAnsi"/>
          <w:sz w:val="28"/>
          <w:szCs w:val="28"/>
        </w:rPr>
      </w:pPr>
      <w:r w:rsidRPr="00910F4E">
        <w:rPr>
          <w:rFonts w:cstheme="minorHAnsi"/>
          <w:sz w:val="28"/>
          <w:szCs w:val="28"/>
        </w:rPr>
        <w:tab/>
      </w:r>
    </w:p>
    <w:p w14:paraId="7D41DD90" w14:textId="77777777" w:rsidR="0044140B" w:rsidRPr="00910F4E" w:rsidRDefault="0044140B" w:rsidP="0044140B">
      <w:pPr>
        <w:tabs>
          <w:tab w:val="left" w:pos="1605"/>
        </w:tabs>
        <w:rPr>
          <w:rFonts w:cstheme="minorHAnsi"/>
          <w:b/>
        </w:rPr>
      </w:pPr>
      <w:r w:rsidRPr="00910F4E">
        <w:rPr>
          <w:rFonts w:cstheme="minorHAnsi"/>
        </w:rPr>
        <w:t xml:space="preserve">du </w:t>
      </w:r>
      <w:r w:rsidRPr="00910F4E">
        <w:rPr>
          <w:rFonts w:cstheme="minorHAnsi"/>
          <w:b/>
        </w:rPr>
        <w:t>Centre hospitalier le plus proche :</w:t>
      </w:r>
    </w:p>
    <w:p w14:paraId="62DDD13A" w14:textId="77777777" w:rsidR="0044140B" w:rsidRPr="00910F4E" w:rsidRDefault="0044140B" w:rsidP="0044140B">
      <w:pPr>
        <w:tabs>
          <w:tab w:val="left" w:pos="567"/>
          <w:tab w:val="right" w:leader="dot" w:pos="3060"/>
        </w:tabs>
        <w:rPr>
          <w:rFonts w:cstheme="minorHAnsi"/>
        </w:rPr>
      </w:pPr>
      <w:r w:rsidRPr="00910F4E">
        <w:rPr>
          <w:rFonts w:cstheme="minorHAnsi"/>
        </w:rPr>
        <w:t>Dénomination :</w:t>
      </w:r>
    </w:p>
    <w:p w14:paraId="72B077E8" w14:textId="77777777" w:rsidR="0044140B" w:rsidRPr="00910F4E" w:rsidRDefault="0044140B" w:rsidP="0044140B">
      <w:pPr>
        <w:tabs>
          <w:tab w:val="left" w:pos="851"/>
          <w:tab w:val="right" w:leader="dot" w:pos="3060"/>
        </w:tabs>
        <w:rPr>
          <w:rFonts w:cstheme="minorHAnsi"/>
        </w:rPr>
      </w:pPr>
      <w:r w:rsidRPr="00910F4E">
        <w:rPr>
          <w:rFonts w:cstheme="minorHAnsi"/>
        </w:rPr>
        <w:t>Adresse :</w:t>
      </w:r>
      <w:r w:rsidRPr="00910F4E">
        <w:rPr>
          <w:rFonts w:cstheme="minorHAnsi"/>
        </w:rPr>
        <w:tab/>
      </w:r>
    </w:p>
    <w:p w14:paraId="76F4F750" w14:textId="77777777" w:rsidR="0044140B" w:rsidRPr="00910F4E" w:rsidRDefault="0044140B" w:rsidP="0044140B">
      <w:pPr>
        <w:rPr>
          <w:rFonts w:cstheme="minorHAnsi"/>
        </w:rPr>
      </w:pPr>
    </w:p>
    <w:p w14:paraId="2EC0B7F7" w14:textId="77777777" w:rsidR="0044140B" w:rsidRPr="00910F4E" w:rsidRDefault="0044140B" w:rsidP="0044140B">
      <w:pPr>
        <w:tabs>
          <w:tab w:val="left" w:pos="1134"/>
          <w:tab w:val="right" w:leader="dot" w:pos="3060"/>
        </w:tabs>
        <w:rPr>
          <w:rFonts w:cstheme="minorHAnsi"/>
        </w:rPr>
      </w:pPr>
      <w:r w:rsidRPr="00910F4E">
        <w:rPr>
          <w:rFonts w:cstheme="minorHAnsi"/>
        </w:rPr>
        <w:t>Téléphone :</w:t>
      </w:r>
      <w:r w:rsidRPr="00910F4E">
        <w:rPr>
          <w:rFonts w:cstheme="minorHAnsi"/>
        </w:rPr>
        <w:tab/>
      </w:r>
    </w:p>
    <w:p w14:paraId="325E5AF8" w14:textId="77777777" w:rsidR="0044140B" w:rsidRPr="00910F4E" w:rsidRDefault="0044140B" w:rsidP="0044140B">
      <w:pPr>
        <w:tabs>
          <w:tab w:val="left" w:pos="1134"/>
          <w:tab w:val="right" w:leader="dot" w:pos="3060"/>
        </w:tabs>
        <w:rPr>
          <w:rFonts w:cstheme="minorHAnsi"/>
        </w:rPr>
      </w:pPr>
    </w:p>
    <w:p w14:paraId="68D4A692" w14:textId="77777777" w:rsidR="0044140B" w:rsidRPr="00910F4E" w:rsidRDefault="0044140B" w:rsidP="0044140B">
      <w:pPr>
        <w:tabs>
          <w:tab w:val="left" w:pos="1134"/>
          <w:tab w:val="right" w:leader="dot" w:pos="3060"/>
        </w:tabs>
        <w:rPr>
          <w:rFonts w:cstheme="minorHAnsi"/>
          <w:b/>
          <w:u w:val="single"/>
        </w:rPr>
      </w:pPr>
      <w:r w:rsidRPr="00910F4E">
        <w:rPr>
          <w:rFonts w:cstheme="minorHAnsi"/>
          <w:u w:val="single"/>
        </w:rPr>
        <w:t>Contrat d’assurance(s) complémentaire(s) [Société, n° du (des) contrat(s)]:</w:t>
      </w:r>
      <w:r w:rsidRPr="00910F4E">
        <w:rPr>
          <w:rFonts w:cstheme="minorHAnsi"/>
          <w:b/>
          <w:u w:val="single"/>
        </w:rPr>
        <w:t xml:space="preserve"> </w:t>
      </w:r>
    </w:p>
    <w:p w14:paraId="41071E02" w14:textId="77777777" w:rsidR="0044140B" w:rsidRPr="00910F4E" w:rsidRDefault="0044140B" w:rsidP="0044140B">
      <w:pPr>
        <w:tabs>
          <w:tab w:val="left" w:pos="1605"/>
          <w:tab w:val="right" w:pos="9072"/>
        </w:tabs>
        <w:rPr>
          <w:rFonts w:cstheme="minorHAnsi"/>
          <w:b/>
        </w:rPr>
      </w:pPr>
    </w:p>
    <w:p w14:paraId="49170CF1" w14:textId="77777777" w:rsidR="0044140B" w:rsidRPr="00910F4E" w:rsidRDefault="0044140B" w:rsidP="0044140B">
      <w:pPr>
        <w:tabs>
          <w:tab w:val="left" w:pos="1605"/>
          <w:tab w:val="right" w:pos="9072"/>
        </w:tabs>
        <w:rPr>
          <w:rFonts w:cstheme="minorHAnsi"/>
          <w:b/>
        </w:rPr>
      </w:pPr>
    </w:p>
    <w:p w14:paraId="145847B4" w14:textId="77777777" w:rsidR="0044140B" w:rsidRPr="00910F4E" w:rsidRDefault="0044140B" w:rsidP="0044140B">
      <w:pPr>
        <w:tabs>
          <w:tab w:val="left" w:pos="1605"/>
          <w:tab w:val="right" w:pos="9072"/>
        </w:tabs>
        <w:rPr>
          <w:rFonts w:cstheme="minorHAnsi"/>
          <w:u w:val="single"/>
        </w:rPr>
      </w:pPr>
      <w:r w:rsidRPr="00910F4E">
        <w:rPr>
          <w:rFonts w:cstheme="minorHAnsi"/>
          <w:u w:val="single"/>
        </w:rPr>
        <w:t>Coordonnées de l’Ambassade/Consulat belge à l’étranger :</w:t>
      </w:r>
    </w:p>
    <w:p w14:paraId="19C3892D" w14:textId="77777777" w:rsidR="0044140B" w:rsidRDefault="0044140B" w:rsidP="0044140B">
      <w:r>
        <w:br w:type="page"/>
      </w:r>
    </w:p>
    <w:p w14:paraId="7D725371" w14:textId="77777777" w:rsidR="0044140B" w:rsidRPr="00645FFB" w:rsidRDefault="0044140B" w:rsidP="0044140B">
      <w:pPr>
        <w:pStyle w:val="Titre4"/>
      </w:pPr>
      <w:r w:rsidRPr="00645FFB">
        <w:lastRenderedPageBreak/>
        <w:t>ANNEXE III</w:t>
      </w:r>
    </w:p>
    <w:p w14:paraId="25F81CEC" w14:textId="77777777" w:rsidR="0044140B" w:rsidRPr="00910F4E" w:rsidRDefault="0044140B" w:rsidP="0044140B">
      <w:pPr>
        <w:tabs>
          <w:tab w:val="left" w:pos="1605"/>
          <w:tab w:val="right" w:pos="9072"/>
        </w:tabs>
        <w:rPr>
          <w:rFonts w:cstheme="minorHAnsi"/>
          <w:b/>
        </w:rPr>
      </w:pPr>
    </w:p>
    <w:p w14:paraId="3A7A61C7" w14:textId="77777777" w:rsidR="0044140B" w:rsidRPr="00910F4E" w:rsidRDefault="0044140B" w:rsidP="0044140B">
      <w:pPr>
        <w:tabs>
          <w:tab w:val="left" w:pos="1605"/>
          <w:tab w:val="right" w:pos="9072"/>
        </w:tabs>
        <w:rPr>
          <w:rFonts w:cstheme="minorHAnsi"/>
        </w:rPr>
      </w:pPr>
      <w:r w:rsidRPr="00910F4E">
        <w:rPr>
          <w:rFonts w:cstheme="minorHAnsi"/>
        </w:rPr>
        <w:t>Etablissement (n° FASE) :</w:t>
      </w:r>
    </w:p>
    <w:p w14:paraId="0405D32F" w14:textId="77777777" w:rsidR="0044140B" w:rsidRPr="00910F4E" w:rsidRDefault="0044140B" w:rsidP="0044140B">
      <w:pPr>
        <w:tabs>
          <w:tab w:val="left" w:pos="1605"/>
          <w:tab w:val="right" w:pos="9072"/>
        </w:tabs>
        <w:jc w:val="center"/>
        <w:rPr>
          <w:rFonts w:cstheme="minorHAnsi"/>
          <w:b/>
          <w:u w:val="single"/>
        </w:rPr>
      </w:pPr>
      <w:r w:rsidRPr="00910F4E">
        <w:rPr>
          <w:rFonts w:cstheme="minorHAnsi"/>
          <w:b/>
          <w:u w:val="single"/>
        </w:rPr>
        <w:t>ENCADREMENT</w:t>
      </w:r>
    </w:p>
    <w:p w14:paraId="6E8354EA" w14:textId="77777777" w:rsidR="0044140B" w:rsidRPr="00910F4E" w:rsidRDefault="0044140B" w:rsidP="0044140B">
      <w:pPr>
        <w:tabs>
          <w:tab w:val="left" w:pos="0"/>
          <w:tab w:val="right" w:leader="dot" w:pos="9072"/>
        </w:tabs>
        <w:rPr>
          <w:rFonts w:cstheme="minorHAns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9"/>
        <w:gridCol w:w="1765"/>
        <w:gridCol w:w="2111"/>
        <w:gridCol w:w="2787"/>
      </w:tblGrid>
      <w:tr w:rsidR="0044140B" w:rsidRPr="00910F4E" w14:paraId="2D14DF8C" w14:textId="77777777" w:rsidTr="00AF52E0">
        <w:trPr>
          <w:trHeight w:val="390"/>
        </w:trPr>
        <w:tc>
          <w:tcPr>
            <w:tcW w:w="2448" w:type="dxa"/>
            <w:vAlign w:val="center"/>
          </w:tcPr>
          <w:p w14:paraId="3F5D809B" w14:textId="77777777" w:rsidR="0044140B" w:rsidRPr="00910F4E" w:rsidRDefault="0044140B" w:rsidP="00AF52E0">
            <w:pPr>
              <w:tabs>
                <w:tab w:val="left" w:pos="0"/>
                <w:tab w:val="right" w:leader="dot" w:pos="9072"/>
              </w:tabs>
              <w:jc w:val="center"/>
              <w:rPr>
                <w:rFonts w:cstheme="minorHAnsi"/>
                <w:b/>
              </w:rPr>
            </w:pPr>
            <w:r w:rsidRPr="00910F4E">
              <w:rPr>
                <w:rFonts w:cstheme="minorHAnsi"/>
                <w:b/>
              </w:rPr>
              <w:t>Nom - Prénom</w:t>
            </w:r>
          </w:p>
        </w:tc>
        <w:tc>
          <w:tcPr>
            <w:tcW w:w="1800" w:type="dxa"/>
            <w:vAlign w:val="center"/>
          </w:tcPr>
          <w:p w14:paraId="011B8DDC" w14:textId="77777777" w:rsidR="0044140B" w:rsidRPr="00910F4E" w:rsidRDefault="0044140B" w:rsidP="00AF52E0">
            <w:pPr>
              <w:tabs>
                <w:tab w:val="left" w:pos="0"/>
                <w:tab w:val="right" w:leader="dot" w:pos="9072"/>
              </w:tabs>
              <w:jc w:val="center"/>
              <w:rPr>
                <w:rFonts w:cstheme="minorHAnsi"/>
                <w:b/>
              </w:rPr>
            </w:pPr>
            <w:r w:rsidRPr="00910F4E">
              <w:rPr>
                <w:rFonts w:cstheme="minorHAnsi"/>
                <w:b/>
              </w:rPr>
              <w:t>Fonction</w:t>
            </w:r>
          </w:p>
          <w:p w14:paraId="191DD258" w14:textId="77777777" w:rsidR="0044140B" w:rsidRPr="00910F4E" w:rsidRDefault="0044140B" w:rsidP="00AF52E0">
            <w:pPr>
              <w:tabs>
                <w:tab w:val="left" w:pos="0"/>
                <w:tab w:val="right" w:leader="dot" w:pos="9072"/>
              </w:tabs>
              <w:jc w:val="center"/>
              <w:rPr>
                <w:rFonts w:cstheme="minorHAnsi"/>
              </w:rPr>
            </w:pPr>
            <w:r w:rsidRPr="00910F4E">
              <w:rPr>
                <w:rFonts w:cstheme="minorHAnsi"/>
              </w:rPr>
              <w:t>(préciser si titulaire de classe)</w:t>
            </w:r>
          </w:p>
        </w:tc>
        <w:tc>
          <w:tcPr>
            <w:tcW w:w="2160" w:type="dxa"/>
            <w:vAlign w:val="center"/>
          </w:tcPr>
          <w:p w14:paraId="281B2DE6" w14:textId="77777777" w:rsidR="0044140B" w:rsidRPr="00910F4E" w:rsidRDefault="0044140B" w:rsidP="00AF52E0">
            <w:pPr>
              <w:tabs>
                <w:tab w:val="left" w:pos="0"/>
                <w:tab w:val="right" w:leader="dot" w:pos="9072"/>
              </w:tabs>
              <w:jc w:val="center"/>
              <w:rPr>
                <w:rFonts w:cstheme="minorHAnsi"/>
                <w:b/>
              </w:rPr>
            </w:pPr>
            <w:r w:rsidRPr="00910F4E">
              <w:rPr>
                <w:rFonts w:cstheme="minorHAnsi"/>
                <w:b/>
              </w:rPr>
              <w:t>Année d’études</w:t>
            </w:r>
          </w:p>
          <w:p w14:paraId="35BC8AD0" w14:textId="77777777" w:rsidR="0044140B" w:rsidRPr="00910F4E" w:rsidRDefault="0044140B" w:rsidP="00AF52E0">
            <w:pPr>
              <w:tabs>
                <w:tab w:val="left" w:pos="0"/>
                <w:tab w:val="right" w:leader="dot" w:pos="9072"/>
              </w:tabs>
              <w:jc w:val="center"/>
              <w:rPr>
                <w:rFonts w:cstheme="minorHAnsi"/>
                <w:b/>
              </w:rPr>
            </w:pPr>
            <w:r w:rsidRPr="00910F4E">
              <w:rPr>
                <w:rFonts w:cstheme="minorHAnsi"/>
                <w:b/>
              </w:rPr>
              <w:t>Degré de maturité, forme, phase</w:t>
            </w:r>
          </w:p>
        </w:tc>
        <w:tc>
          <w:tcPr>
            <w:tcW w:w="2804" w:type="dxa"/>
            <w:vAlign w:val="center"/>
          </w:tcPr>
          <w:p w14:paraId="1D261CE0" w14:textId="77777777" w:rsidR="0044140B" w:rsidRPr="00910F4E" w:rsidRDefault="0044140B" w:rsidP="00AF52E0">
            <w:pPr>
              <w:tabs>
                <w:tab w:val="left" w:pos="0"/>
                <w:tab w:val="right" w:leader="dot" w:pos="9072"/>
              </w:tabs>
              <w:jc w:val="center"/>
              <w:rPr>
                <w:rFonts w:cstheme="minorHAnsi"/>
                <w:b/>
                <w:sz w:val="16"/>
                <w:szCs w:val="16"/>
              </w:rPr>
            </w:pPr>
          </w:p>
          <w:p w14:paraId="5A2E8E4C" w14:textId="77777777" w:rsidR="0044140B" w:rsidRPr="00910F4E" w:rsidRDefault="0044140B" w:rsidP="00AF52E0">
            <w:pPr>
              <w:tabs>
                <w:tab w:val="left" w:pos="0"/>
                <w:tab w:val="right" w:leader="dot" w:pos="9072"/>
              </w:tabs>
              <w:jc w:val="center"/>
              <w:rPr>
                <w:rFonts w:cstheme="minorHAnsi"/>
              </w:rPr>
            </w:pPr>
            <w:r w:rsidRPr="00910F4E">
              <w:rPr>
                <w:rFonts w:cstheme="minorHAnsi"/>
                <w:b/>
              </w:rPr>
              <w:t xml:space="preserve">Temps de présence </w:t>
            </w:r>
            <w:r w:rsidRPr="00910F4E">
              <w:rPr>
                <w:rFonts w:cstheme="minorHAnsi"/>
              </w:rPr>
              <w:t xml:space="preserve"> </w:t>
            </w:r>
          </w:p>
          <w:p w14:paraId="4715DA0B" w14:textId="77777777" w:rsidR="0044140B" w:rsidRPr="00910F4E" w:rsidRDefault="0044140B" w:rsidP="00AF52E0">
            <w:pPr>
              <w:tabs>
                <w:tab w:val="left" w:pos="0"/>
                <w:tab w:val="right" w:leader="dot" w:pos="9072"/>
              </w:tabs>
              <w:jc w:val="center"/>
              <w:rPr>
                <w:rFonts w:cstheme="minorHAnsi"/>
              </w:rPr>
            </w:pPr>
            <w:r w:rsidRPr="00910F4E">
              <w:rPr>
                <w:rFonts w:cstheme="minorHAnsi"/>
              </w:rPr>
              <w:t>[indiquer la (les) date(s) de présence de l’accompagnateur(trice)]</w:t>
            </w:r>
          </w:p>
          <w:p w14:paraId="2C5AA912" w14:textId="77777777" w:rsidR="0044140B" w:rsidRPr="00910F4E" w:rsidRDefault="0044140B" w:rsidP="00AF52E0">
            <w:pPr>
              <w:tabs>
                <w:tab w:val="left" w:pos="0"/>
                <w:tab w:val="right" w:leader="dot" w:pos="9072"/>
              </w:tabs>
              <w:jc w:val="center"/>
              <w:rPr>
                <w:rFonts w:cstheme="minorHAnsi"/>
                <w:sz w:val="16"/>
                <w:szCs w:val="16"/>
              </w:rPr>
            </w:pPr>
          </w:p>
        </w:tc>
      </w:tr>
      <w:tr w:rsidR="0044140B" w:rsidRPr="00910F4E" w14:paraId="5D17DCF5" w14:textId="77777777" w:rsidTr="00AF52E0">
        <w:trPr>
          <w:trHeight w:val="851"/>
        </w:trPr>
        <w:tc>
          <w:tcPr>
            <w:tcW w:w="2448" w:type="dxa"/>
          </w:tcPr>
          <w:p w14:paraId="14D0C6B1" w14:textId="77777777" w:rsidR="0044140B" w:rsidRPr="00910F4E" w:rsidRDefault="0044140B" w:rsidP="00AF52E0">
            <w:pPr>
              <w:tabs>
                <w:tab w:val="left" w:pos="0"/>
                <w:tab w:val="right" w:leader="dot" w:pos="9072"/>
              </w:tabs>
              <w:rPr>
                <w:rFonts w:cstheme="minorHAnsi"/>
              </w:rPr>
            </w:pPr>
            <w:r w:rsidRPr="00910F4E">
              <w:rPr>
                <w:rFonts w:cstheme="minorHAnsi"/>
              </w:rPr>
              <w:t>1. Responsable du groupe</w:t>
            </w:r>
          </w:p>
          <w:p w14:paraId="28633D0F" w14:textId="77777777" w:rsidR="0044140B" w:rsidRPr="00910F4E" w:rsidRDefault="0044140B" w:rsidP="00AF52E0">
            <w:pPr>
              <w:tabs>
                <w:tab w:val="left" w:pos="0"/>
                <w:tab w:val="right" w:leader="dot" w:pos="9072"/>
              </w:tabs>
              <w:rPr>
                <w:rFonts w:cstheme="minorHAnsi"/>
              </w:rPr>
            </w:pPr>
          </w:p>
        </w:tc>
        <w:tc>
          <w:tcPr>
            <w:tcW w:w="1800" w:type="dxa"/>
          </w:tcPr>
          <w:p w14:paraId="022A2A3E" w14:textId="77777777" w:rsidR="0044140B" w:rsidRPr="00910F4E" w:rsidRDefault="0044140B" w:rsidP="00AF52E0">
            <w:pPr>
              <w:tabs>
                <w:tab w:val="left" w:pos="0"/>
                <w:tab w:val="right" w:leader="dot" w:pos="9072"/>
              </w:tabs>
              <w:rPr>
                <w:rFonts w:cstheme="minorHAnsi"/>
              </w:rPr>
            </w:pPr>
          </w:p>
        </w:tc>
        <w:tc>
          <w:tcPr>
            <w:tcW w:w="2160" w:type="dxa"/>
          </w:tcPr>
          <w:p w14:paraId="26A32C12" w14:textId="77777777" w:rsidR="0044140B" w:rsidRPr="00910F4E" w:rsidRDefault="0044140B" w:rsidP="00AF52E0">
            <w:pPr>
              <w:tabs>
                <w:tab w:val="left" w:pos="0"/>
                <w:tab w:val="right" w:leader="dot" w:pos="9072"/>
              </w:tabs>
              <w:rPr>
                <w:rFonts w:cstheme="minorHAnsi"/>
              </w:rPr>
            </w:pPr>
          </w:p>
        </w:tc>
        <w:tc>
          <w:tcPr>
            <w:tcW w:w="2804" w:type="dxa"/>
          </w:tcPr>
          <w:p w14:paraId="5CDE7413" w14:textId="77777777" w:rsidR="0044140B" w:rsidRPr="00910F4E" w:rsidRDefault="0044140B" w:rsidP="00AF52E0">
            <w:pPr>
              <w:tabs>
                <w:tab w:val="left" w:pos="0"/>
                <w:tab w:val="right" w:leader="dot" w:pos="9072"/>
              </w:tabs>
              <w:rPr>
                <w:rFonts w:cstheme="minorHAnsi"/>
              </w:rPr>
            </w:pPr>
          </w:p>
        </w:tc>
      </w:tr>
      <w:tr w:rsidR="0044140B" w:rsidRPr="00910F4E" w14:paraId="3A6CFC23" w14:textId="77777777" w:rsidTr="00AF52E0">
        <w:trPr>
          <w:trHeight w:val="851"/>
        </w:trPr>
        <w:tc>
          <w:tcPr>
            <w:tcW w:w="2448" w:type="dxa"/>
          </w:tcPr>
          <w:p w14:paraId="77849DF5" w14:textId="77777777" w:rsidR="0044140B" w:rsidRPr="00910F4E" w:rsidRDefault="0044140B" w:rsidP="00AF52E0">
            <w:pPr>
              <w:tabs>
                <w:tab w:val="left" w:pos="0"/>
                <w:tab w:val="right" w:leader="dot" w:pos="9072"/>
              </w:tabs>
              <w:rPr>
                <w:rFonts w:cstheme="minorHAnsi"/>
              </w:rPr>
            </w:pPr>
            <w:r w:rsidRPr="00910F4E">
              <w:rPr>
                <w:rFonts w:cstheme="minorHAnsi"/>
              </w:rPr>
              <w:t>2.</w:t>
            </w:r>
          </w:p>
        </w:tc>
        <w:tc>
          <w:tcPr>
            <w:tcW w:w="1800" w:type="dxa"/>
          </w:tcPr>
          <w:p w14:paraId="35ACC2FB" w14:textId="77777777" w:rsidR="0044140B" w:rsidRPr="00910F4E" w:rsidRDefault="0044140B" w:rsidP="00AF52E0">
            <w:pPr>
              <w:tabs>
                <w:tab w:val="left" w:pos="0"/>
                <w:tab w:val="right" w:leader="dot" w:pos="9072"/>
              </w:tabs>
              <w:rPr>
                <w:rFonts w:cstheme="minorHAnsi"/>
              </w:rPr>
            </w:pPr>
          </w:p>
        </w:tc>
        <w:tc>
          <w:tcPr>
            <w:tcW w:w="2160" w:type="dxa"/>
          </w:tcPr>
          <w:p w14:paraId="3FC0DE24" w14:textId="77777777" w:rsidR="0044140B" w:rsidRPr="00910F4E" w:rsidRDefault="0044140B" w:rsidP="00AF52E0">
            <w:pPr>
              <w:tabs>
                <w:tab w:val="left" w:pos="0"/>
                <w:tab w:val="right" w:leader="dot" w:pos="9072"/>
              </w:tabs>
              <w:rPr>
                <w:rFonts w:cstheme="minorHAnsi"/>
              </w:rPr>
            </w:pPr>
          </w:p>
        </w:tc>
        <w:tc>
          <w:tcPr>
            <w:tcW w:w="2804" w:type="dxa"/>
          </w:tcPr>
          <w:p w14:paraId="6516E571" w14:textId="77777777" w:rsidR="0044140B" w:rsidRPr="00910F4E" w:rsidRDefault="0044140B" w:rsidP="00AF52E0">
            <w:pPr>
              <w:tabs>
                <w:tab w:val="left" w:pos="0"/>
                <w:tab w:val="right" w:leader="dot" w:pos="9072"/>
              </w:tabs>
              <w:rPr>
                <w:rFonts w:cstheme="minorHAnsi"/>
              </w:rPr>
            </w:pPr>
          </w:p>
        </w:tc>
      </w:tr>
      <w:tr w:rsidR="0044140B" w:rsidRPr="00910F4E" w14:paraId="382BEC72" w14:textId="77777777" w:rsidTr="00AF52E0">
        <w:trPr>
          <w:trHeight w:val="851"/>
        </w:trPr>
        <w:tc>
          <w:tcPr>
            <w:tcW w:w="2448" w:type="dxa"/>
          </w:tcPr>
          <w:p w14:paraId="0211ADA0" w14:textId="77777777" w:rsidR="0044140B" w:rsidRPr="00910F4E" w:rsidRDefault="0044140B" w:rsidP="00AF52E0">
            <w:pPr>
              <w:tabs>
                <w:tab w:val="left" w:pos="0"/>
                <w:tab w:val="right" w:leader="dot" w:pos="9072"/>
              </w:tabs>
              <w:rPr>
                <w:rFonts w:cstheme="minorHAnsi"/>
              </w:rPr>
            </w:pPr>
            <w:r w:rsidRPr="00910F4E">
              <w:rPr>
                <w:rFonts w:cstheme="minorHAnsi"/>
              </w:rPr>
              <w:t>3.</w:t>
            </w:r>
          </w:p>
        </w:tc>
        <w:tc>
          <w:tcPr>
            <w:tcW w:w="1800" w:type="dxa"/>
          </w:tcPr>
          <w:p w14:paraId="7B3E7D9B" w14:textId="77777777" w:rsidR="0044140B" w:rsidRPr="00910F4E" w:rsidRDefault="0044140B" w:rsidP="00AF52E0">
            <w:pPr>
              <w:tabs>
                <w:tab w:val="left" w:pos="0"/>
                <w:tab w:val="right" w:leader="dot" w:pos="9072"/>
              </w:tabs>
              <w:rPr>
                <w:rFonts w:cstheme="minorHAnsi"/>
              </w:rPr>
            </w:pPr>
          </w:p>
        </w:tc>
        <w:tc>
          <w:tcPr>
            <w:tcW w:w="2160" w:type="dxa"/>
          </w:tcPr>
          <w:p w14:paraId="2765A324" w14:textId="77777777" w:rsidR="0044140B" w:rsidRPr="00910F4E" w:rsidRDefault="0044140B" w:rsidP="00AF52E0">
            <w:pPr>
              <w:tabs>
                <w:tab w:val="left" w:pos="0"/>
                <w:tab w:val="right" w:leader="dot" w:pos="9072"/>
              </w:tabs>
              <w:rPr>
                <w:rFonts w:cstheme="minorHAnsi"/>
              </w:rPr>
            </w:pPr>
          </w:p>
        </w:tc>
        <w:tc>
          <w:tcPr>
            <w:tcW w:w="2804" w:type="dxa"/>
          </w:tcPr>
          <w:p w14:paraId="013061FE" w14:textId="77777777" w:rsidR="0044140B" w:rsidRPr="00910F4E" w:rsidRDefault="0044140B" w:rsidP="00AF52E0">
            <w:pPr>
              <w:tabs>
                <w:tab w:val="left" w:pos="0"/>
                <w:tab w:val="right" w:leader="dot" w:pos="9072"/>
              </w:tabs>
              <w:rPr>
                <w:rFonts w:cstheme="minorHAnsi"/>
              </w:rPr>
            </w:pPr>
          </w:p>
        </w:tc>
      </w:tr>
      <w:tr w:rsidR="0044140B" w:rsidRPr="00910F4E" w14:paraId="458681F3" w14:textId="77777777" w:rsidTr="00AF52E0">
        <w:trPr>
          <w:trHeight w:val="851"/>
        </w:trPr>
        <w:tc>
          <w:tcPr>
            <w:tcW w:w="2448" w:type="dxa"/>
          </w:tcPr>
          <w:p w14:paraId="081A9A79" w14:textId="77777777" w:rsidR="0044140B" w:rsidRPr="00910F4E" w:rsidRDefault="0044140B" w:rsidP="00AF52E0">
            <w:pPr>
              <w:tabs>
                <w:tab w:val="left" w:pos="0"/>
                <w:tab w:val="right" w:leader="dot" w:pos="9072"/>
              </w:tabs>
              <w:rPr>
                <w:rFonts w:cstheme="minorHAnsi"/>
              </w:rPr>
            </w:pPr>
            <w:r w:rsidRPr="00910F4E">
              <w:rPr>
                <w:rFonts w:cstheme="minorHAnsi"/>
              </w:rPr>
              <w:t>4.</w:t>
            </w:r>
          </w:p>
        </w:tc>
        <w:tc>
          <w:tcPr>
            <w:tcW w:w="1800" w:type="dxa"/>
          </w:tcPr>
          <w:p w14:paraId="7FA4D6B7" w14:textId="77777777" w:rsidR="0044140B" w:rsidRPr="00910F4E" w:rsidRDefault="0044140B" w:rsidP="00AF52E0">
            <w:pPr>
              <w:tabs>
                <w:tab w:val="left" w:pos="0"/>
                <w:tab w:val="right" w:leader="dot" w:pos="9072"/>
              </w:tabs>
              <w:rPr>
                <w:rFonts w:cstheme="minorHAnsi"/>
              </w:rPr>
            </w:pPr>
          </w:p>
        </w:tc>
        <w:tc>
          <w:tcPr>
            <w:tcW w:w="2160" w:type="dxa"/>
          </w:tcPr>
          <w:p w14:paraId="71CE249C" w14:textId="77777777" w:rsidR="0044140B" w:rsidRPr="00910F4E" w:rsidRDefault="0044140B" w:rsidP="00AF52E0">
            <w:pPr>
              <w:tabs>
                <w:tab w:val="left" w:pos="0"/>
                <w:tab w:val="right" w:leader="dot" w:pos="9072"/>
              </w:tabs>
              <w:rPr>
                <w:rFonts w:cstheme="minorHAnsi"/>
              </w:rPr>
            </w:pPr>
          </w:p>
        </w:tc>
        <w:tc>
          <w:tcPr>
            <w:tcW w:w="2804" w:type="dxa"/>
          </w:tcPr>
          <w:p w14:paraId="0C5F77E0" w14:textId="77777777" w:rsidR="0044140B" w:rsidRPr="00910F4E" w:rsidRDefault="0044140B" w:rsidP="00AF52E0">
            <w:pPr>
              <w:tabs>
                <w:tab w:val="left" w:pos="0"/>
                <w:tab w:val="right" w:leader="dot" w:pos="9072"/>
              </w:tabs>
              <w:rPr>
                <w:rFonts w:cstheme="minorHAnsi"/>
              </w:rPr>
            </w:pPr>
          </w:p>
        </w:tc>
      </w:tr>
      <w:tr w:rsidR="0044140B" w:rsidRPr="00910F4E" w14:paraId="2C1FBB35" w14:textId="77777777" w:rsidTr="00AF52E0">
        <w:trPr>
          <w:trHeight w:val="851"/>
        </w:trPr>
        <w:tc>
          <w:tcPr>
            <w:tcW w:w="2448" w:type="dxa"/>
          </w:tcPr>
          <w:p w14:paraId="54341C3F" w14:textId="77777777" w:rsidR="0044140B" w:rsidRPr="00910F4E" w:rsidRDefault="0044140B" w:rsidP="00AF52E0">
            <w:pPr>
              <w:tabs>
                <w:tab w:val="left" w:pos="0"/>
                <w:tab w:val="right" w:leader="dot" w:pos="9072"/>
              </w:tabs>
              <w:rPr>
                <w:rFonts w:cstheme="minorHAnsi"/>
              </w:rPr>
            </w:pPr>
            <w:r w:rsidRPr="00910F4E">
              <w:rPr>
                <w:rFonts w:cstheme="minorHAnsi"/>
              </w:rPr>
              <w:t>5.</w:t>
            </w:r>
          </w:p>
        </w:tc>
        <w:tc>
          <w:tcPr>
            <w:tcW w:w="1800" w:type="dxa"/>
          </w:tcPr>
          <w:p w14:paraId="6E2C75F9" w14:textId="77777777" w:rsidR="0044140B" w:rsidRPr="00910F4E" w:rsidRDefault="0044140B" w:rsidP="00AF52E0">
            <w:pPr>
              <w:tabs>
                <w:tab w:val="left" w:pos="0"/>
                <w:tab w:val="right" w:leader="dot" w:pos="9072"/>
              </w:tabs>
              <w:rPr>
                <w:rFonts w:cstheme="minorHAnsi"/>
              </w:rPr>
            </w:pPr>
          </w:p>
        </w:tc>
        <w:tc>
          <w:tcPr>
            <w:tcW w:w="2160" w:type="dxa"/>
          </w:tcPr>
          <w:p w14:paraId="3AB6D089" w14:textId="77777777" w:rsidR="0044140B" w:rsidRPr="00910F4E" w:rsidRDefault="0044140B" w:rsidP="00AF52E0">
            <w:pPr>
              <w:tabs>
                <w:tab w:val="left" w:pos="0"/>
                <w:tab w:val="right" w:leader="dot" w:pos="9072"/>
              </w:tabs>
              <w:rPr>
                <w:rFonts w:cstheme="minorHAnsi"/>
              </w:rPr>
            </w:pPr>
          </w:p>
        </w:tc>
        <w:tc>
          <w:tcPr>
            <w:tcW w:w="2804" w:type="dxa"/>
          </w:tcPr>
          <w:p w14:paraId="126AF402" w14:textId="77777777" w:rsidR="0044140B" w:rsidRPr="00910F4E" w:rsidRDefault="0044140B" w:rsidP="00AF52E0">
            <w:pPr>
              <w:tabs>
                <w:tab w:val="left" w:pos="0"/>
                <w:tab w:val="right" w:leader="dot" w:pos="9072"/>
              </w:tabs>
              <w:rPr>
                <w:rFonts w:cstheme="minorHAnsi"/>
              </w:rPr>
            </w:pPr>
          </w:p>
        </w:tc>
      </w:tr>
      <w:tr w:rsidR="0044140B" w:rsidRPr="00910F4E" w14:paraId="1537656D" w14:textId="77777777" w:rsidTr="00AF52E0">
        <w:trPr>
          <w:trHeight w:val="851"/>
        </w:trPr>
        <w:tc>
          <w:tcPr>
            <w:tcW w:w="2448" w:type="dxa"/>
          </w:tcPr>
          <w:p w14:paraId="585DA8DC" w14:textId="77777777" w:rsidR="0044140B" w:rsidRPr="00910F4E" w:rsidRDefault="0044140B" w:rsidP="00AF52E0">
            <w:pPr>
              <w:tabs>
                <w:tab w:val="left" w:pos="0"/>
                <w:tab w:val="right" w:leader="dot" w:pos="9072"/>
              </w:tabs>
              <w:rPr>
                <w:rFonts w:cstheme="minorHAnsi"/>
              </w:rPr>
            </w:pPr>
            <w:r w:rsidRPr="00910F4E">
              <w:rPr>
                <w:rFonts w:cstheme="minorHAnsi"/>
              </w:rPr>
              <w:t>6.</w:t>
            </w:r>
          </w:p>
        </w:tc>
        <w:tc>
          <w:tcPr>
            <w:tcW w:w="1800" w:type="dxa"/>
          </w:tcPr>
          <w:p w14:paraId="1C23DA23" w14:textId="77777777" w:rsidR="0044140B" w:rsidRPr="00910F4E" w:rsidRDefault="0044140B" w:rsidP="00AF52E0">
            <w:pPr>
              <w:tabs>
                <w:tab w:val="left" w:pos="0"/>
                <w:tab w:val="right" w:leader="dot" w:pos="9072"/>
              </w:tabs>
              <w:rPr>
                <w:rFonts w:cstheme="minorHAnsi"/>
              </w:rPr>
            </w:pPr>
          </w:p>
        </w:tc>
        <w:tc>
          <w:tcPr>
            <w:tcW w:w="2160" w:type="dxa"/>
          </w:tcPr>
          <w:p w14:paraId="26743EDE" w14:textId="77777777" w:rsidR="0044140B" w:rsidRPr="00910F4E" w:rsidRDefault="0044140B" w:rsidP="00AF52E0">
            <w:pPr>
              <w:tabs>
                <w:tab w:val="left" w:pos="0"/>
                <w:tab w:val="right" w:leader="dot" w:pos="9072"/>
              </w:tabs>
              <w:rPr>
                <w:rFonts w:cstheme="minorHAnsi"/>
              </w:rPr>
            </w:pPr>
          </w:p>
        </w:tc>
        <w:tc>
          <w:tcPr>
            <w:tcW w:w="2804" w:type="dxa"/>
          </w:tcPr>
          <w:p w14:paraId="549C8F6F" w14:textId="77777777" w:rsidR="0044140B" w:rsidRPr="00910F4E" w:rsidRDefault="0044140B" w:rsidP="00AF52E0">
            <w:pPr>
              <w:tabs>
                <w:tab w:val="left" w:pos="0"/>
                <w:tab w:val="right" w:leader="dot" w:pos="9072"/>
              </w:tabs>
              <w:rPr>
                <w:rFonts w:cstheme="minorHAnsi"/>
              </w:rPr>
            </w:pPr>
          </w:p>
        </w:tc>
      </w:tr>
      <w:tr w:rsidR="0044140B" w:rsidRPr="00910F4E" w14:paraId="2BEEBD20" w14:textId="77777777" w:rsidTr="00AF52E0">
        <w:trPr>
          <w:trHeight w:val="851"/>
        </w:trPr>
        <w:tc>
          <w:tcPr>
            <w:tcW w:w="2448" w:type="dxa"/>
          </w:tcPr>
          <w:p w14:paraId="093AC0BF" w14:textId="77777777" w:rsidR="0044140B" w:rsidRPr="00910F4E" w:rsidRDefault="0044140B" w:rsidP="00AF52E0">
            <w:pPr>
              <w:tabs>
                <w:tab w:val="left" w:pos="0"/>
                <w:tab w:val="right" w:leader="dot" w:pos="9072"/>
              </w:tabs>
              <w:rPr>
                <w:rFonts w:cstheme="minorHAnsi"/>
              </w:rPr>
            </w:pPr>
            <w:r w:rsidRPr="00910F4E">
              <w:rPr>
                <w:rFonts w:cstheme="minorHAnsi"/>
              </w:rPr>
              <w:t>7.</w:t>
            </w:r>
          </w:p>
        </w:tc>
        <w:tc>
          <w:tcPr>
            <w:tcW w:w="1800" w:type="dxa"/>
          </w:tcPr>
          <w:p w14:paraId="2E011111" w14:textId="77777777" w:rsidR="0044140B" w:rsidRPr="00910F4E" w:rsidRDefault="0044140B" w:rsidP="00AF52E0">
            <w:pPr>
              <w:tabs>
                <w:tab w:val="left" w:pos="0"/>
                <w:tab w:val="right" w:leader="dot" w:pos="9072"/>
              </w:tabs>
              <w:rPr>
                <w:rFonts w:cstheme="minorHAnsi"/>
              </w:rPr>
            </w:pPr>
          </w:p>
        </w:tc>
        <w:tc>
          <w:tcPr>
            <w:tcW w:w="2160" w:type="dxa"/>
          </w:tcPr>
          <w:p w14:paraId="79F87D0F" w14:textId="77777777" w:rsidR="0044140B" w:rsidRPr="00910F4E" w:rsidRDefault="0044140B" w:rsidP="00AF52E0">
            <w:pPr>
              <w:tabs>
                <w:tab w:val="left" w:pos="0"/>
                <w:tab w:val="right" w:leader="dot" w:pos="9072"/>
              </w:tabs>
              <w:rPr>
                <w:rFonts w:cstheme="minorHAnsi"/>
              </w:rPr>
            </w:pPr>
          </w:p>
        </w:tc>
        <w:tc>
          <w:tcPr>
            <w:tcW w:w="2804" w:type="dxa"/>
          </w:tcPr>
          <w:p w14:paraId="4CE29804" w14:textId="77777777" w:rsidR="0044140B" w:rsidRPr="00910F4E" w:rsidRDefault="0044140B" w:rsidP="00AF52E0">
            <w:pPr>
              <w:tabs>
                <w:tab w:val="left" w:pos="0"/>
                <w:tab w:val="right" w:leader="dot" w:pos="9072"/>
              </w:tabs>
              <w:rPr>
                <w:rFonts w:cstheme="minorHAnsi"/>
              </w:rPr>
            </w:pPr>
          </w:p>
        </w:tc>
      </w:tr>
      <w:tr w:rsidR="0044140B" w:rsidRPr="00910F4E" w14:paraId="17DF9D89" w14:textId="77777777" w:rsidTr="00AF52E0">
        <w:trPr>
          <w:trHeight w:val="851"/>
        </w:trPr>
        <w:tc>
          <w:tcPr>
            <w:tcW w:w="2448" w:type="dxa"/>
          </w:tcPr>
          <w:p w14:paraId="00DA4F24" w14:textId="77777777" w:rsidR="0044140B" w:rsidRPr="00910F4E" w:rsidRDefault="0044140B" w:rsidP="00AF52E0">
            <w:pPr>
              <w:tabs>
                <w:tab w:val="left" w:pos="0"/>
                <w:tab w:val="right" w:leader="dot" w:pos="9072"/>
              </w:tabs>
              <w:rPr>
                <w:rFonts w:cstheme="minorHAnsi"/>
              </w:rPr>
            </w:pPr>
            <w:r w:rsidRPr="00910F4E">
              <w:rPr>
                <w:rFonts w:cstheme="minorHAnsi"/>
              </w:rPr>
              <w:t>8.</w:t>
            </w:r>
          </w:p>
        </w:tc>
        <w:tc>
          <w:tcPr>
            <w:tcW w:w="1800" w:type="dxa"/>
          </w:tcPr>
          <w:p w14:paraId="521ADBBD" w14:textId="77777777" w:rsidR="0044140B" w:rsidRPr="00910F4E" w:rsidRDefault="0044140B" w:rsidP="00AF52E0">
            <w:pPr>
              <w:tabs>
                <w:tab w:val="left" w:pos="0"/>
                <w:tab w:val="right" w:leader="dot" w:pos="9072"/>
              </w:tabs>
              <w:rPr>
                <w:rFonts w:cstheme="minorHAnsi"/>
              </w:rPr>
            </w:pPr>
          </w:p>
        </w:tc>
        <w:tc>
          <w:tcPr>
            <w:tcW w:w="2160" w:type="dxa"/>
          </w:tcPr>
          <w:p w14:paraId="6B6CBC52" w14:textId="77777777" w:rsidR="0044140B" w:rsidRPr="00910F4E" w:rsidRDefault="0044140B" w:rsidP="00AF52E0">
            <w:pPr>
              <w:tabs>
                <w:tab w:val="left" w:pos="0"/>
                <w:tab w:val="right" w:leader="dot" w:pos="9072"/>
              </w:tabs>
              <w:rPr>
                <w:rFonts w:cstheme="minorHAnsi"/>
              </w:rPr>
            </w:pPr>
          </w:p>
        </w:tc>
        <w:tc>
          <w:tcPr>
            <w:tcW w:w="2804" w:type="dxa"/>
          </w:tcPr>
          <w:p w14:paraId="45819937" w14:textId="77777777" w:rsidR="0044140B" w:rsidRPr="00910F4E" w:rsidRDefault="0044140B" w:rsidP="00AF52E0">
            <w:pPr>
              <w:tabs>
                <w:tab w:val="left" w:pos="0"/>
                <w:tab w:val="right" w:leader="dot" w:pos="9072"/>
              </w:tabs>
              <w:rPr>
                <w:rFonts w:cstheme="minorHAnsi"/>
              </w:rPr>
            </w:pPr>
          </w:p>
        </w:tc>
      </w:tr>
      <w:tr w:rsidR="0044140B" w:rsidRPr="00910F4E" w14:paraId="3FDE4465" w14:textId="77777777" w:rsidTr="00AF52E0">
        <w:trPr>
          <w:trHeight w:val="851"/>
        </w:trPr>
        <w:tc>
          <w:tcPr>
            <w:tcW w:w="2448" w:type="dxa"/>
          </w:tcPr>
          <w:p w14:paraId="78AB6057" w14:textId="77777777" w:rsidR="0044140B" w:rsidRPr="00910F4E" w:rsidRDefault="0044140B" w:rsidP="00AF52E0">
            <w:pPr>
              <w:tabs>
                <w:tab w:val="left" w:pos="0"/>
                <w:tab w:val="right" w:leader="dot" w:pos="9072"/>
              </w:tabs>
              <w:rPr>
                <w:rFonts w:cstheme="minorHAnsi"/>
              </w:rPr>
            </w:pPr>
            <w:r w:rsidRPr="00910F4E">
              <w:rPr>
                <w:rFonts w:cstheme="minorHAnsi"/>
              </w:rPr>
              <w:t>9.</w:t>
            </w:r>
          </w:p>
        </w:tc>
        <w:tc>
          <w:tcPr>
            <w:tcW w:w="1800" w:type="dxa"/>
          </w:tcPr>
          <w:p w14:paraId="619BE60F" w14:textId="77777777" w:rsidR="0044140B" w:rsidRPr="00910F4E" w:rsidRDefault="0044140B" w:rsidP="00AF52E0">
            <w:pPr>
              <w:tabs>
                <w:tab w:val="left" w:pos="0"/>
                <w:tab w:val="right" w:leader="dot" w:pos="9072"/>
              </w:tabs>
              <w:rPr>
                <w:rFonts w:cstheme="minorHAnsi"/>
              </w:rPr>
            </w:pPr>
          </w:p>
        </w:tc>
        <w:tc>
          <w:tcPr>
            <w:tcW w:w="2160" w:type="dxa"/>
          </w:tcPr>
          <w:p w14:paraId="34D5C26A" w14:textId="77777777" w:rsidR="0044140B" w:rsidRPr="00910F4E" w:rsidRDefault="0044140B" w:rsidP="00AF52E0">
            <w:pPr>
              <w:tabs>
                <w:tab w:val="left" w:pos="0"/>
                <w:tab w:val="right" w:leader="dot" w:pos="9072"/>
              </w:tabs>
              <w:rPr>
                <w:rFonts w:cstheme="minorHAnsi"/>
              </w:rPr>
            </w:pPr>
          </w:p>
        </w:tc>
        <w:tc>
          <w:tcPr>
            <w:tcW w:w="2804" w:type="dxa"/>
          </w:tcPr>
          <w:p w14:paraId="079024BE" w14:textId="77777777" w:rsidR="0044140B" w:rsidRPr="00910F4E" w:rsidRDefault="0044140B" w:rsidP="00AF52E0">
            <w:pPr>
              <w:tabs>
                <w:tab w:val="left" w:pos="0"/>
                <w:tab w:val="right" w:leader="dot" w:pos="9072"/>
              </w:tabs>
              <w:rPr>
                <w:rFonts w:cstheme="minorHAnsi"/>
              </w:rPr>
            </w:pPr>
          </w:p>
        </w:tc>
      </w:tr>
      <w:tr w:rsidR="0044140B" w:rsidRPr="00910F4E" w14:paraId="414142A4" w14:textId="77777777" w:rsidTr="00AF52E0">
        <w:trPr>
          <w:trHeight w:val="851"/>
        </w:trPr>
        <w:tc>
          <w:tcPr>
            <w:tcW w:w="2448" w:type="dxa"/>
          </w:tcPr>
          <w:p w14:paraId="4CF2B972" w14:textId="77777777" w:rsidR="0044140B" w:rsidRPr="00910F4E" w:rsidRDefault="0044140B" w:rsidP="00AF52E0">
            <w:pPr>
              <w:tabs>
                <w:tab w:val="left" w:pos="0"/>
                <w:tab w:val="right" w:leader="dot" w:pos="9072"/>
              </w:tabs>
              <w:rPr>
                <w:rFonts w:cstheme="minorHAnsi"/>
              </w:rPr>
            </w:pPr>
            <w:r w:rsidRPr="00910F4E">
              <w:rPr>
                <w:rFonts w:cstheme="minorHAnsi"/>
              </w:rPr>
              <w:t>10.</w:t>
            </w:r>
          </w:p>
        </w:tc>
        <w:tc>
          <w:tcPr>
            <w:tcW w:w="1800" w:type="dxa"/>
          </w:tcPr>
          <w:p w14:paraId="16C133B1" w14:textId="77777777" w:rsidR="0044140B" w:rsidRPr="00910F4E" w:rsidRDefault="0044140B" w:rsidP="00AF52E0">
            <w:pPr>
              <w:tabs>
                <w:tab w:val="left" w:pos="0"/>
                <w:tab w:val="right" w:leader="dot" w:pos="9072"/>
              </w:tabs>
              <w:rPr>
                <w:rFonts w:cstheme="minorHAnsi"/>
              </w:rPr>
            </w:pPr>
          </w:p>
        </w:tc>
        <w:tc>
          <w:tcPr>
            <w:tcW w:w="2160" w:type="dxa"/>
          </w:tcPr>
          <w:p w14:paraId="0CE8C8A6" w14:textId="77777777" w:rsidR="0044140B" w:rsidRPr="00910F4E" w:rsidRDefault="0044140B" w:rsidP="00AF52E0">
            <w:pPr>
              <w:tabs>
                <w:tab w:val="left" w:pos="0"/>
                <w:tab w:val="right" w:leader="dot" w:pos="9072"/>
              </w:tabs>
              <w:rPr>
                <w:rFonts w:cstheme="minorHAnsi"/>
              </w:rPr>
            </w:pPr>
          </w:p>
        </w:tc>
        <w:tc>
          <w:tcPr>
            <w:tcW w:w="2804" w:type="dxa"/>
          </w:tcPr>
          <w:p w14:paraId="59663662" w14:textId="77777777" w:rsidR="0044140B" w:rsidRPr="00910F4E" w:rsidRDefault="0044140B" w:rsidP="00AF52E0">
            <w:pPr>
              <w:tabs>
                <w:tab w:val="left" w:pos="0"/>
                <w:tab w:val="right" w:leader="dot" w:pos="9072"/>
              </w:tabs>
              <w:rPr>
                <w:rFonts w:cstheme="minorHAnsi"/>
              </w:rPr>
            </w:pPr>
          </w:p>
        </w:tc>
      </w:tr>
      <w:tr w:rsidR="0044140B" w:rsidRPr="00910F4E" w14:paraId="487353CE" w14:textId="77777777" w:rsidTr="00AF52E0">
        <w:trPr>
          <w:trHeight w:val="851"/>
        </w:trPr>
        <w:tc>
          <w:tcPr>
            <w:tcW w:w="2448" w:type="dxa"/>
          </w:tcPr>
          <w:p w14:paraId="7FA65CC6" w14:textId="77777777" w:rsidR="0044140B" w:rsidRPr="00910F4E" w:rsidRDefault="0044140B" w:rsidP="00AF52E0">
            <w:pPr>
              <w:tabs>
                <w:tab w:val="left" w:pos="0"/>
                <w:tab w:val="right" w:leader="dot" w:pos="9072"/>
              </w:tabs>
              <w:rPr>
                <w:rFonts w:cstheme="minorHAnsi"/>
              </w:rPr>
            </w:pPr>
            <w:r w:rsidRPr="00910F4E">
              <w:rPr>
                <w:rFonts w:cstheme="minorHAnsi"/>
              </w:rPr>
              <w:t>11.</w:t>
            </w:r>
          </w:p>
        </w:tc>
        <w:tc>
          <w:tcPr>
            <w:tcW w:w="1800" w:type="dxa"/>
          </w:tcPr>
          <w:p w14:paraId="2C4217E9" w14:textId="77777777" w:rsidR="0044140B" w:rsidRPr="00910F4E" w:rsidRDefault="0044140B" w:rsidP="00AF52E0">
            <w:pPr>
              <w:tabs>
                <w:tab w:val="left" w:pos="0"/>
                <w:tab w:val="right" w:leader="dot" w:pos="9072"/>
              </w:tabs>
              <w:rPr>
                <w:rFonts w:cstheme="minorHAnsi"/>
              </w:rPr>
            </w:pPr>
          </w:p>
        </w:tc>
        <w:tc>
          <w:tcPr>
            <w:tcW w:w="2160" w:type="dxa"/>
          </w:tcPr>
          <w:p w14:paraId="7E9C0268" w14:textId="77777777" w:rsidR="0044140B" w:rsidRPr="00910F4E" w:rsidRDefault="0044140B" w:rsidP="00AF52E0">
            <w:pPr>
              <w:tabs>
                <w:tab w:val="left" w:pos="0"/>
                <w:tab w:val="right" w:leader="dot" w:pos="9072"/>
              </w:tabs>
              <w:rPr>
                <w:rFonts w:cstheme="minorHAnsi"/>
              </w:rPr>
            </w:pPr>
          </w:p>
        </w:tc>
        <w:tc>
          <w:tcPr>
            <w:tcW w:w="2804" w:type="dxa"/>
          </w:tcPr>
          <w:p w14:paraId="42155BE6" w14:textId="77777777" w:rsidR="0044140B" w:rsidRPr="00910F4E" w:rsidRDefault="0044140B" w:rsidP="00AF52E0">
            <w:pPr>
              <w:tabs>
                <w:tab w:val="left" w:pos="0"/>
                <w:tab w:val="right" w:leader="dot" w:pos="9072"/>
              </w:tabs>
              <w:rPr>
                <w:rFonts w:cstheme="minorHAnsi"/>
              </w:rPr>
            </w:pPr>
          </w:p>
        </w:tc>
      </w:tr>
      <w:tr w:rsidR="0044140B" w:rsidRPr="00910F4E" w14:paraId="5180763A" w14:textId="77777777" w:rsidTr="00AF52E0">
        <w:trPr>
          <w:trHeight w:val="851"/>
        </w:trPr>
        <w:tc>
          <w:tcPr>
            <w:tcW w:w="2448" w:type="dxa"/>
          </w:tcPr>
          <w:p w14:paraId="0B62EA18" w14:textId="77777777" w:rsidR="0044140B" w:rsidRPr="00910F4E" w:rsidRDefault="0044140B" w:rsidP="00AF52E0">
            <w:pPr>
              <w:tabs>
                <w:tab w:val="left" w:pos="0"/>
                <w:tab w:val="right" w:leader="dot" w:pos="9072"/>
              </w:tabs>
              <w:rPr>
                <w:rFonts w:cstheme="minorHAnsi"/>
              </w:rPr>
            </w:pPr>
            <w:r w:rsidRPr="00910F4E">
              <w:rPr>
                <w:rFonts w:cstheme="minorHAnsi"/>
              </w:rPr>
              <w:t>12.</w:t>
            </w:r>
          </w:p>
        </w:tc>
        <w:tc>
          <w:tcPr>
            <w:tcW w:w="1800" w:type="dxa"/>
          </w:tcPr>
          <w:p w14:paraId="6CBB4F8A" w14:textId="77777777" w:rsidR="0044140B" w:rsidRPr="00910F4E" w:rsidRDefault="0044140B" w:rsidP="00AF52E0">
            <w:pPr>
              <w:tabs>
                <w:tab w:val="left" w:pos="0"/>
                <w:tab w:val="right" w:leader="dot" w:pos="9072"/>
              </w:tabs>
              <w:rPr>
                <w:rFonts w:cstheme="minorHAnsi"/>
              </w:rPr>
            </w:pPr>
          </w:p>
        </w:tc>
        <w:tc>
          <w:tcPr>
            <w:tcW w:w="2160" w:type="dxa"/>
          </w:tcPr>
          <w:p w14:paraId="68E76382" w14:textId="77777777" w:rsidR="0044140B" w:rsidRPr="00910F4E" w:rsidRDefault="0044140B" w:rsidP="00AF52E0">
            <w:pPr>
              <w:tabs>
                <w:tab w:val="left" w:pos="0"/>
                <w:tab w:val="right" w:leader="dot" w:pos="9072"/>
              </w:tabs>
              <w:rPr>
                <w:rFonts w:cstheme="minorHAnsi"/>
              </w:rPr>
            </w:pPr>
          </w:p>
        </w:tc>
        <w:tc>
          <w:tcPr>
            <w:tcW w:w="2804" w:type="dxa"/>
          </w:tcPr>
          <w:p w14:paraId="0FE14E2B" w14:textId="77777777" w:rsidR="0044140B" w:rsidRPr="00910F4E" w:rsidRDefault="0044140B" w:rsidP="00AF52E0">
            <w:pPr>
              <w:tabs>
                <w:tab w:val="left" w:pos="0"/>
                <w:tab w:val="right" w:leader="dot" w:pos="9072"/>
              </w:tabs>
              <w:rPr>
                <w:rFonts w:cstheme="minorHAnsi"/>
              </w:rPr>
            </w:pPr>
          </w:p>
        </w:tc>
      </w:tr>
    </w:tbl>
    <w:p w14:paraId="48446829" w14:textId="77777777" w:rsidR="0044140B" w:rsidRPr="00910F4E" w:rsidRDefault="0044140B" w:rsidP="0044140B">
      <w:pPr>
        <w:pStyle w:val="Titre4"/>
      </w:pPr>
    </w:p>
    <w:p w14:paraId="035CC59D" w14:textId="77777777" w:rsidR="0044140B" w:rsidRPr="00910F4E" w:rsidRDefault="0044140B" w:rsidP="0044140B">
      <w:pPr>
        <w:pStyle w:val="Titre4"/>
      </w:pPr>
      <w:r w:rsidRPr="00910F4E">
        <w:br w:type="page"/>
      </w:r>
    </w:p>
    <w:p w14:paraId="1915CDE9" w14:textId="77777777" w:rsidR="0044140B" w:rsidRPr="00645FFB" w:rsidRDefault="0044140B" w:rsidP="0044140B">
      <w:pPr>
        <w:pStyle w:val="Titre4"/>
      </w:pPr>
      <w:r w:rsidRPr="00645FFB">
        <w:lastRenderedPageBreak/>
        <w:t>ANNEXE IV</w:t>
      </w:r>
    </w:p>
    <w:p w14:paraId="74892E1F" w14:textId="77777777" w:rsidR="0044140B" w:rsidRPr="00910F4E" w:rsidRDefault="0044140B" w:rsidP="0044140B">
      <w:pPr>
        <w:rPr>
          <w:rFonts w:cstheme="minorHAnsi"/>
        </w:rPr>
      </w:pPr>
    </w:p>
    <w:p w14:paraId="4DBB4A3B" w14:textId="77777777" w:rsidR="0044140B" w:rsidRPr="00910F4E" w:rsidRDefault="0044140B" w:rsidP="0044140B">
      <w:pPr>
        <w:tabs>
          <w:tab w:val="left" w:pos="1605"/>
          <w:tab w:val="right" w:pos="9072"/>
        </w:tabs>
        <w:rPr>
          <w:rFonts w:cstheme="minorHAnsi"/>
        </w:rPr>
      </w:pPr>
      <w:r w:rsidRPr="00910F4E">
        <w:rPr>
          <w:rFonts w:cstheme="minorHAnsi"/>
        </w:rPr>
        <w:t>Etablissement (n° FASE) :</w:t>
      </w:r>
    </w:p>
    <w:p w14:paraId="251B93B9" w14:textId="77777777" w:rsidR="0044140B" w:rsidRPr="00910F4E" w:rsidRDefault="0044140B" w:rsidP="0044140B">
      <w:pPr>
        <w:rPr>
          <w:rFonts w:cstheme="minorHAnsi"/>
        </w:rPr>
      </w:pPr>
    </w:p>
    <w:p w14:paraId="2DFEF554" w14:textId="77777777" w:rsidR="0044140B" w:rsidRPr="00910F4E" w:rsidRDefault="0044140B" w:rsidP="0044140B">
      <w:pPr>
        <w:pBdr>
          <w:top w:val="single" w:sz="4" w:space="1" w:color="auto"/>
          <w:left w:val="single" w:sz="4" w:space="0" w:color="auto"/>
          <w:bottom w:val="single" w:sz="4" w:space="1" w:color="auto"/>
          <w:right w:val="single" w:sz="4" w:space="4" w:color="auto"/>
        </w:pBdr>
        <w:jc w:val="center"/>
        <w:rPr>
          <w:rFonts w:cstheme="minorHAnsi"/>
          <w:b/>
        </w:rPr>
      </w:pPr>
      <w:r w:rsidRPr="00910F4E">
        <w:rPr>
          <w:rFonts w:cstheme="minorHAnsi"/>
          <w:b/>
        </w:rPr>
        <w:t>SEJOUR PEDAGOGIQUE AVEC NUITEE(S)</w:t>
      </w:r>
    </w:p>
    <w:p w14:paraId="2916582E" w14:textId="77777777" w:rsidR="0044140B" w:rsidRPr="00910F4E" w:rsidRDefault="0044140B" w:rsidP="0044140B">
      <w:pPr>
        <w:pBdr>
          <w:top w:val="single" w:sz="4" w:space="1" w:color="auto"/>
          <w:left w:val="single" w:sz="4" w:space="0" w:color="auto"/>
          <w:bottom w:val="single" w:sz="4" w:space="1" w:color="auto"/>
          <w:right w:val="single" w:sz="4" w:space="4" w:color="auto"/>
        </w:pBdr>
        <w:jc w:val="center"/>
        <w:rPr>
          <w:rFonts w:cstheme="minorHAnsi"/>
          <w:b/>
          <w:sz w:val="18"/>
          <w:szCs w:val="18"/>
        </w:rPr>
      </w:pPr>
      <w:r w:rsidRPr="00910F4E">
        <w:rPr>
          <w:rFonts w:cstheme="minorHAnsi"/>
          <w:b/>
        </w:rPr>
        <w:t>Renseignements complémentaires d’ordre pédagogique</w:t>
      </w:r>
    </w:p>
    <w:p w14:paraId="5941AD2F" w14:textId="77777777" w:rsidR="0044140B" w:rsidRPr="00910F4E" w:rsidRDefault="0044140B" w:rsidP="0044140B">
      <w:pPr>
        <w:rPr>
          <w:rFonts w:cstheme="minorHAnsi"/>
        </w:rPr>
      </w:pPr>
    </w:p>
    <w:p w14:paraId="479DC10F" w14:textId="77777777" w:rsidR="0044140B" w:rsidRPr="00910F4E" w:rsidRDefault="0044140B" w:rsidP="0044140B">
      <w:pPr>
        <w:rPr>
          <w:rFonts w:cstheme="minorHAnsi"/>
        </w:rPr>
      </w:pPr>
    </w:p>
    <w:p w14:paraId="0A044640" w14:textId="77777777" w:rsidR="0044140B" w:rsidRPr="00910F4E" w:rsidRDefault="0044140B" w:rsidP="0044140B">
      <w:pPr>
        <w:shd w:val="clear" w:color="auto" w:fill="D9D9D9"/>
        <w:jc w:val="center"/>
        <w:rPr>
          <w:rFonts w:cstheme="minorHAnsi"/>
          <w:b/>
        </w:rPr>
      </w:pPr>
      <w:r w:rsidRPr="00910F4E">
        <w:rPr>
          <w:rFonts w:cstheme="minorHAnsi"/>
          <w:b/>
        </w:rPr>
        <w:t>OBJECTIFS GENERAUX DU SEJOUR</w:t>
      </w:r>
    </w:p>
    <w:p w14:paraId="6107CB02" w14:textId="77777777" w:rsidR="0044140B" w:rsidRPr="00910F4E" w:rsidRDefault="0044140B" w:rsidP="0044140B">
      <w:pPr>
        <w:jc w:val="both"/>
        <w:rPr>
          <w:rFonts w:cstheme="minorHAnsi"/>
        </w:rPr>
      </w:pPr>
    </w:p>
    <w:p w14:paraId="0303E9B1" w14:textId="77777777" w:rsidR="0044140B" w:rsidRPr="00910F4E" w:rsidRDefault="0044140B" w:rsidP="0044140B">
      <w:pPr>
        <w:jc w:val="both"/>
        <w:rPr>
          <w:rFonts w:cstheme="minorHAnsi"/>
        </w:rPr>
      </w:pPr>
      <w:r w:rsidRPr="00910F4E">
        <w:rPr>
          <w:rFonts w:cstheme="minorHAnsi"/>
        </w:rPr>
        <w:t>Indiquez ci-dessous les objectifs principaux que vous poursuivez en proposant ce séjour aux élèves concernés :</w:t>
      </w:r>
    </w:p>
    <w:p w14:paraId="4828D63C" w14:textId="77777777" w:rsidR="0044140B" w:rsidRPr="00910F4E" w:rsidRDefault="0044140B" w:rsidP="0044140B">
      <w:pPr>
        <w:jc w:val="both"/>
        <w:rPr>
          <w:rFonts w:cstheme="minorHAnsi"/>
        </w:rPr>
      </w:pPr>
      <w:r w:rsidRPr="00910F4E">
        <w:rPr>
          <w:rFonts w:cstheme="minorHAnsi"/>
        </w:rPr>
        <w:t>…</w:t>
      </w:r>
    </w:p>
    <w:p w14:paraId="61AF98B5" w14:textId="77777777" w:rsidR="0044140B" w:rsidRPr="00910F4E" w:rsidRDefault="0044140B" w:rsidP="0044140B">
      <w:pPr>
        <w:jc w:val="both"/>
        <w:rPr>
          <w:rFonts w:cstheme="minorHAnsi"/>
        </w:rPr>
      </w:pPr>
      <w:r w:rsidRPr="00910F4E">
        <w:rPr>
          <w:rFonts w:cstheme="minorHAnsi"/>
        </w:rPr>
        <w:t>…</w:t>
      </w:r>
    </w:p>
    <w:p w14:paraId="28825197" w14:textId="77777777" w:rsidR="0044140B" w:rsidRPr="00910F4E" w:rsidRDefault="0044140B" w:rsidP="0044140B">
      <w:pPr>
        <w:pStyle w:val="Paragraphedeliste"/>
        <w:jc w:val="both"/>
        <w:rPr>
          <w:rFonts w:asciiTheme="minorHAnsi" w:hAnsiTheme="minorHAnsi" w:cstheme="minorHAnsi"/>
          <w:szCs w:val="22"/>
        </w:rPr>
      </w:pPr>
    </w:p>
    <w:p w14:paraId="2A80CEAC" w14:textId="77777777" w:rsidR="0044140B" w:rsidRPr="00910F4E" w:rsidRDefault="0044140B" w:rsidP="0044140B">
      <w:pPr>
        <w:jc w:val="both"/>
        <w:rPr>
          <w:rFonts w:cstheme="minorHAnsi"/>
        </w:rPr>
      </w:pPr>
    </w:p>
    <w:p w14:paraId="2A855488" w14:textId="77777777" w:rsidR="0044140B" w:rsidRPr="00910F4E" w:rsidRDefault="0044140B" w:rsidP="0044140B">
      <w:pPr>
        <w:jc w:val="center"/>
        <w:rPr>
          <w:rFonts w:cstheme="minorHAnsi"/>
        </w:rPr>
      </w:pPr>
    </w:p>
    <w:p w14:paraId="5808BA26" w14:textId="77777777" w:rsidR="0044140B" w:rsidRPr="00910F4E" w:rsidRDefault="0044140B" w:rsidP="0044140B">
      <w:pPr>
        <w:shd w:val="clear" w:color="auto" w:fill="D9D9D9"/>
        <w:jc w:val="center"/>
        <w:rPr>
          <w:rFonts w:cstheme="minorHAnsi"/>
          <w:b/>
        </w:rPr>
      </w:pPr>
      <w:r w:rsidRPr="00910F4E">
        <w:rPr>
          <w:rFonts w:cstheme="minorHAnsi"/>
          <w:b/>
        </w:rPr>
        <w:t>COMPETENCES DEVELOPPEES</w:t>
      </w:r>
    </w:p>
    <w:p w14:paraId="61DA2E5A" w14:textId="77777777" w:rsidR="0044140B" w:rsidRPr="00910F4E" w:rsidRDefault="0044140B" w:rsidP="0044140B">
      <w:pPr>
        <w:shd w:val="clear" w:color="auto" w:fill="D9D9D9"/>
        <w:jc w:val="center"/>
        <w:rPr>
          <w:rFonts w:cstheme="minorHAnsi"/>
          <w:b/>
        </w:rPr>
      </w:pPr>
      <w:r w:rsidRPr="00910F4E">
        <w:rPr>
          <w:rFonts w:cstheme="minorHAnsi"/>
          <w:b/>
        </w:rPr>
        <w:t>DANS LE CADRE DU SEJOUR PEDAGOGIQUE AVEC NUITEE(S)</w:t>
      </w:r>
    </w:p>
    <w:p w14:paraId="0A3117C7" w14:textId="77777777" w:rsidR="0044140B" w:rsidRPr="00910F4E" w:rsidRDefault="0044140B" w:rsidP="0044140B">
      <w:pPr>
        <w:jc w:val="both"/>
        <w:rPr>
          <w:rFonts w:cstheme="minorHAnsi"/>
        </w:rPr>
      </w:pPr>
    </w:p>
    <w:p w14:paraId="1869E20C" w14:textId="77777777" w:rsidR="0044140B" w:rsidRPr="00910F4E" w:rsidRDefault="0044140B" w:rsidP="0044140B">
      <w:pPr>
        <w:jc w:val="both"/>
        <w:rPr>
          <w:rFonts w:cstheme="minorHAnsi"/>
        </w:rPr>
      </w:pPr>
      <w:r w:rsidRPr="00910F4E">
        <w:rPr>
          <w:rFonts w:cstheme="minorHAnsi"/>
        </w:rPr>
        <w:t>Quelles sont les compétences développées dans les matières que vous rencontrerez lors de ce séjour ?</w:t>
      </w:r>
    </w:p>
    <w:p w14:paraId="3111950A" w14:textId="77777777" w:rsidR="0044140B" w:rsidRPr="00910F4E" w:rsidRDefault="0044140B" w:rsidP="0044140B">
      <w:pPr>
        <w:jc w:val="both"/>
        <w:rPr>
          <w:rFonts w:cstheme="minorHAnsi"/>
        </w:rPr>
      </w:pPr>
    </w:p>
    <w:p w14:paraId="0A8F80B2" w14:textId="77777777" w:rsidR="0044140B" w:rsidRPr="00910F4E" w:rsidRDefault="0044140B" w:rsidP="00323050">
      <w:pPr>
        <w:pStyle w:val="Paragraphedeliste"/>
        <w:numPr>
          <w:ilvl w:val="0"/>
          <w:numId w:val="78"/>
        </w:numPr>
        <w:suppressAutoHyphens w:val="0"/>
        <w:jc w:val="both"/>
        <w:rPr>
          <w:rFonts w:asciiTheme="minorHAnsi" w:hAnsiTheme="minorHAnsi" w:cstheme="minorHAnsi"/>
          <w:szCs w:val="22"/>
        </w:rPr>
      </w:pPr>
      <w:r w:rsidRPr="00910F4E">
        <w:rPr>
          <w:rFonts w:asciiTheme="minorHAnsi" w:hAnsiTheme="minorHAnsi" w:cstheme="minorHAnsi"/>
          <w:szCs w:val="22"/>
        </w:rPr>
        <w:t>Compétences disciplinaires développées :</w:t>
      </w:r>
    </w:p>
    <w:p w14:paraId="3E48DAE5" w14:textId="77777777" w:rsidR="0044140B" w:rsidRPr="00910F4E" w:rsidRDefault="0044140B" w:rsidP="0044140B">
      <w:pPr>
        <w:ind w:firstLine="709"/>
        <w:jc w:val="both"/>
        <w:rPr>
          <w:rFonts w:cstheme="minorHAnsi"/>
        </w:rPr>
      </w:pPr>
      <w:r w:rsidRPr="00910F4E">
        <w:rPr>
          <w:rFonts w:cstheme="minorHAnsi"/>
        </w:rPr>
        <w:t>…</w:t>
      </w:r>
    </w:p>
    <w:p w14:paraId="0C025FCE" w14:textId="77777777" w:rsidR="0044140B" w:rsidRPr="00910F4E" w:rsidRDefault="0044140B" w:rsidP="0044140B">
      <w:pPr>
        <w:ind w:firstLine="709"/>
        <w:jc w:val="both"/>
        <w:rPr>
          <w:rFonts w:cstheme="minorHAnsi"/>
        </w:rPr>
      </w:pPr>
      <w:r w:rsidRPr="00910F4E">
        <w:rPr>
          <w:rFonts w:cstheme="minorHAnsi"/>
        </w:rPr>
        <w:t>…</w:t>
      </w:r>
    </w:p>
    <w:p w14:paraId="522228CB" w14:textId="77777777" w:rsidR="0044140B" w:rsidRPr="00910F4E" w:rsidRDefault="0044140B" w:rsidP="0044140B">
      <w:pPr>
        <w:jc w:val="both"/>
        <w:rPr>
          <w:rFonts w:cstheme="minorHAnsi"/>
        </w:rPr>
      </w:pPr>
    </w:p>
    <w:p w14:paraId="0383CE1D" w14:textId="77777777" w:rsidR="0044140B" w:rsidRPr="00910F4E" w:rsidRDefault="0044140B" w:rsidP="00323050">
      <w:pPr>
        <w:pStyle w:val="Paragraphedeliste"/>
        <w:numPr>
          <w:ilvl w:val="0"/>
          <w:numId w:val="78"/>
        </w:numPr>
        <w:suppressAutoHyphens w:val="0"/>
        <w:jc w:val="both"/>
        <w:rPr>
          <w:rFonts w:asciiTheme="minorHAnsi" w:hAnsiTheme="minorHAnsi" w:cstheme="minorHAnsi"/>
          <w:szCs w:val="22"/>
        </w:rPr>
      </w:pPr>
      <w:r w:rsidRPr="00910F4E">
        <w:rPr>
          <w:rFonts w:asciiTheme="minorHAnsi" w:hAnsiTheme="minorHAnsi" w:cstheme="minorHAnsi"/>
          <w:szCs w:val="22"/>
        </w:rPr>
        <w:t>Compétences interdisciplinaires développées :</w:t>
      </w:r>
    </w:p>
    <w:p w14:paraId="7286E442" w14:textId="77777777" w:rsidR="0044140B" w:rsidRPr="00910F4E" w:rsidRDefault="0044140B" w:rsidP="0044140B">
      <w:pPr>
        <w:ind w:firstLine="709"/>
        <w:jc w:val="both"/>
        <w:rPr>
          <w:rFonts w:cstheme="minorHAnsi"/>
        </w:rPr>
      </w:pPr>
      <w:r w:rsidRPr="00910F4E">
        <w:rPr>
          <w:rFonts w:cstheme="minorHAnsi"/>
        </w:rPr>
        <w:t>…</w:t>
      </w:r>
    </w:p>
    <w:p w14:paraId="3BEF9AE2" w14:textId="77777777" w:rsidR="0044140B" w:rsidRPr="00910F4E" w:rsidRDefault="0044140B" w:rsidP="0044140B">
      <w:pPr>
        <w:ind w:firstLine="709"/>
        <w:jc w:val="both"/>
        <w:rPr>
          <w:rFonts w:cstheme="minorHAnsi"/>
        </w:rPr>
      </w:pPr>
      <w:r w:rsidRPr="00910F4E">
        <w:rPr>
          <w:rFonts w:cstheme="minorHAnsi"/>
        </w:rPr>
        <w:t>…</w:t>
      </w:r>
    </w:p>
    <w:p w14:paraId="7215A0F2" w14:textId="77777777" w:rsidR="0044140B" w:rsidRPr="00910F4E" w:rsidRDefault="0044140B" w:rsidP="0044140B">
      <w:pPr>
        <w:jc w:val="both"/>
        <w:rPr>
          <w:rFonts w:cstheme="minorHAnsi"/>
        </w:rPr>
      </w:pPr>
    </w:p>
    <w:p w14:paraId="42CC63BE" w14:textId="77777777" w:rsidR="0044140B" w:rsidRPr="00910F4E" w:rsidRDefault="0044140B" w:rsidP="00323050">
      <w:pPr>
        <w:pStyle w:val="Paragraphedeliste"/>
        <w:numPr>
          <w:ilvl w:val="0"/>
          <w:numId w:val="78"/>
        </w:numPr>
        <w:suppressAutoHyphens w:val="0"/>
        <w:jc w:val="both"/>
        <w:rPr>
          <w:rFonts w:asciiTheme="minorHAnsi" w:hAnsiTheme="minorHAnsi" w:cstheme="minorHAnsi"/>
          <w:szCs w:val="22"/>
        </w:rPr>
      </w:pPr>
      <w:r w:rsidRPr="00910F4E">
        <w:rPr>
          <w:rFonts w:asciiTheme="minorHAnsi" w:hAnsiTheme="minorHAnsi" w:cstheme="minorHAnsi"/>
          <w:szCs w:val="22"/>
        </w:rPr>
        <w:t>Compétences transversales développées :</w:t>
      </w:r>
    </w:p>
    <w:p w14:paraId="361B455E" w14:textId="77777777" w:rsidR="0044140B" w:rsidRPr="00910F4E" w:rsidRDefault="0044140B" w:rsidP="0044140B">
      <w:pPr>
        <w:ind w:firstLine="709"/>
        <w:jc w:val="both"/>
        <w:rPr>
          <w:rFonts w:cstheme="minorHAnsi"/>
        </w:rPr>
      </w:pPr>
      <w:r w:rsidRPr="00910F4E">
        <w:rPr>
          <w:rFonts w:cstheme="minorHAnsi"/>
        </w:rPr>
        <w:t>…</w:t>
      </w:r>
    </w:p>
    <w:p w14:paraId="4F40FCB7" w14:textId="77777777" w:rsidR="0044140B" w:rsidRDefault="0044140B" w:rsidP="0044140B">
      <w:pPr>
        <w:ind w:left="709"/>
        <w:jc w:val="both"/>
        <w:rPr>
          <w:rFonts w:cstheme="minorHAnsi"/>
        </w:rPr>
      </w:pPr>
      <w:r w:rsidRPr="00910F4E">
        <w:rPr>
          <w:rFonts w:cstheme="minorHAnsi"/>
        </w:rPr>
        <w:t>…</w:t>
      </w:r>
    </w:p>
    <w:p w14:paraId="0B2BE2F5" w14:textId="77777777" w:rsidR="0044140B" w:rsidRDefault="0044140B" w:rsidP="0044140B">
      <w:pPr>
        <w:ind w:left="709"/>
        <w:jc w:val="both"/>
        <w:rPr>
          <w:rFonts w:cstheme="minorHAnsi"/>
        </w:rPr>
      </w:pPr>
    </w:p>
    <w:p w14:paraId="2DAE88C1" w14:textId="77777777" w:rsidR="0044140B" w:rsidRDefault="0044140B" w:rsidP="0044140B">
      <w:pPr>
        <w:ind w:left="709"/>
        <w:jc w:val="both"/>
        <w:rPr>
          <w:rFonts w:cstheme="minorHAnsi"/>
        </w:rPr>
      </w:pPr>
    </w:p>
    <w:p w14:paraId="1BC10CFD" w14:textId="77777777" w:rsidR="0044140B" w:rsidRDefault="0044140B" w:rsidP="0044140B">
      <w:pPr>
        <w:ind w:left="709"/>
        <w:jc w:val="both"/>
        <w:rPr>
          <w:rFonts w:cstheme="minorHAnsi"/>
        </w:rPr>
      </w:pPr>
    </w:p>
    <w:p w14:paraId="581BF437" w14:textId="77777777" w:rsidR="0044140B" w:rsidRDefault="0044140B" w:rsidP="0044140B">
      <w:pPr>
        <w:ind w:left="709"/>
        <w:jc w:val="both"/>
        <w:rPr>
          <w:rFonts w:cstheme="minorHAnsi"/>
        </w:rPr>
      </w:pPr>
    </w:p>
    <w:p w14:paraId="4374C58F" w14:textId="77777777" w:rsidR="0044140B" w:rsidRDefault="0044140B" w:rsidP="0044140B">
      <w:pPr>
        <w:ind w:left="709"/>
        <w:jc w:val="both"/>
        <w:rPr>
          <w:rFonts w:cstheme="minorHAnsi"/>
        </w:rPr>
      </w:pPr>
    </w:p>
    <w:p w14:paraId="71CBE825" w14:textId="77777777" w:rsidR="0044140B" w:rsidRDefault="0044140B" w:rsidP="0044140B">
      <w:pPr>
        <w:ind w:left="709"/>
        <w:jc w:val="both"/>
        <w:rPr>
          <w:rFonts w:cstheme="minorHAnsi"/>
        </w:rPr>
      </w:pPr>
    </w:p>
    <w:p w14:paraId="3695D48B" w14:textId="77777777" w:rsidR="0044140B" w:rsidRDefault="0044140B" w:rsidP="0044140B">
      <w:pPr>
        <w:ind w:left="709"/>
        <w:jc w:val="both"/>
        <w:rPr>
          <w:rFonts w:cstheme="minorHAnsi"/>
        </w:rPr>
      </w:pPr>
    </w:p>
    <w:p w14:paraId="2D07B123" w14:textId="77777777" w:rsidR="0044140B" w:rsidRDefault="0044140B" w:rsidP="0044140B">
      <w:pPr>
        <w:ind w:left="709"/>
        <w:jc w:val="both"/>
        <w:rPr>
          <w:rFonts w:cstheme="minorHAnsi"/>
        </w:rPr>
      </w:pPr>
    </w:p>
    <w:p w14:paraId="0AC3E40A" w14:textId="77777777" w:rsidR="0044140B" w:rsidRDefault="0044140B" w:rsidP="00963123">
      <w:pPr>
        <w:jc w:val="both"/>
        <w:rPr>
          <w:rFonts w:cstheme="minorHAnsi"/>
        </w:rPr>
      </w:pPr>
    </w:p>
    <w:p w14:paraId="18100B02" w14:textId="77777777" w:rsidR="0044140B" w:rsidRDefault="0044140B" w:rsidP="0044140B">
      <w:pPr>
        <w:ind w:left="709"/>
        <w:jc w:val="both"/>
        <w:rPr>
          <w:rFonts w:cstheme="minorHAnsi"/>
        </w:rPr>
      </w:pPr>
    </w:p>
    <w:p w14:paraId="3A83081F" w14:textId="77777777" w:rsidR="0044140B" w:rsidRDefault="0044140B" w:rsidP="0044140B">
      <w:pPr>
        <w:ind w:left="709"/>
        <w:jc w:val="both"/>
        <w:rPr>
          <w:rFonts w:cstheme="minorHAnsi"/>
        </w:rPr>
      </w:pPr>
    </w:p>
    <w:p w14:paraId="4FDB502C" w14:textId="77777777" w:rsidR="0044140B" w:rsidRDefault="0044140B" w:rsidP="0044140B">
      <w:pPr>
        <w:ind w:left="709"/>
        <w:jc w:val="both"/>
        <w:rPr>
          <w:rFonts w:cstheme="minorHAnsi"/>
        </w:rPr>
      </w:pPr>
    </w:p>
    <w:p w14:paraId="2B9F89B1" w14:textId="77777777" w:rsidR="0044140B" w:rsidRDefault="0044140B" w:rsidP="0044140B">
      <w:pPr>
        <w:ind w:left="709"/>
        <w:jc w:val="both"/>
        <w:rPr>
          <w:rFonts w:cstheme="minorHAnsi"/>
        </w:rPr>
      </w:pPr>
    </w:p>
    <w:p w14:paraId="22721FBF" w14:textId="77777777" w:rsidR="0044140B" w:rsidRDefault="0044140B" w:rsidP="0044140B">
      <w:pPr>
        <w:ind w:left="709"/>
        <w:jc w:val="both"/>
        <w:rPr>
          <w:rFonts w:cstheme="minorHAnsi"/>
        </w:rPr>
      </w:pPr>
    </w:p>
    <w:p w14:paraId="0F38B111" w14:textId="77777777" w:rsidR="0044140B" w:rsidRPr="00B1564E" w:rsidRDefault="0044140B" w:rsidP="0044140B">
      <w:pPr>
        <w:ind w:left="709"/>
        <w:jc w:val="both"/>
        <w:rPr>
          <w:rFonts w:cstheme="minorHAnsi"/>
        </w:rPr>
      </w:pPr>
    </w:p>
    <w:p w14:paraId="0CED8204" w14:textId="77777777" w:rsidR="0044140B" w:rsidRPr="004A269A" w:rsidRDefault="00833F79" w:rsidP="0044140B">
      <w:r>
        <w:rPr>
          <w:iCs/>
          <w:lang w:val="fr-FR"/>
        </w:rPr>
        <w:pict w14:anchorId="5F0CF19D">
          <v:rect id="_x0000_i1039" style="width:170.1pt;height:1pt" o:hrpct="0" o:hrstd="t" o:hrnoshade="t" o:hr="t" fillcolor="black [3213]" stroked="f"/>
        </w:pict>
      </w:r>
    </w:p>
    <w:p w14:paraId="0EA186B5" w14:textId="77777777" w:rsidR="0044140B" w:rsidRPr="00910F4E" w:rsidRDefault="0044140B" w:rsidP="0044140B">
      <w:pPr>
        <w:pStyle w:val="BASDEPAGEcalibri8"/>
        <w:ind w:left="0" w:firstLine="0"/>
        <w:rPr>
          <w:iCs w:val="0"/>
          <w:sz w:val="6"/>
          <w:szCs w:val="6"/>
          <w:lang w:val="fr-FR"/>
        </w:rPr>
      </w:pPr>
    </w:p>
    <w:p w14:paraId="65B98A85" w14:textId="77777777" w:rsidR="0044140B" w:rsidRPr="00910F4E" w:rsidRDefault="0044140B" w:rsidP="0044140B">
      <w:pPr>
        <w:pStyle w:val="BASDEPAGEcalibri8"/>
      </w:pPr>
      <w:r w:rsidRPr="00910F4E">
        <w:rPr>
          <w:sz w:val="18"/>
          <w:szCs w:val="18"/>
          <w:vertAlign w:val="superscript"/>
          <w:lang w:val="fr-FR"/>
        </w:rPr>
        <w:t>1</w:t>
      </w:r>
      <w:r w:rsidRPr="00910F4E">
        <w:rPr>
          <w:sz w:val="18"/>
          <w:szCs w:val="18"/>
          <w:lang w:val="fr-FR"/>
        </w:rPr>
        <w:t xml:space="preserve"> </w:t>
      </w:r>
      <w:r w:rsidRPr="00910F4E">
        <w:t>Biffer la mention inutile</w:t>
      </w:r>
    </w:p>
    <w:p w14:paraId="2503DDA4" w14:textId="77777777" w:rsidR="0044140B" w:rsidRPr="00DE2238" w:rsidRDefault="0044140B" w:rsidP="0044140B"/>
    <w:p w14:paraId="205AB2E6" w14:textId="77777777" w:rsidR="0044140B" w:rsidRPr="00DE2238" w:rsidRDefault="0044140B" w:rsidP="0044140B">
      <w:pPr>
        <w:pStyle w:val="Titre1"/>
        <w:keepNext/>
        <w:keepLines/>
        <w:pageBreakBefore/>
        <w:spacing w:before="240" w:after="360"/>
        <w:jc w:val="both"/>
        <w:rPr>
          <w:rFonts w:asciiTheme="minorHAnsi" w:hAnsiTheme="minorHAnsi"/>
          <w:b/>
          <w:color w:val="1F3864" w:themeColor="accent1" w:themeShade="80"/>
          <w:sz w:val="32"/>
          <w:szCs w:val="32"/>
          <w:lang w:eastAsia="en-US"/>
        </w:rPr>
      </w:pPr>
      <w:bookmarkStart w:id="468" w:name="_Toc170985345"/>
      <w:r w:rsidRPr="00DE2238">
        <w:rPr>
          <w:rFonts w:asciiTheme="minorHAnsi" w:hAnsiTheme="minorHAnsi"/>
          <w:b/>
          <w:color w:val="1F3864" w:themeColor="accent1" w:themeShade="80"/>
          <w:sz w:val="32"/>
          <w:szCs w:val="32"/>
          <w:lang w:eastAsia="en-US"/>
        </w:rPr>
        <w:lastRenderedPageBreak/>
        <w:t>PARTIE 5. QUALIFICATION</w:t>
      </w:r>
      <w:bookmarkEnd w:id="468"/>
    </w:p>
    <w:p w14:paraId="528DDE9F" w14:textId="77777777" w:rsidR="0044140B" w:rsidRPr="00DE2238" w:rsidRDefault="0044140B" w:rsidP="0044140B"/>
    <w:p w14:paraId="27A25507" w14:textId="77777777" w:rsidR="0044140B" w:rsidRPr="00DE2238" w:rsidRDefault="0044140B" w:rsidP="0044140B">
      <w:pPr>
        <w:pStyle w:val="StyleTitre2"/>
        <w:jc w:val="left"/>
        <w:rPr>
          <w:rFonts w:asciiTheme="minorHAnsi" w:eastAsiaTheme="minorEastAsia" w:hAnsiTheme="minorHAnsi" w:cstheme="minorBidi"/>
          <w:caps w:val="0"/>
          <w:color w:val="4472C4" w:themeColor="accent1"/>
          <w:sz w:val="32"/>
          <w:szCs w:val="22"/>
        </w:rPr>
      </w:pPr>
      <w:bookmarkStart w:id="469" w:name="_Toc478740717"/>
      <w:bookmarkStart w:id="470" w:name="_Toc170985346"/>
      <w:r w:rsidRPr="00DE2238">
        <w:rPr>
          <w:rFonts w:asciiTheme="minorHAnsi" w:eastAsiaTheme="minorEastAsia" w:hAnsiTheme="minorHAnsi" w:cstheme="minorBidi"/>
          <w:caps w:val="0"/>
          <w:color w:val="4472C4" w:themeColor="accent1"/>
          <w:sz w:val="32"/>
          <w:szCs w:val="22"/>
        </w:rPr>
        <w:t xml:space="preserve">Chapitre 5.1  </w:t>
      </w:r>
      <w:r w:rsidRPr="00DE2238">
        <w:rPr>
          <w:rFonts w:asciiTheme="minorHAnsi" w:eastAsiaTheme="minorEastAsia" w:hAnsiTheme="minorHAnsi" w:cstheme="minorBidi"/>
          <w:caps w:val="0"/>
          <w:color w:val="4472C4" w:themeColor="accent1"/>
          <w:sz w:val="32"/>
          <w:szCs w:val="22"/>
          <w:u w:val="single"/>
        </w:rPr>
        <w:t>Modèles des attestations de fréquentation délivrées dans l’enseignement  secondaire spécialisé de forme 1 et de forme 2</w:t>
      </w:r>
      <w:bookmarkEnd w:id="469"/>
      <w:bookmarkEnd w:id="470"/>
    </w:p>
    <w:p w14:paraId="19A4AA2A" w14:textId="77777777" w:rsidR="0044140B" w:rsidRPr="00DE2238" w:rsidRDefault="0044140B" w:rsidP="0044140B">
      <w:pPr>
        <w:jc w:val="both"/>
        <w:rPr>
          <w:rFonts w:eastAsiaTheme="minorEastAsia"/>
          <w:lang w:eastAsia="fr-BE"/>
        </w:rPr>
      </w:pPr>
    </w:p>
    <w:p w14:paraId="5D20BEB6" w14:textId="77777777" w:rsidR="0044140B" w:rsidRDefault="0044140B" w:rsidP="0044140B">
      <w:pPr>
        <w:jc w:val="both"/>
      </w:pPr>
    </w:p>
    <w:p w14:paraId="4C412176" w14:textId="77777777" w:rsidR="0044140B" w:rsidRPr="00DE2238" w:rsidRDefault="0044140B" w:rsidP="0044140B">
      <w:pPr>
        <w:pStyle w:val="Titre3"/>
        <w:spacing w:before="120" w:after="120"/>
        <w:jc w:val="both"/>
        <w:rPr>
          <w:bCs/>
          <w:color w:val="2F5496" w:themeColor="accent1" w:themeShade="BF"/>
          <w:sz w:val="28"/>
          <w:szCs w:val="22"/>
        </w:rPr>
      </w:pPr>
      <w:bookmarkStart w:id="471" w:name="_Toc170985347"/>
      <w:r w:rsidRPr="00DE2238">
        <w:rPr>
          <w:bCs/>
          <w:color w:val="2F5496" w:themeColor="accent1" w:themeShade="BF"/>
          <w:sz w:val="28"/>
          <w:szCs w:val="22"/>
        </w:rPr>
        <w:t>Annexes</w:t>
      </w:r>
      <w:bookmarkEnd w:id="471"/>
    </w:p>
    <w:p w14:paraId="79AD816F" w14:textId="77777777" w:rsidR="0044140B" w:rsidRPr="00DE2238" w:rsidRDefault="0044140B" w:rsidP="0044140B">
      <w:r w:rsidRPr="00DE2238">
        <w:br w:type="page"/>
      </w:r>
    </w:p>
    <w:p w14:paraId="104B69CD" w14:textId="77777777" w:rsidR="0044140B" w:rsidRPr="00DE2238" w:rsidRDefault="0044140B" w:rsidP="0044140B">
      <w:pPr>
        <w:pStyle w:val="Titre4"/>
      </w:pPr>
      <w:bookmarkStart w:id="472" w:name="_Toc453314543"/>
      <w:bookmarkStart w:id="473" w:name="_Toc454980575"/>
      <w:r w:rsidRPr="00DE2238">
        <w:lastRenderedPageBreak/>
        <w:t>Annexe 1 : Attestation de fréquentation de l’enseignement spécialisé secondaire de forme 1</w:t>
      </w:r>
      <w:bookmarkEnd w:id="472"/>
      <w:bookmarkEnd w:id="473"/>
    </w:p>
    <w:p w14:paraId="3826954C" w14:textId="77777777" w:rsidR="0044140B" w:rsidRPr="00DE2238" w:rsidRDefault="0044140B" w:rsidP="0044140B">
      <w:pPr>
        <w:jc w:val="center"/>
        <w:rPr>
          <w:rFonts w:cstheme="minorHAnsi"/>
          <w:caps/>
        </w:rPr>
      </w:pPr>
    </w:p>
    <w:p w14:paraId="3B3A4473" w14:textId="77777777" w:rsidR="0044140B" w:rsidRPr="00DE2238" w:rsidRDefault="0044140B" w:rsidP="0044140B">
      <w:pPr>
        <w:jc w:val="center"/>
        <w:rPr>
          <w:rFonts w:cstheme="minorHAnsi"/>
          <w:b/>
          <w:caps/>
        </w:rPr>
      </w:pPr>
      <w:r w:rsidRPr="00DE2238">
        <w:rPr>
          <w:rFonts w:cstheme="minorHAnsi"/>
          <w:b/>
          <w:caps/>
        </w:rPr>
        <w:t>Communauté française</w:t>
      </w:r>
    </w:p>
    <w:p w14:paraId="4560C053" w14:textId="77777777" w:rsidR="0044140B" w:rsidRPr="00DE2238" w:rsidRDefault="0044140B" w:rsidP="0044140B">
      <w:pPr>
        <w:jc w:val="both"/>
        <w:rPr>
          <w:rFonts w:cstheme="minorHAnsi"/>
        </w:rPr>
      </w:pPr>
    </w:p>
    <w:p w14:paraId="2BBF141C" w14:textId="77777777" w:rsidR="0044140B" w:rsidRPr="00DE2238" w:rsidRDefault="0044140B" w:rsidP="0044140B">
      <w:pPr>
        <w:jc w:val="both"/>
        <w:rPr>
          <w:rFonts w:cstheme="minorHAnsi"/>
        </w:rPr>
      </w:pPr>
    </w:p>
    <w:p w14:paraId="5C73357C" w14:textId="77777777" w:rsidR="0044140B" w:rsidRPr="00DE2238" w:rsidRDefault="0044140B" w:rsidP="0044140B">
      <w:pPr>
        <w:jc w:val="both"/>
        <w:rPr>
          <w:rFonts w:cstheme="minorHAnsi"/>
          <w:caps/>
        </w:rPr>
      </w:pPr>
      <w:r w:rsidRPr="00DE2238">
        <w:rPr>
          <w:rFonts w:cstheme="minorHAnsi"/>
          <w:caps/>
        </w:rPr>
        <w:t>Dénomination et siège de l’établissement :</w:t>
      </w:r>
    </w:p>
    <w:p w14:paraId="4AD7C28B" w14:textId="77777777" w:rsidR="0044140B" w:rsidRPr="00DE2238" w:rsidRDefault="0044140B" w:rsidP="0044140B">
      <w:pPr>
        <w:jc w:val="both"/>
        <w:rPr>
          <w:rFonts w:cstheme="minorHAnsi"/>
        </w:rPr>
      </w:pPr>
    </w:p>
    <w:p w14:paraId="524F28EF" w14:textId="77777777" w:rsidR="0044140B" w:rsidRPr="00DE2238" w:rsidRDefault="0044140B" w:rsidP="0044140B">
      <w:pPr>
        <w:jc w:val="both"/>
        <w:rPr>
          <w:rFonts w:cstheme="minorHAnsi"/>
        </w:rPr>
      </w:pPr>
    </w:p>
    <w:p w14:paraId="41E23BE1" w14:textId="77777777" w:rsidR="0044140B" w:rsidRPr="00DE2238" w:rsidRDefault="0044140B" w:rsidP="0044140B">
      <w:pPr>
        <w:jc w:val="both"/>
        <w:rPr>
          <w:rFonts w:cstheme="minorHAnsi"/>
        </w:rPr>
      </w:pPr>
    </w:p>
    <w:p w14:paraId="1F200586" w14:textId="77777777" w:rsidR="0044140B" w:rsidRPr="00DE2238" w:rsidRDefault="0044140B" w:rsidP="0044140B">
      <w:pPr>
        <w:jc w:val="both"/>
        <w:rPr>
          <w:rFonts w:cstheme="minorHAnsi"/>
        </w:rPr>
      </w:pPr>
    </w:p>
    <w:p w14:paraId="2A80B6E7" w14:textId="77777777" w:rsidR="0044140B" w:rsidRPr="00DE2238" w:rsidRDefault="0044140B" w:rsidP="0044140B">
      <w:pPr>
        <w:jc w:val="both"/>
        <w:rPr>
          <w:rFonts w:cstheme="minorHAnsi"/>
        </w:rPr>
      </w:pPr>
      <w:r w:rsidRPr="00DE2238">
        <w:rPr>
          <w:rFonts w:cstheme="minorHAnsi"/>
        </w:rPr>
        <w:t>Numéro FASE :</w:t>
      </w:r>
    </w:p>
    <w:p w14:paraId="26F591DD" w14:textId="77777777" w:rsidR="0044140B" w:rsidRPr="00DE2238" w:rsidRDefault="0044140B" w:rsidP="0044140B">
      <w:pPr>
        <w:jc w:val="both"/>
        <w:rPr>
          <w:rFonts w:cstheme="minorHAnsi"/>
        </w:rPr>
      </w:pPr>
    </w:p>
    <w:p w14:paraId="35E98BE0" w14:textId="77777777" w:rsidR="0044140B" w:rsidRPr="00DE2238" w:rsidRDefault="0044140B" w:rsidP="0044140B">
      <w:pPr>
        <w:jc w:val="both"/>
        <w:rPr>
          <w:rFonts w:cstheme="minorHAnsi"/>
        </w:rPr>
      </w:pPr>
    </w:p>
    <w:p w14:paraId="5BA7D9E1" w14:textId="77777777" w:rsidR="0044140B" w:rsidRPr="00DE2238" w:rsidRDefault="0044140B" w:rsidP="0044140B">
      <w:pPr>
        <w:jc w:val="both"/>
        <w:rPr>
          <w:rFonts w:cstheme="minorHAnsi"/>
        </w:rPr>
      </w:pPr>
      <w:r w:rsidRPr="00DE2238">
        <w:rPr>
          <w:rFonts w:cstheme="minorHAnsi"/>
        </w:rPr>
        <w:t xml:space="preserve">Je soussigné(e) </w:t>
      </w:r>
    </w:p>
    <w:p w14:paraId="515E6DD8" w14:textId="77777777" w:rsidR="0044140B" w:rsidRPr="00DE2238" w:rsidRDefault="0044140B" w:rsidP="0044140B">
      <w:pPr>
        <w:jc w:val="both"/>
        <w:rPr>
          <w:rFonts w:cstheme="minorHAnsi"/>
        </w:rPr>
      </w:pPr>
    </w:p>
    <w:p w14:paraId="2EA8E0E5" w14:textId="77777777" w:rsidR="0044140B" w:rsidRPr="00DE2238" w:rsidRDefault="0044140B" w:rsidP="0044140B">
      <w:pPr>
        <w:jc w:val="both"/>
        <w:rPr>
          <w:rFonts w:cstheme="minorHAnsi"/>
        </w:rPr>
      </w:pPr>
      <w:r w:rsidRPr="00DE2238">
        <w:rPr>
          <w:rFonts w:cstheme="minorHAnsi"/>
        </w:rPr>
        <w:t>Chef(fe) de l’établissement susmentionné, atteste que</w:t>
      </w:r>
    </w:p>
    <w:p w14:paraId="1FC87A79" w14:textId="77777777" w:rsidR="0044140B" w:rsidRPr="00DE2238" w:rsidRDefault="0044140B" w:rsidP="0044140B">
      <w:pPr>
        <w:jc w:val="both"/>
        <w:rPr>
          <w:rFonts w:cstheme="minorHAnsi"/>
        </w:rPr>
      </w:pPr>
    </w:p>
    <w:p w14:paraId="690F4028" w14:textId="77777777" w:rsidR="0044140B" w:rsidRPr="00DE2238" w:rsidRDefault="0044140B" w:rsidP="0044140B">
      <w:pPr>
        <w:jc w:val="both"/>
        <w:rPr>
          <w:rFonts w:cstheme="minorHAnsi"/>
        </w:rPr>
      </w:pPr>
      <w:r w:rsidRPr="00DE2238">
        <w:rPr>
          <w:rFonts w:cstheme="minorHAnsi"/>
        </w:rPr>
        <w:t xml:space="preserve">(NOM, Prénom) </w:t>
      </w:r>
    </w:p>
    <w:p w14:paraId="091D3452" w14:textId="77777777" w:rsidR="0044140B" w:rsidRPr="00DE2238" w:rsidRDefault="0044140B" w:rsidP="0044140B">
      <w:pPr>
        <w:jc w:val="both"/>
        <w:rPr>
          <w:rFonts w:cstheme="minorHAnsi"/>
        </w:rPr>
      </w:pPr>
    </w:p>
    <w:p w14:paraId="406CF5F2" w14:textId="77777777" w:rsidR="0044140B" w:rsidRPr="00DE2238" w:rsidRDefault="0044140B" w:rsidP="0044140B">
      <w:pPr>
        <w:tabs>
          <w:tab w:val="left" w:pos="5812"/>
        </w:tabs>
        <w:jc w:val="both"/>
        <w:rPr>
          <w:rFonts w:cstheme="minorHAnsi"/>
        </w:rPr>
      </w:pPr>
      <w:r w:rsidRPr="00DE2238">
        <w:rPr>
          <w:rFonts w:cstheme="minorHAnsi"/>
        </w:rPr>
        <w:t>né(e) le</w:t>
      </w:r>
      <w:r w:rsidRPr="00DE2238">
        <w:rPr>
          <w:rFonts w:cstheme="minorHAnsi"/>
        </w:rPr>
        <w:tab/>
        <w:t xml:space="preserve">, à </w:t>
      </w:r>
    </w:p>
    <w:p w14:paraId="2F241BAF" w14:textId="77777777" w:rsidR="0044140B" w:rsidRPr="00DE2238" w:rsidRDefault="0044140B" w:rsidP="0044140B">
      <w:pPr>
        <w:tabs>
          <w:tab w:val="left" w:pos="5812"/>
        </w:tabs>
        <w:jc w:val="both"/>
        <w:rPr>
          <w:rFonts w:cstheme="minorHAnsi"/>
        </w:rPr>
      </w:pPr>
    </w:p>
    <w:p w14:paraId="1746C917" w14:textId="77777777" w:rsidR="0044140B" w:rsidRPr="00DE2238" w:rsidRDefault="0044140B" w:rsidP="0044140B">
      <w:pPr>
        <w:tabs>
          <w:tab w:val="left" w:pos="5812"/>
        </w:tabs>
        <w:jc w:val="both"/>
        <w:rPr>
          <w:rFonts w:cstheme="minorHAnsi"/>
        </w:rPr>
      </w:pPr>
      <w:r w:rsidRPr="00DE2238">
        <w:rPr>
          <w:rFonts w:cstheme="minorHAnsi"/>
        </w:rPr>
        <w:t>a suivi en qualité d’élève régulier(e) entre le                             et le                                  les cours de l’enseignement spécialisé secondaire d’adaptation sociale de plein exercice dans l’établissement ci-dessus</w:t>
      </w:r>
    </w:p>
    <w:p w14:paraId="119D39E5" w14:textId="77777777" w:rsidR="0044140B" w:rsidRPr="00DE2238" w:rsidRDefault="0044140B" w:rsidP="0044140B">
      <w:pPr>
        <w:tabs>
          <w:tab w:val="left" w:pos="5812"/>
        </w:tabs>
        <w:jc w:val="both"/>
        <w:rPr>
          <w:rFonts w:cstheme="minorHAnsi"/>
        </w:rPr>
      </w:pPr>
    </w:p>
    <w:p w14:paraId="57C2C50E" w14:textId="77777777" w:rsidR="0044140B" w:rsidRPr="00DE2238" w:rsidRDefault="0044140B" w:rsidP="0044140B">
      <w:pPr>
        <w:tabs>
          <w:tab w:val="left" w:pos="-720"/>
          <w:tab w:val="left" w:pos="1"/>
          <w:tab w:val="left" w:pos="941"/>
          <w:tab w:val="left" w:pos="1440"/>
          <w:tab w:val="left" w:pos="2160"/>
          <w:tab w:val="left" w:pos="2880"/>
          <w:tab w:val="left" w:pos="3600"/>
          <w:tab w:val="left" w:pos="4320"/>
          <w:tab w:val="left" w:pos="5040"/>
          <w:tab w:val="left" w:pos="5760"/>
          <w:tab w:val="left" w:pos="5812"/>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DE2238">
        <w:rPr>
          <w:rFonts w:cstheme="minorHAnsi"/>
        </w:rPr>
        <w:t>La présente attestation est délivrée en exécution de l’article 49 du Décret du 3 mars 2004 organisant l’enseignement spécialisé</w:t>
      </w:r>
    </w:p>
    <w:p w14:paraId="660E9322" w14:textId="77777777" w:rsidR="0044140B" w:rsidRPr="00DE2238" w:rsidRDefault="0044140B" w:rsidP="0044140B">
      <w:pPr>
        <w:tabs>
          <w:tab w:val="left" w:pos="5812"/>
        </w:tabs>
        <w:jc w:val="both"/>
        <w:rPr>
          <w:rFonts w:cstheme="minorHAnsi"/>
        </w:rPr>
      </w:pPr>
    </w:p>
    <w:p w14:paraId="582F7284" w14:textId="77777777" w:rsidR="0044140B" w:rsidRPr="00DE2238" w:rsidRDefault="0044140B" w:rsidP="0044140B">
      <w:pPr>
        <w:tabs>
          <w:tab w:val="left" w:pos="5812"/>
        </w:tabs>
        <w:jc w:val="both"/>
        <w:rPr>
          <w:rFonts w:cstheme="minorHAnsi"/>
        </w:rPr>
      </w:pPr>
    </w:p>
    <w:p w14:paraId="2F4912C3" w14:textId="77777777" w:rsidR="0044140B" w:rsidRPr="00DE2238" w:rsidRDefault="0044140B" w:rsidP="0044140B">
      <w:pPr>
        <w:tabs>
          <w:tab w:val="left" w:pos="5812"/>
        </w:tabs>
        <w:jc w:val="both"/>
        <w:rPr>
          <w:rFonts w:cstheme="minorHAnsi"/>
        </w:rPr>
      </w:pPr>
      <w:r w:rsidRPr="00DE2238">
        <w:rPr>
          <w:rFonts w:cstheme="minorHAnsi"/>
        </w:rPr>
        <w:t>Sceau de l’établissement :</w:t>
      </w:r>
      <w:r w:rsidRPr="00DE2238">
        <w:rPr>
          <w:rFonts w:cstheme="minorHAnsi"/>
        </w:rPr>
        <w:tab/>
        <w:t>Lieu et date :</w:t>
      </w:r>
    </w:p>
    <w:p w14:paraId="21619065" w14:textId="77777777" w:rsidR="0044140B" w:rsidRPr="00DE2238" w:rsidRDefault="0044140B" w:rsidP="0044140B">
      <w:pPr>
        <w:jc w:val="both"/>
        <w:rPr>
          <w:rFonts w:cstheme="minorHAnsi"/>
        </w:rPr>
      </w:pPr>
    </w:p>
    <w:p w14:paraId="36ED2618" w14:textId="77777777" w:rsidR="0044140B" w:rsidRPr="00DE2238" w:rsidRDefault="0044140B" w:rsidP="0044140B">
      <w:pPr>
        <w:jc w:val="both"/>
        <w:rPr>
          <w:rFonts w:cstheme="minorHAnsi"/>
        </w:rPr>
      </w:pPr>
    </w:p>
    <w:p w14:paraId="42DB316C" w14:textId="77777777" w:rsidR="0044140B" w:rsidRPr="00DE2238" w:rsidRDefault="0044140B" w:rsidP="0044140B">
      <w:pPr>
        <w:jc w:val="both"/>
        <w:rPr>
          <w:rFonts w:cstheme="minorHAnsi"/>
        </w:rPr>
      </w:pPr>
    </w:p>
    <w:p w14:paraId="6E03D9BE" w14:textId="77777777" w:rsidR="0044140B" w:rsidRPr="00DE2238" w:rsidRDefault="0044140B" w:rsidP="0044140B">
      <w:pPr>
        <w:jc w:val="both"/>
        <w:rPr>
          <w:rFonts w:cstheme="minorHAnsi"/>
        </w:rPr>
      </w:pPr>
    </w:p>
    <w:p w14:paraId="24C5423D" w14:textId="77777777" w:rsidR="0044140B" w:rsidRPr="00DE2238" w:rsidRDefault="0044140B" w:rsidP="0044140B">
      <w:pPr>
        <w:rPr>
          <w:rFonts w:cstheme="minorHAnsi"/>
        </w:rPr>
      </w:pPr>
      <w:r w:rsidRPr="00DE2238">
        <w:rPr>
          <w:rFonts w:cstheme="minorHAnsi"/>
        </w:rPr>
        <w:t>Le (La) Chef(fe) d’établissement :</w:t>
      </w:r>
      <w:r w:rsidRPr="00DE2238">
        <w:rPr>
          <w:rFonts w:cstheme="minorHAnsi"/>
        </w:rPr>
        <w:br/>
        <w:t>(NOM et signature)</w:t>
      </w:r>
    </w:p>
    <w:p w14:paraId="3E8AED82" w14:textId="77777777" w:rsidR="0044140B" w:rsidRPr="00DE2238" w:rsidRDefault="0044140B" w:rsidP="0044140B">
      <w:pPr>
        <w:rPr>
          <w:rFonts w:cstheme="minorHAnsi"/>
        </w:rPr>
      </w:pPr>
    </w:p>
    <w:p w14:paraId="72C67BC6" w14:textId="77777777" w:rsidR="0044140B" w:rsidRPr="00DE2238" w:rsidRDefault="0044140B" w:rsidP="0044140B">
      <w:pPr>
        <w:rPr>
          <w:rFonts w:cstheme="minorHAnsi"/>
        </w:rPr>
      </w:pPr>
    </w:p>
    <w:p w14:paraId="43875C2E" w14:textId="77777777" w:rsidR="0044140B" w:rsidRPr="00DE2238" w:rsidRDefault="0044140B" w:rsidP="0044140B">
      <w:pPr>
        <w:jc w:val="both"/>
        <w:rPr>
          <w:rFonts w:cstheme="minorHAnsi"/>
        </w:rPr>
      </w:pPr>
      <w:r w:rsidRPr="00DE2238">
        <w:rPr>
          <w:rFonts w:cstheme="minorHAnsi"/>
        </w:rPr>
        <w:br w:type="page"/>
      </w:r>
    </w:p>
    <w:p w14:paraId="3AE8374A" w14:textId="77777777" w:rsidR="0044140B" w:rsidRPr="00DE2238" w:rsidRDefault="0044140B" w:rsidP="0044140B">
      <w:pPr>
        <w:pStyle w:val="Titre4"/>
      </w:pPr>
      <w:bookmarkStart w:id="474" w:name="_Toc453314544"/>
      <w:bookmarkStart w:id="475" w:name="_Toc454980576"/>
      <w:r w:rsidRPr="00DE2238">
        <w:lastRenderedPageBreak/>
        <w:t>Annexe 2 : Attestation de fréquentation de l’enseignement spécialisé secondaire de forme 2</w:t>
      </w:r>
      <w:bookmarkEnd w:id="474"/>
      <w:bookmarkEnd w:id="475"/>
    </w:p>
    <w:p w14:paraId="799DDEE8" w14:textId="77777777" w:rsidR="0044140B" w:rsidRPr="00DE2238" w:rsidRDefault="0044140B" w:rsidP="0044140B">
      <w:pPr>
        <w:jc w:val="center"/>
        <w:rPr>
          <w:rFonts w:cstheme="minorHAnsi"/>
          <w:caps/>
        </w:rPr>
      </w:pPr>
    </w:p>
    <w:p w14:paraId="387D5FFF" w14:textId="77777777" w:rsidR="0044140B" w:rsidRPr="00DE2238" w:rsidRDefault="0044140B" w:rsidP="0044140B">
      <w:pPr>
        <w:jc w:val="center"/>
        <w:rPr>
          <w:rFonts w:cstheme="minorHAnsi"/>
          <w:b/>
          <w:caps/>
        </w:rPr>
      </w:pPr>
      <w:r w:rsidRPr="00DE2238">
        <w:rPr>
          <w:rFonts w:cstheme="minorHAnsi"/>
          <w:b/>
          <w:caps/>
        </w:rPr>
        <w:t>Communauté française</w:t>
      </w:r>
    </w:p>
    <w:p w14:paraId="3CD87AE6" w14:textId="77777777" w:rsidR="0044140B" w:rsidRPr="00DE2238" w:rsidRDefault="0044140B" w:rsidP="0044140B">
      <w:pPr>
        <w:jc w:val="both"/>
        <w:rPr>
          <w:rFonts w:cstheme="minorHAnsi"/>
        </w:rPr>
      </w:pPr>
    </w:p>
    <w:p w14:paraId="57EFAB69" w14:textId="77777777" w:rsidR="0044140B" w:rsidRPr="00DE2238" w:rsidRDefault="0044140B" w:rsidP="0044140B">
      <w:pPr>
        <w:jc w:val="both"/>
        <w:rPr>
          <w:rFonts w:cstheme="minorHAnsi"/>
        </w:rPr>
      </w:pPr>
    </w:p>
    <w:p w14:paraId="208FBD87" w14:textId="77777777" w:rsidR="0044140B" w:rsidRPr="00DE2238" w:rsidRDefault="0044140B" w:rsidP="0044140B">
      <w:pPr>
        <w:jc w:val="both"/>
        <w:rPr>
          <w:rFonts w:cstheme="minorHAnsi"/>
        </w:rPr>
      </w:pPr>
      <w:r w:rsidRPr="00DE2238">
        <w:rPr>
          <w:rFonts w:cstheme="minorHAnsi"/>
        </w:rPr>
        <w:t>DENOMINATION ET SIEGE DE L’ETABLISSEMENT</w:t>
      </w:r>
    </w:p>
    <w:p w14:paraId="4566AA7A" w14:textId="77777777" w:rsidR="0044140B" w:rsidRPr="00DE2238" w:rsidRDefault="0044140B" w:rsidP="0044140B">
      <w:pPr>
        <w:jc w:val="both"/>
        <w:rPr>
          <w:rFonts w:cstheme="minorHAnsi"/>
        </w:rPr>
      </w:pPr>
    </w:p>
    <w:p w14:paraId="0EA6DA46" w14:textId="77777777" w:rsidR="0044140B" w:rsidRPr="00DE2238" w:rsidRDefault="0044140B" w:rsidP="0044140B">
      <w:pPr>
        <w:jc w:val="both"/>
        <w:rPr>
          <w:rFonts w:cstheme="minorHAnsi"/>
        </w:rPr>
      </w:pPr>
    </w:p>
    <w:p w14:paraId="32105BA3" w14:textId="77777777" w:rsidR="0044140B" w:rsidRPr="00DE2238" w:rsidRDefault="0044140B" w:rsidP="0044140B">
      <w:pPr>
        <w:jc w:val="both"/>
        <w:rPr>
          <w:rFonts w:cstheme="minorHAnsi"/>
        </w:rPr>
      </w:pPr>
    </w:p>
    <w:p w14:paraId="38985C80" w14:textId="77777777" w:rsidR="0044140B" w:rsidRPr="00DE2238" w:rsidRDefault="0044140B" w:rsidP="0044140B">
      <w:pPr>
        <w:jc w:val="both"/>
        <w:rPr>
          <w:rFonts w:cstheme="minorHAnsi"/>
        </w:rPr>
      </w:pPr>
    </w:p>
    <w:p w14:paraId="48215DA3" w14:textId="77777777" w:rsidR="0044140B" w:rsidRPr="00DE2238" w:rsidRDefault="0044140B" w:rsidP="0044140B">
      <w:pPr>
        <w:jc w:val="both"/>
        <w:rPr>
          <w:rFonts w:cstheme="minorHAnsi"/>
        </w:rPr>
      </w:pPr>
      <w:r w:rsidRPr="00DE2238">
        <w:rPr>
          <w:rFonts w:cstheme="minorHAnsi"/>
        </w:rPr>
        <w:t>Numéro FASE :</w:t>
      </w:r>
    </w:p>
    <w:p w14:paraId="43120677" w14:textId="77777777" w:rsidR="0044140B" w:rsidRPr="00DE2238" w:rsidRDefault="0044140B" w:rsidP="0044140B">
      <w:pPr>
        <w:jc w:val="both"/>
        <w:rPr>
          <w:rFonts w:cstheme="minorHAnsi"/>
        </w:rPr>
      </w:pPr>
    </w:p>
    <w:p w14:paraId="258ECB50" w14:textId="77777777" w:rsidR="0044140B" w:rsidRPr="00DE2238" w:rsidRDefault="0044140B" w:rsidP="0044140B">
      <w:pPr>
        <w:jc w:val="both"/>
        <w:rPr>
          <w:rFonts w:cstheme="minorHAnsi"/>
        </w:rPr>
      </w:pPr>
      <w:r w:rsidRPr="00DE2238">
        <w:rPr>
          <w:rFonts w:cstheme="minorHAnsi"/>
        </w:rPr>
        <w:t xml:space="preserve">Je soussigné(e) </w:t>
      </w:r>
    </w:p>
    <w:p w14:paraId="721A8BDC" w14:textId="77777777" w:rsidR="0044140B" w:rsidRPr="00DE2238" w:rsidRDefault="0044140B" w:rsidP="0044140B">
      <w:pPr>
        <w:jc w:val="both"/>
        <w:rPr>
          <w:rFonts w:cstheme="minorHAnsi"/>
        </w:rPr>
      </w:pPr>
    </w:p>
    <w:p w14:paraId="7F7461EA" w14:textId="77777777" w:rsidR="0044140B" w:rsidRPr="00DE2238" w:rsidRDefault="0044140B" w:rsidP="0044140B">
      <w:pPr>
        <w:jc w:val="both"/>
        <w:rPr>
          <w:rFonts w:cstheme="minorHAnsi"/>
        </w:rPr>
      </w:pPr>
      <w:r w:rsidRPr="00DE2238">
        <w:rPr>
          <w:rFonts w:cstheme="minorHAnsi"/>
        </w:rPr>
        <w:t>Chef(fe) de l’établissement susmentionné, atteste que</w:t>
      </w:r>
    </w:p>
    <w:p w14:paraId="2EDD5CE6" w14:textId="77777777" w:rsidR="0044140B" w:rsidRPr="00DE2238" w:rsidRDefault="0044140B" w:rsidP="0044140B">
      <w:pPr>
        <w:jc w:val="both"/>
        <w:rPr>
          <w:rFonts w:cstheme="minorHAnsi"/>
        </w:rPr>
      </w:pPr>
    </w:p>
    <w:p w14:paraId="7D41A603" w14:textId="77777777" w:rsidR="0044140B" w:rsidRPr="00DE2238" w:rsidRDefault="0044140B" w:rsidP="0044140B">
      <w:pPr>
        <w:jc w:val="both"/>
        <w:rPr>
          <w:rFonts w:cstheme="minorHAnsi"/>
        </w:rPr>
      </w:pPr>
      <w:r w:rsidRPr="00DE2238">
        <w:rPr>
          <w:rFonts w:cstheme="minorHAnsi"/>
        </w:rPr>
        <w:t xml:space="preserve">(NOM, Prénom) </w:t>
      </w:r>
    </w:p>
    <w:p w14:paraId="5A8AC5B6" w14:textId="77777777" w:rsidR="0044140B" w:rsidRPr="00DE2238" w:rsidRDefault="0044140B" w:rsidP="0044140B">
      <w:pPr>
        <w:jc w:val="both"/>
        <w:rPr>
          <w:rFonts w:cstheme="minorHAnsi"/>
        </w:rPr>
      </w:pPr>
    </w:p>
    <w:p w14:paraId="18CFC471" w14:textId="77777777" w:rsidR="0044140B" w:rsidRPr="00DE2238" w:rsidRDefault="0044140B" w:rsidP="0044140B">
      <w:pPr>
        <w:tabs>
          <w:tab w:val="left" w:pos="5812"/>
        </w:tabs>
        <w:jc w:val="both"/>
        <w:rPr>
          <w:rFonts w:cstheme="minorHAnsi"/>
        </w:rPr>
      </w:pPr>
      <w:r w:rsidRPr="00DE2238">
        <w:rPr>
          <w:rFonts w:cstheme="minorHAnsi"/>
        </w:rPr>
        <w:t>né(e) le</w:t>
      </w:r>
      <w:r w:rsidRPr="00DE2238">
        <w:rPr>
          <w:rFonts w:cstheme="minorHAnsi"/>
        </w:rPr>
        <w:tab/>
        <w:t xml:space="preserve">, à </w:t>
      </w:r>
    </w:p>
    <w:p w14:paraId="75AFD70C" w14:textId="77777777" w:rsidR="0044140B" w:rsidRPr="00DE2238" w:rsidRDefault="0044140B" w:rsidP="0044140B">
      <w:pPr>
        <w:tabs>
          <w:tab w:val="left" w:pos="5812"/>
        </w:tabs>
        <w:jc w:val="both"/>
        <w:rPr>
          <w:rFonts w:cstheme="minorHAnsi"/>
        </w:rPr>
      </w:pPr>
    </w:p>
    <w:p w14:paraId="75D9E9CE" w14:textId="77777777" w:rsidR="0044140B" w:rsidRPr="00DE2238" w:rsidRDefault="0044140B" w:rsidP="0044140B">
      <w:pPr>
        <w:tabs>
          <w:tab w:val="left" w:pos="5812"/>
        </w:tabs>
        <w:jc w:val="both"/>
        <w:rPr>
          <w:rFonts w:cstheme="minorHAnsi"/>
        </w:rPr>
      </w:pPr>
      <w:r w:rsidRPr="00DE2238">
        <w:rPr>
          <w:rFonts w:cstheme="minorHAnsi"/>
        </w:rPr>
        <w:t>a suivi en qualité d’élève régulier(e) entre le                             et le                                  les cours de de l’enseignement spécialisé secondaire d’adaptation sociale et professionnelle de plein exercice dans l’établissement ci-dessus</w:t>
      </w:r>
    </w:p>
    <w:p w14:paraId="43EB8D2E" w14:textId="77777777" w:rsidR="0044140B" w:rsidRPr="00DE2238" w:rsidRDefault="0044140B" w:rsidP="0044140B">
      <w:pPr>
        <w:tabs>
          <w:tab w:val="left" w:pos="5812"/>
        </w:tabs>
        <w:jc w:val="both"/>
        <w:rPr>
          <w:rFonts w:cstheme="minorHAnsi"/>
        </w:rPr>
      </w:pPr>
    </w:p>
    <w:p w14:paraId="3E93F59A" w14:textId="77777777" w:rsidR="0044140B" w:rsidRPr="00DE2238" w:rsidRDefault="0044140B" w:rsidP="0044140B">
      <w:pPr>
        <w:tabs>
          <w:tab w:val="left" w:pos="-720"/>
          <w:tab w:val="left" w:pos="1"/>
          <w:tab w:val="left" w:pos="941"/>
          <w:tab w:val="left" w:pos="1440"/>
          <w:tab w:val="left" w:pos="2160"/>
          <w:tab w:val="left" w:pos="2880"/>
          <w:tab w:val="left" w:pos="3600"/>
          <w:tab w:val="left" w:pos="4320"/>
          <w:tab w:val="left" w:pos="5040"/>
          <w:tab w:val="left" w:pos="5760"/>
          <w:tab w:val="left" w:pos="5812"/>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DE2238">
        <w:rPr>
          <w:rFonts w:cstheme="minorHAnsi"/>
        </w:rPr>
        <w:t>La présente attestation est délivrée en exécution de l’article 53 du Décret du 3 mars 2004 organisant l’enseignement spécialisé</w:t>
      </w:r>
    </w:p>
    <w:p w14:paraId="4D41F142" w14:textId="77777777" w:rsidR="0044140B" w:rsidRPr="00DE2238" w:rsidRDefault="0044140B" w:rsidP="0044140B">
      <w:pPr>
        <w:tabs>
          <w:tab w:val="left" w:pos="5812"/>
        </w:tabs>
        <w:jc w:val="both"/>
        <w:rPr>
          <w:rFonts w:cstheme="minorHAnsi"/>
        </w:rPr>
      </w:pPr>
    </w:p>
    <w:p w14:paraId="75D1426C" w14:textId="77777777" w:rsidR="0044140B" w:rsidRPr="00DE2238" w:rsidRDefault="0044140B" w:rsidP="0044140B">
      <w:pPr>
        <w:tabs>
          <w:tab w:val="left" w:pos="5812"/>
        </w:tabs>
        <w:jc w:val="both"/>
        <w:rPr>
          <w:rFonts w:cstheme="minorHAnsi"/>
        </w:rPr>
      </w:pPr>
    </w:p>
    <w:p w14:paraId="77EE1414" w14:textId="77777777" w:rsidR="0044140B" w:rsidRPr="00DE2238" w:rsidRDefault="0044140B" w:rsidP="0044140B">
      <w:pPr>
        <w:tabs>
          <w:tab w:val="left" w:pos="5812"/>
        </w:tabs>
        <w:jc w:val="both"/>
        <w:rPr>
          <w:rFonts w:cstheme="minorHAnsi"/>
        </w:rPr>
      </w:pPr>
      <w:r w:rsidRPr="00DE2238">
        <w:rPr>
          <w:rFonts w:cstheme="minorHAnsi"/>
        </w:rPr>
        <w:t>Sceau de l’établissement :</w:t>
      </w:r>
      <w:r w:rsidRPr="00DE2238">
        <w:rPr>
          <w:rFonts w:cstheme="minorHAnsi"/>
        </w:rPr>
        <w:tab/>
        <w:t>Lieu et date :</w:t>
      </w:r>
    </w:p>
    <w:p w14:paraId="0385445F" w14:textId="77777777" w:rsidR="0044140B" w:rsidRPr="00DE2238" w:rsidRDefault="0044140B" w:rsidP="0044140B">
      <w:pPr>
        <w:tabs>
          <w:tab w:val="left" w:pos="5812"/>
        </w:tabs>
        <w:jc w:val="both"/>
        <w:rPr>
          <w:rFonts w:cstheme="minorHAnsi"/>
        </w:rPr>
      </w:pPr>
    </w:p>
    <w:p w14:paraId="2A9CA2CA" w14:textId="77777777" w:rsidR="0044140B" w:rsidRPr="00DE2238" w:rsidRDefault="0044140B" w:rsidP="0044140B">
      <w:pPr>
        <w:jc w:val="both"/>
        <w:rPr>
          <w:rFonts w:cstheme="minorHAnsi"/>
        </w:rPr>
      </w:pPr>
    </w:p>
    <w:p w14:paraId="561DF4A6" w14:textId="77777777" w:rsidR="0044140B" w:rsidRPr="00DE2238" w:rsidRDefault="0044140B" w:rsidP="0044140B">
      <w:pPr>
        <w:jc w:val="both"/>
        <w:rPr>
          <w:rFonts w:cstheme="minorHAnsi"/>
        </w:rPr>
      </w:pPr>
    </w:p>
    <w:p w14:paraId="563F7944" w14:textId="77777777" w:rsidR="0044140B" w:rsidRPr="00DE2238" w:rsidRDefault="0044140B" w:rsidP="0044140B">
      <w:pPr>
        <w:jc w:val="both"/>
        <w:rPr>
          <w:rFonts w:cstheme="minorHAnsi"/>
        </w:rPr>
      </w:pPr>
    </w:p>
    <w:p w14:paraId="5C1C144C" w14:textId="77777777" w:rsidR="0044140B" w:rsidRPr="00DE2238" w:rsidRDefault="0044140B" w:rsidP="0044140B">
      <w:pPr>
        <w:jc w:val="both"/>
        <w:rPr>
          <w:rFonts w:cstheme="minorHAnsi"/>
        </w:rPr>
      </w:pPr>
      <w:r w:rsidRPr="00DE2238">
        <w:rPr>
          <w:rFonts w:cstheme="minorHAnsi"/>
        </w:rPr>
        <w:t xml:space="preserve">Le (La) Chef(fe) d’établissement : </w:t>
      </w:r>
    </w:p>
    <w:p w14:paraId="3C438558" w14:textId="77777777" w:rsidR="0044140B" w:rsidRPr="00DE2238" w:rsidRDefault="0044140B" w:rsidP="0044140B">
      <w:pPr>
        <w:jc w:val="both"/>
        <w:rPr>
          <w:rFonts w:cstheme="minorHAnsi"/>
        </w:rPr>
      </w:pPr>
      <w:r w:rsidRPr="00DE2238">
        <w:rPr>
          <w:rFonts w:cstheme="minorHAnsi"/>
        </w:rPr>
        <w:t>(NOM et signature)</w:t>
      </w:r>
    </w:p>
    <w:p w14:paraId="055F63BA" w14:textId="77777777" w:rsidR="0044140B" w:rsidRPr="00DE2238" w:rsidRDefault="0044140B" w:rsidP="0044140B">
      <w:pPr>
        <w:jc w:val="both"/>
        <w:rPr>
          <w:rFonts w:cstheme="minorHAnsi"/>
        </w:rPr>
      </w:pPr>
    </w:p>
    <w:p w14:paraId="3781997B" w14:textId="77777777" w:rsidR="0044140B" w:rsidRPr="00DE2238" w:rsidRDefault="0044140B" w:rsidP="0044140B">
      <w:pPr>
        <w:jc w:val="both"/>
        <w:rPr>
          <w:rFonts w:cstheme="minorHAnsi"/>
        </w:rPr>
      </w:pPr>
      <w:r w:rsidRPr="00DE2238">
        <w:rPr>
          <w:rFonts w:cstheme="minorHAnsi"/>
        </w:rPr>
        <w:br w:type="page"/>
      </w:r>
    </w:p>
    <w:p w14:paraId="01E9E565" w14:textId="77777777" w:rsidR="0044140B" w:rsidRPr="00DE2238" w:rsidRDefault="0044140B" w:rsidP="0044140B">
      <w:pPr>
        <w:pStyle w:val="Titre4"/>
      </w:pPr>
      <w:bookmarkStart w:id="476" w:name="_Toc453314545"/>
      <w:bookmarkStart w:id="477" w:name="_Toc454980577"/>
      <w:r w:rsidRPr="00DE2238">
        <w:lastRenderedPageBreak/>
        <w:t>Annexe 3 : Attestation de compétences acquises</w:t>
      </w:r>
      <w:bookmarkEnd w:id="476"/>
      <w:bookmarkEnd w:id="477"/>
    </w:p>
    <w:p w14:paraId="051201C7" w14:textId="77777777" w:rsidR="0044140B" w:rsidRPr="00DE2238" w:rsidRDefault="0044140B" w:rsidP="0044140B">
      <w:pPr>
        <w:jc w:val="center"/>
        <w:rPr>
          <w:rFonts w:cstheme="minorHAnsi"/>
        </w:rPr>
      </w:pPr>
    </w:p>
    <w:p w14:paraId="1EDAD79C" w14:textId="77777777" w:rsidR="0044140B" w:rsidRPr="00DE2238" w:rsidRDefault="0044140B" w:rsidP="0044140B">
      <w:pPr>
        <w:jc w:val="center"/>
        <w:rPr>
          <w:rFonts w:cstheme="minorHAnsi"/>
          <w:b/>
        </w:rPr>
      </w:pPr>
      <w:r w:rsidRPr="00DE2238">
        <w:rPr>
          <w:rFonts w:cstheme="minorHAnsi"/>
          <w:b/>
        </w:rPr>
        <w:t>ENSEIGNEMENT SECONDAIRE SPECIALISE DE FORME 2</w:t>
      </w:r>
    </w:p>
    <w:p w14:paraId="4C8E3B80" w14:textId="77777777" w:rsidR="0044140B" w:rsidRPr="00DE2238" w:rsidRDefault="0044140B" w:rsidP="0044140B">
      <w:pPr>
        <w:jc w:val="center"/>
        <w:rPr>
          <w:rFonts w:cstheme="minorHAnsi"/>
        </w:rPr>
      </w:pPr>
      <w:r w:rsidRPr="00DE2238">
        <w:rPr>
          <w:rFonts w:cstheme="minorHAnsi"/>
        </w:rPr>
        <w:t>(Décret du 3 mars 2004)</w:t>
      </w:r>
    </w:p>
    <w:p w14:paraId="078D852B" w14:textId="77777777" w:rsidR="0044140B" w:rsidRPr="00DE2238" w:rsidRDefault="0044140B" w:rsidP="0044140B">
      <w:pPr>
        <w:jc w:val="center"/>
        <w:rPr>
          <w:rFonts w:cstheme="minorHAnsi"/>
          <w:b/>
        </w:rPr>
      </w:pPr>
    </w:p>
    <w:p w14:paraId="5B3A6E61" w14:textId="77777777" w:rsidR="0044140B" w:rsidRPr="00DE2238" w:rsidRDefault="0044140B" w:rsidP="0044140B">
      <w:pPr>
        <w:jc w:val="center"/>
        <w:rPr>
          <w:rFonts w:cstheme="minorHAnsi"/>
          <w:b/>
        </w:rPr>
      </w:pPr>
      <w:r w:rsidRPr="00DE2238">
        <w:rPr>
          <w:rFonts w:cstheme="minorHAnsi"/>
          <w:b/>
        </w:rPr>
        <w:t>COMMUNAUTE FRANCAISE</w:t>
      </w:r>
    </w:p>
    <w:p w14:paraId="6BA95C12" w14:textId="77777777" w:rsidR="0044140B" w:rsidRPr="00DE2238" w:rsidRDefault="0044140B" w:rsidP="0044140B">
      <w:pPr>
        <w:jc w:val="both"/>
        <w:rPr>
          <w:rFonts w:cstheme="minorHAnsi"/>
        </w:rPr>
      </w:pPr>
    </w:p>
    <w:p w14:paraId="5B3E20C3" w14:textId="77777777" w:rsidR="0044140B" w:rsidRPr="00DE2238" w:rsidRDefault="0044140B" w:rsidP="0044140B">
      <w:pPr>
        <w:jc w:val="both"/>
        <w:rPr>
          <w:rFonts w:cstheme="minorHAnsi"/>
        </w:rPr>
      </w:pPr>
    </w:p>
    <w:p w14:paraId="797BCD5A" w14:textId="77777777" w:rsidR="0044140B" w:rsidRPr="00DE2238" w:rsidRDefault="0044140B" w:rsidP="0044140B">
      <w:pPr>
        <w:jc w:val="both"/>
        <w:rPr>
          <w:rFonts w:cstheme="minorHAnsi"/>
        </w:rPr>
      </w:pPr>
      <w:r w:rsidRPr="00DE2238">
        <w:rPr>
          <w:rFonts w:cstheme="minorHAnsi"/>
        </w:rPr>
        <w:t>DENOMINATION ET SIEGE DE L'ETABLISSEMENT:</w:t>
      </w:r>
    </w:p>
    <w:p w14:paraId="1D81E0D8" w14:textId="77777777" w:rsidR="0044140B" w:rsidRPr="00DE2238" w:rsidRDefault="0044140B" w:rsidP="0044140B">
      <w:pPr>
        <w:pStyle w:val="Pieddepage"/>
        <w:tabs>
          <w:tab w:val="clear" w:pos="4819"/>
          <w:tab w:val="clear" w:pos="9071"/>
        </w:tabs>
        <w:jc w:val="both"/>
        <w:rPr>
          <w:rFonts w:asciiTheme="minorHAnsi" w:hAnsiTheme="minorHAnsi" w:cstheme="minorHAnsi"/>
          <w:sz w:val="22"/>
          <w:szCs w:val="22"/>
        </w:rPr>
      </w:pPr>
    </w:p>
    <w:p w14:paraId="1A9B8EB8" w14:textId="77777777" w:rsidR="0044140B" w:rsidRPr="00DE2238" w:rsidRDefault="0044140B" w:rsidP="0044140B">
      <w:pPr>
        <w:jc w:val="both"/>
        <w:rPr>
          <w:rFonts w:cstheme="minorHAnsi"/>
        </w:rPr>
      </w:pPr>
    </w:p>
    <w:p w14:paraId="5CBEF0EC" w14:textId="77777777" w:rsidR="0044140B" w:rsidRPr="00DE2238" w:rsidRDefault="0044140B" w:rsidP="0044140B">
      <w:pPr>
        <w:jc w:val="both"/>
        <w:rPr>
          <w:rFonts w:cstheme="minorHAnsi"/>
        </w:rPr>
      </w:pPr>
    </w:p>
    <w:p w14:paraId="242D83E6" w14:textId="77777777" w:rsidR="0044140B" w:rsidRPr="00DE2238" w:rsidRDefault="0044140B" w:rsidP="0044140B">
      <w:pPr>
        <w:jc w:val="both"/>
        <w:rPr>
          <w:rFonts w:cstheme="minorHAnsi"/>
        </w:rPr>
      </w:pPr>
      <w:r w:rsidRPr="00DE2238">
        <w:rPr>
          <w:rFonts w:cstheme="minorHAnsi"/>
        </w:rPr>
        <w:t>Numéro FASE :</w:t>
      </w:r>
    </w:p>
    <w:p w14:paraId="0129D331" w14:textId="77777777" w:rsidR="0044140B" w:rsidRPr="00DE2238" w:rsidRDefault="0044140B" w:rsidP="0044140B">
      <w:pPr>
        <w:jc w:val="both"/>
        <w:rPr>
          <w:rFonts w:cstheme="minorHAnsi"/>
        </w:rPr>
      </w:pPr>
    </w:p>
    <w:p w14:paraId="3C97C0F7" w14:textId="77777777" w:rsidR="0044140B" w:rsidRPr="00DE2238" w:rsidRDefault="0044140B" w:rsidP="0044140B">
      <w:pPr>
        <w:jc w:val="both"/>
        <w:rPr>
          <w:rFonts w:cstheme="minorHAnsi"/>
        </w:rPr>
      </w:pPr>
    </w:p>
    <w:p w14:paraId="24D2861F" w14:textId="77777777" w:rsidR="0044140B" w:rsidRPr="00DE2238" w:rsidRDefault="0044140B" w:rsidP="0044140B">
      <w:pPr>
        <w:jc w:val="both"/>
        <w:rPr>
          <w:rFonts w:cstheme="minorHAnsi"/>
        </w:rPr>
      </w:pPr>
      <w:r w:rsidRPr="00DE2238">
        <w:rPr>
          <w:rFonts w:cstheme="minorHAnsi"/>
        </w:rPr>
        <w:t xml:space="preserve">Je soussigné(e) </w:t>
      </w:r>
    </w:p>
    <w:p w14:paraId="3B700FA8" w14:textId="77777777" w:rsidR="0044140B" w:rsidRPr="00DE2238" w:rsidRDefault="0044140B" w:rsidP="0044140B">
      <w:pPr>
        <w:jc w:val="both"/>
        <w:rPr>
          <w:rFonts w:cstheme="minorHAnsi"/>
        </w:rPr>
      </w:pPr>
    </w:p>
    <w:p w14:paraId="551562F1" w14:textId="77777777" w:rsidR="0044140B" w:rsidRPr="00DE2238" w:rsidRDefault="0044140B" w:rsidP="0044140B">
      <w:pPr>
        <w:jc w:val="both"/>
        <w:rPr>
          <w:rFonts w:cstheme="minorHAnsi"/>
        </w:rPr>
      </w:pPr>
      <w:r w:rsidRPr="00DE2238">
        <w:rPr>
          <w:rFonts w:cstheme="minorHAnsi"/>
        </w:rPr>
        <w:t>Chef(fe) de l'établissement susmentionné certifie que l'élève :</w:t>
      </w:r>
    </w:p>
    <w:p w14:paraId="30819942" w14:textId="77777777" w:rsidR="0044140B" w:rsidRPr="00DE2238" w:rsidRDefault="0044140B" w:rsidP="0044140B">
      <w:pPr>
        <w:jc w:val="both"/>
        <w:rPr>
          <w:rFonts w:cstheme="minorHAnsi"/>
        </w:rPr>
      </w:pPr>
    </w:p>
    <w:p w14:paraId="76E14D6B" w14:textId="77777777" w:rsidR="0044140B" w:rsidRPr="00DE2238" w:rsidRDefault="0044140B" w:rsidP="0044140B">
      <w:pPr>
        <w:jc w:val="both"/>
        <w:rPr>
          <w:rFonts w:cstheme="minorHAnsi"/>
        </w:rPr>
      </w:pPr>
      <w:r w:rsidRPr="00DE2238">
        <w:rPr>
          <w:rFonts w:cstheme="minorHAnsi"/>
        </w:rPr>
        <w:t xml:space="preserve">(NOM, Prénom) : </w:t>
      </w:r>
    </w:p>
    <w:p w14:paraId="3C63F6E9" w14:textId="77777777" w:rsidR="0044140B" w:rsidRPr="00DE2238" w:rsidRDefault="0044140B" w:rsidP="0044140B">
      <w:pPr>
        <w:jc w:val="both"/>
        <w:rPr>
          <w:rFonts w:cstheme="minorHAnsi"/>
        </w:rPr>
      </w:pPr>
    </w:p>
    <w:p w14:paraId="620417FE" w14:textId="77777777" w:rsidR="0044140B" w:rsidRPr="00DE2238" w:rsidRDefault="0044140B" w:rsidP="0044140B">
      <w:pPr>
        <w:tabs>
          <w:tab w:val="left" w:pos="5387"/>
        </w:tabs>
        <w:jc w:val="both"/>
        <w:rPr>
          <w:rFonts w:cstheme="minorHAnsi"/>
        </w:rPr>
      </w:pPr>
      <w:r w:rsidRPr="00DE2238">
        <w:rPr>
          <w:rFonts w:cstheme="minorHAnsi"/>
        </w:rPr>
        <w:t xml:space="preserve">né(e) le </w:t>
      </w:r>
      <w:r w:rsidRPr="00DE2238">
        <w:rPr>
          <w:rFonts w:cstheme="minorHAnsi"/>
        </w:rPr>
        <w:tab/>
        <w:t xml:space="preserve">, à </w:t>
      </w:r>
    </w:p>
    <w:p w14:paraId="521952D3" w14:textId="77777777" w:rsidR="0044140B" w:rsidRPr="00DE2238" w:rsidRDefault="0044140B" w:rsidP="0044140B">
      <w:pPr>
        <w:tabs>
          <w:tab w:val="left" w:pos="5387"/>
        </w:tabs>
        <w:jc w:val="both"/>
        <w:rPr>
          <w:rFonts w:cstheme="minorHAnsi"/>
        </w:rPr>
      </w:pPr>
    </w:p>
    <w:p w14:paraId="308B438B" w14:textId="77777777" w:rsidR="0044140B" w:rsidRPr="00DE2238" w:rsidRDefault="0044140B" w:rsidP="0044140B">
      <w:pPr>
        <w:tabs>
          <w:tab w:val="left" w:pos="3686"/>
          <w:tab w:val="left" w:pos="5387"/>
        </w:tabs>
        <w:jc w:val="both"/>
        <w:rPr>
          <w:rFonts w:cstheme="minorHAnsi"/>
        </w:rPr>
      </w:pPr>
      <w:r w:rsidRPr="00DE2238">
        <w:rPr>
          <w:rFonts w:cstheme="minorHAnsi"/>
        </w:rPr>
        <w:t xml:space="preserve">a suivi du </w:t>
      </w:r>
      <w:r w:rsidRPr="00DE2238">
        <w:rPr>
          <w:rFonts w:cstheme="minorHAnsi"/>
        </w:rPr>
        <w:tab/>
        <w:t>au les cours de l'enseignement secondaire spécialisé de forme 2 de plein exercice dans l'établissement susmentionné.</w:t>
      </w:r>
    </w:p>
    <w:p w14:paraId="69AAEBA2" w14:textId="77777777" w:rsidR="0044140B" w:rsidRPr="00DE2238" w:rsidRDefault="0044140B" w:rsidP="0044140B">
      <w:pPr>
        <w:tabs>
          <w:tab w:val="left" w:pos="5387"/>
        </w:tabs>
        <w:jc w:val="both"/>
        <w:rPr>
          <w:rFonts w:cstheme="minorHAnsi"/>
        </w:rPr>
      </w:pPr>
    </w:p>
    <w:p w14:paraId="5D1E9245" w14:textId="77777777" w:rsidR="0044140B" w:rsidRPr="00DE2238" w:rsidRDefault="0044140B" w:rsidP="0044140B">
      <w:pPr>
        <w:tabs>
          <w:tab w:val="left" w:pos="5387"/>
        </w:tabs>
        <w:ind w:right="-144"/>
        <w:jc w:val="both"/>
        <w:rPr>
          <w:rFonts w:cstheme="minorHAnsi"/>
        </w:rPr>
      </w:pPr>
      <w:r w:rsidRPr="00DE2238">
        <w:rPr>
          <w:rFonts w:cstheme="minorHAnsi"/>
        </w:rPr>
        <w:t xml:space="preserve">A cette date, l'élève était inscrit(e) en </w:t>
      </w:r>
      <w:r w:rsidRPr="00DE2238">
        <w:rPr>
          <w:rFonts w:cstheme="minorHAnsi"/>
        </w:rPr>
        <w:tab/>
        <w:t>phase</w:t>
      </w:r>
    </w:p>
    <w:p w14:paraId="78DE5AE6" w14:textId="77777777" w:rsidR="0044140B" w:rsidRPr="00DE2238" w:rsidRDefault="0044140B" w:rsidP="0044140B">
      <w:pPr>
        <w:tabs>
          <w:tab w:val="left" w:pos="5387"/>
        </w:tabs>
        <w:jc w:val="both"/>
        <w:rPr>
          <w:rFonts w:cstheme="minorHAnsi"/>
        </w:rPr>
      </w:pPr>
    </w:p>
    <w:p w14:paraId="055210BC" w14:textId="77777777" w:rsidR="0044140B" w:rsidRPr="00DE2238" w:rsidRDefault="0044140B" w:rsidP="0044140B">
      <w:pPr>
        <w:tabs>
          <w:tab w:val="left" w:pos="5387"/>
        </w:tabs>
        <w:jc w:val="both"/>
        <w:rPr>
          <w:rFonts w:cstheme="minorHAnsi"/>
        </w:rPr>
      </w:pPr>
      <w:r w:rsidRPr="00DE2238">
        <w:rPr>
          <w:rFonts w:cstheme="minorHAnsi"/>
        </w:rPr>
        <w:t>et a acquis les compétences décrites dans le document annexe.</w:t>
      </w:r>
    </w:p>
    <w:p w14:paraId="3858B46B" w14:textId="77777777" w:rsidR="0044140B" w:rsidRPr="00DE2238" w:rsidRDefault="0044140B" w:rsidP="0044140B">
      <w:pPr>
        <w:tabs>
          <w:tab w:val="left" w:pos="5387"/>
        </w:tabs>
        <w:jc w:val="both"/>
        <w:rPr>
          <w:rFonts w:cstheme="minorHAnsi"/>
        </w:rPr>
      </w:pPr>
    </w:p>
    <w:p w14:paraId="3E0E4895" w14:textId="77777777" w:rsidR="0044140B" w:rsidRPr="00DE2238" w:rsidRDefault="0044140B" w:rsidP="0044140B">
      <w:pPr>
        <w:tabs>
          <w:tab w:val="left" w:pos="5387"/>
        </w:tabs>
        <w:jc w:val="both"/>
        <w:rPr>
          <w:rFonts w:cstheme="minorHAnsi"/>
        </w:rPr>
      </w:pPr>
      <w:r w:rsidRPr="00DE2238">
        <w:rPr>
          <w:rFonts w:cstheme="minorHAnsi"/>
        </w:rPr>
        <w:t>La présente attestation est délivrée en exécution de l'article 53 du Décret du 3 mars 2004 organisant l'Enseignement spécialisé.</w:t>
      </w:r>
    </w:p>
    <w:p w14:paraId="4503628E" w14:textId="77777777" w:rsidR="0044140B" w:rsidRPr="00DE2238" w:rsidRDefault="0044140B" w:rsidP="0044140B">
      <w:pPr>
        <w:tabs>
          <w:tab w:val="left" w:pos="5387"/>
        </w:tabs>
        <w:jc w:val="both"/>
        <w:rPr>
          <w:rFonts w:cstheme="minorHAnsi"/>
        </w:rPr>
      </w:pPr>
    </w:p>
    <w:p w14:paraId="2DE8C70A" w14:textId="77777777" w:rsidR="0044140B" w:rsidRPr="00DE2238" w:rsidRDefault="0044140B" w:rsidP="0044140B">
      <w:pPr>
        <w:tabs>
          <w:tab w:val="left" w:pos="5387"/>
        </w:tabs>
        <w:jc w:val="both"/>
        <w:rPr>
          <w:rFonts w:cstheme="minorHAnsi"/>
        </w:rPr>
      </w:pPr>
    </w:p>
    <w:p w14:paraId="5628A239" w14:textId="77777777" w:rsidR="0044140B" w:rsidRPr="00DE2238" w:rsidRDefault="0044140B" w:rsidP="0044140B">
      <w:pPr>
        <w:tabs>
          <w:tab w:val="left" w:pos="5387"/>
        </w:tabs>
        <w:jc w:val="both"/>
        <w:rPr>
          <w:rFonts w:cstheme="minorHAnsi"/>
        </w:rPr>
      </w:pPr>
      <w:r w:rsidRPr="00DE2238">
        <w:rPr>
          <w:rFonts w:cstheme="minorHAnsi"/>
        </w:rPr>
        <w:t xml:space="preserve">Délivrée à </w:t>
      </w:r>
      <w:r w:rsidRPr="00DE2238">
        <w:rPr>
          <w:rFonts w:cstheme="minorHAnsi"/>
        </w:rPr>
        <w:tab/>
        <w:t xml:space="preserve">, le </w:t>
      </w:r>
    </w:p>
    <w:p w14:paraId="6FE44B82" w14:textId="77777777" w:rsidR="0044140B" w:rsidRPr="00DE2238" w:rsidRDefault="0044140B" w:rsidP="0044140B">
      <w:pPr>
        <w:tabs>
          <w:tab w:val="left" w:pos="5387"/>
        </w:tabs>
        <w:jc w:val="both"/>
        <w:rPr>
          <w:rFonts w:cstheme="minorHAnsi"/>
        </w:rPr>
      </w:pPr>
    </w:p>
    <w:p w14:paraId="24319C29" w14:textId="77777777" w:rsidR="0044140B" w:rsidRPr="00DE2238" w:rsidRDefault="0044140B" w:rsidP="0044140B">
      <w:pPr>
        <w:tabs>
          <w:tab w:val="left" w:pos="5387"/>
        </w:tabs>
        <w:jc w:val="both"/>
        <w:rPr>
          <w:rFonts w:cstheme="minorHAnsi"/>
        </w:rPr>
      </w:pPr>
    </w:p>
    <w:p w14:paraId="1E4093F5" w14:textId="77777777" w:rsidR="0044140B" w:rsidRPr="00DE2238" w:rsidRDefault="0044140B" w:rsidP="0044140B">
      <w:pPr>
        <w:tabs>
          <w:tab w:val="left" w:pos="5387"/>
        </w:tabs>
        <w:rPr>
          <w:rFonts w:cstheme="minorHAnsi"/>
        </w:rPr>
      </w:pPr>
      <w:r w:rsidRPr="00DE2238">
        <w:rPr>
          <w:rFonts w:cstheme="minorHAnsi"/>
        </w:rPr>
        <w:t>Sceau de l'établissement :</w:t>
      </w:r>
      <w:r w:rsidRPr="00DE2238">
        <w:rPr>
          <w:rFonts w:cstheme="minorHAnsi"/>
        </w:rPr>
        <w:tab/>
        <w:t>Le (La) Chef(fe) d'établissement :</w:t>
      </w:r>
    </w:p>
    <w:p w14:paraId="2E78E749" w14:textId="77777777" w:rsidR="0044140B" w:rsidRPr="00DE2238" w:rsidRDefault="0044140B" w:rsidP="0044140B">
      <w:pPr>
        <w:jc w:val="both"/>
        <w:rPr>
          <w:rFonts w:cstheme="minorHAnsi"/>
        </w:rPr>
      </w:pPr>
    </w:p>
    <w:p w14:paraId="6F4DA7B8" w14:textId="77777777" w:rsidR="0044140B" w:rsidRPr="00DE2238" w:rsidRDefault="0044140B" w:rsidP="0044140B">
      <w:pPr>
        <w:jc w:val="both"/>
        <w:rPr>
          <w:rFonts w:cstheme="minorHAnsi"/>
        </w:rPr>
      </w:pPr>
    </w:p>
    <w:p w14:paraId="112833A2" w14:textId="77777777" w:rsidR="0044140B" w:rsidRPr="00DE2238" w:rsidRDefault="0044140B" w:rsidP="0044140B">
      <w:pPr>
        <w:jc w:val="both"/>
        <w:rPr>
          <w:rFonts w:cstheme="minorHAnsi"/>
        </w:rPr>
      </w:pPr>
    </w:p>
    <w:p w14:paraId="4E519602" w14:textId="77777777" w:rsidR="0044140B" w:rsidRPr="00DE2238" w:rsidRDefault="0044140B" w:rsidP="0044140B">
      <w:pPr>
        <w:rPr>
          <w:rFonts w:cstheme="minorHAnsi"/>
        </w:rPr>
      </w:pPr>
      <w:r w:rsidRPr="00DE2238">
        <w:rPr>
          <w:rFonts w:cstheme="minorHAnsi"/>
        </w:rPr>
        <w:t>(Ce document comporte</w:t>
      </w:r>
      <w:r w:rsidRPr="00DE2238">
        <w:rPr>
          <w:rFonts w:cstheme="minorHAnsi"/>
        </w:rPr>
        <w:tab/>
      </w:r>
      <w:r w:rsidRPr="00DE2238">
        <w:rPr>
          <w:rFonts w:cstheme="minorHAnsi"/>
        </w:rPr>
        <w:tab/>
        <w:t>pages)</w:t>
      </w:r>
    </w:p>
    <w:p w14:paraId="2AF4A17F" w14:textId="77777777" w:rsidR="0044140B" w:rsidRPr="00DE2238" w:rsidRDefault="0044140B" w:rsidP="0044140B">
      <w:pPr>
        <w:rPr>
          <w:rFonts w:cstheme="minorHAnsi"/>
        </w:rPr>
      </w:pPr>
      <w:r w:rsidRPr="00DE2238">
        <w:rPr>
          <w:rFonts w:cstheme="minorHAnsi"/>
        </w:rPr>
        <w:br w:type="page"/>
      </w:r>
    </w:p>
    <w:sdt>
      <w:sdtPr>
        <w:rPr>
          <w:rFonts w:asciiTheme="majorHAnsi" w:eastAsiaTheme="minorHAnsi" w:hAnsiTheme="majorHAnsi"/>
          <w:lang w:eastAsia="en-US"/>
        </w:rPr>
        <w:id w:val="268818574"/>
        <w:docPartObj>
          <w:docPartGallery w:val="Cover Pages"/>
          <w:docPartUnique/>
        </w:docPartObj>
      </w:sdtPr>
      <w:sdtEndPr>
        <w:rPr>
          <w:rFonts w:asciiTheme="minorHAnsi" w:hAnsiTheme="minorHAnsi"/>
        </w:rPr>
      </w:sdtEndPr>
      <w:sdtContent>
        <w:p w14:paraId="05E445A7" w14:textId="77777777" w:rsidR="0044140B" w:rsidRPr="00DE2238" w:rsidRDefault="0044140B" w:rsidP="0044140B">
          <w:pPr>
            <w:pStyle w:val="Sansinterligne"/>
            <w:rPr>
              <w:rFonts w:asciiTheme="majorHAnsi" w:hAnsiTheme="majorHAnsi"/>
              <w:sz w:val="10"/>
              <w:szCs w:val="10"/>
            </w:rPr>
          </w:pPr>
        </w:p>
        <w:p w14:paraId="2150DA35" w14:textId="77777777" w:rsidR="0044140B" w:rsidRPr="00DE2238" w:rsidRDefault="0044140B" w:rsidP="0044140B">
          <w:pPr>
            <w:pStyle w:val="StyleTitre2"/>
            <w:jc w:val="left"/>
            <w:rPr>
              <w:rFonts w:asciiTheme="minorHAnsi" w:eastAsiaTheme="minorEastAsia" w:hAnsiTheme="minorHAnsi" w:cstheme="minorBidi"/>
              <w:caps w:val="0"/>
              <w:color w:val="4472C4" w:themeColor="accent1"/>
              <w:sz w:val="32"/>
              <w:szCs w:val="22"/>
            </w:rPr>
          </w:pPr>
          <w:bookmarkStart w:id="478" w:name="_Chapitre_26_:_1"/>
          <w:bookmarkStart w:id="479" w:name="_Toc477623934"/>
          <w:bookmarkStart w:id="480" w:name="_Toc477767813"/>
          <w:bookmarkStart w:id="481" w:name="_Toc170985348"/>
          <w:bookmarkStart w:id="482" w:name="_Hlk169786678"/>
          <w:bookmarkEnd w:id="478"/>
          <w:r w:rsidRPr="00DE2238">
            <w:rPr>
              <w:rFonts w:asciiTheme="minorHAnsi" w:eastAsiaTheme="minorEastAsia" w:hAnsiTheme="minorHAnsi" w:cstheme="minorBidi"/>
              <w:caps w:val="0"/>
              <w:color w:val="4472C4" w:themeColor="accent1"/>
              <w:sz w:val="32"/>
              <w:szCs w:val="22"/>
            </w:rPr>
            <w:t>Chapitre</w:t>
          </w:r>
          <w:bookmarkEnd w:id="479"/>
          <w:bookmarkEnd w:id="480"/>
          <w:r w:rsidRPr="00DE2238">
            <w:rPr>
              <w:rFonts w:asciiTheme="minorHAnsi" w:eastAsiaTheme="minorEastAsia" w:hAnsiTheme="minorHAnsi" w:cstheme="minorBidi"/>
              <w:caps w:val="0"/>
              <w:color w:val="4472C4" w:themeColor="accent1"/>
              <w:sz w:val="32"/>
              <w:szCs w:val="22"/>
            </w:rPr>
            <w:t xml:space="preserve"> 5.2 </w:t>
          </w:r>
          <w:bookmarkStart w:id="483" w:name="_Toc477623935"/>
          <w:bookmarkStart w:id="484" w:name="_Toc477767814"/>
          <w:r w:rsidRPr="00DE2238">
            <w:rPr>
              <w:rFonts w:asciiTheme="minorHAnsi" w:eastAsiaTheme="minorEastAsia" w:hAnsiTheme="minorHAnsi" w:cstheme="minorBidi"/>
              <w:caps w:val="0"/>
              <w:color w:val="4472C4" w:themeColor="accent1"/>
              <w:sz w:val="32"/>
              <w:szCs w:val="22"/>
              <w:u w:val="single"/>
            </w:rPr>
            <w:t>Modèles des attestations, des avis, du certificat de qualification et du procès-verbal délivrés dans l’enseignement secondaire spécialisé de forme 3</w:t>
          </w:r>
          <w:bookmarkEnd w:id="483"/>
          <w:bookmarkEnd w:id="484"/>
          <w:bookmarkEnd w:id="481"/>
        </w:p>
        <w:bookmarkEnd w:id="482"/>
        <w:p w14:paraId="35CFE21F" w14:textId="77777777" w:rsidR="0044140B" w:rsidRPr="00DE2238" w:rsidRDefault="0044140B" w:rsidP="0044140B"/>
        <w:p w14:paraId="032281F4" w14:textId="77777777" w:rsidR="0044140B" w:rsidRPr="00AC2F39" w:rsidRDefault="00833F79" w:rsidP="0044140B"/>
      </w:sdtContent>
    </w:sdt>
    <w:p w14:paraId="5DE01414" w14:textId="77777777" w:rsidR="0044140B" w:rsidRPr="00DE2238" w:rsidRDefault="0044140B" w:rsidP="0044140B">
      <w:pPr>
        <w:pStyle w:val="Titre3"/>
        <w:spacing w:before="120" w:after="120"/>
        <w:jc w:val="both"/>
        <w:rPr>
          <w:bCs/>
          <w:color w:val="2F5496" w:themeColor="accent1" w:themeShade="BF"/>
          <w:sz w:val="28"/>
          <w:szCs w:val="22"/>
        </w:rPr>
      </w:pPr>
      <w:bookmarkStart w:id="485" w:name="_Toc170985349"/>
      <w:r w:rsidRPr="00DE2238">
        <w:rPr>
          <w:bCs/>
          <w:color w:val="2F5496" w:themeColor="accent1" w:themeShade="BF"/>
          <w:sz w:val="28"/>
          <w:szCs w:val="22"/>
        </w:rPr>
        <w:t>Annexes</w:t>
      </w:r>
      <w:bookmarkEnd w:id="485"/>
    </w:p>
    <w:p w14:paraId="786F2412" w14:textId="77777777" w:rsidR="0044140B" w:rsidRPr="00DE2238" w:rsidRDefault="0044140B" w:rsidP="0044140B">
      <w:pPr>
        <w:rPr>
          <w:rFonts w:ascii="Georgia" w:hAnsi="Georgia"/>
          <w:b/>
          <w:u w:val="single"/>
        </w:rPr>
      </w:pPr>
    </w:p>
    <w:p w14:paraId="5AC7D174" w14:textId="77777777" w:rsidR="0044140B" w:rsidRPr="00DE2238" w:rsidRDefault="0044140B" w:rsidP="0044140B">
      <w:pPr>
        <w:rPr>
          <w:rFonts w:ascii="Georgia" w:hAnsi="Georgia"/>
          <w:b/>
          <w:u w:val="single"/>
        </w:rPr>
      </w:pPr>
      <w:r w:rsidRPr="00DE2238">
        <w:rPr>
          <w:rFonts w:ascii="Georgia" w:hAnsi="Georgia"/>
          <w:b/>
          <w:u w:val="single"/>
        </w:rPr>
        <w:br w:type="page"/>
      </w:r>
    </w:p>
    <w:p w14:paraId="3EBB465A" w14:textId="77777777" w:rsidR="0044140B" w:rsidRPr="00DE2238" w:rsidRDefault="0044140B" w:rsidP="0044140B">
      <w:pPr>
        <w:pStyle w:val="Titre4"/>
      </w:pPr>
      <w:r w:rsidRPr="00DE2238">
        <w:lastRenderedPageBreak/>
        <w:t>Annexe 1 : Attestation de réussite de la première phase</w:t>
      </w:r>
    </w:p>
    <w:p w14:paraId="3186C429" w14:textId="77777777" w:rsidR="0044140B" w:rsidRPr="00DE2238" w:rsidRDefault="0044140B" w:rsidP="0044140B">
      <w:pPr>
        <w:rPr>
          <w:rFonts w:cstheme="minorHAnsi"/>
        </w:rPr>
      </w:pPr>
    </w:p>
    <w:p w14:paraId="1A202E17" w14:textId="77777777" w:rsidR="0044140B" w:rsidRPr="00DE2238" w:rsidRDefault="0044140B" w:rsidP="0044140B">
      <w:pPr>
        <w:jc w:val="center"/>
        <w:rPr>
          <w:rFonts w:cstheme="minorHAnsi"/>
          <w:b/>
        </w:rPr>
      </w:pPr>
      <w:bookmarkStart w:id="486" w:name="_Toc515288916"/>
      <w:r w:rsidRPr="00DE2238">
        <w:rPr>
          <w:rFonts w:cstheme="minorHAnsi"/>
          <w:b/>
        </w:rPr>
        <w:t>COMMUNAUTE FRANÇAISE</w:t>
      </w:r>
      <w:bookmarkEnd w:id="486"/>
    </w:p>
    <w:p w14:paraId="5F94EFFC" w14:textId="77777777" w:rsidR="0044140B" w:rsidRPr="00DE2238" w:rsidRDefault="0044140B" w:rsidP="0044140B">
      <w:pPr>
        <w:jc w:val="center"/>
        <w:rPr>
          <w:rFonts w:cstheme="minorHAnsi"/>
          <w:b/>
        </w:rPr>
      </w:pPr>
    </w:p>
    <w:p w14:paraId="6FC78942" w14:textId="77777777" w:rsidR="0044140B" w:rsidRPr="00DE2238" w:rsidRDefault="0044140B" w:rsidP="0044140B">
      <w:pPr>
        <w:jc w:val="center"/>
        <w:rPr>
          <w:rFonts w:cstheme="minorHAnsi"/>
        </w:rPr>
      </w:pPr>
      <w:bookmarkStart w:id="487" w:name="_Toc515288917"/>
      <w:r w:rsidRPr="00DE2238">
        <w:rPr>
          <w:rFonts w:cstheme="minorHAnsi"/>
          <w:b/>
          <w:bCs/>
          <w:color w:val="000000"/>
        </w:rPr>
        <w:t>ENSEIGNEMENT SECONDAIRE SPECIALISE DE FORME 3</w:t>
      </w:r>
      <w:bookmarkEnd w:id="487"/>
    </w:p>
    <w:p w14:paraId="54E9ACB3" w14:textId="77777777" w:rsidR="0044140B" w:rsidRPr="00DE2238" w:rsidRDefault="0044140B" w:rsidP="0044140B">
      <w:pPr>
        <w:jc w:val="center"/>
        <w:rPr>
          <w:rFonts w:cstheme="minorHAnsi"/>
          <w:b/>
          <w:bCs/>
          <w:color w:val="000000"/>
        </w:rPr>
      </w:pPr>
      <w:r w:rsidRPr="00DE2238">
        <w:rPr>
          <w:rFonts w:cstheme="minorHAnsi"/>
          <w:b/>
          <w:bCs/>
          <w:color w:val="000000"/>
        </w:rPr>
        <w:t xml:space="preserve">(Décret du </w:t>
      </w:r>
      <w:r w:rsidRPr="00DE2238">
        <w:rPr>
          <w:rFonts w:cstheme="minorHAnsi"/>
          <w:b/>
          <w:color w:val="000000"/>
        </w:rPr>
        <w:t>3</w:t>
      </w:r>
      <w:r w:rsidRPr="00DE2238">
        <w:rPr>
          <w:rFonts w:cstheme="minorHAnsi"/>
          <w:color w:val="000000"/>
        </w:rPr>
        <w:t xml:space="preserve"> </w:t>
      </w:r>
      <w:r w:rsidRPr="00DE2238">
        <w:rPr>
          <w:rFonts w:cstheme="minorHAnsi"/>
          <w:b/>
          <w:bCs/>
          <w:color w:val="000000"/>
        </w:rPr>
        <w:t>mars 2004)</w:t>
      </w:r>
    </w:p>
    <w:p w14:paraId="23933575" w14:textId="77777777" w:rsidR="0044140B" w:rsidRPr="00DE2238" w:rsidRDefault="0044140B" w:rsidP="0044140B">
      <w:pPr>
        <w:shd w:val="clear" w:color="auto" w:fill="FFFFFF"/>
        <w:jc w:val="center"/>
        <w:rPr>
          <w:rFonts w:cstheme="minorHAnsi"/>
        </w:rPr>
      </w:pPr>
    </w:p>
    <w:p w14:paraId="61768898" w14:textId="77777777" w:rsidR="0044140B" w:rsidRPr="00DE2238" w:rsidRDefault="0044140B" w:rsidP="0044140B">
      <w:pPr>
        <w:pBdr>
          <w:top w:val="single" w:sz="8" w:space="1" w:color="auto"/>
          <w:left w:val="single" w:sz="8" w:space="4" w:color="auto"/>
          <w:bottom w:val="single" w:sz="8" w:space="1" w:color="auto"/>
          <w:right w:val="single" w:sz="8" w:space="4" w:color="auto"/>
        </w:pBdr>
        <w:jc w:val="center"/>
        <w:rPr>
          <w:rFonts w:cstheme="minorHAnsi"/>
        </w:rPr>
      </w:pPr>
      <w:bookmarkStart w:id="488" w:name="_Toc515288918"/>
      <w:r w:rsidRPr="00DE2238">
        <w:rPr>
          <w:rFonts w:cstheme="minorHAnsi"/>
        </w:rPr>
        <w:t>ATTESTATION DE REUSSITE DE LA PREMIERE PHASE</w:t>
      </w:r>
      <w:bookmarkEnd w:id="488"/>
    </w:p>
    <w:p w14:paraId="1B6306D0" w14:textId="77777777" w:rsidR="0044140B" w:rsidRPr="00DE2238" w:rsidRDefault="0044140B" w:rsidP="0044140B">
      <w:pPr>
        <w:rPr>
          <w:rFonts w:cstheme="minorHAnsi"/>
        </w:rPr>
      </w:pPr>
    </w:p>
    <w:p w14:paraId="41091A00" w14:textId="77777777" w:rsidR="0044140B" w:rsidRPr="00DE2238" w:rsidRDefault="0044140B" w:rsidP="0044140B">
      <w:pPr>
        <w:shd w:val="clear" w:color="auto" w:fill="FFFFFF"/>
        <w:rPr>
          <w:rFonts w:cstheme="minorHAnsi"/>
          <w:color w:val="000000"/>
        </w:rPr>
      </w:pPr>
      <w:r w:rsidRPr="00DE2238">
        <w:rPr>
          <w:rFonts w:cstheme="minorHAnsi"/>
          <w:color w:val="000000"/>
        </w:rPr>
        <w:t>DENOMINATION ET SIEGE DE L'ETABLISSEMENT :</w:t>
      </w:r>
    </w:p>
    <w:p w14:paraId="153753EF" w14:textId="77777777" w:rsidR="0044140B" w:rsidRPr="00DE2238" w:rsidRDefault="0044140B" w:rsidP="0044140B">
      <w:pPr>
        <w:shd w:val="clear" w:color="auto" w:fill="FFFFFF"/>
        <w:rPr>
          <w:rFonts w:cstheme="minorHAnsi"/>
          <w:color w:val="000000"/>
        </w:rPr>
      </w:pPr>
      <w:r w:rsidRPr="00DE2238">
        <w:rPr>
          <w:rFonts w:cstheme="minorHAnsi"/>
          <w:color w:val="000000"/>
        </w:rPr>
        <w:t>…………………………………………………………………………………………….……………………………………………………………………………………………………………………………………………………………………….. (1)</w:t>
      </w:r>
    </w:p>
    <w:p w14:paraId="069BBAD0" w14:textId="77777777" w:rsidR="0044140B" w:rsidRPr="00DE2238" w:rsidRDefault="0044140B" w:rsidP="0044140B">
      <w:pPr>
        <w:shd w:val="clear" w:color="auto" w:fill="FFFFFF"/>
        <w:rPr>
          <w:rFonts w:cstheme="minorHAnsi"/>
        </w:rPr>
      </w:pPr>
      <w:r w:rsidRPr="00DE2238">
        <w:rPr>
          <w:rFonts w:cstheme="minorHAnsi"/>
          <w:color w:val="000000"/>
        </w:rPr>
        <w:t>Numéro Fase :</w:t>
      </w:r>
    </w:p>
    <w:p w14:paraId="1F5A7FE0" w14:textId="77777777" w:rsidR="0044140B" w:rsidRPr="00DE2238" w:rsidRDefault="0044140B" w:rsidP="0044140B">
      <w:pPr>
        <w:shd w:val="clear" w:color="auto" w:fill="FFFFFF"/>
        <w:rPr>
          <w:rFonts w:cstheme="minorHAnsi"/>
          <w:color w:val="000000"/>
        </w:rPr>
      </w:pPr>
      <w:r w:rsidRPr="00DE2238">
        <w:rPr>
          <w:rFonts w:cstheme="minorHAnsi"/>
          <w:color w:val="000000"/>
        </w:rPr>
        <w:t>Je soussigné(e) : ………………………………………………………………………………………………………. (2)</w:t>
      </w:r>
    </w:p>
    <w:p w14:paraId="6DE884B2" w14:textId="77777777" w:rsidR="0044140B" w:rsidRPr="00DE2238" w:rsidRDefault="0044140B" w:rsidP="0044140B">
      <w:pPr>
        <w:shd w:val="clear" w:color="auto" w:fill="FFFFFF"/>
        <w:rPr>
          <w:rFonts w:cstheme="minorHAnsi"/>
          <w:color w:val="000000"/>
        </w:rPr>
      </w:pPr>
      <w:r w:rsidRPr="00DE2238">
        <w:rPr>
          <w:rFonts w:cstheme="minorHAnsi"/>
          <w:color w:val="000000"/>
        </w:rPr>
        <w:t>Chef(fe) de l'établissement susmentionné, atteste, conformément à la décision du conseil de classe fondée sur l'acquisition des compétences -seuils, que l'élève : ……………………………….(2)</w:t>
      </w:r>
    </w:p>
    <w:p w14:paraId="0C379615" w14:textId="77777777" w:rsidR="0044140B" w:rsidRPr="00DE2238" w:rsidRDefault="0044140B" w:rsidP="0044140B">
      <w:pPr>
        <w:shd w:val="clear" w:color="auto" w:fill="FFFFFF"/>
        <w:tabs>
          <w:tab w:val="left" w:leader="dot" w:pos="4368"/>
        </w:tabs>
        <w:rPr>
          <w:rFonts w:cstheme="minorHAnsi"/>
          <w:color w:val="000000"/>
        </w:rPr>
      </w:pPr>
      <w:r w:rsidRPr="00DE2238">
        <w:rPr>
          <w:rFonts w:cstheme="minorHAnsi"/>
          <w:color w:val="000000"/>
          <w:spacing w:val="-4"/>
        </w:rPr>
        <w:t xml:space="preserve">Né(e) à </w:t>
      </w:r>
      <w:r w:rsidRPr="00DE2238">
        <w:rPr>
          <w:rFonts w:cstheme="minorHAnsi"/>
          <w:color w:val="000000"/>
        </w:rPr>
        <w:t>……………………………………………………………….. (3), le………………………………............. (4)</w:t>
      </w:r>
    </w:p>
    <w:p w14:paraId="4B854905" w14:textId="77777777" w:rsidR="0044140B" w:rsidRPr="00DE2238" w:rsidRDefault="0044140B" w:rsidP="0044140B">
      <w:pPr>
        <w:shd w:val="clear" w:color="auto" w:fill="FFFFFF"/>
        <w:tabs>
          <w:tab w:val="left" w:leader="dot" w:pos="4368"/>
        </w:tabs>
        <w:ind w:left="586"/>
        <w:rPr>
          <w:rFonts w:cstheme="minorHAnsi"/>
        </w:rPr>
      </w:pPr>
    </w:p>
    <w:p w14:paraId="534F10CB" w14:textId="77777777" w:rsidR="0044140B" w:rsidRPr="00DE2238" w:rsidRDefault="0044140B" w:rsidP="00323050">
      <w:pPr>
        <w:widowControl w:val="0"/>
        <w:numPr>
          <w:ilvl w:val="0"/>
          <w:numId w:val="57"/>
        </w:numPr>
        <w:shd w:val="clear" w:color="auto" w:fill="FFFFFF"/>
        <w:autoSpaceDE w:val="0"/>
        <w:autoSpaceDN w:val="0"/>
        <w:adjustRightInd w:val="0"/>
        <w:spacing w:before="192"/>
        <w:ind w:left="426" w:hanging="426"/>
        <w:rPr>
          <w:rFonts w:cstheme="minorHAnsi"/>
          <w:color w:val="000000"/>
          <w:spacing w:val="-18"/>
        </w:rPr>
      </w:pPr>
      <w:r w:rsidRPr="00DE2238">
        <w:rPr>
          <w:rFonts w:cstheme="minorHAnsi"/>
          <w:color w:val="000000"/>
        </w:rPr>
        <w:t>a terminé avec fruit la première phase de l'enseignement secondaire spécialisé de forme 3 dans le secteur professionnel : ......................................................................................(8)</w:t>
      </w:r>
    </w:p>
    <w:p w14:paraId="1B441CA2" w14:textId="77777777" w:rsidR="0044140B" w:rsidRPr="00DE2238" w:rsidRDefault="0044140B" w:rsidP="00323050">
      <w:pPr>
        <w:widowControl w:val="0"/>
        <w:numPr>
          <w:ilvl w:val="0"/>
          <w:numId w:val="57"/>
        </w:numPr>
        <w:shd w:val="clear" w:color="auto" w:fill="FFFFFF"/>
        <w:autoSpaceDE w:val="0"/>
        <w:autoSpaceDN w:val="0"/>
        <w:adjustRightInd w:val="0"/>
        <w:spacing w:before="192"/>
        <w:ind w:left="426" w:hanging="426"/>
        <w:rPr>
          <w:rFonts w:cstheme="minorHAnsi"/>
        </w:rPr>
      </w:pPr>
      <w:r w:rsidRPr="00DE2238">
        <w:rPr>
          <w:rFonts w:cstheme="minorHAnsi"/>
          <w:color w:val="000000"/>
        </w:rPr>
        <w:t>est admis(e), à partir du…………………………………………………….. (4), en deuxième phase de l’enseignement secondaire spécialisé de forme 3 dans un groupe professionnel de ce secteur.</w:t>
      </w:r>
    </w:p>
    <w:p w14:paraId="1F0B2102" w14:textId="77777777" w:rsidR="0044140B" w:rsidRPr="00DE2238" w:rsidRDefault="0044140B" w:rsidP="0044140B">
      <w:pPr>
        <w:shd w:val="clear" w:color="auto" w:fill="FFFFFF"/>
        <w:spacing w:before="221"/>
        <w:ind w:left="38"/>
        <w:rPr>
          <w:rFonts w:cstheme="minorHAnsi"/>
        </w:rPr>
      </w:pPr>
      <w:r w:rsidRPr="00DE2238">
        <w:rPr>
          <w:rFonts w:cstheme="minorHAnsi"/>
          <w:color w:val="000000"/>
        </w:rPr>
        <w:t>J'atteste que toutes les prescriptions légales et réglementaires ont été respectées.</w:t>
      </w:r>
    </w:p>
    <w:p w14:paraId="08FE1F60" w14:textId="77777777" w:rsidR="0044140B" w:rsidRPr="00DE2238" w:rsidRDefault="0044140B" w:rsidP="0044140B">
      <w:pPr>
        <w:shd w:val="clear" w:color="auto" w:fill="FFFFFF"/>
        <w:tabs>
          <w:tab w:val="left" w:leader="dot" w:pos="4330"/>
          <w:tab w:val="left" w:leader="dot" w:pos="7181"/>
        </w:tabs>
        <w:spacing w:before="432"/>
        <w:rPr>
          <w:rFonts w:cstheme="minorHAnsi"/>
        </w:rPr>
      </w:pPr>
      <w:r w:rsidRPr="00DE2238">
        <w:rPr>
          <w:rFonts w:cstheme="minorHAnsi"/>
          <w:color w:val="000000"/>
        </w:rPr>
        <w:t xml:space="preserve">Délivrée à </w:t>
      </w:r>
      <w:r w:rsidRPr="00DE2238">
        <w:rPr>
          <w:rFonts w:cstheme="minorHAnsi"/>
          <w:color w:val="000000"/>
        </w:rPr>
        <w:tab/>
        <w:t>…………… (5), le……………………………………… (4)</w:t>
      </w:r>
    </w:p>
    <w:p w14:paraId="18064A98" w14:textId="77777777" w:rsidR="0044140B" w:rsidRPr="00DE2238" w:rsidRDefault="0044140B" w:rsidP="0044140B">
      <w:pPr>
        <w:shd w:val="clear" w:color="auto" w:fill="FFFFFF"/>
        <w:tabs>
          <w:tab w:val="left" w:pos="4022"/>
        </w:tabs>
        <w:spacing w:before="192"/>
        <w:rPr>
          <w:rFonts w:cstheme="minorHAnsi"/>
          <w:color w:val="000000"/>
        </w:rPr>
      </w:pPr>
    </w:p>
    <w:p w14:paraId="44685CD8" w14:textId="77777777" w:rsidR="0044140B" w:rsidRPr="00DE2238" w:rsidRDefault="0044140B" w:rsidP="0044140B">
      <w:pPr>
        <w:shd w:val="clear" w:color="auto" w:fill="FFFFFF"/>
        <w:tabs>
          <w:tab w:val="left" w:pos="4022"/>
        </w:tabs>
        <w:spacing w:before="192"/>
        <w:rPr>
          <w:rFonts w:cstheme="minorHAnsi"/>
          <w:color w:val="000000"/>
        </w:rPr>
      </w:pPr>
    </w:p>
    <w:p w14:paraId="72BEAA13" w14:textId="77777777" w:rsidR="0044140B" w:rsidRPr="00DE2238" w:rsidRDefault="0044140B" w:rsidP="0044140B">
      <w:pPr>
        <w:shd w:val="clear" w:color="auto" w:fill="FFFFFF"/>
        <w:tabs>
          <w:tab w:val="left" w:pos="4022"/>
        </w:tabs>
        <w:spacing w:before="192"/>
        <w:rPr>
          <w:rFonts w:cstheme="minorHAnsi"/>
          <w:color w:val="000000"/>
        </w:rPr>
      </w:pPr>
      <w:r w:rsidRPr="00DE2238">
        <w:rPr>
          <w:rFonts w:cstheme="minorHAnsi"/>
          <w:color w:val="000000"/>
        </w:rPr>
        <w:t>Sceau de l'établissement:</w:t>
      </w:r>
      <w:r w:rsidRPr="00DE2238">
        <w:rPr>
          <w:rFonts w:cstheme="minorHAnsi"/>
          <w:color w:val="000000"/>
        </w:rPr>
        <w:tab/>
      </w:r>
      <w:r w:rsidRPr="00DE2238">
        <w:rPr>
          <w:rFonts w:cstheme="minorHAnsi"/>
          <w:color w:val="000000"/>
        </w:rPr>
        <w:tab/>
      </w:r>
      <w:r w:rsidRPr="00DE2238">
        <w:rPr>
          <w:rFonts w:cstheme="minorHAnsi"/>
          <w:color w:val="000000"/>
        </w:rPr>
        <w:tab/>
      </w:r>
      <w:r w:rsidRPr="00DE2238">
        <w:rPr>
          <w:rFonts w:cstheme="minorHAnsi"/>
          <w:color w:val="000000"/>
        </w:rPr>
        <w:tab/>
        <w:t>Le (La) Chef(fe) d'établissement:</w:t>
      </w:r>
    </w:p>
    <w:p w14:paraId="178F926A" w14:textId="77777777" w:rsidR="0044140B" w:rsidRPr="00DE2238" w:rsidRDefault="0044140B" w:rsidP="0044140B">
      <w:pPr>
        <w:jc w:val="both"/>
        <w:rPr>
          <w:rFonts w:cstheme="minorHAnsi"/>
          <w:color w:val="000000"/>
        </w:rPr>
      </w:pPr>
    </w:p>
    <w:p w14:paraId="79F0BB8E" w14:textId="77777777" w:rsidR="0044140B" w:rsidRPr="00DE2238" w:rsidRDefault="0044140B" w:rsidP="0044140B">
      <w:pPr>
        <w:rPr>
          <w:rFonts w:cstheme="minorHAnsi"/>
          <w:b/>
          <w:u w:val="single"/>
        </w:rPr>
      </w:pPr>
      <w:r w:rsidRPr="00DE2238">
        <w:rPr>
          <w:rFonts w:cstheme="minorHAnsi"/>
        </w:rPr>
        <w:br w:type="page"/>
      </w:r>
    </w:p>
    <w:p w14:paraId="235828A1" w14:textId="77777777" w:rsidR="0044140B" w:rsidRPr="00DE2238" w:rsidRDefault="0044140B" w:rsidP="0044140B">
      <w:pPr>
        <w:pStyle w:val="Titre4"/>
      </w:pPr>
      <w:r w:rsidRPr="00DE2238">
        <w:lastRenderedPageBreak/>
        <w:t>Annexe 2 : Attestation de réussite de la deuxième phase.</w:t>
      </w:r>
    </w:p>
    <w:p w14:paraId="081B6DA7" w14:textId="77777777" w:rsidR="0044140B" w:rsidRPr="00DE2238" w:rsidRDefault="0044140B" w:rsidP="0044140B">
      <w:pPr>
        <w:rPr>
          <w:rFonts w:cstheme="minorHAnsi"/>
        </w:rPr>
      </w:pPr>
    </w:p>
    <w:p w14:paraId="1F4A45E2" w14:textId="77777777" w:rsidR="0044140B" w:rsidRPr="00DE2238" w:rsidRDefault="0044140B" w:rsidP="0044140B">
      <w:pPr>
        <w:jc w:val="center"/>
        <w:rPr>
          <w:rFonts w:cstheme="minorHAnsi"/>
          <w:b/>
        </w:rPr>
      </w:pPr>
      <w:bookmarkStart w:id="489" w:name="_Toc515288922"/>
      <w:r w:rsidRPr="00DE2238">
        <w:rPr>
          <w:rFonts w:cstheme="minorHAnsi"/>
          <w:b/>
        </w:rPr>
        <w:t>COMMUNAUTE FRANÇAISE</w:t>
      </w:r>
    </w:p>
    <w:p w14:paraId="7F67BB00" w14:textId="77777777" w:rsidR="0044140B" w:rsidRPr="00DE2238" w:rsidRDefault="0044140B" w:rsidP="0044140B">
      <w:pPr>
        <w:jc w:val="center"/>
        <w:rPr>
          <w:rFonts w:cstheme="minorHAnsi"/>
          <w:b/>
        </w:rPr>
      </w:pPr>
    </w:p>
    <w:p w14:paraId="497DEF47" w14:textId="77777777" w:rsidR="0044140B" w:rsidRPr="00DE2238" w:rsidRDefault="0044140B" w:rsidP="0044140B">
      <w:pPr>
        <w:jc w:val="center"/>
        <w:rPr>
          <w:rFonts w:cstheme="minorHAnsi"/>
        </w:rPr>
      </w:pPr>
      <w:r w:rsidRPr="00DE2238">
        <w:rPr>
          <w:rFonts w:cstheme="minorHAnsi"/>
          <w:b/>
          <w:bCs/>
          <w:color w:val="000000"/>
        </w:rPr>
        <w:t>ENSEIGNEMENT SECONDAIRE SPECIALISE DE FORME 3</w:t>
      </w:r>
    </w:p>
    <w:p w14:paraId="7F514F6E" w14:textId="77777777" w:rsidR="0044140B" w:rsidRPr="00DE2238" w:rsidRDefault="0044140B" w:rsidP="0044140B">
      <w:pPr>
        <w:jc w:val="center"/>
        <w:rPr>
          <w:rFonts w:cstheme="minorHAnsi"/>
          <w:b/>
          <w:bCs/>
          <w:color w:val="000000"/>
        </w:rPr>
      </w:pPr>
      <w:r w:rsidRPr="00DE2238">
        <w:rPr>
          <w:rFonts w:cstheme="minorHAnsi"/>
          <w:b/>
          <w:bCs/>
          <w:color w:val="000000"/>
        </w:rPr>
        <w:t xml:space="preserve">(Décret du </w:t>
      </w:r>
      <w:r w:rsidRPr="00DE2238">
        <w:rPr>
          <w:rFonts w:cstheme="minorHAnsi"/>
          <w:b/>
          <w:color w:val="000000"/>
        </w:rPr>
        <w:t>3</w:t>
      </w:r>
      <w:r w:rsidRPr="00DE2238">
        <w:rPr>
          <w:rFonts w:cstheme="minorHAnsi"/>
          <w:color w:val="000000"/>
        </w:rPr>
        <w:t xml:space="preserve"> </w:t>
      </w:r>
      <w:r w:rsidRPr="00DE2238">
        <w:rPr>
          <w:rFonts w:cstheme="minorHAnsi"/>
          <w:b/>
          <w:bCs/>
          <w:color w:val="000000"/>
        </w:rPr>
        <w:t>mars 2004)</w:t>
      </w:r>
    </w:p>
    <w:p w14:paraId="6D612A97" w14:textId="77777777" w:rsidR="0044140B" w:rsidRPr="00DE2238" w:rsidRDefault="0044140B" w:rsidP="0044140B">
      <w:pPr>
        <w:jc w:val="center"/>
        <w:rPr>
          <w:rFonts w:cstheme="minorHAnsi"/>
          <w:b/>
          <w:bCs/>
          <w:color w:val="000000"/>
        </w:rPr>
      </w:pPr>
    </w:p>
    <w:p w14:paraId="43ABD7F8" w14:textId="77777777" w:rsidR="0044140B" w:rsidRPr="00DE2238" w:rsidRDefault="0044140B" w:rsidP="0044140B">
      <w:pPr>
        <w:pBdr>
          <w:top w:val="single" w:sz="8" w:space="1" w:color="auto"/>
          <w:left w:val="single" w:sz="8" w:space="4" w:color="auto"/>
          <w:bottom w:val="single" w:sz="8" w:space="1" w:color="auto"/>
          <w:right w:val="single" w:sz="8" w:space="4" w:color="auto"/>
        </w:pBdr>
        <w:jc w:val="center"/>
        <w:rPr>
          <w:rFonts w:cstheme="minorHAnsi"/>
        </w:rPr>
      </w:pPr>
      <w:r w:rsidRPr="00DE2238">
        <w:rPr>
          <w:rFonts w:cstheme="minorHAnsi"/>
        </w:rPr>
        <w:t>ATTESTATION DE REUSSITE DE LA DEUXIEME PHASE</w:t>
      </w:r>
      <w:bookmarkEnd w:id="489"/>
    </w:p>
    <w:p w14:paraId="32891B56" w14:textId="77777777" w:rsidR="0044140B" w:rsidRPr="00DE2238" w:rsidRDefault="0044140B" w:rsidP="0044140B">
      <w:pPr>
        <w:rPr>
          <w:rFonts w:cstheme="minorHAnsi"/>
        </w:rPr>
      </w:pPr>
    </w:p>
    <w:p w14:paraId="50EA8EB4" w14:textId="77777777" w:rsidR="0044140B" w:rsidRPr="00DE2238" w:rsidRDefault="0044140B" w:rsidP="0044140B">
      <w:pPr>
        <w:shd w:val="clear" w:color="auto" w:fill="FFFFFF"/>
        <w:jc w:val="both"/>
        <w:rPr>
          <w:rFonts w:cstheme="minorHAnsi"/>
        </w:rPr>
      </w:pPr>
      <w:r w:rsidRPr="00DE2238">
        <w:rPr>
          <w:rFonts w:cstheme="minorHAnsi"/>
          <w:color w:val="000000"/>
        </w:rPr>
        <w:t>DENOMINATION ET SIEGE DE L'ETABLISSEMENT:</w:t>
      </w:r>
    </w:p>
    <w:p w14:paraId="51716EC6" w14:textId="77777777" w:rsidR="0044140B" w:rsidRPr="00DE2238" w:rsidRDefault="0044140B" w:rsidP="0044140B">
      <w:pPr>
        <w:shd w:val="clear" w:color="auto" w:fill="FFFFFF"/>
        <w:jc w:val="both"/>
        <w:rPr>
          <w:rFonts w:cstheme="minorHAnsi"/>
          <w:color w:val="000000"/>
        </w:rPr>
      </w:pPr>
      <w:r w:rsidRPr="00DE2238">
        <w:rPr>
          <w:rFonts w:cstheme="minorHAnsi"/>
          <w:color w:val="000000"/>
        </w:rPr>
        <w:t>………………………………………………………………………………………………………………………………………………………………………………………………………………………………………………………………………. (1)</w:t>
      </w:r>
    </w:p>
    <w:p w14:paraId="07B3848A" w14:textId="77777777" w:rsidR="0044140B" w:rsidRPr="00DE2238" w:rsidRDefault="0044140B" w:rsidP="0044140B">
      <w:pPr>
        <w:shd w:val="clear" w:color="auto" w:fill="FFFFFF"/>
        <w:rPr>
          <w:rFonts w:cstheme="minorHAnsi"/>
        </w:rPr>
      </w:pPr>
      <w:r w:rsidRPr="00DE2238">
        <w:rPr>
          <w:rFonts w:cstheme="minorHAnsi"/>
          <w:color w:val="000000"/>
        </w:rPr>
        <w:t>Numéro Fase :</w:t>
      </w:r>
    </w:p>
    <w:p w14:paraId="0CF0571C" w14:textId="77777777" w:rsidR="0044140B" w:rsidRPr="00DE2238" w:rsidRDefault="0044140B" w:rsidP="0044140B">
      <w:pPr>
        <w:shd w:val="clear" w:color="auto" w:fill="FFFFFF"/>
        <w:rPr>
          <w:rFonts w:cstheme="minorHAnsi"/>
        </w:rPr>
      </w:pPr>
      <w:r w:rsidRPr="00DE2238">
        <w:rPr>
          <w:rFonts w:cstheme="minorHAnsi"/>
          <w:color w:val="000000"/>
        </w:rPr>
        <w:t>Je soussigné(e) : ………………………………………………………………………………………………………. (2)</w:t>
      </w:r>
    </w:p>
    <w:p w14:paraId="7B4A90C1" w14:textId="77777777" w:rsidR="0044140B" w:rsidRPr="00DE2238" w:rsidRDefault="0044140B" w:rsidP="0044140B">
      <w:pPr>
        <w:shd w:val="clear" w:color="auto" w:fill="FFFFFF"/>
        <w:ind w:right="19"/>
        <w:jc w:val="both"/>
        <w:rPr>
          <w:rFonts w:cstheme="minorHAnsi"/>
        </w:rPr>
      </w:pPr>
      <w:r w:rsidRPr="00DE2238">
        <w:rPr>
          <w:rFonts w:cstheme="minorHAnsi"/>
          <w:color w:val="000000"/>
        </w:rPr>
        <w:t>Chef(fe) de l'établissement susmentionné, atteste, conformément à la décision du conseil de classe fondée sur l'acquisition des compétences-seuils, que l'élève : …………………………….. (2)</w:t>
      </w:r>
    </w:p>
    <w:p w14:paraId="76A0362B" w14:textId="77777777" w:rsidR="0044140B" w:rsidRPr="00DE2238" w:rsidRDefault="0044140B" w:rsidP="0044140B">
      <w:pPr>
        <w:shd w:val="clear" w:color="auto" w:fill="FFFFFF"/>
        <w:tabs>
          <w:tab w:val="left" w:leader="dot" w:pos="4368"/>
        </w:tabs>
        <w:rPr>
          <w:rFonts w:cstheme="minorHAnsi"/>
          <w:color w:val="000000"/>
        </w:rPr>
      </w:pPr>
      <w:r w:rsidRPr="00DE2238">
        <w:rPr>
          <w:rFonts w:cstheme="minorHAnsi"/>
          <w:color w:val="000000"/>
          <w:spacing w:val="-4"/>
        </w:rPr>
        <w:t xml:space="preserve">Né(e) à </w:t>
      </w:r>
      <w:r w:rsidRPr="00DE2238">
        <w:rPr>
          <w:rFonts w:cstheme="minorHAnsi"/>
          <w:color w:val="000000"/>
        </w:rPr>
        <w:t>……………………………………………………………… (3), le……………………………………............(4)</w:t>
      </w:r>
    </w:p>
    <w:p w14:paraId="7B4B0BC6" w14:textId="77777777" w:rsidR="0044140B" w:rsidRPr="00DE2238" w:rsidRDefault="0044140B" w:rsidP="0044140B">
      <w:pPr>
        <w:rPr>
          <w:rFonts w:cstheme="minorHAnsi"/>
        </w:rPr>
      </w:pPr>
    </w:p>
    <w:p w14:paraId="090FAA63" w14:textId="77777777" w:rsidR="0044140B" w:rsidRPr="00DE2238" w:rsidRDefault="0044140B" w:rsidP="00323050">
      <w:pPr>
        <w:widowControl w:val="0"/>
        <w:numPr>
          <w:ilvl w:val="0"/>
          <w:numId w:val="58"/>
        </w:numPr>
        <w:shd w:val="clear" w:color="auto" w:fill="FFFFFF"/>
        <w:tabs>
          <w:tab w:val="left" w:pos="835"/>
          <w:tab w:val="left" w:leader="dot" w:pos="8314"/>
        </w:tabs>
        <w:autoSpaceDE w:val="0"/>
        <w:autoSpaceDN w:val="0"/>
        <w:adjustRightInd w:val="0"/>
        <w:spacing w:before="192"/>
        <w:ind w:left="284" w:hanging="284"/>
        <w:rPr>
          <w:rFonts w:cstheme="minorHAnsi"/>
          <w:color w:val="000000"/>
          <w:spacing w:val="-18"/>
        </w:rPr>
      </w:pPr>
      <w:r w:rsidRPr="00DE2238">
        <w:rPr>
          <w:rFonts w:cstheme="minorHAnsi"/>
          <w:color w:val="000000"/>
        </w:rPr>
        <w:t>a terminé avec fruit la deuxième phase de l'enseignement secondaire spécialisé de forme 3 dans le groupe professionnel…………………………………………………………………(9)</w:t>
      </w:r>
    </w:p>
    <w:p w14:paraId="39084A64" w14:textId="77777777" w:rsidR="0044140B" w:rsidRPr="00DE2238" w:rsidRDefault="0044140B" w:rsidP="00323050">
      <w:pPr>
        <w:widowControl w:val="0"/>
        <w:numPr>
          <w:ilvl w:val="0"/>
          <w:numId w:val="59"/>
        </w:numPr>
        <w:shd w:val="clear" w:color="auto" w:fill="FFFFFF"/>
        <w:tabs>
          <w:tab w:val="left" w:pos="835"/>
          <w:tab w:val="left" w:leader="dot" w:pos="5952"/>
        </w:tabs>
        <w:autoSpaceDE w:val="0"/>
        <w:autoSpaceDN w:val="0"/>
        <w:adjustRightInd w:val="0"/>
        <w:spacing w:before="211"/>
        <w:ind w:left="284" w:hanging="284"/>
        <w:rPr>
          <w:rFonts w:cstheme="minorHAnsi"/>
          <w:color w:val="000000"/>
        </w:rPr>
      </w:pPr>
      <w:r w:rsidRPr="00DE2238">
        <w:rPr>
          <w:rFonts w:cstheme="minorHAnsi"/>
          <w:color w:val="000000"/>
        </w:rPr>
        <w:t>est admis(e), à partir du</w:t>
      </w:r>
      <w:r w:rsidRPr="00DE2238">
        <w:rPr>
          <w:rFonts w:cstheme="minorHAnsi"/>
          <w:color w:val="000000"/>
        </w:rPr>
        <w:tab/>
        <w:t>(4), en troisième phase de l'enseignement secondaire spécialisé de forme 3 dans un des métiers de ce groupe professionnel.</w:t>
      </w:r>
    </w:p>
    <w:p w14:paraId="0E1AC189" w14:textId="77777777" w:rsidR="0044140B" w:rsidRPr="00DE2238" w:rsidRDefault="0044140B" w:rsidP="0044140B">
      <w:pPr>
        <w:shd w:val="clear" w:color="auto" w:fill="FFFFFF"/>
        <w:spacing w:before="202"/>
        <w:rPr>
          <w:rFonts w:cstheme="minorHAnsi"/>
        </w:rPr>
      </w:pPr>
      <w:r w:rsidRPr="00DE2238">
        <w:rPr>
          <w:rFonts w:cstheme="minorHAnsi"/>
          <w:color w:val="000000"/>
        </w:rPr>
        <w:t>J'atteste que toutes les prescriptions légales et réglementaires ont été respectées.</w:t>
      </w:r>
    </w:p>
    <w:p w14:paraId="337F6B21" w14:textId="77777777" w:rsidR="0044140B" w:rsidRPr="00DE2238" w:rsidRDefault="0044140B" w:rsidP="0044140B">
      <w:pPr>
        <w:shd w:val="clear" w:color="auto" w:fill="FFFFFF"/>
        <w:tabs>
          <w:tab w:val="left" w:leader="dot" w:pos="4330"/>
          <w:tab w:val="left" w:leader="dot" w:pos="7181"/>
        </w:tabs>
        <w:spacing w:before="432"/>
        <w:rPr>
          <w:rFonts w:cstheme="minorHAnsi"/>
        </w:rPr>
      </w:pPr>
      <w:r w:rsidRPr="00DE2238">
        <w:rPr>
          <w:rFonts w:cstheme="minorHAnsi"/>
          <w:color w:val="000000"/>
        </w:rPr>
        <w:t xml:space="preserve">Délivrée à </w:t>
      </w:r>
      <w:r w:rsidRPr="00DE2238">
        <w:rPr>
          <w:rFonts w:cstheme="minorHAnsi"/>
          <w:color w:val="000000"/>
        </w:rPr>
        <w:tab/>
        <w:t>……………. (5), le……………………………………….. (4)</w:t>
      </w:r>
    </w:p>
    <w:p w14:paraId="3A3D99F8" w14:textId="77777777" w:rsidR="0044140B" w:rsidRPr="00DE2238" w:rsidRDefault="0044140B" w:rsidP="0044140B">
      <w:pPr>
        <w:shd w:val="clear" w:color="auto" w:fill="FFFFFF"/>
        <w:tabs>
          <w:tab w:val="left" w:pos="4022"/>
        </w:tabs>
        <w:spacing w:before="192"/>
        <w:rPr>
          <w:rFonts w:cstheme="minorHAnsi"/>
          <w:color w:val="000000"/>
        </w:rPr>
      </w:pPr>
    </w:p>
    <w:p w14:paraId="684895C9" w14:textId="77777777" w:rsidR="0044140B" w:rsidRPr="00DE2238" w:rsidRDefault="0044140B" w:rsidP="0044140B">
      <w:pPr>
        <w:shd w:val="clear" w:color="auto" w:fill="FFFFFF"/>
        <w:tabs>
          <w:tab w:val="left" w:pos="4022"/>
        </w:tabs>
        <w:spacing w:before="192"/>
        <w:jc w:val="both"/>
        <w:rPr>
          <w:rFonts w:cstheme="minorHAnsi"/>
          <w:color w:val="000000"/>
        </w:rPr>
      </w:pPr>
    </w:p>
    <w:p w14:paraId="43A71FEE" w14:textId="77777777" w:rsidR="0044140B" w:rsidRPr="00DE2238" w:rsidRDefault="0044140B" w:rsidP="0044140B">
      <w:pPr>
        <w:shd w:val="clear" w:color="auto" w:fill="FFFFFF"/>
        <w:tabs>
          <w:tab w:val="left" w:pos="4022"/>
        </w:tabs>
        <w:spacing w:before="192"/>
        <w:jc w:val="both"/>
        <w:rPr>
          <w:rFonts w:cstheme="minorHAnsi"/>
          <w:color w:val="000000"/>
        </w:rPr>
      </w:pPr>
      <w:r w:rsidRPr="00DE2238">
        <w:rPr>
          <w:rFonts w:cstheme="minorHAnsi"/>
          <w:color w:val="000000"/>
        </w:rPr>
        <w:t>Sceau de l'établissement:</w:t>
      </w:r>
      <w:r w:rsidRPr="00DE2238">
        <w:rPr>
          <w:rFonts w:cstheme="minorHAnsi"/>
          <w:color w:val="000000"/>
        </w:rPr>
        <w:tab/>
      </w:r>
      <w:r w:rsidRPr="00DE2238">
        <w:rPr>
          <w:rFonts w:cstheme="minorHAnsi"/>
          <w:color w:val="000000"/>
        </w:rPr>
        <w:tab/>
      </w:r>
      <w:r w:rsidRPr="00DE2238">
        <w:rPr>
          <w:rFonts w:cstheme="minorHAnsi"/>
          <w:color w:val="000000"/>
        </w:rPr>
        <w:tab/>
      </w:r>
      <w:r w:rsidRPr="00DE2238">
        <w:rPr>
          <w:rFonts w:cstheme="minorHAnsi"/>
          <w:color w:val="000000"/>
        </w:rPr>
        <w:tab/>
        <w:t>Le (La) Chef(fe) d'établissement:</w:t>
      </w:r>
    </w:p>
    <w:p w14:paraId="7D80B41D" w14:textId="77777777" w:rsidR="0044140B" w:rsidRPr="00DE2238" w:rsidRDefault="0044140B" w:rsidP="0044140B">
      <w:pPr>
        <w:shd w:val="clear" w:color="auto" w:fill="FFFFFF"/>
        <w:tabs>
          <w:tab w:val="left" w:pos="5040"/>
          <w:tab w:val="left" w:pos="6019"/>
        </w:tabs>
        <w:jc w:val="both"/>
        <w:rPr>
          <w:rFonts w:cstheme="minorHAnsi"/>
        </w:rPr>
      </w:pPr>
    </w:p>
    <w:p w14:paraId="4D8AC7C0" w14:textId="77777777" w:rsidR="0044140B" w:rsidRPr="00DE2238" w:rsidRDefault="0044140B" w:rsidP="0044140B">
      <w:pPr>
        <w:rPr>
          <w:rFonts w:cstheme="minorHAnsi"/>
          <w:b/>
          <w:u w:val="single"/>
        </w:rPr>
      </w:pPr>
      <w:bookmarkStart w:id="490" w:name="_Annexe_3_:_6"/>
      <w:bookmarkEnd w:id="490"/>
      <w:r w:rsidRPr="00DE2238">
        <w:rPr>
          <w:rFonts w:cstheme="minorHAnsi"/>
        </w:rPr>
        <w:br w:type="page"/>
      </w:r>
    </w:p>
    <w:p w14:paraId="601DFD78" w14:textId="77777777" w:rsidR="0044140B" w:rsidRPr="00DE2238" w:rsidRDefault="0044140B" w:rsidP="0044140B">
      <w:pPr>
        <w:pStyle w:val="Titre4"/>
      </w:pPr>
      <w:bookmarkStart w:id="491" w:name="_Annexe_3_:_1"/>
      <w:bookmarkEnd w:id="491"/>
      <w:r w:rsidRPr="00DE2238">
        <w:lastRenderedPageBreak/>
        <w:t xml:space="preserve">Annexe 3 : Attestation de fréquentation </w:t>
      </w:r>
    </w:p>
    <w:p w14:paraId="7991D3EF" w14:textId="77777777" w:rsidR="0044140B" w:rsidRPr="00DE2238" w:rsidRDefault="0044140B" w:rsidP="0044140B">
      <w:pPr>
        <w:jc w:val="both"/>
        <w:rPr>
          <w:rFonts w:cstheme="minorHAnsi"/>
        </w:rPr>
      </w:pPr>
    </w:p>
    <w:p w14:paraId="6A7C74E1" w14:textId="77777777" w:rsidR="0044140B" w:rsidRPr="00DE2238" w:rsidRDefault="0044140B" w:rsidP="0044140B">
      <w:pPr>
        <w:jc w:val="center"/>
        <w:rPr>
          <w:rFonts w:cstheme="minorHAnsi"/>
          <w:b/>
        </w:rPr>
      </w:pPr>
      <w:r w:rsidRPr="00DE2238">
        <w:rPr>
          <w:rFonts w:cstheme="minorHAnsi"/>
          <w:b/>
        </w:rPr>
        <w:t>COMMUNAUTE FRANÇAISE</w:t>
      </w:r>
    </w:p>
    <w:p w14:paraId="439CBBB9" w14:textId="77777777" w:rsidR="0044140B" w:rsidRPr="00DE2238" w:rsidRDefault="0044140B" w:rsidP="0044140B">
      <w:pPr>
        <w:jc w:val="center"/>
        <w:rPr>
          <w:rFonts w:cstheme="minorHAnsi"/>
          <w:b/>
        </w:rPr>
      </w:pPr>
    </w:p>
    <w:p w14:paraId="6EDA75D5" w14:textId="77777777" w:rsidR="0044140B" w:rsidRPr="00DE2238" w:rsidRDefault="0044140B" w:rsidP="0044140B">
      <w:pPr>
        <w:jc w:val="center"/>
        <w:rPr>
          <w:rFonts w:cstheme="minorHAnsi"/>
        </w:rPr>
      </w:pPr>
      <w:r w:rsidRPr="00DE2238">
        <w:rPr>
          <w:rFonts w:cstheme="minorHAnsi"/>
          <w:b/>
          <w:bCs/>
          <w:color w:val="000000"/>
        </w:rPr>
        <w:t>ENSEIGNEMENT SECONDAIRE SPECIALISE DE FORME 3</w:t>
      </w:r>
    </w:p>
    <w:p w14:paraId="4DE74D1C" w14:textId="77777777" w:rsidR="0044140B" w:rsidRPr="00DE2238" w:rsidRDefault="0044140B" w:rsidP="0044140B">
      <w:pPr>
        <w:jc w:val="center"/>
        <w:rPr>
          <w:rFonts w:cstheme="minorHAnsi"/>
          <w:b/>
          <w:bCs/>
          <w:color w:val="000000"/>
        </w:rPr>
      </w:pPr>
      <w:r w:rsidRPr="00DE2238">
        <w:rPr>
          <w:rFonts w:cstheme="minorHAnsi"/>
          <w:b/>
          <w:bCs/>
          <w:color w:val="000000"/>
        </w:rPr>
        <w:t xml:space="preserve">(Décret du </w:t>
      </w:r>
      <w:r w:rsidRPr="00DE2238">
        <w:rPr>
          <w:rFonts w:cstheme="minorHAnsi"/>
          <w:b/>
          <w:color w:val="000000"/>
        </w:rPr>
        <w:t>3</w:t>
      </w:r>
      <w:r w:rsidRPr="00DE2238">
        <w:rPr>
          <w:rFonts w:cstheme="minorHAnsi"/>
          <w:color w:val="000000"/>
        </w:rPr>
        <w:t xml:space="preserve"> </w:t>
      </w:r>
      <w:r w:rsidRPr="00DE2238">
        <w:rPr>
          <w:rFonts w:cstheme="minorHAnsi"/>
          <w:b/>
          <w:bCs/>
          <w:color w:val="000000"/>
        </w:rPr>
        <w:t>mars 2004)</w:t>
      </w:r>
    </w:p>
    <w:p w14:paraId="3D861831" w14:textId="77777777" w:rsidR="0044140B" w:rsidRPr="00DE2238" w:rsidRDefault="0044140B" w:rsidP="0044140B">
      <w:pPr>
        <w:rPr>
          <w:rFonts w:cstheme="minorHAnsi"/>
        </w:rPr>
      </w:pPr>
    </w:p>
    <w:p w14:paraId="5C5AF4A7" w14:textId="77777777" w:rsidR="0044140B" w:rsidRPr="00DE2238" w:rsidRDefault="0044140B" w:rsidP="0044140B">
      <w:pPr>
        <w:pBdr>
          <w:top w:val="single" w:sz="8" w:space="1" w:color="auto"/>
          <w:left w:val="single" w:sz="8" w:space="4" w:color="auto"/>
          <w:bottom w:val="single" w:sz="8" w:space="1" w:color="auto"/>
          <w:right w:val="single" w:sz="8" w:space="4" w:color="auto"/>
        </w:pBdr>
        <w:jc w:val="center"/>
        <w:rPr>
          <w:rFonts w:cstheme="minorHAnsi"/>
        </w:rPr>
      </w:pPr>
      <w:r w:rsidRPr="00DE2238">
        <w:rPr>
          <w:rFonts w:cstheme="minorHAnsi"/>
        </w:rPr>
        <w:t>ATTESTATION DE FREQUENTATION</w:t>
      </w:r>
    </w:p>
    <w:p w14:paraId="2868973E" w14:textId="77777777" w:rsidR="0044140B" w:rsidRPr="00DE2238" w:rsidRDefault="0044140B" w:rsidP="0044140B">
      <w:pPr>
        <w:shd w:val="clear" w:color="auto" w:fill="FFFFFF"/>
        <w:jc w:val="both"/>
        <w:rPr>
          <w:rFonts w:cstheme="minorHAnsi"/>
          <w:color w:val="000000"/>
        </w:rPr>
      </w:pPr>
    </w:p>
    <w:p w14:paraId="4F7EE091" w14:textId="77777777" w:rsidR="0044140B" w:rsidRPr="00DE2238" w:rsidRDefault="0044140B" w:rsidP="0044140B">
      <w:pPr>
        <w:shd w:val="clear" w:color="auto" w:fill="FFFFFF"/>
        <w:jc w:val="both"/>
        <w:rPr>
          <w:rFonts w:cstheme="minorHAnsi"/>
        </w:rPr>
      </w:pPr>
      <w:r w:rsidRPr="00DE2238">
        <w:rPr>
          <w:rFonts w:cstheme="minorHAnsi"/>
          <w:color w:val="000000"/>
        </w:rPr>
        <w:t>DENOMINATION ET SIEGE DE L'ETABLISSEMENT:</w:t>
      </w:r>
    </w:p>
    <w:p w14:paraId="5179F99C" w14:textId="77777777" w:rsidR="0044140B" w:rsidRPr="00DE2238" w:rsidRDefault="0044140B" w:rsidP="0044140B">
      <w:pPr>
        <w:shd w:val="clear" w:color="auto" w:fill="FFFFFF"/>
        <w:jc w:val="both"/>
        <w:rPr>
          <w:rFonts w:cstheme="minorHAnsi"/>
        </w:rPr>
      </w:pPr>
      <w:r w:rsidRPr="00DE2238">
        <w:rPr>
          <w:rFonts w:cstheme="minorHAnsi"/>
          <w:color w:val="000000"/>
        </w:rPr>
        <w:t>………………………………………………………………………………………………………………………………………………………………………………………………………………………………………………………………………… (1)</w:t>
      </w:r>
    </w:p>
    <w:p w14:paraId="4F69B4D5" w14:textId="77777777" w:rsidR="0044140B" w:rsidRPr="00DE2238" w:rsidRDefault="0044140B" w:rsidP="0044140B">
      <w:pPr>
        <w:shd w:val="clear" w:color="auto" w:fill="FFFFFF"/>
        <w:rPr>
          <w:rFonts w:cstheme="minorHAnsi"/>
        </w:rPr>
      </w:pPr>
      <w:r w:rsidRPr="00DE2238">
        <w:rPr>
          <w:rFonts w:cstheme="minorHAnsi"/>
          <w:color w:val="000000"/>
        </w:rPr>
        <w:t>Numéro Fase :</w:t>
      </w:r>
    </w:p>
    <w:p w14:paraId="254B1D15" w14:textId="77777777" w:rsidR="0044140B" w:rsidRPr="00DE2238" w:rsidRDefault="0044140B" w:rsidP="0044140B">
      <w:pPr>
        <w:shd w:val="clear" w:color="auto" w:fill="FFFFFF"/>
        <w:jc w:val="both"/>
        <w:rPr>
          <w:rFonts w:cstheme="minorHAnsi"/>
        </w:rPr>
      </w:pPr>
      <w:r w:rsidRPr="00DE2238">
        <w:rPr>
          <w:rFonts w:cstheme="minorHAnsi"/>
          <w:color w:val="000000"/>
        </w:rPr>
        <w:t>Je soussigné(e) : ……………………………………………………………………………………………………… (2)</w:t>
      </w:r>
    </w:p>
    <w:p w14:paraId="4DA76FF7" w14:textId="77777777" w:rsidR="0044140B" w:rsidRPr="00DE2238" w:rsidRDefault="0044140B" w:rsidP="0044140B">
      <w:pPr>
        <w:shd w:val="clear" w:color="auto" w:fill="FFFFFF"/>
        <w:ind w:right="10"/>
        <w:jc w:val="both"/>
        <w:rPr>
          <w:rFonts w:cstheme="minorHAnsi"/>
        </w:rPr>
      </w:pPr>
      <w:r w:rsidRPr="00DE2238">
        <w:rPr>
          <w:rFonts w:cstheme="minorHAnsi"/>
          <w:color w:val="000000"/>
        </w:rPr>
        <w:t>Chef(fe) de l'établissement susmentionné, atteste que l'élève : …………………………………….. (2)</w:t>
      </w:r>
    </w:p>
    <w:p w14:paraId="2B7F3F8F" w14:textId="77777777" w:rsidR="0044140B" w:rsidRPr="00DE2238" w:rsidRDefault="0044140B" w:rsidP="0044140B">
      <w:pPr>
        <w:shd w:val="clear" w:color="auto" w:fill="FFFFFF"/>
        <w:tabs>
          <w:tab w:val="left" w:leader="dot" w:pos="4368"/>
        </w:tabs>
        <w:rPr>
          <w:rFonts w:cstheme="minorHAnsi"/>
          <w:color w:val="000000"/>
        </w:rPr>
      </w:pPr>
      <w:r w:rsidRPr="00DE2238">
        <w:rPr>
          <w:rFonts w:cstheme="minorHAnsi"/>
          <w:color w:val="000000"/>
          <w:spacing w:val="-4"/>
        </w:rPr>
        <w:t xml:space="preserve">Né(e) à </w:t>
      </w:r>
      <w:r w:rsidRPr="00DE2238">
        <w:rPr>
          <w:rFonts w:cstheme="minorHAnsi"/>
          <w:color w:val="000000"/>
        </w:rPr>
        <w:t>……………………………………………………….. (3), le………………………………...................(4)</w:t>
      </w:r>
    </w:p>
    <w:p w14:paraId="4BB608D8" w14:textId="77777777" w:rsidR="0044140B" w:rsidRPr="00DE2238" w:rsidRDefault="0044140B" w:rsidP="0044140B">
      <w:pPr>
        <w:shd w:val="clear" w:color="auto" w:fill="FFFFFF"/>
        <w:tabs>
          <w:tab w:val="left" w:leader="dot" w:pos="4330"/>
          <w:tab w:val="left" w:leader="dot" w:pos="8285"/>
        </w:tabs>
        <w:rPr>
          <w:rFonts w:cstheme="minorHAnsi"/>
        </w:rPr>
      </w:pPr>
      <w:r w:rsidRPr="00DE2238">
        <w:rPr>
          <w:rFonts w:cstheme="minorHAnsi"/>
          <w:color w:val="000000"/>
        </w:rPr>
        <w:t>A suivi du ………………………………………………………(4) au…………………………………………………(4)</w:t>
      </w:r>
    </w:p>
    <w:p w14:paraId="217E33A4" w14:textId="77777777" w:rsidR="0044140B" w:rsidRPr="00DE2238" w:rsidRDefault="0044140B" w:rsidP="0044140B">
      <w:pPr>
        <w:shd w:val="clear" w:color="auto" w:fill="FFFFFF"/>
        <w:jc w:val="both"/>
        <w:rPr>
          <w:rFonts w:cstheme="minorHAnsi"/>
        </w:rPr>
      </w:pPr>
      <w:r w:rsidRPr="00DE2238">
        <w:rPr>
          <w:rFonts w:cstheme="minorHAnsi"/>
          <w:color w:val="000000"/>
        </w:rPr>
        <w:t>les cours de l'enseignement secondaire spécialisé de forme 3 de plein exercice dans l'établissement susmentionné.</w:t>
      </w:r>
    </w:p>
    <w:p w14:paraId="018FE702" w14:textId="77777777" w:rsidR="0044140B" w:rsidRPr="00DE2238" w:rsidRDefault="0044140B" w:rsidP="0044140B">
      <w:pPr>
        <w:shd w:val="clear" w:color="auto" w:fill="FFFFFF"/>
        <w:tabs>
          <w:tab w:val="left" w:leader="dot" w:pos="6461"/>
        </w:tabs>
        <w:spacing w:before="202"/>
        <w:jc w:val="both"/>
        <w:rPr>
          <w:rFonts w:cstheme="minorHAnsi"/>
        </w:rPr>
      </w:pPr>
      <w:r w:rsidRPr="00DE2238">
        <w:rPr>
          <w:rFonts w:cstheme="minorHAnsi"/>
          <w:color w:val="000000"/>
        </w:rPr>
        <w:t>A cette date, l'élève était inscrit(e) en………………………………………(10) phase du secteur</w:t>
      </w:r>
      <w:r w:rsidRPr="00DE2238">
        <w:rPr>
          <w:rFonts w:cstheme="minorHAnsi"/>
        </w:rPr>
        <w:t xml:space="preserve"> </w:t>
      </w:r>
      <w:r w:rsidRPr="00DE2238">
        <w:rPr>
          <w:rFonts w:cstheme="minorHAnsi"/>
          <w:color w:val="000000"/>
        </w:rPr>
        <w:t>professionnel :………………………………………………………………….. (8)</w:t>
      </w:r>
    </w:p>
    <w:p w14:paraId="089DF5B2" w14:textId="77777777" w:rsidR="0044140B" w:rsidRPr="00DE2238" w:rsidRDefault="0044140B" w:rsidP="0044140B">
      <w:pPr>
        <w:shd w:val="clear" w:color="auto" w:fill="FFFFFF"/>
        <w:spacing w:before="221"/>
        <w:jc w:val="both"/>
        <w:rPr>
          <w:rFonts w:cstheme="minorHAnsi"/>
        </w:rPr>
      </w:pPr>
      <w:r w:rsidRPr="00DE2238">
        <w:rPr>
          <w:rFonts w:cstheme="minorHAnsi"/>
          <w:color w:val="000000"/>
        </w:rPr>
        <w:t>La présente attestation est délivrée en exécution de l'article 57, 4°, du décret du 3 mars 2004 organisant l'enseignement spécialisé.</w:t>
      </w:r>
    </w:p>
    <w:p w14:paraId="2EE76976" w14:textId="77777777" w:rsidR="0044140B" w:rsidRPr="00DE2238" w:rsidRDefault="0044140B" w:rsidP="0044140B">
      <w:pPr>
        <w:shd w:val="clear" w:color="auto" w:fill="FFFFFF"/>
        <w:tabs>
          <w:tab w:val="left" w:leader="dot" w:pos="4330"/>
          <w:tab w:val="left" w:leader="dot" w:pos="7181"/>
        </w:tabs>
        <w:spacing w:before="432"/>
        <w:rPr>
          <w:rFonts w:cstheme="minorHAnsi"/>
        </w:rPr>
      </w:pPr>
      <w:r w:rsidRPr="00DE2238">
        <w:rPr>
          <w:rFonts w:cstheme="minorHAnsi"/>
          <w:color w:val="000000"/>
        </w:rPr>
        <w:t xml:space="preserve">Délivrée à </w:t>
      </w:r>
      <w:r w:rsidRPr="00DE2238">
        <w:rPr>
          <w:rFonts w:cstheme="minorHAnsi"/>
          <w:color w:val="000000"/>
        </w:rPr>
        <w:tab/>
        <w:t>……. (5), le ……………………………………..……….(4)</w:t>
      </w:r>
    </w:p>
    <w:p w14:paraId="7EC590E5" w14:textId="77777777" w:rsidR="0044140B" w:rsidRPr="00DE2238" w:rsidRDefault="0044140B" w:rsidP="0044140B">
      <w:pPr>
        <w:shd w:val="clear" w:color="auto" w:fill="FFFFFF"/>
        <w:tabs>
          <w:tab w:val="left" w:pos="4790"/>
        </w:tabs>
        <w:spacing w:before="432"/>
        <w:jc w:val="both"/>
        <w:rPr>
          <w:rFonts w:cstheme="minorHAnsi"/>
          <w:color w:val="000000"/>
        </w:rPr>
      </w:pPr>
    </w:p>
    <w:p w14:paraId="7C548C26" w14:textId="77777777" w:rsidR="0044140B" w:rsidRPr="00DE2238" w:rsidRDefault="0044140B" w:rsidP="0044140B">
      <w:pPr>
        <w:shd w:val="clear" w:color="auto" w:fill="FFFFFF"/>
        <w:tabs>
          <w:tab w:val="left" w:pos="4790"/>
        </w:tabs>
        <w:spacing w:before="432"/>
        <w:jc w:val="both"/>
        <w:rPr>
          <w:rFonts w:cstheme="minorHAnsi"/>
          <w:color w:val="000000"/>
        </w:rPr>
      </w:pPr>
    </w:p>
    <w:p w14:paraId="52918610" w14:textId="77777777" w:rsidR="0044140B" w:rsidRPr="00DE2238" w:rsidRDefault="0044140B" w:rsidP="0044140B">
      <w:pPr>
        <w:shd w:val="clear" w:color="auto" w:fill="FFFFFF"/>
        <w:tabs>
          <w:tab w:val="left" w:pos="4790"/>
        </w:tabs>
        <w:spacing w:before="432"/>
        <w:jc w:val="both"/>
        <w:rPr>
          <w:rFonts w:cstheme="minorHAnsi"/>
        </w:rPr>
      </w:pPr>
      <w:r w:rsidRPr="00DE2238">
        <w:rPr>
          <w:rFonts w:cstheme="minorHAnsi"/>
          <w:color w:val="000000"/>
        </w:rPr>
        <w:t>Sceau de l'établissement :</w:t>
      </w:r>
      <w:r w:rsidRPr="00DE2238">
        <w:rPr>
          <w:rFonts w:cstheme="minorHAnsi"/>
          <w:color w:val="000000"/>
        </w:rPr>
        <w:tab/>
        <w:t>Le (La) Chef(fe) d'établissement :</w:t>
      </w:r>
    </w:p>
    <w:p w14:paraId="33D1022F" w14:textId="77777777" w:rsidR="0044140B" w:rsidRPr="00DE2238" w:rsidRDefault="0044140B" w:rsidP="0044140B">
      <w:pPr>
        <w:jc w:val="both"/>
        <w:rPr>
          <w:rFonts w:cstheme="minorHAnsi"/>
          <w:color w:val="000000"/>
        </w:rPr>
      </w:pPr>
    </w:p>
    <w:p w14:paraId="744D8DE7" w14:textId="77777777" w:rsidR="0044140B" w:rsidRPr="00DE2238" w:rsidRDefault="0044140B" w:rsidP="0044140B">
      <w:pPr>
        <w:jc w:val="both"/>
        <w:rPr>
          <w:rFonts w:cstheme="minorHAnsi"/>
        </w:rPr>
      </w:pPr>
    </w:p>
    <w:p w14:paraId="5E49C609" w14:textId="77777777" w:rsidR="0044140B" w:rsidRPr="00DE2238" w:rsidRDefault="0044140B" w:rsidP="0044140B">
      <w:pPr>
        <w:jc w:val="both"/>
        <w:rPr>
          <w:rFonts w:cstheme="minorHAnsi"/>
        </w:rPr>
      </w:pPr>
    </w:p>
    <w:p w14:paraId="4F3F2F7F" w14:textId="77777777" w:rsidR="0044140B" w:rsidRPr="00DE2238" w:rsidRDefault="0044140B" w:rsidP="0044140B">
      <w:pPr>
        <w:jc w:val="both"/>
        <w:rPr>
          <w:rFonts w:cstheme="minorHAnsi"/>
        </w:rPr>
      </w:pPr>
    </w:p>
    <w:p w14:paraId="460DE803" w14:textId="77777777" w:rsidR="0044140B" w:rsidRPr="00DE2238" w:rsidRDefault="0044140B" w:rsidP="0044140B">
      <w:pPr>
        <w:jc w:val="both"/>
        <w:rPr>
          <w:rFonts w:cstheme="minorHAnsi"/>
        </w:rPr>
      </w:pPr>
    </w:p>
    <w:p w14:paraId="1E8AA2DE" w14:textId="77777777" w:rsidR="0044140B" w:rsidRPr="00DE2238" w:rsidRDefault="0044140B" w:rsidP="0044140B">
      <w:pPr>
        <w:jc w:val="both"/>
        <w:rPr>
          <w:rFonts w:cstheme="minorHAnsi"/>
        </w:rPr>
      </w:pPr>
    </w:p>
    <w:p w14:paraId="4796E814" w14:textId="77777777" w:rsidR="0044140B" w:rsidRPr="00DE2238" w:rsidRDefault="0044140B" w:rsidP="0044140B">
      <w:pPr>
        <w:rPr>
          <w:rFonts w:cstheme="minorHAnsi"/>
          <w:b/>
          <w:u w:val="single"/>
        </w:rPr>
      </w:pPr>
      <w:r w:rsidRPr="00DE2238">
        <w:rPr>
          <w:rFonts w:cstheme="minorHAnsi"/>
          <w:b/>
          <w:u w:val="single"/>
        </w:rPr>
        <w:br w:type="page"/>
      </w:r>
    </w:p>
    <w:p w14:paraId="03522169" w14:textId="77777777" w:rsidR="0044140B" w:rsidRPr="00DE2238" w:rsidRDefault="0044140B" w:rsidP="0044140B">
      <w:pPr>
        <w:pStyle w:val="Titre4"/>
      </w:pPr>
      <w:bookmarkStart w:id="492" w:name="_Annexe_4_:_5"/>
      <w:bookmarkStart w:id="493" w:name="_Annexe_4_:"/>
      <w:bookmarkEnd w:id="492"/>
      <w:bookmarkEnd w:id="493"/>
      <w:r w:rsidRPr="00DE2238">
        <w:lastRenderedPageBreak/>
        <w:t>Annexe 4 : Attestation de compétences acquises</w:t>
      </w:r>
    </w:p>
    <w:p w14:paraId="00D859F8" w14:textId="77777777" w:rsidR="0044140B" w:rsidRPr="00DE2238" w:rsidRDefault="0044140B" w:rsidP="0044140B">
      <w:pPr>
        <w:rPr>
          <w:rFonts w:cstheme="minorHAnsi"/>
        </w:rPr>
      </w:pPr>
    </w:p>
    <w:p w14:paraId="070021A4" w14:textId="77777777" w:rsidR="0044140B" w:rsidRPr="00DE2238" w:rsidRDefault="0044140B" w:rsidP="0044140B">
      <w:pPr>
        <w:jc w:val="center"/>
        <w:rPr>
          <w:rFonts w:cstheme="minorHAnsi"/>
          <w:b/>
        </w:rPr>
      </w:pPr>
      <w:r w:rsidRPr="00DE2238">
        <w:rPr>
          <w:rFonts w:cstheme="minorHAnsi"/>
          <w:b/>
        </w:rPr>
        <w:t>COMMUNAUTE FRANÇAISE</w:t>
      </w:r>
    </w:p>
    <w:p w14:paraId="2B1750F0" w14:textId="77777777" w:rsidR="0044140B" w:rsidRPr="00DE2238" w:rsidRDefault="0044140B" w:rsidP="0044140B">
      <w:pPr>
        <w:jc w:val="center"/>
        <w:rPr>
          <w:rFonts w:cstheme="minorHAnsi"/>
          <w:b/>
        </w:rPr>
      </w:pPr>
    </w:p>
    <w:p w14:paraId="3888CF07" w14:textId="77777777" w:rsidR="0044140B" w:rsidRPr="00DE2238" w:rsidRDefault="0044140B" w:rsidP="0044140B">
      <w:pPr>
        <w:jc w:val="center"/>
        <w:rPr>
          <w:rFonts w:cstheme="minorHAnsi"/>
        </w:rPr>
      </w:pPr>
      <w:r w:rsidRPr="00DE2238">
        <w:rPr>
          <w:rFonts w:cstheme="minorHAnsi"/>
          <w:b/>
          <w:bCs/>
          <w:color w:val="000000"/>
        </w:rPr>
        <w:t>ENSEIGNEMENT SECONDAIRE SPECIALISE DE FORME 3</w:t>
      </w:r>
    </w:p>
    <w:p w14:paraId="737B024D" w14:textId="77777777" w:rsidR="0044140B" w:rsidRPr="00DE2238" w:rsidRDefault="0044140B" w:rsidP="0044140B">
      <w:pPr>
        <w:jc w:val="center"/>
        <w:rPr>
          <w:rFonts w:cstheme="minorHAnsi"/>
          <w:b/>
          <w:bCs/>
          <w:color w:val="000000"/>
        </w:rPr>
      </w:pPr>
      <w:r w:rsidRPr="00DE2238">
        <w:rPr>
          <w:rFonts w:cstheme="minorHAnsi"/>
          <w:b/>
          <w:bCs/>
          <w:color w:val="000000"/>
        </w:rPr>
        <w:t xml:space="preserve">(Décret du </w:t>
      </w:r>
      <w:r w:rsidRPr="00DE2238">
        <w:rPr>
          <w:rFonts w:cstheme="minorHAnsi"/>
          <w:b/>
          <w:color w:val="000000"/>
        </w:rPr>
        <w:t>3</w:t>
      </w:r>
      <w:r w:rsidRPr="00DE2238">
        <w:rPr>
          <w:rFonts w:cstheme="minorHAnsi"/>
          <w:color w:val="000000"/>
        </w:rPr>
        <w:t xml:space="preserve"> </w:t>
      </w:r>
      <w:r w:rsidRPr="00DE2238">
        <w:rPr>
          <w:rFonts w:cstheme="minorHAnsi"/>
          <w:b/>
          <w:bCs/>
          <w:color w:val="000000"/>
        </w:rPr>
        <w:t>mars 2004)</w:t>
      </w:r>
    </w:p>
    <w:p w14:paraId="51143E1B" w14:textId="77777777" w:rsidR="0044140B" w:rsidRPr="00DE2238" w:rsidRDefault="0044140B" w:rsidP="0044140B">
      <w:pPr>
        <w:jc w:val="center"/>
        <w:rPr>
          <w:rFonts w:cstheme="minorHAnsi"/>
          <w:b/>
          <w:bCs/>
          <w:color w:val="000000"/>
        </w:rPr>
      </w:pPr>
    </w:p>
    <w:p w14:paraId="109F6EA6" w14:textId="77777777" w:rsidR="0044140B" w:rsidRPr="00DE2238" w:rsidRDefault="0044140B" w:rsidP="0044140B">
      <w:pPr>
        <w:pBdr>
          <w:top w:val="single" w:sz="8" w:space="1" w:color="auto"/>
          <w:left w:val="single" w:sz="8" w:space="4" w:color="auto"/>
          <w:bottom w:val="single" w:sz="8" w:space="1" w:color="auto"/>
          <w:right w:val="single" w:sz="8" w:space="4" w:color="auto"/>
        </w:pBdr>
        <w:jc w:val="center"/>
        <w:rPr>
          <w:rFonts w:cstheme="minorHAnsi"/>
        </w:rPr>
      </w:pPr>
      <w:r w:rsidRPr="00DE2238">
        <w:rPr>
          <w:rFonts w:cstheme="minorHAnsi"/>
        </w:rPr>
        <w:t>ATTESTATION DE COMPETENCES ACQUISES</w:t>
      </w:r>
    </w:p>
    <w:p w14:paraId="4F648BCE" w14:textId="77777777" w:rsidR="0044140B" w:rsidRPr="00DE2238" w:rsidRDefault="0044140B" w:rsidP="0044140B">
      <w:pPr>
        <w:shd w:val="clear" w:color="auto" w:fill="FFFFFF"/>
        <w:jc w:val="center"/>
        <w:rPr>
          <w:rFonts w:cstheme="minorHAnsi"/>
        </w:rPr>
      </w:pPr>
    </w:p>
    <w:p w14:paraId="5F542BD6" w14:textId="77777777" w:rsidR="0044140B" w:rsidRPr="00DE2238" w:rsidRDefault="0044140B" w:rsidP="0044140B">
      <w:pPr>
        <w:shd w:val="clear" w:color="auto" w:fill="FFFFFF"/>
        <w:jc w:val="both"/>
        <w:rPr>
          <w:rFonts w:cstheme="minorHAnsi"/>
          <w:color w:val="000000"/>
        </w:rPr>
      </w:pPr>
      <w:r w:rsidRPr="00DE2238">
        <w:rPr>
          <w:rFonts w:cstheme="minorHAnsi"/>
          <w:color w:val="000000"/>
        </w:rPr>
        <w:t>DENOMINATION ET SIEGE DE L'ETABLISSEMENT:</w:t>
      </w:r>
    </w:p>
    <w:p w14:paraId="3B228DF4" w14:textId="77777777" w:rsidR="0044140B" w:rsidRPr="00DE2238" w:rsidRDefault="0044140B" w:rsidP="0044140B">
      <w:pPr>
        <w:shd w:val="clear" w:color="auto" w:fill="FFFFFF"/>
        <w:rPr>
          <w:rFonts w:cstheme="minorHAnsi"/>
          <w:color w:val="000000"/>
        </w:rPr>
      </w:pPr>
      <w:r w:rsidRPr="00DE2238">
        <w:rPr>
          <w:rFonts w:cstheme="minorHAnsi"/>
          <w:color w:val="000000"/>
        </w:rPr>
        <w:t>……………………………………………………………………………………………………………………………………. ……………………………………………………………………………………………………………………………….. (1)</w:t>
      </w:r>
    </w:p>
    <w:p w14:paraId="37ACA1FB" w14:textId="77777777" w:rsidR="0044140B" w:rsidRPr="00DE2238" w:rsidRDefault="0044140B" w:rsidP="0044140B">
      <w:pPr>
        <w:shd w:val="clear" w:color="auto" w:fill="FFFFFF"/>
        <w:rPr>
          <w:rFonts w:cstheme="minorHAnsi"/>
        </w:rPr>
      </w:pPr>
      <w:r w:rsidRPr="00DE2238">
        <w:rPr>
          <w:rFonts w:cstheme="minorHAnsi"/>
          <w:color w:val="000000"/>
        </w:rPr>
        <w:t>Numéro Fase :</w:t>
      </w:r>
    </w:p>
    <w:p w14:paraId="74CEF9F0" w14:textId="77777777" w:rsidR="0044140B" w:rsidRPr="00DE2238" w:rsidRDefault="0044140B" w:rsidP="0044140B">
      <w:pPr>
        <w:shd w:val="clear" w:color="auto" w:fill="FFFFFF"/>
        <w:rPr>
          <w:rFonts w:cstheme="minorHAnsi"/>
          <w:color w:val="000000"/>
        </w:rPr>
      </w:pPr>
    </w:p>
    <w:p w14:paraId="435771A3" w14:textId="77777777" w:rsidR="0044140B" w:rsidRPr="00DE2238" w:rsidRDefault="0044140B" w:rsidP="0044140B">
      <w:pPr>
        <w:shd w:val="clear" w:color="auto" w:fill="FFFFFF"/>
        <w:rPr>
          <w:rFonts w:cstheme="minorHAnsi"/>
        </w:rPr>
      </w:pPr>
      <w:r w:rsidRPr="00DE2238">
        <w:rPr>
          <w:rFonts w:cstheme="minorHAnsi"/>
          <w:color w:val="000000"/>
        </w:rPr>
        <w:t>Je soussigné(e) : ……………………………………………………………………………………………………....(2)</w:t>
      </w:r>
    </w:p>
    <w:p w14:paraId="0CAF4107" w14:textId="77777777" w:rsidR="0044140B" w:rsidRPr="00DE2238" w:rsidRDefault="0044140B" w:rsidP="0044140B">
      <w:pPr>
        <w:shd w:val="clear" w:color="auto" w:fill="FFFFFF"/>
        <w:ind w:right="10"/>
        <w:jc w:val="both"/>
        <w:rPr>
          <w:rFonts w:cstheme="minorHAnsi"/>
        </w:rPr>
      </w:pPr>
      <w:r w:rsidRPr="00DE2238">
        <w:rPr>
          <w:rFonts w:cstheme="minorHAnsi"/>
          <w:color w:val="000000"/>
        </w:rPr>
        <w:t>Chef(fe) de l'établissement susmentionné, atteste que l'élève : ………………………………………….. (2)</w:t>
      </w:r>
    </w:p>
    <w:p w14:paraId="3A5E4F9B" w14:textId="77777777" w:rsidR="0044140B" w:rsidRPr="00DE2238" w:rsidRDefault="0044140B" w:rsidP="0044140B">
      <w:pPr>
        <w:shd w:val="clear" w:color="auto" w:fill="FFFFFF"/>
        <w:tabs>
          <w:tab w:val="left" w:leader="dot" w:pos="4368"/>
        </w:tabs>
        <w:rPr>
          <w:rFonts w:cstheme="minorHAnsi"/>
          <w:color w:val="000000"/>
        </w:rPr>
      </w:pPr>
      <w:r w:rsidRPr="00DE2238">
        <w:rPr>
          <w:rFonts w:cstheme="minorHAnsi"/>
          <w:color w:val="000000"/>
          <w:spacing w:val="-4"/>
        </w:rPr>
        <w:t xml:space="preserve">Né(e) à </w:t>
      </w:r>
      <w:r w:rsidRPr="00DE2238">
        <w:rPr>
          <w:rFonts w:cstheme="minorHAnsi"/>
          <w:color w:val="000000"/>
        </w:rPr>
        <w:t>…………………………………………………………… (3), le……………………………….................. (4)</w:t>
      </w:r>
    </w:p>
    <w:p w14:paraId="4F20D1A3" w14:textId="77777777" w:rsidR="0044140B" w:rsidRPr="00DE2238" w:rsidRDefault="0044140B" w:rsidP="0044140B">
      <w:pPr>
        <w:shd w:val="clear" w:color="auto" w:fill="FFFFFF"/>
        <w:tabs>
          <w:tab w:val="left" w:leader="dot" w:pos="4330"/>
          <w:tab w:val="left" w:leader="dot" w:pos="8285"/>
        </w:tabs>
        <w:rPr>
          <w:rFonts w:cstheme="minorHAnsi"/>
          <w:color w:val="000000"/>
        </w:rPr>
      </w:pPr>
    </w:p>
    <w:p w14:paraId="39173C5F" w14:textId="77777777" w:rsidR="0044140B" w:rsidRPr="00DE2238" w:rsidRDefault="0044140B" w:rsidP="0044140B">
      <w:pPr>
        <w:shd w:val="clear" w:color="auto" w:fill="FFFFFF"/>
        <w:tabs>
          <w:tab w:val="left" w:leader="dot" w:pos="4330"/>
          <w:tab w:val="left" w:leader="dot" w:pos="8285"/>
        </w:tabs>
        <w:rPr>
          <w:rFonts w:cstheme="minorHAnsi"/>
        </w:rPr>
      </w:pPr>
      <w:r w:rsidRPr="00DE2238">
        <w:rPr>
          <w:rFonts w:cstheme="minorHAnsi"/>
          <w:color w:val="000000"/>
        </w:rPr>
        <w:t>A suivi du …………………………………………………..(4) au……………………………………………………(4)</w:t>
      </w:r>
    </w:p>
    <w:p w14:paraId="4B73E067" w14:textId="77777777" w:rsidR="0044140B" w:rsidRPr="00DE2238" w:rsidRDefault="0044140B" w:rsidP="0044140B">
      <w:pPr>
        <w:shd w:val="clear" w:color="auto" w:fill="FFFFFF"/>
        <w:rPr>
          <w:rFonts w:cstheme="minorHAnsi"/>
        </w:rPr>
      </w:pPr>
      <w:r w:rsidRPr="00DE2238">
        <w:rPr>
          <w:rFonts w:cstheme="minorHAnsi"/>
          <w:color w:val="000000"/>
        </w:rPr>
        <w:t>les cours de l'enseignement secondaire spécialisé de forme 3 de plein exercice dans l'établissement susmentionné.</w:t>
      </w:r>
    </w:p>
    <w:p w14:paraId="3774ABBB" w14:textId="77777777" w:rsidR="0044140B" w:rsidRPr="00DE2238" w:rsidRDefault="0044140B" w:rsidP="0044140B">
      <w:pPr>
        <w:shd w:val="clear" w:color="auto" w:fill="FFFFFF"/>
        <w:tabs>
          <w:tab w:val="left" w:leader="dot" w:pos="6173"/>
        </w:tabs>
        <w:spacing w:before="202"/>
        <w:rPr>
          <w:rFonts w:cstheme="minorHAnsi"/>
        </w:rPr>
      </w:pPr>
      <w:r w:rsidRPr="00DE2238">
        <w:rPr>
          <w:rFonts w:cstheme="minorHAnsi"/>
          <w:color w:val="000000"/>
        </w:rPr>
        <w:t>A cette date, l'élève était inscrit(e) en…………………………………(10) phase du secteur</w:t>
      </w:r>
      <w:r w:rsidRPr="00DE2238">
        <w:rPr>
          <w:rFonts w:cstheme="minorHAnsi"/>
        </w:rPr>
        <w:t xml:space="preserve"> </w:t>
      </w:r>
      <w:r w:rsidRPr="00DE2238">
        <w:rPr>
          <w:rFonts w:cstheme="minorHAnsi"/>
          <w:color w:val="000000"/>
        </w:rPr>
        <w:t>professionnel - groupe professionnel – métier (6) :……………………………………………………….. et a acquis les compétences décrites dans le document annexe.</w:t>
      </w:r>
    </w:p>
    <w:p w14:paraId="11ECF662" w14:textId="77777777" w:rsidR="0044140B" w:rsidRPr="00DE2238" w:rsidRDefault="0044140B" w:rsidP="0044140B">
      <w:pPr>
        <w:shd w:val="clear" w:color="auto" w:fill="FFFFFF"/>
        <w:spacing w:before="269"/>
        <w:rPr>
          <w:rFonts w:cstheme="minorHAnsi"/>
        </w:rPr>
      </w:pPr>
      <w:r w:rsidRPr="00DE2238">
        <w:rPr>
          <w:rFonts w:cstheme="minorHAnsi"/>
          <w:color w:val="000000"/>
        </w:rPr>
        <w:t>La présente attestation est délivrée en exécution de l'article 57, 4°, du décret du 3 mars 2004 organisant l'enseignement spécialisé.</w:t>
      </w:r>
    </w:p>
    <w:p w14:paraId="4AB4D216" w14:textId="77777777" w:rsidR="0044140B" w:rsidRPr="00DE2238" w:rsidRDefault="0044140B" w:rsidP="0044140B">
      <w:pPr>
        <w:shd w:val="clear" w:color="auto" w:fill="FFFFFF"/>
        <w:tabs>
          <w:tab w:val="left" w:leader="dot" w:pos="4330"/>
          <w:tab w:val="left" w:leader="dot" w:pos="7181"/>
        </w:tabs>
        <w:spacing w:before="360"/>
        <w:rPr>
          <w:rFonts w:cstheme="minorHAnsi"/>
        </w:rPr>
      </w:pPr>
      <w:r w:rsidRPr="00DE2238">
        <w:rPr>
          <w:rFonts w:cstheme="minorHAnsi"/>
          <w:color w:val="000000"/>
        </w:rPr>
        <w:t xml:space="preserve">Délivrée à </w:t>
      </w:r>
      <w:r w:rsidRPr="00DE2238">
        <w:rPr>
          <w:rFonts w:cstheme="minorHAnsi"/>
          <w:color w:val="000000"/>
        </w:rPr>
        <w:tab/>
        <w:t>(5), le………………….…………………… (4)</w:t>
      </w:r>
    </w:p>
    <w:p w14:paraId="15EC7095" w14:textId="77777777" w:rsidR="0044140B" w:rsidRPr="00DE2238" w:rsidRDefault="0044140B" w:rsidP="0044140B">
      <w:pPr>
        <w:shd w:val="clear" w:color="auto" w:fill="FFFFFF"/>
        <w:tabs>
          <w:tab w:val="left" w:pos="4790"/>
        </w:tabs>
        <w:spacing w:before="432"/>
        <w:rPr>
          <w:rFonts w:cstheme="minorHAnsi"/>
          <w:color w:val="000000"/>
        </w:rPr>
      </w:pPr>
      <w:r w:rsidRPr="00DE2238">
        <w:rPr>
          <w:rFonts w:cstheme="minorHAnsi"/>
          <w:color w:val="000000"/>
        </w:rPr>
        <w:t>Sceau de l'établissement :</w:t>
      </w:r>
      <w:r w:rsidRPr="00DE2238">
        <w:rPr>
          <w:rFonts w:cstheme="minorHAnsi"/>
          <w:color w:val="000000"/>
        </w:rPr>
        <w:tab/>
      </w:r>
      <w:r w:rsidRPr="00DE2238">
        <w:rPr>
          <w:rFonts w:cstheme="minorHAnsi"/>
          <w:color w:val="000000"/>
        </w:rPr>
        <w:tab/>
      </w:r>
      <w:r w:rsidRPr="00DE2238">
        <w:rPr>
          <w:rFonts w:cstheme="minorHAnsi"/>
          <w:color w:val="000000"/>
        </w:rPr>
        <w:tab/>
        <w:t>Le (La) Chef(fe) d'établissement :</w:t>
      </w:r>
    </w:p>
    <w:p w14:paraId="2AA7CEC2" w14:textId="77777777" w:rsidR="0044140B" w:rsidRPr="00DE2238" w:rsidRDefault="0044140B" w:rsidP="0044140B">
      <w:pPr>
        <w:rPr>
          <w:rFonts w:cstheme="minorHAnsi"/>
          <w:color w:val="000000"/>
        </w:rPr>
      </w:pPr>
    </w:p>
    <w:p w14:paraId="02B3BF06" w14:textId="77777777" w:rsidR="0044140B" w:rsidRPr="00DE2238" w:rsidRDefault="0044140B" w:rsidP="0044140B">
      <w:pPr>
        <w:rPr>
          <w:rFonts w:cstheme="minorHAnsi"/>
          <w:b/>
          <w:u w:val="single"/>
        </w:rPr>
      </w:pPr>
      <w:r w:rsidRPr="00DE2238">
        <w:rPr>
          <w:rFonts w:cstheme="minorHAnsi"/>
        </w:rPr>
        <w:br w:type="page"/>
      </w:r>
    </w:p>
    <w:p w14:paraId="44B3F4CA" w14:textId="77777777" w:rsidR="0044140B" w:rsidRPr="00DE2238" w:rsidRDefault="0044140B" w:rsidP="0044140B">
      <w:pPr>
        <w:pStyle w:val="Titre4"/>
        <w:rPr>
          <w:bCs/>
        </w:rPr>
      </w:pPr>
      <w:r w:rsidRPr="00DE2238">
        <w:lastRenderedPageBreak/>
        <w:t>Annexe 5 : Attestation de prolongation de la première phase</w:t>
      </w:r>
    </w:p>
    <w:p w14:paraId="46C2B849" w14:textId="77777777" w:rsidR="0044140B" w:rsidRPr="00DE2238" w:rsidRDefault="0044140B" w:rsidP="0044140B">
      <w:pPr>
        <w:jc w:val="both"/>
        <w:rPr>
          <w:rFonts w:cstheme="minorHAnsi"/>
        </w:rPr>
      </w:pPr>
    </w:p>
    <w:p w14:paraId="37249D44" w14:textId="77777777" w:rsidR="0044140B" w:rsidRPr="00DE2238" w:rsidRDefault="0044140B" w:rsidP="0044140B">
      <w:pPr>
        <w:jc w:val="center"/>
        <w:rPr>
          <w:rFonts w:cstheme="minorHAnsi"/>
          <w:b/>
        </w:rPr>
      </w:pPr>
      <w:r w:rsidRPr="00DE2238">
        <w:rPr>
          <w:rFonts w:cstheme="minorHAnsi"/>
          <w:b/>
        </w:rPr>
        <w:t>COMMUNAUTE FRANÇAISE</w:t>
      </w:r>
    </w:p>
    <w:p w14:paraId="12B1FDE4" w14:textId="77777777" w:rsidR="0044140B" w:rsidRPr="00DE2238" w:rsidRDefault="0044140B" w:rsidP="0044140B">
      <w:pPr>
        <w:jc w:val="center"/>
        <w:rPr>
          <w:rFonts w:cstheme="minorHAnsi"/>
          <w:b/>
        </w:rPr>
      </w:pPr>
    </w:p>
    <w:p w14:paraId="5165D28B" w14:textId="77777777" w:rsidR="0044140B" w:rsidRPr="00DE2238" w:rsidRDefault="0044140B" w:rsidP="0044140B">
      <w:pPr>
        <w:jc w:val="center"/>
        <w:rPr>
          <w:rFonts w:cstheme="minorHAnsi"/>
        </w:rPr>
      </w:pPr>
      <w:r w:rsidRPr="00DE2238">
        <w:rPr>
          <w:rFonts w:cstheme="minorHAnsi"/>
          <w:b/>
          <w:bCs/>
          <w:color w:val="000000"/>
        </w:rPr>
        <w:t>ENSEIGNEMENT SECONDAIRE SPECIALISE DE FORME 3</w:t>
      </w:r>
    </w:p>
    <w:p w14:paraId="4A4AF99C" w14:textId="77777777" w:rsidR="0044140B" w:rsidRPr="00DE2238" w:rsidRDefault="0044140B" w:rsidP="0044140B">
      <w:pPr>
        <w:shd w:val="clear" w:color="auto" w:fill="FFFFFF"/>
        <w:jc w:val="center"/>
        <w:rPr>
          <w:rFonts w:cstheme="minorHAnsi"/>
          <w:b/>
          <w:bCs/>
          <w:color w:val="000000"/>
        </w:rPr>
      </w:pPr>
      <w:r w:rsidRPr="00DE2238">
        <w:rPr>
          <w:rFonts w:cstheme="minorHAnsi"/>
          <w:b/>
          <w:bCs/>
          <w:color w:val="000000"/>
        </w:rPr>
        <w:t>(</w:t>
      </w:r>
      <w:r w:rsidRPr="00DE2238">
        <w:rPr>
          <w:rFonts w:cstheme="minorHAnsi"/>
          <w:b/>
          <w:color w:val="000000"/>
        </w:rPr>
        <w:t>article 54 du Décret du 3 mars 2004</w:t>
      </w:r>
      <w:r w:rsidRPr="00DE2238">
        <w:rPr>
          <w:rFonts w:cstheme="minorHAnsi"/>
          <w:b/>
          <w:bCs/>
          <w:color w:val="000000"/>
        </w:rPr>
        <w:t>)</w:t>
      </w:r>
    </w:p>
    <w:p w14:paraId="3956AAB7" w14:textId="77777777" w:rsidR="0044140B" w:rsidRPr="00DE2238" w:rsidRDefault="0044140B" w:rsidP="0044140B">
      <w:pPr>
        <w:shd w:val="clear" w:color="auto" w:fill="FFFFFF"/>
        <w:jc w:val="center"/>
        <w:rPr>
          <w:rFonts w:cstheme="minorHAnsi"/>
          <w:b/>
          <w:bCs/>
          <w:color w:val="000000"/>
        </w:rPr>
      </w:pPr>
    </w:p>
    <w:p w14:paraId="4CE00E8A" w14:textId="77777777" w:rsidR="0044140B" w:rsidRPr="00DE2238" w:rsidRDefault="0044140B" w:rsidP="0044140B">
      <w:pPr>
        <w:pBdr>
          <w:top w:val="single" w:sz="8" w:space="1" w:color="auto"/>
          <w:left w:val="single" w:sz="8" w:space="4" w:color="auto"/>
          <w:bottom w:val="single" w:sz="8" w:space="1" w:color="auto"/>
          <w:right w:val="single" w:sz="8" w:space="4" w:color="auto"/>
        </w:pBdr>
        <w:jc w:val="center"/>
        <w:rPr>
          <w:rFonts w:cstheme="minorHAnsi"/>
        </w:rPr>
      </w:pPr>
      <w:r w:rsidRPr="00DE2238">
        <w:rPr>
          <w:rFonts w:cstheme="minorHAnsi"/>
        </w:rPr>
        <w:t>ATTESTATION DE PROLONGATION DE LA PREMIERE PHASE</w:t>
      </w:r>
    </w:p>
    <w:p w14:paraId="4A9A98BA" w14:textId="77777777" w:rsidR="0044140B" w:rsidRPr="00DE2238" w:rsidRDefault="0044140B" w:rsidP="0044140B">
      <w:pPr>
        <w:shd w:val="clear" w:color="auto" w:fill="FFFFFF"/>
        <w:ind w:firstLine="249"/>
        <w:jc w:val="both"/>
        <w:rPr>
          <w:rFonts w:cstheme="minorHAnsi"/>
          <w:color w:val="000000"/>
        </w:rPr>
      </w:pPr>
    </w:p>
    <w:p w14:paraId="27E1F42F" w14:textId="77777777" w:rsidR="0044140B" w:rsidRPr="00DE2238" w:rsidRDefault="0044140B" w:rsidP="0044140B">
      <w:pPr>
        <w:shd w:val="clear" w:color="auto" w:fill="FFFFFF"/>
        <w:jc w:val="both"/>
        <w:rPr>
          <w:rFonts w:cstheme="minorHAnsi"/>
        </w:rPr>
      </w:pPr>
      <w:r w:rsidRPr="00DE2238">
        <w:rPr>
          <w:rFonts w:cstheme="minorHAnsi"/>
          <w:color w:val="000000"/>
        </w:rPr>
        <w:t>DENOMINATION ET SIEGE DE L'ETABLISSEMENT:</w:t>
      </w:r>
    </w:p>
    <w:p w14:paraId="22617609" w14:textId="77777777" w:rsidR="0044140B" w:rsidRPr="00DE2238" w:rsidRDefault="0044140B" w:rsidP="0044140B">
      <w:pPr>
        <w:shd w:val="clear" w:color="auto" w:fill="FFFFFF"/>
        <w:jc w:val="both"/>
        <w:rPr>
          <w:rFonts w:cstheme="minorHAnsi"/>
        </w:rPr>
      </w:pPr>
      <w:r w:rsidRPr="00DE2238">
        <w:rPr>
          <w:rFonts w:cstheme="minorHAnsi"/>
          <w:color w:val="000000"/>
        </w:rPr>
        <w:t>……………………………………………………………………………………………………………………………………… ………………………………………………………………………………………………………………………………… (1)</w:t>
      </w:r>
    </w:p>
    <w:p w14:paraId="0FF9EB46" w14:textId="77777777" w:rsidR="0044140B" w:rsidRPr="00DE2238" w:rsidRDefault="0044140B" w:rsidP="0044140B">
      <w:pPr>
        <w:shd w:val="clear" w:color="auto" w:fill="FFFFFF"/>
        <w:rPr>
          <w:rFonts w:cstheme="minorHAnsi"/>
        </w:rPr>
      </w:pPr>
      <w:r w:rsidRPr="00DE2238">
        <w:rPr>
          <w:rFonts w:cstheme="minorHAnsi"/>
          <w:color w:val="000000"/>
        </w:rPr>
        <w:t>Numéro Fase :</w:t>
      </w:r>
    </w:p>
    <w:p w14:paraId="01C39228" w14:textId="77777777" w:rsidR="0044140B" w:rsidRPr="00DE2238" w:rsidRDefault="0044140B" w:rsidP="0044140B">
      <w:pPr>
        <w:shd w:val="clear" w:color="auto" w:fill="FFFFFF"/>
        <w:jc w:val="both"/>
        <w:rPr>
          <w:rFonts w:cstheme="minorHAnsi"/>
        </w:rPr>
      </w:pPr>
      <w:r w:rsidRPr="00DE2238">
        <w:rPr>
          <w:rFonts w:cstheme="minorHAnsi"/>
          <w:color w:val="000000"/>
        </w:rPr>
        <w:t>Je soussigné(e) : ………………………………………………………………………………………………………. (2)</w:t>
      </w:r>
    </w:p>
    <w:p w14:paraId="46CAC513" w14:textId="77777777" w:rsidR="0044140B" w:rsidRPr="00DE2238" w:rsidRDefault="0044140B" w:rsidP="0044140B">
      <w:pPr>
        <w:shd w:val="clear" w:color="auto" w:fill="FFFFFF"/>
        <w:ind w:right="10"/>
        <w:jc w:val="both"/>
        <w:rPr>
          <w:rFonts w:cstheme="minorHAnsi"/>
        </w:rPr>
      </w:pPr>
      <w:r w:rsidRPr="00DE2238">
        <w:rPr>
          <w:rFonts w:cstheme="minorHAnsi"/>
          <w:color w:val="000000"/>
        </w:rPr>
        <w:t>Chef(fe) de l'établissement susmentionné, atteste, conformément à la décision du conseil de classe fondée sur l'acquisition des compétences -seuils, que l'élève : …………………………….. (2)</w:t>
      </w:r>
    </w:p>
    <w:p w14:paraId="6BF73AC0" w14:textId="77777777" w:rsidR="0044140B" w:rsidRPr="00DE2238" w:rsidRDefault="0044140B" w:rsidP="0044140B">
      <w:pPr>
        <w:shd w:val="clear" w:color="auto" w:fill="FFFFFF"/>
        <w:tabs>
          <w:tab w:val="left" w:leader="dot" w:pos="4368"/>
        </w:tabs>
        <w:jc w:val="both"/>
        <w:rPr>
          <w:rFonts w:cstheme="minorHAnsi"/>
          <w:color w:val="000000"/>
        </w:rPr>
      </w:pPr>
      <w:r w:rsidRPr="00DE2238">
        <w:rPr>
          <w:rFonts w:cstheme="minorHAnsi"/>
          <w:color w:val="000000"/>
          <w:spacing w:val="-4"/>
        </w:rPr>
        <w:t xml:space="preserve">Né(e) à </w:t>
      </w:r>
      <w:r w:rsidRPr="00DE2238">
        <w:rPr>
          <w:rFonts w:cstheme="minorHAnsi"/>
          <w:color w:val="000000"/>
        </w:rPr>
        <w:t>……………………………………………………….. (3), le………………………………..................... (4)</w:t>
      </w:r>
    </w:p>
    <w:p w14:paraId="0695C839" w14:textId="77777777" w:rsidR="0044140B" w:rsidRPr="00DE2238" w:rsidRDefault="0044140B" w:rsidP="0044140B">
      <w:pPr>
        <w:shd w:val="clear" w:color="auto" w:fill="FFFFFF"/>
        <w:tabs>
          <w:tab w:val="left" w:leader="dot" w:pos="4368"/>
        </w:tabs>
        <w:rPr>
          <w:rFonts w:cstheme="minorHAnsi"/>
          <w:color w:val="000000"/>
        </w:rPr>
      </w:pPr>
      <w:r w:rsidRPr="00DE2238">
        <w:rPr>
          <w:rFonts w:cstheme="minorHAnsi"/>
          <w:color w:val="000000"/>
        </w:rPr>
        <w:t>régulièrement inscrit(e) en première phase du secteur professionnel ………………………………..</w:t>
      </w:r>
      <w:r w:rsidRPr="00DE2238">
        <w:rPr>
          <w:rFonts w:cstheme="minorHAnsi"/>
          <w:color w:val="000000"/>
        </w:rPr>
        <w:br/>
        <w:t>…………………………………………………(8) depuis le………………………………………………… (4) n'a pas à ce jour acquis toutes les compétences seuils requises pour le passage en deuxième phase.</w:t>
      </w:r>
    </w:p>
    <w:p w14:paraId="3B2ED88C" w14:textId="77777777" w:rsidR="0044140B" w:rsidRPr="00DE2238" w:rsidRDefault="0044140B" w:rsidP="0044140B">
      <w:pPr>
        <w:shd w:val="clear" w:color="auto" w:fill="FFFFFF"/>
        <w:spacing w:before="192"/>
        <w:jc w:val="both"/>
        <w:rPr>
          <w:rFonts w:cstheme="minorHAnsi"/>
        </w:rPr>
      </w:pPr>
      <w:r w:rsidRPr="00DE2238">
        <w:rPr>
          <w:rFonts w:cstheme="minorHAnsi"/>
          <w:color w:val="000000"/>
        </w:rPr>
        <w:t>En conséquence, l'élève doit prolonger sa formation dans la phase.</w:t>
      </w:r>
    </w:p>
    <w:p w14:paraId="0F364249" w14:textId="77777777" w:rsidR="0044140B" w:rsidRPr="00DE2238" w:rsidRDefault="0044140B" w:rsidP="0044140B">
      <w:pPr>
        <w:shd w:val="clear" w:color="auto" w:fill="FFFFFF"/>
        <w:spacing w:before="192"/>
        <w:jc w:val="both"/>
        <w:rPr>
          <w:rFonts w:cstheme="minorHAnsi"/>
        </w:rPr>
      </w:pPr>
      <w:r w:rsidRPr="00DE2238">
        <w:rPr>
          <w:rFonts w:cstheme="minorHAnsi"/>
          <w:color w:val="000000"/>
        </w:rPr>
        <w:t>La situation de l'élève sera réévaluée dans un délai maximum d'un an.</w:t>
      </w:r>
    </w:p>
    <w:p w14:paraId="2F99B2AD" w14:textId="77777777" w:rsidR="0044140B" w:rsidRPr="00DE2238" w:rsidRDefault="0044140B" w:rsidP="0044140B">
      <w:pPr>
        <w:shd w:val="clear" w:color="auto" w:fill="FFFFFF"/>
        <w:spacing w:before="221"/>
        <w:jc w:val="both"/>
        <w:rPr>
          <w:rFonts w:cstheme="minorHAnsi"/>
        </w:rPr>
      </w:pPr>
      <w:r w:rsidRPr="00DE2238">
        <w:rPr>
          <w:rFonts w:cstheme="minorHAnsi"/>
          <w:color w:val="000000"/>
        </w:rPr>
        <w:t>J'atteste que toutes les prescriptions légales et réglementaires ont été respectées.</w:t>
      </w:r>
    </w:p>
    <w:p w14:paraId="36686D9E" w14:textId="77777777" w:rsidR="0044140B" w:rsidRPr="00DE2238" w:rsidRDefault="0044140B" w:rsidP="0044140B">
      <w:pPr>
        <w:shd w:val="clear" w:color="auto" w:fill="FFFFFF"/>
        <w:tabs>
          <w:tab w:val="left" w:leader="dot" w:pos="4330"/>
          <w:tab w:val="left" w:leader="dot" w:pos="7181"/>
        </w:tabs>
        <w:spacing w:before="432"/>
        <w:jc w:val="both"/>
        <w:rPr>
          <w:rFonts w:cstheme="minorHAnsi"/>
        </w:rPr>
      </w:pPr>
      <w:r w:rsidRPr="00DE2238">
        <w:rPr>
          <w:rFonts w:cstheme="minorHAnsi"/>
          <w:color w:val="000000"/>
        </w:rPr>
        <w:t xml:space="preserve">Délivrée à </w:t>
      </w:r>
      <w:r w:rsidRPr="00DE2238">
        <w:rPr>
          <w:rFonts w:cstheme="minorHAnsi"/>
          <w:color w:val="000000"/>
        </w:rPr>
        <w:tab/>
        <w:t>…… (5), le………………………………………………. (4)</w:t>
      </w:r>
    </w:p>
    <w:p w14:paraId="5F4206E9" w14:textId="77777777" w:rsidR="0044140B" w:rsidRPr="00DE2238" w:rsidRDefault="0044140B" w:rsidP="0044140B">
      <w:pPr>
        <w:shd w:val="clear" w:color="auto" w:fill="FFFFFF"/>
        <w:tabs>
          <w:tab w:val="left" w:pos="4790"/>
        </w:tabs>
        <w:spacing w:before="432"/>
        <w:jc w:val="both"/>
        <w:rPr>
          <w:rFonts w:cstheme="minorHAnsi"/>
          <w:color w:val="000000"/>
        </w:rPr>
      </w:pPr>
      <w:r w:rsidRPr="00DE2238">
        <w:rPr>
          <w:rFonts w:cstheme="minorHAnsi"/>
          <w:color w:val="000000"/>
        </w:rPr>
        <w:t>Sceau de l'établissement :</w:t>
      </w:r>
      <w:r w:rsidRPr="00DE2238">
        <w:rPr>
          <w:rFonts w:cstheme="minorHAnsi"/>
          <w:color w:val="000000"/>
        </w:rPr>
        <w:tab/>
      </w:r>
      <w:r w:rsidRPr="00DE2238">
        <w:rPr>
          <w:rFonts w:cstheme="minorHAnsi"/>
          <w:color w:val="000000"/>
        </w:rPr>
        <w:tab/>
      </w:r>
      <w:r w:rsidRPr="00DE2238">
        <w:rPr>
          <w:rFonts w:cstheme="minorHAnsi"/>
          <w:color w:val="000000"/>
        </w:rPr>
        <w:tab/>
        <w:t>Le (La) Chef(fe) d'établissement :</w:t>
      </w:r>
    </w:p>
    <w:p w14:paraId="0310018C" w14:textId="77777777" w:rsidR="0044140B" w:rsidRPr="00DE2238" w:rsidRDefault="0044140B" w:rsidP="0044140B">
      <w:pPr>
        <w:jc w:val="both"/>
        <w:rPr>
          <w:rFonts w:cstheme="minorHAnsi"/>
          <w:color w:val="000000"/>
        </w:rPr>
      </w:pPr>
    </w:p>
    <w:p w14:paraId="181816BA" w14:textId="77777777" w:rsidR="0044140B" w:rsidRPr="00DE2238" w:rsidRDefault="0044140B" w:rsidP="0044140B">
      <w:pPr>
        <w:shd w:val="clear" w:color="auto" w:fill="FFFFFF"/>
        <w:ind w:left="578"/>
        <w:jc w:val="center"/>
        <w:rPr>
          <w:rFonts w:cstheme="minorHAnsi"/>
        </w:rPr>
      </w:pPr>
    </w:p>
    <w:p w14:paraId="6F2CA042" w14:textId="77777777" w:rsidR="0044140B" w:rsidRPr="00DE2238" w:rsidRDefault="0044140B" w:rsidP="0044140B">
      <w:pPr>
        <w:jc w:val="both"/>
        <w:rPr>
          <w:rFonts w:cstheme="minorHAnsi"/>
        </w:rPr>
      </w:pPr>
    </w:p>
    <w:p w14:paraId="1E0CE7C9" w14:textId="77777777" w:rsidR="0044140B" w:rsidRPr="00DE2238" w:rsidRDefault="0044140B" w:rsidP="0044140B">
      <w:pPr>
        <w:jc w:val="both"/>
        <w:rPr>
          <w:rFonts w:cstheme="minorHAnsi"/>
        </w:rPr>
      </w:pPr>
    </w:p>
    <w:p w14:paraId="7024BB65" w14:textId="77777777" w:rsidR="0044140B" w:rsidRPr="00DE2238" w:rsidRDefault="0044140B" w:rsidP="0044140B">
      <w:pPr>
        <w:jc w:val="both"/>
        <w:rPr>
          <w:rFonts w:cstheme="minorHAnsi"/>
          <w:b/>
          <w:u w:val="single"/>
        </w:rPr>
      </w:pPr>
    </w:p>
    <w:p w14:paraId="4C36066E" w14:textId="77777777" w:rsidR="0044140B" w:rsidRPr="00DE2238" w:rsidRDefault="0044140B" w:rsidP="0044140B">
      <w:pPr>
        <w:jc w:val="both"/>
        <w:rPr>
          <w:rFonts w:cstheme="minorHAnsi"/>
          <w:b/>
          <w:u w:val="single"/>
        </w:rPr>
      </w:pPr>
    </w:p>
    <w:p w14:paraId="4FA183CD" w14:textId="77777777" w:rsidR="0044140B" w:rsidRPr="00DE2238" w:rsidRDefault="0044140B" w:rsidP="0044140B">
      <w:pPr>
        <w:jc w:val="both"/>
        <w:rPr>
          <w:rFonts w:cstheme="minorHAnsi"/>
          <w:b/>
          <w:u w:val="single"/>
        </w:rPr>
      </w:pPr>
    </w:p>
    <w:p w14:paraId="024A2126" w14:textId="77777777" w:rsidR="0044140B" w:rsidRPr="00DE2238" w:rsidRDefault="0044140B" w:rsidP="0044140B">
      <w:pPr>
        <w:jc w:val="both"/>
        <w:rPr>
          <w:rFonts w:cstheme="minorHAnsi"/>
          <w:b/>
          <w:u w:val="single"/>
        </w:rPr>
      </w:pPr>
    </w:p>
    <w:p w14:paraId="70E661D4" w14:textId="77777777" w:rsidR="0044140B" w:rsidRPr="00DE2238" w:rsidRDefault="0044140B" w:rsidP="0044140B">
      <w:pPr>
        <w:rPr>
          <w:rFonts w:cstheme="minorHAnsi"/>
          <w:b/>
          <w:u w:val="single"/>
        </w:rPr>
      </w:pPr>
    </w:p>
    <w:p w14:paraId="5143F69B" w14:textId="77777777" w:rsidR="0044140B" w:rsidRPr="00DE2238" w:rsidRDefault="0044140B" w:rsidP="0044140B">
      <w:pPr>
        <w:rPr>
          <w:rFonts w:cstheme="minorHAnsi"/>
          <w:b/>
          <w:u w:val="single"/>
        </w:rPr>
      </w:pPr>
      <w:r w:rsidRPr="00DE2238">
        <w:rPr>
          <w:rFonts w:cstheme="minorHAnsi"/>
          <w:b/>
          <w:u w:val="single"/>
        </w:rPr>
        <w:br w:type="page"/>
      </w:r>
    </w:p>
    <w:p w14:paraId="37587B24" w14:textId="77777777" w:rsidR="0044140B" w:rsidRPr="00DE2238" w:rsidRDefault="0044140B" w:rsidP="0044140B">
      <w:pPr>
        <w:pStyle w:val="Titre4"/>
      </w:pPr>
      <w:r w:rsidRPr="00DE2238">
        <w:lastRenderedPageBreak/>
        <w:t>Annexe 6 : Attestation de prolongation de la deuxième phase</w:t>
      </w:r>
    </w:p>
    <w:p w14:paraId="5878DDF5" w14:textId="77777777" w:rsidR="0044140B" w:rsidRPr="00DE2238" w:rsidRDefault="0044140B" w:rsidP="0044140B">
      <w:pPr>
        <w:rPr>
          <w:rFonts w:cstheme="minorHAnsi"/>
        </w:rPr>
      </w:pPr>
    </w:p>
    <w:p w14:paraId="2FE7DD97" w14:textId="77777777" w:rsidR="0044140B" w:rsidRPr="00DE2238" w:rsidRDefault="0044140B" w:rsidP="0044140B">
      <w:pPr>
        <w:jc w:val="center"/>
        <w:rPr>
          <w:rFonts w:cstheme="minorHAnsi"/>
          <w:b/>
        </w:rPr>
      </w:pPr>
      <w:r w:rsidRPr="00DE2238">
        <w:rPr>
          <w:rFonts w:cstheme="minorHAnsi"/>
          <w:b/>
        </w:rPr>
        <w:t>COMMUNAUTE FRANÇAISE</w:t>
      </w:r>
    </w:p>
    <w:p w14:paraId="6D2CBEAC" w14:textId="77777777" w:rsidR="0044140B" w:rsidRPr="00DE2238" w:rsidRDefault="0044140B" w:rsidP="0044140B">
      <w:pPr>
        <w:jc w:val="center"/>
        <w:rPr>
          <w:rFonts w:cstheme="minorHAnsi"/>
          <w:b/>
        </w:rPr>
      </w:pPr>
    </w:p>
    <w:p w14:paraId="689BBE00" w14:textId="77777777" w:rsidR="0044140B" w:rsidRPr="00DE2238" w:rsidRDefault="0044140B" w:rsidP="0044140B">
      <w:pPr>
        <w:jc w:val="center"/>
        <w:rPr>
          <w:rFonts w:cstheme="minorHAnsi"/>
        </w:rPr>
      </w:pPr>
      <w:r w:rsidRPr="00DE2238">
        <w:rPr>
          <w:rFonts w:cstheme="minorHAnsi"/>
          <w:b/>
          <w:bCs/>
          <w:color w:val="000000"/>
        </w:rPr>
        <w:t>ENSEIGNEMENT SECONDAIRE SPECIALISE DE FORME 3</w:t>
      </w:r>
    </w:p>
    <w:p w14:paraId="39D4E708" w14:textId="77777777" w:rsidR="0044140B" w:rsidRPr="00DE2238" w:rsidRDefault="0044140B" w:rsidP="0044140B">
      <w:pPr>
        <w:shd w:val="clear" w:color="auto" w:fill="FFFFFF"/>
        <w:jc w:val="center"/>
        <w:rPr>
          <w:rFonts w:cstheme="minorHAnsi"/>
          <w:b/>
          <w:bCs/>
          <w:color w:val="000000"/>
        </w:rPr>
      </w:pPr>
      <w:r w:rsidRPr="00DE2238">
        <w:rPr>
          <w:rFonts w:cstheme="minorHAnsi"/>
          <w:b/>
          <w:bCs/>
          <w:color w:val="000000"/>
        </w:rPr>
        <w:t>(</w:t>
      </w:r>
      <w:r w:rsidRPr="00DE2238">
        <w:rPr>
          <w:rFonts w:cstheme="minorHAnsi"/>
          <w:b/>
          <w:color w:val="000000"/>
        </w:rPr>
        <w:t>article 54 du Décret du 3 mars 2004</w:t>
      </w:r>
      <w:r w:rsidRPr="00DE2238">
        <w:rPr>
          <w:rFonts w:cstheme="minorHAnsi"/>
          <w:b/>
          <w:bCs/>
          <w:color w:val="000000"/>
        </w:rPr>
        <w:t>)</w:t>
      </w:r>
    </w:p>
    <w:p w14:paraId="37B0005D" w14:textId="77777777" w:rsidR="0044140B" w:rsidRPr="00DE2238" w:rsidRDefault="0044140B" w:rsidP="0044140B">
      <w:pPr>
        <w:shd w:val="clear" w:color="auto" w:fill="FFFFFF"/>
        <w:jc w:val="center"/>
        <w:rPr>
          <w:rFonts w:cstheme="minorHAnsi"/>
        </w:rPr>
      </w:pPr>
    </w:p>
    <w:p w14:paraId="760ABD2F" w14:textId="77777777" w:rsidR="0044140B" w:rsidRPr="00DE2238" w:rsidRDefault="0044140B" w:rsidP="0044140B">
      <w:pPr>
        <w:pBdr>
          <w:top w:val="single" w:sz="8" w:space="1" w:color="auto"/>
          <w:left w:val="single" w:sz="8" w:space="4" w:color="auto"/>
          <w:bottom w:val="single" w:sz="8" w:space="1" w:color="auto"/>
          <w:right w:val="single" w:sz="8" w:space="4" w:color="auto"/>
        </w:pBdr>
        <w:jc w:val="center"/>
        <w:rPr>
          <w:rFonts w:cstheme="minorHAnsi"/>
        </w:rPr>
      </w:pPr>
      <w:r w:rsidRPr="00DE2238">
        <w:rPr>
          <w:rFonts w:cstheme="minorHAnsi"/>
        </w:rPr>
        <w:t>ATTESTATION DE PROLONGATION DE LA DEUXIEME PHASE</w:t>
      </w:r>
    </w:p>
    <w:p w14:paraId="1508A645" w14:textId="77777777" w:rsidR="0044140B" w:rsidRPr="00DE2238" w:rsidRDefault="0044140B" w:rsidP="0044140B">
      <w:pPr>
        <w:shd w:val="clear" w:color="auto" w:fill="FFFFFF"/>
        <w:rPr>
          <w:rFonts w:cstheme="minorHAnsi"/>
          <w:color w:val="000000"/>
        </w:rPr>
      </w:pPr>
    </w:p>
    <w:p w14:paraId="07DF51A7" w14:textId="77777777" w:rsidR="0044140B" w:rsidRPr="00DE2238" w:rsidRDefault="0044140B" w:rsidP="0044140B">
      <w:pPr>
        <w:shd w:val="clear" w:color="auto" w:fill="FFFFFF"/>
        <w:rPr>
          <w:rFonts w:cstheme="minorHAnsi"/>
        </w:rPr>
      </w:pPr>
      <w:r w:rsidRPr="00DE2238">
        <w:rPr>
          <w:rFonts w:cstheme="minorHAnsi"/>
          <w:color w:val="000000"/>
        </w:rPr>
        <w:t>DENOMINATION ET SIEGE DE L'ETABLISSEMENT:</w:t>
      </w:r>
    </w:p>
    <w:p w14:paraId="1D4C2A11" w14:textId="77777777" w:rsidR="0044140B" w:rsidRPr="00DE2238" w:rsidRDefault="0044140B" w:rsidP="0044140B">
      <w:pPr>
        <w:shd w:val="clear" w:color="auto" w:fill="FFFFFF"/>
        <w:rPr>
          <w:rFonts w:cstheme="minorHAnsi"/>
        </w:rPr>
      </w:pPr>
      <w:r w:rsidRPr="00DE2238">
        <w:rPr>
          <w:rFonts w:cstheme="minorHAnsi"/>
          <w:color w:val="000000"/>
        </w:rPr>
        <w:t>……………………………………………………………………………………………………………………………………………………………………………………………………………………………………………………………………….. (1)</w:t>
      </w:r>
    </w:p>
    <w:p w14:paraId="0DF6A313" w14:textId="77777777" w:rsidR="0044140B" w:rsidRPr="00DE2238" w:rsidRDefault="0044140B" w:rsidP="0044140B">
      <w:pPr>
        <w:shd w:val="clear" w:color="auto" w:fill="FFFFFF"/>
        <w:rPr>
          <w:rFonts w:cstheme="minorHAnsi"/>
        </w:rPr>
      </w:pPr>
      <w:r w:rsidRPr="00DE2238">
        <w:rPr>
          <w:rFonts w:cstheme="minorHAnsi"/>
          <w:color w:val="000000"/>
        </w:rPr>
        <w:t>Numéro Fase :</w:t>
      </w:r>
    </w:p>
    <w:p w14:paraId="49DABBA9" w14:textId="77777777" w:rsidR="0044140B" w:rsidRPr="00DE2238" w:rsidRDefault="0044140B" w:rsidP="0044140B">
      <w:pPr>
        <w:shd w:val="clear" w:color="auto" w:fill="FFFFFF"/>
        <w:rPr>
          <w:rFonts w:cstheme="minorHAnsi"/>
        </w:rPr>
      </w:pPr>
      <w:r w:rsidRPr="00DE2238">
        <w:rPr>
          <w:rFonts w:cstheme="minorHAnsi"/>
          <w:color w:val="000000"/>
        </w:rPr>
        <w:t>Je soussigné(e) : ……………………………………………………………………………………………………… (2)</w:t>
      </w:r>
    </w:p>
    <w:p w14:paraId="675E1F3B" w14:textId="77777777" w:rsidR="0044140B" w:rsidRPr="00DE2238" w:rsidRDefault="0044140B" w:rsidP="0044140B">
      <w:pPr>
        <w:shd w:val="clear" w:color="auto" w:fill="FFFFFF"/>
        <w:ind w:right="10"/>
        <w:jc w:val="both"/>
        <w:rPr>
          <w:rFonts w:cstheme="minorHAnsi"/>
        </w:rPr>
      </w:pPr>
      <w:r w:rsidRPr="00DE2238">
        <w:rPr>
          <w:rFonts w:cstheme="minorHAnsi"/>
          <w:color w:val="000000"/>
        </w:rPr>
        <w:t>Chef(fe) de l'établissement susmentionné, atteste, conformément à la décision du conseil de classe fondée sur l'acquisition des compétences -seuils, que l'élève : …………………………….. (2)</w:t>
      </w:r>
    </w:p>
    <w:p w14:paraId="20E0F64C" w14:textId="77777777" w:rsidR="0044140B" w:rsidRPr="00DE2238" w:rsidRDefault="0044140B" w:rsidP="0044140B">
      <w:pPr>
        <w:shd w:val="clear" w:color="auto" w:fill="FFFFFF"/>
        <w:tabs>
          <w:tab w:val="left" w:leader="dot" w:pos="4368"/>
        </w:tabs>
        <w:rPr>
          <w:rFonts w:cstheme="minorHAnsi"/>
          <w:color w:val="000000"/>
        </w:rPr>
      </w:pPr>
      <w:r w:rsidRPr="00DE2238">
        <w:rPr>
          <w:rFonts w:cstheme="minorHAnsi"/>
          <w:color w:val="000000"/>
          <w:spacing w:val="-4"/>
        </w:rPr>
        <w:t xml:space="preserve">Né(e) à </w:t>
      </w:r>
      <w:r w:rsidRPr="00DE2238">
        <w:rPr>
          <w:rFonts w:cstheme="minorHAnsi"/>
          <w:color w:val="000000"/>
        </w:rPr>
        <w:t>……………………………………………………………. (3), le………………………………................. (4)</w:t>
      </w:r>
    </w:p>
    <w:p w14:paraId="71558F9B" w14:textId="77777777" w:rsidR="0044140B" w:rsidRPr="00DE2238" w:rsidRDefault="0044140B" w:rsidP="0044140B">
      <w:pPr>
        <w:shd w:val="clear" w:color="auto" w:fill="FFFFFF"/>
        <w:ind w:right="10"/>
        <w:jc w:val="both"/>
        <w:rPr>
          <w:rFonts w:cstheme="minorHAnsi"/>
          <w:color w:val="000000"/>
        </w:rPr>
      </w:pPr>
      <w:r w:rsidRPr="00DE2238">
        <w:rPr>
          <w:rFonts w:cstheme="minorHAnsi"/>
          <w:color w:val="000000"/>
        </w:rPr>
        <w:t>régulièrement inscrit(e) en deuxième phase du secteur professionnel………………………………………(8) depuis le………………………………(4) n'a pas à ce jour acquis toutes les compétences requises pour le passage en troisième phase.</w:t>
      </w:r>
    </w:p>
    <w:p w14:paraId="7A7330E1" w14:textId="77777777" w:rsidR="0044140B" w:rsidRPr="00DE2238" w:rsidRDefault="0044140B" w:rsidP="0044140B">
      <w:pPr>
        <w:shd w:val="clear" w:color="auto" w:fill="FFFFFF"/>
        <w:spacing w:before="192"/>
        <w:rPr>
          <w:rFonts w:cstheme="minorHAnsi"/>
        </w:rPr>
      </w:pPr>
      <w:r w:rsidRPr="00DE2238">
        <w:rPr>
          <w:rFonts w:cstheme="minorHAnsi"/>
          <w:color w:val="000000"/>
        </w:rPr>
        <w:t>En conséquence, l'élève doit prolonger sa formation dans la phase.</w:t>
      </w:r>
    </w:p>
    <w:p w14:paraId="30272671" w14:textId="77777777" w:rsidR="0044140B" w:rsidRPr="00DE2238" w:rsidRDefault="0044140B" w:rsidP="0044140B">
      <w:pPr>
        <w:shd w:val="clear" w:color="auto" w:fill="FFFFFF"/>
        <w:spacing w:before="192"/>
        <w:rPr>
          <w:rFonts w:cstheme="minorHAnsi"/>
        </w:rPr>
      </w:pPr>
      <w:r w:rsidRPr="00DE2238">
        <w:rPr>
          <w:rFonts w:cstheme="minorHAnsi"/>
          <w:color w:val="000000"/>
        </w:rPr>
        <w:t>La situation de l'élève sera réévaluée dans un délai maximum d'un an.</w:t>
      </w:r>
    </w:p>
    <w:p w14:paraId="68FA9CE2" w14:textId="77777777" w:rsidR="0044140B" w:rsidRPr="00DE2238" w:rsidRDefault="0044140B" w:rsidP="0044140B">
      <w:pPr>
        <w:shd w:val="clear" w:color="auto" w:fill="FFFFFF"/>
        <w:spacing w:before="211"/>
        <w:rPr>
          <w:rFonts w:cstheme="minorHAnsi"/>
        </w:rPr>
      </w:pPr>
      <w:r w:rsidRPr="00DE2238">
        <w:rPr>
          <w:rFonts w:cstheme="minorHAnsi"/>
          <w:color w:val="000000"/>
        </w:rPr>
        <w:t>J'atteste que toutes les prescriptions légales et réglementaires ont été respectées.</w:t>
      </w:r>
    </w:p>
    <w:p w14:paraId="71617027" w14:textId="77777777" w:rsidR="0044140B" w:rsidRPr="00DE2238" w:rsidRDefault="0044140B" w:rsidP="0044140B">
      <w:pPr>
        <w:shd w:val="clear" w:color="auto" w:fill="FFFFFF"/>
        <w:tabs>
          <w:tab w:val="left" w:leader="dot" w:pos="4330"/>
          <w:tab w:val="left" w:leader="dot" w:pos="7181"/>
        </w:tabs>
        <w:spacing w:before="432"/>
        <w:rPr>
          <w:rFonts w:cstheme="minorHAnsi"/>
        </w:rPr>
      </w:pPr>
      <w:r w:rsidRPr="00DE2238">
        <w:rPr>
          <w:rFonts w:cstheme="minorHAnsi"/>
          <w:color w:val="000000"/>
        </w:rPr>
        <w:t xml:space="preserve">Délivrée à </w:t>
      </w:r>
      <w:r w:rsidRPr="00DE2238">
        <w:rPr>
          <w:rFonts w:cstheme="minorHAnsi"/>
          <w:color w:val="000000"/>
        </w:rPr>
        <w:tab/>
        <w:t>………….(5), le……………………….…………………. (4)</w:t>
      </w:r>
    </w:p>
    <w:p w14:paraId="42187125" w14:textId="77777777" w:rsidR="0044140B" w:rsidRPr="00DE2238" w:rsidRDefault="0044140B" w:rsidP="0044140B">
      <w:pPr>
        <w:shd w:val="clear" w:color="auto" w:fill="FFFFFF"/>
        <w:tabs>
          <w:tab w:val="left" w:pos="4790"/>
        </w:tabs>
        <w:spacing w:before="432"/>
        <w:rPr>
          <w:rFonts w:cstheme="minorHAnsi"/>
          <w:color w:val="000000"/>
        </w:rPr>
      </w:pPr>
    </w:p>
    <w:p w14:paraId="3EB95E5A" w14:textId="77777777" w:rsidR="0044140B" w:rsidRPr="00DE2238" w:rsidRDefault="0044140B" w:rsidP="0044140B">
      <w:pPr>
        <w:shd w:val="clear" w:color="auto" w:fill="FFFFFF"/>
        <w:tabs>
          <w:tab w:val="left" w:pos="4790"/>
        </w:tabs>
        <w:spacing w:before="432"/>
        <w:rPr>
          <w:rFonts w:cstheme="minorHAnsi"/>
        </w:rPr>
      </w:pPr>
      <w:r w:rsidRPr="00DE2238">
        <w:rPr>
          <w:rFonts w:cstheme="minorHAnsi"/>
          <w:color w:val="000000"/>
        </w:rPr>
        <w:t>Sceau de l'établissement :</w:t>
      </w:r>
      <w:r w:rsidRPr="00DE2238">
        <w:rPr>
          <w:rFonts w:cstheme="minorHAnsi"/>
          <w:color w:val="000000"/>
        </w:rPr>
        <w:tab/>
      </w:r>
      <w:r w:rsidRPr="00DE2238">
        <w:rPr>
          <w:rFonts w:cstheme="minorHAnsi"/>
          <w:color w:val="000000"/>
        </w:rPr>
        <w:tab/>
      </w:r>
      <w:r w:rsidRPr="00DE2238">
        <w:rPr>
          <w:rFonts w:cstheme="minorHAnsi"/>
          <w:color w:val="000000"/>
        </w:rPr>
        <w:tab/>
        <w:t>Le (La) Chef(fe) d'établissement :</w:t>
      </w:r>
    </w:p>
    <w:p w14:paraId="6865683A" w14:textId="77777777" w:rsidR="0044140B" w:rsidRPr="00DE2238" w:rsidRDefault="0044140B" w:rsidP="0044140B">
      <w:pPr>
        <w:rPr>
          <w:rFonts w:cstheme="minorHAnsi"/>
          <w:color w:val="000000"/>
        </w:rPr>
      </w:pPr>
    </w:p>
    <w:p w14:paraId="155C687E" w14:textId="77777777" w:rsidR="0044140B" w:rsidRPr="00DE2238" w:rsidRDefault="0044140B" w:rsidP="0044140B">
      <w:pPr>
        <w:shd w:val="clear" w:color="auto" w:fill="FFFFFF"/>
        <w:jc w:val="center"/>
        <w:rPr>
          <w:rFonts w:cstheme="minorHAnsi"/>
          <w:color w:val="000000"/>
        </w:rPr>
      </w:pPr>
    </w:p>
    <w:p w14:paraId="15216113" w14:textId="77777777" w:rsidR="0044140B" w:rsidRPr="00DE2238" w:rsidRDefault="0044140B" w:rsidP="0044140B">
      <w:pPr>
        <w:jc w:val="both"/>
        <w:rPr>
          <w:rFonts w:cstheme="minorHAnsi"/>
        </w:rPr>
      </w:pPr>
    </w:p>
    <w:p w14:paraId="3C95CB54" w14:textId="77777777" w:rsidR="0044140B" w:rsidRPr="00DE2238" w:rsidRDefault="0044140B" w:rsidP="0044140B">
      <w:pPr>
        <w:jc w:val="both"/>
        <w:rPr>
          <w:rFonts w:cstheme="minorHAnsi"/>
        </w:rPr>
      </w:pPr>
    </w:p>
    <w:p w14:paraId="59A61C8C" w14:textId="77777777" w:rsidR="0044140B" w:rsidRPr="00DE2238" w:rsidRDefault="0044140B" w:rsidP="0044140B">
      <w:pPr>
        <w:jc w:val="both"/>
        <w:rPr>
          <w:rFonts w:cstheme="minorHAnsi"/>
        </w:rPr>
      </w:pPr>
    </w:p>
    <w:p w14:paraId="54A20831" w14:textId="77777777" w:rsidR="0044140B" w:rsidRPr="00DE2238" w:rsidRDefault="0044140B" w:rsidP="0044140B">
      <w:pPr>
        <w:rPr>
          <w:rFonts w:cstheme="minorHAnsi"/>
          <w:b/>
          <w:u w:val="single"/>
        </w:rPr>
      </w:pPr>
    </w:p>
    <w:p w14:paraId="672117C4" w14:textId="77777777" w:rsidR="0044140B" w:rsidRPr="00DE2238" w:rsidRDefault="0044140B" w:rsidP="0044140B">
      <w:pPr>
        <w:rPr>
          <w:rFonts w:cstheme="minorHAnsi"/>
          <w:b/>
          <w:u w:val="single"/>
        </w:rPr>
      </w:pPr>
    </w:p>
    <w:p w14:paraId="7B999D7B" w14:textId="77777777" w:rsidR="0044140B" w:rsidRPr="00DE2238" w:rsidRDefault="0044140B" w:rsidP="0044140B">
      <w:pPr>
        <w:rPr>
          <w:rFonts w:cstheme="minorHAnsi"/>
          <w:b/>
          <w:u w:val="single"/>
        </w:rPr>
      </w:pPr>
    </w:p>
    <w:p w14:paraId="4F3B6B5F" w14:textId="77777777" w:rsidR="0044140B" w:rsidRPr="00DE2238" w:rsidRDefault="0044140B" w:rsidP="0044140B">
      <w:pPr>
        <w:rPr>
          <w:rFonts w:cstheme="minorHAnsi"/>
          <w:b/>
          <w:u w:val="single"/>
        </w:rPr>
      </w:pPr>
    </w:p>
    <w:p w14:paraId="359306BC" w14:textId="77777777" w:rsidR="0044140B" w:rsidRPr="00DE2238" w:rsidRDefault="0044140B" w:rsidP="0044140B">
      <w:pPr>
        <w:rPr>
          <w:rFonts w:cstheme="minorHAnsi"/>
          <w:b/>
          <w:u w:val="single"/>
        </w:rPr>
      </w:pPr>
      <w:r w:rsidRPr="00DE2238">
        <w:rPr>
          <w:rFonts w:cstheme="minorHAnsi"/>
          <w:b/>
          <w:u w:val="single"/>
        </w:rPr>
        <w:br w:type="page"/>
      </w:r>
    </w:p>
    <w:p w14:paraId="6476315D" w14:textId="77777777" w:rsidR="0044140B" w:rsidRPr="00DE2238" w:rsidRDefault="0044140B" w:rsidP="0044140B">
      <w:pPr>
        <w:pStyle w:val="Titre4"/>
      </w:pPr>
      <w:r w:rsidRPr="00DE2238">
        <w:lastRenderedPageBreak/>
        <w:t>Annexe 7 : Avis d’orientation au temps d’observation en première phase</w:t>
      </w:r>
    </w:p>
    <w:p w14:paraId="2550992C" w14:textId="77777777" w:rsidR="0044140B" w:rsidRPr="00DE2238" w:rsidRDefault="0044140B" w:rsidP="0044140B">
      <w:pPr>
        <w:rPr>
          <w:rFonts w:cstheme="minorHAnsi"/>
        </w:rPr>
      </w:pPr>
    </w:p>
    <w:p w14:paraId="20110567" w14:textId="77777777" w:rsidR="0044140B" w:rsidRPr="00DE2238" w:rsidRDefault="0044140B" w:rsidP="0044140B">
      <w:pPr>
        <w:jc w:val="center"/>
        <w:rPr>
          <w:rFonts w:cstheme="minorHAnsi"/>
          <w:b/>
        </w:rPr>
      </w:pPr>
      <w:r w:rsidRPr="00DE2238">
        <w:rPr>
          <w:rFonts w:cstheme="minorHAnsi"/>
          <w:b/>
        </w:rPr>
        <w:t>COMMUNAUTE FRANÇAISE</w:t>
      </w:r>
    </w:p>
    <w:p w14:paraId="480900C8" w14:textId="77777777" w:rsidR="0044140B" w:rsidRPr="00DE2238" w:rsidRDefault="0044140B" w:rsidP="0044140B">
      <w:pPr>
        <w:jc w:val="center"/>
        <w:rPr>
          <w:rFonts w:cstheme="minorHAnsi"/>
        </w:rPr>
      </w:pPr>
      <w:r w:rsidRPr="00DE2238">
        <w:rPr>
          <w:rFonts w:cstheme="minorHAnsi"/>
          <w:b/>
          <w:bCs/>
          <w:color w:val="000000"/>
        </w:rPr>
        <w:t>ENSEIGNEMENT SECONDAIRE SPECIALISE DE FORME 3</w:t>
      </w:r>
    </w:p>
    <w:p w14:paraId="1C6FD39F" w14:textId="77777777" w:rsidR="0044140B" w:rsidRPr="00DE2238" w:rsidRDefault="0044140B" w:rsidP="0044140B">
      <w:pPr>
        <w:jc w:val="center"/>
        <w:rPr>
          <w:rFonts w:cstheme="minorHAnsi"/>
          <w:b/>
          <w:bCs/>
          <w:color w:val="000000"/>
        </w:rPr>
      </w:pPr>
      <w:r w:rsidRPr="00DE2238">
        <w:rPr>
          <w:rFonts w:cstheme="minorHAnsi"/>
          <w:b/>
          <w:bCs/>
          <w:color w:val="000000"/>
        </w:rPr>
        <w:t xml:space="preserve">(Décret du </w:t>
      </w:r>
      <w:r w:rsidRPr="00DE2238">
        <w:rPr>
          <w:rFonts w:cstheme="minorHAnsi"/>
          <w:b/>
          <w:color w:val="000000"/>
        </w:rPr>
        <w:t>3</w:t>
      </w:r>
      <w:r w:rsidRPr="00DE2238">
        <w:rPr>
          <w:rFonts w:cstheme="minorHAnsi"/>
          <w:color w:val="000000"/>
        </w:rPr>
        <w:t xml:space="preserve"> </w:t>
      </w:r>
      <w:r w:rsidRPr="00DE2238">
        <w:rPr>
          <w:rFonts w:cstheme="minorHAnsi"/>
          <w:b/>
          <w:bCs/>
          <w:color w:val="000000"/>
        </w:rPr>
        <w:t>mars 2004)</w:t>
      </w:r>
    </w:p>
    <w:p w14:paraId="091641DF" w14:textId="77777777" w:rsidR="0044140B" w:rsidRPr="00DE2238" w:rsidRDefault="0044140B" w:rsidP="0044140B">
      <w:pPr>
        <w:shd w:val="clear" w:color="auto" w:fill="FFFFFF"/>
        <w:jc w:val="center"/>
        <w:rPr>
          <w:rFonts w:cstheme="minorHAnsi"/>
        </w:rPr>
      </w:pPr>
    </w:p>
    <w:p w14:paraId="35E9C9F3" w14:textId="77777777" w:rsidR="0044140B" w:rsidRPr="00DE2238" w:rsidRDefault="0044140B" w:rsidP="0044140B">
      <w:pPr>
        <w:pBdr>
          <w:top w:val="single" w:sz="8" w:space="1" w:color="auto"/>
          <w:left w:val="single" w:sz="8" w:space="4" w:color="auto"/>
          <w:bottom w:val="single" w:sz="8" w:space="1" w:color="auto"/>
          <w:right w:val="single" w:sz="8" w:space="4" w:color="auto"/>
        </w:pBdr>
        <w:jc w:val="center"/>
        <w:rPr>
          <w:rFonts w:cstheme="minorHAnsi"/>
        </w:rPr>
      </w:pPr>
      <w:r w:rsidRPr="00DE2238">
        <w:rPr>
          <w:rFonts w:cstheme="minorHAnsi"/>
        </w:rPr>
        <w:t>AVIS D'ORIENTATION AU TERME DU TEMPS D’OBSERVATION EN PREMIERE PHASE</w:t>
      </w:r>
    </w:p>
    <w:p w14:paraId="64F5431F" w14:textId="77777777" w:rsidR="0044140B" w:rsidRPr="00DE2238" w:rsidRDefault="0044140B" w:rsidP="0044140B">
      <w:pPr>
        <w:shd w:val="clear" w:color="auto" w:fill="FFFFFF"/>
        <w:jc w:val="both"/>
        <w:rPr>
          <w:rFonts w:cstheme="minorHAnsi"/>
          <w:color w:val="000000"/>
        </w:rPr>
      </w:pPr>
      <w:r w:rsidRPr="00DE2238">
        <w:rPr>
          <w:rFonts w:cstheme="minorHAnsi"/>
          <w:color w:val="000000"/>
        </w:rPr>
        <w:t>DENOMINATION ET SIEGE DE L'ETABLISSEMENT:</w:t>
      </w:r>
    </w:p>
    <w:p w14:paraId="301CDFEB" w14:textId="77777777" w:rsidR="0044140B" w:rsidRPr="00DE2238" w:rsidRDefault="0044140B" w:rsidP="0044140B">
      <w:pPr>
        <w:shd w:val="clear" w:color="auto" w:fill="FFFFFF"/>
        <w:rPr>
          <w:rFonts w:cstheme="minorHAnsi"/>
        </w:rPr>
      </w:pPr>
      <w:r w:rsidRPr="00DE2238">
        <w:rPr>
          <w:rFonts w:cstheme="minorHAnsi"/>
          <w:color w:val="000000"/>
        </w:rPr>
        <w:t>………………………………………………………………………………………………………………………………………….…………………………………………………………………………………………………………………………… (1)</w:t>
      </w:r>
    </w:p>
    <w:p w14:paraId="5EC7042D" w14:textId="77777777" w:rsidR="0044140B" w:rsidRPr="00DE2238" w:rsidRDefault="0044140B" w:rsidP="0044140B">
      <w:pPr>
        <w:shd w:val="clear" w:color="auto" w:fill="FFFFFF"/>
        <w:rPr>
          <w:rFonts w:cstheme="minorHAnsi"/>
        </w:rPr>
      </w:pPr>
      <w:r w:rsidRPr="00DE2238">
        <w:rPr>
          <w:rFonts w:cstheme="minorHAnsi"/>
          <w:color w:val="000000"/>
        </w:rPr>
        <w:t>Numéro Fase :</w:t>
      </w:r>
    </w:p>
    <w:p w14:paraId="13F808F8" w14:textId="77777777" w:rsidR="0044140B" w:rsidRPr="00DE2238" w:rsidRDefault="0044140B" w:rsidP="0044140B">
      <w:pPr>
        <w:shd w:val="clear" w:color="auto" w:fill="FFFFFF"/>
        <w:rPr>
          <w:rFonts w:cstheme="minorHAnsi"/>
          <w:color w:val="000000"/>
        </w:rPr>
      </w:pPr>
      <w:r w:rsidRPr="00DE2238">
        <w:rPr>
          <w:rFonts w:cstheme="minorHAnsi"/>
          <w:color w:val="000000"/>
        </w:rPr>
        <w:t>Je soussigné(e) :………………………………………………………………………………………………………. (2)</w:t>
      </w:r>
    </w:p>
    <w:p w14:paraId="2D7CC4AC" w14:textId="77777777" w:rsidR="0044140B" w:rsidRPr="00DE2238" w:rsidRDefault="0044140B" w:rsidP="0044140B">
      <w:pPr>
        <w:shd w:val="clear" w:color="auto" w:fill="FFFFFF"/>
        <w:rPr>
          <w:rFonts w:cstheme="minorHAnsi"/>
        </w:rPr>
      </w:pPr>
      <w:r w:rsidRPr="00DE2238">
        <w:rPr>
          <w:rFonts w:cstheme="minorHAnsi"/>
          <w:color w:val="000000"/>
        </w:rPr>
        <w:t>Chef(fe) de l'établissement susmentionné, atteste, conformément à la décision du conseil de classe fondée sur l'acquisition des compétences -seuils, que l'élève : …………………………….. (2)</w:t>
      </w:r>
    </w:p>
    <w:p w14:paraId="2691C544" w14:textId="77777777" w:rsidR="0044140B" w:rsidRPr="00DE2238" w:rsidRDefault="0044140B" w:rsidP="0044140B">
      <w:pPr>
        <w:shd w:val="clear" w:color="auto" w:fill="FFFFFF"/>
        <w:tabs>
          <w:tab w:val="left" w:leader="dot" w:pos="4368"/>
        </w:tabs>
        <w:jc w:val="both"/>
        <w:rPr>
          <w:rFonts w:cstheme="minorHAnsi"/>
          <w:color w:val="000000"/>
        </w:rPr>
      </w:pPr>
      <w:r w:rsidRPr="00DE2238">
        <w:rPr>
          <w:rFonts w:cstheme="minorHAnsi"/>
          <w:color w:val="000000"/>
          <w:spacing w:val="-4"/>
        </w:rPr>
        <w:t xml:space="preserve">Né(e) à </w:t>
      </w:r>
      <w:r w:rsidRPr="00DE2238">
        <w:rPr>
          <w:rFonts w:cstheme="minorHAnsi"/>
          <w:color w:val="000000"/>
        </w:rPr>
        <w:t xml:space="preserve">…………………………………………………………….. (3), le………………………………............... (4) </w:t>
      </w:r>
    </w:p>
    <w:p w14:paraId="41497FD2" w14:textId="77777777" w:rsidR="0044140B" w:rsidRPr="00DE2238" w:rsidRDefault="0044140B" w:rsidP="0044140B">
      <w:pPr>
        <w:shd w:val="clear" w:color="auto" w:fill="FFFFFF"/>
        <w:tabs>
          <w:tab w:val="left" w:leader="dot" w:pos="4368"/>
        </w:tabs>
        <w:jc w:val="both"/>
        <w:rPr>
          <w:rFonts w:cstheme="minorHAnsi"/>
          <w:color w:val="000000"/>
        </w:rPr>
      </w:pPr>
      <w:r w:rsidRPr="00DE2238">
        <w:rPr>
          <w:rFonts w:cstheme="minorHAnsi"/>
          <w:color w:val="000000"/>
        </w:rPr>
        <w:t>a suivi du ………………….. (4) au…………………………………………………. (4) en qualité d'élève régulier(e)</w:t>
      </w:r>
      <w:r w:rsidRPr="00DE2238">
        <w:rPr>
          <w:rFonts w:cstheme="minorHAnsi"/>
        </w:rPr>
        <w:t xml:space="preserve"> </w:t>
      </w:r>
      <w:r w:rsidRPr="00DE2238">
        <w:rPr>
          <w:rFonts w:cstheme="minorHAnsi"/>
          <w:color w:val="000000"/>
        </w:rPr>
        <w:t>la période d'observation de  l'enseignement secondaire spécialisé de forme 3.</w:t>
      </w:r>
    </w:p>
    <w:p w14:paraId="3BB96505" w14:textId="77777777" w:rsidR="0044140B" w:rsidRPr="00DE2238" w:rsidRDefault="0044140B" w:rsidP="0044140B">
      <w:pPr>
        <w:shd w:val="clear" w:color="auto" w:fill="FFFFFF"/>
        <w:spacing w:before="182"/>
        <w:rPr>
          <w:rFonts w:cstheme="minorHAnsi"/>
        </w:rPr>
      </w:pPr>
      <w:r w:rsidRPr="00DE2238">
        <w:rPr>
          <w:rFonts w:cstheme="minorHAnsi"/>
          <w:color w:val="000000"/>
        </w:rPr>
        <w:t>Le conseil de classe assisté de l'organisme chargé de la guidance :</w:t>
      </w:r>
    </w:p>
    <w:p w14:paraId="52654077" w14:textId="77777777" w:rsidR="0044140B" w:rsidRPr="00DE2238" w:rsidRDefault="0044140B" w:rsidP="00323050">
      <w:pPr>
        <w:widowControl w:val="0"/>
        <w:numPr>
          <w:ilvl w:val="0"/>
          <w:numId w:val="60"/>
        </w:numPr>
        <w:shd w:val="clear" w:color="auto" w:fill="FFFFFF"/>
        <w:tabs>
          <w:tab w:val="left" w:pos="826"/>
        </w:tabs>
        <w:autoSpaceDE w:val="0"/>
        <w:autoSpaceDN w:val="0"/>
        <w:adjustRightInd w:val="0"/>
        <w:spacing w:before="211"/>
        <w:rPr>
          <w:rFonts w:cstheme="minorHAnsi"/>
          <w:color w:val="000000"/>
        </w:rPr>
      </w:pPr>
      <w:r w:rsidRPr="00DE2238">
        <w:rPr>
          <w:rFonts w:cstheme="minorHAnsi"/>
          <w:color w:val="000000"/>
        </w:rPr>
        <w:t>lui conseille de poursuivre sa formation dans le(s) secteur(s) professionnel(s) suivant(s) :</w:t>
      </w:r>
    </w:p>
    <w:p w14:paraId="1166F24B" w14:textId="77777777" w:rsidR="0044140B" w:rsidRPr="00DE2238" w:rsidRDefault="0044140B" w:rsidP="0044140B">
      <w:pPr>
        <w:widowControl w:val="0"/>
        <w:shd w:val="clear" w:color="auto" w:fill="FFFFFF"/>
        <w:tabs>
          <w:tab w:val="left" w:pos="826"/>
        </w:tabs>
        <w:autoSpaceDE w:val="0"/>
        <w:autoSpaceDN w:val="0"/>
        <w:adjustRightInd w:val="0"/>
        <w:rPr>
          <w:rFonts w:cstheme="minorHAnsi"/>
          <w:color w:val="000000"/>
        </w:rPr>
      </w:pPr>
      <w:r w:rsidRPr="00DE2238">
        <w:rPr>
          <w:rFonts w:cstheme="minorHAnsi"/>
          <w:color w:val="000000"/>
        </w:rPr>
        <w:t>…………………………………………………………………………………………………………………………………(8)</w:t>
      </w:r>
    </w:p>
    <w:p w14:paraId="3569F1A7" w14:textId="77777777" w:rsidR="0044140B" w:rsidRPr="00DE2238" w:rsidRDefault="0044140B" w:rsidP="00323050">
      <w:pPr>
        <w:widowControl w:val="0"/>
        <w:numPr>
          <w:ilvl w:val="0"/>
          <w:numId w:val="60"/>
        </w:numPr>
        <w:shd w:val="clear" w:color="auto" w:fill="FFFFFF"/>
        <w:tabs>
          <w:tab w:val="left" w:pos="826"/>
        </w:tabs>
        <w:autoSpaceDE w:val="0"/>
        <w:autoSpaceDN w:val="0"/>
        <w:adjustRightInd w:val="0"/>
        <w:spacing w:before="211"/>
        <w:rPr>
          <w:rFonts w:cstheme="minorHAnsi"/>
          <w:color w:val="000000"/>
        </w:rPr>
      </w:pPr>
      <w:r w:rsidRPr="00DE2238">
        <w:rPr>
          <w:rFonts w:cstheme="minorHAnsi"/>
          <w:color w:val="000000"/>
        </w:rPr>
        <w:t>lui déconseille de poursuivre sa formation dans le(s) secteur(s) professionnel(s) suivant(s) : ………………………………………………………………………………………………………………………………(8)</w:t>
      </w:r>
    </w:p>
    <w:p w14:paraId="3C68554E" w14:textId="77777777" w:rsidR="0044140B" w:rsidRPr="00DE2238" w:rsidRDefault="0044140B" w:rsidP="00323050">
      <w:pPr>
        <w:widowControl w:val="0"/>
        <w:numPr>
          <w:ilvl w:val="0"/>
          <w:numId w:val="60"/>
        </w:numPr>
        <w:shd w:val="clear" w:color="auto" w:fill="FFFFFF"/>
        <w:tabs>
          <w:tab w:val="left" w:pos="826"/>
        </w:tabs>
        <w:autoSpaceDE w:val="0"/>
        <w:autoSpaceDN w:val="0"/>
        <w:adjustRightInd w:val="0"/>
        <w:rPr>
          <w:rFonts w:cstheme="minorHAnsi"/>
          <w:color w:val="000000"/>
        </w:rPr>
      </w:pPr>
      <w:r w:rsidRPr="00DE2238">
        <w:rPr>
          <w:rFonts w:cstheme="minorHAnsi"/>
          <w:color w:val="000000"/>
        </w:rPr>
        <w:t>L'avis du conseil de classe s'appuie sur les éléments suivants :</w:t>
      </w:r>
    </w:p>
    <w:p w14:paraId="099D6FAD" w14:textId="77777777" w:rsidR="0044140B" w:rsidRPr="00DE2238" w:rsidRDefault="0044140B" w:rsidP="0044140B">
      <w:pPr>
        <w:widowControl w:val="0"/>
        <w:shd w:val="clear" w:color="auto" w:fill="FFFFFF"/>
        <w:tabs>
          <w:tab w:val="left" w:pos="826"/>
        </w:tabs>
        <w:autoSpaceDE w:val="0"/>
        <w:autoSpaceDN w:val="0"/>
        <w:adjustRightInd w:val="0"/>
        <w:rPr>
          <w:rFonts w:cstheme="minorHAnsi"/>
          <w:color w:val="000000"/>
        </w:rPr>
      </w:pPr>
      <w:r w:rsidRPr="00DE2238">
        <w:rPr>
          <w:rFonts w:cstheme="minorHAnsi"/>
          <w:color w:val="000000"/>
        </w:rPr>
        <w:t>………………………………………………………………………………………………………………………………………</w:t>
      </w:r>
    </w:p>
    <w:p w14:paraId="77D1E742" w14:textId="77777777" w:rsidR="0044140B" w:rsidRPr="00DE2238" w:rsidRDefault="0044140B" w:rsidP="0044140B">
      <w:pPr>
        <w:shd w:val="clear" w:color="auto" w:fill="FFFFFF"/>
        <w:spacing w:before="173"/>
        <w:rPr>
          <w:rFonts w:cstheme="minorHAnsi"/>
        </w:rPr>
      </w:pPr>
      <w:r w:rsidRPr="00DE2238">
        <w:rPr>
          <w:rFonts w:cstheme="minorHAnsi"/>
          <w:color w:val="000000"/>
        </w:rPr>
        <w:t>J'atteste que toutes les prescriptions légales et réglementaires ont été respectées.</w:t>
      </w:r>
    </w:p>
    <w:p w14:paraId="4AA1BDA5" w14:textId="77777777" w:rsidR="0044140B" w:rsidRPr="00DE2238" w:rsidRDefault="0044140B" w:rsidP="0044140B">
      <w:pPr>
        <w:shd w:val="clear" w:color="auto" w:fill="FFFFFF"/>
        <w:tabs>
          <w:tab w:val="left" w:leader="dot" w:pos="4330"/>
          <w:tab w:val="left" w:leader="dot" w:pos="7181"/>
        </w:tabs>
        <w:spacing w:before="240"/>
        <w:rPr>
          <w:rFonts w:cstheme="minorHAnsi"/>
        </w:rPr>
      </w:pPr>
      <w:r w:rsidRPr="00DE2238">
        <w:rPr>
          <w:rFonts w:cstheme="minorHAnsi"/>
          <w:color w:val="000000"/>
        </w:rPr>
        <w:t>Délivré à ……………………………………….…….(5), le………………………………………………………… (4)</w:t>
      </w:r>
    </w:p>
    <w:p w14:paraId="39F547B8" w14:textId="77777777" w:rsidR="0044140B" w:rsidRPr="00DE2238" w:rsidRDefault="0044140B" w:rsidP="0044140B">
      <w:pPr>
        <w:shd w:val="clear" w:color="auto" w:fill="FFFFFF"/>
        <w:spacing w:before="173"/>
        <w:rPr>
          <w:rFonts w:cstheme="minorHAnsi"/>
          <w:color w:val="000000"/>
        </w:rPr>
      </w:pPr>
    </w:p>
    <w:p w14:paraId="11CD4373" w14:textId="77777777" w:rsidR="0044140B" w:rsidRPr="00DE2238" w:rsidRDefault="0044140B" w:rsidP="0044140B">
      <w:pPr>
        <w:shd w:val="clear" w:color="auto" w:fill="FFFFFF"/>
        <w:spacing w:before="173"/>
        <w:rPr>
          <w:rFonts w:cstheme="minorHAnsi"/>
          <w:color w:val="000000"/>
        </w:rPr>
      </w:pPr>
    </w:p>
    <w:p w14:paraId="0AA151F2" w14:textId="77777777" w:rsidR="0044140B" w:rsidRPr="00DE2238" w:rsidRDefault="0044140B" w:rsidP="0044140B">
      <w:pPr>
        <w:shd w:val="clear" w:color="auto" w:fill="FFFFFF"/>
        <w:spacing w:before="173"/>
        <w:rPr>
          <w:rFonts w:cstheme="minorHAnsi"/>
        </w:rPr>
      </w:pPr>
      <w:r w:rsidRPr="00DE2238">
        <w:rPr>
          <w:rFonts w:cstheme="minorHAnsi"/>
          <w:color w:val="000000"/>
        </w:rPr>
        <w:t>Sceau de l'établissement :</w:t>
      </w:r>
      <w:r w:rsidRPr="00DE2238">
        <w:rPr>
          <w:rFonts w:cstheme="minorHAnsi"/>
          <w:color w:val="000000"/>
        </w:rPr>
        <w:tab/>
      </w:r>
      <w:r w:rsidRPr="00DE2238">
        <w:rPr>
          <w:rFonts w:cstheme="minorHAnsi"/>
          <w:color w:val="000000"/>
        </w:rPr>
        <w:tab/>
      </w:r>
      <w:r w:rsidRPr="00DE2238">
        <w:rPr>
          <w:rFonts w:cstheme="minorHAnsi"/>
          <w:color w:val="000000"/>
        </w:rPr>
        <w:tab/>
      </w:r>
      <w:r w:rsidRPr="00DE2238">
        <w:rPr>
          <w:rFonts w:cstheme="minorHAnsi"/>
          <w:color w:val="000000"/>
        </w:rPr>
        <w:tab/>
      </w:r>
      <w:r w:rsidRPr="00DE2238">
        <w:rPr>
          <w:rFonts w:cstheme="minorHAnsi"/>
          <w:color w:val="000000"/>
        </w:rPr>
        <w:tab/>
        <w:t>Le (La) Chef(fe) d'établissement :</w:t>
      </w:r>
    </w:p>
    <w:p w14:paraId="69D1691C" w14:textId="77777777" w:rsidR="0044140B" w:rsidRPr="00DE2238" w:rsidRDefault="0044140B" w:rsidP="0044140B">
      <w:pPr>
        <w:shd w:val="clear" w:color="auto" w:fill="FFFFFF"/>
        <w:jc w:val="center"/>
        <w:rPr>
          <w:rFonts w:cstheme="minorHAnsi"/>
          <w:color w:val="000000"/>
        </w:rPr>
      </w:pPr>
    </w:p>
    <w:p w14:paraId="21BA39DB" w14:textId="77777777" w:rsidR="0044140B" w:rsidRPr="00DE2238" w:rsidRDefault="0044140B" w:rsidP="0044140B">
      <w:pPr>
        <w:jc w:val="both"/>
        <w:rPr>
          <w:rFonts w:cstheme="minorHAnsi"/>
        </w:rPr>
      </w:pPr>
    </w:p>
    <w:p w14:paraId="004A4281" w14:textId="77777777" w:rsidR="0044140B" w:rsidRPr="00DE2238" w:rsidRDefault="0044140B" w:rsidP="0044140B">
      <w:pPr>
        <w:jc w:val="both"/>
        <w:rPr>
          <w:rFonts w:cstheme="minorHAnsi"/>
        </w:rPr>
      </w:pPr>
    </w:p>
    <w:p w14:paraId="3BE60E54" w14:textId="77777777" w:rsidR="0044140B" w:rsidRPr="00DE2238" w:rsidRDefault="0044140B" w:rsidP="0044140B">
      <w:pPr>
        <w:rPr>
          <w:rFonts w:cstheme="minorHAnsi"/>
          <w:b/>
          <w:u w:val="single"/>
        </w:rPr>
      </w:pPr>
    </w:p>
    <w:p w14:paraId="03C08097" w14:textId="77777777" w:rsidR="0044140B" w:rsidRPr="00DE2238" w:rsidRDefault="0044140B" w:rsidP="0044140B">
      <w:pPr>
        <w:rPr>
          <w:rFonts w:cstheme="minorHAnsi"/>
          <w:b/>
          <w:u w:val="single"/>
        </w:rPr>
      </w:pPr>
      <w:r w:rsidRPr="00DE2238">
        <w:rPr>
          <w:rFonts w:cstheme="minorHAnsi"/>
          <w:b/>
          <w:u w:val="single"/>
        </w:rPr>
        <w:br w:type="page"/>
      </w:r>
    </w:p>
    <w:p w14:paraId="0B11DB14" w14:textId="77777777" w:rsidR="0044140B" w:rsidRPr="00DE2238" w:rsidRDefault="0044140B" w:rsidP="0044140B">
      <w:pPr>
        <w:pStyle w:val="Titre4"/>
      </w:pPr>
      <w:r w:rsidRPr="00DE2238">
        <w:lastRenderedPageBreak/>
        <w:t>Annexe 8 : Avis de réorientation dans un autre secteur en cours de deuxième phase</w:t>
      </w:r>
    </w:p>
    <w:p w14:paraId="470E46E9" w14:textId="77777777" w:rsidR="0044140B" w:rsidRPr="00DE2238" w:rsidRDefault="0044140B" w:rsidP="0044140B">
      <w:pPr>
        <w:rPr>
          <w:rFonts w:cstheme="minorHAnsi"/>
        </w:rPr>
      </w:pPr>
    </w:p>
    <w:p w14:paraId="09C33EC7" w14:textId="77777777" w:rsidR="0044140B" w:rsidRPr="00DE2238" w:rsidRDefault="0044140B" w:rsidP="0044140B">
      <w:pPr>
        <w:jc w:val="center"/>
        <w:rPr>
          <w:rFonts w:cstheme="minorHAnsi"/>
          <w:b/>
        </w:rPr>
      </w:pPr>
      <w:r w:rsidRPr="00DE2238">
        <w:rPr>
          <w:rFonts w:cstheme="minorHAnsi"/>
          <w:b/>
        </w:rPr>
        <w:t>COMMUNAUTE FRANÇAISE</w:t>
      </w:r>
    </w:p>
    <w:p w14:paraId="224BFB83" w14:textId="77777777" w:rsidR="0044140B" w:rsidRPr="00DE2238" w:rsidRDefault="0044140B" w:rsidP="0044140B">
      <w:pPr>
        <w:jc w:val="center"/>
        <w:rPr>
          <w:rFonts w:cstheme="minorHAnsi"/>
          <w:b/>
        </w:rPr>
      </w:pPr>
    </w:p>
    <w:p w14:paraId="57FC924D" w14:textId="77777777" w:rsidR="0044140B" w:rsidRPr="00DE2238" w:rsidRDefault="0044140B" w:rsidP="0044140B">
      <w:pPr>
        <w:jc w:val="center"/>
        <w:rPr>
          <w:rFonts w:cstheme="minorHAnsi"/>
        </w:rPr>
      </w:pPr>
      <w:r w:rsidRPr="00DE2238">
        <w:rPr>
          <w:rFonts w:cstheme="minorHAnsi"/>
          <w:b/>
          <w:bCs/>
          <w:color w:val="000000"/>
        </w:rPr>
        <w:t>ENSEIGNEMENT SECONDAIRE SPECIALISE DE FORME 3</w:t>
      </w:r>
    </w:p>
    <w:p w14:paraId="0F857947" w14:textId="77777777" w:rsidR="0044140B" w:rsidRPr="00DE2238" w:rsidRDefault="0044140B" w:rsidP="0044140B">
      <w:pPr>
        <w:jc w:val="center"/>
        <w:rPr>
          <w:rFonts w:cstheme="minorHAnsi"/>
          <w:b/>
          <w:bCs/>
          <w:color w:val="000000"/>
        </w:rPr>
      </w:pPr>
      <w:r w:rsidRPr="00DE2238">
        <w:rPr>
          <w:rFonts w:cstheme="minorHAnsi"/>
          <w:b/>
          <w:bCs/>
          <w:color w:val="000000"/>
        </w:rPr>
        <w:t xml:space="preserve">(Décret du </w:t>
      </w:r>
      <w:r w:rsidRPr="00DE2238">
        <w:rPr>
          <w:rFonts w:cstheme="minorHAnsi"/>
          <w:b/>
          <w:color w:val="000000"/>
        </w:rPr>
        <w:t>3</w:t>
      </w:r>
      <w:r w:rsidRPr="00DE2238">
        <w:rPr>
          <w:rFonts w:cstheme="minorHAnsi"/>
          <w:color w:val="000000"/>
        </w:rPr>
        <w:t xml:space="preserve"> </w:t>
      </w:r>
      <w:r w:rsidRPr="00DE2238">
        <w:rPr>
          <w:rFonts w:cstheme="minorHAnsi"/>
          <w:b/>
          <w:bCs/>
          <w:color w:val="000000"/>
        </w:rPr>
        <w:t>mars 2004)</w:t>
      </w:r>
    </w:p>
    <w:p w14:paraId="0E8A6273" w14:textId="77777777" w:rsidR="0044140B" w:rsidRPr="00DE2238" w:rsidRDefault="0044140B" w:rsidP="0044140B">
      <w:pPr>
        <w:shd w:val="clear" w:color="auto" w:fill="FFFFFF"/>
        <w:jc w:val="center"/>
        <w:rPr>
          <w:rFonts w:cstheme="minorHAnsi"/>
        </w:rPr>
      </w:pPr>
    </w:p>
    <w:p w14:paraId="6DEF9E75" w14:textId="77777777" w:rsidR="0044140B" w:rsidRPr="00DE2238" w:rsidRDefault="0044140B" w:rsidP="0044140B">
      <w:pPr>
        <w:pBdr>
          <w:top w:val="single" w:sz="8" w:space="1" w:color="auto"/>
          <w:left w:val="single" w:sz="8" w:space="4" w:color="auto"/>
          <w:bottom w:val="single" w:sz="8" w:space="1" w:color="auto"/>
          <w:right w:val="single" w:sz="8" w:space="4" w:color="auto"/>
        </w:pBdr>
        <w:jc w:val="center"/>
        <w:rPr>
          <w:rFonts w:cstheme="minorHAnsi"/>
        </w:rPr>
      </w:pPr>
      <w:r w:rsidRPr="00DE2238">
        <w:rPr>
          <w:rFonts w:cstheme="minorHAnsi"/>
        </w:rPr>
        <w:t>AVIS DE REORIENTATION DANS UN AUTRE SECTEUR EN COURS DE DEUXIEME PHASE</w:t>
      </w:r>
    </w:p>
    <w:p w14:paraId="1C9ECFB0" w14:textId="77777777" w:rsidR="0044140B" w:rsidRPr="00DE2238" w:rsidRDefault="0044140B" w:rsidP="0044140B">
      <w:pPr>
        <w:shd w:val="clear" w:color="auto" w:fill="FFFFFF"/>
        <w:jc w:val="both"/>
        <w:rPr>
          <w:rFonts w:cstheme="minorHAnsi"/>
          <w:color w:val="000000"/>
        </w:rPr>
      </w:pPr>
    </w:p>
    <w:p w14:paraId="13925D0B" w14:textId="77777777" w:rsidR="0044140B" w:rsidRPr="00DE2238" w:rsidRDefault="0044140B" w:rsidP="0044140B">
      <w:pPr>
        <w:shd w:val="clear" w:color="auto" w:fill="FFFFFF"/>
        <w:jc w:val="both"/>
        <w:rPr>
          <w:rFonts w:cstheme="minorHAnsi"/>
          <w:color w:val="000000"/>
        </w:rPr>
      </w:pPr>
      <w:r w:rsidRPr="00DE2238">
        <w:rPr>
          <w:rFonts w:cstheme="minorHAnsi"/>
          <w:color w:val="000000"/>
        </w:rPr>
        <w:t>DENOMINATION ET SIEGE DE L'ETABLISSEMENT:</w:t>
      </w:r>
    </w:p>
    <w:p w14:paraId="71083B1F" w14:textId="77777777" w:rsidR="0044140B" w:rsidRPr="00DE2238" w:rsidRDefault="0044140B" w:rsidP="0044140B">
      <w:pPr>
        <w:shd w:val="clear" w:color="auto" w:fill="FFFFFF"/>
        <w:jc w:val="both"/>
        <w:rPr>
          <w:rFonts w:cstheme="minorHAnsi"/>
        </w:rPr>
      </w:pPr>
      <w:r w:rsidRPr="00DE2238">
        <w:rPr>
          <w:rFonts w:cstheme="minorHAnsi"/>
          <w:color w:val="000000"/>
        </w:rPr>
        <w:t>………………………………………………………………………………………………………………………………………………………………………………………………………………………………………………………………………. (1)</w:t>
      </w:r>
    </w:p>
    <w:p w14:paraId="63D10314" w14:textId="77777777" w:rsidR="0044140B" w:rsidRPr="00DE2238" w:rsidRDefault="0044140B" w:rsidP="0044140B">
      <w:pPr>
        <w:shd w:val="clear" w:color="auto" w:fill="FFFFFF"/>
        <w:spacing w:before="211"/>
        <w:jc w:val="both"/>
        <w:rPr>
          <w:rFonts w:cstheme="minorHAnsi"/>
        </w:rPr>
      </w:pPr>
      <w:r w:rsidRPr="00DE2238">
        <w:rPr>
          <w:rFonts w:cstheme="minorHAnsi"/>
          <w:color w:val="000000"/>
        </w:rPr>
        <w:t>En application de l'article 56, alinéa 3. du décret du 3 mars 2004,</w:t>
      </w:r>
    </w:p>
    <w:p w14:paraId="647008FB" w14:textId="77777777" w:rsidR="0044140B" w:rsidRPr="00DE2238" w:rsidRDefault="0044140B" w:rsidP="0044140B">
      <w:pPr>
        <w:shd w:val="clear" w:color="auto" w:fill="FFFFFF"/>
        <w:rPr>
          <w:rFonts w:cstheme="minorHAnsi"/>
        </w:rPr>
      </w:pPr>
      <w:r w:rsidRPr="00DE2238">
        <w:rPr>
          <w:rFonts w:cstheme="minorHAnsi"/>
          <w:color w:val="000000"/>
        </w:rPr>
        <w:t>Numéro Fase :</w:t>
      </w:r>
    </w:p>
    <w:p w14:paraId="3915628C" w14:textId="77777777" w:rsidR="0044140B" w:rsidRPr="00DE2238" w:rsidRDefault="0044140B" w:rsidP="0044140B">
      <w:pPr>
        <w:shd w:val="clear" w:color="auto" w:fill="FFFFFF"/>
        <w:tabs>
          <w:tab w:val="left" w:leader="dot" w:pos="8275"/>
        </w:tabs>
        <w:jc w:val="both"/>
        <w:rPr>
          <w:rFonts w:cstheme="minorHAnsi"/>
        </w:rPr>
      </w:pPr>
      <w:r w:rsidRPr="00DE2238">
        <w:rPr>
          <w:rFonts w:cstheme="minorHAnsi"/>
          <w:color w:val="000000"/>
        </w:rPr>
        <w:t>Je soussigné(e) : ………………………………………………………………………………………………………. (2)</w:t>
      </w:r>
    </w:p>
    <w:p w14:paraId="047254C7" w14:textId="77777777" w:rsidR="0044140B" w:rsidRPr="00DE2238" w:rsidRDefault="0044140B" w:rsidP="0044140B">
      <w:pPr>
        <w:shd w:val="clear" w:color="auto" w:fill="FFFFFF"/>
        <w:jc w:val="both"/>
        <w:rPr>
          <w:rFonts w:cstheme="minorHAnsi"/>
        </w:rPr>
      </w:pPr>
      <w:r w:rsidRPr="00DE2238">
        <w:rPr>
          <w:rFonts w:cstheme="minorHAnsi"/>
          <w:color w:val="000000"/>
        </w:rPr>
        <w:t>Chef(fe) de l'établissement susmentionné, atteste avoir examiné la demande de changement d'orientation de l'élève : …………………………………………………….. (2)</w:t>
      </w:r>
    </w:p>
    <w:p w14:paraId="312B0772" w14:textId="77777777" w:rsidR="0044140B" w:rsidRPr="00DE2238" w:rsidRDefault="0044140B" w:rsidP="0044140B">
      <w:pPr>
        <w:shd w:val="clear" w:color="auto" w:fill="FFFFFF"/>
        <w:tabs>
          <w:tab w:val="left" w:leader="dot" w:pos="4368"/>
        </w:tabs>
        <w:rPr>
          <w:rFonts w:cstheme="minorHAnsi"/>
          <w:color w:val="000000"/>
        </w:rPr>
      </w:pPr>
      <w:r w:rsidRPr="00DE2238">
        <w:rPr>
          <w:rFonts w:cstheme="minorHAnsi"/>
          <w:color w:val="000000"/>
          <w:spacing w:val="-4"/>
        </w:rPr>
        <w:t xml:space="preserve">Né(e) à </w:t>
      </w:r>
      <w:r w:rsidRPr="00DE2238">
        <w:rPr>
          <w:rFonts w:cstheme="minorHAnsi"/>
          <w:color w:val="000000"/>
        </w:rPr>
        <w:t>………………………………………………………….. (3), le…………………………………................. (4) du secteur………………………………………….. (8) au secteur………………………………………………(8)</w:t>
      </w:r>
    </w:p>
    <w:p w14:paraId="5AC9803F" w14:textId="77777777" w:rsidR="0044140B" w:rsidRPr="00DE2238" w:rsidRDefault="0044140B" w:rsidP="0044140B">
      <w:pPr>
        <w:shd w:val="clear" w:color="auto" w:fill="FFFFFF"/>
        <w:jc w:val="both"/>
        <w:rPr>
          <w:rFonts w:cstheme="minorHAnsi"/>
          <w:b/>
          <w:color w:val="000000"/>
        </w:rPr>
      </w:pPr>
      <w:r w:rsidRPr="00DE2238">
        <w:rPr>
          <w:rFonts w:cstheme="minorHAnsi"/>
          <w:b/>
          <w:color w:val="000000"/>
        </w:rPr>
        <w:t>ET</w:t>
      </w:r>
    </w:p>
    <w:p w14:paraId="7F49D6EF" w14:textId="77777777" w:rsidR="0044140B" w:rsidRPr="00DE2238" w:rsidRDefault="0044140B" w:rsidP="00323050">
      <w:pPr>
        <w:widowControl w:val="0"/>
        <w:numPr>
          <w:ilvl w:val="0"/>
          <w:numId w:val="61"/>
        </w:numPr>
        <w:shd w:val="clear" w:color="auto" w:fill="FFFFFF"/>
        <w:autoSpaceDE w:val="0"/>
        <w:autoSpaceDN w:val="0"/>
        <w:adjustRightInd w:val="0"/>
        <w:spacing w:before="202"/>
        <w:ind w:left="567" w:hanging="567"/>
        <w:jc w:val="both"/>
        <w:rPr>
          <w:rFonts w:cstheme="minorHAnsi"/>
          <w:color w:val="000000"/>
        </w:rPr>
      </w:pPr>
      <w:r w:rsidRPr="00DE2238">
        <w:rPr>
          <w:rFonts w:cstheme="minorHAnsi"/>
          <w:color w:val="000000"/>
        </w:rPr>
        <w:t>Vu la demande écrite des parents, de la personne investie de l'autorité parentale ou de l'élève majeur(e) ;</w:t>
      </w:r>
    </w:p>
    <w:p w14:paraId="4EC79E29" w14:textId="77777777" w:rsidR="0044140B" w:rsidRPr="00DE2238" w:rsidRDefault="0044140B" w:rsidP="00323050">
      <w:pPr>
        <w:widowControl w:val="0"/>
        <w:numPr>
          <w:ilvl w:val="0"/>
          <w:numId w:val="62"/>
        </w:numPr>
        <w:shd w:val="clear" w:color="auto" w:fill="FFFFFF"/>
        <w:autoSpaceDE w:val="0"/>
        <w:autoSpaceDN w:val="0"/>
        <w:adjustRightInd w:val="0"/>
        <w:ind w:left="567" w:hanging="567"/>
        <w:jc w:val="both"/>
        <w:rPr>
          <w:rFonts w:cstheme="minorHAnsi"/>
          <w:color w:val="000000"/>
        </w:rPr>
      </w:pPr>
      <w:r w:rsidRPr="00DE2238">
        <w:rPr>
          <w:rFonts w:cstheme="minorHAnsi"/>
          <w:color w:val="000000"/>
        </w:rPr>
        <w:t>Vu l'attestation d'acquisition des compétences - seuils dans le secteur ;</w:t>
      </w:r>
    </w:p>
    <w:p w14:paraId="5B0B772A" w14:textId="77777777" w:rsidR="0044140B" w:rsidRPr="00DE2238" w:rsidRDefault="0044140B" w:rsidP="00323050">
      <w:pPr>
        <w:widowControl w:val="0"/>
        <w:numPr>
          <w:ilvl w:val="0"/>
          <w:numId w:val="62"/>
        </w:numPr>
        <w:shd w:val="clear" w:color="auto" w:fill="FFFFFF"/>
        <w:autoSpaceDE w:val="0"/>
        <w:autoSpaceDN w:val="0"/>
        <w:adjustRightInd w:val="0"/>
        <w:ind w:left="567" w:hanging="567"/>
        <w:jc w:val="both"/>
        <w:rPr>
          <w:rFonts w:cstheme="minorHAnsi"/>
          <w:color w:val="000000"/>
        </w:rPr>
      </w:pPr>
      <w:r w:rsidRPr="00DE2238">
        <w:rPr>
          <w:rFonts w:cstheme="minorHAnsi"/>
          <w:color w:val="000000"/>
        </w:rPr>
        <w:t>Après analyse du plan individuel d'apprentissage (PIA) de l'élève par le conseil de classe du nouveau secteur ;</w:t>
      </w:r>
    </w:p>
    <w:p w14:paraId="61E77227" w14:textId="77777777" w:rsidR="0044140B" w:rsidRPr="00DE2238" w:rsidRDefault="0044140B" w:rsidP="0044140B">
      <w:pPr>
        <w:widowControl w:val="0"/>
        <w:shd w:val="clear" w:color="auto" w:fill="FFFFFF"/>
        <w:autoSpaceDE w:val="0"/>
        <w:autoSpaceDN w:val="0"/>
        <w:adjustRightInd w:val="0"/>
        <w:rPr>
          <w:rFonts w:cstheme="minorHAnsi"/>
          <w:color w:val="000000"/>
        </w:rPr>
      </w:pPr>
    </w:p>
    <w:p w14:paraId="07133197" w14:textId="77777777" w:rsidR="0044140B" w:rsidRPr="00DE2238" w:rsidRDefault="0044140B" w:rsidP="0044140B">
      <w:pPr>
        <w:widowControl w:val="0"/>
        <w:shd w:val="clear" w:color="auto" w:fill="FFFFFF"/>
        <w:autoSpaceDE w:val="0"/>
        <w:autoSpaceDN w:val="0"/>
        <w:adjustRightInd w:val="0"/>
        <w:rPr>
          <w:rFonts w:cstheme="minorHAnsi"/>
          <w:color w:val="000000"/>
        </w:rPr>
      </w:pPr>
      <w:r w:rsidRPr="00DE2238">
        <w:rPr>
          <w:rFonts w:cstheme="minorHAnsi"/>
          <w:color w:val="000000"/>
        </w:rPr>
        <w:t>J’émets un avis ……………………………… (11) à cette demande de réorientation dans l'établissement susmentionné</w:t>
      </w:r>
    </w:p>
    <w:p w14:paraId="06622528" w14:textId="77777777" w:rsidR="0044140B" w:rsidRPr="00DE2238" w:rsidRDefault="0044140B" w:rsidP="0044140B">
      <w:pPr>
        <w:shd w:val="clear" w:color="auto" w:fill="FFFFFF"/>
        <w:tabs>
          <w:tab w:val="left" w:leader="dot" w:pos="4330"/>
          <w:tab w:val="left" w:leader="dot" w:pos="7181"/>
        </w:tabs>
        <w:spacing w:before="240"/>
        <w:jc w:val="both"/>
        <w:rPr>
          <w:rFonts w:cstheme="minorHAnsi"/>
        </w:rPr>
      </w:pPr>
      <w:r w:rsidRPr="00DE2238">
        <w:rPr>
          <w:rFonts w:cstheme="minorHAnsi"/>
          <w:color w:val="000000"/>
        </w:rPr>
        <w:t xml:space="preserve">Délivré à </w:t>
      </w:r>
      <w:r w:rsidRPr="00DE2238">
        <w:rPr>
          <w:rFonts w:cstheme="minorHAnsi"/>
          <w:color w:val="000000"/>
        </w:rPr>
        <w:tab/>
        <w:t>………… (5), le…………………..…………………… (4)</w:t>
      </w:r>
    </w:p>
    <w:p w14:paraId="7E3824F4" w14:textId="77777777" w:rsidR="0044140B" w:rsidRPr="00DE2238" w:rsidRDefault="0044140B" w:rsidP="0044140B">
      <w:pPr>
        <w:shd w:val="clear" w:color="auto" w:fill="FFFFFF"/>
        <w:spacing w:before="173"/>
        <w:jc w:val="both"/>
        <w:rPr>
          <w:rFonts w:cstheme="minorHAnsi"/>
          <w:color w:val="000000"/>
        </w:rPr>
      </w:pPr>
      <w:r w:rsidRPr="00DE2238">
        <w:rPr>
          <w:rFonts w:cstheme="minorHAnsi"/>
          <w:color w:val="000000"/>
        </w:rPr>
        <w:t>Sceau de l'établissement :</w:t>
      </w:r>
      <w:r w:rsidRPr="00DE2238">
        <w:rPr>
          <w:rFonts w:cstheme="minorHAnsi"/>
          <w:color w:val="000000"/>
        </w:rPr>
        <w:tab/>
      </w:r>
      <w:r w:rsidRPr="00DE2238">
        <w:rPr>
          <w:rFonts w:cstheme="minorHAnsi"/>
          <w:color w:val="000000"/>
        </w:rPr>
        <w:tab/>
      </w:r>
      <w:r w:rsidRPr="00DE2238">
        <w:rPr>
          <w:rFonts w:cstheme="minorHAnsi"/>
          <w:color w:val="000000"/>
        </w:rPr>
        <w:tab/>
      </w:r>
      <w:r w:rsidRPr="00DE2238">
        <w:rPr>
          <w:rFonts w:cstheme="minorHAnsi"/>
          <w:color w:val="000000"/>
        </w:rPr>
        <w:tab/>
      </w:r>
      <w:r w:rsidRPr="00DE2238">
        <w:rPr>
          <w:rFonts w:cstheme="minorHAnsi"/>
          <w:color w:val="000000"/>
        </w:rPr>
        <w:tab/>
        <w:t>Le (La) Chef(fe) d'établissement :</w:t>
      </w:r>
    </w:p>
    <w:p w14:paraId="4AEE9209" w14:textId="77777777" w:rsidR="0044140B" w:rsidRPr="00DE2238" w:rsidRDefault="0044140B" w:rsidP="0044140B">
      <w:pPr>
        <w:shd w:val="clear" w:color="auto" w:fill="FFFFFF"/>
        <w:spacing w:before="173"/>
        <w:jc w:val="both"/>
        <w:rPr>
          <w:rFonts w:cstheme="minorHAnsi"/>
          <w:color w:val="000000"/>
        </w:rPr>
      </w:pPr>
    </w:p>
    <w:p w14:paraId="3D65449A" w14:textId="77777777" w:rsidR="0044140B" w:rsidRPr="00DE2238" w:rsidRDefault="0044140B" w:rsidP="0044140B">
      <w:pPr>
        <w:rPr>
          <w:rFonts w:cstheme="minorHAnsi"/>
          <w:color w:val="000000"/>
        </w:rPr>
      </w:pPr>
    </w:p>
    <w:p w14:paraId="71059FE9" w14:textId="77777777" w:rsidR="0044140B" w:rsidRPr="00DE2238" w:rsidRDefault="0044140B" w:rsidP="0044140B">
      <w:pPr>
        <w:rPr>
          <w:rFonts w:cstheme="minorHAnsi"/>
          <w:color w:val="000000"/>
        </w:rPr>
      </w:pPr>
    </w:p>
    <w:p w14:paraId="7FD490EC" w14:textId="77777777" w:rsidR="0044140B" w:rsidRPr="00DE2238" w:rsidRDefault="0044140B" w:rsidP="0044140B">
      <w:pPr>
        <w:rPr>
          <w:rFonts w:cstheme="minorHAnsi"/>
          <w:color w:val="000000"/>
        </w:rPr>
      </w:pPr>
    </w:p>
    <w:p w14:paraId="18C8A180" w14:textId="77777777" w:rsidR="0044140B" w:rsidRPr="00DE2238" w:rsidRDefault="0044140B" w:rsidP="0044140B">
      <w:pPr>
        <w:rPr>
          <w:rFonts w:cstheme="minorHAnsi"/>
          <w:color w:val="000000"/>
        </w:rPr>
      </w:pPr>
    </w:p>
    <w:p w14:paraId="63E87767" w14:textId="77777777" w:rsidR="0044140B" w:rsidRPr="00DE2238" w:rsidRDefault="0044140B" w:rsidP="0044140B">
      <w:pPr>
        <w:rPr>
          <w:rFonts w:cstheme="minorHAnsi"/>
          <w:color w:val="000000"/>
        </w:rPr>
      </w:pPr>
    </w:p>
    <w:p w14:paraId="68398454" w14:textId="77777777" w:rsidR="0044140B" w:rsidRPr="00DE2238" w:rsidRDefault="0044140B" w:rsidP="0044140B">
      <w:pPr>
        <w:rPr>
          <w:rFonts w:cstheme="minorHAnsi"/>
          <w:color w:val="000000"/>
        </w:rPr>
      </w:pPr>
    </w:p>
    <w:p w14:paraId="01968986" w14:textId="77777777" w:rsidR="0044140B" w:rsidRPr="00DE2238" w:rsidRDefault="0044140B" w:rsidP="0044140B">
      <w:pPr>
        <w:rPr>
          <w:rFonts w:cstheme="minorHAnsi"/>
          <w:color w:val="000000"/>
        </w:rPr>
      </w:pPr>
      <w:r w:rsidRPr="00DE2238">
        <w:rPr>
          <w:rFonts w:cstheme="minorHAnsi"/>
          <w:color w:val="000000"/>
        </w:rPr>
        <w:br w:type="page"/>
      </w:r>
    </w:p>
    <w:p w14:paraId="07268897" w14:textId="77777777" w:rsidR="0044140B" w:rsidRPr="00DE2238" w:rsidRDefault="0044140B" w:rsidP="0044140B">
      <w:pPr>
        <w:pStyle w:val="Titre4"/>
      </w:pPr>
      <w:bookmarkStart w:id="494" w:name="_Annexe_9_:_1"/>
      <w:bookmarkEnd w:id="494"/>
      <w:r w:rsidRPr="00DE2238">
        <w:lastRenderedPageBreak/>
        <w:t>Annexe 9 : Procès-verbal de délivrance du certificat de qualification</w:t>
      </w:r>
    </w:p>
    <w:p w14:paraId="6C52B117" w14:textId="77777777" w:rsidR="0044140B" w:rsidRPr="00DE2238" w:rsidRDefault="0044140B" w:rsidP="0044140B">
      <w:pPr>
        <w:suppressAutoHyphens/>
        <w:autoSpaceDE w:val="0"/>
        <w:autoSpaceDN w:val="0"/>
        <w:adjustRightInd w:val="0"/>
        <w:rPr>
          <w:rFonts w:eastAsia="Times New Roman" w:cstheme="minorHAnsi"/>
        </w:rPr>
      </w:pPr>
    </w:p>
    <w:p w14:paraId="3B60B974" w14:textId="77777777" w:rsidR="0044140B" w:rsidRPr="00DE2238" w:rsidRDefault="0044140B" w:rsidP="0044140B">
      <w:pPr>
        <w:suppressAutoHyphens/>
        <w:autoSpaceDE w:val="0"/>
        <w:autoSpaceDN w:val="0"/>
        <w:adjustRightInd w:val="0"/>
        <w:jc w:val="center"/>
        <w:rPr>
          <w:rFonts w:eastAsia="Times New Roman" w:cstheme="minorHAnsi"/>
        </w:rPr>
      </w:pPr>
      <w:r w:rsidRPr="00DE2238">
        <w:rPr>
          <w:rFonts w:eastAsia="Times New Roman" w:cstheme="minorHAnsi"/>
          <w:b/>
        </w:rPr>
        <w:t>COMMUNAUTE FRANÇAISE</w:t>
      </w:r>
    </w:p>
    <w:p w14:paraId="08B75D34" w14:textId="77777777" w:rsidR="0044140B" w:rsidRPr="00DE2238" w:rsidRDefault="0044140B" w:rsidP="0044140B">
      <w:pPr>
        <w:suppressAutoHyphens/>
        <w:autoSpaceDE w:val="0"/>
        <w:autoSpaceDN w:val="0"/>
        <w:adjustRightInd w:val="0"/>
        <w:jc w:val="center"/>
        <w:rPr>
          <w:rFonts w:eastAsia="Times New Roman" w:cstheme="minorHAnsi"/>
          <w:b/>
        </w:rPr>
      </w:pPr>
    </w:p>
    <w:p w14:paraId="7D7F40FE" w14:textId="77777777" w:rsidR="0044140B" w:rsidRPr="00DE2238" w:rsidRDefault="0044140B" w:rsidP="0044140B">
      <w:pPr>
        <w:suppressAutoHyphens/>
        <w:autoSpaceDE w:val="0"/>
        <w:autoSpaceDN w:val="0"/>
        <w:adjustRightInd w:val="0"/>
        <w:jc w:val="center"/>
        <w:rPr>
          <w:rFonts w:eastAsia="Times New Roman" w:cstheme="minorHAnsi"/>
        </w:rPr>
      </w:pPr>
      <w:r w:rsidRPr="00DE2238">
        <w:rPr>
          <w:rFonts w:eastAsia="Times New Roman" w:cstheme="minorHAnsi"/>
          <w:b/>
          <w:bCs/>
          <w:color w:val="000000"/>
        </w:rPr>
        <w:t>ENSEIGNEMENT SECONDAIRE SPECIALISE DE FORME 3</w:t>
      </w:r>
    </w:p>
    <w:p w14:paraId="15ED5DD1" w14:textId="77777777" w:rsidR="0044140B" w:rsidRPr="00DE2238" w:rsidRDefault="0044140B" w:rsidP="0044140B">
      <w:pPr>
        <w:widowControl w:val="0"/>
        <w:suppressAutoHyphens/>
        <w:autoSpaceDE w:val="0"/>
        <w:autoSpaceDN w:val="0"/>
        <w:adjustRightInd w:val="0"/>
        <w:ind w:left="3516" w:right="2928"/>
        <w:jc w:val="center"/>
        <w:rPr>
          <w:rFonts w:eastAsia="Times New Roman" w:cstheme="minorHAnsi"/>
          <w:b/>
        </w:rPr>
      </w:pPr>
    </w:p>
    <w:p w14:paraId="4E34D30C" w14:textId="77777777" w:rsidR="0044140B" w:rsidRPr="00DE2238" w:rsidRDefault="0044140B" w:rsidP="0044140B">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eastAsia="Times New Roman" w:cstheme="minorHAnsi"/>
        </w:rPr>
      </w:pPr>
      <w:r w:rsidRPr="00DE2238">
        <w:rPr>
          <w:rFonts w:eastAsia="Times New Roman" w:cstheme="minorHAnsi"/>
        </w:rPr>
        <w:t xml:space="preserve">PROCES-VERBAL DE DELIVRANCE DU CERTIFICAT DE QUALIFICATION </w:t>
      </w:r>
    </w:p>
    <w:p w14:paraId="5B914F12" w14:textId="77777777" w:rsidR="0044140B" w:rsidRPr="00DE2238" w:rsidRDefault="0044140B" w:rsidP="0044140B">
      <w:pPr>
        <w:shd w:val="clear" w:color="auto" w:fill="FFFFFF"/>
        <w:suppressAutoHyphens/>
        <w:autoSpaceDE w:val="0"/>
        <w:autoSpaceDN w:val="0"/>
        <w:adjustRightInd w:val="0"/>
        <w:jc w:val="both"/>
        <w:rPr>
          <w:rFonts w:eastAsia="Times New Roman" w:cstheme="minorHAnsi"/>
        </w:rPr>
      </w:pPr>
      <w:r w:rsidRPr="00DE2238">
        <w:rPr>
          <w:rFonts w:eastAsia="Times New Roman" w:cstheme="minorHAnsi"/>
          <w:color w:val="000000"/>
        </w:rPr>
        <w:t>SECTEUR PROFESSIONNEL : ………………………………………………………………………………… (8)</w:t>
      </w:r>
    </w:p>
    <w:p w14:paraId="70934BF7" w14:textId="77777777" w:rsidR="0044140B" w:rsidRPr="00DE2238" w:rsidRDefault="0044140B" w:rsidP="0044140B">
      <w:pPr>
        <w:shd w:val="clear" w:color="auto" w:fill="FFFFFF"/>
        <w:suppressAutoHyphens/>
        <w:autoSpaceDE w:val="0"/>
        <w:autoSpaceDN w:val="0"/>
        <w:adjustRightInd w:val="0"/>
        <w:jc w:val="both"/>
        <w:rPr>
          <w:rFonts w:eastAsia="Times New Roman" w:cstheme="minorHAnsi"/>
        </w:rPr>
      </w:pPr>
      <w:r w:rsidRPr="00DE2238">
        <w:rPr>
          <w:rFonts w:eastAsia="Times New Roman" w:cstheme="minorHAnsi"/>
          <w:color w:val="000000"/>
        </w:rPr>
        <w:t>GROUPE PROFESSIONNEL : ………………………………………………………………………..………… (9)</w:t>
      </w:r>
    </w:p>
    <w:p w14:paraId="5DD6282F" w14:textId="77777777" w:rsidR="0044140B" w:rsidRPr="00DE2238" w:rsidRDefault="0044140B" w:rsidP="0044140B">
      <w:pPr>
        <w:shd w:val="clear" w:color="auto" w:fill="FFFFFF"/>
        <w:suppressAutoHyphens/>
        <w:autoSpaceDE w:val="0"/>
        <w:autoSpaceDN w:val="0"/>
        <w:adjustRightInd w:val="0"/>
        <w:jc w:val="both"/>
        <w:rPr>
          <w:rFonts w:eastAsia="Times New Roman" w:cstheme="minorHAnsi"/>
        </w:rPr>
      </w:pPr>
      <w:r w:rsidRPr="00DE2238">
        <w:rPr>
          <w:rFonts w:eastAsia="Times New Roman" w:cstheme="minorHAnsi"/>
          <w:color w:val="000000"/>
        </w:rPr>
        <w:t>METIER : ……………………………………………………………………………………………………………….. (6)</w:t>
      </w:r>
    </w:p>
    <w:p w14:paraId="7BD06AD0" w14:textId="77777777" w:rsidR="0044140B" w:rsidRPr="00DE2238" w:rsidRDefault="0044140B" w:rsidP="0044140B">
      <w:pPr>
        <w:shd w:val="clear" w:color="auto" w:fill="FFFFFF"/>
        <w:suppressAutoHyphens/>
        <w:autoSpaceDE w:val="0"/>
        <w:autoSpaceDN w:val="0"/>
        <w:adjustRightInd w:val="0"/>
        <w:jc w:val="both"/>
        <w:rPr>
          <w:rFonts w:eastAsia="Times New Roman" w:cstheme="minorHAnsi"/>
          <w:color w:val="000000"/>
        </w:rPr>
      </w:pPr>
    </w:p>
    <w:p w14:paraId="059EA24E" w14:textId="77777777" w:rsidR="0044140B" w:rsidRPr="00DE2238" w:rsidRDefault="0044140B" w:rsidP="0044140B">
      <w:pPr>
        <w:suppressAutoHyphens/>
        <w:autoSpaceDE w:val="0"/>
        <w:autoSpaceDN w:val="0"/>
        <w:adjustRightInd w:val="0"/>
        <w:rPr>
          <w:rFonts w:eastAsia="Times New Roman" w:cstheme="minorHAnsi"/>
        </w:rPr>
      </w:pPr>
      <w:r w:rsidRPr="00DE2238">
        <w:rPr>
          <w:rFonts w:eastAsia="Times New Roman" w:cstheme="minorHAnsi"/>
          <w:color w:val="000000"/>
        </w:rPr>
        <w:t>DENOMINATION ET SIEGE DE L'ETABLISSEMENT </w:t>
      </w:r>
    </w:p>
    <w:p w14:paraId="31C53DD0" w14:textId="77777777" w:rsidR="0044140B" w:rsidRPr="00DE2238" w:rsidRDefault="0044140B" w:rsidP="0044140B">
      <w:pPr>
        <w:suppressAutoHyphens/>
        <w:autoSpaceDE w:val="0"/>
        <w:autoSpaceDN w:val="0"/>
        <w:adjustRightInd w:val="0"/>
        <w:rPr>
          <w:rFonts w:eastAsia="Times New Roman" w:cstheme="minorHAnsi"/>
        </w:rPr>
      </w:pPr>
      <w:r w:rsidRPr="00DE2238">
        <w:rPr>
          <w:rFonts w:eastAsia="Times New Roman" w:cstheme="minorHAnsi"/>
        </w:rPr>
        <w:t>………………………………………………………………………………………………………………………………………………………………………………………………………………………………………………………………………. (1)</w:t>
      </w:r>
    </w:p>
    <w:p w14:paraId="76E1263B" w14:textId="77777777" w:rsidR="0044140B" w:rsidRPr="00DE2238" w:rsidRDefault="0044140B" w:rsidP="0044140B">
      <w:pPr>
        <w:widowControl w:val="0"/>
        <w:suppressAutoHyphens/>
        <w:autoSpaceDE w:val="0"/>
        <w:autoSpaceDN w:val="0"/>
        <w:adjustRightInd w:val="0"/>
        <w:ind w:right="6663"/>
        <w:jc w:val="both"/>
        <w:rPr>
          <w:rFonts w:eastAsia="Times New Roman" w:cstheme="minorHAnsi"/>
        </w:rPr>
      </w:pPr>
      <w:r w:rsidRPr="00DE2238">
        <w:rPr>
          <w:rFonts w:eastAsia="Times New Roman" w:cstheme="minorHAnsi"/>
          <w:w w:val="99"/>
        </w:rPr>
        <w:t>Numéro Fase </w:t>
      </w:r>
      <w:r w:rsidRPr="00DE2238">
        <w:rPr>
          <w:rFonts w:eastAsia="Times New Roman" w:cstheme="minorHAnsi"/>
        </w:rPr>
        <w:t xml:space="preserve">: </w:t>
      </w:r>
    </w:p>
    <w:p w14:paraId="3684A530" w14:textId="77777777" w:rsidR="0044140B" w:rsidRPr="00DE2238" w:rsidRDefault="0044140B" w:rsidP="0044140B">
      <w:pPr>
        <w:widowControl w:val="0"/>
        <w:suppressAutoHyphens/>
        <w:autoSpaceDE w:val="0"/>
        <w:autoSpaceDN w:val="0"/>
        <w:adjustRightInd w:val="0"/>
        <w:ind w:right="-10"/>
        <w:jc w:val="both"/>
        <w:rPr>
          <w:rFonts w:eastAsia="Times New Roman" w:cstheme="minorHAnsi"/>
        </w:rPr>
      </w:pPr>
      <w:r w:rsidRPr="00DE2238">
        <w:rPr>
          <w:rFonts w:eastAsia="Times New Roman" w:cstheme="minorHAnsi"/>
        </w:rPr>
        <w:t>Le</w:t>
      </w:r>
      <w:r w:rsidRPr="00DE2238">
        <w:rPr>
          <w:rFonts w:eastAsia="Times New Roman" w:cstheme="minorHAnsi"/>
          <w:spacing w:val="7"/>
        </w:rPr>
        <w:t xml:space="preserve"> </w:t>
      </w:r>
      <w:r w:rsidRPr="00DE2238">
        <w:rPr>
          <w:rFonts w:eastAsia="Times New Roman" w:cstheme="minorHAnsi"/>
        </w:rPr>
        <w:t>Jury</w:t>
      </w:r>
      <w:r w:rsidRPr="00DE2238">
        <w:rPr>
          <w:rFonts w:eastAsia="Times New Roman" w:cstheme="minorHAnsi"/>
          <w:spacing w:val="5"/>
        </w:rPr>
        <w:t xml:space="preserve"> </w:t>
      </w:r>
      <w:r w:rsidRPr="00DE2238">
        <w:rPr>
          <w:rFonts w:eastAsia="Times New Roman" w:cstheme="minorHAnsi"/>
        </w:rPr>
        <w:t>de</w:t>
      </w:r>
      <w:r w:rsidRPr="00DE2238">
        <w:rPr>
          <w:rFonts w:eastAsia="Times New Roman" w:cstheme="minorHAnsi"/>
          <w:spacing w:val="11"/>
        </w:rPr>
        <w:t xml:space="preserve"> </w:t>
      </w:r>
      <w:r w:rsidRPr="00DE2238">
        <w:rPr>
          <w:rFonts w:eastAsia="Times New Roman" w:cstheme="minorHAnsi"/>
        </w:rPr>
        <w:t>qualification,</w:t>
      </w:r>
      <w:r w:rsidRPr="00DE2238">
        <w:rPr>
          <w:rFonts w:eastAsia="Times New Roman" w:cstheme="minorHAnsi"/>
          <w:spacing w:val="-5"/>
        </w:rPr>
        <w:t xml:space="preserve"> </w:t>
      </w:r>
      <w:r w:rsidRPr="00DE2238">
        <w:rPr>
          <w:rFonts w:eastAsia="Times New Roman" w:cstheme="minorHAnsi"/>
        </w:rPr>
        <w:t>constitué conformément</w:t>
      </w:r>
      <w:r w:rsidRPr="00DE2238">
        <w:rPr>
          <w:rFonts w:eastAsia="Times New Roman" w:cstheme="minorHAnsi"/>
          <w:spacing w:val="5"/>
        </w:rPr>
        <w:t xml:space="preserve"> </w:t>
      </w:r>
      <w:r w:rsidRPr="00DE2238">
        <w:rPr>
          <w:rFonts w:eastAsia="Times New Roman" w:cstheme="minorHAnsi"/>
        </w:rPr>
        <w:t>aux</w:t>
      </w:r>
      <w:r w:rsidRPr="00DE2238">
        <w:rPr>
          <w:rFonts w:eastAsia="Times New Roman" w:cstheme="minorHAnsi"/>
          <w:spacing w:val="10"/>
        </w:rPr>
        <w:t xml:space="preserve"> </w:t>
      </w:r>
      <w:r w:rsidRPr="00DE2238">
        <w:rPr>
          <w:rFonts w:eastAsia="Times New Roman" w:cstheme="minorHAnsi"/>
        </w:rPr>
        <w:t>dispositions</w:t>
      </w:r>
      <w:r w:rsidRPr="00DE2238">
        <w:rPr>
          <w:rFonts w:eastAsia="Times New Roman" w:cstheme="minorHAnsi"/>
          <w:spacing w:val="-3"/>
        </w:rPr>
        <w:t xml:space="preserve"> </w:t>
      </w:r>
      <w:r w:rsidRPr="00DE2238">
        <w:rPr>
          <w:rFonts w:eastAsia="Times New Roman" w:cstheme="minorHAnsi"/>
        </w:rPr>
        <w:t>du</w:t>
      </w:r>
      <w:r w:rsidRPr="00DE2238">
        <w:rPr>
          <w:rFonts w:eastAsia="Times New Roman" w:cstheme="minorHAnsi"/>
          <w:spacing w:val="10"/>
        </w:rPr>
        <w:t xml:space="preserve"> </w:t>
      </w:r>
      <w:r w:rsidRPr="00DE2238">
        <w:rPr>
          <w:rFonts w:eastAsia="Times New Roman" w:cstheme="minorHAnsi"/>
        </w:rPr>
        <w:t>D</w:t>
      </w:r>
      <w:r w:rsidRPr="00DE2238">
        <w:rPr>
          <w:rFonts w:eastAsia="Times New Roman" w:cstheme="minorHAnsi"/>
          <w:spacing w:val="-1"/>
        </w:rPr>
        <w:t>é</w:t>
      </w:r>
      <w:r w:rsidRPr="00DE2238">
        <w:rPr>
          <w:rFonts w:eastAsia="Times New Roman" w:cstheme="minorHAnsi"/>
        </w:rPr>
        <w:t>cret</w:t>
      </w:r>
      <w:r w:rsidRPr="00DE2238">
        <w:rPr>
          <w:rFonts w:eastAsia="Times New Roman" w:cstheme="minorHAnsi"/>
          <w:spacing w:val="6"/>
        </w:rPr>
        <w:t xml:space="preserve"> </w:t>
      </w:r>
      <w:r w:rsidRPr="00DE2238">
        <w:rPr>
          <w:rFonts w:eastAsia="Times New Roman" w:cstheme="minorHAnsi"/>
        </w:rPr>
        <w:t>du</w:t>
      </w:r>
      <w:r w:rsidRPr="00DE2238">
        <w:rPr>
          <w:rFonts w:eastAsia="Times New Roman" w:cstheme="minorHAnsi"/>
          <w:spacing w:val="10"/>
        </w:rPr>
        <w:t xml:space="preserve"> </w:t>
      </w:r>
      <w:r w:rsidRPr="00DE2238">
        <w:rPr>
          <w:rFonts w:eastAsia="Times New Roman" w:cstheme="minorHAnsi"/>
        </w:rPr>
        <w:t>3 mars</w:t>
      </w:r>
      <w:r w:rsidRPr="00DE2238">
        <w:rPr>
          <w:rFonts w:eastAsia="Times New Roman" w:cstheme="minorHAnsi"/>
          <w:spacing w:val="3"/>
        </w:rPr>
        <w:t xml:space="preserve"> </w:t>
      </w:r>
      <w:r w:rsidRPr="00DE2238">
        <w:rPr>
          <w:rFonts w:eastAsia="Times New Roman" w:cstheme="minorHAnsi"/>
        </w:rPr>
        <w:t>2004</w:t>
      </w:r>
      <w:r w:rsidRPr="00DE2238">
        <w:rPr>
          <w:rFonts w:eastAsia="Times New Roman" w:cstheme="minorHAnsi"/>
          <w:spacing w:val="3"/>
        </w:rPr>
        <w:t xml:space="preserve"> organisant l’enseignement spécialisé, </w:t>
      </w:r>
      <w:r w:rsidRPr="00DE2238">
        <w:rPr>
          <w:rFonts w:eastAsia="Times New Roman" w:cstheme="minorHAnsi"/>
        </w:rPr>
        <w:t>chargé</w:t>
      </w:r>
      <w:r w:rsidRPr="00DE2238">
        <w:rPr>
          <w:rFonts w:eastAsia="Times New Roman" w:cstheme="minorHAnsi"/>
          <w:spacing w:val="-4"/>
        </w:rPr>
        <w:t xml:space="preserve"> </w:t>
      </w:r>
      <w:r w:rsidRPr="00DE2238">
        <w:rPr>
          <w:rFonts w:eastAsia="Times New Roman" w:cstheme="minorHAnsi"/>
        </w:rPr>
        <w:t>de</w:t>
      </w:r>
      <w:r w:rsidRPr="00DE2238">
        <w:rPr>
          <w:rFonts w:eastAsia="Times New Roman" w:cstheme="minorHAnsi"/>
          <w:spacing w:val="3"/>
        </w:rPr>
        <w:t xml:space="preserve"> </w:t>
      </w:r>
      <w:r w:rsidRPr="00DE2238">
        <w:rPr>
          <w:rFonts w:eastAsia="Times New Roman" w:cstheme="minorHAnsi"/>
        </w:rPr>
        <w:t>procéder</w:t>
      </w:r>
      <w:r w:rsidRPr="00DE2238">
        <w:rPr>
          <w:rFonts w:eastAsia="Times New Roman" w:cstheme="minorHAnsi"/>
          <w:spacing w:val="-7"/>
        </w:rPr>
        <w:t xml:space="preserve"> </w:t>
      </w:r>
      <w:r w:rsidRPr="00DE2238">
        <w:rPr>
          <w:rFonts w:eastAsia="Times New Roman" w:cstheme="minorHAnsi"/>
        </w:rPr>
        <w:t>aux</w:t>
      </w:r>
      <w:r w:rsidRPr="00DE2238">
        <w:rPr>
          <w:rFonts w:eastAsia="Times New Roman" w:cstheme="minorHAnsi"/>
          <w:spacing w:val="3"/>
        </w:rPr>
        <w:t xml:space="preserve"> </w:t>
      </w:r>
      <w:r w:rsidRPr="00DE2238">
        <w:rPr>
          <w:rFonts w:eastAsia="Times New Roman" w:cstheme="minorHAnsi"/>
        </w:rPr>
        <w:t>épreuves</w:t>
      </w:r>
      <w:r w:rsidRPr="00DE2238">
        <w:rPr>
          <w:rFonts w:eastAsia="Times New Roman" w:cstheme="minorHAnsi"/>
          <w:spacing w:val="-7"/>
        </w:rPr>
        <w:t xml:space="preserve"> </w:t>
      </w:r>
      <w:r w:rsidRPr="00DE2238">
        <w:rPr>
          <w:rFonts w:eastAsia="Times New Roman" w:cstheme="minorHAnsi"/>
        </w:rPr>
        <w:t>de</w:t>
      </w:r>
      <w:r w:rsidRPr="00DE2238">
        <w:rPr>
          <w:rFonts w:eastAsia="Times New Roman" w:cstheme="minorHAnsi"/>
          <w:spacing w:val="2"/>
        </w:rPr>
        <w:t xml:space="preserve"> </w:t>
      </w:r>
      <w:r w:rsidRPr="00DE2238">
        <w:rPr>
          <w:rFonts w:eastAsia="Times New Roman" w:cstheme="minorHAnsi"/>
        </w:rPr>
        <w:t>qualification</w:t>
      </w:r>
      <w:r w:rsidRPr="00DE2238">
        <w:rPr>
          <w:rFonts w:eastAsia="Times New Roman" w:cstheme="minorHAnsi"/>
          <w:spacing w:val="-11"/>
        </w:rPr>
        <w:t xml:space="preserve"> </w:t>
      </w:r>
      <w:r w:rsidRPr="00DE2238">
        <w:rPr>
          <w:rFonts w:eastAsia="Times New Roman" w:cstheme="minorHAnsi"/>
        </w:rPr>
        <w:t>en vue</w:t>
      </w:r>
      <w:r w:rsidRPr="00DE2238">
        <w:rPr>
          <w:rFonts w:eastAsia="Times New Roman" w:cstheme="minorHAnsi"/>
          <w:spacing w:val="-1"/>
        </w:rPr>
        <w:t xml:space="preserve"> </w:t>
      </w:r>
      <w:r w:rsidRPr="00DE2238">
        <w:rPr>
          <w:rFonts w:eastAsia="Times New Roman" w:cstheme="minorHAnsi"/>
        </w:rPr>
        <w:t>de</w:t>
      </w:r>
      <w:r w:rsidRPr="00DE2238">
        <w:rPr>
          <w:rFonts w:eastAsia="Times New Roman" w:cstheme="minorHAnsi"/>
          <w:spacing w:val="3"/>
        </w:rPr>
        <w:t xml:space="preserve"> </w:t>
      </w:r>
      <w:r w:rsidRPr="00DE2238">
        <w:rPr>
          <w:rFonts w:eastAsia="Times New Roman" w:cstheme="minorHAnsi"/>
        </w:rPr>
        <w:t>la</w:t>
      </w:r>
      <w:r w:rsidRPr="00DE2238">
        <w:rPr>
          <w:rFonts w:eastAsia="Times New Roman" w:cstheme="minorHAnsi"/>
          <w:spacing w:val="3"/>
        </w:rPr>
        <w:t xml:space="preserve"> </w:t>
      </w:r>
      <w:r w:rsidRPr="00DE2238">
        <w:rPr>
          <w:rFonts w:eastAsia="Times New Roman" w:cstheme="minorHAnsi"/>
        </w:rPr>
        <w:t>délivrance</w:t>
      </w:r>
      <w:r w:rsidRPr="00DE2238">
        <w:rPr>
          <w:rFonts w:eastAsia="Times New Roman" w:cstheme="minorHAnsi"/>
          <w:spacing w:val="-9"/>
        </w:rPr>
        <w:t xml:space="preserve"> </w:t>
      </w:r>
      <w:r w:rsidRPr="00DE2238">
        <w:rPr>
          <w:rFonts w:eastAsia="Times New Roman" w:cstheme="minorHAnsi"/>
        </w:rPr>
        <w:t>du certificat</w:t>
      </w:r>
      <w:r w:rsidRPr="00DE2238">
        <w:rPr>
          <w:rFonts w:eastAsia="Times New Roman" w:cstheme="minorHAnsi"/>
          <w:spacing w:val="-10"/>
        </w:rPr>
        <w:t xml:space="preserve"> </w:t>
      </w:r>
      <w:r w:rsidRPr="00DE2238">
        <w:rPr>
          <w:rFonts w:eastAsia="Times New Roman" w:cstheme="minorHAnsi"/>
        </w:rPr>
        <w:t>de qualification</w:t>
      </w:r>
      <w:r w:rsidRPr="00DE2238">
        <w:rPr>
          <w:rFonts w:eastAsia="Times New Roman" w:cstheme="minorHAnsi"/>
          <w:spacing w:val="-14"/>
        </w:rPr>
        <w:t xml:space="preserve"> </w:t>
      </w:r>
      <w:r w:rsidRPr="00DE2238">
        <w:rPr>
          <w:rFonts w:eastAsia="Times New Roman" w:cstheme="minorHAnsi"/>
        </w:rPr>
        <w:t>dans l'ensei</w:t>
      </w:r>
      <w:r w:rsidRPr="00DE2238">
        <w:rPr>
          <w:rFonts w:eastAsia="Times New Roman" w:cstheme="minorHAnsi"/>
          <w:spacing w:val="-2"/>
        </w:rPr>
        <w:t>g</w:t>
      </w:r>
      <w:r w:rsidRPr="00DE2238">
        <w:rPr>
          <w:rFonts w:eastAsia="Times New Roman" w:cstheme="minorHAnsi"/>
        </w:rPr>
        <w:t>nement</w:t>
      </w:r>
      <w:r w:rsidRPr="00DE2238">
        <w:rPr>
          <w:rFonts w:eastAsia="Times New Roman" w:cstheme="minorHAnsi"/>
          <w:spacing w:val="-8"/>
        </w:rPr>
        <w:t xml:space="preserve"> </w:t>
      </w:r>
      <w:r w:rsidRPr="00DE2238">
        <w:rPr>
          <w:rFonts w:eastAsia="Times New Roman" w:cstheme="minorHAnsi"/>
        </w:rPr>
        <w:t>susvisé</w:t>
      </w:r>
      <w:r w:rsidRPr="00DE2238">
        <w:rPr>
          <w:rFonts w:eastAsia="Times New Roman" w:cstheme="minorHAnsi"/>
          <w:spacing w:val="-8"/>
        </w:rPr>
        <w:t xml:space="preserve"> </w:t>
      </w:r>
      <w:r w:rsidRPr="00DE2238">
        <w:rPr>
          <w:rFonts w:eastAsia="Times New Roman" w:cstheme="minorHAnsi"/>
        </w:rPr>
        <w:t>après en</w:t>
      </w:r>
      <w:r w:rsidRPr="00DE2238">
        <w:rPr>
          <w:rFonts w:eastAsia="Times New Roman" w:cstheme="minorHAnsi"/>
          <w:spacing w:val="-4"/>
        </w:rPr>
        <w:t xml:space="preserve"> </w:t>
      </w:r>
      <w:r w:rsidRPr="00DE2238">
        <w:rPr>
          <w:rFonts w:eastAsia="Times New Roman" w:cstheme="minorHAnsi"/>
        </w:rPr>
        <w:t>avoir délibéré,</w:t>
      </w:r>
    </w:p>
    <w:p w14:paraId="19C1F0BD" w14:textId="77777777" w:rsidR="0044140B" w:rsidRPr="00DE2238" w:rsidRDefault="0044140B" w:rsidP="0044140B">
      <w:pPr>
        <w:widowControl w:val="0"/>
        <w:suppressAutoHyphens/>
        <w:autoSpaceDE w:val="0"/>
        <w:autoSpaceDN w:val="0"/>
        <w:adjustRightInd w:val="0"/>
        <w:ind w:right="-10"/>
        <w:jc w:val="both"/>
        <w:rPr>
          <w:rFonts w:eastAsia="Times New Roman" w:cstheme="minorHAnsi"/>
        </w:rPr>
      </w:pPr>
    </w:p>
    <w:p w14:paraId="403D5562" w14:textId="77777777" w:rsidR="0044140B" w:rsidRPr="00DE2238" w:rsidRDefault="0044140B" w:rsidP="0044140B">
      <w:pPr>
        <w:widowControl w:val="0"/>
        <w:suppressAutoHyphens/>
        <w:autoSpaceDE w:val="0"/>
        <w:autoSpaceDN w:val="0"/>
        <w:adjustRightInd w:val="0"/>
        <w:ind w:left="742" w:right="-20"/>
        <w:rPr>
          <w:rFonts w:eastAsia="Times New Roman" w:cstheme="minorHAnsi"/>
        </w:rPr>
      </w:pPr>
      <w:r w:rsidRPr="00DE2238">
        <w:rPr>
          <w:rFonts w:eastAsia="Times New Roman" w:cstheme="minorHAnsi"/>
        </w:rPr>
        <w:t>a) confère</w:t>
      </w:r>
      <w:r w:rsidRPr="00DE2238">
        <w:rPr>
          <w:rFonts w:eastAsia="Times New Roman" w:cstheme="minorHAnsi"/>
          <w:spacing w:val="-8"/>
        </w:rPr>
        <w:t xml:space="preserve"> </w:t>
      </w:r>
      <w:r w:rsidRPr="00DE2238">
        <w:rPr>
          <w:rFonts w:eastAsia="Times New Roman" w:cstheme="minorHAnsi"/>
          <w:spacing w:val="-1"/>
        </w:rPr>
        <w:t>l</w:t>
      </w:r>
      <w:r w:rsidRPr="00DE2238">
        <w:rPr>
          <w:rFonts w:eastAsia="Times New Roman" w:cstheme="minorHAnsi"/>
        </w:rPr>
        <w:t>e</w:t>
      </w:r>
      <w:r w:rsidRPr="00DE2238">
        <w:rPr>
          <w:rFonts w:eastAsia="Times New Roman" w:cstheme="minorHAnsi"/>
          <w:spacing w:val="-1"/>
        </w:rPr>
        <w:t xml:space="preserve"> </w:t>
      </w:r>
      <w:r w:rsidRPr="00DE2238">
        <w:rPr>
          <w:rFonts w:eastAsia="Times New Roman" w:cstheme="minorHAnsi"/>
        </w:rPr>
        <w:t>certificat</w:t>
      </w:r>
      <w:r w:rsidRPr="00DE2238">
        <w:rPr>
          <w:rFonts w:eastAsia="Times New Roman" w:cstheme="minorHAnsi"/>
          <w:spacing w:val="-10"/>
        </w:rPr>
        <w:t xml:space="preserve"> </w:t>
      </w:r>
      <w:r w:rsidRPr="00DE2238">
        <w:rPr>
          <w:rFonts w:eastAsia="Times New Roman" w:cstheme="minorHAnsi"/>
        </w:rPr>
        <w:t>à</w:t>
      </w:r>
    </w:p>
    <w:p w14:paraId="0C015876" w14:textId="77777777" w:rsidR="0044140B" w:rsidRPr="00DE2238" w:rsidRDefault="0044140B" w:rsidP="0044140B">
      <w:pPr>
        <w:widowControl w:val="0"/>
        <w:suppressAutoHyphens/>
        <w:autoSpaceDE w:val="0"/>
        <w:autoSpaceDN w:val="0"/>
        <w:adjustRightInd w:val="0"/>
        <w:spacing w:before="1"/>
        <w:rPr>
          <w:rFonts w:eastAsia="Times New Roman" w:cstheme="minorHAnsi"/>
        </w:rPr>
      </w:pPr>
    </w:p>
    <w:tbl>
      <w:tblPr>
        <w:tblW w:w="0" w:type="auto"/>
        <w:tblLayout w:type="fixed"/>
        <w:tblCellMar>
          <w:left w:w="0" w:type="dxa"/>
          <w:right w:w="0" w:type="dxa"/>
        </w:tblCellMar>
        <w:tblLook w:val="0000" w:firstRow="0" w:lastRow="0" w:firstColumn="0" w:lastColumn="0" w:noHBand="0" w:noVBand="0"/>
      </w:tblPr>
      <w:tblGrid>
        <w:gridCol w:w="2420"/>
        <w:gridCol w:w="2443"/>
        <w:gridCol w:w="2436"/>
        <w:gridCol w:w="2421"/>
      </w:tblGrid>
      <w:tr w:rsidR="0044140B" w:rsidRPr="00DE2238" w14:paraId="38C84C8A" w14:textId="77777777" w:rsidTr="00AF52E0">
        <w:trPr>
          <w:trHeight w:hRule="exact" w:val="504"/>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2AAB61C3" w14:textId="77777777" w:rsidR="0044140B" w:rsidRPr="00DE2238" w:rsidRDefault="0044140B" w:rsidP="00AF52E0">
            <w:pPr>
              <w:widowControl w:val="0"/>
              <w:suppressAutoHyphens/>
              <w:autoSpaceDE w:val="0"/>
              <w:autoSpaceDN w:val="0"/>
              <w:adjustRightInd w:val="0"/>
              <w:jc w:val="center"/>
              <w:rPr>
                <w:rFonts w:eastAsia="Times New Roman" w:cstheme="minorHAnsi"/>
              </w:rPr>
            </w:pPr>
            <w:r w:rsidRPr="00DE2238">
              <w:rPr>
                <w:rFonts w:eastAsia="Times New Roman" w:cstheme="minorHAnsi"/>
              </w:rPr>
              <w:t>Nom</w:t>
            </w:r>
          </w:p>
          <w:p w14:paraId="0BD246D7" w14:textId="77777777" w:rsidR="0044140B" w:rsidRPr="00DE2238" w:rsidRDefault="0044140B" w:rsidP="00AF52E0">
            <w:pPr>
              <w:widowControl w:val="0"/>
              <w:suppressAutoHyphens/>
              <w:autoSpaceDE w:val="0"/>
              <w:autoSpaceDN w:val="0"/>
              <w:adjustRightInd w:val="0"/>
              <w:jc w:val="center"/>
              <w:rPr>
                <w:rFonts w:eastAsia="Times New Roman" w:cstheme="minorHAnsi"/>
              </w:rPr>
            </w:pPr>
            <w:r w:rsidRPr="00DE2238">
              <w:rPr>
                <w:rFonts w:eastAsia="Times New Roman" w:cstheme="minorHAnsi"/>
              </w:rPr>
              <w:t>(2)</w:t>
            </w:r>
          </w:p>
          <w:p w14:paraId="1CF46725" w14:textId="77777777" w:rsidR="0044140B" w:rsidRPr="00DE2238" w:rsidRDefault="0044140B" w:rsidP="00AF52E0">
            <w:pPr>
              <w:widowControl w:val="0"/>
              <w:suppressAutoHyphens/>
              <w:autoSpaceDE w:val="0"/>
              <w:autoSpaceDN w:val="0"/>
              <w:adjustRightInd w:val="0"/>
              <w:jc w:val="center"/>
              <w:rPr>
                <w:rFonts w:eastAsia="Times New Roman" w:cstheme="minorHAnsi"/>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14:paraId="6725C364" w14:textId="77777777" w:rsidR="0044140B" w:rsidRPr="00DE2238" w:rsidRDefault="0044140B" w:rsidP="00AF52E0">
            <w:pPr>
              <w:widowControl w:val="0"/>
              <w:suppressAutoHyphens/>
              <w:autoSpaceDE w:val="0"/>
              <w:autoSpaceDN w:val="0"/>
              <w:adjustRightInd w:val="0"/>
              <w:jc w:val="center"/>
              <w:rPr>
                <w:rFonts w:eastAsia="Times New Roman" w:cstheme="minorHAnsi"/>
              </w:rPr>
            </w:pPr>
            <w:r w:rsidRPr="00DE2238">
              <w:rPr>
                <w:rFonts w:eastAsia="Times New Roman" w:cstheme="minorHAnsi"/>
              </w:rPr>
              <w:t>Prénom</w:t>
            </w:r>
          </w:p>
          <w:p w14:paraId="2EC5C213" w14:textId="77777777" w:rsidR="0044140B" w:rsidRPr="00DE2238" w:rsidRDefault="0044140B" w:rsidP="00AF52E0">
            <w:pPr>
              <w:widowControl w:val="0"/>
              <w:suppressAutoHyphens/>
              <w:autoSpaceDE w:val="0"/>
              <w:autoSpaceDN w:val="0"/>
              <w:adjustRightInd w:val="0"/>
              <w:jc w:val="center"/>
              <w:rPr>
                <w:rFonts w:eastAsia="Times New Roman" w:cstheme="minorHAnsi"/>
              </w:rPr>
            </w:pPr>
            <w:r w:rsidRPr="00DE2238">
              <w:rPr>
                <w:rFonts w:eastAsia="Times New Roman" w:cstheme="minorHAnsi"/>
              </w:rPr>
              <w:t>(2)</w:t>
            </w: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14:paraId="73B31835" w14:textId="77777777" w:rsidR="0044140B" w:rsidRPr="00DE2238" w:rsidRDefault="0044140B" w:rsidP="00AF52E0">
            <w:pPr>
              <w:widowControl w:val="0"/>
              <w:suppressAutoHyphens/>
              <w:autoSpaceDE w:val="0"/>
              <w:autoSpaceDN w:val="0"/>
              <w:adjustRightInd w:val="0"/>
              <w:jc w:val="center"/>
              <w:rPr>
                <w:rFonts w:eastAsia="Times New Roman" w:cstheme="minorHAnsi"/>
              </w:rPr>
            </w:pPr>
            <w:r w:rsidRPr="00DE2238">
              <w:rPr>
                <w:rFonts w:eastAsia="Times New Roman" w:cstheme="minorHAnsi"/>
              </w:rPr>
              <w:t>Lieu de naissance</w:t>
            </w:r>
          </w:p>
          <w:p w14:paraId="38B4AA22" w14:textId="77777777" w:rsidR="0044140B" w:rsidRPr="00DE2238" w:rsidRDefault="0044140B" w:rsidP="00AF52E0">
            <w:pPr>
              <w:widowControl w:val="0"/>
              <w:suppressAutoHyphens/>
              <w:autoSpaceDE w:val="0"/>
              <w:autoSpaceDN w:val="0"/>
              <w:adjustRightInd w:val="0"/>
              <w:jc w:val="center"/>
              <w:rPr>
                <w:rFonts w:eastAsia="Times New Roman" w:cstheme="minorHAnsi"/>
              </w:rPr>
            </w:pPr>
            <w:r w:rsidRPr="00DE2238">
              <w:rPr>
                <w:rFonts w:eastAsia="Times New Roman" w:cstheme="minorHAnsi"/>
              </w:rPr>
              <w:t>(3)</w:t>
            </w: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14:paraId="05EF9E04" w14:textId="77777777" w:rsidR="0044140B" w:rsidRPr="00DE2238" w:rsidRDefault="0044140B" w:rsidP="00AF52E0">
            <w:pPr>
              <w:widowControl w:val="0"/>
              <w:suppressAutoHyphens/>
              <w:autoSpaceDE w:val="0"/>
              <w:autoSpaceDN w:val="0"/>
              <w:adjustRightInd w:val="0"/>
              <w:jc w:val="center"/>
              <w:rPr>
                <w:rFonts w:eastAsia="Times New Roman" w:cstheme="minorHAnsi"/>
              </w:rPr>
            </w:pPr>
            <w:r w:rsidRPr="00DE2238">
              <w:rPr>
                <w:rFonts w:eastAsia="Times New Roman" w:cstheme="minorHAnsi"/>
              </w:rPr>
              <w:t>Date de naissance</w:t>
            </w:r>
          </w:p>
          <w:p w14:paraId="548DB3C1" w14:textId="77777777" w:rsidR="0044140B" w:rsidRPr="00DE2238" w:rsidRDefault="0044140B" w:rsidP="00AF52E0">
            <w:pPr>
              <w:widowControl w:val="0"/>
              <w:suppressAutoHyphens/>
              <w:autoSpaceDE w:val="0"/>
              <w:autoSpaceDN w:val="0"/>
              <w:adjustRightInd w:val="0"/>
              <w:jc w:val="center"/>
              <w:rPr>
                <w:rFonts w:eastAsia="Times New Roman" w:cstheme="minorHAnsi"/>
              </w:rPr>
            </w:pPr>
            <w:r w:rsidRPr="00DE2238">
              <w:rPr>
                <w:rFonts w:eastAsia="Times New Roman" w:cstheme="minorHAnsi"/>
              </w:rPr>
              <w:t>(4)</w:t>
            </w:r>
          </w:p>
          <w:p w14:paraId="5B35C4B5" w14:textId="77777777" w:rsidR="0044140B" w:rsidRPr="00DE2238" w:rsidRDefault="0044140B" w:rsidP="00AF52E0">
            <w:pPr>
              <w:widowControl w:val="0"/>
              <w:suppressAutoHyphens/>
              <w:autoSpaceDE w:val="0"/>
              <w:autoSpaceDN w:val="0"/>
              <w:adjustRightInd w:val="0"/>
              <w:rPr>
                <w:rFonts w:eastAsia="Times New Roman" w:cstheme="minorHAnsi"/>
              </w:rPr>
            </w:pPr>
          </w:p>
        </w:tc>
      </w:tr>
      <w:tr w:rsidR="0044140B" w:rsidRPr="00DE2238" w14:paraId="2F008EDE" w14:textId="77777777" w:rsidTr="00AF52E0">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772D1C7A"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14:paraId="18AA6610"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14:paraId="5C1A4376"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14:paraId="769AE2ED" w14:textId="77777777" w:rsidR="0044140B" w:rsidRPr="00DE2238" w:rsidRDefault="0044140B" w:rsidP="00AF52E0">
            <w:pPr>
              <w:widowControl w:val="0"/>
              <w:suppressAutoHyphens/>
              <w:autoSpaceDE w:val="0"/>
              <w:autoSpaceDN w:val="0"/>
              <w:adjustRightInd w:val="0"/>
              <w:rPr>
                <w:rFonts w:eastAsia="Times New Roman" w:cstheme="minorHAnsi"/>
              </w:rPr>
            </w:pPr>
          </w:p>
        </w:tc>
      </w:tr>
      <w:tr w:rsidR="0044140B" w:rsidRPr="00DE2238" w14:paraId="3EDC0EEF" w14:textId="77777777" w:rsidTr="00AF52E0">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43759C5C"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14:paraId="11FC5ABA"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14:paraId="19315B3A"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14:paraId="158588C1" w14:textId="77777777" w:rsidR="0044140B" w:rsidRPr="00DE2238" w:rsidRDefault="0044140B" w:rsidP="00AF52E0">
            <w:pPr>
              <w:widowControl w:val="0"/>
              <w:suppressAutoHyphens/>
              <w:autoSpaceDE w:val="0"/>
              <w:autoSpaceDN w:val="0"/>
              <w:adjustRightInd w:val="0"/>
              <w:rPr>
                <w:rFonts w:eastAsia="Times New Roman" w:cstheme="minorHAnsi"/>
              </w:rPr>
            </w:pPr>
          </w:p>
        </w:tc>
      </w:tr>
      <w:tr w:rsidR="0044140B" w:rsidRPr="00DE2238" w14:paraId="256D38AA" w14:textId="77777777" w:rsidTr="00AF52E0">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1B35B0DB" w14:textId="77777777" w:rsidR="0044140B" w:rsidRPr="00DE2238" w:rsidRDefault="0044140B" w:rsidP="00AF52E0">
            <w:pPr>
              <w:widowControl w:val="0"/>
              <w:suppressAutoHyphens/>
              <w:autoSpaceDE w:val="0"/>
              <w:autoSpaceDN w:val="0"/>
              <w:adjustRightInd w:val="0"/>
              <w:rPr>
                <w:rFonts w:eastAsia="Times New Roman" w:cstheme="minorHAnsi"/>
              </w:rPr>
            </w:pPr>
          </w:p>
          <w:p w14:paraId="75CE86B7" w14:textId="77777777" w:rsidR="0044140B" w:rsidRPr="00DE2238" w:rsidRDefault="0044140B" w:rsidP="00AF52E0">
            <w:pPr>
              <w:widowControl w:val="0"/>
              <w:suppressAutoHyphens/>
              <w:autoSpaceDE w:val="0"/>
              <w:autoSpaceDN w:val="0"/>
              <w:adjustRightInd w:val="0"/>
              <w:rPr>
                <w:rFonts w:eastAsia="Times New Roman" w:cstheme="minorHAnsi"/>
              </w:rPr>
            </w:pPr>
          </w:p>
          <w:p w14:paraId="0F130D6C"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14:paraId="68F6B449"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14:paraId="5B6F3C5E"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14:paraId="556BD8E9" w14:textId="77777777" w:rsidR="0044140B" w:rsidRPr="00DE2238" w:rsidRDefault="0044140B" w:rsidP="00AF52E0">
            <w:pPr>
              <w:widowControl w:val="0"/>
              <w:suppressAutoHyphens/>
              <w:autoSpaceDE w:val="0"/>
              <w:autoSpaceDN w:val="0"/>
              <w:adjustRightInd w:val="0"/>
              <w:rPr>
                <w:rFonts w:eastAsia="Times New Roman" w:cstheme="minorHAnsi"/>
              </w:rPr>
            </w:pPr>
          </w:p>
        </w:tc>
      </w:tr>
      <w:tr w:rsidR="0044140B" w:rsidRPr="00DE2238" w14:paraId="67D38F71" w14:textId="77777777" w:rsidTr="00AF52E0">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6A239950"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14:paraId="72BD7DCE"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14:paraId="6A904FAE"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14:paraId="3D4DAC30" w14:textId="77777777" w:rsidR="0044140B" w:rsidRPr="00DE2238" w:rsidRDefault="0044140B" w:rsidP="00AF52E0">
            <w:pPr>
              <w:widowControl w:val="0"/>
              <w:suppressAutoHyphens/>
              <w:autoSpaceDE w:val="0"/>
              <w:autoSpaceDN w:val="0"/>
              <w:adjustRightInd w:val="0"/>
              <w:rPr>
                <w:rFonts w:eastAsia="Times New Roman" w:cstheme="minorHAnsi"/>
              </w:rPr>
            </w:pPr>
          </w:p>
        </w:tc>
      </w:tr>
      <w:tr w:rsidR="0044140B" w:rsidRPr="00DE2238" w14:paraId="2054D28A" w14:textId="77777777" w:rsidTr="00AF52E0">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3A32D25E"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14:paraId="4ABD44B4"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14:paraId="5A017E16"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14:paraId="064F03E3" w14:textId="77777777" w:rsidR="0044140B" w:rsidRPr="00DE2238" w:rsidRDefault="0044140B" w:rsidP="00AF52E0">
            <w:pPr>
              <w:widowControl w:val="0"/>
              <w:suppressAutoHyphens/>
              <w:autoSpaceDE w:val="0"/>
              <w:autoSpaceDN w:val="0"/>
              <w:adjustRightInd w:val="0"/>
              <w:rPr>
                <w:rFonts w:eastAsia="Times New Roman" w:cstheme="minorHAnsi"/>
              </w:rPr>
            </w:pPr>
          </w:p>
        </w:tc>
      </w:tr>
      <w:tr w:rsidR="0044140B" w:rsidRPr="00DE2238" w14:paraId="6E197B84" w14:textId="77777777" w:rsidTr="00AF52E0">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711DBF03"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14:paraId="1D35CFDA"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14:paraId="3473981E"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14:paraId="519F7A09" w14:textId="77777777" w:rsidR="0044140B" w:rsidRPr="00DE2238" w:rsidRDefault="0044140B" w:rsidP="00AF52E0">
            <w:pPr>
              <w:widowControl w:val="0"/>
              <w:suppressAutoHyphens/>
              <w:autoSpaceDE w:val="0"/>
              <w:autoSpaceDN w:val="0"/>
              <w:adjustRightInd w:val="0"/>
              <w:rPr>
                <w:rFonts w:eastAsia="Times New Roman" w:cstheme="minorHAnsi"/>
              </w:rPr>
            </w:pPr>
          </w:p>
        </w:tc>
      </w:tr>
    </w:tbl>
    <w:p w14:paraId="62A46565" w14:textId="77777777" w:rsidR="0044140B" w:rsidRPr="00DE2238" w:rsidRDefault="0044140B" w:rsidP="0044140B">
      <w:pPr>
        <w:widowControl w:val="0"/>
        <w:suppressAutoHyphens/>
        <w:autoSpaceDE w:val="0"/>
        <w:autoSpaceDN w:val="0"/>
        <w:adjustRightInd w:val="0"/>
        <w:spacing w:before="9"/>
        <w:rPr>
          <w:rFonts w:eastAsia="Times New Roman" w:cstheme="minorHAnsi"/>
        </w:rPr>
      </w:pPr>
    </w:p>
    <w:p w14:paraId="57D2CA01" w14:textId="77777777" w:rsidR="0044140B" w:rsidRPr="00DE2238" w:rsidRDefault="0044140B" w:rsidP="0044140B">
      <w:pPr>
        <w:widowControl w:val="0"/>
        <w:suppressAutoHyphens/>
        <w:autoSpaceDE w:val="0"/>
        <w:autoSpaceDN w:val="0"/>
        <w:adjustRightInd w:val="0"/>
        <w:spacing w:before="20"/>
        <w:ind w:left="742" w:right="-20"/>
        <w:rPr>
          <w:rFonts w:eastAsia="Times New Roman" w:cstheme="minorHAnsi"/>
        </w:rPr>
      </w:pPr>
      <w:r w:rsidRPr="00DE2238">
        <w:rPr>
          <w:rFonts w:eastAsia="Times New Roman" w:cstheme="minorHAnsi"/>
          <w:position w:val="-1"/>
        </w:rPr>
        <w:t>b) ne</w:t>
      </w:r>
      <w:r w:rsidRPr="00DE2238">
        <w:rPr>
          <w:rFonts w:eastAsia="Times New Roman" w:cstheme="minorHAnsi"/>
          <w:spacing w:val="-2"/>
          <w:position w:val="-1"/>
        </w:rPr>
        <w:t xml:space="preserve"> </w:t>
      </w:r>
      <w:r w:rsidRPr="00DE2238">
        <w:rPr>
          <w:rFonts w:eastAsia="Times New Roman" w:cstheme="minorHAnsi"/>
          <w:position w:val="-1"/>
        </w:rPr>
        <w:t>conf</w:t>
      </w:r>
      <w:r w:rsidRPr="00DE2238">
        <w:rPr>
          <w:rFonts w:eastAsia="Times New Roman" w:cstheme="minorHAnsi"/>
          <w:spacing w:val="-1"/>
          <w:position w:val="-1"/>
        </w:rPr>
        <w:t>è</w:t>
      </w:r>
      <w:r w:rsidRPr="00DE2238">
        <w:rPr>
          <w:rFonts w:eastAsia="Times New Roman" w:cstheme="minorHAnsi"/>
          <w:position w:val="-1"/>
        </w:rPr>
        <w:t>re</w:t>
      </w:r>
      <w:r w:rsidRPr="00DE2238">
        <w:rPr>
          <w:rFonts w:eastAsia="Times New Roman" w:cstheme="minorHAnsi"/>
          <w:spacing w:val="-7"/>
          <w:position w:val="-1"/>
        </w:rPr>
        <w:t xml:space="preserve"> </w:t>
      </w:r>
      <w:r w:rsidRPr="00DE2238">
        <w:rPr>
          <w:rFonts w:eastAsia="Times New Roman" w:cstheme="minorHAnsi"/>
          <w:position w:val="-1"/>
        </w:rPr>
        <w:t>pas le</w:t>
      </w:r>
      <w:r w:rsidRPr="00DE2238">
        <w:rPr>
          <w:rFonts w:eastAsia="Times New Roman" w:cstheme="minorHAnsi"/>
          <w:spacing w:val="-2"/>
          <w:position w:val="-1"/>
        </w:rPr>
        <w:t xml:space="preserve"> </w:t>
      </w:r>
      <w:r w:rsidRPr="00DE2238">
        <w:rPr>
          <w:rFonts w:eastAsia="Times New Roman" w:cstheme="minorHAnsi"/>
          <w:position w:val="-1"/>
        </w:rPr>
        <w:t>certificat</w:t>
      </w:r>
      <w:r w:rsidRPr="00DE2238">
        <w:rPr>
          <w:rFonts w:eastAsia="Times New Roman" w:cstheme="minorHAnsi"/>
          <w:spacing w:val="-9"/>
          <w:position w:val="-1"/>
        </w:rPr>
        <w:t xml:space="preserve"> </w:t>
      </w:r>
      <w:r w:rsidRPr="00DE2238">
        <w:rPr>
          <w:rFonts w:eastAsia="Times New Roman" w:cstheme="minorHAnsi"/>
          <w:position w:val="-1"/>
        </w:rPr>
        <w:t>à</w:t>
      </w:r>
    </w:p>
    <w:p w14:paraId="4C9C5AEF" w14:textId="77777777" w:rsidR="0044140B" w:rsidRPr="00DE2238" w:rsidRDefault="0044140B" w:rsidP="0044140B">
      <w:pPr>
        <w:widowControl w:val="0"/>
        <w:suppressAutoHyphens/>
        <w:autoSpaceDE w:val="0"/>
        <w:autoSpaceDN w:val="0"/>
        <w:adjustRightInd w:val="0"/>
        <w:spacing w:before="20"/>
        <w:ind w:left="742" w:right="-20"/>
        <w:rPr>
          <w:rFonts w:eastAsia="Times New Roman" w:cstheme="minorHAnsi"/>
        </w:rPr>
      </w:pPr>
    </w:p>
    <w:tbl>
      <w:tblPr>
        <w:tblW w:w="0" w:type="auto"/>
        <w:tblLayout w:type="fixed"/>
        <w:tblCellMar>
          <w:left w:w="0" w:type="dxa"/>
          <w:right w:w="0" w:type="dxa"/>
        </w:tblCellMar>
        <w:tblLook w:val="0000" w:firstRow="0" w:lastRow="0" w:firstColumn="0" w:lastColumn="0" w:noHBand="0" w:noVBand="0"/>
      </w:tblPr>
      <w:tblGrid>
        <w:gridCol w:w="2420"/>
        <w:gridCol w:w="2442"/>
        <w:gridCol w:w="2439"/>
        <w:gridCol w:w="2422"/>
      </w:tblGrid>
      <w:tr w:rsidR="0044140B" w:rsidRPr="00DE2238" w14:paraId="027F3E05" w14:textId="77777777" w:rsidTr="00AF52E0">
        <w:trPr>
          <w:trHeight w:hRule="exact" w:val="504"/>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2559631C" w14:textId="77777777" w:rsidR="0044140B" w:rsidRPr="00DE2238" w:rsidRDefault="0044140B" w:rsidP="00AF52E0">
            <w:pPr>
              <w:widowControl w:val="0"/>
              <w:suppressAutoHyphens/>
              <w:autoSpaceDE w:val="0"/>
              <w:autoSpaceDN w:val="0"/>
              <w:adjustRightInd w:val="0"/>
              <w:jc w:val="center"/>
              <w:rPr>
                <w:rFonts w:eastAsia="Times New Roman" w:cstheme="minorHAnsi"/>
              </w:rPr>
            </w:pPr>
            <w:r w:rsidRPr="00DE2238">
              <w:rPr>
                <w:rFonts w:eastAsia="Times New Roman" w:cstheme="minorHAnsi"/>
              </w:rPr>
              <w:t>Nom</w:t>
            </w:r>
          </w:p>
          <w:p w14:paraId="713BEC4E" w14:textId="77777777" w:rsidR="0044140B" w:rsidRPr="00DE2238" w:rsidRDefault="0044140B" w:rsidP="00AF52E0">
            <w:pPr>
              <w:widowControl w:val="0"/>
              <w:suppressAutoHyphens/>
              <w:autoSpaceDE w:val="0"/>
              <w:autoSpaceDN w:val="0"/>
              <w:adjustRightInd w:val="0"/>
              <w:jc w:val="center"/>
              <w:rPr>
                <w:rFonts w:eastAsia="Times New Roman" w:cstheme="minorHAnsi"/>
              </w:rPr>
            </w:pPr>
            <w:r w:rsidRPr="00DE2238">
              <w:rPr>
                <w:rFonts w:eastAsia="Times New Roman" w:cstheme="minorHAnsi"/>
              </w:rPr>
              <w:t>(2)</w:t>
            </w:r>
          </w:p>
          <w:p w14:paraId="22E562F3" w14:textId="77777777" w:rsidR="0044140B" w:rsidRPr="00DE2238" w:rsidRDefault="0044140B" w:rsidP="00AF52E0">
            <w:pPr>
              <w:widowControl w:val="0"/>
              <w:suppressAutoHyphens/>
              <w:autoSpaceDE w:val="0"/>
              <w:autoSpaceDN w:val="0"/>
              <w:adjustRightInd w:val="0"/>
              <w:jc w:val="center"/>
              <w:rPr>
                <w:rFonts w:eastAsia="Times New Roman" w:cstheme="minorHAnsi"/>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14:paraId="5511CC6F" w14:textId="77777777" w:rsidR="0044140B" w:rsidRPr="00DE2238" w:rsidRDefault="0044140B" w:rsidP="00AF52E0">
            <w:pPr>
              <w:widowControl w:val="0"/>
              <w:suppressAutoHyphens/>
              <w:autoSpaceDE w:val="0"/>
              <w:autoSpaceDN w:val="0"/>
              <w:adjustRightInd w:val="0"/>
              <w:jc w:val="center"/>
              <w:rPr>
                <w:rFonts w:eastAsia="Times New Roman" w:cstheme="minorHAnsi"/>
              </w:rPr>
            </w:pPr>
            <w:r w:rsidRPr="00DE2238">
              <w:rPr>
                <w:rFonts w:eastAsia="Times New Roman" w:cstheme="minorHAnsi"/>
              </w:rPr>
              <w:t>Prénom</w:t>
            </w:r>
          </w:p>
          <w:p w14:paraId="26DC9518" w14:textId="77777777" w:rsidR="0044140B" w:rsidRPr="00DE2238" w:rsidRDefault="0044140B" w:rsidP="00AF52E0">
            <w:pPr>
              <w:widowControl w:val="0"/>
              <w:suppressAutoHyphens/>
              <w:autoSpaceDE w:val="0"/>
              <w:autoSpaceDN w:val="0"/>
              <w:adjustRightInd w:val="0"/>
              <w:jc w:val="center"/>
              <w:rPr>
                <w:rFonts w:eastAsia="Times New Roman" w:cstheme="minorHAnsi"/>
              </w:rPr>
            </w:pPr>
            <w:r w:rsidRPr="00DE2238">
              <w:rPr>
                <w:rFonts w:eastAsia="Times New Roman" w:cstheme="minorHAnsi"/>
              </w:rPr>
              <w:t>(2)</w:t>
            </w: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14:paraId="77507A3B" w14:textId="77777777" w:rsidR="0044140B" w:rsidRPr="00DE2238" w:rsidRDefault="0044140B" w:rsidP="00AF52E0">
            <w:pPr>
              <w:widowControl w:val="0"/>
              <w:suppressAutoHyphens/>
              <w:autoSpaceDE w:val="0"/>
              <w:autoSpaceDN w:val="0"/>
              <w:adjustRightInd w:val="0"/>
              <w:jc w:val="center"/>
              <w:rPr>
                <w:rFonts w:eastAsia="Times New Roman" w:cstheme="minorHAnsi"/>
              </w:rPr>
            </w:pPr>
            <w:r w:rsidRPr="00DE2238">
              <w:rPr>
                <w:rFonts w:eastAsia="Times New Roman" w:cstheme="minorHAnsi"/>
              </w:rPr>
              <w:t>Lieu de naissance</w:t>
            </w:r>
          </w:p>
          <w:p w14:paraId="656E1255" w14:textId="77777777" w:rsidR="0044140B" w:rsidRPr="00DE2238" w:rsidRDefault="0044140B" w:rsidP="00AF52E0">
            <w:pPr>
              <w:widowControl w:val="0"/>
              <w:suppressAutoHyphens/>
              <w:autoSpaceDE w:val="0"/>
              <w:autoSpaceDN w:val="0"/>
              <w:adjustRightInd w:val="0"/>
              <w:jc w:val="center"/>
              <w:rPr>
                <w:rFonts w:eastAsia="Times New Roman" w:cstheme="minorHAnsi"/>
              </w:rPr>
            </w:pPr>
            <w:r w:rsidRPr="00DE2238">
              <w:rPr>
                <w:rFonts w:eastAsia="Times New Roman" w:cstheme="minorHAnsi"/>
              </w:rPr>
              <w:t>(3)</w:t>
            </w: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14:paraId="4AC22C1B" w14:textId="77777777" w:rsidR="0044140B" w:rsidRPr="00DE2238" w:rsidRDefault="0044140B" w:rsidP="00AF52E0">
            <w:pPr>
              <w:widowControl w:val="0"/>
              <w:suppressAutoHyphens/>
              <w:autoSpaceDE w:val="0"/>
              <w:autoSpaceDN w:val="0"/>
              <w:adjustRightInd w:val="0"/>
              <w:jc w:val="center"/>
              <w:rPr>
                <w:rFonts w:eastAsia="Times New Roman" w:cstheme="minorHAnsi"/>
              </w:rPr>
            </w:pPr>
            <w:r w:rsidRPr="00DE2238">
              <w:rPr>
                <w:rFonts w:eastAsia="Times New Roman" w:cstheme="minorHAnsi"/>
              </w:rPr>
              <w:t>Date de naissance</w:t>
            </w:r>
          </w:p>
          <w:p w14:paraId="1622F0DC" w14:textId="77777777" w:rsidR="0044140B" w:rsidRPr="00DE2238" w:rsidRDefault="0044140B" w:rsidP="00AF52E0">
            <w:pPr>
              <w:widowControl w:val="0"/>
              <w:suppressAutoHyphens/>
              <w:autoSpaceDE w:val="0"/>
              <w:autoSpaceDN w:val="0"/>
              <w:adjustRightInd w:val="0"/>
              <w:jc w:val="center"/>
              <w:rPr>
                <w:rFonts w:eastAsia="Times New Roman" w:cstheme="minorHAnsi"/>
              </w:rPr>
            </w:pPr>
            <w:r w:rsidRPr="00DE2238">
              <w:rPr>
                <w:rFonts w:eastAsia="Times New Roman" w:cstheme="minorHAnsi"/>
              </w:rPr>
              <w:t>(4)</w:t>
            </w:r>
          </w:p>
          <w:p w14:paraId="557EF4B9" w14:textId="77777777" w:rsidR="0044140B" w:rsidRPr="00DE2238" w:rsidRDefault="0044140B" w:rsidP="00AF52E0">
            <w:pPr>
              <w:widowControl w:val="0"/>
              <w:suppressAutoHyphens/>
              <w:autoSpaceDE w:val="0"/>
              <w:autoSpaceDN w:val="0"/>
              <w:adjustRightInd w:val="0"/>
              <w:rPr>
                <w:rFonts w:eastAsia="Times New Roman" w:cstheme="minorHAnsi"/>
              </w:rPr>
            </w:pPr>
          </w:p>
        </w:tc>
      </w:tr>
      <w:tr w:rsidR="0044140B" w:rsidRPr="00DE2238" w14:paraId="1B4E05D9" w14:textId="77777777" w:rsidTr="00AF52E0">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667AED00"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14:paraId="14E31922"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14:paraId="6747E8B1"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14:paraId="4CB6C91C" w14:textId="77777777" w:rsidR="0044140B" w:rsidRPr="00DE2238" w:rsidRDefault="0044140B" w:rsidP="00AF52E0">
            <w:pPr>
              <w:widowControl w:val="0"/>
              <w:suppressAutoHyphens/>
              <w:autoSpaceDE w:val="0"/>
              <w:autoSpaceDN w:val="0"/>
              <w:adjustRightInd w:val="0"/>
              <w:rPr>
                <w:rFonts w:eastAsia="Times New Roman" w:cstheme="minorHAnsi"/>
              </w:rPr>
            </w:pPr>
          </w:p>
        </w:tc>
      </w:tr>
      <w:tr w:rsidR="0044140B" w:rsidRPr="00DE2238" w14:paraId="28A7D798" w14:textId="77777777" w:rsidTr="00AF52E0">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1B432509"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14:paraId="79F07D84"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14:paraId="1A0C3A73"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14:paraId="622B0D3D" w14:textId="77777777" w:rsidR="0044140B" w:rsidRPr="00DE2238" w:rsidRDefault="0044140B" w:rsidP="00AF52E0">
            <w:pPr>
              <w:widowControl w:val="0"/>
              <w:suppressAutoHyphens/>
              <w:autoSpaceDE w:val="0"/>
              <w:autoSpaceDN w:val="0"/>
              <w:adjustRightInd w:val="0"/>
              <w:rPr>
                <w:rFonts w:eastAsia="Times New Roman" w:cstheme="minorHAnsi"/>
              </w:rPr>
            </w:pPr>
          </w:p>
        </w:tc>
      </w:tr>
      <w:tr w:rsidR="0044140B" w:rsidRPr="00DE2238" w14:paraId="002015E7" w14:textId="77777777" w:rsidTr="00AF52E0">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4A06B46A" w14:textId="77777777" w:rsidR="0044140B" w:rsidRPr="00DE2238" w:rsidRDefault="0044140B" w:rsidP="00AF52E0">
            <w:pPr>
              <w:widowControl w:val="0"/>
              <w:suppressAutoHyphens/>
              <w:autoSpaceDE w:val="0"/>
              <w:autoSpaceDN w:val="0"/>
              <w:adjustRightInd w:val="0"/>
              <w:rPr>
                <w:rFonts w:eastAsia="Times New Roman" w:cstheme="minorHAnsi"/>
              </w:rPr>
            </w:pPr>
          </w:p>
          <w:p w14:paraId="7E442A4F" w14:textId="77777777" w:rsidR="0044140B" w:rsidRPr="00DE2238" w:rsidRDefault="0044140B" w:rsidP="00AF52E0">
            <w:pPr>
              <w:widowControl w:val="0"/>
              <w:suppressAutoHyphens/>
              <w:autoSpaceDE w:val="0"/>
              <w:autoSpaceDN w:val="0"/>
              <w:adjustRightInd w:val="0"/>
              <w:rPr>
                <w:rFonts w:eastAsia="Times New Roman" w:cstheme="minorHAnsi"/>
              </w:rPr>
            </w:pPr>
          </w:p>
          <w:p w14:paraId="181816CE"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14:paraId="6F2FAB49"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14:paraId="12CAF02E"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14:paraId="0E6CD47A" w14:textId="77777777" w:rsidR="0044140B" w:rsidRPr="00DE2238" w:rsidRDefault="0044140B" w:rsidP="00AF52E0">
            <w:pPr>
              <w:widowControl w:val="0"/>
              <w:suppressAutoHyphens/>
              <w:autoSpaceDE w:val="0"/>
              <w:autoSpaceDN w:val="0"/>
              <w:adjustRightInd w:val="0"/>
              <w:rPr>
                <w:rFonts w:eastAsia="Times New Roman" w:cstheme="minorHAnsi"/>
              </w:rPr>
            </w:pPr>
          </w:p>
        </w:tc>
      </w:tr>
      <w:tr w:rsidR="0044140B" w:rsidRPr="00DE2238" w14:paraId="4626F924" w14:textId="77777777" w:rsidTr="00AF52E0">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69F500A1"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14:paraId="772605CA"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14:paraId="08B914CA"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14:paraId="3F5F4D58" w14:textId="77777777" w:rsidR="0044140B" w:rsidRPr="00DE2238" w:rsidRDefault="0044140B" w:rsidP="00AF52E0">
            <w:pPr>
              <w:widowControl w:val="0"/>
              <w:suppressAutoHyphens/>
              <w:autoSpaceDE w:val="0"/>
              <w:autoSpaceDN w:val="0"/>
              <w:adjustRightInd w:val="0"/>
              <w:rPr>
                <w:rFonts w:eastAsia="Times New Roman" w:cstheme="minorHAnsi"/>
              </w:rPr>
            </w:pPr>
          </w:p>
        </w:tc>
      </w:tr>
      <w:tr w:rsidR="0044140B" w:rsidRPr="00DE2238" w14:paraId="71B3DBB5" w14:textId="77777777" w:rsidTr="00AF52E0">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6030C18D"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14:paraId="497E3881"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14:paraId="0A4A977D"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14:paraId="6AA25C17" w14:textId="77777777" w:rsidR="0044140B" w:rsidRPr="00DE2238" w:rsidRDefault="0044140B" w:rsidP="00AF52E0">
            <w:pPr>
              <w:widowControl w:val="0"/>
              <w:suppressAutoHyphens/>
              <w:autoSpaceDE w:val="0"/>
              <w:autoSpaceDN w:val="0"/>
              <w:adjustRightInd w:val="0"/>
              <w:rPr>
                <w:rFonts w:eastAsia="Times New Roman" w:cstheme="minorHAnsi"/>
              </w:rPr>
            </w:pPr>
          </w:p>
        </w:tc>
      </w:tr>
      <w:tr w:rsidR="0044140B" w:rsidRPr="00DE2238" w14:paraId="0D5614F3" w14:textId="77777777" w:rsidTr="00AF52E0">
        <w:trPr>
          <w:trHeight w:hRule="exact" w:val="330"/>
        </w:trPr>
        <w:tc>
          <w:tcPr>
            <w:tcW w:w="2420" w:type="dxa"/>
            <w:tcBorders>
              <w:top w:val="single" w:sz="6" w:space="0" w:color="7F7F7F"/>
              <w:left w:val="single" w:sz="6" w:space="0" w:color="7F7F7F"/>
              <w:bottom w:val="single" w:sz="6" w:space="0" w:color="7F7F7F"/>
              <w:right w:val="single" w:sz="6" w:space="0" w:color="7F7F7F"/>
            </w:tcBorders>
            <w:tcMar>
              <w:left w:w="5" w:type="dxa"/>
              <w:right w:w="5" w:type="dxa"/>
            </w:tcMar>
          </w:tcPr>
          <w:p w14:paraId="1C00AA8A"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42" w:type="dxa"/>
            <w:tcBorders>
              <w:top w:val="single" w:sz="6" w:space="0" w:color="7F7F7F"/>
              <w:left w:val="single" w:sz="6" w:space="0" w:color="7F7F7F"/>
              <w:bottom w:val="single" w:sz="6" w:space="0" w:color="7F7F7F"/>
              <w:right w:val="single" w:sz="6" w:space="0" w:color="7F7F7F"/>
            </w:tcBorders>
            <w:tcMar>
              <w:left w:w="5" w:type="dxa"/>
              <w:right w:w="5" w:type="dxa"/>
            </w:tcMar>
          </w:tcPr>
          <w:p w14:paraId="609B264E"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39" w:type="dxa"/>
            <w:tcBorders>
              <w:top w:val="single" w:sz="6" w:space="0" w:color="7F7F7F"/>
              <w:left w:val="single" w:sz="6" w:space="0" w:color="7F7F7F"/>
              <w:bottom w:val="single" w:sz="6" w:space="0" w:color="7F7F7F"/>
              <w:right w:val="single" w:sz="6" w:space="0" w:color="7F7F7F"/>
            </w:tcBorders>
            <w:tcMar>
              <w:left w:w="5" w:type="dxa"/>
              <w:right w:w="5" w:type="dxa"/>
            </w:tcMar>
          </w:tcPr>
          <w:p w14:paraId="3B1964B0"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22" w:type="dxa"/>
            <w:tcBorders>
              <w:top w:val="single" w:sz="6" w:space="0" w:color="7F7F7F"/>
              <w:left w:val="single" w:sz="6" w:space="0" w:color="7F7F7F"/>
              <w:bottom w:val="single" w:sz="6" w:space="0" w:color="7F7F7F"/>
              <w:right w:val="single" w:sz="6" w:space="0" w:color="D4D0C8"/>
            </w:tcBorders>
            <w:tcMar>
              <w:left w:w="5" w:type="dxa"/>
              <w:right w:w="5" w:type="dxa"/>
            </w:tcMar>
          </w:tcPr>
          <w:p w14:paraId="5838926C" w14:textId="77777777" w:rsidR="0044140B" w:rsidRPr="00DE2238" w:rsidRDefault="0044140B" w:rsidP="00AF52E0">
            <w:pPr>
              <w:widowControl w:val="0"/>
              <w:suppressAutoHyphens/>
              <w:autoSpaceDE w:val="0"/>
              <w:autoSpaceDN w:val="0"/>
              <w:adjustRightInd w:val="0"/>
              <w:rPr>
                <w:rFonts w:eastAsia="Times New Roman" w:cstheme="minorHAnsi"/>
              </w:rPr>
            </w:pPr>
          </w:p>
        </w:tc>
      </w:tr>
      <w:tr w:rsidR="0044140B" w:rsidRPr="00DE2238" w14:paraId="47F41A41" w14:textId="77777777" w:rsidTr="00AF52E0">
        <w:trPr>
          <w:trHeight w:hRule="exact" w:val="330"/>
        </w:trPr>
        <w:tc>
          <w:tcPr>
            <w:tcW w:w="2420" w:type="dxa"/>
            <w:tcBorders>
              <w:top w:val="single" w:sz="6" w:space="0" w:color="7F7F7F"/>
              <w:left w:val="single" w:sz="6" w:space="0" w:color="7F7F7F"/>
              <w:bottom w:val="single" w:sz="6" w:space="0" w:color="7F7F7F"/>
              <w:right w:val="single" w:sz="6" w:space="0" w:color="7F7F7F"/>
            </w:tcBorders>
            <w:tcMar>
              <w:left w:w="5" w:type="dxa"/>
              <w:right w:w="5" w:type="dxa"/>
            </w:tcMar>
          </w:tcPr>
          <w:p w14:paraId="3A6E6E57"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42" w:type="dxa"/>
            <w:tcBorders>
              <w:top w:val="single" w:sz="6" w:space="0" w:color="7F7F7F"/>
              <w:left w:val="single" w:sz="6" w:space="0" w:color="7F7F7F"/>
              <w:bottom w:val="single" w:sz="6" w:space="0" w:color="7F7F7F"/>
              <w:right w:val="single" w:sz="6" w:space="0" w:color="7F7F7F"/>
            </w:tcBorders>
            <w:tcMar>
              <w:left w:w="5" w:type="dxa"/>
              <w:right w:w="5" w:type="dxa"/>
            </w:tcMar>
          </w:tcPr>
          <w:p w14:paraId="398BE50F"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39" w:type="dxa"/>
            <w:tcBorders>
              <w:top w:val="single" w:sz="6" w:space="0" w:color="7F7F7F"/>
              <w:left w:val="single" w:sz="6" w:space="0" w:color="7F7F7F"/>
              <w:bottom w:val="single" w:sz="6" w:space="0" w:color="7F7F7F"/>
              <w:right w:val="single" w:sz="6" w:space="0" w:color="7F7F7F"/>
            </w:tcBorders>
            <w:tcMar>
              <w:left w:w="5" w:type="dxa"/>
              <w:right w:w="5" w:type="dxa"/>
            </w:tcMar>
          </w:tcPr>
          <w:p w14:paraId="46DF480A"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2422" w:type="dxa"/>
            <w:tcBorders>
              <w:top w:val="single" w:sz="6" w:space="0" w:color="7F7F7F"/>
              <w:left w:val="single" w:sz="6" w:space="0" w:color="7F7F7F"/>
              <w:bottom w:val="single" w:sz="6" w:space="0" w:color="7F7F7F"/>
              <w:right w:val="single" w:sz="6" w:space="0" w:color="D4D0C8"/>
            </w:tcBorders>
            <w:tcMar>
              <w:left w:w="5" w:type="dxa"/>
              <w:right w:w="5" w:type="dxa"/>
            </w:tcMar>
          </w:tcPr>
          <w:p w14:paraId="7EDB8E6E" w14:textId="77777777" w:rsidR="0044140B" w:rsidRPr="00DE2238" w:rsidRDefault="0044140B" w:rsidP="00AF52E0">
            <w:pPr>
              <w:widowControl w:val="0"/>
              <w:suppressAutoHyphens/>
              <w:autoSpaceDE w:val="0"/>
              <w:autoSpaceDN w:val="0"/>
              <w:adjustRightInd w:val="0"/>
              <w:rPr>
                <w:rFonts w:eastAsia="Times New Roman" w:cstheme="minorHAnsi"/>
              </w:rPr>
            </w:pPr>
          </w:p>
        </w:tc>
      </w:tr>
    </w:tbl>
    <w:p w14:paraId="7AA01909" w14:textId="77777777" w:rsidR="0044140B" w:rsidRPr="00DE2238" w:rsidRDefault="0044140B" w:rsidP="0044140B">
      <w:pPr>
        <w:widowControl w:val="0"/>
        <w:suppressAutoHyphens/>
        <w:autoSpaceDE w:val="0"/>
        <w:autoSpaceDN w:val="0"/>
        <w:adjustRightInd w:val="0"/>
        <w:spacing w:before="6"/>
        <w:rPr>
          <w:rFonts w:eastAsia="Times New Roman" w:cstheme="minorHAnsi"/>
        </w:rPr>
      </w:pPr>
    </w:p>
    <w:p w14:paraId="6AED5DE9" w14:textId="77777777" w:rsidR="0044140B" w:rsidRPr="00DE2238" w:rsidRDefault="0044140B" w:rsidP="0044140B">
      <w:pPr>
        <w:widowControl w:val="0"/>
        <w:suppressAutoHyphens/>
        <w:autoSpaceDE w:val="0"/>
        <w:autoSpaceDN w:val="0"/>
        <w:adjustRightInd w:val="0"/>
        <w:spacing w:before="65"/>
        <w:ind w:left="174" w:right="107" w:firstLine="568"/>
        <w:rPr>
          <w:rFonts w:eastAsia="Times New Roman" w:cstheme="minorHAnsi"/>
        </w:rPr>
      </w:pPr>
      <w:r w:rsidRPr="00DE2238">
        <w:rPr>
          <w:rFonts w:eastAsia="Times New Roman" w:cstheme="minorHAnsi"/>
        </w:rPr>
        <w:t>Les</w:t>
      </w:r>
      <w:r w:rsidRPr="00DE2238">
        <w:rPr>
          <w:rFonts w:eastAsia="Times New Roman" w:cstheme="minorHAnsi"/>
          <w:spacing w:val="3"/>
        </w:rPr>
        <w:t xml:space="preserve"> </w:t>
      </w:r>
      <w:r w:rsidRPr="00DE2238">
        <w:rPr>
          <w:rFonts w:eastAsia="Times New Roman" w:cstheme="minorHAnsi"/>
        </w:rPr>
        <w:t>membres</w:t>
      </w:r>
      <w:r w:rsidRPr="00DE2238">
        <w:rPr>
          <w:rFonts w:eastAsia="Times New Roman" w:cstheme="minorHAnsi"/>
          <w:spacing w:val="7"/>
        </w:rPr>
        <w:t xml:space="preserve"> </w:t>
      </w:r>
      <w:r w:rsidRPr="00DE2238">
        <w:rPr>
          <w:rFonts w:eastAsia="Times New Roman" w:cstheme="minorHAnsi"/>
        </w:rPr>
        <w:t>du</w:t>
      </w:r>
      <w:r w:rsidRPr="00DE2238">
        <w:rPr>
          <w:rFonts w:eastAsia="Times New Roman" w:cstheme="minorHAnsi"/>
          <w:spacing w:val="7"/>
        </w:rPr>
        <w:t xml:space="preserve"> </w:t>
      </w:r>
      <w:r w:rsidRPr="00DE2238">
        <w:rPr>
          <w:rFonts w:eastAsia="Times New Roman" w:cstheme="minorHAnsi"/>
        </w:rPr>
        <w:t>Jury</w:t>
      </w:r>
      <w:r w:rsidRPr="00DE2238">
        <w:rPr>
          <w:rFonts w:eastAsia="Times New Roman" w:cstheme="minorHAnsi"/>
          <w:spacing w:val="2"/>
        </w:rPr>
        <w:t xml:space="preserve"> </w:t>
      </w:r>
      <w:r w:rsidRPr="00DE2238">
        <w:rPr>
          <w:rFonts w:eastAsia="Times New Roman" w:cstheme="minorHAnsi"/>
        </w:rPr>
        <w:t>:</w:t>
      </w:r>
      <w:r w:rsidRPr="00DE2238">
        <w:rPr>
          <w:rFonts w:eastAsia="Times New Roman" w:cstheme="minorHAnsi"/>
          <w:spacing w:val="6"/>
        </w:rPr>
        <w:t xml:space="preserve"> </w:t>
      </w:r>
    </w:p>
    <w:tbl>
      <w:tblPr>
        <w:tblW w:w="0" w:type="auto"/>
        <w:tblLayout w:type="fixed"/>
        <w:tblCellMar>
          <w:left w:w="0" w:type="dxa"/>
          <w:right w:w="0" w:type="dxa"/>
        </w:tblCellMar>
        <w:tblLook w:val="0000" w:firstRow="0" w:lastRow="0" w:firstColumn="0" w:lastColumn="0" w:noHBand="0" w:noVBand="0"/>
      </w:tblPr>
      <w:tblGrid>
        <w:gridCol w:w="3213"/>
        <w:gridCol w:w="3234"/>
        <w:gridCol w:w="3215"/>
      </w:tblGrid>
      <w:tr w:rsidR="0044140B" w:rsidRPr="00DE2238" w14:paraId="2E259D1C" w14:textId="77777777" w:rsidTr="00AF52E0">
        <w:trPr>
          <w:trHeight w:val="404"/>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14:paraId="2F38A65C" w14:textId="77777777" w:rsidR="0044140B" w:rsidRPr="00DE2238" w:rsidRDefault="0044140B" w:rsidP="00AF52E0">
            <w:pPr>
              <w:widowControl w:val="0"/>
              <w:suppressAutoHyphens/>
              <w:autoSpaceDE w:val="0"/>
              <w:autoSpaceDN w:val="0"/>
              <w:adjustRightInd w:val="0"/>
              <w:ind w:left="43" w:right="-20"/>
              <w:jc w:val="center"/>
              <w:rPr>
                <w:rFonts w:eastAsia="Times New Roman" w:cstheme="minorHAnsi"/>
              </w:rPr>
            </w:pPr>
            <w:r w:rsidRPr="00DE2238">
              <w:rPr>
                <w:rFonts w:eastAsia="Times New Roman" w:cstheme="minorHAnsi"/>
              </w:rPr>
              <w:t>Nom</w:t>
            </w:r>
          </w:p>
          <w:p w14:paraId="2B52F4DC" w14:textId="77777777" w:rsidR="0044140B" w:rsidRPr="00DE2238" w:rsidRDefault="0044140B" w:rsidP="00AF52E0">
            <w:pPr>
              <w:widowControl w:val="0"/>
              <w:suppressAutoHyphens/>
              <w:autoSpaceDE w:val="0"/>
              <w:autoSpaceDN w:val="0"/>
              <w:adjustRightInd w:val="0"/>
              <w:ind w:left="43" w:right="-20"/>
              <w:jc w:val="center"/>
              <w:rPr>
                <w:rFonts w:eastAsia="Times New Roman" w:cstheme="minorHAnsi"/>
              </w:rPr>
            </w:pPr>
            <w:r w:rsidRPr="00DE2238">
              <w:rPr>
                <w:rFonts w:eastAsia="Times New Roman" w:cstheme="minorHAnsi"/>
              </w:rPr>
              <w:t>(2)</w:t>
            </w: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14:paraId="288862CE" w14:textId="77777777" w:rsidR="0044140B" w:rsidRPr="00DE2238" w:rsidRDefault="0044140B" w:rsidP="00AF52E0">
            <w:pPr>
              <w:widowControl w:val="0"/>
              <w:suppressAutoHyphens/>
              <w:autoSpaceDE w:val="0"/>
              <w:autoSpaceDN w:val="0"/>
              <w:adjustRightInd w:val="0"/>
              <w:ind w:left="43" w:right="-20"/>
              <w:jc w:val="center"/>
              <w:rPr>
                <w:rFonts w:eastAsia="Times New Roman" w:cstheme="minorHAnsi"/>
              </w:rPr>
            </w:pPr>
            <w:r w:rsidRPr="00DE2238">
              <w:rPr>
                <w:rFonts w:eastAsia="Times New Roman" w:cstheme="minorHAnsi"/>
              </w:rPr>
              <w:t>Prénom</w:t>
            </w:r>
          </w:p>
          <w:p w14:paraId="13434C3C" w14:textId="77777777" w:rsidR="0044140B" w:rsidRPr="00DE2238" w:rsidRDefault="0044140B" w:rsidP="00AF52E0">
            <w:pPr>
              <w:widowControl w:val="0"/>
              <w:suppressAutoHyphens/>
              <w:autoSpaceDE w:val="0"/>
              <w:autoSpaceDN w:val="0"/>
              <w:adjustRightInd w:val="0"/>
              <w:ind w:left="43" w:right="-20"/>
              <w:jc w:val="center"/>
              <w:rPr>
                <w:rFonts w:eastAsia="Times New Roman" w:cstheme="minorHAnsi"/>
              </w:rPr>
            </w:pPr>
            <w:r w:rsidRPr="00DE2238">
              <w:rPr>
                <w:rFonts w:eastAsia="Times New Roman" w:cstheme="minorHAnsi"/>
              </w:rPr>
              <w:t>(2)</w:t>
            </w: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14:paraId="17D053A5" w14:textId="77777777" w:rsidR="0044140B" w:rsidRPr="00DE2238" w:rsidRDefault="0044140B" w:rsidP="00AF52E0">
            <w:pPr>
              <w:widowControl w:val="0"/>
              <w:suppressAutoHyphens/>
              <w:autoSpaceDE w:val="0"/>
              <w:autoSpaceDN w:val="0"/>
              <w:adjustRightInd w:val="0"/>
              <w:ind w:left="43" w:right="-20"/>
              <w:jc w:val="center"/>
              <w:rPr>
                <w:rFonts w:eastAsia="Times New Roman" w:cstheme="minorHAnsi"/>
              </w:rPr>
            </w:pPr>
            <w:r w:rsidRPr="00DE2238">
              <w:rPr>
                <w:rFonts w:eastAsia="Times New Roman" w:cstheme="minorHAnsi"/>
              </w:rPr>
              <w:t>Signature</w:t>
            </w:r>
          </w:p>
        </w:tc>
      </w:tr>
      <w:tr w:rsidR="0044140B" w:rsidRPr="00DE2238" w14:paraId="377DFDBA" w14:textId="77777777" w:rsidTr="00AF52E0">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14:paraId="74090F8A"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14:paraId="1AA60F35"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14:paraId="6FA21149" w14:textId="77777777" w:rsidR="0044140B" w:rsidRPr="00DE2238" w:rsidRDefault="0044140B" w:rsidP="00AF52E0">
            <w:pPr>
              <w:widowControl w:val="0"/>
              <w:suppressAutoHyphens/>
              <w:autoSpaceDE w:val="0"/>
              <w:autoSpaceDN w:val="0"/>
              <w:adjustRightInd w:val="0"/>
              <w:rPr>
                <w:rFonts w:eastAsia="Times New Roman" w:cstheme="minorHAnsi"/>
              </w:rPr>
            </w:pPr>
          </w:p>
        </w:tc>
      </w:tr>
      <w:tr w:rsidR="0044140B" w:rsidRPr="00DE2238" w14:paraId="099E86EB" w14:textId="77777777" w:rsidTr="00AF52E0">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14:paraId="777BAB19"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14:paraId="5E5FD8D0"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14:paraId="1E0D91C9" w14:textId="77777777" w:rsidR="0044140B" w:rsidRPr="00DE2238" w:rsidRDefault="0044140B" w:rsidP="00AF52E0">
            <w:pPr>
              <w:widowControl w:val="0"/>
              <w:suppressAutoHyphens/>
              <w:autoSpaceDE w:val="0"/>
              <w:autoSpaceDN w:val="0"/>
              <w:adjustRightInd w:val="0"/>
              <w:rPr>
                <w:rFonts w:eastAsia="Times New Roman" w:cstheme="minorHAnsi"/>
              </w:rPr>
            </w:pPr>
          </w:p>
        </w:tc>
      </w:tr>
      <w:tr w:rsidR="0044140B" w:rsidRPr="00DE2238" w14:paraId="6799C7E9" w14:textId="77777777" w:rsidTr="00AF52E0">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14:paraId="21AA9002"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14:paraId="27635DC4"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14:paraId="2A10F528" w14:textId="77777777" w:rsidR="0044140B" w:rsidRPr="00DE2238" w:rsidRDefault="0044140B" w:rsidP="00AF52E0">
            <w:pPr>
              <w:widowControl w:val="0"/>
              <w:suppressAutoHyphens/>
              <w:autoSpaceDE w:val="0"/>
              <w:autoSpaceDN w:val="0"/>
              <w:adjustRightInd w:val="0"/>
              <w:rPr>
                <w:rFonts w:eastAsia="Times New Roman" w:cstheme="minorHAnsi"/>
              </w:rPr>
            </w:pPr>
          </w:p>
        </w:tc>
      </w:tr>
      <w:tr w:rsidR="0044140B" w:rsidRPr="00DE2238" w14:paraId="565FF95B" w14:textId="77777777" w:rsidTr="00AF52E0">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14:paraId="11972152"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14:paraId="6DE5FAF0"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14:paraId="2AD8B336" w14:textId="77777777" w:rsidR="0044140B" w:rsidRPr="00DE2238" w:rsidRDefault="0044140B" w:rsidP="00AF52E0">
            <w:pPr>
              <w:widowControl w:val="0"/>
              <w:suppressAutoHyphens/>
              <w:autoSpaceDE w:val="0"/>
              <w:autoSpaceDN w:val="0"/>
              <w:adjustRightInd w:val="0"/>
              <w:rPr>
                <w:rFonts w:eastAsia="Times New Roman" w:cstheme="minorHAnsi"/>
              </w:rPr>
            </w:pPr>
          </w:p>
        </w:tc>
      </w:tr>
      <w:tr w:rsidR="0044140B" w:rsidRPr="00DE2238" w14:paraId="524F51A5" w14:textId="77777777" w:rsidTr="00AF52E0">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14:paraId="3AEDF0A0"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14:paraId="5534F86D"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14:paraId="6C2B4051" w14:textId="77777777" w:rsidR="0044140B" w:rsidRPr="00DE2238" w:rsidRDefault="0044140B" w:rsidP="00AF52E0">
            <w:pPr>
              <w:widowControl w:val="0"/>
              <w:suppressAutoHyphens/>
              <w:autoSpaceDE w:val="0"/>
              <w:autoSpaceDN w:val="0"/>
              <w:adjustRightInd w:val="0"/>
              <w:rPr>
                <w:rFonts w:eastAsia="Times New Roman" w:cstheme="minorHAnsi"/>
              </w:rPr>
            </w:pPr>
          </w:p>
        </w:tc>
      </w:tr>
      <w:tr w:rsidR="0044140B" w:rsidRPr="00DE2238" w14:paraId="6D5CD3C8" w14:textId="77777777" w:rsidTr="00AF52E0">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14:paraId="47FC0846"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14:paraId="2AD63D66"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14:paraId="77FE2EF8" w14:textId="77777777" w:rsidR="0044140B" w:rsidRPr="00DE2238" w:rsidRDefault="0044140B" w:rsidP="00AF52E0">
            <w:pPr>
              <w:widowControl w:val="0"/>
              <w:suppressAutoHyphens/>
              <w:autoSpaceDE w:val="0"/>
              <w:autoSpaceDN w:val="0"/>
              <w:adjustRightInd w:val="0"/>
              <w:rPr>
                <w:rFonts w:eastAsia="Times New Roman" w:cstheme="minorHAnsi"/>
              </w:rPr>
            </w:pPr>
          </w:p>
        </w:tc>
      </w:tr>
      <w:tr w:rsidR="0044140B" w:rsidRPr="00DE2238" w14:paraId="323FEC04" w14:textId="77777777" w:rsidTr="00AF52E0">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14:paraId="1D358AE2"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14:paraId="2A1DB0E2"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14:paraId="50178B18" w14:textId="77777777" w:rsidR="0044140B" w:rsidRPr="00DE2238" w:rsidRDefault="0044140B" w:rsidP="00AF52E0">
            <w:pPr>
              <w:widowControl w:val="0"/>
              <w:suppressAutoHyphens/>
              <w:autoSpaceDE w:val="0"/>
              <w:autoSpaceDN w:val="0"/>
              <w:adjustRightInd w:val="0"/>
              <w:rPr>
                <w:rFonts w:eastAsia="Times New Roman" w:cstheme="minorHAnsi"/>
              </w:rPr>
            </w:pPr>
          </w:p>
        </w:tc>
      </w:tr>
      <w:tr w:rsidR="0044140B" w:rsidRPr="00DE2238" w14:paraId="579ACC23" w14:textId="77777777" w:rsidTr="00AF52E0">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14:paraId="594E1631"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14:paraId="23B62D3F" w14:textId="77777777" w:rsidR="0044140B" w:rsidRPr="00DE2238" w:rsidRDefault="0044140B" w:rsidP="00AF52E0">
            <w:pPr>
              <w:widowControl w:val="0"/>
              <w:suppressAutoHyphens/>
              <w:autoSpaceDE w:val="0"/>
              <w:autoSpaceDN w:val="0"/>
              <w:adjustRightInd w:val="0"/>
              <w:rPr>
                <w:rFonts w:eastAsia="Times New Roman" w:cstheme="minorHAnsi"/>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14:paraId="1EF27C64" w14:textId="77777777" w:rsidR="0044140B" w:rsidRPr="00DE2238" w:rsidRDefault="0044140B" w:rsidP="00AF52E0">
            <w:pPr>
              <w:widowControl w:val="0"/>
              <w:suppressAutoHyphens/>
              <w:autoSpaceDE w:val="0"/>
              <w:autoSpaceDN w:val="0"/>
              <w:adjustRightInd w:val="0"/>
              <w:rPr>
                <w:rFonts w:eastAsia="Times New Roman" w:cstheme="minorHAnsi"/>
              </w:rPr>
            </w:pPr>
          </w:p>
        </w:tc>
      </w:tr>
    </w:tbl>
    <w:p w14:paraId="68964350" w14:textId="77777777" w:rsidR="0044140B" w:rsidRPr="00DE2238" w:rsidRDefault="0044140B" w:rsidP="0044140B">
      <w:pPr>
        <w:widowControl w:val="0"/>
        <w:suppressAutoHyphens/>
        <w:autoSpaceDE w:val="0"/>
        <w:autoSpaceDN w:val="0"/>
        <w:adjustRightInd w:val="0"/>
        <w:spacing w:before="2"/>
        <w:rPr>
          <w:rFonts w:eastAsia="Times New Roman" w:cstheme="minorHAnsi"/>
        </w:rPr>
      </w:pPr>
    </w:p>
    <w:p w14:paraId="67A143C7" w14:textId="77777777" w:rsidR="0044140B" w:rsidRPr="00DE2238" w:rsidRDefault="0044140B" w:rsidP="0044140B">
      <w:pPr>
        <w:widowControl w:val="0"/>
        <w:suppressAutoHyphens/>
        <w:autoSpaceDE w:val="0"/>
        <w:autoSpaceDN w:val="0"/>
        <w:adjustRightInd w:val="0"/>
        <w:spacing w:before="20"/>
        <w:rPr>
          <w:rFonts w:eastAsia="Times New Roman" w:cstheme="minorHAnsi"/>
        </w:rPr>
      </w:pPr>
      <w:r w:rsidRPr="00DE2238">
        <w:rPr>
          <w:rFonts w:eastAsia="Times New Roman" w:cstheme="minorHAnsi"/>
        </w:rPr>
        <w:t>Sceau</w:t>
      </w:r>
      <w:r w:rsidRPr="00DE2238">
        <w:rPr>
          <w:rFonts w:eastAsia="Times New Roman" w:cstheme="minorHAnsi"/>
          <w:spacing w:val="-7"/>
        </w:rPr>
        <w:t xml:space="preserve"> </w:t>
      </w:r>
      <w:r w:rsidRPr="00DE2238">
        <w:rPr>
          <w:rFonts w:eastAsia="Times New Roman" w:cstheme="minorHAnsi"/>
        </w:rPr>
        <w:t xml:space="preserve">de l'établissement : </w:t>
      </w:r>
      <w:r w:rsidRPr="00DE2238">
        <w:rPr>
          <w:rFonts w:eastAsia="Times New Roman" w:cstheme="minorHAnsi"/>
        </w:rPr>
        <w:tab/>
      </w:r>
      <w:r w:rsidRPr="00DE2238">
        <w:rPr>
          <w:rFonts w:eastAsia="Times New Roman" w:cstheme="minorHAnsi"/>
        </w:rPr>
        <w:tab/>
      </w:r>
      <w:r w:rsidRPr="00DE2238">
        <w:rPr>
          <w:rFonts w:eastAsia="Times New Roman" w:cstheme="minorHAnsi"/>
        </w:rPr>
        <w:tab/>
      </w:r>
      <w:r w:rsidRPr="00DE2238">
        <w:rPr>
          <w:rFonts w:eastAsia="Times New Roman" w:cstheme="minorHAnsi"/>
        </w:rPr>
        <w:tab/>
      </w:r>
      <w:r w:rsidRPr="00DE2238">
        <w:rPr>
          <w:rFonts w:eastAsia="Times New Roman" w:cstheme="minorHAnsi"/>
        </w:rPr>
        <w:tab/>
      </w:r>
      <w:r w:rsidRPr="00DE2238">
        <w:rPr>
          <w:rFonts w:eastAsia="Times New Roman" w:cstheme="minorHAnsi"/>
        </w:rPr>
        <w:tab/>
        <w:t>Le</w:t>
      </w:r>
      <w:r w:rsidRPr="00DE2238">
        <w:rPr>
          <w:rFonts w:eastAsia="Times New Roman" w:cstheme="minorHAnsi"/>
          <w:spacing w:val="-3"/>
        </w:rPr>
        <w:t xml:space="preserve"> </w:t>
      </w:r>
      <w:r w:rsidRPr="00DE2238">
        <w:rPr>
          <w:rFonts w:eastAsia="Times New Roman" w:cstheme="minorHAnsi"/>
        </w:rPr>
        <w:t>(La) Président(e) :</w:t>
      </w:r>
    </w:p>
    <w:p w14:paraId="30B222D4" w14:textId="77777777" w:rsidR="0044140B" w:rsidRPr="00DE2238" w:rsidRDefault="0044140B" w:rsidP="0044140B">
      <w:pPr>
        <w:widowControl w:val="0"/>
        <w:suppressAutoHyphens/>
        <w:autoSpaceDE w:val="0"/>
        <w:autoSpaceDN w:val="0"/>
        <w:adjustRightInd w:val="0"/>
        <w:spacing w:before="20"/>
        <w:rPr>
          <w:rFonts w:eastAsia="Times New Roman" w:cstheme="minorHAnsi"/>
        </w:rPr>
      </w:pPr>
      <w:r w:rsidRPr="00DE2238">
        <w:rPr>
          <w:rFonts w:eastAsia="Times New Roman" w:cstheme="minorHAnsi"/>
        </w:rPr>
        <w:t>Fait à ………………………………………………………….. (5),</w:t>
      </w:r>
      <w:r w:rsidRPr="00DE2238">
        <w:rPr>
          <w:rFonts w:eastAsia="Times New Roman" w:cstheme="minorHAnsi"/>
          <w:spacing w:val="-21"/>
        </w:rPr>
        <w:t xml:space="preserve"> </w:t>
      </w:r>
      <w:r w:rsidRPr="00DE2238">
        <w:rPr>
          <w:rFonts w:eastAsia="Times New Roman" w:cstheme="minorHAnsi"/>
        </w:rPr>
        <w:t>le……………………………………………… (4)</w:t>
      </w:r>
    </w:p>
    <w:p w14:paraId="3CEEEA52" w14:textId="77777777" w:rsidR="0044140B" w:rsidRPr="00DE2238" w:rsidRDefault="0044140B" w:rsidP="0044140B">
      <w:pPr>
        <w:suppressAutoHyphens/>
        <w:autoSpaceDE w:val="0"/>
        <w:autoSpaceDN w:val="0"/>
        <w:adjustRightInd w:val="0"/>
        <w:jc w:val="both"/>
        <w:rPr>
          <w:rFonts w:eastAsia="Times New Roman" w:cstheme="minorHAnsi"/>
          <w:b/>
          <w:color w:val="000000"/>
          <w:u w:val="single"/>
        </w:rPr>
      </w:pPr>
    </w:p>
    <w:p w14:paraId="34A01452" w14:textId="77777777" w:rsidR="0044140B" w:rsidRPr="00DE2238" w:rsidRDefault="0044140B" w:rsidP="0044140B">
      <w:pPr>
        <w:rPr>
          <w:rFonts w:eastAsia="Times New Roman" w:cstheme="minorHAnsi"/>
          <w:b/>
          <w:color w:val="000000"/>
          <w:u w:val="single"/>
        </w:rPr>
      </w:pPr>
    </w:p>
    <w:p w14:paraId="7C386108" w14:textId="77777777" w:rsidR="0044140B" w:rsidRPr="00DE2238" w:rsidRDefault="0044140B" w:rsidP="0044140B">
      <w:pPr>
        <w:rPr>
          <w:rFonts w:eastAsia="Times New Roman" w:cstheme="minorHAnsi"/>
          <w:b/>
          <w:color w:val="000000"/>
          <w:u w:val="single"/>
        </w:rPr>
      </w:pPr>
    </w:p>
    <w:p w14:paraId="19EF688B" w14:textId="77777777" w:rsidR="0044140B" w:rsidRPr="00DE2238" w:rsidRDefault="0044140B" w:rsidP="0044140B">
      <w:pPr>
        <w:rPr>
          <w:rFonts w:eastAsia="Times New Roman" w:cstheme="minorHAnsi"/>
          <w:b/>
          <w:color w:val="000000"/>
          <w:u w:val="single"/>
        </w:rPr>
      </w:pPr>
    </w:p>
    <w:p w14:paraId="108A610F" w14:textId="77777777" w:rsidR="0044140B" w:rsidRPr="00DE2238" w:rsidRDefault="0044140B" w:rsidP="0044140B">
      <w:pPr>
        <w:rPr>
          <w:rFonts w:eastAsia="Times New Roman" w:cstheme="minorHAnsi"/>
          <w:b/>
          <w:color w:val="000000"/>
          <w:u w:val="single"/>
        </w:rPr>
      </w:pPr>
    </w:p>
    <w:p w14:paraId="27BA37A5" w14:textId="77777777" w:rsidR="0044140B" w:rsidRPr="00DE2238" w:rsidRDefault="0044140B" w:rsidP="0044140B">
      <w:pPr>
        <w:rPr>
          <w:rFonts w:eastAsia="Times New Roman" w:cstheme="minorHAnsi"/>
          <w:b/>
          <w:color w:val="000000"/>
          <w:u w:val="single"/>
        </w:rPr>
      </w:pPr>
      <w:r w:rsidRPr="00DE2238">
        <w:rPr>
          <w:rFonts w:eastAsia="Times New Roman" w:cstheme="minorHAnsi"/>
          <w:b/>
          <w:color w:val="000000"/>
          <w:u w:val="single"/>
        </w:rPr>
        <w:br w:type="page"/>
      </w:r>
    </w:p>
    <w:p w14:paraId="2DF57B73" w14:textId="77777777" w:rsidR="0044140B" w:rsidRPr="00DE2238" w:rsidRDefault="0044140B" w:rsidP="0044140B">
      <w:pPr>
        <w:pStyle w:val="Titre4"/>
      </w:pPr>
      <w:r w:rsidRPr="00DE2238">
        <w:lastRenderedPageBreak/>
        <w:t>Annexe 10 : Attestation de déclaration de perte du certificat de qualification</w:t>
      </w:r>
    </w:p>
    <w:p w14:paraId="3D8DC1B2" w14:textId="77777777" w:rsidR="0044140B" w:rsidRPr="00DE2238" w:rsidRDefault="0044140B" w:rsidP="0044140B">
      <w:pPr>
        <w:suppressAutoHyphens/>
        <w:autoSpaceDE w:val="0"/>
        <w:autoSpaceDN w:val="0"/>
        <w:adjustRightInd w:val="0"/>
        <w:jc w:val="center"/>
        <w:rPr>
          <w:rFonts w:eastAsia="Times New Roman" w:cstheme="minorHAnsi"/>
          <w:b/>
        </w:rPr>
      </w:pPr>
    </w:p>
    <w:p w14:paraId="024C981E" w14:textId="77777777" w:rsidR="0044140B" w:rsidRPr="00DE2238" w:rsidRDefault="0044140B" w:rsidP="0044140B">
      <w:pPr>
        <w:suppressAutoHyphens/>
        <w:autoSpaceDE w:val="0"/>
        <w:autoSpaceDN w:val="0"/>
        <w:adjustRightInd w:val="0"/>
        <w:jc w:val="center"/>
        <w:rPr>
          <w:rFonts w:eastAsia="Times New Roman" w:cstheme="minorHAnsi"/>
        </w:rPr>
      </w:pPr>
      <w:r w:rsidRPr="00DE2238">
        <w:rPr>
          <w:rFonts w:eastAsia="Times New Roman" w:cstheme="minorHAnsi"/>
          <w:b/>
        </w:rPr>
        <w:t>COMMUNAUTE FRANÇAISE</w:t>
      </w:r>
    </w:p>
    <w:p w14:paraId="4F747131" w14:textId="77777777" w:rsidR="0044140B" w:rsidRPr="00DE2238" w:rsidRDefault="0044140B" w:rsidP="0044140B">
      <w:pPr>
        <w:suppressAutoHyphens/>
        <w:autoSpaceDE w:val="0"/>
        <w:autoSpaceDN w:val="0"/>
        <w:adjustRightInd w:val="0"/>
        <w:jc w:val="center"/>
        <w:rPr>
          <w:rFonts w:eastAsia="Times New Roman" w:cstheme="minorHAnsi"/>
          <w:b/>
        </w:rPr>
      </w:pPr>
    </w:p>
    <w:p w14:paraId="41274AC8" w14:textId="77777777" w:rsidR="0044140B" w:rsidRPr="00DE2238" w:rsidRDefault="0044140B" w:rsidP="0044140B">
      <w:pPr>
        <w:suppressAutoHyphens/>
        <w:autoSpaceDE w:val="0"/>
        <w:autoSpaceDN w:val="0"/>
        <w:adjustRightInd w:val="0"/>
        <w:jc w:val="center"/>
        <w:rPr>
          <w:rFonts w:eastAsia="Times New Roman" w:cstheme="minorHAnsi"/>
        </w:rPr>
      </w:pPr>
      <w:r w:rsidRPr="00DE2238">
        <w:rPr>
          <w:rFonts w:eastAsia="Times New Roman" w:cstheme="minorHAnsi"/>
          <w:b/>
          <w:bCs/>
          <w:color w:val="000000"/>
        </w:rPr>
        <w:t>ENSEIGNEMENT SECONDAIRE SPECIALISE DE FORME 3</w:t>
      </w:r>
    </w:p>
    <w:p w14:paraId="1B6CAD4E" w14:textId="77777777" w:rsidR="0044140B" w:rsidRPr="00DE2238" w:rsidRDefault="0044140B" w:rsidP="0044140B">
      <w:pPr>
        <w:suppressAutoHyphens/>
        <w:autoSpaceDE w:val="0"/>
        <w:autoSpaceDN w:val="0"/>
        <w:adjustRightInd w:val="0"/>
        <w:jc w:val="center"/>
        <w:rPr>
          <w:rFonts w:eastAsia="Times New Roman" w:cstheme="minorHAnsi"/>
          <w:u w:val="single"/>
        </w:rPr>
      </w:pPr>
    </w:p>
    <w:p w14:paraId="33414A3A" w14:textId="77777777" w:rsidR="0044140B" w:rsidRPr="00DE2238" w:rsidRDefault="0044140B" w:rsidP="0044140B">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eastAsia="Times New Roman" w:cstheme="minorHAnsi"/>
        </w:rPr>
      </w:pPr>
      <w:r w:rsidRPr="00DE2238">
        <w:rPr>
          <w:rFonts w:eastAsia="Times New Roman" w:cstheme="minorHAnsi"/>
        </w:rPr>
        <w:t>ATTESTATION DE DECLARATION DE PERTE DU CERTIFICAT DE QUALIFICATION</w:t>
      </w:r>
    </w:p>
    <w:p w14:paraId="6AC95215" w14:textId="77777777" w:rsidR="0044140B" w:rsidRPr="00DE2238" w:rsidRDefault="0044140B" w:rsidP="0044140B">
      <w:pPr>
        <w:suppressAutoHyphens/>
        <w:autoSpaceDE w:val="0"/>
        <w:autoSpaceDN w:val="0"/>
        <w:adjustRightInd w:val="0"/>
        <w:jc w:val="center"/>
        <w:rPr>
          <w:rFonts w:eastAsia="Times New Roman" w:cstheme="minorHAnsi"/>
          <w:u w:val="single"/>
        </w:rPr>
      </w:pPr>
    </w:p>
    <w:p w14:paraId="485EE69D" w14:textId="77777777" w:rsidR="0044140B" w:rsidRPr="00DE2238" w:rsidRDefault="0044140B" w:rsidP="0044140B">
      <w:pPr>
        <w:suppressAutoHyphens/>
        <w:autoSpaceDE w:val="0"/>
        <w:autoSpaceDN w:val="0"/>
        <w:adjustRightInd w:val="0"/>
        <w:ind w:left="284" w:hanging="284"/>
        <w:jc w:val="both"/>
        <w:rPr>
          <w:rFonts w:eastAsia="Times New Roman" w:cstheme="minorHAnsi"/>
        </w:rPr>
      </w:pPr>
      <w:r w:rsidRPr="00DE2238">
        <w:rPr>
          <w:rFonts w:eastAsia="Times New Roman" w:cstheme="minorHAnsi"/>
          <w:caps/>
        </w:rPr>
        <w:t>Dénomination et siège de l’établissement :</w:t>
      </w:r>
    </w:p>
    <w:p w14:paraId="7BC1FFF4" w14:textId="77777777" w:rsidR="0044140B" w:rsidRPr="00DE2238" w:rsidRDefault="0044140B" w:rsidP="0044140B">
      <w:pPr>
        <w:suppressAutoHyphens/>
        <w:autoSpaceDE w:val="0"/>
        <w:autoSpaceDN w:val="0"/>
        <w:adjustRightInd w:val="0"/>
        <w:rPr>
          <w:rFonts w:eastAsia="Times New Roman" w:cstheme="minorHAnsi"/>
        </w:rPr>
      </w:pPr>
      <w:r w:rsidRPr="00DE2238">
        <w:rPr>
          <w:rFonts w:eastAsia="Times New Roman" w:cstheme="minorHAnsi"/>
          <w:caps/>
        </w:rPr>
        <w:t>………………………………………………………………………………………………………………………………………………………………………………………………………………………………………………………………………. (1)</w:t>
      </w:r>
    </w:p>
    <w:p w14:paraId="5C853B8F"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Numéro Fase :</w:t>
      </w:r>
    </w:p>
    <w:p w14:paraId="7E4AC9F7" w14:textId="77777777" w:rsidR="0044140B" w:rsidRPr="00DE2238" w:rsidRDefault="0044140B" w:rsidP="0044140B">
      <w:pPr>
        <w:suppressAutoHyphens/>
        <w:autoSpaceDE w:val="0"/>
        <w:autoSpaceDN w:val="0"/>
        <w:adjustRightInd w:val="0"/>
        <w:ind w:left="284" w:hanging="284"/>
        <w:jc w:val="both"/>
        <w:rPr>
          <w:rFonts w:eastAsia="Times New Roman" w:cstheme="minorHAnsi"/>
        </w:rPr>
      </w:pPr>
      <w:r w:rsidRPr="00DE2238">
        <w:rPr>
          <w:rFonts w:eastAsia="Times New Roman" w:cstheme="minorHAnsi"/>
          <w:u w:val="single"/>
        </w:rPr>
        <w:t>SECTEUR PROFESSIONNEL</w:t>
      </w:r>
      <w:r w:rsidRPr="00DE2238">
        <w:rPr>
          <w:rFonts w:eastAsia="Times New Roman" w:cstheme="minorHAnsi"/>
        </w:rPr>
        <w:t> : ………………………………………………………………………………… (8)</w:t>
      </w:r>
    </w:p>
    <w:p w14:paraId="163313F3" w14:textId="77777777" w:rsidR="0044140B" w:rsidRPr="00DE2238" w:rsidRDefault="0044140B" w:rsidP="0044140B">
      <w:pPr>
        <w:suppressAutoHyphens/>
        <w:autoSpaceDE w:val="0"/>
        <w:autoSpaceDN w:val="0"/>
        <w:adjustRightInd w:val="0"/>
        <w:ind w:left="284" w:hanging="284"/>
        <w:jc w:val="both"/>
        <w:rPr>
          <w:rFonts w:eastAsia="Times New Roman" w:cstheme="minorHAnsi"/>
        </w:rPr>
      </w:pPr>
      <w:r w:rsidRPr="00DE2238">
        <w:rPr>
          <w:rFonts w:eastAsia="Times New Roman" w:cstheme="minorHAnsi"/>
          <w:u w:val="single"/>
        </w:rPr>
        <w:t>GROUPE PROFESSIONNEL</w:t>
      </w:r>
      <w:r w:rsidRPr="00DE2238">
        <w:rPr>
          <w:rFonts w:eastAsia="Times New Roman" w:cstheme="minorHAnsi"/>
          <w:vertAlign w:val="superscript"/>
        </w:rPr>
        <w:t> </w:t>
      </w:r>
      <w:r w:rsidRPr="00DE2238">
        <w:rPr>
          <w:rFonts w:eastAsia="Times New Roman" w:cstheme="minorHAnsi"/>
        </w:rPr>
        <w:t>: …………………………………………………………………………………. (9)</w:t>
      </w:r>
    </w:p>
    <w:p w14:paraId="409117A3" w14:textId="77777777" w:rsidR="0044140B" w:rsidRPr="00DE2238" w:rsidRDefault="0044140B" w:rsidP="0044140B">
      <w:pPr>
        <w:suppressAutoHyphens/>
        <w:autoSpaceDE w:val="0"/>
        <w:autoSpaceDN w:val="0"/>
        <w:adjustRightInd w:val="0"/>
        <w:ind w:left="284" w:hanging="284"/>
        <w:jc w:val="both"/>
        <w:rPr>
          <w:rFonts w:eastAsia="Times New Roman" w:cstheme="minorHAnsi"/>
        </w:rPr>
      </w:pPr>
      <w:r w:rsidRPr="00DE2238">
        <w:rPr>
          <w:rFonts w:eastAsia="Times New Roman" w:cstheme="minorHAnsi"/>
          <w:u w:val="single"/>
        </w:rPr>
        <w:t>METIER </w:t>
      </w:r>
      <w:r w:rsidRPr="00DE2238">
        <w:rPr>
          <w:rFonts w:eastAsia="Times New Roman" w:cstheme="minorHAnsi"/>
        </w:rPr>
        <w:t>: ………………………………………………………………………………………………………………… (6)</w:t>
      </w:r>
    </w:p>
    <w:p w14:paraId="19449133" w14:textId="77777777" w:rsidR="0044140B" w:rsidRPr="00DE2238" w:rsidRDefault="0044140B" w:rsidP="0044140B">
      <w:pPr>
        <w:suppressAutoHyphens/>
        <w:autoSpaceDE w:val="0"/>
        <w:autoSpaceDN w:val="0"/>
        <w:adjustRightInd w:val="0"/>
        <w:jc w:val="both"/>
        <w:rPr>
          <w:rFonts w:eastAsia="Times New Roman" w:cstheme="minorHAnsi"/>
        </w:rPr>
      </w:pPr>
    </w:p>
    <w:p w14:paraId="768301DA" w14:textId="77777777" w:rsidR="0044140B" w:rsidRPr="00DE2238" w:rsidRDefault="0044140B" w:rsidP="0044140B">
      <w:pPr>
        <w:suppressAutoHyphens/>
        <w:autoSpaceDE w:val="0"/>
        <w:autoSpaceDN w:val="0"/>
        <w:adjustRightInd w:val="0"/>
        <w:ind w:left="284" w:hanging="284"/>
        <w:jc w:val="both"/>
        <w:rPr>
          <w:rFonts w:eastAsia="Times New Roman" w:cstheme="minorHAnsi"/>
        </w:rPr>
      </w:pPr>
      <w:r w:rsidRPr="00DE2238">
        <w:rPr>
          <w:rFonts w:eastAsia="Times New Roman" w:cstheme="minorHAnsi"/>
        </w:rPr>
        <w:t>Je soussigné(e) : ………………………………………………………………………………………………….. (2)</w:t>
      </w:r>
    </w:p>
    <w:p w14:paraId="1AEB0E78"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Chef(fe) de l’établissement susmentionné certifie que l’élève : …………………………………….. (2)</w:t>
      </w:r>
    </w:p>
    <w:p w14:paraId="4696D840" w14:textId="77777777" w:rsidR="0044140B" w:rsidRPr="00DE2238" w:rsidRDefault="0044140B" w:rsidP="0044140B">
      <w:pPr>
        <w:tabs>
          <w:tab w:val="left" w:pos="5387"/>
        </w:tabs>
        <w:suppressAutoHyphens/>
        <w:autoSpaceDE w:val="0"/>
        <w:autoSpaceDN w:val="0"/>
        <w:adjustRightInd w:val="0"/>
        <w:ind w:left="284" w:hanging="284"/>
        <w:jc w:val="both"/>
        <w:rPr>
          <w:rFonts w:eastAsia="Times New Roman" w:cstheme="minorHAnsi"/>
        </w:rPr>
      </w:pPr>
    </w:p>
    <w:p w14:paraId="23F2F41B" w14:textId="77777777" w:rsidR="0044140B" w:rsidRPr="00DE2238" w:rsidRDefault="0044140B" w:rsidP="0044140B">
      <w:pPr>
        <w:tabs>
          <w:tab w:val="left" w:pos="5387"/>
        </w:tabs>
        <w:suppressAutoHyphens/>
        <w:autoSpaceDE w:val="0"/>
        <w:autoSpaceDN w:val="0"/>
        <w:adjustRightInd w:val="0"/>
        <w:ind w:left="284" w:hanging="284"/>
        <w:jc w:val="both"/>
        <w:rPr>
          <w:rFonts w:eastAsia="Times New Roman" w:cstheme="minorHAnsi"/>
        </w:rPr>
      </w:pPr>
      <w:r w:rsidRPr="00DE2238">
        <w:rPr>
          <w:rFonts w:eastAsia="Times New Roman" w:cstheme="minorHAnsi"/>
        </w:rPr>
        <w:t>Né(e) à…………………………………………………………..(3), le……………………………………………….. (4)</w:t>
      </w:r>
    </w:p>
    <w:p w14:paraId="3A8B7604" w14:textId="77777777" w:rsidR="0044140B" w:rsidRPr="00DE2238" w:rsidRDefault="0044140B" w:rsidP="0044140B">
      <w:pPr>
        <w:tabs>
          <w:tab w:val="left" w:pos="5387"/>
        </w:tabs>
        <w:suppressAutoHyphens/>
        <w:autoSpaceDE w:val="0"/>
        <w:autoSpaceDN w:val="0"/>
        <w:adjustRightInd w:val="0"/>
        <w:ind w:left="284" w:hanging="284"/>
        <w:jc w:val="both"/>
        <w:rPr>
          <w:rFonts w:eastAsia="Times New Roman" w:cstheme="minorHAnsi"/>
        </w:rPr>
      </w:pPr>
    </w:p>
    <w:p w14:paraId="133B58DD" w14:textId="77777777" w:rsidR="0044140B" w:rsidRPr="00DE2238" w:rsidRDefault="0044140B" w:rsidP="0044140B">
      <w:pPr>
        <w:widowControl w:val="0"/>
        <w:tabs>
          <w:tab w:val="left" w:pos="5387"/>
        </w:tabs>
        <w:suppressAutoHyphens/>
        <w:autoSpaceDE w:val="0"/>
        <w:autoSpaceDN w:val="0"/>
        <w:adjustRightInd w:val="0"/>
        <w:jc w:val="both"/>
        <w:rPr>
          <w:rFonts w:eastAsia="Times New Roman" w:cstheme="minorHAnsi"/>
          <w:b/>
          <w:lang w:eastAsia="fr-BE"/>
        </w:rPr>
      </w:pPr>
      <w:r w:rsidRPr="00DE2238">
        <w:rPr>
          <w:rFonts w:eastAsia="Times New Roman" w:cstheme="minorHAnsi"/>
          <w:b/>
          <w:lang w:eastAsia="fr-BE"/>
        </w:rPr>
        <w:t>a suivi régulièrement la troisième phase en qualité d’élève régulier (régulière) dans l’enseignement secondaire spécialisé de plein exercice et a subi, avec succès, devant un jury, des épreuves de qualification dans l’établissement, dans l’enseignement et dans le métier susmentionnés.</w:t>
      </w:r>
    </w:p>
    <w:p w14:paraId="66CCCEDB" w14:textId="77777777" w:rsidR="0044140B" w:rsidRPr="00DE2238" w:rsidRDefault="0044140B" w:rsidP="0044140B">
      <w:pPr>
        <w:tabs>
          <w:tab w:val="left" w:pos="5387"/>
        </w:tabs>
        <w:suppressAutoHyphens/>
        <w:autoSpaceDE w:val="0"/>
        <w:autoSpaceDN w:val="0"/>
        <w:adjustRightInd w:val="0"/>
        <w:jc w:val="both"/>
        <w:rPr>
          <w:rFonts w:eastAsia="Times New Roman" w:cstheme="minorHAnsi"/>
        </w:rPr>
      </w:pPr>
      <w:r w:rsidRPr="00DE2238">
        <w:rPr>
          <w:rFonts w:eastAsia="Times New Roman" w:cstheme="minorHAnsi"/>
        </w:rPr>
        <w:t>J’atteste que toutes les prescriptions légales et réglementaires ont été respectées pendant toute la durée des études.</w:t>
      </w:r>
    </w:p>
    <w:p w14:paraId="5A2886B7" w14:textId="77777777" w:rsidR="0044140B" w:rsidRPr="00DE2238" w:rsidRDefault="0044140B" w:rsidP="0044140B">
      <w:pPr>
        <w:tabs>
          <w:tab w:val="left" w:pos="5387"/>
        </w:tabs>
        <w:suppressAutoHyphens/>
        <w:autoSpaceDE w:val="0"/>
        <w:autoSpaceDN w:val="0"/>
        <w:adjustRightInd w:val="0"/>
        <w:jc w:val="both"/>
        <w:rPr>
          <w:rFonts w:eastAsia="Times New Roman" w:cstheme="minorHAnsi"/>
        </w:rPr>
      </w:pPr>
      <w:r w:rsidRPr="00DE2238">
        <w:rPr>
          <w:rFonts w:eastAsia="Times New Roman" w:cstheme="minorHAnsi"/>
        </w:rPr>
        <w:t>En foi de quoi, le certificat de qualification a été délivré le…………………………………. (4)</w:t>
      </w:r>
    </w:p>
    <w:p w14:paraId="5FC50E8B" w14:textId="77777777" w:rsidR="0044140B" w:rsidRPr="00DE2238" w:rsidRDefault="0044140B" w:rsidP="0044140B">
      <w:pPr>
        <w:tabs>
          <w:tab w:val="left" w:pos="5387"/>
        </w:tabs>
        <w:suppressAutoHyphens/>
        <w:autoSpaceDE w:val="0"/>
        <w:autoSpaceDN w:val="0"/>
        <w:adjustRightInd w:val="0"/>
        <w:jc w:val="both"/>
        <w:rPr>
          <w:rFonts w:eastAsia="Times New Roman" w:cstheme="minorHAnsi"/>
        </w:rPr>
      </w:pPr>
      <w:r w:rsidRPr="00DE2238">
        <w:rPr>
          <w:rFonts w:eastAsia="Times New Roman" w:cstheme="minorHAnsi"/>
        </w:rPr>
        <w:t>L’élève a déclaré avoir perdu celui-ci.</w:t>
      </w:r>
    </w:p>
    <w:p w14:paraId="25CBD233" w14:textId="77777777" w:rsidR="0044140B" w:rsidRPr="00DE2238" w:rsidRDefault="0044140B" w:rsidP="0044140B">
      <w:pPr>
        <w:tabs>
          <w:tab w:val="left" w:pos="5387"/>
        </w:tabs>
        <w:suppressAutoHyphens/>
        <w:autoSpaceDE w:val="0"/>
        <w:autoSpaceDN w:val="0"/>
        <w:adjustRightInd w:val="0"/>
        <w:jc w:val="both"/>
        <w:rPr>
          <w:rFonts w:eastAsia="Times New Roman" w:cstheme="minorHAnsi"/>
        </w:rPr>
      </w:pPr>
    </w:p>
    <w:p w14:paraId="174BB0FE" w14:textId="77777777" w:rsidR="0044140B" w:rsidRPr="00DE2238" w:rsidRDefault="0044140B" w:rsidP="0044140B">
      <w:pPr>
        <w:tabs>
          <w:tab w:val="left" w:pos="5387"/>
        </w:tabs>
        <w:suppressAutoHyphens/>
        <w:autoSpaceDE w:val="0"/>
        <w:autoSpaceDN w:val="0"/>
        <w:adjustRightInd w:val="0"/>
        <w:jc w:val="both"/>
        <w:rPr>
          <w:rFonts w:eastAsia="Times New Roman" w:cstheme="minorHAnsi"/>
        </w:rPr>
      </w:pPr>
    </w:p>
    <w:p w14:paraId="4DD1B82B" w14:textId="77777777" w:rsidR="0044140B" w:rsidRPr="00DE2238" w:rsidRDefault="0044140B" w:rsidP="0044140B">
      <w:pPr>
        <w:tabs>
          <w:tab w:val="left" w:pos="5387"/>
        </w:tabs>
        <w:suppressAutoHyphens/>
        <w:autoSpaceDE w:val="0"/>
        <w:autoSpaceDN w:val="0"/>
        <w:adjustRightInd w:val="0"/>
        <w:jc w:val="both"/>
        <w:rPr>
          <w:rFonts w:eastAsia="Times New Roman" w:cstheme="minorHAnsi"/>
        </w:rPr>
      </w:pPr>
      <w:r w:rsidRPr="00DE2238">
        <w:rPr>
          <w:rFonts w:eastAsia="Times New Roman" w:cstheme="minorHAnsi"/>
        </w:rPr>
        <w:t>Le (La) Chef(fe) d’établissement :</w:t>
      </w:r>
      <w:r w:rsidRPr="00DE2238">
        <w:rPr>
          <w:rFonts w:eastAsia="Times New Roman" w:cstheme="minorHAnsi"/>
        </w:rPr>
        <w:tab/>
        <w:t>Sceau du Ministère :</w:t>
      </w:r>
    </w:p>
    <w:p w14:paraId="019336CC" w14:textId="77777777" w:rsidR="0044140B" w:rsidRPr="00DE2238" w:rsidRDefault="0044140B" w:rsidP="0044140B">
      <w:pPr>
        <w:suppressAutoHyphens/>
        <w:autoSpaceDE w:val="0"/>
        <w:autoSpaceDN w:val="0"/>
        <w:adjustRightInd w:val="0"/>
        <w:jc w:val="both"/>
        <w:rPr>
          <w:rFonts w:eastAsia="Times New Roman" w:cstheme="minorHAnsi"/>
        </w:rPr>
      </w:pPr>
    </w:p>
    <w:p w14:paraId="07A9D62D" w14:textId="77777777" w:rsidR="0044140B" w:rsidRPr="00DE2238" w:rsidRDefault="0044140B" w:rsidP="0044140B">
      <w:pPr>
        <w:suppressAutoHyphens/>
        <w:autoSpaceDE w:val="0"/>
        <w:autoSpaceDN w:val="0"/>
        <w:adjustRightInd w:val="0"/>
        <w:jc w:val="both"/>
        <w:rPr>
          <w:rFonts w:eastAsia="Times New Roman" w:cstheme="minorHAnsi"/>
        </w:rPr>
      </w:pPr>
    </w:p>
    <w:p w14:paraId="198A3A51" w14:textId="77777777" w:rsidR="0044140B" w:rsidRPr="00DE2238" w:rsidRDefault="0044140B" w:rsidP="0044140B">
      <w:pPr>
        <w:rPr>
          <w:rFonts w:eastAsia="Times New Roman" w:cstheme="minorHAnsi"/>
          <w:b/>
          <w:color w:val="000000"/>
          <w:u w:val="single"/>
        </w:rPr>
      </w:pPr>
    </w:p>
    <w:p w14:paraId="66EBFCB8" w14:textId="77777777" w:rsidR="0044140B" w:rsidRPr="00DE2238" w:rsidRDefault="0044140B" w:rsidP="0044140B">
      <w:pPr>
        <w:rPr>
          <w:rFonts w:eastAsia="Times New Roman" w:cstheme="minorHAnsi"/>
          <w:b/>
          <w:color w:val="000000"/>
          <w:u w:val="single"/>
        </w:rPr>
      </w:pPr>
    </w:p>
    <w:p w14:paraId="064B0563" w14:textId="77777777" w:rsidR="0044140B" w:rsidRPr="00DE2238" w:rsidRDefault="0044140B" w:rsidP="0044140B">
      <w:pPr>
        <w:rPr>
          <w:rFonts w:eastAsia="Times New Roman" w:cstheme="minorHAnsi"/>
          <w:b/>
          <w:color w:val="000000"/>
          <w:u w:val="single"/>
        </w:rPr>
      </w:pPr>
    </w:p>
    <w:p w14:paraId="071A5D5E" w14:textId="77777777" w:rsidR="0044140B" w:rsidRPr="00DE2238" w:rsidRDefault="0044140B" w:rsidP="0044140B">
      <w:pPr>
        <w:rPr>
          <w:rFonts w:eastAsia="Times New Roman" w:cstheme="minorHAnsi"/>
          <w:b/>
          <w:color w:val="000000"/>
          <w:u w:val="single"/>
        </w:rPr>
      </w:pPr>
    </w:p>
    <w:p w14:paraId="197C8DAE" w14:textId="77777777" w:rsidR="0044140B" w:rsidRPr="00DE2238" w:rsidRDefault="0044140B" w:rsidP="0044140B">
      <w:pPr>
        <w:rPr>
          <w:rFonts w:eastAsia="Times New Roman" w:cstheme="minorHAnsi"/>
          <w:b/>
          <w:color w:val="000000"/>
          <w:u w:val="single"/>
        </w:rPr>
      </w:pPr>
      <w:r w:rsidRPr="00DE2238">
        <w:rPr>
          <w:rFonts w:eastAsia="Times New Roman" w:cstheme="minorHAnsi"/>
          <w:b/>
          <w:color w:val="000000"/>
          <w:u w:val="single"/>
        </w:rPr>
        <w:br w:type="page"/>
      </w:r>
    </w:p>
    <w:p w14:paraId="5A541E55" w14:textId="77777777" w:rsidR="0044140B" w:rsidRPr="00DE2238" w:rsidRDefault="0044140B" w:rsidP="0044140B">
      <w:pPr>
        <w:pStyle w:val="Titre4"/>
      </w:pPr>
      <w:bookmarkStart w:id="495" w:name="_Annexe_11_:_2"/>
      <w:bookmarkEnd w:id="495"/>
      <w:r w:rsidRPr="00DE2238">
        <w:lastRenderedPageBreak/>
        <w:t>Annexe 11 : Composition du Jury de qualification</w:t>
      </w:r>
    </w:p>
    <w:p w14:paraId="681C7FB7" w14:textId="77777777" w:rsidR="0044140B" w:rsidRPr="00DE2238" w:rsidRDefault="0044140B" w:rsidP="0044140B">
      <w:pPr>
        <w:suppressAutoHyphens/>
        <w:autoSpaceDE w:val="0"/>
        <w:autoSpaceDN w:val="0"/>
        <w:adjustRightInd w:val="0"/>
        <w:rPr>
          <w:rFonts w:eastAsia="Times New Roman" w:cstheme="minorHAnsi"/>
        </w:rPr>
      </w:pPr>
    </w:p>
    <w:p w14:paraId="285C6B58" w14:textId="77777777" w:rsidR="0044140B" w:rsidRPr="00DE2238" w:rsidRDefault="0044140B" w:rsidP="0044140B">
      <w:pPr>
        <w:suppressAutoHyphens/>
        <w:autoSpaceDE w:val="0"/>
        <w:autoSpaceDN w:val="0"/>
        <w:adjustRightInd w:val="0"/>
        <w:jc w:val="center"/>
        <w:rPr>
          <w:rFonts w:eastAsia="Times New Roman" w:cstheme="minorHAnsi"/>
          <w:sz w:val="20"/>
          <w:szCs w:val="20"/>
        </w:rPr>
      </w:pPr>
      <w:r w:rsidRPr="00DE2238">
        <w:rPr>
          <w:rFonts w:eastAsia="Times New Roman" w:cstheme="minorHAnsi"/>
          <w:b/>
          <w:sz w:val="20"/>
          <w:szCs w:val="20"/>
        </w:rPr>
        <w:t>COMMUNAUTE FRANÇAISE</w:t>
      </w:r>
    </w:p>
    <w:p w14:paraId="7C8EDCF7" w14:textId="77777777" w:rsidR="0044140B" w:rsidRPr="00DE2238" w:rsidRDefault="0044140B" w:rsidP="0044140B">
      <w:pPr>
        <w:suppressAutoHyphens/>
        <w:autoSpaceDE w:val="0"/>
        <w:autoSpaceDN w:val="0"/>
        <w:adjustRightInd w:val="0"/>
        <w:jc w:val="center"/>
        <w:rPr>
          <w:rFonts w:eastAsia="Times New Roman" w:cstheme="minorHAnsi"/>
          <w:sz w:val="20"/>
          <w:szCs w:val="20"/>
        </w:rPr>
      </w:pPr>
      <w:r w:rsidRPr="00DE2238">
        <w:rPr>
          <w:rFonts w:eastAsia="Times New Roman" w:cstheme="minorHAnsi"/>
          <w:b/>
          <w:bCs/>
          <w:color w:val="000000"/>
          <w:sz w:val="20"/>
          <w:szCs w:val="20"/>
        </w:rPr>
        <w:t>ENSEIGNEMENT SECONDAIRE SPECIALISE DE FORME 3</w:t>
      </w:r>
    </w:p>
    <w:p w14:paraId="0FBFF34F" w14:textId="77777777" w:rsidR="0044140B" w:rsidRPr="00DE2238" w:rsidRDefault="0044140B" w:rsidP="0044140B">
      <w:pPr>
        <w:suppressAutoHyphens/>
        <w:autoSpaceDE w:val="0"/>
        <w:autoSpaceDN w:val="0"/>
        <w:adjustRightInd w:val="0"/>
        <w:rPr>
          <w:rFonts w:eastAsia="Times New Roman" w:cstheme="minorHAnsi"/>
        </w:rPr>
      </w:pPr>
    </w:p>
    <w:p w14:paraId="51E5CFAD" w14:textId="77777777" w:rsidR="0044140B" w:rsidRPr="00DE2238" w:rsidRDefault="0044140B" w:rsidP="0044140B">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eastAsia="Times New Roman" w:cstheme="minorHAnsi"/>
        </w:rPr>
      </w:pPr>
      <w:bookmarkStart w:id="496" w:name="_Toc419192714"/>
      <w:bookmarkEnd w:id="496"/>
      <w:r w:rsidRPr="00DE2238">
        <w:rPr>
          <w:rFonts w:eastAsia="Times New Roman" w:cstheme="minorHAnsi"/>
        </w:rPr>
        <w:t xml:space="preserve">Composition du jury de qualification </w:t>
      </w:r>
    </w:p>
    <w:p w14:paraId="785CFF9A" w14:textId="77777777" w:rsidR="0044140B" w:rsidRPr="00DE2238" w:rsidRDefault="0044140B" w:rsidP="0044140B">
      <w:pPr>
        <w:tabs>
          <w:tab w:val="center" w:pos="4536"/>
          <w:tab w:val="right" w:pos="9072"/>
        </w:tabs>
        <w:suppressAutoHyphens/>
        <w:autoSpaceDE w:val="0"/>
        <w:autoSpaceDN w:val="0"/>
        <w:adjustRightInd w:val="0"/>
        <w:jc w:val="both"/>
        <w:rPr>
          <w:rFonts w:eastAsia="Times New Roman" w:cstheme="minorHAnsi"/>
          <w:lang w:eastAsia="fr-BE"/>
        </w:rPr>
      </w:pPr>
    </w:p>
    <w:p w14:paraId="22C6BC65" w14:textId="77777777" w:rsidR="0044140B" w:rsidRPr="00DE2238" w:rsidRDefault="0044140B" w:rsidP="0044140B">
      <w:pPr>
        <w:suppressAutoHyphens/>
        <w:autoSpaceDE w:val="0"/>
        <w:autoSpaceDN w:val="0"/>
        <w:adjustRightInd w:val="0"/>
        <w:rPr>
          <w:rFonts w:eastAsia="Times New Roman" w:cstheme="minorHAnsi"/>
          <w:sz w:val="20"/>
          <w:szCs w:val="20"/>
        </w:rPr>
      </w:pPr>
      <w:r w:rsidRPr="00DE2238">
        <w:rPr>
          <w:rFonts w:eastAsia="Times New Roman" w:cstheme="minorHAnsi"/>
          <w:sz w:val="20"/>
          <w:szCs w:val="20"/>
        </w:rPr>
        <w:t>SECTEUR PROFESSIONNEL : …………………………………………………………………………………..(8)</w:t>
      </w:r>
    </w:p>
    <w:p w14:paraId="3D363580" w14:textId="77777777" w:rsidR="0044140B" w:rsidRPr="00DE2238" w:rsidRDefault="0044140B" w:rsidP="0044140B">
      <w:pPr>
        <w:suppressAutoHyphens/>
        <w:autoSpaceDE w:val="0"/>
        <w:autoSpaceDN w:val="0"/>
        <w:adjustRightInd w:val="0"/>
        <w:rPr>
          <w:rFonts w:eastAsia="Times New Roman" w:cstheme="minorHAnsi"/>
          <w:sz w:val="20"/>
          <w:szCs w:val="20"/>
        </w:rPr>
      </w:pPr>
      <w:r w:rsidRPr="00DE2238">
        <w:rPr>
          <w:rFonts w:eastAsia="Times New Roman" w:cstheme="minorHAnsi"/>
          <w:sz w:val="20"/>
          <w:szCs w:val="20"/>
        </w:rPr>
        <w:t>GROUPE PROFESSIONNEL : …………………………………………………………………………………..  (9)</w:t>
      </w:r>
    </w:p>
    <w:p w14:paraId="63AF3BED" w14:textId="77777777" w:rsidR="0044140B" w:rsidRPr="00DE2238" w:rsidRDefault="0044140B" w:rsidP="0044140B">
      <w:pPr>
        <w:suppressAutoHyphens/>
        <w:autoSpaceDE w:val="0"/>
        <w:autoSpaceDN w:val="0"/>
        <w:adjustRightInd w:val="0"/>
        <w:rPr>
          <w:rFonts w:eastAsia="Times New Roman" w:cstheme="minorHAnsi"/>
          <w:sz w:val="20"/>
          <w:szCs w:val="20"/>
        </w:rPr>
      </w:pPr>
      <w:r w:rsidRPr="00DE2238">
        <w:rPr>
          <w:rFonts w:eastAsia="Times New Roman" w:cstheme="minorHAnsi"/>
          <w:sz w:val="20"/>
          <w:szCs w:val="20"/>
        </w:rPr>
        <w:t>METIER : ………………………………………………………………………………………………………………… (6)</w:t>
      </w:r>
    </w:p>
    <w:p w14:paraId="549AD76D" w14:textId="77777777" w:rsidR="0044140B" w:rsidRPr="00DE2238" w:rsidRDefault="0044140B" w:rsidP="0044140B">
      <w:pPr>
        <w:suppressAutoHyphens/>
        <w:autoSpaceDE w:val="0"/>
        <w:autoSpaceDN w:val="0"/>
        <w:adjustRightInd w:val="0"/>
        <w:rPr>
          <w:rFonts w:eastAsia="Times New Roman" w:cstheme="minorHAnsi"/>
          <w:sz w:val="20"/>
          <w:szCs w:val="20"/>
        </w:rPr>
      </w:pPr>
      <w:r w:rsidRPr="00DE2238">
        <w:rPr>
          <w:rFonts w:eastAsia="Times New Roman" w:cstheme="minorHAnsi"/>
          <w:sz w:val="20"/>
          <w:szCs w:val="20"/>
        </w:rPr>
        <w:t>DENOMINATION ET SIEGE DE L'ETABLISSEMENT :</w:t>
      </w:r>
    </w:p>
    <w:p w14:paraId="534752C1" w14:textId="77777777" w:rsidR="0044140B" w:rsidRPr="00DE2238" w:rsidRDefault="0044140B" w:rsidP="0044140B">
      <w:pPr>
        <w:shd w:val="clear" w:color="auto" w:fill="FFFFFF"/>
        <w:suppressAutoHyphens/>
        <w:autoSpaceDE w:val="0"/>
        <w:autoSpaceDN w:val="0"/>
        <w:adjustRightInd w:val="0"/>
        <w:rPr>
          <w:rFonts w:eastAsia="Times New Roman" w:cstheme="minorHAnsi"/>
          <w:sz w:val="20"/>
          <w:szCs w:val="20"/>
        </w:rPr>
      </w:pPr>
      <w:r w:rsidRPr="00DE2238">
        <w:rPr>
          <w:rFonts w:eastAsia="Times New Roman" w:cstheme="minorHAnsi"/>
          <w:color w:val="000000"/>
          <w:sz w:val="20"/>
          <w:szCs w:val="20"/>
        </w:rPr>
        <w:t>……………………………………………………………………………………………………………………………………………………………………………………………………………………………………………………………………….. (1)</w:t>
      </w:r>
    </w:p>
    <w:p w14:paraId="723E8E00" w14:textId="77777777" w:rsidR="0044140B" w:rsidRPr="00DE2238" w:rsidRDefault="0044140B" w:rsidP="0044140B">
      <w:pPr>
        <w:tabs>
          <w:tab w:val="center" w:pos="4536"/>
          <w:tab w:val="right" w:pos="9072"/>
          <w:tab w:val="left" w:leader="dot" w:pos="9923"/>
        </w:tabs>
        <w:suppressAutoHyphens/>
        <w:autoSpaceDE w:val="0"/>
        <w:autoSpaceDN w:val="0"/>
        <w:adjustRightInd w:val="0"/>
        <w:jc w:val="both"/>
        <w:rPr>
          <w:rFonts w:eastAsia="Times New Roman" w:cstheme="minorHAnsi"/>
          <w:lang w:eastAsia="fr-BE"/>
        </w:rPr>
      </w:pPr>
      <w:r w:rsidRPr="00DE2238">
        <w:rPr>
          <w:rFonts w:eastAsia="Times New Roman" w:cstheme="minorHAnsi"/>
          <w:color w:val="000000"/>
          <w:lang w:eastAsia="fr-BE"/>
        </w:rPr>
        <w:t xml:space="preserve">Numéro Fase : </w:t>
      </w:r>
      <w:r w:rsidRPr="00DE2238">
        <w:rPr>
          <w:rFonts w:eastAsia="Times New Roman" w:cstheme="minorHAnsi"/>
          <w:lang w:eastAsia="fr-BE"/>
        </w:rPr>
        <w:tab/>
      </w:r>
    </w:p>
    <w:p w14:paraId="64DA98AC" w14:textId="77777777" w:rsidR="0044140B" w:rsidRPr="00DE2238" w:rsidRDefault="0044140B" w:rsidP="0044140B">
      <w:pPr>
        <w:tabs>
          <w:tab w:val="center" w:pos="4536"/>
          <w:tab w:val="right" w:pos="9072"/>
          <w:tab w:val="left" w:leader="dot" w:pos="9923"/>
        </w:tabs>
        <w:suppressAutoHyphens/>
        <w:autoSpaceDE w:val="0"/>
        <w:autoSpaceDN w:val="0"/>
        <w:adjustRightInd w:val="0"/>
        <w:jc w:val="both"/>
        <w:rPr>
          <w:rFonts w:eastAsia="Times New Roman" w:cstheme="minorHAnsi"/>
          <w:lang w:eastAsia="fr-BE"/>
        </w:rPr>
      </w:pPr>
      <w:r w:rsidRPr="00DE2238">
        <w:rPr>
          <w:rFonts w:eastAsia="Times New Roman" w:cstheme="minorHAnsi"/>
          <w:u w:val="single"/>
          <w:lang w:eastAsia="fr-BE"/>
        </w:rPr>
        <w:t>Année scolaire</w:t>
      </w:r>
      <w:r w:rsidRPr="00DE2238">
        <w:rPr>
          <w:rFonts w:eastAsia="Times New Roman" w:cstheme="minorHAnsi"/>
          <w:lang w:eastAsia="fr-BE"/>
        </w:rPr>
        <w:t xml:space="preserve"> : </w:t>
      </w:r>
      <w:r w:rsidRPr="00DE2238">
        <w:rPr>
          <w:rFonts w:eastAsia="Times New Roman" w:cstheme="minorHAnsi"/>
          <w:lang w:eastAsia="fr-BE"/>
        </w:rPr>
        <w:tab/>
      </w:r>
    </w:p>
    <w:p w14:paraId="311FF64C" w14:textId="77777777" w:rsidR="0044140B" w:rsidRPr="00DE2238" w:rsidRDefault="0044140B" w:rsidP="0044140B">
      <w:pPr>
        <w:tabs>
          <w:tab w:val="center" w:pos="4536"/>
          <w:tab w:val="right" w:pos="9072"/>
          <w:tab w:val="right" w:leader="dot" w:pos="9923"/>
        </w:tabs>
        <w:suppressAutoHyphens/>
        <w:autoSpaceDE w:val="0"/>
        <w:autoSpaceDN w:val="0"/>
        <w:adjustRightInd w:val="0"/>
        <w:jc w:val="both"/>
        <w:rPr>
          <w:rFonts w:eastAsia="Times New Roman" w:cstheme="minorHAnsi"/>
          <w:lang w:eastAsia="fr-BE"/>
        </w:rPr>
      </w:pPr>
      <w:r w:rsidRPr="00DE2238">
        <w:rPr>
          <w:rFonts w:eastAsia="Times New Roman" w:cstheme="minorHAnsi"/>
          <w:lang w:eastAsia="fr-BE"/>
        </w:rPr>
        <w:t xml:space="preserve">Le jury de qualification, établi conformément aux dispositions du Décret du 3 mars 2004 organisant l'Enseignement spécialisé et chargé de procéder aux épreuves de qualification pour l’année scolaire, la formation et l’établissement décrits ci-avant, est constitué comme suit : </w:t>
      </w:r>
    </w:p>
    <w:p w14:paraId="32388618" w14:textId="77777777" w:rsidR="0044140B" w:rsidRPr="00DE2238" w:rsidRDefault="0044140B" w:rsidP="0044140B">
      <w:pPr>
        <w:tabs>
          <w:tab w:val="center" w:pos="4536"/>
          <w:tab w:val="right" w:pos="9072"/>
        </w:tabs>
        <w:suppressAutoHyphens/>
        <w:autoSpaceDE w:val="0"/>
        <w:autoSpaceDN w:val="0"/>
        <w:adjustRightInd w:val="0"/>
        <w:jc w:val="both"/>
        <w:rPr>
          <w:rFonts w:eastAsia="Times New Roman" w:cstheme="minorHAnsi"/>
          <w:lang w:eastAsia="fr-BE"/>
        </w:rPr>
      </w:pPr>
      <w:r w:rsidRPr="00DE2238">
        <w:rPr>
          <w:rFonts w:eastAsia="Times New Roman" w:cstheme="minorHAnsi"/>
          <w:u w:val="single"/>
          <w:lang w:eastAsia="fr-BE"/>
        </w:rPr>
        <w:t>Président(e) du jury</w:t>
      </w:r>
      <w:r w:rsidRPr="00DE2238">
        <w:rPr>
          <w:rFonts w:eastAsia="Times New Roman" w:cstheme="minorHAnsi"/>
          <w:lang w:eastAsia="fr-BE"/>
        </w:rPr>
        <w:t> :</w:t>
      </w:r>
    </w:p>
    <w:p w14:paraId="3D7D214F" w14:textId="77777777" w:rsidR="0044140B" w:rsidRPr="00DE2238" w:rsidRDefault="0044140B" w:rsidP="0044140B">
      <w:pPr>
        <w:tabs>
          <w:tab w:val="center" w:pos="4536"/>
          <w:tab w:val="right" w:pos="9072"/>
          <w:tab w:val="right" w:leader="dot" w:pos="9923"/>
        </w:tabs>
        <w:suppressAutoHyphens/>
        <w:autoSpaceDE w:val="0"/>
        <w:autoSpaceDN w:val="0"/>
        <w:adjustRightInd w:val="0"/>
        <w:jc w:val="both"/>
        <w:rPr>
          <w:rFonts w:eastAsia="Times New Roman" w:cstheme="minorHAnsi"/>
          <w:lang w:eastAsia="fr-BE"/>
        </w:rPr>
      </w:pPr>
      <w:r w:rsidRPr="00DE2238">
        <w:rPr>
          <w:rFonts w:eastAsia="Times New Roman" w:cstheme="minorHAnsi"/>
          <w:lang w:eastAsia="fr-BE"/>
        </w:rPr>
        <w:t>…………………………………………………………………………………(2), Chef(fe) d’établissement.</w:t>
      </w:r>
    </w:p>
    <w:p w14:paraId="04739E55" w14:textId="77777777" w:rsidR="0044140B" w:rsidRPr="00DE2238" w:rsidRDefault="0044140B" w:rsidP="0044140B">
      <w:pPr>
        <w:tabs>
          <w:tab w:val="center" w:pos="4536"/>
          <w:tab w:val="right" w:pos="9072"/>
        </w:tabs>
        <w:suppressAutoHyphens/>
        <w:autoSpaceDE w:val="0"/>
        <w:autoSpaceDN w:val="0"/>
        <w:adjustRightInd w:val="0"/>
        <w:jc w:val="both"/>
        <w:rPr>
          <w:rFonts w:eastAsia="Times New Roman" w:cstheme="minorHAnsi"/>
          <w:lang w:eastAsia="fr-BE"/>
        </w:rPr>
      </w:pPr>
      <w:r w:rsidRPr="00DE2238">
        <w:rPr>
          <w:rFonts w:eastAsia="Times New Roman" w:cstheme="minorHAnsi"/>
          <w:u w:val="single"/>
          <w:lang w:eastAsia="fr-BE"/>
        </w:rPr>
        <w:t>Membres du conseil de classe</w:t>
      </w:r>
    </w:p>
    <w:tbl>
      <w:tblPr>
        <w:tblW w:w="0" w:type="auto"/>
        <w:tblInd w:w="108" w:type="dxa"/>
        <w:tblLayout w:type="fixed"/>
        <w:tblCellMar>
          <w:left w:w="0" w:type="dxa"/>
          <w:right w:w="0" w:type="dxa"/>
        </w:tblCellMar>
        <w:tblLook w:val="0000" w:firstRow="0" w:lastRow="0" w:firstColumn="0" w:lastColumn="0" w:noHBand="0" w:noVBand="0"/>
      </w:tblPr>
      <w:tblGrid>
        <w:gridCol w:w="534"/>
        <w:gridCol w:w="2408"/>
        <w:gridCol w:w="2410"/>
        <w:gridCol w:w="2268"/>
        <w:gridCol w:w="2100"/>
      </w:tblGrid>
      <w:tr w:rsidR="0044140B" w:rsidRPr="00DE2238" w14:paraId="0DA32543" w14:textId="77777777" w:rsidTr="00AF52E0">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28DD30E"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5E6B86B" w14:textId="77777777" w:rsidR="0044140B" w:rsidRPr="00DE2238" w:rsidRDefault="0044140B" w:rsidP="00AF52E0">
            <w:pPr>
              <w:tabs>
                <w:tab w:val="center" w:pos="4536"/>
                <w:tab w:val="right" w:pos="9072"/>
              </w:tabs>
              <w:suppressAutoHyphens/>
              <w:autoSpaceDE w:val="0"/>
              <w:autoSpaceDN w:val="0"/>
              <w:adjustRightInd w:val="0"/>
              <w:jc w:val="center"/>
              <w:rPr>
                <w:rFonts w:eastAsia="Times New Roman" w:cstheme="minorHAnsi"/>
                <w:lang w:eastAsia="fr-BE"/>
              </w:rPr>
            </w:pPr>
            <w:r w:rsidRPr="00DE2238">
              <w:rPr>
                <w:rFonts w:eastAsia="Times New Roman" w:cstheme="minorHAnsi"/>
                <w:lang w:eastAsia="fr-BE"/>
              </w:rPr>
              <w:t>Nom (2)</w:t>
            </w: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F3DD623" w14:textId="77777777" w:rsidR="0044140B" w:rsidRPr="00DE2238" w:rsidRDefault="0044140B" w:rsidP="00AF52E0">
            <w:pPr>
              <w:tabs>
                <w:tab w:val="center" w:pos="4536"/>
                <w:tab w:val="right" w:pos="9072"/>
              </w:tabs>
              <w:suppressAutoHyphens/>
              <w:autoSpaceDE w:val="0"/>
              <w:autoSpaceDN w:val="0"/>
              <w:adjustRightInd w:val="0"/>
              <w:jc w:val="center"/>
              <w:rPr>
                <w:rFonts w:eastAsia="Times New Roman" w:cstheme="minorHAnsi"/>
                <w:lang w:eastAsia="fr-BE"/>
              </w:rPr>
            </w:pPr>
            <w:r w:rsidRPr="00DE2238">
              <w:rPr>
                <w:rFonts w:eastAsia="Times New Roman" w:cstheme="minorHAnsi"/>
                <w:lang w:eastAsia="fr-BE"/>
              </w:rPr>
              <w:t>Prénom (2)</w:t>
            </w: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24CBA87" w14:textId="77777777" w:rsidR="0044140B" w:rsidRPr="00DE2238" w:rsidRDefault="0044140B" w:rsidP="00AF52E0">
            <w:pPr>
              <w:tabs>
                <w:tab w:val="center" w:pos="4536"/>
                <w:tab w:val="right" w:pos="9072"/>
              </w:tabs>
              <w:suppressAutoHyphens/>
              <w:autoSpaceDE w:val="0"/>
              <w:autoSpaceDN w:val="0"/>
              <w:adjustRightInd w:val="0"/>
              <w:jc w:val="center"/>
              <w:rPr>
                <w:rFonts w:eastAsia="Times New Roman" w:cstheme="minorHAnsi"/>
                <w:lang w:eastAsia="fr-BE"/>
              </w:rPr>
            </w:pPr>
            <w:r w:rsidRPr="00DE2238">
              <w:rPr>
                <w:rFonts w:eastAsia="Times New Roman" w:cstheme="minorHAnsi"/>
                <w:lang w:eastAsia="fr-BE"/>
              </w:rPr>
              <w:t>Fonction (7)</w:t>
            </w:r>
          </w:p>
        </w:tc>
        <w:tc>
          <w:tcPr>
            <w:tcW w:w="210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49CC7A1" w14:textId="77777777" w:rsidR="0044140B" w:rsidRPr="00DE2238" w:rsidRDefault="0044140B" w:rsidP="00AF52E0">
            <w:pPr>
              <w:tabs>
                <w:tab w:val="center" w:pos="4536"/>
                <w:tab w:val="right" w:pos="9072"/>
              </w:tabs>
              <w:suppressAutoHyphens/>
              <w:autoSpaceDE w:val="0"/>
              <w:autoSpaceDN w:val="0"/>
              <w:adjustRightInd w:val="0"/>
              <w:jc w:val="center"/>
              <w:rPr>
                <w:rFonts w:eastAsia="Times New Roman" w:cstheme="minorHAnsi"/>
                <w:lang w:eastAsia="fr-BE"/>
              </w:rPr>
            </w:pPr>
            <w:r w:rsidRPr="00DE2238">
              <w:rPr>
                <w:rFonts w:eastAsia="Times New Roman" w:cstheme="minorHAnsi"/>
                <w:lang w:eastAsia="fr-BE"/>
              </w:rPr>
              <w:t>Cours enseignés</w:t>
            </w:r>
          </w:p>
        </w:tc>
      </w:tr>
      <w:tr w:rsidR="0044140B" w:rsidRPr="00DE2238" w14:paraId="570BCB57" w14:textId="77777777" w:rsidTr="00AF52E0">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6D9308A"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r w:rsidRPr="00DE2238">
              <w:rPr>
                <w:rFonts w:eastAsia="Times New Roman" w:cstheme="minorHAnsi"/>
                <w:lang w:eastAsia="fr-BE"/>
              </w:rPr>
              <w:t>1</w:t>
            </w: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527F6A0"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92D1F75"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31CA259"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c>
          <w:tcPr>
            <w:tcW w:w="210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C8CF7D0"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r>
      <w:tr w:rsidR="0044140B" w:rsidRPr="00DE2238" w14:paraId="76F1800F" w14:textId="77777777" w:rsidTr="00AF52E0">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A84AE34"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r w:rsidRPr="00DE2238">
              <w:rPr>
                <w:rFonts w:eastAsia="Times New Roman" w:cstheme="minorHAnsi"/>
                <w:lang w:eastAsia="fr-BE"/>
              </w:rPr>
              <w:t>2</w:t>
            </w: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F1C0CC8"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223334B"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B738789"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c>
          <w:tcPr>
            <w:tcW w:w="210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A234A98"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r>
      <w:tr w:rsidR="0044140B" w:rsidRPr="00DE2238" w14:paraId="60B3AD45" w14:textId="77777777" w:rsidTr="00AF52E0">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9CAAD4C"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r w:rsidRPr="00DE2238">
              <w:rPr>
                <w:rFonts w:eastAsia="Times New Roman" w:cstheme="minorHAnsi"/>
                <w:lang w:eastAsia="fr-BE"/>
              </w:rPr>
              <w:t>3</w:t>
            </w: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F66FB2C"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CBEBA87"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C0683F8"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c>
          <w:tcPr>
            <w:tcW w:w="210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1017A09"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r>
      <w:tr w:rsidR="0044140B" w:rsidRPr="00DE2238" w14:paraId="6CE65DAD" w14:textId="77777777" w:rsidTr="00AF52E0">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80B0F99"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r w:rsidRPr="00DE2238">
              <w:rPr>
                <w:rFonts w:eastAsia="Times New Roman" w:cstheme="minorHAnsi"/>
                <w:lang w:eastAsia="fr-BE"/>
              </w:rPr>
              <w:t>4</w:t>
            </w: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B625121"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5CF0BB8"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3017C8C"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c>
          <w:tcPr>
            <w:tcW w:w="210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B13AD25"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r>
      <w:tr w:rsidR="0044140B" w:rsidRPr="00DE2238" w14:paraId="30F1748C" w14:textId="77777777" w:rsidTr="00AF52E0">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CA4A2B8"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r w:rsidRPr="00DE2238">
              <w:rPr>
                <w:rFonts w:eastAsia="Times New Roman" w:cstheme="minorHAnsi"/>
                <w:lang w:eastAsia="fr-BE"/>
              </w:rPr>
              <w:t>5</w:t>
            </w: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30343D6"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F4E3E2A"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7B3876F"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c>
          <w:tcPr>
            <w:tcW w:w="210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D5F6D50"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r>
    </w:tbl>
    <w:p w14:paraId="3A10FA93" w14:textId="77777777" w:rsidR="0044140B" w:rsidRPr="00DE2238" w:rsidRDefault="0044140B" w:rsidP="0044140B">
      <w:pPr>
        <w:tabs>
          <w:tab w:val="center" w:pos="4536"/>
          <w:tab w:val="right" w:pos="9072"/>
        </w:tabs>
        <w:suppressAutoHyphens/>
        <w:autoSpaceDE w:val="0"/>
        <w:autoSpaceDN w:val="0"/>
        <w:adjustRightInd w:val="0"/>
        <w:jc w:val="both"/>
        <w:rPr>
          <w:rFonts w:eastAsia="Times New Roman" w:cstheme="minorHAnsi"/>
          <w:lang w:eastAsia="fr-BE"/>
        </w:rPr>
      </w:pPr>
    </w:p>
    <w:p w14:paraId="38699978" w14:textId="77777777" w:rsidR="0044140B" w:rsidRPr="00DE2238" w:rsidRDefault="0044140B" w:rsidP="0044140B">
      <w:pPr>
        <w:tabs>
          <w:tab w:val="center" w:pos="4536"/>
          <w:tab w:val="right" w:pos="9072"/>
          <w:tab w:val="left" w:leader="dot" w:pos="9639"/>
        </w:tabs>
        <w:suppressAutoHyphens/>
        <w:autoSpaceDE w:val="0"/>
        <w:autoSpaceDN w:val="0"/>
        <w:adjustRightInd w:val="0"/>
        <w:jc w:val="both"/>
        <w:rPr>
          <w:rFonts w:eastAsia="Times New Roman" w:cstheme="minorHAnsi"/>
          <w:lang w:eastAsia="fr-BE"/>
        </w:rPr>
      </w:pPr>
      <w:r w:rsidRPr="00DE2238">
        <w:rPr>
          <w:rFonts w:eastAsia="Times New Roman" w:cstheme="minorHAnsi"/>
          <w:u w:val="single"/>
          <w:lang w:eastAsia="fr-BE"/>
        </w:rPr>
        <w:t>Membres extérieurs du jury</w:t>
      </w:r>
      <w:r w:rsidRPr="00DE2238">
        <w:rPr>
          <w:rFonts w:eastAsia="Times New Roman" w:cstheme="minorHAnsi"/>
          <w:lang w:eastAsia="fr-BE"/>
        </w:rPr>
        <w:t xml:space="preserve"> </w:t>
      </w:r>
    </w:p>
    <w:tbl>
      <w:tblPr>
        <w:tblW w:w="0" w:type="auto"/>
        <w:tblInd w:w="108" w:type="dxa"/>
        <w:tblLayout w:type="fixed"/>
        <w:tblCellMar>
          <w:left w:w="0" w:type="dxa"/>
          <w:right w:w="0" w:type="dxa"/>
        </w:tblCellMar>
        <w:tblLook w:val="0000" w:firstRow="0" w:lastRow="0" w:firstColumn="0" w:lastColumn="0" w:noHBand="0" w:noVBand="0"/>
      </w:tblPr>
      <w:tblGrid>
        <w:gridCol w:w="693"/>
        <w:gridCol w:w="3126"/>
        <w:gridCol w:w="3127"/>
        <w:gridCol w:w="2774"/>
      </w:tblGrid>
      <w:tr w:rsidR="0044140B" w:rsidRPr="00DE2238" w14:paraId="7F928595" w14:textId="77777777" w:rsidTr="00AF52E0">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6314FAF"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CCAC42A" w14:textId="77777777" w:rsidR="0044140B" w:rsidRPr="00DE2238" w:rsidRDefault="0044140B" w:rsidP="00AF52E0">
            <w:pPr>
              <w:tabs>
                <w:tab w:val="center" w:pos="4536"/>
                <w:tab w:val="right" w:pos="9072"/>
              </w:tabs>
              <w:suppressAutoHyphens/>
              <w:autoSpaceDE w:val="0"/>
              <w:autoSpaceDN w:val="0"/>
              <w:adjustRightInd w:val="0"/>
              <w:jc w:val="center"/>
              <w:rPr>
                <w:rFonts w:eastAsia="Times New Roman" w:cstheme="minorHAnsi"/>
                <w:lang w:eastAsia="fr-BE"/>
              </w:rPr>
            </w:pPr>
            <w:r w:rsidRPr="00DE2238">
              <w:rPr>
                <w:rFonts w:eastAsia="Times New Roman" w:cstheme="minorHAnsi"/>
                <w:lang w:eastAsia="fr-BE"/>
              </w:rPr>
              <w:t>Nom (2)</w:t>
            </w: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9D4660F" w14:textId="77777777" w:rsidR="0044140B" w:rsidRPr="00DE2238" w:rsidRDefault="0044140B" w:rsidP="00AF52E0">
            <w:pPr>
              <w:tabs>
                <w:tab w:val="center" w:pos="4536"/>
                <w:tab w:val="right" w:pos="9072"/>
              </w:tabs>
              <w:suppressAutoHyphens/>
              <w:autoSpaceDE w:val="0"/>
              <w:autoSpaceDN w:val="0"/>
              <w:adjustRightInd w:val="0"/>
              <w:jc w:val="center"/>
              <w:rPr>
                <w:rFonts w:eastAsia="Times New Roman" w:cstheme="minorHAnsi"/>
                <w:lang w:eastAsia="fr-BE"/>
              </w:rPr>
            </w:pPr>
            <w:r w:rsidRPr="00DE2238">
              <w:rPr>
                <w:rFonts w:eastAsia="Times New Roman" w:cstheme="minorHAnsi"/>
                <w:lang w:eastAsia="fr-BE"/>
              </w:rPr>
              <w:t>Prénom  (2)</w:t>
            </w:r>
          </w:p>
        </w:tc>
        <w:tc>
          <w:tcPr>
            <w:tcW w:w="277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45C2F62" w14:textId="77777777" w:rsidR="0044140B" w:rsidRPr="00DE2238" w:rsidRDefault="0044140B" w:rsidP="00AF52E0">
            <w:pPr>
              <w:tabs>
                <w:tab w:val="center" w:pos="4536"/>
                <w:tab w:val="right" w:pos="9072"/>
              </w:tabs>
              <w:suppressAutoHyphens/>
              <w:autoSpaceDE w:val="0"/>
              <w:autoSpaceDN w:val="0"/>
              <w:adjustRightInd w:val="0"/>
              <w:jc w:val="center"/>
              <w:rPr>
                <w:rFonts w:eastAsia="Times New Roman" w:cstheme="minorHAnsi"/>
                <w:lang w:eastAsia="fr-BE"/>
              </w:rPr>
            </w:pPr>
            <w:r w:rsidRPr="00DE2238">
              <w:rPr>
                <w:rFonts w:eastAsia="Times New Roman" w:cstheme="minorHAnsi"/>
                <w:lang w:eastAsia="fr-BE"/>
              </w:rPr>
              <w:t>Profession (6)</w:t>
            </w:r>
          </w:p>
        </w:tc>
      </w:tr>
      <w:tr w:rsidR="0044140B" w:rsidRPr="00DE2238" w14:paraId="6A3E5F5B" w14:textId="77777777" w:rsidTr="00AF52E0">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31BB42B"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r w:rsidRPr="00DE2238">
              <w:rPr>
                <w:rFonts w:eastAsia="Times New Roman" w:cstheme="minorHAnsi"/>
                <w:lang w:eastAsia="fr-BE"/>
              </w:rPr>
              <w:t>1</w:t>
            </w: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8DBA605"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D7CE3D6"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c>
          <w:tcPr>
            <w:tcW w:w="277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B3D504D"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r>
      <w:tr w:rsidR="0044140B" w:rsidRPr="00DE2238" w14:paraId="688C931B" w14:textId="77777777" w:rsidTr="00AF52E0">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5DD078A"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r w:rsidRPr="00DE2238">
              <w:rPr>
                <w:rFonts w:eastAsia="Times New Roman" w:cstheme="minorHAnsi"/>
                <w:lang w:eastAsia="fr-BE"/>
              </w:rPr>
              <w:t>2</w:t>
            </w: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B771F09"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3EE774E"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c>
          <w:tcPr>
            <w:tcW w:w="277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E63DFC6"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r>
      <w:tr w:rsidR="0044140B" w:rsidRPr="00DE2238" w14:paraId="4C33D15E" w14:textId="77777777" w:rsidTr="00AF52E0">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3F46D63"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r w:rsidRPr="00DE2238">
              <w:rPr>
                <w:rFonts w:eastAsia="Times New Roman" w:cstheme="minorHAnsi"/>
                <w:lang w:eastAsia="fr-BE"/>
              </w:rPr>
              <w:t>3</w:t>
            </w: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3157577"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9480B81"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c>
          <w:tcPr>
            <w:tcW w:w="277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BEE3354"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r>
      <w:tr w:rsidR="0044140B" w:rsidRPr="00DE2238" w14:paraId="4801FA56" w14:textId="77777777" w:rsidTr="00AF52E0">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AF3D14C"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r w:rsidRPr="00DE2238">
              <w:rPr>
                <w:rFonts w:eastAsia="Times New Roman" w:cstheme="minorHAnsi"/>
                <w:lang w:eastAsia="fr-BE"/>
              </w:rPr>
              <w:t>4</w:t>
            </w: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6B13BC1"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84E51BA"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c>
          <w:tcPr>
            <w:tcW w:w="277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FA214BA"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r>
      <w:tr w:rsidR="0044140B" w:rsidRPr="00DE2238" w14:paraId="4B49F40C" w14:textId="77777777" w:rsidTr="00AF52E0">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EED9C1F"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r w:rsidRPr="00DE2238">
              <w:rPr>
                <w:rFonts w:eastAsia="Times New Roman" w:cstheme="minorHAnsi"/>
                <w:lang w:eastAsia="fr-BE"/>
              </w:rPr>
              <w:t>5</w:t>
            </w: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C8B13CC"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E835E57"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c>
          <w:tcPr>
            <w:tcW w:w="277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0C6F24A" w14:textId="77777777" w:rsidR="0044140B" w:rsidRPr="00DE2238" w:rsidRDefault="0044140B" w:rsidP="00AF52E0">
            <w:pPr>
              <w:tabs>
                <w:tab w:val="center" w:pos="4536"/>
                <w:tab w:val="right" w:pos="9072"/>
              </w:tabs>
              <w:suppressAutoHyphens/>
              <w:autoSpaceDE w:val="0"/>
              <w:autoSpaceDN w:val="0"/>
              <w:adjustRightInd w:val="0"/>
              <w:jc w:val="both"/>
              <w:rPr>
                <w:rFonts w:eastAsia="Times New Roman" w:cstheme="minorHAnsi"/>
                <w:lang w:eastAsia="fr-BE"/>
              </w:rPr>
            </w:pPr>
          </w:p>
        </w:tc>
      </w:tr>
    </w:tbl>
    <w:p w14:paraId="6F24512A" w14:textId="77777777" w:rsidR="0044140B" w:rsidRPr="00DE2238" w:rsidRDefault="0044140B" w:rsidP="0044140B">
      <w:pPr>
        <w:tabs>
          <w:tab w:val="center" w:pos="4536"/>
          <w:tab w:val="right" w:pos="9072"/>
          <w:tab w:val="left" w:leader="dot" w:pos="9639"/>
        </w:tabs>
        <w:suppressAutoHyphens/>
        <w:autoSpaceDE w:val="0"/>
        <w:autoSpaceDN w:val="0"/>
        <w:adjustRightInd w:val="0"/>
        <w:jc w:val="both"/>
        <w:rPr>
          <w:rFonts w:eastAsia="Times New Roman" w:cstheme="minorHAnsi"/>
          <w:lang w:eastAsia="fr-BE"/>
        </w:rPr>
      </w:pPr>
    </w:p>
    <w:p w14:paraId="5F4AAC2C" w14:textId="77777777" w:rsidR="0044140B" w:rsidRPr="00DE2238" w:rsidRDefault="0044140B" w:rsidP="0044140B">
      <w:pPr>
        <w:tabs>
          <w:tab w:val="center" w:pos="4536"/>
          <w:tab w:val="right" w:pos="9072"/>
        </w:tabs>
        <w:suppressAutoHyphens/>
        <w:autoSpaceDE w:val="0"/>
        <w:autoSpaceDN w:val="0"/>
        <w:adjustRightInd w:val="0"/>
        <w:jc w:val="both"/>
        <w:rPr>
          <w:rFonts w:eastAsia="Times New Roman" w:cstheme="minorHAnsi"/>
          <w:lang w:eastAsia="fr-BE"/>
        </w:rPr>
      </w:pPr>
      <w:r w:rsidRPr="00DE2238">
        <w:rPr>
          <w:rFonts w:eastAsia="Times New Roman" w:cstheme="minorHAnsi"/>
          <w:u w:val="single"/>
          <w:lang w:eastAsia="fr-BE"/>
        </w:rPr>
        <w:t xml:space="preserve">Délégué du chef d’établissement </w:t>
      </w:r>
      <w:r w:rsidRPr="00DE2238">
        <w:rPr>
          <w:rFonts w:eastAsia="Times New Roman" w:cstheme="minorHAnsi"/>
          <w:lang w:eastAsia="fr-BE"/>
        </w:rPr>
        <w:t>:</w:t>
      </w:r>
    </w:p>
    <w:p w14:paraId="4EBBEDD3" w14:textId="77777777" w:rsidR="0044140B" w:rsidRPr="00DE2238" w:rsidRDefault="0044140B" w:rsidP="0044140B">
      <w:pPr>
        <w:tabs>
          <w:tab w:val="center" w:pos="4536"/>
          <w:tab w:val="right" w:pos="9072"/>
          <w:tab w:val="right" w:leader="dot" w:pos="9498"/>
        </w:tabs>
        <w:suppressAutoHyphens/>
        <w:autoSpaceDE w:val="0"/>
        <w:autoSpaceDN w:val="0"/>
        <w:adjustRightInd w:val="0"/>
        <w:jc w:val="both"/>
        <w:rPr>
          <w:rFonts w:eastAsia="Times New Roman" w:cstheme="minorHAnsi"/>
          <w:lang w:eastAsia="fr-BE"/>
        </w:rPr>
      </w:pPr>
      <w:r w:rsidRPr="00DE2238">
        <w:rPr>
          <w:rFonts w:eastAsia="Times New Roman" w:cstheme="minorHAnsi"/>
          <w:lang w:eastAsia="fr-BE"/>
        </w:rPr>
        <w:t xml:space="preserve">En cas d’absence, le(la) Chef(fe) d’établissement sera remplacé(e) par Monsieur-Madame </w:t>
      </w:r>
    </w:p>
    <w:p w14:paraId="1A9F8954" w14:textId="77777777" w:rsidR="0044140B" w:rsidRPr="00DE2238" w:rsidRDefault="0044140B" w:rsidP="0044140B">
      <w:pPr>
        <w:tabs>
          <w:tab w:val="center" w:pos="4536"/>
          <w:tab w:val="right" w:pos="9072"/>
          <w:tab w:val="right" w:leader="dot" w:pos="9498"/>
        </w:tabs>
        <w:suppressAutoHyphens/>
        <w:autoSpaceDE w:val="0"/>
        <w:autoSpaceDN w:val="0"/>
        <w:adjustRightInd w:val="0"/>
        <w:jc w:val="both"/>
        <w:rPr>
          <w:rFonts w:eastAsia="Times New Roman" w:cstheme="minorHAnsi"/>
          <w:lang w:eastAsia="fr-BE"/>
        </w:rPr>
      </w:pPr>
      <w:r w:rsidRPr="00DE2238">
        <w:rPr>
          <w:rFonts w:eastAsia="Times New Roman" w:cstheme="minorHAnsi"/>
          <w:lang w:eastAsia="fr-BE"/>
        </w:rPr>
        <w:t>………………………………………………………………………………………… (2), exerçant la fonction de (d’)………………………………………………………………………………………………. (6).</w:t>
      </w:r>
    </w:p>
    <w:p w14:paraId="75640E8A" w14:textId="77777777" w:rsidR="0044140B" w:rsidRPr="00DE2238" w:rsidRDefault="0044140B" w:rsidP="0044140B">
      <w:pPr>
        <w:tabs>
          <w:tab w:val="center" w:pos="4536"/>
          <w:tab w:val="left" w:pos="5103"/>
          <w:tab w:val="right" w:pos="9072"/>
          <w:tab w:val="right" w:leader="dot" w:pos="9923"/>
        </w:tabs>
        <w:suppressAutoHyphens/>
        <w:autoSpaceDE w:val="0"/>
        <w:autoSpaceDN w:val="0"/>
        <w:adjustRightInd w:val="0"/>
        <w:jc w:val="both"/>
        <w:rPr>
          <w:rFonts w:eastAsia="Times New Roman" w:cstheme="minorHAnsi"/>
          <w:lang w:eastAsia="fr-BE"/>
        </w:rPr>
      </w:pPr>
      <w:r w:rsidRPr="00DE2238">
        <w:rPr>
          <w:rFonts w:eastAsia="Times New Roman" w:cstheme="minorHAnsi"/>
          <w:lang w:eastAsia="fr-BE"/>
        </w:rPr>
        <w:t>Établi en deux exemplaires originaux, le……………………………………………………………………. (4)</w:t>
      </w:r>
    </w:p>
    <w:p w14:paraId="1A8EB8B9" w14:textId="77777777" w:rsidR="0044140B" w:rsidRPr="00DE2238" w:rsidRDefault="0044140B" w:rsidP="0044140B">
      <w:pPr>
        <w:tabs>
          <w:tab w:val="center" w:pos="4536"/>
          <w:tab w:val="left" w:pos="5103"/>
          <w:tab w:val="right" w:pos="9072"/>
          <w:tab w:val="right" w:leader="dot" w:pos="9923"/>
        </w:tabs>
        <w:suppressAutoHyphens/>
        <w:autoSpaceDE w:val="0"/>
        <w:autoSpaceDN w:val="0"/>
        <w:adjustRightInd w:val="0"/>
        <w:jc w:val="both"/>
        <w:rPr>
          <w:rFonts w:eastAsia="Times New Roman" w:cstheme="minorHAnsi"/>
          <w:lang w:eastAsia="fr-BE"/>
        </w:rPr>
      </w:pPr>
      <w:r w:rsidRPr="00DE2238">
        <w:rPr>
          <w:rFonts w:eastAsia="Times New Roman" w:cstheme="minorHAnsi"/>
          <w:lang w:eastAsia="fr-BE"/>
        </w:rPr>
        <w:t xml:space="preserve">Le (La) Chef(fe) d’établissement, </w:t>
      </w:r>
    </w:p>
    <w:p w14:paraId="70515CF5" w14:textId="77777777" w:rsidR="0044140B" w:rsidRPr="00DE2238" w:rsidRDefault="0044140B" w:rsidP="0044140B">
      <w:pPr>
        <w:tabs>
          <w:tab w:val="center" w:pos="4536"/>
          <w:tab w:val="left" w:pos="5103"/>
          <w:tab w:val="right" w:pos="9072"/>
          <w:tab w:val="right" w:leader="dot" w:pos="9923"/>
        </w:tabs>
        <w:suppressAutoHyphens/>
        <w:autoSpaceDE w:val="0"/>
        <w:autoSpaceDN w:val="0"/>
        <w:adjustRightInd w:val="0"/>
        <w:jc w:val="both"/>
        <w:rPr>
          <w:rFonts w:eastAsia="Times New Roman" w:cstheme="minorHAnsi"/>
          <w:lang w:eastAsia="fr-BE"/>
        </w:rPr>
      </w:pPr>
    </w:p>
    <w:p w14:paraId="7C681557" w14:textId="77777777" w:rsidR="0044140B" w:rsidRPr="00DE2238" w:rsidRDefault="0044140B" w:rsidP="0044140B">
      <w:pPr>
        <w:tabs>
          <w:tab w:val="center" w:pos="4536"/>
          <w:tab w:val="left" w:pos="5103"/>
          <w:tab w:val="right" w:pos="9072"/>
          <w:tab w:val="right" w:leader="dot" w:pos="9923"/>
        </w:tabs>
        <w:suppressAutoHyphens/>
        <w:autoSpaceDE w:val="0"/>
        <w:autoSpaceDN w:val="0"/>
        <w:adjustRightInd w:val="0"/>
        <w:jc w:val="both"/>
        <w:rPr>
          <w:rFonts w:eastAsia="Times New Roman" w:cstheme="minorHAnsi"/>
          <w:lang w:eastAsia="fr-BE"/>
        </w:rPr>
      </w:pPr>
    </w:p>
    <w:p w14:paraId="4007B200" w14:textId="77777777" w:rsidR="0044140B" w:rsidRPr="00DE2238" w:rsidRDefault="0044140B" w:rsidP="0044140B">
      <w:pPr>
        <w:tabs>
          <w:tab w:val="center" w:pos="4536"/>
          <w:tab w:val="left" w:pos="5103"/>
          <w:tab w:val="right" w:pos="9072"/>
          <w:tab w:val="right" w:leader="dot" w:pos="9923"/>
        </w:tabs>
        <w:suppressAutoHyphens/>
        <w:autoSpaceDE w:val="0"/>
        <w:autoSpaceDN w:val="0"/>
        <w:adjustRightInd w:val="0"/>
        <w:jc w:val="both"/>
        <w:rPr>
          <w:rFonts w:eastAsia="Times New Roman" w:cstheme="minorHAnsi"/>
          <w:lang w:eastAsia="fr-BE"/>
        </w:rPr>
      </w:pPr>
      <w:r w:rsidRPr="00DE2238">
        <w:rPr>
          <w:rFonts w:eastAsia="Times New Roman" w:cstheme="minorHAnsi"/>
          <w:lang w:eastAsia="fr-BE"/>
        </w:rPr>
        <w:br w:type="page"/>
      </w:r>
    </w:p>
    <w:p w14:paraId="02448C89" w14:textId="77777777" w:rsidR="0044140B" w:rsidRPr="00DE2238" w:rsidRDefault="0044140B" w:rsidP="0044140B">
      <w:pPr>
        <w:pStyle w:val="Titre4"/>
      </w:pPr>
      <w:r w:rsidRPr="00DE2238">
        <w:lastRenderedPageBreak/>
        <w:t>Annexe 12 : Déclaration de perte de l’attestation de réussite de la première phase</w:t>
      </w:r>
    </w:p>
    <w:p w14:paraId="1AD011C7" w14:textId="77777777" w:rsidR="0044140B" w:rsidRPr="00DE2238" w:rsidRDefault="0044140B" w:rsidP="0044140B">
      <w:pPr>
        <w:suppressAutoHyphens/>
        <w:autoSpaceDE w:val="0"/>
        <w:autoSpaceDN w:val="0"/>
        <w:adjustRightInd w:val="0"/>
        <w:jc w:val="both"/>
        <w:rPr>
          <w:rFonts w:eastAsia="Times New Roman" w:cstheme="minorHAnsi"/>
        </w:rPr>
      </w:pPr>
    </w:p>
    <w:p w14:paraId="3B46C701" w14:textId="77777777" w:rsidR="0044140B" w:rsidRPr="00DE2238" w:rsidRDefault="0044140B" w:rsidP="0044140B">
      <w:pPr>
        <w:suppressAutoHyphens/>
        <w:autoSpaceDE w:val="0"/>
        <w:autoSpaceDN w:val="0"/>
        <w:adjustRightInd w:val="0"/>
        <w:jc w:val="center"/>
        <w:rPr>
          <w:rFonts w:eastAsia="Times New Roman" w:cstheme="minorHAnsi"/>
        </w:rPr>
      </w:pPr>
      <w:r w:rsidRPr="00DE2238">
        <w:rPr>
          <w:rFonts w:eastAsia="Times New Roman" w:cstheme="minorHAnsi"/>
          <w:b/>
        </w:rPr>
        <w:t>COMMUNAUTE FRANÇAISE</w:t>
      </w:r>
    </w:p>
    <w:p w14:paraId="254D3553" w14:textId="77777777" w:rsidR="0044140B" w:rsidRPr="00DE2238" w:rsidRDefault="0044140B" w:rsidP="0044140B">
      <w:pPr>
        <w:suppressAutoHyphens/>
        <w:autoSpaceDE w:val="0"/>
        <w:autoSpaceDN w:val="0"/>
        <w:adjustRightInd w:val="0"/>
        <w:jc w:val="center"/>
        <w:rPr>
          <w:rFonts w:eastAsia="Times New Roman" w:cstheme="minorHAnsi"/>
        </w:rPr>
      </w:pPr>
      <w:r w:rsidRPr="00DE2238">
        <w:rPr>
          <w:rFonts w:eastAsia="Times New Roman" w:cstheme="minorHAnsi"/>
          <w:b/>
          <w:bCs/>
          <w:color w:val="000000"/>
        </w:rPr>
        <w:t>ENSEIGNEMENT SECONDAIRE SPECIALISE DE FORME 3</w:t>
      </w:r>
    </w:p>
    <w:p w14:paraId="1E038154" w14:textId="77777777" w:rsidR="0044140B" w:rsidRPr="00DE2238" w:rsidRDefault="0044140B" w:rsidP="0044140B">
      <w:pPr>
        <w:suppressAutoHyphens/>
        <w:autoSpaceDE w:val="0"/>
        <w:autoSpaceDN w:val="0"/>
        <w:adjustRightInd w:val="0"/>
        <w:jc w:val="center"/>
        <w:rPr>
          <w:rFonts w:eastAsia="Times New Roman" w:cstheme="minorHAnsi"/>
          <w:u w:val="single"/>
        </w:rPr>
      </w:pPr>
    </w:p>
    <w:p w14:paraId="078534A2" w14:textId="77777777" w:rsidR="0044140B" w:rsidRPr="00DE2238" w:rsidRDefault="0044140B" w:rsidP="0044140B">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eastAsia="Times New Roman" w:cstheme="minorHAnsi"/>
        </w:rPr>
      </w:pPr>
      <w:r w:rsidRPr="00DE2238">
        <w:rPr>
          <w:rFonts w:eastAsia="Times New Roman" w:cstheme="minorHAnsi"/>
        </w:rPr>
        <w:t>DECLARATION DE PERTE DE l’ATTESTATION DE REUSSITE DE LA PREMIERE PHASE</w:t>
      </w:r>
    </w:p>
    <w:p w14:paraId="1C40D869" w14:textId="77777777" w:rsidR="0044140B" w:rsidRPr="00DE2238" w:rsidRDefault="0044140B" w:rsidP="0044140B">
      <w:pPr>
        <w:suppressAutoHyphens/>
        <w:autoSpaceDE w:val="0"/>
        <w:autoSpaceDN w:val="0"/>
        <w:adjustRightInd w:val="0"/>
        <w:ind w:left="284" w:hanging="284"/>
        <w:jc w:val="both"/>
        <w:rPr>
          <w:rFonts w:eastAsia="Times New Roman" w:cstheme="minorHAnsi"/>
          <w:caps/>
        </w:rPr>
      </w:pPr>
    </w:p>
    <w:p w14:paraId="7EBAF867" w14:textId="77777777" w:rsidR="0044140B" w:rsidRPr="00DE2238" w:rsidRDefault="0044140B" w:rsidP="0044140B">
      <w:pPr>
        <w:suppressAutoHyphens/>
        <w:autoSpaceDE w:val="0"/>
        <w:autoSpaceDN w:val="0"/>
        <w:adjustRightInd w:val="0"/>
        <w:ind w:left="284" w:hanging="284"/>
        <w:jc w:val="both"/>
        <w:rPr>
          <w:rFonts w:eastAsia="Times New Roman" w:cstheme="minorHAnsi"/>
        </w:rPr>
      </w:pPr>
      <w:r w:rsidRPr="00DE2238">
        <w:rPr>
          <w:rFonts w:eastAsia="Times New Roman" w:cstheme="minorHAnsi"/>
          <w:caps/>
        </w:rPr>
        <w:t>Dénomination et siège de l’établissement :</w:t>
      </w:r>
    </w:p>
    <w:p w14:paraId="65D87376"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caps/>
        </w:rPr>
        <w:t>………………………………………………………………………………………………………………………………………………………………………………………………………………………………………………………………………. (1)</w:t>
      </w:r>
    </w:p>
    <w:p w14:paraId="3BD2735F"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Numéro Fase :</w:t>
      </w:r>
    </w:p>
    <w:p w14:paraId="13A0E6DF" w14:textId="77777777" w:rsidR="0044140B" w:rsidRPr="00DE2238" w:rsidRDefault="0044140B" w:rsidP="0044140B">
      <w:pPr>
        <w:suppressAutoHyphens/>
        <w:autoSpaceDE w:val="0"/>
        <w:autoSpaceDN w:val="0"/>
        <w:adjustRightInd w:val="0"/>
        <w:jc w:val="both"/>
        <w:rPr>
          <w:rFonts w:eastAsia="Times New Roman" w:cstheme="minorHAnsi"/>
          <w:u w:val="single"/>
        </w:rPr>
      </w:pPr>
    </w:p>
    <w:p w14:paraId="1EC5A6F2" w14:textId="77777777" w:rsidR="0044140B" w:rsidRPr="00DE2238" w:rsidRDefault="0044140B" w:rsidP="0044140B">
      <w:pPr>
        <w:suppressAutoHyphens/>
        <w:autoSpaceDE w:val="0"/>
        <w:autoSpaceDN w:val="0"/>
        <w:adjustRightInd w:val="0"/>
        <w:ind w:left="284" w:hanging="284"/>
        <w:jc w:val="both"/>
        <w:rPr>
          <w:rFonts w:eastAsia="Times New Roman" w:cstheme="minorHAnsi"/>
        </w:rPr>
      </w:pPr>
      <w:r w:rsidRPr="00DE2238">
        <w:rPr>
          <w:rFonts w:eastAsia="Times New Roman" w:cstheme="minorHAnsi"/>
        </w:rPr>
        <w:t xml:space="preserve">SECTEUR PROFESSIONNEL : …………………………………………………………………………………. (8) </w:t>
      </w:r>
    </w:p>
    <w:p w14:paraId="1FA252A8" w14:textId="77777777" w:rsidR="0044140B" w:rsidRPr="00DE2238" w:rsidRDefault="0044140B" w:rsidP="0044140B">
      <w:pPr>
        <w:suppressAutoHyphens/>
        <w:autoSpaceDE w:val="0"/>
        <w:autoSpaceDN w:val="0"/>
        <w:adjustRightInd w:val="0"/>
        <w:ind w:left="284" w:hanging="284"/>
        <w:jc w:val="both"/>
        <w:rPr>
          <w:rFonts w:eastAsia="Times New Roman" w:cstheme="minorHAnsi"/>
        </w:rPr>
      </w:pPr>
      <w:r w:rsidRPr="00DE2238">
        <w:rPr>
          <w:rFonts w:eastAsia="Times New Roman" w:cstheme="minorHAnsi"/>
        </w:rPr>
        <w:t>Je soussigné(e) : …………………………………………………………………………………………………….. (2)</w:t>
      </w:r>
    </w:p>
    <w:p w14:paraId="3149A81C" w14:textId="77777777" w:rsidR="0044140B" w:rsidRPr="00DE2238" w:rsidRDefault="0044140B" w:rsidP="0044140B">
      <w:pPr>
        <w:suppressAutoHyphens/>
        <w:autoSpaceDE w:val="0"/>
        <w:autoSpaceDN w:val="0"/>
        <w:adjustRightInd w:val="0"/>
        <w:ind w:left="284" w:hanging="284"/>
        <w:jc w:val="both"/>
        <w:rPr>
          <w:rFonts w:eastAsia="Times New Roman" w:cstheme="minorHAnsi"/>
        </w:rPr>
      </w:pPr>
      <w:r w:rsidRPr="00DE2238">
        <w:rPr>
          <w:rFonts w:eastAsia="Times New Roman" w:cstheme="minorHAnsi"/>
        </w:rPr>
        <w:t>Chef(fe) de l’établissement susmentionné certifie que l’élève : …………………………………….. (2)</w:t>
      </w:r>
    </w:p>
    <w:p w14:paraId="71C31309" w14:textId="77777777" w:rsidR="0044140B" w:rsidRPr="00DE2238" w:rsidRDefault="0044140B" w:rsidP="0044140B">
      <w:pPr>
        <w:tabs>
          <w:tab w:val="left" w:pos="5387"/>
        </w:tabs>
        <w:suppressAutoHyphens/>
        <w:autoSpaceDE w:val="0"/>
        <w:autoSpaceDN w:val="0"/>
        <w:adjustRightInd w:val="0"/>
        <w:ind w:left="284" w:hanging="284"/>
        <w:jc w:val="both"/>
        <w:rPr>
          <w:rFonts w:eastAsia="Times New Roman" w:cstheme="minorHAnsi"/>
        </w:rPr>
      </w:pPr>
      <w:r w:rsidRPr="00DE2238">
        <w:rPr>
          <w:rFonts w:eastAsia="Times New Roman" w:cstheme="minorHAnsi"/>
        </w:rPr>
        <w:t>Né(e) à ………………………………………………………………….</w:t>
      </w:r>
      <w:r w:rsidRPr="00DE2238">
        <w:rPr>
          <w:rFonts w:eastAsia="Times New Roman" w:cstheme="minorHAnsi"/>
        </w:rPr>
        <w:tab/>
        <w:t>(3), le……………………………………… (4)</w:t>
      </w:r>
    </w:p>
    <w:p w14:paraId="63BE2A71" w14:textId="77777777" w:rsidR="0044140B" w:rsidRPr="00DE2238" w:rsidRDefault="0044140B" w:rsidP="0044140B">
      <w:pPr>
        <w:tabs>
          <w:tab w:val="left" w:pos="5387"/>
        </w:tabs>
        <w:suppressAutoHyphens/>
        <w:autoSpaceDE w:val="0"/>
        <w:autoSpaceDN w:val="0"/>
        <w:adjustRightInd w:val="0"/>
        <w:ind w:left="284" w:hanging="284"/>
        <w:jc w:val="both"/>
        <w:rPr>
          <w:rFonts w:eastAsia="Times New Roman" w:cstheme="minorHAnsi"/>
        </w:rPr>
      </w:pPr>
    </w:p>
    <w:p w14:paraId="116F19BB" w14:textId="77777777" w:rsidR="0044140B" w:rsidRPr="00DE2238" w:rsidRDefault="0044140B" w:rsidP="0044140B">
      <w:pPr>
        <w:widowControl w:val="0"/>
        <w:tabs>
          <w:tab w:val="left" w:pos="5387"/>
        </w:tabs>
        <w:suppressAutoHyphens/>
        <w:autoSpaceDE w:val="0"/>
        <w:autoSpaceDN w:val="0"/>
        <w:adjustRightInd w:val="0"/>
        <w:jc w:val="both"/>
        <w:rPr>
          <w:rFonts w:eastAsia="Times New Roman" w:cstheme="minorHAnsi"/>
          <w:b/>
          <w:lang w:eastAsia="fr-BE"/>
        </w:rPr>
      </w:pPr>
      <w:r w:rsidRPr="00DE2238">
        <w:rPr>
          <w:rFonts w:eastAsia="Times New Roman" w:cstheme="minorHAnsi"/>
          <w:b/>
          <w:lang w:eastAsia="fr-BE"/>
        </w:rPr>
        <w:t>a suivi régulièrement et terminé avec fruit la première phase en qualité d’élève régulier (régulière) dans l’enseignement secondaire spécialisé de plein exercice et a été admis (admise) en deuxième phase de l’enseignement secondaire spécialisé de forme 3.</w:t>
      </w:r>
    </w:p>
    <w:p w14:paraId="6E3AC4E4" w14:textId="77777777" w:rsidR="0044140B" w:rsidRPr="00DE2238" w:rsidRDefault="0044140B" w:rsidP="0044140B">
      <w:pPr>
        <w:tabs>
          <w:tab w:val="left" w:pos="5387"/>
        </w:tabs>
        <w:suppressAutoHyphens/>
        <w:autoSpaceDE w:val="0"/>
        <w:autoSpaceDN w:val="0"/>
        <w:adjustRightInd w:val="0"/>
        <w:jc w:val="both"/>
        <w:rPr>
          <w:rFonts w:eastAsia="Times New Roman" w:cstheme="minorHAnsi"/>
        </w:rPr>
      </w:pPr>
    </w:p>
    <w:p w14:paraId="5FA0543D" w14:textId="77777777" w:rsidR="0044140B" w:rsidRPr="00DE2238" w:rsidRDefault="0044140B" w:rsidP="0044140B">
      <w:pPr>
        <w:tabs>
          <w:tab w:val="left" w:pos="5387"/>
        </w:tabs>
        <w:suppressAutoHyphens/>
        <w:autoSpaceDE w:val="0"/>
        <w:autoSpaceDN w:val="0"/>
        <w:adjustRightInd w:val="0"/>
        <w:jc w:val="both"/>
        <w:rPr>
          <w:rFonts w:eastAsia="Times New Roman" w:cstheme="minorHAnsi"/>
        </w:rPr>
      </w:pPr>
      <w:r w:rsidRPr="00DE2238">
        <w:rPr>
          <w:rFonts w:eastAsia="Times New Roman" w:cstheme="minorHAnsi"/>
        </w:rPr>
        <w:t>J’atteste que toutes les prescriptions légales et réglementaires ont été respectées pendant toute la durée des études.</w:t>
      </w:r>
    </w:p>
    <w:p w14:paraId="24CC9A47" w14:textId="77777777" w:rsidR="0044140B" w:rsidRPr="00DE2238" w:rsidRDefault="0044140B" w:rsidP="0044140B">
      <w:pPr>
        <w:tabs>
          <w:tab w:val="left" w:pos="5387"/>
        </w:tabs>
        <w:suppressAutoHyphens/>
        <w:autoSpaceDE w:val="0"/>
        <w:autoSpaceDN w:val="0"/>
        <w:adjustRightInd w:val="0"/>
        <w:jc w:val="both"/>
        <w:rPr>
          <w:rFonts w:eastAsia="Times New Roman" w:cstheme="minorHAnsi"/>
        </w:rPr>
      </w:pPr>
    </w:p>
    <w:p w14:paraId="584761C5" w14:textId="77777777" w:rsidR="0044140B" w:rsidRPr="00DE2238" w:rsidRDefault="0044140B" w:rsidP="0044140B">
      <w:pPr>
        <w:tabs>
          <w:tab w:val="left" w:pos="5387"/>
        </w:tabs>
        <w:suppressAutoHyphens/>
        <w:autoSpaceDE w:val="0"/>
        <w:autoSpaceDN w:val="0"/>
        <w:adjustRightInd w:val="0"/>
        <w:jc w:val="both"/>
        <w:rPr>
          <w:rFonts w:eastAsia="Times New Roman" w:cstheme="minorHAnsi"/>
        </w:rPr>
      </w:pPr>
      <w:r w:rsidRPr="00DE2238">
        <w:rPr>
          <w:rFonts w:eastAsia="Times New Roman" w:cstheme="minorHAnsi"/>
        </w:rPr>
        <w:t>En foi de quoi, l’attestation a été délivrée le …………………………………………………………….. (4)</w:t>
      </w:r>
    </w:p>
    <w:p w14:paraId="457EA373" w14:textId="77777777" w:rsidR="0044140B" w:rsidRPr="00DE2238" w:rsidRDefault="0044140B" w:rsidP="0044140B">
      <w:pPr>
        <w:tabs>
          <w:tab w:val="left" w:pos="5387"/>
        </w:tabs>
        <w:suppressAutoHyphens/>
        <w:autoSpaceDE w:val="0"/>
        <w:autoSpaceDN w:val="0"/>
        <w:adjustRightInd w:val="0"/>
        <w:jc w:val="both"/>
        <w:rPr>
          <w:rFonts w:eastAsia="Times New Roman" w:cstheme="minorHAnsi"/>
        </w:rPr>
      </w:pPr>
      <w:r w:rsidRPr="00DE2238">
        <w:rPr>
          <w:rFonts w:eastAsia="Times New Roman" w:cstheme="minorHAnsi"/>
        </w:rPr>
        <w:t>L’élève a déclaré avoir perdu celui-ci.</w:t>
      </w:r>
    </w:p>
    <w:p w14:paraId="2651474C" w14:textId="77777777" w:rsidR="0044140B" w:rsidRPr="00DE2238" w:rsidRDefault="0044140B" w:rsidP="0044140B">
      <w:pPr>
        <w:tabs>
          <w:tab w:val="left" w:pos="5387"/>
        </w:tabs>
        <w:suppressAutoHyphens/>
        <w:autoSpaceDE w:val="0"/>
        <w:autoSpaceDN w:val="0"/>
        <w:adjustRightInd w:val="0"/>
        <w:jc w:val="both"/>
        <w:rPr>
          <w:rFonts w:eastAsia="Times New Roman" w:cstheme="minorHAnsi"/>
        </w:rPr>
      </w:pPr>
    </w:p>
    <w:p w14:paraId="17290441" w14:textId="77777777" w:rsidR="0044140B" w:rsidRPr="00DE2238" w:rsidRDefault="0044140B" w:rsidP="0044140B">
      <w:pPr>
        <w:tabs>
          <w:tab w:val="left" w:pos="5387"/>
        </w:tabs>
        <w:suppressAutoHyphens/>
        <w:autoSpaceDE w:val="0"/>
        <w:autoSpaceDN w:val="0"/>
        <w:adjustRightInd w:val="0"/>
        <w:jc w:val="both"/>
        <w:rPr>
          <w:rFonts w:eastAsia="Times New Roman" w:cstheme="minorHAnsi"/>
        </w:rPr>
      </w:pPr>
      <w:r w:rsidRPr="00DE2238">
        <w:rPr>
          <w:rFonts w:eastAsia="Times New Roman" w:cstheme="minorHAnsi"/>
        </w:rPr>
        <w:t>Le (La) Chef(fe) d’établissement :</w:t>
      </w:r>
      <w:r w:rsidRPr="00DE2238">
        <w:rPr>
          <w:rFonts w:eastAsia="Times New Roman" w:cstheme="minorHAnsi"/>
        </w:rPr>
        <w:tab/>
        <w:t>Sceau de l’établissement :</w:t>
      </w:r>
    </w:p>
    <w:p w14:paraId="1B94FCB2" w14:textId="77777777" w:rsidR="0044140B" w:rsidRPr="00DE2238" w:rsidRDefault="0044140B" w:rsidP="0044140B">
      <w:pPr>
        <w:suppressAutoHyphens/>
        <w:autoSpaceDE w:val="0"/>
        <w:autoSpaceDN w:val="0"/>
        <w:adjustRightInd w:val="0"/>
        <w:jc w:val="both"/>
        <w:rPr>
          <w:rFonts w:eastAsia="Times New Roman" w:cstheme="minorHAnsi"/>
        </w:rPr>
      </w:pPr>
    </w:p>
    <w:p w14:paraId="3DAEEC4A" w14:textId="77777777" w:rsidR="0044140B" w:rsidRPr="00DE2238" w:rsidRDefault="0044140B" w:rsidP="0044140B">
      <w:pPr>
        <w:rPr>
          <w:rFonts w:eastAsia="Times New Roman" w:cstheme="minorHAnsi"/>
          <w:color w:val="000000"/>
        </w:rPr>
      </w:pPr>
    </w:p>
    <w:p w14:paraId="7AABB27D" w14:textId="77777777" w:rsidR="0044140B" w:rsidRPr="00DE2238" w:rsidRDefault="0044140B" w:rsidP="0044140B">
      <w:pPr>
        <w:rPr>
          <w:rFonts w:eastAsia="Times New Roman" w:cstheme="minorHAnsi"/>
          <w:color w:val="000000"/>
        </w:rPr>
      </w:pPr>
    </w:p>
    <w:p w14:paraId="27EB5CEC" w14:textId="77777777" w:rsidR="0044140B" w:rsidRPr="00DE2238" w:rsidRDefault="0044140B" w:rsidP="0044140B">
      <w:pPr>
        <w:rPr>
          <w:rFonts w:eastAsia="Times New Roman" w:cstheme="minorHAnsi"/>
          <w:color w:val="000000"/>
        </w:rPr>
      </w:pPr>
    </w:p>
    <w:p w14:paraId="0B5898CA" w14:textId="77777777" w:rsidR="0044140B" w:rsidRPr="00DE2238" w:rsidRDefault="0044140B" w:rsidP="0044140B">
      <w:pPr>
        <w:rPr>
          <w:rFonts w:eastAsia="Times New Roman" w:cstheme="minorHAnsi"/>
          <w:color w:val="000000"/>
        </w:rPr>
      </w:pPr>
    </w:p>
    <w:p w14:paraId="60EA22B2" w14:textId="77777777" w:rsidR="0044140B" w:rsidRPr="00DE2238" w:rsidRDefault="0044140B" w:rsidP="0044140B">
      <w:pPr>
        <w:rPr>
          <w:rFonts w:eastAsia="Times New Roman" w:cstheme="minorHAnsi"/>
          <w:color w:val="000000"/>
        </w:rPr>
      </w:pPr>
    </w:p>
    <w:p w14:paraId="1141F20A" w14:textId="77777777" w:rsidR="0044140B" w:rsidRPr="00DE2238" w:rsidRDefault="0044140B" w:rsidP="0044140B">
      <w:pPr>
        <w:rPr>
          <w:rFonts w:eastAsia="Times New Roman" w:cstheme="minorHAnsi"/>
          <w:color w:val="000000"/>
        </w:rPr>
      </w:pPr>
    </w:p>
    <w:p w14:paraId="29EF2846" w14:textId="77777777" w:rsidR="0044140B" w:rsidRPr="00DE2238" w:rsidRDefault="0044140B" w:rsidP="0044140B">
      <w:pPr>
        <w:rPr>
          <w:rFonts w:eastAsia="Times New Roman" w:cstheme="minorHAnsi"/>
          <w:color w:val="000000"/>
        </w:rPr>
      </w:pPr>
    </w:p>
    <w:p w14:paraId="56E8D993" w14:textId="77777777" w:rsidR="0044140B" w:rsidRPr="00DE2238" w:rsidRDefault="0044140B" w:rsidP="0044140B">
      <w:pPr>
        <w:rPr>
          <w:rFonts w:eastAsia="Times New Roman" w:cstheme="minorHAnsi"/>
          <w:color w:val="000000"/>
        </w:rPr>
      </w:pPr>
      <w:r w:rsidRPr="00DE2238">
        <w:rPr>
          <w:rFonts w:eastAsia="Times New Roman" w:cstheme="minorHAnsi"/>
          <w:color w:val="000000"/>
        </w:rPr>
        <w:br w:type="page"/>
      </w:r>
    </w:p>
    <w:p w14:paraId="3DEFB591" w14:textId="77777777" w:rsidR="0044140B" w:rsidRPr="00DE2238" w:rsidRDefault="0044140B" w:rsidP="0044140B">
      <w:pPr>
        <w:pStyle w:val="Titre4"/>
      </w:pPr>
      <w:r w:rsidRPr="00DE2238">
        <w:lastRenderedPageBreak/>
        <w:t>Annexe 13 : Déclaration de perte de l’attestation de réussite de la deuxième phase</w:t>
      </w:r>
    </w:p>
    <w:p w14:paraId="30155B5C" w14:textId="77777777" w:rsidR="0044140B" w:rsidRPr="00DE2238" w:rsidRDefault="0044140B" w:rsidP="0044140B">
      <w:pPr>
        <w:shd w:val="clear" w:color="auto" w:fill="FFFFFF"/>
        <w:suppressAutoHyphens/>
        <w:autoSpaceDE w:val="0"/>
        <w:autoSpaceDN w:val="0"/>
        <w:adjustRightInd w:val="0"/>
        <w:rPr>
          <w:rFonts w:eastAsia="Times New Roman" w:cstheme="minorHAnsi"/>
        </w:rPr>
      </w:pPr>
    </w:p>
    <w:p w14:paraId="3E5EB08A" w14:textId="77777777" w:rsidR="0044140B" w:rsidRPr="00DE2238" w:rsidRDefault="0044140B" w:rsidP="0044140B">
      <w:pPr>
        <w:suppressAutoHyphens/>
        <w:autoSpaceDE w:val="0"/>
        <w:autoSpaceDN w:val="0"/>
        <w:adjustRightInd w:val="0"/>
        <w:jc w:val="center"/>
        <w:rPr>
          <w:rFonts w:eastAsia="Times New Roman" w:cstheme="minorHAnsi"/>
        </w:rPr>
      </w:pPr>
      <w:r w:rsidRPr="00DE2238">
        <w:rPr>
          <w:rFonts w:eastAsia="Times New Roman" w:cstheme="minorHAnsi"/>
          <w:b/>
        </w:rPr>
        <w:t>COMMUNAUTE FRANÇAISE</w:t>
      </w:r>
    </w:p>
    <w:p w14:paraId="51A768FC" w14:textId="77777777" w:rsidR="0044140B" w:rsidRPr="00DE2238" w:rsidRDefault="0044140B" w:rsidP="0044140B">
      <w:pPr>
        <w:suppressAutoHyphens/>
        <w:autoSpaceDE w:val="0"/>
        <w:autoSpaceDN w:val="0"/>
        <w:adjustRightInd w:val="0"/>
        <w:jc w:val="center"/>
        <w:rPr>
          <w:rFonts w:eastAsia="Times New Roman" w:cstheme="minorHAnsi"/>
        </w:rPr>
      </w:pPr>
      <w:r w:rsidRPr="00DE2238">
        <w:rPr>
          <w:rFonts w:eastAsia="Times New Roman" w:cstheme="minorHAnsi"/>
          <w:b/>
          <w:bCs/>
          <w:color w:val="000000"/>
        </w:rPr>
        <w:t>ENSEIGNEMENT SECONDAIRE SPECIALISE DE FORME 3</w:t>
      </w:r>
    </w:p>
    <w:p w14:paraId="1E7376FF" w14:textId="77777777" w:rsidR="0044140B" w:rsidRPr="00DE2238" w:rsidRDefault="0044140B" w:rsidP="0044140B">
      <w:pPr>
        <w:suppressAutoHyphens/>
        <w:autoSpaceDE w:val="0"/>
        <w:autoSpaceDN w:val="0"/>
        <w:adjustRightInd w:val="0"/>
        <w:jc w:val="center"/>
        <w:rPr>
          <w:rFonts w:eastAsia="Times New Roman" w:cstheme="minorHAnsi"/>
          <w:u w:val="single"/>
        </w:rPr>
      </w:pPr>
    </w:p>
    <w:p w14:paraId="4EA8DA3F" w14:textId="77777777" w:rsidR="0044140B" w:rsidRPr="00DE2238" w:rsidRDefault="0044140B" w:rsidP="0044140B">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eastAsia="Times New Roman" w:cstheme="minorHAnsi"/>
        </w:rPr>
      </w:pPr>
      <w:r w:rsidRPr="00DE2238">
        <w:rPr>
          <w:rFonts w:eastAsia="Times New Roman" w:cstheme="minorHAnsi"/>
        </w:rPr>
        <w:t>DECLARATION DE PERTE DE l’ATTESTATION DE REUSSITE DE LA DEUXIEME PHASE</w:t>
      </w:r>
    </w:p>
    <w:p w14:paraId="3EC972E9" w14:textId="77777777" w:rsidR="0044140B" w:rsidRPr="00DE2238" w:rsidRDefault="0044140B" w:rsidP="0044140B">
      <w:pPr>
        <w:suppressAutoHyphens/>
        <w:autoSpaceDE w:val="0"/>
        <w:autoSpaceDN w:val="0"/>
        <w:adjustRightInd w:val="0"/>
        <w:ind w:left="284" w:hanging="284"/>
        <w:jc w:val="both"/>
        <w:rPr>
          <w:rFonts w:eastAsia="Times New Roman" w:cstheme="minorHAnsi"/>
          <w:caps/>
        </w:rPr>
      </w:pPr>
    </w:p>
    <w:p w14:paraId="514A2E2F" w14:textId="77777777" w:rsidR="0044140B" w:rsidRPr="00DE2238" w:rsidRDefault="0044140B" w:rsidP="0044140B">
      <w:pPr>
        <w:suppressAutoHyphens/>
        <w:autoSpaceDE w:val="0"/>
        <w:autoSpaceDN w:val="0"/>
        <w:adjustRightInd w:val="0"/>
        <w:ind w:left="284" w:hanging="284"/>
        <w:jc w:val="both"/>
        <w:rPr>
          <w:rFonts w:eastAsia="Times New Roman" w:cstheme="minorHAnsi"/>
        </w:rPr>
      </w:pPr>
      <w:r w:rsidRPr="00DE2238">
        <w:rPr>
          <w:rFonts w:eastAsia="Times New Roman" w:cstheme="minorHAnsi"/>
          <w:caps/>
        </w:rPr>
        <w:t>Dénomination et siège de l’établissement :</w:t>
      </w:r>
    </w:p>
    <w:p w14:paraId="25DA9D3D"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caps/>
        </w:rPr>
        <w:t>………………………………………………………………………………………………………………………………………………………………………………………………………………………………………………………………………. (1)</w:t>
      </w:r>
    </w:p>
    <w:p w14:paraId="4ECEF0AC"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Numéro Fase :</w:t>
      </w:r>
    </w:p>
    <w:p w14:paraId="73F3C335" w14:textId="77777777" w:rsidR="0044140B" w:rsidRPr="00DE2238" w:rsidRDefault="0044140B" w:rsidP="0044140B">
      <w:pPr>
        <w:suppressAutoHyphens/>
        <w:autoSpaceDE w:val="0"/>
        <w:autoSpaceDN w:val="0"/>
        <w:adjustRightInd w:val="0"/>
        <w:ind w:left="284" w:hanging="284"/>
        <w:jc w:val="both"/>
        <w:rPr>
          <w:rFonts w:eastAsia="Times New Roman" w:cstheme="minorHAnsi"/>
        </w:rPr>
      </w:pPr>
      <w:r w:rsidRPr="00DE2238">
        <w:rPr>
          <w:rFonts w:eastAsia="Times New Roman" w:cstheme="minorHAnsi"/>
          <w:u w:val="single"/>
        </w:rPr>
        <w:t>SECTEUR PROFESSIONNEL</w:t>
      </w:r>
      <w:r w:rsidRPr="00DE2238">
        <w:rPr>
          <w:rFonts w:eastAsia="Times New Roman" w:cstheme="minorHAnsi"/>
        </w:rPr>
        <w:t> : ………………………………………………………………………………… (8)</w:t>
      </w:r>
    </w:p>
    <w:p w14:paraId="6994C874" w14:textId="77777777" w:rsidR="0044140B" w:rsidRPr="00DE2238" w:rsidRDefault="0044140B" w:rsidP="0044140B">
      <w:pPr>
        <w:suppressAutoHyphens/>
        <w:autoSpaceDE w:val="0"/>
        <w:autoSpaceDN w:val="0"/>
        <w:adjustRightInd w:val="0"/>
        <w:ind w:left="284" w:hanging="284"/>
        <w:jc w:val="both"/>
        <w:rPr>
          <w:rFonts w:eastAsia="Times New Roman" w:cstheme="minorHAnsi"/>
        </w:rPr>
      </w:pPr>
      <w:r w:rsidRPr="00DE2238">
        <w:rPr>
          <w:rFonts w:eastAsia="Times New Roman" w:cstheme="minorHAnsi"/>
          <w:u w:val="single"/>
        </w:rPr>
        <w:t>GROUPE PROFESSIONNEL</w:t>
      </w:r>
      <w:r w:rsidRPr="00DE2238">
        <w:rPr>
          <w:rFonts w:eastAsia="Times New Roman" w:cstheme="minorHAnsi"/>
          <w:vertAlign w:val="superscript"/>
        </w:rPr>
        <w:t> </w:t>
      </w:r>
      <w:r w:rsidRPr="00DE2238">
        <w:rPr>
          <w:rFonts w:eastAsia="Times New Roman" w:cstheme="minorHAnsi"/>
        </w:rPr>
        <w:t>: ……………………………………………………………………………………. (9)</w:t>
      </w:r>
    </w:p>
    <w:p w14:paraId="0BDB0241" w14:textId="77777777" w:rsidR="0044140B" w:rsidRPr="00DE2238" w:rsidRDefault="0044140B" w:rsidP="0044140B">
      <w:pPr>
        <w:suppressAutoHyphens/>
        <w:autoSpaceDE w:val="0"/>
        <w:autoSpaceDN w:val="0"/>
        <w:adjustRightInd w:val="0"/>
        <w:jc w:val="both"/>
        <w:rPr>
          <w:rFonts w:eastAsia="Times New Roman" w:cstheme="minorHAnsi"/>
        </w:rPr>
      </w:pPr>
    </w:p>
    <w:p w14:paraId="6BF2319B" w14:textId="77777777" w:rsidR="0044140B" w:rsidRPr="00DE2238" w:rsidRDefault="0044140B" w:rsidP="0044140B">
      <w:pPr>
        <w:suppressAutoHyphens/>
        <w:autoSpaceDE w:val="0"/>
        <w:autoSpaceDN w:val="0"/>
        <w:adjustRightInd w:val="0"/>
        <w:ind w:left="284" w:hanging="284"/>
        <w:jc w:val="both"/>
        <w:rPr>
          <w:rFonts w:eastAsia="Times New Roman" w:cstheme="minorHAnsi"/>
        </w:rPr>
      </w:pPr>
      <w:r w:rsidRPr="00DE2238">
        <w:rPr>
          <w:rFonts w:eastAsia="Times New Roman" w:cstheme="minorHAnsi"/>
        </w:rPr>
        <w:t>Je soussigné(e) : …………………………………………………………………………………………………….. (2)</w:t>
      </w:r>
    </w:p>
    <w:p w14:paraId="4565F7C7" w14:textId="77777777" w:rsidR="0044140B" w:rsidRPr="00DE2238" w:rsidRDefault="0044140B" w:rsidP="0044140B">
      <w:pPr>
        <w:suppressAutoHyphens/>
        <w:autoSpaceDE w:val="0"/>
        <w:autoSpaceDN w:val="0"/>
        <w:adjustRightInd w:val="0"/>
        <w:ind w:left="284" w:hanging="284"/>
        <w:jc w:val="both"/>
        <w:rPr>
          <w:rFonts w:eastAsia="Times New Roman" w:cstheme="minorHAnsi"/>
        </w:rPr>
      </w:pPr>
      <w:r w:rsidRPr="00DE2238">
        <w:rPr>
          <w:rFonts w:eastAsia="Times New Roman" w:cstheme="minorHAnsi"/>
        </w:rPr>
        <w:t>Chef(fe) de l’établissement susmentionné certifie que l’élève : …………………………………….. (2)</w:t>
      </w:r>
    </w:p>
    <w:p w14:paraId="73DF597E" w14:textId="77777777" w:rsidR="0044140B" w:rsidRPr="00DE2238" w:rsidRDefault="0044140B" w:rsidP="0044140B">
      <w:pPr>
        <w:tabs>
          <w:tab w:val="left" w:pos="5387"/>
        </w:tabs>
        <w:suppressAutoHyphens/>
        <w:autoSpaceDE w:val="0"/>
        <w:autoSpaceDN w:val="0"/>
        <w:adjustRightInd w:val="0"/>
        <w:ind w:left="284" w:hanging="284"/>
        <w:jc w:val="both"/>
        <w:rPr>
          <w:rFonts w:eastAsia="Times New Roman" w:cstheme="minorHAnsi"/>
        </w:rPr>
      </w:pPr>
      <w:r w:rsidRPr="00DE2238">
        <w:rPr>
          <w:rFonts w:eastAsia="Times New Roman" w:cstheme="minorHAnsi"/>
        </w:rPr>
        <w:t>Né(e) à ………………………………………………………………….</w:t>
      </w:r>
      <w:r w:rsidRPr="00DE2238">
        <w:rPr>
          <w:rFonts w:eastAsia="Times New Roman" w:cstheme="minorHAnsi"/>
        </w:rPr>
        <w:tab/>
        <w:t>(3), le……………………………………… (4)</w:t>
      </w:r>
    </w:p>
    <w:p w14:paraId="5A792C8F" w14:textId="77777777" w:rsidR="0044140B" w:rsidRPr="00DE2238" w:rsidRDefault="0044140B" w:rsidP="0044140B">
      <w:pPr>
        <w:tabs>
          <w:tab w:val="left" w:pos="5387"/>
        </w:tabs>
        <w:suppressAutoHyphens/>
        <w:autoSpaceDE w:val="0"/>
        <w:autoSpaceDN w:val="0"/>
        <w:adjustRightInd w:val="0"/>
        <w:ind w:left="284" w:hanging="284"/>
        <w:jc w:val="both"/>
        <w:rPr>
          <w:rFonts w:eastAsia="Times New Roman" w:cstheme="minorHAnsi"/>
        </w:rPr>
      </w:pPr>
    </w:p>
    <w:p w14:paraId="75AF5877" w14:textId="77777777" w:rsidR="0044140B" w:rsidRPr="00DE2238" w:rsidRDefault="0044140B" w:rsidP="0044140B">
      <w:pPr>
        <w:widowControl w:val="0"/>
        <w:tabs>
          <w:tab w:val="left" w:pos="5387"/>
        </w:tabs>
        <w:suppressAutoHyphens/>
        <w:autoSpaceDE w:val="0"/>
        <w:autoSpaceDN w:val="0"/>
        <w:adjustRightInd w:val="0"/>
        <w:jc w:val="both"/>
        <w:rPr>
          <w:rFonts w:eastAsia="Times New Roman" w:cstheme="minorHAnsi"/>
          <w:b/>
          <w:lang w:eastAsia="fr-BE"/>
        </w:rPr>
      </w:pPr>
      <w:r w:rsidRPr="00DE2238">
        <w:rPr>
          <w:rFonts w:eastAsia="Times New Roman" w:cstheme="minorHAnsi"/>
          <w:b/>
          <w:lang w:eastAsia="fr-BE"/>
        </w:rPr>
        <w:t>a suivi régulièrement et terminé avec fruit la deuxième phase en qualité d’élève régulier (régulière) dans l’enseignement secondaire spécialisé de plein exercice et a été admis (admise) en troisième phase de l’enseignement secondaire spécialisé de forme 3 dans un des métiers du groupe professionnel susmentionné.</w:t>
      </w:r>
    </w:p>
    <w:p w14:paraId="62E1CA5C" w14:textId="77777777" w:rsidR="0044140B" w:rsidRPr="00DE2238" w:rsidRDefault="0044140B" w:rsidP="0044140B">
      <w:pPr>
        <w:tabs>
          <w:tab w:val="left" w:pos="5387"/>
        </w:tabs>
        <w:suppressAutoHyphens/>
        <w:autoSpaceDE w:val="0"/>
        <w:autoSpaceDN w:val="0"/>
        <w:adjustRightInd w:val="0"/>
        <w:jc w:val="both"/>
        <w:rPr>
          <w:rFonts w:eastAsia="Times New Roman" w:cstheme="minorHAnsi"/>
        </w:rPr>
      </w:pPr>
    </w:p>
    <w:p w14:paraId="0B1D1274" w14:textId="77777777" w:rsidR="0044140B" w:rsidRPr="00DE2238" w:rsidRDefault="0044140B" w:rsidP="0044140B">
      <w:pPr>
        <w:tabs>
          <w:tab w:val="left" w:pos="5387"/>
        </w:tabs>
        <w:suppressAutoHyphens/>
        <w:autoSpaceDE w:val="0"/>
        <w:autoSpaceDN w:val="0"/>
        <w:adjustRightInd w:val="0"/>
        <w:jc w:val="both"/>
        <w:rPr>
          <w:rFonts w:eastAsia="Times New Roman" w:cstheme="minorHAnsi"/>
        </w:rPr>
      </w:pPr>
      <w:r w:rsidRPr="00DE2238">
        <w:rPr>
          <w:rFonts w:eastAsia="Times New Roman" w:cstheme="minorHAnsi"/>
        </w:rPr>
        <w:t>J’atteste que toutes les prescriptions légales et réglementaires ont été respectées pendant toute la durée des études.</w:t>
      </w:r>
    </w:p>
    <w:p w14:paraId="7559963F" w14:textId="77777777" w:rsidR="0044140B" w:rsidRPr="00DE2238" w:rsidRDefault="0044140B" w:rsidP="0044140B">
      <w:pPr>
        <w:tabs>
          <w:tab w:val="left" w:pos="5387"/>
        </w:tabs>
        <w:suppressAutoHyphens/>
        <w:autoSpaceDE w:val="0"/>
        <w:autoSpaceDN w:val="0"/>
        <w:adjustRightInd w:val="0"/>
        <w:jc w:val="both"/>
        <w:rPr>
          <w:rFonts w:eastAsia="Times New Roman" w:cstheme="minorHAnsi"/>
        </w:rPr>
      </w:pPr>
      <w:r w:rsidRPr="00DE2238">
        <w:rPr>
          <w:rFonts w:eastAsia="Times New Roman" w:cstheme="minorHAnsi"/>
        </w:rPr>
        <w:t>En foi de quoi, l’attestation a été délivrée le …………………………………………………………… (4)</w:t>
      </w:r>
    </w:p>
    <w:p w14:paraId="08E5F23D" w14:textId="77777777" w:rsidR="0044140B" w:rsidRPr="00DE2238" w:rsidRDefault="0044140B" w:rsidP="0044140B">
      <w:pPr>
        <w:tabs>
          <w:tab w:val="left" w:pos="5387"/>
        </w:tabs>
        <w:suppressAutoHyphens/>
        <w:autoSpaceDE w:val="0"/>
        <w:autoSpaceDN w:val="0"/>
        <w:adjustRightInd w:val="0"/>
        <w:jc w:val="both"/>
        <w:rPr>
          <w:rFonts w:eastAsia="Times New Roman" w:cstheme="minorHAnsi"/>
        </w:rPr>
      </w:pPr>
    </w:p>
    <w:p w14:paraId="788AD1AB" w14:textId="77777777" w:rsidR="0044140B" w:rsidRPr="00DE2238" w:rsidRDefault="0044140B" w:rsidP="0044140B">
      <w:pPr>
        <w:tabs>
          <w:tab w:val="left" w:pos="5387"/>
        </w:tabs>
        <w:suppressAutoHyphens/>
        <w:autoSpaceDE w:val="0"/>
        <w:autoSpaceDN w:val="0"/>
        <w:adjustRightInd w:val="0"/>
        <w:jc w:val="both"/>
        <w:rPr>
          <w:rFonts w:eastAsia="Times New Roman" w:cstheme="minorHAnsi"/>
        </w:rPr>
      </w:pPr>
      <w:r w:rsidRPr="00DE2238">
        <w:rPr>
          <w:rFonts w:eastAsia="Times New Roman" w:cstheme="minorHAnsi"/>
        </w:rPr>
        <w:t>L’élève a déclaré avoir perdu celui-ci.</w:t>
      </w:r>
    </w:p>
    <w:p w14:paraId="009A8037" w14:textId="77777777" w:rsidR="0044140B" w:rsidRPr="00DE2238" w:rsidRDefault="0044140B" w:rsidP="0044140B">
      <w:pPr>
        <w:tabs>
          <w:tab w:val="left" w:pos="5387"/>
        </w:tabs>
        <w:suppressAutoHyphens/>
        <w:autoSpaceDE w:val="0"/>
        <w:autoSpaceDN w:val="0"/>
        <w:adjustRightInd w:val="0"/>
        <w:jc w:val="both"/>
        <w:rPr>
          <w:rFonts w:eastAsia="Times New Roman" w:cstheme="minorHAnsi"/>
        </w:rPr>
      </w:pPr>
    </w:p>
    <w:p w14:paraId="42357175" w14:textId="77777777" w:rsidR="0044140B" w:rsidRPr="00DE2238" w:rsidRDefault="0044140B" w:rsidP="0044140B">
      <w:pPr>
        <w:tabs>
          <w:tab w:val="left" w:pos="5387"/>
        </w:tabs>
        <w:suppressAutoHyphens/>
        <w:autoSpaceDE w:val="0"/>
        <w:autoSpaceDN w:val="0"/>
        <w:adjustRightInd w:val="0"/>
        <w:jc w:val="both"/>
        <w:rPr>
          <w:rFonts w:eastAsia="Times New Roman" w:cstheme="minorHAnsi"/>
        </w:rPr>
      </w:pPr>
      <w:r w:rsidRPr="00DE2238">
        <w:rPr>
          <w:rFonts w:eastAsia="Times New Roman" w:cstheme="minorHAnsi"/>
        </w:rPr>
        <w:t>Le (La) Chef(fe) d’établissement :</w:t>
      </w:r>
      <w:r w:rsidRPr="00DE2238">
        <w:rPr>
          <w:rFonts w:eastAsia="Times New Roman" w:cstheme="minorHAnsi"/>
        </w:rPr>
        <w:tab/>
        <w:t>Sceau de l’établissement :</w:t>
      </w:r>
    </w:p>
    <w:p w14:paraId="174E672E" w14:textId="77777777" w:rsidR="0044140B" w:rsidRPr="00DE2238" w:rsidRDefault="0044140B" w:rsidP="0044140B">
      <w:pPr>
        <w:suppressAutoHyphens/>
        <w:autoSpaceDE w:val="0"/>
        <w:autoSpaceDN w:val="0"/>
        <w:adjustRightInd w:val="0"/>
        <w:jc w:val="both"/>
        <w:rPr>
          <w:rFonts w:eastAsia="Times New Roman" w:cstheme="minorHAnsi"/>
        </w:rPr>
      </w:pPr>
    </w:p>
    <w:p w14:paraId="35D90E34" w14:textId="77777777" w:rsidR="0044140B" w:rsidRPr="00DE2238" w:rsidRDefault="0044140B" w:rsidP="0044140B">
      <w:pPr>
        <w:rPr>
          <w:rFonts w:eastAsia="Times New Roman" w:cstheme="minorHAnsi"/>
        </w:rPr>
      </w:pPr>
    </w:p>
    <w:p w14:paraId="6302A719" w14:textId="77777777" w:rsidR="0044140B" w:rsidRPr="00DE2238" w:rsidRDefault="0044140B" w:rsidP="0044140B">
      <w:pPr>
        <w:rPr>
          <w:rFonts w:eastAsia="Times New Roman" w:cstheme="minorHAnsi"/>
        </w:rPr>
      </w:pPr>
    </w:p>
    <w:p w14:paraId="77D14B7C" w14:textId="77777777" w:rsidR="0044140B" w:rsidRPr="00DE2238" w:rsidRDefault="0044140B" w:rsidP="0044140B">
      <w:pPr>
        <w:rPr>
          <w:rFonts w:eastAsia="Times New Roman" w:cstheme="minorHAnsi"/>
        </w:rPr>
      </w:pPr>
    </w:p>
    <w:p w14:paraId="3349D958" w14:textId="77777777" w:rsidR="0044140B" w:rsidRPr="00DE2238" w:rsidRDefault="0044140B" w:rsidP="0044140B">
      <w:pPr>
        <w:rPr>
          <w:rFonts w:eastAsia="Times New Roman" w:cstheme="minorHAnsi"/>
        </w:rPr>
      </w:pPr>
    </w:p>
    <w:p w14:paraId="3323E434" w14:textId="77777777" w:rsidR="0044140B" w:rsidRPr="00DE2238" w:rsidRDefault="0044140B" w:rsidP="0044140B">
      <w:pPr>
        <w:rPr>
          <w:rFonts w:eastAsia="Times New Roman" w:cstheme="minorHAnsi"/>
        </w:rPr>
      </w:pPr>
    </w:p>
    <w:p w14:paraId="02F67390" w14:textId="77777777" w:rsidR="0044140B" w:rsidRPr="00DE2238" w:rsidRDefault="0044140B" w:rsidP="0044140B">
      <w:pPr>
        <w:rPr>
          <w:rFonts w:eastAsia="Times New Roman" w:cstheme="minorHAnsi"/>
        </w:rPr>
      </w:pPr>
    </w:p>
    <w:p w14:paraId="43BC1887" w14:textId="77777777" w:rsidR="0044140B" w:rsidRPr="00DE2238" w:rsidRDefault="0044140B" w:rsidP="0044140B">
      <w:pPr>
        <w:rPr>
          <w:rFonts w:eastAsia="Times New Roman" w:cstheme="minorHAnsi"/>
        </w:rPr>
      </w:pPr>
    </w:p>
    <w:p w14:paraId="2205DC3F" w14:textId="77777777" w:rsidR="0044140B" w:rsidRPr="00DE2238" w:rsidRDefault="0044140B" w:rsidP="0044140B">
      <w:pPr>
        <w:rPr>
          <w:rFonts w:eastAsia="Times New Roman" w:cstheme="minorHAnsi"/>
        </w:rPr>
      </w:pPr>
    </w:p>
    <w:p w14:paraId="55DF2843" w14:textId="77777777" w:rsidR="0044140B" w:rsidRPr="00DE2238" w:rsidRDefault="0044140B" w:rsidP="0044140B">
      <w:pPr>
        <w:rPr>
          <w:rFonts w:eastAsia="Times New Roman" w:cstheme="minorHAnsi"/>
        </w:rPr>
      </w:pPr>
    </w:p>
    <w:p w14:paraId="6D188833" w14:textId="77777777" w:rsidR="0044140B" w:rsidRPr="00DE2238" w:rsidRDefault="0044140B" w:rsidP="0044140B">
      <w:pPr>
        <w:rPr>
          <w:rFonts w:eastAsia="Times New Roman" w:cstheme="minorHAnsi"/>
        </w:rPr>
      </w:pPr>
    </w:p>
    <w:p w14:paraId="612E0203" w14:textId="77777777" w:rsidR="0044140B" w:rsidRPr="00DE2238" w:rsidRDefault="0044140B" w:rsidP="0044140B">
      <w:pPr>
        <w:rPr>
          <w:rFonts w:eastAsia="Times New Roman" w:cstheme="minorHAnsi"/>
        </w:rPr>
      </w:pPr>
      <w:r w:rsidRPr="00DE2238">
        <w:rPr>
          <w:rFonts w:eastAsia="Times New Roman" w:cstheme="minorHAnsi"/>
        </w:rPr>
        <w:br w:type="page"/>
      </w:r>
    </w:p>
    <w:p w14:paraId="3D102619" w14:textId="77777777" w:rsidR="0044140B" w:rsidRPr="00DE2238" w:rsidRDefault="0044140B" w:rsidP="0044140B">
      <w:pPr>
        <w:pStyle w:val="Titre4"/>
      </w:pPr>
      <w:r w:rsidRPr="00DE2238">
        <w:lastRenderedPageBreak/>
        <w:t>Annexe 14 : Certificat d’enseignement secondaire du premier degré</w:t>
      </w:r>
    </w:p>
    <w:p w14:paraId="2F927456" w14:textId="77777777" w:rsidR="0044140B" w:rsidRPr="00DE2238" w:rsidRDefault="0044140B" w:rsidP="0044140B">
      <w:pPr>
        <w:suppressAutoHyphens/>
        <w:autoSpaceDE w:val="0"/>
        <w:autoSpaceDN w:val="0"/>
        <w:adjustRightInd w:val="0"/>
        <w:jc w:val="center"/>
        <w:rPr>
          <w:rFonts w:eastAsia="Times New Roman" w:cstheme="minorHAnsi"/>
          <w:b/>
        </w:rPr>
      </w:pPr>
    </w:p>
    <w:p w14:paraId="2085C642" w14:textId="77777777" w:rsidR="0044140B" w:rsidRPr="00DE2238" w:rsidRDefault="0044140B" w:rsidP="0044140B">
      <w:pPr>
        <w:suppressAutoHyphens/>
        <w:autoSpaceDE w:val="0"/>
        <w:autoSpaceDN w:val="0"/>
        <w:adjustRightInd w:val="0"/>
        <w:jc w:val="center"/>
        <w:rPr>
          <w:rFonts w:eastAsia="Times New Roman" w:cstheme="minorHAnsi"/>
        </w:rPr>
      </w:pPr>
      <w:r w:rsidRPr="00DE2238">
        <w:rPr>
          <w:rFonts w:eastAsia="Times New Roman" w:cstheme="minorHAnsi"/>
          <w:b/>
        </w:rPr>
        <w:t>COMMUNAUTE FRANÇAISE</w:t>
      </w:r>
    </w:p>
    <w:p w14:paraId="4713A299" w14:textId="77777777" w:rsidR="0044140B" w:rsidRPr="00DE2238" w:rsidRDefault="0044140B" w:rsidP="0044140B">
      <w:pPr>
        <w:suppressAutoHyphens/>
        <w:autoSpaceDE w:val="0"/>
        <w:autoSpaceDN w:val="0"/>
        <w:adjustRightInd w:val="0"/>
        <w:jc w:val="center"/>
        <w:rPr>
          <w:rFonts w:eastAsia="Times New Roman" w:cstheme="minorHAnsi"/>
        </w:rPr>
      </w:pPr>
      <w:r w:rsidRPr="00DE2238">
        <w:rPr>
          <w:rFonts w:eastAsia="Times New Roman" w:cstheme="minorHAnsi"/>
          <w:b/>
          <w:bCs/>
          <w:color w:val="000000"/>
        </w:rPr>
        <w:t>ENSEIGNEMENT SECONDAIRE SPECIALISE DE FORME 3</w:t>
      </w:r>
    </w:p>
    <w:p w14:paraId="5751B281" w14:textId="77777777" w:rsidR="0044140B" w:rsidRPr="00DE2238" w:rsidRDefault="0044140B" w:rsidP="0044140B">
      <w:pPr>
        <w:suppressAutoHyphens/>
        <w:autoSpaceDE w:val="0"/>
        <w:autoSpaceDN w:val="0"/>
        <w:adjustRightInd w:val="0"/>
        <w:jc w:val="both"/>
        <w:rPr>
          <w:rFonts w:eastAsia="Times New Roman" w:cstheme="minorHAnsi"/>
        </w:rPr>
      </w:pPr>
    </w:p>
    <w:p w14:paraId="7439E06B" w14:textId="77777777" w:rsidR="0044140B" w:rsidRPr="00DE2238" w:rsidRDefault="0044140B" w:rsidP="0044140B">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eastAsia="Times New Roman" w:cstheme="minorHAnsi"/>
        </w:rPr>
      </w:pPr>
      <w:r w:rsidRPr="00DE2238">
        <w:rPr>
          <w:rFonts w:eastAsia="Times New Roman" w:cstheme="minorHAnsi"/>
        </w:rPr>
        <w:t>Certificat d’enseignement secondaire du PREMIER degré</w:t>
      </w:r>
    </w:p>
    <w:p w14:paraId="6B6355BD" w14:textId="77777777" w:rsidR="0044140B" w:rsidRPr="00DE2238" w:rsidRDefault="0044140B" w:rsidP="0044140B">
      <w:pPr>
        <w:suppressAutoHyphens/>
        <w:autoSpaceDE w:val="0"/>
        <w:autoSpaceDN w:val="0"/>
        <w:adjustRightInd w:val="0"/>
        <w:jc w:val="both"/>
        <w:rPr>
          <w:rFonts w:eastAsia="Times New Roman" w:cstheme="minorHAnsi"/>
        </w:rPr>
      </w:pPr>
    </w:p>
    <w:p w14:paraId="5CDD3104"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u w:val="single"/>
        </w:rPr>
        <w:t>DENOMINATION ET SIEGE DE L’ETABLISSEMENT :</w:t>
      </w:r>
    </w:p>
    <w:p w14:paraId="2CAE3BF3" w14:textId="77777777" w:rsidR="0044140B" w:rsidRPr="00DE2238" w:rsidRDefault="0044140B" w:rsidP="0044140B">
      <w:pPr>
        <w:suppressAutoHyphens/>
        <w:autoSpaceDE w:val="0"/>
        <w:autoSpaceDN w:val="0"/>
        <w:adjustRightInd w:val="0"/>
        <w:rPr>
          <w:rFonts w:eastAsia="Times New Roman" w:cstheme="minorHAnsi"/>
        </w:rPr>
      </w:pPr>
      <w:r w:rsidRPr="00DE2238">
        <w:rPr>
          <w:rFonts w:eastAsia="Times New Roman" w:cstheme="minorHAnsi"/>
          <w:caps/>
        </w:rPr>
        <w:t>…………………………………………………………………………………………………………………………………………………………………………………………………………………………………………………………………………(1)</w:t>
      </w:r>
    </w:p>
    <w:p w14:paraId="333E966C"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 xml:space="preserve">Numéro Fase : </w:t>
      </w:r>
    </w:p>
    <w:p w14:paraId="031D691B"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Je soussigné(e) : ……………………………………………………………………………………………………(2)</w:t>
      </w:r>
    </w:p>
    <w:p w14:paraId="1A55E94F" w14:textId="77777777" w:rsidR="0044140B" w:rsidRPr="00DE2238" w:rsidRDefault="0044140B" w:rsidP="0044140B">
      <w:pPr>
        <w:suppressAutoHyphens/>
        <w:autoSpaceDE w:val="0"/>
        <w:autoSpaceDN w:val="0"/>
        <w:adjustRightInd w:val="0"/>
        <w:rPr>
          <w:rFonts w:eastAsia="Times New Roman" w:cstheme="minorHAnsi"/>
        </w:rPr>
      </w:pPr>
      <w:r w:rsidRPr="00DE2238">
        <w:rPr>
          <w:rFonts w:eastAsia="Times New Roman" w:cstheme="minorHAnsi"/>
        </w:rPr>
        <w:t>Chef (fe) de l’établissement susmentionné, certifie que l’élève : …………………………………….(2)</w:t>
      </w:r>
    </w:p>
    <w:p w14:paraId="6CE42D87"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Né(e) à …………………………………………… (3), le ………………………………………………………………(4)</w:t>
      </w:r>
    </w:p>
    <w:p w14:paraId="08B37CDF"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1° a suivi du………………………………………..(4) au………………………………………………(4)</w:t>
      </w:r>
    </w:p>
    <w:p w14:paraId="68CA2EFB"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en qualité d’élève régulier (régulière) la ……………………….. (12) phase de l’enseignement secondaire spécialisé de plein exercice de forme 3 visé à l’article 54 § 1</w:t>
      </w:r>
      <w:r w:rsidRPr="00DE2238">
        <w:rPr>
          <w:rFonts w:eastAsia="Times New Roman" w:cstheme="minorHAnsi"/>
          <w:vertAlign w:val="superscript"/>
        </w:rPr>
        <w:t>er</w:t>
      </w:r>
      <w:r w:rsidRPr="00DE2238">
        <w:rPr>
          <w:rFonts w:eastAsia="Times New Roman" w:cstheme="minorHAnsi"/>
        </w:rPr>
        <w:t xml:space="preserve"> du Décret du 3 mars 2004 organisant l’enseignement spécialisé ;</w:t>
      </w:r>
    </w:p>
    <w:p w14:paraId="2F794753"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2° et, a réussi les épreuves externes certificatives intervenant dans la délivrance du certificat d’enseignement secondaire du premier degré conformément à l’article 36/2 du Décret du 2 juin 2006 relatif à l’évaluation externe des acquis des élèves de l’enseignement obligatoire et au CEB au terme de l’enseignement primaire.</w:t>
      </w:r>
    </w:p>
    <w:p w14:paraId="5AB20375"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 xml:space="preserve"> J’atteste que toutes les prescriptions légales et réglementaires ont été respectées pendant toute la durée des études et que toutes les compétences nécessaires à l’octroi de ce titre ont été acquises par l’élève.</w:t>
      </w:r>
    </w:p>
    <w:p w14:paraId="7A3B8434"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En foi de quoi, je délivre le présent certificat.</w:t>
      </w:r>
    </w:p>
    <w:p w14:paraId="584BC3E3" w14:textId="77777777" w:rsidR="0044140B" w:rsidRPr="00DE2238" w:rsidRDefault="0044140B" w:rsidP="0044140B">
      <w:pPr>
        <w:suppressAutoHyphens/>
        <w:autoSpaceDE w:val="0"/>
        <w:autoSpaceDN w:val="0"/>
        <w:adjustRightInd w:val="0"/>
        <w:jc w:val="both"/>
        <w:rPr>
          <w:rFonts w:eastAsia="Times New Roman" w:cstheme="minorHAnsi"/>
        </w:rPr>
      </w:pPr>
    </w:p>
    <w:p w14:paraId="6DA6C530"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Délivré à ……………………………………………… (3), le ………………………………………………………. (4)</w:t>
      </w:r>
    </w:p>
    <w:p w14:paraId="31E7A798" w14:textId="77777777" w:rsidR="0044140B" w:rsidRPr="00DE2238" w:rsidRDefault="0044140B" w:rsidP="0044140B">
      <w:pPr>
        <w:suppressAutoHyphens/>
        <w:autoSpaceDE w:val="0"/>
        <w:autoSpaceDN w:val="0"/>
        <w:adjustRightInd w:val="0"/>
        <w:jc w:val="both"/>
        <w:rPr>
          <w:rFonts w:eastAsia="Times New Roman" w:cstheme="minorHAnsi"/>
        </w:rPr>
      </w:pPr>
    </w:p>
    <w:p w14:paraId="1F152E17" w14:textId="77777777" w:rsidR="0044140B" w:rsidRPr="00DE2238" w:rsidRDefault="0044140B" w:rsidP="0044140B">
      <w:pPr>
        <w:suppressAutoHyphens/>
        <w:autoSpaceDE w:val="0"/>
        <w:autoSpaceDN w:val="0"/>
        <w:adjustRightInd w:val="0"/>
        <w:jc w:val="both"/>
        <w:rPr>
          <w:rFonts w:eastAsia="Times New Roman" w:cstheme="minorHAnsi"/>
        </w:rPr>
      </w:pPr>
    </w:p>
    <w:p w14:paraId="0A95E0DB" w14:textId="77777777" w:rsidR="0044140B" w:rsidRPr="00DE2238" w:rsidRDefault="0044140B" w:rsidP="0044140B">
      <w:pPr>
        <w:suppressAutoHyphens/>
        <w:autoSpaceDE w:val="0"/>
        <w:autoSpaceDN w:val="0"/>
        <w:adjustRightInd w:val="0"/>
        <w:rPr>
          <w:rFonts w:eastAsia="Times New Roman" w:cstheme="minorHAnsi"/>
        </w:rPr>
      </w:pPr>
      <w:r w:rsidRPr="00DE2238">
        <w:rPr>
          <w:rFonts w:eastAsia="Times New Roman" w:cstheme="minorHAnsi"/>
        </w:rPr>
        <w:t>Sceau de l’établissement                                                            Le (La) Chef(fe) d’établissement</w:t>
      </w:r>
      <w:r w:rsidRPr="00DE2238">
        <w:rPr>
          <w:rFonts w:eastAsia="Times New Roman" w:cstheme="minorHAnsi"/>
        </w:rPr>
        <w:tab/>
      </w:r>
      <w:r w:rsidRPr="00DE2238">
        <w:rPr>
          <w:rFonts w:eastAsia="Times New Roman" w:cstheme="minorHAnsi"/>
        </w:rPr>
        <w:tab/>
      </w:r>
      <w:r w:rsidRPr="00DE2238">
        <w:rPr>
          <w:rFonts w:eastAsia="Times New Roman" w:cstheme="minorHAnsi"/>
        </w:rPr>
        <w:tab/>
      </w:r>
    </w:p>
    <w:p w14:paraId="32DFE363" w14:textId="77777777" w:rsidR="0044140B" w:rsidRPr="00DE2238" w:rsidRDefault="0044140B" w:rsidP="0044140B">
      <w:pPr>
        <w:rPr>
          <w:rFonts w:eastAsia="Times New Roman" w:cstheme="minorHAnsi"/>
          <w:b/>
          <w:color w:val="000000"/>
          <w:u w:val="single"/>
        </w:rPr>
      </w:pPr>
    </w:p>
    <w:p w14:paraId="52231EC9" w14:textId="77777777" w:rsidR="0044140B" w:rsidRPr="00DE2238" w:rsidRDefault="0044140B" w:rsidP="0044140B">
      <w:pPr>
        <w:rPr>
          <w:rFonts w:eastAsia="Times New Roman" w:cstheme="minorHAnsi"/>
          <w:b/>
          <w:color w:val="000000"/>
          <w:u w:val="single"/>
        </w:rPr>
      </w:pPr>
    </w:p>
    <w:p w14:paraId="2860EC59" w14:textId="77777777" w:rsidR="0044140B" w:rsidRPr="00DE2238" w:rsidRDefault="0044140B" w:rsidP="0044140B">
      <w:pPr>
        <w:rPr>
          <w:rFonts w:eastAsia="Times New Roman" w:cstheme="minorHAnsi"/>
          <w:b/>
          <w:color w:val="000000"/>
          <w:u w:val="single"/>
        </w:rPr>
      </w:pPr>
    </w:p>
    <w:p w14:paraId="2957D851" w14:textId="77777777" w:rsidR="0044140B" w:rsidRPr="00DE2238" w:rsidRDefault="0044140B" w:rsidP="0044140B">
      <w:pPr>
        <w:rPr>
          <w:rFonts w:eastAsia="Times New Roman" w:cstheme="minorHAnsi"/>
          <w:b/>
          <w:color w:val="000000"/>
          <w:u w:val="single"/>
        </w:rPr>
      </w:pPr>
    </w:p>
    <w:p w14:paraId="2A1267EE" w14:textId="77777777" w:rsidR="0044140B" w:rsidRPr="00DE2238" w:rsidRDefault="0044140B" w:rsidP="0044140B">
      <w:pPr>
        <w:rPr>
          <w:rFonts w:eastAsia="Times New Roman" w:cstheme="minorHAnsi"/>
          <w:b/>
          <w:color w:val="000000"/>
          <w:u w:val="single"/>
        </w:rPr>
      </w:pPr>
    </w:p>
    <w:p w14:paraId="1F29DA66" w14:textId="77777777" w:rsidR="0044140B" w:rsidRPr="00DE2238" w:rsidRDefault="0044140B" w:rsidP="0044140B">
      <w:pPr>
        <w:rPr>
          <w:rFonts w:eastAsia="Times New Roman" w:cstheme="minorHAnsi"/>
          <w:b/>
          <w:color w:val="000000"/>
          <w:u w:val="single"/>
        </w:rPr>
      </w:pPr>
    </w:p>
    <w:p w14:paraId="23AC32BA" w14:textId="77777777" w:rsidR="0044140B" w:rsidRPr="00DE2238" w:rsidRDefault="0044140B" w:rsidP="0044140B">
      <w:pPr>
        <w:rPr>
          <w:rFonts w:eastAsia="Times New Roman" w:cstheme="minorHAnsi"/>
          <w:b/>
          <w:color w:val="000000"/>
          <w:u w:val="single"/>
        </w:rPr>
      </w:pPr>
      <w:r w:rsidRPr="00DE2238">
        <w:rPr>
          <w:rFonts w:eastAsia="Times New Roman" w:cstheme="minorHAnsi"/>
          <w:b/>
          <w:color w:val="000000"/>
          <w:u w:val="single"/>
        </w:rPr>
        <w:br w:type="page"/>
      </w:r>
    </w:p>
    <w:p w14:paraId="2022E1D7" w14:textId="77777777" w:rsidR="0044140B" w:rsidRPr="00DE2238" w:rsidRDefault="0044140B" w:rsidP="0044140B">
      <w:pPr>
        <w:pStyle w:val="Titre4"/>
      </w:pPr>
      <w:r w:rsidRPr="00DE2238">
        <w:lastRenderedPageBreak/>
        <w:t>Annexe 15: Certificat d’enseignement secondaire du deuxième degré</w:t>
      </w:r>
    </w:p>
    <w:p w14:paraId="753EA787" w14:textId="77777777" w:rsidR="0044140B" w:rsidRPr="00DE2238" w:rsidRDefault="0044140B" w:rsidP="0044140B">
      <w:pPr>
        <w:suppressAutoHyphens/>
        <w:autoSpaceDE w:val="0"/>
        <w:autoSpaceDN w:val="0"/>
        <w:adjustRightInd w:val="0"/>
        <w:jc w:val="center"/>
        <w:rPr>
          <w:rFonts w:eastAsia="Times New Roman" w:cstheme="minorHAnsi"/>
          <w:b/>
        </w:rPr>
      </w:pPr>
    </w:p>
    <w:p w14:paraId="7FADEF9C" w14:textId="77777777" w:rsidR="0044140B" w:rsidRPr="00DE2238" w:rsidRDefault="0044140B" w:rsidP="0044140B">
      <w:pPr>
        <w:suppressAutoHyphens/>
        <w:autoSpaceDE w:val="0"/>
        <w:autoSpaceDN w:val="0"/>
        <w:adjustRightInd w:val="0"/>
        <w:jc w:val="center"/>
        <w:rPr>
          <w:rFonts w:eastAsia="Times New Roman" w:cstheme="minorHAnsi"/>
        </w:rPr>
      </w:pPr>
      <w:r w:rsidRPr="00DE2238">
        <w:rPr>
          <w:rFonts w:eastAsia="Times New Roman" w:cstheme="minorHAnsi"/>
          <w:b/>
        </w:rPr>
        <w:t>COMMUNAUTE FRANÇAISE</w:t>
      </w:r>
    </w:p>
    <w:p w14:paraId="4ECE2064" w14:textId="77777777" w:rsidR="0044140B" w:rsidRPr="00DE2238" w:rsidRDefault="0044140B" w:rsidP="0044140B">
      <w:pPr>
        <w:suppressAutoHyphens/>
        <w:autoSpaceDE w:val="0"/>
        <w:autoSpaceDN w:val="0"/>
        <w:adjustRightInd w:val="0"/>
        <w:jc w:val="center"/>
        <w:rPr>
          <w:rFonts w:eastAsia="Times New Roman" w:cstheme="minorHAnsi"/>
        </w:rPr>
      </w:pPr>
      <w:r w:rsidRPr="00DE2238">
        <w:rPr>
          <w:rFonts w:eastAsia="Times New Roman" w:cstheme="minorHAnsi"/>
          <w:b/>
          <w:bCs/>
          <w:color w:val="000000"/>
        </w:rPr>
        <w:t>ENSEIGNEMENT SECONDAIRE SPECIALISE DE FORME 3</w:t>
      </w:r>
    </w:p>
    <w:p w14:paraId="54BD8BBF" w14:textId="77777777" w:rsidR="0044140B" w:rsidRPr="00DE2238" w:rsidRDefault="0044140B" w:rsidP="0044140B">
      <w:pPr>
        <w:suppressAutoHyphens/>
        <w:autoSpaceDE w:val="0"/>
        <w:autoSpaceDN w:val="0"/>
        <w:adjustRightInd w:val="0"/>
        <w:jc w:val="center"/>
        <w:rPr>
          <w:rFonts w:eastAsia="Times New Roman" w:cstheme="minorHAnsi"/>
        </w:rPr>
      </w:pPr>
    </w:p>
    <w:p w14:paraId="06A6FC0D" w14:textId="77777777" w:rsidR="0044140B" w:rsidRPr="00DE2238" w:rsidRDefault="0044140B" w:rsidP="0044140B">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eastAsia="Times New Roman" w:cstheme="minorHAnsi"/>
        </w:rPr>
      </w:pPr>
      <w:bookmarkStart w:id="497" w:name="_Toc378666274"/>
      <w:bookmarkEnd w:id="497"/>
      <w:r w:rsidRPr="00DE2238">
        <w:rPr>
          <w:rFonts w:eastAsia="Times New Roman" w:cstheme="minorHAnsi"/>
        </w:rPr>
        <w:t>CERTIFICAT D’ENSEIGNEMENT SECONDAIRE DU DEUXIÈME DEGRÉ</w:t>
      </w:r>
    </w:p>
    <w:p w14:paraId="4F203425" w14:textId="77777777" w:rsidR="0044140B" w:rsidRPr="00DE2238" w:rsidRDefault="0044140B" w:rsidP="0044140B">
      <w:pPr>
        <w:suppressAutoHyphens/>
        <w:autoSpaceDE w:val="0"/>
        <w:autoSpaceDN w:val="0"/>
        <w:adjustRightInd w:val="0"/>
        <w:jc w:val="both"/>
        <w:rPr>
          <w:rFonts w:eastAsia="Times New Roman" w:cstheme="minorHAnsi"/>
        </w:rPr>
      </w:pPr>
    </w:p>
    <w:p w14:paraId="217D5CD7" w14:textId="77777777" w:rsidR="0044140B" w:rsidRPr="00DE2238" w:rsidRDefault="0044140B" w:rsidP="0044140B">
      <w:pPr>
        <w:suppressAutoHyphens/>
        <w:autoSpaceDE w:val="0"/>
        <w:autoSpaceDN w:val="0"/>
        <w:adjustRightInd w:val="0"/>
        <w:ind w:left="284" w:hanging="284"/>
        <w:jc w:val="both"/>
        <w:rPr>
          <w:rFonts w:eastAsia="Times New Roman" w:cstheme="minorHAnsi"/>
        </w:rPr>
      </w:pPr>
      <w:r w:rsidRPr="00DE2238">
        <w:rPr>
          <w:rFonts w:eastAsia="Times New Roman" w:cstheme="minorHAnsi"/>
          <w:u w:val="single"/>
        </w:rPr>
        <w:t>SECTEUR PROFESSIONNEL</w:t>
      </w:r>
      <w:r w:rsidRPr="00DE2238">
        <w:rPr>
          <w:rFonts w:eastAsia="Times New Roman" w:cstheme="minorHAnsi"/>
        </w:rPr>
        <w:t> : ………………………………………………………………………………… (8)</w:t>
      </w:r>
    </w:p>
    <w:p w14:paraId="615F5F13" w14:textId="77777777" w:rsidR="0044140B" w:rsidRPr="00DE2238" w:rsidRDefault="0044140B" w:rsidP="0044140B">
      <w:pPr>
        <w:suppressAutoHyphens/>
        <w:autoSpaceDE w:val="0"/>
        <w:autoSpaceDN w:val="0"/>
        <w:adjustRightInd w:val="0"/>
        <w:ind w:left="284" w:hanging="284"/>
        <w:jc w:val="both"/>
        <w:rPr>
          <w:rFonts w:eastAsia="Times New Roman" w:cstheme="minorHAnsi"/>
        </w:rPr>
      </w:pPr>
      <w:r w:rsidRPr="00DE2238">
        <w:rPr>
          <w:rFonts w:eastAsia="Times New Roman" w:cstheme="minorHAnsi"/>
          <w:u w:val="single"/>
        </w:rPr>
        <w:t>GROUPE PROFESSIONNEL</w:t>
      </w:r>
      <w:r w:rsidRPr="00DE2238">
        <w:rPr>
          <w:rFonts w:eastAsia="Times New Roman" w:cstheme="minorHAnsi"/>
          <w:vertAlign w:val="superscript"/>
        </w:rPr>
        <w:t> </w:t>
      </w:r>
      <w:r w:rsidRPr="00DE2238">
        <w:rPr>
          <w:rFonts w:eastAsia="Times New Roman" w:cstheme="minorHAnsi"/>
        </w:rPr>
        <w:t>: ……………………………………………………………………………………. (9)</w:t>
      </w:r>
    </w:p>
    <w:p w14:paraId="22CF33DF" w14:textId="77777777" w:rsidR="0044140B" w:rsidRPr="00DE2238" w:rsidRDefault="0044140B" w:rsidP="0044140B">
      <w:pPr>
        <w:suppressAutoHyphens/>
        <w:autoSpaceDE w:val="0"/>
        <w:autoSpaceDN w:val="0"/>
        <w:adjustRightInd w:val="0"/>
        <w:ind w:left="284" w:hanging="284"/>
        <w:jc w:val="both"/>
        <w:rPr>
          <w:rFonts w:eastAsia="Times New Roman" w:cstheme="minorHAnsi"/>
        </w:rPr>
      </w:pPr>
      <w:r w:rsidRPr="00DE2238">
        <w:rPr>
          <w:rFonts w:eastAsia="Times New Roman" w:cstheme="minorHAnsi"/>
          <w:u w:val="single"/>
        </w:rPr>
        <w:t>METIER </w:t>
      </w:r>
      <w:r w:rsidRPr="00DE2238">
        <w:rPr>
          <w:rFonts w:eastAsia="Times New Roman" w:cstheme="minorHAnsi"/>
        </w:rPr>
        <w:t>: ………………………………………………………………………………………………………………… (6)</w:t>
      </w:r>
    </w:p>
    <w:p w14:paraId="0205AEEF"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u w:val="single"/>
        </w:rPr>
        <w:t>DENOMINATION ET SIEGE DE L’ETABLISSEMENT :</w:t>
      </w:r>
    </w:p>
    <w:p w14:paraId="2F14ADCA" w14:textId="77777777" w:rsidR="0044140B" w:rsidRPr="00DE2238" w:rsidRDefault="0044140B" w:rsidP="0044140B">
      <w:pPr>
        <w:suppressAutoHyphens/>
        <w:autoSpaceDE w:val="0"/>
        <w:autoSpaceDN w:val="0"/>
        <w:adjustRightInd w:val="0"/>
        <w:rPr>
          <w:rFonts w:eastAsia="Times New Roman" w:cstheme="minorHAnsi"/>
        </w:rPr>
      </w:pPr>
      <w:r w:rsidRPr="00DE2238">
        <w:rPr>
          <w:rFonts w:eastAsia="Times New Roman" w:cstheme="minorHAnsi"/>
          <w:caps/>
        </w:rPr>
        <w:t>………………………………………………………………………………………………………………………………………………………………………………………………………………………………………………………………………. (1)</w:t>
      </w:r>
    </w:p>
    <w:p w14:paraId="475BE33E"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 xml:space="preserve">Numéro Fase : </w:t>
      </w:r>
    </w:p>
    <w:p w14:paraId="2B29AF98"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Je soussigné(e) : ……………………………………………………………………………………………………. (2)</w:t>
      </w:r>
    </w:p>
    <w:p w14:paraId="79422D89"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Chef(fe) de l’établissement susmentionné, sur avis conforme du conseil de classe, certifie que l’élève : …………………………………………………………………………………………………………. (2)</w:t>
      </w:r>
    </w:p>
    <w:p w14:paraId="7AD9E05F"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Né(e) à …………………………………………… (3), le ……………………………………………………………… (4)</w:t>
      </w:r>
    </w:p>
    <w:p w14:paraId="1381833E"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A suivi du …………………………………………………… (4) au ………………………………………………… (4)</w:t>
      </w:r>
    </w:p>
    <w:p w14:paraId="6A949632"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 xml:space="preserve">En qualité d’élève régulier (régulière) la troisième phase de l’enseignement secondaire spécialisé de plein exercice de forme 3 visé à l’article 57, 3° du Décret du 3 mars 2004 organisant l’enseignement spécialisé et a terminé cette phase avec fruit dans l’établissement, dans le secteur professionnel, dans le groupe professionnel et dans le métier susmentionnés. </w:t>
      </w:r>
    </w:p>
    <w:p w14:paraId="6152F09A"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Le présent certificat est déclaré équivalent au certificat d’enseignement secondaire ordinaire du deuxième degré professionnel.</w:t>
      </w:r>
    </w:p>
    <w:p w14:paraId="45E52820"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 xml:space="preserve"> J’atteste que toutes les prescriptions légales et réglementaires ont été respectées pendant toute la durée des études et que toutes les compétences nécessaires à l’octroi de ce titre ont été acquises par l’élève.</w:t>
      </w:r>
    </w:p>
    <w:p w14:paraId="034127D9"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En foi de quoi, je délivre le présent certificat.</w:t>
      </w:r>
    </w:p>
    <w:p w14:paraId="75A26999"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Délivré à ……………………………………………… (3), le ……………………………………………………….. (4)</w:t>
      </w:r>
    </w:p>
    <w:p w14:paraId="72BA1482" w14:textId="77777777" w:rsidR="0044140B" w:rsidRPr="00DE2238" w:rsidRDefault="0044140B" w:rsidP="0044140B">
      <w:pPr>
        <w:suppressAutoHyphens/>
        <w:autoSpaceDE w:val="0"/>
        <w:autoSpaceDN w:val="0"/>
        <w:adjustRightInd w:val="0"/>
        <w:jc w:val="both"/>
        <w:rPr>
          <w:rFonts w:eastAsia="Times New Roman" w:cstheme="minorHAnsi"/>
        </w:rPr>
      </w:pPr>
    </w:p>
    <w:p w14:paraId="67B1AECB" w14:textId="77777777" w:rsidR="0044140B" w:rsidRPr="00DE2238" w:rsidRDefault="0044140B" w:rsidP="0044140B">
      <w:pPr>
        <w:suppressAutoHyphens/>
        <w:autoSpaceDE w:val="0"/>
        <w:autoSpaceDN w:val="0"/>
        <w:adjustRightInd w:val="0"/>
        <w:rPr>
          <w:rFonts w:eastAsia="Times New Roman" w:cstheme="minorHAnsi"/>
        </w:rPr>
      </w:pPr>
      <w:r w:rsidRPr="00DE2238">
        <w:rPr>
          <w:rFonts w:eastAsia="Times New Roman" w:cstheme="minorHAnsi"/>
        </w:rPr>
        <w:t>Sceau de l’établissement                                                            Le (La) Chef(fe) d’établissement</w:t>
      </w:r>
      <w:r w:rsidRPr="00DE2238">
        <w:rPr>
          <w:rFonts w:eastAsia="Times New Roman" w:cstheme="minorHAnsi"/>
        </w:rPr>
        <w:tab/>
      </w:r>
    </w:p>
    <w:p w14:paraId="268B8D6C" w14:textId="77777777" w:rsidR="0044140B" w:rsidRPr="00DE2238" w:rsidRDefault="0044140B" w:rsidP="0044140B">
      <w:pPr>
        <w:rPr>
          <w:rFonts w:eastAsia="Times New Roman" w:cstheme="minorHAnsi"/>
          <w:b/>
          <w:u w:val="single"/>
        </w:rPr>
      </w:pPr>
    </w:p>
    <w:p w14:paraId="52BD1C62" w14:textId="77777777" w:rsidR="0044140B" w:rsidRPr="00DE2238" w:rsidRDefault="0044140B" w:rsidP="0044140B">
      <w:pPr>
        <w:rPr>
          <w:rFonts w:eastAsia="Times New Roman" w:cstheme="minorHAnsi"/>
          <w:b/>
          <w:u w:val="single"/>
        </w:rPr>
      </w:pPr>
    </w:p>
    <w:p w14:paraId="3BF6C5A0" w14:textId="77777777" w:rsidR="0044140B" w:rsidRPr="00DE2238" w:rsidRDefault="0044140B" w:rsidP="0044140B">
      <w:pPr>
        <w:rPr>
          <w:rFonts w:eastAsia="Times New Roman" w:cstheme="minorHAnsi"/>
          <w:b/>
          <w:u w:val="single"/>
        </w:rPr>
      </w:pPr>
    </w:p>
    <w:p w14:paraId="050865CB" w14:textId="77777777" w:rsidR="0044140B" w:rsidRPr="00DE2238" w:rsidRDefault="0044140B" w:rsidP="0044140B">
      <w:pPr>
        <w:rPr>
          <w:rFonts w:eastAsia="Times New Roman" w:cstheme="minorHAnsi"/>
          <w:b/>
          <w:u w:val="single"/>
        </w:rPr>
      </w:pPr>
    </w:p>
    <w:p w14:paraId="2E35C7FB" w14:textId="77777777" w:rsidR="0044140B" w:rsidRPr="00DE2238" w:rsidRDefault="0044140B" w:rsidP="0044140B">
      <w:pPr>
        <w:rPr>
          <w:rFonts w:eastAsia="Times New Roman" w:cstheme="minorHAnsi"/>
          <w:b/>
          <w:u w:val="single"/>
        </w:rPr>
      </w:pPr>
    </w:p>
    <w:p w14:paraId="6045BA9A" w14:textId="77777777" w:rsidR="0044140B" w:rsidRPr="00DE2238" w:rsidRDefault="0044140B" w:rsidP="0044140B">
      <w:pPr>
        <w:rPr>
          <w:rFonts w:eastAsia="Times New Roman" w:cstheme="minorHAnsi"/>
          <w:b/>
          <w:u w:val="single"/>
        </w:rPr>
      </w:pPr>
    </w:p>
    <w:p w14:paraId="6E149EA7" w14:textId="77777777" w:rsidR="0044140B" w:rsidRPr="00DE2238" w:rsidRDefault="0044140B" w:rsidP="0044140B">
      <w:pPr>
        <w:rPr>
          <w:rFonts w:eastAsia="Times New Roman" w:cstheme="minorHAnsi"/>
          <w:b/>
          <w:u w:val="single"/>
        </w:rPr>
      </w:pPr>
    </w:p>
    <w:p w14:paraId="28175E69" w14:textId="77777777" w:rsidR="0044140B" w:rsidRPr="00DE2238" w:rsidRDefault="0044140B" w:rsidP="0044140B">
      <w:pPr>
        <w:rPr>
          <w:rFonts w:eastAsia="Times New Roman" w:cstheme="minorHAnsi"/>
          <w:b/>
          <w:u w:val="single"/>
        </w:rPr>
      </w:pPr>
      <w:r w:rsidRPr="00DE2238">
        <w:rPr>
          <w:rFonts w:eastAsia="Times New Roman" w:cstheme="minorHAnsi"/>
          <w:b/>
          <w:u w:val="single"/>
        </w:rPr>
        <w:br w:type="page"/>
      </w:r>
    </w:p>
    <w:p w14:paraId="238DB1CC" w14:textId="77777777" w:rsidR="0044140B" w:rsidRPr="00DE2238" w:rsidRDefault="0044140B" w:rsidP="0044140B">
      <w:pPr>
        <w:pStyle w:val="Titre4"/>
      </w:pPr>
      <w:r w:rsidRPr="00DE2238">
        <w:lastRenderedPageBreak/>
        <w:t>Annexe 16 : Attestation de validation d’une unité d’acquis d’apprentissage</w:t>
      </w:r>
    </w:p>
    <w:p w14:paraId="0DEA95CF" w14:textId="77777777" w:rsidR="0044140B" w:rsidRPr="00DE2238" w:rsidRDefault="0044140B" w:rsidP="0044140B">
      <w:pPr>
        <w:suppressAutoHyphens/>
        <w:autoSpaceDE w:val="0"/>
        <w:autoSpaceDN w:val="0"/>
        <w:adjustRightInd w:val="0"/>
        <w:jc w:val="both"/>
        <w:rPr>
          <w:rFonts w:eastAsia="Times New Roman" w:cstheme="minorHAnsi"/>
        </w:rPr>
      </w:pPr>
    </w:p>
    <w:p w14:paraId="7B81F09A" w14:textId="77777777" w:rsidR="0044140B" w:rsidRPr="00DE2238" w:rsidRDefault="0044140B" w:rsidP="0044140B">
      <w:pPr>
        <w:suppressAutoHyphens/>
        <w:autoSpaceDE w:val="0"/>
        <w:autoSpaceDN w:val="0"/>
        <w:adjustRightInd w:val="0"/>
        <w:jc w:val="center"/>
        <w:rPr>
          <w:rFonts w:eastAsia="Times New Roman" w:cstheme="minorHAnsi"/>
        </w:rPr>
      </w:pPr>
      <w:r w:rsidRPr="00DE2238">
        <w:rPr>
          <w:rFonts w:eastAsia="Times New Roman" w:cstheme="minorHAnsi"/>
          <w:b/>
        </w:rPr>
        <w:t>COMMUNAUTE FRANÇAISE</w:t>
      </w:r>
    </w:p>
    <w:p w14:paraId="42F82BF2" w14:textId="77777777" w:rsidR="0044140B" w:rsidRPr="00DE2238" w:rsidRDefault="0044140B" w:rsidP="0044140B">
      <w:pPr>
        <w:suppressAutoHyphens/>
        <w:autoSpaceDE w:val="0"/>
        <w:autoSpaceDN w:val="0"/>
        <w:adjustRightInd w:val="0"/>
        <w:jc w:val="center"/>
        <w:rPr>
          <w:rFonts w:eastAsia="Times New Roman" w:cstheme="minorHAnsi"/>
        </w:rPr>
      </w:pPr>
      <w:r w:rsidRPr="00DE2238">
        <w:rPr>
          <w:rFonts w:eastAsia="Times New Roman" w:cstheme="minorHAnsi"/>
          <w:b/>
          <w:bCs/>
          <w:color w:val="000000"/>
        </w:rPr>
        <w:t>ENSEIGNEMENT SECONDAIRE SPECIALISE DE FORME 3</w:t>
      </w:r>
    </w:p>
    <w:p w14:paraId="45BAC140" w14:textId="77777777" w:rsidR="0044140B" w:rsidRPr="00DE2238" w:rsidRDefault="0044140B" w:rsidP="0044140B">
      <w:pPr>
        <w:suppressAutoHyphens/>
        <w:autoSpaceDE w:val="0"/>
        <w:autoSpaceDN w:val="0"/>
        <w:adjustRightInd w:val="0"/>
        <w:jc w:val="center"/>
        <w:rPr>
          <w:rFonts w:eastAsia="Times New Roman" w:cstheme="minorHAnsi"/>
        </w:rPr>
      </w:pPr>
    </w:p>
    <w:p w14:paraId="28948207" w14:textId="77777777" w:rsidR="0044140B" w:rsidRPr="00DE2238" w:rsidRDefault="0044140B" w:rsidP="0044140B">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eastAsia="Times New Roman" w:cstheme="minorHAnsi"/>
        </w:rPr>
      </w:pPr>
      <w:r w:rsidRPr="00DE2238">
        <w:rPr>
          <w:rFonts w:eastAsia="Times New Roman" w:cstheme="minorHAnsi"/>
        </w:rPr>
        <w:t>ATTESTATION DE VALIDATION D’UNE UNITE D’ACQUIS D’APPRENTISSAGE</w:t>
      </w:r>
    </w:p>
    <w:p w14:paraId="644D0ED9" w14:textId="77777777" w:rsidR="0044140B" w:rsidRPr="00DE2238" w:rsidRDefault="0044140B" w:rsidP="0044140B">
      <w:pPr>
        <w:suppressAutoHyphens/>
        <w:autoSpaceDE w:val="0"/>
        <w:autoSpaceDN w:val="0"/>
        <w:adjustRightInd w:val="0"/>
        <w:jc w:val="both"/>
        <w:rPr>
          <w:rFonts w:eastAsia="Times New Roman" w:cstheme="minorHAnsi"/>
        </w:rPr>
      </w:pPr>
    </w:p>
    <w:p w14:paraId="7B3F7F88"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SECTEUR PROFESSIONNEL : ………………………………………………………………………………… (8)</w:t>
      </w:r>
    </w:p>
    <w:p w14:paraId="4E0C8967"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GROUPE PROFESSIONNEL : …………………………………………………………………………………. (9)</w:t>
      </w:r>
    </w:p>
    <w:p w14:paraId="52001E24"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METIER : ……………………………………………………………………………………………………………… (6)</w:t>
      </w:r>
    </w:p>
    <w:p w14:paraId="6991303B" w14:textId="77777777" w:rsidR="0044140B" w:rsidRPr="00DE2238" w:rsidRDefault="0044140B" w:rsidP="0044140B">
      <w:pPr>
        <w:suppressAutoHyphens/>
        <w:autoSpaceDE w:val="0"/>
        <w:autoSpaceDN w:val="0"/>
        <w:adjustRightInd w:val="0"/>
        <w:jc w:val="both"/>
        <w:rPr>
          <w:rFonts w:eastAsia="Times New Roman" w:cstheme="minorHAnsi"/>
        </w:rPr>
      </w:pPr>
    </w:p>
    <w:p w14:paraId="01F42985"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DENOMINATION ET SIEGE DE L’ETABLISSEMENT :</w:t>
      </w:r>
    </w:p>
    <w:p w14:paraId="0EE97DE1"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 (1)</w:t>
      </w:r>
    </w:p>
    <w:p w14:paraId="2E8EDAD0"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 xml:space="preserve">Numéro Fase : </w:t>
      </w:r>
    </w:p>
    <w:p w14:paraId="396D1F46" w14:textId="77777777" w:rsidR="0044140B" w:rsidRPr="00DE2238" w:rsidRDefault="0044140B" w:rsidP="0044140B">
      <w:pPr>
        <w:suppressAutoHyphens/>
        <w:autoSpaceDE w:val="0"/>
        <w:autoSpaceDN w:val="0"/>
        <w:adjustRightInd w:val="0"/>
        <w:jc w:val="both"/>
        <w:rPr>
          <w:rFonts w:eastAsia="Times New Roman" w:cstheme="minorHAnsi"/>
        </w:rPr>
      </w:pPr>
    </w:p>
    <w:p w14:paraId="2A55A5BC"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Je soussigné(e) : ……………………………………………………………………………………………………. (2)</w:t>
      </w:r>
    </w:p>
    <w:p w14:paraId="32C3E6F4"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Chef(fe) de l’établissement susmentionné, certifie que l’élève : ……………………………………. (2)</w:t>
      </w:r>
    </w:p>
    <w:p w14:paraId="207FE753"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Né(e) à …………………………………………… (3), le ……………………………………………………………… (4)</w:t>
      </w:r>
    </w:p>
    <w:p w14:paraId="65DA15F8" w14:textId="77777777" w:rsidR="0044140B" w:rsidRPr="00DE2238" w:rsidRDefault="0044140B" w:rsidP="0044140B">
      <w:pPr>
        <w:suppressAutoHyphens/>
        <w:autoSpaceDE w:val="0"/>
        <w:autoSpaceDN w:val="0"/>
        <w:adjustRightInd w:val="0"/>
        <w:jc w:val="both"/>
        <w:rPr>
          <w:rFonts w:eastAsia="Times New Roman" w:cstheme="minorHAnsi"/>
        </w:rPr>
      </w:pPr>
    </w:p>
    <w:p w14:paraId="7A89BB7C" w14:textId="77777777" w:rsidR="0044140B" w:rsidRPr="00DE2238" w:rsidRDefault="0044140B" w:rsidP="0044140B">
      <w:pPr>
        <w:suppressAutoHyphens/>
        <w:autoSpaceDE w:val="0"/>
        <w:autoSpaceDN w:val="0"/>
        <w:adjustRightInd w:val="0"/>
        <w:rPr>
          <w:rFonts w:eastAsia="Times New Roman" w:cstheme="minorHAnsi"/>
        </w:rPr>
      </w:pPr>
      <w:r w:rsidRPr="00DE2238">
        <w:rPr>
          <w:rFonts w:eastAsia="Times New Roman" w:cstheme="minorHAnsi"/>
        </w:rPr>
        <w:t>A satisfait à l’épreuve de validation relative à l’unité d’acquis d’apprentissage intitulée : ……………………………………………………………………………………………………………………………… (13)</w:t>
      </w:r>
    </w:p>
    <w:p w14:paraId="10EA6F92" w14:textId="77777777" w:rsidR="0044140B" w:rsidRPr="00DE2238" w:rsidRDefault="0044140B" w:rsidP="0044140B">
      <w:pPr>
        <w:suppressAutoHyphens/>
        <w:autoSpaceDE w:val="0"/>
        <w:autoSpaceDN w:val="0"/>
        <w:adjustRightInd w:val="0"/>
        <w:jc w:val="both"/>
        <w:rPr>
          <w:rFonts w:eastAsia="Times New Roman" w:cstheme="minorHAnsi"/>
        </w:rPr>
      </w:pPr>
    </w:p>
    <w:p w14:paraId="0CC700B2"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Et reprise au profil de certification…………………………………………………………………………… (14)</w:t>
      </w:r>
    </w:p>
    <w:p w14:paraId="4972592C"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Et reprise au profil de formation………………………………………………………………………….…… (15)</w:t>
      </w:r>
    </w:p>
    <w:p w14:paraId="42D3C2C7" w14:textId="77777777" w:rsidR="0044140B" w:rsidRPr="00DE2238" w:rsidRDefault="0044140B" w:rsidP="0044140B">
      <w:pPr>
        <w:suppressAutoHyphens/>
        <w:autoSpaceDE w:val="0"/>
        <w:autoSpaceDN w:val="0"/>
        <w:adjustRightInd w:val="0"/>
        <w:jc w:val="both"/>
        <w:rPr>
          <w:rFonts w:eastAsia="Times New Roman" w:cstheme="minorHAnsi"/>
        </w:rPr>
      </w:pPr>
    </w:p>
    <w:p w14:paraId="50E4254F"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En foi de quoi, je délivre la présente attestation.</w:t>
      </w:r>
    </w:p>
    <w:p w14:paraId="5B781972" w14:textId="77777777" w:rsidR="0044140B" w:rsidRPr="00DE2238" w:rsidRDefault="0044140B" w:rsidP="0044140B">
      <w:pPr>
        <w:suppressAutoHyphens/>
        <w:autoSpaceDE w:val="0"/>
        <w:autoSpaceDN w:val="0"/>
        <w:adjustRightInd w:val="0"/>
        <w:jc w:val="both"/>
        <w:rPr>
          <w:rFonts w:eastAsia="Times New Roman" w:cstheme="minorHAnsi"/>
        </w:rPr>
      </w:pPr>
    </w:p>
    <w:p w14:paraId="29750AC6"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Délivré à ……………………………………………… (3), le ……………………………………………………….. (4)</w:t>
      </w:r>
    </w:p>
    <w:p w14:paraId="0A2B180A" w14:textId="77777777" w:rsidR="0044140B" w:rsidRPr="00DE2238" w:rsidRDefault="0044140B" w:rsidP="0044140B">
      <w:pPr>
        <w:suppressAutoHyphens/>
        <w:autoSpaceDE w:val="0"/>
        <w:autoSpaceDN w:val="0"/>
        <w:adjustRightInd w:val="0"/>
        <w:jc w:val="both"/>
        <w:rPr>
          <w:rFonts w:eastAsia="Times New Roman" w:cstheme="minorHAnsi"/>
        </w:rPr>
      </w:pPr>
    </w:p>
    <w:p w14:paraId="3245DD66"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Le (La) Chef(fe) d’établissement,</w:t>
      </w:r>
      <w:r w:rsidRPr="00DE2238">
        <w:rPr>
          <w:rFonts w:eastAsia="Times New Roman" w:cstheme="minorHAnsi"/>
        </w:rPr>
        <w:tab/>
      </w:r>
    </w:p>
    <w:p w14:paraId="3D4B5A83" w14:textId="77777777" w:rsidR="0044140B" w:rsidRPr="00DE2238" w:rsidRDefault="0044140B" w:rsidP="0044140B">
      <w:pPr>
        <w:suppressAutoHyphens/>
        <w:autoSpaceDE w:val="0"/>
        <w:autoSpaceDN w:val="0"/>
        <w:adjustRightInd w:val="0"/>
        <w:jc w:val="both"/>
        <w:rPr>
          <w:rFonts w:eastAsia="Times New Roman" w:cstheme="minorHAnsi"/>
        </w:rPr>
      </w:pPr>
    </w:p>
    <w:p w14:paraId="0EDC1FDF" w14:textId="77777777" w:rsidR="0044140B" w:rsidRPr="00DE2238" w:rsidRDefault="0044140B" w:rsidP="0044140B">
      <w:pPr>
        <w:rPr>
          <w:rFonts w:eastAsia="Times New Roman" w:cstheme="minorHAnsi"/>
        </w:rPr>
      </w:pPr>
      <w:r w:rsidRPr="00DE2238">
        <w:rPr>
          <w:rFonts w:eastAsia="Times New Roman" w:cstheme="minorHAnsi"/>
        </w:rPr>
        <w:br w:type="page"/>
      </w:r>
    </w:p>
    <w:p w14:paraId="2DBF5E0B" w14:textId="77777777" w:rsidR="0044140B" w:rsidRPr="00DE2238" w:rsidRDefault="0044140B" w:rsidP="0044140B">
      <w:pPr>
        <w:pStyle w:val="Titre4"/>
      </w:pPr>
      <w:bookmarkStart w:id="498" w:name="_Annexe_17_:_2"/>
      <w:bookmarkEnd w:id="498"/>
      <w:r w:rsidRPr="00DE2238">
        <w:lastRenderedPageBreak/>
        <w:t>Annexe 17 : Liste des élèves susceptible d’obtenir le certificat de qualification</w:t>
      </w:r>
    </w:p>
    <w:p w14:paraId="21879008" w14:textId="77777777" w:rsidR="0044140B" w:rsidRPr="00DE2238" w:rsidRDefault="0044140B" w:rsidP="0044140B"/>
    <w:p w14:paraId="68AD5A0C" w14:textId="77777777" w:rsidR="0044140B" w:rsidRPr="00DE2238" w:rsidRDefault="0044140B" w:rsidP="0044140B"/>
    <w:p w14:paraId="5D6461B6" w14:textId="77777777" w:rsidR="0044140B" w:rsidRPr="00963123" w:rsidRDefault="0044140B" w:rsidP="0044140B">
      <w:pPr>
        <w:jc w:val="both"/>
        <w:rPr>
          <w:rStyle w:val="Lienhypertexte"/>
          <w:rFonts w:eastAsia="Times New Roman" w:cstheme="minorHAnsi"/>
          <w:noProof/>
          <w:color w:val="auto"/>
          <w:szCs w:val="20"/>
          <w:lang w:eastAsia="ar-SA"/>
        </w:rPr>
      </w:pPr>
      <w:r w:rsidRPr="00963123">
        <w:rPr>
          <w:rStyle w:val="Lienhypertexte"/>
          <w:rFonts w:eastAsia="Times New Roman" w:cstheme="minorHAnsi"/>
          <w:noProof/>
          <w:color w:val="auto"/>
          <w:szCs w:val="20"/>
          <w:lang w:eastAsia="ar-SA"/>
        </w:rPr>
        <w:t>Dénomination et adresse de l’établissement :</w:t>
      </w:r>
    </w:p>
    <w:p w14:paraId="6F057DC6" w14:textId="77777777" w:rsidR="0044140B" w:rsidRPr="00963123" w:rsidRDefault="0044140B" w:rsidP="0044140B">
      <w:pPr>
        <w:jc w:val="both"/>
        <w:rPr>
          <w:rStyle w:val="Lienhypertexte"/>
          <w:rFonts w:eastAsia="Times New Roman" w:cstheme="minorHAnsi"/>
          <w:noProof/>
          <w:color w:val="auto"/>
          <w:szCs w:val="20"/>
          <w:lang w:eastAsia="ar-SA"/>
        </w:rPr>
      </w:pPr>
    </w:p>
    <w:p w14:paraId="40B6FC08" w14:textId="77777777" w:rsidR="0044140B" w:rsidRPr="00963123" w:rsidRDefault="0044140B" w:rsidP="0044140B">
      <w:pPr>
        <w:suppressAutoHyphens/>
        <w:autoSpaceDE w:val="0"/>
        <w:autoSpaceDN w:val="0"/>
        <w:adjustRightInd w:val="0"/>
        <w:jc w:val="both"/>
        <w:rPr>
          <w:rFonts w:cstheme="minorHAnsi"/>
          <w:u w:val="single"/>
        </w:rPr>
      </w:pPr>
      <w:r w:rsidRPr="00963123">
        <w:rPr>
          <w:rFonts w:cstheme="minorHAnsi"/>
          <w:u w:val="single"/>
        </w:rPr>
        <w:t>Dénomination et adresse de l’établissement CEFA coopérant :</w:t>
      </w:r>
    </w:p>
    <w:p w14:paraId="46EF9659" w14:textId="77777777" w:rsidR="0044140B" w:rsidRPr="00963123" w:rsidRDefault="0044140B" w:rsidP="0044140B">
      <w:pPr>
        <w:jc w:val="both"/>
        <w:rPr>
          <w:rStyle w:val="Lienhypertexte"/>
          <w:rFonts w:eastAsia="Times New Roman" w:cstheme="minorHAnsi"/>
          <w:noProof/>
          <w:color w:val="auto"/>
          <w:szCs w:val="20"/>
          <w:lang w:eastAsia="ar-SA"/>
        </w:rPr>
      </w:pPr>
    </w:p>
    <w:p w14:paraId="7067AD32" w14:textId="77777777" w:rsidR="0044140B" w:rsidRPr="00963123" w:rsidRDefault="0044140B" w:rsidP="0044140B">
      <w:pPr>
        <w:jc w:val="both"/>
        <w:rPr>
          <w:rStyle w:val="Lienhypertexte"/>
          <w:rFonts w:eastAsia="Times New Roman" w:cstheme="minorHAnsi"/>
          <w:noProof/>
          <w:color w:val="auto"/>
          <w:szCs w:val="20"/>
          <w:lang w:eastAsia="ar-SA"/>
        </w:rPr>
      </w:pPr>
    </w:p>
    <w:p w14:paraId="546C4156" w14:textId="77777777" w:rsidR="0044140B" w:rsidRPr="00963123" w:rsidRDefault="0044140B" w:rsidP="0044140B">
      <w:pPr>
        <w:jc w:val="both"/>
        <w:rPr>
          <w:rStyle w:val="Lienhypertexte"/>
          <w:rFonts w:eastAsia="Times New Roman" w:cstheme="minorHAnsi"/>
          <w:noProof/>
          <w:color w:val="auto"/>
          <w:szCs w:val="20"/>
          <w:lang w:eastAsia="ar-SA"/>
        </w:rPr>
      </w:pPr>
    </w:p>
    <w:p w14:paraId="581368EA" w14:textId="77777777" w:rsidR="0044140B" w:rsidRPr="00963123" w:rsidRDefault="0044140B" w:rsidP="0044140B">
      <w:pPr>
        <w:jc w:val="both"/>
        <w:rPr>
          <w:rStyle w:val="Lienhypertexte"/>
          <w:rFonts w:eastAsia="Times New Roman" w:cstheme="minorHAnsi"/>
          <w:noProof/>
          <w:color w:val="auto"/>
          <w:szCs w:val="20"/>
          <w:lang w:eastAsia="ar-SA"/>
        </w:rPr>
      </w:pPr>
    </w:p>
    <w:p w14:paraId="7BACCFB1" w14:textId="77777777" w:rsidR="0044140B" w:rsidRPr="00963123" w:rsidRDefault="0044140B" w:rsidP="0044140B">
      <w:pPr>
        <w:jc w:val="both"/>
        <w:rPr>
          <w:rStyle w:val="Lienhypertexte"/>
          <w:rFonts w:eastAsia="Times New Roman" w:cstheme="minorHAnsi"/>
          <w:noProof/>
          <w:color w:val="auto"/>
          <w:szCs w:val="20"/>
          <w:lang w:eastAsia="ar-SA"/>
        </w:rPr>
      </w:pPr>
      <w:r w:rsidRPr="00963123">
        <w:rPr>
          <w:rStyle w:val="Lienhypertexte"/>
          <w:rFonts w:eastAsia="Times New Roman" w:cstheme="minorHAnsi"/>
          <w:noProof/>
          <w:color w:val="auto"/>
          <w:szCs w:val="20"/>
          <w:lang w:eastAsia="ar-SA"/>
        </w:rPr>
        <w:t>Numéro FASE :</w:t>
      </w:r>
    </w:p>
    <w:p w14:paraId="2FA8AEB7" w14:textId="77777777" w:rsidR="0044140B" w:rsidRPr="00963123" w:rsidRDefault="0044140B" w:rsidP="0044140B">
      <w:pPr>
        <w:jc w:val="both"/>
        <w:rPr>
          <w:rStyle w:val="Lienhypertexte"/>
          <w:rFonts w:eastAsia="Times New Roman" w:cstheme="minorHAnsi"/>
          <w:noProof/>
          <w:color w:val="auto"/>
          <w:szCs w:val="20"/>
          <w:lang w:eastAsia="ar-SA"/>
        </w:rPr>
      </w:pPr>
      <w:r w:rsidRPr="00963123">
        <w:rPr>
          <w:rStyle w:val="Lienhypertexte"/>
          <w:rFonts w:eastAsia="Times New Roman" w:cstheme="minorHAnsi"/>
          <w:noProof/>
          <w:color w:val="auto"/>
          <w:szCs w:val="20"/>
          <w:lang w:eastAsia="ar-SA"/>
        </w:rPr>
        <w:t xml:space="preserve">Année scolaire : </w:t>
      </w:r>
    </w:p>
    <w:p w14:paraId="75436E3B" w14:textId="77777777" w:rsidR="0044140B" w:rsidRPr="00963123" w:rsidRDefault="0044140B" w:rsidP="0044140B">
      <w:pPr>
        <w:jc w:val="both"/>
        <w:rPr>
          <w:rStyle w:val="Lienhypertexte"/>
          <w:rFonts w:eastAsia="Times New Roman" w:cstheme="minorHAnsi"/>
          <w:noProof/>
          <w:color w:val="auto"/>
          <w:szCs w:val="20"/>
          <w:lang w:eastAsia="ar-SA"/>
        </w:rPr>
      </w:pPr>
      <w:r w:rsidRPr="00963123">
        <w:rPr>
          <w:rStyle w:val="Lienhypertexte"/>
          <w:rFonts w:eastAsia="Times New Roman" w:cstheme="minorHAnsi"/>
          <w:noProof/>
          <w:color w:val="auto"/>
          <w:szCs w:val="20"/>
          <w:lang w:eastAsia="ar-SA"/>
        </w:rPr>
        <w:t xml:space="preserve">Secteur professionnel : </w:t>
      </w:r>
    </w:p>
    <w:p w14:paraId="36E8BFC6" w14:textId="77777777" w:rsidR="0044140B" w:rsidRPr="00963123" w:rsidRDefault="0044140B" w:rsidP="0044140B">
      <w:pPr>
        <w:jc w:val="both"/>
        <w:rPr>
          <w:rStyle w:val="Lienhypertexte"/>
          <w:rFonts w:eastAsia="Times New Roman" w:cstheme="minorHAnsi"/>
          <w:noProof/>
          <w:color w:val="auto"/>
          <w:szCs w:val="20"/>
          <w:lang w:eastAsia="ar-SA"/>
        </w:rPr>
      </w:pPr>
      <w:r w:rsidRPr="00963123">
        <w:rPr>
          <w:rStyle w:val="Lienhypertexte"/>
          <w:rFonts w:eastAsia="Times New Roman" w:cstheme="minorHAnsi"/>
          <w:noProof/>
          <w:color w:val="auto"/>
          <w:szCs w:val="20"/>
          <w:lang w:eastAsia="ar-SA"/>
        </w:rPr>
        <w:t>Groupe professionnel :</w:t>
      </w:r>
    </w:p>
    <w:p w14:paraId="1A11EFF7" w14:textId="77777777" w:rsidR="0044140B" w:rsidRPr="00963123" w:rsidRDefault="0044140B" w:rsidP="0044140B">
      <w:pPr>
        <w:jc w:val="both"/>
        <w:rPr>
          <w:rStyle w:val="Lienhypertexte"/>
          <w:rFonts w:eastAsia="Times New Roman" w:cstheme="minorHAnsi"/>
          <w:noProof/>
          <w:color w:val="auto"/>
          <w:szCs w:val="20"/>
          <w:lang w:eastAsia="ar-SA"/>
        </w:rPr>
      </w:pPr>
      <w:r w:rsidRPr="00963123">
        <w:rPr>
          <w:rStyle w:val="Lienhypertexte"/>
          <w:rFonts w:eastAsia="Times New Roman" w:cstheme="minorHAnsi"/>
          <w:noProof/>
          <w:color w:val="auto"/>
          <w:szCs w:val="20"/>
          <w:lang w:eastAsia="ar-SA"/>
        </w:rPr>
        <w:t xml:space="preserve">Métier : </w:t>
      </w:r>
    </w:p>
    <w:p w14:paraId="3D2F92D3" w14:textId="77777777" w:rsidR="0044140B" w:rsidRPr="00963123" w:rsidRDefault="0044140B" w:rsidP="0044140B">
      <w:pPr>
        <w:jc w:val="both"/>
        <w:rPr>
          <w:rStyle w:val="Lienhypertexte"/>
          <w:rFonts w:eastAsia="Times New Roman" w:cstheme="minorHAnsi"/>
          <w:noProof/>
          <w:color w:val="auto"/>
          <w:szCs w:val="20"/>
          <w:lang w:eastAsia="ar-SA"/>
        </w:rPr>
      </w:pPr>
    </w:p>
    <w:p w14:paraId="6520760D" w14:textId="77777777" w:rsidR="0044140B" w:rsidRPr="00963123" w:rsidRDefault="0044140B" w:rsidP="0044140B">
      <w:pPr>
        <w:jc w:val="both"/>
        <w:rPr>
          <w:rStyle w:val="Lienhypertexte"/>
          <w:rFonts w:eastAsia="Times New Roman" w:cstheme="minorHAnsi"/>
          <w:noProof/>
          <w:color w:val="auto"/>
          <w:szCs w:val="20"/>
          <w:lang w:eastAsia="ar-SA"/>
        </w:rPr>
      </w:pPr>
    </w:p>
    <w:p w14:paraId="295DC2EA" w14:textId="77777777" w:rsidR="0044140B" w:rsidRPr="00963123" w:rsidRDefault="0044140B" w:rsidP="0044140B">
      <w:pPr>
        <w:tabs>
          <w:tab w:val="left" w:pos="-720"/>
        </w:tabs>
        <w:jc w:val="both"/>
        <w:rPr>
          <w:rFonts w:cstheme="minorHAnsi"/>
          <w:spacing w:val="-3"/>
          <w:sz w:val="20"/>
        </w:rPr>
      </w:pPr>
      <w:r w:rsidRPr="00963123">
        <w:rPr>
          <w:rFonts w:cstheme="minorHAnsi"/>
          <w:spacing w:val="-3"/>
          <w:sz w:val="20"/>
        </w:rPr>
        <w:t xml:space="preserve">    </w:t>
      </w:r>
    </w:p>
    <w:tbl>
      <w:tblPr>
        <w:tblW w:w="9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2126"/>
        <w:gridCol w:w="2694"/>
        <w:gridCol w:w="2444"/>
      </w:tblGrid>
      <w:tr w:rsidR="00963123" w:rsidRPr="00963123" w14:paraId="5A078CE9" w14:textId="77777777" w:rsidTr="00AF52E0">
        <w:trPr>
          <w:trHeight w:val="971"/>
        </w:trPr>
        <w:tc>
          <w:tcPr>
            <w:tcW w:w="2518" w:type="dxa"/>
            <w:shd w:val="clear" w:color="auto" w:fill="auto"/>
          </w:tcPr>
          <w:p w14:paraId="0D0B5DF5" w14:textId="77777777" w:rsidR="0044140B" w:rsidRPr="00963123" w:rsidRDefault="0044140B" w:rsidP="00AF52E0">
            <w:pPr>
              <w:tabs>
                <w:tab w:val="left" w:pos="-720"/>
              </w:tabs>
              <w:jc w:val="both"/>
              <w:rPr>
                <w:rFonts w:cstheme="minorHAnsi"/>
                <w:spacing w:val="-3"/>
                <w:sz w:val="20"/>
              </w:rPr>
            </w:pPr>
            <w:r w:rsidRPr="00963123">
              <w:rPr>
                <w:rStyle w:val="Lienhypertexte"/>
                <w:rFonts w:eastAsia="Times New Roman" w:cstheme="minorHAnsi"/>
                <w:noProof/>
                <w:color w:val="auto"/>
                <w:szCs w:val="20"/>
                <w:lang w:eastAsia="ar-SA"/>
              </w:rPr>
              <w:t xml:space="preserve">Nom </w:t>
            </w:r>
          </w:p>
        </w:tc>
        <w:tc>
          <w:tcPr>
            <w:tcW w:w="2126" w:type="dxa"/>
            <w:shd w:val="clear" w:color="auto" w:fill="auto"/>
          </w:tcPr>
          <w:p w14:paraId="08203668" w14:textId="77777777" w:rsidR="0044140B" w:rsidRPr="00963123" w:rsidRDefault="0044140B" w:rsidP="00AF52E0">
            <w:pPr>
              <w:tabs>
                <w:tab w:val="left" w:pos="-720"/>
              </w:tabs>
              <w:jc w:val="both"/>
              <w:rPr>
                <w:rFonts w:cstheme="minorHAnsi"/>
                <w:spacing w:val="-3"/>
                <w:sz w:val="20"/>
              </w:rPr>
            </w:pPr>
            <w:r w:rsidRPr="00963123">
              <w:rPr>
                <w:rStyle w:val="Lienhypertexte"/>
                <w:rFonts w:eastAsia="Times New Roman" w:cstheme="minorHAnsi"/>
                <w:noProof/>
                <w:color w:val="auto"/>
                <w:szCs w:val="20"/>
                <w:lang w:eastAsia="ar-SA"/>
              </w:rPr>
              <w:t xml:space="preserve">Prénom </w:t>
            </w:r>
          </w:p>
        </w:tc>
        <w:tc>
          <w:tcPr>
            <w:tcW w:w="2694" w:type="dxa"/>
            <w:shd w:val="clear" w:color="auto" w:fill="auto"/>
          </w:tcPr>
          <w:p w14:paraId="56D3E250" w14:textId="77777777" w:rsidR="0044140B" w:rsidRPr="00963123" w:rsidRDefault="0044140B" w:rsidP="00AF52E0">
            <w:pPr>
              <w:tabs>
                <w:tab w:val="left" w:pos="-720"/>
              </w:tabs>
              <w:jc w:val="both"/>
              <w:rPr>
                <w:rFonts w:cstheme="minorHAnsi"/>
                <w:spacing w:val="-3"/>
                <w:sz w:val="20"/>
              </w:rPr>
            </w:pPr>
            <w:r w:rsidRPr="00963123">
              <w:rPr>
                <w:rStyle w:val="Lienhypertexte"/>
                <w:rFonts w:eastAsia="Times New Roman" w:cstheme="minorHAnsi"/>
                <w:noProof/>
                <w:color w:val="auto"/>
                <w:szCs w:val="20"/>
                <w:lang w:eastAsia="ar-SA"/>
              </w:rPr>
              <w:t>Lieu de naissance</w:t>
            </w:r>
          </w:p>
        </w:tc>
        <w:tc>
          <w:tcPr>
            <w:tcW w:w="2444" w:type="dxa"/>
            <w:shd w:val="clear" w:color="auto" w:fill="auto"/>
          </w:tcPr>
          <w:p w14:paraId="199DE930" w14:textId="77777777" w:rsidR="0044140B" w:rsidRPr="00963123" w:rsidRDefault="0044140B" w:rsidP="00AF52E0">
            <w:pPr>
              <w:tabs>
                <w:tab w:val="left" w:pos="-720"/>
              </w:tabs>
              <w:jc w:val="both"/>
              <w:rPr>
                <w:rFonts w:cstheme="minorHAnsi"/>
                <w:spacing w:val="-3"/>
                <w:sz w:val="20"/>
              </w:rPr>
            </w:pPr>
            <w:r w:rsidRPr="00963123">
              <w:rPr>
                <w:rStyle w:val="Lienhypertexte"/>
                <w:rFonts w:eastAsia="Times New Roman" w:cstheme="minorHAnsi"/>
                <w:noProof/>
                <w:color w:val="auto"/>
                <w:szCs w:val="20"/>
                <w:lang w:eastAsia="ar-SA"/>
              </w:rPr>
              <w:t>Date de naissance (le mois en toutes lettres)</w:t>
            </w:r>
          </w:p>
        </w:tc>
      </w:tr>
      <w:tr w:rsidR="00963123" w:rsidRPr="00963123" w14:paraId="24EB58CA" w14:textId="77777777" w:rsidTr="00AF52E0">
        <w:trPr>
          <w:trHeight w:val="444"/>
        </w:trPr>
        <w:tc>
          <w:tcPr>
            <w:tcW w:w="2518" w:type="dxa"/>
            <w:shd w:val="clear" w:color="auto" w:fill="auto"/>
          </w:tcPr>
          <w:p w14:paraId="6EB5A281" w14:textId="77777777" w:rsidR="0044140B" w:rsidRPr="00963123" w:rsidRDefault="0044140B" w:rsidP="00AF52E0">
            <w:pPr>
              <w:tabs>
                <w:tab w:val="left" w:pos="-720"/>
              </w:tabs>
              <w:jc w:val="both"/>
              <w:rPr>
                <w:rFonts w:cstheme="minorHAnsi"/>
                <w:spacing w:val="-3"/>
                <w:sz w:val="20"/>
              </w:rPr>
            </w:pPr>
          </w:p>
        </w:tc>
        <w:tc>
          <w:tcPr>
            <w:tcW w:w="2126" w:type="dxa"/>
            <w:shd w:val="clear" w:color="auto" w:fill="auto"/>
          </w:tcPr>
          <w:p w14:paraId="4928233A" w14:textId="77777777" w:rsidR="0044140B" w:rsidRPr="00963123" w:rsidRDefault="0044140B" w:rsidP="00AF52E0">
            <w:pPr>
              <w:tabs>
                <w:tab w:val="left" w:pos="-720"/>
              </w:tabs>
              <w:jc w:val="both"/>
              <w:rPr>
                <w:rFonts w:cstheme="minorHAnsi"/>
                <w:spacing w:val="-3"/>
                <w:sz w:val="20"/>
              </w:rPr>
            </w:pPr>
          </w:p>
        </w:tc>
        <w:tc>
          <w:tcPr>
            <w:tcW w:w="2694" w:type="dxa"/>
            <w:shd w:val="clear" w:color="auto" w:fill="auto"/>
          </w:tcPr>
          <w:p w14:paraId="23DC455C" w14:textId="77777777" w:rsidR="0044140B" w:rsidRPr="00963123" w:rsidRDefault="0044140B" w:rsidP="00AF52E0">
            <w:pPr>
              <w:tabs>
                <w:tab w:val="left" w:pos="-720"/>
              </w:tabs>
              <w:jc w:val="both"/>
              <w:rPr>
                <w:rFonts w:cstheme="minorHAnsi"/>
                <w:spacing w:val="-3"/>
                <w:sz w:val="20"/>
              </w:rPr>
            </w:pPr>
          </w:p>
        </w:tc>
        <w:tc>
          <w:tcPr>
            <w:tcW w:w="2444" w:type="dxa"/>
            <w:shd w:val="clear" w:color="auto" w:fill="auto"/>
          </w:tcPr>
          <w:p w14:paraId="545D935E" w14:textId="77777777" w:rsidR="0044140B" w:rsidRPr="00963123" w:rsidRDefault="0044140B" w:rsidP="00AF52E0">
            <w:pPr>
              <w:tabs>
                <w:tab w:val="left" w:pos="-720"/>
              </w:tabs>
              <w:jc w:val="both"/>
              <w:rPr>
                <w:rFonts w:cstheme="minorHAnsi"/>
                <w:spacing w:val="-3"/>
                <w:sz w:val="20"/>
              </w:rPr>
            </w:pPr>
          </w:p>
        </w:tc>
      </w:tr>
      <w:tr w:rsidR="00963123" w:rsidRPr="00963123" w14:paraId="73EFF8DF" w14:textId="77777777" w:rsidTr="00AF52E0">
        <w:trPr>
          <w:trHeight w:val="456"/>
        </w:trPr>
        <w:tc>
          <w:tcPr>
            <w:tcW w:w="2518" w:type="dxa"/>
            <w:shd w:val="clear" w:color="auto" w:fill="auto"/>
          </w:tcPr>
          <w:p w14:paraId="73B9F67A" w14:textId="77777777" w:rsidR="0044140B" w:rsidRPr="00963123" w:rsidRDefault="0044140B" w:rsidP="00AF52E0">
            <w:pPr>
              <w:tabs>
                <w:tab w:val="left" w:pos="-720"/>
              </w:tabs>
              <w:jc w:val="both"/>
              <w:rPr>
                <w:rFonts w:cstheme="minorHAnsi"/>
                <w:spacing w:val="-3"/>
                <w:sz w:val="20"/>
              </w:rPr>
            </w:pPr>
          </w:p>
        </w:tc>
        <w:tc>
          <w:tcPr>
            <w:tcW w:w="2126" w:type="dxa"/>
            <w:shd w:val="clear" w:color="auto" w:fill="auto"/>
          </w:tcPr>
          <w:p w14:paraId="40318FE5" w14:textId="77777777" w:rsidR="0044140B" w:rsidRPr="00963123" w:rsidRDefault="0044140B" w:rsidP="00AF52E0">
            <w:pPr>
              <w:tabs>
                <w:tab w:val="left" w:pos="-720"/>
              </w:tabs>
              <w:jc w:val="both"/>
              <w:rPr>
                <w:rFonts w:cstheme="minorHAnsi"/>
                <w:spacing w:val="-3"/>
                <w:sz w:val="20"/>
              </w:rPr>
            </w:pPr>
          </w:p>
        </w:tc>
        <w:tc>
          <w:tcPr>
            <w:tcW w:w="2694" w:type="dxa"/>
            <w:shd w:val="clear" w:color="auto" w:fill="auto"/>
          </w:tcPr>
          <w:p w14:paraId="486A1B7C" w14:textId="77777777" w:rsidR="0044140B" w:rsidRPr="00963123" w:rsidRDefault="0044140B" w:rsidP="00AF52E0">
            <w:pPr>
              <w:tabs>
                <w:tab w:val="left" w:pos="-720"/>
              </w:tabs>
              <w:jc w:val="both"/>
              <w:rPr>
                <w:rFonts w:cstheme="minorHAnsi"/>
                <w:spacing w:val="-3"/>
                <w:sz w:val="20"/>
              </w:rPr>
            </w:pPr>
          </w:p>
        </w:tc>
        <w:tc>
          <w:tcPr>
            <w:tcW w:w="2444" w:type="dxa"/>
            <w:shd w:val="clear" w:color="auto" w:fill="auto"/>
          </w:tcPr>
          <w:p w14:paraId="29AD2EFA" w14:textId="77777777" w:rsidR="0044140B" w:rsidRPr="00963123" w:rsidRDefault="0044140B" w:rsidP="00AF52E0">
            <w:pPr>
              <w:tabs>
                <w:tab w:val="left" w:pos="-720"/>
              </w:tabs>
              <w:jc w:val="both"/>
              <w:rPr>
                <w:rFonts w:cstheme="minorHAnsi"/>
                <w:spacing w:val="-3"/>
                <w:sz w:val="20"/>
              </w:rPr>
            </w:pPr>
          </w:p>
        </w:tc>
      </w:tr>
      <w:tr w:rsidR="00963123" w:rsidRPr="00963123" w14:paraId="646CC515" w14:textId="77777777" w:rsidTr="00AF52E0">
        <w:trPr>
          <w:trHeight w:val="444"/>
        </w:trPr>
        <w:tc>
          <w:tcPr>
            <w:tcW w:w="2518" w:type="dxa"/>
            <w:shd w:val="clear" w:color="auto" w:fill="auto"/>
          </w:tcPr>
          <w:p w14:paraId="582B6ADC" w14:textId="77777777" w:rsidR="0044140B" w:rsidRPr="00963123" w:rsidRDefault="0044140B" w:rsidP="00AF52E0">
            <w:pPr>
              <w:tabs>
                <w:tab w:val="left" w:pos="-720"/>
              </w:tabs>
              <w:jc w:val="both"/>
              <w:rPr>
                <w:rFonts w:cstheme="minorHAnsi"/>
                <w:spacing w:val="-3"/>
                <w:sz w:val="20"/>
              </w:rPr>
            </w:pPr>
          </w:p>
        </w:tc>
        <w:tc>
          <w:tcPr>
            <w:tcW w:w="2126" w:type="dxa"/>
            <w:shd w:val="clear" w:color="auto" w:fill="auto"/>
          </w:tcPr>
          <w:p w14:paraId="14AF70D6" w14:textId="77777777" w:rsidR="0044140B" w:rsidRPr="00963123" w:rsidRDefault="0044140B" w:rsidP="00AF52E0">
            <w:pPr>
              <w:tabs>
                <w:tab w:val="left" w:pos="-720"/>
              </w:tabs>
              <w:jc w:val="both"/>
              <w:rPr>
                <w:rFonts w:cstheme="minorHAnsi"/>
                <w:spacing w:val="-3"/>
                <w:sz w:val="20"/>
              </w:rPr>
            </w:pPr>
          </w:p>
        </w:tc>
        <w:tc>
          <w:tcPr>
            <w:tcW w:w="2694" w:type="dxa"/>
            <w:shd w:val="clear" w:color="auto" w:fill="auto"/>
          </w:tcPr>
          <w:p w14:paraId="29887F56" w14:textId="77777777" w:rsidR="0044140B" w:rsidRPr="00963123" w:rsidRDefault="0044140B" w:rsidP="00AF52E0">
            <w:pPr>
              <w:tabs>
                <w:tab w:val="left" w:pos="-720"/>
              </w:tabs>
              <w:jc w:val="both"/>
              <w:rPr>
                <w:rFonts w:cstheme="minorHAnsi"/>
                <w:spacing w:val="-3"/>
                <w:sz w:val="20"/>
              </w:rPr>
            </w:pPr>
          </w:p>
        </w:tc>
        <w:tc>
          <w:tcPr>
            <w:tcW w:w="2444" w:type="dxa"/>
            <w:shd w:val="clear" w:color="auto" w:fill="auto"/>
          </w:tcPr>
          <w:p w14:paraId="7489C58E" w14:textId="77777777" w:rsidR="0044140B" w:rsidRPr="00963123" w:rsidRDefault="0044140B" w:rsidP="00AF52E0">
            <w:pPr>
              <w:tabs>
                <w:tab w:val="left" w:pos="-720"/>
              </w:tabs>
              <w:jc w:val="both"/>
              <w:rPr>
                <w:rFonts w:cstheme="minorHAnsi"/>
                <w:spacing w:val="-3"/>
                <w:sz w:val="20"/>
              </w:rPr>
            </w:pPr>
          </w:p>
        </w:tc>
      </w:tr>
    </w:tbl>
    <w:p w14:paraId="3BD19111" w14:textId="77777777" w:rsidR="0044140B" w:rsidRPr="00963123" w:rsidRDefault="0044140B" w:rsidP="0044140B">
      <w:pPr>
        <w:jc w:val="both"/>
        <w:rPr>
          <w:rStyle w:val="Lienhypertexte"/>
          <w:rFonts w:eastAsia="Times New Roman" w:cstheme="minorHAnsi"/>
          <w:noProof/>
          <w:color w:val="auto"/>
          <w:szCs w:val="20"/>
          <w:lang w:eastAsia="ar-SA"/>
        </w:rPr>
      </w:pPr>
    </w:p>
    <w:p w14:paraId="71B71C3A" w14:textId="77777777" w:rsidR="0044140B" w:rsidRPr="00963123" w:rsidRDefault="0044140B" w:rsidP="0044140B">
      <w:pPr>
        <w:tabs>
          <w:tab w:val="left" w:pos="-720"/>
        </w:tabs>
        <w:jc w:val="both"/>
        <w:rPr>
          <w:rFonts w:cstheme="minorHAnsi"/>
          <w:spacing w:val="-3"/>
          <w:sz w:val="20"/>
        </w:rPr>
      </w:pPr>
    </w:p>
    <w:p w14:paraId="18C2E238" w14:textId="77777777" w:rsidR="0044140B" w:rsidRPr="00963123" w:rsidRDefault="0044140B" w:rsidP="0044140B">
      <w:pPr>
        <w:tabs>
          <w:tab w:val="left" w:pos="-720"/>
        </w:tabs>
        <w:jc w:val="both"/>
        <w:rPr>
          <w:rFonts w:cstheme="minorHAnsi"/>
          <w:spacing w:val="-3"/>
          <w:sz w:val="20"/>
        </w:rPr>
      </w:pPr>
    </w:p>
    <w:p w14:paraId="076D4FA5" w14:textId="77777777" w:rsidR="0044140B" w:rsidRPr="00963123" w:rsidRDefault="0044140B" w:rsidP="0044140B">
      <w:pPr>
        <w:tabs>
          <w:tab w:val="left" w:pos="-720"/>
        </w:tabs>
        <w:jc w:val="both"/>
        <w:rPr>
          <w:rFonts w:cstheme="minorHAnsi"/>
          <w:spacing w:val="-3"/>
          <w:sz w:val="20"/>
        </w:rPr>
      </w:pPr>
    </w:p>
    <w:p w14:paraId="0795237E" w14:textId="77777777" w:rsidR="0044140B" w:rsidRPr="00963123" w:rsidRDefault="0044140B" w:rsidP="0044140B">
      <w:pPr>
        <w:tabs>
          <w:tab w:val="left" w:pos="-720"/>
        </w:tabs>
        <w:jc w:val="both"/>
        <w:rPr>
          <w:rStyle w:val="Lienhypertexte"/>
          <w:rFonts w:eastAsia="Times New Roman" w:cstheme="minorHAnsi"/>
          <w:noProof/>
          <w:color w:val="auto"/>
          <w:szCs w:val="20"/>
          <w:u w:val="none"/>
          <w:lang w:eastAsia="ar-SA"/>
        </w:rPr>
      </w:pPr>
      <w:r w:rsidRPr="00963123">
        <w:rPr>
          <w:rStyle w:val="Lienhypertexte"/>
          <w:rFonts w:eastAsia="Times New Roman" w:cstheme="minorHAnsi"/>
          <w:noProof/>
          <w:color w:val="auto"/>
          <w:szCs w:val="20"/>
          <w:u w:val="none"/>
          <w:lang w:eastAsia="ar-SA"/>
        </w:rPr>
        <w:t xml:space="preserve">Fait à                                               , le                            </w:t>
      </w:r>
      <w:r w:rsidRPr="00963123">
        <w:rPr>
          <w:rStyle w:val="Lienhypertexte"/>
          <w:rFonts w:eastAsia="Times New Roman" w:cstheme="minorHAnsi"/>
          <w:noProof/>
          <w:color w:val="auto"/>
          <w:szCs w:val="20"/>
          <w:u w:val="none"/>
          <w:lang w:eastAsia="ar-SA"/>
        </w:rPr>
        <w:tab/>
      </w:r>
      <w:r w:rsidRPr="00963123">
        <w:rPr>
          <w:rStyle w:val="Lienhypertexte"/>
          <w:rFonts w:eastAsia="Times New Roman" w:cstheme="minorHAnsi"/>
          <w:noProof/>
          <w:color w:val="auto"/>
          <w:szCs w:val="20"/>
          <w:u w:val="none"/>
          <w:lang w:eastAsia="ar-SA"/>
        </w:rPr>
        <w:tab/>
      </w:r>
      <w:r w:rsidRPr="00963123">
        <w:rPr>
          <w:rStyle w:val="Lienhypertexte"/>
          <w:rFonts w:eastAsia="Times New Roman" w:cstheme="minorHAnsi"/>
          <w:noProof/>
          <w:color w:val="auto"/>
          <w:szCs w:val="20"/>
          <w:u w:val="none"/>
          <w:lang w:eastAsia="ar-SA"/>
        </w:rPr>
        <w:tab/>
      </w:r>
    </w:p>
    <w:p w14:paraId="7F7F553D" w14:textId="77777777" w:rsidR="0044140B" w:rsidRPr="00963123" w:rsidRDefault="0044140B" w:rsidP="0044140B">
      <w:pPr>
        <w:tabs>
          <w:tab w:val="left" w:pos="-720"/>
        </w:tabs>
        <w:jc w:val="both"/>
        <w:rPr>
          <w:rStyle w:val="Lienhypertexte"/>
          <w:rFonts w:eastAsia="Times New Roman" w:cstheme="minorHAnsi"/>
          <w:noProof/>
          <w:color w:val="auto"/>
          <w:szCs w:val="20"/>
          <w:lang w:eastAsia="ar-SA"/>
        </w:rPr>
      </w:pPr>
    </w:p>
    <w:p w14:paraId="52F5F567" w14:textId="77777777" w:rsidR="0044140B" w:rsidRPr="00963123" w:rsidRDefault="0044140B" w:rsidP="0044140B">
      <w:pPr>
        <w:tabs>
          <w:tab w:val="left" w:pos="-720"/>
        </w:tabs>
        <w:jc w:val="both"/>
        <w:rPr>
          <w:rStyle w:val="Lienhypertexte"/>
          <w:rFonts w:eastAsia="Times New Roman" w:cstheme="minorHAnsi"/>
          <w:noProof/>
          <w:color w:val="auto"/>
          <w:szCs w:val="20"/>
          <w:lang w:eastAsia="ar-SA"/>
        </w:rPr>
      </w:pPr>
    </w:p>
    <w:p w14:paraId="40D44E27" w14:textId="77777777" w:rsidR="0044140B" w:rsidRPr="00963123" w:rsidRDefault="0044140B" w:rsidP="0044140B">
      <w:pPr>
        <w:tabs>
          <w:tab w:val="left" w:pos="-720"/>
        </w:tabs>
        <w:jc w:val="both"/>
        <w:rPr>
          <w:rStyle w:val="Lienhypertexte"/>
          <w:rFonts w:eastAsia="Times New Roman" w:cstheme="minorHAnsi"/>
          <w:noProof/>
          <w:color w:val="auto"/>
          <w:szCs w:val="20"/>
          <w:lang w:eastAsia="ar-SA"/>
        </w:rPr>
      </w:pPr>
    </w:p>
    <w:p w14:paraId="2BC710ED" w14:textId="77777777" w:rsidR="0044140B" w:rsidRPr="00963123" w:rsidRDefault="0044140B" w:rsidP="0044140B">
      <w:pPr>
        <w:tabs>
          <w:tab w:val="left" w:pos="-720"/>
        </w:tabs>
        <w:jc w:val="both"/>
        <w:rPr>
          <w:rStyle w:val="Lienhypertexte"/>
          <w:rFonts w:eastAsia="Times New Roman" w:cstheme="minorHAnsi"/>
          <w:noProof/>
          <w:color w:val="auto"/>
          <w:szCs w:val="20"/>
          <w:u w:val="none"/>
          <w:lang w:eastAsia="ar-SA"/>
        </w:rPr>
      </w:pPr>
      <w:r w:rsidRPr="00963123">
        <w:rPr>
          <w:rStyle w:val="Lienhypertexte"/>
          <w:rFonts w:eastAsia="Times New Roman" w:cstheme="minorHAnsi"/>
          <w:noProof/>
          <w:color w:val="auto"/>
          <w:szCs w:val="20"/>
          <w:u w:val="none"/>
          <w:lang w:eastAsia="ar-SA"/>
        </w:rPr>
        <w:t>Le/La chef(fe) d’établissement</w:t>
      </w:r>
      <w:r w:rsidRPr="00963123">
        <w:rPr>
          <w:rStyle w:val="Lienhypertexte"/>
          <w:rFonts w:eastAsia="Times New Roman" w:cstheme="minorHAnsi"/>
          <w:noProof/>
          <w:color w:val="auto"/>
          <w:szCs w:val="20"/>
          <w:u w:val="none"/>
          <w:lang w:eastAsia="ar-SA"/>
        </w:rPr>
        <w:tab/>
      </w:r>
      <w:r w:rsidRPr="00963123">
        <w:rPr>
          <w:rStyle w:val="Lienhypertexte"/>
          <w:rFonts w:eastAsia="Times New Roman" w:cstheme="minorHAnsi"/>
          <w:noProof/>
          <w:color w:val="auto"/>
          <w:szCs w:val="20"/>
          <w:u w:val="none"/>
          <w:lang w:eastAsia="ar-SA"/>
        </w:rPr>
        <w:tab/>
      </w:r>
      <w:r w:rsidRPr="00963123">
        <w:rPr>
          <w:rStyle w:val="Lienhypertexte"/>
          <w:rFonts w:eastAsia="Times New Roman" w:cstheme="minorHAnsi"/>
          <w:noProof/>
          <w:color w:val="auto"/>
          <w:szCs w:val="20"/>
          <w:u w:val="none"/>
          <w:lang w:eastAsia="ar-SA"/>
        </w:rPr>
        <w:tab/>
      </w:r>
      <w:r w:rsidRPr="00963123">
        <w:rPr>
          <w:rStyle w:val="Lienhypertexte"/>
          <w:rFonts w:eastAsia="Times New Roman" w:cstheme="minorHAnsi"/>
          <w:noProof/>
          <w:color w:val="auto"/>
          <w:szCs w:val="20"/>
          <w:u w:val="none"/>
          <w:lang w:eastAsia="ar-SA"/>
        </w:rPr>
        <w:tab/>
        <w:t>Sceau de l’établissement</w:t>
      </w:r>
    </w:p>
    <w:p w14:paraId="0EE11703" w14:textId="77777777" w:rsidR="0044140B" w:rsidRPr="00DE2238" w:rsidRDefault="0044140B" w:rsidP="0044140B">
      <w:pPr>
        <w:suppressAutoHyphens/>
        <w:autoSpaceDE w:val="0"/>
        <w:autoSpaceDN w:val="0"/>
        <w:adjustRightInd w:val="0"/>
        <w:jc w:val="both"/>
        <w:rPr>
          <w:rFonts w:eastAsia="Times New Roman" w:cstheme="minorHAnsi"/>
        </w:rPr>
      </w:pPr>
    </w:p>
    <w:p w14:paraId="6C3C896E" w14:textId="77777777" w:rsidR="0044140B" w:rsidRPr="00DE2238" w:rsidRDefault="0044140B" w:rsidP="0044140B">
      <w:pPr>
        <w:suppressAutoHyphens/>
        <w:autoSpaceDE w:val="0"/>
        <w:autoSpaceDN w:val="0"/>
        <w:adjustRightInd w:val="0"/>
        <w:jc w:val="both"/>
        <w:rPr>
          <w:rFonts w:eastAsia="Times New Roman" w:cstheme="minorHAnsi"/>
        </w:rPr>
      </w:pPr>
    </w:p>
    <w:p w14:paraId="69713BC4" w14:textId="77777777" w:rsidR="0044140B" w:rsidRPr="00DE2238" w:rsidRDefault="0044140B" w:rsidP="0044140B">
      <w:pPr>
        <w:rPr>
          <w:rFonts w:eastAsia="Times New Roman" w:cstheme="minorHAnsi"/>
        </w:rPr>
      </w:pPr>
    </w:p>
    <w:p w14:paraId="380EC351" w14:textId="77777777" w:rsidR="0044140B" w:rsidRPr="00DE2238" w:rsidRDefault="0044140B" w:rsidP="0044140B">
      <w:pPr>
        <w:rPr>
          <w:rFonts w:eastAsia="Times New Roman" w:cstheme="minorHAnsi"/>
        </w:rPr>
      </w:pPr>
    </w:p>
    <w:p w14:paraId="2967D098" w14:textId="77777777" w:rsidR="0044140B" w:rsidRPr="00DE2238" w:rsidRDefault="0044140B" w:rsidP="0044140B">
      <w:pPr>
        <w:rPr>
          <w:rFonts w:eastAsia="Times New Roman" w:cstheme="minorHAnsi"/>
        </w:rPr>
      </w:pPr>
    </w:p>
    <w:p w14:paraId="0EBA2CB7" w14:textId="77777777" w:rsidR="0044140B" w:rsidRPr="00DE2238" w:rsidRDefault="0044140B" w:rsidP="0044140B">
      <w:pPr>
        <w:rPr>
          <w:rFonts w:eastAsia="Times New Roman" w:cstheme="minorHAnsi"/>
        </w:rPr>
      </w:pPr>
    </w:p>
    <w:p w14:paraId="175225A0" w14:textId="77777777" w:rsidR="0044140B" w:rsidRPr="00DE2238" w:rsidRDefault="0044140B" w:rsidP="0044140B">
      <w:pPr>
        <w:rPr>
          <w:rFonts w:eastAsia="Times New Roman" w:cstheme="minorHAnsi"/>
        </w:rPr>
      </w:pPr>
    </w:p>
    <w:p w14:paraId="457A26FE" w14:textId="77777777" w:rsidR="0044140B" w:rsidRPr="00DE2238" w:rsidRDefault="0044140B" w:rsidP="0044140B">
      <w:pPr>
        <w:rPr>
          <w:rFonts w:eastAsia="Times New Roman" w:cstheme="minorHAnsi"/>
        </w:rPr>
      </w:pPr>
    </w:p>
    <w:p w14:paraId="7A36BD21" w14:textId="77777777" w:rsidR="0044140B" w:rsidRPr="00DE2238" w:rsidRDefault="0044140B" w:rsidP="0044140B">
      <w:pPr>
        <w:rPr>
          <w:rFonts w:eastAsia="Times New Roman" w:cstheme="minorHAnsi"/>
        </w:rPr>
      </w:pPr>
      <w:r w:rsidRPr="00DE2238">
        <w:rPr>
          <w:rFonts w:eastAsia="Times New Roman" w:cstheme="minorHAnsi"/>
        </w:rPr>
        <w:br w:type="page"/>
      </w:r>
    </w:p>
    <w:p w14:paraId="2102998B" w14:textId="77777777" w:rsidR="0044140B" w:rsidRPr="00DE2238" w:rsidRDefault="0044140B" w:rsidP="0044140B">
      <w:pPr>
        <w:pStyle w:val="Titre4"/>
      </w:pPr>
      <w:bookmarkStart w:id="499" w:name="_Annexe_17_:_1"/>
      <w:bookmarkEnd w:id="499"/>
      <w:r w:rsidRPr="00DE2238">
        <w:lastRenderedPageBreak/>
        <w:t>Annexe 18 : Liste des élèves obtenant le certificat de qualification</w:t>
      </w:r>
    </w:p>
    <w:p w14:paraId="7BC93B64" w14:textId="77777777" w:rsidR="0044140B" w:rsidRPr="00DE2238" w:rsidRDefault="0044140B" w:rsidP="0044140B">
      <w:pPr>
        <w:suppressAutoHyphens/>
        <w:autoSpaceDE w:val="0"/>
        <w:autoSpaceDN w:val="0"/>
        <w:adjustRightInd w:val="0"/>
        <w:jc w:val="both"/>
        <w:rPr>
          <w:rFonts w:eastAsia="Times New Roman" w:cstheme="minorHAnsi"/>
          <w:lang w:eastAsia="zh-CN"/>
        </w:rPr>
      </w:pPr>
    </w:p>
    <w:p w14:paraId="71F8599F" w14:textId="77777777" w:rsidR="0044140B" w:rsidRPr="00DE2238" w:rsidRDefault="0044140B" w:rsidP="0044140B">
      <w:pPr>
        <w:suppressAutoHyphens/>
        <w:autoSpaceDE w:val="0"/>
        <w:autoSpaceDN w:val="0"/>
        <w:adjustRightInd w:val="0"/>
        <w:jc w:val="both"/>
        <w:rPr>
          <w:rFonts w:eastAsia="Times New Roman" w:cstheme="minorHAnsi"/>
          <w:u w:val="single"/>
        </w:rPr>
      </w:pPr>
      <w:r w:rsidRPr="00DE2238">
        <w:rPr>
          <w:rFonts w:eastAsia="Times New Roman" w:cstheme="minorHAnsi"/>
          <w:u w:val="single"/>
        </w:rPr>
        <w:t>Dénomination et adresse de l’établissement :</w:t>
      </w:r>
    </w:p>
    <w:p w14:paraId="5F9310FC" w14:textId="77777777" w:rsidR="0044140B" w:rsidRPr="00DE2238" w:rsidRDefault="0044140B" w:rsidP="0044140B">
      <w:pPr>
        <w:suppressAutoHyphens/>
        <w:autoSpaceDE w:val="0"/>
        <w:autoSpaceDN w:val="0"/>
        <w:adjustRightInd w:val="0"/>
        <w:jc w:val="both"/>
        <w:rPr>
          <w:rFonts w:eastAsia="Times New Roman" w:cstheme="minorHAnsi"/>
          <w:lang w:eastAsia="zh-CN"/>
        </w:rPr>
      </w:pPr>
    </w:p>
    <w:p w14:paraId="27FF86DD" w14:textId="77777777" w:rsidR="0044140B" w:rsidRPr="00DE2238" w:rsidRDefault="0044140B" w:rsidP="0044140B">
      <w:pPr>
        <w:suppressAutoHyphens/>
        <w:autoSpaceDE w:val="0"/>
        <w:autoSpaceDN w:val="0"/>
        <w:adjustRightInd w:val="0"/>
        <w:jc w:val="both"/>
        <w:rPr>
          <w:rFonts w:eastAsia="Times New Roman" w:cstheme="minorHAnsi"/>
          <w:lang w:eastAsia="zh-CN"/>
        </w:rPr>
      </w:pPr>
    </w:p>
    <w:p w14:paraId="10E594AB"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Numéro FASE :</w:t>
      </w:r>
    </w:p>
    <w:p w14:paraId="5285296E" w14:textId="77777777" w:rsidR="0044140B" w:rsidRPr="00DE2238" w:rsidRDefault="0044140B" w:rsidP="0044140B">
      <w:pPr>
        <w:suppressAutoHyphens/>
        <w:autoSpaceDE w:val="0"/>
        <w:autoSpaceDN w:val="0"/>
        <w:adjustRightInd w:val="0"/>
        <w:jc w:val="both"/>
        <w:rPr>
          <w:rFonts w:eastAsia="Times New Roman" w:cstheme="minorHAnsi"/>
        </w:rPr>
      </w:pPr>
      <w:r w:rsidRPr="00DE2238">
        <w:rPr>
          <w:rFonts w:eastAsia="Times New Roman" w:cstheme="minorHAnsi"/>
        </w:rPr>
        <w:t xml:space="preserve">Année scolaire : </w:t>
      </w:r>
    </w:p>
    <w:p w14:paraId="59933B79" w14:textId="77777777" w:rsidR="0044140B" w:rsidRPr="00DE2238" w:rsidRDefault="0044140B" w:rsidP="0044140B">
      <w:pPr>
        <w:suppressAutoHyphens/>
        <w:autoSpaceDE w:val="0"/>
        <w:autoSpaceDN w:val="0"/>
        <w:adjustRightInd w:val="0"/>
        <w:jc w:val="both"/>
        <w:rPr>
          <w:rFonts w:eastAsia="Times New Roman" w:cstheme="minorHAnsi"/>
          <w:u w:val="single"/>
        </w:rPr>
      </w:pPr>
      <w:r w:rsidRPr="00DE2238">
        <w:rPr>
          <w:rFonts w:eastAsia="Times New Roman" w:cstheme="minorHAnsi"/>
          <w:u w:val="single"/>
        </w:rPr>
        <w:t xml:space="preserve">Secteur professionnel : </w:t>
      </w:r>
    </w:p>
    <w:p w14:paraId="005D7AFC" w14:textId="77777777" w:rsidR="0044140B" w:rsidRPr="00DE2238" w:rsidRDefault="0044140B" w:rsidP="0044140B">
      <w:pPr>
        <w:suppressAutoHyphens/>
        <w:autoSpaceDE w:val="0"/>
        <w:autoSpaceDN w:val="0"/>
        <w:adjustRightInd w:val="0"/>
        <w:jc w:val="both"/>
        <w:rPr>
          <w:rFonts w:eastAsia="Times New Roman" w:cstheme="minorHAnsi"/>
          <w:u w:val="single"/>
        </w:rPr>
      </w:pPr>
      <w:r w:rsidRPr="00DE2238">
        <w:rPr>
          <w:rFonts w:eastAsia="Times New Roman" w:cstheme="minorHAnsi"/>
          <w:u w:val="single"/>
        </w:rPr>
        <w:t>Groupe professionnel :</w:t>
      </w:r>
    </w:p>
    <w:p w14:paraId="1D43C9D9" w14:textId="77777777" w:rsidR="0044140B" w:rsidRPr="00DE2238" w:rsidRDefault="0044140B" w:rsidP="0044140B">
      <w:pPr>
        <w:suppressAutoHyphens/>
        <w:autoSpaceDE w:val="0"/>
        <w:autoSpaceDN w:val="0"/>
        <w:adjustRightInd w:val="0"/>
        <w:jc w:val="both"/>
        <w:rPr>
          <w:rFonts w:eastAsia="Times New Roman" w:cstheme="minorHAnsi"/>
          <w:u w:val="single"/>
        </w:rPr>
      </w:pPr>
      <w:r w:rsidRPr="00DE2238">
        <w:rPr>
          <w:rFonts w:eastAsia="Times New Roman" w:cstheme="minorHAnsi"/>
          <w:u w:val="single"/>
        </w:rPr>
        <w:t xml:space="preserve">Métier : </w:t>
      </w:r>
    </w:p>
    <w:p w14:paraId="4CA35B6E" w14:textId="77777777" w:rsidR="0044140B" w:rsidRPr="00DE2238" w:rsidRDefault="0044140B" w:rsidP="0044140B">
      <w:pPr>
        <w:suppressAutoHyphens/>
        <w:autoSpaceDE w:val="0"/>
        <w:autoSpaceDN w:val="0"/>
        <w:adjustRightInd w:val="0"/>
        <w:jc w:val="both"/>
        <w:rPr>
          <w:rFonts w:eastAsia="Times New Roman" w:cstheme="minorHAnsi"/>
          <w:u w:val="single"/>
        </w:rPr>
      </w:pPr>
    </w:p>
    <w:p w14:paraId="31F76BC5" w14:textId="77777777" w:rsidR="0044140B" w:rsidRPr="00DE2238" w:rsidRDefault="0044140B" w:rsidP="0044140B">
      <w:pPr>
        <w:suppressAutoHyphens/>
        <w:autoSpaceDE w:val="0"/>
        <w:autoSpaceDN w:val="0"/>
        <w:adjustRightInd w:val="0"/>
        <w:jc w:val="both"/>
        <w:rPr>
          <w:rFonts w:eastAsia="Times New Roman" w:cstheme="minorHAnsi"/>
          <w:u w:val="single"/>
        </w:rPr>
      </w:pPr>
      <w:r w:rsidRPr="00DE2238">
        <w:rPr>
          <w:rFonts w:eastAsia="Times New Roman" w:cstheme="minorHAnsi"/>
          <w:u w:val="single"/>
        </w:rPr>
        <w:t>Liste des élèves ayant réussi leur qualification :</w:t>
      </w:r>
    </w:p>
    <w:p w14:paraId="7BEE321D" w14:textId="77777777" w:rsidR="0044140B" w:rsidRPr="00DE2238" w:rsidRDefault="0044140B" w:rsidP="0044140B">
      <w:pPr>
        <w:tabs>
          <w:tab w:val="left" w:pos="-720"/>
        </w:tabs>
        <w:suppressAutoHyphens/>
        <w:autoSpaceDE w:val="0"/>
        <w:autoSpaceDN w:val="0"/>
        <w:adjustRightInd w:val="0"/>
        <w:jc w:val="both"/>
        <w:rPr>
          <w:rFonts w:eastAsia="Times New Roman" w:cstheme="minorHAnsi"/>
          <w:lang w:eastAsia="zh-CN"/>
        </w:rPr>
      </w:pPr>
      <w:r w:rsidRPr="00DE2238">
        <w:rPr>
          <w:rFonts w:eastAsia="Times New Roman" w:cstheme="minorHAnsi"/>
          <w:lang w:eastAsia="zh-CN"/>
        </w:rPr>
        <w:t xml:space="preserve">     </w:t>
      </w:r>
    </w:p>
    <w:tbl>
      <w:tblPr>
        <w:tblW w:w="0" w:type="auto"/>
        <w:tblInd w:w="-5" w:type="dxa"/>
        <w:tblLayout w:type="fixed"/>
        <w:tblCellMar>
          <w:left w:w="0" w:type="dxa"/>
          <w:right w:w="0" w:type="dxa"/>
        </w:tblCellMar>
        <w:tblLook w:val="0000" w:firstRow="0" w:lastRow="0" w:firstColumn="0" w:lastColumn="0" w:noHBand="0" w:noVBand="0"/>
      </w:tblPr>
      <w:tblGrid>
        <w:gridCol w:w="2518"/>
        <w:gridCol w:w="2126"/>
        <w:gridCol w:w="2694"/>
        <w:gridCol w:w="2454"/>
      </w:tblGrid>
      <w:tr w:rsidR="0044140B" w:rsidRPr="00DE2238" w14:paraId="74CF28CB" w14:textId="77777777" w:rsidTr="00AF52E0">
        <w:trPr>
          <w:trHeight w:val="971"/>
        </w:trPr>
        <w:tc>
          <w:tcPr>
            <w:tcW w:w="2518" w:type="dxa"/>
            <w:tcBorders>
              <w:top w:val="single" w:sz="4" w:space="0" w:color="000000"/>
              <w:left w:val="single" w:sz="4" w:space="0" w:color="000000"/>
              <w:bottom w:val="single" w:sz="4" w:space="0" w:color="000000"/>
              <w:right w:val="nil"/>
            </w:tcBorders>
            <w:tcMar>
              <w:left w:w="108" w:type="dxa"/>
              <w:right w:w="108" w:type="dxa"/>
            </w:tcMar>
          </w:tcPr>
          <w:p w14:paraId="7C0582A9" w14:textId="77777777" w:rsidR="0044140B" w:rsidRPr="00DE2238" w:rsidRDefault="0044140B" w:rsidP="00AF52E0">
            <w:pPr>
              <w:tabs>
                <w:tab w:val="left" w:pos="-720"/>
              </w:tabs>
              <w:suppressAutoHyphens/>
              <w:autoSpaceDE w:val="0"/>
              <w:autoSpaceDN w:val="0"/>
              <w:adjustRightInd w:val="0"/>
              <w:jc w:val="both"/>
              <w:rPr>
                <w:rFonts w:eastAsia="Times New Roman" w:cstheme="minorHAnsi"/>
                <w:b/>
              </w:rPr>
            </w:pPr>
            <w:r w:rsidRPr="00DE2238">
              <w:rPr>
                <w:rFonts w:eastAsia="Times New Roman" w:cstheme="minorHAnsi"/>
                <w:b/>
              </w:rPr>
              <w:t xml:space="preserve">Nom </w:t>
            </w:r>
          </w:p>
        </w:tc>
        <w:tc>
          <w:tcPr>
            <w:tcW w:w="2126" w:type="dxa"/>
            <w:tcBorders>
              <w:top w:val="single" w:sz="4" w:space="0" w:color="000000"/>
              <w:left w:val="single" w:sz="4" w:space="0" w:color="000000"/>
              <w:bottom w:val="single" w:sz="4" w:space="0" w:color="000000"/>
              <w:right w:val="nil"/>
            </w:tcBorders>
            <w:tcMar>
              <w:left w:w="108" w:type="dxa"/>
              <w:right w:w="108" w:type="dxa"/>
            </w:tcMar>
          </w:tcPr>
          <w:p w14:paraId="7A727E9C" w14:textId="77777777" w:rsidR="0044140B" w:rsidRPr="00DE2238" w:rsidRDefault="0044140B" w:rsidP="00AF52E0">
            <w:pPr>
              <w:tabs>
                <w:tab w:val="left" w:pos="-720"/>
              </w:tabs>
              <w:suppressAutoHyphens/>
              <w:autoSpaceDE w:val="0"/>
              <w:autoSpaceDN w:val="0"/>
              <w:adjustRightInd w:val="0"/>
              <w:jc w:val="both"/>
              <w:rPr>
                <w:rFonts w:eastAsia="Times New Roman" w:cstheme="minorHAnsi"/>
                <w:b/>
              </w:rPr>
            </w:pPr>
            <w:r w:rsidRPr="00DE2238">
              <w:rPr>
                <w:rFonts w:eastAsia="Times New Roman" w:cstheme="minorHAnsi"/>
                <w:b/>
              </w:rPr>
              <w:t xml:space="preserve">Prénom </w:t>
            </w:r>
          </w:p>
        </w:tc>
        <w:tc>
          <w:tcPr>
            <w:tcW w:w="2694" w:type="dxa"/>
            <w:tcBorders>
              <w:top w:val="single" w:sz="4" w:space="0" w:color="000000"/>
              <w:left w:val="single" w:sz="4" w:space="0" w:color="000000"/>
              <w:bottom w:val="single" w:sz="4" w:space="0" w:color="000000"/>
              <w:right w:val="nil"/>
            </w:tcBorders>
            <w:tcMar>
              <w:left w:w="108" w:type="dxa"/>
              <w:right w:w="108" w:type="dxa"/>
            </w:tcMar>
          </w:tcPr>
          <w:p w14:paraId="15701232" w14:textId="77777777" w:rsidR="0044140B" w:rsidRPr="00DE2238" w:rsidRDefault="0044140B" w:rsidP="00AF52E0">
            <w:pPr>
              <w:tabs>
                <w:tab w:val="left" w:pos="-720"/>
              </w:tabs>
              <w:suppressAutoHyphens/>
              <w:autoSpaceDE w:val="0"/>
              <w:autoSpaceDN w:val="0"/>
              <w:adjustRightInd w:val="0"/>
              <w:jc w:val="both"/>
              <w:rPr>
                <w:rFonts w:eastAsia="Times New Roman" w:cstheme="minorHAnsi"/>
                <w:b/>
              </w:rPr>
            </w:pPr>
            <w:r w:rsidRPr="00DE2238">
              <w:rPr>
                <w:rFonts w:eastAsia="Times New Roman" w:cstheme="minorHAnsi"/>
                <w:b/>
              </w:rPr>
              <w:t>Lieu de naissance</w:t>
            </w:r>
          </w:p>
        </w:tc>
        <w:tc>
          <w:tcPr>
            <w:tcW w:w="245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776D4D2" w14:textId="77777777" w:rsidR="0044140B" w:rsidRPr="00DE2238" w:rsidRDefault="0044140B" w:rsidP="00AF52E0">
            <w:pPr>
              <w:tabs>
                <w:tab w:val="left" w:pos="-720"/>
              </w:tabs>
              <w:suppressAutoHyphens/>
              <w:autoSpaceDE w:val="0"/>
              <w:autoSpaceDN w:val="0"/>
              <w:adjustRightInd w:val="0"/>
              <w:jc w:val="both"/>
              <w:rPr>
                <w:rFonts w:eastAsia="Times New Roman" w:cstheme="minorHAnsi"/>
                <w:b/>
              </w:rPr>
            </w:pPr>
            <w:r w:rsidRPr="00DE2238">
              <w:rPr>
                <w:rFonts w:eastAsia="Times New Roman" w:cstheme="minorHAnsi"/>
                <w:b/>
              </w:rPr>
              <w:t>Date de naissance (en toutes lettres)</w:t>
            </w:r>
          </w:p>
        </w:tc>
      </w:tr>
      <w:tr w:rsidR="0044140B" w:rsidRPr="00DE2238" w14:paraId="199D1F5D" w14:textId="77777777" w:rsidTr="00AF52E0">
        <w:trPr>
          <w:trHeight w:val="444"/>
        </w:trPr>
        <w:tc>
          <w:tcPr>
            <w:tcW w:w="2518" w:type="dxa"/>
            <w:tcBorders>
              <w:top w:val="single" w:sz="4" w:space="0" w:color="000000"/>
              <w:left w:val="single" w:sz="4" w:space="0" w:color="000000"/>
              <w:bottom w:val="single" w:sz="4" w:space="0" w:color="000000"/>
              <w:right w:val="nil"/>
            </w:tcBorders>
            <w:tcMar>
              <w:left w:w="108" w:type="dxa"/>
              <w:right w:w="108" w:type="dxa"/>
            </w:tcMar>
          </w:tcPr>
          <w:p w14:paraId="4A5CEFE7" w14:textId="77777777" w:rsidR="0044140B" w:rsidRPr="00DE2238" w:rsidRDefault="0044140B" w:rsidP="00AF52E0">
            <w:pPr>
              <w:tabs>
                <w:tab w:val="left" w:pos="-720"/>
              </w:tabs>
              <w:suppressAutoHyphens/>
              <w:autoSpaceDE w:val="0"/>
              <w:autoSpaceDN w:val="0"/>
              <w:adjustRightInd w:val="0"/>
              <w:jc w:val="both"/>
              <w:rPr>
                <w:rFonts w:eastAsia="Times New Roman" w:cstheme="minorHAnsi"/>
                <w:spacing w:val="-3"/>
                <w:lang w:eastAsia="zh-CN"/>
              </w:rPr>
            </w:pPr>
          </w:p>
        </w:tc>
        <w:tc>
          <w:tcPr>
            <w:tcW w:w="2126" w:type="dxa"/>
            <w:tcBorders>
              <w:top w:val="single" w:sz="4" w:space="0" w:color="000000"/>
              <w:left w:val="single" w:sz="4" w:space="0" w:color="000000"/>
              <w:bottom w:val="single" w:sz="4" w:space="0" w:color="000000"/>
              <w:right w:val="nil"/>
            </w:tcBorders>
            <w:tcMar>
              <w:left w:w="108" w:type="dxa"/>
              <w:right w:w="108" w:type="dxa"/>
            </w:tcMar>
          </w:tcPr>
          <w:p w14:paraId="6A6C4A01" w14:textId="77777777" w:rsidR="0044140B" w:rsidRPr="00DE2238" w:rsidRDefault="0044140B" w:rsidP="00AF52E0">
            <w:pPr>
              <w:tabs>
                <w:tab w:val="left" w:pos="-720"/>
              </w:tabs>
              <w:suppressAutoHyphens/>
              <w:autoSpaceDE w:val="0"/>
              <w:autoSpaceDN w:val="0"/>
              <w:adjustRightInd w:val="0"/>
              <w:jc w:val="both"/>
              <w:rPr>
                <w:rFonts w:eastAsia="Times New Roman" w:cstheme="minorHAnsi"/>
                <w:spacing w:val="-3"/>
                <w:lang w:eastAsia="zh-CN"/>
              </w:rPr>
            </w:pPr>
          </w:p>
        </w:tc>
        <w:tc>
          <w:tcPr>
            <w:tcW w:w="2694" w:type="dxa"/>
            <w:tcBorders>
              <w:top w:val="single" w:sz="4" w:space="0" w:color="000000"/>
              <w:left w:val="single" w:sz="4" w:space="0" w:color="000000"/>
              <w:bottom w:val="single" w:sz="4" w:space="0" w:color="000000"/>
              <w:right w:val="nil"/>
            </w:tcBorders>
            <w:tcMar>
              <w:left w:w="108" w:type="dxa"/>
              <w:right w:w="108" w:type="dxa"/>
            </w:tcMar>
          </w:tcPr>
          <w:p w14:paraId="57600771" w14:textId="77777777" w:rsidR="0044140B" w:rsidRPr="00DE2238" w:rsidRDefault="0044140B" w:rsidP="00AF52E0">
            <w:pPr>
              <w:tabs>
                <w:tab w:val="left" w:pos="-720"/>
              </w:tabs>
              <w:suppressAutoHyphens/>
              <w:autoSpaceDE w:val="0"/>
              <w:autoSpaceDN w:val="0"/>
              <w:adjustRightInd w:val="0"/>
              <w:jc w:val="both"/>
              <w:rPr>
                <w:rFonts w:eastAsia="Times New Roman" w:cstheme="minorHAnsi"/>
                <w:spacing w:val="-3"/>
                <w:lang w:eastAsia="zh-CN"/>
              </w:rPr>
            </w:pPr>
          </w:p>
        </w:tc>
        <w:tc>
          <w:tcPr>
            <w:tcW w:w="245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A0A564A" w14:textId="77777777" w:rsidR="0044140B" w:rsidRPr="00DE2238" w:rsidRDefault="0044140B" w:rsidP="00AF52E0">
            <w:pPr>
              <w:tabs>
                <w:tab w:val="left" w:pos="-720"/>
              </w:tabs>
              <w:suppressAutoHyphens/>
              <w:autoSpaceDE w:val="0"/>
              <w:autoSpaceDN w:val="0"/>
              <w:adjustRightInd w:val="0"/>
              <w:jc w:val="both"/>
              <w:rPr>
                <w:rFonts w:eastAsia="Times New Roman" w:cstheme="minorHAnsi"/>
                <w:spacing w:val="-3"/>
                <w:lang w:eastAsia="zh-CN"/>
              </w:rPr>
            </w:pPr>
          </w:p>
        </w:tc>
      </w:tr>
      <w:tr w:rsidR="0044140B" w:rsidRPr="00DE2238" w14:paraId="430A7E74" w14:textId="77777777" w:rsidTr="00AF52E0">
        <w:trPr>
          <w:trHeight w:val="456"/>
        </w:trPr>
        <w:tc>
          <w:tcPr>
            <w:tcW w:w="2518" w:type="dxa"/>
            <w:tcBorders>
              <w:top w:val="single" w:sz="4" w:space="0" w:color="000000"/>
              <w:left w:val="single" w:sz="4" w:space="0" w:color="000000"/>
              <w:bottom w:val="single" w:sz="4" w:space="0" w:color="000000"/>
              <w:right w:val="nil"/>
            </w:tcBorders>
            <w:tcMar>
              <w:left w:w="108" w:type="dxa"/>
              <w:right w:w="108" w:type="dxa"/>
            </w:tcMar>
          </w:tcPr>
          <w:p w14:paraId="3BC8FB64" w14:textId="77777777" w:rsidR="0044140B" w:rsidRPr="00DE2238" w:rsidRDefault="0044140B" w:rsidP="00AF52E0">
            <w:pPr>
              <w:tabs>
                <w:tab w:val="left" w:pos="-720"/>
              </w:tabs>
              <w:suppressAutoHyphens/>
              <w:autoSpaceDE w:val="0"/>
              <w:autoSpaceDN w:val="0"/>
              <w:adjustRightInd w:val="0"/>
              <w:jc w:val="both"/>
              <w:rPr>
                <w:rFonts w:eastAsia="Times New Roman" w:cstheme="minorHAnsi"/>
                <w:spacing w:val="-3"/>
                <w:lang w:eastAsia="zh-CN"/>
              </w:rPr>
            </w:pPr>
          </w:p>
        </w:tc>
        <w:tc>
          <w:tcPr>
            <w:tcW w:w="2126" w:type="dxa"/>
            <w:tcBorders>
              <w:top w:val="single" w:sz="4" w:space="0" w:color="000000"/>
              <w:left w:val="single" w:sz="4" w:space="0" w:color="000000"/>
              <w:bottom w:val="single" w:sz="4" w:space="0" w:color="000000"/>
              <w:right w:val="nil"/>
            </w:tcBorders>
            <w:tcMar>
              <w:left w:w="108" w:type="dxa"/>
              <w:right w:w="108" w:type="dxa"/>
            </w:tcMar>
          </w:tcPr>
          <w:p w14:paraId="2861058B" w14:textId="77777777" w:rsidR="0044140B" w:rsidRPr="00DE2238" w:rsidRDefault="0044140B" w:rsidP="00AF52E0">
            <w:pPr>
              <w:tabs>
                <w:tab w:val="left" w:pos="-720"/>
              </w:tabs>
              <w:suppressAutoHyphens/>
              <w:autoSpaceDE w:val="0"/>
              <w:autoSpaceDN w:val="0"/>
              <w:adjustRightInd w:val="0"/>
              <w:jc w:val="both"/>
              <w:rPr>
                <w:rFonts w:eastAsia="Times New Roman" w:cstheme="minorHAnsi"/>
                <w:spacing w:val="-3"/>
                <w:lang w:eastAsia="zh-CN"/>
              </w:rPr>
            </w:pPr>
          </w:p>
        </w:tc>
        <w:tc>
          <w:tcPr>
            <w:tcW w:w="2694" w:type="dxa"/>
            <w:tcBorders>
              <w:top w:val="single" w:sz="4" w:space="0" w:color="000000"/>
              <w:left w:val="single" w:sz="4" w:space="0" w:color="000000"/>
              <w:bottom w:val="single" w:sz="4" w:space="0" w:color="000000"/>
              <w:right w:val="nil"/>
            </w:tcBorders>
            <w:tcMar>
              <w:left w:w="108" w:type="dxa"/>
              <w:right w:w="108" w:type="dxa"/>
            </w:tcMar>
          </w:tcPr>
          <w:p w14:paraId="2D1E73A6" w14:textId="77777777" w:rsidR="0044140B" w:rsidRPr="00DE2238" w:rsidRDefault="0044140B" w:rsidP="00AF52E0">
            <w:pPr>
              <w:tabs>
                <w:tab w:val="left" w:pos="-720"/>
              </w:tabs>
              <w:suppressAutoHyphens/>
              <w:autoSpaceDE w:val="0"/>
              <w:autoSpaceDN w:val="0"/>
              <w:adjustRightInd w:val="0"/>
              <w:jc w:val="both"/>
              <w:rPr>
                <w:rFonts w:eastAsia="Times New Roman" w:cstheme="minorHAnsi"/>
                <w:spacing w:val="-3"/>
                <w:lang w:eastAsia="zh-CN"/>
              </w:rPr>
            </w:pPr>
          </w:p>
        </w:tc>
        <w:tc>
          <w:tcPr>
            <w:tcW w:w="245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4476C18" w14:textId="77777777" w:rsidR="0044140B" w:rsidRPr="00DE2238" w:rsidRDefault="0044140B" w:rsidP="00AF52E0">
            <w:pPr>
              <w:tabs>
                <w:tab w:val="left" w:pos="-720"/>
              </w:tabs>
              <w:suppressAutoHyphens/>
              <w:autoSpaceDE w:val="0"/>
              <w:autoSpaceDN w:val="0"/>
              <w:adjustRightInd w:val="0"/>
              <w:jc w:val="both"/>
              <w:rPr>
                <w:rFonts w:eastAsia="Times New Roman" w:cstheme="minorHAnsi"/>
                <w:spacing w:val="-3"/>
                <w:lang w:eastAsia="zh-CN"/>
              </w:rPr>
            </w:pPr>
          </w:p>
        </w:tc>
      </w:tr>
      <w:tr w:rsidR="0044140B" w:rsidRPr="00DE2238" w14:paraId="2A2EC975" w14:textId="77777777" w:rsidTr="00AF52E0">
        <w:trPr>
          <w:trHeight w:val="444"/>
        </w:trPr>
        <w:tc>
          <w:tcPr>
            <w:tcW w:w="2518" w:type="dxa"/>
            <w:tcBorders>
              <w:top w:val="single" w:sz="4" w:space="0" w:color="000000"/>
              <w:left w:val="single" w:sz="4" w:space="0" w:color="000000"/>
              <w:bottom w:val="single" w:sz="4" w:space="0" w:color="000000"/>
              <w:right w:val="nil"/>
            </w:tcBorders>
            <w:tcMar>
              <w:left w:w="108" w:type="dxa"/>
              <w:right w:w="108" w:type="dxa"/>
            </w:tcMar>
          </w:tcPr>
          <w:p w14:paraId="04A208A7" w14:textId="77777777" w:rsidR="0044140B" w:rsidRPr="00DE2238" w:rsidRDefault="0044140B" w:rsidP="00AF52E0">
            <w:pPr>
              <w:tabs>
                <w:tab w:val="left" w:pos="-720"/>
              </w:tabs>
              <w:suppressAutoHyphens/>
              <w:autoSpaceDE w:val="0"/>
              <w:autoSpaceDN w:val="0"/>
              <w:adjustRightInd w:val="0"/>
              <w:jc w:val="both"/>
              <w:rPr>
                <w:rFonts w:eastAsia="Times New Roman" w:cstheme="minorHAnsi"/>
                <w:spacing w:val="-3"/>
                <w:lang w:eastAsia="zh-CN"/>
              </w:rPr>
            </w:pPr>
          </w:p>
        </w:tc>
        <w:tc>
          <w:tcPr>
            <w:tcW w:w="2126" w:type="dxa"/>
            <w:tcBorders>
              <w:top w:val="single" w:sz="4" w:space="0" w:color="000000"/>
              <w:left w:val="single" w:sz="4" w:space="0" w:color="000000"/>
              <w:bottom w:val="single" w:sz="4" w:space="0" w:color="000000"/>
              <w:right w:val="nil"/>
            </w:tcBorders>
            <w:tcMar>
              <w:left w:w="108" w:type="dxa"/>
              <w:right w:w="108" w:type="dxa"/>
            </w:tcMar>
          </w:tcPr>
          <w:p w14:paraId="5732A058" w14:textId="77777777" w:rsidR="0044140B" w:rsidRPr="00DE2238" w:rsidRDefault="0044140B" w:rsidP="00AF52E0">
            <w:pPr>
              <w:tabs>
                <w:tab w:val="left" w:pos="-720"/>
              </w:tabs>
              <w:suppressAutoHyphens/>
              <w:autoSpaceDE w:val="0"/>
              <w:autoSpaceDN w:val="0"/>
              <w:adjustRightInd w:val="0"/>
              <w:jc w:val="both"/>
              <w:rPr>
                <w:rFonts w:eastAsia="Times New Roman" w:cstheme="minorHAnsi"/>
                <w:spacing w:val="-3"/>
                <w:lang w:eastAsia="zh-CN"/>
              </w:rPr>
            </w:pPr>
          </w:p>
        </w:tc>
        <w:tc>
          <w:tcPr>
            <w:tcW w:w="2694" w:type="dxa"/>
            <w:tcBorders>
              <w:top w:val="single" w:sz="4" w:space="0" w:color="000000"/>
              <w:left w:val="single" w:sz="4" w:space="0" w:color="000000"/>
              <w:bottom w:val="single" w:sz="4" w:space="0" w:color="000000"/>
              <w:right w:val="nil"/>
            </w:tcBorders>
            <w:tcMar>
              <w:left w:w="108" w:type="dxa"/>
              <w:right w:w="108" w:type="dxa"/>
            </w:tcMar>
          </w:tcPr>
          <w:p w14:paraId="4C3E3A37" w14:textId="77777777" w:rsidR="0044140B" w:rsidRPr="00DE2238" w:rsidRDefault="0044140B" w:rsidP="00AF52E0">
            <w:pPr>
              <w:tabs>
                <w:tab w:val="left" w:pos="-720"/>
              </w:tabs>
              <w:suppressAutoHyphens/>
              <w:autoSpaceDE w:val="0"/>
              <w:autoSpaceDN w:val="0"/>
              <w:adjustRightInd w:val="0"/>
              <w:jc w:val="both"/>
              <w:rPr>
                <w:rFonts w:eastAsia="Times New Roman" w:cstheme="minorHAnsi"/>
                <w:spacing w:val="-3"/>
                <w:lang w:eastAsia="zh-CN"/>
              </w:rPr>
            </w:pPr>
          </w:p>
        </w:tc>
        <w:tc>
          <w:tcPr>
            <w:tcW w:w="245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A4C3F8D" w14:textId="77777777" w:rsidR="0044140B" w:rsidRPr="00DE2238" w:rsidRDefault="0044140B" w:rsidP="00AF52E0">
            <w:pPr>
              <w:tabs>
                <w:tab w:val="left" w:pos="-720"/>
              </w:tabs>
              <w:suppressAutoHyphens/>
              <w:autoSpaceDE w:val="0"/>
              <w:autoSpaceDN w:val="0"/>
              <w:adjustRightInd w:val="0"/>
              <w:jc w:val="both"/>
              <w:rPr>
                <w:rFonts w:eastAsia="Times New Roman" w:cstheme="minorHAnsi"/>
                <w:spacing w:val="-3"/>
                <w:lang w:eastAsia="zh-CN"/>
              </w:rPr>
            </w:pPr>
          </w:p>
        </w:tc>
      </w:tr>
      <w:tr w:rsidR="0044140B" w:rsidRPr="00DE2238" w14:paraId="0ED96A8D" w14:textId="77777777" w:rsidTr="00AF52E0">
        <w:trPr>
          <w:trHeight w:val="456"/>
        </w:trPr>
        <w:tc>
          <w:tcPr>
            <w:tcW w:w="2518" w:type="dxa"/>
            <w:tcBorders>
              <w:top w:val="single" w:sz="4" w:space="0" w:color="000000"/>
              <w:left w:val="single" w:sz="4" w:space="0" w:color="000000"/>
              <w:bottom w:val="single" w:sz="4" w:space="0" w:color="000000"/>
              <w:right w:val="nil"/>
            </w:tcBorders>
            <w:tcMar>
              <w:left w:w="108" w:type="dxa"/>
              <w:right w:w="108" w:type="dxa"/>
            </w:tcMar>
          </w:tcPr>
          <w:p w14:paraId="5FF3610C" w14:textId="77777777" w:rsidR="0044140B" w:rsidRPr="00DE2238" w:rsidRDefault="0044140B" w:rsidP="00AF52E0">
            <w:pPr>
              <w:tabs>
                <w:tab w:val="left" w:pos="-720"/>
              </w:tabs>
              <w:suppressAutoHyphens/>
              <w:autoSpaceDE w:val="0"/>
              <w:autoSpaceDN w:val="0"/>
              <w:adjustRightInd w:val="0"/>
              <w:jc w:val="both"/>
              <w:rPr>
                <w:rFonts w:eastAsia="Times New Roman" w:cstheme="minorHAnsi"/>
                <w:spacing w:val="-3"/>
                <w:lang w:eastAsia="zh-CN"/>
              </w:rPr>
            </w:pPr>
          </w:p>
        </w:tc>
        <w:tc>
          <w:tcPr>
            <w:tcW w:w="2126" w:type="dxa"/>
            <w:tcBorders>
              <w:top w:val="single" w:sz="4" w:space="0" w:color="000000"/>
              <w:left w:val="single" w:sz="4" w:space="0" w:color="000000"/>
              <w:bottom w:val="single" w:sz="4" w:space="0" w:color="000000"/>
              <w:right w:val="nil"/>
            </w:tcBorders>
            <w:tcMar>
              <w:left w:w="108" w:type="dxa"/>
              <w:right w:w="108" w:type="dxa"/>
            </w:tcMar>
          </w:tcPr>
          <w:p w14:paraId="16DEF782" w14:textId="77777777" w:rsidR="0044140B" w:rsidRPr="00DE2238" w:rsidRDefault="0044140B" w:rsidP="00AF52E0">
            <w:pPr>
              <w:tabs>
                <w:tab w:val="left" w:pos="-720"/>
              </w:tabs>
              <w:suppressAutoHyphens/>
              <w:autoSpaceDE w:val="0"/>
              <w:autoSpaceDN w:val="0"/>
              <w:adjustRightInd w:val="0"/>
              <w:jc w:val="both"/>
              <w:rPr>
                <w:rFonts w:eastAsia="Times New Roman" w:cstheme="minorHAnsi"/>
                <w:spacing w:val="-3"/>
                <w:lang w:eastAsia="zh-CN"/>
              </w:rPr>
            </w:pPr>
          </w:p>
        </w:tc>
        <w:tc>
          <w:tcPr>
            <w:tcW w:w="2694" w:type="dxa"/>
            <w:tcBorders>
              <w:top w:val="single" w:sz="4" w:space="0" w:color="000000"/>
              <w:left w:val="single" w:sz="4" w:space="0" w:color="000000"/>
              <w:bottom w:val="single" w:sz="4" w:space="0" w:color="000000"/>
              <w:right w:val="nil"/>
            </w:tcBorders>
            <w:tcMar>
              <w:left w:w="108" w:type="dxa"/>
              <w:right w:w="108" w:type="dxa"/>
            </w:tcMar>
          </w:tcPr>
          <w:p w14:paraId="02C9EA28" w14:textId="77777777" w:rsidR="0044140B" w:rsidRPr="00DE2238" w:rsidRDefault="0044140B" w:rsidP="00AF52E0">
            <w:pPr>
              <w:tabs>
                <w:tab w:val="left" w:pos="-720"/>
              </w:tabs>
              <w:suppressAutoHyphens/>
              <w:autoSpaceDE w:val="0"/>
              <w:autoSpaceDN w:val="0"/>
              <w:adjustRightInd w:val="0"/>
              <w:jc w:val="both"/>
              <w:rPr>
                <w:rFonts w:eastAsia="Times New Roman" w:cstheme="minorHAnsi"/>
                <w:spacing w:val="-3"/>
                <w:lang w:eastAsia="zh-CN"/>
              </w:rPr>
            </w:pPr>
          </w:p>
        </w:tc>
        <w:tc>
          <w:tcPr>
            <w:tcW w:w="245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728AF4A" w14:textId="77777777" w:rsidR="0044140B" w:rsidRPr="00DE2238" w:rsidRDefault="0044140B" w:rsidP="00AF52E0">
            <w:pPr>
              <w:tabs>
                <w:tab w:val="left" w:pos="-720"/>
              </w:tabs>
              <w:suppressAutoHyphens/>
              <w:autoSpaceDE w:val="0"/>
              <w:autoSpaceDN w:val="0"/>
              <w:adjustRightInd w:val="0"/>
              <w:jc w:val="both"/>
              <w:rPr>
                <w:rFonts w:eastAsia="Times New Roman" w:cstheme="minorHAnsi"/>
                <w:spacing w:val="-3"/>
                <w:lang w:eastAsia="zh-CN"/>
              </w:rPr>
            </w:pPr>
          </w:p>
        </w:tc>
      </w:tr>
    </w:tbl>
    <w:p w14:paraId="45D96456" w14:textId="77777777" w:rsidR="0044140B" w:rsidRPr="00DE2238" w:rsidRDefault="0044140B" w:rsidP="0044140B">
      <w:pPr>
        <w:tabs>
          <w:tab w:val="left" w:pos="-720"/>
        </w:tabs>
        <w:suppressAutoHyphens/>
        <w:autoSpaceDE w:val="0"/>
        <w:autoSpaceDN w:val="0"/>
        <w:adjustRightInd w:val="0"/>
        <w:jc w:val="both"/>
        <w:rPr>
          <w:rFonts w:eastAsia="Times New Roman" w:cstheme="minorHAnsi"/>
          <w:spacing w:val="-3"/>
          <w:lang w:eastAsia="zh-CN"/>
        </w:rPr>
      </w:pPr>
    </w:p>
    <w:p w14:paraId="3FEB0B2A" w14:textId="77777777" w:rsidR="0044140B" w:rsidRPr="00DE2238" w:rsidRDefault="0044140B" w:rsidP="0044140B">
      <w:pPr>
        <w:suppressAutoHyphens/>
        <w:autoSpaceDE w:val="0"/>
        <w:autoSpaceDN w:val="0"/>
        <w:adjustRightInd w:val="0"/>
        <w:jc w:val="both"/>
        <w:rPr>
          <w:rFonts w:eastAsia="Times New Roman" w:cstheme="minorHAnsi"/>
          <w:u w:val="single"/>
        </w:rPr>
      </w:pPr>
    </w:p>
    <w:p w14:paraId="37180E85" w14:textId="77777777" w:rsidR="0044140B" w:rsidRPr="00DE2238" w:rsidRDefault="0044140B" w:rsidP="0044140B">
      <w:pPr>
        <w:suppressAutoHyphens/>
        <w:autoSpaceDE w:val="0"/>
        <w:autoSpaceDN w:val="0"/>
        <w:adjustRightInd w:val="0"/>
        <w:jc w:val="both"/>
        <w:rPr>
          <w:rFonts w:cstheme="minorHAnsi"/>
        </w:rPr>
      </w:pPr>
      <w:r w:rsidRPr="00DE2238">
        <w:rPr>
          <w:rFonts w:cstheme="minorHAnsi"/>
          <w:u w:val="single"/>
        </w:rPr>
        <w:t>Liste des élèves n’ ayant pas obtenu leur qualification</w:t>
      </w:r>
      <w:r w:rsidRPr="00DE2238">
        <w:rPr>
          <w:rFonts w:cstheme="minorHAnsi"/>
        </w:rPr>
        <w:t> :</w:t>
      </w:r>
    </w:p>
    <w:p w14:paraId="30F1CA00" w14:textId="77777777" w:rsidR="0044140B" w:rsidRPr="00DE2238" w:rsidRDefault="0044140B" w:rsidP="0044140B">
      <w:pPr>
        <w:tabs>
          <w:tab w:val="left" w:pos="-720"/>
        </w:tabs>
        <w:jc w:val="both"/>
        <w:rPr>
          <w:rFonts w:cstheme="minorHAnsi"/>
          <w:spacing w:val="-3"/>
        </w:rPr>
      </w:pPr>
      <w:r w:rsidRPr="00DE2238">
        <w:rPr>
          <w:rFonts w:cstheme="minorHAnsi"/>
          <w:spacing w:val="-3"/>
        </w:rPr>
        <w:t xml:space="preserve">    </w:t>
      </w:r>
    </w:p>
    <w:tbl>
      <w:tblPr>
        <w:tblW w:w="9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2126"/>
        <w:gridCol w:w="2694"/>
        <w:gridCol w:w="2444"/>
      </w:tblGrid>
      <w:tr w:rsidR="0044140B" w:rsidRPr="00DE2238" w14:paraId="602A9213" w14:textId="77777777" w:rsidTr="00AF52E0">
        <w:trPr>
          <w:trHeight w:val="971"/>
        </w:trPr>
        <w:tc>
          <w:tcPr>
            <w:tcW w:w="2518" w:type="dxa"/>
            <w:shd w:val="clear" w:color="auto" w:fill="auto"/>
          </w:tcPr>
          <w:p w14:paraId="46DF38FE" w14:textId="77777777" w:rsidR="0044140B" w:rsidRPr="00DE2238" w:rsidRDefault="0044140B" w:rsidP="00AF52E0">
            <w:pPr>
              <w:tabs>
                <w:tab w:val="left" w:pos="-720"/>
              </w:tabs>
              <w:suppressAutoHyphens/>
              <w:autoSpaceDE w:val="0"/>
              <w:autoSpaceDN w:val="0"/>
              <w:adjustRightInd w:val="0"/>
              <w:jc w:val="both"/>
              <w:rPr>
                <w:rFonts w:eastAsia="Times New Roman" w:cstheme="minorHAnsi"/>
                <w:b/>
              </w:rPr>
            </w:pPr>
            <w:r w:rsidRPr="00DE2238">
              <w:rPr>
                <w:rFonts w:cstheme="minorHAnsi"/>
                <w:b/>
              </w:rPr>
              <w:t xml:space="preserve">Nom </w:t>
            </w:r>
          </w:p>
        </w:tc>
        <w:tc>
          <w:tcPr>
            <w:tcW w:w="2126" w:type="dxa"/>
            <w:shd w:val="clear" w:color="auto" w:fill="auto"/>
          </w:tcPr>
          <w:p w14:paraId="7C9A3DB0" w14:textId="77777777" w:rsidR="0044140B" w:rsidRPr="00DE2238" w:rsidRDefault="0044140B" w:rsidP="00AF52E0">
            <w:pPr>
              <w:tabs>
                <w:tab w:val="left" w:pos="-720"/>
              </w:tabs>
              <w:suppressAutoHyphens/>
              <w:autoSpaceDE w:val="0"/>
              <w:autoSpaceDN w:val="0"/>
              <w:adjustRightInd w:val="0"/>
              <w:jc w:val="both"/>
              <w:rPr>
                <w:rFonts w:eastAsia="Times New Roman" w:cstheme="minorHAnsi"/>
                <w:b/>
              </w:rPr>
            </w:pPr>
            <w:r w:rsidRPr="00DE2238">
              <w:rPr>
                <w:rFonts w:cstheme="minorHAnsi"/>
                <w:b/>
              </w:rPr>
              <w:t xml:space="preserve">Prénom </w:t>
            </w:r>
          </w:p>
        </w:tc>
        <w:tc>
          <w:tcPr>
            <w:tcW w:w="2694" w:type="dxa"/>
            <w:shd w:val="clear" w:color="auto" w:fill="auto"/>
          </w:tcPr>
          <w:p w14:paraId="443D8BD6" w14:textId="77777777" w:rsidR="0044140B" w:rsidRPr="00DE2238" w:rsidRDefault="0044140B" w:rsidP="00AF52E0">
            <w:pPr>
              <w:tabs>
                <w:tab w:val="left" w:pos="-720"/>
              </w:tabs>
              <w:suppressAutoHyphens/>
              <w:autoSpaceDE w:val="0"/>
              <w:autoSpaceDN w:val="0"/>
              <w:adjustRightInd w:val="0"/>
              <w:jc w:val="both"/>
              <w:rPr>
                <w:rFonts w:eastAsia="Times New Roman" w:cstheme="minorHAnsi"/>
                <w:b/>
              </w:rPr>
            </w:pPr>
            <w:r w:rsidRPr="00DE2238">
              <w:rPr>
                <w:rFonts w:cstheme="minorHAnsi"/>
                <w:b/>
              </w:rPr>
              <w:t>Lieu de naissance</w:t>
            </w:r>
          </w:p>
        </w:tc>
        <w:tc>
          <w:tcPr>
            <w:tcW w:w="2444" w:type="dxa"/>
            <w:shd w:val="clear" w:color="auto" w:fill="auto"/>
          </w:tcPr>
          <w:p w14:paraId="082A772C" w14:textId="77777777" w:rsidR="0044140B" w:rsidRPr="00DE2238" w:rsidRDefault="0044140B" w:rsidP="00AF52E0">
            <w:pPr>
              <w:tabs>
                <w:tab w:val="left" w:pos="-720"/>
              </w:tabs>
              <w:suppressAutoHyphens/>
              <w:autoSpaceDE w:val="0"/>
              <w:autoSpaceDN w:val="0"/>
              <w:adjustRightInd w:val="0"/>
              <w:jc w:val="both"/>
              <w:rPr>
                <w:rFonts w:eastAsia="Times New Roman" w:cstheme="minorHAnsi"/>
                <w:b/>
              </w:rPr>
            </w:pPr>
            <w:r w:rsidRPr="00DE2238">
              <w:rPr>
                <w:rFonts w:cstheme="minorHAnsi"/>
                <w:b/>
              </w:rPr>
              <w:t>Date de naissance (en toutes lettres)</w:t>
            </w:r>
          </w:p>
        </w:tc>
      </w:tr>
      <w:tr w:rsidR="0044140B" w:rsidRPr="00DE2238" w14:paraId="4F979ABF" w14:textId="77777777" w:rsidTr="00AF52E0">
        <w:trPr>
          <w:trHeight w:val="444"/>
        </w:trPr>
        <w:tc>
          <w:tcPr>
            <w:tcW w:w="2518" w:type="dxa"/>
            <w:shd w:val="clear" w:color="auto" w:fill="auto"/>
          </w:tcPr>
          <w:p w14:paraId="5C32BA7E" w14:textId="77777777" w:rsidR="0044140B" w:rsidRPr="00DE2238" w:rsidRDefault="0044140B" w:rsidP="00AF52E0">
            <w:pPr>
              <w:tabs>
                <w:tab w:val="left" w:pos="-720"/>
              </w:tabs>
              <w:jc w:val="both"/>
              <w:rPr>
                <w:rFonts w:cstheme="minorHAnsi"/>
                <w:spacing w:val="-3"/>
              </w:rPr>
            </w:pPr>
          </w:p>
        </w:tc>
        <w:tc>
          <w:tcPr>
            <w:tcW w:w="2126" w:type="dxa"/>
            <w:shd w:val="clear" w:color="auto" w:fill="auto"/>
          </w:tcPr>
          <w:p w14:paraId="21295A94" w14:textId="77777777" w:rsidR="0044140B" w:rsidRPr="00DE2238" w:rsidRDefault="0044140B" w:rsidP="00AF52E0">
            <w:pPr>
              <w:tabs>
                <w:tab w:val="left" w:pos="-720"/>
              </w:tabs>
              <w:jc w:val="both"/>
              <w:rPr>
                <w:rFonts w:cstheme="minorHAnsi"/>
                <w:spacing w:val="-3"/>
              </w:rPr>
            </w:pPr>
          </w:p>
        </w:tc>
        <w:tc>
          <w:tcPr>
            <w:tcW w:w="2694" w:type="dxa"/>
            <w:shd w:val="clear" w:color="auto" w:fill="auto"/>
          </w:tcPr>
          <w:p w14:paraId="4A849B55" w14:textId="77777777" w:rsidR="0044140B" w:rsidRPr="00DE2238" w:rsidRDefault="0044140B" w:rsidP="00AF52E0">
            <w:pPr>
              <w:tabs>
                <w:tab w:val="left" w:pos="-720"/>
              </w:tabs>
              <w:jc w:val="both"/>
              <w:rPr>
                <w:rFonts w:cstheme="minorHAnsi"/>
                <w:spacing w:val="-3"/>
              </w:rPr>
            </w:pPr>
          </w:p>
        </w:tc>
        <w:tc>
          <w:tcPr>
            <w:tcW w:w="2444" w:type="dxa"/>
            <w:shd w:val="clear" w:color="auto" w:fill="auto"/>
          </w:tcPr>
          <w:p w14:paraId="5C47F53A" w14:textId="77777777" w:rsidR="0044140B" w:rsidRPr="00DE2238" w:rsidRDefault="0044140B" w:rsidP="00AF52E0">
            <w:pPr>
              <w:tabs>
                <w:tab w:val="left" w:pos="-720"/>
              </w:tabs>
              <w:jc w:val="both"/>
              <w:rPr>
                <w:rFonts w:cstheme="minorHAnsi"/>
                <w:spacing w:val="-3"/>
              </w:rPr>
            </w:pPr>
          </w:p>
        </w:tc>
      </w:tr>
      <w:tr w:rsidR="0044140B" w:rsidRPr="00DE2238" w14:paraId="17E316EE" w14:textId="77777777" w:rsidTr="00AF52E0">
        <w:trPr>
          <w:trHeight w:val="456"/>
        </w:trPr>
        <w:tc>
          <w:tcPr>
            <w:tcW w:w="2518" w:type="dxa"/>
            <w:shd w:val="clear" w:color="auto" w:fill="auto"/>
          </w:tcPr>
          <w:p w14:paraId="061861B7" w14:textId="77777777" w:rsidR="0044140B" w:rsidRPr="00DE2238" w:rsidRDefault="0044140B" w:rsidP="00AF52E0">
            <w:pPr>
              <w:tabs>
                <w:tab w:val="left" w:pos="-720"/>
              </w:tabs>
              <w:jc w:val="both"/>
              <w:rPr>
                <w:rFonts w:cstheme="minorHAnsi"/>
                <w:spacing w:val="-3"/>
              </w:rPr>
            </w:pPr>
          </w:p>
        </w:tc>
        <w:tc>
          <w:tcPr>
            <w:tcW w:w="2126" w:type="dxa"/>
            <w:shd w:val="clear" w:color="auto" w:fill="auto"/>
          </w:tcPr>
          <w:p w14:paraId="7069522A" w14:textId="77777777" w:rsidR="0044140B" w:rsidRPr="00DE2238" w:rsidRDefault="0044140B" w:rsidP="00AF52E0">
            <w:pPr>
              <w:tabs>
                <w:tab w:val="left" w:pos="-720"/>
              </w:tabs>
              <w:jc w:val="both"/>
              <w:rPr>
                <w:rFonts w:cstheme="minorHAnsi"/>
                <w:spacing w:val="-3"/>
              </w:rPr>
            </w:pPr>
          </w:p>
        </w:tc>
        <w:tc>
          <w:tcPr>
            <w:tcW w:w="2694" w:type="dxa"/>
            <w:shd w:val="clear" w:color="auto" w:fill="auto"/>
          </w:tcPr>
          <w:p w14:paraId="1382074D" w14:textId="77777777" w:rsidR="0044140B" w:rsidRPr="00DE2238" w:rsidRDefault="0044140B" w:rsidP="00AF52E0">
            <w:pPr>
              <w:tabs>
                <w:tab w:val="left" w:pos="-720"/>
              </w:tabs>
              <w:jc w:val="both"/>
              <w:rPr>
                <w:rFonts w:cstheme="minorHAnsi"/>
                <w:spacing w:val="-3"/>
              </w:rPr>
            </w:pPr>
          </w:p>
        </w:tc>
        <w:tc>
          <w:tcPr>
            <w:tcW w:w="2444" w:type="dxa"/>
            <w:shd w:val="clear" w:color="auto" w:fill="auto"/>
          </w:tcPr>
          <w:p w14:paraId="7E5EDA21" w14:textId="77777777" w:rsidR="0044140B" w:rsidRPr="00DE2238" w:rsidRDefault="0044140B" w:rsidP="00AF52E0">
            <w:pPr>
              <w:tabs>
                <w:tab w:val="left" w:pos="-720"/>
              </w:tabs>
              <w:jc w:val="both"/>
              <w:rPr>
                <w:rFonts w:cstheme="minorHAnsi"/>
                <w:spacing w:val="-3"/>
              </w:rPr>
            </w:pPr>
          </w:p>
        </w:tc>
      </w:tr>
    </w:tbl>
    <w:p w14:paraId="7DF37482" w14:textId="77777777" w:rsidR="0044140B" w:rsidRPr="00DE2238" w:rsidRDefault="0044140B" w:rsidP="0044140B">
      <w:pPr>
        <w:tabs>
          <w:tab w:val="left" w:pos="-720"/>
        </w:tabs>
        <w:jc w:val="both"/>
        <w:rPr>
          <w:rFonts w:cstheme="minorHAnsi"/>
          <w:spacing w:val="-3"/>
        </w:rPr>
      </w:pPr>
    </w:p>
    <w:p w14:paraId="7FC9AD70" w14:textId="77777777" w:rsidR="0044140B" w:rsidRPr="00DE2238" w:rsidRDefault="0044140B" w:rsidP="0044140B">
      <w:pPr>
        <w:tabs>
          <w:tab w:val="left" w:pos="-720"/>
        </w:tabs>
        <w:jc w:val="both"/>
        <w:rPr>
          <w:rFonts w:cstheme="minorHAnsi"/>
          <w:spacing w:val="-3"/>
        </w:rPr>
      </w:pPr>
    </w:p>
    <w:p w14:paraId="770F9898" w14:textId="77777777" w:rsidR="0044140B" w:rsidRPr="00DE2238" w:rsidRDefault="0044140B" w:rsidP="0044140B">
      <w:pPr>
        <w:tabs>
          <w:tab w:val="left" w:pos="-720"/>
        </w:tabs>
        <w:jc w:val="both"/>
        <w:rPr>
          <w:rFonts w:cstheme="minorHAnsi"/>
          <w:spacing w:val="-3"/>
        </w:rPr>
      </w:pPr>
    </w:p>
    <w:p w14:paraId="2C5E099D" w14:textId="77777777" w:rsidR="0044140B" w:rsidRPr="00DE2238" w:rsidRDefault="0044140B" w:rsidP="0044140B">
      <w:pPr>
        <w:tabs>
          <w:tab w:val="left" w:pos="-720"/>
        </w:tabs>
        <w:jc w:val="both"/>
        <w:rPr>
          <w:rFonts w:cstheme="minorHAnsi"/>
          <w:spacing w:val="-3"/>
        </w:rPr>
      </w:pPr>
    </w:p>
    <w:p w14:paraId="2EA39265" w14:textId="77777777" w:rsidR="0044140B" w:rsidRPr="00963123" w:rsidRDefault="0044140B" w:rsidP="0044140B">
      <w:pPr>
        <w:tabs>
          <w:tab w:val="left" w:pos="-720"/>
        </w:tabs>
        <w:spacing w:after="200"/>
        <w:jc w:val="both"/>
        <w:rPr>
          <w:rStyle w:val="Lienhypertexte"/>
          <w:rFonts w:eastAsia="Times New Roman" w:cstheme="minorHAnsi"/>
          <w:noProof/>
          <w:color w:val="auto"/>
          <w:u w:val="none"/>
          <w:lang w:eastAsia="ar-SA"/>
        </w:rPr>
      </w:pPr>
      <w:r w:rsidRPr="00963123">
        <w:rPr>
          <w:rStyle w:val="Lienhypertexte"/>
          <w:rFonts w:eastAsia="Times New Roman" w:cstheme="minorHAnsi"/>
          <w:noProof/>
          <w:color w:val="auto"/>
          <w:u w:val="none"/>
          <w:lang w:eastAsia="ar-SA"/>
        </w:rPr>
        <w:t xml:space="preserve">Fait à                                               , le                            </w:t>
      </w:r>
      <w:r w:rsidRPr="00963123">
        <w:rPr>
          <w:rStyle w:val="Lienhypertexte"/>
          <w:rFonts w:eastAsia="Times New Roman" w:cstheme="minorHAnsi"/>
          <w:noProof/>
          <w:color w:val="auto"/>
          <w:u w:val="none"/>
          <w:lang w:eastAsia="ar-SA"/>
        </w:rPr>
        <w:tab/>
      </w:r>
      <w:r w:rsidRPr="00963123">
        <w:rPr>
          <w:rStyle w:val="Lienhypertexte"/>
          <w:rFonts w:eastAsia="Times New Roman" w:cstheme="minorHAnsi"/>
          <w:noProof/>
          <w:color w:val="auto"/>
          <w:u w:val="none"/>
          <w:lang w:eastAsia="ar-SA"/>
        </w:rPr>
        <w:tab/>
      </w:r>
      <w:r w:rsidRPr="00963123">
        <w:rPr>
          <w:rStyle w:val="Lienhypertexte"/>
          <w:rFonts w:eastAsia="Times New Roman" w:cstheme="minorHAnsi"/>
          <w:noProof/>
          <w:color w:val="auto"/>
          <w:u w:val="none"/>
          <w:lang w:eastAsia="ar-SA"/>
        </w:rPr>
        <w:tab/>
      </w:r>
    </w:p>
    <w:p w14:paraId="5433F5AC" w14:textId="77777777" w:rsidR="0044140B" w:rsidRPr="00963123" w:rsidRDefault="0044140B" w:rsidP="0044140B">
      <w:pPr>
        <w:tabs>
          <w:tab w:val="left" w:pos="-720"/>
        </w:tabs>
        <w:spacing w:after="200"/>
        <w:jc w:val="both"/>
        <w:rPr>
          <w:rStyle w:val="Lienhypertexte"/>
          <w:rFonts w:eastAsia="Times New Roman" w:cstheme="minorHAnsi"/>
          <w:noProof/>
          <w:color w:val="auto"/>
          <w:u w:val="none"/>
          <w:lang w:eastAsia="ar-SA"/>
        </w:rPr>
      </w:pPr>
    </w:p>
    <w:p w14:paraId="68649E2D" w14:textId="77777777" w:rsidR="0044140B" w:rsidRPr="00963123" w:rsidRDefault="0044140B" w:rsidP="0044140B">
      <w:pPr>
        <w:tabs>
          <w:tab w:val="left" w:pos="-720"/>
        </w:tabs>
        <w:spacing w:after="200"/>
        <w:jc w:val="both"/>
        <w:rPr>
          <w:rStyle w:val="Lienhypertexte"/>
          <w:rFonts w:eastAsia="Times New Roman" w:cstheme="minorHAnsi"/>
          <w:noProof/>
          <w:color w:val="auto"/>
          <w:u w:val="none"/>
          <w:lang w:eastAsia="ar-SA"/>
        </w:rPr>
      </w:pPr>
      <w:r w:rsidRPr="00963123">
        <w:rPr>
          <w:rStyle w:val="Lienhypertexte"/>
          <w:rFonts w:eastAsia="Times New Roman" w:cstheme="minorHAnsi"/>
          <w:noProof/>
          <w:color w:val="auto"/>
          <w:u w:val="none"/>
          <w:lang w:eastAsia="ar-SA"/>
        </w:rPr>
        <w:t>Le/La chef(fe) d’établissement</w:t>
      </w:r>
      <w:r w:rsidRPr="00963123">
        <w:rPr>
          <w:rStyle w:val="Lienhypertexte"/>
          <w:rFonts w:eastAsia="Times New Roman" w:cstheme="minorHAnsi"/>
          <w:noProof/>
          <w:color w:val="auto"/>
          <w:u w:val="none"/>
          <w:lang w:eastAsia="ar-SA"/>
        </w:rPr>
        <w:tab/>
      </w:r>
      <w:r w:rsidRPr="00963123">
        <w:rPr>
          <w:rStyle w:val="Lienhypertexte"/>
          <w:rFonts w:eastAsia="Times New Roman" w:cstheme="minorHAnsi"/>
          <w:noProof/>
          <w:color w:val="auto"/>
          <w:u w:val="none"/>
          <w:lang w:eastAsia="ar-SA"/>
        </w:rPr>
        <w:tab/>
      </w:r>
      <w:r w:rsidRPr="00963123">
        <w:rPr>
          <w:rStyle w:val="Lienhypertexte"/>
          <w:rFonts w:eastAsia="Times New Roman" w:cstheme="minorHAnsi"/>
          <w:noProof/>
          <w:color w:val="auto"/>
          <w:u w:val="none"/>
          <w:lang w:eastAsia="ar-SA"/>
        </w:rPr>
        <w:tab/>
      </w:r>
      <w:r w:rsidRPr="00963123">
        <w:rPr>
          <w:rStyle w:val="Lienhypertexte"/>
          <w:rFonts w:eastAsia="Times New Roman" w:cstheme="minorHAnsi"/>
          <w:noProof/>
          <w:color w:val="auto"/>
          <w:u w:val="none"/>
          <w:lang w:eastAsia="ar-SA"/>
        </w:rPr>
        <w:tab/>
        <w:t>Sceau de l’établissement</w:t>
      </w:r>
    </w:p>
    <w:p w14:paraId="77150441" w14:textId="77777777" w:rsidR="0044140B" w:rsidRPr="00DE2238" w:rsidRDefault="0044140B" w:rsidP="0044140B">
      <w:pPr>
        <w:rPr>
          <w:rFonts w:eastAsia="Times New Roman" w:cstheme="minorHAnsi"/>
        </w:rPr>
      </w:pPr>
    </w:p>
    <w:p w14:paraId="7C511EA1" w14:textId="77777777" w:rsidR="0044140B" w:rsidRPr="00DE2238" w:rsidRDefault="0044140B" w:rsidP="0044140B">
      <w:pPr>
        <w:rPr>
          <w:rFonts w:eastAsia="Times New Roman" w:cstheme="minorHAnsi"/>
        </w:rPr>
      </w:pPr>
    </w:p>
    <w:p w14:paraId="4F1111C8" w14:textId="77777777" w:rsidR="0044140B" w:rsidRPr="00DE2238" w:rsidRDefault="0044140B" w:rsidP="0044140B">
      <w:pPr>
        <w:rPr>
          <w:rFonts w:eastAsia="Times New Roman" w:cstheme="minorHAnsi"/>
        </w:rPr>
      </w:pPr>
    </w:p>
    <w:p w14:paraId="5CE3F2E8" w14:textId="77777777" w:rsidR="0044140B" w:rsidRPr="00DE2238" w:rsidRDefault="0044140B" w:rsidP="0044140B">
      <w:pPr>
        <w:rPr>
          <w:rFonts w:eastAsia="Times New Roman" w:cstheme="minorHAnsi"/>
        </w:rPr>
      </w:pPr>
    </w:p>
    <w:p w14:paraId="2FEA9289" w14:textId="77777777" w:rsidR="0044140B" w:rsidRPr="00DE2238" w:rsidRDefault="0044140B" w:rsidP="0044140B">
      <w:pPr>
        <w:rPr>
          <w:rFonts w:eastAsia="Times New Roman" w:cstheme="minorHAnsi"/>
        </w:rPr>
      </w:pPr>
    </w:p>
    <w:p w14:paraId="55046CF5" w14:textId="77777777" w:rsidR="0044140B" w:rsidRPr="00DE2238" w:rsidRDefault="0044140B" w:rsidP="0044140B">
      <w:pPr>
        <w:rPr>
          <w:rFonts w:eastAsia="Times New Roman" w:cstheme="minorHAnsi"/>
        </w:rPr>
      </w:pPr>
      <w:r w:rsidRPr="00DE2238">
        <w:rPr>
          <w:rFonts w:eastAsia="Times New Roman" w:cstheme="minorHAnsi"/>
        </w:rPr>
        <w:br w:type="page"/>
      </w:r>
    </w:p>
    <w:p w14:paraId="25D4CF05" w14:textId="77777777" w:rsidR="0044140B" w:rsidRPr="00DE2238" w:rsidRDefault="0044140B" w:rsidP="0044140B">
      <w:pPr>
        <w:pStyle w:val="Titre4"/>
      </w:pPr>
      <w:bookmarkStart w:id="500" w:name="_Annexe_17_Bis"/>
      <w:bookmarkEnd w:id="500"/>
      <w:r w:rsidRPr="00DE2238">
        <w:lastRenderedPageBreak/>
        <w:t>Annexe 18 Bis : Liste des élèves obtenant le certificat de qualification</w:t>
      </w:r>
    </w:p>
    <w:p w14:paraId="7016A863" w14:textId="77777777" w:rsidR="0044140B" w:rsidRPr="00DE2238" w:rsidRDefault="0044140B" w:rsidP="0044140B">
      <w:pPr>
        <w:rPr>
          <w:rFonts w:cstheme="minorHAnsi"/>
        </w:rPr>
      </w:pPr>
    </w:p>
    <w:p w14:paraId="3046D94C" w14:textId="77777777" w:rsidR="0044140B" w:rsidRPr="00DE2238" w:rsidRDefault="0044140B" w:rsidP="0044140B">
      <w:pPr>
        <w:rPr>
          <w:rFonts w:cstheme="minorHAnsi"/>
        </w:rPr>
      </w:pPr>
    </w:p>
    <w:p w14:paraId="290B11DA" w14:textId="77777777" w:rsidR="0044140B" w:rsidRPr="00DE2238" w:rsidRDefault="0044140B" w:rsidP="0044140B">
      <w:pPr>
        <w:suppressAutoHyphens/>
        <w:autoSpaceDE w:val="0"/>
        <w:autoSpaceDN w:val="0"/>
        <w:adjustRightInd w:val="0"/>
        <w:jc w:val="both"/>
        <w:rPr>
          <w:rFonts w:cstheme="minorHAnsi"/>
          <w:u w:val="single"/>
        </w:rPr>
      </w:pPr>
      <w:r w:rsidRPr="00DE2238">
        <w:rPr>
          <w:rFonts w:cstheme="minorHAnsi"/>
          <w:u w:val="single"/>
        </w:rPr>
        <w:t>Dénomination et adresse de l’établissement :</w:t>
      </w:r>
    </w:p>
    <w:p w14:paraId="28B8987C" w14:textId="77777777" w:rsidR="0044140B" w:rsidRPr="00DE2238" w:rsidRDefault="0044140B" w:rsidP="0044140B">
      <w:pPr>
        <w:suppressAutoHyphens/>
        <w:autoSpaceDE w:val="0"/>
        <w:autoSpaceDN w:val="0"/>
        <w:adjustRightInd w:val="0"/>
        <w:jc w:val="both"/>
        <w:rPr>
          <w:rFonts w:cstheme="minorHAnsi"/>
          <w:u w:val="single"/>
        </w:rPr>
      </w:pPr>
    </w:p>
    <w:p w14:paraId="4CBEA10B" w14:textId="77777777" w:rsidR="0044140B" w:rsidRPr="00DE2238" w:rsidRDefault="0044140B" w:rsidP="0044140B">
      <w:pPr>
        <w:suppressAutoHyphens/>
        <w:autoSpaceDE w:val="0"/>
        <w:autoSpaceDN w:val="0"/>
        <w:adjustRightInd w:val="0"/>
        <w:jc w:val="both"/>
        <w:rPr>
          <w:rFonts w:cstheme="minorHAnsi"/>
          <w:u w:val="single"/>
        </w:rPr>
      </w:pPr>
    </w:p>
    <w:p w14:paraId="4834EE39" w14:textId="77777777" w:rsidR="0044140B" w:rsidRPr="00DE2238" w:rsidRDefault="0044140B" w:rsidP="0044140B">
      <w:pPr>
        <w:suppressAutoHyphens/>
        <w:autoSpaceDE w:val="0"/>
        <w:autoSpaceDN w:val="0"/>
        <w:adjustRightInd w:val="0"/>
        <w:jc w:val="both"/>
        <w:rPr>
          <w:rFonts w:cstheme="minorHAnsi"/>
          <w:u w:val="single"/>
        </w:rPr>
      </w:pPr>
      <w:r w:rsidRPr="00DE2238">
        <w:rPr>
          <w:rFonts w:cstheme="minorHAnsi"/>
          <w:u w:val="single"/>
        </w:rPr>
        <w:t>Dénomination et adresse de l’établissement CEFA coopérant :</w:t>
      </w:r>
    </w:p>
    <w:p w14:paraId="31A3E8A2" w14:textId="77777777" w:rsidR="0044140B" w:rsidRPr="00DE2238" w:rsidRDefault="0044140B" w:rsidP="0044140B">
      <w:pPr>
        <w:suppressAutoHyphens/>
        <w:autoSpaceDE w:val="0"/>
        <w:autoSpaceDN w:val="0"/>
        <w:adjustRightInd w:val="0"/>
        <w:jc w:val="both"/>
        <w:rPr>
          <w:rFonts w:cstheme="minorHAnsi"/>
          <w:u w:val="single"/>
        </w:rPr>
      </w:pPr>
    </w:p>
    <w:p w14:paraId="78206637" w14:textId="77777777" w:rsidR="0044140B" w:rsidRPr="00DE2238" w:rsidRDefault="0044140B" w:rsidP="0044140B">
      <w:pPr>
        <w:suppressAutoHyphens/>
        <w:autoSpaceDE w:val="0"/>
        <w:autoSpaceDN w:val="0"/>
        <w:adjustRightInd w:val="0"/>
        <w:jc w:val="both"/>
        <w:rPr>
          <w:rFonts w:cstheme="minorHAnsi"/>
          <w:u w:val="single"/>
        </w:rPr>
      </w:pPr>
    </w:p>
    <w:p w14:paraId="0DFE443E" w14:textId="77777777" w:rsidR="0044140B" w:rsidRPr="00DE2238" w:rsidRDefault="0044140B" w:rsidP="0044140B">
      <w:pPr>
        <w:suppressAutoHyphens/>
        <w:autoSpaceDE w:val="0"/>
        <w:autoSpaceDN w:val="0"/>
        <w:adjustRightInd w:val="0"/>
        <w:jc w:val="both"/>
        <w:rPr>
          <w:rFonts w:cstheme="minorHAnsi"/>
          <w:u w:val="single"/>
        </w:rPr>
      </w:pPr>
      <w:r w:rsidRPr="00DE2238">
        <w:rPr>
          <w:rFonts w:cstheme="minorHAnsi"/>
          <w:u w:val="single"/>
        </w:rPr>
        <w:t>Numéro FASE :</w:t>
      </w:r>
    </w:p>
    <w:p w14:paraId="6E8CC687" w14:textId="77777777" w:rsidR="0044140B" w:rsidRPr="00DE2238" w:rsidRDefault="0044140B" w:rsidP="0044140B">
      <w:pPr>
        <w:suppressAutoHyphens/>
        <w:autoSpaceDE w:val="0"/>
        <w:autoSpaceDN w:val="0"/>
        <w:adjustRightInd w:val="0"/>
        <w:jc w:val="both"/>
        <w:rPr>
          <w:rFonts w:cstheme="minorHAnsi"/>
          <w:u w:val="single"/>
        </w:rPr>
      </w:pPr>
      <w:r w:rsidRPr="00DE2238">
        <w:rPr>
          <w:rFonts w:cstheme="minorHAnsi"/>
          <w:u w:val="single"/>
        </w:rPr>
        <w:t xml:space="preserve">Année scolaire : </w:t>
      </w:r>
    </w:p>
    <w:p w14:paraId="29A9183D" w14:textId="77777777" w:rsidR="0044140B" w:rsidRPr="00DE2238" w:rsidRDefault="0044140B" w:rsidP="0044140B">
      <w:pPr>
        <w:suppressAutoHyphens/>
        <w:autoSpaceDE w:val="0"/>
        <w:autoSpaceDN w:val="0"/>
        <w:adjustRightInd w:val="0"/>
        <w:jc w:val="both"/>
        <w:rPr>
          <w:rFonts w:cstheme="minorHAnsi"/>
          <w:u w:val="single"/>
        </w:rPr>
      </w:pPr>
      <w:r w:rsidRPr="00DE2238">
        <w:rPr>
          <w:rFonts w:cstheme="minorHAnsi"/>
          <w:u w:val="single"/>
        </w:rPr>
        <w:t xml:space="preserve">Secteur professionnel : </w:t>
      </w:r>
    </w:p>
    <w:p w14:paraId="5713A4EA" w14:textId="77777777" w:rsidR="0044140B" w:rsidRPr="00DE2238" w:rsidRDefault="0044140B" w:rsidP="0044140B">
      <w:pPr>
        <w:suppressAutoHyphens/>
        <w:autoSpaceDE w:val="0"/>
        <w:autoSpaceDN w:val="0"/>
        <w:adjustRightInd w:val="0"/>
        <w:jc w:val="both"/>
        <w:rPr>
          <w:rFonts w:cstheme="minorHAnsi"/>
          <w:u w:val="single"/>
        </w:rPr>
      </w:pPr>
      <w:r w:rsidRPr="00DE2238">
        <w:rPr>
          <w:rFonts w:cstheme="minorHAnsi"/>
          <w:u w:val="single"/>
        </w:rPr>
        <w:t>Groupe professionnel :</w:t>
      </w:r>
    </w:p>
    <w:p w14:paraId="27AA8D29" w14:textId="77777777" w:rsidR="0044140B" w:rsidRPr="00DE2238" w:rsidRDefault="0044140B" w:rsidP="0044140B">
      <w:pPr>
        <w:suppressAutoHyphens/>
        <w:autoSpaceDE w:val="0"/>
        <w:autoSpaceDN w:val="0"/>
        <w:adjustRightInd w:val="0"/>
        <w:jc w:val="both"/>
        <w:rPr>
          <w:rFonts w:cstheme="minorHAnsi"/>
          <w:u w:val="single"/>
        </w:rPr>
      </w:pPr>
      <w:r w:rsidRPr="00DE2238">
        <w:rPr>
          <w:rFonts w:cstheme="minorHAnsi"/>
          <w:u w:val="single"/>
        </w:rPr>
        <w:t xml:space="preserve">Métier : </w:t>
      </w:r>
    </w:p>
    <w:p w14:paraId="54F623CD" w14:textId="77777777" w:rsidR="0044140B" w:rsidRPr="00DE2238" w:rsidRDefault="0044140B" w:rsidP="0044140B">
      <w:pPr>
        <w:jc w:val="both"/>
        <w:rPr>
          <w:rStyle w:val="Lienhypertexte"/>
          <w:rFonts w:eastAsia="Times New Roman" w:cstheme="minorHAnsi"/>
          <w:noProof/>
          <w:lang w:eastAsia="ar-SA"/>
        </w:rPr>
      </w:pPr>
    </w:p>
    <w:p w14:paraId="01C85B60" w14:textId="77777777" w:rsidR="0044140B" w:rsidRPr="00DE2238" w:rsidRDefault="0044140B" w:rsidP="0044140B">
      <w:pPr>
        <w:suppressAutoHyphens/>
        <w:autoSpaceDE w:val="0"/>
        <w:autoSpaceDN w:val="0"/>
        <w:adjustRightInd w:val="0"/>
        <w:jc w:val="both"/>
        <w:rPr>
          <w:rFonts w:cstheme="minorHAnsi"/>
          <w:u w:val="single"/>
        </w:rPr>
      </w:pPr>
      <w:r w:rsidRPr="00DE2238">
        <w:rPr>
          <w:rFonts w:cstheme="minorHAnsi"/>
          <w:u w:val="single"/>
        </w:rPr>
        <w:t>Liste des élèves ayant réussi leur qualification :</w:t>
      </w:r>
    </w:p>
    <w:p w14:paraId="7E661490" w14:textId="77777777" w:rsidR="0044140B" w:rsidRPr="00DE2238" w:rsidRDefault="0044140B" w:rsidP="0044140B">
      <w:pPr>
        <w:tabs>
          <w:tab w:val="left" w:pos="-720"/>
        </w:tabs>
        <w:jc w:val="both"/>
        <w:rPr>
          <w:rFonts w:cstheme="minorHAnsi"/>
          <w:spacing w:val="-3"/>
        </w:rPr>
      </w:pPr>
      <w:r w:rsidRPr="00DE2238">
        <w:rPr>
          <w:rFonts w:cstheme="minorHAnsi"/>
          <w:spacing w:val="-3"/>
        </w:rPr>
        <w:t xml:space="preserve">    </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3"/>
        <w:gridCol w:w="2098"/>
        <w:gridCol w:w="2656"/>
        <w:gridCol w:w="2412"/>
      </w:tblGrid>
      <w:tr w:rsidR="0044140B" w:rsidRPr="00DE2238" w14:paraId="40DC94BC" w14:textId="77777777" w:rsidTr="00AF52E0">
        <w:trPr>
          <w:trHeight w:val="971"/>
        </w:trPr>
        <w:tc>
          <w:tcPr>
            <w:tcW w:w="2518" w:type="dxa"/>
            <w:shd w:val="clear" w:color="auto" w:fill="auto"/>
          </w:tcPr>
          <w:p w14:paraId="2D2FDC57" w14:textId="77777777" w:rsidR="0044140B" w:rsidRPr="00DE2238" w:rsidRDefault="0044140B" w:rsidP="00AF52E0">
            <w:pPr>
              <w:tabs>
                <w:tab w:val="left" w:pos="-720"/>
              </w:tabs>
              <w:suppressAutoHyphens/>
              <w:autoSpaceDE w:val="0"/>
              <w:autoSpaceDN w:val="0"/>
              <w:adjustRightInd w:val="0"/>
              <w:jc w:val="both"/>
              <w:rPr>
                <w:rFonts w:eastAsia="Times New Roman" w:cstheme="minorHAnsi"/>
                <w:b/>
              </w:rPr>
            </w:pPr>
            <w:r w:rsidRPr="00DE2238">
              <w:rPr>
                <w:rFonts w:cstheme="minorHAnsi"/>
                <w:b/>
              </w:rPr>
              <w:t xml:space="preserve">Nom </w:t>
            </w:r>
          </w:p>
        </w:tc>
        <w:tc>
          <w:tcPr>
            <w:tcW w:w="2126" w:type="dxa"/>
            <w:shd w:val="clear" w:color="auto" w:fill="auto"/>
          </w:tcPr>
          <w:p w14:paraId="2024C21C" w14:textId="77777777" w:rsidR="0044140B" w:rsidRPr="00DE2238" w:rsidRDefault="0044140B" w:rsidP="00AF52E0">
            <w:pPr>
              <w:tabs>
                <w:tab w:val="left" w:pos="-720"/>
              </w:tabs>
              <w:suppressAutoHyphens/>
              <w:autoSpaceDE w:val="0"/>
              <w:autoSpaceDN w:val="0"/>
              <w:adjustRightInd w:val="0"/>
              <w:jc w:val="both"/>
              <w:rPr>
                <w:rFonts w:eastAsia="Times New Roman" w:cstheme="minorHAnsi"/>
                <w:b/>
              </w:rPr>
            </w:pPr>
            <w:r w:rsidRPr="00DE2238">
              <w:rPr>
                <w:rFonts w:cstheme="minorHAnsi"/>
                <w:b/>
              </w:rPr>
              <w:t xml:space="preserve">Prénom </w:t>
            </w:r>
          </w:p>
        </w:tc>
        <w:tc>
          <w:tcPr>
            <w:tcW w:w="2694" w:type="dxa"/>
            <w:shd w:val="clear" w:color="auto" w:fill="auto"/>
          </w:tcPr>
          <w:p w14:paraId="3D37711B" w14:textId="77777777" w:rsidR="0044140B" w:rsidRPr="00DE2238" w:rsidRDefault="0044140B" w:rsidP="00AF52E0">
            <w:pPr>
              <w:tabs>
                <w:tab w:val="left" w:pos="-720"/>
              </w:tabs>
              <w:suppressAutoHyphens/>
              <w:autoSpaceDE w:val="0"/>
              <w:autoSpaceDN w:val="0"/>
              <w:adjustRightInd w:val="0"/>
              <w:jc w:val="both"/>
              <w:rPr>
                <w:rFonts w:eastAsia="Times New Roman" w:cstheme="minorHAnsi"/>
                <w:b/>
              </w:rPr>
            </w:pPr>
            <w:r w:rsidRPr="00DE2238">
              <w:rPr>
                <w:rFonts w:cstheme="minorHAnsi"/>
                <w:b/>
              </w:rPr>
              <w:t>Lieu de naissance</w:t>
            </w:r>
          </w:p>
        </w:tc>
        <w:tc>
          <w:tcPr>
            <w:tcW w:w="2444" w:type="dxa"/>
            <w:shd w:val="clear" w:color="auto" w:fill="auto"/>
          </w:tcPr>
          <w:p w14:paraId="12FAF6D9" w14:textId="77777777" w:rsidR="0044140B" w:rsidRPr="00DE2238" w:rsidRDefault="0044140B" w:rsidP="00AF52E0">
            <w:pPr>
              <w:tabs>
                <w:tab w:val="left" w:pos="-720"/>
              </w:tabs>
              <w:suppressAutoHyphens/>
              <w:autoSpaceDE w:val="0"/>
              <w:autoSpaceDN w:val="0"/>
              <w:adjustRightInd w:val="0"/>
              <w:jc w:val="both"/>
              <w:rPr>
                <w:rFonts w:eastAsia="Times New Roman" w:cstheme="minorHAnsi"/>
                <w:b/>
              </w:rPr>
            </w:pPr>
            <w:r w:rsidRPr="00DE2238">
              <w:rPr>
                <w:rFonts w:cstheme="minorHAnsi"/>
                <w:b/>
              </w:rPr>
              <w:t>Date de naissance (le mois en toutes lettres)</w:t>
            </w:r>
          </w:p>
        </w:tc>
      </w:tr>
      <w:tr w:rsidR="0044140B" w:rsidRPr="00DE2238" w14:paraId="3043A31B" w14:textId="77777777" w:rsidTr="00AF52E0">
        <w:trPr>
          <w:trHeight w:val="444"/>
        </w:trPr>
        <w:tc>
          <w:tcPr>
            <w:tcW w:w="2518" w:type="dxa"/>
            <w:shd w:val="clear" w:color="auto" w:fill="auto"/>
          </w:tcPr>
          <w:p w14:paraId="6942C916" w14:textId="77777777" w:rsidR="0044140B" w:rsidRPr="00DE2238" w:rsidRDefault="0044140B" w:rsidP="00AF52E0">
            <w:pPr>
              <w:tabs>
                <w:tab w:val="left" w:pos="-720"/>
              </w:tabs>
              <w:jc w:val="both"/>
              <w:rPr>
                <w:rFonts w:cstheme="minorHAnsi"/>
                <w:spacing w:val="-3"/>
              </w:rPr>
            </w:pPr>
          </w:p>
        </w:tc>
        <w:tc>
          <w:tcPr>
            <w:tcW w:w="2126" w:type="dxa"/>
            <w:shd w:val="clear" w:color="auto" w:fill="auto"/>
          </w:tcPr>
          <w:p w14:paraId="42293433" w14:textId="77777777" w:rsidR="0044140B" w:rsidRPr="00DE2238" w:rsidRDefault="0044140B" w:rsidP="00AF52E0">
            <w:pPr>
              <w:tabs>
                <w:tab w:val="left" w:pos="-720"/>
              </w:tabs>
              <w:jc w:val="both"/>
              <w:rPr>
                <w:rFonts w:cstheme="minorHAnsi"/>
                <w:spacing w:val="-3"/>
              </w:rPr>
            </w:pPr>
          </w:p>
        </w:tc>
        <w:tc>
          <w:tcPr>
            <w:tcW w:w="2694" w:type="dxa"/>
            <w:shd w:val="clear" w:color="auto" w:fill="auto"/>
          </w:tcPr>
          <w:p w14:paraId="41C44EE3" w14:textId="77777777" w:rsidR="0044140B" w:rsidRPr="00DE2238" w:rsidRDefault="0044140B" w:rsidP="00AF52E0">
            <w:pPr>
              <w:tabs>
                <w:tab w:val="left" w:pos="-720"/>
              </w:tabs>
              <w:jc w:val="both"/>
              <w:rPr>
                <w:rFonts w:cstheme="minorHAnsi"/>
                <w:spacing w:val="-3"/>
              </w:rPr>
            </w:pPr>
          </w:p>
        </w:tc>
        <w:tc>
          <w:tcPr>
            <w:tcW w:w="2444" w:type="dxa"/>
            <w:shd w:val="clear" w:color="auto" w:fill="auto"/>
          </w:tcPr>
          <w:p w14:paraId="23132372" w14:textId="77777777" w:rsidR="0044140B" w:rsidRPr="00DE2238" w:rsidRDefault="0044140B" w:rsidP="00AF52E0">
            <w:pPr>
              <w:tabs>
                <w:tab w:val="left" w:pos="-720"/>
              </w:tabs>
              <w:jc w:val="both"/>
              <w:rPr>
                <w:rFonts w:cstheme="minorHAnsi"/>
                <w:spacing w:val="-3"/>
              </w:rPr>
            </w:pPr>
          </w:p>
        </w:tc>
      </w:tr>
      <w:tr w:rsidR="0044140B" w:rsidRPr="00DE2238" w14:paraId="5A7BA11C" w14:textId="77777777" w:rsidTr="00AF52E0">
        <w:trPr>
          <w:trHeight w:val="456"/>
        </w:trPr>
        <w:tc>
          <w:tcPr>
            <w:tcW w:w="2518" w:type="dxa"/>
            <w:shd w:val="clear" w:color="auto" w:fill="auto"/>
          </w:tcPr>
          <w:p w14:paraId="2DD522B8" w14:textId="77777777" w:rsidR="0044140B" w:rsidRPr="00DE2238" w:rsidRDefault="0044140B" w:rsidP="00AF52E0">
            <w:pPr>
              <w:tabs>
                <w:tab w:val="left" w:pos="-720"/>
              </w:tabs>
              <w:jc w:val="both"/>
              <w:rPr>
                <w:rFonts w:cstheme="minorHAnsi"/>
                <w:spacing w:val="-3"/>
              </w:rPr>
            </w:pPr>
          </w:p>
        </w:tc>
        <w:tc>
          <w:tcPr>
            <w:tcW w:w="2126" w:type="dxa"/>
            <w:shd w:val="clear" w:color="auto" w:fill="auto"/>
          </w:tcPr>
          <w:p w14:paraId="64A1B380" w14:textId="77777777" w:rsidR="0044140B" w:rsidRPr="00DE2238" w:rsidRDefault="0044140B" w:rsidP="00AF52E0">
            <w:pPr>
              <w:tabs>
                <w:tab w:val="left" w:pos="-720"/>
              </w:tabs>
              <w:jc w:val="both"/>
              <w:rPr>
                <w:rFonts w:cstheme="minorHAnsi"/>
                <w:spacing w:val="-3"/>
              </w:rPr>
            </w:pPr>
          </w:p>
        </w:tc>
        <w:tc>
          <w:tcPr>
            <w:tcW w:w="2694" w:type="dxa"/>
            <w:shd w:val="clear" w:color="auto" w:fill="auto"/>
          </w:tcPr>
          <w:p w14:paraId="2A701A5B" w14:textId="77777777" w:rsidR="0044140B" w:rsidRPr="00DE2238" w:rsidRDefault="0044140B" w:rsidP="00AF52E0">
            <w:pPr>
              <w:tabs>
                <w:tab w:val="left" w:pos="-720"/>
              </w:tabs>
              <w:jc w:val="both"/>
              <w:rPr>
                <w:rFonts w:cstheme="minorHAnsi"/>
                <w:spacing w:val="-3"/>
              </w:rPr>
            </w:pPr>
          </w:p>
        </w:tc>
        <w:tc>
          <w:tcPr>
            <w:tcW w:w="2444" w:type="dxa"/>
            <w:shd w:val="clear" w:color="auto" w:fill="auto"/>
          </w:tcPr>
          <w:p w14:paraId="29AFDB45" w14:textId="77777777" w:rsidR="0044140B" w:rsidRPr="00DE2238" w:rsidRDefault="0044140B" w:rsidP="00AF52E0">
            <w:pPr>
              <w:tabs>
                <w:tab w:val="left" w:pos="-720"/>
              </w:tabs>
              <w:jc w:val="both"/>
              <w:rPr>
                <w:rFonts w:cstheme="minorHAnsi"/>
                <w:spacing w:val="-3"/>
              </w:rPr>
            </w:pPr>
          </w:p>
        </w:tc>
      </w:tr>
      <w:tr w:rsidR="0044140B" w:rsidRPr="00DE2238" w14:paraId="1E5D943E" w14:textId="77777777" w:rsidTr="00AF52E0">
        <w:trPr>
          <w:trHeight w:val="444"/>
        </w:trPr>
        <w:tc>
          <w:tcPr>
            <w:tcW w:w="2518" w:type="dxa"/>
            <w:shd w:val="clear" w:color="auto" w:fill="auto"/>
          </w:tcPr>
          <w:p w14:paraId="53E08E1B" w14:textId="77777777" w:rsidR="0044140B" w:rsidRPr="00DE2238" w:rsidRDefault="0044140B" w:rsidP="00AF52E0">
            <w:pPr>
              <w:tabs>
                <w:tab w:val="left" w:pos="-720"/>
              </w:tabs>
              <w:jc w:val="both"/>
              <w:rPr>
                <w:rFonts w:cstheme="minorHAnsi"/>
                <w:spacing w:val="-3"/>
              </w:rPr>
            </w:pPr>
          </w:p>
        </w:tc>
        <w:tc>
          <w:tcPr>
            <w:tcW w:w="2126" w:type="dxa"/>
            <w:shd w:val="clear" w:color="auto" w:fill="auto"/>
          </w:tcPr>
          <w:p w14:paraId="68B880F7" w14:textId="77777777" w:rsidR="0044140B" w:rsidRPr="00DE2238" w:rsidRDefault="0044140B" w:rsidP="00AF52E0">
            <w:pPr>
              <w:tabs>
                <w:tab w:val="left" w:pos="-720"/>
              </w:tabs>
              <w:jc w:val="both"/>
              <w:rPr>
                <w:rFonts w:cstheme="minorHAnsi"/>
                <w:spacing w:val="-3"/>
              </w:rPr>
            </w:pPr>
          </w:p>
        </w:tc>
        <w:tc>
          <w:tcPr>
            <w:tcW w:w="2694" w:type="dxa"/>
            <w:shd w:val="clear" w:color="auto" w:fill="auto"/>
          </w:tcPr>
          <w:p w14:paraId="093877CC" w14:textId="77777777" w:rsidR="0044140B" w:rsidRPr="00DE2238" w:rsidRDefault="0044140B" w:rsidP="00AF52E0">
            <w:pPr>
              <w:tabs>
                <w:tab w:val="left" w:pos="-720"/>
              </w:tabs>
              <w:jc w:val="both"/>
              <w:rPr>
                <w:rFonts w:cstheme="minorHAnsi"/>
                <w:spacing w:val="-3"/>
              </w:rPr>
            </w:pPr>
          </w:p>
        </w:tc>
        <w:tc>
          <w:tcPr>
            <w:tcW w:w="2444" w:type="dxa"/>
            <w:shd w:val="clear" w:color="auto" w:fill="auto"/>
          </w:tcPr>
          <w:p w14:paraId="56588E72" w14:textId="77777777" w:rsidR="0044140B" w:rsidRPr="00DE2238" w:rsidRDefault="0044140B" w:rsidP="00AF52E0">
            <w:pPr>
              <w:tabs>
                <w:tab w:val="left" w:pos="-720"/>
              </w:tabs>
              <w:jc w:val="both"/>
              <w:rPr>
                <w:rFonts w:cstheme="minorHAnsi"/>
                <w:spacing w:val="-3"/>
              </w:rPr>
            </w:pPr>
          </w:p>
        </w:tc>
      </w:tr>
    </w:tbl>
    <w:p w14:paraId="070CC66C" w14:textId="77777777" w:rsidR="0044140B" w:rsidRPr="00DE2238" w:rsidRDefault="0044140B" w:rsidP="0044140B">
      <w:pPr>
        <w:jc w:val="both"/>
        <w:rPr>
          <w:rStyle w:val="Lienhypertexte"/>
          <w:rFonts w:eastAsia="Times New Roman" w:cstheme="minorHAnsi"/>
          <w:noProof/>
          <w:lang w:eastAsia="ar-SA"/>
        </w:rPr>
      </w:pPr>
    </w:p>
    <w:p w14:paraId="1024E40B" w14:textId="77777777" w:rsidR="0044140B" w:rsidRPr="00DE2238" w:rsidRDefault="0044140B" w:rsidP="0044140B">
      <w:pPr>
        <w:suppressAutoHyphens/>
        <w:autoSpaceDE w:val="0"/>
        <w:autoSpaceDN w:val="0"/>
        <w:adjustRightInd w:val="0"/>
        <w:jc w:val="both"/>
        <w:rPr>
          <w:rFonts w:cstheme="minorHAnsi"/>
          <w:u w:val="single"/>
        </w:rPr>
      </w:pPr>
    </w:p>
    <w:p w14:paraId="724D466C" w14:textId="77777777" w:rsidR="0044140B" w:rsidRPr="00DE2238" w:rsidRDefault="0044140B" w:rsidP="0044140B">
      <w:pPr>
        <w:suppressAutoHyphens/>
        <w:autoSpaceDE w:val="0"/>
        <w:autoSpaceDN w:val="0"/>
        <w:adjustRightInd w:val="0"/>
        <w:jc w:val="both"/>
        <w:rPr>
          <w:rFonts w:cstheme="minorHAnsi"/>
          <w:u w:val="single"/>
        </w:rPr>
      </w:pPr>
    </w:p>
    <w:p w14:paraId="19938191" w14:textId="77777777" w:rsidR="0044140B" w:rsidRPr="00DE2238" w:rsidRDefault="0044140B" w:rsidP="0044140B">
      <w:pPr>
        <w:suppressAutoHyphens/>
        <w:autoSpaceDE w:val="0"/>
        <w:autoSpaceDN w:val="0"/>
        <w:adjustRightInd w:val="0"/>
        <w:jc w:val="both"/>
        <w:rPr>
          <w:rFonts w:cstheme="minorHAnsi"/>
          <w:u w:val="single"/>
        </w:rPr>
      </w:pPr>
      <w:r w:rsidRPr="00DE2238">
        <w:rPr>
          <w:rFonts w:cstheme="minorHAnsi"/>
          <w:u w:val="single"/>
        </w:rPr>
        <w:t>Liste des élèves n’ ayant pas obtenu leur qualification :</w:t>
      </w:r>
    </w:p>
    <w:p w14:paraId="4ADE538B" w14:textId="77777777" w:rsidR="0044140B" w:rsidRPr="00DE2238" w:rsidRDefault="0044140B" w:rsidP="0044140B">
      <w:pPr>
        <w:tabs>
          <w:tab w:val="left" w:pos="-720"/>
        </w:tabs>
        <w:jc w:val="both"/>
        <w:rPr>
          <w:rFonts w:cstheme="minorHAnsi"/>
          <w:spacing w:val="-3"/>
        </w:rPr>
      </w:pPr>
      <w:r w:rsidRPr="00DE2238">
        <w:rPr>
          <w:rFonts w:cstheme="minorHAnsi"/>
          <w:spacing w:val="-3"/>
        </w:rPr>
        <w:t xml:space="preserve">    </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3"/>
        <w:gridCol w:w="2098"/>
        <w:gridCol w:w="2656"/>
        <w:gridCol w:w="2412"/>
      </w:tblGrid>
      <w:tr w:rsidR="0044140B" w:rsidRPr="00DE2238" w14:paraId="149771A2" w14:textId="77777777" w:rsidTr="00AF52E0">
        <w:trPr>
          <w:trHeight w:val="971"/>
        </w:trPr>
        <w:tc>
          <w:tcPr>
            <w:tcW w:w="2518" w:type="dxa"/>
            <w:shd w:val="clear" w:color="auto" w:fill="auto"/>
          </w:tcPr>
          <w:p w14:paraId="4E37DA5B" w14:textId="77777777" w:rsidR="0044140B" w:rsidRPr="00DE2238" w:rsidRDefault="0044140B" w:rsidP="00AF52E0">
            <w:pPr>
              <w:tabs>
                <w:tab w:val="left" w:pos="-720"/>
              </w:tabs>
              <w:suppressAutoHyphens/>
              <w:autoSpaceDE w:val="0"/>
              <w:autoSpaceDN w:val="0"/>
              <w:adjustRightInd w:val="0"/>
              <w:jc w:val="both"/>
              <w:rPr>
                <w:rFonts w:cstheme="minorHAnsi"/>
                <w:b/>
              </w:rPr>
            </w:pPr>
            <w:r w:rsidRPr="00DE2238">
              <w:rPr>
                <w:rFonts w:cstheme="minorHAnsi"/>
                <w:b/>
              </w:rPr>
              <w:t xml:space="preserve">Nom </w:t>
            </w:r>
          </w:p>
        </w:tc>
        <w:tc>
          <w:tcPr>
            <w:tcW w:w="2126" w:type="dxa"/>
            <w:shd w:val="clear" w:color="auto" w:fill="auto"/>
          </w:tcPr>
          <w:p w14:paraId="4FC0AD40" w14:textId="77777777" w:rsidR="0044140B" w:rsidRPr="00DE2238" w:rsidRDefault="0044140B" w:rsidP="00AF52E0">
            <w:pPr>
              <w:tabs>
                <w:tab w:val="left" w:pos="-720"/>
              </w:tabs>
              <w:suppressAutoHyphens/>
              <w:autoSpaceDE w:val="0"/>
              <w:autoSpaceDN w:val="0"/>
              <w:adjustRightInd w:val="0"/>
              <w:jc w:val="both"/>
              <w:rPr>
                <w:rFonts w:cstheme="minorHAnsi"/>
                <w:b/>
              </w:rPr>
            </w:pPr>
            <w:r w:rsidRPr="00DE2238">
              <w:rPr>
                <w:rFonts w:cstheme="minorHAnsi"/>
                <w:b/>
              </w:rPr>
              <w:t xml:space="preserve">Prénom </w:t>
            </w:r>
          </w:p>
        </w:tc>
        <w:tc>
          <w:tcPr>
            <w:tcW w:w="2694" w:type="dxa"/>
            <w:shd w:val="clear" w:color="auto" w:fill="auto"/>
          </w:tcPr>
          <w:p w14:paraId="2DC34213" w14:textId="77777777" w:rsidR="0044140B" w:rsidRPr="00DE2238" w:rsidRDefault="0044140B" w:rsidP="00AF52E0">
            <w:pPr>
              <w:tabs>
                <w:tab w:val="left" w:pos="-720"/>
              </w:tabs>
              <w:suppressAutoHyphens/>
              <w:autoSpaceDE w:val="0"/>
              <w:autoSpaceDN w:val="0"/>
              <w:adjustRightInd w:val="0"/>
              <w:jc w:val="both"/>
              <w:rPr>
                <w:rFonts w:cstheme="minorHAnsi"/>
                <w:b/>
              </w:rPr>
            </w:pPr>
            <w:r w:rsidRPr="00DE2238">
              <w:rPr>
                <w:rFonts w:cstheme="minorHAnsi"/>
                <w:b/>
              </w:rPr>
              <w:t>Lieu de naissance</w:t>
            </w:r>
          </w:p>
        </w:tc>
        <w:tc>
          <w:tcPr>
            <w:tcW w:w="2444" w:type="dxa"/>
            <w:shd w:val="clear" w:color="auto" w:fill="auto"/>
          </w:tcPr>
          <w:p w14:paraId="36CA93DE" w14:textId="77777777" w:rsidR="0044140B" w:rsidRPr="00DE2238" w:rsidRDefault="0044140B" w:rsidP="00AF52E0">
            <w:pPr>
              <w:tabs>
                <w:tab w:val="left" w:pos="-720"/>
              </w:tabs>
              <w:suppressAutoHyphens/>
              <w:autoSpaceDE w:val="0"/>
              <w:autoSpaceDN w:val="0"/>
              <w:adjustRightInd w:val="0"/>
              <w:jc w:val="both"/>
              <w:rPr>
                <w:rFonts w:cstheme="minorHAnsi"/>
                <w:b/>
              </w:rPr>
            </w:pPr>
            <w:r w:rsidRPr="00DE2238">
              <w:rPr>
                <w:rFonts w:cstheme="minorHAnsi"/>
                <w:b/>
              </w:rPr>
              <w:t>Date de naissance (en toutes lettres)</w:t>
            </w:r>
          </w:p>
        </w:tc>
      </w:tr>
      <w:tr w:rsidR="0044140B" w:rsidRPr="00DE2238" w14:paraId="39C51385" w14:textId="77777777" w:rsidTr="00AF52E0">
        <w:trPr>
          <w:trHeight w:val="444"/>
        </w:trPr>
        <w:tc>
          <w:tcPr>
            <w:tcW w:w="2518" w:type="dxa"/>
            <w:shd w:val="clear" w:color="auto" w:fill="auto"/>
          </w:tcPr>
          <w:p w14:paraId="10EF205B" w14:textId="77777777" w:rsidR="0044140B" w:rsidRPr="00DE2238" w:rsidRDefault="0044140B" w:rsidP="00AF52E0">
            <w:pPr>
              <w:tabs>
                <w:tab w:val="left" w:pos="-720"/>
              </w:tabs>
              <w:jc w:val="both"/>
              <w:rPr>
                <w:rFonts w:cstheme="minorHAnsi"/>
                <w:spacing w:val="-3"/>
              </w:rPr>
            </w:pPr>
          </w:p>
        </w:tc>
        <w:tc>
          <w:tcPr>
            <w:tcW w:w="2126" w:type="dxa"/>
            <w:shd w:val="clear" w:color="auto" w:fill="auto"/>
          </w:tcPr>
          <w:p w14:paraId="40B907FE" w14:textId="77777777" w:rsidR="0044140B" w:rsidRPr="00DE2238" w:rsidRDefault="0044140B" w:rsidP="00AF52E0">
            <w:pPr>
              <w:tabs>
                <w:tab w:val="left" w:pos="-720"/>
              </w:tabs>
              <w:jc w:val="both"/>
              <w:rPr>
                <w:rFonts w:cstheme="minorHAnsi"/>
                <w:spacing w:val="-3"/>
              </w:rPr>
            </w:pPr>
          </w:p>
        </w:tc>
        <w:tc>
          <w:tcPr>
            <w:tcW w:w="2694" w:type="dxa"/>
            <w:shd w:val="clear" w:color="auto" w:fill="auto"/>
          </w:tcPr>
          <w:p w14:paraId="15747950" w14:textId="77777777" w:rsidR="0044140B" w:rsidRPr="00DE2238" w:rsidRDefault="0044140B" w:rsidP="00AF52E0">
            <w:pPr>
              <w:tabs>
                <w:tab w:val="left" w:pos="-720"/>
              </w:tabs>
              <w:jc w:val="both"/>
              <w:rPr>
                <w:rFonts w:cstheme="minorHAnsi"/>
                <w:spacing w:val="-3"/>
              </w:rPr>
            </w:pPr>
          </w:p>
        </w:tc>
        <w:tc>
          <w:tcPr>
            <w:tcW w:w="2444" w:type="dxa"/>
            <w:shd w:val="clear" w:color="auto" w:fill="auto"/>
          </w:tcPr>
          <w:p w14:paraId="305EA3F7" w14:textId="77777777" w:rsidR="0044140B" w:rsidRPr="00DE2238" w:rsidRDefault="0044140B" w:rsidP="00AF52E0">
            <w:pPr>
              <w:tabs>
                <w:tab w:val="left" w:pos="-720"/>
              </w:tabs>
              <w:jc w:val="both"/>
              <w:rPr>
                <w:rFonts w:cstheme="minorHAnsi"/>
                <w:spacing w:val="-3"/>
              </w:rPr>
            </w:pPr>
          </w:p>
        </w:tc>
      </w:tr>
      <w:tr w:rsidR="0044140B" w:rsidRPr="00DE2238" w14:paraId="2B8F8F7B" w14:textId="77777777" w:rsidTr="00AF52E0">
        <w:trPr>
          <w:trHeight w:val="456"/>
        </w:trPr>
        <w:tc>
          <w:tcPr>
            <w:tcW w:w="2518" w:type="dxa"/>
            <w:shd w:val="clear" w:color="auto" w:fill="auto"/>
          </w:tcPr>
          <w:p w14:paraId="588AB885" w14:textId="77777777" w:rsidR="0044140B" w:rsidRPr="00DE2238" w:rsidRDefault="0044140B" w:rsidP="00AF52E0">
            <w:pPr>
              <w:tabs>
                <w:tab w:val="left" w:pos="-720"/>
              </w:tabs>
              <w:jc w:val="both"/>
              <w:rPr>
                <w:rFonts w:cstheme="minorHAnsi"/>
                <w:spacing w:val="-3"/>
              </w:rPr>
            </w:pPr>
          </w:p>
        </w:tc>
        <w:tc>
          <w:tcPr>
            <w:tcW w:w="2126" w:type="dxa"/>
            <w:shd w:val="clear" w:color="auto" w:fill="auto"/>
          </w:tcPr>
          <w:p w14:paraId="5CD5B309" w14:textId="77777777" w:rsidR="0044140B" w:rsidRPr="00DE2238" w:rsidRDefault="0044140B" w:rsidP="00AF52E0">
            <w:pPr>
              <w:tabs>
                <w:tab w:val="left" w:pos="-720"/>
              </w:tabs>
              <w:jc w:val="both"/>
              <w:rPr>
                <w:rFonts w:cstheme="minorHAnsi"/>
                <w:spacing w:val="-3"/>
              </w:rPr>
            </w:pPr>
          </w:p>
        </w:tc>
        <w:tc>
          <w:tcPr>
            <w:tcW w:w="2694" w:type="dxa"/>
            <w:shd w:val="clear" w:color="auto" w:fill="auto"/>
          </w:tcPr>
          <w:p w14:paraId="0D424F9E" w14:textId="77777777" w:rsidR="0044140B" w:rsidRPr="00DE2238" w:rsidRDefault="0044140B" w:rsidP="00AF52E0">
            <w:pPr>
              <w:tabs>
                <w:tab w:val="left" w:pos="-720"/>
              </w:tabs>
              <w:jc w:val="both"/>
              <w:rPr>
                <w:rFonts w:cstheme="minorHAnsi"/>
                <w:spacing w:val="-3"/>
              </w:rPr>
            </w:pPr>
          </w:p>
        </w:tc>
        <w:tc>
          <w:tcPr>
            <w:tcW w:w="2444" w:type="dxa"/>
            <w:shd w:val="clear" w:color="auto" w:fill="auto"/>
          </w:tcPr>
          <w:p w14:paraId="43F510BA" w14:textId="77777777" w:rsidR="0044140B" w:rsidRPr="00DE2238" w:rsidRDefault="0044140B" w:rsidP="00AF52E0">
            <w:pPr>
              <w:tabs>
                <w:tab w:val="left" w:pos="-720"/>
              </w:tabs>
              <w:jc w:val="both"/>
              <w:rPr>
                <w:rFonts w:cstheme="minorHAnsi"/>
                <w:spacing w:val="-3"/>
              </w:rPr>
            </w:pPr>
          </w:p>
        </w:tc>
      </w:tr>
    </w:tbl>
    <w:p w14:paraId="3D802857" w14:textId="77777777" w:rsidR="0044140B" w:rsidRPr="00DE2238" w:rsidRDefault="0044140B" w:rsidP="0044140B">
      <w:pPr>
        <w:tabs>
          <w:tab w:val="left" w:pos="-720"/>
        </w:tabs>
        <w:jc w:val="both"/>
        <w:rPr>
          <w:rFonts w:cstheme="minorHAnsi"/>
          <w:spacing w:val="-3"/>
        </w:rPr>
      </w:pPr>
    </w:p>
    <w:p w14:paraId="78987675" w14:textId="77777777" w:rsidR="0044140B" w:rsidRPr="00963123" w:rsidRDefault="0044140B" w:rsidP="0044140B">
      <w:pPr>
        <w:tabs>
          <w:tab w:val="left" w:pos="-720"/>
        </w:tabs>
        <w:spacing w:after="200"/>
        <w:jc w:val="both"/>
        <w:rPr>
          <w:rStyle w:val="Lienhypertexte"/>
          <w:rFonts w:eastAsia="Times New Roman" w:cstheme="minorHAnsi"/>
          <w:noProof/>
          <w:color w:val="auto"/>
          <w:u w:val="none"/>
          <w:lang w:eastAsia="ar-SA"/>
        </w:rPr>
      </w:pPr>
    </w:p>
    <w:p w14:paraId="0C055314" w14:textId="77777777" w:rsidR="0044140B" w:rsidRPr="00963123" w:rsidRDefault="0044140B" w:rsidP="0044140B">
      <w:pPr>
        <w:tabs>
          <w:tab w:val="left" w:pos="-720"/>
        </w:tabs>
        <w:spacing w:after="200"/>
        <w:jc w:val="both"/>
        <w:rPr>
          <w:rStyle w:val="Lienhypertexte"/>
          <w:rFonts w:eastAsia="Times New Roman" w:cstheme="minorHAnsi"/>
          <w:noProof/>
          <w:color w:val="auto"/>
          <w:u w:val="none"/>
          <w:lang w:eastAsia="ar-SA"/>
        </w:rPr>
      </w:pPr>
      <w:r w:rsidRPr="00963123">
        <w:rPr>
          <w:rStyle w:val="Lienhypertexte"/>
          <w:rFonts w:eastAsia="Times New Roman" w:cstheme="minorHAnsi"/>
          <w:noProof/>
          <w:color w:val="auto"/>
          <w:u w:val="none"/>
          <w:lang w:eastAsia="ar-SA"/>
        </w:rPr>
        <w:t xml:space="preserve">Fait à                                               , le                            </w:t>
      </w:r>
      <w:r w:rsidRPr="00963123">
        <w:rPr>
          <w:rStyle w:val="Lienhypertexte"/>
          <w:rFonts w:eastAsia="Times New Roman" w:cstheme="minorHAnsi"/>
          <w:noProof/>
          <w:color w:val="auto"/>
          <w:u w:val="none"/>
          <w:lang w:eastAsia="ar-SA"/>
        </w:rPr>
        <w:tab/>
      </w:r>
      <w:r w:rsidRPr="00963123">
        <w:rPr>
          <w:rStyle w:val="Lienhypertexte"/>
          <w:rFonts w:eastAsia="Times New Roman" w:cstheme="minorHAnsi"/>
          <w:noProof/>
          <w:color w:val="auto"/>
          <w:u w:val="none"/>
          <w:lang w:eastAsia="ar-SA"/>
        </w:rPr>
        <w:tab/>
      </w:r>
      <w:r w:rsidRPr="00963123">
        <w:rPr>
          <w:rStyle w:val="Lienhypertexte"/>
          <w:rFonts w:eastAsia="Times New Roman" w:cstheme="minorHAnsi"/>
          <w:noProof/>
          <w:color w:val="auto"/>
          <w:u w:val="none"/>
          <w:lang w:eastAsia="ar-SA"/>
        </w:rPr>
        <w:tab/>
      </w:r>
    </w:p>
    <w:p w14:paraId="4350E162" w14:textId="77777777" w:rsidR="0044140B" w:rsidRPr="00963123" w:rsidRDefault="0044140B" w:rsidP="0044140B">
      <w:pPr>
        <w:tabs>
          <w:tab w:val="left" w:pos="-720"/>
        </w:tabs>
        <w:spacing w:after="200"/>
        <w:jc w:val="both"/>
        <w:rPr>
          <w:rStyle w:val="Lienhypertexte"/>
          <w:rFonts w:eastAsia="Times New Roman" w:cstheme="minorHAnsi"/>
          <w:noProof/>
          <w:color w:val="auto"/>
          <w:u w:val="none"/>
          <w:lang w:eastAsia="ar-SA"/>
        </w:rPr>
      </w:pPr>
    </w:p>
    <w:p w14:paraId="10E35282" w14:textId="77777777" w:rsidR="0044140B" w:rsidRPr="00963123" w:rsidRDefault="0044140B" w:rsidP="0044140B">
      <w:pPr>
        <w:tabs>
          <w:tab w:val="left" w:pos="-720"/>
        </w:tabs>
        <w:spacing w:after="200"/>
        <w:jc w:val="both"/>
        <w:rPr>
          <w:rStyle w:val="Lienhypertexte"/>
          <w:rFonts w:eastAsia="Times New Roman" w:cstheme="minorHAnsi"/>
          <w:noProof/>
          <w:color w:val="auto"/>
          <w:u w:val="none"/>
          <w:lang w:eastAsia="ar-SA"/>
        </w:rPr>
      </w:pPr>
    </w:p>
    <w:p w14:paraId="7BE0F9E6" w14:textId="77777777" w:rsidR="0044140B" w:rsidRPr="00963123" w:rsidRDefault="0044140B" w:rsidP="0044140B">
      <w:pPr>
        <w:tabs>
          <w:tab w:val="left" w:pos="-720"/>
        </w:tabs>
        <w:spacing w:after="200"/>
        <w:jc w:val="both"/>
        <w:rPr>
          <w:rStyle w:val="Lienhypertexte"/>
          <w:rFonts w:eastAsia="Times New Roman" w:cstheme="minorHAnsi"/>
          <w:noProof/>
          <w:color w:val="auto"/>
          <w:u w:val="none"/>
          <w:lang w:eastAsia="ar-SA"/>
        </w:rPr>
      </w:pPr>
      <w:r w:rsidRPr="00963123">
        <w:rPr>
          <w:rStyle w:val="Lienhypertexte"/>
          <w:rFonts w:eastAsia="Times New Roman" w:cstheme="minorHAnsi"/>
          <w:noProof/>
          <w:color w:val="auto"/>
          <w:u w:val="none"/>
          <w:lang w:eastAsia="ar-SA"/>
        </w:rPr>
        <w:t>Le/La chef(fe) d’établissement</w:t>
      </w:r>
      <w:r w:rsidRPr="00963123">
        <w:rPr>
          <w:rStyle w:val="Lienhypertexte"/>
          <w:rFonts w:eastAsia="Times New Roman" w:cstheme="minorHAnsi"/>
          <w:noProof/>
          <w:color w:val="auto"/>
          <w:u w:val="none"/>
          <w:lang w:eastAsia="ar-SA"/>
        </w:rPr>
        <w:tab/>
      </w:r>
      <w:r w:rsidRPr="00963123">
        <w:rPr>
          <w:rStyle w:val="Lienhypertexte"/>
          <w:rFonts w:eastAsia="Times New Roman" w:cstheme="minorHAnsi"/>
          <w:noProof/>
          <w:color w:val="auto"/>
          <w:u w:val="none"/>
          <w:lang w:eastAsia="ar-SA"/>
        </w:rPr>
        <w:tab/>
      </w:r>
      <w:r w:rsidRPr="00963123">
        <w:rPr>
          <w:rStyle w:val="Lienhypertexte"/>
          <w:rFonts w:eastAsia="Times New Roman" w:cstheme="minorHAnsi"/>
          <w:noProof/>
          <w:color w:val="auto"/>
          <w:u w:val="none"/>
          <w:lang w:eastAsia="ar-SA"/>
        </w:rPr>
        <w:tab/>
      </w:r>
      <w:r w:rsidRPr="00963123">
        <w:rPr>
          <w:rStyle w:val="Lienhypertexte"/>
          <w:rFonts w:eastAsia="Times New Roman" w:cstheme="minorHAnsi"/>
          <w:noProof/>
          <w:color w:val="auto"/>
          <w:u w:val="none"/>
          <w:lang w:eastAsia="ar-SA"/>
        </w:rPr>
        <w:tab/>
        <w:t>Sceau de l’établissement</w:t>
      </w:r>
    </w:p>
    <w:p w14:paraId="00DFE0FF" w14:textId="77777777" w:rsidR="0044140B" w:rsidRPr="00DE2238" w:rsidRDefault="0044140B" w:rsidP="0044140B">
      <w:pPr>
        <w:suppressAutoHyphens/>
        <w:autoSpaceDE w:val="0"/>
        <w:autoSpaceDN w:val="0"/>
        <w:adjustRightInd w:val="0"/>
        <w:jc w:val="both"/>
        <w:rPr>
          <w:rFonts w:eastAsia="Times New Roman" w:cstheme="minorHAnsi"/>
        </w:rPr>
      </w:pPr>
    </w:p>
    <w:p w14:paraId="27C7549B" w14:textId="77777777" w:rsidR="0044140B" w:rsidRPr="00DE2238" w:rsidRDefault="0044140B" w:rsidP="0044140B">
      <w:pPr>
        <w:suppressAutoHyphens/>
        <w:autoSpaceDE w:val="0"/>
        <w:autoSpaceDN w:val="0"/>
        <w:adjustRightInd w:val="0"/>
        <w:jc w:val="both"/>
        <w:rPr>
          <w:rFonts w:eastAsia="Times New Roman" w:cstheme="minorHAnsi"/>
        </w:rPr>
      </w:pPr>
    </w:p>
    <w:p w14:paraId="25057A1B" w14:textId="77777777" w:rsidR="0044140B" w:rsidRPr="00DE2238" w:rsidRDefault="0044140B" w:rsidP="0044140B">
      <w:pPr>
        <w:rPr>
          <w:rFonts w:eastAsia="Times New Roman" w:cstheme="minorHAnsi"/>
        </w:rPr>
      </w:pPr>
      <w:r w:rsidRPr="00DE2238">
        <w:rPr>
          <w:rFonts w:eastAsia="Times New Roman" w:cstheme="minorHAnsi"/>
          <w:color w:val="FF0000"/>
        </w:rPr>
        <w:br w:type="page"/>
      </w:r>
    </w:p>
    <w:p w14:paraId="5E2A1AD6" w14:textId="77777777" w:rsidR="0044140B" w:rsidRPr="00DE2238" w:rsidRDefault="0044140B" w:rsidP="0044140B">
      <w:pPr>
        <w:pStyle w:val="Titre4"/>
      </w:pPr>
      <w:bookmarkStart w:id="501" w:name="_Annexe_18_:"/>
      <w:bookmarkEnd w:id="501"/>
      <w:r w:rsidRPr="00DE2238">
        <w:lastRenderedPageBreak/>
        <w:t>Annexe 19 : Instructions pour la rédaction des attestations, des avis, des procès-verbaux, du certificat de qualification délivrés dans l’enseignement secondaire spécialisé de forme 3</w:t>
      </w:r>
    </w:p>
    <w:p w14:paraId="10546EB5" w14:textId="77777777" w:rsidR="0044140B" w:rsidRPr="00DE2238" w:rsidRDefault="0044140B" w:rsidP="0044140B">
      <w:pPr>
        <w:shd w:val="clear" w:color="auto" w:fill="FFFFFF"/>
        <w:rPr>
          <w:rFonts w:cstheme="minorHAnsi"/>
        </w:rPr>
      </w:pPr>
    </w:p>
    <w:p w14:paraId="1227C137" w14:textId="77777777" w:rsidR="0044140B" w:rsidRPr="00DE2238" w:rsidRDefault="0044140B" w:rsidP="0044140B">
      <w:pPr>
        <w:jc w:val="center"/>
        <w:rPr>
          <w:rFonts w:cstheme="minorHAnsi"/>
          <w:b/>
        </w:rPr>
      </w:pPr>
      <w:r w:rsidRPr="00DE2238">
        <w:rPr>
          <w:rFonts w:cstheme="minorHAnsi"/>
          <w:b/>
        </w:rPr>
        <w:t>COMMUNAUTE FRANÇAISE</w:t>
      </w:r>
    </w:p>
    <w:p w14:paraId="1A2C1BF2" w14:textId="77777777" w:rsidR="0044140B" w:rsidRPr="00DE2238" w:rsidRDefault="0044140B" w:rsidP="0044140B">
      <w:pPr>
        <w:jc w:val="center"/>
        <w:rPr>
          <w:rFonts w:cstheme="minorHAnsi"/>
        </w:rPr>
      </w:pPr>
      <w:r w:rsidRPr="00DE2238">
        <w:rPr>
          <w:rFonts w:cstheme="minorHAnsi"/>
          <w:b/>
          <w:bCs/>
          <w:color w:val="000000"/>
        </w:rPr>
        <w:t>ENSEIGNEMENT SECONDAIRE SPECIALISE DE FORME 3</w:t>
      </w:r>
    </w:p>
    <w:p w14:paraId="2938D8E6" w14:textId="77777777" w:rsidR="0044140B" w:rsidRPr="00DE2238" w:rsidRDefault="0044140B" w:rsidP="0044140B">
      <w:pPr>
        <w:jc w:val="center"/>
        <w:rPr>
          <w:rFonts w:cstheme="minorHAnsi"/>
        </w:rPr>
      </w:pPr>
    </w:p>
    <w:p w14:paraId="04E5BC0F" w14:textId="77777777" w:rsidR="0044140B" w:rsidRPr="00DE2238" w:rsidRDefault="0044140B" w:rsidP="0044140B">
      <w:pPr>
        <w:pBdr>
          <w:top w:val="single" w:sz="8" w:space="1" w:color="auto"/>
          <w:left w:val="single" w:sz="8" w:space="4" w:color="auto"/>
          <w:bottom w:val="single" w:sz="8" w:space="1" w:color="auto"/>
          <w:right w:val="single" w:sz="8" w:space="4" w:color="auto"/>
        </w:pBdr>
        <w:jc w:val="center"/>
        <w:rPr>
          <w:rFonts w:cstheme="minorHAnsi"/>
        </w:rPr>
      </w:pPr>
      <w:r w:rsidRPr="00DE2238">
        <w:rPr>
          <w:rFonts w:cstheme="minorHAnsi"/>
        </w:rPr>
        <w:t>Instructions pour la rédaction des attestations, des avis, des procès-verbaux délivrés dans l’enseignement secondaire spécialisé de forme 3</w:t>
      </w:r>
    </w:p>
    <w:p w14:paraId="7C6C5061" w14:textId="77777777" w:rsidR="0044140B" w:rsidRPr="00DE2238" w:rsidRDefault="0044140B" w:rsidP="0044140B">
      <w:pPr>
        <w:jc w:val="both"/>
        <w:rPr>
          <w:rFonts w:cstheme="minorHAnsi"/>
          <w:u w:val="single"/>
        </w:rPr>
      </w:pPr>
    </w:p>
    <w:p w14:paraId="62549DA3" w14:textId="77777777" w:rsidR="0044140B" w:rsidRPr="00DE2238" w:rsidRDefault="0044140B" w:rsidP="0044140B">
      <w:pPr>
        <w:jc w:val="both"/>
        <w:rPr>
          <w:rFonts w:cstheme="minorHAnsi"/>
          <w:u w:val="single"/>
        </w:rPr>
      </w:pPr>
      <w:r w:rsidRPr="00DE2238">
        <w:rPr>
          <w:rFonts w:cstheme="minorHAnsi"/>
          <w:u w:val="single"/>
        </w:rPr>
        <w:t>Remarques liminaires</w:t>
      </w:r>
      <w:r w:rsidRPr="00DE2238">
        <w:rPr>
          <w:rFonts w:cstheme="minorHAnsi"/>
        </w:rPr>
        <w:t> : les titres doivent être établis par ordinateur.</w:t>
      </w:r>
      <w:r w:rsidRPr="00DE2238">
        <w:rPr>
          <w:rFonts w:cstheme="minorHAnsi"/>
          <w:color w:val="000000"/>
        </w:rPr>
        <w:t xml:space="preserve"> Ils devront présenter une stricte conformité avec les modèles réglementairement fixés et ne peuvent comporter ni rature ni surcharge.</w:t>
      </w:r>
    </w:p>
    <w:p w14:paraId="63304E8E" w14:textId="77777777" w:rsidR="0044140B" w:rsidRPr="00DE2238" w:rsidRDefault="0044140B" w:rsidP="0044140B">
      <w:pPr>
        <w:jc w:val="both"/>
        <w:rPr>
          <w:rFonts w:cstheme="minorHAnsi"/>
          <w:color w:val="000000"/>
        </w:rPr>
      </w:pPr>
      <w:r w:rsidRPr="00DE2238">
        <w:rPr>
          <w:rFonts w:cstheme="minorHAnsi"/>
          <w:color w:val="000000"/>
        </w:rPr>
        <w:t>En outre, les attestations, le procès-verbal et avis doivent avoir le format A4 et être imprimés conformément aux modèles annexés au présent arrêté.</w:t>
      </w:r>
    </w:p>
    <w:p w14:paraId="4F427D58" w14:textId="77777777" w:rsidR="0044140B" w:rsidRPr="00DE2238" w:rsidRDefault="0044140B" w:rsidP="0044140B">
      <w:pPr>
        <w:jc w:val="both"/>
        <w:rPr>
          <w:rFonts w:cstheme="minorHAnsi"/>
          <w:color w:val="000000"/>
        </w:rPr>
      </w:pPr>
      <w:r w:rsidRPr="00DE2238">
        <w:rPr>
          <w:rFonts w:cstheme="minorHAnsi"/>
          <w:color w:val="000000"/>
        </w:rPr>
        <w:t>Les signatures artistiques et colorées ne sont pas autorisées.</w:t>
      </w:r>
    </w:p>
    <w:p w14:paraId="44CF780E" w14:textId="77777777" w:rsidR="0044140B" w:rsidRPr="00DE2238" w:rsidRDefault="0044140B" w:rsidP="0044140B">
      <w:pPr>
        <w:jc w:val="both"/>
        <w:rPr>
          <w:rFonts w:cstheme="minorHAnsi"/>
        </w:rPr>
      </w:pPr>
      <w:r w:rsidRPr="00DE2238">
        <w:rPr>
          <w:rFonts w:cstheme="minorHAnsi"/>
        </w:rPr>
        <w:t>Le document doit être personnalisé en fonction du sexe de l’élève et du chef d’établissement.</w:t>
      </w:r>
    </w:p>
    <w:p w14:paraId="663D77D1" w14:textId="77777777" w:rsidR="0044140B" w:rsidRPr="00DE2238" w:rsidRDefault="0044140B" w:rsidP="0044140B">
      <w:pPr>
        <w:jc w:val="both"/>
        <w:rPr>
          <w:rFonts w:cstheme="minorHAnsi"/>
          <w:color w:val="000000"/>
        </w:rPr>
      </w:pPr>
      <w:r w:rsidRPr="00DE2238">
        <w:rPr>
          <w:rFonts w:cstheme="minorHAnsi"/>
          <w:color w:val="000000"/>
        </w:rPr>
        <w:t>Sur le procès-verbal de délivrance du certificat de qualification, tous les membres du jury signent en regard de leur nom et prénom. À cette fin, un espace suffisant doit être laissé afin que chaque partie puisse signer sans empiéter sur un autre cosignataire. Lorsqu’un membre du jury est empêché, il conviendra de noter absent ou excusé au regard de son nom. Lorsqu’un membre du jury est décédé, il conviendra de noter décédé au regard de son nom. Le sceau de l’établissement doit être apposé et être lisible.</w:t>
      </w:r>
    </w:p>
    <w:p w14:paraId="5F2A78BF" w14:textId="77777777" w:rsidR="0044140B" w:rsidRPr="00DE2238" w:rsidRDefault="0044140B" w:rsidP="0044140B">
      <w:pPr>
        <w:jc w:val="both"/>
        <w:rPr>
          <w:rFonts w:cstheme="minorHAnsi"/>
          <w:color w:val="000000"/>
        </w:rPr>
      </w:pPr>
    </w:p>
    <w:p w14:paraId="7B671FD5" w14:textId="77777777" w:rsidR="0044140B" w:rsidRPr="00DE2238" w:rsidRDefault="0044140B" w:rsidP="00323050">
      <w:pPr>
        <w:pStyle w:val="Paragraphedeliste"/>
        <w:numPr>
          <w:ilvl w:val="2"/>
          <w:numId w:val="1"/>
        </w:numPr>
        <w:rPr>
          <w:rFonts w:asciiTheme="minorHAnsi" w:hAnsiTheme="minorHAnsi" w:cstheme="minorHAnsi"/>
          <w:color w:val="000000"/>
          <w:sz w:val="22"/>
          <w:szCs w:val="22"/>
          <w:u w:val="single"/>
        </w:rPr>
      </w:pPr>
      <w:r w:rsidRPr="00DE2238">
        <w:rPr>
          <w:rFonts w:asciiTheme="minorHAnsi" w:hAnsiTheme="minorHAnsi" w:cstheme="minorHAnsi"/>
          <w:color w:val="000000"/>
          <w:sz w:val="22"/>
          <w:szCs w:val="22"/>
          <w:u w:val="single"/>
        </w:rPr>
        <w:t>Dénomination et siège de l’établissement</w:t>
      </w:r>
    </w:p>
    <w:p w14:paraId="3E3D3686" w14:textId="77777777" w:rsidR="0044140B" w:rsidRPr="00DE2238" w:rsidRDefault="0044140B" w:rsidP="0044140B">
      <w:pPr>
        <w:rPr>
          <w:rFonts w:cstheme="minorHAnsi"/>
          <w:color w:val="000000"/>
          <w:u w:val="single"/>
        </w:rPr>
      </w:pPr>
    </w:p>
    <w:p w14:paraId="4D618E2B" w14:textId="77777777" w:rsidR="0044140B" w:rsidRPr="00DE2238" w:rsidRDefault="0044140B" w:rsidP="0044140B">
      <w:pPr>
        <w:jc w:val="both"/>
        <w:rPr>
          <w:rFonts w:cstheme="minorHAnsi"/>
          <w:color w:val="000000"/>
        </w:rPr>
      </w:pPr>
      <w:r w:rsidRPr="00DE2238">
        <w:rPr>
          <w:rFonts w:cstheme="minorHAnsi"/>
          <w:color w:val="000000"/>
        </w:rPr>
        <w:t>Dénomination réglementaire du siège de l’établissement suivie de l’adresse complète, la commune étant précédée du code postal. Quand un établissement dispose de différentes implantations, pourront ensuite être reprises les coordonnées de l’implantation où les cours ont été effectivement suivis, avec indication préalable du terme "implantation".</w:t>
      </w:r>
    </w:p>
    <w:p w14:paraId="3297D925" w14:textId="77777777" w:rsidR="0044140B" w:rsidRPr="00DE2238" w:rsidRDefault="0044140B" w:rsidP="0044140B">
      <w:pPr>
        <w:jc w:val="both"/>
        <w:rPr>
          <w:rFonts w:cstheme="minorHAnsi"/>
          <w:color w:val="000000"/>
        </w:rPr>
      </w:pPr>
    </w:p>
    <w:p w14:paraId="06722BE6" w14:textId="77777777" w:rsidR="0044140B" w:rsidRPr="00DE2238" w:rsidRDefault="0044140B" w:rsidP="00323050">
      <w:pPr>
        <w:pStyle w:val="Paragraphedeliste"/>
        <w:numPr>
          <w:ilvl w:val="2"/>
          <w:numId w:val="1"/>
        </w:numPr>
        <w:rPr>
          <w:rFonts w:asciiTheme="minorHAnsi" w:hAnsiTheme="minorHAnsi" w:cstheme="minorHAnsi"/>
          <w:color w:val="000000"/>
          <w:sz w:val="22"/>
          <w:szCs w:val="22"/>
          <w:u w:val="single"/>
        </w:rPr>
      </w:pPr>
      <w:r w:rsidRPr="00DE2238">
        <w:rPr>
          <w:rFonts w:asciiTheme="minorHAnsi" w:hAnsiTheme="minorHAnsi" w:cstheme="minorHAnsi"/>
          <w:color w:val="000000"/>
          <w:sz w:val="22"/>
          <w:szCs w:val="22"/>
          <w:u w:val="single"/>
        </w:rPr>
        <w:t>Nom et prénom du chef d’établissement ou de l’élève</w:t>
      </w:r>
    </w:p>
    <w:p w14:paraId="650AC6A8" w14:textId="77777777" w:rsidR="0044140B" w:rsidRPr="00DE2238" w:rsidRDefault="0044140B" w:rsidP="0044140B">
      <w:pPr>
        <w:rPr>
          <w:rFonts w:cstheme="minorHAnsi"/>
          <w:color w:val="000000"/>
          <w:u w:val="single"/>
        </w:rPr>
      </w:pPr>
    </w:p>
    <w:p w14:paraId="69740C65" w14:textId="77777777" w:rsidR="0044140B" w:rsidRPr="00DE2238" w:rsidRDefault="0044140B" w:rsidP="0044140B">
      <w:pPr>
        <w:jc w:val="both"/>
        <w:rPr>
          <w:rFonts w:cstheme="minorHAnsi"/>
        </w:rPr>
      </w:pPr>
      <w:r w:rsidRPr="00DE2238">
        <w:rPr>
          <w:rFonts w:cstheme="minorHAnsi"/>
        </w:rPr>
        <w:t>Le nom du chef d’établissement ou de l’élève, selon le cas, sera écrit en lettres minuscules, hormis la première lettre qui sera en lettre majuscule (Exemple : Dupont).</w:t>
      </w:r>
    </w:p>
    <w:p w14:paraId="240C7814" w14:textId="77777777" w:rsidR="0044140B" w:rsidRPr="00DE2238" w:rsidRDefault="0044140B" w:rsidP="0044140B">
      <w:pPr>
        <w:jc w:val="both"/>
        <w:rPr>
          <w:rFonts w:cstheme="minorHAnsi"/>
        </w:rPr>
      </w:pPr>
      <w:r w:rsidRPr="00DE2238">
        <w:rPr>
          <w:rFonts w:cstheme="minorHAnsi"/>
        </w:rPr>
        <w:t>Le premier prénom (ou le prénom composé avec tiret) du chef d’établissement ou de l’élève, selon le cas, sera écrit en lettres minuscules, hormis la première lettre qui sera en lettre majuscule (Exemple : Pierre-Yves). Le nom précédera toujours le prénom, ils seront séparés par une virgule (Exemple : Dupont, Pierre-Yves)</w:t>
      </w:r>
    </w:p>
    <w:p w14:paraId="0D6754A3" w14:textId="77777777" w:rsidR="0044140B" w:rsidRPr="00DE2238" w:rsidRDefault="0044140B" w:rsidP="0044140B">
      <w:pPr>
        <w:jc w:val="both"/>
        <w:rPr>
          <w:rFonts w:cstheme="minorHAnsi"/>
          <w:color w:val="000000"/>
        </w:rPr>
      </w:pPr>
      <w:r w:rsidRPr="00DE2238">
        <w:rPr>
          <w:rFonts w:cstheme="minorHAnsi"/>
          <w:color w:val="000000"/>
        </w:rPr>
        <w:t>Le nom et le premier prénom (ou le prénom composé avec tiret) de l’élève seront repris comme indiqués sur l’acte de naissance, la carte d’identité ou à défaut, le passeport ou le titre de séjour.</w:t>
      </w:r>
    </w:p>
    <w:p w14:paraId="50269BA0" w14:textId="77777777" w:rsidR="0044140B" w:rsidRPr="00DE2238" w:rsidRDefault="0044140B" w:rsidP="0044140B">
      <w:pPr>
        <w:jc w:val="both"/>
        <w:rPr>
          <w:rFonts w:cstheme="minorHAnsi"/>
          <w:color w:val="000000"/>
        </w:rPr>
      </w:pPr>
    </w:p>
    <w:p w14:paraId="742D1B9E" w14:textId="77777777" w:rsidR="0044140B" w:rsidRPr="00DE2238" w:rsidRDefault="0044140B" w:rsidP="00323050">
      <w:pPr>
        <w:pStyle w:val="Paragraphedeliste"/>
        <w:numPr>
          <w:ilvl w:val="2"/>
          <w:numId w:val="1"/>
        </w:numPr>
        <w:tabs>
          <w:tab w:val="left" w:pos="720"/>
        </w:tabs>
        <w:rPr>
          <w:rFonts w:asciiTheme="minorHAnsi" w:hAnsiTheme="minorHAnsi" w:cstheme="minorHAnsi"/>
          <w:color w:val="000000"/>
          <w:sz w:val="22"/>
          <w:szCs w:val="22"/>
          <w:u w:val="single"/>
        </w:rPr>
      </w:pPr>
      <w:r w:rsidRPr="00DE2238">
        <w:rPr>
          <w:rFonts w:asciiTheme="minorHAnsi" w:hAnsiTheme="minorHAnsi" w:cstheme="minorHAnsi"/>
          <w:color w:val="000000"/>
          <w:sz w:val="22"/>
          <w:szCs w:val="22"/>
          <w:u w:val="single"/>
        </w:rPr>
        <w:t>Lieu de naissance</w:t>
      </w:r>
    </w:p>
    <w:p w14:paraId="01897C15" w14:textId="77777777" w:rsidR="0044140B" w:rsidRPr="00DE2238" w:rsidRDefault="0044140B" w:rsidP="0044140B">
      <w:pPr>
        <w:tabs>
          <w:tab w:val="left" w:pos="720"/>
        </w:tabs>
        <w:rPr>
          <w:rFonts w:cstheme="minorHAnsi"/>
          <w:color w:val="000000"/>
          <w:u w:val="single"/>
        </w:rPr>
      </w:pPr>
    </w:p>
    <w:p w14:paraId="1269D287" w14:textId="77777777" w:rsidR="0044140B" w:rsidRPr="00DE2238" w:rsidRDefault="0044140B" w:rsidP="0044140B">
      <w:pPr>
        <w:jc w:val="both"/>
        <w:rPr>
          <w:rFonts w:cstheme="minorHAnsi"/>
        </w:rPr>
      </w:pPr>
      <w:r w:rsidRPr="00DE2238">
        <w:rPr>
          <w:rFonts w:cstheme="minorHAnsi"/>
        </w:rPr>
        <w:t>Le lieu de naissance sera repris en lettres minuscules, hormis la première lettre qui sera en lettre majuscule comme indiqué sur l’acte de naissance, la carte d’identité ou à défaut, le passeport ou titre de séjour. S’il est situé dans un pays étranger, il sera suivi, par notation entre parenthèses, du sigle de nationalité prévu pour ce pays sur la liste jointe en annexe 18. Ce sigle de nationalité sera le seul à être admis sur les différents titres. Il conviendra de se référer à la dénomination officielle du pays au moment de la délivrance du titre.</w:t>
      </w:r>
    </w:p>
    <w:p w14:paraId="00BE2E8F" w14:textId="77777777" w:rsidR="0044140B" w:rsidRPr="00DE2238" w:rsidRDefault="0044140B" w:rsidP="0044140B">
      <w:pPr>
        <w:jc w:val="both"/>
        <w:rPr>
          <w:rFonts w:cstheme="minorHAnsi"/>
        </w:rPr>
      </w:pPr>
    </w:p>
    <w:p w14:paraId="1B0CD4B1" w14:textId="77777777" w:rsidR="0044140B" w:rsidRPr="00DE2238" w:rsidRDefault="0044140B" w:rsidP="00323050">
      <w:pPr>
        <w:pStyle w:val="Paragraphedeliste"/>
        <w:numPr>
          <w:ilvl w:val="2"/>
          <w:numId w:val="1"/>
        </w:numPr>
        <w:rPr>
          <w:rFonts w:asciiTheme="minorHAnsi" w:hAnsiTheme="minorHAnsi" w:cstheme="minorHAnsi"/>
          <w:color w:val="000000"/>
          <w:sz w:val="22"/>
          <w:szCs w:val="22"/>
          <w:u w:val="single"/>
        </w:rPr>
      </w:pPr>
      <w:r w:rsidRPr="00DE2238">
        <w:rPr>
          <w:rFonts w:asciiTheme="minorHAnsi" w:hAnsiTheme="minorHAnsi" w:cstheme="minorHAnsi"/>
          <w:color w:val="000000"/>
          <w:sz w:val="22"/>
          <w:szCs w:val="22"/>
          <w:u w:val="single"/>
        </w:rPr>
        <w:t>Mois</w:t>
      </w:r>
    </w:p>
    <w:p w14:paraId="564856FD" w14:textId="77777777" w:rsidR="0044140B" w:rsidRPr="00DE2238" w:rsidRDefault="0044140B" w:rsidP="0044140B">
      <w:pPr>
        <w:rPr>
          <w:rFonts w:cstheme="minorHAnsi"/>
          <w:color w:val="000000"/>
        </w:rPr>
      </w:pPr>
    </w:p>
    <w:p w14:paraId="303E1CF3" w14:textId="77777777" w:rsidR="0044140B" w:rsidRPr="00DE2238" w:rsidRDefault="0044140B" w:rsidP="0044140B">
      <w:pPr>
        <w:rPr>
          <w:rFonts w:cstheme="minorHAnsi"/>
          <w:color w:val="000000"/>
        </w:rPr>
      </w:pPr>
      <w:r w:rsidRPr="00DE2238">
        <w:rPr>
          <w:rFonts w:cstheme="minorHAnsi"/>
          <w:color w:val="000000"/>
        </w:rPr>
        <w:lastRenderedPageBreak/>
        <w:t>Le mois sera écrit en toutes lettres. L’emploi d’un cachet dateur n’est pas autorisé.</w:t>
      </w:r>
    </w:p>
    <w:p w14:paraId="59E9657A" w14:textId="77777777" w:rsidR="0044140B" w:rsidRPr="00DE2238" w:rsidRDefault="0044140B" w:rsidP="0044140B">
      <w:pPr>
        <w:rPr>
          <w:rFonts w:cstheme="minorHAnsi"/>
          <w:color w:val="000000"/>
          <w:u w:val="single"/>
        </w:rPr>
      </w:pPr>
    </w:p>
    <w:p w14:paraId="69E6D2EF" w14:textId="77777777" w:rsidR="0044140B" w:rsidRPr="00DE2238" w:rsidRDefault="0044140B" w:rsidP="00323050">
      <w:pPr>
        <w:pStyle w:val="Paragraphedeliste"/>
        <w:numPr>
          <w:ilvl w:val="2"/>
          <w:numId w:val="1"/>
        </w:numPr>
        <w:rPr>
          <w:rFonts w:asciiTheme="minorHAnsi" w:hAnsiTheme="minorHAnsi" w:cstheme="minorHAnsi"/>
          <w:color w:val="000000"/>
          <w:sz w:val="22"/>
          <w:szCs w:val="22"/>
          <w:u w:val="single"/>
        </w:rPr>
      </w:pPr>
      <w:r w:rsidRPr="00DE2238">
        <w:rPr>
          <w:rFonts w:asciiTheme="minorHAnsi" w:hAnsiTheme="minorHAnsi" w:cstheme="minorHAnsi"/>
          <w:color w:val="000000"/>
          <w:sz w:val="22"/>
          <w:szCs w:val="22"/>
          <w:u w:val="single"/>
        </w:rPr>
        <w:t>Commune</w:t>
      </w:r>
    </w:p>
    <w:p w14:paraId="5736FDF4" w14:textId="77777777" w:rsidR="0044140B" w:rsidRPr="00DE2238" w:rsidRDefault="0044140B" w:rsidP="0044140B">
      <w:pPr>
        <w:rPr>
          <w:rFonts w:cstheme="minorHAnsi"/>
          <w:color w:val="000000"/>
          <w:u w:val="single"/>
        </w:rPr>
      </w:pPr>
    </w:p>
    <w:p w14:paraId="73B95F64" w14:textId="77777777" w:rsidR="0044140B" w:rsidRPr="00DE2238" w:rsidRDefault="0044140B" w:rsidP="0044140B">
      <w:pPr>
        <w:jc w:val="both"/>
        <w:rPr>
          <w:rFonts w:cstheme="minorHAnsi"/>
          <w:color w:val="000000"/>
        </w:rPr>
      </w:pPr>
      <w:r w:rsidRPr="00DE2238">
        <w:rPr>
          <w:rFonts w:cstheme="minorHAnsi"/>
          <w:color w:val="000000"/>
        </w:rPr>
        <w:t xml:space="preserve">Il s’agit de la commune où est situé le siège de </w:t>
      </w:r>
      <w:r w:rsidRPr="00DE2238">
        <w:rPr>
          <w:rFonts w:cstheme="minorHAnsi"/>
        </w:rPr>
        <w:t>l’établissement.</w:t>
      </w:r>
    </w:p>
    <w:p w14:paraId="298D72CB" w14:textId="77777777" w:rsidR="0044140B" w:rsidRPr="00DE2238" w:rsidRDefault="0044140B" w:rsidP="0044140B">
      <w:pPr>
        <w:jc w:val="both"/>
        <w:rPr>
          <w:rFonts w:cstheme="minorHAnsi"/>
          <w:color w:val="000000"/>
        </w:rPr>
      </w:pPr>
      <w:r w:rsidRPr="00DE2238">
        <w:rPr>
          <w:rFonts w:cstheme="minorHAnsi"/>
          <w:color w:val="000000"/>
        </w:rPr>
        <w:t>Le nom de la commune sera écrit en lettres minuscules, hormis la première lettre qui sera en lettre majuscule, conformément au libellé figurant à l’annexe 19 du présent arrêté.</w:t>
      </w:r>
    </w:p>
    <w:p w14:paraId="3279AC24" w14:textId="77777777" w:rsidR="0044140B" w:rsidRPr="00DE2238" w:rsidRDefault="0044140B" w:rsidP="0044140B">
      <w:pPr>
        <w:rPr>
          <w:rFonts w:cstheme="minorHAnsi"/>
          <w:color w:val="000000"/>
          <w:u w:val="single"/>
        </w:rPr>
      </w:pPr>
    </w:p>
    <w:p w14:paraId="00CDA51E" w14:textId="77777777" w:rsidR="0044140B" w:rsidRPr="00DE2238" w:rsidRDefault="0044140B" w:rsidP="00323050">
      <w:pPr>
        <w:pStyle w:val="Paragraphedeliste"/>
        <w:numPr>
          <w:ilvl w:val="2"/>
          <w:numId w:val="1"/>
        </w:numPr>
        <w:rPr>
          <w:rFonts w:asciiTheme="minorHAnsi" w:hAnsiTheme="minorHAnsi" w:cstheme="minorHAnsi"/>
          <w:color w:val="000000"/>
          <w:sz w:val="22"/>
          <w:szCs w:val="22"/>
          <w:u w:val="single"/>
        </w:rPr>
      </w:pPr>
      <w:r w:rsidRPr="00DE2238">
        <w:rPr>
          <w:rFonts w:asciiTheme="minorHAnsi" w:hAnsiTheme="minorHAnsi" w:cstheme="minorHAnsi"/>
          <w:color w:val="000000"/>
          <w:sz w:val="22"/>
          <w:szCs w:val="22"/>
          <w:u w:val="single"/>
        </w:rPr>
        <w:t>Féminisation des métiers</w:t>
      </w:r>
    </w:p>
    <w:p w14:paraId="6C4420AD" w14:textId="77777777" w:rsidR="0044140B" w:rsidRPr="00DE2238" w:rsidRDefault="0044140B" w:rsidP="0044140B">
      <w:pPr>
        <w:rPr>
          <w:rFonts w:cstheme="minorHAnsi"/>
          <w:color w:val="000000"/>
          <w:u w:val="single"/>
        </w:rPr>
      </w:pPr>
    </w:p>
    <w:p w14:paraId="0CA67035" w14:textId="77777777" w:rsidR="0044140B" w:rsidRPr="00DE2238" w:rsidRDefault="0044140B" w:rsidP="0044140B">
      <w:pPr>
        <w:jc w:val="both"/>
        <w:rPr>
          <w:rFonts w:cstheme="minorHAnsi"/>
          <w:color w:val="000000"/>
        </w:rPr>
      </w:pPr>
      <w:r w:rsidRPr="00DE2238">
        <w:rPr>
          <w:rFonts w:cstheme="minorHAnsi"/>
          <w:color w:val="000000"/>
        </w:rPr>
        <w:t>Lorsque l’on mentionne des noms de métier, il convient de les féminiser, soit en indiquant le nom au féminin ou au masculin, selon qu’il s’agit d’une ou d’un élève. Le métier sera écrit en lettres minuscules hormis la première lettre qui sera majuscule.</w:t>
      </w:r>
    </w:p>
    <w:p w14:paraId="682B5AB9" w14:textId="77777777" w:rsidR="0044140B" w:rsidRPr="00DE2238" w:rsidRDefault="0044140B" w:rsidP="0044140B">
      <w:pPr>
        <w:rPr>
          <w:rFonts w:cstheme="minorHAnsi"/>
          <w:color w:val="000000"/>
        </w:rPr>
      </w:pPr>
      <w:r w:rsidRPr="00DE2238">
        <w:rPr>
          <w:rFonts w:cstheme="minorHAnsi"/>
          <w:color w:val="000000"/>
        </w:rPr>
        <w:t>Exemple : "encodeuse de données" lorsqu’il s’agit d’une fille ou "encodeur de données" lorsqu’il s’agit d’un garçon.</w:t>
      </w:r>
    </w:p>
    <w:p w14:paraId="62445142" w14:textId="77777777" w:rsidR="0044140B" w:rsidRPr="00DE2238" w:rsidRDefault="0044140B" w:rsidP="0044140B">
      <w:pPr>
        <w:rPr>
          <w:rFonts w:cstheme="minorHAnsi"/>
          <w:u w:val="single"/>
        </w:rPr>
      </w:pPr>
    </w:p>
    <w:p w14:paraId="71EE39F3" w14:textId="77777777" w:rsidR="0044140B" w:rsidRPr="00DE2238" w:rsidRDefault="0044140B" w:rsidP="00323050">
      <w:pPr>
        <w:pStyle w:val="Paragraphedeliste"/>
        <w:numPr>
          <w:ilvl w:val="2"/>
          <w:numId w:val="1"/>
        </w:numPr>
        <w:rPr>
          <w:rFonts w:asciiTheme="minorHAnsi" w:hAnsiTheme="minorHAnsi" w:cstheme="minorHAnsi"/>
          <w:sz w:val="22"/>
          <w:szCs w:val="22"/>
          <w:u w:val="single"/>
        </w:rPr>
      </w:pPr>
      <w:r w:rsidRPr="00DE2238">
        <w:rPr>
          <w:rFonts w:asciiTheme="minorHAnsi" w:hAnsiTheme="minorHAnsi" w:cstheme="minorHAnsi"/>
          <w:sz w:val="22"/>
          <w:szCs w:val="22"/>
          <w:u w:val="single"/>
        </w:rPr>
        <w:t>Fonction</w:t>
      </w:r>
    </w:p>
    <w:p w14:paraId="5B320B79" w14:textId="77777777" w:rsidR="0044140B" w:rsidRPr="00DE2238" w:rsidRDefault="0044140B" w:rsidP="0044140B">
      <w:pPr>
        <w:rPr>
          <w:rStyle w:val="CommentaireCar"/>
          <w:rFonts w:asciiTheme="minorHAnsi" w:eastAsia="Calibri" w:hAnsiTheme="minorHAnsi" w:cstheme="minorHAnsi"/>
          <w:sz w:val="22"/>
          <w:szCs w:val="22"/>
          <w:u w:val="single"/>
        </w:rPr>
      </w:pPr>
    </w:p>
    <w:p w14:paraId="29EF05E3" w14:textId="77777777" w:rsidR="0044140B" w:rsidRPr="00DE2238" w:rsidRDefault="0044140B" w:rsidP="0044140B">
      <w:pPr>
        <w:rPr>
          <w:rFonts w:cstheme="minorHAnsi"/>
        </w:rPr>
      </w:pPr>
      <w:r w:rsidRPr="00DE2238">
        <w:rPr>
          <w:rFonts w:cstheme="minorHAnsi"/>
        </w:rPr>
        <w:t>Fonction exercée au sein de l’établissement.</w:t>
      </w:r>
    </w:p>
    <w:p w14:paraId="51C1A2A4" w14:textId="77777777" w:rsidR="0044140B" w:rsidRPr="00DE2238" w:rsidRDefault="0044140B" w:rsidP="0044140B">
      <w:pPr>
        <w:rPr>
          <w:rFonts w:cstheme="minorHAnsi"/>
        </w:rPr>
      </w:pPr>
    </w:p>
    <w:p w14:paraId="0C894ADE" w14:textId="77777777" w:rsidR="0044140B" w:rsidRPr="00DE2238" w:rsidRDefault="0044140B" w:rsidP="00323050">
      <w:pPr>
        <w:pStyle w:val="Paragraphedeliste"/>
        <w:numPr>
          <w:ilvl w:val="2"/>
          <w:numId w:val="1"/>
        </w:numPr>
        <w:rPr>
          <w:rFonts w:asciiTheme="minorHAnsi" w:hAnsiTheme="minorHAnsi" w:cstheme="minorHAnsi"/>
          <w:sz w:val="22"/>
          <w:szCs w:val="22"/>
          <w:u w:val="single"/>
        </w:rPr>
      </w:pPr>
      <w:r w:rsidRPr="00DE2238">
        <w:rPr>
          <w:rFonts w:asciiTheme="minorHAnsi" w:hAnsiTheme="minorHAnsi" w:cstheme="minorHAnsi"/>
          <w:sz w:val="22"/>
          <w:szCs w:val="22"/>
          <w:u w:val="single"/>
        </w:rPr>
        <w:t>Secteur professionnel (cfr Arrêté du Gouvernement de la Communauté française du 26 août 2010 portant des mesures d’application des articles 55 et 342 du Décret du 3 mars 2004 organisant l’enseignement spécialisé).</w:t>
      </w:r>
    </w:p>
    <w:p w14:paraId="0A09DF99" w14:textId="77777777" w:rsidR="0044140B" w:rsidRPr="00DE2238" w:rsidRDefault="0044140B" w:rsidP="0044140B">
      <w:pPr>
        <w:jc w:val="both"/>
        <w:rPr>
          <w:rFonts w:cstheme="minorHAnsi"/>
        </w:rPr>
      </w:pPr>
    </w:p>
    <w:p w14:paraId="37D3A5DB" w14:textId="77777777" w:rsidR="0044140B" w:rsidRPr="00DE2238" w:rsidRDefault="0044140B" w:rsidP="0044140B">
      <w:pPr>
        <w:jc w:val="both"/>
        <w:rPr>
          <w:rFonts w:cstheme="minorHAnsi"/>
        </w:rPr>
      </w:pPr>
      <w:r w:rsidRPr="00DE2238">
        <w:rPr>
          <w:rFonts w:cstheme="minorHAnsi"/>
        </w:rPr>
        <w:t>Le secteur sera écrit en lettres minuscules hormis la première lettre qui sera majuscule.</w:t>
      </w:r>
    </w:p>
    <w:p w14:paraId="4D8EA204" w14:textId="77777777" w:rsidR="0044140B" w:rsidRPr="00DE2238" w:rsidRDefault="0044140B" w:rsidP="0044140B">
      <w:pPr>
        <w:jc w:val="both"/>
        <w:rPr>
          <w:rFonts w:cstheme="minorHAnsi"/>
        </w:rPr>
      </w:pPr>
    </w:p>
    <w:p w14:paraId="73EA5D06" w14:textId="77777777" w:rsidR="0044140B" w:rsidRPr="00DE2238" w:rsidRDefault="0044140B" w:rsidP="00323050">
      <w:pPr>
        <w:pStyle w:val="Paragraphedeliste"/>
        <w:numPr>
          <w:ilvl w:val="2"/>
          <w:numId w:val="1"/>
        </w:numPr>
        <w:jc w:val="both"/>
        <w:rPr>
          <w:rFonts w:asciiTheme="minorHAnsi" w:hAnsiTheme="minorHAnsi" w:cstheme="minorHAnsi"/>
          <w:sz w:val="22"/>
          <w:szCs w:val="22"/>
        </w:rPr>
      </w:pPr>
      <w:r w:rsidRPr="00DE2238">
        <w:rPr>
          <w:rFonts w:asciiTheme="minorHAnsi" w:hAnsiTheme="minorHAnsi" w:cstheme="minorHAnsi"/>
          <w:sz w:val="22"/>
          <w:szCs w:val="22"/>
          <w:u w:val="single"/>
        </w:rPr>
        <w:t>Groupe professionnel</w:t>
      </w:r>
      <w:r w:rsidRPr="00DE2238">
        <w:rPr>
          <w:rFonts w:asciiTheme="minorHAnsi" w:hAnsiTheme="minorHAnsi" w:cstheme="minorHAnsi"/>
          <w:sz w:val="22"/>
          <w:szCs w:val="22"/>
        </w:rPr>
        <w:t xml:space="preserve"> </w:t>
      </w:r>
      <w:r w:rsidRPr="00DE2238">
        <w:rPr>
          <w:rFonts w:asciiTheme="minorHAnsi" w:hAnsiTheme="minorHAnsi" w:cstheme="minorHAnsi"/>
          <w:sz w:val="22"/>
          <w:szCs w:val="22"/>
          <w:u w:val="single"/>
        </w:rPr>
        <w:t>(cfr Arrêté du Gouvernement de la Communauté française du 26 août 2010 portant des mesures d’application des articles 55 et 342 du Décret du 3 mars 2004 organisant l’enseignement spécialisé).</w:t>
      </w:r>
    </w:p>
    <w:p w14:paraId="00FFACC4" w14:textId="77777777" w:rsidR="0044140B" w:rsidRPr="00DE2238" w:rsidRDefault="0044140B" w:rsidP="0044140B">
      <w:pPr>
        <w:jc w:val="both"/>
        <w:rPr>
          <w:rFonts w:cstheme="minorHAnsi"/>
        </w:rPr>
      </w:pPr>
    </w:p>
    <w:p w14:paraId="6B9378CC" w14:textId="77777777" w:rsidR="0044140B" w:rsidRPr="00DE2238" w:rsidRDefault="0044140B" w:rsidP="0044140B">
      <w:pPr>
        <w:jc w:val="both"/>
        <w:rPr>
          <w:rFonts w:cstheme="minorHAnsi"/>
        </w:rPr>
      </w:pPr>
      <w:r w:rsidRPr="00DE2238">
        <w:rPr>
          <w:rFonts w:cstheme="minorHAnsi"/>
        </w:rPr>
        <w:t>Le groupe professionnel sera écrit en lettres minuscules hormis la première lettre qui sera majuscule.</w:t>
      </w:r>
    </w:p>
    <w:p w14:paraId="138E20A6" w14:textId="77777777" w:rsidR="0044140B" w:rsidRPr="00DE2238" w:rsidRDefault="0044140B" w:rsidP="0044140B">
      <w:pPr>
        <w:jc w:val="both"/>
        <w:rPr>
          <w:rFonts w:cstheme="minorHAnsi"/>
        </w:rPr>
      </w:pPr>
    </w:p>
    <w:p w14:paraId="4E874CF5" w14:textId="77777777" w:rsidR="0044140B" w:rsidRPr="00DE2238" w:rsidRDefault="0044140B" w:rsidP="00323050">
      <w:pPr>
        <w:pStyle w:val="Paragraphedeliste"/>
        <w:numPr>
          <w:ilvl w:val="2"/>
          <w:numId w:val="1"/>
        </w:numPr>
        <w:jc w:val="both"/>
        <w:rPr>
          <w:rFonts w:asciiTheme="minorHAnsi" w:hAnsiTheme="minorHAnsi" w:cstheme="minorHAnsi"/>
          <w:sz w:val="22"/>
          <w:szCs w:val="22"/>
        </w:rPr>
      </w:pPr>
      <w:r w:rsidRPr="00DE2238">
        <w:rPr>
          <w:rFonts w:asciiTheme="minorHAnsi" w:hAnsiTheme="minorHAnsi" w:cstheme="minorHAnsi"/>
          <w:sz w:val="22"/>
          <w:szCs w:val="22"/>
        </w:rPr>
        <w:t>Indiquer selon le cas, en toutes lettres : première – deuxième – troisième.</w:t>
      </w:r>
    </w:p>
    <w:p w14:paraId="37A025E0" w14:textId="77777777" w:rsidR="0044140B" w:rsidRPr="00DE2238" w:rsidRDefault="0044140B" w:rsidP="0044140B">
      <w:pPr>
        <w:ind w:left="1800"/>
        <w:jc w:val="both"/>
        <w:rPr>
          <w:rFonts w:cstheme="minorHAnsi"/>
        </w:rPr>
      </w:pPr>
    </w:p>
    <w:p w14:paraId="15D9D82C" w14:textId="77777777" w:rsidR="0044140B" w:rsidRPr="00DE2238" w:rsidRDefault="0044140B" w:rsidP="00323050">
      <w:pPr>
        <w:pStyle w:val="Paragraphedeliste"/>
        <w:numPr>
          <w:ilvl w:val="2"/>
          <w:numId w:val="1"/>
        </w:numPr>
        <w:jc w:val="both"/>
        <w:rPr>
          <w:rFonts w:asciiTheme="minorHAnsi" w:hAnsiTheme="minorHAnsi" w:cstheme="minorHAnsi"/>
          <w:sz w:val="22"/>
          <w:szCs w:val="22"/>
        </w:rPr>
      </w:pPr>
      <w:r w:rsidRPr="00DE2238">
        <w:rPr>
          <w:rFonts w:asciiTheme="minorHAnsi" w:hAnsiTheme="minorHAnsi" w:cstheme="minorHAnsi"/>
          <w:sz w:val="22"/>
          <w:szCs w:val="22"/>
        </w:rPr>
        <w:t>Indiquer selon le cas, en toutes lettres : favorable – défavorable.</w:t>
      </w:r>
    </w:p>
    <w:p w14:paraId="6146C2A2" w14:textId="77777777" w:rsidR="0044140B" w:rsidRPr="00DE2238" w:rsidRDefault="0044140B" w:rsidP="0044140B">
      <w:pPr>
        <w:autoSpaceDE w:val="0"/>
        <w:autoSpaceDN w:val="0"/>
        <w:adjustRightInd w:val="0"/>
        <w:jc w:val="both"/>
        <w:rPr>
          <w:rFonts w:cstheme="minorHAnsi"/>
          <w:lang w:eastAsia="fr-BE"/>
        </w:rPr>
      </w:pPr>
    </w:p>
    <w:p w14:paraId="72A5B8F5" w14:textId="77777777" w:rsidR="0044140B" w:rsidRPr="00DE2238" w:rsidRDefault="0044140B" w:rsidP="00323050">
      <w:pPr>
        <w:pStyle w:val="Paragraphedeliste"/>
        <w:numPr>
          <w:ilvl w:val="2"/>
          <w:numId w:val="1"/>
        </w:numPr>
        <w:jc w:val="both"/>
        <w:rPr>
          <w:rFonts w:asciiTheme="minorHAnsi" w:hAnsiTheme="minorHAnsi" w:cstheme="minorHAnsi"/>
          <w:sz w:val="22"/>
          <w:szCs w:val="22"/>
        </w:rPr>
      </w:pPr>
      <w:r w:rsidRPr="00DE2238">
        <w:rPr>
          <w:rFonts w:asciiTheme="minorHAnsi" w:hAnsiTheme="minorHAnsi" w:cstheme="minorHAnsi"/>
          <w:sz w:val="22"/>
          <w:szCs w:val="22"/>
        </w:rPr>
        <w:t>Indiquer selon le cas, en toutes lettres : deuxième – troisième.</w:t>
      </w:r>
    </w:p>
    <w:p w14:paraId="5AB595B9" w14:textId="77777777" w:rsidR="0044140B" w:rsidRPr="00DE2238" w:rsidRDefault="0044140B" w:rsidP="0044140B">
      <w:pPr>
        <w:rPr>
          <w:rFonts w:cstheme="minorHAnsi"/>
          <w:lang w:eastAsia="fr-BE"/>
        </w:rPr>
      </w:pPr>
    </w:p>
    <w:p w14:paraId="033DCAD4" w14:textId="77777777" w:rsidR="0044140B" w:rsidRPr="00DE2238" w:rsidRDefault="0044140B" w:rsidP="00323050">
      <w:pPr>
        <w:pStyle w:val="Paragraphedeliste"/>
        <w:numPr>
          <w:ilvl w:val="2"/>
          <w:numId w:val="1"/>
        </w:numPr>
        <w:rPr>
          <w:rFonts w:asciiTheme="minorHAnsi" w:hAnsiTheme="minorHAnsi" w:cstheme="minorHAnsi"/>
          <w:sz w:val="22"/>
          <w:szCs w:val="22"/>
        </w:rPr>
      </w:pPr>
      <w:r w:rsidRPr="00DE2238">
        <w:rPr>
          <w:rFonts w:asciiTheme="minorHAnsi" w:hAnsiTheme="minorHAnsi" w:cstheme="minorHAnsi"/>
          <w:sz w:val="22"/>
          <w:szCs w:val="22"/>
          <w:u w:val="single"/>
        </w:rPr>
        <w:t>Intitulé de l’UAA</w:t>
      </w:r>
      <w:r w:rsidRPr="00DE2238">
        <w:rPr>
          <w:rFonts w:asciiTheme="minorHAnsi" w:hAnsiTheme="minorHAnsi" w:cstheme="minorHAnsi"/>
          <w:sz w:val="22"/>
          <w:szCs w:val="22"/>
        </w:rPr>
        <w:t> :</w:t>
      </w:r>
    </w:p>
    <w:p w14:paraId="749ADAB7" w14:textId="77777777" w:rsidR="0044140B" w:rsidRPr="00DE2238" w:rsidRDefault="0044140B" w:rsidP="0044140B">
      <w:pPr>
        <w:rPr>
          <w:rFonts w:cstheme="minorHAnsi"/>
        </w:rPr>
      </w:pPr>
    </w:p>
    <w:p w14:paraId="73C5850F" w14:textId="77777777" w:rsidR="0044140B" w:rsidRPr="00DE2238" w:rsidRDefault="0044140B" w:rsidP="0044140B">
      <w:pPr>
        <w:rPr>
          <w:rFonts w:cstheme="minorHAnsi"/>
        </w:rPr>
      </w:pPr>
      <w:r w:rsidRPr="00DE2238">
        <w:rPr>
          <w:rFonts w:cstheme="minorHAnsi"/>
        </w:rPr>
        <w:t>Reprendre l’intitulé de l’UAA tel que spécifié dans le profil de certification.</w:t>
      </w:r>
    </w:p>
    <w:p w14:paraId="7B8E747A" w14:textId="77777777" w:rsidR="0044140B" w:rsidRPr="00DE2238" w:rsidRDefault="0044140B" w:rsidP="0044140B">
      <w:pPr>
        <w:rPr>
          <w:rFonts w:cstheme="minorHAnsi"/>
        </w:rPr>
      </w:pPr>
    </w:p>
    <w:p w14:paraId="2317590B" w14:textId="77777777" w:rsidR="0044140B" w:rsidRPr="00DE2238" w:rsidRDefault="0044140B" w:rsidP="00323050">
      <w:pPr>
        <w:pStyle w:val="Paragraphedeliste"/>
        <w:numPr>
          <w:ilvl w:val="2"/>
          <w:numId w:val="1"/>
        </w:numPr>
        <w:rPr>
          <w:rFonts w:asciiTheme="minorHAnsi" w:hAnsiTheme="minorHAnsi" w:cstheme="minorHAnsi"/>
          <w:sz w:val="22"/>
          <w:szCs w:val="22"/>
        </w:rPr>
      </w:pPr>
      <w:r w:rsidRPr="00DE2238">
        <w:rPr>
          <w:rFonts w:asciiTheme="minorHAnsi" w:hAnsiTheme="minorHAnsi" w:cstheme="minorHAnsi"/>
          <w:sz w:val="22"/>
          <w:szCs w:val="22"/>
          <w:u w:val="single"/>
        </w:rPr>
        <w:t>Profil de certification</w:t>
      </w:r>
      <w:r w:rsidRPr="00DE2238">
        <w:rPr>
          <w:rFonts w:asciiTheme="minorHAnsi" w:hAnsiTheme="minorHAnsi" w:cstheme="minorHAnsi"/>
          <w:sz w:val="22"/>
          <w:szCs w:val="22"/>
        </w:rPr>
        <w:t> :</w:t>
      </w:r>
    </w:p>
    <w:p w14:paraId="51BFC40D" w14:textId="77777777" w:rsidR="0044140B" w:rsidRPr="00DE2238" w:rsidRDefault="0044140B" w:rsidP="0044140B">
      <w:pPr>
        <w:pStyle w:val="Paragraphedeliste"/>
        <w:ind w:left="2160"/>
        <w:rPr>
          <w:rFonts w:asciiTheme="minorHAnsi" w:hAnsiTheme="minorHAnsi" w:cstheme="minorHAnsi"/>
          <w:sz w:val="22"/>
          <w:szCs w:val="22"/>
        </w:rPr>
      </w:pPr>
    </w:p>
    <w:p w14:paraId="44D10462" w14:textId="77777777" w:rsidR="0044140B" w:rsidRPr="00DE2238" w:rsidRDefault="0044140B" w:rsidP="0044140B">
      <w:pPr>
        <w:rPr>
          <w:rFonts w:cstheme="minorHAnsi"/>
        </w:rPr>
      </w:pPr>
      <w:r w:rsidRPr="00DE2238">
        <w:rPr>
          <w:rFonts w:cstheme="minorHAnsi"/>
        </w:rPr>
        <w:t>Mentionner le nom du profil de certification concerné.</w:t>
      </w:r>
    </w:p>
    <w:p w14:paraId="21A1FF64" w14:textId="77777777" w:rsidR="0044140B" w:rsidRPr="00DE2238" w:rsidRDefault="0044140B" w:rsidP="0044140B">
      <w:pPr>
        <w:rPr>
          <w:rFonts w:cstheme="minorHAnsi"/>
        </w:rPr>
      </w:pPr>
    </w:p>
    <w:p w14:paraId="5ECF665C" w14:textId="77777777" w:rsidR="0044140B" w:rsidRPr="00DE2238" w:rsidRDefault="0044140B" w:rsidP="00323050">
      <w:pPr>
        <w:pStyle w:val="Paragraphedeliste"/>
        <w:numPr>
          <w:ilvl w:val="2"/>
          <w:numId w:val="1"/>
        </w:numPr>
        <w:rPr>
          <w:rFonts w:asciiTheme="minorHAnsi" w:hAnsiTheme="minorHAnsi" w:cstheme="minorHAnsi"/>
          <w:sz w:val="22"/>
          <w:szCs w:val="22"/>
        </w:rPr>
      </w:pPr>
      <w:r w:rsidRPr="00DE2238">
        <w:rPr>
          <w:rFonts w:asciiTheme="minorHAnsi" w:hAnsiTheme="minorHAnsi" w:cstheme="minorHAnsi"/>
          <w:sz w:val="22"/>
          <w:szCs w:val="22"/>
          <w:u w:val="single"/>
        </w:rPr>
        <w:t>Profil de formation</w:t>
      </w:r>
      <w:r w:rsidRPr="00DE2238">
        <w:rPr>
          <w:rFonts w:asciiTheme="minorHAnsi" w:hAnsiTheme="minorHAnsi" w:cstheme="minorHAnsi"/>
          <w:sz w:val="22"/>
          <w:szCs w:val="22"/>
        </w:rPr>
        <w:t xml:space="preserve"> : </w:t>
      </w:r>
    </w:p>
    <w:p w14:paraId="5596B8C1" w14:textId="77777777" w:rsidR="0044140B" w:rsidRPr="00DE2238" w:rsidRDefault="0044140B" w:rsidP="0044140B">
      <w:pPr>
        <w:pStyle w:val="Paragraphedeliste"/>
        <w:ind w:left="2160"/>
        <w:rPr>
          <w:rFonts w:asciiTheme="minorHAnsi" w:hAnsiTheme="minorHAnsi" w:cstheme="minorHAnsi"/>
          <w:sz w:val="22"/>
          <w:szCs w:val="22"/>
        </w:rPr>
      </w:pPr>
    </w:p>
    <w:p w14:paraId="123A9C15" w14:textId="77777777" w:rsidR="0044140B" w:rsidRPr="00DE2238" w:rsidRDefault="0044140B" w:rsidP="0044140B">
      <w:pPr>
        <w:rPr>
          <w:rFonts w:cstheme="minorHAnsi"/>
        </w:rPr>
      </w:pPr>
      <w:r w:rsidRPr="00DE2238">
        <w:rPr>
          <w:rFonts w:cstheme="minorHAnsi"/>
        </w:rPr>
        <w:t>Mentionner le nom du profil de formation concerné.</w:t>
      </w:r>
    </w:p>
    <w:p w14:paraId="6D828E8B" w14:textId="77777777" w:rsidR="0044140B" w:rsidRPr="00DE2238" w:rsidRDefault="0044140B" w:rsidP="0044140B">
      <w:pPr>
        <w:jc w:val="both"/>
        <w:rPr>
          <w:rFonts w:ascii="Georgia" w:hAnsi="Georgia"/>
        </w:rPr>
      </w:pPr>
    </w:p>
    <w:p w14:paraId="44A35E2F" w14:textId="77777777" w:rsidR="0044140B" w:rsidRPr="00DE2238" w:rsidRDefault="0044140B" w:rsidP="0044140B">
      <w:pPr>
        <w:jc w:val="both"/>
        <w:rPr>
          <w:rFonts w:ascii="Georgia" w:hAnsi="Georgia"/>
          <w:color w:val="000000"/>
        </w:rPr>
      </w:pPr>
      <w:r w:rsidRPr="00DE2238">
        <w:rPr>
          <w:rFonts w:ascii="Georgia" w:hAnsi="Georgia"/>
          <w:color w:val="000000"/>
        </w:rPr>
        <w:br w:type="page"/>
      </w:r>
    </w:p>
    <w:p w14:paraId="4A611C4C" w14:textId="77777777" w:rsidR="0044140B" w:rsidRPr="00DE2238" w:rsidRDefault="0044140B" w:rsidP="0044140B">
      <w:pPr>
        <w:pStyle w:val="Titre4"/>
      </w:pPr>
      <w:r w:rsidRPr="00DE2238">
        <w:lastRenderedPageBreak/>
        <w:t>Annexe 20 : Liste des communes par ordre alphabétique</w:t>
      </w:r>
    </w:p>
    <w:p w14:paraId="0A8766AE" w14:textId="77777777" w:rsidR="0044140B" w:rsidRPr="00DE2238" w:rsidRDefault="0044140B" w:rsidP="0044140B">
      <w:pPr>
        <w:rPr>
          <w:rFonts w:cstheme="minorHAnsi"/>
        </w:rPr>
      </w:pPr>
    </w:p>
    <w:p w14:paraId="077AD73D" w14:textId="77777777" w:rsidR="0044140B" w:rsidRPr="00DE2238" w:rsidRDefault="0044140B" w:rsidP="0044140B">
      <w:pPr>
        <w:jc w:val="center"/>
        <w:rPr>
          <w:rFonts w:cstheme="minorHAnsi"/>
          <w:b/>
        </w:rPr>
      </w:pPr>
      <w:r w:rsidRPr="00DE2238">
        <w:rPr>
          <w:rFonts w:cstheme="minorHAnsi"/>
          <w:b/>
        </w:rPr>
        <w:t>COMMUNAUTE FRANÇAISE</w:t>
      </w:r>
    </w:p>
    <w:p w14:paraId="0E9FF137" w14:textId="77777777" w:rsidR="0044140B" w:rsidRPr="00DE2238" w:rsidRDefault="0044140B" w:rsidP="0044140B">
      <w:pPr>
        <w:jc w:val="center"/>
        <w:rPr>
          <w:rFonts w:cstheme="minorHAnsi"/>
        </w:rPr>
      </w:pPr>
      <w:r w:rsidRPr="00DE2238">
        <w:rPr>
          <w:rFonts w:cstheme="minorHAnsi"/>
          <w:b/>
          <w:bCs/>
          <w:color w:val="000000"/>
        </w:rPr>
        <w:t>ENSEIGNEMENT SECONDAIRE SPECIALISE DE FORME 3</w:t>
      </w:r>
    </w:p>
    <w:p w14:paraId="28F58B58" w14:textId="77777777" w:rsidR="0044140B" w:rsidRPr="00DE2238" w:rsidRDefault="0044140B" w:rsidP="0044140B">
      <w:pPr>
        <w:jc w:val="both"/>
        <w:rPr>
          <w:rFonts w:cstheme="minorHAnsi"/>
        </w:rPr>
      </w:pPr>
    </w:p>
    <w:p w14:paraId="6EEF89EE" w14:textId="77777777" w:rsidR="0044140B" w:rsidRPr="00DE2238" w:rsidRDefault="0044140B" w:rsidP="0044140B">
      <w:pPr>
        <w:pBdr>
          <w:top w:val="single" w:sz="4" w:space="1" w:color="auto"/>
          <w:left w:val="single" w:sz="4" w:space="4" w:color="auto"/>
          <w:bottom w:val="single" w:sz="4" w:space="1" w:color="auto"/>
          <w:right w:val="single" w:sz="4" w:space="4" w:color="auto"/>
        </w:pBdr>
        <w:jc w:val="center"/>
        <w:rPr>
          <w:rFonts w:cstheme="minorHAnsi"/>
          <w:caps/>
        </w:rPr>
      </w:pPr>
      <w:r w:rsidRPr="00DE2238">
        <w:rPr>
          <w:rFonts w:cstheme="minorHAnsi"/>
          <w:caps/>
        </w:rPr>
        <w:t>Liste des communes par ordre alphabétique</w:t>
      </w:r>
    </w:p>
    <w:p w14:paraId="768B5CEE" w14:textId="77777777" w:rsidR="0044140B" w:rsidRPr="00DE2238" w:rsidRDefault="0044140B" w:rsidP="0044140B">
      <w:pPr>
        <w:jc w:val="center"/>
        <w:rPr>
          <w:rFonts w:ascii="Georgia" w:hAnsi="Georgia"/>
        </w:rPr>
      </w:pPr>
    </w:p>
    <w:tbl>
      <w:tblPr>
        <w:tblW w:w="7370" w:type="dxa"/>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gridCol w:w="3827"/>
      </w:tblGrid>
      <w:tr w:rsidR="0044140B" w:rsidRPr="00DE2238" w14:paraId="4D0430FD" w14:textId="77777777" w:rsidTr="00AF52E0">
        <w:tc>
          <w:tcPr>
            <w:tcW w:w="3543" w:type="dxa"/>
            <w:vAlign w:val="bottom"/>
          </w:tcPr>
          <w:p w14:paraId="5B78FED6" w14:textId="77777777" w:rsidR="0044140B" w:rsidRPr="00DE2238" w:rsidRDefault="0044140B" w:rsidP="00AF52E0">
            <w:pPr>
              <w:jc w:val="center"/>
              <w:rPr>
                <w:rFonts w:cstheme="minorHAnsi"/>
                <w:color w:val="000000"/>
              </w:rPr>
            </w:pPr>
            <w:bookmarkStart w:id="502" w:name="_Hlk447893473"/>
            <w:r w:rsidRPr="00DE2238">
              <w:rPr>
                <w:rFonts w:cstheme="minorHAnsi"/>
                <w:color w:val="000000"/>
              </w:rPr>
              <w:t>Aiseau-Presles</w:t>
            </w:r>
          </w:p>
        </w:tc>
        <w:tc>
          <w:tcPr>
            <w:tcW w:w="3827" w:type="dxa"/>
            <w:vAlign w:val="bottom"/>
          </w:tcPr>
          <w:p w14:paraId="4BD532A1" w14:textId="77777777" w:rsidR="0044140B" w:rsidRPr="00DE2238" w:rsidRDefault="0044140B" w:rsidP="00AF52E0">
            <w:pPr>
              <w:jc w:val="center"/>
              <w:rPr>
                <w:rFonts w:cstheme="minorHAnsi"/>
                <w:color w:val="000000"/>
              </w:rPr>
            </w:pPr>
            <w:r w:rsidRPr="00DE2238">
              <w:rPr>
                <w:rFonts w:cstheme="minorHAnsi"/>
                <w:color w:val="000000"/>
              </w:rPr>
              <w:t>Jalhay</w:t>
            </w:r>
          </w:p>
        </w:tc>
      </w:tr>
      <w:tr w:rsidR="0044140B" w:rsidRPr="00DE2238" w14:paraId="22408383" w14:textId="77777777" w:rsidTr="00AF52E0">
        <w:tc>
          <w:tcPr>
            <w:tcW w:w="3543" w:type="dxa"/>
            <w:vAlign w:val="bottom"/>
          </w:tcPr>
          <w:p w14:paraId="34D84655" w14:textId="77777777" w:rsidR="0044140B" w:rsidRPr="00DE2238" w:rsidRDefault="0044140B" w:rsidP="00AF52E0">
            <w:pPr>
              <w:jc w:val="center"/>
              <w:rPr>
                <w:rFonts w:cstheme="minorHAnsi"/>
                <w:color w:val="000000"/>
              </w:rPr>
            </w:pPr>
            <w:r w:rsidRPr="00DE2238">
              <w:rPr>
                <w:rFonts w:cstheme="minorHAnsi"/>
                <w:color w:val="000000"/>
              </w:rPr>
              <w:t>Amay</w:t>
            </w:r>
          </w:p>
        </w:tc>
        <w:tc>
          <w:tcPr>
            <w:tcW w:w="3827" w:type="dxa"/>
            <w:vAlign w:val="bottom"/>
          </w:tcPr>
          <w:p w14:paraId="680EFE59" w14:textId="77777777" w:rsidR="0044140B" w:rsidRPr="00DE2238" w:rsidRDefault="0044140B" w:rsidP="00AF52E0">
            <w:pPr>
              <w:jc w:val="center"/>
              <w:rPr>
                <w:rFonts w:cstheme="minorHAnsi"/>
                <w:color w:val="000000"/>
              </w:rPr>
            </w:pPr>
            <w:r w:rsidRPr="00DE2238">
              <w:rPr>
                <w:rFonts w:cstheme="minorHAnsi"/>
                <w:color w:val="000000"/>
              </w:rPr>
              <w:t>Jemeppe-sur-Sambre</w:t>
            </w:r>
          </w:p>
        </w:tc>
      </w:tr>
      <w:tr w:rsidR="0044140B" w:rsidRPr="00DE2238" w14:paraId="1F15AE8E" w14:textId="77777777" w:rsidTr="00AF52E0">
        <w:tc>
          <w:tcPr>
            <w:tcW w:w="3543" w:type="dxa"/>
            <w:vAlign w:val="bottom"/>
          </w:tcPr>
          <w:p w14:paraId="2001F0A3" w14:textId="77777777" w:rsidR="0044140B" w:rsidRPr="00DE2238" w:rsidRDefault="0044140B" w:rsidP="00AF52E0">
            <w:pPr>
              <w:jc w:val="center"/>
              <w:rPr>
                <w:rFonts w:cstheme="minorHAnsi"/>
                <w:color w:val="000000"/>
              </w:rPr>
            </w:pPr>
            <w:r w:rsidRPr="00DE2238">
              <w:rPr>
                <w:rFonts w:cstheme="minorHAnsi"/>
                <w:color w:val="000000"/>
              </w:rPr>
              <w:t>Amblève</w:t>
            </w:r>
          </w:p>
        </w:tc>
        <w:tc>
          <w:tcPr>
            <w:tcW w:w="3827" w:type="dxa"/>
            <w:vAlign w:val="bottom"/>
          </w:tcPr>
          <w:p w14:paraId="057971F6" w14:textId="77777777" w:rsidR="0044140B" w:rsidRPr="00DE2238" w:rsidRDefault="0044140B" w:rsidP="00AF52E0">
            <w:pPr>
              <w:jc w:val="center"/>
              <w:rPr>
                <w:rFonts w:cstheme="minorHAnsi"/>
                <w:color w:val="000000"/>
              </w:rPr>
            </w:pPr>
            <w:r w:rsidRPr="00DE2238">
              <w:rPr>
                <w:rFonts w:cstheme="minorHAnsi"/>
                <w:color w:val="000000"/>
              </w:rPr>
              <w:t>Jette</w:t>
            </w:r>
          </w:p>
        </w:tc>
      </w:tr>
      <w:tr w:rsidR="0044140B" w:rsidRPr="00DE2238" w14:paraId="6D6BEE09" w14:textId="77777777" w:rsidTr="00AF52E0">
        <w:tc>
          <w:tcPr>
            <w:tcW w:w="3543" w:type="dxa"/>
            <w:shd w:val="clear" w:color="auto" w:fill="auto"/>
            <w:vAlign w:val="bottom"/>
          </w:tcPr>
          <w:p w14:paraId="1DD63C4E" w14:textId="77777777" w:rsidR="0044140B" w:rsidRPr="00DE2238" w:rsidRDefault="0044140B" w:rsidP="00AF52E0">
            <w:pPr>
              <w:jc w:val="center"/>
              <w:rPr>
                <w:rFonts w:cstheme="minorHAnsi"/>
                <w:color w:val="000000"/>
              </w:rPr>
            </w:pPr>
            <w:r w:rsidRPr="00DE2238">
              <w:rPr>
                <w:rFonts w:cstheme="minorHAnsi"/>
                <w:color w:val="000000"/>
              </w:rPr>
              <w:t>Andenne</w:t>
            </w:r>
          </w:p>
        </w:tc>
        <w:tc>
          <w:tcPr>
            <w:tcW w:w="3827" w:type="dxa"/>
            <w:shd w:val="clear" w:color="auto" w:fill="auto"/>
            <w:vAlign w:val="bottom"/>
          </w:tcPr>
          <w:p w14:paraId="3ED43116" w14:textId="77777777" w:rsidR="0044140B" w:rsidRPr="00DE2238" w:rsidRDefault="0044140B" w:rsidP="00AF52E0">
            <w:pPr>
              <w:jc w:val="center"/>
              <w:rPr>
                <w:rFonts w:cstheme="minorHAnsi"/>
                <w:color w:val="000000"/>
              </w:rPr>
            </w:pPr>
            <w:r w:rsidRPr="00DE2238">
              <w:rPr>
                <w:rFonts w:cstheme="minorHAnsi"/>
                <w:color w:val="000000"/>
              </w:rPr>
              <w:t>Jodoigne</w:t>
            </w:r>
          </w:p>
        </w:tc>
      </w:tr>
      <w:tr w:rsidR="0044140B" w:rsidRPr="00DE2238" w14:paraId="1D801487" w14:textId="77777777" w:rsidTr="00AF52E0">
        <w:tc>
          <w:tcPr>
            <w:tcW w:w="3543" w:type="dxa"/>
            <w:shd w:val="clear" w:color="auto" w:fill="auto"/>
            <w:vAlign w:val="bottom"/>
          </w:tcPr>
          <w:p w14:paraId="6097AF53" w14:textId="77777777" w:rsidR="0044140B" w:rsidRPr="00DE2238" w:rsidRDefault="0044140B" w:rsidP="00AF52E0">
            <w:pPr>
              <w:jc w:val="center"/>
              <w:rPr>
                <w:rFonts w:cstheme="minorHAnsi"/>
                <w:color w:val="000000"/>
              </w:rPr>
            </w:pPr>
            <w:r w:rsidRPr="00DE2238">
              <w:rPr>
                <w:rFonts w:cstheme="minorHAnsi"/>
                <w:color w:val="000000"/>
              </w:rPr>
              <w:t>Anderlecht</w:t>
            </w:r>
          </w:p>
        </w:tc>
        <w:tc>
          <w:tcPr>
            <w:tcW w:w="3827" w:type="dxa"/>
            <w:shd w:val="clear" w:color="auto" w:fill="auto"/>
            <w:vAlign w:val="bottom"/>
          </w:tcPr>
          <w:p w14:paraId="362DFE43" w14:textId="77777777" w:rsidR="0044140B" w:rsidRPr="00DE2238" w:rsidRDefault="0044140B" w:rsidP="00AF52E0">
            <w:pPr>
              <w:jc w:val="center"/>
              <w:rPr>
                <w:rFonts w:cstheme="minorHAnsi"/>
                <w:color w:val="000000"/>
              </w:rPr>
            </w:pPr>
            <w:r w:rsidRPr="00DE2238">
              <w:rPr>
                <w:rFonts w:cstheme="minorHAnsi"/>
                <w:color w:val="000000"/>
              </w:rPr>
              <w:t>Juprelle</w:t>
            </w:r>
          </w:p>
        </w:tc>
      </w:tr>
      <w:tr w:rsidR="0044140B" w:rsidRPr="00DE2238" w14:paraId="3D6573E6" w14:textId="77777777" w:rsidTr="00AF52E0">
        <w:tc>
          <w:tcPr>
            <w:tcW w:w="3543" w:type="dxa"/>
            <w:shd w:val="clear" w:color="auto" w:fill="auto"/>
            <w:vAlign w:val="bottom"/>
          </w:tcPr>
          <w:p w14:paraId="55A03DC2" w14:textId="77777777" w:rsidR="0044140B" w:rsidRPr="00DE2238" w:rsidRDefault="0044140B" w:rsidP="00AF52E0">
            <w:pPr>
              <w:jc w:val="center"/>
              <w:rPr>
                <w:rFonts w:cstheme="minorHAnsi"/>
                <w:color w:val="000000"/>
              </w:rPr>
            </w:pPr>
            <w:r w:rsidRPr="00DE2238">
              <w:rPr>
                <w:rFonts w:cstheme="minorHAnsi"/>
                <w:color w:val="000000"/>
              </w:rPr>
              <w:t>Anderlues</w:t>
            </w:r>
          </w:p>
        </w:tc>
        <w:tc>
          <w:tcPr>
            <w:tcW w:w="3827" w:type="dxa"/>
            <w:shd w:val="clear" w:color="auto" w:fill="auto"/>
            <w:vAlign w:val="bottom"/>
          </w:tcPr>
          <w:p w14:paraId="7F6E1696" w14:textId="77777777" w:rsidR="0044140B" w:rsidRPr="00DE2238" w:rsidRDefault="0044140B" w:rsidP="00AF52E0">
            <w:pPr>
              <w:jc w:val="center"/>
              <w:rPr>
                <w:rFonts w:cstheme="minorHAnsi"/>
                <w:color w:val="000000"/>
              </w:rPr>
            </w:pPr>
            <w:r w:rsidRPr="00DE2238">
              <w:rPr>
                <w:rFonts w:cstheme="minorHAnsi"/>
                <w:color w:val="000000"/>
              </w:rPr>
              <w:t>Jurbise</w:t>
            </w:r>
          </w:p>
        </w:tc>
      </w:tr>
      <w:tr w:rsidR="0044140B" w:rsidRPr="00DE2238" w14:paraId="3D5C0424" w14:textId="77777777" w:rsidTr="00AF52E0">
        <w:tc>
          <w:tcPr>
            <w:tcW w:w="3543" w:type="dxa"/>
            <w:shd w:val="clear" w:color="auto" w:fill="auto"/>
            <w:vAlign w:val="bottom"/>
          </w:tcPr>
          <w:p w14:paraId="781C1EAF" w14:textId="77777777" w:rsidR="0044140B" w:rsidRPr="00DE2238" w:rsidRDefault="0044140B" w:rsidP="00AF52E0">
            <w:pPr>
              <w:jc w:val="center"/>
              <w:rPr>
                <w:rFonts w:cstheme="minorHAnsi"/>
                <w:color w:val="000000"/>
              </w:rPr>
            </w:pPr>
            <w:r w:rsidRPr="00DE2238">
              <w:rPr>
                <w:rFonts w:cstheme="minorHAnsi"/>
                <w:color w:val="000000"/>
              </w:rPr>
              <w:t>Anhée</w:t>
            </w:r>
          </w:p>
        </w:tc>
        <w:tc>
          <w:tcPr>
            <w:tcW w:w="3827" w:type="dxa"/>
            <w:shd w:val="clear" w:color="auto" w:fill="auto"/>
            <w:vAlign w:val="bottom"/>
          </w:tcPr>
          <w:p w14:paraId="69D2217F" w14:textId="77777777" w:rsidR="0044140B" w:rsidRPr="00DE2238" w:rsidRDefault="0044140B" w:rsidP="00AF52E0">
            <w:pPr>
              <w:jc w:val="center"/>
              <w:rPr>
                <w:rFonts w:cstheme="minorHAnsi"/>
                <w:color w:val="000000"/>
              </w:rPr>
            </w:pPr>
            <w:r w:rsidRPr="00DE2238">
              <w:rPr>
                <w:rFonts w:cstheme="minorHAnsi"/>
                <w:color w:val="000000"/>
              </w:rPr>
              <w:t>Koekelberg</w:t>
            </w:r>
          </w:p>
        </w:tc>
      </w:tr>
      <w:tr w:rsidR="0044140B" w:rsidRPr="00DE2238" w14:paraId="33154B0E" w14:textId="77777777" w:rsidTr="00AF52E0">
        <w:tc>
          <w:tcPr>
            <w:tcW w:w="3543" w:type="dxa"/>
            <w:vAlign w:val="bottom"/>
          </w:tcPr>
          <w:p w14:paraId="0E17AE5A" w14:textId="77777777" w:rsidR="0044140B" w:rsidRPr="00DE2238" w:rsidRDefault="0044140B" w:rsidP="00AF52E0">
            <w:pPr>
              <w:jc w:val="center"/>
              <w:rPr>
                <w:rFonts w:cstheme="minorHAnsi"/>
                <w:color w:val="000000"/>
              </w:rPr>
            </w:pPr>
            <w:r w:rsidRPr="00DE2238">
              <w:rPr>
                <w:rFonts w:cstheme="minorHAnsi"/>
                <w:color w:val="000000"/>
              </w:rPr>
              <w:t>Ans</w:t>
            </w:r>
          </w:p>
        </w:tc>
        <w:tc>
          <w:tcPr>
            <w:tcW w:w="3827" w:type="dxa"/>
            <w:vAlign w:val="bottom"/>
          </w:tcPr>
          <w:p w14:paraId="3D885AEF" w14:textId="77777777" w:rsidR="0044140B" w:rsidRPr="00DE2238" w:rsidRDefault="0044140B" w:rsidP="00AF52E0">
            <w:pPr>
              <w:jc w:val="center"/>
              <w:rPr>
                <w:rFonts w:cstheme="minorHAnsi"/>
                <w:color w:val="000000"/>
              </w:rPr>
            </w:pPr>
            <w:r w:rsidRPr="00DE2238">
              <w:rPr>
                <w:rFonts w:cstheme="minorHAnsi"/>
                <w:color w:val="000000"/>
              </w:rPr>
              <w:t>La Bruyère</w:t>
            </w:r>
          </w:p>
        </w:tc>
      </w:tr>
      <w:tr w:rsidR="0044140B" w:rsidRPr="00DE2238" w14:paraId="570D3B45" w14:textId="77777777" w:rsidTr="00AF52E0">
        <w:tc>
          <w:tcPr>
            <w:tcW w:w="3543" w:type="dxa"/>
            <w:vAlign w:val="bottom"/>
          </w:tcPr>
          <w:p w14:paraId="52ED35D2" w14:textId="77777777" w:rsidR="0044140B" w:rsidRPr="00DE2238" w:rsidRDefault="0044140B" w:rsidP="00AF52E0">
            <w:pPr>
              <w:jc w:val="center"/>
              <w:rPr>
                <w:rFonts w:cstheme="minorHAnsi"/>
                <w:color w:val="000000"/>
              </w:rPr>
            </w:pPr>
            <w:r w:rsidRPr="00DE2238">
              <w:rPr>
                <w:rFonts w:cstheme="minorHAnsi"/>
                <w:color w:val="000000"/>
              </w:rPr>
              <w:t>Anthisnes</w:t>
            </w:r>
          </w:p>
        </w:tc>
        <w:tc>
          <w:tcPr>
            <w:tcW w:w="3827" w:type="dxa"/>
            <w:vAlign w:val="bottom"/>
          </w:tcPr>
          <w:p w14:paraId="71369C0B" w14:textId="77777777" w:rsidR="0044140B" w:rsidRPr="00DE2238" w:rsidRDefault="0044140B" w:rsidP="00AF52E0">
            <w:pPr>
              <w:jc w:val="center"/>
              <w:rPr>
                <w:rFonts w:cstheme="minorHAnsi"/>
                <w:color w:val="000000"/>
              </w:rPr>
            </w:pPr>
            <w:r w:rsidRPr="00DE2238">
              <w:rPr>
                <w:rFonts w:cstheme="minorHAnsi"/>
                <w:color w:val="000000"/>
              </w:rPr>
              <w:t>La Calamine</w:t>
            </w:r>
          </w:p>
        </w:tc>
      </w:tr>
      <w:tr w:rsidR="0044140B" w:rsidRPr="00DE2238" w14:paraId="12BF3A72" w14:textId="77777777" w:rsidTr="00AF52E0">
        <w:tc>
          <w:tcPr>
            <w:tcW w:w="3543" w:type="dxa"/>
            <w:vAlign w:val="bottom"/>
          </w:tcPr>
          <w:p w14:paraId="31A7A7D9" w14:textId="77777777" w:rsidR="0044140B" w:rsidRPr="00DE2238" w:rsidRDefault="0044140B" w:rsidP="00AF52E0">
            <w:pPr>
              <w:jc w:val="center"/>
              <w:rPr>
                <w:rFonts w:cstheme="minorHAnsi"/>
                <w:color w:val="000000"/>
              </w:rPr>
            </w:pPr>
            <w:r w:rsidRPr="00DE2238">
              <w:rPr>
                <w:rFonts w:cstheme="minorHAnsi"/>
                <w:color w:val="000000"/>
              </w:rPr>
              <w:t>Antoing</w:t>
            </w:r>
          </w:p>
        </w:tc>
        <w:tc>
          <w:tcPr>
            <w:tcW w:w="3827" w:type="dxa"/>
            <w:vAlign w:val="bottom"/>
          </w:tcPr>
          <w:p w14:paraId="07DF0B40" w14:textId="77777777" w:rsidR="0044140B" w:rsidRPr="00DE2238" w:rsidRDefault="0044140B" w:rsidP="00AF52E0">
            <w:pPr>
              <w:jc w:val="center"/>
              <w:rPr>
                <w:rFonts w:cstheme="minorHAnsi"/>
                <w:color w:val="000000"/>
              </w:rPr>
            </w:pPr>
            <w:r w:rsidRPr="00DE2238">
              <w:rPr>
                <w:rFonts w:cstheme="minorHAnsi"/>
                <w:color w:val="000000"/>
              </w:rPr>
              <w:t>La Hulpe</w:t>
            </w:r>
          </w:p>
        </w:tc>
      </w:tr>
      <w:tr w:rsidR="0044140B" w:rsidRPr="00DE2238" w14:paraId="010112DF" w14:textId="77777777" w:rsidTr="00AF52E0">
        <w:tc>
          <w:tcPr>
            <w:tcW w:w="3543" w:type="dxa"/>
            <w:vAlign w:val="bottom"/>
          </w:tcPr>
          <w:p w14:paraId="4D31D0A0" w14:textId="77777777" w:rsidR="0044140B" w:rsidRPr="00DE2238" w:rsidRDefault="0044140B" w:rsidP="00AF52E0">
            <w:pPr>
              <w:jc w:val="center"/>
              <w:rPr>
                <w:rFonts w:cstheme="minorHAnsi"/>
                <w:color w:val="000000"/>
              </w:rPr>
            </w:pPr>
            <w:r w:rsidRPr="00DE2238">
              <w:rPr>
                <w:rFonts w:cstheme="minorHAnsi"/>
                <w:color w:val="000000"/>
              </w:rPr>
              <w:t>Arlon</w:t>
            </w:r>
          </w:p>
        </w:tc>
        <w:tc>
          <w:tcPr>
            <w:tcW w:w="3827" w:type="dxa"/>
            <w:vAlign w:val="bottom"/>
          </w:tcPr>
          <w:p w14:paraId="0B1D6039" w14:textId="77777777" w:rsidR="0044140B" w:rsidRPr="00DE2238" w:rsidRDefault="0044140B" w:rsidP="00AF52E0">
            <w:pPr>
              <w:jc w:val="center"/>
              <w:rPr>
                <w:rFonts w:cstheme="minorHAnsi"/>
                <w:color w:val="000000"/>
              </w:rPr>
            </w:pPr>
            <w:r w:rsidRPr="00DE2238">
              <w:rPr>
                <w:rFonts w:cstheme="minorHAnsi"/>
                <w:color w:val="000000"/>
              </w:rPr>
              <w:t>La Louvière</w:t>
            </w:r>
          </w:p>
        </w:tc>
      </w:tr>
      <w:tr w:rsidR="0044140B" w:rsidRPr="00DE2238" w14:paraId="5D814767" w14:textId="77777777" w:rsidTr="00AF52E0">
        <w:tc>
          <w:tcPr>
            <w:tcW w:w="3543" w:type="dxa"/>
            <w:vAlign w:val="bottom"/>
          </w:tcPr>
          <w:p w14:paraId="213DB647" w14:textId="77777777" w:rsidR="0044140B" w:rsidRPr="00DE2238" w:rsidRDefault="0044140B" w:rsidP="00AF52E0">
            <w:pPr>
              <w:jc w:val="center"/>
              <w:rPr>
                <w:rFonts w:cstheme="minorHAnsi"/>
                <w:color w:val="000000"/>
              </w:rPr>
            </w:pPr>
            <w:r w:rsidRPr="00DE2238">
              <w:rPr>
                <w:rFonts w:cstheme="minorHAnsi"/>
                <w:color w:val="000000"/>
              </w:rPr>
              <w:t>Assesse</w:t>
            </w:r>
          </w:p>
        </w:tc>
        <w:tc>
          <w:tcPr>
            <w:tcW w:w="3827" w:type="dxa"/>
            <w:vAlign w:val="bottom"/>
          </w:tcPr>
          <w:p w14:paraId="57867D49" w14:textId="77777777" w:rsidR="0044140B" w:rsidRPr="00DE2238" w:rsidRDefault="0044140B" w:rsidP="00AF52E0">
            <w:pPr>
              <w:jc w:val="center"/>
              <w:rPr>
                <w:rFonts w:cstheme="minorHAnsi"/>
                <w:color w:val="000000"/>
              </w:rPr>
            </w:pPr>
            <w:r w:rsidRPr="00DE2238">
              <w:rPr>
                <w:rFonts w:cstheme="minorHAnsi"/>
                <w:color w:val="000000"/>
              </w:rPr>
              <w:t>La Roche-en-Ardenne</w:t>
            </w:r>
          </w:p>
        </w:tc>
      </w:tr>
      <w:tr w:rsidR="0044140B" w:rsidRPr="00DE2238" w14:paraId="28081F96" w14:textId="77777777" w:rsidTr="00AF52E0">
        <w:tc>
          <w:tcPr>
            <w:tcW w:w="3543" w:type="dxa"/>
            <w:vAlign w:val="bottom"/>
          </w:tcPr>
          <w:p w14:paraId="439D0F89" w14:textId="77777777" w:rsidR="0044140B" w:rsidRPr="00DE2238" w:rsidRDefault="0044140B" w:rsidP="00AF52E0">
            <w:pPr>
              <w:jc w:val="center"/>
              <w:rPr>
                <w:rFonts w:cstheme="minorHAnsi"/>
                <w:color w:val="000000"/>
              </w:rPr>
            </w:pPr>
            <w:r w:rsidRPr="00DE2238">
              <w:rPr>
                <w:rFonts w:cstheme="minorHAnsi"/>
                <w:color w:val="000000"/>
              </w:rPr>
              <w:t>Ath</w:t>
            </w:r>
          </w:p>
        </w:tc>
        <w:tc>
          <w:tcPr>
            <w:tcW w:w="3827" w:type="dxa"/>
            <w:vAlign w:val="bottom"/>
          </w:tcPr>
          <w:p w14:paraId="7B69E1CB" w14:textId="77777777" w:rsidR="0044140B" w:rsidRPr="00DE2238" w:rsidRDefault="0044140B" w:rsidP="00AF52E0">
            <w:pPr>
              <w:jc w:val="center"/>
              <w:rPr>
                <w:rFonts w:cstheme="minorHAnsi"/>
                <w:color w:val="000000"/>
              </w:rPr>
            </w:pPr>
            <w:r w:rsidRPr="00DE2238">
              <w:rPr>
                <w:rFonts w:cstheme="minorHAnsi"/>
                <w:color w:val="000000"/>
              </w:rPr>
              <w:t>Lasne</w:t>
            </w:r>
          </w:p>
        </w:tc>
      </w:tr>
      <w:tr w:rsidR="0044140B" w:rsidRPr="00DE2238" w14:paraId="62E68AC8" w14:textId="77777777" w:rsidTr="00AF52E0">
        <w:tc>
          <w:tcPr>
            <w:tcW w:w="3543" w:type="dxa"/>
            <w:vAlign w:val="bottom"/>
          </w:tcPr>
          <w:p w14:paraId="5AB07443" w14:textId="77777777" w:rsidR="0044140B" w:rsidRPr="00DE2238" w:rsidRDefault="0044140B" w:rsidP="00AF52E0">
            <w:pPr>
              <w:jc w:val="center"/>
              <w:rPr>
                <w:rFonts w:cstheme="minorHAnsi"/>
                <w:color w:val="000000"/>
              </w:rPr>
            </w:pPr>
            <w:r w:rsidRPr="00DE2238">
              <w:rPr>
                <w:rFonts w:cstheme="minorHAnsi"/>
                <w:color w:val="000000"/>
              </w:rPr>
              <w:t>Attert</w:t>
            </w:r>
          </w:p>
        </w:tc>
        <w:tc>
          <w:tcPr>
            <w:tcW w:w="3827" w:type="dxa"/>
            <w:vAlign w:val="bottom"/>
          </w:tcPr>
          <w:p w14:paraId="3E692613" w14:textId="77777777" w:rsidR="0044140B" w:rsidRPr="00DE2238" w:rsidRDefault="0044140B" w:rsidP="00AF52E0">
            <w:pPr>
              <w:jc w:val="center"/>
              <w:rPr>
                <w:rFonts w:cstheme="minorHAnsi"/>
                <w:color w:val="000000"/>
              </w:rPr>
            </w:pPr>
            <w:r w:rsidRPr="00DE2238">
              <w:rPr>
                <w:rFonts w:cstheme="minorHAnsi"/>
                <w:color w:val="000000"/>
              </w:rPr>
              <w:t>Le Roeulx</w:t>
            </w:r>
          </w:p>
        </w:tc>
      </w:tr>
      <w:tr w:rsidR="0044140B" w:rsidRPr="00DE2238" w14:paraId="17CE2A7C" w14:textId="77777777" w:rsidTr="00AF52E0">
        <w:tc>
          <w:tcPr>
            <w:tcW w:w="3543" w:type="dxa"/>
            <w:vAlign w:val="bottom"/>
          </w:tcPr>
          <w:p w14:paraId="4166F95E" w14:textId="77777777" w:rsidR="0044140B" w:rsidRPr="00DE2238" w:rsidRDefault="0044140B" w:rsidP="00AF52E0">
            <w:pPr>
              <w:jc w:val="center"/>
              <w:rPr>
                <w:rFonts w:cstheme="minorHAnsi"/>
                <w:color w:val="000000"/>
              </w:rPr>
            </w:pPr>
            <w:r w:rsidRPr="00DE2238">
              <w:rPr>
                <w:rFonts w:cstheme="minorHAnsi"/>
                <w:color w:val="000000"/>
              </w:rPr>
              <w:t>Aubange</w:t>
            </w:r>
          </w:p>
        </w:tc>
        <w:tc>
          <w:tcPr>
            <w:tcW w:w="3827" w:type="dxa"/>
            <w:vAlign w:val="bottom"/>
          </w:tcPr>
          <w:p w14:paraId="26795567" w14:textId="77777777" w:rsidR="0044140B" w:rsidRPr="00DE2238" w:rsidRDefault="0044140B" w:rsidP="00AF52E0">
            <w:pPr>
              <w:jc w:val="center"/>
              <w:rPr>
                <w:rFonts w:cstheme="minorHAnsi"/>
                <w:color w:val="000000"/>
              </w:rPr>
            </w:pPr>
            <w:r w:rsidRPr="00DE2238">
              <w:rPr>
                <w:rFonts w:cstheme="minorHAnsi"/>
                <w:color w:val="000000"/>
              </w:rPr>
              <w:t>Léglise</w:t>
            </w:r>
          </w:p>
        </w:tc>
      </w:tr>
      <w:tr w:rsidR="0044140B" w:rsidRPr="00DE2238" w14:paraId="54828F7F" w14:textId="77777777" w:rsidTr="00AF52E0">
        <w:tc>
          <w:tcPr>
            <w:tcW w:w="3543" w:type="dxa"/>
            <w:vAlign w:val="bottom"/>
          </w:tcPr>
          <w:p w14:paraId="5B409742" w14:textId="77777777" w:rsidR="0044140B" w:rsidRPr="00DE2238" w:rsidRDefault="0044140B" w:rsidP="00AF52E0">
            <w:pPr>
              <w:jc w:val="center"/>
              <w:rPr>
                <w:rFonts w:cstheme="minorHAnsi"/>
                <w:color w:val="000000"/>
              </w:rPr>
            </w:pPr>
            <w:r w:rsidRPr="00DE2238">
              <w:rPr>
                <w:rFonts w:cstheme="minorHAnsi"/>
                <w:color w:val="000000"/>
              </w:rPr>
              <w:t>Aubel</w:t>
            </w:r>
          </w:p>
        </w:tc>
        <w:tc>
          <w:tcPr>
            <w:tcW w:w="3827" w:type="dxa"/>
            <w:vAlign w:val="bottom"/>
          </w:tcPr>
          <w:p w14:paraId="57F7B25D" w14:textId="77777777" w:rsidR="0044140B" w:rsidRPr="00DE2238" w:rsidRDefault="0044140B" w:rsidP="00AF52E0">
            <w:pPr>
              <w:jc w:val="center"/>
              <w:rPr>
                <w:rFonts w:cstheme="minorHAnsi"/>
                <w:color w:val="000000"/>
              </w:rPr>
            </w:pPr>
            <w:r w:rsidRPr="00DE2238">
              <w:rPr>
                <w:rFonts w:cstheme="minorHAnsi"/>
                <w:color w:val="000000"/>
              </w:rPr>
              <w:t>Lens</w:t>
            </w:r>
          </w:p>
        </w:tc>
      </w:tr>
      <w:tr w:rsidR="0044140B" w:rsidRPr="00DE2238" w14:paraId="7ED30927" w14:textId="77777777" w:rsidTr="00AF52E0">
        <w:tc>
          <w:tcPr>
            <w:tcW w:w="3543" w:type="dxa"/>
            <w:vAlign w:val="bottom"/>
          </w:tcPr>
          <w:p w14:paraId="2FC7E2B0" w14:textId="77777777" w:rsidR="0044140B" w:rsidRPr="00DE2238" w:rsidRDefault="0044140B" w:rsidP="00AF52E0">
            <w:pPr>
              <w:jc w:val="center"/>
              <w:rPr>
                <w:rFonts w:cstheme="minorHAnsi"/>
                <w:color w:val="000000"/>
              </w:rPr>
            </w:pPr>
            <w:r w:rsidRPr="00DE2238">
              <w:rPr>
                <w:rFonts w:cstheme="minorHAnsi"/>
                <w:color w:val="000000"/>
              </w:rPr>
              <w:t>Auderghem</w:t>
            </w:r>
          </w:p>
        </w:tc>
        <w:tc>
          <w:tcPr>
            <w:tcW w:w="3827" w:type="dxa"/>
            <w:vAlign w:val="bottom"/>
          </w:tcPr>
          <w:p w14:paraId="225054D4" w14:textId="77777777" w:rsidR="0044140B" w:rsidRPr="00DE2238" w:rsidRDefault="0044140B" w:rsidP="00AF52E0">
            <w:pPr>
              <w:jc w:val="center"/>
              <w:rPr>
                <w:rFonts w:cstheme="minorHAnsi"/>
                <w:color w:val="000000"/>
              </w:rPr>
            </w:pPr>
            <w:r w:rsidRPr="00DE2238">
              <w:rPr>
                <w:rFonts w:cstheme="minorHAnsi"/>
                <w:color w:val="000000"/>
              </w:rPr>
              <w:t>Les Bons Villers</w:t>
            </w:r>
          </w:p>
        </w:tc>
      </w:tr>
      <w:tr w:rsidR="0044140B" w:rsidRPr="00DE2238" w14:paraId="56CC6C33" w14:textId="77777777" w:rsidTr="00AF52E0">
        <w:tc>
          <w:tcPr>
            <w:tcW w:w="3543" w:type="dxa"/>
            <w:vAlign w:val="bottom"/>
          </w:tcPr>
          <w:p w14:paraId="01130998" w14:textId="77777777" w:rsidR="0044140B" w:rsidRPr="00DE2238" w:rsidRDefault="0044140B" w:rsidP="00AF52E0">
            <w:pPr>
              <w:jc w:val="center"/>
              <w:rPr>
                <w:rFonts w:cstheme="minorHAnsi"/>
                <w:color w:val="000000"/>
              </w:rPr>
            </w:pPr>
            <w:r w:rsidRPr="00DE2238">
              <w:rPr>
                <w:rFonts w:cstheme="minorHAnsi"/>
                <w:color w:val="000000"/>
              </w:rPr>
              <w:t>Awans</w:t>
            </w:r>
          </w:p>
        </w:tc>
        <w:tc>
          <w:tcPr>
            <w:tcW w:w="3827" w:type="dxa"/>
            <w:vAlign w:val="bottom"/>
          </w:tcPr>
          <w:p w14:paraId="5263B966" w14:textId="77777777" w:rsidR="0044140B" w:rsidRPr="00DE2238" w:rsidRDefault="0044140B" w:rsidP="00AF52E0">
            <w:pPr>
              <w:jc w:val="center"/>
              <w:rPr>
                <w:rFonts w:cstheme="minorHAnsi"/>
                <w:color w:val="000000"/>
              </w:rPr>
            </w:pPr>
            <w:r w:rsidRPr="00DE2238">
              <w:rPr>
                <w:rFonts w:cstheme="minorHAnsi"/>
                <w:color w:val="000000"/>
              </w:rPr>
              <w:t>Lessines</w:t>
            </w:r>
          </w:p>
        </w:tc>
      </w:tr>
      <w:tr w:rsidR="0044140B" w:rsidRPr="00DE2238" w14:paraId="40730B5F" w14:textId="77777777" w:rsidTr="00AF52E0">
        <w:tc>
          <w:tcPr>
            <w:tcW w:w="3543" w:type="dxa"/>
            <w:vAlign w:val="bottom"/>
          </w:tcPr>
          <w:p w14:paraId="7B5FC647" w14:textId="77777777" w:rsidR="0044140B" w:rsidRPr="00DE2238" w:rsidRDefault="0044140B" w:rsidP="00AF52E0">
            <w:pPr>
              <w:jc w:val="center"/>
              <w:rPr>
                <w:rFonts w:cstheme="minorHAnsi"/>
                <w:color w:val="000000"/>
              </w:rPr>
            </w:pPr>
            <w:r w:rsidRPr="00DE2238">
              <w:rPr>
                <w:rFonts w:cstheme="minorHAnsi"/>
                <w:color w:val="000000"/>
              </w:rPr>
              <w:t>Aywaille</w:t>
            </w:r>
          </w:p>
        </w:tc>
        <w:tc>
          <w:tcPr>
            <w:tcW w:w="3827" w:type="dxa"/>
            <w:vAlign w:val="bottom"/>
          </w:tcPr>
          <w:p w14:paraId="24468542" w14:textId="77777777" w:rsidR="0044140B" w:rsidRPr="00DE2238" w:rsidRDefault="0044140B" w:rsidP="00AF52E0">
            <w:pPr>
              <w:jc w:val="center"/>
              <w:rPr>
                <w:rFonts w:cstheme="minorHAnsi"/>
                <w:color w:val="000000"/>
              </w:rPr>
            </w:pPr>
            <w:r w:rsidRPr="00DE2238">
              <w:rPr>
                <w:rFonts w:cstheme="minorHAnsi"/>
                <w:color w:val="000000"/>
              </w:rPr>
              <w:t>Leuze-en-Hainaut</w:t>
            </w:r>
          </w:p>
        </w:tc>
      </w:tr>
      <w:tr w:rsidR="0044140B" w:rsidRPr="00DE2238" w14:paraId="668C645A" w14:textId="77777777" w:rsidTr="00AF52E0">
        <w:tc>
          <w:tcPr>
            <w:tcW w:w="3543" w:type="dxa"/>
            <w:vAlign w:val="bottom"/>
          </w:tcPr>
          <w:p w14:paraId="1887FF8D" w14:textId="77777777" w:rsidR="0044140B" w:rsidRPr="00DE2238" w:rsidRDefault="0044140B" w:rsidP="00AF52E0">
            <w:pPr>
              <w:jc w:val="center"/>
              <w:rPr>
                <w:rFonts w:cstheme="minorHAnsi"/>
                <w:color w:val="000000"/>
              </w:rPr>
            </w:pPr>
            <w:r w:rsidRPr="00DE2238">
              <w:rPr>
                <w:rFonts w:cstheme="minorHAnsi"/>
                <w:color w:val="000000"/>
              </w:rPr>
              <w:t>Baelen</w:t>
            </w:r>
          </w:p>
        </w:tc>
        <w:tc>
          <w:tcPr>
            <w:tcW w:w="3827" w:type="dxa"/>
            <w:vAlign w:val="bottom"/>
          </w:tcPr>
          <w:p w14:paraId="34637501" w14:textId="77777777" w:rsidR="0044140B" w:rsidRPr="00DE2238" w:rsidRDefault="0044140B" w:rsidP="00AF52E0">
            <w:pPr>
              <w:jc w:val="center"/>
              <w:rPr>
                <w:rFonts w:cstheme="minorHAnsi"/>
                <w:color w:val="000000"/>
              </w:rPr>
            </w:pPr>
            <w:r w:rsidRPr="00DE2238">
              <w:rPr>
                <w:rFonts w:cstheme="minorHAnsi"/>
                <w:color w:val="000000"/>
              </w:rPr>
              <w:t>Libin</w:t>
            </w:r>
          </w:p>
        </w:tc>
      </w:tr>
      <w:tr w:rsidR="0044140B" w:rsidRPr="00DE2238" w14:paraId="13F3C38E" w14:textId="77777777" w:rsidTr="00AF52E0">
        <w:tc>
          <w:tcPr>
            <w:tcW w:w="3543" w:type="dxa"/>
            <w:vAlign w:val="bottom"/>
          </w:tcPr>
          <w:p w14:paraId="32F2CB5B" w14:textId="77777777" w:rsidR="0044140B" w:rsidRPr="00DE2238" w:rsidRDefault="0044140B" w:rsidP="00AF52E0">
            <w:pPr>
              <w:jc w:val="center"/>
              <w:rPr>
                <w:rFonts w:cstheme="minorHAnsi"/>
                <w:color w:val="000000"/>
              </w:rPr>
            </w:pPr>
            <w:r w:rsidRPr="00DE2238">
              <w:rPr>
                <w:rFonts w:cstheme="minorHAnsi"/>
                <w:color w:val="000000"/>
              </w:rPr>
              <w:t>Bassenge</w:t>
            </w:r>
          </w:p>
        </w:tc>
        <w:tc>
          <w:tcPr>
            <w:tcW w:w="3827" w:type="dxa"/>
            <w:vAlign w:val="bottom"/>
          </w:tcPr>
          <w:p w14:paraId="277022CC" w14:textId="77777777" w:rsidR="0044140B" w:rsidRPr="00DE2238" w:rsidRDefault="0044140B" w:rsidP="00AF52E0">
            <w:pPr>
              <w:jc w:val="center"/>
              <w:rPr>
                <w:rFonts w:cstheme="minorHAnsi"/>
                <w:color w:val="000000"/>
              </w:rPr>
            </w:pPr>
            <w:r w:rsidRPr="00DE2238">
              <w:rPr>
                <w:rFonts w:cstheme="minorHAnsi"/>
                <w:color w:val="000000"/>
              </w:rPr>
              <w:t>Libramont-Chevigny</w:t>
            </w:r>
          </w:p>
        </w:tc>
      </w:tr>
      <w:tr w:rsidR="0044140B" w:rsidRPr="00DE2238" w14:paraId="4E54EADB" w14:textId="77777777" w:rsidTr="00AF52E0">
        <w:tc>
          <w:tcPr>
            <w:tcW w:w="3543" w:type="dxa"/>
            <w:vAlign w:val="bottom"/>
          </w:tcPr>
          <w:p w14:paraId="09A1D117" w14:textId="77777777" w:rsidR="0044140B" w:rsidRPr="00DE2238" w:rsidRDefault="0044140B" w:rsidP="00AF52E0">
            <w:pPr>
              <w:jc w:val="center"/>
              <w:rPr>
                <w:rFonts w:cstheme="minorHAnsi"/>
                <w:color w:val="000000"/>
              </w:rPr>
            </w:pPr>
            <w:r w:rsidRPr="00DE2238">
              <w:rPr>
                <w:rFonts w:cstheme="minorHAnsi"/>
                <w:color w:val="000000"/>
              </w:rPr>
              <w:t>Bastogne</w:t>
            </w:r>
          </w:p>
        </w:tc>
        <w:tc>
          <w:tcPr>
            <w:tcW w:w="3827" w:type="dxa"/>
            <w:vAlign w:val="bottom"/>
          </w:tcPr>
          <w:p w14:paraId="1FDF232B" w14:textId="77777777" w:rsidR="0044140B" w:rsidRPr="00DE2238" w:rsidRDefault="0044140B" w:rsidP="00AF52E0">
            <w:pPr>
              <w:jc w:val="center"/>
              <w:rPr>
                <w:rFonts w:cstheme="minorHAnsi"/>
                <w:color w:val="000000"/>
              </w:rPr>
            </w:pPr>
            <w:r w:rsidRPr="00DE2238">
              <w:rPr>
                <w:rFonts w:cstheme="minorHAnsi"/>
                <w:color w:val="000000"/>
              </w:rPr>
              <w:t>Liège</w:t>
            </w:r>
          </w:p>
        </w:tc>
      </w:tr>
      <w:tr w:rsidR="0044140B" w:rsidRPr="00DE2238" w14:paraId="481DC809" w14:textId="77777777" w:rsidTr="00AF52E0">
        <w:tc>
          <w:tcPr>
            <w:tcW w:w="3543" w:type="dxa"/>
            <w:vAlign w:val="bottom"/>
          </w:tcPr>
          <w:p w14:paraId="2AC2C347" w14:textId="77777777" w:rsidR="0044140B" w:rsidRPr="00DE2238" w:rsidRDefault="0044140B" w:rsidP="00AF52E0">
            <w:pPr>
              <w:jc w:val="center"/>
              <w:rPr>
                <w:rFonts w:cstheme="minorHAnsi"/>
                <w:color w:val="000000"/>
              </w:rPr>
            </w:pPr>
            <w:r w:rsidRPr="00DE2238">
              <w:rPr>
                <w:rFonts w:cstheme="minorHAnsi"/>
                <w:color w:val="000000"/>
              </w:rPr>
              <w:t>Beaumont</w:t>
            </w:r>
          </w:p>
        </w:tc>
        <w:tc>
          <w:tcPr>
            <w:tcW w:w="3827" w:type="dxa"/>
            <w:vAlign w:val="bottom"/>
          </w:tcPr>
          <w:p w14:paraId="0CCA4DF8" w14:textId="77777777" w:rsidR="0044140B" w:rsidRPr="00DE2238" w:rsidRDefault="0044140B" w:rsidP="00AF52E0">
            <w:pPr>
              <w:jc w:val="center"/>
              <w:rPr>
                <w:rFonts w:cstheme="minorHAnsi"/>
                <w:color w:val="000000"/>
              </w:rPr>
            </w:pPr>
            <w:r w:rsidRPr="00DE2238">
              <w:rPr>
                <w:rFonts w:cstheme="minorHAnsi"/>
                <w:color w:val="000000"/>
              </w:rPr>
              <w:t>Liège</w:t>
            </w:r>
          </w:p>
        </w:tc>
      </w:tr>
      <w:tr w:rsidR="0044140B" w:rsidRPr="00DE2238" w14:paraId="40E5B51E" w14:textId="77777777" w:rsidTr="00AF52E0">
        <w:tc>
          <w:tcPr>
            <w:tcW w:w="3543" w:type="dxa"/>
            <w:vAlign w:val="bottom"/>
          </w:tcPr>
          <w:p w14:paraId="398FC9CD" w14:textId="77777777" w:rsidR="0044140B" w:rsidRPr="00DE2238" w:rsidRDefault="0044140B" w:rsidP="00AF52E0">
            <w:pPr>
              <w:jc w:val="center"/>
              <w:rPr>
                <w:rFonts w:cstheme="minorHAnsi"/>
                <w:color w:val="000000"/>
              </w:rPr>
            </w:pPr>
            <w:r w:rsidRPr="00DE2238">
              <w:rPr>
                <w:rFonts w:cstheme="minorHAnsi"/>
                <w:color w:val="000000"/>
              </w:rPr>
              <w:t>Beauraing</w:t>
            </w:r>
          </w:p>
        </w:tc>
        <w:tc>
          <w:tcPr>
            <w:tcW w:w="3827" w:type="dxa"/>
            <w:vAlign w:val="bottom"/>
          </w:tcPr>
          <w:p w14:paraId="5C3D90B7" w14:textId="77777777" w:rsidR="0044140B" w:rsidRPr="00DE2238" w:rsidRDefault="0044140B" w:rsidP="00AF52E0">
            <w:pPr>
              <w:jc w:val="center"/>
              <w:rPr>
                <w:rFonts w:cstheme="minorHAnsi"/>
                <w:color w:val="000000"/>
              </w:rPr>
            </w:pPr>
            <w:r w:rsidRPr="00DE2238">
              <w:rPr>
                <w:rFonts w:cstheme="minorHAnsi"/>
                <w:color w:val="000000"/>
              </w:rPr>
              <w:t>Lierneux</w:t>
            </w:r>
          </w:p>
        </w:tc>
      </w:tr>
      <w:tr w:rsidR="0044140B" w:rsidRPr="00DE2238" w14:paraId="0133FE8B" w14:textId="77777777" w:rsidTr="00AF52E0">
        <w:tc>
          <w:tcPr>
            <w:tcW w:w="3543" w:type="dxa"/>
            <w:vAlign w:val="bottom"/>
          </w:tcPr>
          <w:p w14:paraId="4762044F" w14:textId="77777777" w:rsidR="0044140B" w:rsidRPr="00DE2238" w:rsidRDefault="0044140B" w:rsidP="00AF52E0">
            <w:pPr>
              <w:jc w:val="center"/>
              <w:rPr>
                <w:rFonts w:cstheme="minorHAnsi"/>
                <w:color w:val="000000"/>
              </w:rPr>
            </w:pPr>
            <w:r w:rsidRPr="00DE2238">
              <w:rPr>
                <w:rFonts w:cstheme="minorHAnsi"/>
                <w:color w:val="000000"/>
              </w:rPr>
              <w:t>Beauvechain</w:t>
            </w:r>
          </w:p>
        </w:tc>
        <w:tc>
          <w:tcPr>
            <w:tcW w:w="3827" w:type="dxa"/>
            <w:vAlign w:val="bottom"/>
          </w:tcPr>
          <w:p w14:paraId="164C1E52" w14:textId="77777777" w:rsidR="0044140B" w:rsidRPr="00DE2238" w:rsidRDefault="0044140B" w:rsidP="00AF52E0">
            <w:pPr>
              <w:jc w:val="center"/>
              <w:rPr>
                <w:rFonts w:cstheme="minorHAnsi"/>
                <w:color w:val="000000"/>
              </w:rPr>
            </w:pPr>
            <w:r w:rsidRPr="00DE2238">
              <w:rPr>
                <w:rFonts w:cstheme="minorHAnsi"/>
                <w:color w:val="000000"/>
              </w:rPr>
              <w:t>Limbourg</w:t>
            </w:r>
          </w:p>
        </w:tc>
      </w:tr>
      <w:tr w:rsidR="0044140B" w:rsidRPr="00DE2238" w14:paraId="174BE134" w14:textId="77777777" w:rsidTr="00AF52E0">
        <w:tc>
          <w:tcPr>
            <w:tcW w:w="3543" w:type="dxa"/>
            <w:vAlign w:val="bottom"/>
          </w:tcPr>
          <w:p w14:paraId="42B8CA4D" w14:textId="77777777" w:rsidR="0044140B" w:rsidRPr="00DE2238" w:rsidRDefault="0044140B" w:rsidP="00AF52E0">
            <w:pPr>
              <w:jc w:val="center"/>
              <w:rPr>
                <w:rFonts w:cstheme="minorHAnsi"/>
                <w:color w:val="000000"/>
              </w:rPr>
            </w:pPr>
            <w:r w:rsidRPr="00DE2238">
              <w:rPr>
                <w:rFonts w:cstheme="minorHAnsi"/>
                <w:color w:val="000000"/>
              </w:rPr>
              <w:t>Beloeil</w:t>
            </w:r>
          </w:p>
        </w:tc>
        <w:tc>
          <w:tcPr>
            <w:tcW w:w="3827" w:type="dxa"/>
            <w:vAlign w:val="bottom"/>
          </w:tcPr>
          <w:p w14:paraId="4635C178" w14:textId="77777777" w:rsidR="0044140B" w:rsidRPr="00DE2238" w:rsidRDefault="0044140B" w:rsidP="00AF52E0">
            <w:pPr>
              <w:jc w:val="center"/>
              <w:rPr>
                <w:rFonts w:cstheme="minorHAnsi"/>
                <w:color w:val="000000"/>
              </w:rPr>
            </w:pPr>
            <w:r w:rsidRPr="00DE2238">
              <w:rPr>
                <w:rFonts w:cstheme="minorHAnsi"/>
                <w:color w:val="000000"/>
              </w:rPr>
              <w:t>Lincent</w:t>
            </w:r>
          </w:p>
        </w:tc>
      </w:tr>
      <w:tr w:rsidR="0044140B" w:rsidRPr="00DE2238" w14:paraId="2EFCA122" w14:textId="77777777" w:rsidTr="00AF52E0">
        <w:tc>
          <w:tcPr>
            <w:tcW w:w="3543" w:type="dxa"/>
            <w:vAlign w:val="bottom"/>
          </w:tcPr>
          <w:p w14:paraId="550B3BBD" w14:textId="77777777" w:rsidR="0044140B" w:rsidRPr="00DE2238" w:rsidRDefault="0044140B" w:rsidP="00AF52E0">
            <w:pPr>
              <w:jc w:val="center"/>
              <w:rPr>
                <w:rFonts w:cstheme="minorHAnsi"/>
                <w:color w:val="000000"/>
              </w:rPr>
            </w:pPr>
            <w:r w:rsidRPr="00DE2238">
              <w:rPr>
                <w:rFonts w:cstheme="minorHAnsi"/>
                <w:color w:val="000000"/>
              </w:rPr>
              <w:t>Berchem-Sainte-Agathe</w:t>
            </w:r>
          </w:p>
        </w:tc>
        <w:tc>
          <w:tcPr>
            <w:tcW w:w="3827" w:type="dxa"/>
            <w:vAlign w:val="bottom"/>
          </w:tcPr>
          <w:p w14:paraId="2AFFB62D" w14:textId="77777777" w:rsidR="0044140B" w:rsidRPr="00DE2238" w:rsidRDefault="0044140B" w:rsidP="00AF52E0">
            <w:pPr>
              <w:jc w:val="center"/>
              <w:rPr>
                <w:rFonts w:cstheme="minorHAnsi"/>
                <w:color w:val="000000"/>
              </w:rPr>
            </w:pPr>
            <w:r w:rsidRPr="00DE2238">
              <w:rPr>
                <w:rFonts w:cstheme="minorHAnsi"/>
                <w:color w:val="000000"/>
              </w:rPr>
              <w:t>Lobbes</w:t>
            </w:r>
          </w:p>
        </w:tc>
      </w:tr>
      <w:tr w:rsidR="0044140B" w:rsidRPr="00DE2238" w14:paraId="7A3E418F" w14:textId="77777777" w:rsidTr="00AF52E0">
        <w:tc>
          <w:tcPr>
            <w:tcW w:w="3543" w:type="dxa"/>
            <w:vAlign w:val="bottom"/>
          </w:tcPr>
          <w:p w14:paraId="2CBE6574" w14:textId="77777777" w:rsidR="0044140B" w:rsidRPr="00DE2238" w:rsidRDefault="0044140B" w:rsidP="00AF52E0">
            <w:pPr>
              <w:jc w:val="center"/>
              <w:rPr>
                <w:rFonts w:cstheme="minorHAnsi"/>
                <w:color w:val="000000"/>
              </w:rPr>
            </w:pPr>
            <w:r w:rsidRPr="00DE2238">
              <w:rPr>
                <w:rFonts w:cstheme="minorHAnsi"/>
                <w:color w:val="000000"/>
              </w:rPr>
              <w:t>Berloz</w:t>
            </w:r>
          </w:p>
        </w:tc>
        <w:tc>
          <w:tcPr>
            <w:tcW w:w="3827" w:type="dxa"/>
            <w:vAlign w:val="bottom"/>
          </w:tcPr>
          <w:p w14:paraId="1F46CD4A" w14:textId="77777777" w:rsidR="0044140B" w:rsidRPr="00DE2238" w:rsidRDefault="0044140B" w:rsidP="00AF52E0">
            <w:pPr>
              <w:jc w:val="center"/>
              <w:rPr>
                <w:rFonts w:cstheme="minorHAnsi"/>
                <w:color w:val="000000"/>
              </w:rPr>
            </w:pPr>
            <w:r w:rsidRPr="00DE2238">
              <w:rPr>
                <w:rFonts w:cstheme="minorHAnsi"/>
                <w:color w:val="000000"/>
              </w:rPr>
              <w:t>Lontzen</w:t>
            </w:r>
          </w:p>
        </w:tc>
      </w:tr>
      <w:tr w:rsidR="0044140B" w:rsidRPr="00DE2238" w14:paraId="63B6A745" w14:textId="77777777" w:rsidTr="00AF52E0">
        <w:tc>
          <w:tcPr>
            <w:tcW w:w="3543" w:type="dxa"/>
            <w:vAlign w:val="bottom"/>
          </w:tcPr>
          <w:p w14:paraId="4165F533" w14:textId="77777777" w:rsidR="0044140B" w:rsidRPr="00DE2238" w:rsidRDefault="0044140B" w:rsidP="00AF52E0">
            <w:pPr>
              <w:jc w:val="center"/>
              <w:rPr>
                <w:rFonts w:cstheme="minorHAnsi"/>
                <w:color w:val="000000"/>
              </w:rPr>
            </w:pPr>
            <w:r w:rsidRPr="00DE2238">
              <w:rPr>
                <w:rFonts w:cstheme="minorHAnsi"/>
                <w:color w:val="000000"/>
              </w:rPr>
              <w:t>Bernissart</w:t>
            </w:r>
          </w:p>
        </w:tc>
        <w:tc>
          <w:tcPr>
            <w:tcW w:w="3827" w:type="dxa"/>
            <w:vAlign w:val="bottom"/>
          </w:tcPr>
          <w:p w14:paraId="7F7C6EE1" w14:textId="77777777" w:rsidR="0044140B" w:rsidRPr="00DE2238" w:rsidRDefault="0044140B" w:rsidP="00AF52E0">
            <w:pPr>
              <w:jc w:val="center"/>
              <w:rPr>
                <w:rFonts w:cstheme="minorHAnsi"/>
                <w:color w:val="000000"/>
              </w:rPr>
            </w:pPr>
            <w:r w:rsidRPr="00DE2238">
              <w:rPr>
                <w:rFonts w:cstheme="minorHAnsi"/>
                <w:color w:val="000000"/>
              </w:rPr>
              <w:t>Malmedy</w:t>
            </w:r>
          </w:p>
        </w:tc>
      </w:tr>
      <w:tr w:rsidR="0044140B" w:rsidRPr="00DE2238" w14:paraId="614ADB31" w14:textId="77777777" w:rsidTr="00AF52E0">
        <w:tc>
          <w:tcPr>
            <w:tcW w:w="3543" w:type="dxa"/>
            <w:vAlign w:val="bottom"/>
          </w:tcPr>
          <w:p w14:paraId="713BF3E1" w14:textId="77777777" w:rsidR="0044140B" w:rsidRPr="00DE2238" w:rsidRDefault="0044140B" w:rsidP="00AF52E0">
            <w:pPr>
              <w:jc w:val="center"/>
              <w:rPr>
                <w:rFonts w:cstheme="minorHAnsi"/>
                <w:color w:val="000000"/>
              </w:rPr>
            </w:pPr>
            <w:r w:rsidRPr="00DE2238">
              <w:rPr>
                <w:rFonts w:cstheme="minorHAnsi"/>
                <w:color w:val="000000"/>
              </w:rPr>
              <w:t>Bertogne</w:t>
            </w:r>
          </w:p>
        </w:tc>
        <w:tc>
          <w:tcPr>
            <w:tcW w:w="3827" w:type="dxa"/>
            <w:vAlign w:val="bottom"/>
          </w:tcPr>
          <w:p w14:paraId="2407FB92" w14:textId="77777777" w:rsidR="0044140B" w:rsidRPr="00DE2238" w:rsidRDefault="0044140B" w:rsidP="00AF52E0">
            <w:pPr>
              <w:jc w:val="center"/>
              <w:rPr>
                <w:rFonts w:cstheme="minorHAnsi"/>
                <w:color w:val="000000"/>
              </w:rPr>
            </w:pPr>
            <w:r w:rsidRPr="00DE2238">
              <w:rPr>
                <w:rFonts w:cstheme="minorHAnsi"/>
                <w:color w:val="000000"/>
              </w:rPr>
              <w:t>Manage</w:t>
            </w:r>
          </w:p>
        </w:tc>
      </w:tr>
      <w:tr w:rsidR="0044140B" w:rsidRPr="00DE2238" w14:paraId="0D612D42" w14:textId="77777777" w:rsidTr="00AF52E0">
        <w:tc>
          <w:tcPr>
            <w:tcW w:w="3543" w:type="dxa"/>
            <w:vAlign w:val="bottom"/>
          </w:tcPr>
          <w:p w14:paraId="0FC7C7C3" w14:textId="77777777" w:rsidR="0044140B" w:rsidRPr="00DE2238" w:rsidRDefault="0044140B" w:rsidP="00AF52E0">
            <w:pPr>
              <w:jc w:val="center"/>
              <w:rPr>
                <w:rFonts w:cstheme="minorHAnsi"/>
                <w:color w:val="000000"/>
              </w:rPr>
            </w:pPr>
            <w:r w:rsidRPr="00DE2238">
              <w:rPr>
                <w:rFonts w:cstheme="minorHAnsi"/>
                <w:color w:val="000000"/>
              </w:rPr>
              <w:t>Bertrix</w:t>
            </w:r>
          </w:p>
        </w:tc>
        <w:tc>
          <w:tcPr>
            <w:tcW w:w="3827" w:type="dxa"/>
            <w:vAlign w:val="bottom"/>
          </w:tcPr>
          <w:p w14:paraId="7E4738F6" w14:textId="77777777" w:rsidR="0044140B" w:rsidRPr="00DE2238" w:rsidRDefault="0044140B" w:rsidP="00AF52E0">
            <w:pPr>
              <w:jc w:val="center"/>
              <w:rPr>
                <w:rFonts w:cstheme="minorHAnsi"/>
                <w:color w:val="000000"/>
              </w:rPr>
            </w:pPr>
            <w:r w:rsidRPr="00DE2238">
              <w:rPr>
                <w:rFonts w:cstheme="minorHAnsi"/>
                <w:color w:val="000000"/>
              </w:rPr>
              <w:t>Manhay</w:t>
            </w:r>
          </w:p>
        </w:tc>
      </w:tr>
      <w:tr w:rsidR="0044140B" w:rsidRPr="00DE2238" w14:paraId="1C2C90F2" w14:textId="77777777" w:rsidTr="00AF52E0">
        <w:tc>
          <w:tcPr>
            <w:tcW w:w="3543" w:type="dxa"/>
            <w:vAlign w:val="bottom"/>
          </w:tcPr>
          <w:p w14:paraId="6411E210" w14:textId="77777777" w:rsidR="0044140B" w:rsidRPr="00DE2238" w:rsidRDefault="0044140B" w:rsidP="00AF52E0">
            <w:pPr>
              <w:jc w:val="center"/>
              <w:rPr>
                <w:rFonts w:cstheme="minorHAnsi"/>
                <w:color w:val="000000"/>
              </w:rPr>
            </w:pPr>
            <w:r w:rsidRPr="00DE2238">
              <w:rPr>
                <w:rFonts w:cstheme="minorHAnsi"/>
                <w:color w:val="000000"/>
              </w:rPr>
              <w:t>Beyne-Heusay</w:t>
            </w:r>
          </w:p>
        </w:tc>
        <w:tc>
          <w:tcPr>
            <w:tcW w:w="3827" w:type="dxa"/>
            <w:vAlign w:val="bottom"/>
          </w:tcPr>
          <w:p w14:paraId="1D1A7CA5" w14:textId="77777777" w:rsidR="0044140B" w:rsidRPr="00DE2238" w:rsidRDefault="0044140B" w:rsidP="00AF52E0">
            <w:pPr>
              <w:jc w:val="center"/>
              <w:rPr>
                <w:rFonts w:cstheme="minorHAnsi"/>
                <w:color w:val="000000"/>
              </w:rPr>
            </w:pPr>
            <w:r w:rsidRPr="00DE2238">
              <w:rPr>
                <w:rFonts w:cstheme="minorHAnsi"/>
                <w:color w:val="000000"/>
              </w:rPr>
              <w:t>Marche-en-Famenne</w:t>
            </w:r>
          </w:p>
        </w:tc>
      </w:tr>
      <w:tr w:rsidR="0044140B" w:rsidRPr="00DE2238" w14:paraId="44B2926F" w14:textId="77777777" w:rsidTr="00AF52E0">
        <w:tc>
          <w:tcPr>
            <w:tcW w:w="3543" w:type="dxa"/>
            <w:vAlign w:val="bottom"/>
          </w:tcPr>
          <w:p w14:paraId="74C166EF" w14:textId="77777777" w:rsidR="0044140B" w:rsidRPr="00DE2238" w:rsidRDefault="0044140B" w:rsidP="00AF52E0">
            <w:pPr>
              <w:jc w:val="center"/>
              <w:rPr>
                <w:rFonts w:cstheme="minorHAnsi"/>
                <w:color w:val="000000"/>
              </w:rPr>
            </w:pPr>
            <w:r w:rsidRPr="00DE2238">
              <w:rPr>
                <w:rFonts w:cstheme="minorHAnsi"/>
                <w:color w:val="000000"/>
              </w:rPr>
              <w:t>Bièvre</w:t>
            </w:r>
          </w:p>
        </w:tc>
        <w:tc>
          <w:tcPr>
            <w:tcW w:w="3827" w:type="dxa"/>
            <w:vAlign w:val="bottom"/>
          </w:tcPr>
          <w:p w14:paraId="3A96C28E" w14:textId="77777777" w:rsidR="0044140B" w:rsidRPr="00DE2238" w:rsidRDefault="0044140B" w:rsidP="00AF52E0">
            <w:pPr>
              <w:jc w:val="center"/>
              <w:rPr>
                <w:rFonts w:cstheme="minorHAnsi"/>
                <w:color w:val="000000"/>
              </w:rPr>
            </w:pPr>
            <w:r w:rsidRPr="00DE2238">
              <w:rPr>
                <w:rFonts w:cstheme="minorHAnsi"/>
                <w:color w:val="000000"/>
              </w:rPr>
              <w:t>Marchin</w:t>
            </w:r>
          </w:p>
        </w:tc>
      </w:tr>
      <w:tr w:rsidR="0044140B" w:rsidRPr="00DE2238" w14:paraId="6228D465" w14:textId="77777777" w:rsidTr="00AF52E0">
        <w:tc>
          <w:tcPr>
            <w:tcW w:w="3543" w:type="dxa"/>
            <w:vAlign w:val="bottom"/>
          </w:tcPr>
          <w:p w14:paraId="11A885CB" w14:textId="77777777" w:rsidR="0044140B" w:rsidRPr="00DE2238" w:rsidRDefault="0044140B" w:rsidP="00AF52E0">
            <w:pPr>
              <w:jc w:val="center"/>
              <w:rPr>
                <w:rFonts w:cstheme="minorHAnsi"/>
                <w:color w:val="000000"/>
              </w:rPr>
            </w:pPr>
            <w:r w:rsidRPr="00DE2238">
              <w:rPr>
                <w:rFonts w:cstheme="minorHAnsi"/>
                <w:color w:val="000000"/>
              </w:rPr>
              <w:t>Binche</w:t>
            </w:r>
          </w:p>
        </w:tc>
        <w:tc>
          <w:tcPr>
            <w:tcW w:w="3827" w:type="dxa"/>
            <w:vAlign w:val="bottom"/>
          </w:tcPr>
          <w:p w14:paraId="09216B94" w14:textId="77777777" w:rsidR="0044140B" w:rsidRPr="00DE2238" w:rsidRDefault="0044140B" w:rsidP="00AF52E0">
            <w:pPr>
              <w:jc w:val="center"/>
              <w:rPr>
                <w:rFonts w:cstheme="minorHAnsi"/>
                <w:color w:val="000000"/>
              </w:rPr>
            </w:pPr>
            <w:r w:rsidRPr="00DE2238">
              <w:rPr>
                <w:rFonts w:cstheme="minorHAnsi"/>
                <w:color w:val="000000"/>
              </w:rPr>
              <w:t>Martelange</w:t>
            </w:r>
          </w:p>
        </w:tc>
      </w:tr>
      <w:tr w:rsidR="0044140B" w:rsidRPr="00DE2238" w14:paraId="6973B35A" w14:textId="77777777" w:rsidTr="00AF52E0">
        <w:tc>
          <w:tcPr>
            <w:tcW w:w="3543" w:type="dxa"/>
            <w:vAlign w:val="bottom"/>
          </w:tcPr>
          <w:p w14:paraId="53691968" w14:textId="77777777" w:rsidR="0044140B" w:rsidRPr="00DE2238" w:rsidRDefault="0044140B" w:rsidP="00AF52E0">
            <w:pPr>
              <w:jc w:val="center"/>
              <w:rPr>
                <w:rFonts w:cstheme="minorHAnsi"/>
                <w:color w:val="000000"/>
              </w:rPr>
            </w:pPr>
            <w:r w:rsidRPr="00DE2238">
              <w:rPr>
                <w:rFonts w:cstheme="minorHAnsi"/>
                <w:color w:val="000000"/>
              </w:rPr>
              <w:t>Blégny</w:t>
            </w:r>
          </w:p>
        </w:tc>
        <w:tc>
          <w:tcPr>
            <w:tcW w:w="3827" w:type="dxa"/>
            <w:vAlign w:val="bottom"/>
          </w:tcPr>
          <w:p w14:paraId="02008825" w14:textId="77777777" w:rsidR="0044140B" w:rsidRPr="00DE2238" w:rsidRDefault="0044140B" w:rsidP="00AF52E0">
            <w:pPr>
              <w:jc w:val="center"/>
              <w:rPr>
                <w:rFonts w:cstheme="minorHAnsi"/>
                <w:color w:val="000000"/>
              </w:rPr>
            </w:pPr>
            <w:r w:rsidRPr="00DE2238">
              <w:rPr>
                <w:rFonts w:cstheme="minorHAnsi"/>
                <w:color w:val="000000"/>
              </w:rPr>
              <w:t>Meix-devant-Virton</w:t>
            </w:r>
          </w:p>
        </w:tc>
      </w:tr>
      <w:tr w:rsidR="0044140B" w:rsidRPr="00DE2238" w14:paraId="7E769025" w14:textId="77777777" w:rsidTr="00AF52E0">
        <w:tc>
          <w:tcPr>
            <w:tcW w:w="3543" w:type="dxa"/>
            <w:vAlign w:val="bottom"/>
          </w:tcPr>
          <w:p w14:paraId="16B48194" w14:textId="77777777" w:rsidR="0044140B" w:rsidRPr="00DE2238" w:rsidRDefault="0044140B" w:rsidP="00AF52E0">
            <w:pPr>
              <w:jc w:val="center"/>
              <w:rPr>
                <w:rFonts w:cstheme="minorHAnsi"/>
                <w:color w:val="000000"/>
              </w:rPr>
            </w:pPr>
            <w:r w:rsidRPr="00DE2238">
              <w:rPr>
                <w:rFonts w:cstheme="minorHAnsi"/>
                <w:color w:val="000000"/>
              </w:rPr>
              <w:t>Bouillon</w:t>
            </w:r>
          </w:p>
        </w:tc>
        <w:tc>
          <w:tcPr>
            <w:tcW w:w="3827" w:type="dxa"/>
            <w:vAlign w:val="bottom"/>
          </w:tcPr>
          <w:p w14:paraId="25DBDB3E" w14:textId="77777777" w:rsidR="0044140B" w:rsidRPr="00DE2238" w:rsidRDefault="0044140B" w:rsidP="00AF52E0">
            <w:pPr>
              <w:jc w:val="center"/>
              <w:rPr>
                <w:rFonts w:cstheme="minorHAnsi"/>
                <w:color w:val="000000"/>
              </w:rPr>
            </w:pPr>
            <w:r w:rsidRPr="00DE2238">
              <w:rPr>
                <w:rFonts w:cstheme="minorHAnsi"/>
                <w:color w:val="000000"/>
              </w:rPr>
              <w:t>Merbes-le-Château</w:t>
            </w:r>
          </w:p>
        </w:tc>
      </w:tr>
      <w:tr w:rsidR="0044140B" w:rsidRPr="00DE2238" w14:paraId="2E2B251E" w14:textId="77777777" w:rsidTr="00AF52E0">
        <w:tc>
          <w:tcPr>
            <w:tcW w:w="3543" w:type="dxa"/>
            <w:vAlign w:val="bottom"/>
          </w:tcPr>
          <w:p w14:paraId="2584C53E" w14:textId="77777777" w:rsidR="0044140B" w:rsidRPr="00DE2238" w:rsidRDefault="0044140B" w:rsidP="00AF52E0">
            <w:pPr>
              <w:jc w:val="center"/>
              <w:rPr>
                <w:rFonts w:cstheme="minorHAnsi"/>
                <w:color w:val="000000"/>
              </w:rPr>
            </w:pPr>
            <w:r w:rsidRPr="00DE2238">
              <w:rPr>
                <w:rFonts w:cstheme="minorHAnsi"/>
                <w:color w:val="000000"/>
              </w:rPr>
              <w:t>Boussu</w:t>
            </w:r>
          </w:p>
        </w:tc>
        <w:tc>
          <w:tcPr>
            <w:tcW w:w="3827" w:type="dxa"/>
            <w:vAlign w:val="bottom"/>
          </w:tcPr>
          <w:p w14:paraId="718FA147" w14:textId="77777777" w:rsidR="0044140B" w:rsidRPr="00DE2238" w:rsidRDefault="0044140B" w:rsidP="00AF52E0">
            <w:pPr>
              <w:jc w:val="center"/>
              <w:rPr>
                <w:rFonts w:cstheme="minorHAnsi"/>
                <w:color w:val="000000"/>
              </w:rPr>
            </w:pPr>
            <w:r w:rsidRPr="00DE2238">
              <w:rPr>
                <w:rFonts w:cstheme="minorHAnsi"/>
                <w:color w:val="000000"/>
              </w:rPr>
              <w:t>Messancy</w:t>
            </w:r>
          </w:p>
        </w:tc>
      </w:tr>
      <w:tr w:rsidR="0044140B" w:rsidRPr="00DE2238" w14:paraId="26EB2784" w14:textId="77777777" w:rsidTr="00AF52E0">
        <w:tc>
          <w:tcPr>
            <w:tcW w:w="3543" w:type="dxa"/>
            <w:vAlign w:val="bottom"/>
          </w:tcPr>
          <w:p w14:paraId="483BC158" w14:textId="77777777" w:rsidR="0044140B" w:rsidRPr="00DE2238" w:rsidRDefault="0044140B" w:rsidP="00AF52E0">
            <w:pPr>
              <w:jc w:val="center"/>
              <w:rPr>
                <w:rFonts w:cstheme="minorHAnsi"/>
                <w:color w:val="000000"/>
              </w:rPr>
            </w:pPr>
            <w:r w:rsidRPr="00DE2238">
              <w:rPr>
                <w:rFonts w:cstheme="minorHAnsi"/>
                <w:color w:val="000000"/>
              </w:rPr>
              <w:t>Braine-l'Alleud</w:t>
            </w:r>
          </w:p>
        </w:tc>
        <w:tc>
          <w:tcPr>
            <w:tcW w:w="3827" w:type="dxa"/>
            <w:vAlign w:val="bottom"/>
          </w:tcPr>
          <w:p w14:paraId="377537D1" w14:textId="77777777" w:rsidR="0044140B" w:rsidRPr="00DE2238" w:rsidRDefault="0044140B" w:rsidP="00AF52E0">
            <w:pPr>
              <w:jc w:val="center"/>
              <w:rPr>
                <w:rFonts w:cstheme="minorHAnsi"/>
                <w:color w:val="000000"/>
              </w:rPr>
            </w:pPr>
            <w:r w:rsidRPr="00DE2238">
              <w:rPr>
                <w:rFonts w:cstheme="minorHAnsi"/>
                <w:color w:val="000000"/>
              </w:rPr>
              <w:t>Mettet</w:t>
            </w:r>
          </w:p>
        </w:tc>
      </w:tr>
      <w:tr w:rsidR="0044140B" w:rsidRPr="00DE2238" w14:paraId="13953F75" w14:textId="77777777" w:rsidTr="00AF52E0">
        <w:tc>
          <w:tcPr>
            <w:tcW w:w="3543" w:type="dxa"/>
            <w:vAlign w:val="bottom"/>
          </w:tcPr>
          <w:p w14:paraId="2657BD95" w14:textId="77777777" w:rsidR="0044140B" w:rsidRPr="00DE2238" w:rsidRDefault="0044140B" w:rsidP="00AF52E0">
            <w:pPr>
              <w:jc w:val="center"/>
              <w:rPr>
                <w:rFonts w:cstheme="minorHAnsi"/>
                <w:color w:val="000000"/>
              </w:rPr>
            </w:pPr>
            <w:r w:rsidRPr="00DE2238">
              <w:rPr>
                <w:rFonts w:cstheme="minorHAnsi"/>
                <w:color w:val="000000"/>
              </w:rPr>
              <w:t>Braine-le-Château</w:t>
            </w:r>
          </w:p>
        </w:tc>
        <w:tc>
          <w:tcPr>
            <w:tcW w:w="3827" w:type="dxa"/>
            <w:vAlign w:val="bottom"/>
          </w:tcPr>
          <w:p w14:paraId="0F10D3AD" w14:textId="77777777" w:rsidR="0044140B" w:rsidRPr="00DE2238" w:rsidRDefault="0044140B" w:rsidP="00AF52E0">
            <w:pPr>
              <w:jc w:val="center"/>
              <w:rPr>
                <w:rFonts w:cstheme="minorHAnsi"/>
                <w:color w:val="000000"/>
              </w:rPr>
            </w:pPr>
            <w:r w:rsidRPr="00DE2238">
              <w:rPr>
                <w:rFonts w:cstheme="minorHAnsi"/>
                <w:color w:val="000000"/>
              </w:rPr>
              <w:t>Modave</w:t>
            </w:r>
          </w:p>
        </w:tc>
      </w:tr>
      <w:tr w:rsidR="0044140B" w:rsidRPr="00DE2238" w14:paraId="2AEC92EF" w14:textId="77777777" w:rsidTr="00AF52E0">
        <w:tc>
          <w:tcPr>
            <w:tcW w:w="3543" w:type="dxa"/>
            <w:vAlign w:val="bottom"/>
          </w:tcPr>
          <w:p w14:paraId="5FB03A67" w14:textId="77777777" w:rsidR="0044140B" w:rsidRPr="00DE2238" w:rsidRDefault="0044140B" w:rsidP="00AF52E0">
            <w:pPr>
              <w:jc w:val="center"/>
              <w:rPr>
                <w:rFonts w:cstheme="minorHAnsi"/>
                <w:color w:val="000000"/>
              </w:rPr>
            </w:pPr>
            <w:r w:rsidRPr="00DE2238">
              <w:rPr>
                <w:rFonts w:cstheme="minorHAnsi"/>
                <w:color w:val="000000"/>
              </w:rPr>
              <w:t>Braine-le-Comte</w:t>
            </w:r>
          </w:p>
        </w:tc>
        <w:tc>
          <w:tcPr>
            <w:tcW w:w="3827" w:type="dxa"/>
            <w:vAlign w:val="bottom"/>
          </w:tcPr>
          <w:p w14:paraId="06BD6587" w14:textId="77777777" w:rsidR="0044140B" w:rsidRPr="00DE2238" w:rsidRDefault="0044140B" w:rsidP="00AF52E0">
            <w:pPr>
              <w:jc w:val="center"/>
              <w:rPr>
                <w:rFonts w:cstheme="minorHAnsi"/>
                <w:color w:val="000000"/>
              </w:rPr>
            </w:pPr>
            <w:r w:rsidRPr="00DE2238">
              <w:rPr>
                <w:rFonts w:cstheme="minorHAnsi"/>
                <w:color w:val="000000"/>
              </w:rPr>
              <w:t>Molenbeek-Saint-Jean</w:t>
            </w:r>
          </w:p>
        </w:tc>
      </w:tr>
      <w:tr w:rsidR="0044140B" w:rsidRPr="00DE2238" w14:paraId="15F69F23" w14:textId="77777777" w:rsidTr="00AF52E0">
        <w:tc>
          <w:tcPr>
            <w:tcW w:w="3543" w:type="dxa"/>
            <w:vAlign w:val="bottom"/>
          </w:tcPr>
          <w:p w14:paraId="50CD98B7" w14:textId="77777777" w:rsidR="0044140B" w:rsidRPr="00DE2238" w:rsidRDefault="0044140B" w:rsidP="00AF52E0">
            <w:pPr>
              <w:jc w:val="center"/>
              <w:rPr>
                <w:rFonts w:cstheme="minorHAnsi"/>
                <w:color w:val="000000"/>
              </w:rPr>
            </w:pPr>
            <w:r w:rsidRPr="00DE2238">
              <w:rPr>
                <w:rFonts w:cstheme="minorHAnsi"/>
                <w:color w:val="000000"/>
              </w:rPr>
              <w:t>Braives</w:t>
            </w:r>
          </w:p>
        </w:tc>
        <w:tc>
          <w:tcPr>
            <w:tcW w:w="3827" w:type="dxa"/>
            <w:vAlign w:val="bottom"/>
          </w:tcPr>
          <w:p w14:paraId="7A687FAA" w14:textId="77777777" w:rsidR="0044140B" w:rsidRPr="00DE2238" w:rsidRDefault="0044140B" w:rsidP="00AF52E0">
            <w:pPr>
              <w:jc w:val="center"/>
              <w:rPr>
                <w:rFonts w:cstheme="minorHAnsi"/>
                <w:color w:val="000000"/>
              </w:rPr>
            </w:pPr>
            <w:r w:rsidRPr="00DE2238">
              <w:rPr>
                <w:rFonts w:cstheme="minorHAnsi"/>
                <w:color w:val="000000"/>
              </w:rPr>
              <w:t>Momignies</w:t>
            </w:r>
          </w:p>
        </w:tc>
      </w:tr>
      <w:tr w:rsidR="0044140B" w:rsidRPr="00DE2238" w14:paraId="35059249" w14:textId="77777777" w:rsidTr="00AF52E0">
        <w:tc>
          <w:tcPr>
            <w:tcW w:w="3543" w:type="dxa"/>
            <w:vAlign w:val="bottom"/>
          </w:tcPr>
          <w:p w14:paraId="3143B74A" w14:textId="77777777" w:rsidR="0044140B" w:rsidRPr="00DE2238" w:rsidRDefault="0044140B" w:rsidP="00AF52E0">
            <w:pPr>
              <w:jc w:val="center"/>
              <w:rPr>
                <w:rFonts w:cstheme="minorHAnsi"/>
                <w:color w:val="000000"/>
              </w:rPr>
            </w:pPr>
            <w:r w:rsidRPr="00DE2238">
              <w:rPr>
                <w:rFonts w:cstheme="minorHAnsi"/>
                <w:color w:val="000000"/>
              </w:rPr>
              <w:t>Brugelette</w:t>
            </w:r>
          </w:p>
        </w:tc>
        <w:tc>
          <w:tcPr>
            <w:tcW w:w="3827" w:type="dxa"/>
            <w:vAlign w:val="bottom"/>
          </w:tcPr>
          <w:p w14:paraId="0DDB66DB" w14:textId="77777777" w:rsidR="0044140B" w:rsidRPr="00DE2238" w:rsidRDefault="0044140B" w:rsidP="00AF52E0">
            <w:pPr>
              <w:jc w:val="center"/>
              <w:rPr>
                <w:rFonts w:cstheme="minorHAnsi"/>
                <w:color w:val="000000"/>
              </w:rPr>
            </w:pPr>
            <w:r w:rsidRPr="00DE2238">
              <w:rPr>
                <w:rFonts w:cstheme="minorHAnsi"/>
                <w:color w:val="000000"/>
              </w:rPr>
              <w:t>Mons</w:t>
            </w:r>
          </w:p>
        </w:tc>
      </w:tr>
      <w:tr w:rsidR="0044140B" w:rsidRPr="00DE2238" w14:paraId="359800C0" w14:textId="77777777" w:rsidTr="00AF52E0">
        <w:tc>
          <w:tcPr>
            <w:tcW w:w="3543" w:type="dxa"/>
            <w:vAlign w:val="bottom"/>
          </w:tcPr>
          <w:p w14:paraId="31C9D33C" w14:textId="77777777" w:rsidR="0044140B" w:rsidRPr="00DE2238" w:rsidRDefault="0044140B" w:rsidP="00AF52E0">
            <w:pPr>
              <w:jc w:val="center"/>
              <w:rPr>
                <w:rFonts w:cstheme="minorHAnsi"/>
                <w:color w:val="000000"/>
              </w:rPr>
            </w:pPr>
            <w:r w:rsidRPr="00DE2238">
              <w:rPr>
                <w:rFonts w:cstheme="minorHAnsi"/>
                <w:color w:val="000000"/>
              </w:rPr>
              <w:lastRenderedPageBreak/>
              <w:t>Brunehaut</w:t>
            </w:r>
          </w:p>
        </w:tc>
        <w:tc>
          <w:tcPr>
            <w:tcW w:w="3827" w:type="dxa"/>
            <w:vAlign w:val="bottom"/>
          </w:tcPr>
          <w:p w14:paraId="26B98109" w14:textId="77777777" w:rsidR="0044140B" w:rsidRPr="00DE2238" w:rsidRDefault="0044140B" w:rsidP="00AF52E0">
            <w:pPr>
              <w:jc w:val="center"/>
              <w:rPr>
                <w:rFonts w:cstheme="minorHAnsi"/>
                <w:color w:val="000000"/>
              </w:rPr>
            </w:pPr>
            <w:r w:rsidRPr="00DE2238">
              <w:rPr>
                <w:rFonts w:cstheme="minorHAnsi"/>
                <w:color w:val="000000"/>
              </w:rPr>
              <w:t>Mont-de-l'Enclus</w:t>
            </w:r>
          </w:p>
        </w:tc>
      </w:tr>
      <w:tr w:rsidR="0044140B" w:rsidRPr="00DE2238" w14:paraId="21B33295" w14:textId="77777777" w:rsidTr="00AF52E0">
        <w:tc>
          <w:tcPr>
            <w:tcW w:w="3543" w:type="dxa"/>
            <w:vAlign w:val="bottom"/>
          </w:tcPr>
          <w:p w14:paraId="23618E5C" w14:textId="77777777" w:rsidR="0044140B" w:rsidRPr="00DE2238" w:rsidRDefault="0044140B" w:rsidP="00AF52E0">
            <w:pPr>
              <w:jc w:val="center"/>
              <w:rPr>
                <w:rFonts w:cstheme="minorHAnsi"/>
                <w:color w:val="000000"/>
              </w:rPr>
            </w:pPr>
            <w:r w:rsidRPr="00DE2238">
              <w:rPr>
                <w:rFonts w:cstheme="minorHAnsi"/>
                <w:color w:val="000000"/>
              </w:rPr>
              <w:t>Bruxelles</w:t>
            </w:r>
          </w:p>
        </w:tc>
        <w:tc>
          <w:tcPr>
            <w:tcW w:w="3827" w:type="dxa"/>
            <w:vAlign w:val="bottom"/>
          </w:tcPr>
          <w:p w14:paraId="709F1345" w14:textId="77777777" w:rsidR="0044140B" w:rsidRPr="00DE2238" w:rsidRDefault="0044140B" w:rsidP="00AF52E0">
            <w:pPr>
              <w:jc w:val="center"/>
              <w:rPr>
                <w:rFonts w:cstheme="minorHAnsi"/>
                <w:color w:val="000000"/>
              </w:rPr>
            </w:pPr>
            <w:r w:rsidRPr="00DE2238">
              <w:rPr>
                <w:rFonts w:cstheme="minorHAnsi"/>
                <w:color w:val="000000"/>
              </w:rPr>
              <w:t>Mont-Saint-Guibert</w:t>
            </w:r>
          </w:p>
        </w:tc>
      </w:tr>
      <w:tr w:rsidR="0044140B" w:rsidRPr="00DE2238" w14:paraId="01F7E55C" w14:textId="77777777" w:rsidTr="00AF52E0">
        <w:tc>
          <w:tcPr>
            <w:tcW w:w="3543" w:type="dxa"/>
            <w:vAlign w:val="bottom"/>
          </w:tcPr>
          <w:p w14:paraId="72A842FC" w14:textId="77777777" w:rsidR="0044140B" w:rsidRPr="00DE2238" w:rsidRDefault="0044140B" w:rsidP="00AF52E0">
            <w:pPr>
              <w:jc w:val="center"/>
              <w:rPr>
                <w:rFonts w:cstheme="minorHAnsi"/>
                <w:color w:val="000000"/>
              </w:rPr>
            </w:pPr>
            <w:r w:rsidRPr="00DE2238">
              <w:rPr>
                <w:rFonts w:cstheme="minorHAnsi"/>
                <w:color w:val="000000"/>
              </w:rPr>
              <w:t>Bullange</w:t>
            </w:r>
          </w:p>
        </w:tc>
        <w:tc>
          <w:tcPr>
            <w:tcW w:w="3827" w:type="dxa"/>
            <w:vAlign w:val="bottom"/>
          </w:tcPr>
          <w:p w14:paraId="3C1EBAFA" w14:textId="77777777" w:rsidR="0044140B" w:rsidRPr="00DE2238" w:rsidRDefault="0044140B" w:rsidP="00AF52E0">
            <w:pPr>
              <w:jc w:val="center"/>
              <w:rPr>
                <w:rFonts w:cstheme="minorHAnsi"/>
                <w:color w:val="000000"/>
              </w:rPr>
            </w:pPr>
            <w:r w:rsidRPr="00DE2238">
              <w:rPr>
                <w:rFonts w:cstheme="minorHAnsi"/>
                <w:color w:val="000000"/>
              </w:rPr>
              <w:t>Montigny-le-Tilleul</w:t>
            </w:r>
          </w:p>
        </w:tc>
      </w:tr>
      <w:tr w:rsidR="0044140B" w:rsidRPr="00DE2238" w14:paraId="3D1F0F34" w14:textId="77777777" w:rsidTr="00AF52E0">
        <w:tc>
          <w:tcPr>
            <w:tcW w:w="3543" w:type="dxa"/>
            <w:vAlign w:val="bottom"/>
          </w:tcPr>
          <w:p w14:paraId="1E26BA6A" w14:textId="77777777" w:rsidR="0044140B" w:rsidRPr="00DE2238" w:rsidRDefault="0044140B" w:rsidP="00AF52E0">
            <w:pPr>
              <w:jc w:val="center"/>
              <w:rPr>
                <w:rFonts w:cstheme="minorHAnsi"/>
                <w:color w:val="000000"/>
              </w:rPr>
            </w:pPr>
            <w:r w:rsidRPr="00DE2238">
              <w:rPr>
                <w:rFonts w:cstheme="minorHAnsi"/>
                <w:color w:val="000000"/>
              </w:rPr>
              <w:t>Burdinne</w:t>
            </w:r>
          </w:p>
        </w:tc>
        <w:tc>
          <w:tcPr>
            <w:tcW w:w="3827" w:type="dxa"/>
            <w:vAlign w:val="bottom"/>
          </w:tcPr>
          <w:p w14:paraId="4ECA2CA2" w14:textId="77777777" w:rsidR="0044140B" w:rsidRPr="00DE2238" w:rsidRDefault="0044140B" w:rsidP="00AF52E0">
            <w:pPr>
              <w:jc w:val="center"/>
              <w:rPr>
                <w:rFonts w:cstheme="minorHAnsi"/>
                <w:color w:val="000000"/>
              </w:rPr>
            </w:pPr>
            <w:r w:rsidRPr="00DE2238">
              <w:rPr>
                <w:rFonts w:cstheme="minorHAnsi"/>
                <w:color w:val="000000"/>
              </w:rPr>
              <w:t>Morlanwelz</w:t>
            </w:r>
          </w:p>
        </w:tc>
      </w:tr>
      <w:tr w:rsidR="0044140B" w:rsidRPr="00DE2238" w14:paraId="766DAEA2" w14:textId="77777777" w:rsidTr="00AF52E0">
        <w:tc>
          <w:tcPr>
            <w:tcW w:w="3543" w:type="dxa"/>
            <w:vAlign w:val="bottom"/>
          </w:tcPr>
          <w:p w14:paraId="6B971B40" w14:textId="77777777" w:rsidR="0044140B" w:rsidRPr="00DE2238" w:rsidRDefault="0044140B" w:rsidP="00AF52E0">
            <w:pPr>
              <w:jc w:val="center"/>
              <w:rPr>
                <w:rFonts w:cstheme="minorHAnsi"/>
                <w:color w:val="000000"/>
              </w:rPr>
            </w:pPr>
            <w:r w:rsidRPr="00DE2238">
              <w:rPr>
                <w:rFonts w:cstheme="minorHAnsi"/>
                <w:color w:val="000000"/>
              </w:rPr>
              <w:t>Burg-Reuland</w:t>
            </w:r>
          </w:p>
        </w:tc>
        <w:tc>
          <w:tcPr>
            <w:tcW w:w="3827" w:type="dxa"/>
            <w:vAlign w:val="bottom"/>
          </w:tcPr>
          <w:p w14:paraId="1EFD4C88" w14:textId="77777777" w:rsidR="0044140B" w:rsidRPr="00DE2238" w:rsidRDefault="0044140B" w:rsidP="00AF52E0">
            <w:pPr>
              <w:jc w:val="center"/>
              <w:rPr>
                <w:rFonts w:cstheme="minorHAnsi"/>
                <w:color w:val="000000"/>
              </w:rPr>
            </w:pPr>
            <w:r w:rsidRPr="00DE2238">
              <w:rPr>
                <w:rFonts w:cstheme="minorHAnsi"/>
                <w:color w:val="000000"/>
              </w:rPr>
              <w:t>Mouscron</w:t>
            </w:r>
          </w:p>
        </w:tc>
      </w:tr>
      <w:tr w:rsidR="0044140B" w:rsidRPr="00DE2238" w14:paraId="57D6D9EE" w14:textId="77777777" w:rsidTr="00AF52E0">
        <w:tc>
          <w:tcPr>
            <w:tcW w:w="3543" w:type="dxa"/>
            <w:vAlign w:val="bottom"/>
          </w:tcPr>
          <w:p w14:paraId="68D163A7" w14:textId="77777777" w:rsidR="0044140B" w:rsidRPr="00DE2238" w:rsidRDefault="0044140B" w:rsidP="00AF52E0">
            <w:pPr>
              <w:jc w:val="center"/>
              <w:rPr>
                <w:rFonts w:cstheme="minorHAnsi"/>
                <w:color w:val="000000"/>
              </w:rPr>
            </w:pPr>
            <w:r w:rsidRPr="00DE2238">
              <w:rPr>
                <w:rFonts w:cstheme="minorHAnsi"/>
                <w:color w:val="000000"/>
              </w:rPr>
              <w:t>Butgenbach</w:t>
            </w:r>
          </w:p>
        </w:tc>
        <w:tc>
          <w:tcPr>
            <w:tcW w:w="3827" w:type="dxa"/>
            <w:vAlign w:val="bottom"/>
          </w:tcPr>
          <w:p w14:paraId="43E8DF99" w14:textId="77777777" w:rsidR="0044140B" w:rsidRPr="00DE2238" w:rsidRDefault="0044140B" w:rsidP="00AF52E0">
            <w:pPr>
              <w:jc w:val="center"/>
              <w:rPr>
                <w:rFonts w:cstheme="minorHAnsi"/>
                <w:color w:val="000000"/>
              </w:rPr>
            </w:pPr>
            <w:r w:rsidRPr="00DE2238">
              <w:rPr>
                <w:rFonts w:cstheme="minorHAnsi"/>
                <w:color w:val="000000"/>
              </w:rPr>
              <w:t>Musson</w:t>
            </w:r>
          </w:p>
        </w:tc>
      </w:tr>
      <w:tr w:rsidR="0044140B" w:rsidRPr="00DE2238" w14:paraId="6D3C69AE" w14:textId="77777777" w:rsidTr="00AF52E0">
        <w:tc>
          <w:tcPr>
            <w:tcW w:w="3543" w:type="dxa"/>
            <w:vAlign w:val="bottom"/>
          </w:tcPr>
          <w:p w14:paraId="68736822" w14:textId="77777777" w:rsidR="0044140B" w:rsidRPr="00DE2238" w:rsidRDefault="0044140B" w:rsidP="00AF52E0">
            <w:pPr>
              <w:jc w:val="center"/>
              <w:rPr>
                <w:rFonts w:cstheme="minorHAnsi"/>
                <w:color w:val="000000"/>
              </w:rPr>
            </w:pPr>
            <w:r w:rsidRPr="00DE2238">
              <w:rPr>
                <w:rFonts w:cstheme="minorHAnsi"/>
                <w:color w:val="000000"/>
              </w:rPr>
              <w:t>Celles</w:t>
            </w:r>
          </w:p>
        </w:tc>
        <w:tc>
          <w:tcPr>
            <w:tcW w:w="3827" w:type="dxa"/>
            <w:vAlign w:val="bottom"/>
          </w:tcPr>
          <w:p w14:paraId="2E6ED70A" w14:textId="77777777" w:rsidR="0044140B" w:rsidRPr="00DE2238" w:rsidRDefault="0044140B" w:rsidP="00AF52E0">
            <w:pPr>
              <w:jc w:val="center"/>
              <w:rPr>
                <w:rFonts w:cstheme="minorHAnsi"/>
                <w:color w:val="000000"/>
              </w:rPr>
            </w:pPr>
            <w:r w:rsidRPr="00DE2238">
              <w:rPr>
                <w:rFonts w:cstheme="minorHAnsi"/>
                <w:color w:val="000000"/>
              </w:rPr>
              <w:t>Namur</w:t>
            </w:r>
          </w:p>
        </w:tc>
      </w:tr>
      <w:tr w:rsidR="0044140B" w:rsidRPr="00DE2238" w14:paraId="042DAC83" w14:textId="77777777" w:rsidTr="00AF52E0">
        <w:tc>
          <w:tcPr>
            <w:tcW w:w="3543" w:type="dxa"/>
            <w:vAlign w:val="bottom"/>
          </w:tcPr>
          <w:p w14:paraId="41AF2A41" w14:textId="77777777" w:rsidR="0044140B" w:rsidRPr="00DE2238" w:rsidRDefault="0044140B" w:rsidP="00AF52E0">
            <w:pPr>
              <w:jc w:val="center"/>
              <w:rPr>
                <w:rFonts w:cstheme="minorHAnsi"/>
                <w:color w:val="000000"/>
              </w:rPr>
            </w:pPr>
            <w:r w:rsidRPr="00DE2238">
              <w:rPr>
                <w:rFonts w:cstheme="minorHAnsi"/>
                <w:color w:val="000000"/>
              </w:rPr>
              <w:t>Cerfontaine</w:t>
            </w:r>
          </w:p>
        </w:tc>
        <w:tc>
          <w:tcPr>
            <w:tcW w:w="3827" w:type="dxa"/>
            <w:vAlign w:val="bottom"/>
          </w:tcPr>
          <w:p w14:paraId="77F4C4C5" w14:textId="77777777" w:rsidR="0044140B" w:rsidRPr="00DE2238" w:rsidRDefault="0044140B" w:rsidP="00AF52E0">
            <w:pPr>
              <w:jc w:val="center"/>
              <w:rPr>
                <w:rFonts w:cstheme="minorHAnsi"/>
                <w:color w:val="000000"/>
              </w:rPr>
            </w:pPr>
            <w:r w:rsidRPr="00DE2238">
              <w:rPr>
                <w:rFonts w:cstheme="minorHAnsi"/>
                <w:color w:val="000000"/>
              </w:rPr>
              <w:t>Nandrin</w:t>
            </w:r>
          </w:p>
        </w:tc>
      </w:tr>
      <w:tr w:rsidR="0044140B" w:rsidRPr="00DE2238" w14:paraId="125C2458" w14:textId="77777777" w:rsidTr="00AF52E0">
        <w:tc>
          <w:tcPr>
            <w:tcW w:w="3543" w:type="dxa"/>
            <w:vAlign w:val="bottom"/>
          </w:tcPr>
          <w:p w14:paraId="673FC347" w14:textId="77777777" w:rsidR="0044140B" w:rsidRPr="00DE2238" w:rsidRDefault="0044140B" w:rsidP="00AF52E0">
            <w:pPr>
              <w:jc w:val="center"/>
              <w:rPr>
                <w:rFonts w:cstheme="minorHAnsi"/>
                <w:color w:val="000000"/>
              </w:rPr>
            </w:pPr>
            <w:r w:rsidRPr="00DE2238">
              <w:rPr>
                <w:rFonts w:cstheme="minorHAnsi"/>
                <w:color w:val="000000"/>
              </w:rPr>
              <w:t>Chapelle-lez-Herlaimont</w:t>
            </w:r>
          </w:p>
        </w:tc>
        <w:tc>
          <w:tcPr>
            <w:tcW w:w="3827" w:type="dxa"/>
            <w:vAlign w:val="bottom"/>
          </w:tcPr>
          <w:p w14:paraId="143362A6" w14:textId="77777777" w:rsidR="0044140B" w:rsidRPr="00DE2238" w:rsidRDefault="0044140B" w:rsidP="00AF52E0">
            <w:pPr>
              <w:jc w:val="center"/>
              <w:rPr>
                <w:rFonts w:cstheme="minorHAnsi"/>
                <w:color w:val="000000"/>
              </w:rPr>
            </w:pPr>
            <w:r w:rsidRPr="00DE2238">
              <w:rPr>
                <w:rFonts w:cstheme="minorHAnsi"/>
                <w:color w:val="000000"/>
              </w:rPr>
              <w:t>Nassogne</w:t>
            </w:r>
          </w:p>
        </w:tc>
      </w:tr>
      <w:tr w:rsidR="0044140B" w:rsidRPr="00DE2238" w14:paraId="3206E709" w14:textId="77777777" w:rsidTr="00AF52E0">
        <w:tc>
          <w:tcPr>
            <w:tcW w:w="3543" w:type="dxa"/>
            <w:vAlign w:val="bottom"/>
          </w:tcPr>
          <w:p w14:paraId="73EAF39F" w14:textId="77777777" w:rsidR="0044140B" w:rsidRPr="00DE2238" w:rsidRDefault="0044140B" w:rsidP="00AF52E0">
            <w:pPr>
              <w:jc w:val="center"/>
              <w:rPr>
                <w:rFonts w:cstheme="minorHAnsi"/>
                <w:color w:val="000000"/>
              </w:rPr>
            </w:pPr>
            <w:r w:rsidRPr="00DE2238">
              <w:rPr>
                <w:rFonts w:cstheme="minorHAnsi"/>
                <w:color w:val="000000"/>
              </w:rPr>
              <w:t>Charleroi</w:t>
            </w:r>
          </w:p>
        </w:tc>
        <w:tc>
          <w:tcPr>
            <w:tcW w:w="3827" w:type="dxa"/>
            <w:vAlign w:val="bottom"/>
          </w:tcPr>
          <w:p w14:paraId="179108AF" w14:textId="77777777" w:rsidR="0044140B" w:rsidRPr="00DE2238" w:rsidRDefault="0044140B" w:rsidP="00AF52E0">
            <w:pPr>
              <w:jc w:val="center"/>
              <w:rPr>
                <w:rFonts w:cstheme="minorHAnsi"/>
                <w:color w:val="000000"/>
              </w:rPr>
            </w:pPr>
            <w:r w:rsidRPr="00DE2238">
              <w:rPr>
                <w:rFonts w:cstheme="minorHAnsi"/>
                <w:color w:val="000000"/>
              </w:rPr>
              <w:t>Neufchâteau</w:t>
            </w:r>
          </w:p>
        </w:tc>
      </w:tr>
      <w:tr w:rsidR="0044140B" w:rsidRPr="00DE2238" w14:paraId="7403BD84" w14:textId="77777777" w:rsidTr="00AF52E0">
        <w:tc>
          <w:tcPr>
            <w:tcW w:w="3543" w:type="dxa"/>
            <w:vAlign w:val="bottom"/>
          </w:tcPr>
          <w:p w14:paraId="4DDA065B" w14:textId="77777777" w:rsidR="0044140B" w:rsidRPr="00DE2238" w:rsidRDefault="0044140B" w:rsidP="00AF52E0">
            <w:pPr>
              <w:jc w:val="center"/>
              <w:rPr>
                <w:rFonts w:cstheme="minorHAnsi"/>
                <w:color w:val="000000"/>
              </w:rPr>
            </w:pPr>
            <w:r w:rsidRPr="00DE2238">
              <w:rPr>
                <w:rFonts w:cstheme="minorHAnsi"/>
                <w:color w:val="000000"/>
              </w:rPr>
              <w:t>Chastre</w:t>
            </w:r>
          </w:p>
        </w:tc>
        <w:tc>
          <w:tcPr>
            <w:tcW w:w="3827" w:type="dxa"/>
            <w:vAlign w:val="bottom"/>
          </w:tcPr>
          <w:p w14:paraId="4032B2D7" w14:textId="77777777" w:rsidR="0044140B" w:rsidRPr="00DE2238" w:rsidRDefault="0044140B" w:rsidP="00AF52E0">
            <w:pPr>
              <w:jc w:val="center"/>
              <w:rPr>
                <w:rFonts w:cstheme="minorHAnsi"/>
                <w:color w:val="000000"/>
              </w:rPr>
            </w:pPr>
            <w:r w:rsidRPr="00DE2238">
              <w:rPr>
                <w:rFonts w:cstheme="minorHAnsi"/>
                <w:color w:val="000000"/>
              </w:rPr>
              <w:t>Neupré</w:t>
            </w:r>
          </w:p>
        </w:tc>
      </w:tr>
      <w:tr w:rsidR="0044140B" w:rsidRPr="00DE2238" w14:paraId="0AD06B76" w14:textId="77777777" w:rsidTr="00AF52E0">
        <w:tc>
          <w:tcPr>
            <w:tcW w:w="3543" w:type="dxa"/>
            <w:vAlign w:val="bottom"/>
          </w:tcPr>
          <w:p w14:paraId="4E8A61DF" w14:textId="77777777" w:rsidR="0044140B" w:rsidRPr="00DE2238" w:rsidRDefault="0044140B" w:rsidP="00AF52E0">
            <w:pPr>
              <w:jc w:val="center"/>
              <w:rPr>
                <w:rFonts w:cstheme="minorHAnsi"/>
                <w:color w:val="000000"/>
              </w:rPr>
            </w:pPr>
            <w:r w:rsidRPr="00DE2238">
              <w:rPr>
                <w:rFonts w:cstheme="minorHAnsi"/>
                <w:color w:val="000000"/>
              </w:rPr>
              <w:t>Châtelet</w:t>
            </w:r>
          </w:p>
        </w:tc>
        <w:tc>
          <w:tcPr>
            <w:tcW w:w="3827" w:type="dxa"/>
            <w:vAlign w:val="bottom"/>
          </w:tcPr>
          <w:p w14:paraId="2DD977A9" w14:textId="77777777" w:rsidR="0044140B" w:rsidRPr="00DE2238" w:rsidRDefault="0044140B" w:rsidP="00AF52E0">
            <w:pPr>
              <w:jc w:val="center"/>
              <w:rPr>
                <w:rFonts w:cstheme="minorHAnsi"/>
                <w:color w:val="000000"/>
              </w:rPr>
            </w:pPr>
            <w:r w:rsidRPr="00DE2238">
              <w:rPr>
                <w:rFonts w:cstheme="minorHAnsi"/>
                <w:color w:val="000000"/>
              </w:rPr>
              <w:t>Nivelles</w:t>
            </w:r>
          </w:p>
        </w:tc>
      </w:tr>
      <w:tr w:rsidR="0044140B" w:rsidRPr="00DE2238" w14:paraId="24F39D7E" w14:textId="77777777" w:rsidTr="00AF52E0">
        <w:tc>
          <w:tcPr>
            <w:tcW w:w="3543" w:type="dxa"/>
            <w:vAlign w:val="bottom"/>
          </w:tcPr>
          <w:p w14:paraId="78B731E8" w14:textId="77777777" w:rsidR="0044140B" w:rsidRPr="00DE2238" w:rsidRDefault="0044140B" w:rsidP="00AF52E0">
            <w:pPr>
              <w:jc w:val="center"/>
              <w:rPr>
                <w:rFonts w:cstheme="minorHAnsi"/>
                <w:color w:val="000000"/>
              </w:rPr>
            </w:pPr>
            <w:r w:rsidRPr="00DE2238">
              <w:rPr>
                <w:rFonts w:cstheme="minorHAnsi"/>
                <w:color w:val="000000"/>
              </w:rPr>
              <w:t>Chaudfontaine</w:t>
            </w:r>
          </w:p>
        </w:tc>
        <w:tc>
          <w:tcPr>
            <w:tcW w:w="3827" w:type="dxa"/>
            <w:vAlign w:val="bottom"/>
          </w:tcPr>
          <w:p w14:paraId="27027949" w14:textId="77777777" w:rsidR="0044140B" w:rsidRPr="00DE2238" w:rsidRDefault="0044140B" w:rsidP="00AF52E0">
            <w:pPr>
              <w:jc w:val="center"/>
              <w:rPr>
                <w:rFonts w:cstheme="minorHAnsi"/>
                <w:color w:val="000000"/>
              </w:rPr>
            </w:pPr>
            <w:r w:rsidRPr="00DE2238">
              <w:rPr>
                <w:rFonts w:cstheme="minorHAnsi"/>
                <w:color w:val="000000"/>
              </w:rPr>
              <w:t>Ohey</w:t>
            </w:r>
          </w:p>
        </w:tc>
      </w:tr>
      <w:tr w:rsidR="0044140B" w:rsidRPr="00DE2238" w14:paraId="32863CBF" w14:textId="77777777" w:rsidTr="00AF52E0">
        <w:tc>
          <w:tcPr>
            <w:tcW w:w="3543" w:type="dxa"/>
            <w:vAlign w:val="bottom"/>
          </w:tcPr>
          <w:p w14:paraId="30EDB88D" w14:textId="77777777" w:rsidR="0044140B" w:rsidRPr="00DE2238" w:rsidRDefault="0044140B" w:rsidP="00AF52E0">
            <w:pPr>
              <w:jc w:val="center"/>
              <w:rPr>
                <w:rFonts w:cstheme="minorHAnsi"/>
                <w:color w:val="000000"/>
              </w:rPr>
            </w:pPr>
            <w:r w:rsidRPr="00DE2238">
              <w:rPr>
                <w:rFonts w:cstheme="minorHAnsi"/>
                <w:color w:val="000000"/>
              </w:rPr>
              <w:t>Chaumont-Gistoux</w:t>
            </w:r>
          </w:p>
        </w:tc>
        <w:tc>
          <w:tcPr>
            <w:tcW w:w="3827" w:type="dxa"/>
            <w:vAlign w:val="bottom"/>
          </w:tcPr>
          <w:p w14:paraId="2ACDC188" w14:textId="77777777" w:rsidR="0044140B" w:rsidRPr="00DE2238" w:rsidRDefault="0044140B" w:rsidP="00AF52E0">
            <w:pPr>
              <w:jc w:val="center"/>
              <w:rPr>
                <w:rFonts w:cstheme="minorHAnsi"/>
                <w:color w:val="000000"/>
              </w:rPr>
            </w:pPr>
            <w:r w:rsidRPr="00DE2238">
              <w:rPr>
                <w:rFonts w:cstheme="minorHAnsi"/>
                <w:color w:val="000000"/>
              </w:rPr>
              <w:t>Olne</w:t>
            </w:r>
          </w:p>
        </w:tc>
      </w:tr>
      <w:tr w:rsidR="0044140B" w:rsidRPr="00DE2238" w14:paraId="3D44326A" w14:textId="77777777" w:rsidTr="00AF52E0">
        <w:tc>
          <w:tcPr>
            <w:tcW w:w="3543" w:type="dxa"/>
            <w:vAlign w:val="bottom"/>
          </w:tcPr>
          <w:p w14:paraId="62D54A05" w14:textId="77777777" w:rsidR="0044140B" w:rsidRPr="00DE2238" w:rsidRDefault="0044140B" w:rsidP="00AF52E0">
            <w:pPr>
              <w:jc w:val="center"/>
              <w:rPr>
                <w:rFonts w:cstheme="minorHAnsi"/>
                <w:color w:val="000000"/>
              </w:rPr>
            </w:pPr>
            <w:r w:rsidRPr="00DE2238">
              <w:rPr>
                <w:rFonts w:cstheme="minorHAnsi"/>
                <w:color w:val="000000"/>
              </w:rPr>
              <w:t>Chièvres</w:t>
            </w:r>
          </w:p>
        </w:tc>
        <w:tc>
          <w:tcPr>
            <w:tcW w:w="3827" w:type="dxa"/>
            <w:vAlign w:val="bottom"/>
          </w:tcPr>
          <w:p w14:paraId="2B858B78" w14:textId="77777777" w:rsidR="0044140B" w:rsidRPr="00DE2238" w:rsidRDefault="0044140B" w:rsidP="00AF52E0">
            <w:pPr>
              <w:jc w:val="center"/>
              <w:rPr>
                <w:rFonts w:cstheme="minorHAnsi"/>
                <w:color w:val="000000"/>
              </w:rPr>
            </w:pPr>
            <w:r w:rsidRPr="00DE2238">
              <w:rPr>
                <w:rFonts w:cstheme="minorHAnsi"/>
                <w:color w:val="000000"/>
              </w:rPr>
              <w:t>Onhaye</w:t>
            </w:r>
          </w:p>
        </w:tc>
      </w:tr>
      <w:tr w:rsidR="0044140B" w:rsidRPr="00DE2238" w14:paraId="5CA05DC9" w14:textId="77777777" w:rsidTr="00AF52E0">
        <w:tc>
          <w:tcPr>
            <w:tcW w:w="3543" w:type="dxa"/>
            <w:vAlign w:val="bottom"/>
          </w:tcPr>
          <w:p w14:paraId="7C4EF2B5" w14:textId="77777777" w:rsidR="0044140B" w:rsidRPr="00DE2238" w:rsidRDefault="0044140B" w:rsidP="00AF52E0">
            <w:pPr>
              <w:jc w:val="center"/>
              <w:rPr>
                <w:rFonts w:cstheme="minorHAnsi"/>
                <w:color w:val="000000"/>
              </w:rPr>
            </w:pPr>
            <w:r w:rsidRPr="00DE2238">
              <w:rPr>
                <w:rFonts w:cstheme="minorHAnsi"/>
                <w:color w:val="000000"/>
              </w:rPr>
              <w:t>Chimay</w:t>
            </w:r>
          </w:p>
        </w:tc>
        <w:tc>
          <w:tcPr>
            <w:tcW w:w="3827" w:type="dxa"/>
            <w:vAlign w:val="bottom"/>
          </w:tcPr>
          <w:p w14:paraId="7BC200A9" w14:textId="77777777" w:rsidR="0044140B" w:rsidRPr="00DE2238" w:rsidRDefault="0044140B" w:rsidP="00AF52E0">
            <w:pPr>
              <w:jc w:val="center"/>
              <w:rPr>
                <w:rFonts w:cstheme="minorHAnsi"/>
                <w:color w:val="000000"/>
              </w:rPr>
            </w:pPr>
            <w:r w:rsidRPr="00DE2238">
              <w:rPr>
                <w:rFonts w:cstheme="minorHAnsi"/>
                <w:color w:val="000000"/>
              </w:rPr>
              <w:t>Oreye</w:t>
            </w:r>
          </w:p>
        </w:tc>
      </w:tr>
      <w:tr w:rsidR="0044140B" w:rsidRPr="00DE2238" w14:paraId="288A6B0F" w14:textId="77777777" w:rsidTr="00AF52E0">
        <w:tc>
          <w:tcPr>
            <w:tcW w:w="3543" w:type="dxa"/>
            <w:vAlign w:val="bottom"/>
          </w:tcPr>
          <w:p w14:paraId="0F3AD4BE" w14:textId="77777777" w:rsidR="0044140B" w:rsidRPr="00DE2238" w:rsidRDefault="0044140B" w:rsidP="00AF52E0">
            <w:pPr>
              <w:jc w:val="center"/>
              <w:rPr>
                <w:rFonts w:cstheme="minorHAnsi"/>
                <w:color w:val="000000"/>
              </w:rPr>
            </w:pPr>
            <w:r w:rsidRPr="00DE2238">
              <w:rPr>
                <w:rFonts w:cstheme="minorHAnsi"/>
                <w:color w:val="000000"/>
              </w:rPr>
              <w:t>Chiny</w:t>
            </w:r>
          </w:p>
        </w:tc>
        <w:tc>
          <w:tcPr>
            <w:tcW w:w="3827" w:type="dxa"/>
            <w:vAlign w:val="bottom"/>
          </w:tcPr>
          <w:p w14:paraId="5F004601" w14:textId="77777777" w:rsidR="0044140B" w:rsidRPr="00DE2238" w:rsidRDefault="0044140B" w:rsidP="00AF52E0">
            <w:pPr>
              <w:jc w:val="center"/>
              <w:rPr>
                <w:rFonts w:cstheme="minorHAnsi"/>
                <w:color w:val="000000"/>
              </w:rPr>
            </w:pPr>
            <w:r w:rsidRPr="00DE2238">
              <w:rPr>
                <w:rFonts w:cstheme="minorHAnsi"/>
                <w:color w:val="000000"/>
              </w:rPr>
              <w:t>Orp-Jauche</w:t>
            </w:r>
          </w:p>
        </w:tc>
      </w:tr>
      <w:tr w:rsidR="0044140B" w:rsidRPr="00DE2238" w14:paraId="0150DA1B" w14:textId="77777777" w:rsidTr="00AF52E0">
        <w:tc>
          <w:tcPr>
            <w:tcW w:w="3543" w:type="dxa"/>
            <w:vAlign w:val="bottom"/>
          </w:tcPr>
          <w:p w14:paraId="6139D7FE" w14:textId="77777777" w:rsidR="0044140B" w:rsidRPr="00DE2238" w:rsidRDefault="0044140B" w:rsidP="00AF52E0">
            <w:pPr>
              <w:jc w:val="center"/>
              <w:rPr>
                <w:rFonts w:cstheme="minorHAnsi"/>
                <w:color w:val="000000"/>
              </w:rPr>
            </w:pPr>
            <w:r w:rsidRPr="00DE2238">
              <w:rPr>
                <w:rFonts w:cstheme="minorHAnsi"/>
                <w:color w:val="000000"/>
              </w:rPr>
              <w:t>Ciney</w:t>
            </w:r>
          </w:p>
        </w:tc>
        <w:tc>
          <w:tcPr>
            <w:tcW w:w="3827" w:type="dxa"/>
            <w:vAlign w:val="bottom"/>
          </w:tcPr>
          <w:p w14:paraId="0320184C" w14:textId="77777777" w:rsidR="0044140B" w:rsidRPr="00DE2238" w:rsidRDefault="0044140B" w:rsidP="00AF52E0">
            <w:pPr>
              <w:jc w:val="center"/>
              <w:rPr>
                <w:rFonts w:cstheme="minorHAnsi"/>
                <w:color w:val="000000"/>
              </w:rPr>
            </w:pPr>
            <w:r w:rsidRPr="00DE2238">
              <w:rPr>
                <w:rFonts w:cstheme="minorHAnsi"/>
                <w:color w:val="000000"/>
              </w:rPr>
              <w:t>Ottignies-Louvain-la-Neuve</w:t>
            </w:r>
          </w:p>
        </w:tc>
      </w:tr>
      <w:tr w:rsidR="0044140B" w:rsidRPr="00DE2238" w14:paraId="1DF0C3A6" w14:textId="77777777" w:rsidTr="00AF52E0">
        <w:tc>
          <w:tcPr>
            <w:tcW w:w="3543" w:type="dxa"/>
            <w:vAlign w:val="bottom"/>
          </w:tcPr>
          <w:p w14:paraId="15CBDDA9" w14:textId="77777777" w:rsidR="0044140B" w:rsidRPr="00DE2238" w:rsidRDefault="0044140B" w:rsidP="00AF52E0">
            <w:pPr>
              <w:jc w:val="center"/>
              <w:rPr>
                <w:rFonts w:cstheme="minorHAnsi"/>
                <w:color w:val="000000"/>
              </w:rPr>
            </w:pPr>
            <w:r w:rsidRPr="00DE2238">
              <w:rPr>
                <w:rFonts w:cstheme="minorHAnsi"/>
                <w:color w:val="000000"/>
              </w:rPr>
              <w:t>Clavier</w:t>
            </w:r>
          </w:p>
        </w:tc>
        <w:tc>
          <w:tcPr>
            <w:tcW w:w="3827" w:type="dxa"/>
            <w:vAlign w:val="bottom"/>
          </w:tcPr>
          <w:p w14:paraId="49034812" w14:textId="77777777" w:rsidR="0044140B" w:rsidRPr="00DE2238" w:rsidRDefault="0044140B" w:rsidP="00AF52E0">
            <w:pPr>
              <w:jc w:val="center"/>
              <w:rPr>
                <w:rFonts w:cstheme="minorHAnsi"/>
                <w:color w:val="000000"/>
              </w:rPr>
            </w:pPr>
            <w:r w:rsidRPr="00DE2238">
              <w:rPr>
                <w:rFonts w:cstheme="minorHAnsi"/>
                <w:color w:val="000000"/>
              </w:rPr>
              <w:t>Ouffet</w:t>
            </w:r>
          </w:p>
        </w:tc>
      </w:tr>
      <w:tr w:rsidR="0044140B" w:rsidRPr="00DE2238" w14:paraId="4C4DF948" w14:textId="77777777" w:rsidTr="00AF52E0">
        <w:tc>
          <w:tcPr>
            <w:tcW w:w="3543" w:type="dxa"/>
            <w:vAlign w:val="bottom"/>
          </w:tcPr>
          <w:p w14:paraId="388E6C94" w14:textId="77777777" w:rsidR="0044140B" w:rsidRPr="00DE2238" w:rsidRDefault="0044140B" w:rsidP="00AF52E0">
            <w:pPr>
              <w:jc w:val="center"/>
              <w:rPr>
                <w:rFonts w:cstheme="minorHAnsi"/>
                <w:color w:val="000000"/>
              </w:rPr>
            </w:pPr>
            <w:r w:rsidRPr="00DE2238">
              <w:rPr>
                <w:rFonts w:cstheme="minorHAnsi"/>
                <w:color w:val="000000"/>
              </w:rPr>
              <w:t>Colfontaine</w:t>
            </w:r>
          </w:p>
        </w:tc>
        <w:tc>
          <w:tcPr>
            <w:tcW w:w="3827" w:type="dxa"/>
            <w:vAlign w:val="bottom"/>
          </w:tcPr>
          <w:p w14:paraId="4AE84939" w14:textId="77777777" w:rsidR="0044140B" w:rsidRPr="00DE2238" w:rsidRDefault="0044140B" w:rsidP="00AF52E0">
            <w:pPr>
              <w:jc w:val="center"/>
              <w:rPr>
                <w:rFonts w:cstheme="minorHAnsi"/>
                <w:color w:val="000000"/>
              </w:rPr>
            </w:pPr>
            <w:r w:rsidRPr="00DE2238">
              <w:rPr>
                <w:rFonts w:cstheme="minorHAnsi"/>
                <w:color w:val="000000"/>
              </w:rPr>
              <w:t>Oupeye</w:t>
            </w:r>
          </w:p>
        </w:tc>
      </w:tr>
      <w:tr w:rsidR="0044140B" w:rsidRPr="00DE2238" w14:paraId="7525F5EA" w14:textId="77777777" w:rsidTr="00AF52E0">
        <w:tc>
          <w:tcPr>
            <w:tcW w:w="3543" w:type="dxa"/>
            <w:vAlign w:val="bottom"/>
          </w:tcPr>
          <w:p w14:paraId="6661165F" w14:textId="77777777" w:rsidR="0044140B" w:rsidRPr="00DE2238" w:rsidRDefault="0044140B" w:rsidP="00AF52E0">
            <w:pPr>
              <w:jc w:val="center"/>
              <w:rPr>
                <w:rFonts w:cstheme="minorHAnsi"/>
                <w:color w:val="000000"/>
              </w:rPr>
            </w:pPr>
            <w:r w:rsidRPr="00DE2238">
              <w:rPr>
                <w:rFonts w:cstheme="minorHAnsi"/>
                <w:color w:val="000000"/>
              </w:rPr>
              <w:t>Comblain-au-Pont</w:t>
            </w:r>
          </w:p>
        </w:tc>
        <w:tc>
          <w:tcPr>
            <w:tcW w:w="3827" w:type="dxa"/>
            <w:vAlign w:val="bottom"/>
          </w:tcPr>
          <w:p w14:paraId="35A424D6" w14:textId="77777777" w:rsidR="0044140B" w:rsidRPr="00DE2238" w:rsidRDefault="0044140B" w:rsidP="00AF52E0">
            <w:pPr>
              <w:jc w:val="center"/>
              <w:rPr>
                <w:rFonts w:cstheme="minorHAnsi"/>
                <w:color w:val="000000"/>
              </w:rPr>
            </w:pPr>
            <w:r w:rsidRPr="00DE2238">
              <w:rPr>
                <w:rFonts w:cstheme="minorHAnsi"/>
                <w:color w:val="000000"/>
              </w:rPr>
              <w:t>Paliseul</w:t>
            </w:r>
          </w:p>
        </w:tc>
      </w:tr>
      <w:tr w:rsidR="0044140B" w:rsidRPr="00DE2238" w14:paraId="49F51739" w14:textId="77777777" w:rsidTr="00AF52E0">
        <w:tc>
          <w:tcPr>
            <w:tcW w:w="3543" w:type="dxa"/>
            <w:vAlign w:val="bottom"/>
          </w:tcPr>
          <w:p w14:paraId="4C57F97C" w14:textId="77777777" w:rsidR="0044140B" w:rsidRPr="00DE2238" w:rsidRDefault="0044140B" w:rsidP="00AF52E0">
            <w:pPr>
              <w:jc w:val="center"/>
              <w:rPr>
                <w:rFonts w:cstheme="minorHAnsi"/>
                <w:color w:val="000000"/>
              </w:rPr>
            </w:pPr>
            <w:r w:rsidRPr="00DE2238">
              <w:rPr>
                <w:rFonts w:cstheme="minorHAnsi"/>
                <w:color w:val="000000"/>
              </w:rPr>
              <w:t>Comines-Warneton</w:t>
            </w:r>
          </w:p>
        </w:tc>
        <w:tc>
          <w:tcPr>
            <w:tcW w:w="3827" w:type="dxa"/>
            <w:vAlign w:val="bottom"/>
          </w:tcPr>
          <w:p w14:paraId="660ADE0A" w14:textId="77777777" w:rsidR="0044140B" w:rsidRPr="00DE2238" w:rsidRDefault="0044140B" w:rsidP="00AF52E0">
            <w:pPr>
              <w:jc w:val="center"/>
              <w:rPr>
                <w:rFonts w:cstheme="minorHAnsi"/>
                <w:color w:val="000000"/>
              </w:rPr>
            </w:pPr>
            <w:r w:rsidRPr="00DE2238">
              <w:rPr>
                <w:rFonts w:cstheme="minorHAnsi"/>
                <w:color w:val="000000"/>
              </w:rPr>
              <w:t>Pecq</w:t>
            </w:r>
          </w:p>
        </w:tc>
      </w:tr>
      <w:tr w:rsidR="0044140B" w:rsidRPr="00DE2238" w14:paraId="01C7113F" w14:textId="77777777" w:rsidTr="00AF52E0">
        <w:tc>
          <w:tcPr>
            <w:tcW w:w="3543" w:type="dxa"/>
            <w:vAlign w:val="bottom"/>
          </w:tcPr>
          <w:p w14:paraId="5A88CDA2" w14:textId="77777777" w:rsidR="0044140B" w:rsidRPr="00DE2238" w:rsidRDefault="0044140B" w:rsidP="00AF52E0">
            <w:pPr>
              <w:jc w:val="center"/>
              <w:rPr>
                <w:rFonts w:cstheme="minorHAnsi"/>
                <w:color w:val="000000"/>
              </w:rPr>
            </w:pPr>
            <w:r w:rsidRPr="00DE2238">
              <w:rPr>
                <w:rFonts w:cstheme="minorHAnsi"/>
                <w:color w:val="000000"/>
              </w:rPr>
              <w:t>Courcelles</w:t>
            </w:r>
          </w:p>
        </w:tc>
        <w:tc>
          <w:tcPr>
            <w:tcW w:w="3827" w:type="dxa"/>
            <w:vAlign w:val="bottom"/>
          </w:tcPr>
          <w:p w14:paraId="4D459738" w14:textId="77777777" w:rsidR="0044140B" w:rsidRPr="00DE2238" w:rsidRDefault="0044140B" w:rsidP="00AF52E0">
            <w:pPr>
              <w:jc w:val="center"/>
              <w:rPr>
                <w:rFonts w:cstheme="minorHAnsi"/>
                <w:color w:val="000000"/>
              </w:rPr>
            </w:pPr>
            <w:r w:rsidRPr="00DE2238">
              <w:rPr>
                <w:rFonts w:cstheme="minorHAnsi"/>
                <w:color w:val="000000"/>
              </w:rPr>
              <w:t>Pepinster</w:t>
            </w:r>
          </w:p>
        </w:tc>
      </w:tr>
      <w:tr w:rsidR="0044140B" w:rsidRPr="00DE2238" w14:paraId="02E15308" w14:textId="77777777" w:rsidTr="00AF52E0">
        <w:tc>
          <w:tcPr>
            <w:tcW w:w="3543" w:type="dxa"/>
            <w:vAlign w:val="bottom"/>
          </w:tcPr>
          <w:p w14:paraId="4CED3F74" w14:textId="77777777" w:rsidR="0044140B" w:rsidRPr="00DE2238" w:rsidRDefault="0044140B" w:rsidP="00AF52E0">
            <w:pPr>
              <w:jc w:val="center"/>
              <w:rPr>
                <w:rFonts w:cstheme="minorHAnsi"/>
                <w:color w:val="000000"/>
              </w:rPr>
            </w:pPr>
            <w:r w:rsidRPr="00DE2238">
              <w:rPr>
                <w:rFonts w:cstheme="minorHAnsi"/>
                <w:color w:val="000000"/>
              </w:rPr>
              <w:t>Court-Saint-Etienne</w:t>
            </w:r>
          </w:p>
        </w:tc>
        <w:tc>
          <w:tcPr>
            <w:tcW w:w="3827" w:type="dxa"/>
            <w:vAlign w:val="bottom"/>
          </w:tcPr>
          <w:p w14:paraId="44A82D5E" w14:textId="77777777" w:rsidR="0044140B" w:rsidRPr="00DE2238" w:rsidRDefault="0044140B" w:rsidP="00AF52E0">
            <w:pPr>
              <w:jc w:val="center"/>
              <w:rPr>
                <w:rFonts w:cstheme="minorHAnsi"/>
                <w:color w:val="000000"/>
              </w:rPr>
            </w:pPr>
            <w:r w:rsidRPr="00DE2238">
              <w:rPr>
                <w:rFonts w:cstheme="minorHAnsi"/>
                <w:color w:val="000000"/>
              </w:rPr>
              <w:t>Péruwelz</w:t>
            </w:r>
          </w:p>
        </w:tc>
      </w:tr>
      <w:tr w:rsidR="0044140B" w:rsidRPr="00DE2238" w14:paraId="241262B8" w14:textId="77777777" w:rsidTr="00AF52E0">
        <w:tc>
          <w:tcPr>
            <w:tcW w:w="3543" w:type="dxa"/>
            <w:vAlign w:val="bottom"/>
          </w:tcPr>
          <w:p w14:paraId="193B1241" w14:textId="77777777" w:rsidR="0044140B" w:rsidRPr="00DE2238" w:rsidRDefault="0044140B" w:rsidP="00AF52E0">
            <w:pPr>
              <w:jc w:val="center"/>
              <w:rPr>
                <w:rFonts w:cstheme="minorHAnsi"/>
                <w:color w:val="000000"/>
              </w:rPr>
            </w:pPr>
            <w:r w:rsidRPr="00DE2238">
              <w:rPr>
                <w:rFonts w:cstheme="minorHAnsi"/>
                <w:color w:val="000000"/>
              </w:rPr>
              <w:t>Couvin</w:t>
            </w:r>
          </w:p>
        </w:tc>
        <w:tc>
          <w:tcPr>
            <w:tcW w:w="3827" w:type="dxa"/>
            <w:vAlign w:val="bottom"/>
          </w:tcPr>
          <w:p w14:paraId="0A3811E0" w14:textId="77777777" w:rsidR="0044140B" w:rsidRPr="00DE2238" w:rsidRDefault="0044140B" w:rsidP="00AF52E0">
            <w:pPr>
              <w:jc w:val="center"/>
              <w:rPr>
                <w:rFonts w:cstheme="minorHAnsi"/>
                <w:color w:val="000000"/>
              </w:rPr>
            </w:pPr>
            <w:r w:rsidRPr="00DE2238">
              <w:rPr>
                <w:rFonts w:cstheme="minorHAnsi"/>
                <w:color w:val="000000"/>
              </w:rPr>
              <w:t>Perwez</w:t>
            </w:r>
          </w:p>
        </w:tc>
      </w:tr>
      <w:tr w:rsidR="0044140B" w:rsidRPr="00DE2238" w14:paraId="67F27BF9" w14:textId="77777777" w:rsidTr="00AF52E0">
        <w:tc>
          <w:tcPr>
            <w:tcW w:w="3543" w:type="dxa"/>
            <w:vAlign w:val="bottom"/>
          </w:tcPr>
          <w:p w14:paraId="7061E3FD" w14:textId="77777777" w:rsidR="0044140B" w:rsidRPr="00DE2238" w:rsidRDefault="0044140B" w:rsidP="00AF52E0">
            <w:pPr>
              <w:jc w:val="center"/>
              <w:rPr>
                <w:rFonts w:cstheme="minorHAnsi"/>
                <w:color w:val="000000"/>
              </w:rPr>
            </w:pPr>
            <w:r w:rsidRPr="00DE2238">
              <w:rPr>
                <w:rFonts w:cstheme="minorHAnsi"/>
                <w:color w:val="000000"/>
              </w:rPr>
              <w:t>Crisnée</w:t>
            </w:r>
          </w:p>
        </w:tc>
        <w:tc>
          <w:tcPr>
            <w:tcW w:w="3827" w:type="dxa"/>
            <w:vAlign w:val="bottom"/>
          </w:tcPr>
          <w:p w14:paraId="7674551F" w14:textId="77777777" w:rsidR="0044140B" w:rsidRPr="00DE2238" w:rsidRDefault="0044140B" w:rsidP="00AF52E0">
            <w:pPr>
              <w:jc w:val="center"/>
              <w:rPr>
                <w:rFonts w:cstheme="minorHAnsi"/>
                <w:color w:val="000000"/>
              </w:rPr>
            </w:pPr>
            <w:r w:rsidRPr="00DE2238">
              <w:rPr>
                <w:rFonts w:cstheme="minorHAnsi"/>
                <w:color w:val="000000"/>
              </w:rPr>
              <w:t>Philippeville</w:t>
            </w:r>
          </w:p>
        </w:tc>
      </w:tr>
      <w:tr w:rsidR="0044140B" w:rsidRPr="00DE2238" w14:paraId="5F96616D" w14:textId="77777777" w:rsidTr="00AF52E0">
        <w:tc>
          <w:tcPr>
            <w:tcW w:w="3543" w:type="dxa"/>
            <w:vAlign w:val="bottom"/>
          </w:tcPr>
          <w:p w14:paraId="5C8AE715" w14:textId="77777777" w:rsidR="0044140B" w:rsidRPr="00DE2238" w:rsidRDefault="0044140B" w:rsidP="00AF52E0">
            <w:pPr>
              <w:jc w:val="center"/>
              <w:rPr>
                <w:rFonts w:cstheme="minorHAnsi"/>
                <w:color w:val="000000"/>
              </w:rPr>
            </w:pPr>
            <w:r w:rsidRPr="00DE2238">
              <w:rPr>
                <w:rFonts w:cstheme="minorHAnsi"/>
                <w:color w:val="000000"/>
              </w:rPr>
              <w:t>Dalhem</w:t>
            </w:r>
          </w:p>
        </w:tc>
        <w:tc>
          <w:tcPr>
            <w:tcW w:w="3827" w:type="dxa"/>
            <w:vAlign w:val="bottom"/>
          </w:tcPr>
          <w:p w14:paraId="57CFF27C" w14:textId="77777777" w:rsidR="0044140B" w:rsidRPr="00DE2238" w:rsidRDefault="0044140B" w:rsidP="00AF52E0">
            <w:pPr>
              <w:jc w:val="center"/>
              <w:rPr>
                <w:rFonts w:cstheme="minorHAnsi"/>
                <w:color w:val="000000"/>
              </w:rPr>
            </w:pPr>
            <w:r w:rsidRPr="00DE2238">
              <w:rPr>
                <w:rFonts w:cstheme="minorHAnsi"/>
                <w:color w:val="000000"/>
              </w:rPr>
              <w:t>Plombières</w:t>
            </w:r>
          </w:p>
        </w:tc>
      </w:tr>
      <w:tr w:rsidR="0044140B" w:rsidRPr="00DE2238" w14:paraId="08A30727" w14:textId="77777777" w:rsidTr="00AF52E0">
        <w:tc>
          <w:tcPr>
            <w:tcW w:w="3543" w:type="dxa"/>
            <w:vAlign w:val="bottom"/>
          </w:tcPr>
          <w:p w14:paraId="27247F65" w14:textId="77777777" w:rsidR="0044140B" w:rsidRPr="00DE2238" w:rsidRDefault="0044140B" w:rsidP="00AF52E0">
            <w:pPr>
              <w:jc w:val="center"/>
              <w:rPr>
                <w:rFonts w:cstheme="minorHAnsi"/>
                <w:color w:val="000000"/>
              </w:rPr>
            </w:pPr>
            <w:r w:rsidRPr="00DE2238">
              <w:rPr>
                <w:rFonts w:cstheme="minorHAnsi"/>
                <w:color w:val="000000"/>
              </w:rPr>
              <w:t>Daverdisse</w:t>
            </w:r>
          </w:p>
        </w:tc>
        <w:tc>
          <w:tcPr>
            <w:tcW w:w="3827" w:type="dxa"/>
            <w:vAlign w:val="bottom"/>
          </w:tcPr>
          <w:p w14:paraId="3E3815A4" w14:textId="77777777" w:rsidR="0044140B" w:rsidRPr="00DE2238" w:rsidRDefault="0044140B" w:rsidP="00AF52E0">
            <w:pPr>
              <w:jc w:val="center"/>
              <w:rPr>
                <w:rFonts w:cstheme="minorHAnsi"/>
                <w:color w:val="000000"/>
              </w:rPr>
            </w:pPr>
            <w:r w:rsidRPr="00DE2238">
              <w:rPr>
                <w:rFonts w:cstheme="minorHAnsi"/>
                <w:color w:val="000000"/>
              </w:rPr>
              <w:t>Pont-à-Celles</w:t>
            </w:r>
          </w:p>
        </w:tc>
      </w:tr>
      <w:tr w:rsidR="0044140B" w:rsidRPr="00DE2238" w14:paraId="0AE6B806" w14:textId="77777777" w:rsidTr="00AF52E0">
        <w:tc>
          <w:tcPr>
            <w:tcW w:w="3543" w:type="dxa"/>
            <w:vAlign w:val="bottom"/>
          </w:tcPr>
          <w:p w14:paraId="71561D16" w14:textId="77777777" w:rsidR="0044140B" w:rsidRPr="00DE2238" w:rsidRDefault="0044140B" w:rsidP="00AF52E0">
            <w:pPr>
              <w:jc w:val="center"/>
              <w:rPr>
                <w:rFonts w:cstheme="minorHAnsi"/>
                <w:color w:val="000000"/>
              </w:rPr>
            </w:pPr>
            <w:r w:rsidRPr="00DE2238">
              <w:rPr>
                <w:rFonts w:cstheme="minorHAnsi"/>
                <w:color w:val="000000"/>
              </w:rPr>
              <w:t>Dinant</w:t>
            </w:r>
          </w:p>
        </w:tc>
        <w:tc>
          <w:tcPr>
            <w:tcW w:w="3827" w:type="dxa"/>
            <w:vAlign w:val="bottom"/>
          </w:tcPr>
          <w:p w14:paraId="0FA6BE7F" w14:textId="77777777" w:rsidR="0044140B" w:rsidRPr="00DE2238" w:rsidRDefault="0044140B" w:rsidP="00AF52E0">
            <w:pPr>
              <w:jc w:val="center"/>
              <w:rPr>
                <w:rFonts w:cstheme="minorHAnsi"/>
                <w:color w:val="000000"/>
              </w:rPr>
            </w:pPr>
            <w:r w:rsidRPr="00DE2238">
              <w:rPr>
                <w:rFonts w:cstheme="minorHAnsi"/>
                <w:color w:val="000000"/>
              </w:rPr>
              <w:t>Profondeville</w:t>
            </w:r>
          </w:p>
        </w:tc>
      </w:tr>
      <w:tr w:rsidR="0044140B" w:rsidRPr="00DE2238" w14:paraId="1E3091B7" w14:textId="77777777" w:rsidTr="00AF52E0">
        <w:tc>
          <w:tcPr>
            <w:tcW w:w="3543" w:type="dxa"/>
            <w:vAlign w:val="bottom"/>
          </w:tcPr>
          <w:p w14:paraId="502E8643" w14:textId="77777777" w:rsidR="0044140B" w:rsidRPr="00DE2238" w:rsidRDefault="0044140B" w:rsidP="00AF52E0">
            <w:pPr>
              <w:jc w:val="center"/>
              <w:rPr>
                <w:rFonts w:cstheme="minorHAnsi"/>
                <w:color w:val="000000"/>
              </w:rPr>
            </w:pPr>
            <w:r w:rsidRPr="00DE2238">
              <w:rPr>
                <w:rFonts w:cstheme="minorHAnsi"/>
                <w:color w:val="000000"/>
              </w:rPr>
              <w:t>Dison</w:t>
            </w:r>
          </w:p>
        </w:tc>
        <w:tc>
          <w:tcPr>
            <w:tcW w:w="3827" w:type="dxa"/>
            <w:vAlign w:val="bottom"/>
          </w:tcPr>
          <w:p w14:paraId="23E18824" w14:textId="77777777" w:rsidR="0044140B" w:rsidRPr="00DE2238" w:rsidRDefault="0044140B" w:rsidP="00AF52E0">
            <w:pPr>
              <w:jc w:val="center"/>
              <w:rPr>
                <w:rFonts w:cstheme="minorHAnsi"/>
                <w:color w:val="000000"/>
              </w:rPr>
            </w:pPr>
            <w:r w:rsidRPr="00DE2238">
              <w:rPr>
                <w:rFonts w:cstheme="minorHAnsi"/>
                <w:color w:val="000000"/>
              </w:rPr>
              <w:t>Quaregnon</w:t>
            </w:r>
          </w:p>
        </w:tc>
      </w:tr>
      <w:tr w:rsidR="0044140B" w:rsidRPr="00DE2238" w14:paraId="61DC6CCE" w14:textId="77777777" w:rsidTr="00AF52E0">
        <w:tc>
          <w:tcPr>
            <w:tcW w:w="3543" w:type="dxa"/>
            <w:vAlign w:val="bottom"/>
          </w:tcPr>
          <w:p w14:paraId="4852DBA4" w14:textId="77777777" w:rsidR="0044140B" w:rsidRPr="00DE2238" w:rsidRDefault="0044140B" w:rsidP="00AF52E0">
            <w:pPr>
              <w:jc w:val="center"/>
              <w:rPr>
                <w:rFonts w:cstheme="minorHAnsi"/>
                <w:color w:val="000000"/>
              </w:rPr>
            </w:pPr>
            <w:r w:rsidRPr="00DE2238">
              <w:rPr>
                <w:rFonts w:cstheme="minorHAnsi"/>
                <w:color w:val="000000"/>
              </w:rPr>
              <w:t>Doische</w:t>
            </w:r>
          </w:p>
        </w:tc>
        <w:tc>
          <w:tcPr>
            <w:tcW w:w="3827" w:type="dxa"/>
            <w:vAlign w:val="bottom"/>
          </w:tcPr>
          <w:p w14:paraId="2DC10B54" w14:textId="77777777" w:rsidR="0044140B" w:rsidRPr="00DE2238" w:rsidRDefault="0044140B" w:rsidP="00AF52E0">
            <w:pPr>
              <w:jc w:val="center"/>
              <w:rPr>
                <w:rFonts w:cstheme="minorHAnsi"/>
                <w:color w:val="000000"/>
              </w:rPr>
            </w:pPr>
            <w:r w:rsidRPr="00DE2238">
              <w:rPr>
                <w:rFonts w:cstheme="minorHAnsi"/>
                <w:color w:val="000000"/>
              </w:rPr>
              <w:t>Quévy</w:t>
            </w:r>
          </w:p>
        </w:tc>
      </w:tr>
      <w:tr w:rsidR="0044140B" w:rsidRPr="00DE2238" w14:paraId="1258D97D" w14:textId="77777777" w:rsidTr="00AF52E0">
        <w:tc>
          <w:tcPr>
            <w:tcW w:w="3543" w:type="dxa"/>
            <w:vAlign w:val="bottom"/>
          </w:tcPr>
          <w:p w14:paraId="60470C20" w14:textId="77777777" w:rsidR="0044140B" w:rsidRPr="00DE2238" w:rsidRDefault="0044140B" w:rsidP="00AF52E0">
            <w:pPr>
              <w:jc w:val="center"/>
              <w:rPr>
                <w:rFonts w:cstheme="minorHAnsi"/>
                <w:color w:val="000000"/>
              </w:rPr>
            </w:pPr>
            <w:r w:rsidRPr="00DE2238">
              <w:rPr>
                <w:rFonts w:cstheme="minorHAnsi"/>
                <w:color w:val="000000"/>
              </w:rPr>
              <w:t>Donceel</w:t>
            </w:r>
          </w:p>
        </w:tc>
        <w:tc>
          <w:tcPr>
            <w:tcW w:w="3827" w:type="dxa"/>
            <w:vAlign w:val="bottom"/>
          </w:tcPr>
          <w:p w14:paraId="20A91A0B" w14:textId="77777777" w:rsidR="0044140B" w:rsidRPr="00DE2238" w:rsidRDefault="0044140B" w:rsidP="00AF52E0">
            <w:pPr>
              <w:jc w:val="center"/>
              <w:rPr>
                <w:rFonts w:cstheme="minorHAnsi"/>
                <w:color w:val="000000"/>
              </w:rPr>
            </w:pPr>
            <w:r w:rsidRPr="00DE2238">
              <w:rPr>
                <w:rFonts w:cstheme="minorHAnsi"/>
                <w:color w:val="000000"/>
              </w:rPr>
              <w:t>Quiévrain</w:t>
            </w:r>
          </w:p>
        </w:tc>
      </w:tr>
      <w:tr w:rsidR="0044140B" w:rsidRPr="00DE2238" w14:paraId="5A5952E1" w14:textId="77777777" w:rsidTr="00AF52E0">
        <w:tc>
          <w:tcPr>
            <w:tcW w:w="3543" w:type="dxa"/>
            <w:vAlign w:val="bottom"/>
          </w:tcPr>
          <w:p w14:paraId="759C3A71" w14:textId="77777777" w:rsidR="0044140B" w:rsidRPr="00DE2238" w:rsidRDefault="0044140B" w:rsidP="00AF52E0">
            <w:pPr>
              <w:jc w:val="center"/>
              <w:rPr>
                <w:rFonts w:cstheme="minorHAnsi"/>
                <w:color w:val="000000"/>
              </w:rPr>
            </w:pPr>
            <w:r w:rsidRPr="00DE2238">
              <w:rPr>
                <w:rFonts w:cstheme="minorHAnsi"/>
                <w:color w:val="000000"/>
              </w:rPr>
              <w:t>Dour</w:t>
            </w:r>
          </w:p>
        </w:tc>
        <w:tc>
          <w:tcPr>
            <w:tcW w:w="3827" w:type="dxa"/>
            <w:vAlign w:val="bottom"/>
          </w:tcPr>
          <w:p w14:paraId="057AFD70" w14:textId="77777777" w:rsidR="0044140B" w:rsidRPr="00DE2238" w:rsidRDefault="0044140B" w:rsidP="00AF52E0">
            <w:pPr>
              <w:jc w:val="center"/>
              <w:rPr>
                <w:rFonts w:cstheme="minorHAnsi"/>
                <w:color w:val="000000"/>
              </w:rPr>
            </w:pPr>
            <w:r w:rsidRPr="00DE2238">
              <w:rPr>
                <w:rFonts w:cstheme="minorHAnsi"/>
                <w:color w:val="000000"/>
              </w:rPr>
              <w:t>Raeren</w:t>
            </w:r>
          </w:p>
        </w:tc>
      </w:tr>
      <w:tr w:rsidR="0044140B" w:rsidRPr="00DE2238" w14:paraId="25D693F3" w14:textId="77777777" w:rsidTr="00AF52E0">
        <w:tc>
          <w:tcPr>
            <w:tcW w:w="3543" w:type="dxa"/>
            <w:vAlign w:val="bottom"/>
          </w:tcPr>
          <w:p w14:paraId="2FCD6D7D" w14:textId="77777777" w:rsidR="0044140B" w:rsidRPr="00DE2238" w:rsidRDefault="0044140B" w:rsidP="00AF52E0">
            <w:pPr>
              <w:jc w:val="center"/>
              <w:rPr>
                <w:rFonts w:cstheme="minorHAnsi"/>
                <w:color w:val="000000"/>
              </w:rPr>
            </w:pPr>
            <w:r w:rsidRPr="00DE2238">
              <w:rPr>
                <w:rFonts w:cstheme="minorHAnsi"/>
                <w:color w:val="000000"/>
              </w:rPr>
              <w:t>Durbuy</w:t>
            </w:r>
          </w:p>
        </w:tc>
        <w:tc>
          <w:tcPr>
            <w:tcW w:w="3827" w:type="dxa"/>
            <w:vAlign w:val="bottom"/>
          </w:tcPr>
          <w:p w14:paraId="76EE0F87" w14:textId="77777777" w:rsidR="0044140B" w:rsidRPr="00DE2238" w:rsidRDefault="0044140B" w:rsidP="00AF52E0">
            <w:pPr>
              <w:jc w:val="center"/>
              <w:rPr>
                <w:rFonts w:cstheme="minorHAnsi"/>
                <w:color w:val="000000"/>
              </w:rPr>
            </w:pPr>
            <w:r w:rsidRPr="00DE2238">
              <w:rPr>
                <w:rFonts w:cstheme="minorHAnsi"/>
                <w:color w:val="000000"/>
              </w:rPr>
              <w:t>Ramillies</w:t>
            </w:r>
          </w:p>
        </w:tc>
      </w:tr>
      <w:tr w:rsidR="0044140B" w:rsidRPr="00DE2238" w14:paraId="57CAE3A9" w14:textId="77777777" w:rsidTr="00AF52E0">
        <w:tc>
          <w:tcPr>
            <w:tcW w:w="3543" w:type="dxa"/>
            <w:vAlign w:val="bottom"/>
          </w:tcPr>
          <w:p w14:paraId="33F685F4" w14:textId="77777777" w:rsidR="0044140B" w:rsidRPr="00DE2238" w:rsidRDefault="0044140B" w:rsidP="00AF52E0">
            <w:pPr>
              <w:jc w:val="center"/>
              <w:rPr>
                <w:rFonts w:cstheme="minorHAnsi"/>
                <w:color w:val="000000"/>
              </w:rPr>
            </w:pPr>
            <w:r w:rsidRPr="00DE2238">
              <w:rPr>
                <w:rFonts w:cstheme="minorHAnsi"/>
                <w:color w:val="000000"/>
              </w:rPr>
              <w:t>Ecaussinnes</w:t>
            </w:r>
          </w:p>
        </w:tc>
        <w:tc>
          <w:tcPr>
            <w:tcW w:w="3827" w:type="dxa"/>
            <w:vAlign w:val="bottom"/>
          </w:tcPr>
          <w:p w14:paraId="137DAFB8" w14:textId="77777777" w:rsidR="0044140B" w:rsidRPr="00DE2238" w:rsidRDefault="0044140B" w:rsidP="00AF52E0">
            <w:pPr>
              <w:jc w:val="center"/>
              <w:rPr>
                <w:rFonts w:cstheme="minorHAnsi"/>
                <w:color w:val="000000"/>
              </w:rPr>
            </w:pPr>
            <w:r w:rsidRPr="00DE2238">
              <w:rPr>
                <w:rFonts w:cstheme="minorHAnsi"/>
                <w:color w:val="000000"/>
              </w:rPr>
              <w:t>Rebecq</w:t>
            </w:r>
          </w:p>
        </w:tc>
      </w:tr>
      <w:tr w:rsidR="0044140B" w:rsidRPr="00DE2238" w14:paraId="44A4C62F" w14:textId="77777777" w:rsidTr="00AF52E0">
        <w:tc>
          <w:tcPr>
            <w:tcW w:w="3543" w:type="dxa"/>
            <w:vAlign w:val="bottom"/>
          </w:tcPr>
          <w:p w14:paraId="1D8C9E9E" w14:textId="77777777" w:rsidR="0044140B" w:rsidRPr="00DE2238" w:rsidRDefault="0044140B" w:rsidP="00AF52E0">
            <w:pPr>
              <w:jc w:val="center"/>
              <w:rPr>
                <w:rFonts w:cstheme="minorHAnsi"/>
                <w:color w:val="000000"/>
              </w:rPr>
            </w:pPr>
            <w:r w:rsidRPr="00DE2238">
              <w:rPr>
                <w:rFonts w:cstheme="minorHAnsi"/>
                <w:color w:val="000000"/>
              </w:rPr>
              <w:t>Eghezée</w:t>
            </w:r>
          </w:p>
        </w:tc>
        <w:tc>
          <w:tcPr>
            <w:tcW w:w="3827" w:type="dxa"/>
            <w:vAlign w:val="bottom"/>
          </w:tcPr>
          <w:p w14:paraId="36ADCD2B" w14:textId="77777777" w:rsidR="0044140B" w:rsidRPr="00DE2238" w:rsidRDefault="0044140B" w:rsidP="00AF52E0">
            <w:pPr>
              <w:jc w:val="center"/>
              <w:rPr>
                <w:rFonts w:cstheme="minorHAnsi"/>
                <w:color w:val="000000"/>
              </w:rPr>
            </w:pPr>
            <w:r w:rsidRPr="00DE2238">
              <w:rPr>
                <w:rFonts w:cstheme="minorHAnsi"/>
                <w:color w:val="000000"/>
              </w:rPr>
              <w:t>Remicourt</w:t>
            </w:r>
          </w:p>
        </w:tc>
      </w:tr>
      <w:tr w:rsidR="0044140B" w:rsidRPr="00DE2238" w14:paraId="27FE7692" w14:textId="77777777" w:rsidTr="00AF52E0">
        <w:tc>
          <w:tcPr>
            <w:tcW w:w="3543" w:type="dxa"/>
            <w:vAlign w:val="bottom"/>
          </w:tcPr>
          <w:p w14:paraId="0053D192" w14:textId="77777777" w:rsidR="0044140B" w:rsidRPr="00DE2238" w:rsidRDefault="0044140B" w:rsidP="00AF52E0">
            <w:pPr>
              <w:jc w:val="center"/>
              <w:rPr>
                <w:rFonts w:cstheme="minorHAnsi"/>
                <w:color w:val="000000"/>
              </w:rPr>
            </w:pPr>
            <w:r w:rsidRPr="00DE2238">
              <w:rPr>
                <w:rFonts w:cstheme="minorHAnsi"/>
                <w:color w:val="000000"/>
              </w:rPr>
              <w:t>Ellezelles</w:t>
            </w:r>
          </w:p>
        </w:tc>
        <w:tc>
          <w:tcPr>
            <w:tcW w:w="3827" w:type="dxa"/>
            <w:vAlign w:val="bottom"/>
          </w:tcPr>
          <w:p w14:paraId="2A9B6F02" w14:textId="77777777" w:rsidR="0044140B" w:rsidRPr="00DE2238" w:rsidRDefault="0044140B" w:rsidP="00AF52E0">
            <w:pPr>
              <w:jc w:val="center"/>
              <w:rPr>
                <w:rFonts w:cstheme="minorHAnsi"/>
                <w:color w:val="000000"/>
              </w:rPr>
            </w:pPr>
            <w:r w:rsidRPr="00DE2238">
              <w:rPr>
                <w:rFonts w:cstheme="minorHAnsi"/>
                <w:color w:val="000000"/>
              </w:rPr>
              <w:t>Rendeux</w:t>
            </w:r>
          </w:p>
        </w:tc>
      </w:tr>
      <w:tr w:rsidR="0044140B" w:rsidRPr="00DE2238" w14:paraId="1C84C655" w14:textId="77777777" w:rsidTr="00AF52E0">
        <w:tc>
          <w:tcPr>
            <w:tcW w:w="3543" w:type="dxa"/>
            <w:vAlign w:val="bottom"/>
          </w:tcPr>
          <w:p w14:paraId="681794E8" w14:textId="77777777" w:rsidR="0044140B" w:rsidRPr="00DE2238" w:rsidRDefault="0044140B" w:rsidP="00AF52E0">
            <w:pPr>
              <w:jc w:val="center"/>
              <w:rPr>
                <w:rFonts w:cstheme="minorHAnsi"/>
                <w:color w:val="000000"/>
              </w:rPr>
            </w:pPr>
            <w:r w:rsidRPr="00DE2238">
              <w:rPr>
                <w:rFonts w:cstheme="minorHAnsi"/>
                <w:color w:val="000000"/>
              </w:rPr>
              <w:t>Enghien</w:t>
            </w:r>
          </w:p>
        </w:tc>
        <w:tc>
          <w:tcPr>
            <w:tcW w:w="3827" w:type="dxa"/>
            <w:vAlign w:val="bottom"/>
          </w:tcPr>
          <w:p w14:paraId="6BB86843" w14:textId="77777777" w:rsidR="0044140B" w:rsidRPr="00DE2238" w:rsidRDefault="0044140B" w:rsidP="00AF52E0">
            <w:pPr>
              <w:jc w:val="center"/>
              <w:rPr>
                <w:rFonts w:cstheme="minorHAnsi"/>
                <w:color w:val="000000"/>
              </w:rPr>
            </w:pPr>
            <w:r w:rsidRPr="00DE2238">
              <w:rPr>
                <w:rFonts w:cstheme="minorHAnsi"/>
                <w:color w:val="000000"/>
              </w:rPr>
              <w:t>Rixensart</w:t>
            </w:r>
          </w:p>
        </w:tc>
      </w:tr>
      <w:tr w:rsidR="0044140B" w:rsidRPr="00DE2238" w14:paraId="1C3BDF44" w14:textId="77777777" w:rsidTr="00AF52E0">
        <w:tc>
          <w:tcPr>
            <w:tcW w:w="3543" w:type="dxa"/>
            <w:vAlign w:val="bottom"/>
          </w:tcPr>
          <w:p w14:paraId="2CB96540" w14:textId="77777777" w:rsidR="0044140B" w:rsidRPr="00DE2238" w:rsidRDefault="0044140B" w:rsidP="00AF52E0">
            <w:pPr>
              <w:jc w:val="center"/>
              <w:rPr>
                <w:rFonts w:cstheme="minorHAnsi"/>
                <w:color w:val="000000"/>
              </w:rPr>
            </w:pPr>
            <w:r w:rsidRPr="00DE2238">
              <w:rPr>
                <w:rFonts w:cstheme="minorHAnsi"/>
                <w:color w:val="000000"/>
              </w:rPr>
              <w:t>Engis</w:t>
            </w:r>
          </w:p>
        </w:tc>
        <w:tc>
          <w:tcPr>
            <w:tcW w:w="3827" w:type="dxa"/>
            <w:vAlign w:val="bottom"/>
          </w:tcPr>
          <w:p w14:paraId="5F6E0ED5" w14:textId="77777777" w:rsidR="0044140B" w:rsidRPr="00DE2238" w:rsidRDefault="0044140B" w:rsidP="00AF52E0">
            <w:pPr>
              <w:jc w:val="center"/>
              <w:rPr>
                <w:rFonts w:cstheme="minorHAnsi"/>
                <w:color w:val="000000"/>
              </w:rPr>
            </w:pPr>
            <w:r w:rsidRPr="00DE2238">
              <w:rPr>
                <w:rFonts w:cstheme="minorHAnsi"/>
                <w:color w:val="000000"/>
              </w:rPr>
              <w:t>Rochefort</w:t>
            </w:r>
          </w:p>
        </w:tc>
      </w:tr>
      <w:tr w:rsidR="0044140B" w:rsidRPr="00DE2238" w14:paraId="27DD2EA5" w14:textId="77777777" w:rsidTr="00AF52E0">
        <w:tc>
          <w:tcPr>
            <w:tcW w:w="3543" w:type="dxa"/>
            <w:vAlign w:val="bottom"/>
          </w:tcPr>
          <w:p w14:paraId="3FF0FE08" w14:textId="77777777" w:rsidR="0044140B" w:rsidRPr="00DE2238" w:rsidRDefault="0044140B" w:rsidP="00AF52E0">
            <w:pPr>
              <w:jc w:val="center"/>
              <w:rPr>
                <w:rFonts w:cstheme="minorHAnsi"/>
                <w:color w:val="000000"/>
              </w:rPr>
            </w:pPr>
            <w:r w:rsidRPr="00DE2238">
              <w:rPr>
                <w:rFonts w:cstheme="minorHAnsi"/>
                <w:color w:val="000000"/>
              </w:rPr>
              <w:t>Erezée</w:t>
            </w:r>
          </w:p>
        </w:tc>
        <w:tc>
          <w:tcPr>
            <w:tcW w:w="3827" w:type="dxa"/>
            <w:vAlign w:val="bottom"/>
          </w:tcPr>
          <w:p w14:paraId="1B4E59F1" w14:textId="77777777" w:rsidR="0044140B" w:rsidRPr="00DE2238" w:rsidRDefault="0044140B" w:rsidP="00AF52E0">
            <w:pPr>
              <w:jc w:val="center"/>
              <w:rPr>
                <w:rFonts w:cstheme="minorHAnsi"/>
                <w:color w:val="000000"/>
              </w:rPr>
            </w:pPr>
            <w:r w:rsidRPr="00DE2238">
              <w:rPr>
                <w:rFonts w:cstheme="minorHAnsi"/>
                <w:color w:val="000000"/>
              </w:rPr>
              <w:t>Rouvroy</w:t>
            </w:r>
          </w:p>
        </w:tc>
      </w:tr>
      <w:tr w:rsidR="0044140B" w:rsidRPr="00DE2238" w14:paraId="0A41790F" w14:textId="77777777" w:rsidTr="00AF52E0">
        <w:tc>
          <w:tcPr>
            <w:tcW w:w="3543" w:type="dxa"/>
            <w:vAlign w:val="bottom"/>
          </w:tcPr>
          <w:p w14:paraId="6B533D57" w14:textId="77777777" w:rsidR="0044140B" w:rsidRPr="00DE2238" w:rsidRDefault="0044140B" w:rsidP="00AF52E0">
            <w:pPr>
              <w:jc w:val="center"/>
              <w:rPr>
                <w:rFonts w:cstheme="minorHAnsi"/>
                <w:color w:val="000000"/>
              </w:rPr>
            </w:pPr>
            <w:r w:rsidRPr="00DE2238">
              <w:rPr>
                <w:rFonts w:cstheme="minorHAnsi"/>
                <w:color w:val="000000"/>
              </w:rPr>
              <w:t>Erquelinnes</w:t>
            </w:r>
          </w:p>
        </w:tc>
        <w:tc>
          <w:tcPr>
            <w:tcW w:w="3827" w:type="dxa"/>
            <w:vAlign w:val="bottom"/>
          </w:tcPr>
          <w:p w14:paraId="736524CB" w14:textId="77777777" w:rsidR="0044140B" w:rsidRPr="00DE2238" w:rsidRDefault="0044140B" w:rsidP="00AF52E0">
            <w:pPr>
              <w:jc w:val="center"/>
              <w:rPr>
                <w:rFonts w:cstheme="minorHAnsi"/>
                <w:color w:val="000000"/>
              </w:rPr>
            </w:pPr>
            <w:r w:rsidRPr="00DE2238">
              <w:rPr>
                <w:rFonts w:cstheme="minorHAnsi"/>
                <w:color w:val="000000"/>
              </w:rPr>
              <w:t>Rumes</w:t>
            </w:r>
          </w:p>
        </w:tc>
      </w:tr>
      <w:tr w:rsidR="0044140B" w:rsidRPr="00DE2238" w14:paraId="4D8D2A95" w14:textId="77777777" w:rsidTr="00AF52E0">
        <w:tc>
          <w:tcPr>
            <w:tcW w:w="3543" w:type="dxa"/>
            <w:vAlign w:val="bottom"/>
          </w:tcPr>
          <w:p w14:paraId="0CCDEAED" w14:textId="77777777" w:rsidR="0044140B" w:rsidRPr="00DE2238" w:rsidRDefault="0044140B" w:rsidP="00AF52E0">
            <w:pPr>
              <w:jc w:val="center"/>
              <w:rPr>
                <w:rFonts w:cstheme="minorHAnsi"/>
                <w:color w:val="000000"/>
              </w:rPr>
            </w:pPr>
            <w:r w:rsidRPr="00DE2238">
              <w:rPr>
                <w:rFonts w:cstheme="minorHAnsi"/>
                <w:color w:val="000000"/>
              </w:rPr>
              <w:t>Esneux</w:t>
            </w:r>
          </w:p>
        </w:tc>
        <w:tc>
          <w:tcPr>
            <w:tcW w:w="3827" w:type="dxa"/>
            <w:vAlign w:val="bottom"/>
          </w:tcPr>
          <w:p w14:paraId="52BA3B98" w14:textId="77777777" w:rsidR="0044140B" w:rsidRPr="00DE2238" w:rsidRDefault="0044140B" w:rsidP="00AF52E0">
            <w:pPr>
              <w:jc w:val="center"/>
              <w:rPr>
                <w:rFonts w:cstheme="minorHAnsi"/>
                <w:color w:val="000000"/>
              </w:rPr>
            </w:pPr>
            <w:r w:rsidRPr="00DE2238">
              <w:rPr>
                <w:rFonts w:cstheme="minorHAnsi"/>
                <w:color w:val="000000"/>
              </w:rPr>
              <w:t>Saint-Georges-sur-Meuse</w:t>
            </w:r>
          </w:p>
        </w:tc>
      </w:tr>
      <w:tr w:rsidR="0044140B" w:rsidRPr="00DE2238" w14:paraId="0E5E2BAD" w14:textId="77777777" w:rsidTr="00AF52E0">
        <w:tc>
          <w:tcPr>
            <w:tcW w:w="3543" w:type="dxa"/>
            <w:vAlign w:val="bottom"/>
          </w:tcPr>
          <w:p w14:paraId="3BA77357" w14:textId="77777777" w:rsidR="0044140B" w:rsidRPr="00DE2238" w:rsidRDefault="0044140B" w:rsidP="00AF52E0">
            <w:pPr>
              <w:jc w:val="center"/>
              <w:rPr>
                <w:rFonts w:cstheme="minorHAnsi"/>
                <w:color w:val="000000"/>
              </w:rPr>
            </w:pPr>
            <w:r w:rsidRPr="00DE2238">
              <w:rPr>
                <w:rFonts w:cstheme="minorHAnsi"/>
                <w:color w:val="000000"/>
              </w:rPr>
              <w:t>Estaimpuis</w:t>
            </w:r>
          </w:p>
        </w:tc>
        <w:tc>
          <w:tcPr>
            <w:tcW w:w="3827" w:type="dxa"/>
            <w:vAlign w:val="bottom"/>
          </w:tcPr>
          <w:p w14:paraId="2200A8F3" w14:textId="77777777" w:rsidR="0044140B" w:rsidRPr="00DE2238" w:rsidRDefault="0044140B" w:rsidP="00AF52E0">
            <w:pPr>
              <w:jc w:val="center"/>
              <w:rPr>
                <w:rFonts w:cstheme="minorHAnsi"/>
                <w:color w:val="000000"/>
              </w:rPr>
            </w:pPr>
            <w:r w:rsidRPr="00DE2238">
              <w:rPr>
                <w:rFonts w:cstheme="minorHAnsi"/>
                <w:color w:val="000000"/>
              </w:rPr>
              <w:t>Saint-Ghislain</w:t>
            </w:r>
          </w:p>
        </w:tc>
      </w:tr>
      <w:tr w:rsidR="0044140B" w:rsidRPr="00DE2238" w14:paraId="5A228063" w14:textId="77777777" w:rsidTr="00AF52E0">
        <w:tc>
          <w:tcPr>
            <w:tcW w:w="3543" w:type="dxa"/>
            <w:vAlign w:val="bottom"/>
          </w:tcPr>
          <w:p w14:paraId="4DBE4491" w14:textId="77777777" w:rsidR="0044140B" w:rsidRPr="00DE2238" w:rsidRDefault="0044140B" w:rsidP="00AF52E0">
            <w:pPr>
              <w:jc w:val="center"/>
              <w:rPr>
                <w:rFonts w:cstheme="minorHAnsi"/>
                <w:color w:val="000000"/>
              </w:rPr>
            </w:pPr>
            <w:r w:rsidRPr="00DE2238">
              <w:rPr>
                <w:rFonts w:cstheme="minorHAnsi"/>
                <w:color w:val="000000"/>
              </w:rPr>
              <w:t>Estinnes</w:t>
            </w:r>
          </w:p>
        </w:tc>
        <w:tc>
          <w:tcPr>
            <w:tcW w:w="3827" w:type="dxa"/>
            <w:vAlign w:val="bottom"/>
          </w:tcPr>
          <w:p w14:paraId="17595BC6" w14:textId="77777777" w:rsidR="0044140B" w:rsidRPr="00DE2238" w:rsidRDefault="0044140B" w:rsidP="00AF52E0">
            <w:pPr>
              <w:jc w:val="center"/>
              <w:rPr>
                <w:rFonts w:cstheme="minorHAnsi"/>
                <w:color w:val="000000"/>
              </w:rPr>
            </w:pPr>
            <w:r w:rsidRPr="00DE2238">
              <w:rPr>
                <w:rFonts w:cstheme="minorHAnsi"/>
                <w:color w:val="000000"/>
              </w:rPr>
              <w:t>Saint-Gilles</w:t>
            </w:r>
          </w:p>
        </w:tc>
      </w:tr>
      <w:tr w:rsidR="0044140B" w:rsidRPr="00DE2238" w14:paraId="765DD45E" w14:textId="77777777" w:rsidTr="00AF52E0">
        <w:tc>
          <w:tcPr>
            <w:tcW w:w="3543" w:type="dxa"/>
            <w:vAlign w:val="bottom"/>
          </w:tcPr>
          <w:p w14:paraId="78A43E69" w14:textId="77777777" w:rsidR="0044140B" w:rsidRPr="00DE2238" w:rsidRDefault="0044140B" w:rsidP="00AF52E0">
            <w:pPr>
              <w:jc w:val="center"/>
              <w:rPr>
                <w:rFonts w:cstheme="minorHAnsi"/>
                <w:color w:val="000000"/>
              </w:rPr>
            </w:pPr>
            <w:r w:rsidRPr="00DE2238">
              <w:rPr>
                <w:rFonts w:cstheme="minorHAnsi"/>
                <w:color w:val="000000"/>
              </w:rPr>
              <w:t>Etalle</w:t>
            </w:r>
          </w:p>
        </w:tc>
        <w:tc>
          <w:tcPr>
            <w:tcW w:w="3827" w:type="dxa"/>
            <w:vAlign w:val="bottom"/>
          </w:tcPr>
          <w:p w14:paraId="4FFB4A4A" w14:textId="77777777" w:rsidR="0044140B" w:rsidRPr="00DE2238" w:rsidRDefault="0044140B" w:rsidP="00AF52E0">
            <w:pPr>
              <w:jc w:val="center"/>
              <w:rPr>
                <w:rFonts w:cstheme="minorHAnsi"/>
                <w:color w:val="000000"/>
              </w:rPr>
            </w:pPr>
            <w:r w:rsidRPr="00DE2238">
              <w:rPr>
                <w:rFonts w:cstheme="minorHAnsi"/>
                <w:color w:val="000000"/>
              </w:rPr>
              <w:t>Saint-Hubert</w:t>
            </w:r>
          </w:p>
        </w:tc>
      </w:tr>
      <w:tr w:rsidR="0044140B" w:rsidRPr="00DE2238" w14:paraId="15ACC5AD" w14:textId="77777777" w:rsidTr="00AF52E0">
        <w:tc>
          <w:tcPr>
            <w:tcW w:w="3543" w:type="dxa"/>
            <w:vAlign w:val="bottom"/>
          </w:tcPr>
          <w:p w14:paraId="08A9120A" w14:textId="77777777" w:rsidR="0044140B" w:rsidRPr="00DE2238" w:rsidRDefault="0044140B" w:rsidP="00AF52E0">
            <w:pPr>
              <w:jc w:val="center"/>
              <w:rPr>
                <w:rFonts w:cstheme="minorHAnsi"/>
                <w:color w:val="000000"/>
              </w:rPr>
            </w:pPr>
            <w:r w:rsidRPr="00DE2238">
              <w:rPr>
                <w:rFonts w:cstheme="minorHAnsi"/>
                <w:color w:val="000000"/>
              </w:rPr>
              <w:t>Etterbeek</w:t>
            </w:r>
          </w:p>
        </w:tc>
        <w:tc>
          <w:tcPr>
            <w:tcW w:w="3827" w:type="dxa"/>
            <w:vAlign w:val="bottom"/>
          </w:tcPr>
          <w:p w14:paraId="5925AEB9" w14:textId="77777777" w:rsidR="0044140B" w:rsidRPr="00DE2238" w:rsidRDefault="0044140B" w:rsidP="00AF52E0">
            <w:pPr>
              <w:jc w:val="center"/>
              <w:rPr>
                <w:rFonts w:cstheme="minorHAnsi"/>
                <w:color w:val="000000"/>
              </w:rPr>
            </w:pPr>
            <w:r w:rsidRPr="00DE2238">
              <w:rPr>
                <w:rFonts w:cstheme="minorHAnsi"/>
                <w:color w:val="000000"/>
              </w:rPr>
              <w:t>Saint-Josse-ten-Noode</w:t>
            </w:r>
          </w:p>
        </w:tc>
      </w:tr>
      <w:tr w:rsidR="0044140B" w:rsidRPr="00DE2238" w14:paraId="70186FB5" w14:textId="77777777" w:rsidTr="00AF52E0">
        <w:tc>
          <w:tcPr>
            <w:tcW w:w="3543" w:type="dxa"/>
            <w:vAlign w:val="bottom"/>
          </w:tcPr>
          <w:p w14:paraId="202848DA" w14:textId="77777777" w:rsidR="0044140B" w:rsidRPr="00DE2238" w:rsidRDefault="0044140B" w:rsidP="00AF52E0">
            <w:pPr>
              <w:jc w:val="center"/>
              <w:rPr>
                <w:rFonts w:cstheme="minorHAnsi"/>
                <w:color w:val="000000"/>
              </w:rPr>
            </w:pPr>
            <w:r w:rsidRPr="00DE2238">
              <w:rPr>
                <w:rFonts w:cstheme="minorHAnsi"/>
                <w:color w:val="000000"/>
              </w:rPr>
              <w:t>Eupen</w:t>
            </w:r>
          </w:p>
        </w:tc>
        <w:tc>
          <w:tcPr>
            <w:tcW w:w="3827" w:type="dxa"/>
            <w:vAlign w:val="bottom"/>
          </w:tcPr>
          <w:p w14:paraId="447FA637" w14:textId="77777777" w:rsidR="0044140B" w:rsidRPr="00DE2238" w:rsidRDefault="0044140B" w:rsidP="00AF52E0">
            <w:pPr>
              <w:jc w:val="center"/>
              <w:rPr>
                <w:rFonts w:cstheme="minorHAnsi"/>
                <w:color w:val="000000"/>
              </w:rPr>
            </w:pPr>
            <w:r w:rsidRPr="00DE2238">
              <w:rPr>
                <w:rFonts w:cstheme="minorHAnsi"/>
                <w:color w:val="000000"/>
              </w:rPr>
              <w:t>Saint-Léger</w:t>
            </w:r>
          </w:p>
        </w:tc>
      </w:tr>
      <w:tr w:rsidR="0044140B" w:rsidRPr="00DE2238" w14:paraId="0DA86349" w14:textId="77777777" w:rsidTr="00AF52E0">
        <w:tc>
          <w:tcPr>
            <w:tcW w:w="3543" w:type="dxa"/>
            <w:vAlign w:val="bottom"/>
          </w:tcPr>
          <w:p w14:paraId="748269E3" w14:textId="77777777" w:rsidR="0044140B" w:rsidRPr="00DE2238" w:rsidRDefault="0044140B" w:rsidP="00AF52E0">
            <w:pPr>
              <w:jc w:val="center"/>
              <w:rPr>
                <w:rFonts w:cstheme="minorHAnsi"/>
                <w:color w:val="000000"/>
              </w:rPr>
            </w:pPr>
            <w:r w:rsidRPr="00DE2238">
              <w:rPr>
                <w:rFonts w:cstheme="minorHAnsi"/>
                <w:color w:val="000000"/>
              </w:rPr>
              <w:t>Evere</w:t>
            </w:r>
          </w:p>
        </w:tc>
        <w:tc>
          <w:tcPr>
            <w:tcW w:w="3827" w:type="dxa"/>
            <w:vAlign w:val="bottom"/>
          </w:tcPr>
          <w:p w14:paraId="4A252279" w14:textId="77777777" w:rsidR="0044140B" w:rsidRPr="00DE2238" w:rsidRDefault="0044140B" w:rsidP="00AF52E0">
            <w:pPr>
              <w:jc w:val="center"/>
              <w:rPr>
                <w:rFonts w:cstheme="minorHAnsi"/>
                <w:color w:val="000000"/>
              </w:rPr>
            </w:pPr>
            <w:r w:rsidRPr="00DE2238">
              <w:rPr>
                <w:rFonts w:cstheme="minorHAnsi"/>
                <w:color w:val="000000"/>
              </w:rPr>
              <w:t>Saint-Nicolas</w:t>
            </w:r>
          </w:p>
        </w:tc>
      </w:tr>
      <w:tr w:rsidR="0044140B" w:rsidRPr="00DE2238" w14:paraId="364AAD15" w14:textId="77777777" w:rsidTr="00AF52E0">
        <w:tc>
          <w:tcPr>
            <w:tcW w:w="3543" w:type="dxa"/>
            <w:vAlign w:val="bottom"/>
          </w:tcPr>
          <w:p w14:paraId="0FF5AD81" w14:textId="77777777" w:rsidR="0044140B" w:rsidRPr="00DE2238" w:rsidRDefault="0044140B" w:rsidP="00AF52E0">
            <w:pPr>
              <w:jc w:val="center"/>
              <w:rPr>
                <w:rFonts w:cstheme="minorHAnsi"/>
                <w:color w:val="000000"/>
              </w:rPr>
            </w:pPr>
            <w:r w:rsidRPr="00DE2238">
              <w:rPr>
                <w:rFonts w:cstheme="minorHAnsi"/>
                <w:color w:val="000000"/>
              </w:rPr>
              <w:t>Faimes</w:t>
            </w:r>
          </w:p>
        </w:tc>
        <w:tc>
          <w:tcPr>
            <w:tcW w:w="3827" w:type="dxa"/>
            <w:vAlign w:val="bottom"/>
          </w:tcPr>
          <w:p w14:paraId="5F0DFA5D" w14:textId="77777777" w:rsidR="0044140B" w:rsidRPr="00DE2238" w:rsidRDefault="0044140B" w:rsidP="00AF52E0">
            <w:pPr>
              <w:jc w:val="center"/>
              <w:rPr>
                <w:rFonts w:cstheme="minorHAnsi"/>
                <w:color w:val="000000"/>
              </w:rPr>
            </w:pPr>
            <w:r w:rsidRPr="00DE2238">
              <w:rPr>
                <w:rFonts w:cstheme="minorHAnsi"/>
                <w:color w:val="000000"/>
              </w:rPr>
              <w:t>Saint-Vith</w:t>
            </w:r>
          </w:p>
        </w:tc>
      </w:tr>
      <w:tr w:rsidR="0044140B" w:rsidRPr="00DE2238" w14:paraId="748C44F8" w14:textId="77777777" w:rsidTr="00AF52E0">
        <w:tc>
          <w:tcPr>
            <w:tcW w:w="3543" w:type="dxa"/>
            <w:vAlign w:val="bottom"/>
          </w:tcPr>
          <w:p w14:paraId="69DEDCA9" w14:textId="77777777" w:rsidR="0044140B" w:rsidRPr="00DE2238" w:rsidRDefault="0044140B" w:rsidP="00AF52E0">
            <w:pPr>
              <w:jc w:val="center"/>
              <w:rPr>
                <w:rFonts w:cstheme="minorHAnsi"/>
                <w:color w:val="000000"/>
              </w:rPr>
            </w:pPr>
            <w:r w:rsidRPr="00DE2238">
              <w:rPr>
                <w:rFonts w:cstheme="minorHAnsi"/>
                <w:color w:val="000000"/>
              </w:rPr>
              <w:t>Farciennes</w:t>
            </w:r>
          </w:p>
        </w:tc>
        <w:tc>
          <w:tcPr>
            <w:tcW w:w="3827" w:type="dxa"/>
            <w:vAlign w:val="bottom"/>
          </w:tcPr>
          <w:p w14:paraId="25C43E06" w14:textId="77777777" w:rsidR="0044140B" w:rsidRPr="00DE2238" w:rsidRDefault="0044140B" w:rsidP="00AF52E0">
            <w:pPr>
              <w:jc w:val="center"/>
              <w:rPr>
                <w:rFonts w:cstheme="minorHAnsi"/>
                <w:color w:val="000000"/>
              </w:rPr>
            </w:pPr>
            <w:r w:rsidRPr="00DE2238">
              <w:rPr>
                <w:rFonts w:cstheme="minorHAnsi"/>
                <w:color w:val="000000"/>
              </w:rPr>
              <w:t>Sainte-Ode</w:t>
            </w:r>
          </w:p>
        </w:tc>
      </w:tr>
      <w:tr w:rsidR="0044140B" w:rsidRPr="00DE2238" w14:paraId="77911EDB" w14:textId="77777777" w:rsidTr="00AF52E0">
        <w:tc>
          <w:tcPr>
            <w:tcW w:w="3543" w:type="dxa"/>
            <w:vAlign w:val="bottom"/>
          </w:tcPr>
          <w:p w14:paraId="443EC14D" w14:textId="77777777" w:rsidR="0044140B" w:rsidRPr="00DE2238" w:rsidRDefault="0044140B" w:rsidP="00AF52E0">
            <w:pPr>
              <w:jc w:val="center"/>
              <w:rPr>
                <w:rFonts w:cstheme="minorHAnsi"/>
                <w:color w:val="000000"/>
              </w:rPr>
            </w:pPr>
            <w:r w:rsidRPr="00DE2238">
              <w:rPr>
                <w:rFonts w:cstheme="minorHAnsi"/>
                <w:color w:val="000000"/>
              </w:rPr>
              <w:lastRenderedPageBreak/>
              <w:t>Fauvillers</w:t>
            </w:r>
          </w:p>
        </w:tc>
        <w:tc>
          <w:tcPr>
            <w:tcW w:w="3827" w:type="dxa"/>
            <w:vAlign w:val="bottom"/>
          </w:tcPr>
          <w:p w14:paraId="368A6D55" w14:textId="77777777" w:rsidR="0044140B" w:rsidRPr="00DE2238" w:rsidRDefault="0044140B" w:rsidP="00AF52E0">
            <w:pPr>
              <w:jc w:val="center"/>
              <w:rPr>
                <w:rFonts w:cstheme="minorHAnsi"/>
                <w:color w:val="000000"/>
              </w:rPr>
            </w:pPr>
            <w:r w:rsidRPr="00DE2238">
              <w:rPr>
                <w:rFonts w:cstheme="minorHAnsi"/>
                <w:color w:val="000000"/>
              </w:rPr>
              <w:t>Sambreville</w:t>
            </w:r>
          </w:p>
        </w:tc>
      </w:tr>
      <w:tr w:rsidR="0044140B" w:rsidRPr="00DE2238" w14:paraId="27E34C72" w14:textId="77777777" w:rsidTr="00AF52E0">
        <w:tc>
          <w:tcPr>
            <w:tcW w:w="3543" w:type="dxa"/>
            <w:vAlign w:val="bottom"/>
          </w:tcPr>
          <w:p w14:paraId="1559B49E" w14:textId="77777777" w:rsidR="0044140B" w:rsidRPr="00DE2238" w:rsidRDefault="0044140B" w:rsidP="00AF52E0">
            <w:pPr>
              <w:jc w:val="center"/>
              <w:rPr>
                <w:rFonts w:cstheme="minorHAnsi"/>
                <w:color w:val="000000"/>
              </w:rPr>
            </w:pPr>
            <w:r w:rsidRPr="00DE2238">
              <w:rPr>
                <w:rFonts w:cstheme="minorHAnsi"/>
                <w:color w:val="000000"/>
              </w:rPr>
              <w:t>Fernelmont</w:t>
            </w:r>
          </w:p>
        </w:tc>
        <w:tc>
          <w:tcPr>
            <w:tcW w:w="3827" w:type="dxa"/>
            <w:vAlign w:val="bottom"/>
          </w:tcPr>
          <w:p w14:paraId="2D72CB05" w14:textId="77777777" w:rsidR="0044140B" w:rsidRPr="00DE2238" w:rsidRDefault="0044140B" w:rsidP="00AF52E0">
            <w:pPr>
              <w:jc w:val="center"/>
              <w:rPr>
                <w:rFonts w:cstheme="minorHAnsi"/>
                <w:color w:val="000000"/>
              </w:rPr>
            </w:pPr>
            <w:r w:rsidRPr="00DE2238">
              <w:rPr>
                <w:rFonts w:cstheme="minorHAnsi"/>
                <w:color w:val="000000"/>
              </w:rPr>
              <w:t>Schaerbeek</w:t>
            </w:r>
          </w:p>
        </w:tc>
      </w:tr>
      <w:tr w:rsidR="0044140B" w:rsidRPr="00DE2238" w14:paraId="13C225D5" w14:textId="77777777" w:rsidTr="00AF52E0">
        <w:tc>
          <w:tcPr>
            <w:tcW w:w="3543" w:type="dxa"/>
            <w:vAlign w:val="bottom"/>
          </w:tcPr>
          <w:p w14:paraId="55F86BC8" w14:textId="77777777" w:rsidR="0044140B" w:rsidRPr="00DE2238" w:rsidRDefault="0044140B" w:rsidP="00AF52E0">
            <w:pPr>
              <w:jc w:val="center"/>
              <w:rPr>
                <w:rFonts w:cstheme="minorHAnsi"/>
                <w:color w:val="000000"/>
              </w:rPr>
            </w:pPr>
            <w:r w:rsidRPr="00DE2238">
              <w:rPr>
                <w:rFonts w:cstheme="minorHAnsi"/>
                <w:color w:val="000000"/>
              </w:rPr>
              <w:t>Ferrières</w:t>
            </w:r>
          </w:p>
        </w:tc>
        <w:tc>
          <w:tcPr>
            <w:tcW w:w="3827" w:type="dxa"/>
            <w:vAlign w:val="bottom"/>
          </w:tcPr>
          <w:p w14:paraId="364BC49A" w14:textId="77777777" w:rsidR="0044140B" w:rsidRPr="00DE2238" w:rsidRDefault="0044140B" w:rsidP="00AF52E0">
            <w:pPr>
              <w:jc w:val="center"/>
              <w:rPr>
                <w:rFonts w:cstheme="minorHAnsi"/>
                <w:color w:val="000000"/>
              </w:rPr>
            </w:pPr>
            <w:r w:rsidRPr="00DE2238">
              <w:rPr>
                <w:rFonts w:cstheme="minorHAnsi"/>
                <w:color w:val="000000"/>
              </w:rPr>
              <w:t>Seneffe</w:t>
            </w:r>
          </w:p>
        </w:tc>
      </w:tr>
      <w:tr w:rsidR="0044140B" w:rsidRPr="00DE2238" w14:paraId="5A20D779" w14:textId="77777777" w:rsidTr="00AF52E0">
        <w:tc>
          <w:tcPr>
            <w:tcW w:w="3543" w:type="dxa"/>
            <w:vAlign w:val="bottom"/>
          </w:tcPr>
          <w:p w14:paraId="1A3226B6" w14:textId="77777777" w:rsidR="0044140B" w:rsidRPr="00DE2238" w:rsidRDefault="0044140B" w:rsidP="00AF52E0">
            <w:pPr>
              <w:jc w:val="center"/>
              <w:rPr>
                <w:rFonts w:cstheme="minorHAnsi"/>
                <w:color w:val="000000"/>
              </w:rPr>
            </w:pPr>
            <w:r w:rsidRPr="00DE2238">
              <w:rPr>
                <w:rFonts w:cstheme="minorHAnsi"/>
                <w:color w:val="000000"/>
              </w:rPr>
              <w:t>Fexhe-le-Haut-Clocher</w:t>
            </w:r>
          </w:p>
        </w:tc>
        <w:tc>
          <w:tcPr>
            <w:tcW w:w="3827" w:type="dxa"/>
            <w:vAlign w:val="bottom"/>
          </w:tcPr>
          <w:p w14:paraId="1103CECA" w14:textId="77777777" w:rsidR="0044140B" w:rsidRPr="00DE2238" w:rsidRDefault="0044140B" w:rsidP="00AF52E0">
            <w:pPr>
              <w:jc w:val="center"/>
              <w:rPr>
                <w:rFonts w:cstheme="minorHAnsi"/>
                <w:color w:val="000000"/>
              </w:rPr>
            </w:pPr>
            <w:r w:rsidRPr="00DE2238">
              <w:rPr>
                <w:rFonts w:cstheme="minorHAnsi"/>
                <w:color w:val="000000"/>
              </w:rPr>
              <w:t>Seraing</w:t>
            </w:r>
          </w:p>
        </w:tc>
      </w:tr>
      <w:tr w:rsidR="0044140B" w:rsidRPr="00DE2238" w14:paraId="05092D38" w14:textId="77777777" w:rsidTr="00AF52E0">
        <w:tc>
          <w:tcPr>
            <w:tcW w:w="3543" w:type="dxa"/>
            <w:vAlign w:val="bottom"/>
          </w:tcPr>
          <w:p w14:paraId="38F730B9" w14:textId="77777777" w:rsidR="0044140B" w:rsidRPr="00DE2238" w:rsidRDefault="0044140B" w:rsidP="00AF52E0">
            <w:pPr>
              <w:jc w:val="center"/>
              <w:rPr>
                <w:rFonts w:cstheme="minorHAnsi"/>
                <w:color w:val="000000"/>
              </w:rPr>
            </w:pPr>
            <w:r w:rsidRPr="00DE2238">
              <w:rPr>
                <w:rFonts w:cstheme="minorHAnsi"/>
                <w:color w:val="000000"/>
              </w:rPr>
              <w:t>Flémalle</w:t>
            </w:r>
          </w:p>
        </w:tc>
        <w:tc>
          <w:tcPr>
            <w:tcW w:w="3827" w:type="dxa"/>
            <w:vAlign w:val="bottom"/>
          </w:tcPr>
          <w:p w14:paraId="7E14F508" w14:textId="77777777" w:rsidR="0044140B" w:rsidRPr="00DE2238" w:rsidRDefault="0044140B" w:rsidP="00AF52E0">
            <w:pPr>
              <w:jc w:val="center"/>
              <w:rPr>
                <w:rFonts w:cstheme="minorHAnsi"/>
                <w:color w:val="000000"/>
              </w:rPr>
            </w:pPr>
            <w:r w:rsidRPr="00DE2238">
              <w:rPr>
                <w:rFonts w:cstheme="minorHAnsi"/>
                <w:color w:val="000000"/>
              </w:rPr>
              <w:t>Silly</w:t>
            </w:r>
          </w:p>
        </w:tc>
      </w:tr>
      <w:tr w:rsidR="0044140B" w:rsidRPr="00DE2238" w14:paraId="21FEB763" w14:textId="77777777" w:rsidTr="00AF52E0">
        <w:tc>
          <w:tcPr>
            <w:tcW w:w="3543" w:type="dxa"/>
            <w:vAlign w:val="bottom"/>
          </w:tcPr>
          <w:p w14:paraId="4C1873D1" w14:textId="77777777" w:rsidR="0044140B" w:rsidRPr="00DE2238" w:rsidRDefault="0044140B" w:rsidP="00AF52E0">
            <w:pPr>
              <w:jc w:val="center"/>
              <w:rPr>
                <w:rFonts w:cstheme="minorHAnsi"/>
                <w:color w:val="000000"/>
              </w:rPr>
            </w:pPr>
            <w:r w:rsidRPr="00DE2238">
              <w:rPr>
                <w:rFonts w:cstheme="minorHAnsi"/>
                <w:color w:val="000000"/>
              </w:rPr>
              <w:t>Fléron</w:t>
            </w:r>
          </w:p>
        </w:tc>
        <w:tc>
          <w:tcPr>
            <w:tcW w:w="3827" w:type="dxa"/>
            <w:vAlign w:val="bottom"/>
          </w:tcPr>
          <w:p w14:paraId="611FF4C9" w14:textId="77777777" w:rsidR="0044140B" w:rsidRPr="00DE2238" w:rsidRDefault="0044140B" w:rsidP="00AF52E0">
            <w:pPr>
              <w:jc w:val="center"/>
              <w:rPr>
                <w:rFonts w:cstheme="minorHAnsi"/>
                <w:color w:val="000000"/>
              </w:rPr>
            </w:pPr>
            <w:r w:rsidRPr="00DE2238">
              <w:rPr>
                <w:rFonts w:cstheme="minorHAnsi"/>
                <w:color w:val="000000"/>
              </w:rPr>
              <w:t>Sivry-Rance</w:t>
            </w:r>
          </w:p>
        </w:tc>
      </w:tr>
      <w:tr w:rsidR="0044140B" w:rsidRPr="00DE2238" w14:paraId="138D13AE" w14:textId="77777777" w:rsidTr="00AF52E0">
        <w:tc>
          <w:tcPr>
            <w:tcW w:w="3543" w:type="dxa"/>
            <w:vAlign w:val="bottom"/>
          </w:tcPr>
          <w:p w14:paraId="43CE07D0" w14:textId="77777777" w:rsidR="0044140B" w:rsidRPr="00DE2238" w:rsidRDefault="0044140B" w:rsidP="00AF52E0">
            <w:pPr>
              <w:jc w:val="center"/>
              <w:rPr>
                <w:rFonts w:cstheme="minorHAnsi"/>
                <w:color w:val="000000"/>
              </w:rPr>
            </w:pPr>
            <w:r w:rsidRPr="00DE2238">
              <w:rPr>
                <w:rFonts w:cstheme="minorHAnsi"/>
                <w:color w:val="000000"/>
              </w:rPr>
              <w:t>Fleurus</w:t>
            </w:r>
          </w:p>
        </w:tc>
        <w:tc>
          <w:tcPr>
            <w:tcW w:w="3827" w:type="dxa"/>
            <w:vAlign w:val="bottom"/>
          </w:tcPr>
          <w:p w14:paraId="520E8EE7" w14:textId="77777777" w:rsidR="0044140B" w:rsidRPr="00DE2238" w:rsidRDefault="0044140B" w:rsidP="00AF52E0">
            <w:pPr>
              <w:jc w:val="center"/>
              <w:rPr>
                <w:rFonts w:cstheme="minorHAnsi"/>
                <w:color w:val="000000"/>
              </w:rPr>
            </w:pPr>
            <w:r w:rsidRPr="00DE2238">
              <w:rPr>
                <w:rFonts w:cstheme="minorHAnsi"/>
                <w:color w:val="000000"/>
              </w:rPr>
              <w:t>Soignies</w:t>
            </w:r>
          </w:p>
        </w:tc>
      </w:tr>
      <w:tr w:rsidR="0044140B" w:rsidRPr="00DE2238" w14:paraId="5E20D068" w14:textId="77777777" w:rsidTr="00AF52E0">
        <w:tc>
          <w:tcPr>
            <w:tcW w:w="3543" w:type="dxa"/>
            <w:vAlign w:val="bottom"/>
          </w:tcPr>
          <w:p w14:paraId="2638B2EF" w14:textId="77777777" w:rsidR="0044140B" w:rsidRPr="00DE2238" w:rsidRDefault="0044140B" w:rsidP="00AF52E0">
            <w:pPr>
              <w:jc w:val="center"/>
              <w:rPr>
                <w:rFonts w:cstheme="minorHAnsi"/>
                <w:color w:val="000000"/>
              </w:rPr>
            </w:pPr>
            <w:r w:rsidRPr="00DE2238">
              <w:rPr>
                <w:rFonts w:cstheme="minorHAnsi"/>
                <w:color w:val="000000"/>
              </w:rPr>
              <w:t>Flobecq</w:t>
            </w:r>
          </w:p>
        </w:tc>
        <w:tc>
          <w:tcPr>
            <w:tcW w:w="3827" w:type="dxa"/>
            <w:vAlign w:val="bottom"/>
          </w:tcPr>
          <w:p w14:paraId="6835418E" w14:textId="77777777" w:rsidR="0044140B" w:rsidRPr="00DE2238" w:rsidRDefault="0044140B" w:rsidP="00AF52E0">
            <w:pPr>
              <w:jc w:val="center"/>
              <w:rPr>
                <w:rFonts w:cstheme="minorHAnsi"/>
                <w:color w:val="000000"/>
              </w:rPr>
            </w:pPr>
            <w:r w:rsidRPr="00DE2238">
              <w:rPr>
                <w:rFonts w:cstheme="minorHAnsi"/>
                <w:color w:val="000000"/>
              </w:rPr>
              <w:t>Sombreffe</w:t>
            </w:r>
          </w:p>
        </w:tc>
      </w:tr>
      <w:tr w:rsidR="0044140B" w:rsidRPr="00DE2238" w14:paraId="68F84C64" w14:textId="77777777" w:rsidTr="00AF52E0">
        <w:tc>
          <w:tcPr>
            <w:tcW w:w="3543" w:type="dxa"/>
            <w:vAlign w:val="bottom"/>
          </w:tcPr>
          <w:p w14:paraId="2BE80E3C" w14:textId="77777777" w:rsidR="0044140B" w:rsidRPr="00DE2238" w:rsidRDefault="0044140B" w:rsidP="00AF52E0">
            <w:pPr>
              <w:jc w:val="center"/>
              <w:rPr>
                <w:rFonts w:cstheme="minorHAnsi"/>
                <w:color w:val="000000"/>
              </w:rPr>
            </w:pPr>
            <w:r w:rsidRPr="00DE2238">
              <w:rPr>
                <w:rFonts w:cstheme="minorHAnsi"/>
                <w:color w:val="000000"/>
              </w:rPr>
              <w:t>Floreffe</w:t>
            </w:r>
          </w:p>
        </w:tc>
        <w:tc>
          <w:tcPr>
            <w:tcW w:w="3827" w:type="dxa"/>
            <w:vAlign w:val="bottom"/>
          </w:tcPr>
          <w:p w14:paraId="0076CF38" w14:textId="77777777" w:rsidR="0044140B" w:rsidRPr="00DE2238" w:rsidRDefault="0044140B" w:rsidP="00AF52E0">
            <w:pPr>
              <w:jc w:val="center"/>
              <w:rPr>
                <w:rFonts w:cstheme="minorHAnsi"/>
                <w:color w:val="000000"/>
              </w:rPr>
            </w:pPr>
            <w:r w:rsidRPr="00DE2238">
              <w:rPr>
                <w:rFonts w:cstheme="minorHAnsi"/>
                <w:color w:val="000000"/>
              </w:rPr>
              <w:t>Somme-Leuze</w:t>
            </w:r>
          </w:p>
        </w:tc>
      </w:tr>
      <w:tr w:rsidR="0044140B" w:rsidRPr="00DE2238" w14:paraId="278B222D" w14:textId="77777777" w:rsidTr="00AF52E0">
        <w:tc>
          <w:tcPr>
            <w:tcW w:w="3543" w:type="dxa"/>
            <w:vAlign w:val="bottom"/>
          </w:tcPr>
          <w:p w14:paraId="18978940" w14:textId="77777777" w:rsidR="0044140B" w:rsidRPr="00DE2238" w:rsidRDefault="0044140B" w:rsidP="00AF52E0">
            <w:pPr>
              <w:jc w:val="center"/>
              <w:rPr>
                <w:rFonts w:cstheme="minorHAnsi"/>
                <w:color w:val="000000"/>
              </w:rPr>
            </w:pPr>
            <w:r w:rsidRPr="00DE2238">
              <w:rPr>
                <w:rFonts w:cstheme="minorHAnsi"/>
                <w:color w:val="000000"/>
              </w:rPr>
              <w:t>Florennes</w:t>
            </w:r>
          </w:p>
        </w:tc>
        <w:tc>
          <w:tcPr>
            <w:tcW w:w="3827" w:type="dxa"/>
            <w:vAlign w:val="bottom"/>
          </w:tcPr>
          <w:p w14:paraId="087910EE" w14:textId="77777777" w:rsidR="0044140B" w:rsidRPr="00DE2238" w:rsidRDefault="0044140B" w:rsidP="00AF52E0">
            <w:pPr>
              <w:jc w:val="center"/>
              <w:rPr>
                <w:rFonts w:cstheme="minorHAnsi"/>
                <w:color w:val="000000"/>
              </w:rPr>
            </w:pPr>
            <w:r w:rsidRPr="00DE2238">
              <w:rPr>
                <w:rFonts w:cstheme="minorHAnsi"/>
                <w:color w:val="000000"/>
              </w:rPr>
              <w:t>Soumagne</w:t>
            </w:r>
          </w:p>
        </w:tc>
      </w:tr>
      <w:tr w:rsidR="0044140B" w:rsidRPr="00DE2238" w14:paraId="6ECB7173" w14:textId="77777777" w:rsidTr="00AF52E0">
        <w:tc>
          <w:tcPr>
            <w:tcW w:w="3543" w:type="dxa"/>
            <w:vAlign w:val="bottom"/>
          </w:tcPr>
          <w:p w14:paraId="1FAAD62A" w14:textId="77777777" w:rsidR="0044140B" w:rsidRPr="00DE2238" w:rsidRDefault="0044140B" w:rsidP="00AF52E0">
            <w:pPr>
              <w:jc w:val="center"/>
              <w:rPr>
                <w:rFonts w:cstheme="minorHAnsi"/>
                <w:color w:val="000000"/>
              </w:rPr>
            </w:pPr>
            <w:r w:rsidRPr="00DE2238">
              <w:rPr>
                <w:rFonts w:cstheme="minorHAnsi"/>
                <w:color w:val="000000"/>
              </w:rPr>
              <w:t>Florenville</w:t>
            </w:r>
          </w:p>
        </w:tc>
        <w:tc>
          <w:tcPr>
            <w:tcW w:w="3827" w:type="dxa"/>
            <w:vAlign w:val="bottom"/>
          </w:tcPr>
          <w:p w14:paraId="77E6DD79" w14:textId="77777777" w:rsidR="0044140B" w:rsidRPr="00DE2238" w:rsidRDefault="0044140B" w:rsidP="00AF52E0">
            <w:pPr>
              <w:jc w:val="center"/>
              <w:rPr>
                <w:rFonts w:cstheme="minorHAnsi"/>
                <w:color w:val="000000"/>
              </w:rPr>
            </w:pPr>
            <w:r w:rsidRPr="00DE2238">
              <w:rPr>
                <w:rFonts w:cstheme="minorHAnsi"/>
                <w:color w:val="000000"/>
              </w:rPr>
              <w:t>Spa</w:t>
            </w:r>
          </w:p>
        </w:tc>
      </w:tr>
      <w:tr w:rsidR="0044140B" w:rsidRPr="00DE2238" w14:paraId="2DFCF632" w14:textId="77777777" w:rsidTr="00AF52E0">
        <w:tc>
          <w:tcPr>
            <w:tcW w:w="3543" w:type="dxa"/>
            <w:vAlign w:val="bottom"/>
          </w:tcPr>
          <w:p w14:paraId="0DCC4AC8" w14:textId="77777777" w:rsidR="0044140B" w:rsidRPr="00DE2238" w:rsidRDefault="0044140B" w:rsidP="00AF52E0">
            <w:pPr>
              <w:jc w:val="center"/>
              <w:rPr>
                <w:rFonts w:cstheme="minorHAnsi"/>
                <w:color w:val="000000"/>
              </w:rPr>
            </w:pPr>
            <w:r w:rsidRPr="00DE2238">
              <w:rPr>
                <w:rFonts w:cstheme="minorHAnsi"/>
                <w:color w:val="000000"/>
              </w:rPr>
              <w:t>Fontaine-l'Evêque</w:t>
            </w:r>
          </w:p>
        </w:tc>
        <w:tc>
          <w:tcPr>
            <w:tcW w:w="3827" w:type="dxa"/>
            <w:vAlign w:val="bottom"/>
          </w:tcPr>
          <w:p w14:paraId="715D93D3" w14:textId="77777777" w:rsidR="0044140B" w:rsidRPr="00DE2238" w:rsidRDefault="0044140B" w:rsidP="00AF52E0">
            <w:pPr>
              <w:jc w:val="center"/>
              <w:rPr>
                <w:rFonts w:cstheme="minorHAnsi"/>
                <w:color w:val="000000"/>
              </w:rPr>
            </w:pPr>
            <w:r w:rsidRPr="00DE2238">
              <w:rPr>
                <w:rFonts w:cstheme="minorHAnsi"/>
                <w:color w:val="000000"/>
              </w:rPr>
              <w:t>Sprimont</w:t>
            </w:r>
          </w:p>
        </w:tc>
      </w:tr>
      <w:tr w:rsidR="0044140B" w:rsidRPr="00DE2238" w14:paraId="2B71CA48" w14:textId="77777777" w:rsidTr="00AF52E0">
        <w:tc>
          <w:tcPr>
            <w:tcW w:w="3543" w:type="dxa"/>
            <w:vAlign w:val="bottom"/>
          </w:tcPr>
          <w:p w14:paraId="5C7DAF68" w14:textId="77777777" w:rsidR="0044140B" w:rsidRPr="00DE2238" w:rsidRDefault="0044140B" w:rsidP="00AF52E0">
            <w:pPr>
              <w:jc w:val="center"/>
              <w:rPr>
                <w:rFonts w:cstheme="minorHAnsi"/>
                <w:color w:val="000000"/>
              </w:rPr>
            </w:pPr>
            <w:r w:rsidRPr="00DE2238">
              <w:rPr>
                <w:rFonts w:cstheme="minorHAnsi"/>
                <w:color w:val="000000"/>
              </w:rPr>
              <w:t>Forest</w:t>
            </w:r>
          </w:p>
        </w:tc>
        <w:tc>
          <w:tcPr>
            <w:tcW w:w="3827" w:type="dxa"/>
            <w:vAlign w:val="bottom"/>
          </w:tcPr>
          <w:p w14:paraId="5CBF216A" w14:textId="77777777" w:rsidR="0044140B" w:rsidRPr="00DE2238" w:rsidRDefault="0044140B" w:rsidP="00AF52E0">
            <w:pPr>
              <w:jc w:val="center"/>
              <w:rPr>
                <w:rFonts w:cstheme="minorHAnsi"/>
                <w:color w:val="000000"/>
              </w:rPr>
            </w:pPr>
            <w:r w:rsidRPr="00DE2238">
              <w:rPr>
                <w:rFonts w:cstheme="minorHAnsi"/>
                <w:color w:val="000000"/>
              </w:rPr>
              <w:t>Stavelot</w:t>
            </w:r>
          </w:p>
        </w:tc>
      </w:tr>
      <w:tr w:rsidR="0044140B" w:rsidRPr="00DE2238" w14:paraId="61ED3029" w14:textId="77777777" w:rsidTr="00AF52E0">
        <w:tc>
          <w:tcPr>
            <w:tcW w:w="3543" w:type="dxa"/>
            <w:vAlign w:val="bottom"/>
          </w:tcPr>
          <w:p w14:paraId="4769FFC7" w14:textId="77777777" w:rsidR="0044140B" w:rsidRPr="00DE2238" w:rsidRDefault="0044140B" w:rsidP="00AF52E0">
            <w:pPr>
              <w:jc w:val="center"/>
              <w:rPr>
                <w:rFonts w:cstheme="minorHAnsi"/>
                <w:color w:val="000000"/>
              </w:rPr>
            </w:pPr>
            <w:r w:rsidRPr="00DE2238">
              <w:rPr>
                <w:rFonts w:cstheme="minorHAnsi"/>
                <w:color w:val="000000"/>
              </w:rPr>
              <w:t>Fosses-la-Ville</w:t>
            </w:r>
          </w:p>
        </w:tc>
        <w:tc>
          <w:tcPr>
            <w:tcW w:w="3827" w:type="dxa"/>
            <w:vAlign w:val="bottom"/>
          </w:tcPr>
          <w:p w14:paraId="4886440B" w14:textId="77777777" w:rsidR="0044140B" w:rsidRPr="00DE2238" w:rsidRDefault="0044140B" w:rsidP="00AF52E0">
            <w:pPr>
              <w:jc w:val="center"/>
              <w:rPr>
                <w:rFonts w:cstheme="minorHAnsi"/>
                <w:color w:val="000000"/>
              </w:rPr>
            </w:pPr>
            <w:r w:rsidRPr="00DE2238">
              <w:rPr>
                <w:rFonts w:cstheme="minorHAnsi"/>
                <w:color w:val="000000"/>
              </w:rPr>
              <w:t>Stoumont</w:t>
            </w:r>
          </w:p>
        </w:tc>
      </w:tr>
      <w:tr w:rsidR="0044140B" w:rsidRPr="00DE2238" w14:paraId="301514D8" w14:textId="77777777" w:rsidTr="00AF52E0">
        <w:tc>
          <w:tcPr>
            <w:tcW w:w="3543" w:type="dxa"/>
            <w:vAlign w:val="bottom"/>
          </w:tcPr>
          <w:p w14:paraId="635D90C0" w14:textId="77777777" w:rsidR="0044140B" w:rsidRPr="00DE2238" w:rsidRDefault="0044140B" w:rsidP="00AF52E0">
            <w:pPr>
              <w:jc w:val="center"/>
              <w:rPr>
                <w:rFonts w:cstheme="minorHAnsi"/>
                <w:color w:val="000000"/>
              </w:rPr>
            </w:pPr>
            <w:r w:rsidRPr="00DE2238">
              <w:rPr>
                <w:rFonts w:cstheme="minorHAnsi"/>
                <w:color w:val="000000"/>
              </w:rPr>
              <w:t>Frameries</w:t>
            </w:r>
          </w:p>
        </w:tc>
        <w:tc>
          <w:tcPr>
            <w:tcW w:w="3827" w:type="dxa"/>
            <w:vAlign w:val="bottom"/>
          </w:tcPr>
          <w:p w14:paraId="1786F942" w14:textId="77777777" w:rsidR="0044140B" w:rsidRPr="00DE2238" w:rsidRDefault="0044140B" w:rsidP="00AF52E0">
            <w:pPr>
              <w:jc w:val="center"/>
              <w:rPr>
                <w:rFonts w:cstheme="minorHAnsi"/>
                <w:color w:val="000000"/>
              </w:rPr>
            </w:pPr>
            <w:r w:rsidRPr="00DE2238">
              <w:rPr>
                <w:rFonts w:cstheme="minorHAnsi"/>
                <w:color w:val="000000"/>
              </w:rPr>
              <w:t>Tellin</w:t>
            </w:r>
          </w:p>
        </w:tc>
      </w:tr>
      <w:tr w:rsidR="0044140B" w:rsidRPr="00DE2238" w14:paraId="5D503093" w14:textId="77777777" w:rsidTr="00AF52E0">
        <w:tc>
          <w:tcPr>
            <w:tcW w:w="3543" w:type="dxa"/>
            <w:vAlign w:val="bottom"/>
          </w:tcPr>
          <w:p w14:paraId="33CD8154" w14:textId="77777777" w:rsidR="0044140B" w:rsidRPr="00DE2238" w:rsidRDefault="0044140B" w:rsidP="00AF52E0">
            <w:pPr>
              <w:jc w:val="center"/>
              <w:rPr>
                <w:rFonts w:cstheme="minorHAnsi"/>
                <w:color w:val="000000"/>
              </w:rPr>
            </w:pPr>
            <w:r w:rsidRPr="00DE2238">
              <w:rPr>
                <w:rFonts w:cstheme="minorHAnsi"/>
                <w:color w:val="000000"/>
              </w:rPr>
              <w:t>Frasnes-lez-Anvaing</w:t>
            </w:r>
          </w:p>
        </w:tc>
        <w:tc>
          <w:tcPr>
            <w:tcW w:w="3827" w:type="dxa"/>
            <w:vAlign w:val="bottom"/>
          </w:tcPr>
          <w:p w14:paraId="6DE74BB4" w14:textId="77777777" w:rsidR="0044140B" w:rsidRPr="00DE2238" w:rsidRDefault="0044140B" w:rsidP="00AF52E0">
            <w:pPr>
              <w:jc w:val="center"/>
              <w:rPr>
                <w:rFonts w:cstheme="minorHAnsi"/>
                <w:color w:val="000000"/>
              </w:rPr>
            </w:pPr>
            <w:r w:rsidRPr="00DE2238">
              <w:rPr>
                <w:rFonts w:cstheme="minorHAnsi"/>
                <w:color w:val="000000"/>
              </w:rPr>
              <w:t>Tenneville</w:t>
            </w:r>
          </w:p>
        </w:tc>
      </w:tr>
      <w:tr w:rsidR="0044140B" w:rsidRPr="00DE2238" w14:paraId="395790E0" w14:textId="77777777" w:rsidTr="00AF52E0">
        <w:tc>
          <w:tcPr>
            <w:tcW w:w="3543" w:type="dxa"/>
            <w:vAlign w:val="bottom"/>
          </w:tcPr>
          <w:p w14:paraId="68645EBA" w14:textId="77777777" w:rsidR="0044140B" w:rsidRPr="00DE2238" w:rsidRDefault="0044140B" w:rsidP="00AF52E0">
            <w:pPr>
              <w:jc w:val="center"/>
              <w:rPr>
                <w:rFonts w:cstheme="minorHAnsi"/>
                <w:color w:val="000000"/>
              </w:rPr>
            </w:pPr>
            <w:r w:rsidRPr="00DE2238">
              <w:rPr>
                <w:rFonts w:cstheme="minorHAnsi"/>
                <w:color w:val="000000"/>
              </w:rPr>
              <w:t>Froidchapelle</w:t>
            </w:r>
          </w:p>
        </w:tc>
        <w:tc>
          <w:tcPr>
            <w:tcW w:w="3827" w:type="dxa"/>
            <w:vAlign w:val="bottom"/>
          </w:tcPr>
          <w:p w14:paraId="6D92F1EA" w14:textId="77777777" w:rsidR="0044140B" w:rsidRPr="00DE2238" w:rsidRDefault="0044140B" w:rsidP="00AF52E0">
            <w:pPr>
              <w:jc w:val="center"/>
              <w:rPr>
                <w:rFonts w:cstheme="minorHAnsi"/>
                <w:color w:val="000000"/>
              </w:rPr>
            </w:pPr>
            <w:r w:rsidRPr="00DE2238">
              <w:rPr>
                <w:rFonts w:cstheme="minorHAnsi"/>
                <w:color w:val="000000"/>
              </w:rPr>
              <w:t>Theux</w:t>
            </w:r>
          </w:p>
        </w:tc>
      </w:tr>
      <w:tr w:rsidR="0044140B" w:rsidRPr="00DE2238" w14:paraId="7A362873" w14:textId="77777777" w:rsidTr="00AF52E0">
        <w:tc>
          <w:tcPr>
            <w:tcW w:w="3543" w:type="dxa"/>
            <w:vAlign w:val="bottom"/>
          </w:tcPr>
          <w:p w14:paraId="6F5DA662" w14:textId="77777777" w:rsidR="0044140B" w:rsidRPr="00DE2238" w:rsidRDefault="0044140B" w:rsidP="00AF52E0">
            <w:pPr>
              <w:jc w:val="center"/>
              <w:rPr>
                <w:rFonts w:cstheme="minorHAnsi"/>
                <w:color w:val="000000"/>
              </w:rPr>
            </w:pPr>
            <w:r w:rsidRPr="00DE2238">
              <w:rPr>
                <w:rFonts w:cstheme="minorHAnsi"/>
                <w:color w:val="000000"/>
              </w:rPr>
              <w:t>Ganshoren</w:t>
            </w:r>
          </w:p>
        </w:tc>
        <w:tc>
          <w:tcPr>
            <w:tcW w:w="3827" w:type="dxa"/>
            <w:vAlign w:val="bottom"/>
          </w:tcPr>
          <w:p w14:paraId="76C4E29A" w14:textId="77777777" w:rsidR="0044140B" w:rsidRPr="00DE2238" w:rsidRDefault="0044140B" w:rsidP="00AF52E0">
            <w:pPr>
              <w:jc w:val="center"/>
              <w:rPr>
                <w:rFonts w:cstheme="minorHAnsi"/>
                <w:color w:val="000000"/>
              </w:rPr>
            </w:pPr>
            <w:r w:rsidRPr="00DE2238">
              <w:rPr>
                <w:rFonts w:cstheme="minorHAnsi"/>
                <w:color w:val="000000"/>
              </w:rPr>
              <w:t>Thimister-Clermont</w:t>
            </w:r>
          </w:p>
        </w:tc>
      </w:tr>
      <w:tr w:rsidR="0044140B" w:rsidRPr="00DE2238" w14:paraId="523D4CB1" w14:textId="77777777" w:rsidTr="00AF52E0">
        <w:tc>
          <w:tcPr>
            <w:tcW w:w="3543" w:type="dxa"/>
            <w:vAlign w:val="bottom"/>
          </w:tcPr>
          <w:p w14:paraId="0ABAC362" w14:textId="77777777" w:rsidR="0044140B" w:rsidRPr="00DE2238" w:rsidRDefault="0044140B" w:rsidP="00AF52E0">
            <w:pPr>
              <w:jc w:val="center"/>
              <w:rPr>
                <w:rFonts w:cstheme="minorHAnsi"/>
                <w:color w:val="000000"/>
              </w:rPr>
            </w:pPr>
            <w:r w:rsidRPr="00DE2238">
              <w:rPr>
                <w:rFonts w:cstheme="minorHAnsi"/>
                <w:color w:val="000000"/>
              </w:rPr>
              <w:t>Gedinne</w:t>
            </w:r>
          </w:p>
        </w:tc>
        <w:tc>
          <w:tcPr>
            <w:tcW w:w="3827" w:type="dxa"/>
            <w:vAlign w:val="bottom"/>
          </w:tcPr>
          <w:p w14:paraId="39E646F7" w14:textId="77777777" w:rsidR="0044140B" w:rsidRPr="00DE2238" w:rsidRDefault="0044140B" w:rsidP="00AF52E0">
            <w:pPr>
              <w:jc w:val="center"/>
              <w:rPr>
                <w:rFonts w:cstheme="minorHAnsi"/>
                <w:color w:val="000000"/>
              </w:rPr>
            </w:pPr>
            <w:r w:rsidRPr="00DE2238">
              <w:rPr>
                <w:rFonts w:cstheme="minorHAnsi"/>
                <w:color w:val="000000"/>
              </w:rPr>
              <w:t>Thuin</w:t>
            </w:r>
          </w:p>
        </w:tc>
      </w:tr>
      <w:tr w:rsidR="0044140B" w:rsidRPr="00DE2238" w14:paraId="2738787F" w14:textId="77777777" w:rsidTr="00AF52E0">
        <w:tc>
          <w:tcPr>
            <w:tcW w:w="3543" w:type="dxa"/>
            <w:vAlign w:val="bottom"/>
          </w:tcPr>
          <w:p w14:paraId="14B40FC6" w14:textId="77777777" w:rsidR="0044140B" w:rsidRPr="00DE2238" w:rsidRDefault="0044140B" w:rsidP="00AF52E0">
            <w:pPr>
              <w:jc w:val="center"/>
              <w:rPr>
                <w:rFonts w:cstheme="minorHAnsi"/>
                <w:color w:val="000000"/>
              </w:rPr>
            </w:pPr>
            <w:r w:rsidRPr="00DE2238">
              <w:rPr>
                <w:rFonts w:cstheme="minorHAnsi"/>
                <w:color w:val="000000"/>
              </w:rPr>
              <w:t>Geer</w:t>
            </w:r>
          </w:p>
        </w:tc>
        <w:tc>
          <w:tcPr>
            <w:tcW w:w="3827" w:type="dxa"/>
            <w:vAlign w:val="bottom"/>
          </w:tcPr>
          <w:p w14:paraId="5ACDE0DE" w14:textId="77777777" w:rsidR="0044140B" w:rsidRPr="00DE2238" w:rsidRDefault="0044140B" w:rsidP="00AF52E0">
            <w:pPr>
              <w:jc w:val="center"/>
              <w:rPr>
                <w:rFonts w:cstheme="minorHAnsi"/>
                <w:color w:val="000000"/>
              </w:rPr>
            </w:pPr>
            <w:r w:rsidRPr="00DE2238">
              <w:rPr>
                <w:rFonts w:cstheme="minorHAnsi"/>
                <w:color w:val="000000"/>
              </w:rPr>
              <w:t>Tinlot</w:t>
            </w:r>
          </w:p>
        </w:tc>
      </w:tr>
      <w:tr w:rsidR="0044140B" w:rsidRPr="00DE2238" w14:paraId="52474BD2" w14:textId="77777777" w:rsidTr="00AF52E0">
        <w:tc>
          <w:tcPr>
            <w:tcW w:w="3543" w:type="dxa"/>
            <w:vAlign w:val="bottom"/>
          </w:tcPr>
          <w:p w14:paraId="3C735D6E" w14:textId="77777777" w:rsidR="0044140B" w:rsidRPr="00DE2238" w:rsidRDefault="0044140B" w:rsidP="00AF52E0">
            <w:pPr>
              <w:jc w:val="center"/>
              <w:rPr>
                <w:rFonts w:cstheme="minorHAnsi"/>
                <w:color w:val="000000"/>
              </w:rPr>
            </w:pPr>
            <w:r w:rsidRPr="00DE2238">
              <w:rPr>
                <w:rFonts w:cstheme="minorHAnsi"/>
                <w:color w:val="000000"/>
              </w:rPr>
              <w:t>Gembloux</w:t>
            </w:r>
          </w:p>
        </w:tc>
        <w:tc>
          <w:tcPr>
            <w:tcW w:w="3827" w:type="dxa"/>
            <w:vAlign w:val="bottom"/>
          </w:tcPr>
          <w:p w14:paraId="30D40EC4" w14:textId="77777777" w:rsidR="0044140B" w:rsidRPr="00DE2238" w:rsidRDefault="0044140B" w:rsidP="00AF52E0">
            <w:pPr>
              <w:jc w:val="center"/>
              <w:rPr>
                <w:rFonts w:cstheme="minorHAnsi"/>
                <w:color w:val="000000"/>
              </w:rPr>
            </w:pPr>
            <w:r w:rsidRPr="00DE2238">
              <w:rPr>
                <w:rFonts w:cstheme="minorHAnsi"/>
                <w:color w:val="000000"/>
              </w:rPr>
              <w:t>Tintigny</w:t>
            </w:r>
          </w:p>
        </w:tc>
      </w:tr>
      <w:tr w:rsidR="0044140B" w:rsidRPr="00DE2238" w14:paraId="4391E619" w14:textId="77777777" w:rsidTr="00AF52E0">
        <w:tc>
          <w:tcPr>
            <w:tcW w:w="3543" w:type="dxa"/>
            <w:vAlign w:val="bottom"/>
          </w:tcPr>
          <w:p w14:paraId="1434903B" w14:textId="77777777" w:rsidR="0044140B" w:rsidRPr="00DE2238" w:rsidRDefault="0044140B" w:rsidP="00AF52E0">
            <w:pPr>
              <w:jc w:val="center"/>
              <w:rPr>
                <w:rFonts w:cstheme="minorHAnsi"/>
                <w:color w:val="000000"/>
              </w:rPr>
            </w:pPr>
            <w:r w:rsidRPr="00DE2238">
              <w:rPr>
                <w:rFonts w:cstheme="minorHAnsi"/>
                <w:color w:val="000000"/>
              </w:rPr>
              <w:t>Genappe</w:t>
            </w:r>
          </w:p>
        </w:tc>
        <w:tc>
          <w:tcPr>
            <w:tcW w:w="3827" w:type="dxa"/>
            <w:vAlign w:val="bottom"/>
          </w:tcPr>
          <w:p w14:paraId="3F8DF236" w14:textId="77777777" w:rsidR="0044140B" w:rsidRPr="00DE2238" w:rsidRDefault="0044140B" w:rsidP="00AF52E0">
            <w:pPr>
              <w:jc w:val="center"/>
              <w:rPr>
                <w:rFonts w:cstheme="minorHAnsi"/>
                <w:color w:val="000000"/>
              </w:rPr>
            </w:pPr>
            <w:r w:rsidRPr="00DE2238">
              <w:rPr>
                <w:rFonts w:cstheme="minorHAnsi"/>
                <w:color w:val="000000"/>
              </w:rPr>
              <w:t>Tournai</w:t>
            </w:r>
          </w:p>
        </w:tc>
      </w:tr>
      <w:tr w:rsidR="0044140B" w:rsidRPr="00DE2238" w14:paraId="4D3D69AD" w14:textId="77777777" w:rsidTr="00AF52E0">
        <w:tc>
          <w:tcPr>
            <w:tcW w:w="3543" w:type="dxa"/>
            <w:vAlign w:val="bottom"/>
          </w:tcPr>
          <w:p w14:paraId="4F3516D0" w14:textId="77777777" w:rsidR="0044140B" w:rsidRPr="00DE2238" w:rsidRDefault="0044140B" w:rsidP="00AF52E0">
            <w:pPr>
              <w:jc w:val="center"/>
              <w:rPr>
                <w:rFonts w:cstheme="minorHAnsi"/>
                <w:color w:val="000000"/>
              </w:rPr>
            </w:pPr>
            <w:r w:rsidRPr="00DE2238">
              <w:rPr>
                <w:rFonts w:cstheme="minorHAnsi"/>
                <w:color w:val="000000"/>
              </w:rPr>
              <w:t>Gerpinnes</w:t>
            </w:r>
          </w:p>
        </w:tc>
        <w:tc>
          <w:tcPr>
            <w:tcW w:w="3827" w:type="dxa"/>
            <w:vAlign w:val="bottom"/>
          </w:tcPr>
          <w:p w14:paraId="42B8F936" w14:textId="77777777" w:rsidR="0044140B" w:rsidRPr="00DE2238" w:rsidRDefault="0044140B" w:rsidP="00AF52E0">
            <w:pPr>
              <w:jc w:val="center"/>
              <w:rPr>
                <w:rFonts w:cstheme="minorHAnsi"/>
                <w:color w:val="000000"/>
              </w:rPr>
            </w:pPr>
            <w:r w:rsidRPr="00DE2238">
              <w:rPr>
                <w:rFonts w:cstheme="minorHAnsi"/>
                <w:color w:val="000000"/>
              </w:rPr>
              <w:t>Trois-Ponts</w:t>
            </w:r>
          </w:p>
        </w:tc>
      </w:tr>
      <w:tr w:rsidR="0044140B" w:rsidRPr="00DE2238" w14:paraId="4CAC1C9B" w14:textId="77777777" w:rsidTr="00AF52E0">
        <w:tc>
          <w:tcPr>
            <w:tcW w:w="3543" w:type="dxa"/>
            <w:vAlign w:val="bottom"/>
          </w:tcPr>
          <w:p w14:paraId="480C029D" w14:textId="77777777" w:rsidR="0044140B" w:rsidRPr="00DE2238" w:rsidRDefault="0044140B" w:rsidP="00AF52E0">
            <w:pPr>
              <w:jc w:val="center"/>
              <w:rPr>
                <w:rFonts w:cstheme="minorHAnsi"/>
                <w:color w:val="000000"/>
              </w:rPr>
            </w:pPr>
            <w:r w:rsidRPr="00DE2238">
              <w:rPr>
                <w:rFonts w:cstheme="minorHAnsi"/>
                <w:color w:val="000000"/>
              </w:rPr>
              <w:t>Gesves</w:t>
            </w:r>
          </w:p>
        </w:tc>
        <w:tc>
          <w:tcPr>
            <w:tcW w:w="3827" w:type="dxa"/>
            <w:vAlign w:val="bottom"/>
          </w:tcPr>
          <w:p w14:paraId="0FCD290A" w14:textId="77777777" w:rsidR="0044140B" w:rsidRPr="00DE2238" w:rsidRDefault="0044140B" w:rsidP="00AF52E0">
            <w:pPr>
              <w:jc w:val="center"/>
              <w:rPr>
                <w:rFonts w:cstheme="minorHAnsi"/>
                <w:color w:val="000000"/>
              </w:rPr>
            </w:pPr>
            <w:r w:rsidRPr="00DE2238">
              <w:rPr>
                <w:rFonts w:cstheme="minorHAnsi"/>
                <w:color w:val="000000"/>
              </w:rPr>
              <w:t>Trooz</w:t>
            </w:r>
          </w:p>
        </w:tc>
      </w:tr>
      <w:tr w:rsidR="0044140B" w:rsidRPr="00DE2238" w14:paraId="3D566051" w14:textId="77777777" w:rsidTr="00AF52E0">
        <w:tc>
          <w:tcPr>
            <w:tcW w:w="3543" w:type="dxa"/>
            <w:vAlign w:val="bottom"/>
          </w:tcPr>
          <w:p w14:paraId="01D23417" w14:textId="77777777" w:rsidR="0044140B" w:rsidRPr="00DE2238" w:rsidRDefault="0044140B" w:rsidP="00AF52E0">
            <w:pPr>
              <w:jc w:val="center"/>
              <w:rPr>
                <w:rFonts w:cstheme="minorHAnsi"/>
                <w:color w:val="000000"/>
              </w:rPr>
            </w:pPr>
            <w:r w:rsidRPr="00DE2238">
              <w:rPr>
                <w:rFonts w:cstheme="minorHAnsi"/>
                <w:color w:val="000000"/>
              </w:rPr>
              <w:t>Gouvy</w:t>
            </w:r>
          </w:p>
        </w:tc>
        <w:tc>
          <w:tcPr>
            <w:tcW w:w="3827" w:type="dxa"/>
            <w:vAlign w:val="bottom"/>
          </w:tcPr>
          <w:p w14:paraId="7824F84B" w14:textId="77777777" w:rsidR="0044140B" w:rsidRPr="00DE2238" w:rsidRDefault="0044140B" w:rsidP="00AF52E0">
            <w:pPr>
              <w:jc w:val="center"/>
              <w:rPr>
                <w:rFonts w:cstheme="minorHAnsi"/>
                <w:color w:val="000000"/>
              </w:rPr>
            </w:pPr>
            <w:r w:rsidRPr="00DE2238">
              <w:rPr>
                <w:rFonts w:cstheme="minorHAnsi"/>
                <w:color w:val="000000"/>
              </w:rPr>
              <w:t>Tubize</w:t>
            </w:r>
          </w:p>
        </w:tc>
      </w:tr>
      <w:tr w:rsidR="0044140B" w:rsidRPr="00DE2238" w14:paraId="58589292" w14:textId="77777777" w:rsidTr="00AF52E0">
        <w:tc>
          <w:tcPr>
            <w:tcW w:w="3543" w:type="dxa"/>
            <w:vAlign w:val="bottom"/>
          </w:tcPr>
          <w:p w14:paraId="35B9D2C7" w14:textId="77777777" w:rsidR="0044140B" w:rsidRPr="00DE2238" w:rsidRDefault="0044140B" w:rsidP="00AF52E0">
            <w:pPr>
              <w:jc w:val="center"/>
              <w:rPr>
                <w:rFonts w:cstheme="minorHAnsi"/>
                <w:color w:val="000000"/>
              </w:rPr>
            </w:pPr>
            <w:r w:rsidRPr="00DE2238">
              <w:rPr>
                <w:rFonts w:cstheme="minorHAnsi"/>
                <w:color w:val="000000"/>
              </w:rPr>
              <w:t>Grâce-Hollogne</w:t>
            </w:r>
          </w:p>
        </w:tc>
        <w:tc>
          <w:tcPr>
            <w:tcW w:w="3827" w:type="dxa"/>
            <w:vAlign w:val="bottom"/>
          </w:tcPr>
          <w:p w14:paraId="34D7DD7B" w14:textId="77777777" w:rsidR="0044140B" w:rsidRPr="00DE2238" w:rsidRDefault="0044140B" w:rsidP="00AF52E0">
            <w:pPr>
              <w:jc w:val="center"/>
              <w:rPr>
                <w:rFonts w:cstheme="minorHAnsi"/>
                <w:color w:val="000000"/>
              </w:rPr>
            </w:pPr>
            <w:r w:rsidRPr="00DE2238">
              <w:rPr>
                <w:rFonts w:cstheme="minorHAnsi"/>
                <w:color w:val="000000"/>
              </w:rPr>
              <w:t>Uccle</w:t>
            </w:r>
          </w:p>
        </w:tc>
      </w:tr>
      <w:tr w:rsidR="0044140B" w:rsidRPr="00DE2238" w14:paraId="2937260F" w14:textId="77777777" w:rsidTr="00AF52E0">
        <w:tc>
          <w:tcPr>
            <w:tcW w:w="3543" w:type="dxa"/>
            <w:vAlign w:val="bottom"/>
          </w:tcPr>
          <w:p w14:paraId="58FBD18A" w14:textId="77777777" w:rsidR="0044140B" w:rsidRPr="00DE2238" w:rsidRDefault="0044140B" w:rsidP="00AF52E0">
            <w:pPr>
              <w:jc w:val="center"/>
              <w:rPr>
                <w:rFonts w:cstheme="minorHAnsi"/>
                <w:color w:val="000000"/>
              </w:rPr>
            </w:pPr>
            <w:r w:rsidRPr="00DE2238">
              <w:rPr>
                <w:rFonts w:cstheme="minorHAnsi"/>
                <w:color w:val="000000"/>
              </w:rPr>
              <w:t>Grez-Doiceau</w:t>
            </w:r>
          </w:p>
        </w:tc>
        <w:tc>
          <w:tcPr>
            <w:tcW w:w="3827" w:type="dxa"/>
            <w:vAlign w:val="bottom"/>
          </w:tcPr>
          <w:p w14:paraId="4FA2878E" w14:textId="77777777" w:rsidR="0044140B" w:rsidRPr="00DE2238" w:rsidRDefault="0044140B" w:rsidP="00AF52E0">
            <w:pPr>
              <w:jc w:val="center"/>
              <w:rPr>
                <w:rFonts w:cstheme="minorHAnsi"/>
                <w:color w:val="000000"/>
              </w:rPr>
            </w:pPr>
            <w:r w:rsidRPr="00DE2238">
              <w:rPr>
                <w:rFonts w:cstheme="minorHAnsi"/>
                <w:color w:val="000000"/>
              </w:rPr>
              <w:t>Vaux-sur-Sûre</w:t>
            </w:r>
          </w:p>
        </w:tc>
      </w:tr>
      <w:tr w:rsidR="0044140B" w:rsidRPr="00DE2238" w14:paraId="6076A07E" w14:textId="77777777" w:rsidTr="00AF52E0">
        <w:tc>
          <w:tcPr>
            <w:tcW w:w="3543" w:type="dxa"/>
            <w:vAlign w:val="bottom"/>
          </w:tcPr>
          <w:p w14:paraId="43BBCE43" w14:textId="77777777" w:rsidR="0044140B" w:rsidRPr="00DE2238" w:rsidRDefault="0044140B" w:rsidP="00AF52E0">
            <w:pPr>
              <w:jc w:val="center"/>
              <w:rPr>
                <w:rFonts w:cstheme="minorHAnsi"/>
                <w:color w:val="000000"/>
              </w:rPr>
            </w:pPr>
            <w:r w:rsidRPr="00DE2238">
              <w:rPr>
                <w:rFonts w:cstheme="minorHAnsi"/>
                <w:color w:val="000000"/>
              </w:rPr>
              <w:t>Habay</w:t>
            </w:r>
          </w:p>
        </w:tc>
        <w:tc>
          <w:tcPr>
            <w:tcW w:w="3827" w:type="dxa"/>
            <w:vAlign w:val="bottom"/>
          </w:tcPr>
          <w:p w14:paraId="16E4BEC1" w14:textId="77777777" w:rsidR="0044140B" w:rsidRPr="00DE2238" w:rsidRDefault="0044140B" w:rsidP="00AF52E0">
            <w:pPr>
              <w:jc w:val="center"/>
              <w:rPr>
                <w:rFonts w:cstheme="minorHAnsi"/>
                <w:color w:val="000000"/>
              </w:rPr>
            </w:pPr>
            <w:r w:rsidRPr="00DE2238">
              <w:rPr>
                <w:rFonts w:cstheme="minorHAnsi"/>
                <w:color w:val="000000"/>
              </w:rPr>
              <w:t>Verlaine</w:t>
            </w:r>
          </w:p>
        </w:tc>
      </w:tr>
      <w:tr w:rsidR="0044140B" w:rsidRPr="00DE2238" w14:paraId="190C21C4" w14:textId="77777777" w:rsidTr="00AF52E0">
        <w:tc>
          <w:tcPr>
            <w:tcW w:w="3543" w:type="dxa"/>
            <w:vAlign w:val="bottom"/>
          </w:tcPr>
          <w:p w14:paraId="41F7EC52" w14:textId="77777777" w:rsidR="0044140B" w:rsidRPr="00DE2238" w:rsidRDefault="0044140B" w:rsidP="00AF52E0">
            <w:pPr>
              <w:jc w:val="center"/>
              <w:rPr>
                <w:rFonts w:cstheme="minorHAnsi"/>
                <w:color w:val="000000"/>
              </w:rPr>
            </w:pPr>
            <w:r w:rsidRPr="00DE2238">
              <w:rPr>
                <w:rFonts w:cstheme="minorHAnsi"/>
                <w:color w:val="000000"/>
              </w:rPr>
              <w:t>Ham-sur-Heure-Nalinnes</w:t>
            </w:r>
          </w:p>
        </w:tc>
        <w:tc>
          <w:tcPr>
            <w:tcW w:w="3827" w:type="dxa"/>
            <w:vAlign w:val="bottom"/>
          </w:tcPr>
          <w:p w14:paraId="5F31EADE" w14:textId="77777777" w:rsidR="0044140B" w:rsidRPr="00DE2238" w:rsidRDefault="0044140B" w:rsidP="00AF52E0">
            <w:pPr>
              <w:jc w:val="center"/>
              <w:rPr>
                <w:rFonts w:cstheme="minorHAnsi"/>
                <w:color w:val="000000"/>
              </w:rPr>
            </w:pPr>
            <w:r w:rsidRPr="00DE2238">
              <w:rPr>
                <w:rFonts w:cstheme="minorHAnsi"/>
                <w:color w:val="000000"/>
              </w:rPr>
              <w:t>Verviers</w:t>
            </w:r>
          </w:p>
        </w:tc>
      </w:tr>
      <w:tr w:rsidR="0044140B" w:rsidRPr="00DE2238" w14:paraId="27E3D97E" w14:textId="77777777" w:rsidTr="00AF52E0">
        <w:tc>
          <w:tcPr>
            <w:tcW w:w="3543" w:type="dxa"/>
            <w:vAlign w:val="bottom"/>
          </w:tcPr>
          <w:p w14:paraId="01780AE3" w14:textId="77777777" w:rsidR="0044140B" w:rsidRPr="00DE2238" w:rsidRDefault="0044140B" w:rsidP="00AF52E0">
            <w:pPr>
              <w:jc w:val="center"/>
              <w:rPr>
                <w:rFonts w:cstheme="minorHAnsi"/>
                <w:color w:val="000000"/>
              </w:rPr>
            </w:pPr>
            <w:r w:rsidRPr="00DE2238">
              <w:rPr>
                <w:rFonts w:cstheme="minorHAnsi"/>
                <w:color w:val="000000"/>
              </w:rPr>
              <w:t>Hamoir</w:t>
            </w:r>
          </w:p>
        </w:tc>
        <w:tc>
          <w:tcPr>
            <w:tcW w:w="3827" w:type="dxa"/>
            <w:vAlign w:val="bottom"/>
          </w:tcPr>
          <w:p w14:paraId="75466028" w14:textId="77777777" w:rsidR="0044140B" w:rsidRPr="00DE2238" w:rsidRDefault="0044140B" w:rsidP="00AF52E0">
            <w:pPr>
              <w:jc w:val="center"/>
              <w:rPr>
                <w:rFonts w:cstheme="minorHAnsi"/>
                <w:color w:val="000000"/>
              </w:rPr>
            </w:pPr>
            <w:r w:rsidRPr="00DE2238">
              <w:rPr>
                <w:rFonts w:cstheme="minorHAnsi"/>
                <w:color w:val="000000"/>
              </w:rPr>
              <w:t>Vielsalm</w:t>
            </w:r>
          </w:p>
        </w:tc>
      </w:tr>
      <w:tr w:rsidR="0044140B" w:rsidRPr="00DE2238" w14:paraId="665BA447" w14:textId="77777777" w:rsidTr="00AF52E0">
        <w:tc>
          <w:tcPr>
            <w:tcW w:w="3543" w:type="dxa"/>
            <w:vAlign w:val="bottom"/>
          </w:tcPr>
          <w:p w14:paraId="6B1B78A2" w14:textId="77777777" w:rsidR="0044140B" w:rsidRPr="00DE2238" w:rsidRDefault="0044140B" w:rsidP="00AF52E0">
            <w:pPr>
              <w:jc w:val="center"/>
              <w:rPr>
                <w:rFonts w:cstheme="minorHAnsi"/>
                <w:color w:val="000000"/>
              </w:rPr>
            </w:pPr>
            <w:r w:rsidRPr="00DE2238">
              <w:rPr>
                <w:rFonts w:cstheme="minorHAnsi"/>
                <w:color w:val="000000"/>
              </w:rPr>
              <w:t>Hamois</w:t>
            </w:r>
          </w:p>
        </w:tc>
        <w:tc>
          <w:tcPr>
            <w:tcW w:w="3827" w:type="dxa"/>
            <w:vAlign w:val="bottom"/>
          </w:tcPr>
          <w:p w14:paraId="17EFD218" w14:textId="77777777" w:rsidR="0044140B" w:rsidRPr="00DE2238" w:rsidRDefault="0044140B" w:rsidP="00AF52E0">
            <w:pPr>
              <w:jc w:val="center"/>
              <w:rPr>
                <w:rFonts w:cstheme="minorHAnsi"/>
                <w:color w:val="000000"/>
              </w:rPr>
            </w:pPr>
            <w:r w:rsidRPr="00DE2238">
              <w:rPr>
                <w:rFonts w:cstheme="minorHAnsi"/>
                <w:color w:val="000000"/>
              </w:rPr>
              <w:t>Villers-la-Ville</w:t>
            </w:r>
          </w:p>
        </w:tc>
      </w:tr>
      <w:tr w:rsidR="0044140B" w:rsidRPr="00DE2238" w14:paraId="728F20B2" w14:textId="77777777" w:rsidTr="00AF52E0">
        <w:tc>
          <w:tcPr>
            <w:tcW w:w="3543" w:type="dxa"/>
            <w:vAlign w:val="bottom"/>
          </w:tcPr>
          <w:p w14:paraId="64BA3585" w14:textId="77777777" w:rsidR="0044140B" w:rsidRPr="00DE2238" w:rsidRDefault="0044140B" w:rsidP="00AF52E0">
            <w:pPr>
              <w:jc w:val="center"/>
              <w:rPr>
                <w:rFonts w:cstheme="minorHAnsi"/>
                <w:color w:val="000000"/>
              </w:rPr>
            </w:pPr>
            <w:r w:rsidRPr="00DE2238">
              <w:rPr>
                <w:rFonts w:cstheme="minorHAnsi"/>
                <w:color w:val="000000"/>
              </w:rPr>
              <w:t>Hannut</w:t>
            </w:r>
          </w:p>
        </w:tc>
        <w:tc>
          <w:tcPr>
            <w:tcW w:w="3827" w:type="dxa"/>
            <w:vAlign w:val="bottom"/>
          </w:tcPr>
          <w:p w14:paraId="56A42793" w14:textId="77777777" w:rsidR="0044140B" w:rsidRPr="00DE2238" w:rsidRDefault="0044140B" w:rsidP="00AF52E0">
            <w:pPr>
              <w:jc w:val="center"/>
              <w:rPr>
                <w:rFonts w:cstheme="minorHAnsi"/>
                <w:color w:val="000000"/>
              </w:rPr>
            </w:pPr>
            <w:r w:rsidRPr="00DE2238">
              <w:rPr>
                <w:rFonts w:cstheme="minorHAnsi"/>
                <w:color w:val="000000"/>
              </w:rPr>
              <w:t>Villers-le-Bouillet</w:t>
            </w:r>
          </w:p>
        </w:tc>
      </w:tr>
      <w:tr w:rsidR="0044140B" w:rsidRPr="00DE2238" w14:paraId="5807501C" w14:textId="77777777" w:rsidTr="00AF52E0">
        <w:tc>
          <w:tcPr>
            <w:tcW w:w="3543" w:type="dxa"/>
            <w:vAlign w:val="bottom"/>
          </w:tcPr>
          <w:p w14:paraId="77E634E3" w14:textId="77777777" w:rsidR="0044140B" w:rsidRPr="00DE2238" w:rsidRDefault="0044140B" w:rsidP="00AF52E0">
            <w:pPr>
              <w:jc w:val="center"/>
              <w:rPr>
                <w:rFonts w:cstheme="minorHAnsi"/>
                <w:color w:val="000000"/>
              </w:rPr>
            </w:pPr>
            <w:r w:rsidRPr="00DE2238">
              <w:rPr>
                <w:rFonts w:cstheme="minorHAnsi"/>
                <w:color w:val="000000"/>
              </w:rPr>
              <w:t>Hastière</w:t>
            </w:r>
          </w:p>
        </w:tc>
        <w:tc>
          <w:tcPr>
            <w:tcW w:w="3827" w:type="dxa"/>
            <w:vAlign w:val="bottom"/>
          </w:tcPr>
          <w:p w14:paraId="5587DBC7" w14:textId="77777777" w:rsidR="0044140B" w:rsidRPr="00DE2238" w:rsidRDefault="0044140B" w:rsidP="00AF52E0">
            <w:pPr>
              <w:jc w:val="center"/>
              <w:rPr>
                <w:rFonts w:cstheme="minorHAnsi"/>
                <w:color w:val="000000"/>
              </w:rPr>
            </w:pPr>
            <w:r w:rsidRPr="00DE2238">
              <w:rPr>
                <w:rFonts w:cstheme="minorHAnsi"/>
                <w:color w:val="000000"/>
              </w:rPr>
              <w:t>Viroinval</w:t>
            </w:r>
          </w:p>
        </w:tc>
      </w:tr>
      <w:tr w:rsidR="0044140B" w:rsidRPr="00DE2238" w14:paraId="2501AC0A" w14:textId="77777777" w:rsidTr="00AF52E0">
        <w:tc>
          <w:tcPr>
            <w:tcW w:w="3543" w:type="dxa"/>
            <w:vAlign w:val="bottom"/>
          </w:tcPr>
          <w:p w14:paraId="2B9934D0" w14:textId="77777777" w:rsidR="0044140B" w:rsidRPr="00DE2238" w:rsidRDefault="0044140B" w:rsidP="00AF52E0">
            <w:pPr>
              <w:jc w:val="center"/>
              <w:rPr>
                <w:rFonts w:cstheme="minorHAnsi"/>
                <w:color w:val="000000"/>
              </w:rPr>
            </w:pPr>
            <w:r w:rsidRPr="00DE2238">
              <w:rPr>
                <w:rFonts w:cstheme="minorHAnsi"/>
                <w:color w:val="000000"/>
              </w:rPr>
              <w:t>Havelange</w:t>
            </w:r>
          </w:p>
        </w:tc>
        <w:tc>
          <w:tcPr>
            <w:tcW w:w="3827" w:type="dxa"/>
            <w:vAlign w:val="bottom"/>
          </w:tcPr>
          <w:p w14:paraId="2F8BE5F5" w14:textId="77777777" w:rsidR="0044140B" w:rsidRPr="00DE2238" w:rsidRDefault="0044140B" w:rsidP="00AF52E0">
            <w:pPr>
              <w:jc w:val="center"/>
              <w:rPr>
                <w:rFonts w:cstheme="minorHAnsi"/>
                <w:color w:val="000000"/>
              </w:rPr>
            </w:pPr>
            <w:r w:rsidRPr="00DE2238">
              <w:rPr>
                <w:rFonts w:cstheme="minorHAnsi"/>
                <w:color w:val="000000"/>
              </w:rPr>
              <w:t>Virton</w:t>
            </w:r>
          </w:p>
        </w:tc>
      </w:tr>
      <w:tr w:rsidR="0044140B" w:rsidRPr="00DE2238" w14:paraId="13EF99D1" w14:textId="77777777" w:rsidTr="00AF52E0">
        <w:tc>
          <w:tcPr>
            <w:tcW w:w="3543" w:type="dxa"/>
            <w:vAlign w:val="bottom"/>
          </w:tcPr>
          <w:p w14:paraId="4C31D2C6" w14:textId="77777777" w:rsidR="0044140B" w:rsidRPr="00DE2238" w:rsidRDefault="0044140B" w:rsidP="00AF52E0">
            <w:pPr>
              <w:jc w:val="center"/>
              <w:rPr>
                <w:rFonts w:cstheme="minorHAnsi"/>
                <w:color w:val="000000"/>
              </w:rPr>
            </w:pPr>
            <w:r w:rsidRPr="00DE2238">
              <w:rPr>
                <w:rFonts w:cstheme="minorHAnsi"/>
                <w:color w:val="000000"/>
              </w:rPr>
              <w:t>Hélécine</w:t>
            </w:r>
          </w:p>
        </w:tc>
        <w:tc>
          <w:tcPr>
            <w:tcW w:w="3827" w:type="dxa"/>
            <w:vAlign w:val="bottom"/>
          </w:tcPr>
          <w:p w14:paraId="2E6FD949" w14:textId="77777777" w:rsidR="0044140B" w:rsidRPr="00DE2238" w:rsidRDefault="0044140B" w:rsidP="00AF52E0">
            <w:pPr>
              <w:jc w:val="center"/>
              <w:rPr>
                <w:rFonts w:cstheme="minorHAnsi"/>
                <w:color w:val="000000"/>
              </w:rPr>
            </w:pPr>
            <w:r w:rsidRPr="00DE2238">
              <w:rPr>
                <w:rFonts w:cstheme="minorHAnsi"/>
                <w:color w:val="000000"/>
              </w:rPr>
              <w:t>Visé</w:t>
            </w:r>
          </w:p>
        </w:tc>
      </w:tr>
      <w:tr w:rsidR="0044140B" w:rsidRPr="00DE2238" w14:paraId="23200965" w14:textId="77777777" w:rsidTr="00AF52E0">
        <w:tc>
          <w:tcPr>
            <w:tcW w:w="3543" w:type="dxa"/>
            <w:vAlign w:val="bottom"/>
          </w:tcPr>
          <w:p w14:paraId="69ECA7A9" w14:textId="77777777" w:rsidR="0044140B" w:rsidRPr="00DE2238" w:rsidRDefault="0044140B" w:rsidP="00AF52E0">
            <w:pPr>
              <w:jc w:val="center"/>
              <w:rPr>
                <w:rFonts w:cstheme="minorHAnsi"/>
                <w:color w:val="000000"/>
              </w:rPr>
            </w:pPr>
            <w:r w:rsidRPr="00DE2238">
              <w:rPr>
                <w:rFonts w:cstheme="minorHAnsi"/>
                <w:color w:val="000000"/>
              </w:rPr>
              <w:t>Hensies</w:t>
            </w:r>
          </w:p>
        </w:tc>
        <w:tc>
          <w:tcPr>
            <w:tcW w:w="3827" w:type="dxa"/>
            <w:vAlign w:val="bottom"/>
          </w:tcPr>
          <w:p w14:paraId="36E8FC33" w14:textId="77777777" w:rsidR="0044140B" w:rsidRPr="00DE2238" w:rsidRDefault="0044140B" w:rsidP="00AF52E0">
            <w:pPr>
              <w:jc w:val="center"/>
              <w:rPr>
                <w:rFonts w:cstheme="minorHAnsi"/>
                <w:color w:val="000000"/>
              </w:rPr>
            </w:pPr>
            <w:r w:rsidRPr="00DE2238">
              <w:rPr>
                <w:rFonts w:cstheme="minorHAnsi"/>
                <w:color w:val="000000"/>
              </w:rPr>
              <w:t>Vresse-sur-Semois</w:t>
            </w:r>
          </w:p>
        </w:tc>
      </w:tr>
      <w:tr w:rsidR="0044140B" w:rsidRPr="00DE2238" w14:paraId="5680CCCD" w14:textId="77777777" w:rsidTr="00AF52E0">
        <w:tc>
          <w:tcPr>
            <w:tcW w:w="3543" w:type="dxa"/>
            <w:vAlign w:val="bottom"/>
          </w:tcPr>
          <w:p w14:paraId="1F152B81" w14:textId="77777777" w:rsidR="0044140B" w:rsidRPr="00DE2238" w:rsidRDefault="0044140B" w:rsidP="00AF52E0">
            <w:pPr>
              <w:jc w:val="center"/>
              <w:rPr>
                <w:rFonts w:cstheme="minorHAnsi"/>
                <w:color w:val="000000"/>
              </w:rPr>
            </w:pPr>
            <w:r w:rsidRPr="00DE2238">
              <w:rPr>
                <w:rFonts w:cstheme="minorHAnsi"/>
                <w:color w:val="000000"/>
              </w:rPr>
              <w:t>Herbeumont</w:t>
            </w:r>
          </w:p>
        </w:tc>
        <w:tc>
          <w:tcPr>
            <w:tcW w:w="3827" w:type="dxa"/>
            <w:vAlign w:val="bottom"/>
          </w:tcPr>
          <w:p w14:paraId="0A32B61A" w14:textId="77777777" w:rsidR="0044140B" w:rsidRPr="00DE2238" w:rsidRDefault="0044140B" w:rsidP="00AF52E0">
            <w:pPr>
              <w:jc w:val="center"/>
              <w:rPr>
                <w:rFonts w:cstheme="minorHAnsi"/>
                <w:color w:val="000000"/>
              </w:rPr>
            </w:pPr>
            <w:r w:rsidRPr="00DE2238">
              <w:rPr>
                <w:rFonts w:cstheme="minorHAnsi"/>
                <w:color w:val="000000"/>
              </w:rPr>
              <w:t>Waimes</w:t>
            </w:r>
          </w:p>
        </w:tc>
      </w:tr>
      <w:tr w:rsidR="0044140B" w:rsidRPr="00DE2238" w14:paraId="2D28A96B" w14:textId="77777777" w:rsidTr="00AF52E0">
        <w:tc>
          <w:tcPr>
            <w:tcW w:w="3543" w:type="dxa"/>
            <w:vAlign w:val="bottom"/>
          </w:tcPr>
          <w:p w14:paraId="263DA7A5" w14:textId="77777777" w:rsidR="0044140B" w:rsidRPr="00DE2238" w:rsidRDefault="0044140B" w:rsidP="00AF52E0">
            <w:pPr>
              <w:jc w:val="center"/>
              <w:rPr>
                <w:rFonts w:cstheme="minorHAnsi"/>
                <w:color w:val="000000"/>
              </w:rPr>
            </w:pPr>
            <w:r w:rsidRPr="00DE2238">
              <w:rPr>
                <w:rFonts w:cstheme="minorHAnsi"/>
                <w:color w:val="000000"/>
              </w:rPr>
              <w:t>Héron</w:t>
            </w:r>
          </w:p>
        </w:tc>
        <w:tc>
          <w:tcPr>
            <w:tcW w:w="3827" w:type="dxa"/>
            <w:vAlign w:val="bottom"/>
          </w:tcPr>
          <w:p w14:paraId="2655303F" w14:textId="77777777" w:rsidR="0044140B" w:rsidRPr="00DE2238" w:rsidRDefault="0044140B" w:rsidP="00AF52E0">
            <w:pPr>
              <w:jc w:val="center"/>
              <w:rPr>
                <w:rFonts w:cstheme="minorHAnsi"/>
                <w:color w:val="000000"/>
              </w:rPr>
            </w:pPr>
            <w:r w:rsidRPr="00DE2238">
              <w:rPr>
                <w:rFonts w:cstheme="minorHAnsi"/>
                <w:color w:val="000000"/>
              </w:rPr>
              <w:t>Walcourt</w:t>
            </w:r>
          </w:p>
        </w:tc>
      </w:tr>
      <w:tr w:rsidR="0044140B" w:rsidRPr="00DE2238" w14:paraId="2F4BD265" w14:textId="77777777" w:rsidTr="00AF52E0">
        <w:tc>
          <w:tcPr>
            <w:tcW w:w="3543" w:type="dxa"/>
            <w:vAlign w:val="bottom"/>
          </w:tcPr>
          <w:p w14:paraId="0BF8411F" w14:textId="77777777" w:rsidR="0044140B" w:rsidRPr="00DE2238" w:rsidRDefault="0044140B" w:rsidP="00AF52E0">
            <w:pPr>
              <w:jc w:val="center"/>
              <w:rPr>
                <w:rFonts w:cstheme="minorHAnsi"/>
                <w:color w:val="000000"/>
              </w:rPr>
            </w:pPr>
            <w:r w:rsidRPr="00DE2238">
              <w:rPr>
                <w:rFonts w:cstheme="minorHAnsi"/>
                <w:color w:val="000000"/>
              </w:rPr>
              <w:t>Herstal</w:t>
            </w:r>
          </w:p>
        </w:tc>
        <w:tc>
          <w:tcPr>
            <w:tcW w:w="3827" w:type="dxa"/>
            <w:vAlign w:val="bottom"/>
          </w:tcPr>
          <w:p w14:paraId="4DE6EE2B" w14:textId="77777777" w:rsidR="0044140B" w:rsidRPr="00DE2238" w:rsidRDefault="0044140B" w:rsidP="00AF52E0">
            <w:pPr>
              <w:jc w:val="center"/>
              <w:rPr>
                <w:rFonts w:cstheme="minorHAnsi"/>
                <w:color w:val="000000"/>
              </w:rPr>
            </w:pPr>
            <w:r w:rsidRPr="00DE2238">
              <w:rPr>
                <w:rFonts w:cstheme="minorHAnsi"/>
                <w:color w:val="000000"/>
              </w:rPr>
              <w:t>Walhain</w:t>
            </w:r>
          </w:p>
        </w:tc>
      </w:tr>
      <w:tr w:rsidR="0044140B" w:rsidRPr="00DE2238" w14:paraId="576D00BB" w14:textId="77777777" w:rsidTr="00AF52E0">
        <w:tc>
          <w:tcPr>
            <w:tcW w:w="3543" w:type="dxa"/>
            <w:vAlign w:val="bottom"/>
          </w:tcPr>
          <w:p w14:paraId="0AD34051" w14:textId="77777777" w:rsidR="0044140B" w:rsidRPr="00DE2238" w:rsidRDefault="0044140B" w:rsidP="00AF52E0">
            <w:pPr>
              <w:jc w:val="center"/>
              <w:rPr>
                <w:rFonts w:cstheme="minorHAnsi"/>
                <w:color w:val="000000"/>
              </w:rPr>
            </w:pPr>
            <w:r w:rsidRPr="00DE2238">
              <w:rPr>
                <w:rFonts w:cstheme="minorHAnsi"/>
                <w:color w:val="000000"/>
              </w:rPr>
              <w:t>Herve</w:t>
            </w:r>
          </w:p>
        </w:tc>
        <w:tc>
          <w:tcPr>
            <w:tcW w:w="3827" w:type="dxa"/>
            <w:vAlign w:val="bottom"/>
          </w:tcPr>
          <w:p w14:paraId="65570BCF" w14:textId="77777777" w:rsidR="0044140B" w:rsidRPr="00DE2238" w:rsidRDefault="0044140B" w:rsidP="00AF52E0">
            <w:pPr>
              <w:jc w:val="center"/>
              <w:rPr>
                <w:rFonts w:cstheme="minorHAnsi"/>
                <w:color w:val="000000"/>
              </w:rPr>
            </w:pPr>
            <w:r w:rsidRPr="00DE2238">
              <w:rPr>
                <w:rFonts w:cstheme="minorHAnsi"/>
                <w:color w:val="000000"/>
              </w:rPr>
              <w:t>Wanze</w:t>
            </w:r>
          </w:p>
        </w:tc>
      </w:tr>
      <w:tr w:rsidR="0044140B" w:rsidRPr="00DE2238" w14:paraId="0A086FAE" w14:textId="77777777" w:rsidTr="00AF52E0">
        <w:tc>
          <w:tcPr>
            <w:tcW w:w="3543" w:type="dxa"/>
            <w:vAlign w:val="bottom"/>
          </w:tcPr>
          <w:p w14:paraId="0BC1DB6E" w14:textId="77777777" w:rsidR="0044140B" w:rsidRPr="00DE2238" w:rsidRDefault="0044140B" w:rsidP="00AF52E0">
            <w:pPr>
              <w:jc w:val="center"/>
              <w:rPr>
                <w:rFonts w:cstheme="minorHAnsi"/>
                <w:color w:val="000000"/>
              </w:rPr>
            </w:pPr>
            <w:r w:rsidRPr="00DE2238">
              <w:rPr>
                <w:rFonts w:cstheme="minorHAnsi"/>
                <w:color w:val="000000"/>
              </w:rPr>
              <w:t>Honnelles</w:t>
            </w:r>
          </w:p>
        </w:tc>
        <w:tc>
          <w:tcPr>
            <w:tcW w:w="3827" w:type="dxa"/>
            <w:vAlign w:val="bottom"/>
          </w:tcPr>
          <w:p w14:paraId="270BC81B" w14:textId="77777777" w:rsidR="0044140B" w:rsidRPr="00DE2238" w:rsidRDefault="0044140B" w:rsidP="00AF52E0">
            <w:pPr>
              <w:jc w:val="center"/>
              <w:rPr>
                <w:rFonts w:cstheme="minorHAnsi"/>
                <w:color w:val="000000"/>
              </w:rPr>
            </w:pPr>
            <w:r w:rsidRPr="00DE2238">
              <w:rPr>
                <w:rFonts w:cstheme="minorHAnsi"/>
                <w:color w:val="000000"/>
              </w:rPr>
              <w:t>Waremme</w:t>
            </w:r>
          </w:p>
        </w:tc>
      </w:tr>
      <w:tr w:rsidR="0044140B" w:rsidRPr="00DE2238" w14:paraId="17965EBD" w14:textId="77777777" w:rsidTr="00AF52E0">
        <w:tc>
          <w:tcPr>
            <w:tcW w:w="3543" w:type="dxa"/>
            <w:vAlign w:val="bottom"/>
          </w:tcPr>
          <w:p w14:paraId="00B11EB6" w14:textId="77777777" w:rsidR="0044140B" w:rsidRPr="00DE2238" w:rsidRDefault="0044140B" w:rsidP="00AF52E0">
            <w:pPr>
              <w:jc w:val="center"/>
              <w:rPr>
                <w:rFonts w:cstheme="minorHAnsi"/>
                <w:color w:val="000000"/>
              </w:rPr>
            </w:pPr>
            <w:r w:rsidRPr="00DE2238">
              <w:rPr>
                <w:rFonts w:cstheme="minorHAnsi"/>
                <w:color w:val="000000"/>
              </w:rPr>
              <w:t>Hotton</w:t>
            </w:r>
          </w:p>
        </w:tc>
        <w:tc>
          <w:tcPr>
            <w:tcW w:w="3827" w:type="dxa"/>
            <w:vAlign w:val="bottom"/>
          </w:tcPr>
          <w:p w14:paraId="25F3DDF2" w14:textId="77777777" w:rsidR="0044140B" w:rsidRPr="00DE2238" w:rsidRDefault="0044140B" w:rsidP="00AF52E0">
            <w:pPr>
              <w:jc w:val="center"/>
              <w:rPr>
                <w:rFonts w:cstheme="minorHAnsi"/>
                <w:color w:val="000000"/>
              </w:rPr>
            </w:pPr>
            <w:r w:rsidRPr="00DE2238">
              <w:rPr>
                <w:rFonts w:cstheme="minorHAnsi"/>
                <w:color w:val="000000"/>
              </w:rPr>
              <w:t>Wasseiges</w:t>
            </w:r>
          </w:p>
        </w:tc>
      </w:tr>
      <w:tr w:rsidR="0044140B" w:rsidRPr="00DE2238" w14:paraId="47C9FDEE" w14:textId="77777777" w:rsidTr="00AF52E0">
        <w:tc>
          <w:tcPr>
            <w:tcW w:w="3543" w:type="dxa"/>
            <w:vAlign w:val="bottom"/>
          </w:tcPr>
          <w:p w14:paraId="7EBD451F" w14:textId="77777777" w:rsidR="0044140B" w:rsidRPr="00DE2238" w:rsidRDefault="0044140B" w:rsidP="00AF52E0">
            <w:pPr>
              <w:jc w:val="center"/>
              <w:rPr>
                <w:rFonts w:cstheme="minorHAnsi"/>
                <w:color w:val="000000"/>
              </w:rPr>
            </w:pPr>
            <w:r w:rsidRPr="00DE2238">
              <w:rPr>
                <w:rFonts w:cstheme="minorHAnsi"/>
                <w:color w:val="000000"/>
              </w:rPr>
              <w:t>Houffalize</w:t>
            </w:r>
          </w:p>
        </w:tc>
        <w:tc>
          <w:tcPr>
            <w:tcW w:w="3827" w:type="dxa"/>
            <w:vAlign w:val="bottom"/>
          </w:tcPr>
          <w:p w14:paraId="3E11B142" w14:textId="77777777" w:rsidR="0044140B" w:rsidRPr="00DE2238" w:rsidRDefault="0044140B" w:rsidP="00AF52E0">
            <w:pPr>
              <w:jc w:val="center"/>
              <w:rPr>
                <w:rFonts w:cstheme="minorHAnsi"/>
                <w:color w:val="000000"/>
              </w:rPr>
            </w:pPr>
            <w:r w:rsidRPr="00DE2238">
              <w:rPr>
                <w:rFonts w:cstheme="minorHAnsi"/>
                <w:color w:val="000000"/>
              </w:rPr>
              <w:t>Waterloo</w:t>
            </w:r>
          </w:p>
        </w:tc>
      </w:tr>
      <w:tr w:rsidR="0044140B" w:rsidRPr="00DE2238" w14:paraId="148FD6CF" w14:textId="77777777" w:rsidTr="00AF52E0">
        <w:tc>
          <w:tcPr>
            <w:tcW w:w="3543" w:type="dxa"/>
            <w:vAlign w:val="bottom"/>
          </w:tcPr>
          <w:p w14:paraId="2B1F5BD8" w14:textId="77777777" w:rsidR="0044140B" w:rsidRPr="00DE2238" w:rsidRDefault="0044140B" w:rsidP="00AF52E0">
            <w:pPr>
              <w:jc w:val="center"/>
              <w:rPr>
                <w:rFonts w:cstheme="minorHAnsi"/>
                <w:color w:val="000000"/>
              </w:rPr>
            </w:pPr>
            <w:r w:rsidRPr="00DE2238">
              <w:rPr>
                <w:rFonts w:cstheme="minorHAnsi"/>
                <w:color w:val="000000"/>
              </w:rPr>
              <w:t>Houyet</w:t>
            </w:r>
          </w:p>
        </w:tc>
        <w:tc>
          <w:tcPr>
            <w:tcW w:w="3827" w:type="dxa"/>
            <w:vAlign w:val="bottom"/>
          </w:tcPr>
          <w:p w14:paraId="6D1332C6" w14:textId="77777777" w:rsidR="0044140B" w:rsidRPr="00DE2238" w:rsidRDefault="0044140B" w:rsidP="00AF52E0">
            <w:pPr>
              <w:jc w:val="center"/>
              <w:rPr>
                <w:rFonts w:cstheme="minorHAnsi"/>
                <w:color w:val="000000"/>
              </w:rPr>
            </w:pPr>
            <w:r w:rsidRPr="00DE2238">
              <w:rPr>
                <w:rFonts w:cstheme="minorHAnsi"/>
                <w:color w:val="000000"/>
              </w:rPr>
              <w:t>Watermael-Boitsfort</w:t>
            </w:r>
          </w:p>
        </w:tc>
      </w:tr>
      <w:tr w:rsidR="0044140B" w:rsidRPr="00DE2238" w14:paraId="4FFBCC3D" w14:textId="77777777" w:rsidTr="00AF52E0">
        <w:tc>
          <w:tcPr>
            <w:tcW w:w="3543" w:type="dxa"/>
            <w:vAlign w:val="bottom"/>
          </w:tcPr>
          <w:p w14:paraId="6D3086DB" w14:textId="77777777" w:rsidR="0044140B" w:rsidRPr="00DE2238" w:rsidRDefault="0044140B" w:rsidP="00AF52E0">
            <w:pPr>
              <w:jc w:val="center"/>
              <w:rPr>
                <w:rFonts w:cstheme="minorHAnsi"/>
                <w:color w:val="000000"/>
              </w:rPr>
            </w:pPr>
            <w:r w:rsidRPr="00DE2238">
              <w:rPr>
                <w:rFonts w:cstheme="minorHAnsi"/>
                <w:color w:val="000000"/>
              </w:rPr>
              <w:t>Huy</w:t>
            </w:r>
          </w:p>
        </w:tc>
        <w:tc>
          <w:tcPr>
            <w:tcW w:w="3827" w:type="dxa"/>
            <w:vAlign w:val="bottom"/>
          </w:tcPr>
          <w:p w14:paraId="79B28095" w14:textId="77777777" w:rsidR="0044140B" w:rsidRPr="00DE2238" w:rsidRDefault="0044140B" w:rsidP="00AF52E0">
            <w:pPr>
              <w:jc w:val="center"/>
              <w:rPr>
                <w:rFonts w:cstheme="minorHAnsi"/>
                <w:color w:val="000000"/>
              </w:rPr>
            </w:pPr>
            <w:r w:rsidRPr="00DE2238">
              <w:rPr>
                <w:rFonts w:cstheme="minorHAnsi"/>
                <w:color w:val="000000"/>
              </w:rPr>
              <w:t>Wavre</w:t>
            </w:r>
          </w:p>
        </w:tc>
      </w:tr>
      <w:tr w:rsidR="0044140B" w:rsidRPr="00DE2238" w14:paraId="2C1E5D41" w14:textId="77777777" w:rsidTr="00AF52E0">
        <w:tc>
          <w:tcPr>
            <w:tcW w:w="3543" w:type="dxa"/>
            <w:vAlign w:val="bottom"/>
          </w:tcPr>
          <w:p w14:paraId="09D72099" w14:textId="77777777" w:rsidR="0044140B" w:rsidRPr="00DE2238" w:rsidRDefault="0044140B" w:rsidP="00AF52E0">
            <w:pPr>
              <w:jc w:val="center"/>
              <w:rPr>
                <w:rFonts w:cstheme="minorHAnsi"/>
                <w:color w:val="000000"/>
              </w:rPr>
            </w:pPr>
            <w:r w:rsidRPr="00DE2238">
              <w:rPr>
                <w:rFonts w:cstheme="minorHAnsi"/>
                <w:color w:val="000000"/>
              </w:rPr>
              <w:t>Incourt</w:t>
            </w:r>
          </w:p>
        </w:tc>
        <w:tc>
          <w:tcPr>
            <w:tcW w:w="3827" w:type="dxa"/>
            <w:vAlign w:val="bottom"/>
          </w:tcPr>
          <w:p w14:paraId="1D0A384B" w14:textId="77777777" w:rsidR="0044140B" w:rsidRPr="00DE2238" w:rsidRDefault="0044140B" w:rsidP="00AF52E0">
            <w:pPr>
              <w:jc w:val="center"/>
              <w:rPr>
                <w:rFonts w:cstheme="minorHAnsi"/>
                <w:color w:val="000000"/>
              </w:rPr>
            </w:pPr>
            <w:r w:rsidRPr="00DE2238">
              <w:rPr>
                <w:rFonts w:cstheme="minorHAnsi"/>
                <w:color w:val="000000"/>
              </w:rPr>
              <w:t>Welkenraedt</w:t>
            </w:r>
          </w:p>
        </w:tc>
      </w:tr>
      <w:tr w:rsidR="0044140B" w:rsidRPr="00DE2238" w14:paraId="7FBE06C5" w14:textId="77777777" w:rsidTr="00AF52E0">
        <w:tc>
          <w:tcPr>
            <w:tcW w:w="3543" w:type="dxa"/>
            <w:vAlign w:val="bottom"/>
          </w:tcPr>
          <w:p w14:paraId="23EC4F72" w14:textId="77777777" w:rsidR="0044140B" w:rsidRPr="00DE2238" w:rsidRDefault="0044140B" w:rsidP="00AF52E0">
            <w:pPr>
              <w:jc w:val="center"/>
              <w:rPr>
                <w:rFonts w:cstheme="minorHAnsi"/>
                <w:color w:val="000000"/>
              </w:rPr>
            </w:pPr>
            <w:r w:rsidRPr="00DE2238">
              <w:rPr>
                <w:rFonts w:cstheme="minorHAnsi"/>
                <w:color w:val="000000"/>
              </w:rPr>
              <w:t>Ittre</w:t>
            </w:r>
          </w:p>
        </w:tc>
        <w:tc>
          <w:tcPr>
            <w:tcW w:w="3827" w:type="dxa"/>
            <w:vAlign w:val="bottom"/>
          </w:tcPr>
          <w:p w14:paraId="3BB0912C" w14:textId="77777777" w:rsidR="0044140B" w:rsidRPr="00DE2238" w:rsidRDefault="0044140B" w:rsidP="00AF52E0">
            <w:pPr>
              <w:jc w:val="center"/>
              <w:rPr>
                <w:rFonts w:cstheme="minorHAnsi"/>
                <w:color w:val="000000"/>
              </w:rPr>
            </w:pPr>
            <w:r w:rsidRPr="00DE2238">
              <w:rPr>
                <w:rFonts w:cstheme="minorHAnsi"/>
                <w:color w:val="000000"/>
              </w:rPr>
              <w:t>Wellin</w:t>
            </w:r>
          </w:p>
        </w:tc>
      </w:tr>
      <w:tr w:rsidR="0044140B" w:rsidRPr="00DE2238" w14:paraId="0633FC82" w14:textId="77777777" w:rsidTr="00AF52E0">
        <w:tc>
          <w:tcPr>
            <w:tcW w:w="3543" w:type="dxa"/>
            <w:vAlign w:val="bottom"/>
          </w:tcPr>
          <w:p w14:paraId="38169FD7" w14:textId="77777777" w:rsidR="0044140B" w:rsidRPr="00DE2238" w:rsidRDefault="0044140B" w:rsidP="00AF52E0">
            <w:pPr>
              <w:jc w:val="center"/>
              <w:rPr>
                <w:rFonts w:cstheme="minorHAnsi"/>
                <w:color w:val="000000"/>
              </w:rPr>
            </w:pPr>
            <w:r w:rsidRPr="00DE2238">
              <w:rPr>
                <w:rFonts w:cstheme="minorHAnsi"/>
                <w:color w:val="000000"/>
              </w:rPr>
              <w:t>Ixelles</w:t>
            </w:r>
          </w:p>
        </w:tc>
        <w:tc>
          <w:tcPr>
            <w:tcW w:w="3827" w:type="dxa"/>
            <w:vAlign w:val="bottom"/>
          </w:tcPr>
          <w:p w14:paraId="56FEC0B6" w14:textId="77777777" w:rsidR="0044140B" w:rsidRPr="00DE2238" w:rsidRDefault="0044140B" w:rsidP="00AF52E0">
            <w:pPr>
              <w:jc w:val="center"/>
              <w:rPr>
                <w:rFonts w:cstheme="minorHAnsi"/>
                <w:color w:val="000000"/>
              </w:rPr>
            </w:pPr>
            <w:r w:rsidRPr="00DE2238">
              <w:rPr>
                <w:rFonts w:cstheme="minorHAnsi"/>
                <w:color w:val="000000"/>
              </w:rPr>
              <w:t>Woluwe-Saint-Lambert</w:t>
            </w:r>
          </w:p>
        </w:tc>
      </w:tr>
      <w:tr w:rsidR="0044140B" w:rsidRPr="00DE2238" w14:paraId="77AA60A3" w14:textId="77777777" w:rsidTr="00AF52E0">
        <w:tc>
          <w:tcPr>
            <w:tcW w:w="3543" w:type="dxa"/>
            <w:vAlign w:val="bottom"/>
          </w:tcPr>
          <w:p w14:paraId="136ABA68" w14:textId="77777777" w:rsidR="0044140B" w:rsidRPr="00DE2238" w:rsidRDefault="0044140B" w:rsidP="00AF52E0">
            <w:pPr>
              <w:jc w:val="center"/>
              <w:rPr>
                <w:rFonts w:cstheme="minorHAnsi"/>
                <w:color w:val="000000"/>
              </w:rPr>
            </w:pPr>
          </w:p>
        </w:tc>
        <w:tc>
          <w:tcPr>
            <w:tcW w:w="3827" w:type="dxa"/>
            <w:vAlign w:val="bottom"/>
          </w:tcPr>
          <w:p w14:paraId="007DDD95" w14:textId="77777777" w:rsidR="0044140B" w:rsidRPr="00DE2238" w:rsidRDefault="0044140B" w:rsidP="00AF52E0">
            <w:pPr>
              <w:jc w:val="center"/>
              <w:rPr>
                <w:rFonts w:cstheme="minorHAnsi"/>
                <w:color w:val="000000"/>
              </w:rPr>
            </w:pPr>
            <w:r w:rsidRPr="00DE2238">
              <w:rPr>
                <w:rFonts w:cstheme="minorHAnsi"/>
                <w:color w:val="000000"/>
              </w:rPr>
              <w:t>Woluwe-Saint-Pierre</w:t>
            </w:r>
          </w:p>
        </w:tc>
      </w:tr>
      <w:tr w:rsidR="0044140B" w:rsidRPr="00DE2238" w14:paraId="32C09E1B" w14:textId="77777777" w:rsidTr="00AF52E0">
        <w:tc>
          <w:tcPr>
            <w:tcW w:w="3543" w:type="dxa"/>
            <w:vAlign w:val="bottom"/>
          </w:tcPr>
          <w:p w14:paraId="5E4A404E" w14:textId="77777777" w:rsidR="0044140B" w:rsidRPr="00DE2238" w:rsidRDefault="0044140B" w:rsidP="00AF52E0">
            <w:pPr>
              <w:jc w:val="center"/>
              <w:rPr>
                <w:rFonts w:cstheme="minorHAnsi"/>
                <w:color w:val="000000"/>
              </w:rPr>
            </w:pPr>
          </w:p>
        </w:tc>
        <w:tc>
          <w:tcPr>
            <w:tcW w:w="3827" w:type="dxa"/>
            <w:vAlign w:val="bottom"/>
          </w:tcPr>
          <w:p w14:paraId="6191D5B6" w14:textId="77777777" w:rsidR="0044140B" w:rsidRPr="00DE2238" w:rsidRDefault="0044140B" w:rsidP="00AF52E0">
            <w:pPr>
              <w:jc w:val="center"/>
              <w:rPr>
                <w:rFonts w:cstheme="minorHAnsi"/>
                <w:color w:val="000000"/>
              </w:rPr>
            </w:pPr>
            <w:r w:rsidRPr="00DE2238">
              <w:rPr>
                <w:rFonts w:cstheme="minorHAnsi"/>
                <w:color w:val="000000"/>
              </w:rPr>
              <w:t>Yvoir</w:t>
            </w:r>
          </w:p>
        </w:tc>
      </w:tr>
      <w:bookmarkEnd w:id="502"/>
    </w:tbl>
    <w:p w14:paraId="1730EE6E" w14:textId="77777777" w:rsidR="0044140B" w:rsidRPr="00DE2238" w:rsidRDefault="0044140B" w:rsidP="00963123">
      <w:pPr>
        <w:rPr>
          <w:rFonts w:ascii="Georgia" w:hAnsi="Georgia"/>
          <w:b/>
          <w:color w:val="000000"/>
          <w:u w:val="single"/>
        </w:rPr>
      </w:pPr>
    </w:p>
    <w:p w14:paraId="33915BBE" w14:textId="77777777" w:rsidR="0044140B" w:rsidRPr="00DE2238" w:rsidRDefault="0044140B" w:rsidP="0044140B">
      <w:pPr>
        <w:pStyle w:val="Titre4"/>
      </w:pPr>
      <w:r w:rsidRPr="00DE2238">
        <w:t>Annexe 21 : Sigles des pays</w:t>
      </w:r>
    </w:p>
    <w:p w14:paraId="6A79441D" w14:textId="77777777" w:rsidR="0044140B" w:rsidRPr="00DE2238" w:rsidRDefault="0044140B" w:rsidP="0044140B">
      <w:pPr>
        <w:rPr>
          <w:rFonts w:cstheme="minorHAnsi"/>
        </w:rPr>
      </w:pPr>
    </w:p>
    <w:p w14:paraId="4937004D" w14:textId="77777777" w:rsidR="0044140B" w:rsidRPr="00DE2238" w:rsidRDefault="0044140B" w:rsidP="0044140B">
      <w:pPr>
        <w:jc w:val="center"/>
        <w:rPr>
          <w:rFonts w:cstheme="minorHAnsi"/>
          <w:b/>
        </w:rPr>
      </w:pPr>
      <w:r w:rsidRPr="00DE2238">
        <w:rPr>
          <w:rFonts w:cstheme="minorHAnsi"/>
          <w:b/>
        </w:rPr>
        <w:t>COMMUNAUTE FRANÇAISE</w:t>
      </w:r>
    </w:p>
    <w:p w14:paraId="5E1355CC" w14:textId="77777777" w:rsidR="0044140B" w:rsidRPr="00DE2238" w:rsidRDefault="0044140B" w:rsidP="0044140B">
      <w:pPr>
        <w:jc w:val="center"/>
        <w:rPr>
          <w:rFonts w:cstheme="minorHAnsi"/>
        </w:rPr>
      </w:pPr>
      <w:r w:rsidRPr="00DE2238">
        <w:rPr>
          <w:rFonts w:cstheme="minorHAnsi"/>
          <w:b/>
          <w:bCs/>
          <w:color w:val="000000"/>
        </w:rPr>
        <w:t>ENSEIGNEMENT SECONDAIRE SPECIALISE DE FORME 3</w:t>
      </w:r>
    </w:p>
    <w:p w14:paraId="26CF6C6C" w14:textId="77777777" w:rsidR="0044140B" w:rsidRPr="00DE2238" w:rsidRDefault="0044140B" w:rsidP="0044140B">
      <w:pPr>
        <w:jc w:val="both"/>
        <w:rPr>
          <w:rFonts w:cstheme="minorHAnsi"/>
        </w:rPr>
      </w:pPr>
    </w:p>
    <w:p w14:paraId="7E7F21A1" w14:textId="77777777" w:rsidR="0044140B" w:rsidRPr="00DE2238" w:rsidRDefault="0044140B" w:rsidP="0044140B">
      <w:pPr>
        <w:pBdr>
          <w:top w:val="single" w:sz="4" w:space="1" w:color="auto"/>
          <w:left w:val="single" w:sz="4" w:space="4" w:color="auto"/>
          <w:bottom w:val="single" w:sz="4" w:space="1" w:color="auto"/>
          <w:right w:val="single" w:sz="4" w:space="4" w:color="auto"/>
        </w:pBdr>
        <w:jc w:val="center"/>
        <w:rPr>
          <w:rFonts w:cstheme="minorHAnsi"/>
          <w:caps/>
        </w:rPr>
      </w:pPr>
      <w:r w:rsidRPr="00DE2238">
        <w:rPr>
          <w:rFonts w:cstheme="minorHAnsi"/>
          <w:caps/>
        </w:rPr>
        <w:t>Sigles des PAYS</w:t>
      </w:r>
    </w:p>
    <w:p w14:paraId="6E3A18BE" w14:textId="77777777" w:rsidR="0044140B" w:rsidRPr="00DE2238" w:rsidRDefault="0044140B" w:rsidP="0044140B">
      <w:pPr>
        <w:shd w:val="clear" w:color="auto" w:fill="FFFFFF"/>
        <w:spacing w:before="221"/>
        <w:rPr>
          <w:rFonts w:cstheme="minorHAnsi"/>
          <w:color w:val="000000"/>
          <w:spacing w:val="-3"/>
        </w:rPr>
      </w:pPr>
    </w:p>
    <w:tbl>
      <w:tblPr>
        <w:tblW w:w="5670" w:type="dxa"/>
        <w:tblInd w:w="1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27"/>
        <w:gridCol w:w="1343"/>
      </w:tblGrid>
      <w:tr w:rsidR="0044140B" w:rsidRPr="00DE2238" w14:paraId="3E01B470" w14:textId="77777777" w:rsidTr="00AF52E0">
        <w:trPr>
          <w:trHeight w:val="300"/>
        </w:trPr>
        <w:tc>
          <w:tcPr>
            <w:tcW w:w="4219" w:type="dxa"/>
            <w:shd w:val="clear" w:color="auto" w:fill="auto"/>
            <w:hideMark/>
          </w:tcPr>
          <w:p w14:paraId="45D42995" w14:textId="77777777" w:rsidR="0044140B" w:rsidRPr="00DE2238" w:rsidRDefault="0044140B" w:rsidP="00AF52E0">
            <w:pPr>
              <w:jc w:val="center"/>
              <w:rPr>
                <w:rFonts w:cstheme="minorHAnsi"/>
                <w:b/>
                <w:color w:val="000000"/>
                <w:lang w:val="fr-FR" w:eastAsia="fr-BE"/>
              </w:rPr>
            </w:pPr>
            <w:r w:rsidRPr="00DE2238">
              <w:rPr>
                <w:rFonts w:cstheme="minorHAnsi"/>
                <w:b/>
                <w:color w:val="000000"/>
                <w:lang w:val="fr-FR" w:eastAsia="fr-BE"/>
              </w:rPr>
              <w:t>Pays</w:t>
            </w:r>
          </w:p>
        </w:tc>
        <w:tc>
          <w:tcPr>
            <w:tcW w:w="1309" w:type="dxa"/>
            <w:shd w:val="clear" w:color="auto" w:fill="auto"/>
            <w:hideMark/>
          </w:tcPr>
          <w:p w14:paraId="774C1D01" w14:textId="77777777" w:rsidR="0044140B" w:rsidRPr="00DE2238" w:rsidRDefault="0044140B" w:rsidP="00AF52E0">
            <w:pPr>
              <w:jc w:val="center"/>
              <w:rPr>
                <w:rFonts w:cstheme="minorHAnsi"/>
                <w:b/>
                <w:bCs/>
                <w:color w:val="000000"/>
                <w:lang w:val="fr-FR" w:eastAsia="fr-BE"/>
              </w:rPr>
            </w:pPr>
            <w:r w:rsidRPr="00DE2238">
              <w:rPr>
                <w:rFonts w:cstheme="minorHAnsi"/>
                <w:b/>
                <w:bCs/>
                <w:color w:val="000000"/>
                <w:lang w:val="fr-FR" w:eastAsia="fr-BE"/>
              </w:rPr>
              <w:t>Sigle</w:t>
            </w:r>
          </w:p>
        </w:tc>
      </w:tr>
      <w:tr w:rsidR="0044140B" w:rsidRPr="00DE2238" w14:paraId="34424E9D" w14:textId="77777777" w:rsidTr="00AF52E0">
        <w:trPr>
          <w:trHeight w:val="300"/>
        </w:trPr>
        <w:tc>
          <w:tcPr>
            <w:tcW w:w="4219" w:type="dxa"/>
            <w:shd w:val="clear" w:color="auto" w:fill="auto"/>
            <w:hideMark/>
          </w:tcPr>
          <w:p w14:paraId="6273F6F1" w14:textId="77777777" w:rsidR="0044140B" w:rsidRPr="00DE2238" w:rsidRDefault="0044140B" w:rsidP="00AF52E0">
            <w:pPr>
              <w:rPr>
                <w:rFonts w:cstheme="minorHAnsi"/>
                <w:color w:val="000000"/>
                <w:lang w:eastAsia="fr-BE"/>
              </w:rPr>
            </w:pPr>
            <w:r w:rsidRPr="00DE2238">
              <w:rPr>
                <w:rFonts w:cstheme="minorHAnsi"/>
                <w:color w:val="000000"/>
                <w:lang w:val="fr-FR" w:eastAsia="fr-BE"/>
              </w:rPr>
              <w:t>AFGHANISTAN</w:t>
            </w:r>
          </w:p>
        </w:tc>
        <w:tc>
          <w:tcPr>
            <w:tcW w:w="1309" w:type="dxa"/>
            <w:shd w:val="clear" w:color="auto" w:fill="auto"/>
            <w:hideMark/>
          </w:tcPr>
          <w:p w14:paraId="15D5559E"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AF</w:t>
            </w:r>
          </w:p>
        </w:tc>
      </w:tr>
      <w:tr w:rsidR="0044140B" w:rsidRPr="00DE2238" w14:paraId="1B3CC786" w14:textId="77777777" w:rsidTr="00AF52E0">
        <w:trPr>
          <w:trHeight w:val="300"/>
        </w:trPr>
        <w:tc>
          <w:tcPr>
            <w:tcW w:w="4219" w:type="dxa"/>
            <w:shd w:val="clear" w:color="auto" w:fill="auto"/>
            <w:hideMark/>
          </w:tcPr>
          <w:p w14:paraId="6ECEAA0F" w14:textId="77777777" w:rsidR="0044140B" w:rsidRPr="00DE2238" w:rsidRDefault="0044140B" w:rsidP="00AF52E0">
            <w:pPr>
              <w:rPr>
                <w:rFonts w:cstheme="minorHAnsi"/>
                <w:color w:val="000000"/>
                <w:lang w:eastAsia="fr-BE"/>
              </w:rPr>
            </w:pPr>
            <w:r w:rsidRPr="00DE2238">
              <w:rPr>
                <w:rFonts w:cstheme="minorHAnsi"/>
                <w:color w:val="000000"/>
                <w:lang w:val="fr-FR" w:eastAsia="fr-BE"/>
              </w:rPr>
              <w:t>AFRIQUE DU SUD</w:t>
            </w:r>
          </w:p>
        </w:tc>
        <w:tc>
          <w:tcPr>
            <w:tcW w:w="1309" w:type="dxa"/>
            <w:shd w:val="clear" w:color="auto" w:fill="auto"/>
            <w:hideMark/>
          </w:tcPr>
          <w:p w14:paraId="095EF72A"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ZA</w:t>
            </w:r>
          </w:p>
        </w:tc>
      </w:tr>
      <w:tr w:rsidR="0044140B" w:rsidRPr="00DE2238" w14:paraId="14456196" w14:textId="77777777" w:rsidTr="00AF52E0">
        <w:trPr>
          <w:trHeight w:val="300"/>
        </w:trPr>
        <w:tc>
          <w:tcPr>
            <w:tcW w:w="4219" w:type="dxa"/>
            <w:shd w:val="clear" w:color="auto" w:fill="auto"/>
            <w:hideMark/>
          </w:tcPr>
          <w:p w14:paraId="05BF1B2D" w14:textId="77777777" w:rsidR="0044140B" w:rsidRPr="00DE2238" w:rsidRDefault="0044140B" w:rsidP="00AF52E0">
            <w:pPr>
              <w:rPr>
                <w:rFonts w:cstheme="minorHAnsi"/>
                <w:color w:val="000000"/>
                <w:lang w:eastAsia="fr-BE"/>
              </w:rPr>
            </w:pPr>
            <w:r w:rsidRPr="00DE2238">
              <w:rPr>
                <w:rFonts w:cstheme="minorHAnsi"/>
                <w:color w:val="000000"/>
                <w:lang w:val="fr-FR" w:eastAsia="fr-BE"/>
              </w:rPr>
              <w:t>AFRIQUE NON SPECIFIE</w:t>
            </w:r>
          </w:p>
        </w:tc>
        <w:tc>
          <w:tcPr>
            <w:tcW w:w="1309" w:type="dxa"/>
            <w:shd w:val="clear" w:color="auto" w:fill="auto"/>
            <w:hideMark/>
          </w:tcPr>
          <w:p w14:paraId="0F82495E"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AFR</w:t>
            </w:r>
          </w:p>
        </w:tc>
      </w:tr>
      <w:tr w:rsidR="0044140B" w:rsidRPr="00DE2238" w14:paraId="71400806" w14:textId="77777777" w:rsidTr="00AF52E0">
        <w:trPr>
          <w:trHeight w:val="300"/>
        </w:trPr>
        <w:tc>
          <w:tcPr>
            <w:tcW w:w="4219" w:type="dxa"/>
            <w:shd w:val="clear" w:color="auto" w:fill="auto"/>
            <w:hideMark/>
          </w:tcPr>
          <w:p w14:paraId="44BD6114" w14:textId="77777777" w:rsidR="0044140B" w:rsidRPr="00DE2238" w:rsidRDefault="0044140B" w:rsidP="00AF52E0">
            <w:pPr>
              <w:rPr>
                <w:rFonts w:cstheme="minorHAnsi"/>
                <w:color w:val="000000"/>
                <w:lang w:eastAsia="fr-BE"/>
              </w:rPr>
            </w:pPr>
            <w:r w:rsidRPr="00DE2238">
              <w:rPr>
                <w:rFonts w:cstheme="minorHAnsi"/>
                <w:color w:val="000000"/>
                <w:lang w:val="fr-FR" w:eastAsia="fr-BE"/>
              </w:rPr>
              <w:t>ALBANIE</w:t>
            </w:r>
          </w:p>
        </w:tc>
        <w:tc>
          <w:tcPr>
            <w:tcW w:w="1309" w:type="dxa"/>
            <w:shd w:val="clear" w:color="auto" w:fill="auto"/>
            <w:hideMark/>
          </w:tcPr>
          <w:p w14:paraId="30420ED6"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AL</w:t>
            </w:r>
          </w:p>
        </w:tc>
      </w:tr>
      <w:tr w:rsidR="0044140B" w:rsidRPr="00DE2238" w14:paraId="731B9CF2" w14:textId="77777777" w:rsidTr="00AF52E0">
        <w:trPr>
          <w:trHeight w:val="300"/>
        </w:trPr>
        <w:tc>
          <w:tcPr>
            <w:tcW w:w="4219" w:type="dxa"/>
            <w:shd w:val="clear" w:color="auto" w:fill="auto"/>
            <w:hideMark/>
          </w:tcPr>
          <w:p w14:paraId="4080B7AE" w14:textId="77777777" w:rsidR="0044140B" w:rsidRPr="00DE2238" w:rsidRDefault="0044140B" w:rsidP="00AF52E0">
            <w:pPr>
              <w:rPr>
                <w:rFonts w:cstheme="minorHAnsi"/>
                <w:color w:val="000000"/>
                <w:lang w:eastAsia="fr-BE"/>
              </w:rPr>
            </w:pPr>
            <w:r w:rsidRPr="00DE2238">
              <w:rPr>
                <w:rFonts w:cstheme="minorHAnsi"/>
                <w:color w:val="000000"/>
                <w:lang w:val="fr-FR" w:eastAsia="fr-BE"/>
              </w:rPr>
              <w:t>ALGERIE</w:t>
            </w:r>
          </w:p>
        </w:tc>
        <w:tc>
          <w:tcPr>
            <w:tcW w:w="1309" w:type="dxa"/>
            <w:shd w:val="clear" w:color="auto" w:fill="auto"/>
            <w:hideMark/>
          </w:tcPr>
          <w:p w14:paraId="25135E76"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DZ</w:t>
            </w:r>
          </w:p>
        </w:tc>
      </w:tr>
      <w:tr w:rsidR="0044140B" w:rsidRPr="00DE2238" w14:paraId="23C0ACF4" w14:textId="77777777" w:rsidTr="00AF52E0">
        <w:trPr>
          <w:trHeight w:val="300"/>
        </w:trPr>
        <w:tc>
          <w:tcPr>
            <w:tcW w:w="4219" w:type="dxa"/>
            <w:shd w:val="clear" w:color="auto" w:fill="auto"/>
            <w:hideMark/>
          </w:tcPr>
          <w:p w14:paraId="0560E614" w14:textId="77777777" w:rsidR="0044140B" w:rsidRPr="00DE2238" w:rsidRDefault="0044140B" w:rsidP="00AF52E0">
            <w:pPr>
              <w:rPr>
                <w:rFonts w:cstheme="minorHAnsi"/>
                <w:color w:val="000000"/>
                <w:lang w:eastAsia="fr-BE"/>
              </w:rPr>
            </w:pPr>
            <w:r w:rsidRPr="00DE2238">
              <w:rPr>
                <w:rFonts w:cstheme="minorHAnsi"/>
                <w:color w:val="000000"/>
                <w:lang w:val="fr-FR" w:eastAsia="fr-BE"/>
              </w:rPr>
              <w:t>ALLEMAGNE</w:t>
            </w:r>
          </w:p>
        </w:tc>
        <w:tc>
          <w:tcPr>
            <w:tcW w:w="1309" w:type="dxa"/>
            <w:shd w:val="clear" w:color="auto" w:fill="auto"/>
            <w:hideMark/>
          </w:tcPr>
          <w:p w14:paraId="716751F9"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DE</w:t>
            </w:r>
          </w:p>
        </w:tc>
      </w:tr>
      <w:tr w:rsidR="0044140B" w:rsidRPr="00DE2238" w14:paraId="7BEE1AAE" w14:textId="77777777" w:rsidTr="00AF52E0">
        <w:trPr>
          <w:trHeight w:val="300"/>
        </w:trPr>
        <w:tc>
          <w:tcPr>
            <w:tcW w:w="4219" w:type="dxa"/>
            <w:shd w:val="clear" w:color="auto" w:fill="auto"/>
            <w:hideMark/>
          </w:tcPr>
          <w:p w14:paraId="31B7CAE8" w14:textId="77777777" w:rsidR="0044140B" w:rsidRPr="00DE2238" w:rsidRDefault="0044140B" w:rsidP="00AF52E0">
            <w:pPr>
              <w:rPr>
                <w:rFonts w:cstheme="minorHAnsi"/>
                <w:color w:val="000000"/>
                <w:lang w:eastAsia="fr-BE"/>
              </w:rPr>
            </w:pPr>
            <w:r w:rsidRPr="00DE2238">
              <w:rPr>
                <w:rFonts w:cstheme="minorHAnsi"/>
                <w:color w:val="000000"/>
                <w:lang w:val="fr-FR" w:eastAsia="fr-BE"/>
              </w:rPr>
              <w:t>AMERIQUE NON SPECIFIE</w:t>
            </w:r>
          </w:p>
        </w:tc>
        <w:tc>
          <w:tcPr>
            <w:tcW w:w="1309" w:type="dxa"/>
            <w:shd w:val="clear" w:color="auto" w:fill="auto"/>
            <w:hideMark/>
          </w:tcPr>
          <w:p w14:paraId="72EFFDF2"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AME</w:t>
            </w:r>
          </w:p>
        </w:tc>
      </w:tr>
      <w:tr w:rsidR="0044140B" w:rsidRPr="00DE2238" w14:paraId="2FC1C525" w14:textId="77777777" w:rsidTr="00AF52E0">
        <w:trPr>
          <w:trHeight w:val="300"/>
        </w:trPr>
        <w:tc>
          <w:tcPr>
            <w:tcW w:w="4219" w:type="dxa"/>
            <w:shd w:val="clear" w:color="auto" w:fill="auto"/>
            <w:hideMark/>
          </w:tcPr>
          <w:p w14:paraId="78828975" w14:textId="77777777" w:rsidR="0044140B" w:rsidRPr="00DE2238" w:rsidRDefault="0044140B" w:rsidP="00AF52E0">
            <w:pPr>
              <w:rPr>
                <w:rFonts w:cstheme="minorHAnsi"/>
                <w:color w:val="000000"/>
                <w:lang w:eastAsia="fr-BE"/>
              </w:rPr>
            </w:pPr>
            <w:r w:rsidRPr="00DE2238">
              <w:rPr>
                <w:rFonts w:cstheme="minorHAnsi"/>
                <w:color w:val="000000"/>
                <w:lang w:val="fr-FR" w:eastAsia="fr-BE"/>
              </w:rPr>
              <w:t>ANDORRE</w:t>
            </w:r>
          </w:p>
        </w:tc>
        <w:tc>
          <w:tcPr>
            <w:tcW w:w="1309" w:type="dxa"/>
            <w:shd w:val="clear" w:color="auto" w:fill="auto"/>
            <w:hideMark/>
          </w:tcPr>
          <w:p w14:paraId="42E03E45"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AD</w:t>
            </w:r>
          </w:p>
        </w:tc>
      </w:tr>
      <w:tr w:rsidR="0044140B" w:rsidRPr="00DE2238" w14:paraId="2FB694A9" w14:textId="77777777" w:rsidTr="00AF52E0">
        <w:trPr>
          <w:trHeight w:val="300"/>
        </w:trPr>
        <w:tc>
          <w:tcPr>
            <w:tcW w:w="4219" w:type="dxa"/>
            <w:shd w:val="clear" w:color="auto" w:fill="auto"/>
            <w:hideMark/>
          </w:tcPr>
          <w:p w14:paraId="37B4DB62" w14:textId="77777777" w:rsidR="0044140B" w:rsidRPr="00DE2238" w:rsidRDefault="0044140B" w:rsidP="00AF52E0">
            <w:pPr>
              <w:rPr>
                <w:rFonts w:cstheme="minorHAnsi"/>
                <w:color w:val="000000"/>
                <w:lang w:eastAsia="fr-BE"/>
              </w:rPr>
            </w:pPr>
            <w:r w:rsidRPr="00DE2238">
              <w:rPr>
                <w:rFonts w:cstheme="minorHAnsi"/>
                <w:color w:val="000000"/>
                <w:lang w:val="fr-FR" w:eastAsia="fr-BE"/>
              </w:rPr>
              <w:t>ANGOLA</w:t>
            </w:r>
          </w:p>
        </w:tc>
        <w:tc>
          <w:tcPr>
            <w:tcW w:w="1309" w:type="dxa"/>
            <w:shd w:val="clear" w:color="auto" w:fill="auto"/>
            <w:hideMark/>
          </w:tcPr>
          <w:p w14:paraId="30510842"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AO</w:t>
            </w:r>
          </w:p>
        </w:tc>
      </w:tr>
      <w:tr w:rsidR="0044140B" w:rsidRPr="00DE2238" w14:paraId="7A49023F" w14:textId="77777777" w:rsidTr="00AF52E0">
        <w:trPr>
          <w:trHeight w:val="300"/>
        </w:trPr>
        <w:tc>
          <w:tcPr>
            <w:tcW w:w="4219" w:type="dxa"/>
            <w:shd w:val="clear" w:color="auto" w:fill="auto"/>
            <w:hideMark/>
          </w:tcPr>
          <w:p w14:paraId="0A71D238" w14:textId="77777777" w:rsidR="0044140B" w:rsidRPr="00DE2238" w:rsidRDefault="0044140B" w:rsidP="00AF52E0">
            <w:pPr>
              <w:rPr>
                <w:rFonts w:cstheme="minorHAnsi"/>
                <w:color w:val="000000"/>
                <w:lang w:eastAsia="fr-BE"/>
              </w:rPr>
            </w:pPr>
            <w:r w:rsidRPr="00DE2238">
              <w:rPr>
                <w:rFonts w:cstheme="minorHAnsi"/>
                <w:color w:val="000000"/>
                <w:lang w:val="fr-FR" w:eastAsia="fr-BE"/>
              </w:rPr>
              <w:t>ANTIGUA ET BARBUDA</w:t>
            </w:r>
          </w:p>
        </w:tc>
        <w:tc>
          <w:tcPr>
            <w:tcW w:w="1309" w:type="dxa"/>
            <w:shd w:val="clear" w:color="auto" w:fill="auto"/>
            <w:hideMark/>
          </w:tcPr>
          <w:p w14:paraId="4B9A5202"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AG</w:t>
            </w:r>
          </w:p>
        </w:tc>
      </w:tr>
      <w:tr w:rsidR="0044140B" w:rsidRPr="00DE2238" w14:paraId="536DE607" w14:textId="77777777" w:rsidTr="00AF52E0">
        <w:trPr>
          <w:trHeight w:val="300"/>
        </w:trPr>
        <w:tc>
          <w:tcPr>
            <w:tcW w:w="4219" w:type="dxa"/>
            <w:shd w:val="clear" w:color="auto" w:fill="auto"/>
            <w:hideMark/>
          </w:tcPr>
          <w:p w14:paraId="5DE81DD3" w14:textId="77777777" w:rsidR="0044140B" w:rsidRPr="00DE2238" w:rsidRDefault="0044140B" w:rsidP="00AF52E0">
            <w:pPr>
              <w:rPr>
                <w:rFonts w:cstheme="minorHAnsi"/>
                <w:color w:val="000000"/>
                <w:lang w:eastAsia="fr-BE"/>
              </w:rPr>
            </w:pPr>
            <w:r w:rsidRPr="00DE2238">
              <w:rPr>
                <w:rFonts w:cstheme="minorHAnsi"/>
                <w:color w:val="000000"/>
                <w:lang w:val="fr-FR" w:eastAsia="fr-BE"/>
              </w:rPr>
              <w:t>APATRIDES OU INDETERMINES</w:t>
            </w:r>
          </w:p>
        </w:tc>
        <w:tc>
          <w:tcPr>
            <w:tcW w:w="1309" w:type="dxa"/>
            <w:shd w:val="clear" w:color="auto" w:fill="auto"/>
            <w:hideMark/>
          </w:tcPr>
          <w:p w14:paraId="2CCD1A12"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API</w:t>
            </w:r>
          </w:p>
        </w:tc>
      </w:tr>
      <w:tr w:rsidR="0044140B" w:rsidRPr="00DE2238" w14:paraId="6C202998" w14:textId="77777777" w:rsidTr="00AF52E0">
        <w:trPr>
          <w:trHeight w:val="300"/>
        </w:trPr>
        <w:tc>
          <w:tcPr>
            <w:tcW w:w="4219" w:type="dxa"/>
            <w:shd w:val="clear" w:color="auto" w:fill="auto"/>
            <w:hideMark/>
          </w:tcPr>
          <w:p w14:paraId="3A1E6AF1" w14:textId="77777777" w:rsidR="0044140B" w:rsidRPr="00DE2238" w:rsidRDefault="0044140B" w:rsidP="00AF52E0">
            <w:pPr>
              <w:rPr>
                <w:rFonts w:cstheme="minorHAnsi"/>
                <w:color w:val="000000"/>
                <w:lang w:eastAsia="fr-BE"/>
              </w:rPr>
            </w:pPr>
            <w:r w:rsidRPr="00DE2238">
              <w:rPr>
                <w:rFonts w:cstheme="minorHAnsi"/>
                <w:color w:val="000000"/>
                <w:lang w:val="fr-FR" w:eastAsia="fr-BE"/>
              </w:rPr>
              <w:t>ARABIE SAOUDITE</w:t>
            </w:r>
          </w:p>
        </w:tc>
        <w:tc>
          <w:tcPr>
            <w:tcW w:w="1309" w:type="dxa"/>
            <w:shd w:val="clear" w:color="auto" w:fill="auto"/>
            <w:hideMark/>
          </w:tcPr>
          <w:p w14:paraId="3BF97592"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SA</w:t>
            </w:r>
          </w:p>
        </w:tc>
      </w:tr>
      <w:tr w:rsidR="0044140B" w:rsidRPr="00DE2238" w14:paraId="63527D42" w14:textId="77777777" w:rsidTr="00AF52E0">
        <w:trPr>
          <w:trHeight w:val="300"/>
        </w:trPr>
        <w:tc>
          <w:tcPr>
            <w:tcW w:w="4219" w:type="dxa"/>
            <w:shd w:val="clear" w:color="auto" w:fill="auto"/>
            <w:hideMark/>
          </w:tcPr>
          <w:p w14:paraId="28E897F8" w14:textId="77777777" w:rsidR="0044140B" w:rsidRPr="00DE2238" w:rsidRDefault="0044140B" w:rsidP="00AF52E0">
            <w:pPr>
              <w:rPr>
                <w:rFonts w:cstheme="minorHAnsi"/>
                <w:color w:val="000000"/>
                <w:lang w:eastAsia="fr-BE"/>
              </w:rPr>
            </w:pPr>
            <w:r w:rsidRPr="00DE2238">
              <w:rPr>
                <w:rFonts w:cstheme="minorHAnsi"/>
                <w:color w:val="000000"/>
                <w:lang w:val="fr-FR" w:eastAsia="fr-BE"/>
              </w:rPr>
              <w:t>ARGENTINE</w:t>
            </w:r>
          </w:p>
        </w:tc>
        <w:tc>
          <w:tcPr>
            <w:tcW w:w="1309" w:type="dxa"/>
            <w:shd w:val="clear" w:color="auto" w:fill="auto"/>
            <w:hideMark/>
          </w:tcPr>
          <w:p w14:paraId="7E1AC05C"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AR</w:t>
            </w:r>
          </w:p>
        </w:tc>
      </w:tr>
      <w:tr w:rsidR="0044140B" w:rsidRPr="00DE2238" w14:paraId="6D8C0E33" w14:textId="77777777" w:rsidTr="00AF52E0">
        <w:trPr>
          <w:trHeight w:val="300"/>
        </w:trPr>
        <w:tc>
          <w:tcPr>
            <w:tcW w:w="4219" w:type="dxa"/>
            <w:shd w:val="clear" w:color="auto" w:fill="auto"/>
            <w:hideMark/>
          </w:tcPr>
          <w:p w14:paraId="6E9C4648" w14:textId="77777777" w:rsidR="0044140B" w:rsidRPr="00DE2238" w:rsidRDefault="0044140B" w:rsidP="00AF52E0">
            <w:pPr>
              <w:rPr>
                <w:rFonts w:cstheme="minorHAnsi"/>
                <w:color w:val="000000"/>
                <w:lang w:eastAsia="fr-BE"/>
              </w:rPr>
            </w:pPr>
            <w:r w:rsidRPr="00DE2238">
              <w:rPr>
                <w:rFonts w:cstheme="minorHAnsi"/>
                <w:color w:val="000000"/>
                <w:lang w:val="fr-FR" w:eastAsia="fr-BE"/>
              </w:rPr>
              <w:t>ARMENIE</w:t>
            </w:r>
          </w:p>
        </w:tc>
        <w:tc>
          <w:tcPr>
            <w:tcW w:w="1309" w:type="dxa"/>
            <w:shd w:val="clear" w:color="auto" w:fill="auto"/>
            <w:hideMark/>
          </w:tcPr>
          <w:p w14:paraId="7C413B47"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 xml:space="preserve">AM </w:t>
            </w:r>
          </w:p>
        </w:tc>
      </w:tr>
      <w:tr w:rsidR="0044140B" w:rsidRPr="00DE2238" w14:paraId="20230F5E" w14:textId="77777777" w:rsidTr="00AF52E0">
        <w:trPr>
          <w:trHeight w:val="300"/>
        </w:trPr>
        <w:tc>
          <w:tcPr>
            <w:tcW w:w="4219" w:type="dxa"/>
            <w:shd w:val="clear" w:color="auto" w:fill="auto"/>
            <w:hideMark/>
          </w:tcPr>
          <w:p w14:paraId="31099AA9" w14:textId="77777777" w:rsidR="0044140B" w:rsidRPr="00DE2238" w:rsidRDefault="0044140B" w:rsidP="00AF52E0">
            <w:pPr>
              <w:rPr>
                <w:rFonts w:cstheme="minorHAnsi"/>
                <w:color w:val="000000"/>
                <w:lang w:eastAsia="fr-BE"/>
              </w:rPr>
            </w:pPr>
            <w:r w:rsidRPr="00DE2238">
              <w:rPr>
                <w:rFonts w:cstheme="minorHAnsi"/>
                <w:color w:val="000000"/>
                <w:lang w:val="fr-FR" w:eastAsia="fr-BE"/>
              </w:rPr>
              <w:t>ASIE NON SPECIFIE</w:t>
            </w:r>
          </w:p>
        </w:tc>
        <w:tc>
          <w:tcPr>
            <w:tcW w:w="1309" w:type="dxa"/>
            <w:shd w:val="clear" w:color="auto" w:fill="auto"/>
            <w:hideMark/>
          </w:tcPr>
          <w:p w14:paraId="587F2108"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ASI</w:t>
            </w:r>
          </w:p>
        </w:tc>
      </w:tr>
      <w:tr w:rsidR="0044140B" w:rsidRPr="00DE2238" w14:paraId="4A42238A" w14:textId="77777777" w:rsidTr="00AF52E0">
        <w:trPr>
          <w:trHeight w:val="300"/>
        </w:trPr>
        <w:tc>
          <w:tcPr>
            <w:tcW w:w="4219" w:type="dxa"/>
            <w:shd w:val="clear" w:color="auto" w:fill="auto"/>
            <w:hideMark/>
          </w:tcPr>
          <w:p w14:paraId="7C114C5B" w14:textId="77777777" w:rsidR="0044140B" w:rsidRPr="00DE2238" w:rsidRDefault="0044140B" w:rsidP="00AF52E0">
            <w:pPr>
              <w:rPr>
                <w:rFonts w:cstheme="minorHAnsi"/>
                <w:color w:val="000000"/>
                <w:lang w:eastAsia="fr-BE"/>
              </w:rPr>
            </w:pPr>
            <w:r w:rsidRPr="00DE2238">
              <w:rPr>
                <w:rFonts w:cstheme="minorHAnsi"/>
                <w:color w:val="000000"/>
                <w:lang w:val="fr-FR" w:eastAsia="fr-BE"/>
              </w:rPr>
              <w:t>AUSTRALIE</w:t>
            </w:r>
          </w:p>
        </w:tc>
        <w:tc>
          <w:tcPr>
            <w:tcW w:w="1309" w:type="dxa"/>
            <w:shd w:val="clear" w:color="auto" w:fill="auto"/>
            <w:hideMark/>
          </w:tcPr>
          <w:p w14:paraId="3EAB3CA4"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AU</w:t>
            </w:r>
          </w:p>
        </w:tc>
      </w:tr>
      <w:tr w:rsidR="0044140B" w:rsidRPr="00DE2238" w14:paraId="1A79777C" w14:textId="77777777" w:rsidTr="00AF52E0">
        <w:trPr>
          <w:trHeight w:val="300"/>
        </w:trPr>
        <w:tc>
          <w:tcPr>
            <w:tcW w:w="4219" w:type="dxa"/>
            <w:shd w:val="clear" w:color="auto" w:fill="auto"/>
            <w:hideMark/>
          </w:tcPr>
          <w:p w14:paraId="665A354E" w14:textId="77777777" w:rsidR="0044140B" w:rsidRPr="00DE2238" w:rsidRDefault="0044140B" w:rsidP="00AF52E0">
            <w:pPr>
              <w:rPr>
                <w:rFonts w:cstheme="minorHAnsi"/>
                <w:color w:val="000000"/>
                <w:lang w:eastAsia="fr-BE"/>
              </w:rPr>
            </w:pPr>
            <w:r w:rsidRPr="00DE2238">
              <w:rPr>
                <w:rFonts w:cstheme="minorHAnsi"/>
                <w:color w:val="000000"/>
                <w:lang w:val="fr-FR" w:eastAsia="fr-BE"/>
              </w:rPr>
              <w:t>AUTRICHE</w:t>
            </w:r>
          </w:p>
        </w:tc>
        <w:tc>
          <w:tcPr>
            <w:tcW w:w="1309" w:type="dxa"/>
            <w:shd w:val="clear" w:color="auto" w:fill="auto"/>
            <w:hideMark/>
          </w:tcPr>
          <w:p w14:paraId="2DBBD8D0"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AT</w:t>
            </w:r>
          </w:p>
        </w:tc>
      </w:tr>
      <w:tr w:rsidR="0044140B" w:rsidRPr="00DE2238" w14:paraId="6FDD6697" w14:textId="77777777" w:rsidTr="00AF52E0">
        <w:trPr>
          <w:trHeight w:val="300"/>
        </w:trPr>
        <w:tc>
          <w:tcPr>
            <w:tcW w:w="4219" w:type="dxa"/>
            <w:shd w:val="clear" w:color="auto" w:fill="auto"/>
            <w:hideMark/>
          </w:tcPr>
          <w:p w14:paraId="40E9944F" w14:textId="77777777" w:rsidR="0044140B" w:rsidRPr="00DE2238" w:rsidRDefault="0044140B" w:rsidP="00AF52E0">
            <w:pPr>
              <w:rPr>
                <w:rFonts w:cstheme="minorHAnsi"/>
                <w:color w:val="000000"/>
                <w:lang w:eastAsia="fr-BE"/>
              </w:rPr>
            </w:pPr>
            <w:r w:rsidRPr="00DE2238">
              <w:rPr>
                <w:rFonts w:cstheme="minorHAnsi"/>
                <w:color w:val="000000"/>
                <w:lang w:val="fr-FR" w:eastAsia="fr-BE"/>
              </w:rPr>
              <w:t>AZERBAIDJAN</w:t>
            </w:r>
          </w:p>
        </w:tc>
        <w:tc>
          <w:tcPr>
            <w:tcW w:w="1309" w:type="dxa"/>
            <w:shd w:val="clear" w:color="auto" w:fill="auto"/>
            <w:hideMark/>
          </w:tcPr>
          <w:p w14:paraId="5BEB6062"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AZ</w:t>
            </w:r>
          </w:p>
        </w:tc>
      </w:tr>
      <w:tr w:rsidR="0044140B" w:rsidRPr="00DE2238" w14:paraId="36AFAB1A" w14:textId="77777777" w:rsidTr="00AF52E0">
        <w:trPr>
          <w:trHeight w:val="300"/>
        </w:trPr>
        <w:tc>
          <w:tcPr>
            <w:tcW w:w="4219" w:type="dxa"/>
            <w:shd w:val="clear" w:color="auto" w:fill="auto"/>
            <w:hideMark/>
          </w:tcPr>
          <w:p w14:paraId="1BB5AAA4" w14:textId="77777777" w:rsidR="0044140B" w:rsidRPr="00DE2238" w:rsidRDefault="0044140B" w:rsidP="00AF52E0">
            <w:pPr>
              <w:rPr>
                <w:rFonts w:cstheme="minorHAnsi"/>
                <w:color w:val="000000"/>
                <w:lang w:eastAsia="fr-BE"/>
              </w:rPr>
            </w:pPr>
            <w:r w:rsidRPr="00DE2238">
              <w:rPr>
                <w:rFonts w:cstheme="minorHAnsi"/>
                <w:color w:val="000000"/>
                <w:lang w:val="fr-FR" w:eastAsia="fr-BE"/>
              </w:rPr>
              <w:t>BAHAMAS</w:t>
            </w:r>
          </w:p>
        </w:tc>
        <w:tc>
          <w:tcPr>
            <w:tcW w:w="1309" w:type="dxa"/>
            <w:shd w:val="clear" w:color="auto" w:fill="auto"/>
            <w:hideMark/>
          </w:tcPr>
          <w:p w14:paraId="23600BC1"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BS</w:t>
            </w:r>
          </w:p>
        </w:tc>
      </w:tr>
      <w:tr w:rsidR="0044140B" w:rsidRPr="00DE2238" w14:paraId="0CBE9E6A" w14:textId="77777777" w:rsidTr="00AF52E0">
        <w:trPr>
          <w:trHeight w:val="300"/>
        </w:trPr>
        <w:tc>
          <w:tcPr>
            <w:tcW w:w="4219" w:type="dxa"/>
            <w:shd w:val="clear" w:color="auto" w:fill="auto"/>
            <w:hideMark/>
          </w:tcPr>
          <w:p w14:paraId="0C43E2EF" w14:textId="77777777" w:rsidR="0044140B" w:rsidRPr="00DE2238" w:rsidRDefault="0044140B" w:rsidP="00AF52E0">
            <w:pPr>
              <w:rPr>
                <w:rFonts w:cstheme="minorHAnsi"/>
                <w:color w:val="000000"/>
                <w:lang w:eastAsia="fr-BE"/>
              </w:rPr>
            </w:pPr>
            <w:r w:rsidRPr="00DE2238">
              <w:rPr>
                <w:rFonts w:cstheme="minorHAnsi"/>
                <w:color w:val="000000"/>
                <w:lang w:val="fr-FR" w:eastAsia="fr-BE"/>
              </w:rPr>
              <w:t>BAHREIN</w:t>
            </w:r>
          </w:p>
        </w:tc>
        <w:tc>
          <w:tcPr>
            <w:tcW w:w="1309" w:type="dxa"/>
            <w:shd w:val="clear" w:color="auto" w:fill="auto"/>
            <w:hideMark/>
          </w:tcPr>
          <w:p w14:paraId="2365A02D"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BH</w:t>
            </w:r>
          </w:p>
        </w:tc>
      </w:tr>
      <w:tr w:rsidR="0044140B" w:rsidRPr="00DE2238" w14:paraId="36D08EC9" w14:textId="77777777" w:rsidTr="00AF52E0">
        <w:trPr>
          <w:trHeight w:val="300"/>
        </w:trPr>
        <w:tc>
          <w:tcPr>
            <w:tcW w:w="4219" w:type="dxa"/>
            <w:shd w:val="clear" w:color="auto" w:fill="auto"/>
            <w:hideMark/>
          </w:tcPr>
          <w:p w14:paraId="07D0079A" w14:textId="77777777" w:rsidR="0044140B" w:rsidRPr="00DE2238" w:rsidRDefault="0044140B" w:rsidP="00AF52E0">
            <w:pPr>
              <w:rPr>
                <w:rFonts w:cstheme="minorHAnsi"/>
                <w:color w:val="000000"/>
                <w:lang w:eastAsia="fr-BE"/>
              </w:rPr>
            </w:pPr>
            <w:r w:rsidRPr="00DE2238">
              <w:rPr>
                <w:rFonts w:cstheme="minorHAnsi"/>
                <w:color w:val="000000"/>
                <w:lang w:val="fr-FR" w:eastAsia="fr-BE"/>
              </w:rPr>
              <w:t>BANGLADESH</w:t>
            </w:r>
          </w:p>
        </w:tc>
        <w:tc>
          <w:tcPr>
            <w:tcW w:w="1309" w:type="dxa"/>
            <w:shd w:val="clear" w:color="auto" w:fill="auto"/>
            <w:hideMark/>
          </w:tcPr>
          <w:p w14:paraId="52C0502C"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BD</w:t>
            </w:r>
          </w:p>
        </w:tc>
      </w:tr>
      <w:tr w:rsidR="0044140B" w:rsidRPr="00DE2238" w14:paraId="6D27CFF2" w14:textId="77777777" w:rsidTr="00AF52E0">
        <w:trPr>
          <w:trHeight w:val="300"/>
        </w:trPr>
        <w:tc>
          <w:tcPr>
            <w:tcW w:w="4219" w:type="dxa"/>
            <w:shd w:val="clear" w:color="auto" w:fill="auto"/>
            <w:hideMark/>
          </w:tcPr>
          <w:p w14:paraId="7A0296F3" w14:textId="77777777" w:rsidR="0044140B" w:rsidRPr="00DE2238" w:rsidRDefault="0044140B" w:rsidP="00AF52E0">
            <w:pPr>
              <w:rPr>
                <w:rFonts w:cstheme="minorHAnsi"/>
                <w:color w:val="000000"/>
                <w:lang w:eastAsia="fr-BE"/>
              </w:rPr>
            </w:pPr>
            <w:r w:rsidRPr="00DE2238">
              <w:rPr>
                <w:rFonts w:cstheme="minorHAnsi"/>
                <w:color w:val="000000"/>
                <w:lang w:val="fr-FR" w:eastAsia="fr-BE"/>
              </w:rPr>
              <w:t>BARBADE</w:t>
            </w:r>
          </w:p>
        </w:tc>
        <w:tc>
          <w:tcPr>
            <w:tcW w:w="1309" w:type="dxa"/>
            <w:shd w:val="clear" w:color="auto" w:fill="auto"/>
            <w:hideMark/>
          </w:tcPr>
          <w:p w14:paraId="5065D1A0"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BB</w:t>
            </w:r>
          </w:p>
        </w:tc>
      </w:tr>
      <w:tr w:rsidR="0044140B" w:rsidRPr="00DE2238" w14:paraId="39EE60B8" w14:textId="77777777" w:rsidTr="00AF52E0">
        <w:trPr>
          <w:trHeight w:val="300"/>
        </w:trPr>
        <w:tc>
          <w:tcPr>
            <w:tcW w:w="4219" w:type="dxa"/>
            <w:shd w:val="clear" w:color="auto" w:fill="auto"/>
            <w:hideMark/>
          </w:tcPr>
          <w:p w14:paraId="2B617B8A" w14:textId="77777777" w:rsidR="0044140B" w:rsidRPr="00DE2238" w:rsidRDefault="0044140B" w:rsidP="00AF52E0">
            <w:pPr>
              <w:rPr>
                <w:rFonts w:cstheme="minorHAnsi"/>
                <w:color w:val="000000"/>
                <w:lang w:eastAsia="fr-BE"/>
              </w:rPr>
            </w:pPr>
            <w:r w:rsidRPr="00DE2238">
              <w:rPr>
                <w:rFonts w:cstheme="minorHAnsi"/>
                <w:color w:val="000000"/>
                <w:lang w:val="fr-FR" w:eastAsia="fr-BE"/>
              </w:rPr>
              <w:t>BELGIQUE</w:t>
            </w:r>
          </w:p>
        </w:tc>
        <w:tc>
          <w:tcPr>
            <w:tcW w:w="1309" w:type="dxa"/>
            <w:shd w:val="clear" w:color="auto" w:fill="auto"/>
            <w:hideMark/>
          </w:tcPr>
          <w:p w14:paraId="55CD2417"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BE</w:t>
            </w:r>
          </w:p>
        </w:tc>
      </w:tr>
      <w:tr w:rsidR="0044140B" w:rsidRPr="00DE2238" w14:paraId="6B485DFE" w14:textId="77777777" w:rsidTr="00AF52E0">
        <w:trPr>
          <w:trHeight w:val="300"/>
        </w:trPr>
        <w:tc>
          <w:tcPr>
            <w:tcW w:w="4219" w:type="dxa"/>
            <w:shd w:val="clear" w:color="auto" w:fill="auto"/>
            <w:hideMark/>
          </w:tcPr>
          <w:p w14:paraId="09014EEF" w14:textId="77777777" w:rsidR="0044140B" w:rsidRPr="00DE2238" w:rsidRDefault="0044140B" w:rsidP="00AF52E0">
            <w:pPr>
              <w:rPr>
                <w:rFonts w:cstheme="minorHAnsi"/>
                <w:color w:val="000000"/>
                <w:lang w:eastAsia="fr-BE"/>
              </w:rPr>
            </w:pPr>
            <w:r w:rsidRPr="00DE2238">
              <w:rPr>
                <w:rFonts w:cstheme="minorHAnsi"/>
                <w:color w:val="000000"/>
                <w:lang w:val="fr-FR" w:eastAsia="fr-BE"/>
              </w:rPr>
              <w:t>BELIZE</w:t>
            </w:r>
          </w:p>
        </w:tc>
        <w:tc>
          <w:tcPr>
            <w:tcW w:w="1309" w:type="dxa"/>
            <w:shd w:val="clear" w:color="auto" w:fill="auto"/>
            <w:hideMark/>
          </w:tcPr>
          <w:p w14:paraId="123DE35F"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BZ</w:t>
            </w:r>
          </w:p>
        </w:tc>
      </w:tr>
      <w:tr w:rsidR="0044140B" w:rsidRPr="00DE2238" w14:paraId="31D40DF4" w14:textId="77777777" w:rsidTr="00AF52E0">
        <w:trPr>
          <w:trHeight w:val="300"/>
        </w:trPr>
        <w:tc>
          <w:tcPr>
            <w:tcW w:w="4219" w:type="dxa"/>
            <w:shd w:val="clear" w:color="auto" w:fill="auto"/>
            <w:hideMark/>
          </w:tcPr>
          <w:p w14:paraId="524AD91A" w14:textId="77777777" w:rsidR="0044140B" w:rsidRPr="00DE2238" w:rsidRDefault="0044140B" w:rsidP="00AF52E0">
            <w:pPr>
              <w:rPr>
                <w:rFonts w:cstheme="minorHAnsi"/>
                <w:color w:val="000000"/>
                <w:lang w:eastAsia="fr-BE"/>
              </w:rPr>
            </w:pPr>
            <w:r w:rsidRPr="00DE2238">
              <w:rPr>
                <w:rFonts w:cstheme="minorHAnsi"/>
                <w:color w:val="000000"/>
                <w:lang w:val="fr-FR" w:eastAsia="fr-BE"/>
              </w:rPr>
              <w:t>BENIN</w:t>
            </w:r>
          </w:p>
        </w:tc>
        <w:tc>
          <w:tcPr>
            <w:tcW w:w="1309" w:type="dxa"/>
            <w:shd w:val="clear" w:color="auto" w:fill="auto"/>
            <w:hideMark/>
          </w:tcPr>
          <w:p w14:paraId="1C778FCB"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BJ</w:t>
            </w:r>
          </w:p>
        </w:tc>
      </w:tr>
      <w:tr w:rsidR="0044140B" w:rsidRPr="00DE2238" w14:paraId="728B4327" w14:textId="77777777" w:rsidTr="00AF52E0">
        <w:trPr>
          <w:trHeight w:val="300"/>
        </w:trPr>
        <w:tc>
          <w:tcPr>
            <w:tcW w:w="4219" w:type="dxa"/>
            <w:shd w:val="clear" w:color="auto" w:fill="auto"/>
            <w:hideMark/>
          </w:tcPr>
          <w:p w14:paraId="2F280DC0" w14:textId="77777777" w:rsidR="0044140B" w:rsidRPr="00DE2238" w:rsidRDefault="0044140B" w:rsidP="00AF52E0">
            <w:pPr>
              <w:rPr>
                <w:rFonts w:cstheme="minorHAnsi"/>
                <w:color w:val="000000"/>
                <w:lang w:eastAsia="fr-BE"/>
              </w:rPr>
            </w:pPr>
            <w:r w:rsidRPr="00DE2238">
              <w:rPr>
                <w:rFonts w:cstheme="minorHAnsi"/>
                <w:color w:val="000000"/>
                <w:lang w:val="fr-FR" w:eastAsia="fr-BE"/>
              </w:rPr>
              <w:t>BHOUTAN</w:t>
            </w:r>
          </w:p>
        </w:tc>
        <w:tc>
          <w:tcPr>
            <w:tcW w:w="1309" w:type="dxa"/>
            <w:shd w:val="clear" w:color="auto" w:fill="auto"/>
            <w:hideMark/>
          </w:tcPr>
          <w:p w14:paraId="2EA45CDC"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BT</w:t>
            </w:r>
          </w:p>
        </w:tc>
      </w:tr>
      <w:tr w:rsidR="0044140B" w:rsidRPr="00DE2238" w14:paraId="545B16C0" w14:textId="77777777" w:rsidTr="00AF52E0">
        <w:trPr>
          <w:trHeight w:val="300"/>
        </w:trPr>
        <w:tc>
          <w:tcPr>
            <w:tcW w:w="4219" w:type="dxa"/>
            <w:shd w:val="clear" w:color="auto" w:fill="auto"/>
            <w:hideMark/>
          </w:tcPr>
          <w:p w14:paraId="639C2A33" w14:textId="77777777" w:rsidR="0044140B" w:rsidRPr="00DE2238" w:rsidRDefault="0044140B" w:rsidP="00AF52E0">
            <w:pPr>
              <w:rPr>
                <w:rFonts w:cstheme="minorHAnsi"/>
                <w:color w:val="000000"/>
                <w:lang w:eastAsia="fr-BE"/>
              </w:rPr>
            </w:pPr>
            <w:r w:rsidRPr="00DE2238">
              <w:rPr>
                <w:rFonts w:cstheme="minorHAnsi"/>
                <w:color w:val="000000"/>
                <w:lang w:val="fr-FR" w:eastAsia="fr-BE"/>
              </w:rPr>
              <w:t>BIELORUSSIE (BELARUS)</w:t>
            </w:r>
          </w:p>
        </w:tc>
        <w:tc>
          <w:tcPr>
            <w:tcW w:w="1309" w:type="dxa"/>
            <w:shd w:val="clear" w:color="auto" w:fill="auto"/>
            <w:hideMark/>
          </w:tcPr>
          <w:p w14:paraId="790BCA41"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BY</w:t>
            </w:r>
          </w:p>
        </w:tc>
      </w:tr>
      <w:tr w:rsidR="0044140B" w:rsidRPr="00DE2238" w14:paraId="7F8E0DED" w14:textId="77777777" w:rsidTr="00AF52E0">
        <w:trPr>
          <w:trHeight w:val="300"/>
        </w:trPr>
        <w:tc>
          <w:tcPr>
            <w:tcW w:w="4219" w:type="dxa"/>
            <w:shd w:val="clear" w:color="auto" w:fill="auto"/>
            <w:hideMark/>
          </w:tcPr>
          <w:p w14:paraId="45849665" w14:textId="77777777" w:rsidR="0044140B" w:rsidRPr="00DE2238" w:rsidRDefault="0044140B" w:rsidP="00AF52E0">
            <w:pPr>
              <w:rPr>
                <w:rFonts w:cstheme="minorHAnsi"/>
                <w:color w:val="000000"/>
                <w:lang w:eastAsia="fr-BE"/>
              </w:rPr>
            </w:pPr>
            <w:r w:rsidRPr="00DE2238">
              <w:rPr>
                <w:rFonts w:cstheme="minorHAnsi"/>
                <w:color w:val="000000"/>
                <w:lang w:val="fr-FR" w:eastAsia="fr-BE"/>
              </w:rPr>
              <w:t>BIRMANIE  (MYANMAR)</w:t>
            </w:r>
          </w:p>
        </w:tc>
        <w:tc>
          <w:tcPr>
            <w:tcW w:w="1309" w:type="dxa"/>
            <w:shd w:val="clear" w:color="auto" w:fill="auto"/>
            <w:hideMark/>
          </w:tcPr>
          <w:p w14:paraId="0A8A87F2"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MM</w:t>
            </w:r>
          </w:p>
        </w:tc>
      </w:tr>
      <w:tr w:rsidR="0044140B" w:rsidRPr="00DE2238" w14:paraId="6A25A6C7" w14:textId="77777777" w:rsidTr="00AF52E0">
        <w:trPr>
          <w:trHeight w:val="300"/>
        </w:trPr>
        <w:tc>
          <w:tcPr>
            <w:tcW w:w="4219" w:type="dxa"/>
            <w:shd w:val="clear" w:color="auto" w:fill="auto"/>
            <w:hideMark/>
          </w:tcPr>
          <w:p w14:paraId="07B93416" w14:textId="77777777" w:rsidR="0044140B" w:rsidRPr="00DE2238" w:rsidRDefault="0044140B" w:rsidP="00AF52E0">
            <w:pPr>
              <w:rPr>
                <w:rFonts w:cstheme="minorHAnsi"/>
                <w:color w:val="000000"/>
                <w:lang w:eastAsia="fr-BE"/>
              </w:rPr>
            </w:pPr>
            <w:r w:rsidRPr="00DE2238">
              <w:rPr>
                <w:rFonts w:cstheme="minorHAnsi"/>
                <w:color w:val="000000"/>
                <w:lang w:val="fr-FR" w:eastAsia="fr-BE"/>
              </w:rPr>
              <w:t>BOLIVIE</w:t>
            </w:r>
          </w:p>
        </w:tc>
        <w:tc>
          <w:tcPr>
            <w:tcW w:w="1309" w:type="dxa"/>
            <w:shd w:val="clear" w:color="auto" w:fill="auto"/>
            <w:hideMark/>
          </w:tcPr>
          <w:p w14:paraId="670FF48D"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BO</w:t>
            </w:r>
          </w:p>
        </w:tc>
      </w:tr>
      <w:tr w:rsidR="0044140B" w:rsidRPr="00DE2238" w14:paraId="7B121BCB" w14:textId="77777777" w:rsidTr="00AF52E0">
        <w:trPr>
          <w:trHeight w:val="300"/>
        </w:trPr>
        <w:tc>
          <w:tcPr>
            <w:tcW w:w="4219" w:type="dxa"/>
            <w:shd w:val="clear" w:color="auto" w:fill="auto"/>
            <w:hideMark/>
          </w:tcPr>
          <w:p w14:paraId="417C0D2A" w14:textId="77777777" w:rsidR="0044140B" w:rsidRPr="00DE2238" w:rsidRDefault="0044140B" w:rsidP="00AF52E0">
            <w:pPr>
              <w:rPr>
                <w:rFonts w:cstheme="minorHAnsi"/>
                <w:color w:val="000000"/>
                <w:lang w:eastAsia="fr-BE"/>
              </w:rPr>
            </w:pPr>
            <w:r w:rsidRPr="00DE2238">
              <w:rPr>
                <w:rFonts w:cstheme="minorHAnsi"/>
                <w:color w:val="000000"/>
                <w:lang w:val="fr-FR" w:eastAsia="fr-BE"/>
              </w:rPr>
              <w:t>BOSNIE-HERZEGOVINE</w:t>
            </w:r>
          </w:p>
        </w:tc>
        <w:tc>
          <w:tcPr>
            <w:tcW w:w="1309" w:type="dxa"/>
            <w:shd w:val="clear" w:color="auto" w:fill="auto"/>
            <w:hideMark/>
          </w:tcPr>
          <w:p w14:paraId="4F11DB2D"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BA</w:t>
            </w:r>
          </w:p>
        </w:tc>
      </w:tr>
      <w:tr w:rsidR="0044140B" w:rsidRPr="00DE2238" w14:paraId="036BA077" w14:textId="77777777" w:rsidTr="00AF52E0">
        <w:trPr>
          <w:trHeight w:val="300"/>
        </w:trPr>
        <w:tc>
          <w:tcPr>
            <w:tcW w:w="4219" w:type="dxa"/>
            <w:shd w:val="clear" w:color="auto" w:fill="auto"/>
            <w:hideMark/>
          </w:tcPr>
          <w:p w14:paraId="00C141C5" w14:textId="77777777" w:rsidR="0044140B" w:rsidRPr="00DE2238" w:rsidRDefault="0044140B" w:rsidP="00AF52E0">
            <w:pPr>
              <w:rPr>
                <w:rFonts w:cstheme="minorHAnsi"/>
                <w:color w:val="000000"/>
                <w:lang w:eastAsia="fr-BE"/>
              </w:rPr>
            </w:pPr>
            <w:r w:rsidRPr="00DE2238">
              <w:rPr>
                <w:rFonts w:cstheme="minorHAnsi"/>
                <w:color w:val="000000"/>
                <w:lang w:val="fr-FR" w:eastAsia="fr-BE"/>
              </w:rPr>
              <w:t>BOTSWANA</w:t>
            </w:r>
          </w:p>
        </w:tc>
        <w:tc>
          <w:tcPr>
            <w:tcW w:w="1309" w:type="dxa"/>
            <w:shd w:val="clear" w:color="auto" w:fill="auto"/>
            <w:hideMark/>
          </w:tcPr>
          <w:p w14:paraId="1104E255"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BW</w:t>
            </w:r>
          </w:p>
        </w:tc>
      </w:tr>
      <w:tr w:rsidR="0044140B" w:rsidRPr="00DE2238" w14:paraId="2487F160" w14:textId="77777777" w:rsidTr="00AF52E0">
        <w:trPr>
          <w:trHeight w:val="300"/>
        </w:trPr>
        <w:tc>
          <w:tcPr>
            <w:tcW w:w="4219" w:type="dxa"/>
            <w:shd w:val="clear" w:color="auto" w:fill="auto"/>
            <w:hideMark/>
          </w:tcPr>
          <w:p w14:paraId="52F79C14" w14:textId="77777777" w:rsidR="0044140B" w:rsidRPr="00DE2238" w:rsidRDefault="0044140B" w:rsidP="00AF52E0">
            <w:pPr>
              <w:rPr>
                <w:rFonts w:cstheme="minorHAnsi"/>
                <w:color w:val="000000"/>
                <w:lang w:eastAsia="fr-BE"/>
              </w:rPr>
            </w:pPr>
            <w:r w:rsidRPr="00DE2238">
              <w:rPr>
                <w:rFonts w:cstheme="minorHAnsi"/>
                <w:color w:val="000000"/>
                <w:lang w:val="fr-FR" w:eastAsia="fr-BE"/>
              </w:rPr>
              <w:t>BRESIL</w:t>
            </w:r>
          </w:p>
        </w:tc>
        <w:tc>
          <w:tcPr>
            <w:tcW w:w="1309" w:type="dxa"/>
            <w:shd w:val="clear" w:color="auto" w:fill="auto"/>
            <w:hideMark/>
          </w:tcPr>
          <w:p w14:paraId="002B9F39"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BR</w:t>
            </w:r>
          </w:p>
        </w:tc>
      </w:tr>
      <w:tr w:rsidR="0044140B" w:rsidRPr="00DE2238" w14:paraId="45C0C5E7" w14:textId="77777777" w:rsidTr="00AF52E0">
        <w:trPr>
          <w:trHeight w:val="300"/>
        </w:trPr>
        <w:tc>
          <w:tcPr>
            <w:tcW w:w="4219" w:type="dxa"/>
            <w:shd w:val="clear" w:color="auto" w:fill="auto"/>
            <w:hideMark/>
          </w:tcPr>
          <w:p w14:paraId="0E43B50A" w14:textId="77777777" w:rsidR="0044140B" w:rsidRPr="00DE2238" w:rsidRDefault="0044140B" w:rsidP="00AF52E0">
            <w:pPr>
              <w:rPr>
                <w:rFonts w:cstheme="minorHAnsi"/>
                <w:color w:val="000000"/>
                <w:lang w:eastAsia="fr-BE"/>
              </w:rPr>
            </w:pPr>
            <w:r w:rsidRPr="00DE2238">
              <w:rPr>
                <w:rFonts w:cstheme="minorHAnsi"/>
                <w:color w:val="000000"/>
                <w:lang w:val="fr-FR" w:eastAsia="fr-BE"/>
              </w:rPr>
              <w:t>BRUNEI</w:t>
            </w:r>
          </w:p>
        </w:tc>
        <w:tc>
          <w:tcPr>
            <w:tcW w:w="1309" w:type="dxa"/>
            <w:shd w:val="clear" w:color="auto" w:fill="auto"/>
            <w:hideMark/>
          </w:tcPr>
          <w:p w14:paraId="5684F53B"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BN</w:t>
            </w:r>
          </w:p>
        </w:tc>
      </w:tr>
      <w:tr w:rsidR="0044140B" w:rsidRPr="00DE2238" w14:paraId="56037C17" w14:textId="77777777" w:rsidTr="00AF52E0">
        <w:trPr>
          <w:trHeight w:val="300"/>
        </w:trPr>
        <w:tc>
          <w:tcPr>
            <w:tcW w:w="4219" w:type="dxa"/>
            <w:shd w:val="clear" w:color="auto" w:fill="auto"/>
            <w:hideMark/>
          </w:tcPr>
          <w:p w14:paraId="0F751739" w14:textId="77777777" w:rsidR="0044140B" w:rsidRPr="00DE2238" w:rsidRDefault="0044140B" w:rsidP="00AF52E0">
            <w:pPr>
              <w:rPr>
                <w:rFonts w:cstheme="minorHAnsi"/>
                <w:color w:val="000000"/>
                <w:lang w:eastAsia="fr-BE"/>
              </w:rPr>
            </w:pPr>
            <w:r w:rsidRPr="00DE2238">
              <w:rPr>
                <w:rFonts w:cstheme="minorHAnsi"/>
                <w:color w:val="000000"/>
                <w:lang w:val="fr-FR" w:eastAsia="fr-BE"/>
              </w:rPr>
              <w:t>BULGARIE</w:t>
            </w:r>
          </w:p>
        </w:tc>
        <w:tc>
          <w:tcPr>
            <w:tcW w:w="1309" w:type="dxa"/>
            <w:shd w:val="clear" w:color="auto" w:fill="auto"/>
            <w:hideMark/>
          </w:tcPr>
          <w:p w14:paraId="1A089331"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BG</w:t>
            </w:r>
          </w:p>
        </w:tc>
      </w:tr>
      <w:tr w:rsidR="0044140B" w:rsidRPr="00DE2238" w14:paraId="6A17F98C" w14:textId="77777777" w:rsidTr="00AF52E0">
        <w:trPr>
          <w:trHeight w:val="300"/>
        </w:trPr>
        <w:tc>
          <w:tcPr>
            <w:tcW w:w="4219" w:type="dxa"/>
            <w:shd w:val="clear" w:color="auto" w:fill="auto"/>
            <w:hideMark/>
          </w:tcPr>
          <w:p w14:paraId="5EBC6E86" w14:textId="77777777" w:rsidR="0044140B" w:rsidRPr="00DE2238" w:rsidRDefault="0044140B" w:rsidP="00AF52E0">
            <w:pPr>
              <w:rPr>
                <w:rFonts w:cstheme="minorHAnsi"/>
                <w:color w:val="000000"/>
                <w:lang w:eastAsia="fr-BE"/>
              </w:rPr>
            </w:pPr>
            <w:r w:rsidRPr="00DE2238">
              <w:rPr>
                <w:rFonts w:cstheme="minorHAnsi"/>
                <w:color w:val="000000"/>
                <w:lang w:val="fr-FR" w:eastAsia="fr-BE"/>
              </w:rPr>
              <w:t>BURKINA FASO</w:t>
            </w:r>
          </w:p>
        </w:tc>
        <w:tc>
          <w:tcPr>
            <w:tcW w:w="1309" w:type="dxa"/>
            <w:shd w:val="clear" w:color="auto" w:fill="auto"/>
            <w:hideMark/>
          </w:tcPr>
          <w:p w14:paraId="7DE8E14B"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BF</w:t>
            </w:r>
          </w:p>
        </w:tc>
      </w:tr>
      <w:tr w:rsidR="0044140B" w:rsidRPr="00DE2238" w14:paraId="3BCA9F4E" w14:textId="77777777" w:rsidTr="00AF52E0">
        <w:trPr>
          <w:trHeight w:val="300"/>
        </w:trPr>
        <w:tc>
          <w:tcPr>
            <w:tcW w:w="4219" w:type="dxa"/>
            <w:shd w:val="clear" w:color="auto" w:fill="auto"/>
            <w:hideMark/>
          </w:tcPr>
          <w:p w14:paraId="34CD6114" w14:textId="77777777" w:rsidR="0044140B" w:rsidRPr="00DE2238" w:rsidRDefault="0044140B" w:rsidP="00AF52E0">
            <w:pPr>
              <w:rPr>
                <w:rFonts w:cstheme="minorHAnsi"/>
                <w:color w:val="000000"/>
                <w:lang w:eastAsia="fr-BE"/>
              </w:rPr>
            </w:pPr>
            <w:r w:rsidRPr="00DE2238">
              <w:rPr>
                <w:rFonts w:cstheme="minorHAnsi"/>
                <w:color w:val="000000"/>
                <w:lang w:val="fr-FR" w:eastAsia="fr-BE"/>
              </w:rPr>
              <w:lastRenderedPageBreak/>
              <w:t>BURUNDI</w:t>
            </w:r>
          </w:p>
        </w:tc>
        <w:tc>
          <w:tcPr>
            <w:tcW w:w="1309" w:type="dxa"/>
            <w:shd w:val="clear" w:color="auto" w:fill="auto"/>
            <w:hideMark/>
          </w:tcPr>
          <w:p w14:paraId="46120159"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BI</w:t>
            </w:r>
          </w:p>
        </w:tc>
      </w:tr>
      <w:tr w:rsidR="0044140B" w:rsidRPr="00DE2238" w14:paraId="48D42E87" w14:textId="77777777" w:rsidTr="00AF52E0">
        <w:trPr>
          <w:trHeight w:val="300"/>
        </w:trPr>
        <w:tc>
          <w:tcPr>
            <w:tcW w:w="4219" w:type="dxa"/>
            <w:shd w:val="clear" w:color="auto" w:fill="auto"/>
            <w:hideMark/>
          </w:tcPr>
          <w:p w14:paraId="674E435B" w14:textId="77777777" w:rsidR="0044140B" w:rsidRPr="00DE2238" w:rsidRDefault="0044140B" w:rsidP="00AF52E0">
            <w:pPr>
              <w:rPr>
                <w:rFonts w:cstheme="minorHAnsi"/>
                <w:color w:val="000000"/>
                <w:lang w:eastAsia="fr-BE"/>
              </w:rPr>
            </w:pPr>
            <w:r w:rsidRPr="00DE2238">
              <w:rPr>
                <w:rFonts w:cstheme="minorHAnsi"/>
                <w:color w:val="000000"/>
                <w:lang w:val="fr-FR" w:eastAsia="fr-BE"/>
              </w:rPr>
              <w:t>CAMBODGE</w:t>
            </w:r>
          </w:p>
        </w:tc>
        <w:tc>
          <w:tcPr>
            <w:tcW w:w="1309" w:type="dxa"/>
            <w:shd w:val="clear" w:color="auto" w:fill="auto"/>
            <w:hideMark/>
          </w:tcPr>
          <w:p w14:paraId="407AF9F6"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KH</w:t>
            </w:r>
          </w:p>
        </w:tc>
      </w:tr>
      <w:tr w:rsidR="0044140B" w:rsidRPr="00DE2238" w14:paraId="56C836EC" w14:textId="77777777" w:rsidTr="00AF52E0">
        <w:trPr>
          <w:trHeight w:val="300"/>
        </w:trPr>
        <w:tc>
          <w:tcPr>
            <w:tcW w:w="4219" w:type="dxa"/>
            <w:shd w:val="clear" w:color="auto" w:fill="auto"/>
            <w:hideMark/>
          </w:tcPr>
          <w:p w14:paraId="0F09DAEC" w14:textId="77777777" w:rsidR="0044140B" w:rsidRPr="00DE2238" w:rsidRDefault="0044140B" w:rsidP="00AF52E0">
            <w:pPr>
              <w:rPr>
                <w:rFonts w:cstheme="minorHAnsi"/>
                <w:color w:val="000000"/>
                <w:lang w:eastAsia="fr-BE"/>
              </w:rPr>
            </w:pPr>
            <w:r w:rsidRPr="00DE2238">
              <w:rPr>
                <w:rFonts w:cstheme="minorHAnsi"/>
                <w:color w:val="000000"/>
                <w:lang w:val="fr-FR" w:eastAsia="fr-BE"/>
              </w:rPr>
              <w:t>CAMEROUN</w:t>
            </w:r>
          </w:p>
        </w:tc>
        <w:tc>
          <w:tcPr>
            <w:tcW w:w="1309" w:type="dxa"/>
            <w:shd w:val="clear" w:color="auto" w:fill="auto"/>
            <w:hideMark/>
          </w:tcPr>
          <w:p w14:paraId="0820361A"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CM</w:t>
            </w:r>
          </w:p>
        </w:tc>
      </w:tr>
      <w:tr w:rsidR="0044140B" w:rsidRPr="00DE2238" w14:paraId="4782AE36" w14:textId="77777777" w:rsidTr="00AF52E0">
        <w:trPr>
          <w:trHeight w:val="300"/>
        </w:trPr>
        <w:tc>
          <w:tcPr>
            <w:tcW w:w="4219" w:type="dxa"/>
            <w:shd w:val="clear" w:color="auto" w:fill="auto"/>
            <w:hideMark/>
          </w:tcPr>
          <w:p w14:paraId="59EFCD68" w14:textId="77777777" w:rsidR="0044140B" w:rsidRPr="00DE2238" w:rsidRDefault="0044140B" w:rsidP="00AF52E0">
            <w:pPr>
              <w:rPr>
                <w:rFonts w:cstheme="minorHAnsi"/>
                <w:color w:val="000000"/>
                <w:lang w:eastAsia="fr-BE"/>
              </w:rPr>
            </w:pPr>
            <w:r w:rsidRPr="00DE2238">
              <w:rPr>
                <w:rFonts w:cstheme="minorHAnsi"/>
                <w:color w:val="000000"/>
                <w:lang w:val="fr-FR" w:eastAsia="fr-BE"/>
              </w:rPr>
              <w:t>CANADA</w:t>
            </w:r>
          </w:p>
        </w:tc>
        <w:tc>
          <w:tcPr>
            <w:tcW w:w="1309" w:type="dxa"/>
            <w:shd w:val="clear" w:color="auto" w:fill="auto"/>
            <w:hideMark/>
          </w:tcPr>
          <w:p w14:paraId="5FA7E82B"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CA</w:t>
            </w:r>
          </w:p>
        </w:tc>
      </w:tr>
      <w:tr w:rsidR="0044140B" w:rsidRPr="00DE2238" w14:paraId="6A9C2571" w14:textId="77777777" w:rsidTr="00AF52E0">
        <w:trPr>
          <w:trHeight w:val="300"/>
        </w:trPr>
        <w:tc>
          <w:tcPr>
            <w:tcW w:w="4219" w:type="dxa"/>
            <w:shd w:val="clear" w:color="auto" w:fill="auto"/>
            <w:hideMark/>
          </w:tcPr>
          <w:p w14:paraId="7B62195E" w14:textId="77777777" w:rsidR="0044140B" w:rsidRPr="00DE2238" w:rsidRDefault="0044140B" w:rsidP="00AF52E0">
            <w:pPr>
              <w:rPr>
                <w:rFonts w:cstheme="minorHAnsi"/>
                <w:color w:val="000000"/>
                <w:lang w:eastAsia="fr-BE"/>
              </w:rPr>
            </w:pPr>
            <w:r w:rsidRPr="00DE2238">
              <w:rPr>
                <w:rFonts w:cstheme="minorHAnsi"/>
                <w:color w:val="000000"/>
                <w:lang w:val="fr-FR" w:eastAsia="fr-BE"/>
              </w:rPr>
              <w:t>CAP-VERT</w:t>
            </w:r>
          </w:p>
        </w:tc>
        <w:tc>
          <w:tcPr>
            <w:tcW w:w="1309" w:type="dxa"/>
            <w:shd w:val="clear" w:color="auto" w:fill="auto"/>
            <w:hideMark/>
          </w:tcPr>
          <w:p w14:paraId="7D741D7C"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CV</w:t>
            </w:r>
          </w:p>
        </w:tc>
      </w:tr>
      <w:tr w:rsidR="0044140B" w:rsidRPr="00DE2238" w14:paraId="7C805035" w14:textId="77777777" w:rsidTr="00AF52E0">
        <w:trPr>
          <w:trHeight w:val="300"/>
        </w:trPr>
        <w:tc>
          <w:tcPr>
            <w:tcW w:w="4219" w:type="dxa"/>
            <w:shd w:val="clear" w:color="auto" w:fill="auto"/>
            <w:hideMark/>
          </w:tcPr>
          <w:p w14:paraId="03554296" w14:textId="77777777" w:rsidR="0044140B" w:rsidRPr="00DE2238" w:rsidRDefault="0044140B" w:rsidP="00AF52E0">
            <w:pPr>
              <w:rPr>
                <w:rFonts w:cstheme="minorHAnsi"/>
                <w:color w:val="000000"/>
                <w:lang w:eastAsia="fr-BE"/>
              </w:rPr>
            </w:pPr>
            <w:r w:rsidRPr="00DE2238">
              <w:rPr>
                <w:rFonts w:cstheme="minorHAnsi"/>
                <w:color w:val="000000"/>
                <w:lang w:val="fr-FR" w:eastAsia="fr-BE"/>
              </w:rPr>
              <w:t>CHILI</w:t>
            </w:r>
          </w:p>
        </w:tc>
        <w:tc>
          <w:tcPr>
            <w:tcW w:w="1309" w:type="dxa"/>
            <w:shd w:val="clear" w:color="auto" w:fill="auto"/>
            <w:hideMark/>
          </w:tcPr>
          <w:p w14:paraId="78E8227F"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CL</w:t>
            </w:r>
          </w:p>
        </w:tc>
      </w:tr>
      <w:tr w:rsidR="0044140B" w:rsidRPr="00DE2238" w14:paraId="53882A89" w14:textId="77777777" w:rsidTr="00AF52E0">
        <w:trPr>
          <w:trHeight w:val="300"/>
        </w:trPr>
        <w:tc>
          <w:tcPr>
            <w:tcW w:w="4219" w:type="dxa"/>
            <w:shd w:val="clear" w:color="auto" w:fill="auto"/>
            <w:hideMark/>
          </w:tcPr>
          <w:p w14:paraId="6191EB93" w14:textId="77777777" w:rsidR="0044140B" w:rsidRPr="00DE2238" w:rsidRDefault="0044140B" w:rsidP="00AF52E0">
            <w:pPr>
              <w:rPr>
                <w:rFonts w:cstheme="minorHAnsi"/>
                <w:color w:val="000000"/>
                <w:lang w:eastAsia="fr-BE"/>
              </w:rPr>
            </w:pPr>
            <w:r w:rsidRPr="00DE2238">
              <w:rPr>
                <w:rFonts w:cstheme="minorHAnsi"/>
                <w:color w:val="000000"/>
                <w:lang w:val="fr-FR" w:eastAsia="fr-BE"/>
              </w:rPr>
              <w:t>CHINE</w:t>
            </w:r>
          </w:p>
        </w:tc>
        <w:tc>
          <w:tcPr>
            <w:tcW w:w="1309" w:type="dxa"/>
            <w:shd w:val="clear" w:color="auto" w:fill="auto"/>
            <w:hideMark/>
          </w:tcPr>
          <w:p w14:paraId="36075D04"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CN</w:t>
            </w:r>
          </w:p>
        </w:tc>
      </w:tr>
      <w:tr w:rsidR="0044140B" w:rsidRPr="00DE2238" w14:paraId="0F1BC103" w14:textId="77777777" w:rsidTr="00AF52E0">
        <w:trPr>
          <w:trHeight w:val="300"/>
        </w:trPr>
        <w:tc>
          <w:tcPr>
            <w:tcW w:w="4219" w:type="dxa"/>
            <w:shd w:val="clear" w:color="auto" w:fill="auto"/>
            <w:hideMark/>
          </w:tcPr>
          <w:p w14:paraId="29D49992" w14:textId="77777777" w:rsidR="0044140B" w:rsidRPr="00DE2238" w:rsidRDefault="0044140B" w:rsidP="00AF52E0">
            <w:pPr>
              <w:rPr>
                <w:rFonts w:cstheme="minorHAnsi"/>
                <w:color w:val="000000"/>
                <w:lang w:eastAsia="fr-BE"/>
              </w:rPr>
            </w:pPr>
            <w:r w:rsidRPr="00DE2238">
              <w:rPr>
                <w:rFonts w:cstheme="minorHAnsi"/>
                <w:color w:val="000000"/>
                <w:lang w:val="fr-FR" w:eastAsia="fr-BE"/>
              </w:rPr>
              <w:t>CHYPRE</w:t>
            </w:r>
          </w:p>
        </w:tc>
        <w:tc>
          <w:tcPr>
            <w:tcW w:w="1309" w:type="dxa"/>
            <w:shd w:val="clear" w:color="auto" w:fill="auto"/>
            <w:hideMark/>
          </w:tcPr>
          <w:p w14:paraId="5C143AAC"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CY</w:t>
            </w:r>
          </w:p>
        </w:tc>
      </w:tr>
      <w:tr w:rsidR="0044140B" w:rsidRPr="00DE2238" w14:paraId="29DEF6F7" w14:textId="77777777" w:rsidTr="00AF52E0">
        <w:trPr>
          <w:trHeight w:val="300"/>
        </w:trPr>
        <w:tc>
          <w:tcPr>
            <w:tcW w:w="4219" w:type="dxa"/>
            <w:shd w:val="clear" w:color="auto" w:fill="auto"/>
            <w:hideMark/>
          </w:tcPr>
          <w:p w14:paraId="36C8527A" w14:textId="77777777" w:rsidR="0044140B" w:rsidRPr="00DE2238" w:rsidRDefault="0044140B" w:rsidP="00AF52E0">
            <w:pPr>
              <w:rPr>
                <w:rFonts w:cstheme="minorHAnsi"/>
                <w:color w:val="000000"/>
                <w:lang w:eastAsia="fr-BE"/>
              </w:rPr>
            </w:pPr>
            <w:r w:rsidRPr="00DE2238">
              <w:rPr>
                <w:rFonts w:cstheme="minorHAnsi"/>
                <w:color w:val="000000"/>
                <w:lang w:val="fr-FR" w:eastAsia="fr-BE"/>
              </w:rPr>
              <w:t>CITE DU VATICAN</w:t>
            </w:r>
          </w:p>
        </w:tc>
        <w:tc>
          <w:tcPr>
            <w:tcW w:w="1309" w:type="dxa"/>
            <w:shd w:val="clear" w:color="auto" w:fill="auto"/>
            <w:hideMark/>
          </w:tcPr>
          <w:p w14:paraId="3E10E99D"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VA</w:t>
            </w:r>
          </w:p>
        </w:tc>
      </w:tr>
      <w:tr w:rsidR="0044140B" w:rsidRPr="00DE2238" w14:paraId="2B6D00A0" w14:textId="77777777" w:rsidTr="00AF52E0">
        <w:trPr>
          <w:trHeight w:val="300"/>
        </w:trPr>
        <w:tc>
          <w:tcPr>
            <w:tcW w:w="4219" w:type="dxa"/>
            <w:shd w:val="clear" w:color="auto" w:fill="auto"/>
            <w:hideMark/>
          </w:tcPr>
          <w:p w14:paraId="69B52DC8" w14:textId="77777777" w:rsidR="0044140B" w:rsidRPr="00DE2238" w:rsidRDefault="0044140B" w:rsidP="00AF52E0">
            <w:pPr>
              <w:rPr>
                <w:rFonts w:cstheme="minorHAnsi"/>
                <w:color w:val="000000"/>
                <w:lang w:eastAsia="fr-BE"/>
              </w:rPr>
            </w:pPr>
            <w:r w:rsidRPr="00DE2238">
              <w:rPr>
                <w:rFonts w:cstheme="minorHAnsi"/>
                <w:color w:val="000000"/>
                <w:lang w:val="fr-FR" w:eastAsia="fr-BE"/>
              </w:rPr>
              <w:t>COLOMBIE</w:t>
            </w:r>
          </w:p>
        </w:tc>
        <w:tc>
          <w:tcPr>
            <w:tcW w:w="1309" w:type="dxa"/>
            <w:shd w:val="clear" w:color="auto" w:fill="auto"/>
            <w:hideMark/>
          </w:tcPr>
          <w:p w14:paraId="66AA3981"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CO</w:t>
            </w:r>
          </w:p>
        </w:tc>
      </w:tr>
      <w:tr w:rsidR="0044140B" w:rsidRPr="00DE2238" w14:paraId="579F3C62" w14:textId="77777777" w:rsidTr="00AF52E0">
        <w:trPr>
          <w:trHeight w:val="300"/>
        </w:trPr>
        <w:tc>
          <w:tcPr>
            <w:tcW w:w="4219" w:type="dxa"/>
            <w:shd w:val="clear" w:color="auto" w:fill="auto"/>
            <w:hideMark/>
          </w:tcPr>
          <w:p w14:paraId="0FBDD025" w14:textId="77777777" w:rsidR="0044140B" w:rsidRPr="00DE2238" w:rsidRDefault="0044140B" w:rsidP="00AF52E0">
            <w:pPr>
              <w:rPr>
                <w:rFonts w:cstheme="minorHAnsi"/>
                <w:color w:val="000000"/>
                <w:lang w:eastAsia="fr-BE"/>
              </w:rPr>
            </w:pPr>
            <w:r w:rsidRPr="00DE2238">
              <w:rPr>
                <w:rFonts w:cstheme="minorHAnsi"/>
                <w:color w:val="000000"/>
                <w:lang w:val="fr-FR" w:eastAsia="fr-BE"/>
              </w:rPr>
              <w:t>COMORES</w:t>
            </w:r>
          </w:p>
        </w:tc>
        <w:tc>
          <w:tcPr>
            <w:tcW w:w="1309" w:type="dxa"/>
            <w:shd w:val="clear" w:color="auto" w:fill="auto"/>
            <w:hideMark/>
          </w:tcPr>
          <w:p w14:paraId="7FE6E2FF"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KM</w:t>
            </w:r>
          </w:p>
        </w:tc>
      </w:tr>
      <w:tr w:rsidR="0044140B" w:rsidRPr="00DE2238" w14:paraId="10D2143B" w14:textId="77777777" w:rsidTr="00AF52E0">
        <w:trPr>
          <w:trHeight w:val="300"/>
        </w:trPr>
        <w:tc>
          <w:tcPr>
            <w:tcW w:w="4219" w:type="dxa"/>
            <w:shd w:val="clear" w:color="auto" w:fill="auto"/>
            <w:hideMark/>
          </w:tcPr>
          <w:p w14:paraId="12DC5D3C" w14:textId="77777777" w:rsidR="0044140B" w:rsidRPr="00DE2238" w:rsidRDefault="0044140B" w:rsidP="00AF52E0">
            <w:pPr>
              <w:rPr>
                <w:rFonts w:cstheme="minorHAnsi"/>
                <w:color w:val="000000"/>
                <w:lang w:eastAsia="fr-BE"/>
              </w:rPr>
            </w:pPr>
            <w:r w:rsidRPr="00DE2238">
              <w:rPr>
                <w:rFonts w:cstheme="minorHAnsi"/>
                <w:color w:val="000000"/>
                <w:lang w:val="fr-FR" w:eastAsia="fr-BE"/>
              </w:rPr>
              <w:t>CONGO (BRAZZAVILLE)</w:t>
            </w:r>
          </w:p>
        </w:tc>
        <w:tc>
          <w:tcPr>
            <w:tcW w:w="1309" w:type="dxa"/>
            <w:shd w:val="clear" w:color="auto" w:fill="auto"/>
            <w:hideMark/>
          </w:tcPr>
          <w:p w14:paraId="2AF19446"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CG</w:t>
            </w:r>
          </w:p>
        </w:tc>
      </w:tr>
      <w:tr w:rsidR="0044140B" w:rsidRPr="00DE2238" w14:paraId="4F6F38E3" w14:textId="77777777" w:rsidTr="00AF52E0">
        <w:trPr>
          <w:trHeight w:val="300"/>
        </w:trPr>
        <w:tc>
          <w:tcPr>
            <w:tcW w:w="4219" w:type="dxa"/>
            <w:shd w:val="clear" w:color="auto" w:fill="auto"/>
            <w:hideMark/>
          </w:tcPr>
          <w:p w14:paraId="665EC3E5" w14:textId="77777777" w:rsidR="0044140B" w:rsidRPr="00DE2238" w:rsidRDefault="0044140B" w:rsidP="00AF52E0">
            <w:pPr>
              <w:rPr>
                <w:rFonts w:cstheme="minorHAnsi"/>
                <w:color w:val="000000"/>
                <w:lang w:eastAsia="fr-BE"/>
              </w:rPr>
            </w:pPr>
            <w:r w:rsidRPr="00DE2238">
              <w:rPr>
                <w:rFonts w:cstheme="minorHAnsi"/>
                <w:color w:val="000000"/>
                <w:lang w:val="fr-FR" w:eastAsia="fr-BE"/>
              </w:rPr>
              <w:t>CONGO (KINSHASA – ex ZAÏRE)</w:t>
            </w:r>
          </w:p>
        </w:tc>
        <w:tc>
          <w:tcPr>
            <w:tcW w:w="1309" w:type="dxa"/>
            <w:shd w:val="clear" w:color="auto" w:fill="auto"/>
            <w:hideMark/>
          </w:tcPr>
          <w:p w14:paraId="5C8E0553"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CD</w:t>
            </w:r>
          </w:p>
        </w:tc>
      </w:tr>
      <w:tr w:rsidR="0044140B" w:rsidRPr="00DE2238" w14:paraId="7BBA3376" w14:textId="77777777" w:rsidTr="00AF52E0">
        <w:trPr>
          <w:trHeight w:val="300"/>
        </w:trPr>
        <w:tc>
          <w:tcPr>
            <w:tcW w:w="4219" w:type="dxa"/>
            <w:shd w:val="clear" w:color="auto" w:fill="auto"/>
            <w:hideMark/>
          </w:tcPr>
          <w:p w14:paraId="78E64057" w14:textId="77777777" w:rsidR="0044140B" w:rsidRPr="00DE2238" w:rsidRDefault="0044140B" w:rsidP="00AF52E0">
            <w:pPr>
              <w:rPr>
                <w:rFonts w:cstheme="minorHAnsi"/>
                <w:color w:val="000000"/>
                <w:lang w:eastAsia="fr-BE"/>
              </w:rPr>
            </w:pPr>
            <w:r w:rsidRPr="00DE2238">
              <w:rPr>
                <w:rFonts w:cstheme="minorHAnsi"/>
                <w:color w:val="000000"/>
                <w:lang w:val="fr-FR" w:eastAsia="fr-BE"/>
              </w:rPr>
              <w:t>COREE DU NORD</w:t>
            </w:r>
          </w:p>
        </w:tc>
        <w:tc>
          <w:tcPr>
            <w:tcW w:w="1309" w:type="dxa"/>
            <w:shd w:val="clear" w:color="auto" w:fill="auto"/>
            <w:hideMark/>
          </w:tcPr>
          <w:p w14:paraId="343F4EAE"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KP</w:t>
            </w:r>
          </w:p>
        </w:tc>
      </w:tr>
      <w:tr w:rsidR="0044140B" w:rsidRPr="00DE2238" w14:paraId="76EE486B" w14:textId="77777777" w:rsidTr="00AF52E0">
        <w:trPr>
          <w:trHeight w:val="300"/>
        </w:trPr>
        <w:tc>
          <w:tcPr>
            <w:tcW w:w="4219" w:type="dxa"/>
            <w:shd w:val="clear" w:color="auto" w:fill="auto"/>
            <w:hideMark/>
          </w:tcPr>
          <w:p w14:paraId="3155364C" w14:textId="77777777" w:rsidR="0044140B" w:rsidRPr="00DE2238" w:rsidRDefault="0044140B" w:rsidP="00AF52E0">
            <w:pPr>
              <w:rPr>
                <w:rFonts w:cstheme="minorHAnsi"/>
                <w:color w:val="000000"/>
                <w:lang w:eastAsia="fr-BE"/>
              </w:rPr>
            </w:pPr>
            <w:r w:rsidRPr="00DE2238">
              <w:rPr>
                <w:rFonts w:cstheme="minorHAnsi"/>
                <w:color w:val="000000"/>
                <w:lang w:val="fr-FR" w:eastAsia="fr-BE"/>
              </w:rPr>
              <w:t>COREE DU SUD</w:t>
            </w:r>
          </w:p>
        </w:tc>
        <w:tc>
          <w:tcPr>
            <w:tcW w:w="1309" w:type="dxa"/>
            <w:shd w:val="clear" w:color="auto" w:fill="auto"/>
            <w:hideMark/>
          </w:tcPr>
          <w:p w14:paraId="2D10C1F9"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KR</w:t>
            </w:r>
          </w:p>
        </w:tc>
      </w:tr>
      <w:tr w:rsidR="0044140B" w:rsidRPr="00DE2238" w14:paraId="55A792FF" w14:textId="77777777" w:rsidTr="00AF52E0">
        <w:trPr>
          <w:trHeight w:val="300"/>
        </w:trPr>
        <w:tc>
          <w:tcPr>
            <w:tcW w:w="4219" w:type="dxa"/>
            <w:shd w:val="clear" w:color="auto" w:fill="auto"/>
            <w:hideMark/>
          </w:tcPr>
          <w:p w14:paraId="2E5D1E58" w14:textId="77777777" w:rsidR="0044140B" w:rsidRPr="00DE2238" w:rsidRDefault="0044140B" w:rsidP="00AF52E0">
            <w:pPr>
              <w:rPr>
                <w:rFonts w:cstheme="minorHAnsi"/>
                <w:color w:val="000000"/>
                <w:lang w:eastAsia="fr-BE"/>
              </w:rPr>
            </w:pPr>
            <w:r w:rsidRPr="00DE2238">
              <w:rPr>
                <w:rFonts w:cstheme="minorHAnsi"/>
                <w:color w:val="000000"/>
                <w:lang w:val="fr-FR" w:eastAsia="fr-BE"/>
              </w:rPr>
              <w:t>COSTA RICA</w:t>
            </w:r>
          </w:p>
        </w:tc>
        <w:tc>
          <w:tcPr>
            <w:tcW w:w="1309" w:type="dxa"/>
            <w:shd w:val="clear" w:color="auto" w:fill="auto"/>
            <w:hideMark/>
          </w:tcPr>
          <w:p w14:paraId="4561D7FB"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CR</w:t>
            </w:r>
          </w:p>
        </w:tc>
      </w:tr>
      <w:tr w:rsidR="0044140B" w:rsidRPr="00DE2238" w14:paraId="3A59D85B" w14:textId="77777777" w:rsidTr="00AF52E0">
        <w:trPr>
          <w:trHeight w:val="300"/>
        </w:trPr>
        <w:tc>
          <w:tcPr>
            <w:tcW w:w="4219" w:type="dxa"/>
            <w:shd w:val="clear" w:color="auto" w:fill="auto"/>
            <w:hideMark/>
          </w:tcPr>
          <w:p w14:paraId="18BF202C" w14:textId="77777777" w:rsidR="0044140B" w:rsidRPr="00DE2238" w:rsidRDefault="0044140B" w:rsidP="00AF52E0">
            <w:pPr>
              <w:rPr>
                <w:rFonts w:cstheme="minorHAnsi"/>
                <w:color w:val="000000"/>
                <w:lang w:eastAsia="fr-BE"/>
              </w:rPr>
            </w:pPr>
            <w:r w:rsidRPr="00DE2238">
              <w:rPr>
                <w:rFonts w:cstheme="minorHAnsi"/>
                <w:color w:val="000000"/>
                <w:lang w:val="fr-FR" w:eastAsia="fr-BE"/>
              </w:rPr>
              <w:t>COTE D'IVOIRE</w:t>
            </w:r>
          </w:p>
        </w:tc>
        <w:tc>
          <w:tcPr>
            <w:tcW w:w="1309" w:type="dxa"/>
            <w:shd w:val="clear" w:color="auto" w:fill="auto"/>
            <w:hideMark/>
          </w:tcPr>
          <w:p w14:paraId="77420229"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CI</w:t>
            </w:r>
          </w:p>
        </w:tc>
      </w:tr>
      <w:tr w:rsidR="0044140B" w:rsidRPr="00DE2238" w14:paraId="034756BC" w14:textId="77777777" w:rsidTr="00AF52E0">
        <w:trPr>
          <w:trHeight w:val="300"/>
        </w:trPr>
        <w:tc>
          <w:tcPr>
            <w:tcW w:w="4219" w:type="dxa"/>
            <w:shd w:val="clear" w:color="auto" w:fill="auto"/>
            <w:hideMark/>
          </w:tcPr>
          <w:p w14:paraId="23CDDF78" w14:textId="77777777" w:rsidR="0044140B" w:rsidRPr="00DE2238" w:rsidRDefault="0044140B" w:rsidP="00AF52E0">
            <w:pPr>
              <w:rPr>
                <w:rFonts w:cstheme="minorHAnsi"/>
                <w:color w:val="000000"/>
                <w:lang w:eastAsia="fr-BE"/>
              </w:rPr>
            </w:pPr>
            <w:r w:rsidRPr="00DE2238">
              <w:rPr>
                <w:rFonts w:cstheme="minorHAnsi"/>
                <w:color w:val="000000"/>
                <w:lang w:val="fr-FR" w:eastAsia="fr-BE"/>
              </w:rPr>
              <w:t>CROATIE</w:t>
            </w:r>
          </w:p>
        </w:tc>
        <w:tc>
          <w:tcPr>
            <w:tcW w:w="1309" w:type="dxa"/>
            <w:shd w:val="clear" w:color="auto" w:fill="auto"/>
            <w:hideMark/>
          </w:tcPr>
          <w:p w14:paraId="2C02D237"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HR</w:t>
            </w:r>
          </w:p>
        </w:tc>
      </w:tr>
      <w:tr w:rsidR="0044140B" w:rsidRPr="00DE2238" w14:paraId="3AF5EDB2" w14:textId="77777777" w:rsidTr="00AF52E0">
        <w:trPr>
          <w:trHeight w:val="300"/>
        </w:trPr>
        <w:tc>
          <w:tcPr>
            <w:tcW w:w="4219" w:type="dxa"/>
            <w:shd w:val="clear" w:color="auto" w:fill="auto"/>
            <w:hideMark/>
          </w:tcPr>
          <w:p w14:paraId="62D71A19" w14:textId="77777777" w:rsidR="0044140B" w:rsidRPr="00DE2238" w:rsidRDefault="0044140B" w:rsidP="00AF52E0">
            <w:pPr>
              <w:rPr>
                <w:rFonts w:cstheme="minorHAnsi"/>
                <w:color w:val="000000"/>
                <w:lang w:eastAsia="fr-BE"/>
              </w:rPr>
            </w:pPr>
            <w:r w:rsidRPr="00DE2238">
              <w:rPr>
                <w:rFonts w:cstheme="minorHAnsi"/>
                <w:color w:val="000000"/>
                <w:lang w:val="fr-FR" w:eastAsia="fr-BE"/>
              </w:rPr>
              <w:t>CUBA</w:t>
            </w:r>
          </w:p>
        </w:tc>
        <w:tc>
          <w:tcPr>
            <w:tcW w:w="1309" w:type="dxa"/>
            <w:shd w:val="clear" w:color="auto" w:fill="auto"/>
            <w:hideMark/>
          </w:tcPr>
          <w:p w14:paraId="71112CF0"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CU</w:t>
            </w:r>
          </w:p>
        </w:tc>
      </w:tr>
      <w:tr w:rsidR="0044140B" w:rsidRPr="00DE2238" w14:paraId="622BB708" w14:textId="77777777" w:rsidTr="00AF52E0">
        <w:trPr>
          <w:trHeight w:val="300"/>
        </w:trPr>
        <w:tc>
          <w:tcPr>
            <w:tcW w:w="4219" w:type="dxa"/>
            <w:shd w:val="clear" w:color="auto" w:fill="auto"/>
            <w:hideMark/>
          </w:tcPr>
          <w:p w14:paraId="07AC9EE8" w14:textId="77777777" w:rsidR="0044140B" w:rsidRPr="00DE2238" w:rsidRDefault="0044140B" w:rsidP="00AF52E0">
            <w:pPr>
              <w:rPr>
                <w:rFonts w:cstheme="minorHAnsi"/>
                <w:color w:val="000000"/>
                <w:lang w:eastAsia="fr-BE"/>
              </w:rPr>
            </w:pPr>
            <w:r w:rsidRPr="00DE2238">
              <w:rPr>
                <w:rFonts w:cstheme="minorHAnsi"/>
                <w:color w:val="000000"/>
                <w:lang w:val="fr-FR" w:eastAsia="fr-BE"/>
              </w:rPr>
              <w:t>DANEMARK</w:t>
            </w:r>
          </w:p>
        </w:tc>
        <w:tc>
          <w:tcPr>
            <w:tcW w:w="1309" w:type="dxa"/>
            <w:shd w:val="clear" w:color="auto" w:fill="auto"/>
            <w:hideMark/>
          </w:tcPr>
          <w:p w14:paraId="0458EA93"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DK</w:t>
            </w:r>
          </w:p>
        </w:tc>
      </w:tr>
      <w:tr w:rsidR="0044140B" w:rsidRPr="00DE2238" w14:paraId="24CA442E" w14:textId="77777777" w:rsidTr="00AF52E0">
        <w:trPr>
          <w:trHeight w:val="300"/>
        </w:trPr>
        <w:tc>
          <w:tcPr>
            <w:tcW w:w="4219" w:type="dxa"/>
            <w:shd w:val="clear" w:color="auto" w:fill="auto"/>
            <w:hideMark/>
          </w:tcPr>
          <w:p w14:paraId="42199F7F" w14:textId="77777777" w:rsidR="0044140B" w:rsidRPr="00DE2238" w:rsidRDefault="0044140B" w:rsidP="00AF52E0">
            <w:pPr>
              <w:rPr>
                <w:rFonts w:cstheme="minorHAnsi"/>
                <w:color w:val="000000"/>
                <w:lang w:eastAsia="fr-BE"/>
              </w:rPr>
            </w:pPr>
            <w:r w:rsidRPr="00DE2238">
              <w:rPr>
                <w:rFonts w:cstheme="minorHAnsi"/>
                <w:color w:val="000000"/>
                <w:lang w:val="fr-FR" w:eastAsia="fr-BE"/>
              </w:rPr>
              <w:t>DJIBOUTI</w:t>
            </w:r>
          </w:p>
        </w:tc>
        <w:tc>
          <w:tcPr>
            <w:tcW w:w="1309" w:type="dxa"/>
            <w:shd w:val="clear" w:color="auto" w:fill="auto"/>
            <w:hideMark/>
          </w:tcPr>
          <w:p w14:paraId="6C08B30F"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DJ</w:t>
            </w:r>
          </w:p>
        </w:tc>
      </w:tr>
      <w:tr w:rsidR="0044140B" w:rsidRPr="00DE2238" w14:paraId="14AE921B" w14:textId="77777777" w:rsidTr="00AF52E0">
        <w:trPr>
          <w:trHeight w:val="300"/>
        </w:trPr>
        <w:tc>
          <w:tcPr>
            <w:tcW w:w="4219" w:type="dxa"/>
            <w:shd w:val="clear" w:color="auto" w:fill="auto"/>
            <w:hideMark/>
          </w:tcPr>
          <w:p w14:paraId="7EA66AC1" w14:textId="77777777" w:rsidR="0044140B" w:rsidRPr="00DE2238" w:rsidRDefault="0044140B" w:rsidP="00AF52E0">
            <w:pPr>
              <w:rPr>
                <w:rFonts w:cstheme="minorHAnsi"/>
                <w:color w:val="000000"/>
                <w:lang w:eastAsia="fr-BE"/>
              </w:rPr>
            </w:pPr>
            <w:r w:rsidRPr="00DE2238">
              <w:rPr>
                <w:rFonts w:cstheme="minorHAnsi"/>
                <w:color w:val="000000"/>
                <w:lang w:val="fr-FR" w:eastAsia="fr-BE"/>
              </w:rPr>
              <w:t>DOMINIQUE</w:t>
            </w:r>
          </w:p>
        </w:tc>
        <w:tc>
          <w:tcPr>
            <w:tcW w:w="1309" w:type="dxa"/>
            <w:shd w:val="clear" w:color="auto" w:fill="auto"/>
            <w:hideMark/>
          </w:tcPr>
          <w:p w14:paraId="515A6A58"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DM</w:t>
            </w:r>
          </w:p>
        </w:tc>
      </w:tr>
      <w:tr w:rsidR="0044140B" w:rsidRPr="00DE2238" w14:paraId="1F76FFAE" w14:textId="77777777" w:rsidTr="00AF52E0">
        <w:trPr>
          <w:trHeight w:val="300"/>
        </w:trPr>
        <w:tc>
          <w:tcPr>
            <w:tcW w:w="4219" w:type="dxa"/>
            <w:shd w:val="clear" w:color="auto" w:fill="auto"/>
            <w:hideMark/>
          </w:tcPr>
          <w:p w14:paraId="0827CB03" w14:textId="77777777" w:rsidR="0044140B" w:rsidRPr="00DE2238" w:rsidRDefault="0044140B" w:rsidP="00AF52E0">
            <w:pPr>
              <w:rPr>
                <w:rFonts w:cstheme="minorHAnsi"/>
                <w:color w:val="000000"/>
                <w:lang w:eastAsia="fr-BE"/>
              </w:rPr>
            </w:pPr>
            <w:r w:rsidRPr="00DE2238">
              <w:rPr>
                <w:rFonts w:cstheme="minorHAnsi"/>
                <w:color w:val="000000"/>
                <w:lang w:val="fr-FR" w:eastAsia="fr-BE"/>
              </w:rPr>
              <w:t>EGYPTE</w:t>
            </w:r>
          </w:p>
        </w:tc>
        <w:tc>
          <w:tcPr>
            <w:tcW w:w="1309" w:type="dxa"/>
            <w:shd w:val="clear" w:color="auto" w:fill="auto"/>
            <w:hideMark/>
          </w:tcPr>
          <w:p w14:paraId="79A3E437"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EG</w:t>
            </w:r>
          </w:p>
        </w:tc>
      </w:tr>
      <w:tr w:rsidR="0044140B" w:rsidRPr="00DE2238" w14:paraId="7BD0EC6E" w14:textId="77777777" w:rsidTr="00AF52E0">
        <w:trPr>
          <w:trHeight w:val="300"/>
        </w:trPr>
        <w:tc>
          <w:tcPr>
            <w:tcW w:w="4219" w:type="dxa"/>
            <w:shd w:val="clear" w:color="auto" w:fill="auto"/>
            <w:hideMark/>
          </w:tcPr>
          <w:p w14:paraId="333B66B1" w14:textId="77777777" w:rsidR="0044140B" w:rsidRPr="00DE2238" w:rsidRDefault="0044140B" w:rsidP="00AF52E0">
            <w:pPr>
              <w:rPr>
                <w:rFonts w:cstheme="minorHAnsi"/>
                <w:color w:val="000000"/>
                <w:lang w:eastAsia="fr-BE"/>
              </w:rPr>
            </w:pPr>
            <w:r w:rsidRPr="00DE2238">
              <w:rPr>
                <w:rFonts w:cstheme="minorHAnsi"/>
                <w:color w:val="000000"/>
                <w:lang w:val="fr-FR" w:eastAsia="fr-BE"/>
              </w:rPr>
              <w:t>EL SALVADOR</w:t>
            </w:r>
          </w:p>
        </w:tc>
        <w:tc>
          <w:tcPr>
            <w:tcW w:w="1309" w:type="dxa"/>
            <w:shd w:val="clear" w:color="auto" w:fill="auto"/>
            <w:hideMark/>
          </w:tcPr>
          <w:p w14:paraId="08DF5BC9"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SV</w:t>
            </w:r>
          </w:p>
        </w:tc>
      </w:tr>
      <w:tr w:rsidR="0044140B" w:rsidRPr="00DE2238" w14:paraId="229F98B0" w14:textId="77777777" w:rsidTr="00AF52E0">
        <w:trPr>
          <w:trHeight w:val="300"/>
        </w:trPr>
        <w:tc>
          <w:tcPr>
            <w:tcW w:w="4219" w:type="dxa"/>
            <w:shd w:val="clear" w:color="auto" w:fill="auto"/>
            <w:hideMark/>
          </w:tcPr>
          <w:p w14:paraId="190B43EE" w14:textId="77777777" w:rsidR="0044140B" w:rsidRPr="00DE2238" w:rsidRDefault="0044140B" w:rsidP="00AF52E0">
            <w:pPr>
              <w:rPr>
                <w:rFonts w:cstheme="minorHAnsi"/>
                <w:color w:val="000000"/>
                <w:lang w:eastAsia="fr-BE"/>
              </w:rPr>
            </w:pPr>
            <w:r w:rsidRPr="00DE2238">
              <w:rPr>
                <w:rFonts w:cstheme="minorHAnsi"/>
                <w:color w:val="000000"/>
                <w:lang w:val="fr-FR" w:eastAsia="fr-BE"/>
              </w:rPr>
              <w:t>EMIRATS ARABES UNIS</w:t>
            </w:r>
          </w:p>
        </w:tc>
        <w:tc>
          <w:tcPr>
            <w:tcW w:w="1309" w:type="dxa"/>
            <w:shd w:val="clear" w:color="auto" w:fill="auto"/>
            <w:hideMark/>
          </w:tcPr>
          <w:p w14:paraId="6039C0A0"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AE</w:t>
            </w:r>
          </w:p>
        </w:tc>
      </w:tr>
      <w:tr w:rsidR="0044140B" w:rsidRPr="00DE2238" w14:paraId="0740D434" w14:textId="77777777" w:rsidTr="00AF52E0">
        <w:trPr>
          <w:trHeight w:val="300"/>
        </w:trPr>
        <w:tc>
          <w:tcPr>
            <w:tcW w:w="4219" w:type="dxa"/>
            <w:shd w:val="clear" w:color="auto" w:fill="auto"/>
            <w:hideMark/>
          </w:tcPr>
          <w:p w14:paraId="5FB15441" w14:textId="77777777" w:rsidR="0044140B" w:rsidRPr="00DE2238" w:rsidRDefault="0044140B" w:rsidP="00AF52E0">
            <w:pPr>
              <w:rPr>
                <w:rFonts w:cstheme="minorHAnsi"/>
                <w:color w:val="000000"/>
                <w:lang w:eastAsia="fr-BE"/>
              </w:rPr>
            </w:pPr>
            <w:r w:rsidRPr="00DE2238">
              <w:rPr>
                <w:rFonts w:cstheme="minorHAnsi"/>
                <w:color w:val="000000"/>
                <w:lang w:val="fr-FR" w:eastAsia="fr-BE"/>
              </w:rPr>
              <w:t>EQUATEUR</w:t>
            </w:r>
          </w:p>
        </w:tc>
        <w:tc>
          <w:tcPr>
            <w:tcW w:w="1309" w:type="dxa"/>
            <w:shd w:val="clear" w:color="auto" w:fill="auto"/>
            <w:hideMark/>
          </w:tcPr>
          <w:p w14:paraId="30FA23EC"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EC</w:t>
            </w:r>
          </w:p>
        </w:tc>
      </w:tr>
      <w:tr w:rsidR="0044140B" w:rsidRPr="00DE2238" w14:paraId="330F7519" w14:textId="77777777" w:rsidTr="00AF52E0">
        <w:trPr>
          <w:trHeight w:val="300"/>
        </w:trPr>
        <w:tc>
          <w:tcPr>
            <w:tcW w:w="4219" w:type="dxa"/>
            <w:shd w:val="clear" w:color="auto" w:fill="auto"/>
            <w:hideMark/>
          </w:tcPr>
          <w:p w14:paraId="5D197C98" w14:textId="77777777" w:rsidR="0044140B" w:rsidRPr="00DE2238" w:rsidRDefault="0044140B" w:rsidP="00AF52E0">
            <w:pPr>
              <w:rPr>
                <w:rFonts w:cstheme="minorHAnsi"/>
                <w:color w:val="000000"/>
                <w:lang w:eastAsia="fr-BE"/>
              </w:rPr>
            </w:pPr>
            <w:r w:rsidRPr="00DE2238">
              <w:rPr>
                <w:rFonts w:cstheme="minorHAnsi"/>
                <w:color w:val="000000"/>
                <w:lang w:val="fr-FR" w:eastAsia="fr-BE"/>
              </w:rPr>
              <w:t>ERYTHREE</w:t>
            </w:r>
          </w:p>
        </w:tc>
        <w:tc>
          <w:tcPr>
            <w:tcW w:w="1309" w:type="dxa"/>
            <w:shd w:val="clear" w:color="auto" w:fill="auto"/>
            <w:hideMark/>
          </w:tcPr>
          <w:p w14:paraId="35CDCBC8"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ER</w:t>
            </w:r>
          </w:p>
        </w:tc>
      </w:tr>
      <w:tr w:rsidR="0044140B" w:rsidRPr="00DE2238" w14:paraId="7CD88E61" w14:textId="77777777" w:rsidTr="00AF52E0">
        <w:trPr>
          <w:trHeight w:val="300"/>
        </w:trPr>
        <w:tc>
          <w:tcPr>
            <w:tcW w:w="4219" w:type="dxa"/>
            <w:shd w:val="clear" w:color="auto" w:fill="auto"/>
            <w:hideMark/>
          </w:tcPr>
          <w:p w14:paraId="730C17D2" w14:textId="77777777" w:rsidR="0044140B" w:rsidRPr="00DE2238" w:rsidRDefault="0044140B" w:rsidP="00AF52E0">
            <w:pPr>
              <w:rPr>
                <w:rFonts w:cstheme="minorHAnsi"/>
                <w:color w:val="000000"/>
                <w:lang w:eastAsia="fr-BE"/>
              </w:rPr>
            </w:pPr>
            <w:r w:rsidRPr="00DE2238">
              <w:rPr>
                <w:rFonts w:cstheme="minorHAnsi"/>
                <w:color w:val="000000"/>
                <w:lang w:val="fr-FR" w:eastAsia="fr-BE"/>
              </w:rPr>
              <w:t>ESPAGNE</w:t>
            </w:r>
          </w:p>
        </w:tc>
        <w:tc>
          <w:tcPr>
            <w:tcW w:w="1309" w:type="dxa"/>
            <w:shd w:val="clear" w:color="auto" w:fill="auto"/>
            <w:hideMark/>
          </w:tcPr>
          <w:p w14:paraId="31FAC807"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ES</w:t>
            </w:r>
          </w:p>
        </w:tc>
      </w:tr>
      <w:tr w:rsidR="0044140B" w:rsidRPr="00DE2238" w14:paraId="68705341" w14:textId="77777777" w:rsidTr="00AF52E0">
        <w:trPr>
          <w:trHeight w:val="300"/>
        </w:trPr>
        <w:tc>
          <w:tcPr>
            <w:tcW w:w="4219" w:type="dxa"/>
            <w:shd w:val="clear" w:color="auto" w:fill="auto"/>
            <w:hideMark/>
          </w:tcPr>
          <w:p w14:paraId="1ADB1747" w14:textId="77777777" w:rsidR="0044140B" w:rsidRPr="00DE2238" w:rsidRDefault="0044140B" w:rsidP="00AF52E0">
            <w:pPr>
              <w:rPr>
                <w:rFonts w:cstheme="minorHAnsi"/>
                <w:color w:val="000000"/>
                <w:lang w:eastAsia="fr-BE"/>
              </w:rPr>
            </w:pPr>
            <w:r w:rsidRPr="00DE2238">
              <w:rPr>
                <w:rFonts w:cstheme="minorHAnsi"/>
                <w:color w:val="000000"/>
                <w:lang w:val="fr-FR" w:eastAsia="fr-BE"/>
              </w:rPr>
              <w:t>ESTONIE</w:t>
            </w:r>
          </w:p>
        </w:tc>
        <w:tc>
          <w:tcPr>
            <w:tcW w:w="1309" w:type="dxa"/>
            <w:shd w:val="clear" w:color="auto" w:fill="auto"/>
            <w:hideMark/>
          </w:tcPr>
          <w:p w14:paraId="6218B1F8"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EE</w:t>
            </w:r>
          </w:p>
        </w:tc>
      </w:tr>
      <w:tr w:rsidR="0044140B" w:rsidRPr="00DE2238" w14:paraId="6ED43E8D" w14:textId="77777777" w:rsidTr="00AF52E0">
        <w:trPr>
          <w:trHeight w:val="300"/>
        </w:trPr>
        <w:tc>
          <w:tcPr>
            <w:tcW w:w="4219" w:type="dxa"/>
            <w:shd w:val="clear" w:color="auto" w:fill="auto"/>
            <w:hideMark/>
          </w:tcPr>
          <w:p w14:paraId="3836CE7D" w14:textId="77777777" w:rsidR="0044140B" w:rsidRPr="00DE2238" w:rsidRDefault="0044140B" w:rsidP="00AF52E0">
            <w:pPr>
              <w:rPr>
                <w:rFonts w:cstheme="minorHAnsi"/>
                <w:color w:val="000000"/>
                <w:lang w:eastAsia="fr-BE"/>
              </w:rPr>
            </w:pPr>
            <w:r w:rsidRPr="00DE2238">
              <w:rPr>
                <w:rFonts w:cstheme="minorHAnsi"/>
                <w:color w:val="000000"/>
                <w:lang w:val="fr-FR" w:eastAsia="fr-BE"/>
              </w:rPr>
              <w:t>ETATS-UNIS</w:t>
            </w:r>
          </w:p>
        </w:tc>
        <w:tc>
          <w:tcPr>
            <w:tcW w:w="1309" w:type="dxa"/>
            <w:shd w:val="clear" w:color="auto" w:fill="auto"/>
            <w:hideMark/>
          </w:tcPr>
          <w:p w14:paraId="299C5E23"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US</w:t>
            </w:r>
          </w:p>
        </w:tc>
      </w:tr>
      <w:tr w:rsidR="0044140B" w:rsidRPr="00DE2238" w14:paraId="0841241E" w14:textId="77777777" w:rsidTr="00AF52E0">
        <w:trPr>
          <w:trHeight w:val="300"/>
        </w:trPr>
        <w:tc>
          <w:tcPr>
            <w:tcW w:w="4219" w:type="dxa"/>
            <w:shd w:val="clear" w:color="auto" w:fill="auto"/>
            <w:hideMark/>
          </w:tcPr>
          <w:p w14:paraId="5F709F42" w14:textId="77777777" w:rsidR="0044140B" w:rsidRPr="00DE2238" w:rsidRDefault="0044140B" w:rsidP="00AF52E0">
            <w:pPr>
              <w:rPr>
                <w:rFonts w:cstheme="minorHAnsi"/>
                <w:color w:val="000000"/>
                <w:lang w:eastAsia="fr-BE"/>
              </w:rPr>
            </w:pPr>
            <w:r w:rsidRPr="00DE2238">
              <w:rPr>
                <w:rFonts w:cstheme="minorHAnsi"/>
                <w:color w:val="000000"/>
                <w:lang w:val="fr-FR" w:eastAsia="fr-BE"/>
              </w:rPr>
              <w:t>ETHIOPIE</w:t>
            </w:r>
          </w:p>
        </w:tc>
        <w:tc>
          <w:tcPr>
            <w:tcW w:w="1309" w:type="dxa"/>
            <w:shd w:val="clear" w:color="auto" w:fill="auto"/>
            <w:hideMark/>
          </w:tcPr>
          <w:p w14:paraId="7E9A8083"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ET</w:t>
            </w:r>
          </w:p>
        </w:tc>
      </w:tr>
      <w:tr w:rsidR="0044140B" w:rsidRPr="00DE2238" w14:paraId="02F506A3" w14:textId="77777777" w:rsidTr="00AF52E0">
        <w:trPr>
          <w:trHeight w:val="300"/>
        </w:trPr>
        <w:tc>
          <w:tcPr>
            <w:tcW w:w="4219" w:type="dxa"/>
            <w:shd w:val="clear" w:color="auto" w:fill="auto"/>
            <w:hideMark/>
          </w:tcPr>
          <w:p w14:paraId="4613568F" w14:textId="77777777" w:rsidR="0044140B" w:rsidRPr="00DE2238" w:rsidRDefault="0044140B" w:rsidP="00AF52E0">
            <w:pPr>
              <w:rPr>
                <w:rFonts w:cstheme="minorHAnsi"/>
                <w:color w:val="000000"/>
                <w:lang w:eastAsia="fr-BE"/>
              </w:rPr>
            </w:pPr>
            <w:r w:rsidRPr="00DE2238">
              <w:rPr>
                <w:rFonts w:cstheme="minorHAnsi"/>
                <w:color w:val="000000"/>
                <w:lang w:val="fr-FR" w:eastAsia="fr-BE"/>
              </w:rPr>
              <w:t>EUROPE NON SPECIFIE</w:t>
            </w:r>
          </w:p>
        </w:tc>
        <w:tc>
          <w:tcPr>
            <w:tcW w:w="1309" w:type="dxa"/>
            <w:shd w:val="clear" w:color="auto" w:fill="auto"/>
            <w:hideMark/>
          </w:tcPr>
          <w:p w14:paraId="6EEC869C"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EUR</w:t>
            </w:r>
          </w:p>
        </w:tc>
      </w:tr>
      <w:tr w:rsidR="0044140B" w:rsidRPr="00DE2238" w14:paraId="1EB1908F" w14:textId="77777777" w:rsidTr="00AF52E0">
        <w:trPr>
          <w:trHeight w:val="300"/>
        </w:trPr>
        <w:tc>
          <w:tcPr>
            <w:tcW w:w="4219" w:type="dxa"/>
            <w:shd w:val="clear" w:color="auto" w:fill="auto"/>
            <w:hideMark/>
          </w:tcPr>
          <w:p w14:paraId="0D0C475A" w14:textId="77777777" w:rsidR="0044140B" w:rsidRPr="00DE2238" w:rsidRDefault="0044140B" w:rsidP="00AF52E0">
            <w:pPr>
              <w:rPr>
                <w:rFonts w:cstheme="minorHAnsi"/>
                <w:color w:val="000000"/>
                <w:lang w:eastAsia="fr-BE"/>
              </w:rPr>
            </w:pPr>
            <w:r w:rsidRPr="00DE2238">
              <w:rPr>
                <w:rFonts w:cstheme="minorHAnsi"/>
                <w:color w:val="000000"/>
                <w:lang w:val="fr-FR" w:eastAsia="fr-BE"/>
              </w:rPr>
              <w:t>FIDJI</w:t>
            </w:r>
          </w:p>
        </w:tc>
        <w:tc>
          <w:tcPr>
            <w:tcW w:w="1309" w:type="dxa"/>
            <w:shd w:val="clear" w:color="auto" w:fill="auto"/>
            <w:hideMark/>
          </w:tcPr>
          <w:p w14:paraId="2B19FAA7"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FJ</w:t>
            </w:r>
          </w:p>
        </w:tc>
      </w:tr>
      <w:tr w:rsidR="0044140B" w:rsidRPr="00DE2238" w14:paraId="63969F7F" w14:textId="77777777" w:rsidTr="00AF52E0">
        <w:trPr>
          <w:trHeight w:val="300"/>
        </w:trPr>
        <w:tc>
          <w:tcPr>
            <w:tcW w:w="4219" w:type="dxa"/>
            <w:shd w:val="clear" w:color="auto" w:fill="auto"/>
            <w:hideMark/>
          </w:tcPr>
          <w:p w14:paraId="1D037583" w14:textId="77777777" w:rsidR="0044140B" w:rsidRPr="00DE2238" w:rsidRDefault="0044140B" w:rsidP="00AF52E0">
            <w:pPr>
              <w:rPr>
                <w:rFonts w:cstheme="minorHAnsi"/>
                <w:color w:val="000000"/>
                <w:lang w:eastAsia="fr-BE"/>
              </w:rPr>
            </w:pPr>
            <w:r w:rsidRPr="00DE2238">
              <w:rPr>
                <w:rFonts w:cstheme="minorHAnsi"/>
                <w:color w:val="000000"/>
                <w:lang w:val="fr-FR" w:eastAsia="fr-BE"/>
              </w:rPr>
              <w:t>FINLANDE</w:t>
            </w:r>
          </w:p>
        </w:tc>
        <w:tc>
          <w:tcPr>
            <w:tcW w:w="1309" w:type="dxa"/>
            <w:shd w:val="clear" w:color="auto" w:fill="auto"/>
            <w:hideMark/>
          </w:tcPr>
          <w:p w14:paraId="28BFDD39"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FI</w:t>
            </w:r>
          </w:p>
        </w:tc>
      </w:tr>
      <w:tr w:rsidR="0044140B" w:rsidRPr="00DE2238" w14:paraId="6FB4B140" w14:textId="77777777" w:rsidTr="00AF52E0">
        <w:trPr>
          <w:trHeight w:val="300"/>
        </w:trPr>
        <w:tc>
          <w:tcPr>
            <w:tcW w:w="4219" w:type="dxa"/>
            <w:shd w:val="clear" w:color="auto" w:fill="auto"/>
            <w:hideMark/>
          </w:tcPr>
          <w:p w14:paraId="2471ADC8" w14:textId="77777777" w:rsidR="0044140B" w:rsidRPr="00DE2238" w:rsidRDefault="0044140B" w:rsidP="00AF52E0">
            <w:pPr>
              <w:rPr>
                <w:rFonts w:cstheme="minorHAnsi"/>
                <w:color w:val="000000"/>
                <w:lang w:eastAsia="fr-BE"/>
              </w:rPr>
            </w:pPr>
            <w:r w:rsidRPr="00DE2238">
              <w:rPr>
                <w:rFonts w:cstheme="minorHAnsi"/>
                <w:color w:val="000000"/>
                <w:lang w:val="fr-FR" w:eastAsia="fr-BE"/>
              </w:rPr>
              <w:t>FRANCE</w:t>
            </w:r>
          </w:p>
        </w:tc>
        <w:tc>
          <w:tcPr>
            <w:tcW w:w="1309" w:type="dxa"/>
            <w:shd w:val="clear" w:color="auto" w:fill="auto"/>
            <w:hideMark/>
          </w:tcPr>
          <w:p w14:paraId="38249D56"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FR</w:t>
            </w:r>
          </w:p>
        </w:tc>
      </w:tr>
      <w:tr w:rsidR="0044140B" w:rsidRPr="00DE2238" w14:paraId="69E569A4" w14:textId="77777777" w:rsidTr="00AF52E0">
        <w:trPr>
          <w:trHeight w:val="300"/>
        </w:trPr>
        <w:tc>
          <w:tcPr>
            <w:tcW w:w="4219" w:type="dxa"/>
            <w:shd w:val="clear" w:color="auto" w:fill="auto"/>
            <w:hideMark/>
          </w:tcPr>
          <w:p w14:paraId="0200C942" w14:textId="77777777" w:rsidR="0044140B" w:rsidRPr="00DE2238" w:rsidRDefault="0044140B" w:rsidP="00AF52E0">
            <w:pPr>
              <w:rPr>
                <w:rFonts w:cstheme="minorHAnsi"/>
                <w:color w:val="000000"/>
                <w:lang w:eastAsia="fr-BE"/>
              </w:rPr>
            </w:pPr>
            <w:r w:rsidRPr="00DE2238">
              <w:rPr>
                <w:rFonts w:cstheme="minorHAnsi"/>
                <w:color w:val="000000"/>
                <w:lang w:val="fr-FR" w:eastAsia="fr-BE"/>
              </w:rPr>
              <w:t>GABON</w:t>
            </w:r>
          </w:p>
        </w:tc>
        <w:tc>
          <w:tcPr>
            <w:tcW w:w="1309" w:type="dxa"/>
            <w:shd w:val="clear" w:color="auto" w:fill="auto"/>
            <w:hideMark/>
          </w:tcPr>
          <w:p w14:paraId="733596C1"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GA</w:t>
            </w:r>
          </w:p>
        </w:tc>
      </w:tr>
      <w:tr w:rsidR="0044140B" w:rsidRPr="00DE2238" w14:paraId="1E832BAF" w14:textId="77777777" w:rsidTr="00AF52E0">
        <w:trPr>
          <w:trHeight w:val="300"/>
        </w:trPr>
        <w:tc>
          <w:tcPr>
            <w:tcW w:w="4219" w:type="dxa"/>
            <w:shd w:val="clear" w:color="auto" w:fill="auto"/>
            <w:hideMark/>
          </w:tcPr>
          <w:p w14:paraId="2112AF57" w14:textId="77777777" w:rsidR="0044140B" w:rsidRPr="00DE2238" w:rsidRDefault="0044140B" w:rsidP="00AF52E0">
            <w:pPr>
              <w:rPr>
                <w:rFonts w:cstheme="minorHAnsi"/>
                <w:color w:val="000000"/>
                <w:lang w:eastAsia="fr-BE"/>
              </w:rPr>
            </w:pPr>
            <w:r w:rsidRPr="00DE2238">
              <w:rPr>
                <w:rFonts w:cstheme="minorHAnsi"/>
                <w:color w:val="000000"/>
                <w:lang w:val="fr-FR" w:eastAsia="fr-BE"/>
              </w:rPr>
              <w:t>GAMBIE</w:t>
            </w:r>
          </w:p>
        </w:tc>
        <w:tc>
          <w:tcPr>
            <w:tcW w:w="1309" w:type="dxa"/>
            <w:shd w:val="clear" w:color="auto" w:fill="auto"/>
            <w:hideMark/>
          </w:tcPr>
          <w:p w14:paraId="64DD729F"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GM</w:t>
            </w:r>
          </w:p>
        </w:tc>
      </w:tr>
      <w:tr w:rsidR="0044140B" w:rsidRPr="00DE2238" w14:paraId="78FEF7F2" w14:textId="77777777" w:rsidTr="00AF52E0">
        <w:trPr>
          <w:trHeight w:val="300"/>
        </w:trPr>
        <w:tc>
          <w:tcPr>
            <w:tcW w:w="4219" w:type="dxa"/>
            <w:shd w:val="clear" w:color="auto" w:fill="auto"/>
            <w:hideMark/>
          </w:tcPr>
          <w:p w14:paraId="292F9DF6" w14:textId="77777777" w:rsidR="0044140B" w:rsidRPr="00DE2238" w:rsidRDefault="0044140B" w:rsidP="00AF52E0">
            <w:pPr>
              <w:rPr>
                <w:rFonts w:cstheme="minorHAnsi"/>
                <w:color w:val="000000"/>
                <w:lang w:eastAsia="fr-BE"/>
              </w:rPr>
            </w:pPr>
            <w:r w:rsidRPr="00DE2238">
              <w:rPr>
                <w:rFonts w:cstheme="minorHAnsi"/>
                <w:color w:val="000000"/>
                <w:lang w:val="fr-FR" w:eastAsia="fr-BE"/>
              </w:rPr>
              <w:t>GEORGIE</w:t>
            </w:r>
          </w:p>
        </w:tc>
        <w:tc>
          <w:tcPr>
            <w:tcW w:w="1309" w:type="dxa"/>
            <w:shd w:val="clear" w:color="auto" w:fill="auto"/>
            <w:hideMark/>
          </w:tcPr>
          <w:p w14:paraId="22CBA17D"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GE</w:t>
            </w:r>
          </w:p>
        </w:tc>
      </w:tr>
      <w:tr w:rsidR="0044140B" w:rsidRPr="00DE2238" w14:paraId="7E8B7F8C" w14:textId="77777777" w:rsidTr="00AF52E0">
        <w:trPr>
          <w:trHeight w:val="300"/>
        </w:trPr>
        <w:tc>
          <w:tcPr>
            <w:tcW w:w="4219" w:type="dxa"/>
            <w:shd w:val="clear" w:color="auto" w:fill="auto"/>
            <w:hideMark/>
          </w:tcPr>
          <w:p w14:paraId="687B0050" w14:textId="77777777" w:rsidR="0044140B" w:rsidRPr="00DE2238" w:rsidRDefault="0044140B" w:rsidP="00AF52E0">
            <w:pPr>
              <w:rPr>
                <w:rFonts w:cstheme="minorHAnsi"/>
                <w:color w:val="000000"/>
                <w:lang w:eastAsia="fr-BE"/>
              </w:rPr>
            </w:pPr>
            <w:r w:rsidRPr="00DE2238">
              <w:rPr>
                <w:rFonts w:cstheme="minorHAnsi"/>
                <w:color w:val="000000"/>
                <w:lang w:val="fr-FR" w:eastAsia="fr-BE"/>
              </w:rPr>
              <w:t>GHANA</w:t>
            </w:r>
          </w:p>
        </w:tc>
        <w:tc>
          <w:tcPr>
            <w:tcW w:w="1309" w:type="dxa"/>
            <w:shd w:val="clear" w:color="auto" w:fill="auto"/>
            <w:hideMark/>
          </w:tcPr>
          <w:p w14:paraId="51C7F193"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GH</w:t>
            </w:r>
          </w:p>
        </w:tc>
      </w:tr>
      <w:tr w:rsidR="0044140B" w:rsidRPr="00DE2238" w14:paraId="7C001184" w14:textId="77777777" w:rsidTr="00AF52E0">
        <w:trPr>
          <w:trHeight w:val="300"/>
        </w:trPr>
        <w:tc>
          <w:tcPr>
            <w:tcW w:w="4219" w:type="dxa"/>
            <w:shd w:val="clear" w:color="auto" w:fill="auto"/>
            <w:hideMark/>
          </w:tcPr>
          <w:p w14:paraId="48A91452" w14:textId="77777777" w:rsidR="0044140B" w:rsidRPr="00DE2238" w:rsidRDefault="0044140B" w:rsidP="00AF52E0">
            <w:pPr>
              <w:rPr>
                <w:rFonts w:cstheme="minorHAnsi"/>
                <w:color w:val="000000"/>
                <w:lang w:eastAsia="fr-BE"/>
              </w:rPr>
            </w:pPr>
            <w:r w:rsidRPr="00DE2238">
              <w:rPr>
                <w:rFonts w:cstheme="minorHAnsi"/>
                <w:color w:val="000000"/>
                <w:lang w:val="fr-FR" w:eastAsia="fr-BE"/>
              </w:rPr>
              <w:t>GRECE</w:t>
            </w:r>
          </w:p>
        </w:tc>
        <w:tc>
          <w:tcPr>
            <w:tcW w:w="1309" w:type="dxa"/>
            <w:shd w:val="clear" w:color="auto" w:fill="auto"/>
            <w:hideMark/>
          </w:tcPr>
          <w:p w14:paraId="197D6E60"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GR</w:t>
            </w:r>
          </w:p>
        </w:tc>
      </w:tr>
      <w:tr w:rsidR="0044140B" w:rsidRPr="00DE2238" w14:paraId="15964739" w14:textId="77777777" w:rsidTr="00AF52E0">
        <w:trPr>
          <w:trHeight w:val="300"/>
        </w:trPr>
        <w:tc>
          <w:tcPr>
            <w:tcW w:w="4219" w:type="dxa"/>
            <w:shd w:val="clear" w:color="auto" w:fill="auto"/>
            <w:hideMark/>
          </w:tcPr>
          <w:p w14:paraId="29AD0172" w14:textId="77777777" w:rsidR="0044140B" w:rsidRPr="00DE2238" w:rsidRDefault="0044140B" w:rsidP="00AF52E0">
            <w:pPr>
              <w:rPr>
                <w:rFonts w:cstheme="minorHAnsi"/>
                <w:color w:val="000000"/>
                <w:lang w:eastAsia="fr-BE"/>
              </w:rPr>
            </w:pPr>
            <w:r w:rsidRPr="00DE2238">
              <w:rPr>
                <w:rFonts w:cstheme="minorHAnsi"/>
                <w:color w:val="000000"/>
                <w:lang w:val="fr-FR" w:eastAsia="fr-BE"/>
              </w:rPr>
              <w:t>GRENADE</w:t>
            </w:r>
          </w:p>
        </w:tc>
        <w:tc>
          <w:tcPr>
            <w:tcW w:w="1309" w:type="dxa"/>
            <w:shd w:val="clear" w:color="auto" w:fill="auto"/>
            <w:hideMark/>
          </w:tcPr>
          <w:p w14:paraId="6D1D3C11"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GD</w:t>
            </w:r>
          </w:p>
        </w:tc>
      </w:tr>
      <w:tr w:rsidR="0044140B" w:rsidRPr="00DE2238" w14:paraId="0464D2D9" w14:textId="77777777" w:rsidTr="00AF52E0">
        <w:trPr>
          <w:trHeight w:val="300"/>
        </w:trPr>
        <w:tc>
          <w:tcPr>
            <w:tcW w:w="4219" w:type="dxa"/>
            <w:shd w:val="clear" w:color="auto" w:fill="auto"/>
            <w:hideMark/>
          </w:tcPr>
          <w:p w14:paraId="413710AD" w14:textId="77777777" w:rsidR="0044140B" w:rsidRPr="00DE2238" w:rsidRDefault="0044140B" w:rsidP="00AF52E0">
            <w:pPr>
              <w:rPr>
                <w:rFonts w:cstheme="minorHAnsi"/>
                <w:color w:val="000000"/>
                <w:lang w:eastAsia="fr-BE"/>
              </w:rPr>
            </w:pPr>
            <w:r w:rsidRPr="00DE2238">
              <w:rPr>
                <w:rFonts w:cstheme="minorHAnsi"/>
                <w:color w:val="000000"/>
                <w:lang w:val="fr-FR" w:eastAsia="fr-BE"/>
              </w:rPr>
              <w:t>GUATEMALA</w:t>
            </w:r>
          </w:p>
        </w:tc>
        <w:tc>
          <w:tcPr>
            <w:tcW w:w="1309" w:type="dxa"/>
            <w:shd w:val="clear" w:color="auto" w:fill="auto"/>
            <w:hideMark/>
          </w:tcPr>
          <w:p w14:paraId="788794CF"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GT</w:t>
            </w:r>
          </w:p>
        </w:tc>
      </w:tr>
      <w:tr w:rsidR="0044140B" w:rsidRPr="00DE2238" w14:paraId="0B38860E" w14:textId="77777777" w:rsidTr="00AF52E0">
        <w:trPr>
          <w:trHeight w:val="300"/>
        </w:trPr>
        <w:tc>
          <w:tcPr>
            <w:tcW w:w="4219" w:type="dxa"/>
            <w:shd w:val="clear" w:color="auto" w:fill="auto"/>
            <w:hideMark/>
          </w:tcPr>
          <w:p w14:paraId="2AF975DF" w14:textId="77777777" w:rsidR="0044140B" w:rsidRPr="00DE2238" w:rsidRDefault="0044140B" w:rsidP="00AF52E0">
            <w:pPr>
              <w:rPr>
                <w:rFonts w:cstheme="minorHAnsi"/>
                <w:color w:val="000000"/>
                <w:lang w:eastAsia="fr-BE"/>
              </w:rPr>
            </w:pPr>
            <w:r w:rsidRPr="00DE2238">
              <w:rPr>
                <w:rFonts w:cstheme="minorHAnsi"/>
                <w:color w:val="000000"/>
                <w:lang w:val="fr-FR" w:eastAsia="fr-BE"/>
              </w:rPr>
              <w:t>GUINEE</w:t>
            </w:r>
          </w:p>
        </w:tc>
        <w:tc>
          <w:tcPr>
            <w:tcW w:w="1309" w:type="dxa"/>
            <w:shd w:val="clear" w:color="auto" w:fill="auto"/>
            <w:hideMark/>
          </w:tcPr>
          <w:p w14:paraId="3F2BB7D7"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GN</w:t>
            </w:r>
          </w:p>
        </w:tc>
      </w:tr>
      <w:tr w:rsidR="0044140B" w:rsidRPr="00DE2238" w14:paraId="106E39AD" w14:textId="77777777" w:rsidTr="00AF52E0">
        <w:trPr>
          <w:trHeight w:val="300"/>
        </w:trPr>
        <w:tc>
          <w:tcPr>
            <w:tcW w:w="4219" w:type="dxa"/>
            <w:shd w:val="clear" w:color="auto" w:fill="auto"/>
            <w:hideMark/>
          </w:tcPr>
          <w:p w14:paraId="127B7D7D" w14:textId="77777777" w:rsidR="0044140B" w:rsidRPr="00DE2238" w:rsidRDefault="0044140B" w:rsidP="00AF52E0">
            <w:pPr>
              <w:rPr>
                <w:rFonts w:cstheme="minorHAnsi"/>
                <w:color w:val="000000"/>
                <w:lang w:eastAsia="fr-BE"/>
              </w:rPr>
            </w:pPr>
            <w:r w:rsidRPr="00DE2238">
              <w:rPr>
                <w:rFonts w:cstheme="minorHAnsi"/>
                <w:color w:val="000000"/>
                <w:lang w:val="fr-FR" w:eastAsia="fr-BE"/>
              </w:rPr>
              <w:t>GUINEE BISSAU</w:t>
            </w:r>
          </w:p>
        </w:tc>
        <w:tc>
          <w:tcPr>
            <w:tcW w:w="1309" w:type="dxa"/>
            <w:shd w:val="clear" w:color="auto" w:fill="auto"/>
            <w:hideMark/>
          </w:tcPr>
          <w:p w14:paraId="2689D2F1"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GW</w:t>
            </w:r>
          </w:p>
        </w:tc>
      </w:tr>
      <w:tr w:rsidR="0044140B" w:rsidRPr="00DE2238" w14:paraId="0D225DD2" w14:textId="77777777" w:rsidTr="00AF52E0">
        <w:trPr>
          <w:trHeight w:val="300"/>
        </w:trPr>
        <w:tc>
          <w:tcPr>
            <w:tcW w:w="4219" w:type="dxa"/>
            <w:shd w:val="clear" w:color="auto" w:fill="auto"/>
            <w:hideMark/>
          </w:tcPr>
          <w:p w14:paraId="6FA75851" w14:textId="77777777" w:rsidR="0044140B" w:rsidRPr="00DE2238" w:rsidRDefault="0044140B" w:rsidP="00AF52E0">
            <w:pPr>
              <w:rPr>
                <w:rFonts w:cstheme="minorHAnsi"/>
                <w:color w:val="000000"/>
                <w:lang w:eastAsia="fr-BE"/>
              </w:rPr>
            </w:pPr>
            <w:r w:rsidRPr="00DE2238">
              <w:rPr>
                <w:rFonts w:cstheme="minorHAnsi"/>
                <w:color w:val="000000"/>
                <w:lang w:val="fr-FR" w:eastAsia="fr-BE"/>
              </w:rPr>
              <w:t>GUINEE EQUATORIALE</w:t>
            </w:r>
          </w:p>
        </w:tc>
        <w:tc>
          <w:tcPr>
            <w:tcW w:w="1309" w:type="dxa"/>
            <w:shd w:val="clear" w:color="auto" w:fill="auto"/>
            <w:hideMark/>
          </w:tcPr>
          <w:p w14:paraId="01F41DA8"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GQ</w:t>
            </w:r>
          </w:p>
        </w:tc>
      </w:tr>
      <w:tr w:rsidR="0044140B" w:rsidRPr="00DE2238" w14:paraId="095E17F2" w14:textId="77777777" w:rsidTr="00AF52E0">
        <w:trPr>
          <w:trHeight w:val="300"/>
        </w:trPr>
        <w:tc>
          <w:tcPr>
            <w:tcW w:w="4219" w:type="dxa"/>
            <w:shd w:val="clear" w:color="auto" w:fill="auto"/>
            <w:hideMark/>
          </w:tcPr>
          <w:p w14:paraId="7A760613" w14:textId="77777777" w:rsidR="0044140B" w:rsidRPr="00DE2238" w:rsidRDefault="0044140B" w:rsidP="00AF52E0">
            <w:pPr>
              <w:rPr>
                <w:rFonts w:cstheme="minorHAnsi"/>
                <w:color w:val="000000"/>
                <w:lang w:eastAsia="fr-BE"/>
              </w:rPr>
            </w:pPr>
            <w:r w:rsidRPr="00DE2238">
              <w:rPr>
                <w:rFonts w:cstheme="minorHAnsi"/>
                <w:color w:val="000000"/>
                <w:lang w:val="fr-FR" w:eastAsia="fr-BE"/>
              </w:rPr>
              <w:lastRenderedPageBreak/>
              <w:t>GUYANA</w:t>
            </w:r>
          </w:p>
        </w:tc>
        <w:tc>
          <w:tcPr>
            <w:tcW w:w="1309" w:type="dxa"/>
            <w:shd w:val="clear" w:color="auto" w:fill="auto"/>
            <w:hideMark/>
          </w:tcPr>
          <w:p w14:paraId="1CD3EDFF"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GY</w:t>
            </w:r>
          </w:p>
        </w:tc>
      </w:tr>
      <w:tr w:rsidR="0044140B" w:rsidRPr="00DE2238" w14:paraId="79380B9B" w14:textId="77777777" w:rsidTr="00AF52E0">
        <w:trPr>
          <w:trHeight w:val="300"/>
        </w:trPr>
        <w:tc>
          <w:tcPr>
            <w:tcW w:w="4219" w:type="dxa"/>
            <w:shd w:val="clear" w:color="auto" w:fill="auto"/>
            <w:hideMark/>
          </w:tcPr>
          <w:p w14:paraId="79C95D40" w14:textId="77777777" w:rsidR="0044140B" w:rsidRPr="00DE2238" w:rsidRDefault="0044140B" w:rsidP="00AF52E0">
            <w:pPr>
              <w:rPr>
                <w:rFonts w:cstheme="minorHAnsi"/>
                <w:color w:val="000000"/>
                <w:lang w:eastAsia="fr-BE"/>
              </w:rPr>
            </w:pPr>
            <w:r w:rsidRPr="00DE2238">
              <w:rPr>
                <w:rFonts w:cstheme="minorHAnsi"/>
                <w:color w:val="000000"/>
                <w:lang w:val="fr-FR" w:eastAsia="fr-BE"/>
              </w:rPr>
              <w:t>HAITI</w:t>
            </w:r>
          </w:p>
        </w:tc>
        <w:tc>
          <w:tcPr>
            <w:tcW w:w="1309" w:type="dxa"/>
            <w:shd w:val="clear" w:color="auto" w:fill="auto"/>
            <w:hideMark/>
          </w:tcPr>
          <w:p w14:paraId="3D0B6540"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HT</w:t>
            </w:r>
          </w:p>
        </w:tc>
      </w:tr>
      <w:tr w:rsidR="0044140B" w:rsidRPr="00DE2238" w14:paraId="5E74A109" w14:textId="77777777" w:rsidTr="00AF52E0">
        <w:trPr>
          <w:trHeight w:val="300"/>
        </w:trPr>
        <w:tc>
          <w:tcPr>
            <w:tcW w:w="4219" w:type="dxa"/>
            <w:shd w:val="clear" w:color="auto" w:fill="auto"/>
            <w:hideMark/>
          </w:tcPr>
          <w:p w14:paraId="762244D2" w14:textId="77777777" w:rsidR="0044140B" w:rsidRPr="00DE2238" w:rsidRDefault="0044140B" w:rsidP="00AF52E0">
            <w:pPr>
              <w:rPr>
                <w:rFonts w:cstheme="minorHAnsi"/>
                <w:color w:val="000000"/>
                <w:lang w:eastAsia="fr-BE"/>
              </w:rPr>
            </w:pPr>
            <w:r w:rsidRPr="00DE2238">
              <w:rPr>
                <w:rFonts w:cstheme="minorHAnsi"/>
                <w:color w:val="000000"/>
                <w:lang w:val="fr-FR" w:eastAsia="fr-BE"/>
              </w:rPr>
              <w:t>HONDURAS</w:t>
            </w:r>
          </w:p>
        </w:tc>
        <w:tc>
          <w:tcPr>
            <w:tcW w:w="1309" w:type="dxa"/>
            <w:shd w:val="clear" w:color="auto" w:fill="auto"/>
            <w:hideMark/>
          </w:tcPr>
          <w:p w14:paraId="1BB734E3"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HN</w:t>
            </w:r>
          </w:p>
        </w:tc>
      </w:tr>
      <w:tr w:rsidR="0044140B" w:rsidRPr="00DE2238" w14:paraId="7C30DD18" w14:textId="77777777" w:rsidTr="00AF52E0">
        <w:trPr>
          <w:trHeight w:val="300"/>
        </w:trPr>
        <w:tc>
          <w:tcPr>
            <w:tcW w:w="4219" w:type="dxa"/>
            <w:shd w:val="clear" w:color="auto" w:fill="auto"/>
            <w:hideMark/>
          </w:tcPr>
          <w:p w14:paraId="3B52B56E" w14:textId="77777777" w:rsidR="0044140B" w:rsidRPr="00DE2238" w:rsidRDefault="0044140B" w:rsidP="00AF52E0">
            <w:pPr>
              <w:rPr>
                <w:rFonts w:cstheme="minorHAnsi"/>
                <w:color w:val="000000"/>
                <w:lang w:eastAsia="fr-BE"/>
              </w:rPr>
            </w:pPr>
            <w:r w:rsidRPr="00DE2238">
              <w:rPr>
                <w:rFonts w:cstheme="minorHAnsi"/>
                <w:color w:val="000000"/>
                <w:lang w:val="fr-FR" w:eastAsia="fr-BE"/>
              </w:rPr>
              <w:t>HONG-KONG</w:t>
            </w:r>
          </w:p>
        </w:tc>
        <w:tc>
          <w:tcPr>
            <w:tcW w:w="1309" w:type="dxa"/>
            <w:shd w:val="clear" w:color="auto" w:fill="auto"/>
            <w:hideMark/>
          </w:tcPr>
          <w:p w14:paraId="6F070AA9"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HK</w:t>
            </w:r>
          </w:p>
        </w:tc>
      </w:tr>
      <w:tr w:rsidR="0044140B" w:rsidRPr="00DE2238" w14:paraId="65A4FD3A" w14:textId="77777777" w:rsidTr="00AF52E0">
        <w:trPr>
          <w:trHeight w:val="300"/>
        </w:trPr>
        <w:tc>
          <w:tcPr>
            <w:tcW w:w="4219" w:type="dxa"/>
            <w:shd w:val="clear" w:color="auto" w:fill="auto"/>
            <w:hideMark/>
          </w:tcPr>
          <w:p w14:paraId="799ECA8A" w14:textId="77777777" w:rsidR="0044140B" w:rsidRPr="00DE2238" w:rsidRDefault="0044140B" w:rsidP="00AF52E0">
            <w:pPr>
              <w:rPr>
                <w:rFonts w:cstheme="minorHAnsi"/>
                <w:color w:val="000000"/>
                <w:lang w:eastAsia="fr-BE"/>
              </w:rPr>
            </w:pPr>
            <w:r w:rsidRPr="00DE2238">
              <w:rPr>
                <w:rFonts w:cstheme="minorHAnsi"/>
                <w:color w:val="000000"/>
                <w:lang w:val="fr-FR" w:eastAsia="fr-BE"/>
              </w:rPr>
              <w:t>HONGRIE</w:t>
            </w:r>
          </w:p>
        </w:tc>
        <w:tc>
          <w:tcPr>
            <w:tcW w:w="1309" w:type="dxa"/>
            <w:shd w:val="clear" w:color="auto" w:fill="auto"/>
            <w:hideMark/>
          </w:tcPr>
          <w:p w14:paraId="5BCD14D4"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HU</w:t>
            </w:r>
          </w:p>
        </w:tc>
      </w:tr>
      <w:tr w:rsidR="0044140B" w:rsidRPr="00DE2238" w14:paraId="6B100940" w14:textId="77777777" w:rsidTr="00AF52E0">
        <w:trPr>
          <w:trHeight w:val="300"/>
        </w:trPr>
        <w:tc>
          <w:tcPr>
            <w:tcW w:w="4219" w:type="dxa"/>
            <w:shd w:val="clear" w:color="auto" w:fill="auto"/>
            <w:hideMark/>
          </w:tcPr>
          <w:p w14:paraId="05938FB6" w14:textId="77777777" w:rsidR="0044140B" w:rsidRPr="00DE2238" w:rsidRDefault="0044140B" w:rsidP="00AF52E0">
            <w:pPr>
              <w:rPr>
                <w:rFonts w:cstheme="minorHAnsi"/>
                <w:color w:val="000000"/>
                <w:lang w:eastAsia="fr-BE"/>
              </w:rPr>
            </w:pPr>
            <w:r w:rsidRPr="00DE2238">
              <w:rPr>
                <w:rFonts w:cstheme="minorHAnsi"/>
                <w:color w:val="000000"/>
                <w:lang w:val="fr-FR" w:eastAsia="fr-BE"/>
              </w:rPr>
              <w:t>ILES MARSHALL</w:t>
            </w:r>
          </w:p>
        </w:tc>
        <w:tc>
          <w:tcPr>
            <w:tcW w:w="1309" w:type="dxa"/>
            <w:shd w:val="clear" w:color="auto" w:fill="auto"/>
            <w:hideMark/>
          </w:tcPr>
          <w:p w14:paraId="08FCF357"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MH</w:t>
            </w:r>
          </w:p>
        </w:tc>
      </w:tr>
      <w:tr w:rsidR="0044140B" w:rsidRPr="00DE2238" w14:paraId="2D9135E0" w14:textId="77777777" w:rsidTr="00AF52E0">
        <w:trPr>
          <w:trHeight w:val="300"/>
        </w:trPr>
        <w:tc>
          <w:tcPr>
            <w:tcW w:w="4219" w:type="dxa"/>
            <w:shd w:val="clear" w:color="auto" w:fill="auto"/>
            <w:hideMark/>
          </w:tcPr>
          <w:p w14:paraId="613FC260" w14:textId="77777777" w:rsidR="0044140B" w:rsidRPr="00DE2238" w:rsidRDefault="0044140B" w:rsidP="00AF52E0">
            <w:pPr>
              <w:rPr>
                <w:rFonts w:cstheme="minorHAnsi"/>
                <w:color w:val="000000"/>
                <w:lang w:eastAsia="fr-BE"/>
              </w:rPr>
            </w:pPr>
            <w:r w:rsidRPr="00DE2238">
              <w:rPr>
                <w:rFonts w:cstheme="minorHAnsi"/>
                <w:color w:val="000000"/>
                <w:lang w:val="fr-FR" w:eastAsia="fr-BE"/>
              </w:rPr>
              <w:t>ILES SALOMON</w:t>
            </w:r>
          </w:p>
        </w:tc>
        <w:tc>
          <w:tcPr>
            <w:tcW w:w="1309" w:type="dxa"/>
            <w:shd w:val="clear" w:color="auto" w:fill="auto"/>
            <w:hideMark/>
          </w:tcPr>
          <w:p w14:paraId="6610CCE4"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SB</w:t>
            </w:r>
          </w:p>
        </w:tc>
      </w:tr>
      <w:tr w:rsidR="0044140B" w:rsidRPr="00DE2238" w14:paraId="31D62053" w14:textId="77777777" w:rsidTr="00AF52E0">
        <w:trPr>
          <w:trHeight w:val="300"/>
        </w:trPr>
        <w:tc>
          <w:tcPr>
            <w:tcW w:w="4219" w:type="dxa"/>
            <w:shd w:val="clear" w:color="auto" w:fill="auto"/>
            <w:hideMark/>
          </w:tcPr>
          <w:p w14:paraId="36CC8D32" w14:textId="77777777" w:rsidR="0044140B" w:rsidRPr="00DE2238" w:rsidRDefault="0044140B" w:rsidP="00AF52E0">
            <w:pPr>
              <w:rPr>
                <w:rFonts w:cstheme="minorHAnsi"/>
                <w:color w:val="000000"/>
                <w:lang w:eastAsia="fr-BE"/>
              </w:rPr>
            </w:pPr>
            <w:r w:rsidRPr="00DE2238">
              <w:rPr>
                <w:rFonts w:cstheme="minorHAnsi"/>
                <w:color w:val="000000"/>
                <w:lang w:val="fr-FR" w:eastAsia="fr-BE"/>
              </w:rPr>
              <w:t>INDE</w:t>
            </w:r>
          </w:p>
        </w:tc>
        <w:tc>
          <w:tcPr>
            <w:tcW w:w="1309" w:type="dxa"/>
            <w:shd w:val="clear" w:color="auto" w:fill="auto"/>
            <w:hideMark/>
          </w:tcPr>
          <w:p w14:paraId="60518131"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IN</w:t>
            </w:r>
          </w:p>
        </w:tc>
      </w:tr>
      <w:tr w:rsidR="0044140B" w:rsidRPr="00DE2238" w14:paraId="565194BB" w14:textId="77777777" w:rsidTr="00AF52E0">
        <w:trPr>
          <w:trHeight w:val="300"/>
        </w:trPr>
        <w:tc>
          <w:tcPr>
            <w:tcW w:w="4219" w:type="dxa"/>
            <w:shd w:val="clear" w:color="auto" w:fill="auto"/>
            <w:hideMark/>
          </w:tcPr>
          <w:p w14:paraId="7EA2DCBA" w14:textId="77777777" w:rsidR="0044140B" w:rsidRPr="00DE2238" w:rsidRDefault="0044140B" w:rsidP="00AF52E0">
            <w:pPr>
              <w:rPr>
                <w:rFonts w:cstheme="minorHAnsi"/>
                <w:color w:val="000000"/>
                <w:lang w:eastAsia="fr-BE"/>
              </w:rPr>
            </w:pPr>
            <w:r w:rsidRPr="00DE2238">
              <w:rPr>
                <w:rFonts w:cstheme="minorHAnsi"/>
                <w:color w:val="000000"/>
                <w:lang w:val="fr-FR" w:eastAsia="fr-BE"/>
              </w:rPr>
              <w:t>INDONESIE</w:t>
            </w:r>
          </w:p>
        </w:tc>
        <w:tc>
          <w:tcPr>
            <w:tcW w:w="1309" w:type="dxa"/>
            <w:shd w:val="clear" w:color="auto" w:fill="auto"/>
            <w:hideMark/>
          </w:tcPr>
          <w:p w14:paraId="48FABDD6"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ID</w:t>
            </w:r>
          </w:p>
        </w:tc>
      </w:tr>
      <w:tr w:rsidR="0044140B" w:rsidRPr="00DE2238" w14:paraId="3B412AEB" w14:textId="77777777" w:rsidTr="00AF52E0">
        <w:trPr>
          <w:trHeight w:val="300"/>
        </w:trPr>
        <w:tc>
          <w:tcPr>
            <w:tcW w:w="4219" w:type="dxa"/>
            <w:shd w:val="clear" w:color="auto" w:fill="auto"/>
            <w:hideMark/>
          </w:tcPr>
          <w:p w14:paraId="12C3A98C" w14:textId="77777777" w:rsidR="0044140B" w:rsidRPr="00DE2238" w:rsidRDefault="0044140B" w:rsidP="00AF52E0">
            <w:pPr>
              <w:rPr>
                <w:rFonts w:cstheme="minorHAnsi"/>
                <w:color w:val="000000"/>
                <w:lang w:eastAsia="fr-BE"/>
              </w:rPr>
            </w:pPr>
            <w:r w:rsidRPr="00DE2238">
              <w:rPr>
                <w:rFonts w:cstheme="minorHAnsi"/>
                <w:color w:val="000000"/>
                <w:lang w:val="fr-FR" w:eastAsia="fr-BE"/>
              </w:rPr>
              <w:t>IRAK</w:t>
            </w:r>
          </w:p>
        </w:tc>
        <w:tc>
          <w:tcPr>
            <w:tcW w:w="1309" w:type="dxa"/>
            <w:shd w:val="clear" w:color="auto" w:fill="auto"/>
            <w:hideMark/>
          </w:tcPr>
          <w:p w14:paraId="774C0AA4"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IQ</w:t>
            </w:r>
          </w:p>
        </w:tc>
      </w:tr>
      <w:tr w:rsidR="0044140B" w:rsidRPr="00DE2238" w14:paraId="22A2EEE4" w14:textId="77777777" w:rsidTr="00AF52E0">
        <w:trPr>
          <w:trHeight w:val="300"/>
        </w:trPr>
        <w:tc>
          <w:tcPr>
            <w:tcW w:w="4219" w:type="dxa"/>
            <w:shd w:val="clear" w:color="auto" w:fill="auto"/>
            <w:hideMark/>
          </w:tcPr>
          <w:p w14:paraId="4E183E3B" w14:textId="77777777" w:rsidR="0044140B" w:rsidRPr="00DE2238" w:rsidRDefault="0044140B" w:rsidP="00AF52E0">
            <w:pPr>
              <w:rPr>
                <w:rFonts w:cstheme="minorHAnsi"/>
                <w:color w:val="000000"/>
                <w:lang w:eastAsia="fr-BE"/>
              </w:rPr>
            </w:pPr>
            <w:r w:rsidRPr="00DE2238">
              <w:rPr>
                <w:rFonts w:cstheme="minorHAnsi"/>
                <w:color w:val="000000"/>
                <w:lang w:val="fr-FR" w:eastAsia="fr-BE"/>
              </w:rPr>
              <w:t>IRAN</w:t>
            </w:r>
          </w:p>
        </w:tc>
        <w:tc>
          <w:tcPr>
            <w:tcW w:w="1309" w:type="dxa"/>
            <w:shd w:val="clear" w:color="auto" w:fill="auto"/>
            <w:hideMark/>
          </w:tcPr>
          <w:p w14:paraId="13183481"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IR</w:t>
            </w:r>
          </w:p>
        </w:tc>
      </w:tr>
      <w:tr w:rsidR="0044140B" w:rsidRPr="00DE2238" w14:paraId="1BD77832" w14:textId="77777777" w:rsidTr="00AF52E0">
        <w:trPr>
          <w:trHeight w:val="300"/>
        </w:trPr>
        <w:tc>
          <w:tcPr>
            <w:tcW w:w="4219" w:type="dxa"/>
            <w:shd w:val="clear" w:color="auto" w:fill="auto"/>
            <w:hideMark/>
          </w:tcPr>
          <w:p w14:paraId="5FB352E1" w14:textId="77777777" w:rsidR="0044140B" w:rsidRPr="00DE2238" w:rsidRDefault="0044140B" w:rsidP="00AF52E0">
            <w:pPr>
              <w:rPr>
                <w:rFonts w:cstheme="minorHAnsi"/>
                <w:color w:val="000000"/>
                <w:lang w:eastAsia="fr-BE"/>
              </w:rPr>
            </w:pPr>
            <w:r w:rsidRPr="00DE2238">
              <w:rPr>
                <w:rFonts w:cstheme="minorHAnsi"/>
                <w:color w:val="000000"/>
                <w:lang w:val="fr-FR" w:eastAsia="fr-BE"/>
              </w:rPr>
              <w:t>IRLANDE</w:t>
            </w:r>
          </w:p>
        </w:tc>
        <w:tc>
          <w:tcPr>
            <w:tcW w:w="1309" w:type="dxa"/>
            <w:shd w:val="clear" w:color="auto" w:fill="auto"/>
            <w:hideMark/>
          </w:tcPr>
          <w:p w14:paraId="7D7F6876"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IE</w:t>
            </w:r>
          </w:p>
        </w:tc>
      </w:tr>
      <w:tr w:rsidR="0044140B" w:rsidRPr="00DE2238" w14:paraId="404425C6" w14:textId="77777777" w:rsidTr="00AF52E0">
        <w:trPr>
          <w:trHeight w:val="300"/>
        </w:trPr>
        <w:tc>
          <w:tcPr>
            <w:tcW w:w="4219" w:type="dxa"/>
            <w:shd w:val="clear" w:color="auto" w:fill="auto"/>
            <w:hideMark/>
          </w:tcPr>
          <w:p w14:paraId="342ADD6C" w14:textId="77777777" w:rsidR="0044140B" w:rsidRPr="00DE2238" w:rsidRDefault="0044140B" w:rsidP="00AF52E0">
            <w:pPr>
              <w:rPr>
                <w:rFonts w:cstheme="minorHAnsi"/>
                <w:color w:val="000000"/>
                <w:lang w:eastAsia="fr-BE"/>
              </w:rPr>
            </w:pPr>
            <w:r w:rsidRPr="00DE2238">
              <w:rPr>
                <w:rFonts w:cstheme="minorHAnsi"/>
                <w:color w:val="000000"/>
                <w:lang w:val="fr-FR" w:eastAsia="fr-BE"/>
              </w:rPr>
              <w:t>ISLANDE</w:t>
            </w:r>
          </w:p>
        </w:tc>
        <w:tc>
          <w:tcPr>
            <w:tcW w:w="1309" w:type="dxa"/>
            <w:shd w:val="clear" w:color="auto" w:fill="auto"/>
            <w:hideMark/>
          </w:tcPr>
          <w:p w14:paraId="6B7D481B"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IS</w:t>
            </w:r>
          </w:p>
        </w:tc>
      </w:tr>
      <w:tr w:rsidR="0044140B" w:rsidRPr="00DE2238" w14:paraId="5E407B06" w14:textId="77777777" w:rsidTr="00AF52E0">
        <w:trPr>
          <w:trHeight w:val="300"/>
        </w:trPr>
        <w:tc>
          <w:tcPr>
            <w:tcW w:w="4219" w:type="dxa"/>
            <w:shd w:val="clear" w:color="auto" w:fill="auto"/>
            <w:hideMark/>
          </w:tcPr>
          <w:p w14:paraId="116A0169" w14:textId="77777777" w:rsidR="0044140B" w:rsidRPr="00DE2238" w:rsidRDefault="0044140B" w:rsidP="00AF52E0">
            <w:pPr>
              <w:rPr>
                <w:rFonts w:cstheme="minorHAnsi"/>
                <w:color w:val="000000"/>
                <w:lang w:eastAsia="fr-BE"/>
              </w:rPr>
            </w:pPr>
            <w:r w:rsidRPr="00DE2238">
              <w:rPr>
                <w:rFonts w:cstheme="minorHAnsi"/>
                <w:color w:val="000000"/>
                <w:lang w:val="fr-FR" w:eastAsia="fr-BE"/>
              </w:rPr>
              <w:t>ISRAEL</w:t>
            </w:r>
          </w:p>
        </w:tc>
        <w:tc>
          <w:tcPr>
            <w:tcW w:w="1309" w:type="dxa"/>
            <w:shd w:val="clear" w:color="auto" w:fill="auto"/>
            <w:hideMark/>
          </w:tcPr>
          <w:p w14:paraId="2AC4E2E0"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IL</w:t>
            </w:r>
          </w:p>
        </w:tc>
      </w:tr>
      <w:tr w:rsidR="0044140B" w:rsidRPr="00DE2238" w14:paraId="354D3219" w14:textId="77777777" w:rsidTr="00AF52E0">
        <w:trPr>
          <w:trHeight w:val="300"/>
        </w:trPr>
        <w:tc>
          <w:tcPr>
            <w:tcW w:w="4219" w:type="dxa"/>
            <w:shd w:val="clear" w:color="auto" w:fill="auto"/>
            <w:hideMark/>
          </w:tcPr>
          <w:p w14:paraId="6ABC723D" w14:textId="77777777" w:rsidR="0044140B" w:rsidRPr="00DE2238" w:rsidRDefault="0044140B" w:rsidP="00AF52E0">
            <w:pPr>
              <w:rPr>
                <w:rFonts w:cstheme="minorHAnsi"/>
                <w:color w:val="000000"/>
                <w:lang w:eastAsia="fr-BE"/>
              </w:rPr>
            </w:pPr>
            <w:r w:rsidRPr="00DE2238">
              <w:rPr>
                <w:rFonts w:cstheme="minorHAnsi"/>
                <w:color w:val="000000"/>
                <w:lang w:val="fr-FR" w:eastAsia="fr-BE"/>
              </w:rPr>
              <w:t>ITALIE</w:t>
            </w:r>
          </w:p>
        </w:tc>
        <w:tc>
          <w:tcPr>
            <w:tcW w:w="1309" w:type="dxa"/>
            <w:shd w:val="clear" w:color="auto" w:fill="auto"/>
            <w:hideMark/>
          </w:tcPr>
          <w:p w14:paraId="5A777EED"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IT</w:t>
            </w:r>
          </w:p>
        </w:tc>
      </w:tr>
      <w:tr w:rsidR="0044140B" w:rsidRPr="00DE2238" w14:paraId="72E9A5C2" w14:textId="77777777" w:rsidTr="00AF52E0">
        <w:trPr>
          <w:trHeight w:val="300"/>
        </w:trPr>
        <w:tc>
          <w:tcPr>
            <w:tcW w:w="4219" w:type="dxa"/>
            <w:shd w:val="clear" w:color="auto" w:fill="auto"/>
            <w:hideMark/>
          </w:tcPr>
          <w:p w14:paraId="6D87C76A" w14:textId="77777777" w:rsidR="0044140B" w:rsidRPr="00DE2238" w:rsidRDefault="0044140B" w:rsidP="00AF52E0">
            <w:pPr>
              <w:rPr>
                <w:rFonts w:cstheme="minorHAnsi"/>
                <w:color w:val="000000"/>
                <w:lang w:eastAsia="fr-BE"/>
              </w:rPr>
            </w:pPr>
            <w:r w:rsidRPr="00DE2238">
              <w:rPr>
                <w:rFonts w:cstheme="minorHAnsi"/>
                <w:color w:val="000000"/>
                <w:lang w:val="fr-FR" w:eastAsia="fr-BE"/>
              </w:rPr>
              <w:t>JAMAIQUE</w:t>
            </w:r>
          </w:p>
        </w:tc>
        <w:tc>
          <w:tcPr>
            <w:tcW w:w="1309" w:type="dxa"/>
            <w:shd w:val="clear" w:color="auto" w:fill="auto"/>
            <w:hideMark/>
          </w:tcPr>
          <w:p w14:paraId="0CFA21A6"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JM</w:t>
            </w:r>
          </w:p>
        </w:tc>
      </w:tr>
      <w:tr w:rsidR="0044140B" w:rsidRPr="00DE2238" w14:paraId="5E2EC805" w14:textId="77777777" w:rsidTr="00AF52E0">
        <w:trPr>
          <w:trHeight w:val="300"/>
        </w:trPr>
        <w:tc>
          <w:tcPr>
            <w:tcW w:w="4219" w:type="dxa"/>
            <w:shd w:val="clear" w:color="auto" w:fill="auto"/>
            <w:hideMark/>
          </w:tcPr>
          <w:p w14:paraId="0888F61F" w14:textId="77777777" w:rsidR="0044140B" w:rsidRPr="00DE2238" w:rsidRDefault="0044140B" w:rsidP="00AF52E0">
            <w:pPr>
              <w:rPr>
                <w:rFonts w:cstheme="minorHAnsi"/>
                <w:color w:val="000000"/>
                <w:lang w:eastAsia="fr-BE"/>
              </w:rPr>
            </w:pPr>
            <w:r w:rsidRPr="00DE2238">
              <w:rPr>
                <w:rFonts w:cstheme="minorHAnsi"/>
                <w:color w:val="000000"/>
                <w:lang w:val="fr-FR" w:eastAsia="fr-BE"/>
              </w:rPr>
              <w:t>JAPON</w:t>
            </w:r>
          </w:p>
        </w:tc>
        <w:tc>
          <w:tcPr>
            <w:tcW w:w="1309" w:type="dxa"/>
            <w:shd w:val="clear" w:color="auto" w:fill="auto"/>
            <w:hideMark/>
          </w:tcPr>
          <w:p w14:paraId="0956B372"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JP</w:t>
            </w:r>
          </w:p>
        </w:tc>
      </w:tr>
      <w:tr w:rsidR="0044140B" w:rsidRPr="00DE2238" w14:paraId="6E2085C3" w14:textId="77777777" w:rsidTr="00AF52E0">
        <w:trPr>
          <w:trHeight w:val="300"/>
        </w:trPr>
        <w:tc>
          <w:tcPr>
            <w:tcW w:w="4219" w:type="dxa"/>
            <w:shd w:val="clear" w:color="auto" w:fill="auto"/>
            <w:hideMark/>
          </w:tcPr>
          <w:p w14:paraId="43BC5D14" w14:textId="77777777" w:rsidR="0044140B" w:rsidRPr="00DE2238" w:rsidRDefault="0044140B" w:rsidP="00AF52E0">
            <w:pPr>
              <w:rPr>
                <w:rFonts w:cstheme="minorHAnsi"/>
                <w:color w:val="000000"/>
                <w:lang w:eastAsia="fr-BE"/>
              </w:rPr>
            </w:pPr>
            <w:r w:rsidRPr="00DE2238">
              <w:rPr>
                <w:rFonts w:cstheme="minorHAnsi"/>
                <w:color w:val="000000"/>
                <w:lang w:val="fr-FR" w:eastAsia="fr-BE"/>
              </w:rPr>
              <w:t>JORDANIE</w:t>
            </w:r>
          </w:p>
        </w:tc>
        <w:tc>
          <w:tcPr>
            <w:tcW w:w="1309" w:type="dxa"/>
            <w:shd w:val="clear" w:color="auto" w:fill="auto"/>
            <w:hideMark/>
          </w:tcPr>
          <w:p w14:paraId="2C4BAC5F"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JO</w:t>
            </w:r>
          </w:p>
        </w:tc>
      </w:tr>
      <w:tr w:rsidR="0044140B" w:rsidRPr="00DE2238" w14:paraId="1D45851D" w14:textId="77777777" w:rsidTr="00AF52E0">
        <w:trPr>
          <w:trHeight w:val="300"/>
        </w:trPr>
        <w:tc>
          <w:tcPr>
            <w:tcW w:w="4219" w:type="dxa"/>
            <w:shd w:val="clear" w:color="auto" w:fill="auto"/>
            <w:hideMark/>
          </w:tcPr>
          <w:p w14:paraId="70B86E17" w14:textId="77777777" w:rsidR="0044140B" w:rsidRPr="00DE2238" w:rsidRDefault="0044140B" w:rsidP="00AF52E0">
            <w:pPr>
              <w:rPr>
                <w:rFonts w:cstheme="minorHAnsi"/>
                <w:color w:val="000000"/>
                <w:lang w:eastAsia="fr-BE"/>
              </w:rPr>
            </w:pPr>
            <w:r w:rsidRPr="00DE2238">
              <w:rPr>
                <w:rFonts w:cstheme="minorHAnsi"/>
                <w:color w:val="000000"/>
                <w:lang w:val="fr-FR" w:eastAsia="fr-BE"/>
              </w:rPr>
              <w:t>KAZAKHSTAN</w:t>
            </w:r>
          </w:p>
        </w:tc>
        <w:tc>
          <w:tcPr>
            <w:tcW w:w="1309" w:type="dxa"/>
            <w:shd w:val="clear" w:color="auto" w:fill="auto"/>
            <w:hideMark/>
          </w:tcPr>
          <w:p w14:paraId="6E646A0E"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KZ</w:t>
            </w:r>
          </w:p>
        </w:tc>
      </w:tr>
      <w:tr w:rsidR="0044140B" w:rsidRPr="00DE2238" w14:paraId="5DE2C1EA" w14:textId="77777777" w:rsidTr="00AF52E0">
        <w:trPr>
          <w:trHeight w:val="300"/>
        </w:trPr>
        <w:tc>
          <w:tcPr>
            <w:tcW w:w="4219" w:type="dxa"/>
            <w:shd w:val="clear" w:color="auto" w:fill="auto"/>
            <w:hideMark/>
          </w:tcPr>
          <w:p w14:paraId="0F105DEA" w14:textId="77777777" w:rsidR="0044140B" w:rsidRPr="00DE2238" w:rsidRDefault="0044140B" w:rsidP="00AF52E0">
            <w:pPr>
              <w:rPr>
                <w:rFonts w:cstheme="minorHAnsi"/>
                <w:color w:val="000000"/>
                <w:lang w:eastAsia="fr-BE"/>
              </w:rPr>
            </w:pPr>
            <w:r w:rsidRPr="00DE2238">
              <w:rPr>
                <w:rFonts w:cstheme="minorHAnsi"/>
                <w:color w:val="000000"/>
                <w:lang w:val="fr-FR" w:eastAsia="fr-BE"/>
              </w:rPr>
              <w:t>KENYA</w:t>
            </w:r>
          </w:p>
        </w:tc>
        <w:tc>
          <w:tcPr>
            <w:tcW w:w="1309" w:type="dxa"/>
            <w:shd w:val="clear" w:color="auto" w:fill="auto"/>
            <w:hideMark/>
          </w:tcPr>
          <w:p w14:paraId="01EF8C37"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KE</w:t>
            </w:r>
          </w:p>
        </w:tc>
      </w:tr>
      <w:tr w:rsidR="0044140B" w:rsidRPr="00DE2238" w14:paraId="3717DFF5" w14:textId="77777777" w:rsidTr="00AF52E0">
        <w:trPr>
          <w:trHeight w:val="300"/>
        </w:trPr>
        <w:tc>
          <w:tcPr>
            <w:tcW w:w="4219" w:type="dxa"/>
            <w:shd w:val="clear" w:color="auto" w:fill="auto"/>
            <w:hideMark/>
          </w:tcPr>
          <w:p w14:paraId="5F362718" w14:textId="77777777" w:rsidR="0044140B" w:rsidRPr="00DE2238" w:rsidRDefault="0044140B" w:rsidP="00AF52E0">
            <w:pPr>
              <w:rPr>
                <w:rFonts w:cstheme="minorHAnsi"/>
                <w:color w:val="000000"/>
                <w:lang w:eastAsia="fr-BE"/>
              </w:rPr>
            </w:pPr>
            <w:r w:rsidRPr="00DE2238">
              <w:rPr>
                <w:rFonts w:cstheme="minorHAnsi"/>
                <w:color w:val="000000"/>
                <w:lang w:val="fr-FR" w:eastAsia="fr-BE"/>
              </w:rPr>
              <w:t>KIRGHIZISTAN</w:t>
            </w:r>
          </w:p>
        </w:tc>
        <w:tc>
          <w:tcPr>
            <w:tcW w:w="1309" w:type="dxa"/>
            <w:shd w:val="clear" w:color="auto" w:fill="auto"/>
            <w:hideMark/>
          </w:tcPr>
          <w:p w14:paraId="3B86A294"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KG</w:t>
            </w:r>
          </w:p>
        </w:tc>
      </w:tr>
      <w:tr w:rsidR="0044140B" w:rsidRPr="00DE2238" w14:paraId="0017D72C" w14:textId="77777777" w:rsidTr="00AF52E0">
        <w:trPr>
          <w:trHeight w:val="300"/>
        </w:trPr>
        <w:tc>
          <w:tcPr>
            <w:tcW w:w="4219" w:type="dxa"/>
            <w:shd w:val="clear" w:color="auto" w:fill="auto"/>
            <w:hideMark/>
          </w:tcPr>
          <w:p w14:paraId="29F78BD4" w14:textId="77777777" w:rsidR="0044140B" w:rsidRPr="00DE2238" w:rsidRDefault="0044140B" w:rsidP="00AF52E0">
            <w:pPr>
              <w:rPr>
                <w:rFonts w:cstheme="minorHAnsi"/>
                <w:color w:val="000000"/>
                <w:lang w:eastAsia="fr-BE"/>
              </w:rPr>
            </w:pPr>
            <w:r w:rsidRPr="00DE2238">
              <w:rPr>
                <w:rFonts w:cstheme="minorHAnsi"/>
                <w:color w:val="000000"/>
                <w:lang w:val="fr-FR" w:eastAsia="fr-BE"/>
              </w:rPr>
              <w:t>KIRIBATI</w:t>
            </w:r>
          </w:p>
        </w:tc>
        <w:tc>
          <w:tcPr>
            <w:tcW w:w="1309" w:type="dxa"/>
            <w:shd w:val="clear" w:color="auto" w:fill="auto"/>
            <w:hideMark/>
          </w:tcPr>
          <w:p w14:paraId="18BC04FB"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KI</w:t>
            </w:r>
          </w:p>
        </w:tc>
      </w:tr>
      <w:tr w:rsidR="0044140B" w:rsidRPr="00DE2238" w14:paraId="1A348AA0" w14:textId="77777777" w:rsidTr="00AF52E0">
        <w:trPr>
          <w:trHeight w:val="300"/>
        </w:trPr>
        <w:tc>
          <w:tcPr>
            <w:tcW w:w="4219" w:type="dxa"/>
            <w:shd w:val="clear" w:color="auto" w:fill="auto"/>
            <w:hideMark/>
          </w:tcPr>
          <w:p w14:paraId="2DA65920" w14:textId="77777777" w:rsidR="0044140B" w:rsidRPr="00DE2238" w:rsidRDefault="0044140B" w:rsidP="00AF52E0">
            <w:pPr>
              <w:rPr>
                <w:rFonts w:cstheme="minorHAnsi"/>
                <w:color w:val="000000"/>
                <w:lang w:eastAsia="fr-BE"/>
              </w:rPr>
            </w:pPr>
            <w:r w:rsidRPr="00DE2238">
              <w:rPr>
                <w:rFonts w:cstheme="minorHAnsi"/>
                <w:color w:val="000000"/>
                <w:lang w:val="fr-FR" w:eastAsia="fr-BE"/>
              </w:rPr>
              <w:t>KOSOVO</w:t>
            </w:r>
          </w:p>
        </w:tc>
        <w:tc>
          <w:tcPr>
            <w:tcW w:w="1309" w:type="dxa"/>
            <w:shd w:val="clear" w:color="auto" w:fill="auto"/>
            <w:hideMark/>
          </w:tcPr>
          <w:p w14:paraId="61B5E58F"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XZ</w:t>
            </w:r>
          </w:p>
        </w:tc>
      </w:tr>
      <w:tr w:rsidR="0044140B" w:rsidRPr="00DE2238" w14:paraId="6F01F7E0" w14:textId="77777777" w:rsidTr="00AF52E0">
        <w:trPr>
          <w:trHeight w:val="300"/>
        </w:trPr>
        <w:tc>
          <w:tcPr>
            <w:tcW w:w="4219" w:type="dxa"/>
            <w:shd w:val="clear" w:color="auto" w:fill="auto"/>
            <w:hideMark/>
          </w:tcPr>
          <w:p w14:paraId="6CB6D046" w14:textId="77777777" w:rsidR="0044140B" w:rsidRPr="00DE2238" w:rsidRDefault="0044140B" w:rsidP="00AF52E0">
            <w:pPr>
              <w:rPr>
                <w:rFonts w:cstheme="minorHAnsi"/>
                <w:color w:val="000000"/>
                <w:lang w:eastAsia="fr-BE"/>
              </w:rPr>
            </w:pPr>
            <w:r w:rsidRPr="00DE2238">
              <w:rPr>
                <w:rFonts w:cstheme="minorHAnsi"/>
                <w:color w:val="000000"/>
                <w:lang w:val="fr-FR" w:eastAsia="fr-BE"/>
              </w:rPr>
              <w:t>KOWEIT</w:t>
            </w:r>
          </w:p>
        </w:tc>
        <w:tc>
          <w:tcPr>
            <w:tcW w:w="1309" w:type="dxa"/>
            <w:shd w:val="clear" w:color="auto" w:fill="auto"/>
            <w:hideMark/>
          </w:tcPr>
          <w:p w14:paraId="3C60F774"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KW</w:t>
            </w:r>
          </w:p>
        </w:tc>
      </w:tr>
      <w:tr w:rsidR="0044140B" w:rsidRPr="00DE2238" w14:paraId="06A5A8AE" w14:textId="77777777" w:rsidTr="00AF52E0">
        <w:trPr>
          <w:trHeight w:val="300"/>
        </w:trPr>
        <w:tc>
          <w:tcPr>
            <w:tcW w:w="4219" w:type="dxa"/>
            <w:shd w:val="clear" w:color="auto" w:fill="auto"/>
            <w:hideMark/>
          </w:tcPr>
          <w:p w14:paraId="398F4B4E" w14:textId="77777777" w:rsidR="0044140B" w:rsidRPr="00DE2238" w:rsidRDefault="0044140B" w:rsidP="00AF52E0">
            <w:pPr>
              <w:rPr>
                <w:rFonts w:cstheme="minorHAnsi"/>
                <w:color w:val="000000"/>
                <w:lang w:eastAsia="fr-BE"/>
              </w:rPr>
            </w:pPr>
            <w:r w:rsidRPr="00DE2238">
              <w:rPr>
                <w:rFonts w:cstheme="minorHAnsi"/>
                <w:color w:val="000000"/>
                <w:lang w:val="fr-FR" w:eastAsia="fr-BE"/>
              </w:rPr>
              <w:t>LAOS</w:t>
            </w:r>
          </w:p>
        </w:tc>
        <w:tc>
          <w:tcPr>
            <w:tcW w:w="1309" w:type="dxa"/>
            <w:shd w:val="clear" w:color="auto" w:fill="auto"/>
            <w:hideMark/>
          </w:tcPr>
          <w:p w14:paraId="4948BDC9"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LA</w:t>
            </w:r>
          </w:p>
        </w:tc>
      </w:tr>
      <w:tr w:rsidR="0044140B" w:rsidRPr="00DE2238" w14:paraId="4251C759" w14:textId="77777777" w:rsidTr="00AF52E0">
        <w:trPr>
          <w:trHeight w:val="300"/>
        </w:trPr>
        <w:tc>
          <w:tcPr>
            <w:tcW w:w="4219" w:type="dxa"/>
            <w:shd w:val="clear" w:color="auto" w:fill="auto"/>
            <w:hideMark/>
          </w:tcPr>
          <w:p w14:paraId="1C44DAD4" w14:textId="77777777" w:rsidR="0044140B" w:rsidRPr="00DE2238" w:rsidRDefault="0044140B" w:rsidP="00AF52E0">
            <w:pPr>
              <w:rPr>
                <w:rFonts w:cstheme="minorHAnsi"/>
                <w:color w:val="000000"/>
                <w:lang w:eastAsia="fr-BE"/>
              </w:rPr>
            </w:pPr>
            <w:r w:rsidRPr="00DE2238">
              <w:rPr>
                <w:rFonts w:cstheme="minorHAnsi"/>
                <w:color w:val="000000"/>
                <w:lang w:val="fr-FR" w:eastAsia="fr-BE"/>
              </w:rPr>
              <w:t>LESOTHO</w:t>
            </w:r>
          </w:p>
        </w:tc>
        <w:tc>
          <w:tcPr>
            <w:tcW w:w="1309" w:type="dxa"/>
            <w:shd w:val="clear" w:color="auto" w:fill="auto"/>
            <w:hideMark/>
          </w:tcPr>
          <w:p w14:paraId="188BB2A9"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LS</w:t>
            </w:r>
          </w:p>
        </w:tc>
      </w:tr>
      <w:tr w:rsidR="0044140B" w:rsidRPr="00DE2238" w14:paraId="0D2EE4CA" w14:textId="77777777" w:rsidTr="00AF52E0">
        <w:trPr>
          <w:trHeight w:val="300"/>
        </w:trPr>
        <w:tc>
          <w:tcPr>
            <w:tcW w:w="4219" w:type="dxa"/>
            <w:shd w:val="clear" w:color="auto" w:fill="auto"/>
            <w:hideMark/>
          </w:tcPr>
          <w:p w14:paraId="565985E2" w14:textId="77777777" w:rsidR="0044140B" w:rsidRPr="00DE2238" w:rsidRDefault="0044140B" w:rsidP="00AF52E0">
            <w:pPr>
              <w:rPr>
                <w:rFonts w:cstheme="minorHAnsi"/>
                <w:color w:val="000000"/>
                <w:lang w:eastAsia="fr-BE"/>
              </w:rPr>
            </w:pPr>
            <w:r w:rsidRPr="00DE2238">
              <w:rPr>
                <w:rFonts w:cstheme="minorHAnsi"/>
                <w:color w:val="000000"/>
                <w:lang w:val="fr-FR" w:eastAsia="fr-BE"/>
              </w:rPr>
              <w:t>LETTONIE</w:t>
            </w:r>
          </w:p>
        </w:tc>
        <w:tc>
          <w:tcPr>
            <w:tcW w:w="1309" w:type="dxa"/>
            <w:shd w:val="clear" w:color="auto" w:fill="auto"/>
            <w:hideMark/>
          </w:tcPr>
          <w:p w14:paraId="4372262A"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LV</w:t>
            </w:r>
          </w:p>
        </w:tc>
      </w:tr>
      <w:tr w:rsidR="0044140B" w:rsidRPr="00DE2238" w14:paraId="59AEAC5C" w14:textId="77777777" w:rsidTr="00AF52E0">
        <w:trPr>
          <w:trHeight w:val="300"/>
        </w:trPr>
        <w:tc>
          <w:tcPr>
            <w:tcW w:w="4219" w:type="dxa"/>
            <w:shd w:val="clear" w:color="auto" w:fill="auto"/>
            <w:hideMark/>
          </w:tcPr>
          <w:p w14:paraId="5B0BD074" w14:textId="77777777" w:rsidR="0044140B" w:rsidRPr="00DE2238" w:rsidRDefault="0044140B" w:rsidP="00AF52E0">
            <w:pPr>
              <w:rPr>
                <w:rFonts w:cstheme="minorHAnsi"/>
                <w:color w:val="000000"/>
                <w:lang w:eastAsia="fr-BE"/>
              </w:rPr>
            </w:pPr>
            <w:r w:rsidRPr="00DE2238">
              <w:rPr>
                <w:rFonts w:cstheme="minorHAnsi"/>
                <w:color w:val="000000"/>
                <w:lang w:val="fr-FR" w:eastAsia="fr-BE"/>
              </w:rPr>
              <w:t>LIBAN</w:t>
            </w:r>
          </w:p>
        </w:tc>
        <w:tc>
          <w:tcPr>
            <w:tcW w:w="1309" w:type="dxa"/>
            <w:shd w:val="clear" w:color="auto" w:fill="auto"/>
            <w:hideMark/>
          </w:tcPr>
          <w:p w14:paraId="6F48DF62"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LB</w:t>
            </w:r>
          </w:p>
        </w:tc>
      </w:tr>
      <w:tr w:rsidR="0044140B" w:rsidRPr="00DE2238" w14:paraId="6CB52213" w14:textId="77777777" w:rsidTr="00AF52E0">
        <w:trPr>
          <w:trHeight w:val="300"/>
        </w:trPr>
        <w:tc>
          <w:tcPr>
            <w:tcW w:w="4219" w:type="dxa"/>
            <w:shd w:val="clear" w:color="auto" w:fill="auto"/>
            <w:hideMark/>
          </w:tcPr>
          <w:p w14:paraId="1D1725B5" w14:textId="77777777" w:rsidR="0044140B" w:rsidRPr="00DE2238" w:rsidRDefault="0044140B" w:rsidP="00AF52E0">
            <w:pPr>
              <w:rPr>
                <w:rFonts w:cstheme="minorHAnsi"/>
                <w:color w:val="000000"/>
                <w:lang w:eastAsia="fr-BE"/>
              </w:rPr>
            </w:pPr>
            <w:r w:rsidRPr="00DE2238">
              <w:rPr>
                <w:rFonts w:cstheme="minorHAnsi"/>
                <w:color w:val="000000"/>
                <w:lang w:val="fr-FR" w:eastAsia="fr-BE"/>
              </w:rPr>
              <w:t>LIBERIA</w:t>
            </w:r>
          </w:p>
        </w:tc>
        <w:tc>
          <w:tcPr>
            <w:tcW w:w="1309" w:type="dxa"/>
            <w:shd w:val="clear" w:color="auto" w:fill="auto"/>
            <w:hideMark/>
          </w:tcPr>
          <w:p w14:paraId="1C0E53E4"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LR</w:t>
            </w:r>
          </w:p>
        </w:tc>
      </w:tr>
      <w:tr w:rsidR="0044140B" w:rsidRPr="00DE2238" w14:paraId="5BA353CD" w14:textId="77777777" w:rsidTr="00AF52E0">
        <w:trPr>
          <w:trHeight w:val="300"/>
        </w:trPr>
        <w:tc>
          <w:tcPr>
            <w:tcW w:w="4219" w:type="dxa"/>
            <w:shd w:val="clear" w:color="auto" w:fill="auto"/>
            <w:hideMark/>
          </w:tcPr>
          <w:p w14:paraId="7BE92158" w14:textId="77777777" w:rsidR="0044140B" w:rsidRPr="00DE2238" w:rsidRDefault="0044140B" w:rsidP="00AF52E0">
            <w:pPr>
              <w:rPr>
                <w:rFonts w:cstheme="minorHAnsi"/>
                <w:color w:val="000000"/>
                <w:lang w:eastAsia="fr-BE"/>
              </w:rPr>
            </w:pPr>
            <w:r w:rsidRPr="00DE2238">
              <w:rPr>
                <w:rFonts w:cstheme="minorHAnsi"/>
                <w:color w:val="000000"/>
                <w:lang w:val="fr-FR" w:eastAsia="fr-BE"/>
              </w:rPr>
              <w:t>LIBYE</w:t>
            </w:r>
          </w:p>
        </w:tc>
        <w:tc>
          <w:tcPr>
            <w:tcW w:w="1309" w:type="dxa"/>
            <w:shd w:val="clear" w:color="auto" w:fill="auto"/>
            <w:hideMark/>
          </w:tcPr>
          <w:p w14:paraId="39B12348"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LY</w:t>
            </w:r>
          </w:p>
        </w:tc>
      </w:tr>
      <w:tr w:rsidR="0044140B" w:rsidRPr="00DE2238" w14:paraId="7704271D" w14:textId="77777777" w:rsidTr="00AF52E0">
        <w:trPr>
          <w:trHeight w:val="300"/>
        </w:trPr>
        <w:tc>
          <w:tcPr>
            <w:tcW w:w="4219" w:type="dxa"/>
            <w:shd w:val="clear" w:color="auto" w:fill="auto"/>
            <w:hideMark/>
          </w:tcPr>
          <w:p w14:paraId="23D2C6BA" w14:textId="77777777" w:rsidR="0044140B" w:rsidRPr="00DE2238" w:rsidRDefault="0044140B" w:rsidP="00AF52E0">
            <w:pPr>
              <w:rPr>
                <w:rFonts w:cstheme="minorHAnsi"/>
                <w:color w:val="000000"/>
                <w:lang w:eastAsia="fr-BE"/>
              </w:rPr>
            </w:pPr>
            <w:r w:rsidRPr="00DE2238">
              <w:rPr>
                <w:rFonts w:cstheme="minorHAnsi"/>
                <w:color w:val="000000"/>
                <w:lang w:val="fr-FR" w:eastAsia="fr-BE"/>
              </w:rPr>
              <w:t>LIECHTENSTEIN</w:t>
            </w:r>
          </w:p>
        </w:tc>
        <w:tc>
          <w:tcPr>
            <w:tcW w:w="1309" w:type="dxa"/>
            <w:shd w:val="clear" w:color="auto" w:fill="auto"/>
            <w:hideMark/>
          </w:tcPr>
          <w:p w14:paraId="681E8C95"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LI</w:t>
            </w:r>
          </w:p>
        </w:tc>
      </w:tr>
      <w:tr w:rsidR="0044140B" w:rsidRPr="00DE2238" w14:paraId="2B6BEC44" w14:textId="77777777" w:rsidTr="00AF52E0">
        <w:trPr>
          <w:trHeight w:val="300"/>
        </w:trPr>
        <w:tc>
          <w:tcPr>
            <w:tcW w:w="4219" w:type="dxa"/>
            <w:shd w:val="clear" w:color="auto" w:fill="auto"/>
            <w:hideMark/>
          </w:tcPr>
          <w:p w14:paraId="755D6E74" w14:textId="77777777" w:rsidR="0044140B" w:rsidRPr="00DE2238" w:rsidRDefault="0044140B" w:rsidP="00AF52E0">
            <w:pPr>
              <w:rPr>
                <w:rFonts w:cstheme="minorHAnsi"/>
                <w:color w:val="000000"/>
                <w:lang w:eastAsia="fr-BE"/>
              </w:rPr>
            </w:pPr>
            <w:r w:rsidRPr="00DE2238">
              <w:rPr>
                <w:rFonts w:cstheme="minorHAnsi"/>
                <w:color w:val="000000"/>
                <w:lang w:val="fr-FR" w:eastAsia="fr-BE"/>
              </w:rPr>
              <w:t>LITUANIE</w:t>
            </w:r>
          </w:p>
        </w:tc>
        <w:tc>
          <w:tcPr>
            <w:tcW w:w="1309" w:type="dxa"/>
            <w:shd w:val="clear" w:color="auto" w:fill="auto"/>
            <w:hideMark/>
          </w:tcPr>
          <w:p w14:paraId="1C636023"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LT</w:t>
            </w:r>
          </w:p>
        </w:tc>
      </w:tr>
      <w:tr w:rsidR="0044140B" w:rsidRPr="00DE2238" w14:paraId="719EA51E" w14:textId="77777777" w:rsidTr="00AF52E0">
        <w:trPr>
          <w:trHeight w:val="300"/>
        </w:trPr>
        <w:tc>
          <w:tcPr>
            <w:tcW w:w="4219" w:type="dxa"/>
            <w:shd w:val="clear" w:color="auto" w:fill="auto"/>
            <w:hideMark/>
          </w:tcPr>
          <w:p w14:paraId="6653C677" w14:textId="77777777" w:rsidR="0044140B" w:rsidRPr="00DE2238" w:rsidRDefault="0044140B" w:rsidP="00AF52E0">
            <w:pPr>
              <w:rPr>
                <w:rFonts w:cstheme="minorHAnsi"/>
                <w:color w:val="000000"/>
                <w:lang w:eastAsia="fr-BE"/>
              </w:rPr>
            </w:pPr>
            <w:r w:rsidRPr="00DE2238">
              <w:rPr>
                <w:rFonts w:cstheme="minorHAnsi"/>
                <w:color w:val="000000"/>
                <w:lang w:val="fr-FR" w:eastAsia="fr-BE"/>
              </w:rPr>
              <w:t>LUXEMBOURG</w:t>
            </w:r>
          </w:p>
        </w:tc>
        <w:tc>
          <w:tcPr>
            <w:tcW w:w="1309" w:type="dxa"/>
            <w:shd w:val="clear" w:color="auto" w:fill="auto"/>
            <w:hideMark/>
          </w:tcPr>
          <w:p w14:paraId="36F1B44C"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LU</w:t>
            </w:r>
          </w:p>
        </w:tc>
      </w:tr>
      <w:tr w:rsidR="0044140B" w:rsidRPr="00DE2238" w14:paraId="13CF74BB" w14:textId="77777777" w:rsidTr="00AF52E0">
        <w:trPr>
          <w:trHeight w:val="300"/>
        </w:trPr>
        <w:tc>
          <w:tcPr>
            <w:tcW w:w="4219" w:type="dxa"/>
            <w:shd w:val="clear" w:color="auto" w:fill="auto"/>
            <w:hideMark/>
          </w:tcPr>
          <w:p w14:paraId="6E31641C" w14:textId="77777777" w:rsidR="0044140B" w:rsidRPr="00DE2238" w:rsidRDefault="0044140B" w:rsidP="00AF52E0">
            <w:pPr>
              <w:rPr>
                <w:rFonts w:cstheme="minorHAnsi"/>
                <w:color w:val="000000"/>
                <w:lang w:eastAsia="fr-BE"/>
              </w:rPr>
            </w:pPr>
            <w:r w:rsidRPr="00DE2238">
              <w:rPr>
                <w:rFonts w:cstheme="minorHAnsi"/>
                <w:color w:val="000000"/>
                <w:lang w:val="fr-FR" w:eastAsia="fr-BE"/>
              </w:rPr>
              <w:t>MACEDOINE</w:t>
            </w:r>
          </w:p>
        </w:tc>
        <w:tc>
          <w:tcPr>
            <w:tcW w:w="1309" w:type="dxa"/>
            <w:shd w:val="clear" w:color="auto" w:fill="auto"/>
            <w:hideMark/>
          </w:tcPr>
          <w:p w14:paraId="77DA7BE2"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MK</w:t>
            </w:r>
          </w:p>
        </w:tc>
      </w:tr>
      <w:tr w:rsidR="0044140B" w:rsidRPr="00DE2238" w14:paraId="33699582" w14:textId="77777777" w:rsidTr="00AF52E0">
        <w:trPr>
          <w:trHeight w:val="300"/>
        </w:trPr>
        <w:tc>
          <w:tcPr>
            <w:tcW w:w="4219" w:type="dxa"/>
            <w:shd w:val="clear" w:color="auto" w:fill="auto"/>
            <w:hideMark/>
          </w:tcPr>
          <w:p w14:paraId="18BDE581" w14:textId="77777777" w:rsidR="0044140B" w:rsidRPr="00DE2238" w:rsidRDefault="0044140B" w:rsidP="00AF52E0">
            <w:pPr>
              <w:rPr>
                <w:rFonts w:cstheme="minorHAnsi"/>
                <w:color w:val="000000"/>
                <w:lang w:eastAsia="fr-BE"/>
              </w:rPr>
            </w:pPr>
            <w:r w:rsidRPr="00DE2238">
              <w:rPr>
                <w:rFonts w:cstheme="minorHAnsi"/>
                <w:color w:val="000000"/>
                <w:lang w:val="fr-FR" w:eastAsia="fr-BE"/>
              </w:rPr>
              <w:t>MADAGASCAR</w:t>
            </w:r>
          </w:p>
        </w:tc>
        <w:tc>
          <w:tcPr>
            <w:tcW w:w="1309" w:type="dxa"/>
            <w:shd w:val="clear" w:color="auto" w:fill="auto"/>
            <w:hideMark/>
          </w:tcPr>
          <w:p w14:paraId="481A48D9"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MG</w:t>
            </w:r>
          </w:p>
        </w:tc>
      </w:tr>
      <w:tr w:rsidR="0044140B" w:rsidRPr="00DE2238" w14:paraId="653D452E" w14:textId="77777777" w:rsidTr="00AF52E0">
        <w:trPr>
          <w:trHeight w:val="300"/>
        </w:trPr>
        <w:tc>
          <w:tcPr>
            <w:tcW w:w="4219" w:type="dxa"/>
            <w:shd w:val="clear" w:color="auto" w:fill="auto"/>
            <w:hideMark/>
          </w:tcPr>
          <w:p w14:paraId="74996C8C" w14:textId="77777777" w:rsidR="0044140B" w:rsidRPr="00DE2238" w:rsidRDefault="0044140B" w:rsidP="00AF52E0">
            <w:pPr>
              <w:rPr>
                <w:rFonts w:cstheme="minorHAnsi"/>
                <w:color w:val="000000"/>
                <w:lang w:eastAsia="fr-BE"/>
              </w:rPr>
            </w:pPr>
            <w:r w:rsidRPr="00DE2238">
              <w:rPr>
                <w:rFonts w:cstheme="minorHAnsi"/>
                <w:color w:val="000000"/>
                <w:lang w:val="fr-FR" w:eastAsia="fr-BE"/>
              </w:rPr>
              <w:t>MALAISIE</w:t>
            </w:r>
          </w:p>
        </w:tc>
        <w:tc>
          <w:tcPr>
            <w:tcW w:w="1309" w:type="dxa"/>
            <w:shd w:val="clear" w:color="auto" w:fill="auto"/>
            <w:hideMark/>
          </w:tcPr>
          <w:p w14:paraId="3CE62C46"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MY</w:t>
            </w:r>
          </w:p>
        </w:tc>
      </w:tr>
      <w:tr w:rsidR="0044140B" w:rsidRPr="00DE2238" w14:paraId="2B41DDE7" w14:textId="77777777" w:rsidTr="00AF52E0">
        <w:trPr>
          <w:trHeight w:val="300"/>
        </w:trPr>
        <w:tc>
          <w:tcPr>
            <w:tcW w:w="4219" w:type="dxa"/>
            <w:shd w:val="clear" w:color="auto" w:fill="auto"/>
            <w:hideMark/>
          </w:tcPr>
          <w:p w14:paraId="7A93E80C" w14:textId="77777777" w:rsidR="0044140B" w:rsidRPr="00DE2238" w:rsidRDefault="0044140B" w:rsidP="00AF52E0">
            <w:pPr>
              <w:rPr>
                <w:rFonts w:cstheme="minorHAnsi"/>
                <w:color w:val="000000"/>
                <w:lang w:eastAsia="fr-BE"/>
              </w:rPr>
            </w:pPr>
            <w:r w:rsidRPr="00DE2238">
              <w:rPr>
                <w:rFonts w:cstheme="minorHAnsi"/>
                <w:color w:val="000000"/>
                <w:lang w:val="fr-FR" w:eastAsia="fr-BE"/>
              </w:rPr>
              <w:t>MALAWI</w:t>
            </w:r>
          </w:p>
        </w:tc>
        <w:tc>
          <w:tcPr>
            <w:tcW w:w="1309" w:type="dxa"/>
            <w:shd w:val="clear" w:color="auto" w:fill="auto"/>
            <w:hideMark/>
          </w:tcPr>
          <w:p w14:paraId="173A1B9C"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MW</w:t>
            </w:r>
          </w:p>
        </w:tc>
      </w:tr>
      <w:tr w:rsidR="0044140B" w:rsidRPr="00DE2238" w14:paraId="41606D26" w14:textId="77777777" w:rsidTr="00AF52E0">
        <w:trPr>
          <w:trHeight w:val="300"/>
        </w:trPr>
        <w:tc>
          <w:tcPr>
            <w:tcW w:w="4219" w:type="dxa"/>
            <w:shd w:val="clear" w:color="auto" w:fill="auto"/>
            <w:hideMark/>
          </w:tcPr>
          <w:p w14:paraId="18EAC388" w14:textId="77777777" w:rsidR="0044140B" w:rsidRPr="00DE2238" w:rsidRDefault="0044140B" w:rsidP="00AF52E0">
            <w:pPr>
              <w:rPr>
                <w:rFonts w:cstheme="minorHAnsi"/>
                <w:color w:val="000000"/>
                <w:lang w:eastAsia="fr-BE"/>
              </w:rPr>
            </w:pPr>
            <w:r w:rsidRPr="00DE2238">
              <w:rPr>
                <w:rFonts w:cstheme="minorHAnsi"/>
                <w:color w:val="000000"/>
                <w:lang w:val="fr-FR" w:eastAsia="fr-BE"/>
              </w:rPr>
              <w:t>MALDIVES</w:t>
            </w:r>
          </w:p>
        </w:tc>
        <w:tc>
          <w:tcPr>
            <w:tcW w:w="1309" w:type="dxa"/>
            <w:shd w:val="clear" w:color="auto" w:fill="auto"/>
            <w:hideMark/>
          </w:tcPr>
          <w:p w14:paraId="015BFF5E"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MV</w:t>
            </w:r>
          </w:p>
        </w:tc>
      </w:tr>
      <w:tr w:rsidR="0044140B" w:rsidRPr="00DE2238" w14:paraId="129A585C" w14:textId="77777777" w:rsidTr="00AF52E0">
        <w:trPr>
          <w:trHeight w:val="300"/>
        </w:trPr>
        <w:tc>
          <w:tcPr>
            <w:tcW w:w="4219" w:type="dxa"/>
            <w:shd w:val="clear" w:color="auto" w:fill="auto"/>
            <w:hideMark/>
          </w:tcPr>
          <w:p w14:paraId="2B4826E5" w14:textId="77777777" w:rsidR="0044140B" w:rsidRPr="00DE2238" w:rsidRDefault="0044140B" w:rsidP="00AF52E0">
            <w:pPr>
              <w:rPr>
                <w:rFonts w:cstheme="minorHAnsi"/>
                <w:color w:val="000000"/>
                <w:lang w:eastAsia="fr-BE"/>
              </w:rPr>
            </w:pPr>
            <w:r w:rsidRPr="00DE2238">
              <w:rPr>
                <w:rFonts w:cstheme="minorHAnsi"/>
                <w:color w:val="000000"/>
                <w:lang w:val="fr-FR" w:eastAsia="fr-BE"/>
              </w:rPr>
              <w:t>MALI</w:t>
            </w:r>
          </w:p>
        </w:tc>
        <w:tc>
          <w:tcPr>
            <w:tcW w:w="1309" w:type="dxa"/>
            <w:shd w:val="clear" w:color="auto" w:fill="auto"/>
            <w:hideMark/>
          </w:tcPr>
          <w:p w14:paraId="0A08E733"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ML</w:t>
            </w:r>
          </w:p>
        </w:tc>
      </w:tr>
      <w:tr w:rsidR="0044140B" w:rsidRPr="00DE2238" w14:paraId="29519C69" w14:textId="77777777" w:rsidTr="00AF52E0">
        <w:trPr>
          <w:trHeight w:val="300"/>
        </w:trPr>
        <w:tc>
          <w:tcPr>
            <w:tcW w:w="4219" w:type="dxa"/>
            <w:shd w:val="clear" w:color="auto" w:fill="auto"/>
            <w:hideMark/>
          </w:tcPr>
          <w:p w14:paraId="463C8A2D" w14:textId="77777777" w:rsidR="0044140B" w:rsidRPr="00DE2238" w:rsidRDefault="0044140B" w:rsidP="00AF52E0">
            <w:pPr>
              <w:rPr>
                <w:rFonts w:cstheme="minorHAnsi"/>
                <w:color w:val="000000"/>
                <w:lang w:eastAsia="fr-BE"/>
              </w:rPr>
            </w:pPr>
            <w:r w:rsidRPr="00DE2238">
              <w:rPr>
                <w:rFonts w:cstheme="minorHAnsi"/>
                <w:color w:val="000000"/>
                <w:lang w:val="fr-FR" w:eastAsia="fr-BE"/>
              </w:rPr>
              <w:t>MALTE</w:t>
            </w:r>
          </w:p>
        </w:tc>
        <w:tc>
          <w:tcPr>
            <w:tcW w:w="1309" w:type="dxa"/>
            <w:shd w:val="clear" w:color="auto" w:fill="auto"/>
            <w:hideMark/>
          </w:tcPr>
          <w:p w14:paraId="1B8DC880"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MT</w:t>
            </w:r>
          </w:p>
        </w:tc>
      </w:tr>
      <w:tr w:rsidR="0044140B" w:rsidRPr="00DE2238" w14:paraId="74F34F5C" w14:textId="77777777" w:rsidTr="00AF52E0">
        <w:trPr>
          <w:trHeight w:val="300"/>
        </w:trPr>
        <w:tc>
          <w:tcPr>
            <w:tcW w:w="4219" w:type="dxa"/>
            <w:shd w:val="clear" w:color="auto" w:fill="auto"/>
            <w:hideMark/>
          </w:tcPr>
          <w:p w14:paraId="3AEA2DAE" w14:textId="77777777" w:rsidR="0044140B" w:rsidRPr="00DE2238" w:rsidRDefault="0044140B" w:rsidP="00AF52E0">
            <w:pPr>
              <w:rPr>
                <w:rFonts w:cstheme="minorHAnsi"/>
                <w:color w:val="000000"/>
                <w:lang w:eastAsia="fr-BE"/>
              </w:rPr>
            </w:pPr>
            <w:r w:rsidRPr="00DE2238">
              <w:rPr>
                <w:rFonts w:cstheme="minorHAnsi"/>
                <w:color w:val="000000"/>
                <w:lang w:val="fr-FR" w:eastAsia="fr-BE"/>
              </w:rPr>
              <w:t>MAROC</w:t>
            </w:r>
          </w:p>
        </w:tc>
        <w:tc>
          <w:tcPr>
            <w:tcW w:w="1309" w:type="dxa"/>
            <w:shd w:val="clear" w:color="auto" w:fill="auto"/>
            <w:hideMark/>
          </w:tcPr>
          <w:p w14:paraId="44E73544"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MA</w:t>
            </w:r>
          </w:p>
        </w:tc>
      </w:tr>
      <w:tr w:rsidR="0044140B" w:rsidRPr="00DE2238" w14:paraId="21BA2787" w14:textId="77777777" w:rsidTr="00AF52E0">
        <w:trPr>
          <w:trHeight w:val="300"/>
        </w:trPr>
        <w:tc>
          <w:tcPr>
            <w:tcW w:w="4219" w:type="dxa"/>
            <w:shd w:val="clear" w:color="auto" w:fill="auto"/>
            <w:hideMark/>
          </w:tcPr>
          <w:p w14:paraId="35387E93" w14:textId="77777777" w:rsidR="0044140B" w:rsidRPr="00DE2238" w:rsidRDefault="0044140B" w:rsidP="00AF52E0">
            <w:pPr>
              <w:rPr>
                <w:rFonts w:cstheme="minorHAnsi"/>
                <w:color w:val="000000"/>
                <w:lang w:eastAsia="fr-BE"/>
              </w:rPr>
            </w:pPr>
            <w:r w:rsidRPr="00DE2238">
              <w:rPr>
                <w:rFonts w:cstheme="minorHAnsi"/>
                <w:color w:val="000000"/>
                <w:lang w:val="fr-FR" w:eastAsia="fr-BE"/>
              </w:rPr>
              <w:t>MAURICE</w:t>
            </w:r>
          </w:p>
        </w:tc>
        <w:tc>
          <w:tcPr>
            <w:tcW w:w="1309" w:type="dxa"/>
            <w:shd w:val="clear" w:color="auto" w:fill="auto"/>
            <w:hideMark/>
          </w:tcPr>
          <w:p w14:paraId="535C9482"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MU</w:t>
            </w:r>
          </w:p>
        </w:tc>
      </w:tr>
      <w:tr w:rsidR="0044140B" w:rsidRPr="00DE2238" w14:paraId="53F07837" w14:textId="77777777" w:rsidTr="00AF52E0">
        <w:trPr>
          <w:trHeight w:val="300"/>
        </w:trPr>
        <w:tc>
          <w:tcPr>
            <w:tcW w:w="4219" w:type="dxa"/>
            <w:shd w:val="clear" w:color="auto" w:fill="auto"/>
            <w:hideMark/>
          </w:tcPr>
          <w:p w14:paraId="7D8B39E2" w14:textId="77777777" w:rsidR="0044140B" w:rsidRPr="00DE2238" w:rsidRDefault="0044140B" w:rsidP="00AF52E0">
            <w:pPr>
              <w:rPr>
                <w:rFonts w:cstheme="minorHAnsi"/>
                <w:color w:val="000000"/>
                <w:lang w:eastAsia="fr-BE"/>
              </w:rPr>
            </w:pPr>
            <w:r w:rsidRPr="00DE2238">
              <w:rPr>
                <w:rFonts w:cstheme="minorHAnsi"/>
                <w:color w:val="000000"/>
                <w:lang w:val="fr-FR" w:eastAsia="fr-BE"/>
              </w:rPr>
              <w:t>MAURITANIE</w:t>
            </w:r>
          </w:p>
        </w:tc>
        <w:tc>
          <w:tcPr>
            <w:tcW w:w="1309" w:type="dxa"/>
            <w:shd w:val="clear" w:color="auto" w:fill="auto"/>
            <w:hideMark/>
          </w:tcPr>
          <w:p w14:paraId="61389D1E"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MR</w:t>
            </w:r>
          </w:p>
        </w:tc>
      </w:tr>
      <w:tr w:rsidR="0044140B" w:rsidRPr="00DE2238" w14:paraId="0E6FC920" w14:textId="77777777" w:rsidTr="00AF52E0">
        <w:trPr>
          <w:trHeight w:val="300"/>
        </w:trPr>
        <w:tc>
          <w:tcPr>
            <w:tcW w:w="4219" w:type="dxa"/>
            <w:shd w:val="clear" w:color="auto" w:fill="auto"/>
            <w:hideMark/>
          </w:tcPr>
          <w:p w14:paraId="4B40BA89" w14:textId="77777777" w:rsidR="0044140B" w:rsidRPr="00DE2238" w:rsidRDefault="0044140B" w:rsidP="00AF52E0">
            <w:pPr>
              <w:rPr>
                <w:rFonts w:cstheme="minorHAnsi"/>
                <w:color w:val="000000"/>
                <w:lang w:eastAsia="fr-BE"/>
              </w:rPr>
            </w:pPr>
            <w:r w:rsidRPr="00DE2238">
              <w:rPr>
                <w:rFonts w:cstheme="minorHAnsi"/>
                <w:color w:val="000000"/>
                <w:lang w:val="fr-FR" w:eastAsia="fr-BE"/>
              </w:rPr>
              <w:t>MEXIQUE</w:t>
            </w:r>
          </w:p>
        </w:tc>
        <w:tc>
          <w:tcPr>
            <w:tcW w:w="1309" w:type="dxa"/>
            <w:shd w:val="clear" w:color="auto" w:fill="auto"/>
            <w:hideMark/>
          </w:tcPr>
          <w:p w14:paraId="0D40EA79"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MX</w:t>
            </w:r>
          </w:p>
        </w:tc>
      </w:tr>
      <w:tr w:rsidR="0044140B" w:rsidRPr="00DE2238" w14:paraId="4D385230" w14:textId="77777777" w:rsidTr="00AF52E0">
        <w:trPr>
          <w:trHeight w:val="300"/>
        </w:trPr>
        <w:tc>
          <w:tcPr>
            <w:tcW w:w="4219" w:type="dxa"/>
            <w:shd w:val="clear" w:color="auto" w:fill="auto"/>
            <w:hideMark/>
          </w:tcPr>
          <w:p w14:paraId="718387B2" w14:textId="77777777" w:rsidR="0044140B" w:rsidRPr="00DE2238" w:rsidRDefault="0044140B" w:rsidP="00AF52E0">
            <w:pPr>
              <w:rPr>
                <w:rFonts w:cstheme="minorHAnsi"/>
                <w:color w:val="000000"/>
                <w:lang w:eastAsia="fr-BE"/>
              </w:rPr>
            </w:pPr>
            <w:r w:rsidRPr="00DE2238">
              <w:rPr>
                <w:rFonts w:cstheme="minorHAnsi"/>
                <w:color w:val="000000"/>
                <w:lang w:val="fr-FR" w:eastAsia="fr-BE"/>
              </w:rPr>
              <w:t>MICRONESIE</w:t>
            </w:r>
          </w:p>
        </w:tc>
        <w:tc>
          <w:tcPr>
            <w:tcW w:w="1309" w:type="dxa"/>
            <w:shd w:val="clear" w:color="auto" w:fill="auto"/>
            <w:hideMark/>
          </w:tcPr>
          <w:p w14:paraId="5DF9A4E8"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FM</w:t>
            </w:r>
          </w:p>
        </w:tc>
      </w:tr>
      <w:tr w:rsidR="0044140B" w:rsidRPr="00DE2238" w14:paraId="069184FE" w14:textId="77777777" w:rsidTr="00AF52E0">
        <w:trPr>
          <w:trHeight w:val="300"/>
        </w:trPr>
        <w:tc>
          <w:tcPr>
            <w:tcW w:w="4219" w:type="dxa"/>
            <w:shd w:val="clear" w:color="auto" w:fill="auto"/>
            <w:hideMark/>
          </w:tcPr>
          <w:p w14:paraId="04B5E996" w14:textId="77777777" w:rsidR="0044140B" w:rsidRPr="00DE2238" w:rsidRDefault="0044140B" w:rsidP="00AF52E0">
            <w:pPr>
              <w:rPr>
                <w:rFonts w:cstheme="minorHAnsi"/>
                <w:color w:val="000000"/>
                <w:lang w:eastAsia="fr-BE"/>
              </w:rPr>
            </w:pPr>
            <w:r w:rsidRPr="00DE2238">
              <w:rPr>
                <w:rFonts w:cstheme="minorHAnsi"/>
                <w:color w:val="000000"/>
                <w:lang w:val="fr-FR" w:eastAsia="fr-BE"/>
              </w:rPr>
              <w:lastRenderedPageBreak/>
              <w:t>MOLDAVIE</w:t>
            </w:r>
          </w:p>
        </w:tc>
        <w:tc>
          <w:tcPr>
            <w:tcW w:w="1309" w:type="dxa"/>
            <w:shd w:val="clear" w:color="auto" w:fill="auto"/>
            <w:hideMark/>
          </w:tcPr>
          <w:p w14:paraId="51CED36B"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MD</w:t>
            </w:r>
          </w:p>
        </w:tc>
      </w:tr>
      <w:tr w:rsidR="0044140B" w:rsidRPr="00DE2238" w14:paraId="63D55F61" w14:textId="77777777" w:rsidTr="00AF52E0">
        <w:trPr>
          <w:trHeight w:val="300"/>
        </w:trPr>
        <w:tc>
          <w:tcPr>
            <w:tcW w:w="4219" w:type="dxa"/>
            <w:shd w:val="clear" w:color="auto" w:fill="auto"/>
            <w:hideMark/>
          </w:tcPr>
          <w:p w14:paraId="17A7C4F0" w14:textId="77777777" w:rsidR="0044140B" w:rsidRPr="00DE2238" w:rsidRDefault="0044140B" w:rsidP="00AF52E0">
            <w:pPr>
              <w:rPr>
                <w:rFonts w:cstheme="minorHAnsi"/>
                <w:color w:val="000000"/>
                <w:lang w:eastAsia="fr-BE"/>
              </w:rPr>
            </w:pPr>
            <w:r w:rsidRPr="00DE2238">
              <w:rPr>
                <w:rFonts w:cstheme="minorHAnsi"/>
                <w:color w:val="000000"/>
                <w:lang w:val="fr-FR" w:eastAsia="fr-BE"/>
              </w:rPr>
              <w:t>MONACO</w:t>
            </w:r>
          </w:p>
        </w:tc>
        <w:tc>
          <w:tcPr>
            <w:tcW w:w="1309" w:type="dxa"/>
            <w:shd w:val="clear" w:color="auto" w:fill="auto"/>
            <w:hideMark/>
          </w:tcPr>
          <w:p w14:paraId="1A3AFBAA"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MC</w:t>
            </w:r>
          </w:p>
        </w:tc>
      </w:tr>
      <w:tr w:rsidR="0044140B" w:rsidRPr="00DE2238" w14:paraId="59601149" w14:textId="77777777" w:rsidTr="00AF52E0">
        <w:trPr>
          <w:trHeight w:val="300"/>
        </w:trPr>
        <w:tc>
          <w:tcPr>
            <w:tcW w:w="4219" w:type="dxa"/>
            <w:shd w:val="clear" w:color="auto" w:fill="auto"/>
            <w:hideMark/>
          </w:tcPr>
          <w:p w14:paraId="0BB8F60A" w14:textId="77777777" w:rsidR="0044140B" w:rsidRPr="00DE2238" w:rsidRDefault="0044140B" w:rsidP="00AF52E0">
            <w:pPr>
              <w:rPr>
                <w:rFonts w:cstheme="minorHAnsi"/>
                <w:color w:val="000000"/>
                <w:lang w:eastAsia="fr-BE"/>
              </w:rPr>
            </w:pPr>
            <w:r w:rsidRPr="00DE2238">
              <w:rPr>
                <w:rFonts w:cstheme="minorHAnsi"/>
                <w:color w:val="000000"/>
                <w:lang w:val="fr-FR" w:eastAsia="fr-BE"/>
              </w:rPr>
              <w:t>MONGOLIE</w:t>
            </w:r>
          </w:p>
        </w:tc>
        <w:tc>
          <w:tcPr>
            <w:tcW w:w="1309" w:type="dxa"/>
            <w:shd w:val="clear" w:color="auto" w:fill="auto"/>
            <w:hideMark/>
          </w:tcPr>
          <w:p w14:paraId="51C3A364"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MN</w:t>
            </w:r>
          </w:p>
        </w:tc>
      </w:tr>
      <w:tr w:rsidR="0044140B" w:rsidRPr="00DE2238" w14:paraId="332D5098" w14:textId="77777777" w:rsidTr="00AF52E0">
        <w:trPr>
          <w:trHeight w:val="300"/>
        </w:trPr>
        <w:tc>
          <w:tcPr>
            <w:tcW w:w="4219" w:type="dxa"/>
            <w:shd w:val="clear" w:color="auto" w:fill="auto"/>
            <w:hideMark/>
          </w:tcPr>
          <w:p w14:paraId="5584152E" w14:textId="77777777" w:rsidR="0044140B" w:rsidRPr="00DE2238" w:rsidRDefault="0044140B" w:rsidP="00AF52E0">
            <w:pPr>
              <w:rPr>
                <w:rFonts w:cstheme="minorHAnsi"/>
                <w:color w:val="000000"/>
                <w:lang w:eastAsia="fr-BE"/>
              </w:rPr>
            </w:pPr>
            <w:r w:rsidRPr="00DE2238">
              <w:rPr>
                <w:rFonts w:cstheme="minorHAnsi"/>
                <w:color w:val="000000"/>
                <w:lang w:val="fr-FR" w:eastAsia="fr-BE"/>
              </w:rPr>
              <w:t>MONTENEGRO</w:t>
            </w:r>
          </w:p>
        </w:tc>
        <w:tc>
          <w:tcPr>
            <w:tcW w:w="1309" w:type="dxa"/>
            <w:shd w:val="clear" w:color="auto" w:fill="auto"/>
            <w:hideMark/>
          </w:tcPr>
          <w:p w14:paraId="472D629F"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ME</w:t>
            </w:r>
          </w:p>
        </w:tc>
      </w:tr>
      <w:tr w:rsidR="0044140B" w:rsidRPr="00DE2238" w14:paraId="7DB38A03" w14:textId="77777777" w:rsidTr="00AF52E0">
        <w:trPr>
          <w:trHeight w:val="300"/>
        </w:trPr>
        <w:tc>
          <w:tcPr>
            <w:tcW w:w="4219" w:type="dxa"/>
            <w:shd w:val="clear" w:color="auto" w:fill="auto"/>
            <w:hideMark/>
          </w:tcPr>
          <w:p w14:paraId="6C79A118" w14:textId="77777777" w:rsidR="0044140B" w:rsidRPr="00DE2238" w:rsidRDefault="0044140B" w:rsidP="00AF52E0">
            <w:pPr>
              <w:rPr>
                <w:rFonts w:cstheme="minorHAnsi"/>
                <w:color w:val="000000"/>
                <w:lang w:eastAsia="fr-BE"/>
              </w:rPr>
            </w:pPr>
            <w:r w:rsidRPr="00DE2238">
              <w:rPr>
                <w:rFonts w:cstheme="minorHAnsi"/>
                <w:color w:val="000000"/>
                <w:lang w:val="fr-FR" w:eastAsia="fr-BE"/>
              </w:rPr>
              <w:t>MOZAMBIQUE</w:t>
            </w:r>
          </w:p>
        </w:tc>
        <w:tc>
          <w:tcPr>
            <w:tcW w:w="1309" w:type="dxa"/>
            <w:shd w:val="clear" w:color="auto" w:fill="auto"/>
            <w:hideMark/>
          </w:tcPr>
          <w:p w14:paraId="112619AC"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MZ</w:t>
            </w:r>
          </w:p>
        </w:tc>
      </w:tr>
      <w:tr w:rsidR="0044140B" w:rsidRPr="00DE2238" w14:paraId="1574891A" w14:textId="77777777" w:rsidTr="00AF52E0">
        <w:trPr>
          <w:trHeight w:val="300"/>
        </w:trPr>
        <w:tc>
          <w:tcPr>
            <w:tcW w:w="4219" w:type="dxa"/>
            <w:shd w:val="clear" w:color="auto" w:fill="auto"/>
            <w:hideMark/>
          </w:tcPr>
          <w:p w14:paraId="6BC28D92" w14:textId="77777777" w:rsidR="0044140B" w:rsidRPr="00DE2238" w:rsidRDefault="0044140B" w:rsidP="00AF52E0">
            <w:pPr>
              <w:rPr>
                <w:rFonts w:cstheme="minorHAnsi"/>
                <w:color w:val="000000"/>
                <w:lang w:eastAsia="fr-BE"/>
              </w:rPr>
            </w:pPr>
            <w:r w:rsidRPr="00DE2238">
              <w:rPr>
                <w:rFonts w:cstheme="minorHAnsi"/>
                <w:color w:val="000000"/>
                <w:lang w:val="fr-FR" w:eastAsia="fr-BE"/>
              </w:rPr>
              <w:t>NAMIBIE</w:t>
            </w:r>
          </w:p>
        </w:tc>
        <w:tc>
          <w:tcPr>
            <w:tcW w:w="1309" w:type="dxa"/>
            <w:shd w:val="clear" w:color="auto" w:fill="auto"/>
            <w:hideMark/>
          </w:tcPr>
          <w:p w14:paraId="21BE1D3E"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NA</w:t>
            </w:r>
          </w:p>
        </w:tc>
      </w:tr>
      <w:tr w:rsidR="0044140B" w:rsidRPr="00DE2238" w14:paraId="6C44A446" w14:textId="77777777" w:rsidTr="00AF52E0">
        <w:trPr>
          <w:trHeight w:val="300"/>
        </w:trPr>
        <w:tc>
          <w:tcPr>
            <w:tcW w:w="4219" w:type="dxa"/>
            <w:shd w:val="clear" w:color="auto" w:fill="auto"/>
            <w:hideMark/>
          </w:tcPr>
          <w:p w14:paraId="32BC590D" w14:textId="77777777" w:rsidR="0044140B" w:rsidRPr="00DE2238" w:rsidRDefault="0044140B" w:rsidP="00AF52E0">
            <w:pPr>
              <w:rPr>
                <w:rFonts w:cstheme="minorHAnsi"/>
                <w:color w:val="000000"/>
                <w:lang w:eastAsia="fr-BE"/>
              </w:rPr>
            </w:pPr>
            <w:r w:rsidRPr="00DE2238">
              <w:rPr>
                <w:rFonts w:cstheme="minorHAnsi"/>
                <w:color w:val="000000"/>
                <w:lang w:val="fr-FR" w:eastAsia="fr-BE"/>
              </w:rPr>
              <w:t>NAURU</w:t>
            </w:r>
          </w:p>
        </w:tc>
        <w:tc>
          <w:tcPr>
            <w:tcW w:w="1309" w:type="dxa"/>
            <w:shd w:val="clear" w:color="auto" w:fill="auto"/>
            <w:hideMark/>
          </w:tcPr>
          <w:p w14:paraId="7EB120CF"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NR</w:t>
            </w:r>
          </w:p>
        </w:tc>
      </w:tr>
      <w:tr w:rsidR="0044140B" w:rsidRPr="00DE2238" w14:paraId="0B2C1B72" w14:textId="77777777" w:rsidTr="00AF52E0">
        <w:trPr>
          <w:trHeight w:val="300"/>
        </w:trPr>
        <w:tc>
          <w:tcPr>
            <w:tcW w:w="4219" w:type="dxa"/>
            <w:shd w:val="clear" w:color="auto" w:fill="auto"/>
            <w:hideMark/>
          </w:tcPr>
          <w:p w14:paraId="205F1408" w14:textId="77777777" w:rsidR="0044140B" w:rsidRPr="00DE2238" w:rsidRDefault="0044140B" w:rsidP="00AF52E0">
            <w:pPr>
              <w:rPr>
                <w:rFonts w:cstheme="minorHAnsi"/>
                <w:color w:val="000000"/>
                <w:lang w:eastAsia="fr-BE"/>
              </w:rPr>
            </w:pPr>
            <w:r w:rsidRPr="00DE2238">
              <w:rPr>
                <w:rFonts w:cstheme="minorHAnsi"/>
                <w:color w:val="000000"/>
                <w:lang w:val="fr-FR" w:eastAsia="fr-BE"/>
              </w:rPr>
              <w:t>NEPAL</w:t>
            </w:r>
          </w:p>
        </w:tc>
        <w:tc>
          <w:tcPr>
            <w:tcW w:w="1309" w:type="dxa"/>
            <w:shd w:val="clear" w:color="auto" w:fill="auto"/>
            <w:hideMark/>
          </w:tcPr>
          <w:p w14:paraId="7A904175"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NP</w:t>
            </w:r>
          </w:p>
        </w:tc>
      </w:tr>
      <w:tr w:rsidR="0044140B" w:rsidRPr="00DE2238" w14:paraId="34644823" w14:textId="77777777" w:rsidTr="00AF52E0">
        <w:trPr>
          <w:trHeight w:val="300"/>
        </w:trPr>
        <w:tc>
          <w:tcPr>
            <w:tcW w:w="4219" w:type="dxa"/>
            <w:shd w:val="clear" w:color="auto" w:fill="auto"/>
            <w:hideMark/>
          </w:tcPr>
          <w:p w14:paraId="3625944B" w14:textId="77777777" w:rsidR="0044140B" w:rsidRPr="00DE2238" w:rsidRDefault="0044140B" w:rsidP="00AF52E0">
            <w:pPr>
              <w:rPr>
                <w:rFonts w:cstheme="minorHAnsi"/>
                <w:color w:val="000000"/>
                <w:lang w:eastAsia="fr-BE"/>
              </w:rPr>
            </w:pPr>
            <w:r w:rsidRPr="00DE2238">
              <w:rPr>
                <w:rFonts w:cstheme="minorHAnsi"/>
                <w:color w:val="000000"/>
                <w:lang w:val="fr-FR" w:eastAsia="fr-BE"/>
              </w:rPr>
              <w:t>NICARAGUA</w:t>
            </w:r>
          </w:p>
        </w:tc>
        <w:tc>
          <w:tcPr>
            <w:tcW w:w="1309" w:type="dxa"/>
            <w:shd w:val="clear" w:color="auto" w:fill="auto"/>
            <w:hideMark/>
          </w:tcPr>
          <w:p w14:paraId="5AB6DDB5"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NI</w:t>
            </w:r>
          </w:p>
        </w:tc>
      </w:tr>
      <w:tr w:rsidR="0044140B" w:rsidRPr="00DE2238" w14:paraId="27807793" w14:textId="77777777" w:rsidTr="00AF52E0">
        <w:trPr>
          <w:trHeight w:val="300"/>
        </w:trPr>
        <w:tc>
          <w:tcPr>
            <w:tcW w:w="4219" w:type="dxa"/>
            <w:shd w:val="clear" w:color="auto" w:fill="auto"/>
            <w:hideMark/>
          </w:tcPr>
          <w:p w14:paraId="06304953" w14:textId="77777777" w:rsidR="0044140B" w:rsidRPr="00DE2238" w:rsidRDefault="0044140B" w:rsidP="00AF52E0">
            <w:pPr>
              <w:rPr>
                <w:rFonts w:cstheme="minorHAnsi"/>
                <w:color w:val="000000"/>
                <w:lang w:eastAsia="fr-BE"/>
              </w:rPr>
            </w:pPr>
            <w:r w:rsidRPr="00DE2238">
              <w:rPr>
                <w:rFonts w:cstheme="minorHAnsi"/>
                <w:color w:val="000000"/>
                <w:lang w:val="fr-FR" w:eastAsia="fr-BE"/>
              </w:rPr>
              <w:t>NIGER</w:t>
            </w:r>
          </w:p>
        </w:tc>
        <w:tc>
          <w:tcPr>
            <w:tcW w:w="1309" w:type="dxa"/>
            <w:shd w:val="clear" w:color="auto" w:fill="auto"/>
            <w:hideMark/>
          </w:tcPr>
          <w:p w14:paraId="0579AA21"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NE</w:t>
            </w:r>
          </w:p>
        </w:tc>
      </w:tr>
      <w:tr w:rsidR="0044140B" w:rsidRPr="00DE2238" w14:paraId="0CB09486" w14:textId="77777777" w:rsidTr="00AF52E0">
        <w:trPr>
          <w:trHeight w:val="300"/>
        </w:trPr>
        <w:tc>
          <w:tcPr>
            <w:tcW w:w="4219" w:type="dxa"/>
            <w:shd w:val="clear" w:color="auto" w:fill="auto"/>
            <w:hideMark/>
          </w:tcPr>
          <w:p w14:paraId="0678161A" w14:textId="77777777" w:rsidR="0044140B" w:rsidRPr="00DE2238" w:rsidRDefault="0044140B" w:rsidP="00AF52E0">
            <w:pPr>
              <w:rPr>
                <w:rFonts w:cstheme="minorHAnsi"/>
                <w:color w:val="000000"/>
                <w:lang w:eastAsia="fr-BE"/>
              </w:rPr>
            </w:pPr>
            <w:r w:rsidRPr="00DE2238">
              <w:rPr>
                <w:rFonts w:cstheme="minorHAnsi"/>
                <w:color w:val="000000"/>
                <w:lang w:val="fr-FR" w:eastAsia="fr-BE"/>
              </w:rPr>
              <w:t>NIGERIA</w:t>
            </w:r>
          </w:p>
        </w:tc>
        <w:tc>
          <w:tcPr>
            <w:tcW w:w="1309" w:type="dxa"/>
            <w:shd w:val="clear" w:color="auto" w:fill="auto"/>
            <w:hideMark/>
          </w:tcPr>
          <w:p w14:paraId="47F492CD"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NG</w:t>
            </w:r>
          </w:p>
        </w:tc>
      </w:tr>
      <w:tr w:rsidR="0044140B" w:rsidRPr="00DE2238" w14:paraId="4EAE3426" w14:textId="77777777" w:rsidTr="00AF52E0">
        <w:trPr>
          <w:trHeight w:val="300"/>
        </w:trPr>
        <w:tc>
          <w:tcPr>
            <w:tcW w:w="4219" w:type="dxa"/>
            <w:shd w:val="clear" w:color="auto" w:fill="auto"/>
            <w:hideMark/>
          </w:tcPr>
          <w:p w14:paraId="6D3E882F" w14:textId="77777777" w:rsidR="0044140B" w:rsidRPr="00DE2238" w:rsidRDefault="0044140B" w:rsidP="00AF52E0">
            <w:pPr>
              <w:rPr>
                <w:rFonts w:cstheme="minorHAnsi"/>
                <w:color w:val="000000"/>
                <w:lang w:eastAsia="fr-BE"/>
              </w:rPr>
            </w:pPr>
            <w:r w:rsidRPr="00DE2238">
              <w:rPr>
                <w:rFonts w:cstheme="minorHAnsi"/>
                <w:color w:val="000000"/>
                <w:lang w:val="fr-FR" w:eastAsia="fr-BE"/>
              </w:rPr>
              <w:t>NORVEGE</w:t>
            </w:r>
          </w:p>
        </w:tc>
        <w:tc>
          <w:tcPr>
            <w:tcW w:w="1309" w:type="dxa"/>
            <w:shd w:val="clear" w:color="auto" w:fill="auto"/>
            <w:hideMark/>
          </w:tcPr>
          <w:p w14:paraId="12FB530F"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NO</w:t>
            </w:r>
          </w:p>
        </w:tc>
      </w:tr>
      <w:tr w:rsidR="0044140B" w:rsidRPr="00DE2238" w14:paraId="60818C32" w14:textId="77777777" w:rsidTr="00AF52E0">
        <w:trPr>
          <w:trHeight w:val="300"/>
        </w:trPr>
        <w:tc>
          <w:tcPr>
            <w:tcW w:w="4219" w:type="dxa"/>
            <w:shd w:val="clear" w:color="auto" w:fill="auto"/>
            <w:hideMark/>
          </w:tcPr>
          <w:p w14:paraId="0C137D82" w14:textId="77777777" w:rsidR="0044140B" w:rsidRPr="00DE2238" w:rsidRDefault="0044140B" w:rsidP="00AF52E0">
            <w:pPr>
              <w:rPr>
                <w:rFonts w:cstheme="minorHAnsi"/>
                <w:color w:val="000000"/>
                <w:lang w:eastAsia="fr-BE"/>
              </w:rPr>
            </w:pPr>
            <w:r w:rsidRPr="00DE2238">
              <w:rPr>
                <w:rFonts w:cstheme="minorHAnsi"/>
                <w:color w:val="000000"/>
                <w:lang w:val="fr-FR" w:eastAsia="fr-BE"/>
              </w:rPr>
              <w:t>NOUVELLE-ZELANDE</w:t>
            </w:r>
          </w:p>
        </w:tc>
        <w:tc>
          <w:tcPr>
            <w:tcW w:w="1309" w:type="dxa"/>
            <w:shd w:val="clear" w:color="auto" w:fill="auto"/>
            <w:hideMark/>
          </w:tcPr>
          <w:p w14:paraId="62C2A6B0"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NZ</w:t>
            </w:r>
          </w:p>
        </w:tc>
      </w:tr>
      <w:tr w:rsidR="0044140B" w:rsidRPr="00DE2238" w14:paraId="6A63D673" w14:textId="77777777" w:rsidTr="00AF52E0">
        <w:trPr>
          <w:trHeight w:val="300"/>
        </w:trPr>
        <w:tc>
          <w:tcPr>
            <w:tcW w:w="4219" w:type="dxa"/>
            <w:shd w:val="clear" w:color="auto" w:fill="auto"/>
            <w:hideMark/>
          </w:tcPr>
          <w:p w14:paraId="64EC4755" w14:textId="77777777" w:rsidR="0044140B" w:rsidRPr="00DE2238" w:rsidRDefault="0044140B" w:rsidP="00AF52E0">
            <w:pPr>
              <w:rPr>
                <w:rFonts w:cstheme="minorHAnsi"/>
                <w:color w:val="000000"/>
                <w:lang w:eastAsia="fr-BE"/>
              </w:rPr>
            </w:pPr>
            <w:r w:rsidRPr="00DE2238">
              <w:rPr>
                <w:rFonts w:cstheme="minorHAnsi"/>
                <w:color w:val="000000"/>
                <w:lang w:val="fr-FR" w:eastAsia="fr-BE"/>
              </w:rPr>
              <w:t>OCEANIE NON SPECIFIE</w:t>
            </w:r>
          </w:p>
        </w:tc>
        <w:tc>
          <w:tcPr>
            <w:tcW w:w="1309" w:type="dxa"/>
            <w:shd w:val="clear" w:color="auto" w:fill="auto"/>
            <w:hideMark/>
          </w:tcPr>
          <w:p w14:paraId="57797AAB"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OCE</w:t>
            </w:r>
          </w:p>
        </w:tc>
      </w:tr>
      <w:tr w:rsidR="0044140B" w:rsidRPr="00DE2238" w14:paraId="52F643CB" w14:textId="77777777" w:rsidTr="00AF52E0">
        <w:trPr>
          <w:trHeight w:val="300"/>
        </w:trPr>
        <w:tc>
          <w:tcPr>
            <w:tcW w:w="4219" w:type="dxa"/>
            <w:shd w:val="clear" w:color="auto" w:fill="auto"/>
            <w:hideMark/>
          </w:tcPr>
          <w:p w14:paraId="1326DBF0" w14:textId="77777777" w:rsidR="0044140B" w:rsidRPr="00DE2238" w:rsidRDefault="0044140B" w:rsidP="00AF52E0">
            <w:pPr>
              <w:rPr>
                <w:rFonts w:cstheme="minorHAnsi"/>
                <w:color w:val="000000"/>
                <w:lang w:eastAsia="fr-BE"/>
              </w:rPr>
            </w:pPr>
            <w:r w:rsidRPr="00DE2238">
              <w:rPr>
                <w:rFonts w:cstheme="minorHAnsi"/>
                <w:color w:val="000000"/>
                <w:lang w:val="fr-FR" w:eastAsia="fr-BE"/>
              </w:rPr>
              <w:t>OMAN</w:t>
            </w:r>
          </w:p>
        </w:tc>
        <w:tc>
          <w:tcPr>
            <w:tcW w:w="1309" w:type="dxa"/>
            <w:shd w:val="clear" w:color="auto" w:fill="auto"/>
            <w:hideMark/>
          </w:tcPr>
          <w:p w14:paraId="54D037B7"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OM</w:t>
            </w:r>
          </w:p>
        </w:tc>
      </w:tr>
      <w:tr w:rsidR="0044140B" w:rsidRPr="00DE2238" w14:paraId="7370E8E4" w14:textId="77777777" w:rsidTr="00AF52E0">
        <w:trPr>
          <w:trHeight w:val="300"/>
        </w:trPr>
        <w:tc>
          <w:tcPr>
            <w:tcW w:w="4219" w:type="dxa"/>
            <w:shd w:val="clear" w:color="auto" w:fill="auto"/>
            <w:hideMark/>
          </w:tcPr>
          <w:p w14:paraId="4C939431" w14:textId="77777777" w:rsidR="0044140B" w:rsidRPr="00DE2238" w:rsidRDefault="0044140B" w:rsidP="00AF52E0">
            <w:pPr>
              <w:rPr>
                <w:rFonts w:cstheme="minorHAnsi"/>
                <w:color w:val="000000"/>
                <w:lang w:eastAsia="fr-BE"/>
              </w:rPr>
            </w:pPr>
            <w:r w:rsidRPr="00DE2238">
              <w:rPr>
                <w:rFonts w:cstheme="minorHAnsi"/>
                <w:color w:val="000000"/>
                <w:lang w:val="fr-FR" w:eastAsia="fr-BE"/>
              </w:rPr>
              <w:t>OUGANDA</w:t>
            </w:r>
          </w:p>
        </w:tc>
        <w:tc>
          <w:tcPr>
            <w:tcW w:w="1309" w:type="dxa"/>
            <w:shd w:val="clear" w:color="auto" w:fill="auto"/>
            <w:hideMark/>
          </w:tcPr>
          <w:p w14:paraId="54A906A6"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UG</w:t>
            </w:r>
          </w:p>
        </w:tc>
      </w:tr>
      <w:tr w:rsidR="0044140B" w:rsidRPr="00DE2238" w14:paraId="0038CE5B" w14:textId="77777777" w:rsidTr="00AF52E0">
        <w:trPr>
          <w:trHeight w:val="300"/>
        </w:trPr>
        <w:tc>
          <w:tcPr>
            <w:tcW w:w="4219" w:type="dxa"/>
            <w:shd w:val="clear" w:color="auto" w:fill="auto"/>
            <w:hideMark/>
          </w:tcPr>
          <w:p w14:paraId="4DA363D2" w14:textId="77777777" w:rsidR="0044140B" w:rsidRPr="00DE2238" w:rsidRDefault="0044140B" w:rsidP="00AF52E0">
            <w:pPr>
              <w:rPr>
                <w:rFonts w:cstheme="minorHAnsi"/>
                <w:color w:val="000000"/>
                <w:lang w:eastAsia="fr-BE"/>
              </w:rPr>
            </w:pPr>
            <w:r w:rsidRPr="00DE2238">
              <w:rPr>
                <w:rFonts w:cstheme="minorHAnsi"/>
                <w:color w:val="000000"/>
                <w:lang w:val="fr-FR" w:eastAsia="fr-BE"/>
              </w:rPr>
              <w:t>OUZBEKISTAN</w:t>
            </w:r>
          </w:p>
        </w:tc>
        <w:tc>
          <w:tcPr>
            <w:tcW w:w="1309" w:type="dxa"/>
            <w:shd w:val="clear" w:color="auto" w:fill="auto"/>
            <w:hideMark/>
          </w:tcPr>
          <w:p w14:paraId="103945D6"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UZ</w:t>
            </w:r>
          </w:p>
        </w:tc>
      </w:tr>
      <w:tr w:rsidR="0044140B" w:rsidRPr="00DE2238" w14:paraId="148053CB" w14:textId="77777777" w:rsidTr="00AF52E0">
        <w:trPr>
          <w:trHeight w:val="300"/>
        </w:trPr>
        <w:tc>
          <w:tcPr>
            <w:tcW w:w="4219" w:type="dxa"/>
            <w:shd w:val="clear" w:color="auto" w:fill="auto"/>
            <w:hideMark/>
          </w:tcPr>
          <w:p w14:paraId="1E512199" w14:textId="77777777" w:rsidR="0044140B" w:rsidRPr="00DE2238" w:rsidRDefault="0044140B" w:rsidP="00AF52E0">
            <w:pPr>
              <w:rPr>
                <w:rFonts w:cstheme="minorHAnsi"/>
                <w:color w:val="000000"/>
                <w:lang w:eastAsia="fr-BE"/>
              </w:rPr>
            </w:pPr>
            <w:r w:rsidRPr="00DE2238">
              <w:rPr>
                <w:rFonts w:cstheme="minorHAnsi"/>
                <w:color w:val="000000"/>
                <w:lang w:val="fr-FR" w:eastAsia="fr-BE"/>
              </w:rPr>
              <w:t>PAKISTAN</w:t>
            </w:r>
          </w:p>
        </w:tc>
        <w:tc>
          <w:tcPr>
            <w:tcW w:w="1309" w:type="dxa"/>
            <w:shd w:val="clear" w:color="auto" w:fill="auto"/>
            <w:hideMark/>
          </w:tcPr>
          <w:p w14:paraId="2982A853"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PK</w:t>
            </w:r>
          </w:p>
        </w:tc>
      </w:tr>
      <w:tr w:rsidR="0044140B" w:rsidRPr="00DE2238" w14:paraId="483ECA6D" w14:textId="77777777" w:rsidTr="00AF52E0">
        <w:trPr>
          <w:trHeight w:val="300"/>
        </w:trPr>
        <w:tc>
          <w:tcPr>
            <w:tcW w:w="4219" w:type="dxa"/>
            <w:shd w:val="clear" w:color="auto" w:fill="auto"/>
            <w:hideMark/>
          </w:tcPr>
          <w:p w14:paraId="1A1B4BD8" w14:textId="77777777" w:rsidR="0044140B" w:rsidRPr="00DE2238" w:rsidRDefault="0044140B" w:rsidP="00AF52E0">
            <w:pPr>
              <w:rPr>
                <w:rFonts w:cstheme="minorHAnsi"/>
                <w:color w:val="000000"/>
                <w:lang w:eastAsia="fr-BE"/>
              </w:rPr>
            </w:pPr>
            <w:r w:rsidRPr="00DE2238">
              <w:rPr>
                <w:rFonts w:cstheme="minorHAnsi"/>
                <w:color w:val="000000"/>
                <w:lang w:val="fr-FR" w:eastAsia="fr-BE"/>
              </w:rPr>
              <w:t>PALAOS</w:t>
            </w:r>
          </w:p>
        </w:tc>
        <w:tc>
          <w:tcPr>
            <w:tcW w:w="1309" w:type="dxa"/>
            <w:shd w:val="clear" w:color="auto" w:fill="auto"/>
            <w:hideMark/>
          </w:tcPr>
          <w:p w14:paraId="243960AE"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PW</w:t>
            </w:r>
          </w:p>
        </w:tc>
      </w:tr>
      <w:tr w:rsidR="0044140B" w:rsidRPr="00DE2238" w14:paraId="79E16DC1" w14:textId="77777777" w:rsidTr="00AF52E0">
        <w:trPr>
          <w:trHeight w:val="300"/>
        </w:trPr>
        <w:tc>
          <w:tcPr>
            <w:tcW w:w="4219" w:type="dxa"/>
            <w:shd w:val="clear" w:color="auto" w:fill="auto"/>
            <w:hideMark/>
          </w:tcPr>
          <w:p w14:paraId="2BE8A1EC" w14:textId="77777777" w:rsidR="0044140B" w:rsidRPr="00DE2238" w:rsidRDefault="0044140B" w:rsidP="00AF52E0">
            <w:pPr>
              <w:rPr>
                <w:rFonts w:cstheme="minorHAnsi"/>
                <w:color w:val="000000"/>
                <w:lang w:eastAsia="fr-BE"/>
              </w:rPr>
            </w:pPr>
            <w:r w:rsidRPr="00DE2238">
              <w:rPr>
                <w:rFonts w:cstheme="minorHAnsi"/>
                <w:color w:val="000000"/>
                <w:lang w:val="fr-FR" w:eastAsia="fr-BE"/>
              </w:rPr>
              <w:t>PALESTINE</w:t>
            </w:r>
          </w:p>
        </w:tc>
        <w:tc>
          <w:tcPr>
            <w:tcW w:w="1309" w:type="dxa"/>
            <w:shd w:val="clear" w:color="auto" w:fill="auto"/>
            <w:hideMark/>
          </w:tcPr>
          <w:p w14:paraId="1698AAE9"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PS</w:t>
            </w:r>
          </w:p>
        </w:tc>
      </w:tr>
      <w:tr w:rsidR="0044140B" w:rsidRPr="00DE2238" w14:paraId="507A591C" w14:textId="77777777" w:rsidTr="00AF52E0">
        <w:trPr>
          <w:trHeight w:val="300"/>
        </w:trPr>
        <w:tc>
          <w:tcPr>
            <w:tcW w:w="4219" w:type="dxa"/>
            <w:shd w:val="clear" w:color="auto" w:fill="auto"/>
            <w:hideMark/>
          </w:tcPr>
          <w:p w14:paraId="583C7F65" w14:textId="77777777" w:rsidR="0044140B" w:rsidRPr="00DE2238" w:rsidRDefault="0044140B" w:rsidP="00AF52E0">
            <w:pPr>
              <w:rPr>
                <w:rFonts w:cstheme="minorHAnsi"/>
                <w:color w:val="000000"/>
                <w:lang w:eastAsia="fr-BE"/>
              </w:rPr>
            </w:pPr>
            <w:r w:rsidRPr="00DE2238">
              <w:rPr>
                <w:rFonts w:cstheme="minorHAnsi"/>
                <w:color w:val="000000"/>
                <w:lang w:val="fr-FR" w:eastAsia="fr-BE"/>
              </w:rPr>
              <w:t>PANAMA</w:t>
            </w:r>
          </w:p>
        </w:tc>
        <w:tc>
          <w:tcPr>
            <w:tcW w:w="1309" w:type="dxa"/>
            <w:shd w:val="clear" w:color="auto" w:fill="auto"/>
            <w:hideMark/>
          </w:tcPr>
          <w:p w14:paraId="23F03051"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PA</w:t>
            </w:r>
          </w:p>
        </w:tc>
      </w:tr>
      <w:tr w:rsidR="0044140B" w:rsidRPr="00DE2238" w14:paraId="55CA3762" w14:textId="77777777" w:rsidTr="00AF52E0">
        <w:trPr>
          <w:trHeight w:val="325"/>
        </w:trPr>
        <w:tc>
          <w:tcPr>
            <w:tcW w:w="4219" w:type="dxa"/>
            <w:shd w:val="clear" w:color="auto" w:fill="auto"/>
            <w:hideMark/>
          </w:tcPr>
          <w:p w14:paraId="00B95E2B" w14:textId="77777777" w:rsidR="0044140B" w:rsidRPr="00DE2238" w:rsidRDefault="0044140B" w:rsidP="00AF52E0">
            <w:pPr>
              <w:rPr>
                <w:rFonts w:cstheme="minorHAnsi"/>
                <w:color w:val="000000"/>
                <w:lang w:eastAsia="fr-BE"/>
              </w:rPr>
            </w:pPr>
            <w:r w:rsidRPr="00DE2238">
              <w:rPr>
                <w:rFonts w:cstheme="minorHAnsi"/>
                <w:color w:val="000000"/>
                <w:lang w:val="fr-FR" w:eastAsia="fr-BE"/>
              </w:rPr>
              <w:t xml:space="preserve">PAPOUASIE-NOUVELLE GUINEE </w:t>
            </w:r>
          </w:p>
        </w:tc>
        <w:tc>
          <w:tcPr>
            <w:tcW w:w="1309" w:type="dxa"/>
            <w:shd w:val="clear" w:color="auto" w:fill="auto"/>
            <w:hideMark/>
          </w:tcPr>
          <w:p w14:paraId="625E46AD"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 xml:space="preserve">PG </w:t>
            </w:r>
          </w:p>
        </w:tc>
      </w:tr>
      <w:tr w:rsidR="0044140B" w:rsidRPr="00DE2238" w14:paraId="082A539D" w14:textId="77777777" w:rsidTr="00AF52E0">
        <w:trPr>
          <w:trHeight w:val="300"/>
        </w:trPr>
        <w:tc>
          <w:tcPr>
            <w:tcW w:w="4219" w:type="dxa"/>
            <w:shd w:val="clear" w:color="auto" w:fill="auto"/>
            <w:hideMark/>
          </w:tcPr>
          <w:p w14:paraId="49BB9C6B" w14:textId="77777777" w:rsidR="0044140B" w:rsidRPr="00DE2238" w:rsidRDefault="0044140B" w:rsidP="00AF52E0">
            <w:pPr>
              <w:rPr>
                <w:rFonts w:cstheme="minorHAnsi"/>
                <w:color w:val="000000"/>
                <w:lang w:eastAsia="fr-BE"/>
              </w:rPr>
            </w:pPr>
            <w:r w:rsidRPr="00DE2238">
              <w:rPr>
                <w:rFonts w:cstheme="minorHAnsi"/>
                <w:color w:val="000000"/>
                <w:lang w:val="fr-FR" w:eastAsia="fr-BE"/>
              </w:rPr>
              <w:t>PARAGUAY</w:t>
            </w:r>
          </w:p>
        </w:tc>
        <w:tc>
          <w:tcPr>
            <w:tcW w:w="1309" w:type="dxa"/>
            <w:shd w:val="clear" w:color="auto" w:fill="auto"/>
            <w:hideMark/>
          </w:tcPr>
          <w:p w14:paraId="3D6C8B57"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PY</w:t>
            </w:r>
          </w:p>
        </w:tc>
      </w:tr>
      <w:tr w:rsidR="0044140B" w:rsidRPr="00DE2238" w14:paraId="0ADA2FAF" w14:textId="77777777" w:rsidTr="00AF52E0">
        <w:trPr>
          <w:trHeight w:val="300"/>
        </w:trPr>
        <w:tc>
          <w:tcPr>
            <w:tcW w:w="4219" w:type="dxa"/>
            <w:shd w:val="clear" w:color="auto" w:fill="auto"/>
            <w:hideMark/>
          </w:tcPr>
          <w:p w14:paraId="5AD65AB1" w14:textId="77777777" w:rsidR="0044140B" w:rsidRPr="00DE2238" w:rsidRDefault="0044140B" w:rsidP="00AF52E0">
            <w:pPr>
              <w:rPr>
                <w:rFonts w:cstheme="minorHAnsi"/>
                <w:color w:val="000000"/>
                <w:lang w:eastAsia="fr-BE"/>
              </w:rPr>
            </w:pPr>
            <w:r w:rsidRPr="00DE2238">
              <w:rPr>
                <w:rFonts w:cstheme="minorHAnsi"/>
                <w:color w:val="000000"/>
                <w:lang w:val="fr-FR" w:eastAsia="fr-BE"/>
              </w:rPr>
              <w:t>PAYS-BAS</w:t>
            </w:r>
          </w:p>
        </w:tc>
        <w:tc>
          <w:tcPr>
            <w:tcW w:w="1309" w:type="dxa"/>
            <w:shd w:val="clear" w:color="auto" w:fill="auto"/>
            <w:hideMark/>
          </w:tcPr>
          <w:p w14:paraId="6C621C07"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NL</w:t>
            </w:r>
          </w:p>
        </w:tc>
      </w:tr>
      <w:tr w:rsidR="0044140B" w:rsidRPr="00DE2238" w14:paraId="0FAD7ABB" w14:textId="77777777" w:rsidTr="00AF52E0">
        <w:trPr>
          <w:trHeight w:val="300"/>
        </w:trPr>
        <w:tc>
          <w:tcPr>
            <w:tcW w:w="4219" w:type="dxa"/>
            <w:shd w:val="clear" w:color="auto" w:fill="auto"/>
            <w:hideMark/>
          </w:tcPr>
          <w:p w14:paraId="6F63F8DB" w14:textId="77777777" w:rsidR="0044140B" w:rsidRPr="00DE2238" w:rsidRDefault="0044140B" w:rsidP="00AF52E0">
            <w:pPr>
              <w:rPr>
                <w:rFonts w:cstheme="minorHAnsi"/>
                <w:color w:val="000000"/>
                <w:lang w:eastAsia="fr-BE"/>
              </w:rPr>
            </w:pPr>
            <w:r w:rsidRPr="00DE2238">
              <w:rPr>
                <w:rFonts w:cstheme="minorHAnsi"/>
                <w:color w:val="000000"/>
                <w:lang w:val="fr-FR" w:eastAsia="fr-BE"/>
              </w:rPr>
              <w:t>PEROU</w:t>
            </w:r>
          </w:p>
        </w:tc>
        <w:tc>
          <w:tcPr>
            <w:tcW w:w="1309" w:type="dxa"/>
            <w:shd w:val="clear" w:color="auto" w:fill="auto"/>
            <w:hideMark/>
          </w:tcPr>
          <w:p w14:paraId="694ED0CF"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PE</w:t>
            </w:r>
          </w:p>
        </w:tc>
      </w:tr>
      <w:tr w:rsidR="0044140B" w:rsidRPr="00DE2238" w14:paraId="230F166E" w14:textId="77777777" w:rsidTr="00AF52E0">
        <w:trPr>
          <w:trHeight w:val="300"/>
        </w:trPr>
        <w:tc>
          <w:tcPr>
            <w:tcW w:w="4219" w:type="dxa"/>
            <w:shd w:val="clear" w:color="auto" w:fill="auto"/>
            <w:hideMark/>
          </w:tcPr>
          <w:p w14:paraId="0D4A1022" w14:textId="77777777" w:rsidR="0044140B" w:rsidRPr="00DE2238" w:rsidRDefault="0044140B" w:rsidP="00AF52E0">
            <w:pPr>
              <w:rPr>
                <w:rFonts w:cstheme="minorHAnsi"/>
                <w:color w:val="000000"/>
                <w:lang w:eastAsia="fr-BE"/>
              </w:rPr>
            </w:pPr>
            <w:r w:rsidRPr="00DE2238">
              <w:rPr>
                <w:rFonts w:cstheme="minorHAnsi"/>
                <w:color w:val="000000"/>
                <w:lang w:val="fr-FR" w:eastAsia="fr-BE"/>
              </w:rPr>
              <w:t>PHILIPPINES</w:t>
            </w:r>
          </w:p>
        </w:tc>
        <w:tc>
          <w:tcPr>
            <w:tcW w:w="1309" w:type="dxa"/>
            <w:shd w:val="clear" w:color="auto" w:fill="auto"/>
            <w:hideMark/>
          </w:tcPr>
          <w:p w14:paraId="6D59A4AB"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PH</w:t>
            </w:r>
          </w:p>
        </w:tc>
      </w:tr>
      <w:tr w:rsidR="0044140B" w:rsidRPr="00DE2238" w14:paraId="46D21851" w14:textId="77777777" w:rsidTr="00AF52E0">
        <w:trPr>
          <w:trHeight w:val="300"/>
        </w:trPr>
        <w:tc>
          <w:tcPr>
            <w:tcW w:w="4219" w:type="dxa"/>
            <w:shd w:val="clear" w:color="auto" w:fill="auto"/>
            <w:hideMark/>
          </w:tcPr>
          <w:p w14:paraId="14DC396E" w14:textId="77777777" w:rsidR="0044140B" w:rsidRPr="00DE2238" w:rsidRDefault="0044140B" w:rsidP="00AF52E0">
            <w:pPr>
              <w:rPr>
                <w:rFonts w:cstheme="minorHAnsi"/>
                <w:color w:val="000000"/>
                <w:lang w:eastAsia="fr-BE"/>
              </w:rPr>
            </w:pPr>
            <w:r w:rsidRPr="00DE2238">
              <w:rPr>
                <w:rFonts w:cstheme="minorHAnsi"/>
                <w:color w:val="000000"/>
                <w:lang w:val="fr-FR" w:eastAsia="fr-BE"/>
              </w:rPr>
              <w:t>POLOGNE</w:t>
            </w:r>
          </w:p>
        </w:tc>
        <w:tc>
          <w:tcPr>
            <w:tcW w:w="1309" w:type="dxa"/>
            <w:shd w:val="clear" w:color="auto" w:fill="auto"/>
            <w:hideMark/>
          </w:tcPr>
          <w:p w14:paraId="5F93DEAA"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PL</w:t>
            </w:r>
          </w:p>
        </w:tc>
      </w:tr>
      <w:tr w:rsidR="0044140B" w:rsidRPr="00DE2238" w14:paraId="709A16B8" w14:textId="77777777" w:rsidTr="00AF52E0">
        <w:trPr>
          <w:trHeight w:val="300"/>
        </w:trPr>
        <w:tc>
          <w:tcPr>
            <w:tcW w:w="4219" w:type="dxa"/>
            <w:shd w:val="clear" w:color="auto" w:fill="auto"/>
            <w:hideMark/>
          </w:tcPr>
          <w:p w14:paraId="04FBBF3C" w14:textId="77777777" w:rsidR="0044140B" w:rsidRPr="00DE2238" w:rsidRDefault="0044140B" w:rsidP="00AF52E0">
            <w:pPr>
              <w:rPr>
                <w:rFonts w:cstheme="minorHAnsi"/>
                <w:color w:val="000000"/>
                <w:lang w:eastAsia="fr-BE"/>
              </w:rPr>
            </w:pPr>
            <w:r w:rsidRPr="00DE2238">
              <w:rPr>
                <w:rFonts w:cstheme="minorHAnsi"/>
                <w:color w:val="000000"/>
                <w:lang w:val="fr-FR" w:eastAsia="fr-BE"/>
              </w:rPr>
              <w:t>PORTUGAL</w:t>
            </w:r>
          </w:p>
        </w:tc>
        <w:tc>
          <w:tcPr>
            <w:tcW w:w="1309" w:type="dxa"/>
            <w:shd w:val="clear" w:color="auto" w:fill="auto"/>
            <w:hideMark/>
          </w:tcPr>
          <w:p w14:paraId="48E4122D"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PT</w:t>
            </w:r>
          </w:p>
        </w:tc>
      </w:tr>
      <w:tr w:rsidR="0044140B" w:rsidRPr="00DE2238" w14:paraId="68DC5762" w14:textId="77777777" w:rsidTr="00AF52E0">
        <w:trPr>
          <w:trHeight w:val="300"/>
        </w:trPr>
        <w:tc>
          <w:tcPr>
            <w:tcW w:w="4219" w:type="dxa"/>
            <w:shd w:val="clear" w:color="auto" w:fill="auto"/>
            <w:hideMark/>
          </w:tcPr>
          <w:p w14:paraId="626690E5" w14:textId="77777777" w:rsidR="0044140B" w:rsidRPr="00DE2238" w:rsidRDefault="0044140B" w:rsidP="00AF52E0">
            <w:pPr>
              <w:rPr>
                <w:rFonts w:cstheme="minorHAnsi"/>
                <w:color w:val="000000"/>
                <w:lang w:eastAsia="fr-BE"/>
              </w:rPr>
            </w:pPr>
            <w:r w:rsidRPr="00DE2238">
              <w:rPr>
                <w:rFonts w:cstheme="minorHAnsi"/>
                <w:color w:val="000000"/>
                <w:lang w:val="fr-FR" w:eastAsia="fr-BE"/>
              </w:rPr>
              <w:t>QATAR</w:t>
            </w:r>
          </w:p>
        </w:tc>
        <w:tc>
          <w:tcPr>
            <w:tcW w:w="1309" w:type="dxa"/>
            <w:shd w:val="clear" w:color="auto" w:fill="auto"/>
            <w:hideMark/>
          </w:tcPr>
          <w:p w14:paraId="13D18B5E"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QA</w:t>
            </w:r>
          </w:p>
        </w:tc>
      </w:tr>
      <w:tr w:rsidR="0044140B" w:rsidRPr="00DE2238" w14:paraId="60D15EAB" w14:textId="77777777" w:rsidTr="00AF52E0">
        <w:trPr>
          <w:trHeight w:val="300"/>
        </w:trPr>
        <w:tc>
          <w:tcPr>
            <w:tcW w:w="4219" w:type="dxa"/>
            <w:shd w:val="clear" w:color="auto" w:fill="auto"/>
            <w:hideMark/>
          </w:tcPr>
          <w:p w14:paraId="68113A51" w14:textId="77777777" w:rsidR="0044140B" w:rsidRPr="00DE2238" w:rsidRDefault="0044140B" w:rsidP="00AF52E0">
            <w:pPr>
              <w:rPr>
                <w:rFonts w:cstheme="minorHAnsi"/>
                <w:color w:val="000000"/>
                <w:lang w:eastAsia="fr-BE"/>
              </w:rPr>
            </w:pPr>
            <w:r w:rsidRPr="00DE2238">
              <w:rPr>
                <w:rFonts w:cstheme="minorHAnsi"/>
                <w:color w:val="000000"/>
                <w:lang w:val="fr-FR" w:eastAsia="fr-BE"/>
              </w:rPr>
              <w:t>REFUGIES POLITIQUES</w:t>
            </w:r>
          </w:p>
        </w:tc>
        <w:tc>
          <w:tcPr>
            <w:tcW w:w="1309" w:type="dxa"/>
            <w:shd w:val="clear" w:color="auto" w:fill="auto"/>
            <w:hideMark/>
          </w:tcPr>
          <w:p w14:paraId="77F72EF5"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 xml:space="preserve">REF </w:t>
            </w:r>
          </w:p>
        </w:tc>
      </w:tr>
      <w:tr w:rsidR="0044140B" w:rsidRPr="00DE2238" w14:paraId="44B66830" w14:textId="77777777" w:rsidTr="00AF52E0">
        <w:trPr>
          <w:trHeight w:val="300"/>
        </w:trPr>
        <w:tc>
          <w:tcPr>
            <w:tcW w:w="4219" w:type="dxa"/>
            <w:shd w:val="clear" w:color="auto" w:fill="auto"/>
            <w:hideMark/>
          </w:tcPr>
          <w:p w14:paraId="5B29B517" w14:textId="77777777" w:rsidR="0044140B" w:rsidRPr="00DE2238" w:rsidRDefault="0044140B" w:rsidP="00AF52E0">
            <w:pPr>
              <w:rPr>
                <w:rFonts w:cstheme="minorHAnsi"/>
                <w:color w:val="000000"/>
                <w:lang w:eastAsia="fr-BE"/>
              </w:rPr>
            </w:pPr>
            <w:r w:rsidRPr="00DE2238">
              <w:rPr>
                <w:rFonts w:cstheme="minorHAnsi"/>
                <w:color w:val="000000"/>
                <w:lang w:val="fr-FR" w:eastAsia="fr-BE"/>
              </w:rPr>
              <w:t>REPUBLIQUE CENTRAFRICAINE</w:t>
            </w:r>
          </w:p>
        </w:tc>
        <w:tc>
          <w:tcPr>
            <w:tcW w:w="1309" w:type="dxa"/>
            <w:shd w:val="clear" w:color="auto" w:fill="auto"/>
            <w:hideMark/>
          </w:tcPr>
          <w:p w14:paraId="6A150D91"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CF</w:t>
            </w:r>
          </w:p>
        </w:tc>
      </w:tr>
      <w:tr w:rsidR="0044140B" w:rsidRPr="00DE2238" w14:paraId="4437675D" w14:textId="77777777" w:rsidTr="00AF52E0">
        <w:trPr>
          <w:trHeight w:val="300"/>
        </w:trPr>
        <w:tc>
          <w:tcPr>
            <w:tcW w:w="4219" w:type="dxa"/>
            <w:shd w:val="clear" w:color="auto" w:fill="auto"/>
            <w:hideMark/>
          </w:tcPr>
          <w:p w14:paraId="24C7E496" w14:textId="77777777" w:rsidR="0044140B" w:rsidRPr="00DE2238" w:rsidRDefault="0044140B" w:rsidP="00AF52E0">
            <w:pPr>
              <w:rPr>
                <w:rFonts w:cstheme="minorHAnsi"/>
                <w:color w:val="000000"/>
                <w:lang w:eastAsia="fr-BE"/>
              </w:rPr>
            </w:pPr>
            <w:r w:rsidRPr="00DE2238">
              <w:rPr>
                <w:rFonts w:cstheme="minorHAnsi"/>
                <w:color w:val="000000"/>
                <w:lang w:val="fr-FR" w:eastAsia="fr-BE"/>
              </w:rPr>
              <w:t>REPUBLIQUE DOMINICAINE</w:t>
            </w:r>
          </w:p>
        </w:tc>
        <w:tc>
          <w:tcPr>
            <w:tcW w:w="1309" w:type="dxa"/>
            <w:shd w:val="clear" w:color="auto" w:fill="auto"/>
            <w:hideMark/>
          </w:tcPr>
          <w:p w14:paraId="23991E98"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DO</w:t>
            </w:r>
          </w:p>
        </w:tc>
      </w:tr>
      <w:tr w:rsidR="0044140B" w:rsidRPr="00DE2238" w14:paraId="1F0B1120" w14:textId="77777777" w:rsidTr="00AF52E0">
        <w:trPr>
          <w:trHeight w:val="300"/>
        </w:trPr>
        <w:tc>
          <w:tcPr>
            <w:tcW w:w="4219" w:type="dxa"/>
            <w:shd w:val="clear" w:color="auto" w:fill="auto"/>
            <w:hideMark/>
          </w:tcPr>
          <w:p w14:paraId="1C8532D4" w14:textId="77777777" w:rsidR="0044140B" w:rsidRPr="00DE2238" w:rsidRDefault="0044140B" w:rsidP="00AF52E0">
            <w:pPr>
              <w:rPr>
                <w:rFonts w:cstheme="minorHAnsi"/>
                <w:color w:val="000000"/>
                <w:lang w:eastAsia="fr-BE"/>
              </w:rPr>
            </w:pPr>
            <w:r w:rsidRPr="00DE2238">
              <w:rPr>
                <w:rFonts w:cstheme="minorHAnsi"/>
                <w:color w:val="000000"/>
                <w:lang w:val="fr-FR" w:eastAsia="fr-BE"/>
              </w:rPr>
              <w:t>ROUMANIE</w:t>
            </w:r>
          </w:p>
        </w:tc>
        <w:tc>
          <w:tcPr>
            <w:tcW w:w="1309" w:type="dxa"/>
            <w:shd w:val="clear" w:color="auto" w:fill="auto"/>
            <w:hideMark/>
          </w:tcPr>
          <w:p w14:paraId="3CFBB2E7"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RO</w:t>
            </w:r>
          </w:p>
        </w:tc>
      </w:tr>
      <w:tr w:rsidR="0044140B" w:rsidRPr="00DE2238" w14:paraId="327CE760" w14:textId="77777777" w:rsidTr="00AF52E0">
        <w:trPr>
          <w:trHeight w:val="300"/>
        </w:trPr>
        <w:tc>
          <w:tcPr>
            <w:tcW w:w="4219" w:type="dxa"/>
            <w:shd w:val="clear" w:color="auto" w:fill="auto"/>
            <w:hideMark/>
          </w:tcPr>
          <w:p w14:paraId="069CBDDD" w14:textId="77777777" w:rsidR="0044140B" w:rsidRPr="00DE2238" w:rsidRDefault="0044140B" w:rsidP="00AF52E0">
            <w:pPr>
              <w:rPr>
                <w:rFonts w:cstheme="minorHAnsi"/>
                <w:color w:val="000000"/>
                <w:lang w:eastAsia="fr-BE"/>
              </w:rPr>
            </w:pPr>
            <w:r w:rsidRPr="00DE2238">
              <w:rPr>
                <w:rFonts w:cstheme="minorHAnsi"/>
                <w:color w:val="000000"/>
                <w:lang w:val="fr-FR" w:eastAsia="fr-BE"/>
              </w:rPr>
              <w:t>ROYAUME-UNI</w:t>
            </w:r>
          </w:p>
        </w:tc>
        <w:tc>
          <w:tcPr>
            <w:tcW w:w="1309" w:type="dxa"/>
            <w:shd w:val="clear" w:color="auto" w:fill="auto"/>
            <w:hideMark/>
          </w:tcPr>
          <w:p w14:paraId="462C7478"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GB</w:t>
            </w:r>
          </w:p>
        </w:tc>
      </w:tr>
      <w:tr w:rsidR="0044140B" w:rsidRPr="00DE2238" w14:paraId="252251E7" w14:textId="77777777" w:rsidTr="00AF52E0">
        <w:trPr>
          <w:trHeight w:val="300"/>
        </w:trPr>
        <w:tc>
          <w:tcPr>
            <w:tcW w:w="4219" w:type="dxa"/>
            <w:shd w:val="clear" w:color="auto" w:fill="auto"/>
            <w:hideMark/>
          </w:tcPr>
          <w:p w14:paraId="7CC52829" w14:textId="77777777" w:rsidR="0044140B" w:rsidRPr="00DE2238" w:rsidRDefault="0044140B" w:rsidP="00AF52E0">
            <w:pPr>
              <w:rPr>
                <w:rFonts w:cstheme="minorHAnsi"/>
                <w:color w:val="000000"/>
                <w:lang w:eastAsia="fr-BE"/>
              </w:rPr>
            </w:pPr>
            <w:r w:rsidRPr="00DE2238">
              <w:rPr>
                <w:rFonts w:cstheme="minorHAnsi"/>
                <w:color w:val="000000"/>
                <w:lang w:val="fr-FR" w:eastAsia="fr-BE"/>
              </w:rPr>
              <w:t>RUSSIE</w:t>
            </w:r>
          </w:p>
        </w:tc>
        <w:tc>
          <w:tcPr>
            <w:tcW w:w="1309" w:type="dxa"/>
            <w:shd w:val="clear" w:color="auto" w:fill="auto"/>
            <w:hideMark/>
          </w:tcPr>
          <w:p w14:paraId="32A2A861"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RU</w:t>
            </w:r>
          </w:p>
        </w:tc>
      </w:tr>
      <w:tr w:rsidR="0044140B" w:rsidRPr="00DE2238" w14:paraId="50D3AEDC" w14:textId="77777777" w:rsidTr="00AF52E0">
        <w:trPr>
          <w:trHeight w:val="300"/>
        </w:trPr>
        <w:tc>
          <w:tcPr>
            <w:tcW w:w="4219" w:type="dxa"/>
            <w:shd w:val="clear" w:color="auto" w:fill="auto"/>
            <w:hideMark/>
          </w:tcPr>
          <w:p w14:paraId="30ACDB64" w14:textId="77777777" w:rsidR="0044140B" w:rsidRPr="00DE2238" w:rsidRDefault="0044140B" w:rsidP="00AF52E0">
            <w:pPr>
              <w:rPr>
                <w:rFonts w:cstheme="minorHAnsi"/>
                <w:color w:val="000000"/>
                <w:lang w:eastAsia="fr-BE"/>
              </w:rPr>
            </w:pPr>
            <w:r w:rsidRPr="00DE2238">
              <w:rPr>
                <w:rFonts w:cstheme="minorHAnsi"/>
                <w:color w:val="000000"/>
                <w:lang w:val="fr-FR" w:eastAsia="fr-BE"/>
              </w:rPr>
              <w:t>RWANDA</w:t>
            </w:r>
          </w:p>
        </w:tc>
        <w:tc>
          <w:tcPr>
            <w:tcW w:w="1309" w:type="dxa"/>
            <w:shd w:val="clear" w:color="auto" w:fill="auto"/>
            <w:hideMark/>
          </w:tcPr>
          <w:p w14:paraId="72696850"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RW</w:t>
            </w:r>
          </w:p>
        </w:tc>
      </w:tr>
      <w:tr w:rsidR="0044140B" w:rsidRPr="00DE2238" w14:paraId="4957894D" w14:textId="77777777" w:rsidTr="00AF52E0">
        <w:trPr>
          <w:trHeight w:val="300"/>
        </w:trPr>
        <w:tc>
          <w:tcPr>
            <w:tcW w:w="4219" w:type="dxa"/>
            <w:shd w:val="clear" w:color="auto" w:fill="auto"/>
            <w:hideMark/>
          </w:tcPr>
          <w:p w14:paraId="63E81A0B" w14:textId="77777777" w:rsidR="0044140B" w:rsidRPr="00DE2238" w:rsidRDefault="0044140B" w:rsidP="00AF52E0">
            <w:pPr>
              <w:rPr>
                <w:rFonts w:cstheme="minorHAnsi"/>
                <w:color w:val="000000"/>
                <w:lang w:eastAsia="fr-BE"/>
              </w:rPr>
            </w:pPr>
            <w:r w:rsidRPr="00DE2238">
              <w:rPr>
                <w:rFonts w:cstheme="minorHAnsi"/>
                <w:color w:val="000000"/>
                <w:lang w:val="fr-FR" w:eastAsia="fr-BE"/>
              </w:rPr>
              <w:t>SAINT-CHRISTOPHE-ET-NIEVES</w:t>
            </w:r>
          </w:p>
        </w:tc>
        <w:tc>
          <w:tcPr>
            <w:tcW w:w="1309" w:type="dxa"/>
            <w:shd w:val="clear" w:color="auto" w:fill="auto"/>
            <w:hideMark/>
          </w:tcPr>
          <w:p w14:paraId="5A3BF5F4"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KN</w:t>
            </w:r>
          </w:p>
        </w:tc>
      </w:tr>
      <w:tr w:rsidR="0044140B" w:rsidRPr="00DE2238" w14:paraId="0BE01DB5" w14:textId="77777777" w:rsidTr="00AF52E0">
        <w:trPr>
          <w:trHeight w:val="300"/>
        </w:trPr>
        <w:tc>
          <w:tcPr>
            <w:tcW w:w="4219" w:type="dxa"/>
            <w:shd w:val="clear" w:color="auto" w:fill="auto"/>
            <w:hideMark/>
          </w:tcPr>
          <w:p w14:paraId="3E3B2BE2" w14:textId="77777777" w:rsidR="0044140B" w:rsidRPr="00DE2238" w:rsidRDefault="0044140B" w:rsidP="00AF52E0">
            <w:pPr>
              <w:rPr>
                <w:rFonts w:cstheme="minorHAnsi"/>
                <w:color w:val="000000"/>
                <w:lang w:eastAsia="fr-BE"/>
              </w:rPr>
            </w:pPr>
            <w:r w:rsidRPr="00DE2238">
              <w:rPr>
                <w:rFonts w:cstheme="minorHAnsi"/>
                <w:color w:val="000000"/>
                <w:lang w:val="fr-FR" w:eastAsia="fr-BE"/>
              </w:rPr>
              <w:t>SAINTE-LUCIE</w:t>
            </w:r>
          </w:p>
        </w:tc>
        <w:tc>
          <w:tcPr>
            <w:tcW w:w="1309" w:type="dxa"/>
            <w:shd w:val="clear" w:color="auto" w:fill="auto"/>
            <w:hideMark/>
          </w:tcPr>
          <w:p w14:paraId="7F0F5FEE"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LC</w:t>
            </w:r>
          </w:p>
        </w:tc>
      </w:tr>
      <w:tr w:rsidR="0044140B" w:rsidRPr="00DE2238" w14:paraId="6E670883" w14:textId="77777777" w:rsidTr="00AF52E0">
        <w:trPr>
          <w:trHeight w:val="300"/>
        </w:trPr>
        <w:tc>
          <w:tcPr>
            <w:tcW w:w="4219" w:type="dxa"/>
            <w:shd w:val="clear" w:color="auto" w:fill="auto"/>
            <w:hideMark/>
          </w:tcPr>
          <w:p w14:paraId="2FE06021" w14:textId="77777777" w:rsidR="0044140B" w:rsidRPr="00DE2238" w:rsidRDefault="0044140B" w:rsidP="00AF52E0">
            <w:pPr>
              <w:rPr>
                <w:rFonts w:cstheme="minorHAnsi"/>
                <w:color w:val="000000"/>
                <w:lang w:eastAsia="fr-BE"/>
              </w:rPr>
            </w:pPr>
            <w:r w:rsidRPr="00DE2238">
              <w:rPr>
                <w:rFonts w:cstheme="minorHAnsi"/>
                <w:color w:val="000000"/>
                <w:lang w:val="fr-FR" w:eastAsia="fr-BE"/>
              </w:rPr>
              <w:t>SAINT-MARIN</w:t>
            </w:r>
          </w:p>
        </w:tc>
        <w:tc>
          <w:tcPr>
            <w:tcW w:w="1309" w:type="dxa"/>
            <w:shd w:val="clear" w:color="auto" w:fill="auto"/>
            <w:hideMark/>
          </w:tcPr>
          <w:p w14:paraId="4DD48E61"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SM</w:t>
            </w:r>
          </w:p>
        </w:tc>
      </w:tr>
      <w:tr w:rsidR="0044140B" w:rsidRPr="00DE2238" w14:paraId="53AC42C3" w14:textId="77777777" w:rsidTr="00AF52E0">
        <w:trPr>
          <w:trHeight w:val="321"/>
        </w:trPr>
        <w:tc>
          <w:tcPr>
            <w:tcW w:w="4219" w:type="dxa"/>
            <w:shd w:val="clear" w:color="auto" w:fill="auto"/>
            <w:hideMark/>
          </w:tcPr>
          <w:p w14:paraId="01BE6B4D" w14:textId="77777777" w:rsidR="0044140B" w:rsidRPr="00DE2238" w:rsidRDefault="0044140B" w:rsidP="00AF52E0">
            <w:pPr>
              <w:rPr>
                <w:rFonts w:cstheme="minorHAnsi"/>
                <w:color w:val="000000"/>
                <w:lang w:eastAsia="fr-BE"/>
              </w:rPr>
            </w:pPr>
            <w:r w:rsidRPr="00DE2238">
              <w:rPr>
                <w:rFonts w:cstheme="minorHAnsi"/>
                <w:color w:val="000000"/>
                <w:lang w:val="fr-FR" w:eastAsia="fr-BE"/>
              </w:rPr>
              <w:t xml:space="preserve">SAINT-VINCENT-ET-LES- GRENADINES </w:t>
            </w:r>
          </w:p>
        </w:tc>
        <w:tc>
          <w:tcPr>
            <w:tcW w:w="1309" w:type="dxa"/>
            <w:shd w:val="clear" w:color="auto" w:fill="auto"/>
            <w:hideMark/>
          </w:tcPr>
          <w:p w14:paraId="0127170F"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VC</w:t>
            </w:r>
          </w:p>
        </w:tc>
      </w:tr>
      <w:tr w:rsidR="0044140B" w:rsidRPr="00DE2238" w14:paraId="362C7AA5" w14:textId="77777777" w:rsidTr="00AF52E0">
        <w:trPr>
          <w:trHeight w:val="300"/>
        </w:trPr>
        <w:tc>
          <w:tcPr>
            <w:tcW w:w="4219" w:type="dxa"/>
            <w:shd w:val="clear" w:color="auto" w:fill="auto"/>
            <w:hideMark/>
          </w:tcPr>
          <w:p w14:paraId="128A190A" w14:textId="77777777" w:rsidR="0044140B" w:rsidRPr="00DE2238" w:rsidRDefault="0044140B" w:rsidP="00AF52E0">
            <w:pPr>
              <w:rPr>
                <w:rFonts w:cstheme="minorHAnsi"/>
                <w:color w:val="000000"/>
                <w:lang w:eastAsia="fr-BE"/>
              </w:rPr>
            </w:pPr>
            <w:r w:rsidRPr="00DE2238">
              <w:rPr>
                <w:rFonts w:cstheme="minorHAnsi"/>
                <w:color w:val="000000"/>
                <w:lang w:val="fr-FR" w:eastAsia="fr-BE"/>
              </w:rPr>
              <w:t>SAMOA</w:t>
            </w:r>
          </w:p>
        </w:tc>
        <w:tc>
          <w:tcPr>
            <w:tcW w:w="1309" w:type="dxa"/>
            <w:shd w:val="clear" w:color="auto" w:fill="auto"/>
            <w:hideMark/>
          </w:tcPr>
          <w:p w14:paraId="56EF5213"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WS</w:t>
            </w:r>
          </w:p>
        </w:tc>
      </w:tr>
      <w:tr w:rsidR="0044140B" w:rsidRPr="00DE2238" w14:paraId="02C155A3" w14:textId="77777777" w:rsidTr="00AF52E0">
        <w:trPr>
          <w:trHeight w:val="300"/>
        </w:trPr>
        <w:tc>
          <w:tcPr>
            <w:tcW w:w="4219" w:type="dxa"/>
            <w:shd w:val="clear" w:color="auto" w:fill="auto"/>
            <w:hideMark/>
          </w:tcPr>
          <w:p w14:paraId="6369DA51" w14:textId="77777777" w:rsidR="0044140B" w:rsidRPr="00DE2238" w:rsidRDefault="0044140B" w:rsidP="00AF52E0">
            <w:pPr>
              <w:rPr>
                <w:rFonts w:cstheme="minorHAnsi"/>
                <w:color w:val="000000"/>
                <w:lang w:eastAsia="fr-BE"/>
              </w:rPr>
            </w:pPr>
            <w:r w:rsidRPr="00DE2238">
              <w:rPr>
                <w:rFonts w:cstheme="minorHAnsi"/>
                <w:color w:val="000000"/>
                <w:lang w:val="fr-FR" w:eastAsia="fr-BE"/>
              </w:rPr>
              <w:t>SAO TOME ET PRINCIPE</w:t>
            </w:r>
          </w:p>
        </w:tc>
        <w:tc>
          <w:tcPr>
            <w:tcW w:w="1309" w:type="dxa"/>
            <w:shd w:val="clear" w:color="auto" w:fill="auto"/>
            <w:hideMark/>
          </w:tcPr>
          <w:p w14:paraId="6EE92F1D"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ST</w:t>
            </w:r>
          </w:p>
        </w:tc>
      </w:tr>
      <w:tr w:rsidR="0044140B" w:rsidRPr="00DE2238" w14:paraId="5BF6A97A" w14:textId="77777777" w:rsidTr="00AF52E0">
        <w:trPr>
          <w:trHeight w:val="300"/>
        </w:trPr>
        <w:tc>
          <w:tcPr>
            <w:tcW w:w="4219" w:type="dxa"/>
            <w:shd w:val="clear" w:color="auto" w:fill="auto"/>
            <w:hideMark/>
          </w:tcPr>
          <w:p w14:paraId="4DFF097C" w14:textId="77777777" w:rsidR="0044140B" w:rsidRPr="00DE2238" w:rsidRDefault="0044140B" w:rsidP="00AF52E0">
            <w:pPr>
              <w:rPr>
                <w:rFonts w:cstheme="minorHAnsi"/>
                <w:color w:val="000000"/>
                <w:lang w:eastAsia="fr-BE"/>
              </w:rPr>
            </w:pPr>
            <w:r w:rsidRPr="00DE2238">
              <w:rPr>
                <w:rFonts w:cstheme="minorHAnsi"/>
                <w:color w:val="000000"/>
                <w:lang w:val="fr-FR" w:eastAsia="fr-BE"/>
              </w:rPr>
              <w:t>SENEGAL</w:t>
            </w:r>
          </w:p>
        </w:tc>
        <w:tc>
          <w:tcPr>
            <w:tcW w:w="1309" w:type="dxa"/>
            <w:shd w:val="clear" w:color="auto" w:fill="auto"/>
            <w:hideMark/>
          </w:tcPr>
          <w:p w14:paraId="4C1BA786"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SN</w:t>
            </w:r>
          </w:p>
        </w:tc>
      </w:tr>
      <w:tr w:rsidR="0044140B" w:rsidRPr="00DE2238" w14:paraId="4D0BDE63" w14:textId="77777777" w:rsidTr="00AF52E0">
        <w:trPr>
          <w:trHeight w:val="300"/>
        </w:trPr>
        <w:tc>
          <w:tcPr>
            <w:tcW w:w="4219" w:type="dxa"/>
            <w:shd w:val="clear" w:color="auto" w:fill="auto"/>
            <w:noWrap/>
            <w:vAlign w:val="bottom"/>
            <w:hideMark/>
          </w:tcPr>
          <w:p w14:paraId="20D09972" w14:textId="77777777" w:rsidR="0044140B" w:rsidRPr="00DE2238" w:rsidRDefault="0044140B" w:rsidP="00AF52E0">
            <w:pPr>
              <w:rPr>
                <w:rFonts w:cstheme="minorHAnsi"/>
                <w:color w:val="000000"/>
                <w:lang w:eastAsia="fr-BE"/>
              </w:rPr>
            </w:pPr>
            <w:r w:rsidRPr="00DE2238">
              <w:rPr>
                <w:rFonts w:cstheme="minorHAnsi"/>
                <w:color w:val="000000"/>
                <w:lang w:val="fr-FR" w:eastAsia="fr-BE"/>
              </w:rPr>
              <w:t>SERBIE</w:t>
            </w:r>
          </w:p>
        </w:tc>
        <w:tc>
          <w:tcPr>
            <w:tcW w:w="1309" w:type="dxa"/>
            <w:shd w:val="clear" w:color="auto" w:fill="auto"/>
            <w:hideMark/>
          </w:tcPr>
          <w:p w14:paraId="7D9B6202"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RS</w:t>
            </w:r>
          </w:p>
        </w:tc>
      </w:tr>
      <w:tr w:rsidR="0044140B" w:rsidRPr="00DE2238" w14:paraId="18476107" w14:textId="77777777" w:rsidTr="00AF52E0">
        <w:trPr>
          <w:trHeight w:val="300"/>
        </w:trPr>
        <w:tc>
          <w:tcPr>
            <w:tcW w:w="4219" w:type="dxa"/>
            <w:shd w:val="clear" w:color="auto" w:fill="auto"/>
            <w:hideMark/>
          </w:tcPr>
          <w:p w14:paraId="5B5F58F3" w14:textId="77777777" w:rsidR="0044140B" w:rsidRPr="00DE2238" w:rsidRDefault="0044140B" w:rsidP="00AF52E0">
            <w:pPr>
              <w:rPr>
                <w:rFonts w:cstheme="minorHAnsi"/>
                <w:color w:val="000000"/>
                <w:lang w:eastAsia="fr-BE"/>
              </w:rPr>
            </w:pPr>
            <w:r w:rsidRPr="00DE2238">
              <w:rPr>
                <w:rFonts w:cstheme="minorHAnsi"/>
                <w:color w:val="000000"/>
                <w:lang w:val="fr-FR" w:eastAsia="fr-BE"/>
              </w:rPr>
              <w:lastRenderedPageBreak/>
              <w:t>SEYCHELLES</w:t>
            </w:r>
          </w:p>
        </w:tc>
        <w:tc>
          <w:tcPr>
            <w:tcW w:w="1309" w:type="dxa"/>
            <w:shd w:val="clear" w:color="auto" w:fill="auto"/>
            <w:hideMark/>
          </w:tcPr>
          <w:p w14:paraId="73E44C13"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SC</w:t>
            </w:r>
          </w:p>
        </w:tc>
      </w:tr>
      <w:tr w:rsidR="0044140B" w:rsidRPr="00DE2238" w14:paraId="66B310AD" w14:textId="77777777" w:rsidTr="00AF52E0">
        <w:trPr>
          <w:trHeight w:val="300"/>
        </w:trPr>
        <w:tc>
          <w:tcPr>
            <w:tcW w:w="4219" w:type="dxa"/>
            <w:shd w:val="clear" w:color="auto" w:fill="auto"/>
            <w:hideMark/>
          </w:tcPr>
          <w:p w14:paraId="05620138" w14:textId="77777777" w:rsidR="0044140B" w:rsidRPr="00DE2238" w:rsidRDefault="0044140B" w:rsidP="00AF52E0">
            <w:pPr>
              <w:rPr>
                <w:rFonts w:cstheme="minorHAnsi"/>
                <w:color w:val="000000"/>
                <w:lang w:eastAsia="fr-BE"/>
              </w:rPr>
            </w:pPr>
            <w:r w:rsidRPr="00DE2238">
              <w:rPr>
                <w:rFonts w:cstheme="minorHAnsi"/>
                <w:color w:val="000000"/>
                <w:lang w:val="fr-FR" w:eastAsia="fr-BE"/>
              </w:rPr>
              <w:t>SIERRA LEONE</w:t>
            </w:r>
          </w:p>
        </w:tc>
        <w:tc>
          <w:tcPr>
            <w:tcW w:w="1309" w:type="dxa"/>
            <w:shd w:val="clear" w:color="auto" w:fill="auto"/>
            <w:hideMark/>
          </w:tcPr>
          <w:p w14:paraId="1BD57340"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SL</w:t>
            </w:r>
          </w:p>
        </w:tc>
      </w:tr>
      <w:tr w:rsidR="0044140B" w:rsidRPr="00DE2238" w14:paraId="63A78178" w14:textId="77777777" w:rsidTr="00AF52E0">
        <w:trPr>
          <w:trHeight w:val="300"/>
        </w:trPr>
        <w:tc>
          <w:tcPr>
            <w:tcW w:w="4219" w:type="dxa"/>
            <w:shd w:val="clear" w:color="auto" w:fill="auto"/>
            <w:hideMark/>
          </w:tcPr>
          <w:p w14:paraId="7E93A00D" w14:textId="77777777" w:rsidR="0044140B" w:rsidRPr="00DE2238" w:rsidRDefault="0044140B" w:rsidP="00AF52E0">
            <w:pPr>
              <w:rPr>
                <w:rFonts w:cstheme="minorHAnsi"/>
                <w:color w:val="000000"/>
                <w:lang w:eastAsia="fr-BE"/>
              </w:rPr>
            </w:pPr>
            <w:r w:rsidRPr="00DE2238">
              <w:rPr>
                <w:rFonts w:cstheme="minorHAnsi"/>
                <w:color w:val="000000"/>
                <w:lang w:val="fr-FR" w:eastAsia="fr-BE"/>
              </w:rPr>
              <w:t>SINGAPOUR</w:t>
            </w:r>
          </w:p>
        </w:tc>
        <w:tc>
          <w:tcPr>
            <w:tcW w:w="1309" w:type="dxa"/>
            <w:shd w:val="clear" w:color="auto" w:fill="auto"/>
            <w:hideMark/>
          </w:tcPr>
          <w:p w14:paraId="006FFF73"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SG</w:t>
            </w:r>
          </w:p>
        </w:tc>
      </w:tr>
      <w:tr w:rsidR="0044140B" w:rsidRPr="00DE2238" w14:paraId="693A7DA9" w14:textId="77777777" w:rsidTr="00AF52E0">
        <w:trPr>
          <w:trHeight w:val="300"/>
        </w:trPr>
        <w:tc>
          <w:tcPr>
            <w:tcW w:w="4219" w:type="dxa"/>
            <w:shd w:val="clear" w:color="auto" w:fill="auto"/>
            <w:hideMark/>
          </w:tcPr>
          <w:p w14:paraId="2C1EB642" w14:textId="77777777" w:rsidR="0044140B" w:rsidRPr="00DE2238" w:rsidRDefault="0044140B" w:rsidP="00AF52E0">
            <w:pPr>
              <w:rPr>
                <w:rFonts w:cstheme="minorHAnsi"/>
                <w:color w:val="000000"/>
                <w:lang w:eastAsia="fr-BE"/>
              </w:rPr>
            </w:pPr>
            <w:r w:rsidRPr="00DE2238">
              <w:rPr>
                <w:rFonts w:cstheme="minorHAnsi"/>
                <w:color w:val="000000"/>
                <w:lang w:val="fr-FR" w:eastAsia="fr-BE"/>
              </w:rPr>
              <w:t>SLOVAQUIE</w:t>
            </w:r>
          </w:p>
        </w:tc>
        <w:tc>
          <w:tcPr>
            <w:tcW w:w="1309" w:type="dxa"/>
            <w:shd w:val="clear" w:color="auto" w:fill="auto"/>
            <w:hideMark/>
          </w:tcPr>
          <w:p w14:paraId="3142C2DE"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SK</w:t>
            </w:r>
          </w:p>
        </w:tc>
      </w:tr>
      <w:tr w:rsidR="0044140B" w:rsidRPr="00DE2238" w14:paraId="19C2B574" w14:textId="77777777" w:rsidTr="00AF52E0">
        <w:trPr>
          <w:trHeight w:val="300"/>
        </w:trPr>
        <w:tc>
          <w:tcPr>
            <w:tcW w:w="4219" w:type="dxa"/>
            <w:shd w:val="clear" w:color="auto" w:fill="auto"/>
            <w:hideMark/>
          </w:tcPr>
          <w:p w14:paraId="03F3B362" w14:textId="77777777" w:rsidR="0044140B" w:rsidRPr="00DE2238" w:rsidRDefault="0044140B" w:rsidP="00AF52E0">
            <w:pPr>
              <w:rPr>
                <w:rFonts w:cstheme="minorHAnsi"/>
                <w:color w:val="000000"/>
                <w:lang w:eastAsia="fr-BE"/>
              </w:rPr>
            </w:pPr>
            <w:r w:rsidRPr="00DE2238">
              <w:rPr>
                <w:rFonts w:cstheme="minorHAnsi"/>
                <w:color w:val="000000"/>
                <w:lang w:val="fr-FR" w:eastAsia="fr-BE"/>
              </w:rPr>
              <w:t>SLOVENIE</w:t>
            </w:r>
          </w:p>
        </w:tc>
        <w:tc>
          <w:tcPr>
            <w:tcW w:w="1309" w:type="dxa"/>
            <w:shd w:val="clear" w:color="auto" w:fill="auto"/>
            <w:hideMark/>
          </w:tcPr>
          <w:p w14:paraId="37357B29"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SI</w:t>
            </w:r>
          </w:p>
        </w:tc>
      </w:tr>
      <w:tr w:rsidR="0044140B" w:rsidRPr="00DE2238" w14:paraId="445DC528" w14:textId="77777777" w:rsidTr="00AF52E0">
        <w:trPr>
          <w:trHeight w:val="300"/>
        </w:trPr>
        <w:tc>
          <w:tcPr>
            <w:tcW w:w="4219" w:type="dxa"/>
            <w:shd w:val="clear" w:color="auto" w:fill="auto"/>
            <w:hideMark/>
          </w:tcPr>
          <w:p w14:paraId="5DB7E9A6" w14:textId="77777777" w:rsidR="0044140B" w:rsidRPr="00DE2238" w:rsidRDefault="0044140B" w:rsidP="00AF52E0">
            <w:pPr>
              <w:rPr>
                <w:rFonts w:cstheme="minorHAnsi"/>
                <w:color w:val="000000"/>
                <w:lang w:eastAsia="fr-BE"/>
              </w:rPr>
            </w:pPr>
            <w:r w:rsidRPr="00DE2238">
              <w:rPr>
                <w:rFonts w:cstheme="minorHAnsi"/>
                <w:color w:val="000000"/>
                <w:lang w:val="fr-FR" w:eastAsia="fr-BE"/>
              </w:rPr>
              <w:t>SOMALIE</w:t>
            </w:r>
          </w:p>
        </w:tc>
        <w:tc>
          <w:tcPr>
            <w:tcW w:w="1309" w:type="dxa"/>
            <w:shd w:val="clear" w:color="auto" w:fill="auto"/>
            <w:hideMark/>
          </w:tcPr>
          <w:p w14:paraId="738B5C38"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SO</w:t>
            </w:r>
          </w:p>
        </w:tc>
      </w:tr>
      <w:tr w:rsidR="0044140B" w:rsidRPr="00DE2238" w14:paraId="634A7967" w14:textId="77777777" w:rsidTr="00AF52E0">
        <w:trPr>
          <w:trHeight w:val="300"/>
        </w:trPr>
        <w:tc>
          <w:tcPr>
            <w:tcW w:w="4219" w:type="dxa"/>
            <w:shd w:val="clear" w:color="auto" w:fill="auto"/>
            <w:hideMark/>
          </w:tcPr>
          <w:p w14:paraId="5C617043" w14:textId="77777777" w:rsidR="0044140B" w:rsidRPr="00DE2238" w:rsidRDefault="0044140B" w:rsidP="00AF52E0">
            <w:pPr>
              <w:rPr>
                <w:rFonts w:cstheme="minorHAnsi"/>
                <w:color w:val="000000"/>
                <w:lang w:eastAsia="fr-BE"/>
              </w:rPr>
            </w:pPr>
            <w:r w:rsidRPr="00DE2238">
              <w:rPr>
                <w:rFonts w:cstheme="minorHAnsi"/>
                <w:color w:val="000000"/>
                <w:lang w:val="fr-FR" w:eastAsia="fr-BE"/>
              </w:rPr>
              <w:t>SOUDAN</w:t>
            </w:r>
          </w:p>
        </w:tc>
        <w:tc>
          <w:tcPr>
            <w:tcW w:w="1309" w:type="dxa"/>
            <w:shd w:val="clear" w:color="auto" w:fill="auto"/>
            <w:hideMark/>
          </w:tcPr>
          <w:p w14:paraId="211CA74A"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SD</w:t>
            </w:r>
          </w:p>
        </w:tc>
      </w:tr>
      <w:tr w:rsidR="0044140B" w:rsidRPr="00DE2238" w14:paraId="2F3E5159" w14:textId="77777777" w:rsidTr="00AF52E0">
        <w:trPr>
          <w:trHeight w:val="300"/>
        </w:trPr>
        <w:tc>
          <w:tcPr>
            <w:tcW w:w="4219" w:type="dxa"/>
            <w:shd w:val="clear" w:color="auto" w:fill="auto"/>
            <w:hideMark/>
          </w:tcPr>
          <w:p w14:paraId="3B20551C" w14:textId="77777777" w:rsidR="0044140B" w:rsidRPr="00DE2238" w:rsidRDefault="0044140B" w:rsidP="00AF52E0">
            <w:pPr>
              <w:rPr>
                <w:rFonts w:cstheme="minorHAnsi"/>
                <w:color w:val="000000"/>
                <w:lang w:eastAsia="fr-BE"/>
              </w:rPr>
            </w:pPr>
            <w:r w:rsidRPr="00DE2238">
              <w:rPr>
                <w:rFonts w:cstheme="minorHAnsi"/>
                <w:color w:val="000000"/>
                <w:lang w:val="fr-FR" w:eastAsia="fr-BE"/>
              </w:rPr>
              <w:t>SOUDAN DU SUD</w:t>
            </w:r>
          </w:p>
        </w:tc>
        <w:tc>
          <w:tcPr>
            <w:tcW w:w="1309" w:type="dxa"/>
            <w:shd w:val="clear" w:color="auto" w:fill="auto"/>
            <w:hideMark/>
          </w:tcPr>
          <w:p w14:paraId="626DF434"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SS</w:t>
            </w:r>
          </w:p>
        </w:tc>
      </w:tr>
      <w:tr w:rsidR="0044140B" w:rsidRPr="00DE2238" w14:paraId="1C9FC693" w14:textId="77777777" w:rsidTr="00AF52E0">
        <w:trPr>
          <w:trHeight w:val="300"/>
        </w:trPr>
        <w:tc>
          <w:tcPr>
            <w:tcW w:w="4219" w:type="dxa"/>
            <w:shd w:val="clear" w:color="auto" w:fill="auto"/>
            <w:hideMark/>
          </w:tcPr>
          <w:p w14:paraId="04C390BD" w14:textId="77777777" w:rsidR="0044140B" w:rsidRPr="00DE2238" w:rsidRDefault="0044140B" w:rsidP="00AF52E0">
            <w:pPr>
              <w:rPr>
                <w:rFonts w:cstheme="minorHAnsi"/>
                <w:color w:val="000000"/>
                <w:lang w:eastAsia="fr-BE"/>
              </w:rPr>
            </w:pPr>
            <w:r w:rsidRPr="00DE2238">
              <w:rPr>
                <w:rFonts w:cstheme="minorHAnsi"/>
                <w:color w:val="000000"/>
                <w:lang w:val="fr-FR" w:eastAsia="fr-BE"/>
              </w:rPr>
              <w:t>SRI LANKA</w:t>
            </w:r>
          </w:p>
        </w:tc>
        <w:tc>
          <w:tcPr>
            <w:tcW w:w="1309" w:type="dxa"/>
            <w:shd w:val="clear" w:color="auto" w:fill="auto"/>
            <w:hideMark/>
          </w:tcPr>
          <w:p w14:paraId="5D94481F"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LK</w:t>
            </w:r>
          </w:p>
        </w:tc>
      </w:tr>
      <w:tr w:rsidR="0044140B" w:rsidRPr="00DE2238" w14:paraId="7B796444" w14:textId="77777777" w:rsidTr="00AF52E0">
        <w:trPr>
          <w:trHeight w:val="300"/>
        </w:trPr>
        <w:tc>
          <w:tcPr>
            <w:tcW w:w="4219" w:type="dxa"/>
            <w:shd w:val="clear" w:color="auto" w:fill="auto"/>
            <w:hideMark/>
          </w:tcPr>
          <w:p w14:paraId="3891ABCD" w14:textId="77777777" w:rsidR="0044140B" w:rsidRPr="00DE2238" w:rsidRDefault="0044140B" w:rsidP="00AF52E0">
            <w:pPr>
              <w:rPr>
                <w:rFonts w:cstheme="minorHAnsi"/>
                <w:color w:val="000000"/>
                <w:lang w:eastAsia="fr-BE"/>
              </w:rPr>
            </w:pPr>
            <w:r w:rsidRPr="00DE2238">
              <w:rPr>
                <w:rFonts w:cstheme="minorHAnsi"/>
                <w:color w:val="000000"/>
                <w:lang w:val="fr-FR" w:eastAsia="fr-BE"/>
              </w:rPr>
              <w:t>SUEDE</w:t>
            </w:r>
          </w:p>
        </w:tc>
        <w:tc>
          <w:tcPr>
            <w:tcW w:w="1309" w:type="dxa"/>
            <w:shd w:val="clear" w:color="auto" w:fill="auto"/>
            <w:hideMark/>
          </w:tcPr>
          <w:p w14:paraId="4778AC5E"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SE</w:t>
            </w:r>
          </w:p>
        </w:tc>
      </w:tr>
      <w:tr w:rsidR="0044140B" w:rsidRPr="00DE2238" w14:paraId="25BF9A9B" w14:textId="77777777" w:rsidTr="00AF52E0">
        <w:trPr>
          <w:trHeight w:val="300"/>
        </w:trPr>
        <w:tc>
          <w:tcPr>
            <w:tcW w:w="4219" w:type="dxa"/>
            <w:shd w:val="clear" w:color="auto" w:fill="auto"/>
            <w:hideMark/>
          </w:tcPr>
          <w:p w14:paraId="7B0887E6" w14:textId="77777777" w:rsidR="0044140B" w:rsidRPr="00DE2238" w:rsidRDefault="0044140B" w:rsidP="00AF52E0">
            <w:pPr>
              <w:rPr>
                <w:rFonts w:cstheme="minorHAnsi"/>
                <w:color w:val="000000"/>
                <w:lang w:eastAsia="fr-BE"/>
              </w:rPr>
            </w:pPr>
            <w:r w:rsidRPr="00DE2238">
              <w:rPr>
                <w:rFonts w:cstheme="minorHAnsi"/>
                <w:color w:val="000000"/>
                <w:lang w:val="fr-FR" w:eastAsia="fr-BE"/>
              </w:rPr>
              <w:t>SUISSE</w:t>
            </w:r>
          </w:p>
        </w:tc>
        <w:tc>
          <w:tcPr>
            <w:tcW w:w="1309" w:type="dxa"/>
            <w:shd w:val="clear" w:color="auto" w:fill="auto"/>
            <w:hideMark/>
          </w:tcPr>
          <w:p w14:paraId="115284DC"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CH</w:t>
            </w:r>
          </w:p>
        </w:tc>
      </w:tr>
      <w:tr w:rsidR="0044140B" w:rsidRPr="00DE2238" w14:paraId="1D70FB9E" w14:textId="77777777" w:rsidTr="00AF52E0">
        <w:trPr>
          <w:trHeight w:val="300"/>
        </w:trPr>
        <w:tc>
          <w:tcPr>
            <w:tcW w:w="4219" w:type="dxa"/>
            <w:shd w:val="clear" w:color="auto" w:fill="auto"/>
            <w:hideMark/>
          </w:tcPr>
          <w:p w14:paraId="429AE601" w14:textId="77777777" w:rsidR="0044140B" w:rsidRPr="00DE2238" w:rsidRDefault="0044140B" w:rsidP="00AF52E0">
            <w:pPr>
              <w:rPr>
                <w:rFonts w:cstheme="minorHAnsi"/>
                <w:color w:val="000000"/>
                <w:lang w:eastAsia="fr-BE"/>
              </w:rPr>
            </w:pPr>
            <w:r w:rsidRPr="00DE2238">
              <w:rPr>
                <w:rFonts w:cstheme="minorHAnsi"/>
                <w:color w:val="000000"/>
                <w:lang w:val="fr-FR" w:eastAsia="fr-BE"/>
              </w:rPr>
              <w:t>SURINAM</w:t>
            </w:r>
          </w:p>
        </w:tc>
        <w:tc>
          <w:tcPr>
            <w:tcW w:w="1309" w:type="dxa"/>
            <w:shd w:val="clear" w:color="auto" w:fill="auto"/>
            <w:hideMark/>
          </w:tcPr>
          <w:p w14:paraId="4B7688F5"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SR</w:t>
            </w:r>
          </w:p>
        </w:tc>
      </w:tr>
      <w:tr w:rsidR="0044140B" w:rsidRPr="00DE2238" w14:paraId="5FDA6F52" w14:textId="77777777" w:rsidTr="00AF52E0">
        <w:trPr>
          <w:trHeight w:val="300"/>
        </w:trPr>
        <w:tc>
          <w:tcPr>
            <w:tcW w:w="4219" w:type="dxa"/>
            <w:shd w:val="clear" w:color="auto" w:fill="auto"/>
            <w:hideMark/>
          </w:tcPr>
          <w:p w14:paraId="1271A35C" w14:textId="77777777" w:rsidR="0044140B" w:rsidRPr="00DE2238" w:rsidRDefault="0044140B" w:rsidP="00AF52E0">
            <w:pPr>
              <w:rPr>
                <w:rFonts w:cstheme="minorHAnsi"/>
                <w:color w:val="000000"/>
                <w:lang w:eastAsia="fr-BE"/>
              </w:rPr>
            </w:pPr>
            <w:r w:rsidRPr="00DE2238">
              <w:rPr>
                <w:rFonts w:cstheme="minorHAnsi"/>
                <w:color w:val="000000"/>
                <w:lang w:val="fr-FR" w:eastAsia="fr-BE"/>
              </w:rPr>
              <w:t>SWAZILAND</w:t>
            </w:r>
          </w:p>
        </w:tc>
        <w:tc>
          <w:tcPr>
            <w:tcW w:w="1309" w:type="dxa"/>
            <w:shd w:val="clear" w:color="auto" w:fill="auto"/>
            <w:hideMark/>
          </w:tcPr>
          <w:p w14:paraId="2C94B46C"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SZ</w:t>
            </w:r>
          </w:p>
        </w:tc>
      </w:tr>
      <w:tr w:rsidR="0044140B" w:rsidRPr="00DE2238" w14:paraId="08429B0F" w14:textId="77777777" w:rsidTr="00AF52E0">
        <w:trPr>
          <w:trHeight w:val="300"/>
        </w:trPr>
        <w:tc>
          <w:tcPr>
            <w:tcW w:w="4219" w:type="dxa"/>
            <w:shd w:val="clear" w:color="auto" w:fill="auto"/>
            <w:hideMark/>
          </w:tcPr>
          <w:p w14:paraId="59ED7FB1" w14:textId="77777777" w:rsidR="0044140B" w:rsidRPr="00DE2238" w:rsidRDefault="0044140B" w:rsidP="00AF52E0">
            <w:pPr>
              <w:rPr>
                <w:rFonts w:cstheme="minorHAnsi"/>
                <w:color w:val="000000"/>
                <w:lang w:eastAsia="fr-BE"/>
              </w:rPr>
            </w:pPr>
            <w:r w:rsidRPr="00DE2238">
              <w:rPr>
                <w:rFonts w:cstheme="minorHAnsi"/>
                <w:color w:val="000000"/>
                <w:lang w:val="fr-FR" w:eastAsia="fr-BE"/>
              </w:rPr>
              <w:t>SYRIE</w:t>
            </w:r>
          </w:p>
        </w:tc>
        <w:tc>
          <w:tcPr>
            <w:tcW w:w="1309" w:type="dxa"/>
            <w:shd w:val="clear" w:color="auto" w:fill="auto"/>
            <w:hideMark/>
          </w:tcPr>
          <w:p w14:paraId="0748A084"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SY</w:t>
            </w:r>
          </w:p>
        </w:tc>
      </w:tr>
      <w:tr w:rsidR="0044140B" w:rsidRPr="00DE2238" w14:paraId="3C14A3BC" w14:textId="77777777" w:rsidTr="00AF52E0">
        <w:trPr>
          <w:trHeight w:val="300"/>
        </w:trPr>
        <w:tc>
          <w:tcPr>
            <w:tcW w:w="4219" w:type="dxa"/>
            <w:shd w:val="clear" w:color="auto" w:fill="auto"/>
            <w:hideMark/>
          </w:tcPr>
          <w:p w14:paraId="7E433D47" w14:textId="77777777" w:rsidR="0044140B" w:rsidRPr="00DE2238" w:rsidRDefault="0044140B" w:rsidP="00AF52E0">
            <w:pPr>
              <w:rPr>
                <w:rFonts w:cstheme="minorHAnsi"/>
                <w:color w:val="000000"/>
                <w:lang w:eastAsia="fr-BE"/>
              </w:rPr>
            </w:pPr>
            <w:r w:rsidRPr="00DE2238">
              <w:rPr>
                <w:rFonts w:cstheme="minorHAnsi"/>
                <w:color w:val="000000"/>
                <w:lang w:val="fr-FR" w:eastAsia="fr-BE"/>
              </w:rPr>
              <w:t>TADJIKISTAN</w:t>
            </w:r>
          </w:p>
        </w:tc>
        <w:tc>
          <w:tcPr>
            <w:tcW w:w="1309" w:type="dxa"/>
            <w:shd w:val="clear" w:color="auto" w:fill="auto"/>
            <w:hideMark/>
          </w:tcPr>
          <w:p w14:paraId="7492BAC9"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TJ</w:t>
            </w:r>
          </w:p>
        </w:tc>
      </w:tr>
      <w:tr w:rsidR="0044140B" w:rsidRPr="00DE2238" w14:paraId="07A23F42" w14:textId="77777777" w:rsidTr="00AF52E0">
        <w:trPr>
          <w:trHeight w:val="300"/>
        </w:trPr>
        <w:tc>
          <w:tcPr>
            <w:tcW w:w="4219" w:type="dxa"/>
            <w:shd w:val="clear" w:color="auto" w:fill="auto"/>
            <w:hideMark/>
          </w:tcPr>
          <w:p w14:paraId="7EDA40BB" w14:textId="77777777" w:rsidR="0044140B" w:rsidRPr="00DE2238" w:rsidRDefault="0044140B" w:rsidP="00AF52E0">
            <w:pPr>
              <w:rPr>
                <w:rFonts w:cstheme="minorHAnsi"/>
                <w:color w:val="000000"/>
                <w:lang w:eastAsia="fr-BE"/>
              </w:rPr>
            </w:pPr>
            <w:r w:rsidRPr="00DE2238">
              <w:rPr>
                <w:rFonts w:cstheme="minorHAnsi"/>
                <w:color w:val="000000"/>
                <w:lang w:val="fr-FR" w:eastAsia="fr-BE"/>
              </w:rPr>
              <w:t>TAIWAN</w:t>
            </w:r>
          </w:p>
        </w:tc>
        <w:tc>
          <w:tcPr>
            <w:tcW w:w="1309" w:type="dxa"/>
            <w:shd w:val="clear" w:color="auto" w:fill="auto"/>
            <w:hideMark/>
          </w:tcPr>
          <w:p w14:paraId="15F2332F"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TW</w:t>
            </w:r>
          </w:p>
        </w:tc>
      </w:tr>
      <w:tr w:rsidR="0044140B" w:rsidRPr="00DE2238" w14:paraId="1CDB6E66" w14:textId="77777777" w:rsidTr="00AF52E0">
        <w:trPr>
          <w:trHeight w:val="300"/>
        </w:trPr>
        <w:tc>
          <w:tcPr>
            <w:tcW w:w="4219" w:type="dxa"/>
            <w:shd w:val="clear" w:color="auto" w:fill="auto"/>
            <w:hideMark/>
          </w:tcPr>
          <w:p w14:paraId="76618EC1" w14:textId="77777777" w:rsidR="0044140B" w:rsidRPr="00DE2238" w:rsidRDefault="0044140B" w:rsidP="00AF52E0">
            <w:pPr>
              <w:rPr>
                <w:rFonts w:cstheme="minorHAnsi"/>
                <w:color w:val="000000"/>
                <w:lang w:eastAsia="fr-BE"/>
              </w:rPr>
            </w:pPr>
            <w:r w:rsidRPr="00DE2238">
              <w:rPr>
                <w:rFonts w:cstheme="minorHAnsi"/>
                <w:color w:val="000000"/>
                <w:lang w:val="fr-FR" w:eastAsia="fr-BE"/>
              </w:rPr>
              <w:t>TANZANIE</w:t>
            </w:r>
          </w:p>
        </w:tc>
        <w:tc>
          <w:tcPr>
            <w:tcW w:w="1309" w:type="dxa"/>
            <w:shd w:val="clear" w:color="auto" w:fill="auto"/>
            <w:hideMark/>
          </w:tcPr>
          <w:p w14:paraId="17AE82C5"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TZ</w:t>
            </w:r>
          </w:p>
        </w:tc>
      </w:tr>
      <w:tr w:rsidR="0044140B" w:rsidRPr="00DE2238" w14:paraId="61ECA63E" w14:textId="77777777" w:rsidTr="00AF52E0">
        <w:trPr>
          <w:trHeight w:val="300"/>
        </w:trPr>
        <w:tc>
          <w:tcPr>
            <w:tcW w:w="4219" w:type="dxa"/>
            <w:shd w:val="clear" w:color="auto" w:fill="auto"/>
            <w:hideMark/>
          </w:tcPr>
          <w:p w14:paraId="292706B0" w14:textId="77777777" w:rsidR="0044140B" w:rsidRPr="00DE2238" w:rsidRDefault="0044140B" w:rsidP="00AF52E0">
            <w:pPr>
              <w:rPr>
                <w:rFonts w:cstheme="minorHAnsi"/>
                <w:color w:val="000000"/>
                <w:lang w:eastAsia="fr-BE"/>
              </w:rPr>
            </w:pPr>
            <w:r w:rsidRPr="00DE2238">
              <w:rPr>
                <w:rFonts w:cstheme="minorHAnsi"/>
                <w:color w:val="000000"/>
                <w:lang w:val="fr-FR" w:eastAsia="fr-BE"/>
              </w:rPr>
              <w:t>TCHAD</w:t>
            </w:r>
          </w:p>
        </w:tc>
        <w:tc>
          <w:tcPr>
            <w:tcW w:w="1309" w:type="dxa"/>
            <w:shd w:val="clear" w:color="auto" w:fill="auto"/>
            <w:hideMark/>
          </w:tcPr>
          <w:p w14:paraId="59385A4A"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TD</w:t>
            </w:r>
          </w:p>
        </w:tc>
      </w:tr>
      <w:tr w:rsidR="0044140B" w:rsidRPr="00DE2238" w14:paraId="046AAABF" w14:textId="77777777" w:rsidTr="00AF52E0">
        <w:trPr>
          <w:trHeight w:val="300"/>
        </w:trPr>
        <w:tc>
          <w:tcPr>
            <w:tcW w:w="4219" w:type="dxa"/>
            <w:shd w:val="clear" w:color="auto" w:fill="auto"/>
            <w:hideMark/>
          </w:tcPr>
          <w:p w14:paraId="4EB27ECD" w14:textId="77777777" w:rsidR="0044140B" w:rsidRPr="00DE2238" w:rsidRDefault="0044140B" w:rsidP="00AF52E0">
            <w:pPr>
              <w:rPr>
                <w:rFonts w:cstheme="minorHAnsi"/>
                <w:color w:val="000000"/>
                <w:lang w:eastAsia="fr-BE"/>
              </w:rPr>
            </w:pPr>
            <w:r w:rsidRPr="00DE2238">
              <w:rPr>
                <w:rFonts w:cstheme="minorHAnsi"/>
                <w:color w:val="000000"/>
                <w:lang w:val="fr-FR" w:eastAsia="fr-BE"/>
              </w:rPr>
              <w:t>TCHEQUIE</w:t>
            </w:r>
          </w:p>
        </w:tc>
        <w:tc>
          <w:tcPr>
            <w:tcW w:w="1309" w:type="dxa"/>
            <w:shd w:val="clear" w:color="auto" w:fill="auto"/>
            <w:hideMark/>
          </w:tcPr>
          <w:p w14:paraId="30B755FD"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CZ</w:t>
            </w:r>
          </w:p>
        </w:tc>
      </w:tr>
      <w:tr w:rsidR="0044140B" w:rsidRPr="00DE2238" w14:paraId="0F118393" w14:textId="77777777" w:rsidTr="00AF52E0">
        <w:trPr>
          <w:trHeight w:val="300"/>
        </w:trPr>
        <w:tc>
          <w:tcPr>
            <w:tcW w:w="4219" w:type="dxa"/>
            <w:shd w:val="clear" w:color="auto" w:fill="auto"/>
            <w:hideMark/>
          </w:tcPr>
          <w:p w14:paraId="0B252114" w14:textId="77777777" w:rsidR="0044140B" w:rsidRPr="00DE2238" w:rsidRDefault="0044140B" w:rsidP="00AF52E0">
            <w:pPr>
              <w:rPr>
                <w:rFonts w:cstheme="minorHAnsi"/>
                <w:color w:val="000000"/>
                <w:lang w:eastAsia="fr-BE"/>
              </w:rPr>
            </w:pPr>
            <w:r w:rsidRPr="00DE2238">
              <w:rPr>
                <w:rFonts w:cstheme="minorHAnsi"/>
                <w:color w:val="000000"/>
                <w:lang w:val="fr-FR" w:eastAsia="fr-BE"/>
              </w:rPr>
              <w:t>THAILANDE</w:t>
            </w:r>
          </w:p>
        </w:tc>
        <w:tc>
          <w:tcPr>
            <w:tcW w:w="1309" w:type="dxa"/>
            <w:shd w:val="clear" w:color="auto" w:fill="auto"/>
            <w:hideMark/>
          </w:tcPr>
          <w:p w14:paraId="2A72BEE1"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TH</w:t>
            </w:r>
          </w:p>
        </w:tc>
      </w:tr>
      <w:tr w:rsidR="0044140B" w:rsidRPr="00DE2238" w14:paraId="4E552B5A" w14:textId="77777777" w:rsidTr="00AF52E0">
        <w:trPr>
          <w:trHeight w:val="300"/>
        </w:trPr>
        <w:tc>
          <w:tcPr>
            <w:tcW w:w="4219" w:type="dxa"/>
            <w:shd w:val="clear" w:color="auto" w:fill="auto"/>
            <w:hideMark/>
          </w:tcPr>
          <w:p w14:paraId="2DF15CF8" w14:textId="77777777" w:rsidR="0044140B" w:rsidRPr="00DE2238" w:rsidRDefault="0044140B" w:rsidP="00AF52E0">
            <w:pPr>
              <w:rPr>
                <w:rFonts w:cstheme="minorHAnsi"/>
                <w:color w:val="000000"/>
                <w:lang w:eastAsia="fr-BE"/>
              </w:rPr>
            </w:pPr>
            <w:r w:rsidRPr="00DE2238">
              <w:rPr>
                <w:rFonts w:cstheme="minorHAnsi"/>
                <w:color w:val="000000"/>
                <w:lang w:val="fr-FR" w:eastAsia="fr-BE"/>
              </w:rPr>
              <w:t>TIMOR-LESTE</w:t>
            </w:r>
          </w:p>
        </w:tc>
        <w:tc>
          <w:tcPr>
            <w:tcW w:w="1309" w:type="dxa"/>
            <w:shd w:val="clear" w:color="auto" w:fill="auto"/>
            <w:hideMark/>
          </w:tcPr>
          <w:p w14:paraId="1F886346"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TL</w:t>
            </w:r>
          </w:p>
        </w:tc>
      </w:tr>
      <w:tr w:rsidR="0044140B" w:rsidRPr="00DE2238" w14:paraId="40F2AC75" w14:textId="77777777" w:rsidTr="00AF52E0">
        <w:trPr>
          <w:trHeight w:val="300"/>
        </w:trPr>
        <w:tc>
          <w:tcPr>
            <w:tcW w:w="4219" w:type="dxa"/>
            <w:shd w:val="clear" w:color="auto" w:fill="auto"/>
            <w:hideMark/>
          </w:tcPr>
          <w:p w14:paraId="346CFB01" w14:textId="77777777" w:rsidR="0044140B" w:rsidRPr="00DE2238" w:rsidRDefault="0044140B" w:rsidP="00AF52E0">
            <w:pPr>
              <w:rPr>
                <w:rFonts w:cstheme="minorHAnsi"/>
                <w:color w:val="000000"/>
                <w:lang w:eastAsia="fr-BE"/>
              </w:rPr>
            </w:pPr>
            <w:r w:rsidRPr="00DE2238">
              <w:rPr>
                <w:rFonts w:cstheme="minorHAnsi"/>
                <w:color w:val="000000"/>
                <w:lang w:val="fr-FR" w:eastAsia="fr-BE"/>
              </w:rPr>
              <w:t>TOGO</w:t>
            </w:r>
          </w:p>
        </w:tc>
        <w:tc>
          <w:tcPr>
            <w:tcW w:w="1309" w:type="dxa"/>
            <w:shd w:val="clear" w:color="auto" w:fill="auto"/>
            <w:hideMark/>
          </w:tcPr>
          <w:p w14:paraId="53E63100"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TG</w:t>
            </w:r>
          </w:p>
        </w:tc>
      </w:tr>
      <w:tr w:rsidR="0044140B" w:rsidRPr="00DE2238" w14:paraId="3BD2F502" w14:textId="77777777" w:rsidTr="00AF52E0">
        <w:trPr>
          <w:trHeight w:val="300"/>
        </w:trPr>
        <w:tc>
          <w:tcPr>
            <w:tcW w:w="4219" w:type="dxa"/>
            <w:shd w:val="clear" w:color="auto" w:fill="auto"/>
            <w:hideMark/>
          </w:tcPr>
          <w:p w14:paraId="38CEEE14" w14:textId="77777777" w:rsidR="0044140B" w:rsidRPr="00DE2238" w:rsidRDefault="0044140B" w:rsidP="00AF52E0">
            <w:pPr>
              <w:rPr>
                <w:rFonts w:cstheme="minorHAnsi"/>
                <w:color w:val="000000"/>
                <w:lang w:eastAsia="fr-BE"/>
              </w:rPr>
            </w:pPr>
            <w:r w:rsidRPr="00DE2238">
              <w:rPr>
                <w:rFonts w:cstheme="minorHAnsi"/>
                <w:color w:val="000000"/>
                <w:lang w:val="fr-FR" w:eastAsia="fr-BE"/>
              </w:rPr>
              <w:t>TONGA</w:t>
            </w:r>
          </w:p>
        </w:tc>
        <w:tc>
          <w:tcPr>
            <w:tcW w:w="1309" w:type="dxa"/>
            <w:shd w:val="clear" w:color="auto" w:fill="auto"/>
            <w:hideMark/>
          </w:tcPr>
          <w:p w14:paraId="75904C7B"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TO</w:t>
            </w:r>
          </w:p>
        </w:tc>
      </w:tr>
      <w:tr w:rsidR="0044140B" w:rsidRPr="00DE2238" w14:paraId="2A21B8B8" w14:textId="77777777" w:rsidTr="00AF52E0">
        <w:trPr>
          <w:trHeight w:val="300"/>
        </w:trPr>
        <w:tc>
          <w:tcPr>
            <w:tcW w:w="4219" w:type="dxa"/>
            <w:shd w:val="clear" w:color="auto" w:fill="auto"/>
            <w:hideMark/>
          </w:tcPr>
          <w:p w14:paraId="270E1DFA" w14:textId="77777777" w:rsidR="0044140B" w:rsidRPr="00DE2238" w:rsidRDefault="0044140B" w:rsidP="00AF52E0">
            <w:pPr>
              <w:rPr>
                <w:rFonts w:cstheme="minorHAnsi"/>
                <w:color w:val="000000"/>
                <w:lang w:eastAsia="fr-BE"/>
              </w:rPr>
            </w:pPr>
            <w:r w:rsidRPr="00DE2238">
              <w:rPr>
                <w:rFonts w:cstheme="minorHAnsi"/>
                <w:color w:val="000000"/>
                <w:lang w:val="fr-FR" w:eastAsia="fr-BE"/>
              </w:rPr>
              <w:t>TRINITAD ET TOBAGO</w:t>
            </w:r>
          </w:p>
        </w:tc>
        <w:tc>
          <w:tcPr>
            <w:tcW w:w="1309" w:type="dxa"/>
            <w:shd w:val="clear" w:color="auto" w:fill="auto"/>
            <w:hideMark/>
          </w:tcPr>
          <w:p w14:paraId="63A0C7E6"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TT</w:t>
            </w:r>
          </w:p>
        </w:tc>
      </w:tr>
      <w:tr w:rsidR="0044140B" w:rsidRPr="00DE2238" w14:paraId="6CF19E37" w14:textId="77777777" w:rsidTr="00AF52E0">
        <w:trPr>
          <w:trHeight w:val="300"/>
        </w:trPr>
        <w:tc>
          <w:tcPr>
            <w:tcW w:w="4219" w:type="dxa"/>
            <w:shd w:val="clear" w:color="auto" w:fill="auto"/>
            <w:hideMark/>
          </w:tcPr>
          <w:p w14:paraId="6AB82F7A" w14:textId="77777777" w:rsidR="0044140B" w:rsidRPr="00DE2238" w:rsidRDefault="0044140B" w:rsidP="00AF52E0">
            <w:pPr>
              <w:rPr>
                <w:rFonts w:cstheme="minorHAnsi"/>
                <w:color w:val="000000"/>
                <w:lang w:eastAsia="fr-BE"/>
              </w:rPr>
            </w:pPr>
            <w:r w:rsidRPr="00DE2238">
              <w:rPr>
                <w:rFonts w:cstheme="minorHAnsi"/>
                <w:color w:val="000000"/>
                <w:lang w:val="fr-FR" w:eastAsia="fr-BE"/>
              </w:rPr>
              <w:t>TUNISIE</w:t>
            </w:r>
          </w:p>
        </w:tc>
        <w:tc>
          <w:tcPr>
            <w:tcW w:w="1309" w:type="dxa"/>
            <w:shd w:val="clear" w:color="auto" w:fill="auto"/>
            <w:hideMark/>
          </w:tcPr>
          <w:p w14:paraId="370243D9"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TN</w:t>
            </w:r>
          </w:p>
        </w:tc>
      </w:tr>
      <w:tr w:rsidR="0044140B" w:rsidRPr="00DE2238" w14:paraId="114CF85E" w14:textId="77777777" w:rsidTr="00AF52E0">
        <w:trPr>
          <w:trHeight w:val="300"/>
        </w:trPr>
        <w:tc>
          <w:tcPr>
            <w:tcW w:w="4219" w:type="dxa"/>
            <w:shd w:val="clear" w:color="auto" w:fill="auto"/>
            <w:hideMark/>
          </w:tcPr>
          <w:p w14:paraId="0C4FA1A4" w14:textId="77777777" w:rsidR="0044140B" w:rsidRPr="00DE2238" w:rsidRDefault="0044140B" w:rsidP="00AF52E0">
            <w:pPr>
              <w:rPr>
                <w:rFonts w:cstheme="minorHAnsi"/>
                <w:color w:val="000000"/>
                <w:lang w:eastAsia="fr-BE"/>
              </w:rPr>
            </w:pPr>
            <w:r w:rsidRPr="00DE2238">
              <w:rPr>
                <w:rFonts w:cstheme="minorHAnsi"/>
                <w:color w:val="000000"/>
                <w:lang w:val="fr-FR" w:eastAsia="fr-BE"/>
              </w:rPr>
              <w:t>TURKMENISTAN</w:t>
            </w:r>
          </w:p>
        </w:tc>
        <w:tc>
          <w:tcPr>
            <w:tcW w:w="1309" w:type="dxa"/>
            <w:shd w:val="clear" w:color="auto" w:fill="auto"/>
            <w:hideMark/>
          </w:tcPr>
          <w:p w14:paraId="65F8B537"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TM</w:t>
            </w:r>
          </w:p>
        </w:tc>
      </w:tr>
      <w:tr w:rsidR="0044140B" w:rsidRPr="00DE2238" w14:paraId="2FA76D11" w14:textId="77777777" w:rsidTr="00AF52E0">
        <w:trPr>
          <w:trHeight w:val="300"/>
        </w:trPr>
        <w:tc>
          <w:tcPr>
            <w:tcW w:w="4219" w:type="dxa"/>
            <w:shd w:val="clear" w:color="auto" w:fill="auto"/>
            <w:hideMark/>
          </w:tcPr>
          <w:p w14:paraId="50E0EB84" w14:textId="77777777" w:rsidR="0044140B" w:rsidRPr="00DE2238" w:rsidRDefault="0044140B" w:rsidP="00AF52E0">
            <w:pPr>
              <w:rPr>
                <w:rFonts w:cstheme="minorHAnsi"/>
                <w:color w:val="000000"/>
                <w:lang w:eastAsia="fr-BE"/>
              </w:rPr>
            </w:pPr>
            <w:r w:rsidRPr="00DE2238">
              <w:rPr>
                <w:rFonts w:cstheme="minorHAnsi"/>
                <w:color w:val="000000"/>
                <w:lang w:val="fr-FR" w:eastAsia="fr-BE"/>
              </w:rPr>
              <w:t>TURQUIE</w:t>
            </w:r>
          </w:p>
        </w:tc>
        <w:tc>
          <w:tcPr>
            <w:tcW w:w="1309" w:type="dxa"/>
            <w:shd w:val="clear" w:color="auto" w:fill="auto"/>
            <w:hideMark/>
          </w:tcPr>
          <w:p w14:paraId="5FB7F7B9"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TR</w:t>
            </w:r>
          </w:p>
        </w:tc>
      </w:tr>
      <w:tr w:rsidR="0044140B" w:rsidRPr="00DE2238" w14:paraId="32B8D5C8" w14:textId="77777777" w:rsidTr="00AF52E0">
        <w:trPr>
          <w:trHeight w:val="300"/>
        </w:trPr>
        <w:tc>
          <w:tcPr>
            <w:tcW w:w="4219" w:type="dxa"/>
            <w:shd w:val="clear" w:color="auto" w:fill="auto"/>
            <w:hideMark/>
          </w:tcPr>
          <w:p w14:paraId="450FFE7E" w14:textId="77777777" w:rsidR="0044140B" w:rsidRPr="00DE2238" w:rsidRDefault="0044140B" w:rsidP="00AF52E0">
            <w:pPr>
              <w:rPr>
                <w:rFonts w:cstheme="minorHAnsi"/>
                <w:color w:val="000000"/>
                <w:lang w:eastAsia="fr-BE"/>
              </w:rPr>
            </w:pPr>
            <w:r w:rsidRPr="00DE2238">
              <w:rPr>
                <w:rFonts w:cstheme="minorHAnsi"/>
                <w:color w:val="000000"/>
                <w:lang w:val="fr-FR" w:eastAsia="fr-BE"/>
              </w:rPr>
              <w:t>TUVALU</w:t>
            </w:r>
          </w:p>
        </w:tc>
        <w:tc>
          <w:tcPr>
            <w:tcW w:w="1309" w:type="dxa"/>
            <w:shd w:val="clear" w:color="auto" w:fill="auto"/>
            <w:hideMark/>
          </w:tcPr>
          <w:p w14:paraId="11A2EF09"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TV</w:t>
            </w:r>
          </w:p>
        </w:tc>
      </w:tr>
      <w:tr w:rsidR="0044140B" w:rsidRPr="00DE2238" w14:paraId="6A5E275C" w14:textId="77777777" w:rsidTr="00AF52E0">
        <w:trPr>
          <w:trHeight w:val="300"/>
        </w:trPr>
        <w:tc>
          <w:tcPr>
            <w:tcW w:w="4219" w:type="dxa"/>
            <w:shd w:val="clear" w:color="auto" w:fill="auto"/>
            <w:hideMark/>
          </w:tcPr>
          <w:p w14:paraId="77EE2541" w14:textId="77777777" w:rsidR="0044140B" w:rsidRPr="00DE2238" w:rsidRDefault="0044140B" w:rsidP="00AF52E0">
            <w:pPr>
              <w:rPr>
                <w:rFonts w:cstheme="minorHAnsi"/>
                <w:color w:val="000000"/>
                <w:lang w:eastAsia="fr-BE"/>
              </w:rPr>
            </w:pPr>
            <w:r w:rsidRPr="00DE2238">
              <w:rPr>
                <w:rFonts w:cstheme="minorHAnsi"/>
                <w:color w:val="000000"/>
                <w:lang w:val="fr-FR" w:eastAsia="fr-BE"/>
              </w:rPr>
              <w:t>UKRAINE</w:t>
            </w:r>
          </w:p>
        </w:tc>
        <w:tc>
          <w:tcPr>
            <w:tcW w:w="1309" w:type="dxa"/>
            <w:shd w:val="clear" w:color="auto" w:fill="auto"/>
            <w:hideMark/>
          </w:tcPr>
          <w:p w14:paraId="06183962"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UA</w:t>
            </w:r>
          </w:p>
        </w:tc>
      </w:tr>
      <w:tr w:rsidR="0044140B" w:rsidRPr="00DE2238" w14:paraId="561F3D5B" w14:textId="77777777" w:rsidTr="00AF52E0">
        <w:trPr>
          <w:trHeight w:val="300"/>
        </w:trPr>
        <w:tc>
          <w:tcPr>
            <w:tcW w:w="4219" w:type="dxa"/>
            <w:shd w:val="clear" w:color="auto" w:fill="auto"/>
            <w:hideMark/>
          </w:tcPr>
          <w:p w14:paraId="3918EE8E" w14:textId="77777777" w:rsidR="0044140B" w:rsidRPr="00DE2238" w:rsidRDefault="0044140B" w:rsidP="00AF52E0">
            <w:pPr>
              <w:rPr>
                <w:rFonts w:cstheme="minorHAnsi"/>
                <w:color w:val="000000"/>
                <w:lang w:eastAsia="fr-BE"/>
              </w:rPr>
            </w:pPr>
            <w:r w:rsidRPr="00DE2238">
              <w:rPr>
                <w:rFonts w:cstheme="minorHAnsi"/>
                <w:color w:val="000000"/>
                <w:lang w:val="fr-FR" w:eastAsia="fr-BE"/>
              </w:rPr>
              <w:t>URUGUAY</w:t>
            </w:r>
          </w:p>
        </w:tc>
        <w:tc>
          <w:tcPr>
            <w:tcW w:w="1309" w:type="dxa"/>
            <w:shd w:val="clear" w:color="auto" w:fill="auto"/>
            <w:hideMark/>
          </w:tcPr>
          <w:p w14:paraId="0C849A47"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UY</w:t>
            </w:r>
          </w:p>
        </w:tc>
      </w:tr>
      <w:tr w:rsidR="0044140B" w:rsidRPr="00DE2238" w14:paraId="0980C1B6" w14:textId="77777777" w:rsidTr="00AF52E0">
        <w:trPr>
          <w:trHeight w:val="300"/>
        </w:trPr>
        <w:tc>
          <w:tcPr>
            <w:tcW w:w="4219" w:type="dxa"/>
            <w:shd w:val="clear" w:color="auto" w:fill="auto"/>
            <w:hideMark/>
          </w:tcPr>
          <w:p w14:paraId="0781A24E" w14:textId="77777777" w:rsidR="0044140B" w:rsidRPr="00DE2238" w:rsidRDefault="0044140B" w:rsidP="00AF52E0">
            <w:pPr>
              <w:rPr>
                <w:rFonts w:cstheme="minorHAnsi"/>
                <w:color w:val="000000"/>
                <w:lang w:eastAsia="fr-BE"/>
              </w:rPr>
            </w:pPr>
            <w:r w:rsidRPr="00DE2238">
              <w:rPr>
                <w:rFonts w:cstheme="minorHAnsi"/>
                <w:color w:val="000000"/>
                <w:lang w:val="fr-FR" w:eastAsia="fr-BE"/>
              </w:rPr>
              <w:t>VANUATU</w:t>
            </w:r>
          </w:p>
        </w:tc>
        <w:tc>
          <w:tcPr>
            <w:tcW w:w="1309" w:type="dxa"/>
            <w:shd w:val="clear" w:color="auto" w:fill="auto"/>
            <w:hideMark/>
          </w:tcPr>
          <w:p w14:paraId="133C4070"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VU</w:t>
            </w:r>
          </w:p>
        </w:tc>
      </w:tr>
      <w:tr w:rsidR="0044140B" w:rsidRPr="00DE2238" w14:paraId="1B5EE76E" w14:textId="77777777" w:rsidTr="00AF52E0">
        <w:trPr>
          <w:trHeight w:val="300"/>
        </w:trPr>
        <w:tc>
          <w:tcPr>
            <w:tcW w:w="4219" w:type="dxa"/>
            <w:shd w:val="clear" w:color="auto" w:fill="auto"/>
            <w:hideMark/>
          </w:tcPr>
          <w:p w14:paraId="2B941F5C" w14:textId="77777777" w:rsidR="0044140B" w:rsidRPr="00DE2238" w:rsidRDefault="0044140B" w:rsidP="00AF52E0">
            <w:pPr>
              <w:rPr>
                <w:rFonts w:cstheme="minorHAnsi"/>
                <w:color w:val="000000"/>
                <w:lang w:eastAsia="fr-BE"/>
              </w:rPr>
            </w:pPr>
            <w:r w:rsidRPr="00DE2238">
              <w:rPr>
                <w:rFonts w:cstheme="minorHAnsi"/>
                <w:color w:val="000000"/>
                <w:lang w:val="fr-FR" w:eastAsia="fr-BE"/>
              </w:rPr>
              <w:t>VENEZUELA</w:t>
            </w:r>
          </w:p>
        </w:tc>
        <w:tc>
          <w:tcPr>
            <w:tcW w:w="1309" w:type="dxa"/>
            <w:shd w:val="clear" w:color="auto" w:fill="auto"/>
            <w:hideMark/>
          </w:tcPr>
          <w:p w14:paraId="6C83E7C2"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VE</w:t>
            </w:r>
          </w:p>
        </w:tc>
      </w:tr>
      <w:tr w:rsidR="0044140B" w:rsidRPr="00DE2238" w14:paraId="5CA5E78F" w14:textId="77777777" w:rsidTr="00AF52E0">
        <w:trPr>
          <w:trHeight w:val="300"/>
        </w:trPr>
        <w:tc>
          <w:tcPr>
            <w:tcW w:w="4219" w:type="dxa"/>
            <w:shd w:val="clear" w:color="auto" w:fill="auto"/>
            <w:hideMark/>
          </w:tcPr>
          <w:p w14:paraId="22E11472" w14:textId="77777777" w:rsidR="0044140B" w:rsidRPr="00DE2238" w:rsidRDefault="0044140B" w:rsidP="00AF52E0">
            <w:pPr>
              <w:rPr>
                <w:rFonts w:cstheme="minorHAnsi"/>
                <w:color w:val="000000"/>
                <w:lang w:eastAsia="fr-BE"/>
              </w:rPr>
            </w:pPr>
            <w:r w:rsidRPr="00DE2238">
              <w:rPr>
                <w:rFonts w:cstheme="minorHAnsi"/>
                <w:color w:val="000000"/>
                <w:lang w:val="fr-FR" w:eastAsia="fr-BE"/>
              </w:rPr>
              <w:t>VIETNAM</w:t>
            </w:r>
          </w:p>
        </w:tc>
        <w:tc>
          <w:tcPr>
            <w:tcW w:w="1309" w:type="dxa"/>
            <w:shd w:val="clear" w:color="auto" w:fill="auto"/>
            <w:hideMark/>
          </w:tcPr>
          <w:p w14:paraId="2FDA16B5"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VN</w:t>
            </w:r>
          </w:p>
        </w:tc>
      </w:tr>
      <w:tr w:rsidR="0044140B" w:rsidRPr="00DE2238" w14:paraId="3F56C62D" w14:textId="77777777" w:rsidTr="00AF52E0">
        <w:trPr>
          <w:trHeight w:val="300"/>
        </w:trPr>
        <w:tc>
          <w:tcPr>
            <w:tcW w:w="4219" w:type="dxa"/>
            <w:shd w:val="clear" w:color="auto" w:fill="auto"/>
            <w:hideMark/>
          </w:tcPr>
          <w:p w14:paraId="63B12F91" w14:textId="77777777" w:rsidR="0044140B" w:rsidRPr="00DE2238" w:rsidRDefault="0044140B" w:rsidP="00AF52E0">
            <w:pPr>
              <w:rPr>
                <w:rFonts w:cstheme="minorHAnsi"/>
                <w:color w:val="000000"/>
                <w:lang w:eastAsia="fr-BE"/>
              </w:rPr>
            </w:pPr>
            <w:r w:rsidRPr="00DE2238">
              <w:rPr>
                <w:rFonts w:cstheme="minorHAnsi"/>
                <w:color w:val="000000"/>
                <w:lang w:val="fr-FR" w:eastAsia="fr-BE"/>
              </w:rPr>
              <w:t>YEMEN</w:t>
            </w:r>
          </w:p>
        </w:tc>
        <w:tc>
          <w:tcPr>
            <w:tcW w:w="1309" w:type="dxa"/>
            <w:shd w:val="clear" w:color="auto" w:fill="auto"/>
            <w:hideMark/>
          </w:tcPr>
          <w:p w14:paraId="1F7AA69E"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YE</w:t>
            </w:r>
          </w:p>
        </w:tc>
      </w:tr>
      <w:tr w:rsidR="0044140B" w:rsidRPr="00DE2238" w14:paraId="6FD31508" w14:textId="77777777" w:rsidTr="00AF52E0">
        <w:trPr>
          <w:trHeight w:val="300"/>
        </w:trPr>
        <w:tc>
          <w:tcPr>
            <w:tcW w:w="4219" w:type="dxa"/>
            <w:shd w:val="clear" w:color="auto" w:fill="auto"/>
            <w:hideMark/>
          </w:tcPr>
          <w:p w14:paraId="7EFD90D3" w14:textId="77777777" w:rsidR="0044140B" w:rsidRPr="00DE2238" w:rsidRDefault="0044140B" w:rsidP="00AF52E0">
            <w:pPr>
              <w:rPr>
                <w:rFonts w:cstheme="minorHAnsi"/>
                <w:color w:val="000000"/>
                <w:lang w:eastAsia="fr-BE"/>
              </w:rPr>
            </w:pPr>
            <w:r w:rsidRPr="00DE2238">
              <w:rPr>
                <w:rFonts w:cstheme="minorHAnsi"/>
                <w:color w:val="000000"/>
                <w:lang w:val="fr-FR" w:eastAsia="fr-BE"/>
              </w:rPr>
              <w:t>YOUGOSLAVIE</w:t>
            </w:r>
          </w:p>
        </w:tc>
        <w:tc>
          <w:tcPr>
            <w:tcW w:w="1309" w:type="dxa"/>
            <w:shd w:val="clear" w:color="auto" w:fill="auto"/>
            <w:hideMark/>
          </w:tcPr>
          <w:p w14:paraId="60A9DEBE"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YU</w:t>
            </w:r>
          </w:p>
        </w:tc>
      </w:tr>
      <w:tr w:rsidR="0044140B" w:rsidRPr="00DE2238" w14:paraId="29FB4BE6" w14:textId="77777777" w:rsidTr="00AF52E0">
        <w:trPr>
          <w:trHeight w:val="300"/>
        </w:trPr>
        <w:tc>
          <w:tcPr>
            <w:tcW w:w="4219" w:type="dxa"/>
            <w:shd w:val="clear" w:color="auto" w:fill="auto"/>
            <w:hideMark/>
          </w:tcPr>
          <w:p w14:paraId="0FDAD755" w14:textId="77777777" w:rsidR="0044140B" w:rsidRPr="00DE2238" w:rsidRDefault="0044140B" w:rsidP="00AF52E0">
            <w:pPr>
              <w:rPr>
                <w:rFonts w:cstheme="minorHAnsi"/>
                <w:color w:val="000000"/>
                <w:lang w:eastAsia="fr-BE"/>
              </w:rPr>
            </w:pPr>
            <w:r w:rsidRPr="00DE2238">
              <w:rPr>
                <w:rFonts w:cstheme="minorHAnsi"/>
                <w:color w:val="000000"/>
                <w:lang w:val="fr-FR" w:eastAsia="fr-BE"/>
              </w:rPr>
              <w:t>ZAMBIE</w:t>
            </w:r>
          </w:p>
        </w:tc>
        <w:tc>
          <w:tcPr>
            <w:tcW w:w="1309" w:type="dxa"/>
            <w:shd w:val="clear" w:color="auto" w:fill="auto"/>
            <w:hideMark/>
          </w:tcPr>
          <w:p w14:paraId="5983A26E"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ZM</w:t>
            </w:r>
          </w:p>
        </w:tc>
      </w:tr>
      <w:tr w:rsidR="0044140B" w:rsidRPr="00DE2238" w14:paraId="3C2DCEA4" w14:textId="77777777" w:rsidTr="00AF52E0">
        <w:trPr>
          <w:trHeight w:val="300"/>
        </w:trPr>
        <w:tc>
          <w:tcPr>
            <w:tcW w:w="4219" w:type="dxa"/>
            <w:shd w:val="clear" w:color="auto" w:fill="auto"/>
            <w:hideMark/>
          </w:tcPr>
          <w:p w14:paraId="289B8CA6" w14:textId="77777777" w:rsidR="0044140B" w:rsidRPr="00DE2238" w:rsidRDefault="0044140B" w:rsidP="00AF52E0">
            <w:pPr>
              <w:rPr>
                <w:rFonts w:cstheme="minorHAnsi"/>
                <w:color w:val="000000"/>
                <w:lang w:eastAsia="fr-BE"/>
              </w:rPr>
            </w:pPr>
            <w:r w:rsidRPr="00DE2238">
              <w:rPr>
                <w:rFonts w:cstheme="minorHAnsi"/>
                <w:color w:val="000000"/>
                <w:lang w:val="fr-FR" w:eastAsia="fr-BE"/>
              </w:rPr>
              <w:t>ZIMBABWE</w:t>
            </w:r>
          </w:p>
        </w:tc>
        <w:tc>
          <w:tcPr>
            <w:tcW w:w="1309" w:type="dxa"/>
            <w:shd w:val="clear" w:color="auto" w:fill="auto"/>
            <w:hideMark/>
          </w:tcPr>
          <w:p w14:paraId="726F8AD4" w14:textId="77777777" w:rsidR="0044140B" w:rsidRPr="00DE2238" w:rsidRDefault="0044140B" w:rsidP="00AF52E0">
            <w:pPr>
              <w:jc w:val="center"/>
              <w:rPr>
                <w:rFonts w:cstheme="minorHAnsi"/>
                <w:b/>
                <w:bCs/>
                <w:color w:val="000000"/>
                <w:lang w:eastAsia="fr-BE"/>
              </w:rPr>
            </w:pPr>
            <w:r w:rsidRPr="00DE2238">
              <w:rPr>
                <w:rFonts w:cstheme="minorHAnsi"/>
                <w:b/>
                <w:bCs/>
                <w:color w:val="000000"/>
                <w:lang w:val="fr-FR" w:eastAsia="fr-BE"/>
              </w:rPr>
              <w:t>ZW</w:t>
            </w:r>
          </w:p>
        </w:tc>
      </w:tr>
    </w:tbl>
    <w:p w14:paraId="445D4B82" w14:textId="77777777" w:rsidR="0044140B" w:rsidRPr="00DE2238" w:rsidRDefault="0044140B" w:rsidP="0044140B">
      <w:pPr>
        <w:rPr>
          <w:rFonts w:ascii="Georgia" w:hAnsi="Georgia"/>
        </w:rPr>
      </w:pPr>
    </w:p>
    <w:p w14:paraId="4A26A393" w14:textId="77777777" w:rsidR="0044140B" w:rsidRPr="00DE2238" w:rsidRDefault="0044140B" w:rsidP="0044140B">
      <w:r w:rsidRPr="00DE2238">
        <w:br w:type="page"/>
      </w:r>
    </w:p>
    <w:p w14:paraId="475E2714" w14:textId="77777777" w:rsidR="0044140B" w:rsidRPr="0044140B" w:rsidRDefault="0044140B" w:rsidP="0044140B">
      <w:pPr>
        <w:pStyle w:val="Titre4"/>
      </w:pPr>
      <w:bookmarkStart w:id="503" w:name="_Annexe_15_:"/>
      <w:bookmarkStart w:id="504" w:name="_Hlk169786710"/>
      <w:bookmarkEnd w:id="503"/>
      <w:r w:rsidRPr="0044140B">
        <w:rPr>
          <w:noProof/>
        </w:rPr>
        <w:lastRenderedPageBreak/>
        <w:drawing>
          <wp:anchor distT="0" distB="0" distL="114300" distR="114300" simplePos="0" relativeHeight="251675648" behindDoc="0" locked="0" layoutInCell="1" allowOverlap="1" wp14:anchorId="4E8F4CF6" wp14:editId="7D91CA72">
            <wp:simplePos x="0" y="0"/>
            <wp:positionH relativeFrom="margin">
              <wp:posOffset>5669280</wp:posOffset>
            </wp:positionH>
            <wp:positionV relativeFrom="paragraph">
              <wp:posOffset>-319405</wp:posOffset>
            </wp:positionV>
            <wp:extent cx="465667" cy="465667"/>
            <wp:effectExtent l="0" t="0" r="0" b="0"/>
            <wp:wrapNone/>
            <wp:docPr id="4936" name="Image 4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65667" cy="465667"/>
                    </a:xfrm>
                    <a:prstGeom prst="rect">
                      <a:avLst/>
                    </a:prstGeom>
                  </pic:spPr>
                </pic:pic>
              </a:graphicData>
            </a:graphic>
            <wp14:sizeRelH relativeFrom="margin">
              <wp14:pctWidth>0</wp14:pctWidth>
            </wp14:sizeRelH>
            <wp14:sizeRelV relativeFrom="margin">
              <wp14:pctHeight>0</wp14:pctHeight>
            </wp14:sizeRelV>
          </wp:anchor>
        </w:drawing>
      </w:r>
      <w:r w:rsidRPr="0044140B">
        <w:t xml:space="preserve">Annexe 22 : Intitulés des secteurs/groupes/métiers </w:t>
      </w:r>
    </w:p>
    <w:bookmarkEnd w:id="504"/>
    <w:p w14:paraId="020DFA98" w14:textId="77777777" w:rsidR="0044140B" w:rsidRPr="00DE2238" w:rsidRDefault="0044140B" w:rsidP="0044140B"/>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119"/>
        <w:gridCol w:w="4536"/>
      </w:tblGrid>
      <w:tr w:rsidR="0044140B" w:rsidRPr="00DE2238" w14:paraId="43F7060C" w14:textId="77777777" w:rsidTr="00AF52E0">
        <w:trPr>
          <w:cantSplit/>
          <w:tblHeader/>
        </w:trPr>
        <w:tc>
          <w:tcPr>
            <w:tcW w:w="1838" w:type="dxa"/>
          </w:tcPr>
          <w:p w14:paraId="6D5341E7" w14:textId="77777777" w:rsidR="0044140B" w:rsidRPr="00DE2238" w:rsidRDefault="0044140B" w:rsidP="00AF52E0">
            <w:pPr>
              <w:jc w:val="center"/>
              <w:rPr>
                <w:b/>
              </w:rPr>
            </w:pPr>
            <w:r w:rsidRPr="00DE2238">
              <w:rPr>
                <w:b/>
              </w:rPr>
              <w:t>Secteurs</w:t>
            </w:r>
          </w:p>
        </w:tc>
        <w:tc>
          <w:tcPr>
            <w:tcW w:w="3119" w:type="dxa"/>
          </w:tcPr>
          <w:p w14:paraId="2E142CF6" w14:textId="77777777" w:rsidR="0044140B" w:rsidRPr="00DE2238" w:rsidRDefault="0044140B" w:rsidP="00AF52E0">
            <w:pPr>
              <w:jc w:val="center"/>
              <w:rPr>
                <w:b/>
              </w:rPr>
            </w:pPr>
            <w:r w:rsidRPr="00DE2238">
              <w:rPr>
                <w:b/>
              </w:rPr>
              <w:t>Groupes</w:t>
            </w:r>
          </w:p>
        </w:tc>
        <w:tc>
          <w:tcPr>
            <w:tcW w:w="4536" w:type="dxa"/>
          </w:tcPr>
          <w:p w14:paraId="570DB574" w14:textId="77777777" w:rsidR="0044140B" w:rsidRPr="00DE2238" w:rsidRDefault="0044140B" w:rsidP="00AF52E0">
            <w:pPr>
              <w:jc w:val="center"/>
              <w:rPr>
                <w:b/>
              </w:rPr>
            </w:pPr>
            <w:r w:rsidRPr="00DE2238">
              <w:rPr>
                <w:b/>
              </w:rPr>
              <w:t>Métiers</w:t>
            </w:r>
          </w:p>
        </w:tc>
      </w:tr>
      <w:tr w:rsidR="0044140B" w:rsidRPr="00DE2238" w14:paraId="43AD6001" w14:textId="77777777" w:rsidTr="00AF52E0">
        <w:tc>
          <w:tcPr>
            <w:tcW w:w="1838" w:type="dxa"/>
          </w:tcPr>
          <w:p w14:paraId="76AFCB34" w14:textId="77777777" w:rsidR="0044140B" w:rsidRPr="00DE2238" w:rsidRDefault="0044140B" w:rsidP="00AF52E0">
            <w:pPr>
              <w:jc w:val="center"/>
            </w:pPr>
            <w:r w:rsidRPr="00DE2238">
              <w:t>Phase 1</w:t>
            </w:r>
          </w:p>
        </w:tc>
        <w:tc>
          <w:tcPr>
            <w:tcW w:w="3119" w:type="dxa"/>
          </w:tcPr>
          <w:p w14:paraId="511389B8" w14:textId="77777777" w:rsidR="0044140B" w:rsidRPr="00DE2238" w:rsidRDefault="0044140B" w:rsidP="00AF52E0">
            <w:pPr>
              <w:jc w:val="center"/>
            </w:pPr>
            <w:r w:rsidRPr="00DE2238">
              <w:t>Phase 2</w:t>
            </w:r>
          </w:p>
        </w:tc>
        <w:tc>
          <w:tcPr>
            <w:tcW w:w="4536" w:type="dxa"/>
          </w:tcPr>
          <w:p w14:paraId="75972D2F" w14:textId="77777777" w:rsidR="0044140B" w:rsidRPr="00DE2238" w:rsidRDefault="0044140B" w:rsidP="00AF52E0">
            <w:pPr>
              <w:jc w:val="center"/>
            </w:pPr>
            <w:r w:rsidRPr="00DE2238">
              <w:t>Phase 3</w:t>
            </w:r>
          </w:p>
        </w:tc>
      </w:tr>
      <w:tr w:rsidR="0044140B" w:rsidRPr="00DE2238" w14:paraId="3888FEA9" w14:textId="77777777" w:rsidTr="00AF52E0">
        <w:tc>
          <w:tcPr>
            <w:tcW w:w="1838" w:type="dxa"/>
            <w:vMerge w:val="restart"/>
          </w:tcPr>
          <w:p w14:paraId="6D48F0FC" w14:textId="77777777" w:rsidR="0044140B" w:rsidRPr="00DE2238" w:rsidRDefault="0044140B" w:rsidP="00AF52E0"/>
          <w:p w14:paraId="2251DF98" w14:textId="77777777" w:rsidR="0044140B" w:rsidRPr="00DE2238" w:rsidRDefault="0044140B" w:rsidP="00AF52E0"/>
          <w:p w14:paraId="39FBA15C" w14:textId="77777777" w:rsidR="0044140B" w:rsidRPr="00DE2238" w:rsidRDefault="0044140B" w:rsidP="00AF52E0">
            <w:r w:rsidRPr="00DE2238">
              <w:t>Agronomie</w:t>
            </w:r>
          </w:p>
        </w:tc>
        <w:tc>
          <w:tcPr>
            <w:tcW w:w="3119" w:type="dxa"/>
            <w:vMerge w:val="restart"/>
          </w:tcPr>
          <w:p w14:paraId="056A29C8" w14:textId="77777777" w:rsidR="0044140B" w:rsidRPr="00DE2238" w:rsidRDefault="0044140B" w:rsidP="00AF52E0"/>
          <w:p w14:paraId="54D18B96" w14:textId="77777777" w:rsidR="0044140B" w:rsidRPr="00DE2238" w:rsidRDefault="0044140B" w:rsidP="00AF52E0">
            <w:r w:rsidRPr="00DE2238">
              <w:t xml:space="preserve">Horticulture </w:t>
            </w:r>
          </w:p>
        </w:tc>
        <w:tc>
          <w:tcPr>
            <w:tcW w:w="4536" w:type="dxa"/>
            <w:vAlign w:val="bottom"/>
          </w:tcPr>
          <w:p w14:paraId="05E4E099" w14:textId="77777777" w:rsidR="0044140B" w:rsidRPr="00DE2238" w:rsidRDefault="0044140B" w:rsidP="00AF52E0">
            <w:pPr>
              <w:rPr>
                <w:rFonts w:eastAsia="Century Schoolbook"/>
              </w:rPr>
            </w:pPr>
            <w:r w:rsidRPr="00DE2238">
              <w:rPr>
                <w:rFonts w:eastAsia="Century Schoolbook"/>
              </w:rPr>
              <w:t>Ouvrier/Ouvrière en exploitation horticole</w:t>
            </w:r>
          </w:p>
        </w:tc>
      </w:tr>
      <w:tr w:rsidR="0044140B" w:rsidRPr="00DE2238" w14:paraId="24E32902" w14:textId="77777777" w:rsidTr="00AF52E0">
        <w:tc>
          <w:tcPr>
            <w:tcW w:w="1838" w:type="dxa"/>
            <w:vMerge/>
          </w:tcPr>
          <w:p w14:paraId="7A9E7242" w14:textId="77777777" w:rsidR="0044140B" w:rsidRPr="00DE2238" w:rsidRDefault="0044140B" w:rsidP="00AF52E0"/>
        </w:tc>
        <w:tc>
          <w:tcPr>
            <w:tcW w:w="3119" w:type="dxa"/>
            <w:vMerge/>
          </w:tcPr>
          <w:p w14:paraId="2B923827" w14:textId="77777777" w:rsidR="0044140B" w:rsidRPr="00DE2238" w:rsidRDefault="0044140B" w:rsidP="00AF52E0"/>
        </w:tc>
        <w:tc>
          <w:tcPr>
            <w:tcW w:w="4536" w:type="dxa"/>
            <w:vAlign w:val="bottom"/>
          </w:tcPr>
          <w:p w14:paraId="2380F27B" w14:textId="77777777" w:rsidR="0044140B" w:rsidRPr="00DE2238" w:rsidRDefault="0044140B" w:rsidP="00AF52E0">
            <w:pPr>
              <w:rPr>
                <w:rFonts w:eastAsia="Century Schoolbook"/>
              </w:rPr>
            </w:pPr>
            <w:r w:rsidRPr="00DE2238">
              <w:rPr>
                <w:rFonts w:eastAsia="Century Schoolbook"/>
              </w:rPr>
              <w:t>Jardinier d’entretien/Jardinière d’entretien</w:t>
            </w:r>
            <w:r w:rsidRPr="00DE2238">
              <w:rPr>
                <w:rFonts w:eastAsia="Century Schoolbook"/>
                <w:color w:val="FF0000"/>
              </w:rPr>
              <w:t xml:space="preserve"> </w:t>
            </w:r>
          </w:p>
        </w:tc>
      </w:tr>
      <w:tr w:rsidR="0044140B" w:rsidRPr="00DE2238" w14:paraId="0119A03D" w14:textId="77777777" w:rsidTr="00AF52E0">
        <w:tc>
          <w:tcPr>
            <w:tcW w:w="1838" w:type="dxa"/>
            <w:vMerge/>
          </w:tcPr>
          <w:p w14:paraId="39A900C7" w14:textId="77777777" w:rsidR="0044140B" w:rsidRPr="00DE2238" w:rsidRDefault="0044140B" w:rsidP="00AF52E0"/>
        </w:tc>
        <w:tc>
          <w:tcPr>
            <w:tcW w:w="3119" w:type="dxa"/>
            <w:vMerge/>
          </w:tcPr>
          <w:p w14:paraId="238F9DF9" w14:textId="77777777" w:rsidR="0044140B" w:rsidRPr="00DE2238" w:rsidRDefault="0044140B" w:rsidP="00AF52E0"/>
        </w:tc>
        <w:tc>
          <w:tcPr>
            <w:tcW w:w="4536" w:type="dxa"/>
            <w:vAlign w:val="bottom"/>
          </w:tcPr>
          <w:p w14:paraId="57AC1E77" w14:textId="77777777" w:rsidR="0044140B" w:rsidRPr="00DE2238" w:rsidRDefault="0044140B" w:rsidP="00AF52E0">
            <w:pPr>
              <w:rPr>
                <w:rFonts w:eastAsia="Century Schoolbook"/>
              </w:rPr>
            </w:pPr>
            <w:r w:rsidRPr="00DE2238">
              <w:rPr>
                <w:rFonts w:eastAsia="Century Schoolbook"/>
              </w:rPr>
              <w:t>Jardinier/Jardinière d’aménagement</w:t>
            </w:r>
          </w:p>
        </w:tc>
      </w:tr>
      <w:tr w:rsidR="0044140B" w:rsidRPr="00DE2238" w14:paraId="09C66697" w14:textId="77777777" w:rsidTr="00AF52E0">
        <w:tc>
          <w:tcPr>
            <w:tcW w:w="1838" w:type="dxa"/>
            <w:vMerge/>
          </w:tcPr>
          <w:p w14:paraId="4F24F1F1" w14:textId="77777777" w:rsidR="0044140B" w:rsidRPr="00DE2238" w:rsidRDefault="0044140B" w:rsidP="00AF52E0"/>
        </w:tc>
        <w:tc>
          <w:tcPr>
            <w:tcW w:w="3119" w:type="dxa"/>
            <w:vMerge/>
          </w:tcPr>
          <w:p w14:paraId="576283B7" w14:textId="77777777" w:rsidR="0044140B" w:rsidRPr="00DE2238" w:rsidRDefault="0044140B" w:rsidP="00AF52E0"/>
        </w:tc>
        <w:tc>
          <w:tcPr>
            <w:tcW w:w="4536" w:type="dxa"/>
            <w:vAlign w:val="bottom"/>
          </w:tcPr>
          <w:p w14:paraId="7963EEA0" w14:textId="77777777" w:rsidR="0044140B" w:rsidRPr="00DE2238" w:rsidRDefault="0044140B" w:rsidP="00AF52E0">
            <w:pPr>
              <w:rPr>
                <w:rFonts w:eastAsia="Century Schoolbook"/>
              </w:rPr>
            </w:pPr>
            <w:r w:rsidRPr="00DE2238">
              <w:rPr>
                <w:rFonts w:eastAsia="Century Schoolbook"/>
              </w:rPr>
              <w:t>Ouvrier forestier/ouvrière forestière</w:t>
            </w:r>
          </w:p>
        </w:tc>
      </w:tr>
      <w:tr w:rsidR="0044140B" w:rsidRPr="00DE2238" w14:paraId="5590BCC5" w14:textId="77777777" w:rsidTr="00AF52E0">
        <w:tc>
          <w:tcPr>
            <w:tcW w:w="1838" w:type="dxa"/>
            <w:vMerge/>
          </w:tcPr>
          <w:p w14:paraId="1B5A6914" w14:textId="77777777" w:rsidR="0044140B" w:rsidRPr="00DE2238" w:rsidRDefault="0044140B" w:rsidP="00AF52E0"/>
        </w:tc>
        <w:tc>
          <w:tcPr>
            <w:tcW w:w="7655" w:type="dxa"/>
            <w:gridSpan w:val="2"/>
          </w:tcPr>
          <w:p w14:paraId="767DDCE9" w14:textId="77777777" w:rsidR="0044140B" w:rsidRPr="00DE2238" w:rsidRDefault="0044140B" w:rsidP="00AF52E0">
            <w:pPr>
              <w:rPr>
                <w:rFonts w:eastAsia="Century Schoolbook"/>
              </w:rPr>
            </w:pPr>
          </w:p>
        </w:tc>
      </w:tr>
      <w:tr w:rsidR="0044140B" w:rsidRPr="00DE2238" w14:paraId="624C90A6" w14:textId="77777777" w:rsidTr="00AF52E0">
        <w:tc>
          <w:tcPr>
            <w:tcW w:w="1838" w:type="dxa"/>
            <w:vMerge/>
          </w:tcPr>
          <w:p w14:paraId="2CA6C196" w14:textId="77777777" w:rsidR="0044140B" w:rsidRPr="00DE2238" w:rsidRDefault="0044140B" w:rsidP="00AF52E0"/>
        </w:tc>
        <w:tc>
          <w:tcPr>
            <w:tcW w:w="3119" w:type="dxa"/>
          </w:tcPr>
          <w:p w14:paraId="145D602D" w14:textId="77777777" w:rsidR="0044140B" w:rsidRPr="00DE2238" w:rsidRDefault="0044140B" w:rsidP="00AF52E0">
            <w:r w:rsidRPr="00DE2238">
              <w:t>Métiers du cheval</w:t>
            </w:r>
          </w:p>
        </w:tc>
        <w:tc>
          <w:tcPr>
            <w:tcW w:w="4536" w:type="dxa"/>
            <w:vAlign w:val="bottom"/>
          </w:tcPr>
          <w:p w14:paraId="5D3F592A" w14:textId="77777777" w:rsidR="0044140B" w:rsidRPr="00DE2238" w:rsidRDefault="0044140B" w:rsidP="00AF52E0">
            <w:pPr>
              <w:rPr>
                <w:rFonts w:eastAsia="Century Schoolbook"/>
              </w:rPr>
            </w:pPr>
            <w:r w:rsidRPr="00DE2238">
              <w:rPr>
                <w:rFonts w:eastAsia="Century Schoolbook"/>
              </w:rPr>
              <w:t>Palefrenier/Palefrenière</w:t>
            </w:r>
          </w:p>
        </w:tc>
      </w:tr>
      <w:tr w:rsidR="0044140B" w:rsidRPr="00DE2238" w14:paraId="38766098" w14:textId="77777777" w:rsidTr="00AF52E0">
        <w:tc>
          <w:tcPr>
            <w:tcW w:w="9493" w:type="dxa"/>
            <w:gridSpan w:val="3"/>
            <w:shd w:val="clear" w:color="auto" w:fill="F2F2F2" w:themeFill="background1" w:themeFillShade="F2"/>
          </w:tcPr>
          <w:p w14:paraId="2E561BD4" w14:textId="77777777" w:rsidR="0044140B" w:rsidRPr="00DE2238" w:rsidRDefault="0044140B" w:rsidP="00AF52E0">
            <w:pPr>
              <w:rPr>
                <w:rFonts w:eastAsia="Century Schoolbook"/>
              </w:rPr>
            </w:pPr>
          </w:p>
        </w:tc>
      </w:tr>
      <w:tr w:rsidR="0044140B" w:rsidRPr="00DE2238" w14:paraId="3374EDA1" w14:textId="77777777" w:rsidTr="00AF52E0">
        <w:tc>
          <w:tcPr>
            <w:tcW w:w="1838" w:type="dxa"/>
            <w:vMerge w:val="restart"/>
          </w:tcPr>
          <w:p w14:paraId="3064731F" w14:textId="77777777" w:rsidR="0044140B" w:rsidRPr="00DE2238" w:rsidRDefault="0044140B" w:rsidP="00AF52E0"/>
          <w:p w14:paraId="18A1462E" w14:textId="77777777" w:rsidR="0044140B" w:rsidRPr="00DE2238" w:rsidRDefault="0044140B" w:rsidP="00AF52E0"/>
          <w:p w14:paraId="7E0E04FC" w14:textId="77777777" w:rsidR="0044140B" w:rsidRPr="00DE2238" w:rsidRDefault="0044140B" w:rsidP="00AF52E0"/>
          <w:p w14:paraId="7AE2332D" w14:textId="77777777" w:rsidR="0044140B" w:rsidRPr="00DE2238" w:rsidRDefault="0044140B" w:rsidP="00AF52E0"/>
          <w:p w14:paraId="52D23A76" w14:textId="77777777" w:rsidR="0044140B" w:rsidRPr="00DE2238" w:rsidRDefault="0044140B" w:rsidP="00AF52E0"/>
          <w:p w14:paraId="6619971C" w14:textId="77777777" w:rsidR="0044140B" w:rsidRPr="00DE2238" w:rsidRDefault="0044140B" w:rsidP="00AF52E0">
            <w:r w:rsidRPr="00DE2238">
              <w:t>Industrie</w:t>
            </w:r>
          </w:p>
        </w:tc>
        <w:tc>
          <w:tcPr>
            <w:tcW w:w="3119" w:type="dxa"/>
            <w:vMerge w:val="restart"/>
          </w:tcPr>
          <w:p w14:paraId="7EC6E9A1" w14:textId="77777777" w:rsidR="0044140B" w:rsidRPr="00DE2238" w:rsidRDefault="0044140B" w:rsidP="00AF52E0"/>
          <w:p w14:paraId="2FFDCB3D" w14:textId="77777777" w:rsidR="0044140B" w:rsidRPr="00DE2238" w:rsidRDefault="0044140B" w:rsidP="00AF52E0">
            <w:r w:rsidRPr="00DE2238">
              <w:t>Construction métallique</w:t>
            </w:r>
          </w:p>
        </w:tc>
        <w:tc>
          <w:tcPr>
            <w:tcW w:w="4536" w:type="dxa"/>
            <w:vAlign w:val="bottom"/>
          </w:tcPr>
          <w:p w14:paraId="366A9F7A" w14:textId="77777777" w:rsidR="0044140B" w:rsidRPr="00DE2238" w:rsidRDefault="0044140B" w:rsidP="00AF52E0">
            <w:pPr>
              <w:rPr>
                <w:rFonts w:eastAsia="Century Schoolbook"/>
              </w:rPr>
            </w:pPr>
            <w:r w:rsidRPr="00DE2238">
              <w:rPr>
                <w:rFonts w:eastAsia="Century Schoolbook"/>
              </w:rPr>
              <w:t>Ferronnier/Ferronnière</w:t>
            </w:r>
          </w:p>
        </w:tc>
      </w:tr>
      <w:tr w:rsidR="0044140B" w:rsidRPr="00DE2238" w14:paraId="2995F4F2" w14:textId="77777777" w:rsidTr="00AF52E0">
        <w:tc>
          <w:tcPr>
            <w:tcW w:w="1838" w:type="dxa"/>
            <w:vMerge/>
          </w:tcPr>
          <w:p w14:paraId="27CCF8F4" w14:textId="77777777" w:rsidR="0044140B" w:rsidRPr="00DE2238" w:rsidRDefault="0044140B" w:rsidP="00AF52E0"/>
        </w:tc>
        <w:tc>
          <w:tcPr>
            <w:tcW w:w="3119" w:type="dxa"/>
            <w:vMerge/>
          </w:tcPr>
          <w:p w14:paraId="7D777CB5" w14:textId="77777777" w:rsidR="0044140B" w:rsidRPr="00DE2238" w:rsidRDefault="0044140B" w:rsidP="00AF52E0"/>
        </w:tc>
        <w:tc>
          <w:tcPr>
            <w:tcW w:w="4536" w:type="dxa"/>
            <w:vAlign w:val="bottom"/>
          </w:tcPr>
          <w:p w14:paraId="6BF82450" w14:textId="77777777" w:rsidR="0044140B" w:rsidRPr="00DE2238" w:rsidRDefault="0044140B" w:rsidP="00AF52E0">
            <w:pPr>
              <w:rPr>
                <w:rFonts w:eastAsia="Century Schoolbook"/>
              </w:rPr>
            </w:pPr>
            <w:r w:rsidRPr="00DE2238">
              <w:rPr>
                <w:rFonts w:eastAsia="Century Schoolbook"/>
              </w:rPr>
              <w:t>Métallier/Métallière</w:t>
            </w:r>
          </w:p>
        </w:tc>
      </w:tr>
      <w:tr w:rsidR="0044140B" w:rsidRPr="00DE2238" w14:paraId="5E3CAF2C" w14:textId="77777777" w:rsidTr="00AF52E0">
        <w:tc>
          <w:tcPr>
            <w:tcW w:w="1838" w:type="dxa"/>
            <w:vMerge/>
          </w:tcPr>
          <w:p w14:paraId="78E2A055" w14:textId="77777777" w:rsidR="0044140B" w:rsidRPr="00DE2238" w:rsidRDefault="0044140B" w:rsidP="00AF52E0"/>
        </w:tc>
        <w:tc>
          <w:tcPr>
            <w:tcW w:w="7655" w:type="dxa"/>
            <w:gridSpan w:val="2"/>
          </w:tcPr>
          <w:p w14:paraId="292DD477" w14:textId="77777777" w:rsidR="0044140B" w:rsidRPr="00DE2238" w:rsidRDefault="0044140B" w:rsidP="00AF52E0">
            <w:pPr>
              <w:rPr>
                <w:rFonts w:eastAsia="Century Schoolbook"/>
              </w:rPr>
            </w:pPr>
          </w:p>
        </w:tc>
      </w:tr>
      <w:tr w:rsidR="0044140B" w:rsidRPr="00DE2238" w14:paraId="11621CFA" w14:textId="77777777" w:rsidTr="00AF52E0">
        <w:tc>
          <w:tcPr>
            <w:tcW w:w="1838" w:type="dxa"/>
            <w:vMerge/>
          </w:tcPr>
          <w:p w14:paraId="591911EF" w14:textId="77777777" w:rsidR="0044140B" w:rsidRPr="00DE2238" w:rsidRDefault="0044140B" w:rsidP="00AF52E0"/>
        </w:tc>
        <w:tc>
          <w:tcPr>
            <w:tcW w:w="3119" w:type="dxa"/>
            <w:vMerge w:val="restart"/>
          </w:tcPr>
          <w:p w14:paraId="31D1EDB1" w14:textId="77777777" w:rsidR="0044140B" w:rsidRPr="00DE2238" w:rsidRDefault="0044140B" w:rsidP="00AF52E0"/>
          <w:p w14:paraId="5D988068" w14:textId="77777777" w:rsidR="0044140B" w:rsidRPr="00DE2238" w:rsidRDefault="0044140B" w:rsidP="00AF52E0"/>
          <w:p w14:paraId="3E82FF35" w14:textId="77777777" w:rsidR="0044140B" w:rsidRPr="00DE2238" w:rsidRDefault="0044140B" w:rsidP="00AF52E0">
            <w:r w:rsidRPr="00DE2238">
              <w:t>Mécanique : garage</w:t>
            </w:r>
          </w:p>
        </w:tc>
        <w:tc>
          <w:tcPr>
            <w:tcW w:w="4536" w:type="dxa"/>
            <w:vAlign w:val="bottom"/>
          </w:tcPr>
          <w:p w14:paraId="42855D89" w14:textId="77777777" w:rsidR="0044140B" w:rsidRPr="00DE2238" w:rsidRDefault="0044140B" w:rsidP="00AF52E0">
            <w:pPr>
              <w:rPr>
                <w:rFonts w:eastAsia="Century Schoolbook"/>
              </w:rPr>
            </w:pPr>
            <w:r w:rsidRPr="00DE2238">
              <w:rPr>
                <w:rFonts w:eastAsia="Century Schoolbook"/>
              </w:rPr>
              <w:t>Aide-mécanicien/Aide-mécanicienne garagiste</w:t>
            </w:r>
          </w:p>
        </w:tc>
      </w:tr>
      <w:tr w:rsidR="0044140B" w:rsidRPr="00DE2238" w14:paraId="5BC79EC5" w14:textId="77777777" w:rsidTr="00AF52E0">
        <w:trPr>
          <w:trHeight w:val="488"/>
        </w:trPr>
        <w:tc>
          <w:tcPr>
            <w:tcW w:w="1838" w:type="dxa"/>
            <w:vMerge/>
          </w:tcPr>
          <w:p w14:paraId="7BFE4BE1" w14:textId="77777777" w:rsidR="0044140B" w:rsidRPr="00DE2238" w:rsidRDefault="0044140B" w:rsidP="00AF52E0"/>
        </w:tc>
        <w:tc>
          <w:tcPr>
            <w:tcW w:w="3119" w:type="dxa"/>
            <w:vMerge/>
          </w:tcPr>
          <w:p w14:paraId="65B1E541" w14:textId="77777777" w:rsidR="0044140B" w:rsidRPr="00DE2238" w:rsidRDefault="0044140B" w:rsidP="00AF52E0"/>
        </w:tc>
        <w:tc>
          <w:tcPr>
            <w:tcW w:w="4536" w:type="dxa"/>
            <w:vAlign w:val="bottom"/>
          </w:tcPr>
          <w:p w14:paraId="74B4EBD1" w14:textId="77777777" w:rsidR="0044140B" w:rsidRPr="00DE2238" w:rsidRDefault="0044140B" w:rsidP="00AF52E0">
            <w:pPr>
              <w:rPr>
                <w:rFonts w:eastAsia="Century Schoolbook"/>
              </w:rPr>
            </w:pPr>
            <w:r w:rsidRPr="00DE2238">
              <w:rPr>
                <w:rFonts w:eastAsia="Century Schoolbook"/>
              </w:rPr>
              <w:t>Monteur de pneus-aligneur/Monteuse de pneus-aligneuse</w:t>
            </w:r>
          </w:p>
        </w:tc>
      </w:tr>
      <w:tr w:rsidR="0044140B" w:rsidRPr="00DE2238" w14:paraId="61EAB4A4" w14:textId="77777777" w:rsidTr="00AF52E0">
        <w:tc>
          <w:tcPr>
            <w:tcW w:w="1838" w:type="dxa"/>
            <w:vMerge/>
          </w:tcPr>
          <w:p w14:paraId="1422D07F" w14:textId="77777777" w:rsidR="0044140B" w:rsidRPr="00DE2238" w:rsidRDefault="0044140B" w:rsidP="00AF52E0"/>
        </w:tc>
        <w:tc>
          <w:tcPr>
            <w:tcW w:w="3119" w:type="dxa"/>
            <w:vMerge/>
          </w:tcPr>
          <w:p w14:paraId="16A56551" w14:textId="77777777" w:rsidR="0044140B" w:rsidRPr="00DE2238" w:rsidRDefault="0044140B" w:rsidP="00AF52E0"/>
        </w:tc>
        <w:tc>
          <w:tcPr>
            <w:tcW w:w="4536" w:type="dxa"/>
            <w:vAlign w:val="bottom"/>
          </w:tcPr>
          <w:p w14:paraId="622C8B59" w14:textId="77777777" w:rsidR="0044140B" w:rsidRPr="00DE2238" w:rsidRDefault="0044140B" w:rsidP="00AF52E0">
            <w:pPr>
              <w:rPr>
                <w:rFonts w:eastAsia="Century Schoolbook"/>
              </w:rPr>
            </w:pPr>
            <w:r w:rsidRPr="00DE2238">
              <w:rPr>
                <w:rFonts w:eastAsia="Century Schoolbook"/>
              </w:rPr>
              <w:t>Aide mécanicien/Mécanicienne en cycles et petits moteurs</w:t>
            </w:r>
          </w:p>
        </w:tc>
      </w:tr>
      <w:tr w:rsidR="0044140B" w:rsidRPr="00DE2238" w14:paraId="7AA3E642" w14:textId="77777777" w:rsidTr="00AF52E0">
        <w:tc>
          <w:tcPr>
            <w:tcW w:w="1838" w:type="dxa"/>
            <w:vMerge/>
          </w:tcPr>
          <w:p w14:paraId="0420D338" w14:textId="77777777" w:rsidR="0044140B" w:rsidRPr="00DE2238" w:rsidRDefault="0044140B" w:rsidP="00AF52E0"/>
        </w:tc>
        <w:tc>
          <w:tcPr>
            <w:tcW w:w="7655" w:type="dxa"/>
            <w:gridSpan w:val="2"/>
          </w:tcPr>
          <w:p w14:paraId="7A53C470" w14:textId="77777777" w:rsidR="0044140B" w:rsidRPr="00DE2238" w:rsidRDefault="0044140B" w:rsidP="00AF52E0">
            <w:pPr>
              <w:rPr>
                <w:rFonts w:eastAsia="Century Schoolbook"/>
              </w:rPr>
            </w:pPr>
          </w:p>
        </w:tc>
      </w:tr>
      <w:tr w:rsidR="0044140B" w:rsidRPr="00DE2238" w14:paraId="2B6D27CE" w14:textId="77777777" w:rsidTr="00AF52E0">
        <w:tc>
          <w:tcPr>
            <w:tcW w:w="1838" w:type="dxa"/>
            <w:vMerge/>
          </w:tcPr>
          <w:p w14:paraId="7CC56FA1" w14:textId="77777777" w:rsidR="0044140B" w:rsidRPr="00DE2238" w:rsidRDefault="0044140B" w:rsidP="00AF52E0"/>
        </w:tc>
        <w:tc>
          <w:tcPr>
            <w:tcW w:w="3119" w:type="dxa"/>
            <w:vMerge w:val="restart"/>
          </w:tcPr>
          <w:p w14:paraId="3D5864DB" w14:textId="77777777" w:rsidR="0044140B" w:rsidRPr="00DE2238" w:rsidRDefault="0044140B" w:rsidP="00AF52E0"/>
          <w:p w14:paraId="0321F8A8" w14:textId="77777777" w:rsidR="0044140B" w:rsidRPr="00DE2238" w:rsidRDefault="0044140B" w:rsidP="00AF52E0">
            <w:r w:rsidRPr="00DE2238">
              <w:t>Mécanique : carrosserie/tôlerie</w:t>
            </w:r>
          </w:p>
        </w:tc>
        <w:tc>
          <w:tcPr>
            <w:tcW w:w="4536" w:type="dxa"/>
            <w:vAlign w:val="bottom"/>
          </w:tcPr>
          <w:p w14:paraId="494D095E" w14:textId="77777777" w:rsidR="0044140B" w:rsidRPr="00DE2238" w:rsidRDefault="0044140B" w:rsidP="00AF52E0">
            <w:pPr>
              <w:rPr>
                <w:rFonts w:eastAsia="Century Schoolbook"/>
              </w:rPr>
            </w:pPr>
            <w:r w:rsidRPr="00DE2238">
              <w:rPr>
                <w:rFonts w:eastAsia="Century Schoolbook"/>
              </w:rPr>
              <w:t>Tôlier/Tôlière en carrosserie</w:t>
            </w:r>
          </w:p>
        </w:tc>
      </w:tr>
      <w:tr w:rsidR="0044140B" w:rsidRPr="00DE2238" w14:paraId="40DE798E" w14:textId="77777777" w:rsidTr="00AF52E0">
        <w:tc>
          <w:tcPr>
            <w:tcW w:w="1838" w:type="dxa"/>
            <w:vMerge/>
          </w:tcPr>
          <w:p w14:paraId="159CCD59" w14:textId="77777777" w:rsidR="0044140B" w:rsidRPr="00DE2238" w:rsidRDefault="0044140B" w:rsidP="00AF52E0"/>
        </w:tc>
        <w:tc>
          <w:tcPr>
            <w:tcW w:w="3119" w:type="dxa"/>
            <w:vMerge/>
          </w:tcPr>
          <w:p w14:paraId="3B7E9C0F" w14:textId="77777777" w:rsidR="0044140B" w:rsidRPr="00DE2238" w:rsidRDefault="0044140B" w:rsidP="00AF52E0"/>
        </w:tc>
        <w:tc>
          <w:tcPr>
            <w:tcW w:w="4536" w:type="dxa"/>
            <w:vAlign w:val="bottom"/>
          </w:tcPr>
          <w:p w14:paraId="0335C54B" w14:textId="77777777" w:rsidR="0044140B" w:rsidRPr="00DE2238" w:rsidRDefault="0044140B" w:rsidP="00AF52E0">
            <w:pPr>
              <w:rPr>
                <w:rFonts w:eastAsia="Century Schoolbook"/>
              </w:rPr>
            </w:pPr>
            <w:r w:rsidRPr="00DE2238">
              <w:rPr>
                <w:rFonts w:eastAsia="Century Schoolbook"/>
              </w:rPr>
              <w:t>Peintre en carrosserie</w:t>
            </w:r>
          </w:p>
        </w:tc>
      </w:tr>
      <w:tr w:rsidR="0044140B" w:rsidRPr="00DE2238" w14:paraId="73C2EF18" w14:textId="77777777" w:rsidTr="00AF52E0">
        <w:tc>
          <w:tcPr>
            <w:tcW w:w="1838" w:type="dxa"/>
            <w:vMerge/>
          </w:tcPr>
          <w:p w14:paraId="31EA15FB" w14:textId="77777777" w:rsidR="0044140B" w:rsidRPr="00DE2238" w:rsidRDefault="0044140B" w:rsidP="00AF52E0"/>
        </w:tc>
        <w:tc>
          <w:tcPr>
            <w:tcW w:w="3119" w:type="dxa"/>
            <w:vMerge/>
          </w:tcPr>
          <w:p w14:paraId="7C59FD0C" w14:textId="77777777" w:rsidR="0044140B" w:rsidRPr="00DE2238" w:rsidRDefault="0044140B" w:rsidP="00AF52E0"/>
        </w:tc>
        <w:tc>
          <w:tcPr>
            <w:tcW w:w="4536" w:type="dxa"/>
            <w:vAlign w:val="bottom"/>
          </w:tcPr>
          <w:p w14:paraId="234D9E69" w14:textId="77777777" w:rsidR="0044140B" w:rsidRPr="00DE2238" w:rsidRDefault="0044140B" w:rsidP="00AF52E0">
            <w:pPr>
              <w:rPr>
                <w:rFonts w:eastAsia="Century Schoolbook"/>
              </w:rPr>
            </w:pPr>
            <w:r w:rsidRPr="00DE2238">
              <w:rPr>
                <w:rFonts w:eastAsia="Century Schoolbook"/>
              </w:rPr>
              <w:t>Préparateur/Préparatrice de travaux de peinture en carrosserie</w:t>
            </w:r>
          </w:p>
        </w:tc>
      </w:tr>
      <w:tr w:rsidR="0044140B" w:rsidRPr="00DE2238" w14:paraId="1BE28BC0" w14:textId="77777777" w:rsidTr="00AF52E0">
        <w:tc>
          <w:tcPr>
            <w:tcW w:w="1838" w:type="dxa"/>
            <w:vMerge/>
          </w:tcPr>
          <w:p w14:paraId="185B5A77" w14:textId="77777777" w:rsidR="0044140B" w:rsidRPr="00DE2238" w:rsidRDefault="0044140B" w:rsidP="00AF52E0"/>
        </w:tc>
        <w:tc>
          <w:tcPr>
            <w:tcW w:w="3119" w:type="dxa"/>
          </w:tcPr>
          <w:p w14:paraId="03AA4CB1" w14:textId="77777777" w:rsidR="0044140B" w:rsidRPr="00DE2238" w:rsidRDefault="0044140B" w:rsidP="00AF52E0"/>
        </w:tc>
        <w:tc>
          <w:tcPr>
            <w:tcW w:w="4536" w:type="dxa"/>
            <w:tcBorders>
              <w:bottom w:val="single" w:sz="4" w:space="0" w:color="auto"/>
            </w:tcBorders>
            <w:vAlign w:val="bottom"/>
          </w:tcPr>
          <w:p w14:paraId="374CE463" w14:textId="77777777" w:rsidR="0044140B" w:rsidRPr="00DE2238" w:rsidRDefault="0044140B" w:rsidP="00AF52E0">
            <w:pPr>
              <w:rPr>
                <w:rFonts w:eastAsia="Century Schoolbook"/>
              </w:rPr>
            </w:pPr>
          </w:p>
        </w:tc>
      </w:tr>
      <w:tr w:rsidR="0044140B" w:rsidRPr="00DE2238" w14:paraId="76A2F923" w14:textId="77777777" w:rsidTr="00AF52E0">
        <w:tc>
          <w:tcPr>
            <w:tcW w:w="1838" w:type="dxa"/>
            <w:vMerge/>
          </w:tcPr>
          <w:p w14:paraId="5D17F9CC" w14:textId="77777777" w:rsidR="0044140B" w:rsidRPr="00DE2238" w:rsidRDefault="0044140B" w:rsidP="00AF52E0"/>
        </w:tc>
        <w:tc>
          <w:tcPr>
            <w:tcW w:w="3119" w:type="dxa"/>
          </w:tcPr>
          <w:p w14:paraId="7BD6F806" w14:textId="77777777" w:rsidR="0044140B" w:rsidRPr="00DE2238" w:rsidRDefault="0044140B" w:rsidP="00AF52E0"/>
        </w:tc>
        <w:tc>
          <w:tcPr>
            <w:tcW w:w="4536" w:type="dxa"/>
            <w:tcBorders>
              <w:right w:val="single" w:sz="12" w:space="0" w:color="auto"/>
            </w:tcBorders>
            <w:vAlign w:val="bottom"/>
          </w:tcPr>
          <w:p w14:paraId="00F5F41F" w14:textId="77777777" w:rsidR="0044140B" w:rsidRPr="00DE2238" w:rsidRDefault="0044140B" w:rsidP="00AF52E0">
            <w:pPr>
              <w:rPr>
                <w:rFonts w:eastAsia="Century Schoolbook"/>
              </w:rPr>
            </w:pPr>
            <w:r w:rsidRPr="00DE2238">
              <w:rPr>
                <w:rFonts w:eastAsia="Century Schoolbook"/>
              </w:rPr>
              <w:t xml:space="preserve">Opérateur/Opératrice de production en industrie alimentaire </w:t>
            </w:r>
            <w:r w:rsidRPr="00DE2238">
              <w:rPr>
                <w:rFonts w:eastAsia="Century Schoolbook"/>
                <w:b/>
              </w:rPr>
              <w:t>(uniquement en alternance)</w:t>
            </w:r>
          </w:p>
        </w:tc>
      </w:tr>
      <w:tr w:rsidR="0044140B" w:rsidRPr="00DE2238" w14:paraId="6533B70E" w14:textId="77777777" w:rsidTr="00AF52E0">
        <w:tc>
          <w:tcPr>
            <w:tcW w:w="9493" w:type="dxa"/>
            <w:gridSpan w:val="3"/>
            <w:shd w:val="clear" w:color="auto" w:fill="F2F2F2" w:themeFill="background1" w:themeFillShade="F2"/>
          </w:tcPr>
          <w:p w14:paraId="653CB68A" w14:textId="77777777" w:rsidR="0044140B" w:rsidRPr="00DE2238" w:rsidRDefault="0044140B" w:rsidP="00AF52E0">
            <w:pPr>
              <w:rPr>
                <w:rFonts w:eastAsia="Century Schoolbook"/>
              </w:rPr>
            </w:pPr>
          </w:p>
        </w:tc>
      </w:tr>
      <w:tr w:rsidR="0044140B" w:rsidRPr="00DE2238" w14:paraId="1AE0343E" w14:textId="77777777" w:rsidTr="00AF52E0">
        <w:tc>
          <w:tcPr>
            <w:tcW w:w="1838" w:type="dxa"/>
            <w:vMerge w:val="restart"/>
          </w:tcPr>
          <w:p w14:paraId="0C0275A5" w14:textId="77777777" w:rsidR="0044140B" w:rsidRPr="00DE2238" w:rsidRDefault="0044140B" w:rsidP="00AF52E0"/>
          <w:p w14:paraId="55680173" w14:textId="77777777" w:rsidR="0044140B" w:rsidRPr="00DE2238" w:rsidRDefault="0044140B" w:rsidP="00AF52E0"/>
          <w:p w14:paraId="120C6FB3" w14:textId="77777777" w:rsidR="0044140B" w:rsidRPr="00DE2238" w:rsidRDefault="0044140B" w:rsidP="00AF52E0"/>
          <w:p w14:paraId="0225CE1E" w14:textId="77777777" w:rsidR="0044140B" w:rsidRPr="00DE2238" w:rsidRDefault="0044140B" w:rsidP="00AF52E0"/>
          <w:p w14:paraId="7F610F30" w14:textId="77777777" w:rsidR="0044140B" w:rsidRPr="00DE2238" w:rsidRDefault="0044140B" w:rsidP="00AF52E0"/>
          <w:p w14:paraId="4990B0C8" w14:textId="77777777" w:rsidR="0044140B" w:rsidRPr="00DE2238" w:rsidRDefault="0044140B" w:rsidP="00AF52E0"/>
          <w:p w14:paraId="4EDABB4D" w14:textId="77777777" w:rsidR="0044140B" w:rsidRPr="00DE2238" w:rsidRDefault="0044140B" w:rsidP="00AF52E0"/>
          <w:p w14:paraId="3850603A" w14:textId="77777777" w:rsidR="0044140B" w:rsidRPr="00DE2238" w:rsidRDefault="0044140B" w:rsidP="00AF52E0"/>
          <w:p w14:paraId="7E885015" w14:textId="77777777" w:rsidR="0044140B" w:rsidRPr="00DE2238" w:rsidRDefault="0044140B" w:rsidP="00AF52E0"/>
          <w:p w14:paraId="4E752C9D" w14:textId="77777777" w:rsidR="0044140B" w:rsidRPr="00DE2238" w:rsidRDefault="0044140B" w:rsidP="00AF52E0"/>
          <w:p w14:paraId="003D6DF6" w14:textId="77777777" w:rsidR="0044140B" w:rsidRPr="00DE2238" w:rsidRDefault="0044140B" w:rsidP="00AF52E0"/>
          <w:p w14:paraId="4FB0318F" w14:textId="77777777" w:rsidR="0044140B" w:rsidRPr="00DE2238" w:rsidRDefault="0044140B" w:rsidP="00AF52E0"/>
          <w:p w14:paraId="356A27D3" w14:textId="77777777" w:rsidR="0044140B" w:rsidRPr="00DE2238" w:rsidRDefault="0044140B" w:rsidP="00AF52E0"/>
          <w:p w14:paraId="44868898" w14:textId="77777777" w:rsidR="0044140B" w:rsidRPr="00DE2238" w:rsidRDefault="0044140B" w:rsidP="00AF52E0"/>
          <w:p w14:paraId="7832F8DF" w14:textId="77777777" w:rsidR="0044140B" w:rsidRPr="00DE2238" w:rsidRDefault="0044140B" w:rsidP="00AF52E0"/>
          <w:p w14:paraId="5682720E" w14:textId="77777777" w:rsidR="0044140B" w:rsidRPr="00DE2238" w:rsidRDefault="0044140B" w:rsidP="00AF52E0"/>
          <w:p w14:paraId="655E646A" w14:textId="77777777" w:rsidR="0044140B" w:rsidRPr="00DE2238" w:rsidRDefault="0044140B" w:rsidP="00AF52E0"/>
          <w:p w14:paraId="713F34D6" w14:textId="77777777" w:rsidR="0044140B" w:rsidRPr="00DE2238" w:rsidRDefault="0044140B" w:rsidP="00AF52E0"/>
          <w:p w14:paraId="20DAD906" w14:textId="77777777" w:rsidR="0044140B" w:rsidRPr="00DE2238" w:rsidRDefault="0044140B" w:rsidP="00AF52E0"/>
          <w:p w14:paraId="06C48896" w14:textId="77777777" w:rsidR="0044140B" w:rsidRPr="00DE2238" w:rsidRDefault="0044140B" w:rsidP="00AF52E0"/>
          <w:p w14:paraId="3CB887F5" w14:textId="77777777" w:rsidR="0044140B" w:rsidRPr="00DE2238" w:rsidRDefault="0044140B" w:rsidP="00AF52E0">
            <w:r w:rsidRPr="00DE2238">
              <w:t>Construction</w:t>
            </w:r>
          </w:p>
        </w:tc>
        <w:tc>
          <w:tcPr>
            <w:tcW w:w="3119" w:type="dxa"/>
            <w:vMerge w:val="restart"/>
          </w:tcPr>
          <w:p w14:paraId="0E4494F4" w14:textId="77777777" w:rsidR="0044140B" w:rsidRPr="00DE2238" w:rsidRDefault="0044140B" w:rsidP="00AF52E0"/>
          <w:p w14:paraId="78130B09" w14:textId="77777777" w:rsidR="0044140B" w:rsidRPr="00DE2238" w:rsidRDefault="0044140B" w:rsidP="00AF52E0">
            <w:r w:rsidRPr="00DE2238">
              <w:t>Bois</w:t>
            </w:r>
          </w:p>
        </w:tc>
        <w:tc>
          <w:tcPr>
            <w:tcW w:w="4536" w:type="dxa"/>
            <w:vAlign w:val="bottom"/>
          </w:tcPr>
          <w:p w14:paraId="0D9B5388" w14:textId="77777777" w:rsidR="0044140B" w:rsidRPr="00DE2238" w:rsidRDefault="0044140B" w:rsidP="00AF52E0">
            <w:pPr>
              <w:ind w:right="280"/>
              <w:rPr>
                <w:rFonts w:eastAsia="Century Schoolbook"/>
              </w:rPr>
            </w:pPr>
            <w:r w:rsidRPr="00DE2238">
              <w:rPr>
                <w:rFonts w:eastAsia="Century Schoolbook"/>
              </w:rPr>
              <w:t>Monteur-placeur/Monteuse-placeuse d'éléments menuisés</w:t>
            </w:r>
          </w:p>
        </w:tc>
      </w:tr>
      <w:tr w:rsidR="0044140B" w:rsidRPr="00DE2238" w14:paraId="42A75091" w14:textId="77777777" w:rsidTr="00AF52E0">
        <w:trPr>
          <w:trHeight w:val="276"/>
        </w:trPr>
        <w:tc>
          <w:tcPr>
            <w:tcW w:w="1838" w:type="dxa"/>
            <w:vMerge/>
          </w:tcPr>
          <w:p w14:paraId="2640EBF7" w14:textId="77777777" w:rsidR="0044140B" w:rsidRPr="00DE2238" w:rsidRDefault="0044140B" w:rsidP="00AF52E0"/>
        </w:tc>
        <w:tc>
          <w:tcPr>
            <w:tcW w:w="3119" w:type="dxa"/>
            <w:vMerge/>
          </w:tcPr>
          <w:p w14:paraId="23A93A79" w14:textId="77777777" w:rsidR="0044140B" w:rsidRPr="00DE2238" w:rsidRDefault="0044140B" w:rsidP="00AF52E0"/>
        </w:tc>
        <w:tc>
          <w:tcPr>
            <w:tcW w:w="4536" w:type="dxa"/>
            <w:vAlign w:val="bottom"/>
          </w:tcPr>
          <w:p w14:paraId="2E350255" w14:textId="77777777" w:rsidR="0044140B" w:rsidRPr="00DE2238" w:rsidRDefault="0044140B" w:rsidP="00AF52E0">
            <w:pPr>
              <w:rPr>
                <w:rFonts w:eastAsia="Century Schoolbook"/>
              </w:rPr>
            </w:pPr>
            <w:r w:rsidRPr="00DE2238">
              <w:rPr>
                <w:rFonts w:eastAsia="Century Schoolbook"/>
              </w:rPr>
              <w:t xml:space="preserve">Ouvrier/Ouvrière de scierie </w:t>
            </w:r>
          </w:p>
        </w:tc>
      </w:tr>
      <w:tr w:rsidR="0044140B" w:rsidRPr="00DE2238" w14:paraId="02258E2F" w14:textId="77777777" w:rsidTr="00AF52E0">
        <w:trPr>
          <w:trHeight w:val="275"/>
        </w:trPr>
        <w:tc>
          <w:tcPr>
            <w:tcW w:w="1838" w:type="dxa"/>
            <w:vMerge/>
          </w:tcPr>
          <w:p w14:paraId="27CAB4C7" w14:textId="77777777" w:rsidR="0044140B" w:rsidRPr="00DE2238" w:rsidRDefault="0044140B" w:rsidP="00AF52E0"/>
        </w:tc>
        <w:tc>
          <w:tcPr>
            <w:tcW w:w="3119" w:type="dxa"/>
            <w:vMerge/>
          </w:tcPr>
          <w:p w14:paraId="2685F190" w14:textId="77777777" w:rsidR="0044140B" w:rsidRPr="00DE2238" w:rsidRDefault="0044140B" w:rsidP="00AF52E0"/>
        </w:tc>
        <w:tc>
          <w:tcPr>
            <w:tcW w:w="4536" w:type="dxa"/>
            <w:vAlign w:val="bottom"/>
          </w:tcPr>
          <w:p w14:paraId="7B90EEC9" w14:textId="77777777" w:rsidR="0044140B" w:rsidRPr="00DE2238" w:rsidRDefault="0044140B" w:rsidP="00AF52E0">
            <w:pPr>
              <w:rPr>
                <w:rFonts w:eastAsia="Century Schoolbook"/>
              </w:rPr>
            </w:pPr>
            <w:r w:rsidRPr="00DE2238">
              <w:rPr>
                <w:rFonts w:eastAsia="Century Schoolbook"/>
              </w:rPr>
              <w:t>Ouvrier-poseur/Ouvrière-poseuse de faux plafonds, cloisons et planchers surélevés</w:t>
            </w:r>
          </w:p>
        </w:tc>
      </w:tr>
      <w:tr w:rsidR="0044140B" w:rsidRPr="00DE2238" w14:paraId="1FB9BBA0" w14:textId="77777777" w:rsidTr="00AF52E0">
        <w:tc>
          <w:tcPr>
            <w:tcW w:w="1838" w:type="dxa"/>
            <w:vMerge/>
          </w:tcPr>
          <w:p w14:paraId="75CC499C" w14:textId="77777777" w:rsidR="0044140B" w:rsidRPr="00DE2238" w:rsidRDefault="0044140B" w:rsidP="00AF52E0"/>
        </w:tc>
        <w:tc>
          <w:tcPr>
            <w:tcW w:w="7655" w:type="dxa"/>
            <w:gridSpan w:val="2"/>
          </w:tcPr>
          <w:p w14:paraId="3930C9C7" w14:textId="77777777" w:rsidR="0044140B" w:rsidRPr="00DE2238" w:rsidRDefault="0044140B" w:rsidP="00AF52E0">
            <w:pPr>
              <w:rPr>
                <w:rFonts w:eastAsia="Century Schoolbook"/>
              </w:rPr>
            </w:pPr>
          </w:p>
        </w:tc>
      </w:tr>
      <w:tr w:rsidR="0044140B" w:rsidRPr="00DE2238" w14:paraId="4268611D" w14:textId="77777777" w:rsidTr="00AF52E0">
        <w:tc>
          <w:tcPr>
            <w:tcW w:w="1838" w:type="dxa"/>
            <w:vMerge/>
          </w:tcPr>
          <w:p w14:paraId="335FA4EB" w14:textId="77777777" w:rsidR="0044140B" w:rsidRPr="00DE2238" w:rsidRDefault="0044140B" w:rsidP="00AF52E0"/>
        </w:tc>
        <w:tc>
          <w:tcPr>
            <w:tcW w:w="3119" w:type="dxa"/>
            <w:vMerge w:val="restart"/>
          </w:tcPr>
          <w:p w14:paraId="7746A342" w14:textId="77777777" w:rsidR="0044140B" w:rsidRPr="00DE2238" w:rsidRDefault="0044140B" w:rsidP="00AF52E0">
            <w:r w:rsidRPr="00DE2238">
              <w:t>Equipement du bâtiment</w:t>
            </w:r>
          </w:p>
        </w:tc>
        <w:tc>
          <w:tcPr>
            <w:tcW w:w="4536" w:type="dxa"/>
            <w:vAlign w:val="bottom"/>
          </w:tcPr>
          <w:p w14:paraId="6BF21DA6" w14:textId="77777777" w:rsidR="0044140B" w:rsidRPr="00DE2238" w:rsidRDefault="0044140B" w:rsidP="00AF52E0">
            <w:pPr>
              <w:ind w:right="280"/>
              <w:rPr>
                <w:rFonts w:eastAsia="Century Schoolbook"/>
              </w:rPr>
            </w:pPr>
            <w:r w:rsidRPr="00DE2238">
              <w:rPr>
                <w:rFonts w:eastAsia="Century Schoolbook"/>
              </w:rPr>
              <w:t>Monteur/Monteuse en sanitaire</w:t>
            </w:r>
          </w:p>
        </w:tc>
      </w:tr>
      <w:tr w:rsidR="0044140B" w:rsidRPr="00DE2238" w14:paraId="1833D6B5" w14:textId="77777777" w:rsidTr="00AF52E0">
        <w:tc>
          <w:tcPr>
            <w:tcW w:w="1838" w:type="dxa"/>
            <w:vMerge/>
          </w:tcPr>
          <w:p w14:paraId="39628075" w14:textId="77777777" w:rsidR="0044140B" w:rsidRPr="00DE2238" w:rsidRDefault="0044140B" w:rsidP="00AF52E0"/>
        </w:tc>
        <w:tc>
          <w:tcPr>
            <w:tcW w:w="3119" w:type="dxa"/>
            <w:vMerge/>
          </w:tcPr>
          <w:p w14:paraId="12E6EA10" w14:textId="77777777" w:rsidR="0044140B" w:rsidRPr="00DE2238" w:rsidRDefault="0044140B" w:rsidP="00AF52E0"/>
        </w:tc>
        <w:tc>
          <w:tcPr>
            <w:tcW w:w="4536" w:type="dxa"/>
            <w:vAlign w:val="bottom"/>
          </w:tcPr>
          <w:p w14:paraId="3FAE2E52" w14:textId="77777777" w:rsidR="0044140B" w:rsidRPr="00DE2238" w:rsidRDefault="0044140B" w:rsidP="00AF52E0">
            <w:pPr>
              <w:ind w:right="280"/>
              <w:rPr>
                <w:rFonts w:eastAsia="Century Schoolbook"/>
              </w:rPr>
            </w:pPr>
            <w:r w:rsidRPr="00DE2238">
              <w:rPr>
                <w:rFonts w:eastAsia="Century Schoolbook"/>
              </w:rPr>
              <w:t>Monteur/Monteuse en chauffage</w:t>
            </w:r>
          </w:p>
        </w:tc>
      </w:tr>
      <w:tr w:rsidR="0044140B" w:rsidRPr="00DE2238" w14:paraId="3C490BD6" w14:textId="77777777" w:rsidTr="00AF52E0">
        <w:tc>
          <w:tcPr>
            <w:tcW w:w="1838" w:type="dxa"/>
            <w:vMerge/>
          </w:tcPr>
          <w:p w14:paraId="17C0AC35" w14:textId="77777777" w:rsidR="0044140B" w:rsidRPr="00DE2238" w:rsidRDefault="0044140B" w:rsidP="00AF52E0"/>
        </w:tc>
        <w:tc>
          <w:tcPr>
            <w:tcW w:w="7655" w:type="dxa"/>
            <w:gridSpan w:val="2"/>
          </w:tcPr>
          <w:p w14:paraId="559B278C" w14:textId="77777777" w:rsidR="0044140B" w:rsidRPr="00DE2238" w:rsidRDefault="0044140B" w:rsidP="00AF52E0">
            <w:pPr>
              <w:ind w:right="280"/>
              <w:rPr>
                <w:rFonts w:eastAsia="Century Schoolbook"/>
              </w:rPr>
            </w:pPr>
          </w:p>
        </w:tc>
      </w:tr>
      <w:tr w:rsidR="0044140B" w:rsidRPr="00DE2238" w14:paraId="58187890" w14:textId="77777777" w:rsidTr="00AF52E0">
        <w:tc>
          <w:tcPr>
            <w:tcW w:w="1838" w:type="dxa"/>
            <w:vMerge/>
          </w:tcPr>
          <w:p w14:paraId="5957F2BF" w14:textId="77777777" w:rsidR="0044140B" w:rsidRPr="00DE2238" w:rsidRDefault="0044140B" w:rsidP="00AF52E0"/>
        </w:tc>
        <w:tc>
          <w:tcPr>
            <w:tcW w:w="3119" w:type="dxa"/>
            <w:vMerge w:val="restart"/>
          </w:tcPr>
          <w:p w14:paraId="1E0879B5" w14:textId="77777777" w:rsidR="0044140B" w:rsidRPr="00DE2238" w:rsidRDefault="0044140B" w:rsidP="00AF52E0"/>
          <w:p w14:paraId="4631D2F2" w14:textId="77777777" w:rsidR="0044140B" w:rsidRPr="00DE2238" w:rsidRDefault="0044140B" w:rsidP="00AF52E0">
            <w:r w:rsidRPr="00DE2238">
              <w:t>Parachèvement du bâtiment</w:t>
            </w:r>
          </w:p>
        </w:tc>
        <w:tc>
          <w:tcPr>
            <w:tcW w:w="4536" w:type="dxa"/>
            <w:vAlign w:val="bottom"/>
          </w:tcPr>
          <w:p w14:paraId="00765E9E" w14:textId="77777777" w:rsidR="0044140B" w:rsidRPr="00DE2238" w:rsidRDefault="0044140B" w:rsidP="00AF52E0">
            <w:pPr>
              <w:ind w:right="280"/>
              <w:rPr>
                <w:rFonts w:eastAsia="Century Schoolbook"/>
              </w:rPr>
            </w:pPr>
            <w:r w:rsidRPr="00DE2238">
              <w:rPr>
                <w:rFonts w:eastAsia="Century Schoolbook"/>
              </w:rPr>
              <w:t>Ouvrier/Ouvrière en peinture du bâtiment</w:t>
            </w:r>
          </w:p>
        </w:tc>
      </w:tr>
      <w:tr w:rsidR="0044140B" w:rsidRPr="00DE2238" w14:paraId="2CB3255E" w14:textId="77777777" w:rsidTr="00AF52E0">
        <w:tc>
          <w:tcPr>
            <w:tcW w:w="1838" w:type="dxa"/>
            <w:vMerge/>
          </w:tcPr>
          <w:p w14:paraId="3DD609C0" w14:textId="77777777" w:rsidR="0044140B" w:rsidRPr="00DE2238" w:rsidRDefault="0044140B" w:rsidP="00AF52E0"/>
        </w:tc>
        <w:tc>
          <w:tcPr>
            <w:tcW w:w="3119" w:type="dxa"/>
            <w:vMerge/>
          </w:tcPr>
          <w:p w14:paraId="5740DD18" w14:textId="77777777" w:rsidR="0044140B" w:rsidRPr="00DE2238" w:rsidRDefault="0044140B" w:rsidP="00AF52E0"/>
        </w:tc>
        <w:tc>
          <w:tcPr>
            <w:tcW w:w="4536" w:type="dxa"/>
            <w:vAlign w:val="bottom"/>
          </w:tcPr>
          <w:p w14:paraId="6E6ED375" w14:textId="77777777" w:rsidR="0044140B" w:rsidRPr="00DE2238" w:rsidRDefault="0044140B" w:rsidP="00AF52E0">
            <w:pPr>
              <w:ind w:right="280"/>
              <w:rPr>
                <w:rFonts w:eastAsia="Century Schoolbook"/>
              </w:rPr>
            </w:pPr>
            <w:r w:rsidRPr="00DE2238">
              <w:rPr>
                <w:rFonts w:eastAsia="Century Schoolbook"/>
              </w:rPr>
              <w:t>Ouvrier plafonneur/Ouvrière plafonneuse</w:t>
            </w:r>
          </w:p>
        </w:tc>
      </w:tr>
      <w:tr w:rsidR="0044140B" w:rsidRPr="00DE2238" w14:paraId="70884BBF" w14:textId="77777777" w:rsidTr="00AF52E0">
        <w:tc>
          <w:tcPr>
            <w:tcW w:w="1838" w:type="dxa"/>
            <w:vMerge/>
          </w:tcPr>
          <w:p w14:paraId="6FAD5658" w14:textId="77777777" w:rsidR="0044140B" w:rsidRPr="00DE2238" w:rsidRDefault="0044140B" w:rsidP="00AF52E0"/>
        </w:tc>
        <w:tc>
          <w:tcPr>
            <w:tcW w:w="3119" w:type="dxa"/>
            <w:vMerge/>
          </w:tcPr>
          <w:p w14:paraId="67D66DF2" w14:textId="77777777" w:rsidR="0044140B" w:rsidRPr="00DE2238" w:rsidRDefault="0044140B" w:rsidP="00AF52E0"/>
        </w:tc>
        <w:tc>
          <w:tcPr>
            <w:tcW w:w="4536" w:type="dxa"/>
            <w:vAlign w:val="bottom"/>
          </w:tcPr>
          <w:p w14:paraId="2844C00C" w14:textId="77777777" w:rsidR="0044140B" w:rsidRPr="00DE2238" w:rsidRDefault="0044140B" w:rsidP="00AF52E0">
            <w:pPr>
              <w:ind w:right="280"/>
              <w:rPr>
                <w:rFonts w:eastAsia="Century Schoolbook"/>
              </w:rPr>
            </w:pPr>
            <w:r w:rsidRPr="00DE2238">
              <w:rPr>
                <w:rFonts w:eastAsia="Century Schoolbook"/>
              </w:rPr>
              <w:t>Ouvrier-poseur/Ouvrière-poseuse de revêtements souples de sols</w:t>
            </w:r>
          </w:p>
        </w:tc>
      </w:tr>
      <w:tr w:rsidR="0044140B" w:rsidRPr="00DE2238" w14:paraId="532BB3F8" w14:textId="77777777" w:rsidTr="00AF52E0">
        <w:tc>
          <w:tcPr>
            <w:tcW w:w="1838" w:type="dxa"/>
            <w:vMerge/>
          </w:tcPr>
          <w:p w14:paraId="37CED1DA" w14:textId="77777777" w:rsidR="0044140B" w:rsidRPr="00DE2238" w:rsidRDefault="0044140B" w:rsidP="00AF52E0"/>
        </w:tc>
        <w:tc>
          <w:tcPr>
            <w:tcW w:w="3119" w:type="dxa"/>
            <w:vMerge/>
          </w:tcPr>
          <w:p w14:paraId="14556E97" w14:textId="77777777" w:rsidR="0044140B" w:rsidRPr="00DE2238" w:rsidRDefault="0044140B" w:rsidP="00AF52E0">
            <w:pPr>
              <w:rPr>
                <w:rFonts w:eastAsia="Century Schoolbook"/>
              </w:rPr>
            </w:pPr>
          </w:p>
        </w:tc>
        <w:tc>
          <w:tcPr>
            <w:tcW w:w="4536" w:type="dxa"/>
            <w:vAlign w:val="bottom"/>
          </w:tcPr>
          <w:p w14:paraId="2C805AE4" w14:textId="77777777" w:rsidR="0044140B" w:rsidRPr="00DE2238" w:rsidRDefault="0044140B" w:rsidP="00AF52E0">
            <w:pPr>
              <w:rPr>
                <w:rFonts w:eastAsia="Century Schoolbook"/>
              </w:rPr>
            </w:pPr>
            <w:r w:rsidRPr="00DE2238">
              <w:rPr>
                <w:rFonts w:eastAsia="Century Schoolbook"/>
              </w:rPr>
              <w:t>Ouvrier lettreur/Ouvrière lettreur</w:t>
            </w:r>
          </w:p>
        </w:tc>
      </w:tr>
      <w:tr w:rsidR="0044140B" w:rsidRPr="00DE2238" w14:paraId="61C4F405" w14:textId="77777777" w:rsidTr="00AF52E0">
        <w:tc>
          <w:tcPr>
            <w:tcW w:w="1838" w:type="dxa"/>
            <w:vMerge/>
          </w:tcPr>
          <w:p w14:paraId="4EA41473" w14:textId="77777777" w:rsidR="0044140B" w:rsidRPr="00DE2238" w:rsidRDefault="0044140B" w:rsidP="00AF52E0"/>
        </w:tc>
        <w:tc>
          <w:tcPr>
            <w:tcW w:w="3119" w:type="dxa"/>
            <w:vMerge/>
          </w:tcPr>
          <w:p w14:paraId="07B15413" w14:textId="77777777" w:rsidR="0044140B" w:rsidRPr="00DE2238" w:rsidRDefault="0044140B" w:rsidP="00AF52E0">
            <w:pPr>
              <w:rPr>
                <w:rFonts w:eastAsia="Century Schoolbook"/>
              </w:rPr>
            </w:pPr>
          </w:p>
        </w:tc>
        <w:tc>
          <w:tcPr>
            <w:tcW w:w="4536" w:type="dxa"/>
            <w:vAlign w:val="bottom"/>
          </w:tcPr>
          <w:p w14:paraId="38F31DA4" w14:textId="77777777" w:rsidR="0044140B" w:rsidRPr="00DE2238" w:rsidRDefault="0044140B" w:rsidP="00AF52E0">
            <w:pPr>
              <w:rPr>
                <w:rFonts w:eastAsia="Century Schoolbook"/>
              </w:rPr>
            </w:pPr>
            <w:r w:rsidRPr="00DE2238">
              <w:rPr>
                <w:rFonts w:ascii="Calibri" w:hAnsi="Calibri" w:cs="Calibri"/>
              </w:rPr>
              <w:t>peintre décorateur / Peintre décoratrice</w:t>
            </w:r>
          </w:p>
        </w:tc>
      </w:tr>
      <w:tr w:rsidR="0044140B" w:rsidRPr="00DE2238" w14:paraId="680B9D3E" w14:textId="77777777" w:rsidTr="00AF52E0">
        <w:tc>
          <w:tcPr>
            <w:tcW w:w="1838" w:type="dxa"/>
            <w:vMerge/>
          </w:tcPr>
          <w:p w14:paraId="5BD23CAE" w14:textId="77777777" w:rsidR="0044140B" w:rsidRPr="00DE2238" w:rsidRDefault="0044140B" w:rsidP="00AF52E0"/>
        </w:tc>
        <w:tc>
          <w:tcPr>
            <w:tcW w:w="3119" w:type="dxa"/>
            <w:vMerge/>
          </w:tcPr>
          <w:p w14:paraId="2B6EC963" w14:textId="77777777" w:rsidR="0044140B" w:rsidRPr="00DE2238" w:rsidRDefault="0044140B" w:rsidP="00AF52E0">
            <w:pPr>
              <w:rPr>
                <w:rFonts w:eastAsia="Century Schoolbook"/>
              </w:rPr>
            </w:pPr>
          </w:p>
        </w:tc>
        <w:tc>
          <w:tcPr>
            <w:tcW w:w="4536" w:type="dxa"/>
            <w:vAlign w:val="bottom"/>
          </w:tcPr>
          <w:p w14:paraId="54309D33" w14:textId="77777777" w:rsidR="0044140B" w:rsidRPr="00DE2238" w:rsidRDefault="0044140B" w:rsidP="00AF52E0">
            <w:pPr>
              <w:rPr>
                <w:rFonts w:eastAsia="Century Schoolbook"/>
              </w:rPr>
            </w:pPr>
            <w:r w:rsidRPr="00DE2238">
              <w:rPr>
                <w:rFonts w:ascii="Calibri" w:hAnsi="Calibri" w:cs="Calibri"/>
              </w:rPr>
              <w:t>plafonneur cimentier / Plafonneuse cimentière</w:t>
            </w:r>
          </w:p>
        </w:tc>
      </w:tr>
      <w:tr w:rsidR="0044140B" w:rsidRPr="00DE2238" w14:paraId="1DADCBA5" w14:textId="77777777" w:rsidTr="00AF52E0">
        <w:tc>
          <w:tcPr>
            <w:tcW w:w="1838" w:type="dxa"/>
            <w:vMerge/>
          </w:tcPr>
          <w:p w14:paraId="209C4D0F" w14:textId="77777777" w:rsidR="0044140B" w:rsidRPr="00DE2238" w:rsidRDefault="0044140B" w:rsidP="00AF52E0"/>
        </w:tc>
        <w:tc>
          <w:tcPr>
            <w:tcW w:w="7655" w:type="dxa"/>
            <w:gridSpan w:val="2"/>
          </w:tcPr>
          <w:p w14:paraId="274503C1" w14:textId="77777777" w:rsidR="0044140B" w:rsidRPr="00DE2238" w:rsidRDefault="0044140B" w:rsidP="00AF52E0">
            <w:pPr>
              <w:rPr>
                <w:rFonts w:eastAsia="Century Schoolbook"/>
              </w:rPr>
            </w:pPr>
          </w:p>
        </w:tc>
      </w:tr>
      <w:tr w:rsidR="0044140B" w:rsidRPr="00DE2238" w14:paraId="4C8987AA" w14:textId="77777777" w:rsidTr="00AF52E0">
        <w:tc>
          <w:tcPr>
            <w:tcW w:w="1838" w:type="dxa"/>
            <w:vMerge/>
          </w:tcPr>
          <w:p w14:paraId="2F6A4C30" w14:textId="77777777" w:rsidR="0044140B" w:rsidRPr="00DE2238" w:rsidRDefault="0044140B" w:rsidP="00AF52E0"/>
        </w:tc>
        <w:tc>
          <w:tcPr>
            <w:tcW w:w="3119" w:type="dxa"/>
          </w:tcPr>
          <w:p w14:paraId="1BF99FB6" w14:textId="77777777" w:rsidR="0044140B" w:rsidRPr="00DE2238" w:rsidRDefault="0044140B" w:rsidP="00AF52E0">
            <w:r w:rsidRPr="00DE2238">
              <w:rPr>
                <w:rFonts w:eastAsia="Century Schoolbook"/>
              </w:rPr>
              <w:t>Maintenance</w:t>
            </w:r>
          </w:p>
        </w:tc>
        <w:tc>
          <w:tcPr>
            <w:tcW w:w="4536" w:type="dxa"/>
            <w:vAlign w:val="bottom"/>
          </w:tcPr>
          <w:p w14:paraId="5270CD87" w14:textId="77777777" w:rsidR="0044140B" w:rsidRPr="00DE2238" w:rsidRDefault="0044140B" w:rsidP="00AF52E0">
            <w:pPr>
              <w:rPr>
                <w:rFonts w:eastAsia="Century Schoolbook"/>
              </w:rPr>
            </w:pPr>
            <w:r w:rsidRPr="00DE2238">
              <w:rPr>
                <w:rFonts w:eastAsia="Century Schoolbook"/>
              </w:rPr>
              <w:t>Ouvrier/Ouvrière d'entretien du bâtiment et de son environnement</w:t>
            </w:r>
          </w:p>
        </w:tc>
      </w:tr>
      <w:tr w:rsidR="0044140B" w:rsidRPr="00DE2238" w14:paraId="433D902F" w14:textId="77777777" w:rsidTr="00AF52E0">
        <w:tc>
          <w:tcPr>
            <w:tcW w:w="1838" w:type="dxa"/>
            <w:vMerge/>
          </w:tcPr>
          <w:p w14:paraId="53265382" w14:textId="77777777" w:rsidR="0044140B" w:rsidRPr="00DE2238" w:rsidRDefault="0044140B" w:rsidP="00AF52E0"/>
        </w:tc>
        <w:tc>
          <w:tcPr>
            <w:tcW w:w="7655" w:type="dxa"/>
            <w:gridSpan w:val="2"/>
          </w:tcPr>
          <w:p w14:paraId="005E7866" w14:textId="77777777" w:rsidR="0044140B" w:rsidRPr="00DE2238" w:rsidRDefault="0044140B" w:rsidP="00AF52E0">
            <w:pPr>
              <w:rPr>
                <w:rFonts w:eastAsia="Century Schoolbook"/>
              </w:rPr>
            </w:pPr>
          </w:p>
        </w:tc>
      </w:tr>
      <w:tr w:rsidR="0044140B" w:rsidRPr="00DE2238" w14:paraId="4F2DF8BE" w14:textId="77777777" w:rsidTr="00AF52E0">
        <w:tc>
          <w:tcPr>
            <w:tcW w:w="1838" w:type="dxa"/>
            <w:vMerge/>
          </w:tcPr>
          <w:p w14:paraId="2BD13E95" w14:textId="77777777" w:rsidR="0044140B" w:rsidRPr="00DE2238" w:rsidRDefault="0044140B" w:rsidP="00AF52E0"/>
        </w:tc>
        <w:tc>
          <w:tcPr>
            <w:tcW w:w="3119" w:type="dxa"/>
            <w:vMerge w:val="restart"/>
            <w:vAlign w:val="bottom"/>
          </w:tcPr>
          <w:p w14:paraId="155AA463" w14:textId="77777777" w:rsidR="0044140B" w:rsidRPr="00DE2238" w:rsidRDefault="0044140B" w:rsidP="00AF52E0">
            <w:pPr>
              <w:rPr>
                <w:rFonts w:eastAsia="Century Schoolbook"/>
              </w:rPr>
            </w:pPr>
            <w:r w:rsidRPr="00DE2238">
              <w:rPr>
                <w:rFonts w:eastAsia="Century Schoolbook"/>
              </w:rPr>
              <w:t>Construction-gros œuvre</w:t>
            </w:r>
          </w:p>
          <w:p w14:paraId="51611DAA" w14:textId="77777777" w:rsidR="0044140B" w:rsidRPr="00DE2238" w:rsidRDefault="0044140B" w:rsidP="00AF52E0">
            <w:pPr>
              <w:rPr>
                <w:rFonts w:eastAsia="Century Schoolbook"/>
              </w:rPr>
            </w:pPr>
          </w:p>
          <w:p w14:paraId="15BBE956" w14:textId="77777777" w:rsidR="0044140B" w:rsidRPr="00DE2238" w:rsidRDefault="0044140B" w:rsidP="00AF52E0">
            <w:pPr>
              <w:rPr>
                <w:rFonts w:eastAsia="Century Schoolbook"/>
              </w:rPr>
            </w:pPr>
          </w:p>
          <w:p w14:paraId="64F35544" w14:textId="77777777" w:rsidR="0044140B" w:rsidRPr="00DE2238" w:rsidRDefault="0044140B" w:rsidP="00AF52E0">
            <w:pPr>
              <w:rPr>
                <w:rFonts w:eastAsia="Century Schoolbook"/>
              </w:rPr>
            </w:pPr>
          </w:p>
          <w:p w14:paraId="661B076A" w14:textId="77777777" w:rsidR="0044140B" w:rsidRPr="00DE2238" w:rsidRDefault="0044140B" w:rsidP="00AF52E0">
            <w:pPr>
              <w:rPr>
                <w:rFonts w:eastAsia="Century Schoolbook"/>
              </w:rPr>
            </w:pPr>
          </w:p>
          <w:p w14:paraId="35F8550F" w14:textId="77777777" w:rsidR="0044140B" w:rsidRPr="00DE2238" w:rsidRDefault="0044140B" w:rsidP="00AF52E0">
            <w:pPr>
              <w:rPr>
                <w:rFonts w:eastAsia="Century Schoolbook"/>
              </w:rPr>
            </w:pPr>
          </w:p>
        </w:tc>
        <w:tc>
          <w:tcPr>
            <w:tcW w:w="4536" w:type="dxa"/>
            <w:vAlign w:val="bottom"/>
          </w:tcPr>
          <w:p w14:paraId="12E3FB57" w14:textId="77777777" w:rsidR="0044140B" w:rsidRPr="00DE2238" w:rsidRDefault="0044140B" w:rsidP="00AF52E0">
            <w:pPr>
              <w:rPr>
                <w:rFonts w:eastAsia="Century Schoolbook"/>
              </w:rPr>
            </w:pPr>
            <w:r w:rsidRPr="00DE2238">
              <w:lastRenderedPageBreak/>
              <w:t>Auxiliaire du bâtiment</w:t>
            </w:r>
          </w:p>
        </w:tc>
      </w:tr>
      <w:tr w:rsidR="0044140B" w:rsidRPr="00DE2238" w14:paraId="241CAC34" w14:textId="77777777" w:rsidTr="00AF52E0">
        <w:tc>
          <w:tcPr>
            <w:tcW w:w="1838" w:type="dxa"/>
            <w:vMerge/>
          </w:tcPr>
          <w:p w14:paraId="31AC7D72" w14:textId="77777777" w:rsidR="0044140B" w:rsidRPr="00DE2238" w:rsidRDefault="0044140B" w:rsidP="00AF52E0"/>
        </w:tc>
        <w:tc>
          <w:tcPr>
            <w:tcW w:w="3119" w:type="dxa"/>
            <w:vMerge/>
            <w:vAlign w:val="bottom"/>
          </w:tcPr>
          <w:p w14:paraId="415551E2" w14:textId="77777777" w:rsidR="0044140B" w:rsidRPr="00DE2238" w:rsidRDefault="0044140B" w:rsidP="00AF52E0">
            <w:pPr>
              <w:rPr>
                <w:rFonts w:eastAsia="Century Schoolbook"/>
              </w:rPr>
            </w:pPr>
          </w:p>
        </w:tc>
        <w:tc>
          <w:tcPr>
            <w:tcW w:w="4536" w:type="dxa"/>
            <w:vAlign w:val="bottom"/>
          </w:tcPr>
          <w:p w14:paraId="01333248" w14:textId="77777777" w:rsidR="0044140B" w:rsidRPr="00DE2238" w:rsidRDefault="0044140B" w:rsidP="00AF52E0">
            <w:pPr>
              <w:rPr>
                <w:rFonts w:eastAsia="Century Schoolbook"/>
              </w:rPr>
            </w:pPr>
            <w:r w:rsidRPr="00DE2238">
              <w:rPr>
                <w:rFonts w:eastAsia="Century Schoolbook"/>
              </w:rPr>
              <w:t>Maçon/Maçonne</w:t>
            </w:r>
          </w:p>
        </w:tc>
      </w:tr>
      <w:tr w:rsidR="0044140B" w:rsidRPr="00DE2238" w14:paraId="4BF8979E" w14:textId="77777777" w:rsidTr="00AF52E0">
        <w:tc>
          <w:tcPr>
            <w:tcW w:w="1838" w:type="dxa"/>
            <w:vMerge/>
          </w:tcPr>
          <w:p w14:paraId="7B071BA2" w14:textId="77777777" w:rsidR="0044140B" w:rsidRPr="00DE2238" w:rsidRDefault="0044140B" w:rsidP="00AF52E0"/>
        </w:tc>
        <w:tc>
          <w:tcPr>
            <w:tcW w:w="3119" w:type="dxa"/>
            <w:vMerge/>
            <w:vAlign w:val="bottom"/>
          </w:tcPr>
          <w:p w14:paraId="5ABC0BE6" w14:textId="77777777" w:rsidR="0044140B" w:rsidRPr="00DE2238" w:rsidRDefault="0044140B" w:rsidP="00AF52E0">
            <w:pPr>
              <w:rPr>
                <w:rFonts w:eastAsia="Century Schoolbook"/>
              </w:rPr>
            </w:pPr>
          </w:p>
        </w:tc>
        <w:tc>
          <w:tcPr>
            <w:tcW w:w="4536" w:type="dxa"/>
            <w:vAlign w:val="bottom"/>
          </w:tcPr>
          <w:p w14:paraId="7B216A51" w14:textId="77777777" w:rsidR="0044140B" w:rsidRPr="00DE2238" w:rsidRDefault="0044140B" w:rsidP="00AF52E0">
            <w:pPr>
              <w:rPr>
                <w:rFonts w:eastAsia="Century Schoolbook"/>
              </w:rPr>
            </w:pPr>
            <w:r w:rsidRPr="00DE2238">
              <w:rPr>
                <w:rFonts w:eastAsia="Century Schoolbook"/>
              </w:rPr>
              <w:t>Coffreur/Coffreuse</w:t>
            </w:r>
          </w:p>
        </w:tc>
      </w:tr>
      <w:tr w:rsidR="0044140B" w:rsidRPr="00DE2238" w14:paraId="7619FC22" w14:textId="77777777" w:rsidTr="00AF52E0">
        <w:tc>
          <w:tcPr>
            <w:tcW w:w="1838" w:type="dxa"/>
            <w:vMerge/>
          </w:tcPr>
          <w:p w14:paraId="1ADD5B59" w14:textId="77777777" w:rsidR="0044140B" w:rsidRPr="00DE2238" w:rsidRDefault="0044140B" w:rsidP="00AF52E0"/>
        </w:tc>
        <w:tc>
          <w:tcPr>
            <w:tcW w:w="3119" w:type="dxa"/>
            <w:vMerge/>
            <w:vAlign w:val="bottom"/>
          </w:tcPr>
          <w:p w14:paraId="39061BBB" w14:textId="77777777" w:rsidR="0044140B" w:rsidRPr="00DE2238" w:rsidRDefault="0044140B" w:rsidP="00AF52E0">
            <w:pPr>
              <w:rPr>
                <w:rFonts w:eastAsia="Century Schoolbook"/>
              </w:rPr>
            </w:pPr>
          </w:p>
        </w:tc>
        <w:tc>
          <w:tcPr>
            <w:tcW w:w="4536" w:type="dxa"/>
            <w:vAlign w:val="bottom"/>
          </w:tcPr>
          <w:p w14:paraId="3A62A9D4" w14:textId="77777777" w:rsidR="0044140B" w:rsidRPr="00DE2238" w:rsidRDefault="0044140B" w:rsidP="00AF52E0">
            <w:pPr>
              <w:rPr>
                <w:rFonts w:eastAsia="Century Schoolbook"/>
              </w:rPr>
            </w:pPr>
            <w:r w:rsidRPr="00DE2238">
              <w:rPr>
                <w:rFonts w:eastAsia="Century Schoolbook"/>
              </w:rPr>
              <w:t>Ferrailleur/Ferrailleuse</w:t>
            </w:r>
          </w:p>
        </w:tc>
      </w:tr>
      <w:tr w:rsidR="0044140B" w:rsidRPr="00DE2238" w14:paraId="378E5460" w14:textId="77777777" w:rsidTr="00AF52E0">
        <w:tc>
          <w:tcPr>
            <w:tcW w:w="1838" w:type="dxa"/>
            <w:vMerge/>
          </w:tcPr>
          <w:p w14:paraId="5DEAA78D" w14:textId="77777777" w:rsidR="0044140B" w:rsidRPr="00DE2238" w:rsidRDefault="0044140B" w:rsidP="00AF52E0"/>
        </w:tc>
        <w:tc>
          <w:tcPr>
            <w:tcW w:w="3119" w:type="dxa"/>
            <w:vMerge/>
            <w:vAlign w:val="bottom"/>
          </w:tcPr>
          <w:p w14:paraId="0E2AA82A" w14:textId="77777777" w:rsidR="0044140B" w:rsidRPr="00DE2238" w:rsidRDefault="0044140B" w:rsidP="00AF52E0">
            <w:pPr>
              <w:rPr>
                <w:rFonts w:eastAsia="Century Schoolbook"/>
              </w:rPr>
            </w:pPr>
          </w:p>
        </w:tc>
        <w:tc>
          <w:tcPr>
            <w:tcW w:w="4536" w:type="dxa"/>
            <w:vAlign w:val="bottom"/>
          </w:tcPr>
          <w:p w14:paraId="158201DE" w14:textId="77777777" w:rsidR="0044140B" w:rsidRPr="00DE2238" w:rsidRDefault="0044140B" w:rsidP="00AF52E0">
            <w:pPr>
              <w:rPr>
                <w:rFonts w:eastAsia="Century Schoolbook"/>
              </w:rPr>
            </w:pPr>
            <w:r w:rsidRPr="00DE2238">
              <w:rPr>
                <w:rFonts w:eastAsia="Century Schoolbook"/>
              </w:rPr>
              <w:t>Bétonneur/Bétonneuse</w:t>
            </w:r>
          </w:p>
        </w:tc>
      </w:tr>
      <w:tr w:rsidR="0044140B" w:rsidRPr="00DE2238" w14:paraId="317F4422" w14:textId="77777777" w:rsidTr="00AF52E0">
        <w:tc>
          <w:tcPr>
            <w:tcW w:w="1838" w:type="dxa"/>
            <w:vMerge/>
          </w:tcPr>
          <w:p w14:paraId="6A47BF96" w14:textId="77777777" w:rsidR="0044140B" w:rsidRPr="00DE2238" w:rsidRDefault="0044140B" w:rsidP="00AF52E0"/>
        </w:tc>
        <w:tc>
          <w:tcPr>
            <w:tcW w:w="3119" w:type="dxa"/>
            <w:vMerge/>
            <w:vAlign w:val="bottom"/>
          </w:tcPr>
          <w:p w14:paraId="5D8DE017" w14:textId="77777777" w:rsidR="0044140B" w:rsidRPr="00DE2238" w:rsidRDefault="0044140B" w:rsidP="00AF52E0">
            <w:pPr>
              <w:rPr>
                <w:rFonts w:eastAsia="Century Schoolbook"/>
              </w:rPr>
            </w:pPr>
          </w:p>
        </w:tc>
        <w:tc>
          <w:tcPr>
            <w:tcW w:w="4536" w:type="dxa"/>
            <w:vAlign w:val="bottom"/>
          </w:tcPr>
          <w:p w14:paraId="26DAC333" w14:textId="77777777" w:rsidR="0044140B" w:rsidRPr="00DE2238" w:rsidRDefault="0044140B" w:rsidP="00AF52E0">
            <w:pPr>
              <w:rPr>
                <w:rFonts w:eastAsia="Century Schoolbook"/>
              </w:rPr>
            </w:pPr>
            <w:r w:rsidRPr="00DE2238">
              <w:rPr>
                <w:rFonts w:eastAsia="Century Schoolbook"/>
              </w:rPr>
              <w:t>Chapiste</w:t>
            </w:r>
          </w:p>
        </w:tc>
      </w:tr>
      <w:tr w:rsidR="0044140B" w:rsidRPr="00DE2238" w14:paraId="7AE33370" w14:textId="77777777" w:rsidTr="00AF52E0">
        <w:tc>
          <w:tcPr>
            <w:tcW w:w="1838" w:type="dxa"/>
            <w:vMerge/>
          </w:tcPr>
          <w:p w14:paraId="7A65A690" w14:textId="77777777" w:rsidR="0044140B" w:rsidRPr="00DE2238" w:rsidRDefault="0044140B" w:rsidP="00AF52E0"/>
        </w:tc>
        <w:tc>
          <w:tcPr>
            <w:tcW w:w="3119" w:type="dxa"/>
            <w:vMerge/>
            <w:vAlign w:val="bottom"/>
          </w:tcPr>
          <w:p w14:paraId="28B3D6D4" w14:textId="77777777" w:rsidR="0044140B" w:rsidRPr="00DE2238" w:rsidRDefault="0044140B" w:rsidP="00AF52E0">
            <w:pPr>
              <w:rPr>
                <w:rFonts w:eastAsia="Century Schoolbook"/>
              </w:rPr>
            </w:pPr>
          </w:p>
        </w:tc>
        <w:tc>
          <w:tcPr>
            <w:tcW w:w="4536" w:type="dxa"/>
            <w:vAlign w:val="bottom"/>
          </w:tcPr>
          <w:p w14:paraId="164547E1" w14:textId="77777777" w:rsidR="0044140B" w:rsidRPr="00DE2238" w:rsidRDefault="0044140B" w:rsidP="00AF52E0">
            <w:pPr>
              <w:rPr>
                <w:rFonts w:eastAsia="Century Schoolbook"/>
              </w:rPr>
            </w:pPr>
            <w:r w:rsidRPr="00DE2238">
              <w:rPr>
                <w:rFonts w:eastAsia="Century Schoolbook"/>
              </w:rPr>
              <w:t>Carreleur/carreleuse</w:t>
            </w:r>
          </w:p>
        </w:tc>
      </w:tr>
      <w:tr w:rsidR="0044140B" w:rsidRPr="00DE2238" w14:paraId="620DDBB5" w14:textId="77777777" w:rsidTr="00AF52E0">
        <w:tc>
          <w:tcPr>
            <w:tcW w:w="1838" w:type="dxa"/>
            <w:vMerge/>
          </w:tcPr>
          <w:p w14:paraId="7939526F" w14:textId="77777777" w:rsidR="0044140B" w:rsidRPr="00DE2238" w:rsidRDefault="0044140B" w:rsidP="00AF52E0"/>
        </w:tc>
        <w:tc>
          <w:tcPr>
            <w:tcW w:w="3119" w:type="dxa"/>
            <w:vMerge/>
            <w:vAlign w:val="bottom"/>
          </w:tcPr>
          <w:p w14:paraId="271C6B2E" w14:textId="77777777" w:rsidR="0044140B" w:rsidRPr="00DE2238" w:rsidRDefault="0044140B" w:rsidP="00AF52E0">
            <w:pPr>
              <w:rPr>
                <w:rFonts w:eastAsia="Century Schoolbook"/>
              </w:rPr>
            </w:pPr>
          </w:p>
        </w:tc>
        <w:tc>
          <w:tcPr>
            <w:tcW w:w="4536" w:type="dxa"/>
            <w:vAlign w:val="bottom"/>
          </w:tcPr>
          <w:p w14:paraId="08488B1F" w14:textId="77777777" w:rsidR="0044140B" w:rsidRPr="00DE2238" w:rsidRDefault="0044140B" w:rsidP="00AF52E0">
            <w:pPr>
              <w:rPr>
                <w:rFonts w:eastAsia="Century Schoolbook"/>
              </w:rPr>
            </w:pPr>
            <w:r w:rsidRPr="00DE2238">
              <w:rPr>
                <w:rFonts w:eastAsia="Century Schoolbook"/>
              </w:rPr>
              <w:t>Paveur/Paveuse</w:t>
            </w:r>
          </w:p>
        </w:tc>
      </w:tr>
      <w:tr w:rsidR="0044140B" w:rsidRPr="00DE2238" w14:paraId="2CDB118F" w14:textId="77777777" w:rsidTr="00AF52E0">
        <w:trPr>
          <w:trHeight w:val="488"/>
        </w:trPr>
        <w:tc>
          <w:tcPr>
            <w:tcW w:w="1838" w:type="dxa"/>
            <w:vMerge/>
          </w:tcPr>
          <w:p w14:paraId="48B2987A" w14:textId="77777777" w:rsidR="0044140B" w:rsidRPr="00DE2238" w:rsidRDefault="0044140B" w:rsidP="00AF52E0"/>
        </w:tc>
        <w:tc>
          <w:tcPr>
            <w:tcW w:w="3119" w:type="dxa"/>
            <w:vMerge/>
            <w:vAlign w:val="bottom"/>
          </w:tcPr>
          <w:p w14:paraId="0690657A" w14:textId="77777777" w:rsidR="0044140B" w:rsidRPr="00DE2238" w:rsidRDefault="0044140B" w:rsidP="00AF52E0">
            <w:pPr>
              <w:rPr>
                <w:rFonts w:eastAsia="Century Schoolbook"/>
              </w:rPr>
            </w:pPr>
          </w:p>
        </w:tc>
        <w:tc>
          <w:tcPr>
            <w:tcW w:w="4536" w:type="dxa"/>
            <w:vAlign w:val="bottom"/>
          </w:tcPr>
          <w:p w14:paraId="6C91B509" w14:textId="77777777" w:rsidR="0044140B" w:rsidRPr="00DE2238" w:rsidRDefault="0044140B" w:rsidP="00AF52E0">
            <w:pPr>
              <w:rPr>
                <w:rFonts w:eastAsia="Century Schoolbook"/>
              </w:rPr>
            </w:pPr>
            <w:r w:rsidRPr="00DE2238">
              <w:rPr>
                <w:rFonts w:eastAsia="Century Schoolbook"/>
              </w:rPr>
              <w:t>Jointoyeur-ravaleur de façades/Jointoyeuse-ravaleuse de façades</w:t>
            </w:r>
          </w:p>
        </w:tc>
      </w:tr>
      <w:tr w:rsidR="0044140B" w:rsidRPr="00DE2238" w14:paraId="35BD3D51" w14:textId="77777777" w:rsidTr="00AF52E0">
        <w:trPr>
          <w:trHeight w:val="727"/>
        </w:trPr>
        <w:tc>
          <w:tcPr>
            <w:tcW w:w="1838" w:type="dxa"/>
            <w:vMerge/>
          </w:tcPr>
          <w:p w14:paraId="6B3D5504" w14:textId="77777777" w:rsidR="0044140B" w:rsidRPr="00DE2238" w:rsidRDefault="0044140B" w:rsidP="00AF52E0"/>
        </w:tc>
        <w:tc>
          <w:tcPr>
            <w:tcW w:w="3119" w:type="dxa"/>
            <w:vMerge/>
            <w:vAlign w:val="bottom"/>
          </w:tcPr>
          <w:p w14:paraId="2AF371E4" w14:textId="77777777" w:rsidR="0044140B" w:rsidRPr="00DE2238" w:rsidRDefault="0044140B" w:rsidP="00AF52E0">
            <w:pPr>
              <w:rPr>
                <w:rFonts w:eastAsia="Century Schoolbook"/>
              </w:rPr>
            </w:pPr>
          </w:p>
        </w:tc>
        <w:tc>
          <w:tcPr>
            <w:tcW w:w="4536" w:type="dxa"/>
            <w:vAlign w:val="bottom"/>
          </w:tcPr>
          <w:p w14:paraId="5864FFFC" w14:textId="77777777" w:rsidR="0044140B" w:rsidRPr="00DE2238" w:rsidRDefault="0044140B" w:rsidP="00AF52E0">
            <w:pPr>
              <w:rPr>
                <w:rFonts w:eastAsia="Century Schoolbook"/>
              </w:rPr>
            </w:pPr>
            <w:r w:rsidRPr="00DE2238">
              <w:rPr>
                <w:rFonts w:eastAsia="Century Schoolbook"/>
              </w:rPr>
              <w:t>Ouvrier-tailleur de pierres naturelles/Ouvrière-tailleuse de pierres naturelles</w:t>
            </w:r>
          </w:p>
        </w:tc>
      </w:tr>
      <w:tr w:rsidR="0044140B" w:rsidRPr="00DE2238" w14:paraId="1ADB3665" w14:textId="77777777" w:rsidTr="00AF52E0">
        <w:tc>
          <w:tcPr>
            <w:tcW w:w="1838" w:type="dxa"/>
            <w:vMerge/>
          </w:tcPr>
          <w:p w14:paraId="37E60CF1" w14:textId="77777777" w:rsidR="0044140B" w:rsidRPr="00DE2238" w:rsidRDefault="0044140B" w:rsidP="00AF52E0"/>
        </w:tc>
        <w:tc>
          <w:tcPr>
            <w:tcW w:w="3119" w:type="dxa"/>
            <w:vMerge/>
            <w:vAlign w:val="bottom"/>
          </w:tcPr>
          <w:p w14:paraId="0F8B3C17" w14:textId="77777777" w:rsidR="0044140B" w:rsidRPr="00DE2238" w:rsidRDefault="0044140B" w:rsidP="00AF52E0">
            <w:pPr>
              <w:rPr>
                <w:rFonts w:eastAsia="Century Schoolbook"/>
              </w:rPr>
            </w:pPr>
          </w:p>
        </w:tc>
        <w:tc>
          <w:tcPr>
            <w:tcW w:w="4536" w:type="dxa"/>
            <w:vAlign w:val="bottom"/>
          </w:tcPr>
          <w:p w14:paraId="6B8CFD38" w14:textId="77777777" w:rsidR="0044140B" w:rsidRPr="00DE2238" w:rsidRDefault="0044140B" w:rsidP="00AF52E0">
            <w:pPr>
              <w:rPr>
                <w:rFonts w:eastAsia="Century Schoolbook"/>
              </w:rPr>
            </w:pPr>
            <w:r w:rsidRPr="00DE2238">
              <w:rPr>
                <w:rFonts w:eastAsia="Century Schoolbook"/>
              </w:rPr>
              <w:t>Voiriste</w:t>
            </w:r>
          </w:p>
        </w:tc>
      </w:tr>
      <w:tr w:rsidR="0044140B" w:rsidRPr="00DE2238" w14:paraId="0CDF2477" w14:textId="77777777" w:rsidTr="00AF52E0">
        <w:tc>
          <w:tcPr>
            <w:tcW w:w="1838" w:type="dxa"/>
            <w:vMerge/>
          </w:tcPr>
          <w:p w14:paraId="66C28DA4" w14:textId="77777777" w:rsidR="0044140B" w:rsidRPr="00DE2238" w:rsidRDefault="0044140B" w:rsidP="00AF52E0"/>
        </w:tc>
        <w:tc>
          <w:tcPr>
            <w:tcW w:w="7655" w:type="dxa"/>
            <w:gridSpan w:val="2"/>
            <w:vAlign w:val="bottom"/>
          </w:tcPr>
          <w:p w14:paraId="50C0BB52" w14:textId="77777777" w:rsidR="0044140B" w:rsidRPr="00DE2238" w:rsidRDefault="0044140B" w:rsidP="00AF52E0">
            <w:pPr>
              <w:rPr>
                <w:rFonts w:eastAsia="Century Schoolbook"/>
              </w:rPr>
            </w:pPr>
          </w:p>
        </w:tc>
      </w:tr>
      <w:tr w:rsidR="0044140B" w:rsidRPr="00DE2238" w14:paraId="491984F6" w14:textId="77777777" w:rsidTr="00AF52E0">
        <w:tc>
          <w:tcPr>
            <w:tcW w:w="1838" w:type="dxa"/>
            <w:vMerge/>
          </w:tcPr>
          <w:p w14:paraId="67869D61" w14:textId="77777777" w:rsidR="0044140B" w:rsidRPr="00DE2238" w:rsidRDefault="0044140B" w:rsidP="00AF52E0"/>
        </w:tc>
        <w:tc>
          <w:tcPr>
            <w:tcW w:w="3119" w:type="dxa"/>
            <w:vAlign w:val="bottom"/>
          </w:tcPr>
          <w:p w14:paraId="32507C43" w14:textId="77777777" w:rsidR="0044140B" w:rsidRPr="00DE2238" w:rsidRDefault="0044140B" w:rsidP="00AF52E0">
            <w:pPr>
              <w:rPr>
                <w:rFonts w:eastAsia="Century Schoolbook"/>
              </w:rPr>
            </w:pPr>
            <w:r w:rsidRPr="00DE2238">
              <w:rPr>
                <w:rFonts w:eastAsia="Century Schoolbook"/>
              </w:rPr>
              <w:t>Couverture du bâtiment</w:t>
            </w:r>
          </w:p>
        </w:tc>
        <w:tc>
          <w:tcPr>
            <w:tcW w:w="4536" w:type="dxa"/>
            <w:vAlign w:val="bottom"/>
          </w:tcPr>
          <w:p w14:paraId="54BBF101" w14:textId="77777777" w:rsidR="0044140B" w:rsidRPr="00DE2238" w:rsidRDefault="0044140B" w:rsidP="00AF52E0">
            <w:pPr>
              <w:rPr>
                <w:rFonts w:eastAsia="Century Schoolbook"/>
              </w:rPr>
            </w:pPr>
            <w:r w:rsidRPr="00DE2238">
              <w:rPr>
                <w:rFonts w:eastAsia="Century Schoolbook"/>
              </w:rPr>
              <w:t>Poseur/Poseuse de couvertures non métalliques</w:t>
            </w:r>
          </w:p>
        </w:tc>
      </w:tr>
      <w:tr w:rsidR="0044140B" w:rsidRPr="00DE2238" w14:paraId="210F2763" w14:textId="77777777" w:rsidTr="00AF52E0">
        <w:tc>
          <w:tcPr>
            <w:tcW w:w="1838" w:type="dxa"/>
            <w:vMerge/>
          </w:tcPr>
          <w:p w14:paraId="730EA3C9" w14:textId="77777777" w:rsidR="0044140B" w:rsidRPr="00DE2238" w:rsidRDefault="0044140B" w:rsidP="00AF52E0"/>
        </w:tc>
        <w:tc>
          <w:tcPr>
            <w:tcW w:w="7655" w:type="dxa"/>
            <w:gridSpan w:val="2"/>
            <w:vAlign w:val="bottom"/>
          </w:tcPr>
          <w:p w14:paraId="13AE4EBB" w14:textId="77777777" w:rsidR="0044140B" w:rsidRPr="00DE2238" w:rsidRDefault="0044140B" w:rsidP="00AF52E0">
            <w:pPr>
              <w:rPr>
                <w:rFonts w:eastAsia="Century Schoolbook"/>
              </w:rPr>
            </w:pPr>
          </w:p>
        </w:tc>
      </w:tr>
      <w:tr w:rsidR="0044140B" w:rsidRPr="00DE2238" w14:paraId="6F80587F" w14:textId="77777777" w:rsidTr="00AF52E0">
        <w:tc>
          <w:tcPr>
            <w:tcW w:w="1838" w:type="dxa"/>
            <w:vMerge/>
          </w:tcPr>
          <w:p w14:paraId="5D66D76E" w14:textId="77777777" w:rsidR="0044140B" w:rsidRPr="00DE2238" w:rsidRDefault="0044140B" w:rsidP="00AF52E0"/>
        </w:tc>
        <w:tc>
          <w:tcPr>
            <w:tcW w:w="3119" w:type="dxa"/>
            <w:vAlign w:val="bottom"/>
          </w:tcPr>
          <w:p w14:paraId="4D638854" w14:textId="77777777" w:rsidR="0044140B" w:rsidRPr="00DE2238" w:rsidRDefault="0044140B" w:rsidP="00AF52E0">
            <w:pPr>
              <w:rPr>
                <w:rFonts w:eastAsia="Century Schoolbook"/>
              </w:rPr>
            </w:pPr>
            <w:r w:rsidRPr="00DE2238">
              <w:rPr>
                <w:rFonts w:eastAsia="Century Schoolbook"/>
              </w:rPr>
              <w:t>Installations électriques du bâtiment</w:t>
            </w:r>
          </w:p>
        </w:tc>
        <w:tc>
          <w:tcPr>
            <w:tcW w:w="4536" w:type="dxa"/>
            <w:vAlign w:val="bottom"/>
          </w:tcPr>
          <w:p w14:paraId="7E71D188" w14:textId="77777777" w:rsidR="0044140B" w:rsidRPr="00DE2238" w:rsidRDefault="0044140B" w:rsidP="00AF52E0">
            <w:r w:rsidRPr="00DE2238">
              <w:rPr>
                <w:rFonts w:eastAsia="Century Schoolbook"/>
              </w:rPr>
              <w:t>Aide-électricien/Aide-électricienne</w:t>
            </w:r>
          </w:p>
        </w:tc>
      </w:tr>
      <w:tr w:rsidR="0044140B" w:rsidRPr="00DE2238" w14:paraId="65B706DB" w14:textId="77777777" w:rsidTr="00AF52E0">
        <w:tc>
          <w:tcPr>
            <w:tcW w:w="1838" w:type="dxa"/>
          </w:tcPr>
          <w:p w14:paraId="29CFF759" w14:textId="77777777" w:rsidR="0044140B" w:rsidRPr="00DE2238" w:rsidRDefault="0044140B" w:rsidP="00AF52E0"/>
        </w:tc>
        <w:tc>
          <w:tcPr>
            <w:tcW w:w="3119" w:type="dxa"/>
            <w:vAlign w:val="bottom"/>
          </w:tcPr>
          <w:p w14:paraId="2A50EADF" w14:textId="77777777" w:rsidR="0044140B" w:rsidRPr="00DE2238" w:rsidRDefault="0044140B" w:rsidP="00AF52E0">
            <w:pPr>
              <w:rPr>
                <w:rFonts w:eastAsia="Century Schoolbook"/>
              </w:rPr>
            </w:pPr>
          </w:p>
        </w:tc>
        <w:tc>
          <w:tcPr>
            <w:tcW w:w="4536" w:type="dxa"/>
            <w:vAlign w:val="bottom"/>
          </w:tcPr>
          <w:p w14:paraId="7D4F492C" w14:textId="77777777" w:rsidR="0044140B" w:rsidRPr="00DE2238" w:rsidRDefault="0044140B" w:rsidP="00AF52E0">
            <w:pPr>
              <w:rPr>
                <w:rFonts w:eastAsia="Century Schoolbook"/>
              </w:rPr>
            </w:pPr>
            <w:r w:rsidRPr="00DE2238">
              <w:rPr>
                <w:rFonts w:eastAsia="Century Schoolbook"/>
              </w:rPr>
              <w:t>Monteur - électricien / Monteuse - électricienne</w:t>
            </w:r>
          </w:p>
        </w:tc>
      </w:tr>
      <w:tr w:rsidR="0044140B" w:rsidRPr="00DE2238" w14:paraId="3C028404" w14:textId="77777777" w:rsidTr="00AF52E0">
        <w:tc>
          <w:tcPr>
            <w:tcW w:w="9493" w:type="dxa"/>
            <w:gridSpan w:val="3"/>
            <w:shd w:val="clear" w:color="auto" w:fill="F2F2F2" w:themeFill="background1" w:themeFillShade="F2"/>
          </w:tcPr>
          <w:p w14:paraId="398EF2B9" w14:textId="77777777" w:rsidR="0044140B" w:rsidRPr="00DE2238" w:rsidRDefault="0044140B" w:rsidP="00AF52E0">
            <w:pPr>
              <w:rPr>
                <w:rFonts w:eastAsia="Century Schoolbook"/>
              </w:rPr>
            </w:pPr>
          </w:p>
        </w:tc>
      </w:tr>
      <w:tr w:rsidR="0044140B" w:rsidRPr="00DE2238" w14:paraId="3B9F8A29" w14:textId="77777777" w:rsidTr="00AF52E0">
        <w:tc>
          <w:tcPr>
            <w:tcW w:w="1838" w:type="dxa"/>
            <w:vMerge w:val="restart"/>
          </w:tcPr>
          <w:p w14:paraId="478F5B01" w14:textId="77777777" w:rsidR="0044140B" w:rsidRPr="00DE2238" w:rsidRDefault="0044140B" w:rsidP="00AF52E0"/>
          <w:p w14:paraId="61A30F20" w14:textId="77777777" w:rsidR="0044140B" w:rsidRPr="00DE2238" w:rsidRDefault="0044140B" w:rsidP="00AF52E0"/>
          <w:p w14:paraId="47882FB1" w14:textId="77777777" w:rsidR="0044140B" w:rsidRPr="00DE2238" w:rsidRDefault="0044140B" w:rsidP="00AF52E0"/>
          <w:p w14:paraId="4E9A76D0" w14:textId="77777777" w:rsidR="0044140B" w:rsidRPr="00DE2238" w:rsidRDefault="0044140B" w:rsidP="00AF52E0"/>
          <w:p w14:paraId="16CCD76A" w14:textId="77777777" w:rsidR="0044140B" w:rsidRPr="00DE2238" w:rsidRDefault="0044140B" w:rsidP="00AF52E0"/>
          <w:p w14:paraId="4B70CCC8" w14:textId="77777777" w:rsidR="0044140B" w:rsidRPr="00DE2238" w:rsidRDefault="0044140B" w:rsidP="00AF52E0"/>
          <w:p w14:paraId="416CF53D" w14:textId="77777777" w:rsidR="0044140B" w:rsidRPr="00DE2238" w:rsidRDefault="0044140B" w:rsidP="00AF52E0">
            <w:r w:rsidRPr="00DE2238">
              <w:t>Hôtellerie-alimentation</w:t>
            </w:r>
          </w:p>
        </w:tc>
        <w:tc>
          <w:tcPr>
            <w:tcW w:w="3119" w:type="dxa"/>
            <w:vMerge w:val="restart"/>
            <w:vAlign w:val="bottom"/>
          </w:tcPr>
          <w:p w14:paraId="0C09042C" w14:textId="77777777" w:rsidR="0044140B" w:rsidRPr="00DE2238" w:rsidRDefault="0044140B" w:rsidP="00AF52E0">
            <w:pPr>
              <w:rPr>
                <w:rFonts w:eastAsia="Century Schoolbook"/>
              </w:rPr>
            </w:pPr>
            <w:r w:rsidRPr="00DE2238">
              <w:rPr>
                <w:rFonts w:eastAsia="Century Schoolbook"/>
              </w:rPr>
              <w:t>Restauration</w:t>
            </w:r>
          </w:p>
          <w:p w14:paraId="50F1CBBF" w14:textId="77777777" w:rsidR="0044140B" w:rsidRPr="00DE2238" w:rsidRDefault="0044140B" w:rsidP="00AF52E0">
            <w:pPr>
              <w:rPr>
                <w:rFonts w:eastAsia="Century Schoolbook"/>
              </w:rPr>
            </w:pPr>
          </w:p>
          <w:p w14:paraId="67224E54" w14:textId="77777777" w:rsidR="0044140B" w:rsidRPr="00DE2238" w:rsidRDefault="0044140B" w:rsidP="00AF52E0">
            <w:pPr>
              <w:rPr>
                <w:rFonts w:eastAsia="Century Schoolbook"/>
              </w:rPr>
            </w:pPr>
          </w:p>
        </w:tc>
        <w:tc>
          <w:tcPr>
            <w:tcW w:w="4536" w:type="dxa"/>
            <w:vAlign w:val="bottom"/>
          </w:tcPr>
          <w:p w14:paraId="2A23D498" w14:textId="77777777" w:rsidR="0044140B" w:rsidRPr="00DE2238" w:rsidRDefault="0044140B" w:rsidP="00AF52E0">
            <w:pPr>
              <w:rPr>
                <w:rFonts w:eastAsia="Century Schoolbook"/>
              </w:rPr>
            </w:pPr>
            <w:r w:rsidRPr="00DE2238">
              <w:t>1</w:t>
            </w:r>
            <w:r w:rsidRPr="00DE2238">
              <w:rPr>
                <w:vertAlign w:val="superscript"/>
              </w:rPr>
              <w:t xml:space="preserve">er </w:t>
            </w:r>
            <w:r w:rsidRPr="00DE2238">
              <w:rPr>
                <w:rFonts w:eastAsia="Century Schoolbook"/>
              </w:rPr>
              <w:t xml:space="preserve">Commis/ </w:t>
            </w:r>
            <w:r w:rsidRPr="00DE2238">
              <w:t>1</w:t>
            </w:r>
            <w:r w:rsidRPr="00DE2238">
              <w:rPr>
                <w:vertAlign w:val="superscript"/>
              </w:rPr>
              <w:t xml:space="preserve">ere </w:t>
            </w:r>
            <w:r w:rsidRPr="00DE2238">
              <w:rPr>
                <w:rFonts w:eastAsia="Century Schoolbook"/>
              </w:rPr>
              <w:t>Commise de cuisine</w:t>
            </w:r>
          </w:p>
        </w:tc>
      </w:tr>
      <w:tr w:rsidR="0044140B" w:rsidRPr="00DE2238" w14:paraId="4EEAD337" w14:textId="77777777" w:rsidTr="00AF52E0">
        <w:tc>
          <w:tcPr>
            <w:tcW w:w="1838" w:type="dxa"/>
            <w:vMerge/>
          </w:tcPr>
          <w:p w14:paraId="7284108C" w14:textId="77777777" w:rsidR="0044140B" w:rsidRPr="00DE2238" w:rsidRDefault="0044140B" w:rsidP="00AF52E0"/>
        </w:tc>
        <w:tc>
          <w:tcPr>
            <w:tcW w:w="3119" w:type="dxa"/>
            <w:vMerge/>
            <w:vAlign w:val="bottom"/>
          </w:tcPr>
          <w:p w14:paraId="4F7BB9E7" w14:textId="77777777" w:rsidR="0044140B" w:rsidRPr="00DE2238" w:rsidRDefault="0044140B" w:rsidP="00AF52E0"/>
        </w:tc>
        <w:tc>
          <w:tcPr>
            <w:tcW w:w="4536" w:type="dxa"/>
            <w:vAlign w:val="bottom"/>
          </w:tcPr>
          <w:p w14:paraId="5897B440" w14:textId="77777777" w:rsidR="0044140B" w:rsidRPr="00DE2238" w:rsidRDefault="0044140B" w:rsidP="00AF52E0">
            <w:pPr>
              <w:rPr>
                <w:rFonts w:eastAsia="Century Schoolbook"/>
              </w:rPr>
            </w:pPr>
            <w:r w:rsidRPr="00DE2238">
              <w:rPr>
                <w:rFonts w:eastAsia="Century Schoolbook"/>
              </w:rPr>
              <w:t>Commis/Commise de salle</w:t>
            </w:r>
          </w:p>
        </w:tc>
      </w:tr>
      <w:tr w:rsidR="0044140B" w:rsidRPr="00DE2238" w14:paraId="3A737F40" w14:textId="77777777" w:rsidTr="00AF52E0">
        <w:tc>
          <w:tcPr>
            <w:tcW w:w="1838" w:type="dxa"/>
            <w:vMerge/>
          </w:tcPr>
          <w:p w14:paraId="21B5C843" w14:textId="77777777" w:rsidR="0044140B" w:rsidRPr="00DE2238" w:rsidRDefault="0044140B" w:rsidP="00AF52E0"/>
        </w:tc>
        <w:tc>
          <w:tcPr>
            <w:tcW w:w="3119" w:type="dxa"/>
            <w:vMerge/>
            <w:vAlign w:val="bottom"/>
          </w:tcPr>
          <w:p w14:paraId="55D07FAA" w14:textId="77777777" w:rsidR="0044140B" w:rsidRPr="00DE2238" w:rsidRDefault="0044140B" w:rsidP="00AF52E0"/>
        </w:tc>
        <w:tc>
          <w:tcPr>
            <w:tcW w:w="4536" w:type="dxa"/>
            <w:vAlign w:val="bottom"/>
          </w:tcPr>
          <w:p w14:paraId="3ABE87FB" w14:textId="77777777" w:rsidR="0044140B" w:rsidRPr="00DE2238" w:rsidRDefault="0044140B" w:rsidP="00AF52E0">
            <w:pPr>
              <w:rPr>
                <w:rFonts w:eastAsia="Century Schoolbook"/>
              </w:rPr>
            </w:pPr>
            <w:r w:rsidRPr="00DE2238">
              <w:rPr>
                <w:rFonts w:eastAsia="Century Schoolbook"/>
              </w:rPr>
              <w:t>Commis/Commise de cuisine de collectivité</w:t>
            </w:r>
          </w:p>
        </w:tc>
      </w:tr>
      <w:tr w:rsidR="0044140B" w:rsidRPr="00DE2238" w14:paraId="3072BEF2" w14:textId="77777777" w:rsidTr="00AF52E0">
        <w:tc>
          <w:tcPr>
            <w:tcW w:w="1838" w:type="dxa"/>
            <w:vMerge/>
          </w:tcPr>
          <w:p w14:paraId="7BE596A2" w14:textId="77777777" w:rsidR="0044140B" w:rsidRPr="00DE2238" w:rsidRDefault="0044140B" w:rsidP="00AF52E0"/>
        </w:tc>
        <w:tc>
          <w:tcPr>
            <w:tcW w:w="3119" w:type="dxa"/>
            <w:vMerge/>
            <w:vAlign w:val="bottom"/>
          </w:tcPr>
          <w:p w14:paraId="31D0C3A2" w14:textId="77777777" w:rsidR="0044140B" w:rsidRPr="00DE2238" w:rsidRDefault="0044140B" w:rsidP="00AF52E0">
            <w:pPr>
              <w:rPr>
                <w:rFonts w:eastAsia="Century Schoolbook"/>
              </w:rPr>
            </w:pPr>
          </w:p>
        </w:tc>
        <w:tc>
          <w:tcPr>
            <w:tcW w:w="4536" w:type="dxa"/>
            <w:vAlign w:val="bottom"/>
          </w:tcPr>
          <w:p w14:paraId="30EDDE37" w14:textId="77777777" w:rsidR="0044140B" w:rsidRPr="00DE2238" w:rsidRDefault="0044140B" w:rsidP="00AF52E0">
            <w:pPr>
              <w:rPr>
                <w:rFonts w:eastAsia="Century Schoolbook"/>
              </w:rPr>
            </w:pPr>
            <w:r w:rsidRPr="00DE2238">
              <w:rPr>
                <w:rFonts w:eastAsia="Century Schoolbook"/>
              </w:rPr>
              <w:t>Ouvrier polyvalent en restauration rapide/Ouvrière polyvalente en restauration rapide</w:t>
            </w:r>
          </w:p>
        </w:tc>
      </w:tr>
      <w:tr w:rsidR="0044140B" w:rsidRPr="00DE2238" w14:paraId="0F0D63AE" w14:textId="77777777" w:rsidTr="00AF52E0">
        <w:tc>
          <w:tcPr>
            <w:tcW w:w="1838" w:type="dxa"/>
            <w:vMerge/>
          </w:tcPr>
          <w:p w14:paraId="3D141106" w14:textId="77777777" w:rsidR="0044140B" w:rsidRPr="00DE2238" w:rsidRDefault="0044140B" w:rsidP="00AF52E0"/>
        </w:tc>
        <w:tc>
          <w:tcPr>
            <w:tcW w:w="3119" w:type="dxa"/>
            <w:vMerge/>
            <w:vAlign w:val="bottom"/>
          </w:tcPr>
          <w:p w14:paraId="45DDD51E" w14:textId="77777777" w:rsidR="0044140B" w:rsidRPr="00DE2238" w:rsidRDefault="0044140B" w:rsidP="00AF52E0">
            <w:pPr>
              <w:rPr>
                <w:rFonts w:eastAsia="Century Schoolbook"/>
              </w:rPr>
            </w:pPr>
          </w:p>
        </w:tc>
        <w:tc>
          <w:tcPr>
            <w:tcW w:w="4536" w:type="dxa"/>
            <w:vAlign w:val="bottom"/>
          </w:tcPr>
          <w:p w14:paraId="6A45B3BE" w14:textId="77777777" w:rsidR="0044140B" w:rsidRPr="00DE2238" w:rsidRDefault="0044140B" w:rsidP="00AF52E0">
            <w:pPr>
              <w:rPr>
                <w:rFonts w:eastAsia="Century Schoolbook"/>
              </w:rPr>
            </w:pPr>
            <w:r w:rsidRPr="00DE2238">
              <w:rPr>
                <w:rFonts w:eastAsia="Century Schoolbook"/>
              </w:rPr>
              <w:t>Agent/Agente de fabrication du secteur alimentaire </w:t>
            </w:r>
          </w:p>
        </w:tc>
      </w:tr>
      <w:tr w:rsidR="0044140B" w:rsidRPr="00DE2238" w14:paraId="2CD8AF7B" w14:textId="77777777" w:rsidTr="00AF52E0">
        <w:tc>
          <w:tcPr>
            <w:tcW w:w="1838" w:type="dxa"/>
            <w:vMerge/>
          </w:tcPr>
          <w:p w14:paraId="0FB5D405" w14:textId="77777777" w:rsidR="0044140B" w:rsidRPr="00DE2238" w:rsidRDefault="0044140B" w:rsidP="00AF52E0"/>
        </w:tc>
        <w:tc>
          <w:tcPr>
            <w:tcW w:w="7655" w:type="dxa"/>
            <w:gridSpan w:val="2"/>
            <w:vAlign w:val="bottom"/>
          </w:tcPr>
          <w:p w14:paraId="4D937412" w14:textId="77777777" w:rsidR="0044140B" w:rsidRPr="00DE2238" w:rsidRDefault="0044140B" w:rsidP="00AF52E0">
            <w:pPr>
              <w:rPr>
                <w:rFonts w:eastAsia="Century Schoolbook"/>
              </w:rPr>
            </w:pPr>
          </w:p>
        </w:tc>
      </w:tr>
      <w:tr w:rsidR="0044140B" w:rsidRPr="00DE2238" w14:paraId="21A157EE" w14:textId="77777777" w:rsidTr="00AF52E0">
        <w:trPr>
          <w:trHeight w:val="307"/>
        </w:trPr>
        <w:tc>
          <w:tcPr>
            <w:tcW w:w="1838" w:type="dxa"/>
            <w:vMerge/>
          </w:tcPr>
          <w:p w14:paraId="0FD0CC77" w14:textId="77777777" w:rsidR="0044140B" w:rsidRPr="00DE2238" w:rsidRDefault="0044140B" w:rsidP="00AF52E0"/>
        </w:tc>
        <w:tc>
          <w:tcPr>
            <w:tcW w:w="3119" w:type="dxa"/>
            <w:vMerge w:val="restart"/>
            <w:vAlign w:val="bottom"/>
          </w:tcPr>
          <w:p w14:paraId="5840AF58" w14:textId="77777777" w:rsidR="0044140B" w:rsidRPr="00DE2238" w:rsidRDefault="0044140B" w:rsidP="00AF52E0">
            <w:pPr>
              <w:rPr>
                <w:rFonts w:eastAsia="Century Schoolbook"/>
              </w:rPr>
            </w:pPr>
            <w:r w:rsidRPr="00DE2238">
              <w:rPr>
                <w:rFonts w:eastAsia="Century Schoolbook"/>
              </w:rPr>
              <w:t>Boucherie-charcuterie</w:t>
            </w:r>
          </w:p>
          <w:p w14:paraId="4493B310" w14:textId="77777777" w:rsidR="0044140B" w:rsidRPr="00DE2238" w:rsidRDefault="0044140B" w:rsidP="00AF52E0">
            <w:pPr>
              <w:rPr>
                <w:rFonts w:eastAsia="Century Schoolbook"/>
              </w:rPr>
            </w:pPr>
          </w:p>
        </w:tc>
        <w:tc>
          <w:tcPr>
            <w:tcW w:w="4536" w:type="dxa"/>
            <w:vAlign w:val="bottom"/>
          </w:tcPr>
          <w:p w14:paraId="71493C75" w14:textId="77777777" w:rsidR="0044140B" w:rsidRPr="00DE2238" w:rsidRDefault="0044140B" w:rsidP="00AF52E0">
            <w:pPr>
              <w:rPr>
                <w:rFonts w:eastAsia="Century Schoolbook"/>
              </w:rPr>
            </w:pPr>
            <w:r w:rsidRPr="00DE2238">
              <w:rPr>
                <w:rFonts w:eastAsia="Century Schoolbook"/>
              </w:rPr>
              <w:t>Préparateur/Préparatrice en boucherie</w:t>
            </w:r>
          </w:p>
        </w:tc>
      </w:tr>
      <w:tr w:rsidR="0044140B" w:rsidRPr="00DE2238" w14:paraId="0ADC16BE" w14:textId="77777777" w:rsidTr="00AF52E0">
        <w:trPr>
          <w:trHeight w:val="307"/>
        </w:trPr>
        <w:tc>
          <w:tcPr>
            <w:tcW w:w="1838" w:type="dxa"/>
            <w:vMerge/>
          </w:tcPr>
          <w:p w14:paraId="45B71004" w14:textId="77777777" w:rsidR="0044140B" w:rsidRPr="00DE2238" w:rsidRDefault="0044140B" w:rsidP="00AF52E0"/>
        </w:tc>
        <w:tc>
          <w:tcPr>
            <w:tcW w:w="3119" w:type="dxa"/>
            <w:vMerge/>
            <w:vAlign w:val="bottom"/>
          </w:tcPr>
          <w:p w14:paraId="1AEE3908" w14:textId="77777777" w:rsidR="0044140B" w:rsidRPr="00DE2238" w:rsidRDefault="0044140B" w:rsidP="00AF52E0">
            <w:pPr>
              <w:rPr>
                <w:rFonts w:eastAsia="Century Schoolbook"/>
              </w:rPr>
            </w:pPr>
          </w:p>
        </w:tc>
        <w:tc>
          <w:tcPr>
            <w:tcW w:w="4536" w:type="dxa"/>
            <w:vAlign w:val="bottom"/>
          </w:tcPr>
          <w:p w14:paraId="400E97A3" w14:textId="77777777" w:rsidR="0044140B" w:rsidRPr="00DE2238" w:rsidRDefault="0044140B" w:rsidP="00AF52E0">
            <w:pPr>
              <w:rPr>
                <w:rFonts w:eastAsia="Century Schoolbook"/>
              </w:rPr>
            </w:pPr>
            <w:r w:rsidRPr="00DE2238">
              <w:rPr>
                <w:rFonts w:eastAsia="Century Schoolbook"/>
              </w:rPr>
              <w:t>Vendeur /Vendeuse en boucherie-charcuterie et plats préparés à emporter</w:t>
            </w:r>
          </w:p>
        </w:tc>
      </w:tr>
      <w:tr w:rsidR="0044140B" w:rsidRPr="00DE2238" w14:paraId="4E9B8741" w14:textId="77777777" w:rsidTr="00AF52E0">
        <w:tc>
          <w:tcPr>
            <w:tcW w:w="1838" w:type="dxa"/>
            <w:vMerge/>
          </w:tcPr>
          <w:p w14:paraId="38613849" w14:textId="77777777" w:rsidR="0044140B" w:rsidRPr="00DE2238" w:rsidRDefault="0044140B" w:rsidP="00AF52E0"/>
        </w:tc>
        <w:tc>
          <w:tcPr>
            <w:tcW w:w="7655" w:type="dxa"/>
            <w:gridSpan w:val="2"/>
            <w:vAlign w:val="bottom"/>
          </w:tcPr>
          <w:p w14:paraId="04B92A61" w14:textId="77777777" w:rsidR="0044140B" w:rsidRPr="00DE2238" w:rsidRDefault="0044140B" w:rsidP="00AF52E0">
            <w:pPr>
              <w:rPr>
                <w:rFonts w:eastAsia="Century Schoolbook"/>
              </w:rPr>
            </w:pPr>
          </w:p>
        </w:tc>
      </w:tr>
      <w:tr w:rsidR="0044140B" w:rsidRPr="00DE2238" w14:paraId="2B424B2B" w14:textId="77777777" w:rsidTr="00AF52E0">
        <w:tc>
          <w:tcPr>
            <w:tcW w:w="1838" w:type="dxa"/>
            <w:vMerge/>
          </w:tcPr>
          <w:p w14:paraId="3FA0B569" w14:textId="77777777" w:rsidR="0044140B" w:rsidRPr="00DE2238" w:rsidRDefault="0044140B" w:rsidP="00AF52E0"/>
        </w:tc>
        <w:tc>
          <w:tcPr>
            <w:tcW w:w="3119" w:type="dxa"/>
            <w:vAlign w:val="bottom"/>
          </w:tcPr>
          <w:p w14:paraId="135C4D19" w14:textId="77777777" w:rsidR="0044140B" w:rsidRPr="00DE2238" w:rsidRDefault="0044140B" w:rsidP="00AF52E0">
            <w:pPr>
              <w:rPr>
                <w:rFonts w:eastAsia="Century Schoolbook"/>
              </w:rPr>
            </w:pPr>
            <w:r w:rsidRPr="00DE2238">
              <w:rPr>
                <w:rFonts w:eastAsia="Century Schoolbook"/>
              </w:rPr>
              <w:t>Boulangerie-pâtisserie</w:t>
            </w:r>
          </w:p>
        </w:tc>
        <w:tc>
          <w:tcPr>
            <w:tcW w:w="4536" w:type="dxa"/>
            <w:vAlign w:val="bottom"/>
          </w:tcPr>
          <w:p w14:paraId="5706644A" w14:textId="77777777" w:rsidR="0044140B" w:rsidRPr="00DE2238" w:rsidRDefault="0044140B" w:rsidP="00AF52E0">
            <w:r w:rsidRPr="00DE2238">
              <w:rPr>
                <w:rFonts w:eastAsia="Century Schoolbook"/>
              </w:rPr>
              <w:t>Ouvrier en boulangerie-pâtisserie/Ouvrière en boulangerie-pâtisserie</w:t>
            </w:r>
          </w:p>
        </w:tc>
      </w:tr>
      <w:tr w:rsidR="0044140B" w:rsidRPr="00DE2238" w14:paraId="2847A9BA" w14:textId="77777777" w:rsidTr="00AF52E0">
        <w:tc>
          <w:tcPr>
            <w:tcW w:w="9493" w:type="dxa"/>
            <w:gridSpan w:val="3"/>
            <w:shd w:val="clear" w:color="auto" w:fill="F2F2F2" w:themeFill="background1" w:themeFillShade="F2"/>
          </w:tcPr>
          <w:p w14:paraId="294A73C2" w14:textId="77777777" w:rsidR="0044140B" w:rsidRPr="00DE2238" w:rsidRDefault="0044140B" w:rsidP="00AF52E0">
            <w:pPr>
              <w:rPr>
                <w:rFonts w:eastAsia="Century Schoolbook"/>
              </w:rPr>
            </w:pPr>
          </w:p>
        </w:tc>
      </w:tr>
      <w:tr w:rsidR="0044140B" w:rsidRPr="00DE2238" w14:paraId="073A4764" w14:textId="77777777" w:rsidTr="00AF52E0">
        <w:tc>
          <w:tcPr>
            <w:tcW w:w="1838" w:type="dxa"/>
            <w:vMerge w:val="restart"/>
          </w:tcPr>
          <w:p w14:paraId="60470CA6" w14:textId="77777777" w:rsidR="0044140B" w:rsidRPr="00DE2238" w:rsidRDefault="0044140B" w:rsidP="00AF52E0"/>
          <w:p w14:paraId="20BD3278" w14:textId="77777777" w:rsidR="0044140B" w:rsidRPr="00DE2238" w:rsidRDefault="0044140B" w:rsidP="00AF52E0"/>
          <w:p w14:paraId="1545EA3B" w14:textId="77777777" w:rsidR="0044140B" w:rsidRPr="00DE2238" w:rsidRDefault="0044140B" w:rsidP="00AF52E0">
            <w:r w:rsidRPr="00DE2238">
              <w:t>Habillement et textile</w:t>
            </w:r>
          </w:p>
        </w:tc>
        <w:tc>
          <w:tcPr>
            <w:tcW w:w="3119" w:type="dxa"/>
            <w:vMerge w:val="restart"/>
            <w:vAlign w:val="bottom"/>
          </w:tcPr>
          <w:p w14:paraId="36379B99" w14:textId="77777777" w:rsidR="0044140B" w:rsidRPr="00DE2238" w:rsidRDefault="0044140B" w:rsidP="00AF52E0">
            <w:r w:rsidRPr="00DE2238">
              <w:t>Travail du cuir</w:t>
            </w:r>
          </w:p>
        </w:tc>
        <w:tc>
          <w:tcPr>
            <w:tcW w:w="4536" w:type="dxa"/>
            <w:vAlign w:val="bottom"/>
          </w:tcPr>
          <w:p w14:paraId="0E58FEF9" w14:textId="77777777" w:rsidR="0044140B" w:rsidRPr="00DE2238" w:rsidRDefault="0044140B" w:rsidP="00AF52E0">
            <w:pPr>
              <w:rPr>
                <w:rFonts w:eastAsia="Century Schoolbook"/>
              </w:rPr>
            </w:pPr>
            <w:r w:rsidRPr="00DE2238">
              <w:rPr>
                <w:rFonts w:eastAsia="Century Schoolbook"/>
              </w:rPr>
              <w:t>Cordonnier/Cordonnière</w:t>
            </w:r>
          </w:p>
        </w:tc>
      </w:tr>
      <w:tr w:rsidR="0044140B" w:rsidRPr="00DE2238" w14:paraId="36AD3946" w14:textId="77777777" w:rsidTr="00AF52E0">
        <w:tc>
          <w:tcPr>
            <w:tcW w:w="1838" w:type="dxa"/>
            <w:vMerge/>
          </w:tcPr>
          <w:p w14:paraId="61D16BE4" w14:textId="77777777" w:rsidR="0044140B" w:rsidRPr="00DE2238" w:rsidRDefault="0044140B" w:rsidP="00AF52E0"/>
        </w:tc>
        <w:tc>
          <w:tcPr>
            <w:tcW w:w="3119" w:type="dxa"/>
            <w:vMerge/>
            <w:vAlign w:val="bottom"/>
          </w:tcPr>
          <w:p w14:paraId="3A24FC3F" w14:textId="77777777" w:rsidR="0044140B" w:rsidRPr="00DE2238" w:rsidRDefault="0044140B" w:rsidP="00AF52E0"/>
        </w:tc>
        <w:tc>
          <w:tcPr>
            <w:tcW w:w="4536" w:type="dxa"/>
            <w:vAlign w:val="bottom"/>
          </w:tcPr>
          <w:p w14:paraId="37EDBE60" w14:textId="77777777" w:rsidR="0044140B" w:rsidRPr="00DE2238" w:rsidRDefault="0044140B" w:rsidP="00AF52E0">
            <w:pPr>
              <w:rPr>
                <w:rFonts w:eastAsia="Century Schoolbook"/>
              </w:rPr>
            </w:pPr>
            <w:r w:rsidRPr="00DE2238">
              <w:rPr>
                <w:rFonts w:eastAsia="Century Schoolbook"/>
              </w:rPr>
              <w:t>Ouvrier maroquinier/Ouvrière maroquinière</w:t>
            </w:r>
          </w:p>
        </w:tc>
      </w:tr>
      <w:tr w:rsidR="0044140B" w:rsidRPr="00DE2238" w14:paraId="34F407A0" w14:textId="77777777" w:rsidTr="00AF52E0">
        <w:tc>
          <w:tcPr>
            <w:tcW w:w="1838" w:type="dxa"/>
            <w:vMerge/>
          </w:tcPr>
          <w:p w14:paraId="2E7B0873" w14:textId="77777777" w:rsidR="0044140B" w:rsidRPr="00DE2238" w:rsidRDefault="0044140B" w:rsidP="00AF52E0"/>
        </w:tc>
        <w:tc>
          <w:tcPr>
            <w:tcW w:w="7655" w:type="dxa"/>
            <w:gridSpan w:val="2"/>
            <w:vAlign w:val="bottom"/>
          </w:tcPr>
          <w:p w14:paraId="40FFEB56" w14:textId="77777777" w:rsidR="0044140B" w:rsidRPr="00DE2238" w:rsidRDefault="0044140B" w:rsidP="00AF52E0">
            <w:pPr>
              <w:rPr>
                <w:rFonts w:eastAsia="Century Schoolbook"/>
              </w:rPr>
            </w:pPr>
          </w:p>
        </w:tc>
      </w:tr>
      <w:tr w:rsidR="0044140B" w:rsidRPr="00DE2238" w14:paraId="5E3206FC" w14:textId="77777777" w:rsidTr="00AF52E0">
        <w:tc>
          <w:tcPr>
            <w:tcW w:w="1838" w:type="dxa"/>
            <w:vMerge/>
          </w:tcPr>
          <w:p w14:paraId="10D5669C" w14:textId="77777777" w:rsidR="0044140B" w:rsidRPr="00DE2238" w:rsidRDefault="0044140B" w:rsidP="00AF52E0"/>
        </w:tc>
        <w:tc>
          <w:tcPr>
            <w:tcW w:w="3119" w:type="dxa"/>
            <w:vMerge w:val="restart"/>
            <w:vAlign w:val="bottom"/>
          </w:tcPr>
          <w:p w14:paraId="65CE2E36" w14:textId="77777777" w:rsidR="0044140B" w:rsidRPr="00DE2238" w:rsidRDefault="0044140B" w:rsidP="00AF52E0">
            <w:r w:rsidRPr="00DE2238">
              <w:t>Habillement</w:t>
            </w:r>
          </w:p>
          <w:p w14:paraId="31CFA8A8" w14:textId="77777777" w:rsidR="0044140B" w:rsidRPr="00DE2238" w:rsidRDefault="0044140B" w:rsidP="00AF52E0"/>
        </w:tc>
        <w:tc>
          <w:tcPr>
            <w:tcW w:w="4536" w:type="dxa"/>
            <w:vAlign w:val="bottom"/>
          </w:tcPr>
          <w:p w14:paraId="0686031C" w14:textId="77777777" w:rsidR="0044140B" w:rsidRPr="00DE2238" w:rsidRDefault="0044140B" w:rsidP="00AF52E0">
            <w:pPr>
              <w:rPr>
                <w:rFonts w:eastAsia="Century Schoolbook"/>
              </w:rPr>
            </w:pPr>
            <w:r w:rsidRPr="00DE2238">
              <w:rPr>
                <w:rFonts w:eastAsia="Century Schoolbook"/>
              </w:rPr>
              <w:t>Piqueur polyvalent/Piqueuse polyvalente</w:t>
            </w:r>
          </w:p>
        </w:tc>
      </w:tr>
      <w:tr w:rsidR="0044140B" w:rsidRPr="00DE2238" w14:paraId="2E3E7525" w14:textId="77777777" w:rsidTr="00AF52E0">
        <w:tc>
          <w:tcPr>
            <w:tcW w:w="1838" w:type="dxa"/>
            <w:vMerge/>
          </w:tcPr>
          <w:p w14:paraId="4042EC21" w14:textId="77777777" w:rsidR="0044140B" w:rsidRPr="00DE2238" w:rsidRDefault="0044140B" w:rsidP="00AF52E0"/>
        </w:tc>
        <w:tc>
          <w:tcPr>
            <w:tcW w:w="3119" w:type="dxa"/>
            <w:vMerge/>
            <w:vAlign w:val="bottom"/>
          </w:tcPr>
          <w:p w14:paraId="62698E1F" w14:textId="77777777" w:rsidR="0044140B" w:rsidRPr="00DE2238" w:rsidRDefault="0044140B" w:rsidP="00AF52E0"/>
        </w:tc>
        <w:tc>
          <w:tcPr>
            <w:tcW w:w="4536" w:type="dxa"/>
            <w:vAlign w:val="bottom"/>
          </w:tcPr>
          <w:p w14:paraId="067E16D4" w14:textId="77777777" w:rsidR="0044140B" w:rsidRPr="00DE2238" w:rsidRDefault="0044140B" w:rsidP="00AF52E0">
            <w:pPr>
              <w:rPr>
                <w:rFonts w:eastAsia="Century Schoolbook"/>
              </w:rPr>
            </w:pPr>
            <w:r w:rsidRPr="00DE2238">
              <w:rPr>
                <w:rFonts w:eastAsia="Century Schoolbook"/>
              </w:rPr>
              <w:t>Ouvrier retoucheur/Ouvrière retoucheuse</w:t>
            </w:r>
          </w:p>
        </w:tc>
      </w:tr>
      <w:tr w:rsidR="0044140B" w:rsidRPr="00DE2238" w14:paraId="6A7098EC" w14:textId="77777777" w:rsidTr="00AF52E0">
        <w:tc>
          <w:tcPr>
            <w:tcW w:w="1838" w:type="dxa"/>
            <w:vMerge/>
          </w:tcPr>
          <w:p w14:paraId="2D20D3C6" w14:textId="77777777" w:rsidR="0044140B" w:rsidRPr="00DE2238" w:rsidRDefault="0044140B" w:rsidP="00AF52E0"/>
        </w:tc>
        <w:tc>
          <w:tcPr>
            <w:tcW w:w="3119" w:type="dxa"/>
            <w:vMerge/>
            <w:vAlign w:val="bottom"/>
          </w:tcPr>
          <w:p w14:paraId="5F6929C5" w14:textId="77777777" w:rsidR="0044140B" w:rsidRPr="00DE2238" w:rsidRDefault="0044140B" w:rsidP="00AF52E0"/>
        </w:tc>
        <w:tc>
          <w:tcPr>
            <w:tcW w:w="4536" w:type="dxa"/>
            <w:vAlign w:val="bottom"/>
          </w:tcPr>
          <w:p w14:paraId="60745869" w14:textId="77777777" w:rsidR="0044140B" w:rsidRPr="00DE2238" w:rsidRDefault="0044140B" w:rsidP="00AF52E0">
            <w:pPr>
              <w:rPr>
                <w:rFonts w:eastAsia="Century Schoolbook"/>
              </w:rPr>
            </w:pPr>
            <w:r w:rsidRPr="00DE2238">
              <w:rPr>
                <w:rFonts w:eastAsia="Century Schoolbook"/>
              </w:rPr>
              <w:t>Repasseur-finisseur/Repasseuse-finisseuse</w:t>
            </w:r>
          </w:p>
        </w:tc>
      </w:tr>
      <w:tr w:rsidR="0044140B" w:rsidRPr="00DE2238" w14:paraId="403377C5" w14:textId="77777777" w:rsidTr="00AF52E0">
        <w:tc>
          <w:tcPr>
            <w:tcW w:w="9493" w:type="dxa"/>
            <w:gridSpan w:val="3"/>
            <w:shd w:val="clear" w:color="auto" w:fill="F2F2F2" w:themeFill="background1" w:themeFillShade="F2"/>
          </w:tcPr>
          <w:p w14:paraId="7CA77B55" w14:textId="77777777" w:rsidR="0044140B" w:rsidRPr="00DE2238" w:rsidRDefault="0044140B" w:rsidP="00AF52E0">
            <w:pPr>
              <w:rPr>
                <w:rFonts w:eastAsia="Century Schoolbook"/>
              </w:rPr>
            </w:pPr>
          </w:p>
        </w:tc>
      </w:tr>
      <w:tr w:rsidR="0044140B" w:rsidRPr="00DE2238" w14:paraId="1C36B7D6" w14:textId="77777777" w:rsidTr="00AF52E0">
        <w:tc>
          <w:tcPr>
            <w:tcW w:w="1838" w:type="dxa"/>
            <w:vMerge w:val="restart"/>
          </w:tcPr>
          <w:p w14:paraId="11869F34" w14:textId="77777777" w:rsidR="0044140B" w:rsidRPr="00DE2238" w:rsidRDefault="0044140B" w:rsidP="00AF52E0"/>
          <w:p w14:paraId="7496512C" w14:textId="77777777" w:rsidR="0044140B" w:rsidRPr="00DE2238" w:rsidRDefault="0044140B" w:rsidP="00AF52E0"/>
          <w:p w14:paraId="45B50988" w14:textId="77777777" w:rsidR="0044140B" w:rsidRPr="00DE2238" w:rsidRDefault="0044140B" w:rsidP="00AF52E0"/>
          <w:p w14:paraId="4D3B8CAF" w14:textId="77777777" w:rsidR="0044140B" w:rsidRPr="00DE2238" w:rsidRDefault="0044140B" w:rsidP="00AF52E0"/>
          <w:p w14:paraId="0090ED18" w14:textId="77777777" w:rsidR="0044140B" w:rsidRPr="00DE2238" w:rsidRDefault="0044140B" w:rsidP="00AF52E0"/>
          <w:p w14:paraId="52E46B30" w14:textId="77777777" w:rsidR="0044140B" w:rsidRPr="00DE2238" w:rsidRDefault="0044140B" w:rsidP="00AF52E0"/>
          <w:p w14:paraId="1FF0F67E" w14:textId="77777777" w:rsidR="0044140B" w:rsidRPr="00DE2238" w:rsidRDefault="0044140B" w:rsidP="00AF52E0"/>
          <w:p w14:paraId="7A2D0DD8" w14:textId="77777777" w:rsidR="0044140B" w:rsidRPr="00DE2238" w:rsidRDefault="0044140B" w:rsidP="00AF52E0"/>
          <w:p w14:paraId="2D792203" w14:textId="77777777" w:rsidR="0044140B" w:rsidRPr="00DE2238" w:rsidRDefault="0044140B" w:rsidP="00AF52E0">
            <w:r w:rsidRPr="00DE2238">
              <w:t>Arts appliqués</w:t>
            </w:r>
          </w:p>
        </w:tc>
        <w:tc>
          <w:tcPr>
            <w:tcW w:w="3119" w:type="dxa"/>
            <w:vAlign w:val="bottom"/>
          </w:tcPr>
          <w:p w14:paraId="1B1AA163" w14:textId="77777777" w:rsidR="0044140B" w:rsidRPr="00DE2238" w:rsidRDefault="0044140B" w:rsidP="00AF52E0">
            <w:r w:rsidRPr="00DE2238">
              <w:lastRenderedPageBreak/>
              <w:t>Métiers de la musique</w:t>
            </w:r>
          </w:p>
        </w:tc>
        <w:tc>
          <w:tcPr>
            <w:tcW w:w="4536" w:type="dxa"/>
            <w:vAlign w:val="bottom"/>
          </w:tcPr>
          <w:p w14:paraId="67AE13B3" w14:textId="77777777" w:rsidR="0044140B" w:rsidRPr="00DE2238" w:rsidRDefault="0044140B" w:rsidP="00AF52E0">
            <w:pPr>
              <w:rPr>
                <w:rFonts w:eastAsia="Century Schoolbook"/>
              </w:rPr>
            </w:pPr>
            <w:r w:rsidRPr="00DE2238">
              <w:rPr>
                <w:rFonts w:eastAsia="Century Schoolbook"/>
              </w:rPr>
              <w:t>Accordeur/Accordeuse de pianos</w:t>
            </w:r>
          </w:p>
        </w:tc>
      </w:tr>
      <w:tr w:rsidR="0044140B" w:rsidRPr="00DE2238" w14:paraId="7DD3F056" w14:textId="77777777" w:rsidTr="00AF52E0">
        <w:tc>
          <w:tcPr>
            <w:tcW w:w="1838" w:type="dxa"/>
            <w:vMerge/>
          </w:tcPr>
          <w:p w14:paraId="7A373F3E" w14:textId="77777777" w:rsidR="0044140B" w:rsidRPr="00DE2238" w:rsidRDefault="0044140B" w:rsidP="00AF52E0"/>
        </w:tc>
        <w:tc>
          <w:tcPr>
            <w:tcW w:w="7655" w:type="dxa"/>
            <w:gridSpan w:val="2"/>
            <w:vAlign w:val="bottom"/>
          </w:tcPr>
          <w:p w14:paraId="348217B3" w14:textId="77777777" w:rsidR="0044140B" w:rsidRPr="00DE2238" w:rsidRDefault="0044140B" w:rsidP="00AF52E0">
            <w:pPr>
              <w:rPr>
                <w:rFonts w:eastAsia="Century Schoolbook"/>
              </w:rPr>
            </w:pPr>
          </w:p>
        </w:tc>
      </w:tr>
      <w:tr w:rsidR="0044140B" w:rsidRPr="00DE2238" w14:paraId="4310E313" w14:textId="77777777" w:rsidTr="00AF52E0">
        <w:tc>
          <w:tcPr>
            <w:tcW w:w="1838" w:type="dxa"/>
            <w:vMerge/>
          </w:tcPr>
          <w:p w14:paraId="46B809EE" w14:textId="77777777" w:rsidR="0044140B" w:rsidRPr="00DE2238" w:rsidRDefault="0044140B" w:rsidP="00AF52E0"/>
        </w:tc>
        <w:tc>
          <w:tcPr>
            <w:tcW w:w="3119" w:type="dxa"/>
            <w:vAlign w:val="bottom"/>
          </w:tcPr>
          <w:p w14:paraId="1D61BE83" w14:textId="77777777" w:rsidR="0044140B" w:rsidRPr="00DE2238" w:rsidRDefault="0044140B" w:rsidP="00AF52E0">
            <w:r w:rsidRPr="00DE2238">
              <w:t>Décoration en ameublement</w:t>
            </w:r>
          </w:p>
        </w:tc>
        <w:tc>
          <w:tcPr>
            <w:tcW w:w="4536" w:type="dxa"/>
            <w:vAlign w:val="bottom"/>
          </w:tcPr>
          <w:p w14:paraId="49D67344" w14:textId="77777777" w:rsidR="0044140B" w:rsidRPr="00DE2238" w:rsidRDefault="0044140B" w:rsidP="00AF52E0">
            <w:pPr>
              <w:rPr>
                <w:rFonts w:eastAsia="Century Schoolbook"/>
              </w:rPr>
            </w:pPr>
            <w:r w:rsidRPr="00DE2238">
              <w:rPr>
                <w:rFonts w:eastAsia="Century Schoolbook"/>
              </w:rPr>
              <w:t>Rempailleur-canneur/Rempailleuse-canneuse</w:t>
            </w:r>
          </w:p>
        </w:tc>
      </w:tr>
      <w:tr w:rsidR="0044140B" w:rsidRPr="00DE2238" w14:paraId="33460A65" w14:textId="77777777" w:rsidTr="00AF52E0">
        <w:tc>
          <w:tcPr>
            <w:tcW w:w="1838" w:type="dxa"/>
            <w:vMerge/>
          </w:tcPr>
          <w:p w14:paraId="79E434E7" w14:textId="77777777" w:rsidR="0044140B" w:rsidRPr="00DE2238" w:rsidRDefault="0044140B" w:rsidP="00AF52E0"/>
        </w:tc>
        <w:tc>
          <w:tcPr>
            <w:tcW w:w="3119" w:type="dxa"/>
            <w:vAlign w:val="bottom"/>
          </w:tcPr>
          <w:p w14:paraId="42CE7C6D" w14:textId="77777777" w:rsidR="0044140B" w:rsidRPr="00DE2238" w:rsidRDefault="0044140B" w:rsidP="00AF52E0"/>
        </w:tc>
        <w:tc>
          <w:tcPr>
            <w:tcW w:w="4536" w:type="dxa"/>
            <w:vAlign w:val="bottom"/>
          </w:tcPr>
          <w:p w14:paraId="06883AD7" w14:textId="77777777" w:rsidR="0044140B" w:rsidRPr="00DE2238" w:rsidRDefault="0044140B" w:rsidP="00AF52E0">
            <w:pPr>
              <w:rPr>
                <w:rFonts w:eastAsia="Century Schoolbook"/>
              </w:rPr>
            </w:pPr>
            <w:r w:rsidRPr="00DE2238">
              <w:rPr>
                <w:rFonts w:eastAsia="Century Schoolbook"/>
              </w:rPr>
              <w:t>Assistant/Assistante de décorateur d'ameublement</w:t>
            </w:r>
          </w:p>
        </w:tc>
      </w:tr>
      <w:tr w:rsidR="0044140B" w:rsidRPr="00DE2238" w14:paraId="36702A2F" w14:textId="77777777" w:rsidTr="00AF52E0">
        <w:tc>
          <w:tcPr>
            <w:tcW w:w="1838" w:type="dxa"/>
            <w:vMerge/>
          </w:tcPr>
          <w:p w14:paraId="210998B0" w14:textId="77777777" w:rsidR="0044140B" w:rsidRPr="00DE2238" w:rsidRDefault="0044140B" w:rsidP="00AF52E0"/>
        </w:tc>
        <w:tc>
          <w:tcPr>
            <w:tcW w:w="7655" w:type="dxa"/>
            <w:gridSpan w:val="2"/>
            <w:vAlign w:val="bottom"/>
          </w:tcPr>
          <w:p w14:paraId="0833632B" w14:textId="77777777" w:rsidR="0044140B" w:rsidRPr="00DE2238" w:rsidRDefault="0044140B" w:rsidP="00AF52E0">
            <w:pPr>
              <w:rPr>
                <w:rFonts w:eastAsia="Century Schoolbook"/>
              </w:rPr>
            </w:pPr>
          </w:p>
        </w:tc>
      </w:tr>
      <w:tr w:rsidR="0044140B" w:rsidRPr="00DE2238" w14:paraId="34DF7690" w14:textId="77777777" w:rsidTr="00AF52E0">
        <w:tc>
          <w:tcPr>
            <w:tcW w:w="1838" w:type="dxa"/>
            <w:vMerge/>
          </w:tcPr>
          <w:p w14:paraId="080F2472" w14:textId="77777777" w:rsidR="0044140B" w:rsidRPr="00DE2238" w:rsidRDefault="0044140B" w:rsidP="00AF52E0"/>
        </w:tc>
        <w:tc>
          <w:tcPr>
            <w:tcW w:w="3119" w:type="dxa"/>
            <w:vMerge w:val="restart"/>
            <w:vAlign w:val="bottom"/>
          </w:tcPr>
          <w:p w14:paraId="47F5D4F2" w14:textId="77777777" w:rsidR="0044140B" w:rsidRPr="00DE2238" w:rsidRDefault="0044140B" w:rsidP="00AF52E0">
            <w:r w:rsidRPr="00DE2238">
              <w:t>Artisanat d’art</w:t>
            </w:r>
          </w:p>
          <w:p w14:paraId="3CF73636" w14:textId="77777777" w:rsidR="0044140B" w:rsidRPr="00DE2238" w:rsidRDefault="0044140B" w:rsidP="00AF52E0"/>
        </w:tc>
        <w:tc>
          <w:tcPr>
            <w:tcW w:w="4536" w:type="dxa"/>
            <w:vAlign w:val="bottom"/>
          </w:tcPr>
          <w:p w14:paraId="72E7777A" w14:textId="77777777" w:rsidR="0044140B" w:rsidRPr="00DE2238" w:rsidRDefault="0044140B" w:rsidP="00AF52E0">
            <w:pPr>
              <w:rPr>
                <w:rFonts w:eastAsia="Century Schoolbook"/>
              </w:rPr>
            </w:pPr>
            <w:r w:rsidRPr="00DE2238">
              <w:rPr>
                <w:rFonts w:eastAsia="Century Schoolbook"/>
              </w:rPr>
              <w:t>Relieur-doreur/Relieuse-doreuse</w:t>
            </w:r>
          </w:p>
        </w:tc>
      </w:tr>
      <w:tr w:rsidR="0044140B" w:rsidRPr="00DE2238" w14:paraId="08666E69" w14:textId="77777777" w:rsidTr="00AF52E0">
        <w:tc>
          <w:tcPr>
            <w:tcW w:w="1838" w:type="dxa"/>
            <w:vMerge/>
          </w:tcPr>
          <w:p w14:paraId="7BD433DF" w14:textId="77777777" w:rsidR="0044140B" w:rsidRPr="00DE2238" w:rsidRDefault="0044140B" w:rsidP="00AF52E0"/>
        </w:tc>
        <w:tc>
          <w:tcPr>
            <w:tcW w:w="3119" w:type="dxa"/>
            <w:vMerge/>
            <w:vAlign w:val="bottom"/>
          </w:tcPr>
          <w:p w14:paraId="16D6EFBF" w14:textId="77777777" w:rsidR="0044140B" w:rsidRPr="00DE2238" w:rsidRDefault="0044140B" w:rsidP="00AF52E0"/>
        </w:tc>
        <w:tc>
          <w:tcPr>
            <w:tcW w:w="4536" w:type="dxa"/>
            <w:vAlign w:val="bottom"/>
          </w:tcPr>
          <w:p w14:paraId="4EB81E12" w14:textId="77777777" w:rsidR="0044140B" w:rsidRPr="00DE2238" w:rsidRDefault="0044140B" w:rsidP="00AF52E0">
            <w:pPr>
              <w:rPr>
                <w:rFonts w:eastAsia="Century Schoolbook"/>
              </w:rPr>
            </w:pPr>
            <w:r w:rsidRPr="00DE2238">
              <w:rPr>
                <w:rFonts w:eastAsia="Century Schoolbook"/>
              </w:rPr>
              <w:t>Encadreur/Encadreuse</w:t>
            </w:r>
          </w:p>
        </w:tc>
      </w:tr>
      <w:tr w:rsidR="0044140B" w:rsidRPr="00DE2238" w14:paraId="2CAFA4C0" w14:textId="77777777" w:rsidTr="00AF52E0">
        <w:tc>
          <w:tcPr>
            <w:tcW w:w="1838" w:type="dxa"/>
            <w:vMerge/>
          </w:tcPr>
          <w:p w14:paraId="5CA66BC3" w14:textId="77777777" w:rsidR="0044140B" w:rsidRPr="00DE2238" w:rsidRDefault="0044140B" w:rsidP="00AF52E0"/>
        </w:tc>
        <w:tc>
          <w:tcPr>
            <w:tcW w:w="7655" w:type="dxa"/>
            <w:gridSpan w:val="2"/>
            <w:vAlign w:val="bottom"/>
          </w:tcPr>
          <w:p w14:paraId="77810BD3" w14:textId="77777777" w:rsidR="0044140B" w:rsidRPr="00DE2238" w:rsidRDefault="0044140B" w:rsidP="00AF52E0">
            <w:pPr>
              <w:rPr>
                <w:rFonts w:eastAsia="Century Schoolbook"/>
              </w:rPr>
            </w:pPr>
          </w:p>
        </w:tc>
      </w:tr>
      <w:tr w:rsidR="0044140B" w:rsidRPr="00DE2238" w14:paraId="2B459A74" w14:textId="77777777" w:rsidTr="00AF52E0">
        <w:tc>
          <w:tcPr>
            <w:tcW w:w="1838" w:type="dxa"/>
            <w:vMerge/>
          </w:tcPr>
          <w:p w14:paraId="69502068" w14:textId="77777777" w:rsidR="0044140B" w:rsidRPr="00DE2238" w:rsidRDefault="0044140B" w:rsidP="00AF52E0"/>
        </w:tc>
        <w:tc>
          <w:tcPr>
            <w:tcW w:w="3119" w:type="dxa"/>
            <w:vMerge w:val="restart"/>
            <w:vAlign w:val="bottom"/>
          </w:tcPr>
          <w:p w14:paraId="41F81AA3" w14:textId="77777777" w:rsidR="0044140B" w:rsidRPr="00DE2238" w:rsidRDefault="0044140B" w:rsidP="00AF52E0">
            <w:r w:rsidRPr="00DE2238">
              <w:t>Arts graphiques</w:t>
            </w:r>
          </w:p>
          <w:p w14:paraId="6622A56C" w14:textId="77777777" w:rsidR="0044140B" w:rsidRPr="00DE2238" w:rsidRDefault="0044140B" w:rsidP="00AF52E0"/>
          <w:p w14:paraId="5A3101A4" w14:textId="77777777" w:rsidR="0044140B" w:rsidRPr="00DE2238" w:rsidRDefault="0044140B" w:rsidP="00AF52E0"/>
          <w:p w14:paraId="2518CF84" w14:textId="77777777" w:rsidR="0044140B" w:rsidRPr="00DE2238" w:rsidRDefault="0044140B" w:rsidP="00AF52E0"/>
        </w:tc>
        <w:tc>
          <w:tcPr>
            <w:tcW w:w="4536" w:type="dxa"/>
            <w:vAlign w:val="bottom"/>
          </w:tcPr>
          <w:p w14:paraId="43DDB3C0" w14:textId="77777777" w:rsidR="0044140B" w:rsidRPr="00DE2238" w:rsidRDefault="0044140B" w:rsidP="00AF52E0">
            <w:pPr>
              <w:rPr>
                <w:rFonts w:eastAsia="Century Schoolbook"/>
              </w:rPr>
            </w:pPr>
            <w:r w:rsidRPr="00DE2238">
              <w:rPr>
                <w:rFonts w:eastAsia="Century Schoolbook"/>
              </w:rPr>
              <w:t>Ouvrier/ouvrière en sérigraphie</w:t>
            </w:r>
          </w:p>
        </w:tc>
      </w:tr>
      <w:tr w:rsidR="0044140B" w:rsidRPr="00DE2238" w14:paraId="0ECFC734" w14:textId="77777777" w:rsidTr="00AF52E0">
        <w:tc>
          <w:tcPr>
            <w:tcW w:w="1838" w:type="dxa"/>
            <w:vMerge/>
          </w:tcPr>
          <w:p w14:paraId="2843157B" w14:textId="77777777" w:rsidR="0044140B" w:rsidRPr="00DE2238" w:rsidRDefault="0044140B" w:rsidP="00AF52E0"/>
        </w:tc>
        <w:tc>
          <w:tcPr>
            <w:tcW w:w="3119" w:type="dxa"/>
            <w:vMerge/>
            <w:vAlign w:val="bottom"/>
          </w:tcPr>
          <w:p w14:paraId="309BD225" w14:textId="77777777" w:rsidR="0044140B" w:rsidRPr="00DE2238" w:rsidRDefault="0044140B" w:rsidP="00AF52E0"/>
        </w:tc>
        <w:tc>
          <w:tcPr>
            <w:tcW w:w="4536" w:type="dxa"/>
            <w:vAlign w:val="bottom"/>
          </w:tcPr>
          <w:p w14:paraId="64D9B3B3" w14:textId="77777777" w:rsidR="0044140B" w:rsidRPr="00DE2238" w:rsidRDefault="0044140B" w:rsidP="00AF52E0">
            <w:pPr>
              <w:rPr>
                <w:rFonts w:eastAsia="Century Schoolbook"/>
              </w:rPr>
            </w:pPr>
            <w:r w:rsidRPr="00DE2238">
              <w:rPr>
                <w:rFonts w:eastAsia="Century Schoolbook"/>
              </w:rPr>
              <w:t>Ouvrier en imprimerie/Ouvrière en imprimerie</w:t>
            </w:r>
          </w:p>
        </w:tc>
      </w:tr>
      <w:tr w:rsidR="0044140B" w:rsidRPr="00DE2238" w14:paraId="321D864B" w14:textId="77777777" w:rsidTr="00AF52E0">
        <w:tc>
          <w:tcPr>
            <w:tcW w:w="1838" w:type="dxa"/>
            <w:vMerge/>
          </w:tcPr>
          <w:p w14:paraId="5419BBF4" w14:textId="77777777" w:rsidR="0044140B" w:rsidRPr="00DE2238" w:rsidRDefault="0044140B" w:rsidP="00AF52E0"/>
        </w:tc>
        <w:tc>
          <w:tcPr>
            <w:tcW w:w="3119" w:type="dxa"/>
            <w:vMerge/>
            <w:vAlign w:val="bottom"/>
          </w:tcPr>
          <w:p w14:paraId="7A4C63F7" w14:textId="77777777" w:rsidR="0044140B" w:rsidRPr="00DE2238" w:rsidRDefault="0044140B" w:rsidP="00AF52E0"/>
        </w:tc>
        <w:tc>
          <w:tcPr>
            <w:tcW w:w="4536" w:type="dxa"/>
            <w:vAlign w:val="bottom"/>
          </w:tcPr>
          <w:p w14:paraId="5FA40340" w14:textId="77777777" w:rsidR="0044140B" w:rsidRPr="00DE2238" w:rsidRDefault="0044140B" w:rsidP="00AF52E0">
            <w:pPr>
              <w:rPr>
                <w:rFonts w:eastAsia="Century Schoolbook"/>
              </w:rPr>
            </w:pPr>
            <w:r w:rsidRPr="00DE2238">
              <w:rPr>
                <w:rFonts w:eastAsia="Century Schoolbook"/>
              </w:rPr>
              <w:t>Ouvrier en imprimerie – reliure/Ouvrière en imprimerie-reliure</w:t>
            </w:r>
          </w:p>
        </w:tc>
      </w:tr>
      <w:tr w:rsidR="0044140B" w:rsidRPr="00DE2238" w14:paraId="037D79A0" w14:textId="77777777" w:rsidTr="00AF52E0">
        <w:tc>
          <w:tcPr>
            <w:tcW w:w="1838" w:type="dxa"/>
            <w:vMerge/>
          </w:tcPr>
          <w:p w14:paraId="31B5AF22" w14:textId="77777777" w:rsidR="0044140B" w:rsidRPr="00DE2238" w:rsidRDefault="0044140B" w:rsidP="00AF52E0"/>
        </w:tc>
        <w:tc>
          <w:tcPr>
            <w:tcW w:w="3119" w:type="dxa"/>
            <w:vMerge/>
            <w:vAlign w:val="bottom"/>
          </w:tcPr>
          <w:p w14:paraId="220C748F" w14:textId="77777777" w:rsidR="0044140B" w:rsidRPr="00DE2238" w:rsidRDefault="0044140B" w:rsidP="00AF52E0"/>
        </w:tc>
        <w:tc>
          <w:tcPr>
            <w:tcW w:w="4536" w:type="dxa"/>
            <w:vAlign w:val="bottom"/>
          </w:tcPr>
          <w:p w14:paraId="52E0572F" w14:textId="77777777" w:rsidR="0044140B" w:rsidRPr="00DE2238" w:rsidRDefault="0044140B" w:rsidP="00AF52E0">
            <w:pPr>
              <w:rPr>
                <w:rFonts w:eastAsia="Century Schoolbook"/>
              </w:rPr>
            </w:pPr>
            <w:r w:rsidRPr="00DE2238">
              <w:rPr>
                <w:rFonts w:eastAsia="Century Schoolbook"/>
              </w:rPr>
              <w:t>Aide publiciste</w:t>
            </w:r>
          </w:p>
        </w:tc>
      </w:tr>
      <w:tr w:rsidR="0044140B" w:rsidRPr="00DE2238" w14:paraId="2DBD179D" w14:textId="77777777" w:rsidTr="00AF52E0">
        <w:tc>
          <w:tcPr>
            <w:tcW w:w="1838" w:type="dxa"/>
            <w:vMerge/>
          </w:tcPr>
          <w:p w14:paraId="7FAF908A" w14:textId="77777777" w:rsidR="0044140B" w:rsidRPr="00DE2238" w:rsidRDefault="0044140B" w:rsidP="00AF52E0"/>
        </w:tc>
        <w:tc>
          <w:tcPr>
            <w:tcW w:w="3119" w:type="dxa"/>
            <w:vMerge/>
            <w:vAlign w:val="bottom"/>
          </w:tcPr>
          <w:p w14:paraId="0D48FECA" w14:textId="77777777" w:rsidR="0044140B" w:rsidRPr="00DE2238" w:rsidRDefault="0044140B" w:rsidP="00AF52E0"/>
        </w:tc>
        <w:tc>
          <w:tcPr>
            <w:tcW w:w="4536" w:type="dxa"/>
            <w:vAlign w:val="bottom"/>
          </w:tcPr>
          <w:p w14:paraId="44633A37" w14:textId="77777777" w:rsidR="0044140B" w:rsidRPr="00DE2238" w:rsidRDefault="0044140B" w:rsidP="00AF52E0">
            <w:pPr>
              <w:rPr>
                <w:rFonts w:eastAsia="Century Schoolbook"/>
              </w:rPr>
            </w:pPr>
            <w:r w:rsidRPr="00DE2238">
              <w:rPr>
                <w:rFonts w:eastAsia="Century Schoolbook"/>
              </w:rPr>
              <w:t>Aide en dessin - publicité</w:t>
            </w:r>
          </w:p>
        </w:tc>
      </w:tr>
      <w:tr w:rsidR="0044140B" w:rsidRPr="00DE2238" w14:paraId="3230FB6E" w14:textId="77777777" w:rsidTr="00AF52E0">
        <w:tc>
          <w:tcPr>
            <w:tcW w:w="1838" w:type="dxa"/>
            <w:vMerge/>
          </w:tcPr>
          <w:p w14:paraId="4A3FAE63" w14:textId="77777777" w:rsidR="0044140B" w:rsidRPr="00DE2238" w:rsidRDefault="0044140B" w:rsidP="00AF52E0"/>
        </w:tc>
        <w:tc>
          <w:tcPr>
            <w:tcW w:w="7655" w:type="dxa"/>
            <w:gridSpan w:val="2"/>
            <w:vAlign w:val="bottom"/>
          </w:tcPr>
          <w:p w14:paraId="0811E954" w14:textId="77777777" w:rsidR="0044140B" w:rsidRPr="00DE2238" w:rsidRDefault="0044140B" w:rsidP="00AF52E0">
            <w:pPr>
              <w:rPr>
                <w:rFonts w:eastAsia="Century Schoolbook"/>
              </w:rPr>
            </w:pPr>
          </w:p>
        </w:tc>
      </w:tr>
      <w:tr w:rsidR="0044140B" w:rsidRPr="00DE2238" w14:paraId="457B4551" w14:textId="77777777" w:rsidTr="00AF52E0">
        <w:tc>
          <w:tcPr>
            <w:tcW w:w="1838" w:type="dxa"/>
            <w:vMerge/>
          </w:tcPr>
          <w:p w14:paraId="1C2A827B" w14:textId="77777777" w:rsidR="0044140B" w:rsidRPr="00DE2238" w:rsidRDefault="0044140B" w:rsidP="00AF52E0"/>
        </w:tc>
        <w:tc>
          <w:tcPr>
            <w:tcW w:w="3119" w:type="dxa"/>
            <w:vAlign w:val="bottom"/>
          </w:tcPr>
          <w:p w14:paraId="25DC6228" w14:textId="77777777" w:rsidR="0044140B" w:rsidRPr="00DE2238" w:rsidRDefault="0044140B" w:rsidP="00AF52E0">
            <w:r w:rsidRPr="00DE2238">
              <w:rPr>
                <w:rFonts w:eastAsia="Century Schoolbook"/>
              </w:rPr>
              <w:t xml:space="preserve">Photographie </w:t>
            </w:r>
          </w:p>
        </w:tc>
        <w:tc>
          <w:tcPr>
            <w:tcW w:w="4536" w:type="dxa"/>
            <w:vAlign w:val="bottom"/>
          </w:tcPr>
          <w:p w14:paraId="12AE5839" w14:textId="77777777" w:rsidR="0044140B" w:rsidRPr="00DE2238" w:rsidRDefault="0044140B" w:rsidP="00AF52E0">
            <w:pPr>
              <w:rPr>
                <w:rFonts w:eastAsia="Century Schoolbook"/>
              </w:rPr>
            </w:pPr>
            <w:r w:rsidRPr="00DE2238">
              <w:rPr>
                <w:rFonts w:eastAsia="Century Schoolbook"/>
              </w:rPr>
              <w:t>Aide photographe</w:t>
            </w:r>
          </w:p>
        </w:tc>
      </w:tr>
      <w:tr w:rsidR="0044140B" w:rsidRPr="00DE2238" w14:paraId="363358B1" w14:textId="77777777" w:rsidTr="00AF52E0">
        <w:tc>
          <w:tcPr>
            <w:tcW w:w="9493" w:type="dxa"/>
            <w:gridSpan w:val="3"/>
            <w:shd w:val="clear" w:color="auto" w:fill="F2F2F2" w:themeFill="background1" w:themeFillShade="F2"/>
          </w:tcPr>
          <w:p w14:paraId="251F20A0" w14:textId="77777777" w:rsidR="0044140B" w:rsidRPr="00DE2238" w:rsidRDefault="0044140B" w:rsidP="00AF52E0">
            <w:pPr>
              <w:rPr>
                <w:rFonts w:eastAsia="Century Schoolbook"/>
              </w:rPr>
            </w:pPr>
          </w:p>
        </w:tc>
      </w:tr>
      <w:tr w:rsidR="0044140B" w:rsidRPr="00DE2238" w14:paraId="530E76A1" w14:textId="77777777" w:rsidTr="00AF52E0">
        <w:tc>
          <w:tcPr>
            <w:tcW w:w="1838" w:type="dxa"/>
            <w:vMerge w:val="restart"/>
          </w:tcPr>
          <w:p w14:paraId="6ADE4B7A" w14:textId="77777777" w:rsidR="0044140B" w:rsidRPr="00DE2238" w:rsidRDefault="0044140B" w:rsidP="00AF52E0"/>
          <w:p w14:paraId="6D02649B" w14:textId="77777777" w:rsidR="0044140B" w:rsidRPr="00DE2238" w:rsidRDefault="0044140B" w:rsidP="00AF52E0"/>
          <w:p w14:paraId="0FDA6DB2" w14:textId="77777777" w:rsidR="0044140B" w:rsidRPr="00DE2238" w:rsidRDefault="0044140B" w:rsidP="00AF52E0"/>
          <w:p w14:paraId="49AF01FB" w14:textId="77777777" w:rsidR="0044140B" w:rsidRPr="00DE2238" w:rsidRDefault="0044140B" w:rsidP="00AF52E0"/>
          <w:p w14:paraId="59EBDC7D" w14:textId="77777777" w:rsidR="0044140B" w:rsidRPr="00DE2238" w:rsidRDefault="0044140B" w:rsidP="00AF52E0">
            <w:r w:rsidRPr="00DE2238">
              <w:t>Economie</w:t>
            </w:r>
          </w:p>
        </w:tc>
        <w:tc>
          <w:tcPr>
            <w:tcW w:w="3119" w:type="dxa"/>
            <w:vMerge w:val="restart"/>
            <w:vAlign w:val="bottom"/>
          </w:tcPr>
          <w:p w14:paraId="48768D3D" w14:textId="77777777" w:rsidR="0044140B" w:rsidRPr="00DE2238" w:rsidRDefault="0044140B" w:rsidP="00AF52E0">
            <w:r w:rsidRPr="00DE2238">
              <w:t>Travaux de magasin</w:t>
            </w:r>
          </w:p>
        </w:tc>
        <w:tc>
          <w:tcPr>
            <w:tcW w:w="4536" w:type="dxa"/>
            <w:vAlign w:val="bottom"/>
          </w:tcPr>
          <w:p w14:paraId="0715313C" w14:textId="77777777" w:rsidR="0044140B" w:rsidRPr="00DE2238" w:rsidRDefault="0044140B" w:rsidP="00AF52E0">
            <w:pPr>
              <w:rPr>
                <w:rFonts w:eastAsia="Century Schoolbook"/>
              </w:rPr>
            </w:pPr>
            <w:r w:rsidRPr="00DE2238">
              <w:rPr>
                <w:rFonts w:eastAsia="Century Schoolbook"/>
              </w:rPr>
              <w:t>Equipier/Equipière logistique</w:t>
            </w:r>
          </w:p>
        </w:tc>
      </w:tr>
      <w:tr w:rsidR="0044140B" w:rsidRPr="00DE2238" w14:paraId="1BA4A015" w14:textId="77777777" w:rsidTr="00AF52E0">
        <w:tc>
          <w:tcPr>
            <w:tcW w:w="1838" w:type="dxa"/>
            <w:vMerge/>
          </w:tcPr>
          <w:p w14:paraId="6CE9E24A" w14:textId="77777777" w:rsidR="0044140B" w:rsidRPr="00DE2238" w:rsidRDefault="0044140B" w:rsidP="00AF52E0"/>
        </w:tc>
        <w:tc>
          <w:tcPr>
            <w:tcW w:w="3119" w:type="dxa"/>
            <w:vMerge/>
            <w:vAlign w:val="bottom"/>
          </w:tcPr>
          <w:p w14:paraId="639B2EFC" w14:textId="77777777" w:rsidR="0044140B" w:rsidRPr="00DE2238" w:rsidRDefault="0044140B" w:rsidP="00AF52E0"/>
        </w:tc>
        <w:tc>
          <w:tcPr>
            <w:tcW w:w="4536" w:type="dxa"/>
            <w:vAlign w:val="bottom"/>
          </w:tcPr>
          <w:p w14:paraId="53666E5C" w14:textId="77777777" w:rsidR="0044140B" w:rsidRPr="00DE2238" w:rsidRDefault="0044140B" w:rsidP="00AF52E0">
            <w:pPr>
              <w:rPr>
                <w:rFonts w:eastAsia="Century Schoolbook"/>
              </w:rPr>
            </w:pPr>
            <w:r w:rsidRPr="00DE2238">
              <w:rPr>
                <w:rFonts w:eastAsia="Century Schoolbook"/>
              </w:rPr>
              <w:t>Auxiliaire de magasin</w:t>
            </w:r>
          </w:p>
        </w:tc>
      </w:tr>
      <w:tr w:rsidR="0044140B" w:rsidRPr="00DE2238" w14:paraId="586BF1F9" w14:textId="77777777" w:rsidTr="00AF52E0">
        <w:tc>
          <w:tcPr>
            <w:tcW w:w="1838" w:type="dxa"/>
            <w:vMerge/>
          </w:tcPr>
          <w:p w14:paraId="159E053F" w14:textId="77777777" w:rsidR="0044140B" w:rsidRPr="00DE2238" w:rsidRDefault="0044140B" w:rsidP="00AF52E0"/>
        </w:tc>
        <w:tc>
          <w:tcPr>
            <w:tcW w:w="3119" w:type="dxa"/>
            <w:vAlign w:val="bottom"/>
          </w:tcPr>
          <w:p w14:paraId="6A3BFD87" w14:textId="77777777" w:rsidR="0044140B" w:rsidRPr="00DE2238" w:rsidRDefault="0044140B" w:rsidP="00AF52E0"/>
        </w:tc>
        <w:tc>
          <w:tcPr>
            <w:tcW w:w="4536" w:type="dxa"/>
            <w:vAlign w:val="bottom"/>
          </w:tcPr>
          <w:p w14:paraId="1A7A145D" w14:textId="77777777" w:rsidR="0044140B" w:rsidRPr="00DE2238" w:rsidRDefault="0044140B" w:rsidP="00AF52E0">
            <w:pPr>
              <w:rPr>
                <w:rFonts w:eastAsia="Century Schoolbook"/>
              </w:rPr>
            </w:pPr>
            <w:r w:rsidRPr="00DE2238">
              <w:rPr>
                <w:rFonts w:eastAsia="Century Schoolbook"/>
              </w:rPr>
              <w:t>Valoriste généraliste</w:t>
            </w:r>
          </w:p>
        </w:tc>
      </w:tr>
      <w:tr w:rsidR="0044140B" w:rsidRPr="00DE2238" w14:paraId="40305F2A" w14:textId="77777777" w:rsidTr="00AF52E0">
        <w:tc>
          <w:tcPr>
            <w:tcW w:w="1838" w:type="dxa"/>
            <w:vMerge/>
          </w:tcPr>
          <w:p w14:paraId="402ED485" w14:textId="77777777" w:rsidR="0044140B" w:rsidRPr="00DE2238" w:rsidRDefault="0044140B" w:rsidP="00AF52E0"/>
        </w:tc>
        <w:tc>
          <w:tcPr>
            <w:tcW w:w="3119" w:type="dxa"/>
            <w:vAlign w:val="bottom"/>
          </w:tcPr>
          <w:p w14:paraId="5F9BBDD8" w14:textId="77777777" w:rsidR="0044140B" w:rsidRPr="00DE2238" w:rsidRDefault="0044140B" w:rsidP="00AF52E0"/>
        </w:tc>
        <w:tc>
          <w:tcPr>
            <w:tcW w:w="4536" w:type="dxa"/>
            <w:vAlign w:val="bottom"/>
          </w:tcPr>
          <w:p w14:paraId="74CEE4E7" w14:textId="77777777" w:rsidR="0044140B" w:rsidRPr="00DE2238" w:rsidRDefault="0044140B" w:rsidP="00AF52E0">
            <w:pPr>
              <w:rPr>
                <w:rFonts w:eastAsia="Century Schoolbook"/>
              </w:rPr>
            </w:pPr>
            <w:r w:rsidRPr="00DE2238">
              <w:rPr>
                <w:rFonts w:eastAsia="Century Schoolbook"/>
              </w:rPr>
              <w:t>Magasinier / Magasinière</w:t>
            </w:r>
          </w:p>
        </w:tc>
      </w:tr>
      <w:tr w:rsidR="0044140B" w:rsidRPr="00DE2238" w14:paraId="0DF63EB1" w14:textId="77777777" w:rsidTr="00AF52E0">
        <w:tc>
          <w:tcPr>
            <w:tcW w:w="1838" w:type="dxa"/>
            <w:vMerge/>
          </w:tcPr>
          <w:p w14:paraId="1ABFA1CE" w14:textId="77777777" w:rsidR="0044140B" w:rsidRPr="00DE2238" w:rsidRDefault="0044140B" w:rsidP="00AF52E0"/>
        </w:tc>
        <w:tc>
          <w:tcPr>
            <w:tcW w:w="7655" w:type="dxa"/>
            <w:gridSpan w:val="2"/>
            <w:vAlign w:val="bottom"/>
          </w:tcPr>
          <w:p w14:paraId="44AF239E" w14:textId="77777777" w:rsidR="0044140B" w:rsidRPr="00DE2238" w:rsidRDefault="0044140B" w:rsidP="00AF52E0">
            <w:pPr>
              <w:rPr>
                <w:rFonts w:eastAsia="Century Schoolbook"/>
              </w:rPr>
            </w:pPr>
          </w:p>
        </w:tc>
      </w:tr>
      <w:tr w:rsidR="0044140B" w:rsidRPr="00DE2238" w14:paraId="6F9E2D20" w14:textId="77777777" w:rsidTr="00AF52E0">
        <w:tc>
          <w:tcPr>
            <w:tcW w:w="1838" w:type="dxa"/>
            <w:vMerge/>
          </w:tcPr>
          <w:p w14:paraId="3ACFBB0F" w14:textId="77777777" w:rsidR="0044140B" w:rsidRPr="00DE2238" w:rsidRDefault="0044140B" w:rsidP="00AF52E0"/>
        </w:tc>
        <w:tc>
          <w:tcPr>
            <w:tcW w:w="3119" w:type="dxa"/>
            <w:vMerge w:val="restart"/>
            <w:vAlign w:val="bottom"/>
          </w:tcPr>
          <w:p w14:paraId="4E47EF1D" w14:textId="77777777" w:rsidR="0044140B" w:rsidRPr="00DE2238" w:rsidRDefault="0044140B" w:rsidP="00AF52E0">
            <w:r w:rsidRPr="00DE2238">
              <w:t>Travaux de bureau</w:t>
            </w:r>
          </w:p>
          <w:p w14:paraId="38ACFC02" w14:textId="77777777" w:rsidR="0044140B" w:rsidRPr="00DE2238" w:rsidRDefault="0044140B" w:rsidP="00AF52E0"/>
          <w:p w14:paraId="5F4CB5B6" w14:textId="77777777" w:rsidR="0044140B" w:rsidRPr="00DE2238" w:rsidRDefault="0044140B" w:rsidP="00AF52E0"/>
        </w:tc>
        <w:tc>
          <w:tcPr>
            <w:tcW w:w="4536" w:type="dxa"/>
            <w:vAlign w:val="bottom"/>
          </w:tcPr>
          <w:p w14:paraId="1CE3F0EB" w14:textId="77777777" w:rsidR="0044140B" w:rsidRPr="00DE2238" w:rsidRDefault="0044140B" w:rsidP="00AF52E0">
            <w:pPr>
              <w:rPr>
                <w:rFonts w:eastAsia="Century Schoolbook"/>
              </w:rPr>
            </w:pPr>
            <w:r w:rsidRPr="00DE2238">
              <w:rPr>
                <w:rFonts w:eastAsia="Century Schoolbook"/>
              </w:rPr>
              <w:t>Encodeur/Encodeuse de données</w:t>
            </w:r>
          </w:p>
        </w:tc>
      </w:tr>
      <w:tr w:rsidR="0044140B" w:rsidRPr="00DE2238" w14:paraId="2AAFA2AD" w14:textId="77777777" w:rsidTr="00AF52E0">
        <w:tc>
          <w:tcPr>
            <w:tcW w:w="1838" w:type="dxa"/>
            <w:vMerge/>
          </w:tcPr>
          <w:p w14:paraId="223628F3" w14:textId="77777777" w:rsidR="0044140B" w:rsidRPr="00DE2238" w:rsidRDefault="0044140B" w:rsidP="00AF52E0"/>
        </w:tc>
        <w:tc>
          <w:tcPr>
            <w:tcW w:w="3119" w:type="dxa"/>
            <w:vMerge/>
            <w:vAlign w:val="bottom"/>
          </w:tcPr>
          <w:p w14:paraId="12CDC3BA" w14:textId="77777777" w:rsidR="0044140B" w:rsidRPr="00DE2238" w:rsidRDefault="0044140B" w:rsidP="00AF52E0"/>
        </w:tc>
        <w:tc>
          <w:tcPr>
            <w:tcW w:w="4536" w:type="dxa"/>
            <w:vAlign w:val="bottom"/>
          </w:tcPr>
          <w:p w14:paraId="7ADA7B0D" w14:textId="77777777" w:rsidR="0044140B" w:rsidRPr="00DE2238" w:rsidRDefault="0044140B" w:rsidP="00AF52E0">
            <w:pPr>
              <w:rPr>
                <w:rFonts w:eastAsia="Century Schoolbook"/>
              </w:rPr>
            </w:pPr>
            <w:r w:rsidRPr="00DE2238">
              <w:rPr>
                <w:rFonts w:eastAsia="Century Schoolbook"/>
              </w:rPr>
              <w:t>Assistant de réception-</w:t>
            </w:r>
          </w:p>
        </w:tc>
      </w:tr>
      <w:tr w:rsidR="0044140B" w:rsidRPr="00DE2238" w14:paraId="55929614" w14:textId="77777777" w:rsidTr="00AF52E0">
        <w:tc>
          <w:tcPr>
            <w:tcW w:w="1838" w:type="dxa"/>
            <w:vMerge/>
          </w:tcPr>
          <w:p w14:paraId="2F00918D" w14:textId="77777777" w:rsidR="0044140B" w:rsidRPr="00DE2238" w:rsidRDefault="0044140B" w:rsidP="00AF52E0"/>
        </w:tc>
        <w:tc>
          <w:tcPr>
            <w:tcW w:w="3119" w:type="dxa"/>
            <w:vMerge/>
            <w:vAlign w:val="bottom"/>
          </w:tcPr>
          <w:p w14:paraId="43DCABBC" w14:textId="77777777" w:rsidR="0044140B" w:rsidRPr="00DE2238" w:rsidRDefault="0044140B" w:rsidP="00AF52E0"/>
        </w:tc>
        <w:tc>
          <w:tcPr>
            <w:tcW w:w="4536" w:type="dxa"/>
            <w:vAlign w:val="bottom"/>
          </w:tcPr>
          <w:p w14:paraId="03B51927" w14:textId="77777777" w:rsidR="0044140B" w:rsidRPr="00DE2238" w:rsidRDefault="0044140B" w:rsidP="00AF52E0">
            <w:pPr>
              <w:rPr>
                <w:rFonts w:eastAsia="Century Schoolbook"/>
              </w:rPr>
            </w:pPr>
            <w:r w:rsidRPr="00DE2238">
              <w:rPr>
                <w:rFonts w:eastAsia="Century Schoolbook"/>
              </w:rPr>
              <w:t>téléphoniste/Assistante de réception-téléphoniste</w:t>
            </w:r>
          </w:p>
        </w:tc>
      </w:tr>
      <w:tr w:rsidR="0044140B" w:rsidRPr="00DE2238" w14:paraId="34353961" w14:textId="77777777" w:rsidTr="00AF52E0">
        <w:tc>
          <w:tcPr>
            <w:tcW w:w="1838" w:type="dxa"/>
            <w:vMerge/>
          </w:tcPr>
          <w:p w14:paraId="73945DD8" w14:textId="77777777" w:rsidR="0044140B" w:rsidRPr="00DE2238" w:rsidRDefault="0044140B" w:rsidP="00AF52E0"/>
        </w:tc>
        <w:tc>
          <w:tcPr>
            <w:tcW w:w="3119" w:type="dxa"/>
            <w:vMerge/>
            <w:vAlign w:val="bottom"/>
          </w:tcPr>
          <w:p w14:paraId="1DE12CD8" w14:textId="77777777" w:rsidR="0044140B" w:rsidRPr="00DE2238" w:rsidRDefault="0044140B" w:rsidP="00AF52E0"/>
        </w:tc>
        <w:tc>
          <w:tcPr>
            <w:tcW w:w="4536" w:type="dxa"/>
            <w:vAlign w:val="bottom"/>
          </w:tcPr>
          <w:p w14:paraId="62821A3B" w14:textId="77777777" w:rsidR="0044140B" w:rsidRPr="00DE2238" w:rsidRDefault="0044140B" w:rsidP="00AF52E0">
            <w:pPr>
              <w:rPr>
                <w:rFonts w:eastAsia="Century Schoolbook"/>
              </w:rPr>
            </w:pPr>
            <w:r w:rsidRPr="00DE2238">
              <w:rPr>
                <w:rFonts w:eastAsia="Century Schoolbook"/>
              </w:rPr>
              <w:t>Surveillant-équipier/Surveillante-équipière en logistique sportive</w:t>
            </w:r>
          </w:p>
        </w:tc>
      </w:tr>
      <w:tr w:rsidR="0044140B" w:rsidRPr="00DE2238" w14:paraId="50F5F294" w14:textId="77777777" w:rsidTr="00AF52E0">
        <w:tc>
          <w:tcPr>
            <w:tcW w:w="9493" w:type="dxa"/>
            <w:gridSpan w:val="3"/>
            <w:shd w:val="clear" w:color="auto" w:fill="F2F2F2" w:themeFill="background1" w:themeFillShade="F2"/>
          </w:tcPr>
          <w:p w14:paraId="78E6FFF2" w14:textId="77777777" w:rsidR="0044140B" w:rsidRPr="00DE2238" w:rsidRDefault="0044140B" w:rsidP="00AF52E0">
            <w:pPr>
              <w:rPr>
                <w:rFonts w:eastAsia="Century Schoolbook"/>
              </w:rPr>
            </w:pPr>
          </w:p>
        </w:tc>
      </w:tr>
      <w:tr w:rsidR="0044140B" w:rsidRPr="00DE2238" w14:paraId="5EA5C55C" w14:textId="77777777" w:rsidTr="00AF52E0">
        <w:tc>
          <w:tcPr>
            <w:tcW w:w="1838" w:type="dxa"/>
            <w:vMerge w:val="restart"/>
          </w:tcPr>
          <w:p w14:paraId="066807CA" w14:textId="77777777" w:rsidR="0044140B" w:rsidRPr="00DE2238" w:rsidRDefault="0044140B" w:rsidP="00AF52E0"/>
          <w:p w14:paraId="5FFF72B3" w14:textId="77777777" w:rsidR="0044140B" w:rsidRPr="00DE2238" w:rsidRDefault="0044140B" w:rsidP="00AF52E0"/>
          <w:p w14:paraId="65E01E35" w14:textId="77777777" w:rsidR="0044140B" w:rsidRPr="00DE2238" w:rsidRDefault="0044140B" w:rsidP="00AF52E0">
            <w:r w:rsidRPr="00DE2238">
              <w:t>Services aux personnes</w:t>
            </w:r>
          </w:p>
        </w:tc>
        <w:tc>
          <w:tcPr>
            <w:tcW w:w="3119" w:type="dxa"/>
            <w:vMerge w:val="restart"/>
            <w:vAlign w:val="bottom"/>
          </w:tcPr>
          <w:p w14:paraId="61F3C7A5" w14:textId="77777777" w:rsidR="0044140B" w:rsidRPr="00DE2238" w:rsidRDefault="0044140B" w:rsidP="00AF52E0">
            <w:r w:rsidRPr="00DE2238">
              <w:t>Services sociaux et familiaux</w:t>
            </w:r>
          </w:p>
          <w:p w14:paraId="603EF076" w14:textId="77777777" w:rsidR="0044140B" w:rsidRPr="00DE2238" w:rsidRDefault="0044140B" w:rsidP="00AF52E0"/>
          <w:p w14:paraId="699BD1CE" w14:textId="77777777" w:rsidR="0044140B" w:rsidRPr="00DE2238" w:rsidRDefault="0044140B" w:rsidP="00AF52E0"/>
        </w:tc>
        <w:tc>
          <w:tcPr>
            <w:tcW w:w="4536" w:type="dxa"/>
            <w:vAlign w:val="bottom"/>
          </w:tcPr>
          <w:p w14:paraId="19CCBE1B" w14:textId="77777777" w:rsidR="0044140B" w:rsidRPr="00DE2238" w:rsidRDefault="0044140B" w:rsidP="00AF52E0">
            <w:pPr>
              <w:rPr>
                <w:rFonts w:eastAsia="Century Schoolbook"/>
                <w:bCs/>
              </w:rPr>
            </w:pPr>
            <w:r w:rsidRPr="00DE2238">
              <w:rPr>
                <w:rFonts w:eastAsia="Century Schoolbook" w:cs="Arial"/>
                <w:bCs/>
              </w:rPr>
              <w:t>Assistant·e logistique milieux de soins et de collectivités*</w:t>
            </w:r>
          </w:p>
        </w:tc>
      </w:tr>
      <w:tr w:rsidR="0044140B" w:rsidRPr="00DE2238" w14:paraId="444B95AA" w14:textId="77777777" w:rsidTr="00AF52E0">
        <w:tc>
          <w:tcPr>
            <w:tcW w:w="1838" w:type="dxa"/>
            <w:vMerge/>
          </w:tcPr>
          <w:p w14:paraId="18913311" w14:textId="77777777" w:rsidR="0044140B" w:rsidRPr="00DE2238" w:rsidRDefault="0044140B" w:rsidP="00AF52E0"/>
        </w:tc>
        <w:tc>
          <w:tcPr>
            <w:tcW w:w="3119" w:type="dxa"/>
            <w:vMerge/>
            <w:vAlign w:val="bottom"/>
          </w:tcPr>
          <w:p w14:paraId="1560C215" w14:textId="77777777" w:rsidR="0044140B" w:rsidRPr="00DE2238" w:rsidRDefault="0044140B" w:rsidP="00AF52E0"/>
        </w:tc>
        <w:tc>
          <w:tcPr>
            <w:tcW w:w="4536" w:type="dxa"/>
            <w:vAlign w:val="bottom"/>
          </w:tcPr>
          <w:p w14:paraId="3C026E3B" w14:textId="77777777" w:rsidR="0044140B" w:rsidRPr="00DE2238" w:rsidRDefault="0044140B" w:rsidP="00AF52E0">
            <w:pPr>
              <w:rPr>
                <w:rFonts w:eastAsia="Century Schoolbook"/>
                <w:bCs/>
              </w:rPr>
            </w:pPr>
            <w:r w:rsidRPr="00DE2238">
              <w:rPr>
                <w:bCs/>
              </w:rPr>
              <w:t>Aide ménager.ère en titres-services*</w:t>
            </w:r>
          </w:p>
        </w:tc>
      </w:tr>
      <w:tr w:rsidR="0044140B" w:rsidRPr="00DE2238" w14:paraId="587F5522" w14:textId="77777777" w:rsidTr="00AF52E0">
        <w:tc>
          <w:tcPr>
            <w:tcW w:w="1838" w:type="dxa"/>
            <w:vMerge/>
          </w:tcPr>
          <w:p w14:paraId="22B9787F" w14:textId="77777777" w:rsidR="0044140B" w:rsidRPr="00DE2238" w:rsidRDefault="0044140B" w:rsidP="00AF52E0"/>
        </w:tc>
        <w:tc>
          <w:tcPr>
            <w:tcW w:w="3119" w:type="dxa"/>
            <w:vMerge/>
            <w:vAlign w:val="bottom"/>
          </w:tcPr>
          <w:p w14:paraId="40505C87" w14:textId="77777777" w:rsidR="0044140B" w:rsidRPr="00DE2238" w:rsidRDefault="0044140B" w:rsidP="00AF52E0"/>
        </w:tc>
        <w:tc>
          <w:tcPr>
            <w:tcW w:w="4536" w:type="dxa"/>
            <w:vAlign w:val="bottom"/>
          </w:tcPr>
          <w:p w14:paraId="65FA9051" w14:textId="77777777" w:rsidR="0044140B" w:rsidRPr="00DE2238" w:rsidRDefault="0044140B" w:rsidP="00AF52E0">
            <w:pPr>
              <w:rPr>
                <w:rFonts w:eastAsia="Century Schoolbook"/>
              </w:rPr>
            </w:pPr>
            <w:r w:rsidRPr="00DE2238">
              <w:rPr>
                <w:rFonts w:eastAsia="Century Schoolbook"/>
              </w:rPr>
              <w:t>Ouvrier/Ouvrière en blanchisserie-nettoyage à sec</w:t>
            </w:r>
          </w:p>
        </w:tc>
      </w:tr>
      <w:tr w:rsidR="0044140B" w:rsidRPr="00DE2238" w14:paraId="7AD114F5" w14:textId="77777777" w:rsidTr="00AF52E0">
        <w:tc>
          <w:tcPr>
            <w:tcW w:w="1838" w:type="dxa"/>
            <w:vMerge/>
          </w:tcPr>
          <w:p w14:paraId="27F1CDCC" w14:textId="77777777" w:rsidR="0044140B" w:rsidRPr="00DE2238" w:rsidRDefault="0044140B" w:rsidP="00AF52E0"/>
        </w:tc>
        <w:tc>
          <w:tcPr>
            <w:tcW w:w="3119" w:type="dxa"/>
            <w:vMerge/>
            <w:vAlign w:val="bottom"/>
          </w:tcPr>
          <w:p w14:paraId="0270D9CA" w14:textId="77777777" w:rsidR="0044140B" w:rsidRPr="00DE2238" w:rsidRDefault="0044140B" w:rsidP="00AF52E0"/>
        </w:tc>
        <w:tc>
          <w:tcPr>
            <w:tcW w:w="4536" w:type="dxa"/>
            <w:vAlign w:val="bottom"/>
          </w:tcPr>
          <w:p w14:paraId="3E5FC338" w14:textId="77777777" w:rsidR="0044140B" w:rsidRPr="00DE2238" w:rsidRDefault="0044140B" w:rsidP="00AF52E0">
            <w:pPr>
              <w:rPr>
                <w:rFonts w:eastAsia="Century Schoolbook"/>
              </w:rPr>
            </w:pPr>
            <w:r w:rsidRPr="00DE2238">
              <w:rPr>
                <w:rFonts w:eastAsia="Century Schoolbook"/>
              </w:rPr>
              <w:t>Technicien de surface-nettoyeur/ Technicienne de surface-nettoyeuse</w:t>
            </w:r>
          </w:p>
        </w:tc>
      </w:tr>
    </w:tbl>
    <w:sdt>
      <w:sdtPr>
        <w:rPr>
          <w:rFonts w:asciiTheme="majorHAnsi" w:eastAsiaTheme="minorHAnsi" w:hAnsiTheme="majorHAnsi"/>
          <w:lang w:eastAsia="en-US"/>
        </w:rPr>
        <w:id w:val="-1730375056"/>
        <w:docPartObj>
          <w:docPartGallery w:val="Cover Pages"/>
          <w:docPartUnique/>
        </w:docPartObj>
      </w:sdtPr>
      <w:sdtEndPr>
        <w:rPr>
          <w:rFonts w:asciiTheme="minorHAnsi" w:hAnsiTheme="minorHAnsi"/>
        </w:rPr>
      </w:sdtEndPr>
      <w:sdtContent>
        <w:bookmarkStart w:id="505" w:name="_Annexe_16_:" w:displacedByCustomXml="prev"/>
        <w:bookmarkEnd w:id="505" w:displacedByCustomXml="prev"/>
        <w:p w14:paraId="421DF523" w14:textId="77777777" w:rsidR="0044140B" w:rsidRPr="00DE2238" w:rsidRDefault="0044140B" w:rsidP="0044140B">
          <w:pPr>
            <w:pStyle w:val="Sansinterligne"/>
            <w:rPr>
              <w:rFonts w:asciiTheme="majorHAnsi" w:hAnsiTheme="majorHAnsi"/>
            </w:rPr>
          </w:pPr>
        </w:p>
        <w:p w14:paraId="12521C8E" w14:textId="7526E1ED" w:rsidR="0044140B" w:rsidRPr="00DE2238" w:rsidRDefault="0044140B" w:rsidP="0044140B">
          <w:r w:rsidRPr="00DE2238">
            <w:br w:type="page"/>
          </w:r>
        </w:p>
        <w:p w14:paraId="731E2915" w14:textId="77777777" w:rsidR="0044140B" w:rsidRPr="00DE2238" w:rsidRDefault="0044140B" w:rsidP="0044140B">
          <w:pPr>
            <w:pStyle w:val="Sansinterligne"/>
            <w:rPr>
              <w:rFonts w:asciiTheme="majorHAnsi" w:hAnsiTheme="majorHAnsi"/>
              <w:sz w:val="10"/>
              <w:szCs w:val="10"/>
            </w:rPr>
          </w:pPr>
        </w:p>
        <w:p w14:paraId="671AFEFE" w14:textId="77777777" w:rsidR="0044140B" w:rsidRPr="00DE2238" w:rsidRDefault="0044140B" w:rsidP="0044140B">
          <w:pPr>
            <w:pStyle w:val="StyleTitre2"/>
            <w:jc w:val="left"/>
            <w:rPr>
              <w:rFonts w:asciiTheme="minorHAnsi" w:eastAsiaTheme="minorEastAsia" w:hAnsiTheme="minorHAnsi" w:cstheme="minorBidi"/>
              <w:caps w:val="0"/>
              <w:color w:val="4472C4" w:themeColor="accent1"/>
              <w:sz w:val="32"/>
              <w:szCs w:val="22"/>
            </w:rPr>
          </w:pPr>
          <w:bookmarkStart w:id="506" w:name="_Chapitre_27_:"/>
          <w:bookmarkStart w:id="507" w:name="_Toc477623961"/>
          <w:bookmarkStart w:id="508" w:name="_Toc477767840"/>
          <w:bookmarkStart w:id="509" w:name="_Toc170985350"/>
          <w:bookmarkEnd w:id="506"/>
          <w:r w:rsidRPr="00DE2238">
            <w:rPr>
              <w:rFonts w:asciiTheme="minorHAnsi" w:eastAsiaTheme="minorEastAsia" w:hAnsiTheme="minorHAnsi" w:cstheme="minorBidi"/>
              <w:caps w:val="0"/>
              <w:color w:val="4472C4" w:themeColor="accent1"/>
              <w:sz w:val="32"/>
              <w:szCs w:val="22"/>
            </w:rPr>
            <w:t>Chapitre</w:t>
          </w:r>
          <w:bookmarkEnd w:id="507"/>
          <w:bookmarkEnd w:id="508"/>
          <w:r w:rsidRPr="00DE2238">
            <w:rPr>
              <w:rFonts w:asciiTheme="minorHAnsi" w:eastAsiaTheme="minorEastAsia" w:hAnsiTheme="minorHAnsi" w:cstheme="minorBidi"/>
              <w:caps w:val="0"/>
              <w:color w:val="4472C4" w:themeColor="accent1"/>
              <w:sz w:val="32"/>
              <w:szCs w:val="22"/>
            </w:rPr>
            <w:t xml:space="preserve"> 5.3  </w:t>
          </w:r>
          <w:bookmarkStart w:id="510" w:name="_Toc477623962"/>
          <w:bookmarkStart w:id="511" w:name="_Toc477767841"/>
          <w:r w:rsidRPr="00DE2238">
            <w:rPr>
              <w:rFonts w:asciiTheme="minorHAnsi" w:eastAsiaTheme="minorEastAsia" w:hAnsiTheme="minorHAnsi" w:cstheme="minorBidi"/>
              <w:caps w:val="0"/>
              <w:color w:val="4472C4" w:themeColor="accent1"/>
              <w:sz w:val="32"/>
              <w:szCs w:val="22"/>
              <w:u w:val="single"/>
            </w:rPr>
            <w:t>Qualification dans l’enseignement de forme 3</w:t>
          </w:r>
          <w:bookmarkEnd w:id="510"/>
          <w:bookmarkEnd w:id="511"/>
          <w:bookmarkEnd w:id="509"/>
        </w:p>
        <w:p w14:paraId="11B53390" w14:textId="77777777" w:rsidR="0044140B" w:rsidRPr="00DE2238" w:rsidRDefault="00833F79" w:rsidP="0044140B">
          <w:pPr>
            <w:rPr>
              <w:lang w:eastAsia="fr-BE"/>
            </w:rPr>
          </w:pPr>
        </w:p>
      </w:sdtContent>
    </w:sdt>
    <w:p w14:paraId="6F87D441" w14:textId="77777777" w:rsidR="0044140B" w:rsidRDefault="0044140B" w:rsidP="0044140B">
      <w:pPr>
        <w:pStyle w:val="Retraitcorpsdetexte"/>
        <w:ind w:left="0" w:firstLine="0"/>
        <w:rPr>
          <w:rFonts w:asciiTheme="minorHAnsi" w:hAnsiTheme="minorHAnsi" w:cstheme="minorHAnsi"/>
          <w:szCs w:val="22"/>
        </w:rPr>
      </w:pPr>
    </w:p>
    <w:p w14:paraId="48E6C39D" w14:textId="77777777" w:rsidR="0044140B" w:rsidRPr="00DE2238" w:rsidRDefault="0044140B" w:rsidP="0044140B">
      <w:pPr>
        <w:pStyle w:val="StyleTitre3LatinCorpsCalibri14ptAccent1Avant"/>
      </w:pPr>
      <w:bookmarkStart w:id="512" w:name="_Toc170985351"/>
      <w:r>
        <w:t>Pas d’annexes pour ce chapitre</w:t>
      </w:r>
      <w:bookmarkEnd w:id="512"/>
    </w:p>
    <w:p w14:paraId="57EB3D91" w14:textId="77777777" w:rsidR="0044140B" w:rsidRPr="00DE2238" w:rsidRDefault="0044140B" w:rsidP="0044140B">
      <w:pPr>
        <w:pStyle w:val="Retraitcorpsdetexte"/>
        <w:ind w:left="0" w:firstLine="0"/>
        <w:rPr>
          <w:rFonts w:asciiTheme="minorHAnsi" w:hAnsiTheme="minorHAnsi" w:cstheme="minorHAnsi"/>
          <w:szCs w:val="22"/>
        </w:rPr>
      </w:pPr>
    </w:p>
    <w:p w14:paraId="76A5D437" w14:textId="77777777" w:rsidR="0044140B" w:rsidRPr="00DE2238" w:rsidRDefault="0044140B" w:rsidP="0044140B">
      <w:r w:rsidRPr="00DE2238">
        <w:br w:type="page"/>
      </w:r>
    </w:p>
    <w:p w14:paraId="52CB3B70" w14:textId="77777777" w:rsidR="0044140B" w:rsidRPr="00DE2238" w:rsidRDefault="0044140B" w:rsidP="0044140B">
      <w:pPr>
        <w:pStyle w:val="StyleTitre2"/>
        <w:jc w:val="left"/>
        <w:rPr>
          <w:rFonts w:asciiTheme="minorHAnsi" w:eastAsiaTheme="minorEastAsia" w:hAnsiTheme="minorHAnsi" w:cstheme="minorBidi"/>
          <w:caps w:val="0"/>
          <w:color w:val="4472C4" w:themeColor="accent1"/>
          <w:sz w:val="32"/>
          <w:szCs w:val="22"/>
        </w:rPr>
      </w:pPr>
      <w:bookmarkStart w:id="513" w:name="_Toc170985352"/>
      <w:bookmarkStart w:id="514" w:name="_Hlk169786835"/>
      <w:r w:rsidRPr="00DE2238">
        <w:rPr>
          <w:rFonts w:asciiTheme="minorHAnsi" w:eastAsiaTheme="minorEastAsia" w:hAnsiTheme="minorHAnsi" w:cstheme="minorBidi"/>
          <w:caps w:val="0"/>
          <w:color w:val="4472C4" w:themeColor="accent1"/>
          <w:sz w:val="32"/>
          <w:szCs w:val="22"/>
        </w:rPr>
        <w:lastRenderedPageBreak/>
        <w:t xml:space="preserve">Chapitre 5.4 </w:t>
      </w:r>
      <w:r w:rsidRPr="00DE2238">
        <w:rPr>
          <w:rFonts w:asciiTheme="minorHAnsi" w:eastAsiaTheme="minorEastAsia" w:hAnsiTheme="minorHAnsi" w:cstheme="minorBidi"/>
          <w:caps w:val="0"/>
          <w:color w:val="4472C4" w:themeColor="accent1"/>
          <w:sz w:val="32"/>
          <w:szCs w:val="22"/>
          <w:u w:val="single"/>
        </w:rPr>
        <w:t>Certificats dans l’enseignement secondaire de forme 4</w:t>
      </w:r>
      <w:bookmarkEnd w:id="513"/>
    </w:p>
    <w:bookmarkEnd w:id="514"/>
    <w:p w14:paraId="59B42276" w14:textId="77777777" w:rsidR="0044140B" w:rsidRPr="00DE2238" w:rsidRDefault="0044140B" w:rsidP="0044140B">
      <w:pPr>
        <w:rPr>
          <w:lang w:eastAsia="fr-BE"/>
        </w:rPr>
      </w:pPr>
    </w:p>
    <w:p w14:paraId="6E9ADC7C" w14:textId="77777777" w:rsidR="0044140B" w:rsidRPr="00DE2238" w:rsidRDefault="0044140B" w:rsidP="0044140B">
      <w:pPr>
        <w:rPr>
          <w:rFonts w:cstheme="minorHAnsi"/>
          <w:lang w:val="fr-FR" w:eastAsia="fr-BE"/>
        </w:rPr>
      </w:pPr>
    </w:p>
    <w:p w14:paraId="46097629" w14:textId="77777777" w:rsidR="0044140B" w:rsidRPr="00DE2238" w:rsidRDefault="0044140B" w:rsidP="0044140B">
      <w:pPr>
        <w:pStyle w:val="StyleTitre3LatinCorpsCalibri14ptAccent1Avant"/>
      </w:pPr>
      <w:bookmarkStart w:id="515" w:name="_5.5.1._Préambule"/>
      <w:bookmarkStart w:id="516" w:name="_5.5.2._Les_CEB,"/>
      <w:bookmarkStart w:id="517" w:name="_Toc170985353"/>
      <w:bookmarkEnd w:id="515"/>
      <w:bookmarkEnd w:id="516"/>
      <w:r>
        <w:t>Pas d’annexes pour ce chapitre</w:t>
      </w:r>
      <w:bookmarkEnd w:id="517"/>
    </w:p>
    <w:p w14:paraId="7406D922" w14:textId="77777777" w:rsidR="0044140B" w:rsidRPr="00DE2238" w:rsidRDefault="0044140B" w:rsidP="0044140B"/>
    <w:p w14:paraId="45C4F02D" w14:textId="77777777" w:rsidR="0044140B" w:rsidRPr="00DE2238" w:rsidRDefault="0044140B" w:rsidP="0044140B">
      <w:r w:rsidRPr="00DE2238">
        <w:br w:type="page"/>
      </w:r>
    </w:p>
    <w:p w14:paraId="2F3ECDE2" w14:textId="77777777" w:rsidR="0044140B" w:rsidRPr="00DE2238" w:rsidRDefault="0044140B" w:rsidP="0044140B">
      <w:pPr>
        <w:pStyle w:val="Titre1"/>
        <w:keepNext/>
        <w:keepLines/>
        <w:pageBreakBefore/>
        <w:spacing w:before="240" w:after="360"/>
        <w:jc w:val="both"/>
        <w:rPr>
          <w:rFonts w:asciiTheme="minorHAnsi" w:hAnsiTheme="minorHAnsi"/>
          <w:b/>
          <w:color w:val="1F3864" w:themeColor="accent1" w:themeShade="80"/>
          <w:sz w:val="32"/>
          <w:szCs w:val="32"/>
          <w:lang w:eastAsia="en-US"/>
        </w:rPr>
      </w:pPr>
      <w:bookmarkStart w:id="518" w:name="_Toc170985354"/>
      <w:r w:rsidRPr="00DE2238">
        <w:rPr>
          <w:rFonts w:asciiTheme="minorHAnsi" w:hAnsiTheme="minorHAnsi"/>
          <w:b/>
          <w:color w:val="1F3864" w:themeColor="accent1" w:themeShade="80"/>
          <w:sz w:val="32"/>
          <w:szCs w:val="32"/>
          <w:lang w:eastAsia="en-US"/>
        </w:rPr>
        <w:lastRenderedPageBreak/>
        <w:t>PARTIE 6. COMPTABILITE</w:t>
      </w:r>
      <w:bookmarkEnd w:id="518"/>
    </w:p>
    <w:sdt>
      <w:sdtPr>
        <w:id w:val="1701888571"/>
        <w:docPartObj>
          <w:docPartGallery w:val="Cover Pages"/>
          <w:docPartUnique/>
        </w:docPartObj>
      </w:sdtPr>
      <w:sdtEndPr/>
      <w:sdtContent>
        <w:p w14:paraId="176D2149" w14:textId="77777777" w:rsidR="0044140B" w:rsidRPr="00DE2238" w:rsidRDefault="0044140B" w:rsidP="0044140B"/>
        <w:p w14:paraId="50A29A40" w14:textId="77777777" w:rsidR="0044140B" w:rsidRPr="00DE2238" w:rsidRDefault="0044140B" w:rsidP="0044140B">
          <w:pPr>
            <w:pStyle w:val="StyleTitre2"/>
            <w:jc w:val="left"/>
            <w:rPr>
              <w:rFonts w:asciiTheme="minorHAnsi" w:eastAsiaTheme="minorEastAsia" w:hAnsiTheme="minorHAnsi" w:cstheme="minorBidi"/>
              <w:caps w:val="0"/>
              <w:color w:val="4472C4" w:themeColor="accent1"/>
              <w:sz w:val="32"/>
              <w:szCs w:val="22"/>
              <w:u w:val="single"/>
            </w:rPr>
          </w:pPr>
          <w:bookmarkStart w:id="519" w:name="_Chapitre_20_:"/>
          <w:bookmarkStart w:id="520" w:name="_Toc477623865"/>
          <w:bookmarkStart w:id="521" w:name="_Toc477767736"/>
          <w:bookmarkStart w:id="522" w:name="_Toc170985355"/>
          <w:bookmarkStart w:id="523" w:name="_Hlk169786881"/>
          <w:bookmarkEnd w:id="519"/>
          <w:r w:rsidRPr="00DE2238">
            <w:rPr>
              <w:rFonts w:asciiTheme="minorHAnsi" w:eastAsiaTheme="minorEastAsia" w:hAnsiTheme="minorHAnsi" w:cstheme="minorBidi"/>
              <w:caps w:val="0"/>
              <w:color w:val="4472C4" w:themeColor="accent1"/>
              <w:sz w:val="32"/>
              <w:szCs w:val="22"/>
            </w:rPr>
            <w:t>Chapitre</w:t>
          </w:r>
          <w:bookmarkEnd w:id="520"/>
          <w:bookmarkEnd w:id="521"/>
          <w:r w:rsidRPr="00DE2238">
            <w:rPr>
              <w:rFonts w:asciiTheme="minorHAnsi" w:eastAsiaTheme="minorEastAsia" w:hAnsiTheme="minorHAnsi" w:cstheme="minorBidi"/>
              <w:caps w:val="0"/>
              <w:color w:val="4472C4" w:themeColor="accent1"/>
              <w:sz w:val="32"/>
              <w:szCs w:val="22"/>
            </w:rPr>
            <w:t xml:space="preserve"> 6.1 </w:t>
          </w:r>
          <w:r w:rsidRPr="00DE2238">
            <w:rPr>
              <w:rFonts w:asciiTheme="minorHAnsi" w:eastAsiaTheme="minorEastAsia" w:hAnsiTheme="minorHAnsi" w:cstheme="minorBidi"/>
              <w:caps w:val="0"/>
              <w:color w:val="4472C4" w:themeColor="accent1"/>
              <w:sz w:val="32"/>
              <w:szCs w:val="22"/>
              <w:u w:val="single"/>
            </w:rPr>
            <w:t xml:space="preserve"> </w:t>
          </w:r>
          <w:bookmarkStart w:id="524" w:name="_Toc477623866"/>
          <w:bookmarkStart w:id="525" w:name="_Toc477767737"/>
          <w:r w:rsidRPr="00DE2238">
            <w:rPr>
              <w:rFonts w:asciiTheme="minorHAnsi" w:eastAsiaTheme="minorEastAsia" w:hAnsiTheme="minorHAnsi" w:cstheme="minorBidi"/>
              <w:caps w:val="0"/>
              <w:color w:val="4472C4" w:themeColor="accent1"/>
              <w:sz w:val="32"/>
              <w:szCs w:val="22"/>
              <w:u w:val="single"/>
            </w:rPr>
            <w:t>Objets produits ou services rendus par une école d’enseignement spécialisé</w:t>
          </w:r>
          <w:bookmarkEnd w:id="524"/>
          <w:bookmarkEnd w:id="525"/>
          <w:bookmarkEnd w:id="522"/>
        </w:p>
        <w:bookmarkEnd w:id="523"/>
        <w:p w14:paraId="090473F4" w14:textId="77777777" w:rsidR="0044140B" w:rsidRPr="00DE2238" w:rsidRDefault="0044140B" w:rsidP="0044140B"/>
        <w:p w14:paraId="0AE0FDEF" w14:textId="77777777" w:rsidR="0044140B" w:rsidRPr="00DE2238" w:rsidRDefault="00833F79" w:rsidP="0044140B">
          <w:pPr>
            <w:rPr>
              <w:rFonts w:eastAsiaTheme="minorEastAsia"/>
              <w:lang w:eastAsia="fr-BE"/>
            </w:rPr>
          </w:pPr>
        </w:p>
      </w:sdtContent>
    </w:sdt>
    <w:p w14:paraId="747A6654" w14:textId="77777777" w:rsidR="0044140B" w:rsidRPr="00DE2238" w:rsidRDefault="0044140B" w:rsidP="0044140B">
      <w:pPr>
        <w:pStyle w:val="StyleTitre3LatinCorpsCalibri14ptAccent1Avant"/>
      </w:pPr>
      <w:bookmarkStart w:id="526" w:name="_1._Principes"/>
      <w:bookmarkStart w:id="527" w:name="_Toc170985356"/>
      <w:bookmarkEnd w:id="526"/>
      <w:r>
        <w:t>Pas d’annexes pour ce chapitre</w:t>
      </w:r>
      <w:bookmarkEnd w:id="527"/>
    </w:p>
    <w:p w14:paraId="16B4A0AD" w14:textId="77777777" w:rsidR="0044140B" w:rsidRPr="00DE2238" w:rsidRDefault="0044140B" w:rsidP="0044140B"/>
    <w:p w14:paraId="2A84BF93" w14:textId="77777777" w:rsidR="0044140B" w:rsidRPr="00DE2238" w:rsidRDefault="0044140B" w:rsidP="0044140B">
      <w:r w:rsidRPr="00DE2238">
        <w:br w:type="page"/>
      </w:r>
    </w:p>
    <w:p w14:paraId="41B6431E" w14:textId="77777777" w:rsidR="0044140B" w:rsidRPr="00DE2238" w:rsidRDefault="0044140B" w:rsidP="0044140B">
      <w:pPr>
        <w:pStyle w:val="Titre1"/>
        <w:keepNext/>
        <w:keepLines/>
        <w:pageBreakBefore/>
        <w:spacing w:before="240" w:after="360"/>
        <w:jc w:val="both"/>
        <w:rPr>
          <w:rFonts w:asciiTheme="minorHAnsi" w:hAnsiTheme="minorHAnsi"/>
          <w:b/>
          <w:color w:val="1F3864" w:themeColor="accent1" w:themeShade="80"/>
          <w:sz w:val="32"/>
          <w:szCs w:val="32"/>
          <w:lang w:eastAsia="en-US"/>
        </w:rPr>
      </w:pPr>
      <w:bookmarkStart w:id="528" w:name="_Toc170985357"/>
      <w:r w:rsidRPr="00DE2238">
        <w:rPr>
          <w:rFonts w:asciiTheme="minorHAnsi" w:hAnsiTheme="minorHAnsi"/>
          <w:b/>
          <w:color w:val="1F3864" w:themeColor="accent1" w:themeShade="80"/>
          <w:sz w:val="32"/>
          <w:szCs w:val="32"/>
          <w:lang w:eastAsia="en-US"/>
        </w:rPr>
        <w:lastRenderedPageBreak/>
        <w:t>PARTIE 7. GESTION INFORMATIQUE</w:t>
      </w:r>
      <w:bookmarkEnd w:id="528"/>
    </w:p>
    <w:bookmarkStart w:id="529" w:name="_Toc170985358" w:displacedByCustomXml="next"/>
    <w:sdt>
      <w:sdtPr>
        <w:rPr>
          <w:rFonts w:asciiTheme="minorHAnsi" w:eastAsiaTheme="minorHAnsi" w:hAnsiTheme="minorHAnsi" w:cs="Calibri"/>
          <w:b w:val="0"/>
          <w:caps/>
          <w:smallCaps w:val="0"/>
          <w:sz w:val="22"/>
          <w:lang w:eastAsia="en-US"/>
        </w:rPr>
        <w:id w:val="530924723"/>
        <w:docPartObj>
          <w:docPartGallery w:val="Cover Pages"/>
          <w:docPartUnique/>
        </w:docPartObj>
      </w:sdtPr>
      <w:sdtEndPr>
        <w:rPr>
          <w:rFonts w:cstheme="minorBidi"/>
          <w:caps w:val="0"/>
        </w:rPr>
      </w:sdtEndPr>
      <w:sdtContent>
        <w:bookmarkStart w:id="530" w:name="_Toc477767762" w:displacedByCustomXml="prev"/>
        <w:bookmarkStart w:id="531" w:name="_Toc477623890" w:displacedByCustomXml="prev"/>
        <w:p w14:paraId="0839B224" w14:textId="77777777" w:rsidR="0044140B" w:rsidRPr="00DE2238" w:rsidRDefault="0044140B" w:rsidP="0044140B">
          <w:pPr>
            <w:pStyle w:val="Titre2"/>
            <w:spacing w:before="0"/>
            <w:jc w:val="left"/>
            <w:rPr>
              <w:rFonts w:asciiTheme="minorHAnsi" w:hAnsiTheme="minorHAnsi"/>
              <w:bCs/>
              <w:caps/>
              <w:color w:val="4472C4" w:themeColor="accent1"/>
              <w:sz w:val="32"/>
            </w:rPr>
          </w:pPr>
          <w:r w:rsidRPr="00DE2238">
            <w:rPr>
              <w:rFonts w:asciiTheme="minorHAnsi" w:hAnsiTheme="minorHAnsi"/>
              <w:bCs/>
              <w:color w:val="4472C4" w:themeColor="accent1"/>
              <w:sz w:val="32"/>
            </w:rPr>
            <w:t>Chapitre</w:t>
          </w:r>
          <w:bookmarkEnd w:id="531"/>
          <w:bookmarkEnd w:id="530"/>
          <w:r w:rsidRPr="00DE2238">
            <w:rPr>
              <w:rFonts w:asciiTheme="minorHAnsi" w:hAnsiTheme="minorHAnsi"/>
              <w:bCs/>
              <w:color w:val="4472C4" w:themeColor="accent1"/>
              <w:sz w:val="32"/>
            </w:rPr>
            <w:t xml:space="preserve"> 7.1 </w:t>
          </w:r>
          <w:bookmarkStart w:id="532" w:name="_Toc477623891"/>
          <w:bookmarkStart w:id="533" w:name="_Toc477767763"/>
          <w:r w:rsidRPr="00DE2238">
            <w:rPr>
              <w:rFonts w:asciiTheme="minorHAnsi" w:hAnsiTheme="minorHAnsi"/>
              <w:bCs/>
              <w:color w:val="4472C4" w:themeColor="accent1"/>
              <w:sz w:val="32"/>
              <w:u w:val="single"/>
            </w:rPr>
            <w:t>Les données et les applications métier</w:t>
          </w:r>
          <w:bookmarkEnd w:id="532"/>
          <w:bookmarkEnd w:id="533"/>
          <w:bookmarkEnd w:id="529"/>
        </w:p>
        <w:p w14:paraId="2873B332" w14:textId="77777777" w:rsidR="0044140B" w:rsidRPr="00DE2238" w:rsidRDefault="00833F79" w:rsidP="0044140B">
          <w:pPr>
            <w:rPr>
              <w:rFonts w:eastAsiaTheme="minorEastAsia"/>
              <w:lang w:eastAsia="fr-BE"/>
            </w:rPr>
          </w:pPr>
        </w:p>
      </w:sdtContent>
    </w:sdt>
    <w:p w14:paraId="79AE4DC4" w14:textId="77777777" w:rsidR="0044140B" w:rsidRDefault="0044140B" w:rsidP="0044140B">
      <w:pPr>
        <w:spacing w:line="259" w:lineRule="auto"/>
      </w:pPr>
    </w:p>
    <w:p w14:paraId="2EEA58C8" w14:textId="77777777" w:rsidR="0044140B" w:rsidRPr="00DE2238" w:rsidRDefault="0044140B" w:rsidP="0044140B">
      <w:pPr>
        <w:pStyle w:val="StyleTitre3LatinCorpsCalibri14ptAccent1Avant"/>
      </w:pPr>
      <w:bookmarkStart w:id="534" w:name="_Toc170985359"/>
      <w:r>
        <w:t>Pas d’annexes pour ce chapitre</w:t>
      </w:r>
      <w:bookmarkEnd w:id="534"/>
    </w:p>
    <w:p w14:paraId="59012878" w14:textId="77777777" w:rsidR="000D1D78" w:rsidRDefault="000D1D78"/>
    <w:sectPr w:rsidR="000D1D7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99EC8D" w14:textId="77777777" w:rsidR="00163D18" w:rsidRDefault="00163D18" w:rsidP="0044140B">
      <w:r>
        <w:separator/>
      </w:r>
    </w:p>
  </w:endnote>
  <w:endnote w:type="continuationSeparator" w:id="0">
    <w:p w14:paraId="0766C202" w14:textId="77777777" w:rsidR="00163D18" w:rsidRDefault="00163D18" w:rsidP="004414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igh Tower Text">
    <w:panose1 w:val="02040502050506030303"/>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Goudy Old Style">
    <w:panose1 w:val="02020502050305020303"/>
    <w:charset w:val="00"/>
    <w:family w:val="roman"/>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OpenSymbol">
    <w:altName w:val="MS Gothic"/>
    <w:charset w:val="00"/>
    <w:family w:val="auto"/>
    <w:pitch w:val="variable"/>
    <w:sig w:usb0="800000AF" w:usb1="1001ECEA" w:usb2="00000000" w:usb3="00000000" w:csb0="00000001" w:csb1="00000000"/>
  </w:font>
  <w:font w:name="TimesNewRomanPSMT">
    <w:altName w:val="Times New Roman"/>
    <w:charset w:val="00"/>
    <w:family w:val="auto"/>
    <w:pitch w:val="variable"/>
    <w:sig w:usb0="00000003" w:usb1="00000000" w:usb2="00000000" w:usb3="00000000" w:csb0="00000001" w:csb1="00000000"/>
  </w:font>
  <w:font w:name="Wingdings 3">
    <w:panose1 w:val="05040102010807070707"/>
    <w:charset w:val="02"/>
    <w:family w:val="roman"/>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entury Schoolbook">
    <w:panose1 w:val="02040604050505020304"/>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Liberation Serif">
    <w:altName w:val="Times New Roman"/>
    <w:charset w:val="01"/>
    <w:family w:val="roman"/>
    <w:pitch w:val="variable"/>
  </w:font>
  <w:font w:name="Songti SC">
    <w:altName w:val="Arial Unicode MS"/>
    <w:charset w:val="86"/>
    <w:family w:val="auto"/>
    <w:pitch w:val="variable"/>
    <w:sig w:usb0="00000000" w:usb1="080F0000" w:usb2="00000010" w:usb3="00000000" w:csb0="0004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Webdings">
    <w:panose1 w:val="05030102010509060703"/>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C0714" w14:textId="77777777" w:rsidR="0044140B" w:rsidRDefault="0044140B">
    <w:pPr>
      <w:rPr>
        <w:sz w:val="23"/>
        <w:szCs w:val="23"/>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68256439"/>
      <w:docPartObj>
        <w:docPartGallery w:val="Page Numbers (Bottom of Page)"/>
        <w:docPartUnique/>
      </w:docPartObj>
    </w:sdtPr>
    <w:sdtEndPr/>
    <w:sdtContent>
      <w:p w14:paraId="164448AF" w14:textId="77777777" w:rsidR="0044140B" w:rsidRDefault="0044140B">
        <w:pPr>
          <w:pStyle w:val="Pieddepage"/>
          <w:jc w:val="right"/>
        </w:pPr>
        <w:r>
          <w:fldChar w:fldCharType="begin"/>
        </w:r>
        <w:r>
          <w:instrText>PAGE   \* MERGEFORMAT</w:instrText>
        </w:r>
        <w:r>
          <w:fldChar w:fldCharType="separate"/>
        </w:r>
        <w:r w:rsidRPr="00B43BDF">
          <w:rPr>
            <w:noProof/>
            <w:lang w:val="fr-FR"/>
          </w:rPr>
          <w:t>318</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75E1C6" w14:textId="77777777" w:rsidR="0044140B" w:rsidRPr="00F47F45" w:rsidRDefault="0044140B" w:rsidP="00F47F45">
    <w:pPr>
      <w:pStyle w:val="Pieddepage"/>
      <w:spacing w:before="100"/>
      <w:jc w:val="center"/>
      <w:rPr>
        <w:rFonts w:ascii="Calibri" w:hAnsi="Calibri" w:cs="Calibri"/>
        <w:caps/>
        <w:sz w:val="24"/>
        <w:szCs w:val="24"/>
      </w:rPr>
    </w:pPr>
    <w:r w:rsidRPr="00F47F45">
      <w:rPr>
        <w:rFonts w:ascii="Calibri" w:hAnsi="Calibri" w:cs="Calibri"/>
        <w:caps/>
        <w:sz w:val="24"/>
        <w:szCs w:val="24"/>
      </w:rPr>
      <w:fldChar w:fldCharType="begin"/>
    </w:r>
    <w:r w:rsidRPr="00F47F45">
      <w:rPr>
        <w:rFonts w:ascii="Calibri" w:hAnsi="Calibri" w:cs="Calibri"/>
        <w:caps/>
        <w:sz w:val="24"/>
        <w:szCs w:val="24"/>
      </w:rPr>
      <w:instrText>PAGE   \* MERGEFORMAT</w:instrText>
    </w:r>
    <w:r w:rsidRPr="00F47F45">
      <w:rPr>
        <w:rFonts w:ascii="Calibri" w:hAnsi="Calibri" w:cs="Calibri"/>
        <w:caps/>
        <w:sz w:val="24"/>
        <w:szCs w:val="24"/>
      </w:rPr>
      <w:fldChar w:fldCharType="separate"/>
    </w:r>
    <w:r w:rsidRPr="00F47F45">
      <w:rPr>
        <w:rFonts w:ascii="Calibri" w:hAnsi="Calibri" w:cs="Calibri"/>
        <w:caps/>
        <w:sz w:val="24"/>
        <w:szCs w:val="24"/>
        <w:lang w:val="fr-FR"/>
      </w:rPr>
      <w:t>2</w:t>
    </w:r>
    <w:r w:rsidRPr="00F47F45">
      <w:rPr>
        <w:rFonts w:ascii="Calibri" w:hAnsi="Calibri" w:cs="Calibri"/>
        <w:caps/>
        <w:sz w:val="24"/>
        <w:szCs w:val="24"/>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9451808"/>
      <w:docPartObj>
        <w:docPartGallery w:val="Page Numbers (Bottom of Page)"/>
        <w:docPartUnique/>
      </w:docPartObj>
    </w:sdtPr>
    <w:sdtEndPr/>
    <w:sdtContent>
      <w:p w14:paraId="47E89288" w14:textId="77777777" w:rsidR="0044140B" w:rsidRDefault="0044140B">
        <w:pPr>
          <w:pStyle w:val="Pieddepage"/>
          <w:jc w:val="right"/>
        </w:pPr>
        <w:r>
          <w:fldChar w:fldCharType="begin"/>
        </w:r>
        <w:r>
          <w:instrText>PAGE   \* MERGEFORMAT</w:instrText>
        </w:r>
        <w:r>
          <w:fldChar w:fldCharType="separate"/>
        </w:r>
        <w:r w:rsidRPr="0097286E">
          <w:rPr>
            <w:noProof/>
            <w:lang w:val="fr-FR"/>
          </w:rPr>
          <w:t>2</w:t>
        </w:r>
        <w:r>
          <w:rPr>
            <w:noProof/>
            <w:lang w:val="fr-FR"/>
          </w:rPr>
          <w:fldChar w:fldCharType="end"/>
        </w:r>
      </w:p>
    </w:sdtContent>
  </w:sdt>
  <w:p w14:paraId="404A47A5" w14:textId="77777777" w:rsidR="0044140B" w:rsidRDefault="0044140B">
    <w:pPr>
      <w:pStyle w:val="Pieddepage"/>
      <w:tabs>
        <w:tab w:val="clear" w:pos="9071"/>
        <w:tab w:val="right" w:pos="9498"/>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248427"/>
      <w:docPartObj>
        <w:docPartGallery w:val="Page Numbers (Bottom of Page)"/>
        <w:docPartUnique/>
      </w:docPartObj>
    </w:sdtPr>
    <w:sdtEndPr>
      <w:rPr>
        <w:rFonts w:ascii="Calibri" w:hAnsi="Calibri" w:cs="Calibri"/>
        <w:sz w:val="24"/>
        <w:szCs w:val="24"/>
      </w:rPr>
    </w:sdtEndPr>
    <w:sdtContent>
      <w:p w14:paraId="0250FBD0" w14:textId="77777777" w:rsidR="0044140B" w:rsidRPr="00F47F45" w:rsidRDefault="0044140B" w:rsidP="00F47F45">
        <w:pPr>
          <w:pStyle w:val="Pieddepage"/>
          <w:spacing w:before="100"/>
          <w:jc w:val="center"/>
          <w:rPr>
            <w:rFonts w:ascii="Calibri" w:hAnsi="Calibri" w:cs="Calibri"/>
            <w:sz w:val="24"/>
            <w:szCs w:val="24"/>
          </w:rPr>
        </w:pPr>
        <w:r w:rsidRPr="00F47F45">
          <w:rPr>
            <w:rFonts w:ascii="Calibri" w:hAnsi="Calibri" w:cs="Calibri"/>
            <w:sz w:val="24"/>
            <w:szCs w:val="24"/>
          </w:rPr>
          <w:fldChar w:fldCharType="begin"/>
        </w:r>
        <w:r w:rsidRPr="00F47F45">
          <w:rPr>
            <w:rFonts w:ascii="Calibri" w:hAnsi="Calibri" w:cs="Calibri"/>
            <w:sz w:val="24"/>
            <w:szCs w:val="24"/>
          </w:rPr>
          <w:instrText>PAGE   \* MERGEFORMAT</w:instrText>
        </w:r>
        <w:r w:rsidRPr="00F47F45">
          <w:rPr>
            <w:rFonts w:ascii="Calibri" w:hAnsi="Calibri" w:cs="Calibri"/>
            <w:sz w:val="24"/>
            <w:szCs w:val="24"/>
          </w:rPr>
          <w:fldChar w:fldCharType="separate"/>
        </w:r>
        <w:r w:rsidRPr="00F47F45">
          <w:rPr>
            <w:rFonts w:ascii="Calibri" w:hAnsi="Calibri" w:cs="Calibri"/>
            <w:noProof/>
            <w:sz w:val="24"/>
            <w:szCs w:val="24"/>
            <w:lang w:val="fr-FR"/>
          </w:rPr>
          <w:t>3</w:t>
        </w:r>
        <w:r w:rsidRPr="00F47F45">
          <w:rPr>
            <w:rFonts w:ascii="Calibri" w:hAnsi="Calibri" w:cs="Calibri"/>
            <w:noProof/>
            <w:sz w:val="24"/>
            <w:szCs w:val="24"/>
            <w:lang w:val="fr-FR"/>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19370965"/>
      <w:docPartObj>
        <w:docPartGallery w:val="Page Numbers (Bottom of Page)"/>
        <w:docPartUnique/>
      </w:docPartObj>
    </w:sdtPr>
    <w:sdtEndPr>
      <w:rPr>
        <w:rFonts w:ascii="Calibri" w:hAnsi="Calibri" w:cs="Calibri"/>
        <w:sz w:val="24"/>
        <w:szCs w:val="24"/>
      </w:rPr>
    </w:sdtEndPr>
    <w:sdtContent>
      <w:p w14:paraId="5EF6508B" w14:textId="77777777" w:rsidR="0044140B" w:rsidRPr="00F47F45" w:rsidRDefault="0044140B" w:rsidP="00F47F45">
        <w:pPr>
          <w:pStyle w:val="Pieddepage"/>
          <w:spacing w:before="100"/>
          <w:jc w:val="center"/>
          <w:rPr>
            <w:rFonts w:ascii="Calibri" w:hAnsi="Calibri" w:cs="Calibri"/>
            <w:sz w:val="24"/>
            <w:szCs w:val="24"/>
          </w:rPr>
        </w:pPr>
        <w:r w:rsidRPr="00F47F45">
          <w:rPr>
            <w:rFonts w:ascii="Calibri" w:hAnsi="Calibri" w:cs="Calibri"/>
            <w:sz w:val="24"/>
            <w:szCs w:val="24"/>
          </w:rPr>
          <w:fldChar w:fldCharType="begin"/>
        </w:r>
        <w:r w:rsidRPr="00F47F45">
          <w:rPr>
            <w:rFonts w:ascii="Calibri" w:hAnsi="Calibri" w:cs="Calibri"/>
            <w:sz w:val="24"/>
            <w:szCs w:val="24"/>
          </w:rPr>
          <w:instrText>PAGE   \* MERGEFORMAT</w:instrText>
        </w:r>
        <w:r w:rsidRPr="00F47F45">
          <w:rPr>
            <w:rFonts w:ascii="Calibri" w:hAnsi="Calibri" w:cs="Calibri"/>
            <w:sz w:val="24"/>
            <w:szCs w:val="24"/>
          </w:rPr>
          <w:fldChar w:fldCharType="separate"/>
        </w:r>
        <w:r w:rsidRPr="00F47F45">
          <w:rPr>
            <w:rFonts w:ascii="Calibri" w:hAnsi="Calibri" w:cs="Calibri"/>
            <w:noProof/>
            <w:sz w:val="24"/>
            <w:szCs w:val="24"/>
            <w:lang w:val="fr-FR"/>
          </w:rPr>
          <w:t>27</w:t>
        </w:r>
        <w:r w:rsidRPr="00F47F45">
          <w:rPr>
            <w:rFonts w:ascii="Calibri" w:hAnsi="Calibri" w:cs="Calibri"/>
            <w:noProof/>
            <w:sz w:val="24"/>
            <w:szCs w:val="24"/>
            <w:lang w:val="fr-FR"/>
          </w:rP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06919127"/>
      <w:docPartObj>
        <w:docPartGallery w:val="Page Numbers (Bottom of Page)"/>
        <w:docPartUnique/>
      </w:docPartObj>
    </w:sdtPr>
    <w:sdtEndPr>
      <w:rPr>
        <w:rFonts w:ascii="Calibri" w:hAnsi="Calibri" w:cs="Calibri"/>
        <w:sz w:val="24"/>
        <w:szCs w:val="24"/>
      </w:rPr>
    </w:sdtEndPr>
    <w:sdtContent>
      <w:p w14:paraId="128CCDA7" w14:textId="77777777" w:rsidR="0044140B" w:rsidRPr="00F47F45" w:rsidRDefault="0044140B" w:rsidP="00F47F45">
        <w:pPr>
          <w:pStyle w:val="Pieddepage"/>
          <w:spacing w:before="100"/>
          <w:jc w:val="center"/>
          <w:rPr>
            <w:rFonts w:ascii="Calibri" w:hAnsi="Calibri" w:cs="Calibri"/>
            <w:sz w:val="24"/>
            <w:szCs w:val="24"/>
          </w:rPr>
        </w:pPr>
        <w:r w:rsidRPr="00F47F45">
          <w:rPr>
            <w:rFonts w:ascii="Calibri" w:hAnsi="Calibri" w:cs="Calibri"/>
            <w:sz w:val="24"/>
            <w:szCs w:val="24"/>
          </w:rPr>
          <w:fldChar w:fldCharType="begin"/>
        </w:r>
        <w:r w:rsidRPr="00F47F45">
          <w:rPr>
            <w:rFonts w:ascii="Calibri" w:hAnsi="Calibri" w:cs="Calibri"/>
            <w:sz w:val="24"/>
            <w:szCs w:val="24"/>
          </w:rPr>
          <w:instrText>PAGE   \* MERGEFORMAT</w:instrText>
        </w:r>
        <w:r w:rsidRPr="00F47F45">
          <w:rPr>
            <w:rFonts w:ascii="Calibri" w:hAnsi="Calibri" w:cs="Calibri"/>
            <w:sz w:val="24"/>
            <w:szCs w:val="24"/>
          </w:rPr>
          <w:fldChar w:fldCharType="separate"/>
        </w:r>
        <w:r w:rsidRPr="00F47F45">
          <w:rPr>
            <w:rFonts w:ascii="Calibri" w:hAnsi="Calibri" w:cs="Calibri"/>
            <w:noProof/>
            <w:sz w:val="24"/>
            <w:szCs w:val="24"/>
            <w:lang w:val="fr-FR"/>
          </w:rPr>
          <w:t>454</w:t>
        </w:r>
        <w:r w:rsidRPr="00F47F45">
          <w:rPr>
            <w:rFonts w:ascii="Calibri" w:hAnsi="Calibri" w:cs="Calibri"/>
            <w:noProof/>
            <w:sz w:val="24"/>
            <w:szCs w:val="24"/>
            <w:lang w:val="fr-FR"/>
          </w:rP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45837398"/>
      <w:docPartObj>
        <w:docPartGallery w:val="Page Numbers (Bottom of Page)"/>
        <w:docPartUnique/>
      </w:docPartObj>
    </w:sdtPr>
    <w:sdtEndPr>
      <w:rPr>
        <w:rFonts w:asciiTheme="minorHAnsi" w:hAnsiTheme="minorHAnsi" w:cstheme="minorHAnsi"/>
        <w:sz w:val="24"/>
        <w:szCs w:val="24"/>
      </w:rPr>
    </w:sdtEndPr>
    <w:sdtContent>
      <w:p w14:paraId="0A87CA40" w14:textId="77777777" w:rsidR="0044140B" w:rsidRPr="00F47F45" w:rsidRDefault="0044140B" w:rsidP="00F47F45">
        <w:pPr>
          <w:pStyle w:val="Pieddepage"/>
          <w:spacing w:before="100"/>
          <w:jc w:val="center"/>
          <w:rPr>
            <w:rFonts w:asciiTheme="minorHAnsi" w:hAnsiTheme="minorHAnsi" w:cstheme="minorHAnsi"/>
            <w:sz w:val="24"/>
            <w:szCs w:val="24"/>
          </w:rPr>
        </w:pPr>
        <w:r w:rsidRPr="00F47F45">
          <w:rPr>
            <w:rFonts w:asciiTheme="minorHAnsi" w:hAnsiTheme="minorHAnsi" w:cstheme="minorHAnsi"/>
            <w:sz w:val="24"/>
            <w:szCs w:val="24"/>
          </w:rPr>
          <w:fldChar w:fldCharType="begin"/>
        </w:r>
        <w:r w:rsidRPr="00F47F45">
          <w:rPr>
            <w:rFonts w:asciiTheme="minorHAnsi" w:hAnsiTheme="minorHAnsi" w:cstheme="minorHAnsi"/>
            <w:sz w:val="24"/>
            <w:szCs w:val="24"/>
          </w:rPr>
          <w:instrText>PAGE   \* MERGEFORMAT</w:instrText>
        </w:r>
        <w:r w:rsidRPr="00F47F45">
          <w:rPr>
            <w:rFonts w:asciiTheme="minorHAnsi" w:hAnsiTheme="minorHAnsi" w:cstheme="minorHAnsi"/>
            <w:sz w:val="24"/>
            <w:szCs w:val="24"/>
          </w:rPr>
          <w:fldChar w:fldCharType="separate"/>
        </w:r>
        <w:r w:rsidRPr="00F47F45">
          <w:rPr>
            <w:rFonts w:asciiTheme="minorHAnsi" w:hAnsiTheme="minorHAnsi" w:cstheme="minorHAnsi"/>
            <w:noProof/>
            <w:sz w:val="24"/>
            <w:szCs w:val="24"/>
            <w:lang w:val="fr-FR"/>
          </w:rPr>
          <w:t>28</w:t>
        </w:r>
        <w:r w:rsidRPr="00F47F45">
          <w:rPr>
            <w:rFonts w:asciiTheme="minorHAnsi" w:hAnsiTheme="minorHAnsi" w:cstheme="minorHAnsi"/>
            <w:noProof/>
            <w:sz w:val="24"/>
            <w:szCs w:val="24"/>
            <w:lang w:val="fr-FR"/>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C3773C" w14:textId="77777777" w:rsidR="00163D18" w:rsidRDefault="00163D18" w:rsidP="0044140B">
      <w:r>
        <w:separator/>
      </w:r>
    </w:p>
  </w:footnote>
  <w:footnote w:type="continuationSeparator" w:id="0">
    <w:p w14:paraId="7BF49C9A" w14:textId="77777777" w:rsidR="00163D18" w:rsidRDefault="00163D18" w:rsidP="0044140B">
      <w:r>
        <w:continuationSeparator/>
      </w:r>
    </w:p>
  </w:footnote>
  <w:footnote w:id="1">
    <w:p w14:paraId="0A5770A7" w14:textId="77777777" w:rsidR="0044140B" w:rsidRDefault="0044140B" w:rsidP="0044140B">
      <w:pPr>
        <w:pStyle w:val="BASDEPAGEcalibri8"/>
      </w:pPr>
      <w:r>
        <w:rPr>
          <w:vertAlign w:val="superscript"/>
        </w:rPr>
        <w:footnoteRef/>
      </w:r>
      <w:r>
        <w:rPr>
          <w:vertAlign w:val="superscript"/>
        </w:rPr>
        <w:t xml:space="preserve"> </w:t>
      </w:r>
      <w:r>
        <w:t>Article 142 al 2 Le membre du personnel de l’enseignement spécialisé chargé de l’accompagnement reste placé sous la seule autorité de la direction de l’école d’enseignement spécialisé dont il relève.</w:t>
      </w:r>
    </w:p>
  </w:footnote>
  <w:footnote w:id="2">
    <w:p w14:paraId="5789802C" w14:textId="77777777" w:rsidR="0044140B" w:rsidRDefault="0044140B" w:rsidP="0044140B">
      <w:pPr>
        <w:tabs>
          <w:tab w:val="left" w:pos="1134"/>
        </w:tabs>
        <w:rPr>
          <w:rFonts w:eastAsia="Calibri" w:cstheme="minorHAnsi"/>
          <w:sz w:val="18"/>
          <w:szCs w:val="18"/>
        </w:rPr>
      </w:pPr>
      <w:r>
        <w:rPr>
          <w:rFonts w:eastAsia="Calibri" w:cstheme="minorHAnsi"/>
          <w:sz w:val="18"/>
          <w:szCs w:val="18"/>
          <w:vertAlign w:val="superscript"/>
        </w:rPr>
        <w:footnoteRef/>
      </w:r>
      <w:r>
        <w:rPr>
          <w:rFonts w:eastAsia="Calibri" w:cstheme="minorHAnsi"/>
          <w:sz w:val="18"/>
          <w:szCs w:val="18"/>
        </w:rPr>
        <w:t xml:space="preserve"> Ce document doit être inséré au protocole d’intégration.</w:t>
      </w:r>
    </w:p>
  </w:footnote>
  <w:footnote w:id="3">
    <w:p w14:paraId="5106F917" w14:textId="77777777" w:rsidR="0044140B" w:rsidRDefault="0044140B" w:rsidP="0044140B">
      <w:pPr>
        <w:tabs>
          <w:tab w:val="left" w:pos="1134"/>
        </w:tabs>
        <w:rPr>
          <w:rFonts w:eastAsia="Calibri" w:cstheme="minorHAnsi"/>
          <w:sz w:val="18"/>
          <w:szCs w:val="18"/>
        </w:rPr>
      </w:pPr>
      <w:r>
        <w:rPr>
          <w:rFonts w:eastAsia="Calibri" w:cstheme="minorHAnsi"/>
          <w:sz w:val="18"/>
          <w:szCs w:val="18"/>
          <w:vertAlign w:val="superscript"/>
        </w:rPr>
        <w:footnoteRef/>
      </w:r>
      <w:r>
        <w:rPr>
          <w:rFonts w:eastAsia="Calibri" w:cstheme="minorHAnsi"/>
          <w:sz w:val="18"/>
          <w:szCs w:val="18"/>
        </w:rPr>
        <w:t xml:space="preserve"> Mentionner l’année d’étude et la date à laquelle l’intégration a commencé.</w:t>
      </w:r>
    </w:p>
  </w:footnote>
  <w:footnote w:id="4">
    <w:p w14:paraId="138ED0C8" w14:textId="77777777" w:rsidR="0044140B" w:rsidRDefault="0044140B" w:rsidP="0044140B">
      <w:pPr>
        <w:tabs>
          <w:tab w:val="left" w:pos="1134"/>
        </w:tabs>
        <w:ind w:left="170" w:hanging="170"/>
      </w:pPr>
      <w:r>
        <w:rPr>
          <w:sz w:val="18"/>
          <w:szCs w:val="18"/>
          <w:vertAlign w:val="superscript"/>
        </w:rPr>
        <w:footnoteRef/>
      </w:r>
      <w:r>
        <w:t xml:space="preserve"> </w:t>
      </w:r>
      <w:r>
        <w:rPr>
          <w:sz w:val="18"/>
          <w:szCs w:val="18"/>
        </w:rPr>
        <w:t>Exemples : retour dans l’école d’enseignement spécialisé, réorientation dans l’école d’enseignement ordinaire, fin de scolarité, …</w:t>
      </w:r>
    </w:p>
  </w:footnote>
  <w:footnote w:id="5">
    <w:p w14:paraId="68EC51EF" w14:textId="77777777" w:rsidR="0044140B" w:rsidRDefault="0044140B" w:rsidP="0044140B">
      <w:pPr>
        <w:pStyle w:val="BASDEPAGEcalibri8"/>
        <w:ind w:left="113" w:hanging="113"/>
        <w:jc w:val="left"/>
      </w:pPr>
      <w:r>
        <w:rPr>
          <w:rStyle w:val="Appelnotedebasdep"/>
        </w:rPr>
        <w:footnoteRef/>
      </w:r>
      <w:r>
        <w:t xml:space="preserve"> Actuellement, ce chapitre ne concerne que le réseau subventionné.</w:t>
      </w:r>
      <w:r>
        <w:br/>
        <w:t xml:space="preserve">Ce chapitre concerne d’une part, la création de nouvelles écoles et d’autre part, la création de nouveaux types, formes et métiers . </w:t>
      </w:r>
    </w:p>
  </w:footnote>
  <w:footnote w:id="6">
    <w:p w14:paraId="4D103064" w14:textId="77777777" w:rsidR="0044140B" w:rsidRDefault="0044140B" w:rsidP="0044140B">
      <w:pPr>
        <w:pStyle w:val="Notedebasdepage"/>
      </w:pPr>
      <w:r>
        <w:rPr>
          <w:rStyle w:val="Appelnotedebasdep"/>
        </w:rPr>
        <w:t>1</w:t>
      </w:r>
      <w:r>
        <w:rPr>
          <w:vertAlign w:val="superscript"/>
        </w:rPr>
        <w:t xml:space="preserve">  </w:t>
      </w:r>
      <w:r>
        <w:t>Sauf dérogation accordée par le Gouvernement, il faut organiser au moins deux types.</w:t>
      </w:r>
    </w:p>
  </w:footnote>
  <w:footnote w:id="7">
    <w:p w14:paraId="011D3BC2" w14:textId="77777777" w:rsidR="0044140B" w:rsidRDefault="0044140B" w:rsidP="0044140B">
      <w:pPr>
        <w:pStyle w:val="Notedebasdepage"/>
      </w:pPr>
      <w:r>
        <w:rPr>
          <w:rStyle w:val="Appelnotedebasdep"/>
        </w:rPr>
        <w:t>2</w:t>
      </w:r>
      <w:r>
        <w:rPr>
          <w:vertAlign w:val="superscript"/>
        </w:rPr>
        <w:t xml:space="preserve">  </w:t>
      </w:r>
      <w:r>
        <w:t>L’annexe de l’Arrêté du Gouvernement de la Communauté Française du 31 août 2016 relatif à la demande d’admission aux subventions des établissements scolaires devrait être modifiée en vue d’ajouter le type 8 pour la Forme 3</w:t>
      </w:r>
    </w:p>
  </w:footnote>
  <w:footnote w:id="8">
    <w:p w14:paraId="598A2345" w14:textId="77777777" w:rsidR="0044140B" w:rsidRDefault="0044140B" w:rsidP="0044140B">
      <w:pPr>
        <w:pStyle w:val="Notedebasdepage"/>
      </w:pPr>
      <w:r>
        <w:rPr>
          <w:rStyle w:val="Appelnotedebasdep"/>
        </w:rPr>
        <w:t>3</w:t>
      </w:r>
      <w:r>
        <w:rPr>
          <w:rFonts w:cstheme="minorHAnsi"/>
        </w:rPr>
        <w:t xml:space="preserve">  </w:t>
      </w:r>
      <w:r>
        <w:t>L’annexe de l’Arrêté du Gouvernement de la Communauté Française du 31 août 2016 relatif à la demande d’admission aux subventions des établissements scolaires devrait être modifiée en vue d’ajouter le 1</w:t>
      </w:r>
      <w:r>
        <w:rPr>
          <w:vertAlign w:val="superscript"/>
        </w:rPr>
        <w:t>er</w:t>
      </w:r>
      <w:r>
        <w:t xml:space="preserve"> degré différencié pour les types 3, 4,5,6 et 7 de la Forme 4.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92B1B8" w14:textId="77777777" w:rsidR="0044140B" w:rsidRDefault="0044140B">
    <w:pPr>
      <w:rPr>
        <w:sz w:val="23"/>
        <w:szCs w:val="23"/>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C67418" w14:textId="77777777" w:rsidR="0044140B" w:rsidRPr="000861F2" w:rsidRDefault="0044140B" w:rsidP="006A65F6">
    <w:pPr>
      <w:pStyle w:val="En-tte"/>
      <w:spacing w:after="120"/>
      <w:jc w:val="right"/>
      <w:rPr>
        <w:rFonts w:ascii="Arial" w:hAnsi="Arial"/>
        <w:color w:val="5085C0"/>
        <w:sz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40B0F6" w14:textId="77777777" w:rsidR="0044140B" w:rsidRPr="00F47F45" w:rsidRDefault="0044140B">
    <w:pPr>
      <w:rPr>
        <w:rFonts w:cstheme="minorHAnsi"/>
        <w:sz w:val="16"/>
        <w:szCs w:val="1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2AAD7" w14:textId="77777777" w:rsidR="0044140B" w:rsidRPr="000861F2" w:rsidRDefault="0044140B" w:rsidP="006A65F6">
    <w:pPr>
      <w:spacing w:after="120"/>
      <w:jc w:val="right"/>
      <w:rPr>
        <w:rFonts w:ascii="Arial" w:hAnsi="Arial" w:cs="Arial"/>
        <w:color w:val="5085C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51DE2700"/>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28CA3634"/>
    <w:lvl w:ilvl="0">
      <w:numFmt w:val="bullet"/>
      <w:lvlText w:val="*"/>
      <w:lvlJc w:val="left"/>
    </w:lvl>
  </w:abstractNum>
  <w:abstractNum w:abstractNumId="2" w15:restartNumberingAfterBreak="0">
    <w:nsid w:val="00000008"/>
    <w:multiLevelType w:val="singleLevel"/>
    <w:tmpl w:val="00000008"/>
    <w:name w:val="WW8Num8"/>
    <w:lvl w:ilvl="0">
      <w:start w:val="1"/>
      <w:numFmt w:val="bullet"/>
      <w:lvlText w:val=""/>
      <w:lvlJc w:val="left"/>
      <w:pPr>
        <w:tabs>
          <w:tab w:val="num" w:pos="357"/>
        </w:tabs>
        <w:ind w:left="340" w:hanging="340"/>
      </w:pPr>
      <w:rPr>
        <w:rFonts w:ascii="Wingdings" w:hAnsi="Wingdings"/>
      </w:rPr>
    </w:lvl>
  </w:abstractNum>
  <w:abstractNum w:abstractNumId="3" w15:restartNumberingAfterBreak="0">
    <w:nsid w:val="00000009"/>
    <w:multiLevelType w:val="multilevel"/>
    <w:tmpl w:val="00000009"/>
    <w:name w:val="WW8Num9"/>
    <w:lvl w:ilvl="0">
      <w:start w:val="1"/>
      <w:numFmt w:val="upperRoman"/>
      <w:lvlText w:val="%1."/>
      <w:lvlJc w:val="left"/>
      <w:pPr>
        <w:tabs>
          <w:tab w:val="num" w:pos="720"/>
        </w:tabs>
        <w:ind w:left="720" w:hanging="72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980"/>
        </w:tabs>
        <w:ind w:left="1980" w:hanging="360"/>
      </w:pPr>
      <w:rPr>
        <w:rFonts w:cs="Times New Roman"/>
        <w:b/>
      </w:rPr>
    </w:lvl>
    <w:lvl w:ilvl="3">
      <w:start w:val="1"/>
      <w:numFmt w:val="decimal"/>
      <w:lvlText w:val="%4."/>
      <w:lvlJc w:val="left"/>
      <w:pPr>
        <w:tabs>
          <w:tab w:val="num" w:pos="2520"/>
        </w:tabs>
        <w:ind w:left="2520" w:hanging="360"/>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lef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left"/>
      <w:pPr>
        <w:tabs>
          <w:tab w:val="num" w:pos="6120"/>
        </w:tabs>
        <w:ind w:left="6120" w:hanging="180"/>
      </w:pPr>
      <w:rPr>
        <w:rFonts w:cs="Times New Roman"/>
      </w:rPr>
    </w:lvl>
  </w:abstractNum>
  <w:abstractNum w:abstractNumId="4" w15:restartNumberingAfterBreak="0">
    <w:nsid w:val="0000000A"/>
    <w:multiLevelType w:val="singleLevel"/>
    <w:tmpl w:val="0000000A"/>
    <w:name w:val="WW8Num10"/>
    <w:lvl w:ilvl="0">
      <w:start w:val="1"/>
      <w:numFmt w:val="bullet"/>
      <w:lvlText w:val=""/>
      <w:lvlJc w:val="left"/>
      <w:pPr>
        <w:tabs>
          <w:tab w:val="num" w:pos="360"/>
        </w:tabs>
        <w:ind w:left="360" w:hanging="360"/>
      </w:pPr>
      <w:rPr>
        <w:rFonts w:ascii="Wingdings" w:hAnsi="Wingdings"/>
      </w:rPr>
    </w:lvl>
  </w:abstractNum>
  <w:abstractNum w:abstractNumId="5" w15:restartNumberingAfterBreak="0">
    <w:nsid w:val="0000000B"/>
    <w:multiLevelType w:val="singleLevel"/>
    <w:tmpl w:val="0000000B"/>
    <w:name w:val="WW8Num11"/>
    <w:lvl w:ilvl="0">
      <w:start w:val="1"/>
      <w:numFmt w:val="bullet"/>
      <w:lvlText w:val=""/>
      <w:lvlJc w:val="left"/>
      <w:pPr>
        <w:tabs>
          <w:tab w:val="num" w:pos="360"/>
        </w:tabs>
        <w:ind w:left="360" w:hanging="360"/>
      </w:pPr>
      <w:rPr>
        <w:rFonts w:ascii="Wingdings" w:hAnsi="Wingdings"/>
      </w:rPr>
    </w:lvl>
  </w:abstractNum>
  <w:abstractNum w:abstractNumId="6" w15:restartNumberingAfterBreak="0">
    <w:nsid w:val="0000000D"/>
    <w:multiLevelType w:val="multilevel"/>
    <w:tmpl w:val="0000000D"/>
    <w:name w:val="WW8Num13"/>
    <w:lvl w:ilvl="0">
      <w:start w:val="1"/>
      <w:numFmt w:val="bullet"/>
      <w:lvlText w:val=""/>
      <w:lvlJc w:val="left"/>
      <w:pPr>
        <w:tabs>
          <w:tab w:val="num" w:pos="357"/>
        </w:tabs>
        <w:ind w:left="340" w:hanging="340"/>
      </w:pPr>
      <w:rPr>
        <w:rFonts w:ascii="Wingdings" w:hAnsi="Wingdings"/>
      </w:rPr>
    </w:lvl>
    <w:lvl w:ilvl="1">
      <w:start w:val="1"/>
      <w:numFmt w:val="bullet"/>
      <w:lvlText w:val=""/>
      <w:lvlJc w:val="left"/>
      <w:pPr>
        <w:tabs>
          <w:tab w:val="num" w:pos="0"/>
        </w:tabs>
      </w:pPr>
      <w:rPr>
        <w:rFonts w:ascii="Symbol" w:hAnsi="Symbol"/>
        <w:color w:val="auto"/>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7" w15:restartNumberingAfterBreak="0">
    <w:nsid w:val="0000000F"/>
    <w:multiLevelType w:val="singleLevel"/>
    <w:tmpl w:val="0000000F"/>
    <w:name w:val="WW8Num15"/>
    <w:lvl w:ilvl="0">
      <w:start w:val="1"/>
      <w:numFmt w:val="bullet"/>
      <w:lvlText w:val=""/>
      <w:lvlJc w:val="left"/>
      <w:pPr>
        <w:tabs>
          <w:tab w:val="num" w:pos="357"/>
        </w:tabs>
        <w:ind w:left="340" w:hanging="340"/>
      </w:pPr>
      <w:rPr>
        <w:rFonts w:ascii="Wingdings" w:hAnsi="Wingdings"/>
      </w:rPr>
    </w:lvl>
  </w:abstractNum>
  <w:abstractNum w:abstractNumId="8" w15:restartNumberingAfterBreak="0">
    <w:nsid w:val="00000015"/>
    <w:multiLevelType w:val="singleLevel"/>
    <w:tmpl w:val="00000015"/>
    <w:name w:val="WW8Num21"/>
    <w:lvl w:ilvl="0">
      <w:start w:val="1"/>
      <w:numFmt w:val="upperLetter"/>
      <w:lvlText w:val="%1."/>
      <w:lvlJc w:val="left"/>
      <w:pPr>
        <w:tabs>
          <w:tab w:val="num" w:pos="360"/>
        </w:tabs>
        <w:ind w:left="360" w:hanging="360"/>
      </w:pPr>
      <w:rPr>
        <w:rFonts w:cs="Times New Roman"/>
      </w:rPr>
    </w:lvl>
  </w:abstractNum>
  <w:abstractNum w:abstractNumId="9" w15:restartNumberingAfterBreak="0">
    <w:nsid w:val="0000001A"/>
    <w:multiLevelType w:val="singleLevel"/>
    <w:tmpl w:val="0000001A"/>
    <w:name w:val="WW8Num26"/>
    <w:lvl w:ilvl="0">
      <w:start w:val="1"/>
      <w:numFmt w:val="bullet"/>
      <w:lvlText w:val=""/>
      <w:lvlJc w:val="left"/>
      <w:pPr>
        <w:tabs>
          <w:tab w:val="num" w:pos="360"/>
        </w:tabs>
        <w:ind w:left="360" w:hanging="360"/>
      </w:pPr>
      <w:rPr>
        <w:rFonts w:ascii="Wingdings" w:hAnsi="Wingdings"/>
      </w:rPr>
    </w:lvl>
  </w:abstractNum>
  <w:abstractNum w:abstractNumId="10" w15:restartNumberingAfterBreak="0">
    <w:nsid w:val="0000001E"/>
    <w:multiLevelType w:val="multilevel"/>
    <w:tmpl w:val="0000001E"/>
    <w:name w:val="WW8Num30"/>
    <w:lvl w:ilvl="0">
      <w:start w:val="1"/>
      <w:numFmt w:val="bullet"/>
      <w:lvlText w:val="-"/>
      <w:lvlJc w:val="left"/>
      <w:pPr>
        <w:tabs>
          <w:tab w:val="num" w:pos="360"/>
        </w:tabs>
        <w:ind w:left="360" w:hanging="360"/>
      </w:pPr>
      <w:rPr>
        <w:rFonts w:ascii="Arial" w:hAnsi="Arial"/>
      </w:rPr>
    </w:lvl>
    <w:lvl w:ilvl="1">
      <w:start w:val="1"/>
      <w:numFmt w:val="bullet"/>
      <w:lvlText w:val=""/>
      <w:lvlJc w:val="left"/>
      <w:pPr>
        <w:tabs>
          <w:tab w:val="num" w:pos="357"/>
        </w:tabs>
        <w:ind w:left="340" w:hanging="340"/>
      </w:pPr>
      <w:rPr>
        <w:rFonts w:ascii="Wingdings" w:hAnsi="Wingdings"/>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11" w15:restartNumberingAfterBreak="0">
    <w:nsid w:val="00000021"/>
    <w:multiLevelType w:val="singleLevel"/>
    <w:tmpl w:val="EDE2A4FC"/>
    <w:name w:val="WW8Num33"/>
    <w:lvl w:ilvl="0">
      <w:start w:val="1"/>
      <w:numFmt w:val="decimal"/>
      <w:lvlText w:val="%1."/>
      <w:lvlJc w:val="left"/>
      <w:pPr>
        <w:tabs>
          <w:tab w:val="num" w:pos="284"/>
        </w:tabs>
        <w:ind w:left="284" w:hanging="284"/>
      </w:pPr>
      <w:rPr>
        <w:rFonts w:cs="Times New Roman"/>
        <w:b/>
      </w:rPr>
    </w:lvl>
  </w:abstractNum>
  <w:abstractNum w:abstractNumId="12" w15:restartNumberingAfterBreak="0">
    <w:nsid w:val="00000029"/>
    <w:multiLevelType w:val="singleLevel"/>
    <w:tmpl w:val="00000029"/>
    <w:name w:val="WW8Num41"/>
    <w:lvl w:ilvl="0">
      <w:start w:val="1"/>
      <w:numFmt w:val="bullet"/>
      <w:lvlText w:val=""/>
      <w:lvlJc w:val="left"/>
      <w:pPr>
        <w:tabs>
          <w:tab w:val="num" w:pos="587"/>
        </w:tabs>
        <w:ind w:left="624" w:hanging="454"/>
      </w:pPr>
      <w:rPr>
        <w:rFonts w:ascii="Symbol" w:hAnsi="Symbol"/>
        <w:color w:val="000000"/>
      </w:rPr>
    </w:lvl>
  </w:abstractNum>
  <w:abstractNum w:abstractNumId="13" w15:restartNumberingAfterBreak="0">
    <w:nsid w:val="0000002C"/>
    <w:multiLevelType w:val="singleLevel"/>
    <w:tmpl w:val="0000002C"/>
    <w:name w:val="WW8Num44"/>
    <w:lvl w:ilvl="0">
      <w:start w:val="1"/>
      <w:numFmt w:val="bullet"/>
      <w:lvlText w:val=""/>
      <w:lvlJc w:val="left"/>
      <w:pPr>
        <w:tabs>
          <w:tab w:val="num" w:pos="357"/>
        </w:tabs>
        <w:ind w:left="340" w:hanging="340"/>
      </w:pPr>
      <w:rPr>
        <w:rFonts w:ascii="Wingdings" w:hAnsi="Wingdings"/>
      </w:rPr>
    </w:lvl>
  </w:abstractNum>
  <w:abstractNum w:abstractNumId="14" w15:restartNumberingAfterBreak="0">
    <w:nsid w:val="0000002D"/>
    <w:multiLevelType w:val="singleLevel"/>
    <w:tmpl w:val="0000002D"/>
    <w:name w:val="WW8Num45"/>
    <w:lvl w:ilvl="0">
      <w:start w:val="1"/>
      <w:numFmt w:val="bullet"/>
      <w:lvlText w:val=""/>
      <w:lvlJc w:val="left"/>
      <w:pPr>
        <w:tabs>
          <w:tab w:val="num" w:pos="0"/>
        </w:tabs>
      </w:pPr>
      <w:rPr>
        <w:rFonts w:ascii="Symbol" w:hAnsi="Symbol"/>
        <w:color w:val="auto"/>
      </w:rPr>
    </w:lvl>
  </w:abstractNum>
  <w:abstractNum w:abstractNumId="15" w15:restartNumberingAfterBreak="0">
    <w:nsid w:val="00000031"/>
    <w:multiLevelType w:val="singleLevel"/>
    <w:tmpl w:val="00000031"/>
    <w:name w:val="WW8Num49"/>
    <w:lvl w:ilvl="0">
      <w:start w:val="1"/>
      <w:numFmt w:val="bullet"/>
      <w:lvlText w:val=""/>
      <w:lvlJc w:val="left"/>
      <w:pPr>
        <w:tabs>
          <w:tab w:val="num" w:pos="360"/>
        </w:tabs>
        <w:ind w:left="360" w:hanging="360"/>
      </w:pPr>
      <w:rPr>
        <w:rFonts w:ascii="Wingdings" w:hAnsi="Wingdings"/>
      </w:rPr>
    </w:lvl>
  </w:abstractNum>
  <w:abstractNum w:abstractNumId="16" w15:restartNumberingAfterBreak="0">
    <w:nsid w:val="00000037"/>
    <w:multiLevelType w:val="singleLevel"/>
    <w:tmpl w:val="00000037"/>
    <w:name w:val="WW8Num55"/>
    <w:lvl w:ilvl="0">
      <w:start w:val="2"/>
      <w:numFmt w:val="bullet"/>
      <w:lvlText w:val="-"/>
      <w:lvlJc w:val="left"/>
      <w:pPr>
        <w:tabs>
          <w:tab w:val="num" w:pos="360"/>
        </w:tabs>
        <w:ind w:left="360" w:hanging="360"/>
      </w:pPr>
      <w:rPr>
        <w:rFonts w:ascii="Times New Roman" w:hAnsi="Times New Roman"/>
      </w:rPr>
    </w:lvl>
  </w:abstractNum>
  <w:abstractNum w:abstractNumId="17" w15:restartNumberingAfterBreak="0">
    <w:nsid w:val="00000038"/>
    <w:multiLevelType w:val="singleLevel"/>
    <w:tmpl w:val="00000038"/>
    <w:name w:val="WW8Num56"/>
    <w:lvl w:ilvl="0">
      <w:start w:val="1"/>
      <w:numFmt w:val="bullet"/>
      <w:lvlText w:val=""/>
      <w:lvlJc w:val="left"/>
      <w:pPr>
        <w:tabs>
          <w:tab w:val="num" w:pos="360"/>
        </w:tabs>
        <w:ind w:left="360" w:hanging="360"/>
      </w:pPr>
      <w:rPr>
        <w:rFonts w:ascii="Wingdings" w:hAnsi="Wingdings"/>
      </w:rPr>
    </w:lvl>
  </w:abstractNum>
  <w:abstractNum w:abstractNumId="18" w15:restartNumberingAfterBreak="0">
    <w:nsid w:val="0000003A"/>
    <w:multiLevelType w:val="multilevel"/>
    <w:tmpl w:val="D144CAFA"/>
    <w:name w:val="WW8Num58"/>
    <w:lvl w:ilvl="0">
      <w:start w:val="1"/>
      <w:numFmt w:val="decimal"/>
      <w:lvlText w:val="%1."/>
      <w:lvlJc w:val="left"/>
      <w:pPr>
        <w:tabs>
          <w:tab w:val="num" w:pos="284"/>
        </w:tabs>
        <w:ind w:left="284" w:hanging="284"/>
      </w:pPr>
      <w:rPr>
        <w:rFonts w:cs="Times New Roman"/>
        <w:b/>
      </w:rPr>
    </w:lvl>
    <w:lvl w:ilvl="1">
      <w:start w:val="1"/>
      <w:numFmt w:val="decimal"/>
      <w:isLgl/>
      <w:lvlText w:val="%1.%2."/>
      <w:lvlJc w:val="left"/>
      <w:pPr>
        <w:tabs>
          <w:tab w:val="num" w:pos="720"/>
        </w:tabs>
        <w:ind w:left="720" w:hanging="720"/>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isLgl/>
      <w:lvlText w:val="%1.%2.%3.%4."/>
      <w:lvlJc w:val="left"/>
      <w:pPr>
        <w:tabs>
          <w:tab w:val="num" w:pos="1080"/>
        </w:tabs>
        <w:ind w:left="1080" w:hanging="1080"/>
      </w:pPr>
      <w:rPr>
        <w:rFonts w:cs="Times New Roman" w:hint="default"/>
      </w:rPr>
    </w:lvl>
    <w:lvl w:ilvl="4">
      <w:start w:val="1"/>
      <w:numFmt w:val="decimal"/>
      <w:isLgl/>
      <w:lvlText w:val="%1.%2.%3.%4.%5."/>
      <w:lvlJc w:val="left"/>
      <w:pPr>
        <w:tabs>
          <w:tab w:val="num" w:pos="1440"/>
        </w:tabs>
        <w:ind w:left="1440" w:hanging="1440"/>
      </w:pPr>
      <w:rPr>
        <w:rFonts w:cs="Times New Roman" w:hint="default"/>
      </w:rPr>
    </w:lvl>
    <w:lvl w:ilvl="5">
      <w:start w:val="1"/>
      <w:numFmt w:val="decimal"/>
      <w:isLgl/>
      <w:lvlText w:val="%1.%2.%3.%4.%5.%6."/>
      <w:lvlJc w:val="left"/>
      <w:pPr>
        <w:tabs>
          <w:tab w:val="num" w:pos="1440"/>
        </w:tabs>
        <w:ind w:left="1440" w:hanging="1440"/>
      </w:pPr>
      <w:rPr>
        <w:rFonts w:cs="Times New Roman" w:hint="default"/>
      </w:rPr>
    </w:lvl>
    <w:lvl w:ilvl="6">
      <w:start w:val="1"/>
      <w:numFmt w:val="decimal"/>
      <w:isLgl/>
      <w:lvlText w:val="%1.%2.%3.%4.%5.%6.%7."/>
      <w:lvlJc w:val="left"/>
      <w:pPr>
        <w:tabs>
          <w:tab w:val="num" w:pos="1800"/>
        </w:tabs>
        <w:ind w:left="1800" w:hanging="1800"/>
      </w:pPr>
      <w:rPr>
        <w:rFonts w:cs="Times New Roman" w:hint="default"/>
      </w:rPr>
    </w:lvl>
    <w:lvl w:ilvl="7">
      <w:start w:val="1"/>
      <w:numFmt w:val="decimal"/>
      <w:isLgl/>
      <w:lvlText w:val="%1.%2.%3.%4.%5.%6.%7.%8."/>
      <w:lvlJc w:val="left"/>
      <w:pPr>
        <w:tabs>
          <w:tab w:val="num" w:pos="2160"/>
        </w:tabs>
        <w:ind w:left="2160" w:hanging="2160"/>
      </w:pPr>
      <w:rPr>
        <w:rFonts w:cs="Times New Roman" w:hint="default"/>
      </w:rPr>
    </w:lvl>
    <w:lvl w:ilvl="8">
      <w:start w:val="1"/>
      <w:numFmt w:val="decimal"/>
      <w:isLgl/>
      <w:lvlText w:val="%1.%2.%3.%4.%5.%6.%7.%8.%9."/>
      <w:lvlJc w:val="left"/>
      <w:pPr>
        <w:tabs>
          <w:tab w:val="num" w:pos="2160"/>
        </w:tabs>
        <w:ind w:left="2160" w:hanging="2160"/>
      </w:pPr>
      <w:rPr>
        <w:rFonts w:cs="Times New Roman" w:hint="default"/>
      </w:rPr>
    </w:lvl>
  </w:abstractNum>
  <w:abstractNum w:abstractNumId="19" w15:restartNumberingAfterBreak="0">
    <w:nsid w:val="00000046"/>
    <w:multiLevelType w:val="singleLevel"/>
    <w:tmpl w:val="00000046"/>
    <w:name w:val="WW8Num70"/>
    <w:lvl w:ilvl="0">
      <w:start w:val="1"/>
      <w:numFmt w:val="bullet"/>
      <w:lvlText w:val=""/>
      <w:lvlJc w:val="left"/>
      <w:pPr>
        <w:tabs>
          <w:tab w:val="num" w:pos="357"/>
        </w:tabs>
        <w:ind w:left="340" w:hanging="340"/>
      </w:pPr>
      <w:rPr>
        <w:rFonts w:ascii="Wingdings" w:hAnsi="Wingdings"/>
      </w:rPr>
    </w:lvl>
  </w:abstractNum>
  <w:abstractNum w:abstractNumId="20" w15:restartNumberingAfterBreak="0">
    <w:nsid w:val="0000004D"/>
    <w:multiLevelType w:val="singleLevel"/>
    <w:tmpl w:val="0000004D"/>
    <w:name w:val="WW8Num77"/>
    <w:lvl w:ilvl="0">
      <w:start w:val="1"/>
      <w:numFmt w:val="bullet"/>
      <w:lvlText w:val=""/>
      <w:lvlJc w:val="left"/>
      <w:pPr>
        <w:tabs>
          <w:tab w:val="num" w:pos="0"/>
        </w:tabs>
      </w:pPr>
      <w:rPr>
        <w:rFonts w:ascii="Symbol" w:hAnsi="Symbol"/>
        <w:color w:val="auto"/>
      </w:rPr>
    </w:lvl>
  </w:abstractNum>
  <w:abstractNum w:abstractNumId="21" w15:restartNumberingAfterBreak="0">
    <w:nsid w:val="00000050"/>
    <w:multiLevelType w:val="singleLevel"/>
    <w:tmpl w:val="00000050"/>
    <w:name w:val="WW8Num80"/>
    <w:lvl w:ilvl="0">
      <w:start w:val="1"/>
      <w:numFmt w:val="bullet"/>
      <w:lvlText w:val=""/>
      <w:lvlJc w:val="left"/>
      <w:pPr>
        <w:tabs>
          <w:tab w:val="num" w:pos="0"/>
        </w:tabs>
        <w:ind w:left="720" w:hanging="360"/>
      </w:pPr>
      <w:rPr>
        <w:rFonts w:ascii="Symbol" w:hAnsi="Symbol"/>
      </w:rPr>
    </w:lvl>
  </w:abstractNum>
  <w:abstractNum w:abstractNumId="22" w15:restartNumberingAfterBreak="0">
    <w:nsid w:val="00000058"/>
    <w:multiLevelType w:val="singleLevel"/>
    <w:tmpl w:val="00000058"/>
    <w:name w:val="WW8Num88"/>
    <w:lvl w:ilvl="0">
      <w:start w:val="1"/>
      <w:numFmt w:val="bullet"/>
      <w:lvlText w:val=""/>
      <w:lvlJc w:val="left"/>
      <w:pPr>
        <w:tabs>
          <w:tab w:val="num" w:pos="360"/>
        </w:tabs>
        <w:ind w:left="360" w:hanging="360"/>
      </w:pPr>
      <w:rPr>
        <w:rFonts w:ascii="Wingdings" w:hAnsi="Wingdings"/>
      </w:rPr>
    </w:lvl>
  </w:abstractNum>
  <w:abstractNum w:abstractNumId="23" w15:restartNumberingAfterBreak="0">
    <w:nsid w:val="0000005E"/>
    <w:multiLevelType w:val="singleLevel"/>
    <w:tmpl w:val="0000005E"/>
    <w:name w:val="WW8Num94"/>
    <w:lvl w:ilvl="0">
      <w:start w:val="1"/>
      <w:numFmt w:val="bullet"/>
      <w:lvlText w:val=""/>
      <w:lvlJc w:val="left"/>
      <w:pPr>
        <w:tabs>
          <w:tab w:val="num" w:pos="360"/>
        </w:tabs>
        <w:ind w:left="360" w:hanging="360"/>
      </w:pPr>
      <w:rPr>
        <w:rFonts w:ascii="Wingdings" w:hAnsi="Wingdings"/>
      </w:rPr>
    </w:lvl>
  </w:abstractNum>
  <w:abstractNum w:abstractNumId="24" w15:restartNumberingAfterBreak="0">
    <w:nsid w:val="00000060"/>
    <w:multiLevelType w:val="singleLevel"/>
    <w:tmpl w:val="00000060"/>
    <w:name w:val="WW8Num96"/>
    <w:lvl w:ilvl="0">
      <w:start w:val="1"/>
      <w:numFmt w:val="bullet"/>
      <w:lvlText w:val=""/>
      <w:lvlJc w:val="left"/>
      <w:pPr>
        <w:tabs>
          <w:tab w:val="num" w:pos="0"/>
        </w:tabs>
      </w:pPr>
      <w:rPr>
        <w:rFonts w:ascii="Symbol" w:hAnsi="Symbol"/>
        <w:color w:val="auto"/>
      </w:rPr>
    </w:lvl>
  </w:abstractNum>
  <w:abstractNum w:abstractNumId="25" w15:restartNumberingAfterBreak="0">
    <w:nsid w:val="00000064"/>
    <w:multiLevelType w:val="singleLevel"/>
    <w:tmpl w:val="00000064"/>
    <w:name w:val="WW8Num100"/>
    <w:lvl w:ilvl="0">
      <w:start w:val="1"/>
      <w:numFmt w:val="bullet"/>
      <w:lvlText w:val=""/>
      <w:lvlJc w:val="left"/>
      <w:pPr>
        <w:tabs>
          <w:tab w:val="num" w:pos="340"/>
        </w:tabs>
        <w:ind w:left="340"/>
      </w:pPr>
      <w:rPr>
        <w:rFonts w:ascii="Symbol" w:hAnsi="Symbol"/>
      </w:rPr>
    </w:lvl>
  </w:abstractNum>
  <w:abstractNum w:abstractNumId="26" w15:restartNumberingAfterBreak="0">
    <w:nsid w:val="00000066"/>
    <w:multiLevelType w:val="singleLevel"/>
    <w:tmpl w:val="00000066"/>
    <w:name w:val="WW8Num102"/>
    <w:lvl w:ilvl="0">
      <w:start w:val="1"/>
      <w:numFmt w:val="bullet"/>
      <w:lvlText w:val=""/>
      <w:lvlJc w:val="left"/>
      <w:pPr>
        <w:tabs>
          <w:tab w:val="num" w:pos="360"/>
        </w:tabs>
        <w:ind w:left="360" w:hanging="360"/>
      </w:pPr>
      <w:rPr>
        <w:rFonts w:ascii="Wingdings" w:hAnsi="Wingdings"/>
      </w:rPr>
    </w:lvl>
  </w:abstractNum>
  <w:abstractNum w:abstractNumId="27" w15:restartNumberingAfterBreak="0">
    <w:nsid w:val="00000067"/>
    <w:multiLevelType w:val="singleLevel"/>
    <w:tmpl w:val="00000067"/>
    <w:name w:val="WW8Num103"/>
    <w:lvl w:ilvl="0">
      <w:start w:val="1"/>
      <w:numFmt w:val="bullet"/>
      <w:lvlText w:val=""/>
      <w:lvlJc w:val="left"/>
      <w:pPr>
        <w:tabs>
          <w:tab w:val="num" w:pos="360"/>
        </w:tabs>
        <w:ind w:left="360" w:hanging="360"/>
      </w:pPr>
      <w:rPr>
        <w:rFonts w:ascii="Wingdings" w:hAnsi="Wingdings"/>
      </w:rPr>
    </w:lvl>
  </w:abstractNum>
  <w:abstractNum w:abstractNumId="28" w15:restartNumberingAfterBreak="0">
    <w:nsid w:val="0000006A"/>
    <w:multiLevelType w:val="singleLevel"/>
    <w:tmpl w:val="0000006A"/>
    <w:name w:val="WW8Num106"/>
    <w:lvl w:ilvl="0">
      <w:start w:val="1"/>
      <w:numFmt w:val="bullet"/>
      <w:lvlText w:val=""/>
      <w:lvlJc w:val="left"/>
      <w:pPr>
        <w:tabs>
          <w:tab w:val="num" w:pos="360"/>
        </w:tabs>
        <w:ind w:left="360" w:hanging="360"/>
      </w:pPr>
      <w:rPr>
        <w:rFonts w:ascii="Wingdings" w:hAnsi="Wingdings"/>
      </w:rPr>
    </w:lvl>
  </w:abstractNum>
  <w:abstractNum w:abstractNumId="29" w15:restartNumberingAfterBreak="0">
    <w:nsid w:val="0000006D"/>
    <w:multiLevelType w:val="singleLevel"/>
    <w:tmpl w:val="0000006D"/>
    <w:name w:val="WW8Num109"/>
    <w:lvl w:ilvl="0">
      <w:start w:val="1"/>
      <w:numFmt w:val="bullet"/>
      <w:lvlText w:val=""/>
      <w:lvlJc w:val="left"/>
      <w:pPr>
        <w:tabs>
          <w:tab w:val="num" w:pos="357"/>
        </w:tabs>
        <w:ind w:left="340" w:hanging="340"/>
      </w:pPr>
      <w:rPr>
        <w:rFonts w:ascii="Wingdings" w:hAnsi="Wingdings"/>
      </w:rPr>
    </w:lvl>
  </w:abstractNum>
  <w:abstractNum w:abstractNumId="30" w15:restartNumberingAfterBreak="0">
    <w:nsid w:val="0000006F"/>
    <w:multiLevelType w:val="singleLevel"/>
    <w:tmpl w:val="0000006F"/>
    <w:name w:val="WW8Num111"/>
    <w:lvl w:ilvl="0">
      <w:start w:val="1"/>
      <w:numFmt w:val="bullet"/>
      <w:lvlText w:val=""/>
      <w:lvlJc w:val="left"/>
      <w:pPr>
        <w:tabs>
          <w:tab w:val="num" w:pos="360"/>
        </w:tabs>
        <w:ind w:left="360" w:hanging="360"/>
      </w:pPr>
      <w:rPr>
        <w:rFonts w:ascii="Wingdings" w:hAnsi="Wingdings"/>
      </w:rPr>
    </w:lvl>
  </w:abstractNum>
  <w:abstractNum w:abstractNumId="31" w15:restartNumberingAfterBreak="0">
    <w:nsid w:val="00000070"/>
    <w:multiLevelType w:val="singleLevel"/>
    <w:tmpl w:val="00000070"/>
    <w:name w:val="WW8Num112"/>
    <w:lvl w:ilvl="0">
      <w:start w:val="1"/>
      <w:numFmt w:val="bullet"/>
      <w:lvlText w:val=""/>
      <w:lvlJc w:val="left"/>
      <w:pPr>
        <w:tabs>
          <w:tab w:val="num" w:pos="360"/>
        </w:tabs>
        <w:ind w:left="360" w:hanging="360"/>
      </w:pPr>
      <w:rPr>
        <w:rFonts w:ascii="Wingdings" w:hAnsi="Wingdings"/>
      </w:rPr>
    </w:lvl>
  </w:abstractNum>
  <w:abstractNum w:abstractNumId="32" w15:restartNumberingAfterBreak="0">
    <w:nsid w:val="0000007A"/>
    <w:multiLevelType w:val="singleLevel"/>
    <w:tmpl w:val="0000007A"/>
    <w:name w:val="WW8Num122"/>
    <w:lvl w:ilvl="0">
      <w:start w:val="1"/>
      <w:numFmt w:val="bullet"/>
      <w:lvlText w:val=""/>
      <w:lvlJc w:val="left"/>
      <w:pPr>
        <w:tabs>
          <w:tab w:val="num" w:pos="360"/>
        </w:tabs>
        <w:ind w:left="360" w:hanging="360"/>
      </w:pPr>
      <w:rPr>
        <w:rFonts w:ascii="Wingdings" w:hAnsi="Wingdings"/>
      </w:rPr>
    </w:lvl>
  </w:abstractNum>
  <w:abstractNum w:abstractNumId="33" w15:restartNumberingAfterBreak="0">
    <w:nsid w:val="00000083"/>
    <w:multiLevelType w:val="singleLevel"/>
    <w:tmpl w:val="00000083"/>
    <w:name w:val="WW8Num131"/>
    <w:lvl w:ilvl="0">
      <w:start w:val="1"/>
      <w:numFmt w:val="bullet"/>
      <w:lvlText w:val=""/>
      <w:lvlJc w:val="left"/>
      <w:pPr>
        <w:tabs>
          <w:tab w:val="num" w:pos="357"/>
        </w:tabs>
        <w:ind w:left="340" w:hanging="340"/>
      </w:pPr>
      <w:rPr>
        <w:rFonts w:ascii="Wingdings" w:hAnsi="Wingdings"/>
      </w:rPr>
    </w:lvl>
  </w:abstractNum>
  <w:abstractNum w:abstractNumId="34" w15:restartNumberingAfterBreak="0">
    <w:nsid w:val="00000087"/>
    <w:multiLevelType w:val="singleLevel"/>
    <w:tmpl w:val="00000087"/>
    <w:name w:val="WW8Num135"/>
    <w:lvl w:ilvl="0">
      <w:start w:val="1"/>
      <w:numFmt w:val="bullet"/>
      <w:lvlText w:val=""/>
      <w:lvlJc w:val="left"/>
      <w:pPr>
        <w:tabs>
          <w:tab w:val="num" w:pos="360"/>
        </w:tabs>
        <w:ind w:left="360" w:hanging="360"/>
      </w:pPr>
      <w:rPr>
        <w:rFonts w:ascii="Wingdings" w:hAnsi="Wingdings"/>
      </w:rPr>
    </w:lvl>
  </w:abstractNum>
  <w:abstractNum w:abstractNumId="35" w15:restartNumberingAfterBreak="0">
    <w:nsid w:val="00000088"/>
    <w:multiLevelType w:val="singleLevel"/>
    <w:tmpl w:val="00000088"/>
    <w:name w:val="WW8Num136"/>
    <w:lvl w:ilvl="0">
      <w:start w:val="1"/>
      <w:numFmt w:val="bullet"/>
      <w:lvlText w:val=""/>
      <w:lvlJc w:val="left"/>
      <w:pPr>
        <w:tabs>
          <w:tab w:val="num" w:pos="360"/>
        </w:tabs>
        <w:ind w:left="360" w:hanging="360"/>
      </w:pPr>
      <w:rPr>
        <w:rFonts w:ascii="Wingdings" w:hAnsi="Wingdings"/>
      </w:rPr>
    </w:lvl>
  </w:abstractNum>
  <w:abstractNum w:abstractNumId="36" w15:restartNumberingAfterBreak="0">
    <w:nsid w:val="0000008B"/>
    <w:multiLevelType w:val="singleLevel"/>
    <w:tmpl w:val="0000008B"/>
    <w:name w:val="WW8Num139"/>
    <w:lvl w:ilvl="0">
      <w:start w:val="1"/>
      <w:numFmt w:val="bullet"/>
      <w:lvlText w:val=""/>
      <w:lvlJc w:val="left"/>
      <w:pPr>
        <w:tabs>
          <w:tab w:val="num" w:pos="360"/>
        </w:tabs>
        <w:ind w:left="360" w:hanging="360"/>
      </w:pPr>
      <w:rPr>
        <w:rFonts w:ascii="Wingdings" w:hAnsi="Wingdings"/>
      </w:rPr>
    </w:lvl>
  </w:abstractNum>
  <w:abstractNum w:abstractNumId="37" w15:restartNumberingAfterBreak="0">
    <w:nsid w:val="0000008E"/>
    <w:multiLevelType w:val="singleLevel"/>
    <w:tmpl w:val="0000008E"/>
    <w:name w:val="WW8Num142"/>
    <w:lvl w:ilvl="0">
      <w:start w:val="1"/>
      <w:numFmt w:val="bullet"/>
      <w:lvlText w:val=""/>
      <w:lvlJc w:val="left"/>
      <w:pPr>
        <w:tabs>
          <w:tab w:val="num" w:pos="0"/>
        </w:tabs>
      </w:pPr>
      <w:rPr>
        <w:rFonts w:ascii="Symbol" w:hAnsi="Symbol"/>
        <w:b w:val="0"/>
      </w:rPr>
    </w:lvl>
  </w:abstractNum>
  <w:abstractNum w:abstractNumId="38" w15:restartNumberingAfterBreak="0">
    <w:nsid w:val="00000093"/>
    <w:multiLevelType w:val="singleLevel"/>
    <w:tmpl w:val="00000093"/>
    <w:name w:val="WW8Num147"/>
    <w:lvl w:ilvl="0">
      <w:start w:val="1"/>
      <w:numFmt w:val="bullet"/>
      <w:lvlText w:val=""/>
      <w:lvlJc w:val="left"/>
      <w:pPr>
        <w:tabs>
          <w:tab w:val="num" w:pos="360"/>
        </w:tabs>
        <w:ind w:left="360" w:hanging="360"/>
      </w:pPr>
      <w:rPr>
        <w:rFonts w:ascii="Wingdings" w:hAnsi="Wingdings"/>
      </w:rPr>
    </w:lvl>
  </w:abstractNum>
  <w:abstractNum w:abstractNumId="39" w15:restartNumberingAfterBreak="0">
    <w:nsid w:val="00000098"/>
    <w:multiLevelType w:val="singleLevel"/>
    <w:tmpl w:val="00000098"/>
    <w:name w:val="WW8Num152"/>
    <w:lvl w:ilvl="0">
      <w:start w:val="1"/>
      <w:numFmt w:val="bullet"/>
      <w:lvlText w:val=""/>
      <w:lvlJc w:val="left"/>
      <w:pPr>
        <w:tabs>
          <w:tab w:val="num" w:pos="360"/>
        </w:tabs>
        <w:ind w:left="360" w:hanging="360"/>
      </w:pPr>
      <w:rPr>
        <w:rFonts w:ascii="Wingdings" w:hAnsi="Wingdings"/>
      </w:rPr>
    </w:lvl>
  </w:abstractNum>
  <w:abstractNum w:abstractNumId="40" w15:restartNumberingAfterBreak="0">
    <w:nsid w:val="00000099"/>
    <w:multiLevelType w:val="singleLevel"/>
    <w:tmpl w:val="00000099"/>
    <w:name w:val="WW8Num153"/>
    <w:lvl w:ilvl="0">
      <w:start w:val="1"/>
      <w:numFmt w:val="bullet"/>
      <w:lvlText w:val=""/>
      <w:lvlJc w:val="left"/>
      <w:pPr>
        <w:tabs>
          <w:tab w:val="num" w:pos="360"/>
        </w:tabs>
        <w:ind w:left="360" w:hanging="360"/>
      </w:pPr>
      <w:rPr>
        <w:rFonts w:ascii="Wingdings" w:hAnsi="Wingdings"/>
      </w:rPr>
    </w:lvl>
  </w:abstractNum>
  <w:abstractNum w:abstractNumId="41" w15:restartNumberingAfterBreak="0">
    <w:nsid w:val="0000009B"/>
    <w:multiLevelType w:val="singleLevel"/>
    <w:tmpl w:val="0000009B"/>
    <w:name w:val="WW8Num155"/>
    <w:lvl w:ilvl="0">
      <w:start w:val="1"/>
      <w:numFmt w:val="bullet"/>
      <w:lvlText w:val=""/>
      <w:lvlJc w:val="left"/>
      <w:pPr>
        <w:tabs>
          <w:tab w:val="num" w:pos="360"/>
        </w:tabs>
        <w:ind w:left="360" w:hanging="360"/>
      </w:pPr>
      <w:rPr>
        <w:rFonts w:ascii="Wingdings" w:hAnsi="Wingdings"/>
      </w:rPr>
    </w:lvl>
  </w:abstractNum>
  <w:abstractNum w:abstractNumId="42" w15:restartNumberingAfterBreak="0">
    <w:nsid w:val="000000A2"/>
    <w:multiLevelType w:val="singleLevel"/>
    <w:tmpl w:val="000000A2"/>
    <w:name w:val="WW8Num162"/>
    <w:lvl w:ilvl="0">
      <w:start w:val="1"/>
      <w:numFmt w:val="bullet"/>
      <w:lvlText w:val=""/>
      <w:lvlJc w:val="left"/>
      <w:pPr>
        <w:tabs>
          <w:tab w:val="num" w:pos="357"/>
        </w:tabs>
        <w:ind w:left="340" w:hanging="340"/>
      </w:pPr>
      <w:rPr>
        <w:rFonts w:ascii="Wingdings" w:hAnsi="Wingdings"/>
      </w:rPr>
    </w:lvl>
  </w:abstractNum>
  <w:abstractNum w:abstractNumId="43" w15:restartNumberingAfterBreak="0">
    <w:nsid w:val="000000A4"/>
    <w:multiLevelType w:val="singleLevel"/>
    <w:tmpl w:val="000000A4"/>
    <w:name w:val="WW8Num164"/>
    <w:lvl w:ilvl="0">
      <w:start w:val="1"/>
      <w:numFmt w:val="bullet"/>
      <w:lvlText w:val=""/>
      <w:lvlJc w:val="left"/>
      <w:pPr>
        <w:tabs>
          <w:tab w:val="num" w:pos="360"/>
        </w:tabs>
        <w:ind w:left="360" w:hanging="360"/>
      </w:pPr>
      <w:rPr>
        <w:rFonts w:ascii="Wingdings" w:hAnsi="Wingdings"/>
      </w:rPr>
    </w:lvl>
  </w:abstractNum>
  <w:abstractNum w:abstractNumId="44" w15:restartNumberingAfterBreak="0">
    <w:nsid w:val="000000A5"/>
    <w:multiLevelType w:val="singleLevel"/>
    <w:tmpl w:val="000000A5"/>
    <w:name w:val="WW8Num165"/>
    <w:lvl w:ilvl="0">
      <w:start w:val="1"/>
      <w:numFmt w:val="bullet"/>
      <w:lvlText w:val=""/>
      <w:lvlJc w:val="left"/>
      <w:pPr>
        <w:tabs>
          <w:tab w:val="num" w:pos="360"/>
        </w:tabs>
        <w:ind w:left="360" w:hanging="360"/>
      </w:pPr>
      <w:rPr>
        <w:rFonts w:ascii="Wingdings" w:hAnsi="Wingdings"/>
      </w:rPr>
    </w:lvl>
  </w:abstractNum>
  <w:abstractNum w:abstractNumId="45" w15:restartNumberingAfterBreak="0">
    <w:nsid w:val="000000A7"/>
    <w:multiLevelType w:val="singleLevel"/>
    <w:tmpl w:val="000000A7"/>
    <w:name w:val="WW8Num167"/>
    <w:lvl w:ilvl="0">
      <w:start w:val="1"/>
      <w:numFmt w:val="bullet"/>
      <w:lvlText w:val=""/>
      <w:lvlJc w:val="left"/>
      <w:pPr>
        <w:tabs>
          <w:tab w:val="num" w:pos="0"/>
        </w:tabs>
      </w:pPr>
      <w:rPr>
        <w:rFonts w:ascii="Symbol" w:hAnsi="Symbol"/>
      </w:rPr>
    </w:lvl>
  </w:abstractNum>
  <w:abstractNum w:abstractNumId="46" w15:restartNumberingAfterBreak="0">
    <w:nsid w:val="000000A9"/>
    <w:multiLevelType w:val="singleLevel"/>
    <w:tmpl w:val="000000A9"/>
    <w:name w:val="WW8Num169"/>
    <w:lvl w:ilvl="0">
      <w:start w:val="1"/>
      <w:numFmt w:val="bullet"/>
      <w:lvlText w:val=""/>
      <w:lvlJc w:val="left"/>
      <w:pPr>
        <w:tabs>
          <w:tab w:val="num" w:pos="90"/>
        </w:tabs>
        <w:ind w:left="90"/>
      </w:pPr>
      <w:rPr>
        <w:rFonts w:ascii="Symbol" w:hAnsi="Symbol"/>
      </w:rPr>
    </w:lvl>
  </w:abstractNum>
  <w:abstractNum w:abstractNumId="47" w15:restartNumberingAfterBreak="0">
    <w:nsid w:val="000000AC"/>
    <w:multiLevelType w:val="singleLevel"/>
    <w:tmpl w:val="000000AC"/>
    <w:name w:val="WW8Num172"/>
    <w:lvl w:ilvl="0">
      <w:start w:val="1"/>
      <w:numFmt w:val="bullet"/>
      <w:lvlText w:val=""/>
      <w:lvlJc w:val="left"/>
      <w:pPr>
        <w:tabs>
          <w:tab w:val="num" w:pos="360"/>
        </w:tabs>
        <w:ind w:left="360" w:hanging="360"/>
      </w:pPr>
      <w:rPr>
        <w:rFonts w:ascii="Wingdings" w:hAnsi="Wingdings"/>
      </w:rPr>
    </w:lvl>
  </w:abstractNum>
  <w:abstractNum w:abstractNumId="48" w15:restartNumberingAfterBreak="0">
    <w:nsid w:val="000000AD"/>
    <w:multiLevelType w:val="multilevel"/>
    <w:tmpl w:val="48DED4A0"/>
    <w:name w:val="WW8Num173"/>
    <w:lvl w:ilvl="0">
      <w:start w:val="1"/>
      <w:numFmt w:val="decimal"/>
      <w:lvlText w:val="%1."/>
      <w:lvlJc w:val="left"/>
      <w:pPr>
        <w:tabs>
          <w:tab w:val="num" w:pos="284"/>
        </w:tabs>
        <w:ind w:left="284" w:hanging="284"/>
      </w:pPr>
      <w:rPr>
        <w:rFonts w:cs="Times New Roman"/>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9" w15:restartNumberingAfterBreak="0">
    <w:nsid w:val="000000B1"/>
    <w:multiLevelType w:val="multilevel"/>
    <w:tmpl w:val="000000B1"/>
    <w:name w:val="WW8Num177"/>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color w:val="auto"/>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 w15:restartNumberingAfterBreak="0">
    <w:nsid w:val="000000B8"/>
    <w:multiLevelType w:val="singleLevel"/>
    <w:tmpl w:val="000000B8"/>
    <w:name w:val="WW8Num184"/>
    <w:lvl w:ilvl="0">
      <w:start w:val="1"/>
      <w:numFmt w:val="bullet"/>
      <w:lvlText w:val=""/>
      <w:lvlJc w:val="left"/>
      <w:pPr>
        <w:tabs>
          <w:tab w:val="num" w:pos="360"/>
        </w:tabs>
        <w:ind w:left="360" w:hanging="360"/>
      </w:pPr>
      <w:rPr>
        <w:rFonts w:ascii="Wingdings" w:hAnsi="Wingdings"/>
      </w:rPr>
    </w:lvl>
  </w:abstractNum>
  <w:abstractNum w:abstractNumId="51" w15:restartNumberingAfterBreak="0">
    <w:nsid w:val="000000BB"/>
    <w:multiLevelType w:val="singleLevel"/>
    <w:tmpl w:val="000000BB"/>
    <w:name w:val="WW8Num187"/>
    <w:lvl w:ilvl="0">
      <w:start w:val="1"/>
      <w:numFmt w:val="bullet"/>
      <w:lvlText w:val=""/>
      <w:lvlJc w:val="left"/>
      <w:pPr>
        <w:tabs>
          <w:tab w:val="num" w:pos="360"/>
        </w:tabs>
        <w:ind w:left="360" w:hanging="360"/>
      </w:pPr>
      <w:rPr>
        <w:rFonts w:ascii="Wingdings" w:hAnsi="Wingdings"/>
      </w:rPr>
    </w:lvl>
  </w:abstractNum>
  <w:abstractNum w:abstractNumId="52" w15:restartNumberingAfterBreak="0">
    <w:nsid w:val="000000BD"/>
    <w:multiLevelType w:val="singleLevel"/>
    <w:tmpl w:val="000000BD"/>
    <w:name w:val="WW8Num189"/>
    <w:lvl w:ilvl="0">
      <w:start w:val="1"/>
      <w:numFmt w:val="bullet"/>
      <w:lvlText w:val=""/>
      <w:lvlJc w:val="left"/>
      <w:pPr>
        <w:tabs>
          <w:tab w:val="num" w:pos="360"/>
        </w:tabs>
        <w:ind w:left="360" w:hanging="360"/>
      </w:pPr>
      <w:rPr>
        <w:rFonts w:ascii="Wingdings" w:hAnsi="Wingdings"/>
      </w:rPr>
    </w:lvl>
  </w:abstractNum>
  <w:abstractNum w:abstractNumId="53" w15:restartNumberingAfterBreak="0">
    <w:nsid w:val="000000BF"/>
    <w:multiLevelType w:val="multilevel"/>
    <w:tmpl w:val="7F545D06"/>
    <w:name w:val="WW8Num191"/>
    <w:lvl w:ilvl="0">
      <w:start w:val="1"/>
      <w:numFmt w:val="decimal"/>
      <w:lvlText w:val="%1."/>
      <w:lvlJc w:val="left"/>
      <w:pPr>
        <w:tabs>
          <w:tab w:val="num" w:pos="984"/>
        </w:tabs>
        <w:ind w:left="984" w:hanging="360"/>
      </w:pPr>
      <w:rPr>
        <w:rFonts w:cs="Times New Roman"/>
      </w:rPr>
    </w:lvl>
    <w:lvl w:ilvl="1">
      <w:start w:val="1"/>
      <w:numFmt w:val="bullet"/>
      <w:lvlText w:val=""/>
      <w:lvlJc w:val="left"/>
      <w:pPr>
        <w:tabs>
          <w:tab w:val="num" w:pos="1440"/>
        </w:tabs>
        <w:ind w:left="1440" w:hanging="360"/>
      </w:pPr>
      <w:rPr>
        <w:rFonts w:ascii="Symbol" w:hAnsi="Symbol"/>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54" w15:restartNumberingAfterBreak="0">
    <w:nsid w:val="000000C2"/>
    <w:multiLevelType w:val="singleLevel"/>
    <w:tmpl w:val="000000C2"/>
    <w:name w:val="WW8Num194"/>
    <w:lvl w:ilvl="0">
      <w:start w:val="1"/>
      <w:numFmt w:val="bullet"/>
      <w:lvlText w:val=""/>
      <w:lvlJc w:val="left"/>
      <w:pPr>
        <w:tabs>
          <w:tab w:val="num" w:pos="360"/>
        </w:tabs>
        <w:ind w:left="360" w:hanging="360"/>
      </w:pPr>
      <w:rPr>
        <w:rFonts w:ascii="Wingdings" w:hAnsi="Wingdings"/>
      </w:rPr>
    </w:lvl>
  </w:abstractNum>
  <w:abstractNum w:abstractNumId="55" w15:restartNumberingAfterBreak="0">
    <w:nsid w:val="000000C3"/>
    <w:multiLevelType w:val="multilevel"/>
    <w:tmpl w:val="000000C3"/>
    <w:name w:val="WW8Num195"/>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 w15:restartNumberingAfterBreak="0">
    <w:nsid w:val="000000C7"/>
    <w:multiLevelType w:val="singleLevel"/>
    <w:tmpl w:val="000000C7"/>
    <w:name w:val="WW8Num199"/>
    <w:lvl w:ilvl="0">
      <w:start w:val="1"/>
      <w:numFmt w:val="bullet"/>
      <w:lvlText w:val=""/>
      <w:lvlJc w:val="left"/>
      <w:pPr>
        <w:tabs>
          <w:tab w:val="num" w:pos="357"/>
        </w:tabs>
        <w:ind w:left="340" w:hanging="340"/>
      </w:pPr>
      <w:rPr>
        <w:rFonts w:ascii="Wingdings" w:hAnsi="Wingdings"/>
      </w:rPr>
    </w:lvl>
  </w:abstractNum>
  <w:abstractNum w:abstractNumId="57" w15:restartNumberingAfterBreak="0">
    <w:nsid w:val="000000C9"/>
    <w:multiLevelType w:val="singleLevel"/>
    <w:tmpl w:val="000000C9"/>
    <w:name w:val="WW8Num201"/>
    <w:lvl w:ilvl="0">
      <w:start w:val="1"/>
      <w:numFmt w:val="bullet"/>
      <w:lvlText w:val=""/>
      <w:lvlJc w:val="left"/>
      <w:pPr>
        <w:tabs>
          <w:tab w:val="num" w:pos="360"/>
        </w:tabs>
        <w:ind w:left="360" w:hanging="360"/>
      </w:pPr>
      <w:rPr>
        <w:rFonts w:ascii="Wingdings" w:hAnsi="Wingdings"/>
      </w:rPr>
    </w:lvl>
  </w:abstractNum>
  <w:abstractNum w:abstractNumId="58" w15:restartNumberingAfterBreak="0">
    <w:nsid w:val="000000CA"/>
    <w:multiLevelType w:val="singleLevel"/>
    <w:tmpl w:val="000000CA"/>
    <w:name w:val="WW8Num202"/>
    <w:lvl w:ilvl="0">
      <w:start w:val="1"/>
      <w:numFmt w:val="bullet"/>
      <w:lvlText w:val=""/>
      <w:lvlJc w:val="left"/>
      <w:pPr>
        <w:tabs>
          <w:tab w:val="num" w:pos="357"/>
        </w:tabs>
        <w:ind w:left="340" w:hanging="340"/>
      </w:pPr>
      <w:rPr>
        <w:rFonts w:ascii="Wingdings" w:hAnsi="Wingdings"/>
      </w:rPr>
    </w:lvl>
  </w:abstractNum>
  <w:abstractNum w:abstractNumId="59" w15:restartNumberingAfterBreak="0">
    <w:nsid w:val="000000D0"/>
    <w:multiLevelType w:val="singleLevel"/>
    <w:tmpl w:val="000000D0"/>
    <w:name w:val="WW8Num208"/>
    <w:lvl w:ilvl="0">
      <w:start w:val="2"/>
      <w:numFmt w:val="bullet"/>
      <w:lvlText w:val="-"/>
      <w:lvlJc w:val="left"/>
      <w:pPr>
        <w:tabs>
          <w:tab w:val="num" w:pos="720"/>
        </w:tabs>
        <w:ind w:left="720" w:hanging="360"/>
      </w:pPr>
      <w:rPr>
        <w:rFonts w:ascii="Times New Roman" w:hAnsi="Times New Roman"/>
      </w:rPr>
    </w:lvl>
  </w:abstractNum>
  <w:abstractNum w:abstractNumId="60" w15:restartNumberingAfterBreak="0">
    <w:nsid w:val="000000D1"/>
    <w:multiLevelType w:val="singleLevel"/>
    <w:tmpl w:val="000000D1"/>
    <w:name w:val="WW8Num209"/>
    <w:lvl w:ilvl="0">
      <w:start w:val="1"/>
      <w:numFmt w:val="bullet"/>
      <w:lvlText w:val=""/>
      <w:lvlJc w:val="left"/>
      <w:pPr>
        <w:tabs>
          <w:tab w:val="num" w:pos="360"/>
        </w:tabs>
        <w:ind w:left="360" w:hanging="360"/>
      </w:pPr>
      <w:rPr>
        <w:rFonts w:ascii="Wingdings" w:hAnsi="Wingdings"/>
      </w:rPr>
    </w:lvl>
  </w:abstractNum>
  <w:abstractNum w:abstractNumId="61" w15:restartNumberingAfterBreak="0">
    <w:nsid w:val="000000D4"/>
    <w:multiLevelType w:val="singleLevel"/>
    <w:tmpl w:val="000000D4"/>
    <w:name w:val="WW8Num212"/>
    <w:lvl w:ilvl="0">
      <w:start w:val="1"/>
      <w:numFmt w:val="bullet"/>
      <w:lvlText w:val=""/>
      <w:lvlJc w:val="left"/>
      <w:pPr>
        <w:tabs>
          <w:tab w:val="num" w:pos="360"/>
        </w:tabs>
        <w:ind w:left="360" w:hanging="360"/>
      </w:pPr>
      <w:rPr>
        <w:rFonts w:ascii="Wingdings" w:hAnsi="Wingdings"/>
      </w:rPr>
    </w:lvl>
  </w:abstractNum>
  <w:abstractNum w:abstractNumId="62" w15:restartNumberingAfterBreak="0">
    <w:nsid w:val="000000D9"/>
    <w:multiLevelType w:val="singleLevel"/>
    <w:tmpl w:val="000000D9"/>
    <w:name w:val="WW8Num217"/>
    <w:lvl w:ilvl="0">
      <w:start w:val="2"/>
      <w:numFmt w:val="decimal"/>
      <w:lvlText w:val="%1."/>
      <w:lvlJc w:val="left"/>
      <w:pPr>
        <w:tabs>
          <w:tab w:val="num" w:pos="720"/>
        </w:tabs>
        <w:ind w:left="720" w:hanging="360"/>
      </w:pPr>
      <w:rPr>
        <w:rFonts w:cs="Times New Roman"/>
      </w:rPr>
    </w:lvl>
  </w:abstractNum>
  <w:abstractNum w:abstractNumId="63" w15:restartNumberingAfterBreak="0">
    <w:nsid w:val="000000E4"/>
    <w:multiLevelType w:val="multilevel"/>
    <w:tmpl w:val="000000E4"/>
    <w:name w:val="WW8Num22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64" w15:restartNumberingAfterBreak="0">
    <w:nsid w:val="000000E5"/>
    <w:multiLevelType w:val="multilevel"/>
    <w:tmpl w:val="065081A2"/>
    <w:name w:val="WW8Num229"/>
    <w:lvl w:ilvl="0">
      <w:start w:val="1"/>
      <w:numFmt w:val="bullet"/>
      <w:lvlText w:val=""/>
      <w:lvlJc w:val="left"/>
      <w:pPr>
        <w:tabs>
          <w:tab w:val="num" w:pos="360"/>
        </w:tabs>
        <w:ind w:left="360" w:hanging="360"/>
      </w:pPr>
      <w:rPr>
        <w:rFonts w:ascii="Wingdings" w:hAnsi="Wingdings"/>
      </w:rPr>
    </w:lvl>
    <w:lvl w:ilvl="1">
      <w:start w:val="1"/>
      <w:numFmt w:val="decimal"/>
      <w:lvlText w:val="%2."/>
      <w:lvlJc w:val="left"/>
      <w:pPr>
        <w:tabs>
          <w:tab w:val="num" w:pos="1440"/>
        </w:tabs>
        <w:ind w:left="1440" w:hanging="360"/>
      </w:pPr>
      <w:rPr>
        <w:rFonts w:cs="Times New Roman"/>
      </w:rPr>
    </w:lvl>
    <w:lvl w:ilvl="2">
      <w:start w:val="1"/>
      <w:numFmt w:val="upperLetter"/>
      <w:lvlText w:val="%3."/>
      <w:lvlJc w:val="left"/>
      <w:pPr>
        <w:tabs>
          <w:tab w:val="num" w:pos="360"/>
        </w:tabs>
        <w:ind w:left="360" w:hanging="360"/>
      </w:pPr>
      <w:rPr>
        <w:rFonts w:cs="Times New Roman"/>
        <w:b/>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5" w15:restartNumberingAfterBreak="0">
    <w:nsid w:val="000000E8"/>
    <w:multiLevelType w:val="singleLevel"/>
    <w:tmpl w:val="000000E8"/>
    <w:name w:val="WW8Num232"/>
    <w:lvl w:ilvl="0">
      <w:start w:val="1"/>
      <w:numFmt w:val="bullet"/>
      <w:lvlText w:val=""/>
      <w:lvlJc w:val="left"/>
      <w:pPr>
        <w:tabs>
          <w:tab w:val="num" w:pos="705"/>
        </w:tabs>
        <w:ind w:left="1068" w:hanging="360"/>
      </w:pPr>
      <w:rPr>
        <w:rFonts w:ascii="Symbol" w:hAnsi="Symbol"/>
      </w:rPr>
    </w:lvl>
  </w:abstractNum>
  <w:abstractNum w:abstractNumId="66" w15:restartNumberingAfterBreak="0">
    <w:nsid w:val="000000E9"/>
    <w:multiLevelType w:val="multilevel"/>
    <w:tmpl w:val="000000E9"/>
    <w:name w:val="WW8Num233"/>
    <w:lvl w:ilvl="0">
      <w:start w:val="1"/>
      <w:numFmt w:val="upperRoman"/>
      <w:lvlText w:val="%1."/>
      <w:lvlJc w:val="left"/>
      <w:pPr>
        <w:tabs>
          <w:tab w:val="num" w:pos="1080"/>
        </w:tabs>
        <w:ind w:left="1080" w:hanging="720"/>
      </w:pPr>
      <w:rPr>
        <w:rFonts w:cs="Times New Roman"/>
      </w:rPr>
    </w:lvl>
    <w:lvl w:ilvl="1">
      <w:numFmt w:val="none"/>
      <w:suff w:val="nothing"/>
      <w:lvlText w:val=""/>
      <w:lvlJc w:val="left"/>
      <w:pPr>
        <w:tabs>
          <w:tab w:val="num" w:pos="0"/>
        </w:tabs>
      </w:pPr>
      <w:rPr>
        <w:rFonts w:cs="Times New Roman"/>
      </w:rPr>
    </w:lvl>
    <w:lvl w:ilvl="2">
      <w:numFmt w:val="none"/>
      <w:suff w:val="nothing"/>
      <w:lvlText w:val=""/>
      <w:lvlJc w:val="left"/>
      <w:pPr>
        <w:tabs>
          <w:tab w:val="num" w:pos="0"/>
        </w:tabs>
      </w:pPr>
      <w:rPr>
        <w:rFonts w:cs="Times New Roman"/>
      </w:rPr>
    </w:lvl>
    <w:lvl w:ilvl="3">
      <w:numFmt w:val="none"/>
      <w:suff w:val="nothing"/>
      <w:lvlText w:val=""/>
      <w:lvlJc w:val="left"/>
      <w:pPr>
        <w:tabs>
          <w:tab w:val="num" w:pos="0"/>
        </w:tabs>
      </w:pPr>
      <w:rPr>
        <w:rFonts w:cs="Times New Roman"/>
      </w:rPr>
    </w:lvl>
    <w:lvl w:ilvl="4">
      <w:numFmt w:val="none"/>
      <w:suff w:val="nothing"/>
      <w:lvlText w:val=""/>
      <w:lvlJc w:val="left"/>
      <w:pPr>
        <w:tabs>
          <w:tab w:val="num" w:pos="0"/>
        </w:tabs>
      </w:pPr>
      <w:rPr>
        <w:rFonts w:cs="Times New Roman"/>
      </w:rPr>
    </w:lvl>
    <w:lvl w:ilvl="5">
      <w:numFmt w:val="none"/>
      <w:suff w:val="nothing"/>
      <w:lvlText w:val=""/>
      <w:lvlJc w:val="left"/>
      <w:pPr>
        <w:tabs>
          <w:tab w:val="num" w:pos="0"/>
        </w:tabs>
      </w:pPr>
      <w:rPr>
        <w:rFonts w:cs="Times New Roman"/>
      </w:rPr>
    </w:lvl>
    <w:lvl w:ilvl="6">
      <w:numFmt w:val="none"/>
      <w:suff w:val="nothing"/>
      <w:lvlText w:val=""/>
      <w:lvlJc w:val="left"/>
      <w:pPr>
        <w:tabs>
          <w:tab w:val="num" w:pos="0"/>
        </w:tabs>
      </w:pPr>
      <w:rPr>
        <w:rFonts w:cs="Times New Roman"/>
      </w:rPr>
    </w:lvl>
    <w:lvl w:ilvl="7">
      <w:numFmt w:val="none"/>
      <w:suff w:val="nothing"/>
      <w:lvlText w:val=""/>
      <w:lvlJc w:val="left"/>
      <w:pPr>
        <w:tabs>
          <w:tab w:val="num" w:pos="0"/>
        </w:tabs>
      </w:pPr>
      <w:rPr>
        <w:rFonts w:cs="Times New Roman"/>
      </w:rPr>
    </w:lvl>
    <w:lvl w:ilvl="8">
      <w:numFmt w:val="none"/>
      <w:suff w:val="nothing"/>
      <w:lvlText w:val=""/>
      <w:lvlJc w:val="left"/>
      <w:pPr>
        <w:tabs>
          <w:tab w:val="num" w:pos="0"/>
        </w:tabs>
      </w:pPr>
      <w:rPr>
        <w:rFonts w:cs="Times New Roman"/>
      </w:rPr>
    </w:lvl>
  </w:abstractNum>
  <w:abstractNum w:abstractNumId="67" w15:restartNumberingAfterBreak="0">
    <w:nsid w:val="000000EC"/>
    <w:multiLevelType w:val="singleLevel"/>
    <w:tmpl w:val="000000EC"/>
    <w:name w:val="WW8Num236"/>
    <w:lvl w:ilvl="0">
      <w:start w:val="1"/>
      <w:numFmt w:val="bullet"/>
      <w:lvlText w:val=""/>
      <w:lvlJc w:val="left"/>
      <w:pPr>
        <w:tabs>
          <w:tab w:val="num" w:pos="360"/>
        </w:tabs>
        <w:ind w:left="360" w:hanging="360"/>
      </w:pPr>
      <w:rPr>
        <w:rFonts w:ascii="Wingdings" w:hAnsi="Wingdings"/>
      </w:rPr>
    </w:lvl>
  </w:abstractNum>
  <w:abstractNum w:abstractNumId="68" w15:restartNumberingAfterBreak="0">
    <w:nsid w:val="000000ED"/>
    <w:multiLevelType w:val="singleLevel"/>
    <w:tmpl w:val="000000ED"/>
    <w:name w:val="WW8Num237"/>
    <w:lvl w:ilvl="0">
      <w:start w:val="1"/>
      <w:numFmt w:val="bullet"/>
      <w:lvlText w:val=""/>
      <w:lvlJc w:val="left"/>
      <w:pPr>
        <w:tabs>
          <w:tab w:val="num" w:pos="360"/>
        </w:tabs>
        <w:ind w:left="360" w:hanging="360"/>
      </w:pPr>
      <w:rPr>
        <w:rFonts w:ascii="Wingdings" w:hAnsi="Wingdings"/>
      </w:rPr>
    </w:lvl>
  </w:abstractNum>
  <w:abstractNum w:abstractNumId="69" w15:restartNumberingAfterBreak="0">
    <w:nsid w:val="000000EF"/>
    <w:multiLevelType w:val="singleLevel"/>
    <w:tmpl w:val="000000EF"/>
    <w:name w:val="WW8Num239"/>
    <w:lvl w:ilvl="0">
      <w:start w:val="1"/>
      <w:numFmt w:val="bullet"/>
      <w:lvlText w:val=""/>
      <w:lvlJc w:val="left"/>
      <w:pPr>
        <w:tabs>
          <w:tab w:val="num" w:pos="360"/>
        </w:tabs>
        <w:ind w:left="360" w:hanging="360"/>
      </w:pPr>
      <w:rPr>
        <w:rFonts w:ascii="Wingdings" w:hAnsi="Wingdings"/>
      </w:rPr>
    </w:lvl>
  </w:abstractNum>
  <w:abstractNum w:abstractNumId="70" w15:restartNumberingAfterBreak="0">
    <w:nsid w:val="000000F3"/>
    <w:multiLevelType w:val="singleLevel"/>
    <w:tmpl w:val="000000F3"/>
    <w:name w:val="WW8Num243"/>
    <w:lvl w:ilvl="0">
      <w:start w:val="13"/>
      <w:numFmt w:val="bullet"/>
      <w:lvlText w:val="-"/>
      <w:lvlJc w:val="left"/>
      <w:pPr>
        <w:tabs>
          <w:tab w:val="num" w:pos="720"/>
        </w:tabs>
        <w:ind w:left="720" w:hanging="360"/>
      </w:pPr>
      <w:rPr>
        <w:rFonts w:ascii="Times New Roman" w:hAnsi="Times New Roman"/>
      </w:rPr>
    </w:lvl>
  </w:abstractNum>
  <w:abstractNum w:abstractNumId="71" w15:restartNumberingAfterBreak="0">
    <w:nsid w:val="000000F4"/>
    <w:multiLevelType w:val="multilevel"/>
    <w:tmpl w:val="4BEE405C"/>
    <w:name w:val="WW8Num244"/>
    <w:lvl w:ilvl="0">
      <w:start w:val="1"/>
      <w:numFmt w:val="decimal"/>
      <w:lvlText w:val="%1."/>
      <w:lvlJc w:val="left"/>
      <w:pPr>
        <w:tabs>
          <w:tab w:val="num" w:pos="360"/>
        </w:tabs>
        <w:ind w:left="360" w:hanging="360"/>
      </w:pPr>
      <w:rPr>
        <w:rFonts w:cs="Times New Roman"/>
      </w:rPr>
    </w:lvl>
    <w:lvl w:ilvl="1">
      <w:start w:val="1"/>
      <w:numFmt w:val="lowerLetter"/>
      <w:lvlText w:val="%2."/>
      <w:lvlJc w:val="left"/>
      <w:pPr>
        <w:ind w:left="1440" w:hanging="360"/>
      </w:pPr>
      <w:rPr>
        <w:rFonts w:cs="Times New Roman"/>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72" w15:restartNumberingAfterBreak="0">
    <w:nsid w:val="000000F5"/>
    <w:multiLevelType w:val="singleLevel"/>
    <w:tmpl w:val="000000F5"/>
    <w:name w:val="WW8Num245"/>
    <w:lvl w:ilvl="0">
      <w:start w:val="1"/>
      <w:numFmt w:val="bullet"/>
      <w:lvlText w:val=""/>
      <w:lvlJc w:val="left"/>
      <w:pPr>
        <w:tabs>
          <w:tab w:val="num" w:pos="360"/>
        </w:tabs>
        <w:ind w:left="360" w:hanging="360"/>
      </w:pPr>
      <w:rPr>
        <w:rFonts w:ascii="Wingdings" w:hAnsi="Wingdings"/>
      </w:rPr>
    </w:lvl>
  </w:abstractNum>
  <w:abstractNum w:abstractNumId="73" w15:restartNumberingAfterBreak="0">
    <w:nsid w:val="000000FB"/>
    <w:multiLevelType w:val="multilevel"/>
    <w:tmpl w:val="000000FB"/>
    <w:name w:val="WW8Num251"/>
    <w:lvl w:ilvl="0">
      <w:start w:val="1"/>
      <w:numFmt w:val="decimal"/>
      <w:lvlText w:val="%1."/>
      <w:lvlJc w:val="left"/>
      <w:pPr>
        <w:tabs>
          <w:tab w:val="num" w:pos="360"/>
        </w:tabs>
        <w:ind w:left="360" w:hanging="360"/>
      </w:pPr>
      <w:rPr>
        <w:rFonts w:cs="Times New Roman"/>
      </w:rPr>
    </w:lvl>
    <w:lvl w:ilvl="1">
      <w:start w:val="1"/>
      <w:numFmt w:val="bullet"/>
      <w:lvlText w:val=""/>
      <w:lvlJc w:val="left"/>
      <w:pPr>
        <w:tabs>
          <w:tab w:val="num" w:pos="1497"/>
        </w:tabs>
        <w:ind w:left="1534" w:hanging="454"/>
      </w:pPr>
      <w:rPr>
        <w:rFonts w:ascii="Symbol" w:hAnsi="Symbol"/>
      </w:rPr>
    </w:lvl>
    <w:lvl w:ilvl="2">
      <w:start w:val="1"/>
      <w:numFmt w:val="bullet"/>
      <w:lvlText w:val=""/>
      <w:lvlJc w:val="left"/>
      <w:pPr>
        <w:tabs>
          <w:tab w:val="num" w:pos="1980"/>
        </w:tabs>
        <w:ind w:left="1980"/>
      </w:pPr>
      <w:rPr>
        <w:rFonts w:ascii="Symbol" w:hAnsi="Symbol"/>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74" w15:restartNumberingAfterBreak="0">
    <w:nsid w:val="000000FF"/>
    <w:multiLevelType w:val="singleLevel"/>
    <w:tmpl w:val="000000FF"/>
    <w:name w:val="WW8Num255"/>
    <w:lvl w:ilvl="0">
      <w:start w:val="1"/>
      <w:numFmt w:val="bullet"/>
      <w:lvlText w:val=""/>
      <w:lvlJc w:val="left"/>
      <w:pPr>
        <w:tabs>
          <w:tab w:val="num" w:pos="360"/>
        </w:tabs>
        <w:ind w:left="360" w:hanging="360"/>
      </w:pPr>
      <w:rPr>
        <w:rFonts w:ascii="Wingdings" w:hAnsi="Wingdings"/>
      </w:rPr>
    </w:lvl>
  </w:abstractNum>
  <w:abstractNum w:abstractNumId="75" w15:restartNumberingAfterBreak="0">
    <w:nsid w:val="00000105"/>
    <w:multiLevelType w:val="singleLevel"/>
    <w:tmpl w:val="00000105"/>
    <w:name w:val="WW8Num261"/>
    <w:lvl w:ilvl="0">
      <w:start w:val="1"/>
      <w:numFmt w:val="bullet"/>
      <w:lvlText w:val=""/>
      <w:lvlJc w:val="left"/>
      <w:pPr>
        <w:tabs>
          <w:tab w:val="num" w:pos="360"/>
        </w:tabs>
        <w:ind w:left="360" w:hanging="360"/>
      </w:pPr>
      <w:rPr>
        <w:rFonts w:ascii="Wingdings" w:hAnsi="Wingdings"/>
        <w:color w:val="auto"/>
      </w:rPr>
    </w:lvl>
  </w:abstractNum>
  <w:abstractNum w:abstractNumId="76" w15:restartNumberingAfterBreak="0">
    <w:nsid w:val="0000010E"/>
    <w:multiLevelType w:val="singleLevel"/>
    <w:tmpl w:val="0000010E"/>
    <w:name w:val="WW8Num270"/>
    <w:lvl w:ilvl="0">
      <w:start w:val="1"/>
      <w:numFmt w:val="bullet"/>
      <w:lvlText w:val=""/>
      <w:lvlJc w:val="left"/>
      <w:pPr>
        <w:tabs>
          <w:tab w:val="num" w:pos="357"/>
        </w:tabs>
        <w:ind w:left="340" w:hanging="340"/>
      </w:pPr>
      <w:rPr>
        <w:rFonts w:ascii="Wingdings" w:hAnsi="Wingdings"/>
        <w:color w:val="auto"/>
      </w:rPr>
    </w:lvl>
  </w:abstractNum>
  <w:abstractNum w:abstractNumId="77" w15:restartNumberingAfterBreak="0">
    <w:nsid w:val="05A95CFF"/>
    <w:multiLevelType w:val="hybridMultilevel"/>
    <w:tmpl w:val="04D49B4C"/>
    <w:lvl w:ilvl="0" w:tplc="19D68662">
      <w:start w:val="1"/>
      <w:numFmt w:val="decimal"/>
      <w:lvlText w:val="%1)"/>
      <w:lvlJc w:val="left"/>
      <w:pPr>
        <w:ind w:left="720" w:hanging="360"/>
      </w:pPr>
      <w:rPr>
        <w:rFonts w:hint="default"/>
        <w:u w:val="none"/>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78" w15:restartNumberingAfterBreak="0">
    <w:nsid w:val="0C9B38E3"/>
    <w:multiLevelType w:val="hybridMultilevel"/>
    <w:tmpl w:val="4996923E"/>
    <w:lvl w:ilvl="0" w:tplc="2CAAF5BC">
      <w:start w:val="1"/>
      <w:numFmt w:val="decimal"/>
      <w:lvlText w:val="%1"/>
      <w:lvlJc w:val="left"/>
      <w:pPr>
        <w:tabs>
          <w:tab w:val="num" w:pos="720"/>
        </w:tabs>
        <w:ind w:left="720" w:hanging="360"/>
      </w:pPr>
      <w:rPr>
        <w:rFonts w:cs="Times New Roman"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79" w15:restartNumberingAfterBreak="0">
    <w:nsid w:val="0E5A416A"/>
    <w:multiLevelType w:val="hybridMultilevel"/>
    <w:tmpl w:val="71C286B0"/>
    <w:name w:val="WW8Num1452"/>
    <w:lvl w:ilvl="0" w:tplc="040C0019">
      <w:start w:val="1"/>
      <w:numFmt w:val="lowerLetter"/>
      <w:lvlText w:val="%1."/>
      <w:lvlJc w:val="left"/>
      <w:pPr>
        <w:tabs>
          <w:tab w:val="num" w:pos="502"/>
        </w:tabs>
        <w:ind w:left="502" w:hanging="360"/>
      </w:pPr>
      <w:rPr>
        <w:rFonts w:cs="Times New Roman"/>
      </w:rPr>
    </w:lvl>
    <w:lvl w:ilvl="1" w:tplc="040C0019" w:tentative="1">
      <w:start w:val="1"/>
      <w:numFmt w:val="lowerLetter"/>
      <w:lvlText w:val="%2."/>
      <w:lvlJc w:val="left"/>
      <w:pPr>
        <w:tabs>
          <w:tab w:val="num" w:pos="1222"/>
        </w:tabs>
        <w:ind w:left="1222" w:hanging="360"/>
      </w:pPr>
      <w:rPr>
        <w:rFonts w:cs="Times New Roman"/>
      </w:rPr>
    </w:lvl>
    <w:lvl w:ilvl="2" w:tplc="040C001B" w:tentative="1">
      <w:start w:val="1"/>
      <w:numFmt w:val="lowerRoman"/>
      <w:lvlText w:val="%3."/>
      <w:lvlJc w:val="right"/>
      <w:pPr>
        <w:tabs>
          <w:tab w:val="num" w:pos="1942"/>
        </w:tabs>
        <w:ind w:left="1942" w:hanging="180"/>
      </w:pPr>
      <w:rPr>
        <w:rFonts w:cs="Times New Roman"/>
      </w:rPr>
    </w:lvl>
    <w:lvl w:ilvl="3" w:tplc="040C000F" w:tentative="1">
      <w:start w:val="1"/>
      <w:numFmt w:val="decimal"/>
      <w:lvlText w:val="%4."/>
      <w:lvlJc w:val="left"/>
      <w:pPr>
        <w:tabs>
          <w:tab w:val="num" w:pos="2662"/>
        </w:tabs>
        <w:ind w:left="2662" w:hanging="360"/>
      </w:pPr>
      <w:rPr>
        <w:rFonts w:cs="Times New Roman"/>
      </w:rPr>
    </w:lvl>
    <w:lvl w:ilvl="4" w:tplc="040C0019" w:tentative="1">
      <w:start w:val="1"/>
      <w:numFmt w:val="lowerLetter"/>
      <w:lvlText w:val="%5."/>
      <w:lvlJc w:val="left"/>
      <w:pPr>
        <w:tabs>
          <w:tab w:val="num" w:pos="3382"/>
        </w:tabs>
        <w:ind w:left="3382" w:hanging="360"/>
      </w:pPr>
      <w:rPr>
        <w:rFonts w:cs="Times New Roman"/>
      </w:rPr>
    </w:lvl>
    <w:lvl w:ilvl="5" w:tplc="040C001B" w:tentative="1">
      <w:start w:val="1"/>
      <w:numFmt w:val="lowerRoman"/>
      <w:lvlText w:val="%6."/>
      <w:lvlJc w:val="right"/>
      <w:pPr>
        <w:tabs>
          <w:tab w:val="num" w:pos="4102"/>
        </w:tabs>
        <w:ind w:left="4102" w:hanging="180"/>
      </w:pPr>
      <w:rPr>
        <w:rFonts w:cs="Times New Roman"/>
      </w:rPr>
    </w:lvl>
    <w:lvl w:ilvl="6" w:tplc="040C000F" w:tentative="1">
      <w:start w:val="1"/>
      <w:numFmt w:val="decimal"/>
      <w:lvlText w:val="%7."/>
      <w:lvlJc w:val="left"/>
      <w:pPr>
        <w:tabs>
          <w:tab w:val="num" w:pos="4822"/>
        </w:tabs>
        <w:ind w:left="4822" w:hanging="360"/>
      </w:pPr>
      <w:rPr>
        <w:rFonts w:cs="Times New Roman"/>
      </w:rPr>
    </w:lvl>
    <w:lvl w:ilvl="7" w:tplc="040C0019" w:tentative="1">
      <w:start w:val="1"/>
      <w:numFmt w:val="lowerLetter"/>
      <w:lvlText w:val="%8."/>
      <w:lvlJc w:val="left"/>
      <w:pPr>
        <w:tabs>
          <w:tab w:val="num" w:pos="5542"/>
        </w:tabs>
        <w:ind w:left="5542" w:hanging="360"/>
      </w:pPr>
      <w:rPr>
        <w:rFonts w:cs="Times New Roman"/>
      </w:rPr>
    </w:lvl>
    <w:lvl w:ilvl="8" w:tplc="040C001B" w:tentative="1">
      <w:start w:val="1"/>
      <w:numFmt w:val="lowerRoman"/>
      <w:lvlText w:val="%9."/>
      <w:lvlJc w:val="right"/>
      <w:pPr>
        <w:tabs>
          <w:tab w:val="num" w:pos="6262"/>
        </w:tabs>
        <w:ind w:left="6262" w:hanging="180"/>
      </w:pPr>
      <w:rPr>
        <w:rFonts w:cs="Times New Roman"/>
      </w:rPr>
    </w:lvl>
  </w:abstractNum>
  <w:abstractNum w:abstractNumId="80" w15:restartNumberingAfterBreak="0">
    <w:nsid w:val="104E44DC"/>
    <w:multiLevelType w:val="hybridMultilevel"/>
    <w:tmpl w:val="B9B87984"/>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080C0005">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81" w15:restartNumberingAfterBreak="0">
    <w:nsid w:val="12BA20DC"/>
    <w:multiLevelType w:val="hybridMultilevel"/>
    <w:tmpl w:val="47505DC4"/>
    <w:lvl w:ilvl="0" w:tplc="080C0019">
      <w:start w:val="1"/>
      <w:numFmt w:val="lowerLetter"/>
      <w:lvlText w:val="%1."/>
      <w:lvlJc w:val="left"/>
      <w:pPr>
        <w:ind w:left="720" w:hanging="360"/>
      </w:pPr>
      <w:rPr>
        <w:rFonts w:hint="default"/>
      </w:rPr>
    </w:lvl>
    <w:lvl w:ilvl="1" w:tplc="F08E332E">
      <w:numFmt w:val="bullet"/>
      <w:lvlText w:val="-"/>
      <w:lvlJc w:val="left"/>
      <w:pPr>
        <w:ind w:left="1440" w:hanging="360"/>
      </w:pPr>
      <w:rPr>
        <w:rFonts w:ascii="Calibri" w:eastAsia="Calibri" w:hAnsi="Calibri" w:cs="Calibri" w:hint="default"/>
      </w:rPr>
    </w:lvl>
    <w:lvl w:ilvl="2" w:tplc="080C0001">
      <w:start w:val="1"/>
      <w:numFmt w:val="bullet"/>
      <w:lvlText w:val=""/>
      <w:lvlJc w:val="left"/>
      <w:pPr>
        <w:ind w:left="2160" w:hanging="180"/>
      </w:pPr>
      <w:rPr>
        <w:rFonts w:ascii="Symbol" w:hAnsi="Symbol" w:hint="default"/>
      </w:r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82" w15:restartNumberingAfterBreak="0">
    <w:nsid w:val="131F35CB"/>
    <w:multiLevelType w:val="multilevel"/>
    <w:tmpl w:val="C7EE7D7A"/>
    <w:lvl w:ilvl="0">
      <w:start w:val="1"/>
      <w:numFmt w:val="decimal"/>
      <w:lvlText w:val="%1."/>
      <w:lvlJc w:val="left"/>
      <w:pPr>
        <w:ind w:left="720" w:hanging="360"/>
      </w:pPr>
      <w:rPr>
        <w:rFonts w:cs="Times New Roman"/>
      </w:rPr>
    </w:lvl>
    <w:lvl w:ilvl="1">
      <w:start w:val="1"/>
      <w:numFmt w:val="decimal"/>
      <w:isLgl/>
      <w:lvlText w:val="%1.%2."/>
      <w:lvlJc w:val="left"/>
      <w:pPr>
        <w:ind w:left="1080" w:hanging="720"/>
      </w:pPr>
      <w:rPr>
        <w:rFonts w:hint="default"/>
      </w:rPr>
    </w:lvl>
    <w:lvl w:ilvl="2">
      <w:start w:val="5"/>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3" w15:restartNumberingAfterBreak="0">
    <w:nsid w:val="152F5F9F"/>
    <w:multiLevelType w:val="hybridMultilevel"/>
    <w:tmpl w:val="63E4924A"/>
    <w:lvl w:ilvl="0" w:tplc="F08E332E">
      <w:numFmt w:val="bullet"/>
      <w:lvlText w:val="-"/>
      <w:lvlJc w:val="left"/>
      <w:pPr>
        <w:ind w:left="720" w:hanging="360"/>
      </w:pPr>
      <w:rPr>
        <w:rFonts w:ascii="Calibri" w:eastAsia="Calibri" w:hAnsi="Calibri" w:cs="Calibri" w:hint="default"/>
      </w:r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84" w15:restartNumberingAfterBreak="0">
    <w:nsid w:val="158951E6"/>
    <w:multiLevelType w:val="hybridMultilevel"/>
    <w:tmpl w:val="776492D0"/>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85" w15:restartNumberingAfterBreak="0">
    <w:nsid w:val="16E9297E"/>
    <w:multiLevelType w:val="multilevel"/>
    <w:tmpl w:val="FB4E628C"/>
    <w:lvl w:ilvl="0">
      <w:start w:val="1"/>
      <w:numFmt w:val="bullet"/>
      <w:lvlText w:val=""/>
      <w:lvlJc w:val="left"/>
      <w:pPr>
        <w:ind w:left="1068" w:hanging="360"/>
      </w:pPr>
      <w:rPr>
        <w:rFonts w:ascii="Symbol" w:hAnsi="Symbol" w:hint="default"/>
      </w:rPr>
    </w:lvl>
    <w:lvl w:ilvl="1">
      <w:start w:val="1"/>
      <w:numFmt w:val="decimal"/>
      <w:isLgl/>
      <w:lvlText w:val="%1.%2."/>
      <w:lvlJc w:val="left"/>
      <w:pPr>
        <w:ind w:left="1788" w:hanging="720"/>
      </w:pPr>
      <w:rPr>
        <w:rFonts w:cs="Times New Roman" w:hint="default"/>
      </w:rPr>
    </w:lvl>
    <w:lvl w:ilvl="2">
      <w:start w:val="1"/>
      <w:numFmt w:val="decimal"/>
      <w:isLgl/>
      <w:lvlText w:val="%1.%2.%3."/>
      <w:lvlJc w:val="left"/>
      <w:pPr>
        <w:ind w:left="2508" w:hanging="1080"/>
      </w:pPr>
      <w:rPr>
        <w:rFonts w:cs="Times New Roman" w:hint="default"/>
      </w:rPr>
    </w:lvl>
    <w:lvl w:ilvl="3">
      <w:start w:val="1"/>
      <w:numFmt w:val="decimal"/>
      <w:isLgl/>
      <w:lvlText w:val="%1.%2.%3.%4."/>
      <w:lvlJc w:val="left"/>
      <w:pPr>
        <w:ind w:left="2868" w:hanging="1080"/>
      </w:pPr>
      <w:rPr>
        <w:rFonts w:cs="Times New Roman" w:hint="default"/>
      </w:rPr>
    </w:lvl>
    <w:lvl w:ilvl="4">
      <w:start w:val="1"/>
      <w:numFmt w:val="decimal"/>
      <w:isLgl/>
      <w:lvlText w:val="%1.%2.%3.%4.%5."/>
      <w:lvlJc w:val="left"/>
      <w:pPr>
        <w:ind w:left="3588" w:hanging="1440"/>
      </w:pPr>
      <w:rPr>
        <w:rFonts w:cs="Times New Roman" w:hint="default"/>
      </w:rPr>
    </w:lvl>
    <w:lvl w:ilvl="5">
      <w:start w:val="1"/>
      <w:numFmt w:val="decimal"/>
      <w:isLgl/>
      <w:lvlText w:val="%1.%2.%3.%4.%5.%6."/>
      <w:lvlJc w:val="left"/>
      <w:pPr>
        <w:ind w:left="4308" w:hanging="1800"/>
      </w:pPr>
      <w:rPr>
        <w:rFonts w:cs="Times New Roman" w:hint="default"/>
      </w:rPr>
    </w:lvl>
    <w:lvl w:ilvl="6">
      <w:start w:val="1"/>
      <w:numFmt w:val="decimal"/>
      <w:isLgl/>
      <w:lvlText w:val="%1.%2.%3.%4.%5.%6.%7."/>
      <w:lvlJc w:val="left"/>
      <w:pPr>
        <w:ind w:left="5028" w:hanging="2160"/>
      </w:pPr>
      <w:rPr>
        <w:rFonts w:cs="Times New Roman" w:hint="default"/>
      </w:rPr>
    </w:lvl>
    <w:lvl w:ilvl="7">
      <w:start w:val="1"/>
      <w:numFmt w:val="decimal"/>
      <w:isLgl/>
      <w:lvlText w:val="%1.%2.%3.%4.%5.%6.%7.%8."/>
      <w:lvlJc w:val="left"/>
      <w:pPr>
        <w:ind w:left="5388" w:hanging="2160"/>
      </w:pPr>
      <w:rPr>
        <w:rFonts w:cs="Times New Roman" w:hint="default"/>
      </w:rPr>
    </w:lvl>
    <w:lvl w:ilvl="8">
      <w:start w:val="1"/>
      <w:numFmt w:val="decimal"/>
      <w:isLgl/>
      <w:lvlText w:val="%1.%2.%3.%4.%5.%6.%7.%8.%9."/>
      <w:lvlJc w:val="left"/>
      <w:pPr>
        <w:ind w:left="6108" w:hanging="2520"/>
      </w:pPr>
      <w:rPr>
        <w:rFonts w:cs="Times New Roman" w:hint="default"/>
      </w:rPr>
    </w:lvl>
  </w:abstractNum>
  <w:abstractNum w:abstractNumId="86" w15:restartNumberingAfterBreak="0">
    <w:nsid w:val="17762EC3"/>
    <w:multiLevelType w:val="hybridMultilevel"/>
    <w:tmpl w:val="69A07F4E"/>
    <w:lvl w:ilvl="0" w:tplc="080C0011">
      <w:start w:val="1"/>
      <w:numFmt w:val="decimal"/>
      <w:lvlText w:val="%1)"/>
      <w:lvlJc w:val="left"/>
      <w:pPr>
        <w:ind w:left="720" w:hanging="360"/>
      </w:pPr>
      <w:rPr>
        <w:rFonts w:hint="default"/>
      </w:rPr>
    </w:lvl>
    <w:lvl w:ilvl="1" w:tplc="2438FA96">
      <w:start w:val="2"/>
      <w:numFmt w:val="bullet"/>
      <w:lvlText w:val="-"/>
      <w:lvlJc w:val="left"/>
      <w:pPr>
        <w:ind w:left="1440" w:hanging="360"/>
      </w:pPr>
      <w:rPr>
        <w:rFonts w:ascii="Calibri" w:eastAsia="Times New Roman" w:hAnsi="Calibri" w:hint="default"/>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87" w15:restartNumberingAfterBreak="0">
    <w:nsid w:val="17CF1D4D"/>
    <w:multiLevelType w:val="hybridMultilevel"/>
    <w:tmpl w:val="A218E51A"/>
    <w:lvl w:ilvl="0" w:tplc="080C0001">
      <w:start w:val="1"/>
      <w:numFmt w:val="bullet"/>
      <w:lvlText w:val=""/>
      <w:lvlJc w:val="left"/>
      <w:pPr>
        <w:ind w:left="2138" w:hanging="360"/>
      </w:pPr>
      <w:rPr>
        <w:rFonts w:ascii="Symbol" w:hAnsi="Symbol" w:hint="default"/>
        <w:sz w:val="32"/>
      </w:rPr>
    </w:lvl>
    <w:lvl w:ilvl="1" w:tplc="080C0003" w:tentative="1">
      <w:start w:val="1"/>
      <w:numFmt w:val="bullet"/>
      <w:lvlText w:val="o"/>
      <w:lvlJc w:val="left"/>
      <w:pPr>
        <w:ind w:left="2858" w:hanging="360"/>
      </w:pPr>
      <w:rPr>
        <w:rFonts w:ascii="Courier New" w:hAnsi="Courier New" w:cs="Courier New" w:hint="default"/>
      </w:rPr>
    </w:lvl>
    <w:lvl w:ilvl="2" w:tplc="080C0005" w:tentative="1">
      <w:start w:val="1"/>
      <w:numFmt w:val="bullet"/>
      <w:lvlText w:val=""/>
      <w:lvlJc w:val="left"/>
      <w:pPr>
        <w:ind w:left="3578" w:hanging="360"/>
      </w:pPr>
      <w:rPr>
        <w:rFonts w:ascii="Wingdings" w:hAnsi="Wingdings" w:hint="default"/>
      </w:rPr>
    </w:lvl>
    <w:lvl w:ilvl="3" w:tplc="080C0001" w:tentative="1">
      <w:start w:val="1"/>
      <w:numFmt w:val="bullet"/>
      <w:lvlText w:val=""/>
      <w:lvlJc w:val="left"/>
      <w:pPr>
        <w:ind w:left="4298" w:hanging="360"/>
      </w:pPr>
      <w:rPr>
        <w:rFonts w:ascii="Symbol" w:hAnsi="Symbol" w:hint="default"/>
      </w:rPr>
    </w:lvl>
    <w:lvl w:ilvl="4" w:tplc="080C0003" w:tentative="1">
      <w:start w:val="1"/>
      <w:numFmt w:val="bullet"/>
      <w:lvlText w:val="o"/>
      <w:lvlJc w:val="left"/>
      <w:pPr>
        <w:ind w:left="5018" w:hanging="360"/>
      </w:pPr>
      <w:rPr>
        <w:rFonts w:ascii="Courier New" w:hAnsi="Courier New" w:cs="Courier New" w:hint="default"/>
      </w:rPr>
    </w:lvl>
    <w:lvl w:ilvl="5" w:tplc="080C0005" w:tentative="1">
      <w:start w:val="1"/>
      <w:numFmt w:val="bullet"/>
      <w:lvlText w:val=""/>
      <w:lvlJc w:val="left"/>
      <w:pPr>
        <w:ind w:left="5738" w:hanging="360"/>
      </w:pPr>
      <w:rPr>
        <w:rFonts w:ascii="Wingdings" w:hAnsi="Wingdings" w:hint="default"/>
      </w:rPr>
    </w:lvl>
    <w:lvl w:ilvl="6" w:tplc="080C0001" w:tentative="1">
      <w:start w:val="1"/>
      <w:numFmt w:val="bullet"/>
      <w:lvlText w:val=""/>
      <w:lvlJc w:val="left"/>
      <w:pPr>
        <w:ind w:left="6458" w:hanging="360"/>
      </w:pPr>
      <w:rPr>
        <w:rFonts w:ascii="Symbol" w:hAnsi="Symbol" w:hint="default"/>
      </w:rPr>
    </w:lvl>
    <w:lvl w:ilvl="7" w:tplc="080C0003" w:tentative="1">
      <w:start w:val="1"/>
      <w:numFmt w:val="bullet"/>
      <w:lvlText w:val="o"/>
      <w:lvlJc w:val="left"/>
      <w:pPr>
        <w:ind w:left="7178" w:hanging="360"/>
      </w:pPr>
      <w:rPr>
        <w:rFonts w:ascii="Courier New" w:hAnsi="Courier New" w:cs="Courier New" w:hint="default"/>
      </w:rPr>
    </w:lvl>
    <w:lvl w:ilvl="8" w:tplc="080C0005" w:tentative="1">
      <w:start w:val="1"/>
      <w:numFmt w:val="bullet"/>
      <w:lvlText w:val=""/>
      <w:lvlJc w:val="left"/>
      <w:pPr>
        <w:ind w:left="7898" w:hanging="360"/>
      </w:pPr>
      <w:rPr>
        <w:rFonts w:ascii="Wingdings" w:hAnsi="Wingdings" w:hint="default"/>
      </w:rPr>
    </w:lvl>
  </w:abstractNum>
  <w:abstractNum w:abstractNumId="88" w15:restartNumberingAfterBreak="0">
    <w:nsid w:val="18400C43"/>
    <w:multiLevelType w:val="singleLevel"/>
    <w:tmpl w:val="24A06E48"/>
    <w:lvl w:ilvl="0">
      <w:start w:val="1"/>
      <w:numFmt w:val="decimal"/>
      <w:lvlText w:val="%1."/>
      <w:legacy w:legacy="1" w:legacySpace="0" w:legacyIndent="250"/>
      <w:lvlJc w:val="left"/>
      <w:rPr>
        <w:rFonts w:ascii="Times New Roman" w:hAnsi="Times New Roman" w:cs="Times New Roman" w:hint="default"/>
      </w:rPr>
    </w:lvl>
  </w:abstractNum>
  <w:abstractNum w:abstractNumId="89" w15:restartNumberingAfterBreak="0">
    <w:nsid w:val="18B22D5D"/>
    <w:multiLevelType w:val="hybridMultilevel"/>
    <w:tmpl w:val="E4B23B60"/>
    <w:lvl w:ilvl="0" w:tplc="080C0001">
      <w:start w:val="1"/>
      <w:numFmt w:val="bullet"/>
      <w:lvlText w:val=""/>
      <w:lvlJc w:val="left"/>
      <w:pPr>
        <w:tabs>
          <w:tab w:val="num" w:pos="1068"/>
        </w:tabs>
        <w:ind w:left="1068" w:hanging="360"/>
      </w:pPr>
      <w:rPr>
        <w:rFonts w:ascii="Symbol" w:hAnsi="Symbol" w:hint="default"/>
      </w:rPr>
    </w:lvl>
    <w:lvl w:ilvl="1" w:tplc="040C0005">
      <w:start w:val="1"/>
      <w:numFmt w:val="bullet"/>
      <w:lvlText w:val=""/>
      <w:lvlJc w:val="left"/>
      <w:pPr>
        <w:tabs>
          <w:tab w:val="num" w:pos="1428"/>
        </w:tabs>
        <w:ind w:left="1428" w:hanging="360"/>
      </w:pPr>
      <w:rPr>
        <w:rFonts w:ascii="Wingdings" w:hAnsi="Wingdings" w:hint="default"/>
      </w:rPr>
    </w:lvl>
    <w:lvl w:ilvl="2" w:tplc="040C0005" w:tentative="1">
      <w:start w:val="1"/>
      <w:numFmt w:val="bullet"/>
      <w:lvlText w:val=""/>
      <w:lvlJc w:val="left"/>
      <w:pPr>
        <w:tabs>
          <w:tab w:val="num" w:pos="2148"/>
        </w:tabs>
        <w:ind w:left="2148" w:hanging="360"/>
      </w:pPr>
      <w:rPr>
        <w:rFonts w:ascii="Wingdings" w:hAnsi="Wingdings" w:hint="default"/>
      </w:rPr>
    </w:lvl>
    <w:lvl w:ilvl="3" w:tplc="040C0001" w:tentative="1">
      <w:start w:val="1"/>
      <w:numFmt w:val="bullet"/>
      <w:lvlText w:val=""/>
      <w:lvlJc w:val="left"/>
      <w:pPr>
        <w:tabs>
          <w:tab w:val="num" w:pos="2868"/>
        </w:tabs>
        <w:ind w:left="2868" w:hanging="360"/>
      </w:pPr>
      <w:rPr>
        <w:rFonts w:ascii="Symbol" w:hAnsi="Symbol" w:hint="default"/>
      </w:rPr>
    </w:lvl>
    <w:lvl w:ilvl="4" w:tplc="040C0003" w:tentative="1">
      <w:start w:val="1"/>
      <w:numFmt w:val="bullet"/>
      <w:lvlText w:val="o"/>
      <w:lvlJc w:val="left"/>
      <w:pPr>
        <w:tabs>
          <w:tab w:val="num" w:pos="3588"/>
        </w:tabs>
        <w:ind w:left="3588" w:hanging="360"/>
      </w:pPr>
      <w:rPr>
        <w:rFonts w:ascii="Courier New" w:hAnsi="Courier New" w:hint="default"/>
      </w:rPr>
    </w:lvl>
    <w:lvl w:ilvl="5" w:tplc="040C0005" w:tentative="1">
      <w:start w:val="1"/>
      <w:numFmt w:val="bullet"/>
      <w:lvlText w:val=""/>
      <w:lvlJc w:val="left"/>
      <w:pPr>
        <w:tabs>
          <w:tab w:val="num" w:pos="4308"/>
        </w:tabs>
        <w:ind w:left="4308" w:hanging="360"/>
      </w:pPr>
      <w:rPr>
        <w:rFonts w:ascii="Wingdings" w:hAnsi="Wingdings" w:hint="default"/>
      </w:rPr>
    </w:lvl>
    <w:lvl w:ilvl="6" w:tplc="040C0001" w:tentative="1">
      <w:start w:val="1"/>
      <w:numFmt w:val="bullet"/>
      <w:lvlText w:val=""/>
      <w:lvlJc w:val="left"/>
      <w:pPr>
        <w:tabs>
          <w:tab w:val="num" w:pos="5028"/>
        </w:tabs>
        <w:ind w:left="5028" w:hanging="360"/>
      </w:pPr>
      <w:rPr>
        <w:rFonts w:ascii="Symbol" w:hAnsi="Symbol" w:hint="default"/>
      </w:rPr>
    </w:lvl>
    <w:lvl w:ilvl="7" w:tplc="040C0003" w:tentative="1">
      <w:start w:val="1"/>
      <w:numFmt w:val="bullet"/>
      <w:lvlText w:val="o"/>
      <w:lvlJc w:val="left"/>
      <w:pPr>
        <w:tabs>
          <w:tab w:val="num" w:pos="5748"/>
        </w:tabs>
        <w:ind w:left="5748" w:hanging="360"/>
      </w:pPr>
      <w:rPr>
        <w:rFonts w:ascii="Courier New" w:hAnsi="Courier New" w:hint="default"/>
      </w:rPr>
    </w:lvl>
    <w:lvl w:ilvl="8" w:tplc="040C0005" w:tentative="1">
      <w:start w:val="1"/>
      <w:numFmt w:val="bullet"/>
      <w:lvlText w:val=""/>
      <w:lvlJc w:val="left"/>
      <w:pPr>
        <w:tabs>
          <w:tab w:val="num" w:pos="6468"/>
        </w:tabs>
        <w:ind w:left="6468" w:hanging="360"/>
      </w:pPr>
      <w:rPr>
        <w:rFonts w:ascii="Wingdings" w:hAnsi="Wingdings" w:hint="default"/>
      </w:rPr>
    </w:lvl>
  </w:abstractNum>
  <w:abstractNum w:abstractNumId="90" w15:restartNumberingAfterBreak="0">
    <w:nsid w:val="190D3555"/>
    <w:multiLevelType w:val="multilevel"/>
    <w:tmpl w:val="8D7C3172"/>
    <w:lvl w:ilvl="0">
      <w:start w:val="1"/>
      <w:numFmt w:val="decimal"/>
      <w:lvlText w:val="%1."/>
      <w:legacy w:legacy="1" w:legacySpace="0" w:legacyIndent="250"/>
      <w:lvlJc w:val="left"/>
      <w:rPr>
        <w:rFonts w:ascii="Times New Roman" w:hAnsi="Times New Roman" w:cs="Times New Roman"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91" w15:restartNumberingAfterBreak="0">
    <w:nsid w:val="192A236B"/>
    <w:multiLevelType w:val="hybridMultilevel"/>
    <w:tmpl w:val="D696C62C"/>
    <w:lvl w:ilvl="0" w:tplc="080C0001">
      <w:start w:val="1"/>
      <w:numFmt w:val="bullet"/>
      <w:lvlText w:val=""/>
      <w:lvlJc w:val="left"/>
      <w:pPr>
        <w:ind w:left="2520" w:hanging="360"/>
      </w:pPr>
      <w:rPr>
        <w:rFonts w:ascii="Symbol" w:hAnsi="Symbol" w:hint="default"/>
      </w:rPr>
    </w:lvl>
    <w:lvl w:ilvl="1" w:tplc="080C0003" w:tentative="1">
      <w:start w:val="1"/>
      <w:numFmt w:val="bullet"/>
      <w:lvlText w:val="o"/>
      <w:lvlJc w:val="left"/>
      <w:pPr>
        <w:ind w:left="3240" w:hanging="360"/>
      </w:pPr>
      <w:rPr>
        <w:rFonts w:ascii="Courier New" w:hAnsi="Courier New" w:cs="Courier New" w:hint="default"/>
      </w:rPr>
    </w:lvl>
    <w:lvl w:ilvl="2" w:tplc="080C0005" w:tentative="1">
      <w:start w:val="1"/>
      <w:numFmt w:val="bullet"/>
      <w:lvlText w:val=""/>
      <w:lvlJc w:val="left"/>
      <w:pPr>
        <w:ind w:left="3960" w:hanging="360"/>
      </w:pPr>
      <w:rPr>
        <w:rFonts w:ascii="Wingdings" w:hAnsi="Wingdings" w:hint="default"/>
      </w:rPr>
    </w:lvl>
    <w:lvl w:ilvl="3" w:tplc="080C0001" w:tentative="1">
      <w:start w:val="1"/>
      <w:numFmt w:val="bullet"/>
      <w:lvlText w:val=""/>
      <w:lvlJc w:val="left"/>
      <w:pPr>
        <w:ind w:left="4680" w:hanging="360"/>
      </w:pPr>
      <w:rPr>
        <w:rFonts w:ascii="Symbol" w:hAnsi="Symbol" w:hint="default"/>
      </w:rPr>
    </w:lvl>
    <w:lvl w:ilvl="4" w:tplc="080C0003" w:tentative="1">
      <w:start w:val="1"/>
      <w:numFmt w:val="bullet"/>
      <w:lvlText w:val="o"/>
      <w:lvlJc w:val="left"/>
      <w:pPr>
        <w:ind w:left="5400" w:hanging="360"/>
      </w:pPr>
      <w:rPr>
        <w:rFonts w:ascii="Courier New" w:hAnsi="Courier New" w:cs="Courier New" w:hint="default"/>
      </w:rPr>
    </w:lvl>
    <w:lvl w:ilvl="5" w:tplc="080C0005" w:tentative="1">
      <w:start w:val="1"/>
      <w:numFmt w:val="bullet"/>
      <w:lvlText w:val=""/>
      <w:lvlJc w:val="left"/>
      <w:pPr>
        <w:ind w:left="6120" w:hanging="360"/>
      </w:pPr>
      <w:rPr>
        <w:rFonts w:ascii="Wingdings" w:hAnsi="Wingdings" w:hint="default"/>
      </w:rPr>
    </w:lvl>
    <w:lvl w:ilvl="6" w:tplc="080C0001" w:tentative="1">
      <w:start w:val="1"/>
      <w:numFmt w:val="bullet"/>
      <w:lvlText w:val=""/>
      <w:lvlJc w:val="left"/>
      <w:pPr>
        <w:ind w:left="6840" w:hanging="360"/>
      </w:pPr>
      <w:rPr>
        <w:rFonts w:ascii="Symbol" w:hAnsi="Symbol" w:hint="default"/>
      </w:rPr>
    </w:lvl>
    <w:lvl w:ilvl="7" w:tplc="080C0003" w:tentative="1">
      <w:start w:val="1"/>
      <w:numFmt w:val="bullet"/>
      <w:lvlText w:val="o"/>
      <w:lvlJc w:val="left"/>
      <w:pPr>
        <w:ind w:left="7560" w:hanging="360"/>
      </w:pPr>
      <w:rPr>
        <w:rFonts w:ascii="Courier New" w:hAnsi="Courier New" w:cs="Courier New" w:hint="default"/>
      </w:rPr>
    </w:lvl>
    <w:lvl w:ilvl="8" w:tplc="080C0005" w:tentative="1">
      <w:start w:val="1"/>
      <w:numFmt w:val="bullet"/>
      <w:lvlText w:val=""/>
      <w:lvlJc w:val="left"/>
      <w:pPr>
        <w:ind w:left="8280" w:hanging="360"/>
      </w:pPr>
      <w:rPr>
        <w:rFonts w:ascii="Wingdings" w:hAnsi="Wingdings" w:hint="default"/>
      </w:rPr>
    </w:lvl>
  </w:abstractNum>
  <w:abstractNum w:abstractNumId="92" w15:restartNumberingAfterBreak="0">
    <w:nsid w:val="1CE11DAD"/>
    <w:multiLevelType w:val="multilevel"/>
    <w:tmpl w:val="F72E3644"/>
    <w:numStyleLink w:val="Style5"/>
  </w:abstractNum>
  <w:abstractNum w:abstractNumId="93" w15:restartNumberingAfterBreak="0">
    <w:nsid w:val="1D0F6E0D"/>
    <w:multiLevelType w:val="hybridMultilevel"/>
    <w:tmpl w:val="7864FD22"/>
    <w:lvl w:ilvl="0" w:tplc="98EE5FC6">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080C0005" w:tentative="1">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94" w15:restartNumberingAfterBreak="0">
    <w:nsid w:val="1F6A59FA"/>
    <w:multiLevelType w:val="hybridMultilevel"/>
    <w:tmpl w:val="194A7DBE"/>
    <w:lvl w:ilvl="0" w:tplc="040C000F">
      <w:start w:val="1"/>
      <w:numFmt w:val="decimal"/>
      <w:lvlText w:val="%1."/>
      <w:lvlJc w:val="left"/>
      <w:pPr>
        <w:tabs>
          <w:tab w:val="num" w:pos="720"/>
        </w:tabs>
        <w:ind w:left="720" w:hanging="360"/>
      </w:pPr>
      <w:rPr>
        <w:rFonts w:cs="Times New Roman"/>
      </w:rPr>
    </w:lvl>
    <w:lvl w:ilvl="1" w:tplc="040C0019">
      <w:start w:val="1"/>
      <w:numFmt w:val="decimal"/>
      <w:lvlText w:val="%2."/>
      <w:lvlJc w:val="left"/>
      <w:pPr>
        <w:tabs>
          <w:tab w:val="num" w:pos="1440"/>
        </w:tabs>
        <w:ind w:left="1440" w:hanging="360"/>
      </w:pPr>
      <w:rPr>
        <w:rFonts w:cs="Times New Roman"/>
      </w:rPr>
    </w:lvl>
    <w:lvl w:ilvl="2" w:tplc="040C001B">
      <w:start w:val="1"/>
      <w:numFmt w:val="decimal"/>
      <w:lvlText w:val="%3."/>
      <w:lvlJc w:val="left"/>
      <w:pPr>
        <w:tabs>
          <w:tab w:val="num" w:pos="2160"/>
        </w:tabs>
        <w:ind w:left="2160" w:hanging="36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decimal"/>
      <w:lvlText w:val="%5."/>
      <w:lvlJc w:val="left"/>
      <w:pPr>
        <w:tabs>
          <w:tab w:val="num" w:pos="3600"/>
        </w:tabs>
        <w:ind w:left="3600" w:hanging="360"/>
      </w:pPr>
      <w:rPr>
        <w:rFonts w:cs="Times New Roman"/>
      </w:rPr>
    </w:lvl>
    <w:lvl w:ilvl="5" w:tplc="040C001B">
      <w:start w:val="1"/>
      <w:numFmt w:val="decimal"/>
      <w:lvlText w:val="%6."/>
      <w:lvlJc w:val="left"/>
      <w:pPr>
        <w:tabs>
          <w:tab w:val="num" w:pos="4320"/>
        </w:tabs>
        <w:ind w:left="4320" w:hanging="36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decimal"/>
      <w:lvlText w:val="%8."/>
      <w:lvlJc w:val="left"/>
      <w:pPr>
        <w:tabs>
          <w:tab w:val="num" w:pos="5760"/>
        </w:tabs>
        <w:ind w:left="5760" w:hanging="360"/>
      </w:pPr>
      <w:rPr>
        <w:rFonts w:cs="Times New Roman"/>
      </w:rPr>
    </w:lvl>
    <w:lvl w:ilvl="8" w:tplc="040C001B">
      <w:start w:val="1"/>
      <w:numFmt w:val="decimal"/>
      <w:lvlText w:val="%9."/>
      <w:lvlJc w:val="left"/>
      <w:pPr>
        <w:tabs>
          <w:tab w:val="num" w:pos="6480"/>
        </w:tabs>
        <w:ind w:left="6480" w:hanging="360"/>
      </w:pPr>
      <w:rPr>
        <w:rFonts w:cs="Times New Roman"/>
      </w:rPr>
    </w:lvl>
  </w:abstractNum>
  <w:abstractNum w:abstractNumId="95" w15:restartNumberingAfterBreak="0">
    <w:nsid w:val="28115803"/>
    <w:multiLevelType w:val="hybridMultilevel"/>
    <w:tmpl w:val="61740536"/>
    <w:lvl w:ilvl="0" w:tplc="93B65758">
      <w:numFmt w:val="bullet"/>
      <w:lvlText w:val="-"/>
      <w:lvlJc w:val="left"/>
      <w:pPr>
        <w:ind w:left="720" w:hanging="360"/>
      </w:pPr>
      <w:rPr>
        <w:rFonts w:ascii="Times New Roman" w:eastAsia="Calibri" w:hAnsi="Times New Roman" w:cs="Times New Roman" w:hint="default"/>
        <w:b/>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6" w15:restartNumberingAfterBreak="0">
    <w:nsid w:val="285575EB"/>
    <w:multiLevelType w:val="multilevel"/>
    <w:tmpl w:val="F72E3644"/>
    <w:styleLink w:val="Style5"/>
    <w:lvl w:ilvl="0">
      <w:start w:val="1"/>
      <w:numFmt w:val="bullet"/>
      <w:lvlText w:val="□"/>
      <w:lvlJc w:val="left"/>
      <w:pPr>
        <w:ind w:left="2136" w:hanging="360"/>
      </w:pPr>
      <w:rPr>
        <w:rFonts w:ascii="Calibri" w:hAnsi="Calibri"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289A51C6"/>
    <w:multiLevelType w:val="hybridMultilevel"/>
    <w:tmpl w:val="1772EBFA"/>
    <w:lvl w:ilvl="0" w:tplc="5200489C">
      <w:start w:val="1"/>
      <w:numFmt w:val="lowerLetter"/>
      <w:lvlText w:val="%1)"/>
      <w:lvlJc w:val="left"/>
      <w:pPr>
        <w:ind w:left="1065" w:hanging="360"/>
      </w:pPr>
    </w:lvl>
    <w:lvl w:ilvl="1" w:tplc="080C0019">
      <w:start w:val="1"/>
      <w:numFmt w:val="decimal"/>
      <w:lvlText w:val="%2."/>
      <w:lvlJc w:val="left"/>
      <w:pPr>
        <w:tabs>
          <w:tab w:val="num" w:pos="1440"/>
        </w:tabs>
        <w:ind w:left="1440" w:hanging="360"/>
      </w:pPr>
    </w:lvl>
    <w:lvl w:ilvl="2" w:tplc="080C001B">
      <w:start w:val="1"/>
      <w:numFmt w:val="decimal"/>
      <w:lvlText w:val="%3."/>
      <w:lvlJc w:val="left"/>
      <w:pPr>
        <w:tabs>
          <w:tab w:val="num" w:pos="2160"/>
        </w:tabs>
        <w:ind w:left="2160" w:hanging="360"/>
      </w:pPr>
    </w:lvl>
    <w:lvl w:ilvl="3" w:tplc="080C000F">
      <w:start w:val="1"/>
      <w:numFmt w:val="decimal"/>
      <w:lvlText w:val="%4."/>
      <w:lvlJc w:val="left"/>
      <w:pPr>
        <w:tabs>
          <w:tab w:val="num" w:pos="2880"/>
        </w:tabs>
        <w:ind w:left="2880" w:hanging="360"/>
      </w:pPr>
    </w:lvl>
    <w:lvl w:ilvl="4" w:tplc="080C0019">
      <w:start w:val="1"/>
      <w:numFmt w:val="decimal"/>
      <w:lvlText w:val="%5."/>
      <w:lvlJc w:val="left"/>
      <w:pPr>
        <w:tabs>
          <w:tab w:val="num" w:pos="3600"/>
        </w:tabs>
        <w:ind w:left="3600" w:hanging="360"/>
      </w:pPr>
    </w:lvl>
    <w:lvl w:ilvl="5" w:tplc="080C001B">
      <w:start w:val="1"/>
      <w:numFmt w:val="decimal"/>
      <w:lvlText w:val="%6."/>
      <w:lvlJc w:val="left"/>
      <w:pPr>
        <w:tabs>
          <w:tab w:val="num" w:pos="4320"/>
        </w:tabs>
        <w:ind w:left="4320" w:hanging="360"/>
      </w:pPr>
    </w:lvl>
    <w:lvl w:ilvl="6" w:tplc="080C000F">
      <w:start w:val="1"/>
      <w:numFmt w:val="decimal"/>
      <w:lvlText w:val="%7."/>
      <w:lvlJc w:val="left"/>
      <w:pPr>
        <w:tabs>
          <w:tab w:val="num" w:pos="5040"/>
        </w:tabs>
        <w:ind w:left="5040" w:hanging="360"/>
      </w:pPr>
    </w:lvl>
    <w:lvl w:ilvl="7" w:tplc="080C0019">
      <w:start w:val="1"/>
      <w:numFmt w:val="decimal"/>
      <w:lvlText w:val="%8."/>
      <w:lvlJc w:val="left"/>
      <w:pPr>
        <w:tabs>
          <w:tab w:val="num" w:pos="5760"/>
        </w:tabs>
        <w:ind w:left="5760" w:hanging="360"/>
      </w:pPr>
    </w:lvl>
    <w:lvl w:ilvl="8" w:tplc="080C001B">
      <w:start w:val="1"/>
      <w:numFmt w:val="decimal"/>
      <w:lvlText w:val="%9."/>
      <w:lvlJc w:val="left"/>
      <w:pPr>
        <w:tabs>
          <w:tab w:val="num" w:pos="6480"/>
        </w:tabs>
        <w:ind w:left="6480" w:hanging="360"/>
      </w:pPr>
    </w:lvl>
  </w:abstractNum>
  <w:abstractNum w:abstractNumId="98" w15:restartNumberingAfterBreak="0">
    <w:nsid w:val="2A437444"/>
    <w:multiLevelType w:val="hybridMultilevel"/>
    <w:tmpl w:val="5EE02FFE"/>
    <w:lvl w:ilvl="0" w:tplc="080C0001">
      <w:start w:val="1"/>
      <w:numFmt w:val="bullet"/>
      <w:lvlText w:val=""/>
      <w:lvlJc w:val="left"/>
      <w:pPr>
        <w:tabs>
          <w:tab w:val="num" w:pos="1068"/>
        </w:tabs>
        <w:ind w:left="1068" w:hanging="360"/>
      </w:pPr>
      <w:rPr>
        <w:rFonts w:ascii="Symbol" w:hAnsi="Symbol" w:hint="default"/>
      </w:rPr>
    </w:lvl>
    <w:lvl w:ilvl="1" w:tplc="040C0003" w:tentative="1">
      <w:start w:val="1"/>
      <w:numFmt w:val="bullet"/>
      <w:lvlText w:val="o"/>
      <w:lvlJc w:val="left"/>
      <w:pPr>
        <w:tabs>
          <w:tab w:val="num" w:pos="1428"/>
        </w:tabs>
        <w:ind w:left="1428" w:hanging="360"/>
      </w:pPr>
      <w:rPr>
        <w:rFonts w:ascii="Courier New" w:hAnsi="Courier New" w:hint="default"/>
      </w:rPr>
    </w:lvl>
    <w:lvl w:ilvl="2" w:tplc="040C0005" w:tentative="1">
      <w:start w:val="1"/>
      <w:numFmt w:val="bullet"/>
      <w:lvlText w:val=""/>
      <w:lvlJc w:val="left"/>
      <w:pPr>
        <w:tabs>
          <w:tab w:val="num" w:pos="2148"/>
        </w:tabs>
        <w:ind w:left="2148" w:hanging="360"/>
      </w:pPr>
      <w:rPr>
        <w:rFonts w:ascii="Wingdings" w:hAnsi="Wingdings" w:hint="default"/>
      </w:rPr>
    </w:lvl>
    <w:lvl w:ilvl="3" w:tplc="040C0001" w:tentative="1">
      <w:start w:val="1"/>
      <w:numFmt w:val="bullet"/>
      <w:lvlText w:val=""/>
      <w:lvlJc w:val="left"/>
      <w:pPr>
        <w:tabs>
          <w:tab w:val="num" w:pos="2868"/>
        </w:tabs>
        <w:ind w:left="2868" w:hanging="360"/>
      </w:pPr>
      <w:rPr>
        <w:rFonts w:ascii="Symbol" w:hAnsi="Symbol" w:hint="default"/>
      </w:rPr>
    </w:lvl>
    <w:lvl w:ilvl="4" w:tplc="040C0003" w:tentative="1">
      <w:start w:val="1"/>
      <w:numFmt w:val="bullet"/>
      <w:lvlText w:val="o"/>
      <w:lvlJc w:val="left"/>
      <w:pPr>
        <w:tabs>
          <w:tab w:val="num" w:pos="3588"/>
        </w:tabs>
        <w:ind w:left="3588" w:hanging="360"/>
      </w:pPr>
      <w:rPr>
        <w:rFonts w:ascii="Courier New" w:hAnsi="Courier New" w:hint="default"/>
      </w:rPr>
    </w:lvl>
    <w:lvl w:ilvl="5" w:tplc="040C0005" w:tentative="1">
      <w:start w:val="1"/>
      <w:numFmt w:val="bullet"/>
      <w:lvlText w:val=""/>
      <w:lvlJc w:val="left"/>
      <w:pPr>
        <w:tabs>
          <w:tab w:val="num" w:pos="4308"/>
        </w:tabs>
        <w:ind w:left="4308" w:hanging="360"/>
      </w:pPr>
      <w:rPr>
        <w:rFonts w:ascii="Wingdings" w:hAnsi="Wingdings" w:hint="default"/>
      </w:rPr>
    </w:lvl>
    <w:lvl w:ilvl="6" w:tplc="040C0001" w:tentative="1">
      <w:start w:val="1"/>
      <w:numFmt w:val="bullet"/>
      <w:lvlText w:val=""/>
      <w:lvlJc w:val="left"/>
      <w:pPr>
        <w:tabs>
          <w:tab w:val="num" w:pos="5028"/>
        </w:tabs>
        <w:ind w:left="5028" w:hanging="360"/>
      </w:pPr>
      <w:rPr>
        <w:rFonts w:ascii="Symbol" w:hAnsi="Symbol" w:hint="default"/>
      </w:rPr>
    </w:lvl>
    <w:lvl w:ilvl="7" w:tplc="040C0003" w:tentative="1">
      <w:start w:val="1"/>
      <w:numFmt w:val="bullet"/>
      <w:lvlText w:val="o"/>
      <w:lvlJc w:val="left"/>
      <w:pPr>
        <w:tabs>
          <w:tab w:val="num" w:pos="5748"/>
        </w:tabs>
        <w:ind w:left="5748" w:hanging="360"/>
      </w:pPr>
      <w:rPr>
        <w:rFonts w:ascii="Courier New" w:hAnsi="Courier New" w:hint="default"/>
      </w:rPr>
    </w:lvl>
    <w:lvl w:ilvl="8" w:tplc="040C0005" w:tentative="1">
      <w:start w:val="1"/>
      <w:numFmt w:val="bullet"/>
      <w:lvlText w:val=""/>
      <w:lvlJc w:val="left"/>
      <w:pPr>
        <w:tabs>
          <w:tab w:val="num" w:pos="6468"/>
        </w:tabs>
        <w:ind w:left="6468" w:hanging="360"/>
      </w:pPr>
      <w:rPr>
        <w:rFonts w:ascii="Wingdings" w:hAnsi="Wingdings" w:hint="default"/>
      </w:rPr>
    </w:lvl>
  </w:abstractNum>
  <w:abstractNum w:abstractNumId="99" w15:restartNumberingAfterBreak="0">
    <w:nsid w:val="346B3965"/>
    <w:multiLevelType w:val="hybridMultilevel"/>
    <w:tmpl w:val="11425264"/>
    <w:lvl w:ilvl="0" w:tplc="080C0005">
      <w:start w:val="1"/>
      <w:numFmt w:val="bullet"/>
      <w:lvlText w:val=""/>
      <w:lvlJc w:val="left"/>
      <w:pPr>
        <w:ind w:left="1440" w:hanging="360"/>
      </w:pPr>
      <w:rPr>
        <w:rFonts w:ascii="Wingdings" w:hAnsi="Wingdings"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100" w15:restartNumberingAfterBreak="0">
    <w:nsid w:val="370B58A4"/>
    <w:multiLevelType w:val="hybridMultilevel"/>
    <w:tmpl w:val="48B6C65A"/>
    <w:name w:val="WW8Num962"/>
    <w:lvl w:ilvl="0" w:tplc="00000060">
      <w:start w:val="1"/>
      <w:numFmt w:val="bullet"/>
      <w:lvlText w:val=""/>
      <w:lvlJc w:val="left"/>
      <w:pPr>
        <w:tabs>
          <w:tab w:val="num" w:pos="0"/>
        </w:tabs>
      </w:pPr>
      <w:rPr>
        <w:rFonts w:ascii="Symbol" w:hAnsi="Symbol"/>
        <w:color w:val="auto"/>
      </w:rPr>
    </w:lvl>
    <w:lvl w:ilvl="1" w:tplc="2E2A8D56">
      <w:start w:val="1"/>
      <w:numFmt w:val="bullet"/>
      <w:lvlText w:val=""/>
      <w:lvlJc w:val="left"/>
      <w:pPr>
        <w:tabs>
          <w:tab w:val="num" w:pos="1437"/>
        </w:tabs>
        <w:ind w:left="1420" w:hanging="340"/>
      </w:pPr>
      <w:rPr>
        <w:rFonts w:ascii="Wingdings" w:hAnsi="Wingdings" w:hint="default"/>
        <w:color w:val="auto"/>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370B69D1"/>
    <w:multiLevelType w:val="multilevel"/>
    <w:tmpl w:val="F14EE8EA"/>
    <w:name w:val="WW8Num96222"/>
    <w:lvl w:ilvl="0">
      <w:start w:val="1"/>
      <w:numFmt w:val="decimal"/>
      <w:lvlText w:val="%1."/>
      <w:lvlJc w:val="left"/>
      <w:pPr>
        <w:tabs>
          <w:tab w:val="num" w:pos="510"/>
        </w:tabs>
        <w:ind w:left="510" w:hanging="51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102" w15:restartNumberingAfterBreak="0">
    <w:nsid w:val="37F274E6"/>
    <w:multiLevelType w:val="multilevel"/>
    <w:tmpl w:val="E8A497A2"/>
    <w:lvl w:ilvl="0">
      <w:start w:val="1"/>
      <w:numFmt w:val="decimal"/>
      <w:pStyle w:val="Chapitre"/>
      <w:lvlText w:val="%1."/>
      <w:lvlJc w:val="left"/>
      <w:pPr>
        <w:ind w:left="720" w:hanging="360"/>
      </w:pPr>
      <w:rPr>
        <w:rFonts w:hint="default"/>
      </w:rPr>
    </w:lvl>
    <w:lvl w:ilvl="1">
      <w:start w:val="1"/>
      <w:numFmt w:val="decimal"/>
      <w:pStyle w:val="Sous-chapitre"/>
      <w:isLgl/>
      <w:lvlText w:val="%1.%2."/>
      <w:lvlJc w:val="left"/>
      <w:pPr>
        <w:ind w:left="1247" w:hanging="340"/>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3" w15:restartNumberingAfterBreak="0">
    <w:nsid w:val="39EE2C25"/>
    <w:multiLevelType w:val="hybridMultilevel"/>
    <w:tmpl w:val="CEDA2AA4"/>
    <w:lvl w:ilvl="0" w:tplc="FFFFFFFF">
      <w:start w:val="1"/>
      <w:numFmt w:val="decimal"/>
      <w:lvlText w:val="%1."/>
      <w:lvlJc w:val="left"/>
      <w:pPr>
        <w:tabs>
          <w:tab w:val="num" w:pos="720"/>
        </w:tabs>
        <w:ind w:left="720" w:hanging="360"/>
      </w:pPr>
      <w:rPr>
        <w:rFonts w:cs="Times New Roman"/>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104" w15:restartNumberingAfterBreak="0">
    <w:nsid w:val="3A60479E"/>
    <w:multiLevelType w:val="hybridMultilevel"/>
    <w:tmpl w:val="9438D28A"/>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3C4D160B"/>
    <w:multiLevelType w:val="multilevel"/>
    <w:tmpl w:val="F72E3644"/>
    <w:numStyleLink w:val="Style5"/>
  </w:abstractNum>
  <w:abstractNum w:abstractNumId="106" w15:restartNumberingAfterBreak="0">
    <w:nsid w:val="40F94310"/>
    <w:multiLevelType w:val="hybridMultilevel"/>
    <w:tmpl w:val="992A726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07" w15:restartNumberingAfterBreak="0">
    <w:nsid w:val="41577767"/>
    <w:multiLevelType w:val="hybridMultilevel"/>
    <w:tmpl w:val="F12485B4"/>
    <w:lvl w:ilvl="0" w:tplc="080C000B">
      <w:start w:val="1"/>
      <w:numFmt w:val="bullet"/>
      <w:lvlText w:val=""/>
      <w:lvlJc w:val="left"/>
      <w:pPr>
        <w:ind w:left="1384" w:hanging="360"/>
      </w:pPr>
      <w:rPr>
        <w:rFonts w:ascii="Wingdings" w:hAnsi="Wingdings" w:hint="default"/>
      </w:rPr>
    </w:lvl>
    <w:lvl w:ilvl="1" w:tplc="080C0003" w:tentative="1">
      <w:start w:val="1"/>
      <w:numFmt w:val="bullet"/>
      <w:lvlText w:val="o"/>
      <w:lvlJc w:val="left"/>
      <w:pPr>
        <w:ind w:left="2104" w:hanging="360"/>
      </w:pPr>
      <w:rPr>
        <w:rFonts w:ascii="Courier New" w:hAnsi="Courier New" w:hint="default"/>
      </w:rPr>
    </w:lvl>
    <w:lvl w:ilvl="2" w:tplc="080C0005" w:tentative="1">
      <w:start w:val="1"/>
      <w:numFmt w:val="bullet"/>
      <w:lvlText w:val=""/>
      <w:lvlJc w:val="left"/>
      <w:pPr>
        <w:ind w:left="2824" w:hanging="360"/>
      </w:pPr>
      <w:rPr>
        <w:rFonts w:ascii="Wingdings" w:hAnsi="Wingdings" w:hint="default"/>
      </w:rPr>
    </w:lvl>
    <w:lvl w:ilvl="3" w:tplc="080C0001" w:tentative="1">
      <w:start w:val="1"/>
      <w:numFmt w:val="bullet"/>
      <w:lvlText w:val=""/>
      <w:lvlJc w:val="left"/>
      <w:pPr>
        <w:ind w:left="3544" w:hanging="360"/>
      </w:pPr>
      <w:rPr>
        <w:rFonts w:ascii="Symbol" w:hAnsi="Symbol" w:hint="default"/>
      </w:rPr>
    </w:lvl>
    <w:lvl w:ilvl="4" w:tplc="080C0003" w:tentative="1">
      <w:start w:val="1"/>
      <w:numFmt w:val="bullet"/>
      <w:lvlText w:val="o"/>
      <w:lvlJc w:val="left"/>
      <w:pPr>
        <w:ind w:left="4264" w:hanging="360"/>
      </w:pPr>
      <w:rPr>
        <w:rFonts w:ascii="Courier New" w:hAnsi="Courier New" w:hint="default"/>
      </w:rPr>
    </w:lvl>
    <w:lvl w:ilvl="5" w:tplc="080C0005" w:tentative="1">
      <w:start w:val="1"/>
      <w:numFmt w:val="bullet"/>
      <w:lvlText w:val=""/>
      <w:lvlJc w:val="left"/>
      <w:pPr>
        <w:ind w:left="4984" w:hanging="360"/>
      </w:pPr>
      <w:rPr>
        <w:rFonts w:ascii="Wingdings" w:hAnsi="Wingdings" w:hint="default"/>
      </w:rPr>
    </w:lvl>
    <w:lvl w:ilvl="6" w:tplc="080C0001" w:tentative="1">
      <w:start w:val="1"/>
      <w:numFmt w:val="bullet"/>
      <w:lvlText w:val=""/>
      <w:lvlJc w:val="left"/>
      <w:pPr>
        <w:ind w:left="5704" w:hanging="360"/>
      </w:pPr>
      <w:rPr>
        <w:rFonts w:ascii="Symbol" w:hAnsi="Symbol" w:hint="default"/>
      </w:rPr>
    </w:lvl>
    <w:lvl w:ilvl="7" w:tplc="080C0003" w:tentative="1">
      <w:start w:val="1"/>
      <w:numFmt w:val="bullet"/>
      <w:lvlText w:val="o"/>
      <w:lvlJc w:val="left"/>
      <w:pPr>
        <w:ind w:left="6424" w:hanging="360"/>
      </w:pPr>
      <w:rPr>
        <w:rFonts w:ascii="Courier New" w:hAnsi="Courier New" w:hint="default"/>
      </w:rPr>
    </w:lvl>
    <w:lvl w:ilvl="8" w:tplc="080C0005" w:tentative="1">
      <w:start w:val="1"/>
      <w:numFmt w:val="bullet"/>
      <w:lvlText w:val=""/>
      <w:lvlJc w:val="left"/>
      <w:pPr>
        <w:ind w:left="7144" w:hanging="360"/>
      </w:pPr>
      <w:rPr>
        <w:rFonts w:ascii="Wingdings" w:hAnsi="Wingdings" w:hint="default"/>
      </w:rPr>
    </w:lvl>
  </w:abstractNum>
  <w:abstractNum w:abstractNumId="108" w15:restartNumberingAfterBreak="0">
    <w:nsid w:val="43695C1E"/>
    <w:multiLevelType w:val="hybridMultilevel"/>
    <w:tmpl w:val="EA0A2DBA"/>
    <w:lvl w:ilvl="0" w:tplc="966AD752">
      <w:numFmt w:val="bullet"/>
      <w:lvlText w:val="-"/>
      <w:lvlJc w:val="left"/>
      <w:pPr>
        <w:ind w:left="1440" w:hanging="360"/>
      </w:pPr>
      <w:rPr>
        <w:rFonts w:ascii="Times New Roman" w:eastAsia="Calibri" w:hAnsi="Times New Roman" w:cs="Times New Roman"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109" w15:restartNumberingAfterBreak="0">
    <w:nsid w:val="45202601"/>
    <w:multiLevelType w:val="hybridMultilevel"/>
    <w:tmpl w:val="8086F9A0"/>
    <w:lvl w:ilvl="0" w:tplc="A02C5BD6">
      <w:start w:val="2"/>
      <w:numFmt w:val="bullet"/>
      <w:lvlText w:val="-"/>
      <w:lvlJc w:val="left"/>
      <w:pPr>
        <w:ind w:left="1080" w:hanging="360"/>
      </w:pPr>
      <w:rPr>
        <w:rFonts w:ascii="Calibri" w:eastAsia="Times New Roman" w:hAnsi="Calibri" w:hint="default"/>
      </w:rPr>
    </w:lvl>
    <w:lvl w:ilvl="1" w:tplc="080C0003">
      <w:start w:val="1"/>
      <w:numFmt w:val="bullet"/>
      <w:lvlText w:val="o"/>
      <w:lvlJc w:val="left"/>
      <w:pPr>
        <w:ind w:left="1800" w:hanging="360"/>
      </w:pPr>
      <w:rPr>
        <w:rFonts w:ascii="Courier New" w:hAnsi="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110" w15:restartNumberingAfterBreak="0">
    <w:nsid w:val="45BB510B"/>
    <w:multiLevelType w:val="hybridMultilevel"/>
    <w:tmpl w:val="2B6402F6"/>
    <w:lvl w:ilvl="0" w:tplc="080C0017">
      <w:start w:val="1"/>
      <w:numFmt w:val="lowerLetter"/>
      <w:lvlText w:val="%1)"/>
      <w:lvlJc w:val="left"/>
      <w:pPr>
        <w:ind w:left="720" w:hanging="360"/>
      </w:pPr>
    </w:lvl>
    <w:lvl w:ilvl="1" w:tplc="C136A76A">
      <w:start w:val="1"/>
      <w:numFmt w:val="decimal"/>
      <w:lvlText w:val="%2."/>
      <w:lvlJc w:val="left"/>
      <w:pPr>
        <w:tabs>
          <w:tab w:val="num" w:pos="1353"/>
        </w:tabs>
        <w:ind w:left="1353" w:hanging="360"/>
      </w:pPr>
      <w:rPr>
        <w:rFonts w:hint="default"/>
        <w:b/>
      </w:rPr>
    </w:lvl>
    <w:lvl w:ilvl="2" w:tplc="080C001B">
      <w:start w:val="1"/>
      <w:numFmt w:val="decimal"/>
      <w:lvlText w:val="%3."/>
      <w:lvlJc w:val="left"/>
      <w:pPr>
        <w:tabs>
          <w:tab w:val="num" w:pos="2160"/>
        </w:tabs>
        <w:ind w:left="2160" w:hanging="360"/>
      </w:pPr>
    </w:lvl>
    <w:lvl w:ilvl="3" w:tplc="080C000F">
      <w:start w:val="1"/>
      <w:numFmt w:val="decimal"/>
      <w:lvlText w:val="%4."/>
      <w:lvlJc w:val="left"/>
      <w:pPr>
        <w:tabs>
          <w:tab w:val="num" w:pos="2880"/>
        </w:tabs>
        <w:ind w:left="2880" w:hanging="360"/>
      </w:pPr>
    </w:lvl>
    <w:lvl w:ilvl="4" w:tplc="080C0019">
      <w:start w:val="1"/>
      <w:numFmt w:val="decimal"/>
      <w:lvlText w:val="%5."/>
      <w:lvlJc w:val="left"/>
      <w:pPr>
        <w:tabs>
          <w:tab w:val="num" w:pos="3600"/>
        </w:tabs>
        <w:ind w:left="3600" w:hanging="360"/>
      </w:pPr>
    </w:lvl>
    <w:lvl w:ilvl="5" w:tplc="080C001B">
      <w:start w:val="1"/>
      <w:numFmt w:val="decimal"/>
      <w:lvlText w:val="%6."/>
      <w:lvlJc w:val="left"/>
      <w:pPr>
        <w:tabs>
          <w:tab w:val="num" w:pos="4320"/>
        </w:tabs>
        <w:ind w:left="4320" w:hanging="360"/>
      </w:pPr>
    </w:lvl>
    <w:lvl w:ilvl="6" w:tplc="080C000F">
      <w:start w:val="1"/>
      <w:numFmt w:val="decimal"/>
      <w:lvlText w:val="%7."/>
      <w:lvlJc w:val="left"/>
      <w:pPr>
        <w:tabs>
          <w:tab w:val="num" w:pos="5040"/>
        </w:tabs>
        <w:ind w:left="5040" w:hanging="360"/>
      </w:pPr>
    </w:lvl>
    <w:lvl w:ilvl="7" w:tplc="080C0019">
      <w:start w:val="1"/>
      <w:numFmt w:val="decimal"/>
      <w:lvlText w:val="%8."/>
      <w:lvlJc w:val="left"/>
      <w:pPr>
        <w:tabs>
          <w:tab w:val="num" w:pos="5760"/>
        </w:tabs>
        <w:ind w:left="5760" w:hanging="360"/>
      </w:pPr>
    </w:lvl>
    <w:lvl w:ilvl="8" w:tplc="080C001B">
      <w:start w:val="1"/>
      <w:numFmt w:val="decimal"/>
      <w:lvlText w:val="%9."/>
      <w:lvlJc w:val="left"/>
      <w:pPr>
        <w:tabs>
          <w:tab w:val="num" w:pos="6480"/>
        </w:tabs>
        <w:ind w:left="6480" w:hanging="360"/>
      </w:pPr>
    </w:lvl>
  </w:abstractNum>
  <w:abstractNum w:abstractNumId="111" w15:restartNumberingAfterBreak="0">
    <w:nsid w:val="46875E3C"/>
    <w:multiLevelType w:val="hybridMultilevel"/>
    <w:tmpl w:val="C4685FE0"/>
    <w:name w:val="WW8Num552"/>
    <w:lvl w:ilvl="0" w:tplc="2E2A8D56">
      <w:start w:val="1"/>
      <w:numFmt w:val="bullet"/>
      <w:lvlText w:val=""/>
      <w:lvlJc w:val="left"/>
      <w:pPr>
        <w:tabs>
          <w:tab w:val="num" w:pos="357"/>
        </w:tabs>
        <w:ind w:left="340" w:hanging="34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48E6595F"/>
    <w:multiLevelType w:val="hybridMultilevel"/>
    <w:tmpl w:val="D45EA892"/>
    <w:lvl w:ilvl="0" w:tplc="241455FA">
      <w:start w:val="1"/>
      <w:numFmt w:val="bullet"/>
      <w:lvlText w:val=""/>
      <w:lvlJc w:val="left"/>
      <w:pPr>
        <w:tabs>
          <w:tab w:val="num" w:pos="357"/>
        </w:tabs>
        <w:ind w:left="340" w:hanging="340"/>
      </w:pPr>
      <w:rPr>
        <w:rFonts w:ascii="Wingdings" w:hAnsi="Wingdings" w:hint="default"/>
      </w:rPr>
    </w:lvl>
    <w:lvl w:ilvl="1" w:tplc="040C0003">
      <w:start w:val="1"/>
      <w:numFmt w:val="bullet"/>
      <w:lvlText w:val=""/>
      <w:lvlJc w:val="left"/>
      <w:pPr>
        <w:tabs>
          <w:tab w:val="num" w:pos="0"/>
        </w:tabs>
      </w:pPr>
      <w:rPr>
        <w:rFonts w:ascii="Symbol" w:hAnsi="Symbol" w:hint="default"/>
        <w:color w:val="auto"/>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113" w15:restartNumberingAfterBreak="0">
    <w:nsid w:val="49FE67B2"/>
    <w:multiLevelType w:val="hybridMultilevel"/>
    <w:tmpl w:val="9130703A"/>
    <w:lvl w:ilvl="0" w:tplc="040C000F">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114" w15:restartNumberingAfterBreak="0">
    <w:nsid w:val="4A0725A8"/>
    <w:multiLevelType w:val="hybridMultilevel"/>
    <w:tmpl w:val="CDD4EA54"/>
    <w:lvl w:ilvl="0" w:tplc="F08E332E">
      <w:numFmt w:val="bullet"/>
      <w:lvlText w:val="-"/>
      <w:lvlJc w:val="left"/>
      <w:pPr>
        <w:ind w:left="392" w:hanging="360"/>
      </w:pPr>
      <w:rPr>
        <w:rFonts w:ascii="Calibri" w:eastAsia="Calibri" w:hAnsi="Calibri" w:cs="Calibri" w:hint="default"/>
      </w:rPr>
    </w:lvl>
    <w:lvl w:ilvl="1" w:tplc="080C0003" w:tentative="1">
      <w:start w:val="1"/>
      <w:numFmt w:val="bullet"/>
      <w:lvlText w:val="o"/>
      <w:lvlJc w:val="left"/>
      <w:pPr>
        <w:ind w:left="1112" w:hanging="360"/>
      </w:pPr>
      <w:rPr>
        <w:rFonts w:ascii="Courier New" w:hAnsi="Courier New" w:cs="Courier New" w:hint="default"/>
      </w:rPr>
    </w:lvl>
    <w:lvl w:ilvl="2" w:tplc="080C0005" w:tentative="1">
      <w:start w:val="1"/>
      <w:numFmt w:val="bullet"/>
      <w:lvlText w:val=""/>
      <w:lvlJc w:val="left"/>
      <w:pPr>
        <w:ind w:left="1832" w:hanging="360"/>
      </w:pPr>
      <w:rPr>
        <w:rFonts w:ascii="Wingdings" w:hAnsi="Wingdings" w:hint="default"/>
      </w:rPr>
    </w:lvl>
    <w:lvl w:ilvl="3" w:tplc="080C0001" w:tentative="1">
      <w:start w:val="1"/>
      <w:numFmt w:val="bullet"/>
      <w:lvlText w:val=""/>
      <w:lvlJc w:val="left"/>
      <w:pPr>
        <w:ind w:left="2552" w:hanging="360"/>
      </w:pPr>
      <w:rPr>
        <w:rFonts w:ascii="Symbol" w:hAnsi="Symbol" w:hint="default"/>
      </w:rPr>
    </w:lvl>
    <w:lvl w:ilvl="4" w:tplc="080C0003" w:tentative="1">
      <w:start w:val="1"/>
      <w:numFmt w:val="bullet"/>
      <w:lvlText w:val="o"/>
      <w:lvlJc w:val="left"/>
      <w:pPr>
        <w:ind w:left="3272" w:hanging="360"/>
      </w:pPr>
      <w:rPr>
        <w:rFonts w:ascii="Courier New" w:hAnsi="Courier New" w:cs="Courier New" w:hint="default"/>
      </w:rPr>
    </w:lvl>
    <w:lvl w:ilvl="5" w:tplc="080C0005" w:tentative="1">
      <w:start w:val="1"/>
      <w:numFmt w:val="bullet"/>
      <w:lvlText w:val=""/>
      <w:lvlJc w:val="left"/>
      <w:pPr>
        <w:ind w:left="3992" w:hanging="360"/>
      </w:pPr>
      <w:rPr>
        <w:rFonts w:ascii="Wingdings" w:hAnsi="Wingdings" w:hint="default"/>
      </w:rPr>
    </w:lvl>
    <w:lvl w:ilvl="6" w:tplc="080C0001" w:tentative="1">
      <w:start w:val="1"/>
      <w:numFmt w:val="bullet"/>
      <w:lvlText w:val=""/>
      <w:lvlJc w:val="left"/>
      <w:pPr>
        <w:ind w:left="4712" w:hanging="360"/>
      </w:pPr>
      <w:rPr>
        <w:rFonts w:ascii="Symbol" w:hAnsi="Symbol" w:hint="default"/>
      </w:rPr>
    </w:lvl>
    <w:lvl w:ilvl="7" w:tplc="080C0003" w:tentative="1">
      <w:start w:val="1"/>
      <w:numFmt w:val="bullet"/>
      <w:lvlText w:val="o"/>
      <w:lvlJc w:val="left"/>
      <w:pPr>
        <w:ind w:left="5432" w:hanging="360"/>
      </w:pPr>
      <w:rPr>
        <w:rFonts w:ascii="Courier New" w:hAnsi="Courier New" w:cs="Courier New" w:hint="default"/>
      </w:rPr>
    </w:lvl>
    <w:lvl w:ilvl="8" w:tplc="080C0005" w:tentative="1">
      <w:start w:val="1"/>
      <w:numFmt w:val="bullet"/>
      <w:lvlText w:val=""/>
      <w:lvlJc w:val="left"/>
      <w:pPr>
        <w:ind w:left="6152" w:hanging="360"/>
      </w:pPr>
      <w:rPr>
        <w:rFonts w:ascii="Wingdings" w:hAnsi="Wingdings" w:hint="default"/>
      </w:rPr>
    </w:lvl>
  </w:abstractNum>
  <w:abstractNum w:abstractNumId="115" w15:restartNumberingAfterBreak="0">
    <w:nsid w:val="4AEA26F0"/>
    <w:multiLevelType w:val="hybridMultilevel"/>
    <w:tmpl w:val="020611AC"/>
    <w:lvl w:ilvl="0" w:tplc="7E5A9FBC">
      <w:start w:val="1"/>
      <w:numFmt w:val="bullet"/>
      <w:lvlText w:val=""/>
      <w:lvlJc w:val="left"/>
      <w:pPr>
        <w:tabs>
          <w:tab w:val="num" w:pos="360"/>
        </w:tabs>
        <w:ind w:left="360" w:hanging="360"/>
      </w:pPr>
      <w:rPr>
        <w:rFonts w:ascii="Symbol" w:hAnsi="Symbol" w:hint="default"/>
      </w:rPr>
    </w:lvl>
    <w:lvl w:ilvl="1" w:tplc="11A674EA">
      <w:start w:val="1"/>
      <w:numFmt w:val="decimal"/>
      <w:lvlText w:val="%2."/>
      <w:lvlJc w:val="left"/>
      <w:pPr>
        <w:tabs>
          <w:tab w:val="num" w:pos="1440"/>
        </w:tabs>
        <w:ind w:left="1440" w:hanging="360"/>
      </w:pPr>
      <w:rPr>
        <w:rFonts w:cs="Times New Roman"/>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116" w15:restartNumberingAfterBreak="0">
    <w:nsid w:val="4CE6671B"/>
    <w:multiLevelType w:val="hybridMultilevel"/>
    <w:tmpl w:val="CC321E22"/>
    <w:lvl w:ilvl="0" w:tplc="040C0001">
      <w:start w:val="1"/>
      <w:numFmt w:val="bullet"/>
      <w:lvlText w:val=""/>
      <w:lvlJc w:val="left"/>
      <w:pPr>
        <w:tabs>
          <w:tab w:val="num" w:pos="360"/>
        </w:tabs>
        <w:ind w:left="360" w:hanging="360"/>
      </w:pPr>
      <w:rPr>
        <w:rFonts w:ascii="Symbol" w:hAnsi="Symbol" w:hint="default"/>
      </w:rPr>
    </w:lvl>
    <w:lvl w:ilvl="1" w:tplc="00000037">
      <w:start w:val="2"/>
      <w:numFmt w:val="bullet"/>
      <w:lvlText w:val="-"/>
      <w:lvlJc w:val="left"/>
      <w:pPr>
        <w:tabs>
          <w:tab w:val="num" w:pos="1260"/>
        </w:tabs>
        <w:ind w:left="1260" w:hanging="360"/>
      </w:pPr>
      <w:rPr>
        <w:rFonts w:ascii="Times New Roman" w:hAnsi="Times New Roman" w:hint="default"/>
      </w:rPr>
    </w:lvl>
    <w:lvl w:ilvl="2" w:tplc="040C0005" w:tentative="1">
      <w:start w:val="1"/>
      <w:numFmt w:val="bullet"/>
      <w:lvlText w:val=""/>
      <w:lvlJc w:val="left"/>
      <w:pPr>
        <w:tabs>
          <w:tab w:val="num" w:pos="1980"/>
        </w:tabs>
        <w:ind w:left="1980" w:hanging="360"/>
      </w:pPr>
      <w:rPr>
        <w:rFonts w:ascii="Wingdings" w:hAnsi="Wingdings" w:hint="default"/>
      </w:rPr>
    </w:lvl>
    <w:lvl w:ilvl="3" w:tplc="040C0001" w:tentative="1">
      <w:start w:val="1"/>
      <w:numFmt w:val="bullet"/>
      <w:lvlText w:val=""/>
      <w:lvlJc w:val="left"/>
      <w:pPr>
        <w:tabs>
          <w:tab w:val="num" w:pos="2700"/>
        </w:tabs>
        <w:ind w:left="2700" w:hanging="360"/>
      </w:pPr>
      <w:rPr>
        <w:rFonts w:ascii="Symbol" w:hAnsi="Symbol" w:hint="default"/>
      </w:rPr>
    </w:lvl>
    <w:lvl w:ilvl="4" w:tplc="040C0003" w:tentative="1">
      <w:start w:val="1"/>
      <w:numFmt w:val="bullet"/>
      <w:lvlText w:val="o"/>
      <w:lvlJc w:val="left"/>
      <w:pPr>
        <w:tabs>
          <w:tab w:val="num" w:pos="3420"/>
        </w:tabs>
        <w:ind w:left="3420" w:hanging="360"/>
      </w:pPr>
      <w:rPr>
        <w:rFonts w:ascii="Courier New" w:hAnsi="Courier New" w:hint="default"/>
      </w:rPr>
    </w:lvl>
    <w:lvl w:ilvl="5" w:tplc="040C0005" w:tentative="1">
      <w:start w:val="1"/>
      <w:numFmt w:val="bullet"/>
      <w:lvlText w:val=""/>
      <w:lvlJc w:val="left"/>
      <w:pPr>
        <w:tabs>
          <w:tab w:val="num" w:pos="4140"/>
        </w:tabs>
        <w:ind w:left="4140" w:hanging="360"/>
      </w:pPr>
      <w:rPr>
        <w:rFonts w:ascii="Wingdings" w:hAnsi="Wingdings" w:hint="default"/>
      </w:rPr>
    </w:lvl>
    <w:lvl w:ilvl="6" w:tplc="040C0001" w:tentative="1">
      <w:start w:val="1"/>
      <w:numFmt w:val="bullet"/>
      <w:lvlText w:val=""/>
      <w:lvlJc w:val="left"/>
      <w:pPr>
        <w:tabs>
          <w:tab w:val="num" w:pos="4860"/>
        </w:tabs>
        <w:ind w:left="4860" w:hanging="360"/>
      </w:pPr>
      <w:rPr>
        <w:rFonts w:ascii="Symbol" w:hAnsi="Symbol" w:hint="default"/>
      </w:rPr>
    </w:lvl>
    <w:lvl w:ilvl="7" w:tplc="040C0003" w:tentative="1">
      <w:start w:val="1"/>
      <w:numFmt w:val="bullet"/>
      <w:lvlText w:val="o"/>
      <w:lvlJc w:val="left"/>
      <w:pPr>
        <w:tabs>
          <w:tab w:val="num" w:pos="5580"/>
        </w:tabs>
        <w:ind w:left="5580" w:hanging="360"/>
      </w:pPr>
      <w:rPr>
        <w:rFonts w:ascii="Courier New" w:hAnsi="Courier New" w:hint="default"/>
      </w:rPr>
    </w:lvl>
    <w:lvl w:ilvl="8" w:tplc="040C0005" w:tentative="1">
      <w:start w:val="1"/>
      <w:numFmt w:val="bullet"/>
      <w:lvlText w:val=""/>
      <w:lvlJc w:val="left"/>
      <w:pPr>
        <w:tabs>
          <w:tab w:val="num" w:pos="6300"/>
        </w:tabs>
        <w:ind w:left="6300" w:hanging="360"/>
      </w:pPr>
      <w:rPr>
        <w:rFonts w:ascii="Wingdings" w:hAnsi="Wingdings" w:hint="default"/>
      </w:rPr>
    </w:lvl>
  </w:abstractNum>
  <w:abstractNum w:abstractNumId="117" w15:restartNumberingAfterBreak="0">
    <w:nsid w:val="4E6A6B71"/>
    <w:multiLevelType w:val="hybridMultilevel"/>
    <w:tmpl w:val="50AE8226"/>
    <w:lvl w:ilvl="0" w:tplc="98EE5FC6">
      <w:start w:val="1"/>
      <w:numFmt w:val="bullet"/>
      <w:lvlText w:val="□"/>
      <w:lvlJc w:val="left"/>
      <w:pPr>
        <w:ind w:left="1428" w:hanging="360"/>
      </w:pPr>
      <w:rPr>
        <w:rFonts w:ascii="Calibri" w:hAnsi="Calibri" w:hint="default"/>
        <w:sz w:val="28"/>
      </w:rPr>
    </w:lvl>
    <w:lvl w:ilvl="1" w:tplc="080C0003">
      <w:start w:val="1"/>
      <w:numFmt w:val="bullet"/>
      <w:lvlText w:val="o"/>
      <w:lvlJc w:val="left"/>
      <w:pPr>
        <w:ind w:left="2148" w:hanging="360"/>
      </w:pPr>
      <w:rPr>
        <w:rFonts w:ascii="Courier New" w:hAnsi="Courier New" w:cs="Courier New" w:hint="default"/>
      </w:rPr>
    </w:lvl>
    <w:lvl w:ilvl="2" w:tplc="080C0005" w:tentative="1">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118" w15:restartNumberingAfterBreak="0">
    <w:nsid w:val="4F54098F"/>
    <w:multiLevelType w:val="hybridMultilevel"/>
    <w:tmpl w:val="15362CB0"/>
    <w:lvl w:ilvl="0" w:tplc="A02C5BD6">
      <w:start w:val="2"/>
      <w:numFmt w:val="bullet"/>
      <w:lvlText w:val="-"/>
      <w:lvlJc w:val="left"/>
      <w:pPr>
        <w:ind w:left="-1080" w:hanging="360"/>
      </w:pPr>
      <w:rPr>
        <w:rFonts w:ascii="Calibri" w:eastAsia="Times New Roman" w:hAnsi="Calibri" w:hint="default"/>
      </w:rPr>
    </w:lvl>
    <w:lvl w:ilvl="1" w:tplc="080C0003">
      <w:start w:val="1"/>
      <w:numFmt w:val="bullet"/>
      <w:lvlText w:val="o"/>
      <w:lvlJc w:val="left"/>
      <w:pPr>
        <w:ind w:left="-360" w:hanging="360"/>
      </w:pPr>
      <w:rPr>
        <w:rFonts w:ascii="Courier New" w:hAnsi="Courier New" w:hint="default"/>
      </w:rPr>
    </w:lvl>
    <w:lvl w:ilvl="2" w:tplc="080C0005">
      <w:start w:val="1"/>
      <w:numFmt w:val="bullet"/>
      <w:lvlText w:val=""/>
      <w:lvlJc w:val="left"/>
      <w:pPr>
        <w:ind w:left="360" w:hanging="360"/>
      </w:pPr>
      <w:rPr>
        <w:rFonts w:ascii="Wingdings" w:hAnsi="Wingdings" w:hint="default"/>
      </w:rPr>
    </w:lvl>
    <w:lvl w:ilvl="3" w:tplc="080C0001">
      <w:start w:val="1"/>
      <w:numFmt w:val="bullet"/>
      <w:lvlText w:val=""/>
      <w:lvlJc w:val="left"/>
      <w:pPr>
        <w:ind w:left="1080" w:hanging="360"/>
      </w:pPr>
      <w:rPr>
        <w:rFonts w:ascii="Symbol" w:hAnsi="Symbol" w:hint="default"/>
      </w:rPr>
    </w:lvl>
    <w:lvl w:ilvl="4" w:tplc="080C0003" w:tentative="1">
      <w:start w:val="1"/>
      <w:numFmt w:val="bullet"/>
      <w:lvlText w:val="o"/>
      <w:lvlJc w:val="left"/>
      <w:pPr>
        <w:ind w:left="1800" w:hanging="360"/>
      </w:pPr>
      <w:rPr>
        <w:rFonts w:ascii="Courier New" w:hAnsi="Courier New" w:hint="default"/>
      </w:rPr>
    </w:lvl>
    <w:lvl w:ilvl="5" w:tplc="080C0005" w:tentative="1">
      <w:start w:val="1"/>
      <w:numFmt w:val="bullet"/>
      <w:lvlText w:val=""/>
      <w:lvlJc w:val="left"/>
      <w:pPr>
        <w:ind w:left="2520" w:hanging="360"/>
      </w:pPr>
      <w:rPr>
        <w:rFonts w:ascii="Wingdings" w:hAnsi="Wingdings" w:hint="default"/>
      </w:rPr>
    </w:lvl>
    <w:lvl w:ilvl="6" w:tplc="080C0001" w:tentative="1">
      <w:start w:val="1"/>
      <w:numFmt w:val="bullet"/>
      <w:lvlText w:val=""/>
      <w:lvlJc w:val="left"/>
      <w:pPr>
        <w:ind w:left="3240" w:hanging="360"/>
      </w:pPr>
      <w:rPr>
        <w:rFonts w:ascii="Symbol" w:hAnsi="Symbol" w:hint="default"/>
      </w:rPr>
    </w:lvl>
    <w:lvl w:ilvl="7" w:tplc="080C0003" w:tentative="1">
      <w:start w:val="1"/>
      <w:numFmt w:val="bullet"/>
      <w:lvlText w:val="o"/>
      <w:lvlJc w:val="left"/>
      <w:pPr>
        <w:ind w:left="3960" w:hanging="360"/>
      </w:pPr>
      <w:rPr>
        <w:rFonts w:ascii="Courier New" w:hAnsi="Courier New" w:hint="default"/>
      </w:rPr>
    </w:lvl>
    <w:lvl w:ilvl="8" w:tplc="080C0005" w:tentative="1">
      <w:start w:val="1"/>
      <w:numFmt w:val="bullet"/>
      <w:lvlText w:val=""/>
      <w:lvlJc w:val="left"/>
      <w:pPr>
        <w:ind w:left="4680" w:hanging="360"/>
      </w:pPr>
      <w:rPr>
        <w:rFonts w:ascii="Wingdings" w:hAnsi="Wingdings" w:hint="default"/>
      </w:rPr>
    </w:lvl>
  </w:abstractNum>
  <w:abstractNum w:abstractNumId="119" w15:restartNumberingAfterBreak="0">
    <w:nsid w:val="50C431E7"/>
    <w:multiLevelType w:val="hybridMultilevel"/>
    <w:tmpl w:val="853CE402"/>
    <w:lvl w:ilvl="0" w:tplc="080C000F">
      <w:start w:val="13"/>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20" w15:restartNumberingAfterBreak="0">
    <w:nsid w:val="513F24E0"/>
    <w:multiLevelType w:val="hybridMultilevel"/>
    <w:tmpl w:val="64F6C038"/>
    <w:lvl w:ilvl="0" w:tplc="FFF60ED8">
      <w:numFmt w:val="bullet"/>
      <w:lvlText w:val="-"/>
      <w:lvlJc w:val="left"/>
      <w:pPr>
        <w:tabs>
          <w:tab w:val="num" w:pos="663"/>
        </w:tabs>
        <w:ind w:left="663" w:hanging="360"/>
      </w:pPr>
      <w:rPr>
        <w:rFonts w:ascii="Calibri" w:eastAsia="Times New Roman" w:hAnsi="Calibri" w:hint="default"/>
      </w:rPr>
    </w:lvl>
    <w:lvl w:ilvl="1" w:tplc="040C0005">
      <w:start w:val="1"/>
      <w:numFmt w:val="bullet"/>
      <w:lvlText w:val=""/>
      <w:lvlJc w:val="left"/>
      <w:pPr>
        <w:tabs>
          <w:tab w:val="num" w:pos="1023"/>
        </w:tabs>
        <w:ind w:left="1023" w:hanging="360"/>
      </w:pPr>
      <w:rPr>
        <w:rFonts w:ascii="Wingdings" w:hAnsi="Wingdings" w:hint="default"/>
      </w:rPr>
    </w:lvl>
    <w:lvl w:ilvl="2" w:tplc="040C0005" w:tentative="1">
      <w:start w:val="1"/>
      <w:numFmt w:val="bullet"/>
      <w:lvlText w:val=""/>
      <w:lvlJc w:val="left"/>
      <w:pPr>
        <w:tabs>
          <w:tab w:val="num" w:pos="1743"/>
        </w:tabs>
        <w:ind w:left="1743" w:hanging="360"/>
      </w:pPr>
      <w:rPr>
        <w:rFonts w:ascii="Wingdings" w:hAnsi="Wingdings" w:hint="default"/>
      </w:rPr>
    </w:lvl>
    <w:lvl w:ilvl="3" w:tplc="040C0001" w:tentative="1">
      <w:start w:val="1"/>
      <w:numFmt w:val="bullet"/>
      <w:lvlText w:val=""/>
      <w:lvlJc w:val="left"/>
      <w:pPr>
        <w:tabs>
          <w:tab w:val="num" w:pos="2463"/>
        </w:tabs>
        <w:ind w:left="2463" w:hanging="360"/>
      </w:pPr>
      <w:rPr>
        <w:rFonts w:ascii="Symbol" w:hAnsi="Symbol" w:hint="default"/>
      </w:rPr>
    </w:lvl>
    <w:lvl w:ilvl="4" w:tplc="040C0003" w:tentative="1">
      <w:start w:val="1"/>
      <w:numFmt w:val="bullet"/>
      <w:lvlText w:val="o"/>
      <w:lvlJc w:val="left"/>
      <w:pPr>
        <w:tabs>
          <w:tab w:val="num" w:pos="3183"/>
        </w:tabs>
        <w:ind w:left="3183" w:hanging="360"/>
      </w:pPr>
      <w:rPr>
        <w:rFonts w:ascii="Courier New" w:hAnsi="Courier New" w:hint="default"/>
      </w:rPr>
    </w:lvl>
    <w:lvl w:ilvl="5" w:tplc="040C0005" w:tentative="1">
      <w:start w:val="1"/>
      <w:numFmt w:val="bullet"/>
      <w:lvlText w:val=""/>
      <w:lvlJc w:val="left"/>
      <w:pPr>
        <w:tabs>
          <w:tab w:val="num" w:pos="3903"/>
        </w:tabs>
        <w:ind w:left="3903" w:hanging="360"/>
      </w:pPr>
      <w:rPr>
        <w:rFonts w:ascii="Wingdings" w:hAnsi="Wingdings" w:hint="default"/>
      </w:rPr>
    </w:lvl>
    <w:lvl w:ilvl="6" w:tplc="040C0001" w:tentative="1">
      <w:start w:val="1"/>
      <w:numFmt w:val="bullet"/>
      <w:lvlText w:val=""/>
      <w:lvlJc w:val="left"/>
      <w:pPr>
        <w:tabs>
          <w:tab w:val="num" w:pos="4623"/>
        </w:tabs>
        <w:ind w:left="4623" w:hanging="360"/>
      </w:pPr>
      <w:rPr>
        <w:rFonts w:ascii="Symbol" w:hAnsi="Symbol" w:hint="default"/>
      </w:rPr>
    </w:lvl>
    <w:lvl w:ilvl="7" w:tplc="040C0003" w:tentative="1">
      <w:start w:val="1"/>
      <w:numFmt w:val="bullet"/>
      <w:lvlText w:val="o"/>
      <w:lvlJc w:val="left"/>
      <w:pPr>
        <w:tabs>
          <w:tab w:val="num" w:pos="5343"/>
        </w:tabs>
        <w:ind w:left="5343" w:hanging="360"/>
      </w:pPr>
      <w:rPr>
        <w:rFonts w:ascii="Courier New" w:hAnsi="Courier New" w:hint="default"/>
      </w:rPr>
    </w:lvl>
    <w:lvl w:ilvl="8" w:tplc="040C0005" w:tentative="1">
      <w:start w:val="1"/>
      <w:numFmt w:val="bullet"/>
      <w:lvlText w:val=""/>
      <w:lvlJc w:val="left"/>
      <w:pPr>
        <w:tabs>
          <w:tab w:val="num" w:pos="6063"/>
        </w:tabs>
        <w:ind w:left="6063" w:hanging="360"/>
      </w:pPr>
      <w:rPr>
        <w:rFonts w:ascii="Wingdings" w:hAnsi="Wingdings" w:hint="default"/>
      </w:rPr>
    </w:lvl>
  </w:abstractNum>
  <w:abstractNum w:abstractNumId="121" w15:restartNumberingAfterBreak="0">
    <w:nsid w:val="51A031BB"/>
    <w:multiLevelType w:val="hybridMultilevel"/>
    <w:tmpl w:val="E77039AE"/>
    <w:lvl w:ilvl="0" w:tplc="75666812">
      <w:start w:val="1"/>
      <w:numFmt w:val="decimal"/>
      <w:lvlText w:val="%1."/>
      <w:lvlJc w:val="left"/>
      <w:pPr>
        <w:ind w:left="720" w:hanging="360"/>
      </w:pPr>
      <w:rPr>
        <w:rFonts w:hint="default"/>
        <w:sz w:val="28"/>
        <w:u w:val="none"/>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22" w15:restartNumberingAfterBreak="0">
    <w:nsid w:val="52F546DC"/>
    <w:multiLevelType w:val="hybridMultilevel"/>
    <w:tmpl w:val="4268DCD2"/>
    <w:lvl w:ilvl="0" w:tplc="040C0001">
      <w:start w:val="1"/>
      <w:numFmt w:val="decimal"/>
      <w:lvlText w:val="%1."/>
      <w:lvlJc w:val="left"/>
      <w:pPr>
        <w:tabs>
          <w:tab w:val="num" w:pos="720"/>
        </w:tabs>
        <w:ind w:left="720" w:hanging="360"/>
      </w:pPr>
      <w:rPr>
        <w:rFonts w:cs="Times New Roman"/>
      </w:rPr>
    </w:lvl>
    <w:lvl w:ilvl="1" w:tplc="040C0003">
      <w:start w:val="1"/>
      <w:numFmt w:val="decimal"/>
      <w:lvlText w:val="%2."/>
      <w:lvlJc w:val="left"/>
      <w:pPr>
        <w:tabs>
          <w:tab w:val="num" w:pos="1440"/>
        </w:tabs>
        <w:ind w:left="1440" w:hanging="360"/>
      </w:pPr>
      <w:rPr>
        <w:rFonts w:cs="Times New Roman"/>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123" w15:restartNumberingAfterBreak="0">
    <w:nsid w:val="54A0551C"/>
    <w:multiLevelType w:val="hybridMultilevel"/>
    <w:tmpl w:val="E3F000FA"/>
    <w:lvl w:ilvl="0" w:tplc="2A2A171C">
      <w:numFmt w:val="bullet"/>
      <w:lvlText w:val=""/>
      <w:lvlJc w:val="left"/>
      <w:pPr>
        <w:ind w:left="720" w:hanging="360"/>
      </w:pPr>
      <w:rPr>
        <w:rFonts w:ascii="Symbol" w:eastAsia="Calibri" w:hAnsi="Symbol"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24" w15:restartNumberingAfterBreak="0">
    <w:nsid w:val="57E52D29"/>
    <w:multiLevelType w:val="multilevel"/>
    <w:tmpl w:val="2E665C28"/>
    <w:lvl w:ilvl="0">
      <w:start w:val="1"/>
      <w:numFmt w:val="decimal"/>
      <w:suff w:val="space"/>
      <w:lvlText w:val="PARTIE %1."/>
      <w:lvlJc w:val="left"/>
      <w:pPr>
        <w:ind w:left="0" w:firstLine="0"/>
      </w:pPr>
      <w:rPr>
        <w:rFonts w:hint="default"/>
      </w:rPr>
    </w:lvl>
    <w:lvl w:ilvl="1">
      <w:start w:val="1"/>
      <w:numFmt w:val="decimal"/>
      <w:suff w:val="space"/>
      <w:lvlText w:val="Chapitre %1.%2"/>
      <w:lvlJc w:val="left"/>
      <w:pPr>
        <w:ind w:left="710" w:firstLine="0"/>
      </w:pPr>
      <w:rPr>
        <w:rFonts w:hint="default"/>
      </w:rPr>
    </w:lvl>
    <w:lvl w:ilvl="2">
      <w:start w:val="1"/>
      <w:numFmt w:val="decimal"/>
      <w:suff w:val="space"/>
      <w:lvlText w:val="%1.%2.%3"/>
      <w:lvlJc w:val="left"/>
      <w:pPr>
        <w:ind w:left="0" w:firstLine="0"/>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suff w:val="space"/>
      <w:lvlText w:val="%1.%2.%3.%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25" w15:restartNumberingAfterBreak="0">
    <w:nsid w:val="590B437A"/>
    <w:multiLevelType w:val="hybridMultilevel"/>
    <w:tmpl w:val="14AE9BF2"/>
    <w:name w:val="WW8Num512"/>
    <w:lvl w:ilvl="0" w:tplc="443079E0">
      <w:start w:val="1"/>
      <w:numFmt w:val="bullet"/>
      <w:lvlText w:val=""/>
      <w:lvlJc w:val="left"/>
      <w:pPr>
        <w:tabs>
          <w:tab w:val="num" w:pos="357"/>
        </w:tabs>
        <w:ind w:left="340" w:hanging="340"/>
      </w:pPr>
      <w:rPr>
        <w:rFonts w:ascii="Wingdings" w:hAnsi="Wingdings" w:hint="default"/>
      </w:rPr>
    </w:lvl>
    <w:lvl w:ilvl="1" w:tplc="77D49F24">
      <w:numFmt w:val="bullet"/>
      <w:lvlText w:val="-"/>
      <w:lvlJc w:val="left"/>
      <w:pPr>
        <w:ind w:left="1440" w:hanging="360"/>
      </w:pPr>
      <w:rPr>
        <w:rFonts w:ascii="Cambria" w:eastAsia="Times New Roman" w:hAnsi="Cambria" w:cs="Times New Roman" w:hint="default"/>
      </w:rPr>
    </w:lvl>
    <w:lvl w:ilvl="2" w:tplc="34E6C344">
      <w:start w:val="4"/>
      <w:numFmt w:val="bullet"/>
      <w:lvlText w:val="•"/>
      <w:lvlJc w:val="left"/>
      <w:pPr>
        <w:ind w:left="2160" w:hanging="360"/>
      </w:pPr>
      <w:rPr>
        <w:rFonts w:ascii="Calibri" w:eastAsiaTheme="minorHAnsi" w:hAnsi="Calibri" w:cs="Calibri"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5AC218A5"/>
    <w:multiLevelType w:val="hybridMultilevel"/>
    <w:tmpl w:val="67AA6690"/>
    <w:lvl w:ilvl="0" w:tplc="080C0005">
      <w:start w:val="1"/>
      <w:numFmt w:val="bullet"/>
      <w:lvlText w:val=""/>
      <w:lvlJc w:val="left"/>
      <w:pPr>
        <w:ind w:left="1440" w:hanging="360"/>
      </w:pPr>
      <w:rPr>
        <w:rFonts w:ascii="Wingdings" w:hAnsi="Wingdings"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127" w15:restartNumberingAfterBreak="0">
    <w:nsid w:val="5EE65DDC"/>
    <w:multiLevelType w:val="multilevel"/>
    <w:tmpl w:val="0BAAC69A"/>
    <w:lvl w:ilvl="0">
      <w:start w:val="1"/>
      <w:numFmt w:val="decimal"/>
      <w:lvlText w:val="%1."/>
      <w:lvlJc w:val="left"/>
      <w:pPr>
        <w:ind w:left="1068" w:hanging="708"/>
      </w:pPr>
      <w:rPr>
        <w:rFonts w:hint="default"/>
        <w:b/>
      </w:rPr>
    </w:lvl>
    <w:lvl w:ilvl="1">
      <w:start w:val="2"/>
      <w:numFmt w:val="decimal"/>
      <w:isLgl/>
      <w:lvlText w:val="%1.%2."/>
      <w:lvlJc w:val="left"/>
      <w:pPr>
        <w:ind w:left="1068" w:hanging="708"/>
      </w:pPr>
      <w:rPr>
        <w:rFonts w:hint="default"/>
      </w:rPr>
    </w:lvl>
    <w:lvl w:ilvl="2">
      <w:start w:val="3"/>
      <w:numFmt w:val="decimal"/>
      <w:isLgl/>
      <w:lvlText w:val="%1.%2.%3."/>
      <w:lvlJc w:val="left"/>
      <w:pPr>
        <w:ind w:left="1572"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8" w15:restartNumberingAfterBreak="0">
    <w:nsid w:val="62477E81"/>
    <w:multiLevelType w:val="hybridMultilevel"/>
    <w:tmpl w:val="A086BE60"/>
    <w:lvl w:ilvl="0" w:tplc="080C0003">
      <w:start w:val="1"/>
      <w:numFmt w:val="bullet"/>
      <w:lvlText w:val="o"/>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9" w15:restartNumberingAfterBreak="0">
    <w:nsid w:val="66161675"/>
    <w:multiLevelType w:val="hybridMultilevel"/>
    <w:tmpl w:val="7DF824B2"/>
    <w:lvl w:ilvl="0" w:tplc="13C4843A">
      <w:start w:val="1"/>
      <w:numFmt w:val="decimal"/>
      <w:lvlText w:val="%1°"/>
      <w:lvlJc w:val="left"/>
      <w:pPr>
        <w:ind w:left="1920" w:hanging="360"/>
      </w:pPr>
      <w:rPr>
        <w:i w:val="0"/>
      </w:rPr>
    </w:lvl>
    <w:lvl w:ilvl="1" w:tplc="BE7AF1A6">
      <w:numFmt w:val="bullet"/>
      <w:lvlText w:val="-"/>
      <w:lvlJc w:val="left"/>
      <w:pPr>
        <w:tabs>
          <w:tab w:val="num" w:pos="2291"/>
        </w:tabs>
        <w:ind w:left="2291" w:hanging="360"/>
      </w:pPr>
      <w:rPr>
        <w:rFonts w:ascii="High Tower Text" w:eastAsia="Times New Roman" w:hAnsi="High Tower Text" w:cs="Times New Roman" w:hint="default"/>
        <w:sz w:val="28"/>
      </w:rPr>
    </w:lvl>
    <w:lvl w:ilvl="2" w:tplc="080C001B">
      <w:start w:val="1"/>
      <w:numFmt w:val="decimal"/>
      <w:lvlText w:val="%3."/>
      <w:lvlJc w:val="left"/>
      <w:pPr>
        <w:tabs>
          <w:tab w:val="num" w:pos="3011"/>
        </w:tabs>
        <w:ind w:left="3011" w:hanging="360"/>
      </w:pPr>
    </w:lvl>
    <w:lvl w:ilvl="3" w:tplc="080C000F">
      <w:start w:val="1"/>
      <w:numFmt w:val="decimal"/>
      <w:lvlText w:val="%4."/>
      <w:lvlJc w:val="left"/>
      <w:pPr>
        <w:tabs>
          <w:tab w:val="num" w:pos="3731"/>
        </w:tabs>
        <w:ind w:left="3731" w:hanging="360"/>
      </w:pPr>
    </w:lvl>
    <w:lvl w:ilvl="4" w:tplc="080C0019">
      <w:start w:val="1"/>
      <w:numFmt w:val="decimal"/>
      <w:lvlText w:val="%5."/>
      <w:lvlJc w:val="left"/>
      <w:pPr>
        <w:tabs>
          <w:tab w:val="num" w:pos="4451"/>
        </w:tabs>
        <w:ind w:left="4451" w:hanging="360"/>
      </w:pPr>
    </w:lvl>
    <w:lvl w:ilvl="5" w:tplc="080C001B">
      <w:start w:val="1"/>
      <w:numFmt w:val="decimal"/>
      <w:lvlText w:val="%6."/>
      <w:lvlJc w:val="left"/>
      <w:pPr>
        <w:tabs>
          <w:tab w:val="num" w:pos="5171"/>
        </w:tabs>
        <w:ind w:left="5171" w:hanging="360"/>
      </w:pPr>
    </w:lvl>
    <w:lvl w:ilvl="6" w:tplc="080C000F">
      <w:start w:val="1"/>
      <w:numFmt w:val="decimal"/>
      <w:lvlText w:val="%7."/>
      <w:lvlJc w:val="left"/>
      <w:pPr>
        <w:tabs>
          <w:tab w:val="num" w:pos="5891"/>
        </w:tabs>
        <w:ind w:left="5891" w:hanging="360"/>
      </w:pPr>
    </w:lvl>
    <w:lvl w:ilvl="7" w:tplc="080C0019">
      <w:start w:val="1"/>
      <w:numFmt w:val="decimal"/>
      <w:lvlText w:val="%8."/>
      <w:lvlJc w:val="left"/>
      <w:pPr>
        <w:tabs>
          <w:tab w:val="num" w:pos="6611"/>
        </w:tabs>
        <w:ind w:left="6611" w:hanging="360"/>
      </w:pPr>
    </w:lvl>
    <w:lvl w:ilvl="8" w:tplc="080C001B">
      <w:start w:val="1"/>
      <w:numFmt w:val="decimal"/>
      <w:lvlText w:val="%9."/>
      <w:lvlJc w:val="left"/>
      <w:pPr>
        <w:tabs>
          <w:tab w:val="num" w:pos="7331"/>
        </w:tabs>
        <w:ind w:left="7331" w:hanging="360"/>
      </w:pPr>
    </w:lvl>
  </w:abstractNum>
  <w:abstractNum w:abstractNumId="130" w15:restartNumberingAfterBreak="0">
    <w:nsid w:val="69AE0577"/>
    <w:multiLevelType w:val="hybridMultilevel"/>
    <w:tmpl w:val="0D04A6BE"/>
    <w:lvl w:ilvl="0" w:tplc="5D727396">
      <w:start w:val="1"/>
      <w:numFmt w:val="decimal"/>
      <w:lvlText w:val="%1°"/>
      <w:lvlJc w:val="left"/>
      <w:pPr>
        <w:ind w:left="1211" w:hanging="360"/>
      </w:pPr>
    </w:lvl>
    <w:lvl w:ilvl="1" w:tplc="429A64F4">
      <w:start w:val="1"/>
      <w:numFmt w:val="lowerLetter"/>
      <w:lvlText w:val="%2."/>
      <w:lvlJc w:val="left"/>
      <w:pPr>
        <w:tabs>
          <w:tab w:val="num" w:pos="644"/>
        </w:tabs>
        <w:ind w:left="644" w:hanging="360"/>
      </w:pPr>
      <w:rPr>
        <w:rFonts w:asciiTheme="minorHAnsi" w:hAnsiTheme="minorHAnsi" w:cstheme="minorHAnsi" w:hint="default"/>
        <w:sz w:val="20"/>
        <w:u w:color="7030A0"/>
      </w:rPr>
    </w:lvl>
    <w:lvl w:ilvl="2" w:tplc="080C001B">
      <w:start w:val="1"/>
      <w:numFmt w:val="decimal"/>
      <w:lvlText w:val="%3."/>
      <w:lvlJc w:val="left"/>
      <w:pPr>
        <w:tabs>
          <w:tab w:val="num" w:pos="3011"/>
        </w:tabs>
        <w:ind w:left="3011" w:hanging="360"/>
      </w:pPr>
    </w:lvl>
    <w:lvl w:ilvl="3" w:tplc="080C000F">
      <w:start w:val="1"/>
      <w:numFmt w:val="decimal"/>
      <w:lvlText w:val="%4."/>
      <w:lvlJc w:val="left"/>
      <w:pPr>
        <w:tabs>
          <w:tab w:val="num" w:pos="3731"/>
        </w:tabs>
        <w:ind w:left="3731" w:hanging="360"/>
      </w:pPr>
    </w:lvl>
    <w:lvl w:ilvl="4" w:tplc="080C0019">
      <w:start w:val="1"/>
      <w:numFmt w:val="decimal"/>
      <w:lvlText w:val="%5."/>
      <w:lvlJc w:val="left"/>
      <w:pPr>
        <w:tabs>
          <w:tab w:val="num" w:pos="4451"/>
        </w:tabs>
        <w:ind w:left="4451" w:hanging="360"/>
      </w:pPr>
    </w:lvl>
    <w:lvl w:ilvl="5" w:tplc="080C001B">
      <w:start w:val="1"/>
      <w:numFmt w:val="decimal"/>
      <w:lvlText w:val="%6."/>
      <w:lvlJc w:val="left"/>
      <w:pPr>
        <w:tabs>
          <w:tab w:val="num" w:pos="5171"/>
        </w:tabs>
        <w:ind w:left="5171" w:hanging="360"/>
      </w:pPr>
    </w:lvl>
    <w:lvl w:ilvl="6" w:tplc="080C000F">
      <w:start w:val="1"/>
      <w:numFmt w:val="decimal"/>
      <w:lvlText w:val="%7."/>
      <w:lvlJc w:val="left"/>
      <w:pPr>
        <w:tabs>
          <w:tab w:val="num" w:pos="5891"/>
        </w:tabs>
        <w:ind w:left="5891" w:hanging="360"/>
      </w:pPr>
    </w:lvl>
    <w:lvl w:ilvl="7" w:tplc="080C0019">
      <w:start w:val="1"/>
      <w:numFmt w:val="decimal"/>
      <w:lvlText w:val="%8."/>
      <w:lvlJc w:val="left"/>
      <w:pPr>
        <w:tabs>
          <w:tab w:val="num" w:pos="6611"/>
        </w:tabs>
        <w:ind w:left="6611" w:hanging="360"/>
      </w:pPr>
    </w:lvl>
    <w:lvl w:ilvl="8" w:tplc="080C001B">
      <w:start w:val="1"/>
      <w:numFmt w:val="decimal"/>
      <w:lvlText w:val="%9."/>
      <w:lvlJc w:val="left"/>
      <w:pPr>
        <w:tabs>
          <w:tab w:val="num" w:pos="7331"/>
        </w:tabs>
        <w:ind w:left="7331" w:hanging="360"/>
      </w:pPr>
    </w:lvl>
  </w:abstractNum>
  <w:abstractNum w:abstractNumId="131" w15:restartNumberingAfterBreak="0">
    <w:nsid w:val="6AE52AE9"/>
    <w:multiLevelType w:val="hybridMultilevel"/>
    <w:tmpl w:val="EAFA04D0"/>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C952D660">
      <w:start w:val="1"/>
      <w:numFmt w:val="bullet"/>
      <w:lvlText w:val="□"/>
      <w:lvlJc w:val="left"/>
      <w:pPr>
        <w:ind w:left="2868" w:hanging="360"/>
      </w:pPr>
      <w:rPr>
        <w:rFonts w:ascii="Calibri" w:hAnsi="Calibri" w:hint="default"/>
        <w:sz w:val="28"/>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132" w15:restartNumberingAfterBreak="0">
    <w:nsid w:val="6FAB4BBF"/>
    <w:multiLevelType w:val="hybridMultilevel"/>
    <w:tmpl w:val="A5AAFB72"/>
    <w:lvl w:ilvl="0" w:tplc="080C0019">
      <w:start w:val="1"/>
      <w:numFmt w:val="lowerLetter"/>
      <w:lvlText w:val="%1."/>
      <w:lvlJc w:val="left"/>
      <w:pPr>
        <w:ind w:left="720" w:hanging="360"/>
      </w:pPr>
      <w:rPr>
        <w:rFonts w:hint="default"/>
      </w:r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33" w15:restartNumberingAfterBreak="0">
    <w:nsid w:val="71731ACA"/>
    <w:multiLevelType w:val="hybridMultilevel"/>
    <w:tmpl w:val="F72E3644"/>
    <w:lvl w:ilvl="0" w:tplc="EB12BB6A">
      <w:start w:val="1"/>
      <w:numFmt w:val="bullet"/>
      <w:lvlText w:val="□"/>
      <w:lvlJc w:val="left"/>
      <w:pPr>
        <w:ind w:left="2136" w:hanging="360"/>
      </w:pPr>
      <w:rPr>
        <w:rFonts w:ascii="Calibri" w:hAnsi="Calibri" w:hint="default"/>
        <w:sz w:val="28"/>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34" w15:restartNumberingAfterBreak="0">
    <w:nsid w:val="71E93B4D"/>
    <w:multiLevelType w:val="hybridMultilevel"/>
    <w:tmpl w:val="BF885CDC"/>
    <w:lvl w:ilvl="0" w:tplc="080C000B">
      <w:start w:val="1"/>
      <w:numFmt w:val="bullet"/>
      <w:lvlText w:val=""/>
      <w:lvlJc w:val="left"/>
      <w:pPr>
        <w:ind w:left="108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35" w15:restartNumberingAfterBreak="0">
    <w:nsid w:val="76350EE9"/>
    <w:multiLevelType w:val="hybridMultilevel"/>
    <w:tmpl w:val="45484AAE"/>
    <w:lvl w:ilvl="0" w:tplc="98EE5FC6">
      <w:start w:val="1"/>
      <w:numFmt w:val="bullet"/>
      <w:lvlText w:val="□"/>
      <w:lvlJc w:val="left"/>
      <w:pPr>
        <w:ind w:left="720" w:hanging="360"/>
      </w:pPr>
      <w:rPr>
        <w:rFonts w:ascii="Calibri" w:hAnsi="Calibri" w:hint="default"/>
        <w:sz w:val="28"/>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98EE5FC6">
      <w:start w:val="1"/>
      <w:numFmt w:val="bullet"/>
      <w:lvlText w:val="□"/>
      <w:lvlJc w:val="left"/>
      <w:pPr>
        <w:ind w:left="2880" w:hanging="360"/>
      </w:pPr>
      <w:rPr>
        <w:rFonts w:ascii="Calibri" w:hAnsi="Calibri" w:hint="default"/>
        <w:sz w:val="28"/>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36" w15:restartNumberingAfterBreak="0">
    <w:nsid w:val="7C3F4114"/>
    <w:multiLevelType w:val="hybridMultilevel"/>
    <w:tmpl w:val="8252E554"/>
    <w:name w:val="WW8Num1452222"/>
    <w:lvl w:ilvl="0" w:tplc="040C0019">
      <w:start w:val="1"/>
      <w:numFmt w:val="decimal"/>
      <w:lvlText w:val="%1."/>
      <w:lvlJc w:val="left"/>
      <w:pPr>
        <w:tabs>
          <w:tab w:val="num" w:pos="720"/>
        </w:tabs>
        <w:ind w:left="720" w:hanging="360"/>
      </w:pPr>
      <w:rPr>
        <w:rFonts w:cs="Times New Roman"/>
      </w:rPr>
    </w:lvl>
    <w:lvl w:ilvl="1" w:tplc="040C0019">
      <w:start w:val="1"/>
      <w:numFmt w:val="decimal"/>
      <w:lvlText w:val="%2."/>
      <w:lvlJc w:val="left"/>
      <w:pPr>
        <w:tabs>
          <w:tab w:val="num" w:pos="1440"/>
        </w:tabs>
        <w:ind w:left="1440" w:hanging="360"/>
      </w:pPr>
      <w:rPr>
        <w:rFonts w:cs="Times New Roman"/>
      </w:rPr>
    </w:lvl>
    <w:lvl w:ilvl="2" w:tplc="040C001B">
      <w:start w:val="1"/>
      <w:numFmt w:val="decimal"/>
      <w:lvlText w:val="%3."/>
      <w:lvlJc w:val="left"/>
      <w:pPr>
        <w:tabs>
          <w:tab w:val="num" w:pos="2160"/>
        </w:tabs>
        <w:ind w:left="2160" w:hanging="36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decimal"/>
      <w:lvlText w:val="%5."/>
      <w:lvlJc w:val="left"/>
      <w:pPr>
        <w:tabs>
          <w:tab w:val="num" w:pos="3600"/>
        </w:tabs>
        <w:ind w:left="3600" w:hanging="360"/>
      </w:pPr>
      <w:rPr>
        <w:rFonts w:cs="Times New Roman"/>
      </w:rPr>
    </w:lvl>
    <w:lvl w:ilvl="5" w:tplc="040C001B">
      <w:start w:val="1"/>
      <w:numFmt w:val="decimal"/>
      <w:lvlText w:val="%6."/>
      <w:lvlJc w:val="left"/>
      <w:pPr>
        <w:tabs>
          <w:tab w:val="num" w:pos="4320"/>
        </w:tabs>
        <w:ind w:left="4320" w:hanging="36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decimal"/>
      <w:lvlText w:val="%8."/>
      <w:lvlJc w:val="left"/>
      <w:pPr>
        <w:tabs>
          <w:tab w:val="num" w:pos="5760"/>
        </w:tabs>
        <w:ind w:left="5760" w:hanging="360"/>
      </w:pPr>
      <w:rPr>
        <w:rFonts w:cs="Times New Roman"/>
      </w:rPr>
    </w:lvl>
    <w:lvl w:ilvl="8" w:tplc="040C001B">
      <w:start w:val="1"/>
      <w:numFmt w:val="decimal"/>
      <w:lvlText w:val="%9."/>
      <w:lvlJc w:val="left"/>
      <w:pPr>
        <w:tabs>
          <w:tab w:val="num" w:pos="6480"/>
        </w:tabs>
        <w:ind w:left="6480" w:hanging="360"/>
      </w:pPr>
      <w:rPr>
        <w:rFonts w:cs="Times New Roman"/>
      </w:rPr>
    </w:lvl>
  </w:abstractNum>
  <w:abstractNum w:abstractNumId="137" w15:restartNumberingAfterBreak="0">
    <w:nsid w:val="7DD93471"/>
    <w:multiLevelType w:val="hybridMultilevel"/>
    <w:tmpl w:val="78F4A650"/>
    <w:lvl w:ilvl="0" w:tplc="080C0017">
      <w:start w:val="1"/>
      <w:numFmt w:val="lowerLetter"/>
      <w:lvlText w:val="%1)"/>
      <w:lvlJc w:val="left"/>
      <w:pPr>
        <w:ind w:left="720" w:hanging="360"/>
      </w:p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138" w15:restartNumberingAfterBreak="0">
    <w:nsid w:val="7E037B77"/>
    <w:multiLevelType w:val="hybridMultilevel"/>
    <w:tmpl w:val="9622399E"/>
    <w:lvl w:ilvl="0" w:tplc="98EE5FC6">
      <w:start w:val="1"/>
      <w:numFmt w:val="bullet"/>
      <w:lvlText w:val="□"/>
      <w:lvlJc w:val="left"/>
      <w:pPr>
        <w:ind w:left="720" w:hanging="360"/>
      </w:pPr>
      <w:rPr>
        <w:rFonts w:ascii="Calibri" w:hAnsi="Calibri" w:hint="default"/>
        <w:sz w:val="28"/>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98EE5FC6">
      <w:start w:val="1"/>
      <w:numFmt w:val="bullet"/>
      <w:lvlText w:val="□"/>
      <w:lvlJc w:val="left"/>
      <w:pPr>
        <w:ind w:left="2880" w:hanging="360"/>
      </w:pPr>
      <w:rPr>
        <w:rFonts w:ascii="Calibri" w:hAnsi="Calibri" w:hint="default"/>
        <w:sz w:val="28"/>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39" w15:restartNumberingAfterBreak="0">
    <w:nsid w:val="7E48596F"/>
    <w:multiLevelType w:val="hybridMultilevel"/>
    <w:tmpl w:val="78FCB668"/>
    <w:lvl w:ilvl="0" w:tplc="080C000F">
      <w:start w:val="1"/>
      <w:numFmt w:val="decimal"/>
      <w:lvlText w:val="%1."/>
      <w:lvlJc w:val="left"/>
      <w:pPr>
        <w:ind w:left="720" w:hanging="360"/>
      </w:pPr>
      <w:rPr>
        <w:rFonts w:cs="Times New Roman" w:hint="default"/>
      </w:rPr>
    </w:lvl>
    <w:lvl w:ilvl="1" w:tplc="2438FA96">
      <w:start w:val="2"/>
      <w:numFmt w:val="bullet"/>
      <w:lvlText w:val="-"/>
      <w:lvlJc w:val="left"/>
      <w:pPr>
        <w:ind w:left="1440" w:hanging="360"/>
      </w:pPr>
      <w:rPr>
        <w:rFonts w:ascii="Calibri" w:eastAsia="Times New Roman" w:hAnsi="Calibri" w:hint="default"/>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140" w15:restartNumberingAfterBreak="0">
    <w:nsid w:val="7F3203A3"/>
    <w:multiLevelType w:val="hybridMultilevel"/>
    <w:tmpl w:val="84ECEC04"/>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C952D660">
      <w:start w:val="1"/>
      <w:numFmt w:val="bullet"/>
      <w:lvlText w:val="□"/>
      <w:lvlJc w:val="left"/>
      <w:pPr>
        <w:ind w:left="2771" w:hanging="360"/>
      </w:pPr>
      <w:rPr>
        <w:rFonts w:ascii="Calibri" w:hAnsi="Calibri" w:hint="default"/>
        <w:sz w:val="28"/>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num w:numId="1" w16cid:durableId="1827164536">
    <w:abstractNumId w:val="112"/>
  </w:num>
  <w:num w:numId="2" w16cid:durableId="878661595">
    <w:abstractNumId w:val="0"/>
  </w:num>
  <w:num w:numId="3" w16cid:durableId="660305241">
    <w:abstractNumId w:val="13"/>
  </w:num>
  <w:num w:numId="4" w16cid:durableId="1278679839">
    <w:abstractNumId w:val="19"/>
  </w:num>
  <w:num w:numId="5" w16cid:durableId="1314676755">
    <w:abstractNumId w:val="29"/>
  </w:num>
  <w:num w:numId="6" w16cid:durableId="280844403">
    <w:abstractNumId w:val="33"/>
  </w:num>
  <w:num w:numId="7" w16cid:durableId="2012174775">
    <w:abstractNumId w:val="42"/>
  </w:num>
  <w:num w:numId="8" w16cid:durableId="717902198">
    <w:abstractNumId w:val="58"/>
  </w:num>
  <w:num w:numId="9" w16cid:durableId="1731147155">
    <w:abstractNumId w:val="66"/>
  </w:num>
  <w:num w:numId="10" w16cid:durableId="1154638091">
    <w:abstractNumId w:val="104"/>
  </w:num>
  <w:num w:numId="11" w16cid:durableId="861742047">
    <w:abstractNumId w:val="116"/>
  </w:num>
  <w:num w:numId="12" w16cid:durableId="438330971">
    <w:abstractNumId w:val="113"/>
  </w:num>
  <w:num w:numId="13" w16cid:durableId="200561446">
    <w:abstractNumId w:val="53"/>
  </w:num>
  <w:num w:numId="14" w16cid:durableId="761678868">
    <w:abstractNumId w:val="59"/>
  </w:num>
  <w:num w:numId="15" w16cid:durableId="1829637328">
    <w:abstractNumId w:val="62"/>
  </w:num>
  <w:num w:numId="16" w16cid:durableId="448470047">
    <w:abstractNumId w:val="65"/>
  </w:num>
  <w:num w:numId="17" w16cid:durableId="2073193531">
    <w:abstractNumId w:val="70"/>
  </w:num>
  <w:num w:numId="18" w16cid:durableId="372391402">
    <w:abstractNumId w:val="120"/>
  </w:num>
  <w:num w:numId="19" w16cid:durableId="1940680082">
    <w:abstractNumId w:val="118"/>
  </w:num>
  <w:num w:numId="20" w16cid:durableId="1323315788">
    <w:abstractNumId w:val="98"/>
  </w:num>
  <w:num w:numId="21" w16cid:durableId="1364674984">
    <w:abstractNumId w:val="89"/>
  </w:num>
  <w:num w:numId="22" w16cid:durableId="1906528924">
    <w:abstractNumId w:val="139"/>
  </w:num>
  <w:num w:numId="23" w16cid:durableId="1886477576">
    <w:abstractNumId w:val="109"/>
  </w:num>
  <w:num w:numId="24" w16cid:durableId="1225946229">
    <w:abstractNumId w:val="85"/>
  </w:num>
  <w:num w:numId="25" w16cid:durableId="208298891">
    <w:abstractNumId w:val="107"/>
  </w:num>
  <w:num w:numId="26" w16cid:durableId="582302624">
    <w:abstractNumId w:val="82"/>
  </w:num>
  <w:num w:numId="27" w16cid:durableId="2099252020">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747532656">
    <w:abstractNumId w:val="10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368261412">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943078601">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785734475">
    <w:abstractNumId w:val="1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021467299">
    <w:abstractNumId w:val="71"/>
    <w:lvlOverride w:ilvl="0">
      <w:startOverride w:val="1"/>
    </w:lvlOverride>
  </w:num>
  <w:num w:numId="33" w16cid:durableId="1312637873">
    <w:abstractNumId w:val="129"/>
  </w:num>
  <w:num w:numId="34" w16cid:durableId="235164346">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448427185">
    <w:abstractNumId w:val="110"/>
  </w:num>
  <w:num w:numId="36" w16cid:durableId="2091465816">
    <w:abstractNumId w:val="91"/>
  </w:num>
  <w:num w:numId="37" w16cid:durableId="1290933182">
    <w:abstractNumId w:val="138"/>
  </w:num>
  <w:num w:numId="38" w16cid:durableId="324553534">
    <w:abstractNumId w:val="135"/>
  </w:num>
  <w:num w:numId="39" w16cid:durableId="1333795692">
    <w:abstractNumId w:val="93"/>
  </w:num>
  <w:num w:numId="40" w16cid:durableId="592402569">
    <w:abstractNumId w:val="117"/>
  </w:num>
  <w:num w:numId="41" w16cid:durableId="1292318897">
    <w:abstractNumId w:val="133"/>
  </w:num>
  <w:num w:numId="42" w16cid:durableId="410275589">
    <w:abstractNumId w:val="87"/>
  </w:num>
  <w:num w:numId="43" w16cid:durableId="1085998134">
    <w:abstractNumId w:val="130"/>
  </w:num>
  <w:num w:numId="44" w16cid:durableId="1191183130">
    <w:abstractNumId w:val="80"/>
  </w:num>
  <w:num w:numId="45" w16cid:durableId="1032922859">
    <w:abstractNumId w:val="131"/>
  </w:num>
  <w:num w:numId="46" w16cid:durableId="1029332456">
    <w:abstractNumId w:val="140"/>
  </w:num>
  <w:num w:numId="47" w16cid:durableId="1612667822">
    <w:abstractNumId w:val="106"/>
  </w:num>
  <w:num w:numId="48" w16cid:durableId="1608076857">
    <w:abstractNumId w:val="126"/>
  </w:num>
  <w:num w:numId="49" w16cid:durableId="620914118">
    <w:abstractNumId w:val="99"/>
  </w:num>
  <w:num w:numId="50" w16cid:durableId="950280360">
    <w:abstractNumId w:val="86"/>
  </w:num>
  <w:num w:numId="51" w16cid:durableId="171460742">
    <w:abstractNumId w:val="78"/>
  </w:num>
  <w:num w:numId="52" w16cid:durableId="304356224">
    <w:abstractNumId w:val="77"/>
  </w:num>
  <w:num w:numId="53" w16cid:durableId="1146240674">
    <w:abstractNumId w:val="96"/>
  </w:num>
  <w:num w:numId="54" w16cid:durableId="538974227">
    <w:abstractNumId w:val="92"/>
  </w:num>
  <w:num w:numId="55" w16cid:durableId="1432047786">
    <w:abstractNumId w:val="105"/>
  </w:num>
  <w:num w:numId="56" w16cid:durableId="1896623439">
    <w:abstractNumId w:val="102"/>
  </w:num>
  <w:num w:numId="57" w16cid:durableId="1818640828">
    <w:abstractNumId w:val="88"/>
  </w:num>
  <w:num w:numId="58" w16cid:durableId="99952676">
    <w:abstractNumId w:val="90"/>
  </w:num>
  <w:num w:numId="59" w16cid:durableId="362294187">
    <w:abstractNumId w:val="90"/>
    <w:lvlOverride w:ilvl="0">
      <w:lvl w:ilvl="0">
        <w:start w:val="1"/>
        <w:numFmt w:val="decimal"/>
        <w:lvlText w:val="%1."/>
        <w:legacy w:legacy="1" w:legacySpace="0" w:legacyIndent="249"/>
        <w:lvlJc w:val="left"/>
        <w:rPr>
          <w:rFonts w:ascii="Times New Roman" w:hAnsi="Times New Roman" w:cs="Times New Roman" w:hint="default"/>
        </w:rPr>
      </w:lvl>
    </w:lvlOverride>
  </w:num>
  <w:num w:numId="60" w16cid:durableId="2100710439">
    <w:abstractNumId w:val="1"/>
    <w:lvlOverride w:ilvl="0">
      <w:lvl w:ilvl="0">
        <w:start w:val="65535"/>
        <w:numFmt w:val="bullet"/>
        <w:lvlText w:val="-"/>
        <w:legacy w:legacy="1" w:legacySpace="0" w:legacyIndent="250"/>
        <w:lvlJc w:val="left"/>
        <w:rPr>
          <w:rFonts w:ascii="Times New Roman" w:hAnsi="Times New Roman" w:cs="Times New Roman" w:hint="default"/>
        </w:rPr>
      </w:lvl>
    </w:lvlOverride>
  </w:num>
  <w:num w:numId="61" w16cid:durableId="642540773">
    <w:abstractNumId w:val="1"/>
    <w:lvlOverride w:ilvl="0">
      <w:lvl w:ilvl="0">
        <w:start w:val="65535"/>
        <w:numFmt w:val="bullet"/>
        <w:lvlText w:val="-"/>
        <w:legacy w:legacy="1" w:legacySpace="0" w:legacyIndent="134"/>
        <w:lvlJc w:val="left"/>
        <w:rPr>
          <w:rFonts w:ascii="Times New Roman" w:hAnsi="Times New Roman" w:cs="Times New Roman" w:hint="default"/>
        </w:rPr>
      </w:lvl>
    </w:lvlOverride>
  </w:num>
  <w:num w:numId="62" w16cid:durableId="498734632">
    <w:abstractNumId w:val="1"/>
    <w:lvlOverride w:ilvl="0">
      <w:lvl w:ilvl="0">
        <w:start w:val="65535"/>
        <w:numFmt w:val="bullet"/>
        <w:lvlText w:val="-"/>
        <w:legacy w:legacy="1" w:legacySpace="0" w:legacyIndent="135"/>
        <w:lvlJc w:val="left"/>
        <w:rPr>
          <w:rFonts w:ascii="Times New Roman" w:hAnsi="Times New Roman" w:cs="Times New Roman" w:hint="default"/>
        </w:rPr>
      </w:lvl>
    </w:lvlOverride>
  </w:num>
  <w:num w:numId="63" w16cid:durableId="1234122353">
    <w:abstractNumId w:val="119"/>
  </w:num>
  <w:num w:numId="64" w16cid:durableId="229851413">
    <w:abstractNumId w:val="137"/>
    <w:lvlOverride w:ilvl="0">
      <w:startOverride w:val="1"/>
    </w:lvlOverride>
    <w:lvlOverride w:ilvl="1"/>
    <w:lvlOverride w:ilvl="2"/>
    <w:lvlOverride w:ilvl="3"/>
    <w:lvlOverride w:ilvl="4"/>
    <w:lvlOverride w:ilvl="5"/>
    <w:lvlOverride w:ilvl="6"/>
    <w:lvlOverride w:ilvl="7"/>
    <w:lvlOverride w:ilvl="8"/>
  </w:num>
  <w:num w:numId="65" w16cid:durableId="1441140546">
    <w:abstractNumId w:val="12"/>
  </w:num>
  <w:num w:numId="66" w16cid:durableId="1108741027">
    <w:abstractNumId w:val="124"/>
  </w:num>
  <w:num w:numId="67" w16cid:durableId="867567402">
    <w:abstractNumId w:val="84"/>
  </w:num>
  <w:num w:numId="68" w16cid:durableId="232156823">
    <w:abstractNumId w:val="127"/>
  </w:num>
  <w:num w:numId="69" w16cid:durableId="1824082626">
    <w:abstractNumId w:val="132"/>
  </w:num>
  <w:num w:numId="70" w16cid:durableId="772091155">
    <w:abstractNumId w:val="114"/>
  </w:num>
  <w:num w:numId="71" w16cid:durableId="1757165724">
    <w:abstractNumId w:val="83"/>
  </w:num>
  <w:num w:numId="72" w16cid:durableId="1872916507">
    <w:abstractNumId w:val="81"/>
  </w:num>
  <w:num w:numId="73" w16cid:durableId="1236744841">
    <w:abstractNumId w:val="121"/>
  </w:num>
  <w:num w:numId="74" w16cid:durableId="1816602807">
    <w:abstractNumId w:val="95"/>
  </w:num>
  <w:num w:numId="75" w16cid:durableId="803425326">
    <w:abstractNumId w:val="134"/>
  </w:num>
  <w:num w:numId="76" w16cid:durableId="1134367292">
    <w:abstractNumId w:val="108"/>
  </w:num>
  <w:num w:numId="77" w16cid:durableId="988245841">
    <w:abstractNumId w:val="123"/>
  </w:num>
  <w:num w:numId="78" w16cid:durableId="1766608157">
    <w:abstractNumId w:val="128"/>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140B"/>
    <w:rsid w:val="00095317"/>
    <w:rsid w:val="000D1D78"/>
    <w:rsid w:val="00163D18"/>
    <w:rsid w:val="001904DE"/>
    <w:rsid w:val="00323050"/>
    <w:rsid w:val="00343E6A"/>
    <w:rsid w:val="0044140B"/>
    <w:rsid w:val="00707D10"/>
    <w:rsid w:val="00762F2D"/>
    <w:rsid w:val="007F078C"/>
    <w:rsid w:val="007F1367"/>
    <w:rsid w:val="00833F79"/>
    <w:rsid w:val="008A1132"/>
    <w:rsid w:val="00951932"/>
    <w:rsid w:val="009538AF"/>
    <w:rsid w:val="00963123"/>
    <w:rsid w:val="00AD0B6B"/>
    <w:rsid w:val="00B67B01"/>
    <w:rsid w:val="00DA259C"/>
    <w:rsid w:val="00EF7A7A"/>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41"/>
    <o:shapelayout v:ext="edit">
      <o:idmap v:ext="edit" data="1"/>
    </o:shapelayout>
  </w:shapeDefaults>
  <w:decimalSymbol w:val=","/>
  <w:listSeparator w:val=";"/>
  <w14:docId w14:val="1D67DC9C"/>
  <w15:chartTrackingRefBased/>
  <w15:docId w15:val="{003029B0-D4A9-485D-84BF-447ED3DFE3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fr-B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4140B"/>
    <w:rPr>
      <w:kern w:val="0"/>
      <w14:ligatures w14:val="none"/>
    </w:rPr>
  </w:style>
  <w:style w:type="paragraph" w:styleId="Titre1">
    <w:name w:val="heading 1"/>
    <w:basedOn w:val="Jenny1"/>
    <w:next w:val="Normal"/>
    <w:link w:val="Titre1Car"/>
    <w:uiPriority w:val="9"/>
    <w:qFormat/>
    <w:rsid w:val="0044140B"/>
    <w:pPr>
      <w:outlineLvl w:val="0"/>
    </w:pPr>
  </w:style>
  <w:style w:type="paragraph" w:styleId="Titre2">
    <w:name w:val="heading 2"/>
    <w:aliases w:val="chap. ok"/>
    <w:basedOn w:val="Sansinterligne"/>
    <w:next w:val="Normal"/>
    <w:link w:val="Titre2Car1"/>
    <w:qFormat/>
    <w:rsid w:val="0044140B"/>
    <w:pPr>
      <w:spacing w:before="120"/>
      <w:jc w:val="both"/>
      <w:outlineLvl w:val="1"/>
    </w:pPr>
    <w:rPr>
      <w:rFonts w:ascii="Calibri" w:hAnsi="Calibri"/>
      <w:b/>
      <w:smallCaps/>
      <w:sz w:val="44"/>
    </w:rPr>
  </w:style>
  <w:style w:type="paragraph" w:styleId="Titre3">
    <w:name w:val="heading 3"/>
    <w:basedOn w:val="Normal"/>
    <w:next w:val="Normal"/>
    <w:link w:val="Titre3Car2"/>
    <w:uiPriority w:val="9"/>
    <w:qFormat/>
    <w:rsid w:val="0044140B"/>
    <w:pPr>
      <w:outlineLvl w:val="2"/>
    </w:pPr>
    <w:rPr>
      <w:b/>
      <w:sz w:val="24"/>
      <w:szCs w:val="24"/>
      <w:u w:val="single"/>
    </w:rPr>
  </w:style>
  <w:style w:type="paragraph" w:styleId="Titre4">
    <w:name w:val="heading 4"/>
    <w:aliases w:val="Titre 4 (1.1.),Titre 2 Rubrique"/>
    <w:basedOn w:val="Titre3"/>
    <w:next w:val="Normal"/>
    <w:link w:val="Titre4Car1"/>
    <w:autoRedefine/>
    <w:qFormat/>
    <w:rsid w:val="0044140B"/>
    <w:pPr>
      <w:keepNext/>
      <w:keepLines/>
      <w:spacing w:after="100"/>
      <w:jc w:val="both"/>
      <w:outlineLvl w:val="3"/>
    </w:pPr>
    <w:rPr>
      <w:rFonts w:eastAsiaTheme="majorEastAsia" w:cstheme="majorBidi"/>
      <w:iCs/>
      <w:color w:val="C45911" w:themeColor="accent2" w:themeShade="BF"/>
      <w:szCs w:val="22"/>
      <w:u w:val="none"/>
    </w:rPr>
  </w:style>
  <w:style w:type="paragraph" w:styleId="Titre5">
    <w:name w:val="heading 5"/>
    <w:aliases w:val="Titre 5 (1.1.1.),Point 1.1.1.,Intertitre 1"/>
    <w:basedOn w:val="Normal"/>
    <w:next w:val="2"/>
    <w:link w:val="Titre5Car1"/>
    <w:autoRedefine/>
    <w:uiPriority w:val="9"/>
    <w:qFormat/>
    <w:rsid w:val="0044140B"/>
    <w:pPr>
      <w:suppressAutoHyphens/>
      <w:spacing w:after="100"/>
      <w:jc w:val="both"/>
      <w:outlineLvl w:val="4"/>
    </w:pPr>
    <w:rPr>
      <w:rFonts w:eastAsia="Times New Roman" w:cs="Arial"/>
      <w:b/>
      <w:u w:val="single"/>
      <w:lang w:eastAsia="ar-SA"/>
    </w:rPr>
  </w:style>
  <w:style w:type="paragraph" w:styleId="Titre6">
    <w:name w:val="heading 6"/>
    <w:aliases w:val="Titre 6 (1.1.1.1),Titre 6 (1.1.1.1.),Intertitre 2"/>
    <w:basedOn w:val="Normal"/>
    <w:next w:val="Normal"/>
    <w:link w:val="Titre6Car"/>
    <w:autoRedefine/>
    <w:uiPriority w:val="9"/>
    <w:qFormat/>
    <w:rsid w:val="0044140B"/>
    <w:pPr>
      <w:tabs>
        <w:tab w:val="left" w:pos="1134"/>
      </w:tabs>
      <w:suppressAutoHyphens/>
      <w:spacing w:after="100"/>
      <w:outlineLvl w:val="5"/>
    </w:pPr>
    <w:rPr>
      <w:rFonts w:eastAsia="Times New Roman" w:cstheme="minorHAnsi"/>
      <w:b/>
      <w:lang w:eastAsia="ar-SA"/>
    </w:rPr>
  </w:style>
  <w:style w:type="paragraph" w:styleId="Titre7">
    <w:name w:val="heading 7"/>
    <w:aliases w:val="Titre 7 (1.1.1.1.1),Titre 7 (1.1.1.1.1.),Intertitre 3"/>
    <w:basedOn w:val="Normal"/>
    <w:next w:val="Normal"/>
    <w:link w:val="Titre7Car"/>
    <w:autoRedefine/>
    <w:uiPriority w:val="9"/>
    <w:qFormat/>
    <w:rsid w:val="0044140B"/>
    <w:pPr>
      <w:keepNext/>
      <w:keepLines/>
      <w:spacing w:after="160"/>
      <w:jc w:val="both"/>
      <w:outlineLvl w:val="6"/>
    </w:pPr>
    <w:rPr>
      <w:rFonts w:eastAsia="Times New Roman" w:cs="Arial"/>
      <w:b/>
      <w:szCs w:val="20"/>
      <w:lang w:eastAsia="ar-SA"/>
    </w:rPr>
  </w:style>
  <w:style w:type="paragraph" w:styleId="Titre8">
    <w:name w:val="heading 8"/>
    <w:aliases w:val="Intertitre 4"/>
    <w:basedOn w:val="Normal"/>
    <w:next w:val="Normal"/>
    <w:link w:val="Titre8Car"/>
    <w:uiPriority w:val="99"/>
    <w:qFormat/>
    <w:rsid w:val="0044140B"/>
    <w:pPr>
      <w:keepNext/>
      <w:tabs>
        <w:tab w:val="num" w:pos="0"/>
        <w:tab w:val="left" w:pos="962"/>
        <w:tab w:val="left" w:pos="1303"/>
        <w:tab w:val="left" w:pos="1586"/>
        <w:tab w:val="left" w:pos="1813"/>
        <w:tab w:val="left" w:pos="3967"/>
      </w:tabs>
      <w:suppressAutoHyphens/>
      <w:ind w:left="1416"/>
      <w:jc w:val="both"/>
      <w:outlineLvl w:val="7"/>
    </w:pPr>
    <w:rPr>
      <w:rFonts w:ascii="Times New Roman" w:eastAsia="Times New Roman" w:hAnsi="Times New Roman" w:cs="Arial"/>
      <w:sz w:val="23"/>
      <w:szCs w:val="20"/>
      <w:u w:val="single"/>
      <w:lang w:eastAsia="ar-SA"/>
    </w:rPr>
  </w:style>
  <w:style w:type="paragraph" w:styleId="Titre9">
    <w:name w:val="heading 9"/>
    <w:basedOn w:val="Normal"/>
    <w:next w:val="Normal"/>
    <w:link w:val="Titre9Car"/>
    <w:uiPriority w:val="99"/>
    <w:qFormat/>
    <w:rsid w:val="0044140B"/>
    <w:pPr>
      <w:keepNext/>
      <w:tabs>
        <w:tab w:val="num" w:pos="0"/>
      </w:tabs>
      <w:suppressAutoHyphens/>
      <w:ind w:left="1584" w:hanging="1584"/>
      <w:jc w:val="center"/>
      <w:outlineLvl w:val="8"/>
    </w:pPr>
    <w:rPr>
      <w:rFonts w:ascii="Times New Roman" w:eastAsia="Times New Roman" w:hAnsi="Times New Roman" w:cs="Arial"/>
      <w:b/>
      <w:sz w:val="23"/>
      <w:szCs w:val="20"/>
      <w:u w:val="single"/>
      <w:lang w:eastAsia="ar-SA"/>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44140B"/>
    <w:rPr>
      <w:rFonts w:asciiTheme="majorHAnsi" w:eastAsiaTheme="majorEastAsia" w:hAnsiTheme="majorHAnsi" w:cstheme="majorBidi"/>
      <w:caps/>
      <w:color w:val="8496B0" w:themeColor="text2" w:themeTint="99"/>
      <w:kern w:val="0"/>
      <w:sz w:val="64"/>
      <w:szCs w:val="64"/>
      <w:lang w:eastAsia="fr-BE"/>
      <w14:ligatures w14:val="none"/>
    </w:rPr>
  </w:style>
  <w:style w:type="character" w:customStyle="1" w:styleId="Titre2Car">
    <w:name w:val="Titre 2 Car"/>
    <w:basedOn w:val="Policepardfaut"/>
    <w:uiPriority w:val="9"/>
    <w:rsid w:val="0044140B"/>
    <w:rPr>
      <w:rFonts w:asciiTheme="majorHAnsi" w:eastAsiaTheme="majorEastAsia" w:hAnsiTheme="majorHAnsi" w:cstheme="majorBidi"/>
      <w:color w:val="2F5496" w:themeColor="accent1" w:themeShade="BF"/>
      <w:kern w:val="0"/>
      <w:sz w:val="26"/>
      <w:szCs w:val="26"/>
      <w14:ligatures w14:val="none"/>
    </w:rPr>
  </w:style>
  <w:style w:type="character" w:customStyle="1" w:styleId="Titre3Car">
    <w:name w:val="Titre 3 Car"/>
    <w:basedOn w:val="Policepardfaut"/>
    <w:uiPriority w:val="9"/>
    <w:rsid w:val="0044140B"/>
    <w:rPr>
      <w:rFonts w:asciiTheme="majorHAnsi" w:eastAsiaTheme="majorEastAsia" w:hAnsiTheme="majorHAnsi" w:cstheme="majorBidi"/>
      <w:color w:val="1F3763" w:themeColor="accent1" w:themeShade="7F"/>
      <w:kern w:val="0"/>
      <w:sz w:val="24"/>
      <w:szCs w:val="24"/>
      <w14:ligatures w14:val="none"/>
    </w:rPr>
  </w:style>
  <w:style w:type="character" w:customStyle="1" w:styleId="Titre4Car">
    <w:name w:val="Titre 4 Car"/>
    <w:basedOn w:val="Policepardfaut"/>
    <w:uiPriority w:val="9"/>
    <w:rsid w:val="0044140B"/>
    <w:rPr>
      <w:rFonts w:asciiTheme="majorHAnsi" w:eastAsiaTheme="majorEastAsia" w:hAnsiTheme="majorHAnsi" w:cstheme="majorBidi"/>
      <w:i/>
      <w:iCs/>
      <w:color w:val="2F5496" w:themeColor="accent1" w:themeShade="BF"/>
      <w:kern w:val="0"/>
      <w14:ligatures w14:val="none"/>
    </w:rPr>
  </w:style>
  <w:style w:type="character" w:customStyle="1" w:styleId="Titre5Car">
    <w:name w:val="Titre 5 Car"/>
    <w:aliases w:val="Intertitre 1 Car"/>
    <w:basedOn w:val="Policepardfaut"/>
    <w:uiPriority w:val="9"/>
    <w:rsid w:val="0044140B"/>
    <w:rPr>
      <w:rFonts w:asciiTheme="majorHAnsi" w:eastAsiaTheme="majorEastAsia" w:hAnsiTheme="majorHAnsi" w:cstheme="majorBidi"/>
      <w:color w:val="2F5496" w:themeColor="accent1" w:themeShade="BF"/>
      <w:kern w:val="0"/>
      <w14:ligatures w14:val="none"/>
    </w:rPr>
  </w:style>
  <w:style w:type="character" w:customStyle="1" w:styleId="Titre6Car">
    <w:name w:val="Titre 6 Car"/>
    <w:aliases w:val="Titre 6 (1.1.1.1) Car,Titre 6 (1.1.1.1.) Car,Intertitre 2 Car"/>
    <w:basedOn w:val="Policepardfaut"/>
    <w:link w:val="Titre6"/>
    <w:uiPriority w:val="9"/>
    <w:rsid w:val="0044140B"/>
    <w:rPr>
      <w:rFonts w:eastAsia="Times New Roman" w:cstheme="minorHAnsi"/>
      <w:b/>
      <w:kern w:val="0"/>
      <w:lang w:eastAsia="ar-SA"/>
      <w14:ligatures w14:val="none"/>
    </w:rPr>
  </w:style>
  <w:style w:type="character" w:customStyle="1" w:styleId="Titre7Car">
    <w:name w:val="Titre 7 Car"/>
    <w:aliases w:val="Titre 7 (1.1.1.1.1) Car,Titre 7 (1.1.1.1.1.) Car,Intertitre 3 Car"/>
    <w:basedOn w:val="Policepardfaut"/>
    <w:link w:val="Titre7"/>
    <w:uiPriority w:val="9"/>
    <w:rsid w:val="0044140B"/>
    <w:rPr>
      <w:rFonts w:eastAsia="Times New Roman" w:cs="Arial"/>
      <w:b/>
      <w:kern w:val="0"/>
      <w:szCs w:val="20"/>
      <w:lang w:eastAsia="ar-SA"/>
      <w14:ligatures w14:val="none"/>
    </w:rPr>
  </w:style>
  <w:style w:type="character" w:customStyle="1" w:styleId="Titre8Car">
    <w:name w:val="Titre 8 Car"/>
    <w:aliases w:val="Intertitre 4 Car"/>
    <w:basedOn w:val="Policepardfaut"/>
    <w:link w:val="Titre8"/>
    <w:uiPriority w:val="99"/>
    <w:rsid w:val="0044140B"/>
    <w:rPr>
      <w:rFonts w:ascii="Times New Roman" w:eastAsia="Times New Roman" w:hAnsi="Times New Roman" w:cs="Arial"/>
      <w:kern w:val="0"/>
      <w:sz w:val="23"/>
      <w:szCs w:val="20"/>
      <w:u w:val="single"/>
      <w:lang w:eastAsia="ar-SA"/>
      <w14:ligatures w14:val="none"/>
    </w:rPr>
  </w:style>
  <w:style w:type="character" w:customStyle="1" w:styleId="Titre9Car">
    <w:name w:val="Titre 9 Car"/>
    <w:basedOn w:val="Policepardfaut"/>
    <w:link w:val="Titre9"/>
    <w:uiPriority w:val="99"/>
    <w:rsid w:val="0044140B"/>
    <w:rPr>
      <w:rFonts w:ascii="Times New Roman" w:eastAsia="Times New Roman" w:hAnsi="Times New Roman" w:cs="Arial"/>
      <w:b/>
      <w:kern w:val="0"/>
      <w:sz w:val="23"/>
      <w:szCs w:val="20"/>
      <w:u w:val="single"/>
      <w:lang w:eastAsia="ar-SA"/>
      <w14:ligatures w14:val="none"/>
    </w:rPr>
  </w:style>
  <w:style w:type="paragraph" w:customStyle="1" w:styleId="Jenny1">
    <w:name w:val="Jenny 1"/>
    <w:basedOn w:val="Sansinterligne"/>
    <w:link w:val="Jenny1Car"/>
    <w:rsid w:val="0044140B"/>
    <w:pPr>
      <w:jc w:val="center"/>
    </w:pPr>
    <w:rPr>
      <w:rFonts w:asciiTheme="majorHAnsi" w:eastAsiaTheme="majorEastAsia" w:hAnsiTheme="majorHAnsi" w:cstheme="majorBidi"/>
      <w:caps/>
      <w:color w:val="8496B0" w:themeColor="text2" w:themeTint="99"/>
      <w:sz w:val="64"/>
      <w:szCs w:val="64"/>
    </w:rPr>
  </w:style>
  <w:style w:type="paragraph" w:styleId="Sansinterligne">
    <w:name w:val="No Spacing"/>
    <w:link w:val="SansinterligneCar"/>
    <w:uiPriority w:val="1"/>
    <w:qFormat/>
    <w:rsid w:val="0044140B"/>
    <w:rPr>
      <w:rFonts w:eastAsiaTheme="minorEastAsia"/>
      <w:kern w:val="0"/>
      <w:lang w:eastAsia="fr-BE"/>
      <w14:ligatures w14:val="none"/>
    </w:rPr>
  </w:style>
  <w:style w:type="character" w:customStyle="1" w:styleId="SansinterligneCar">
    <w:name w:val="Sans interligne Car"/>
    <w:basedOn w:val="Policepardfaut"/>
    <w:link w:val="Sansinterligne"/>
    <w:uiPriority w:val="1"/>
    <w:rsid w:val="0044140B"/>
    <w:rPr>
      <w:rFonts w:eastAsiaTheme="minorEastAsia"/>
      <w:kern w:val="0"/>
      <w:lang w:eastAsia="fr-BE"/>
      <w14:ligatures w14:val="none"/>
    </w:rPr>
  </w:style>
  <w:style w:type="character" w:customStyle="1" w:styleId="Jenny1Car">
    <w:name w:val="Jenny 1 Car"/>
    <w:basedOn w:val="SansinterligneCar"/>
    <w:link w:val="Jenny1"/>
    <w:rsid w:val="0044140B"/>
    <w:rPr>
      <w:rFonts w:asciiTheme="majorHAnsi" w:eastAsiaTheme="majorEastAsia" w:hAnsiTheme="majorHAnsi" w:cstheme="majorBidi"/>
      <w:caps/>
      <w:color w:val="8496B0" w:themeColor="text2" w:themeTint="99"/>
      <w:kern w:val="0"/>
      <w:sz w:val="64"/>
      <w:szCs w:val="64"/>
      <w:lang w:eastAsia="fr-BE"/>
      <w14:ligatures w14:val="none"/>
    </w:rPr>
  </w:style>
  <w:style w:type="character" w:customStyle="1" w:styleId="Titre2Car1">
    <w:name w:val="Titre 2 Car1"/>
    <w:aliases w:val="chap. ok Car"/>
    <w:basedOn w:val="Policepardfaut"/>
    <w:link w:val="Titre2"/>
    <w:locked/>
    <w:rsid w:val="0044140B"/>
    <w:rPr>
      <w:rFonts w:ascii="Calibri" w:eastAsiaTheme="minorEastAsia" w:hAnsi="Calibri"/>
      <w:b/>
      <w:smallCaps/>
      <w:kern w:val="0"/>
      <w:sz w:val="44"/>
      <w:lang w:eastAsia="fr-BE"/>
      <w14:ligatures w14:val="none"/>
    </w:rPr>
  </w:style>
  <w:style w:type="character" w:customStyle="1" w:styleId="Titre3Car2">
    <w:name w:val="Titre 3 Car2"/>
    <w:basedOn w:val="Policepardfaut"/>
    <w:link w:val="Titre3"/>
    <w:locked/>
    <w:rsid w:val="0044140B"/>
    <w:rPr>
      <w:b/>
      <w:kern w:val="0"/>
      <w:sz w:val="24"/>
      <w:szCs w:val="24"/>
      <w:u w:val="single"/>
      <w14:ligatures w14:val="none"/>
    </w:rPr>
  </w:style>
  <w:style w:type="character" w:customStyle="1" w:styleId="Titre4Car1">
    <w:name w:val="Titre 4 Car1"/>
    <w:aliases w:val="Titre 4 (1.1.) Car,Titre 2 Rubrique Car"/>
    <w:basedOn w:val="Policepardfaut"/>
    <w:link w:val="Titre4"/>
    <w:locked/>
    <w:rsid w:val="0044140B"/>
    <w:rPr>
      <w:rFonts w:eastAsiaTheme="majorEastAsia" w:cstheme="majorBidi"/>
      <w:b/>
      <w:iCs/>
      <w:color w:val="C45911" w:themeColor="accent2" w:themeShade="BF"/>
      <w:kern w:val="0"/>
      <w:sz w:val="24"/>
      <w14:ligatures w14:val="none"/>
    </w:rPr>
  </w:style>
  <w:style w:type="paragraph" w:customStyle="1" w:styleId="2">
    <w:name w:val="2"/>
    <w:uiPriority w:val="99"/>
    <w:rsid w:val="0044140B"/>
    <w:pPr>
      <w:suppressAutoHyphens/>
    </w:pPr>
    <w:rPr>
      <w:rFonts w:ascii="Goudy Old Style" w:eastAsia="Calibri" w:hAnsi="Goudy Old Style" w:cs="Arial"/>
      <w:kern w:val="0"/>
      <w:sz w:val="24"/>
      <w:szCs w:val="20"/>
      <w:lang w:val="fr-FR" w:eastAsia="ar-SA"/>
      <w14:ligatures w14:val="none"/>
    </w:rPr>
  </w:style>
  <w:style w:type="character" w:customStyle="1" w:styleId="Titre5Car1">
    <w:name w:val="Titre 5 Car1"/>
    <w:aliases w:val="Titre 5 (1.1.1.) Car,Point 1.1.1. Car,Intertitre 1 Car1"/>
    <w:basedOn w:val="Policepardfaut"/>
    <w:link w:val="Titre5"/>
    <w:uiPriority w:val="9"/>
    <w:locked/>
    <w:rsid w:val="0044140B"/>
    <w:rPr>
      <w:rFonts w:eastAsia="Times New Roman" w:cs="Arial"/>
      <w:b/>
      <w:kern w:val="0"/>
      <w:u w:val="single"/>
      <w:lang w:eastAsia="ar-SA"/>
      <w14:ligatures w14:val="none"/>
    </w:rPr>
  </w:style>
  <w:style w:type="character" w:styleId="Lienhypertexte">
    <w:name w:val="Hyperlink"/>
    <w:basedOn w:val="Policepardfaut"/>
    <w:uiPriority w:val="99"/>
    <w:rsid w:val="0044140B"/>
    <w:rPr>
      <w:rFonts w:cs="Times New Roman"/>
      <w:color w:val="0000FF"/>
      <w:u w:val="single"/>
    </w:rPr>
  </w:style>
  <w:style w:type="paragraph" w:customStyle="1" w:styleId="Corpsdetexte21">
    <w:name w:val="Corps de texte 21"/>
    <w:basedOn w:val="Normal"/>
    <w:rsid w:val="0044140B"/>
    <w:pPr>
      <w:suppressAutoHyphens/>
    </w:pPr>
    <w:rPr>
      <w:rFonts w:ascii="Georgia" w:eastAsia="Times New Roman" w:hAnsi="Georgia" w:cs="Arial"/>
      <w:sz w:val="28"/>
      <w:szCs w:val="20"/>
      <w:lang w:eastAsia="ar-SA"/>
    </w:rPr>
  </w:style>
  <w:style w:type="paragraph" w:styleId="Corpsdetexte">
    <w:name w:val="Body Text"/>
    <w:basedOn w:val="Normal"/>
    <w:link w:val="CorpsdetexteCar1"/>
    <w:qFormat/>
    <w:rsid w:val="0044140B"/>
    <w:pPr>
      <w:widowControl w:val="0"/>
      <w:suppressAutoHyphens/>
    </w:pPr>
    <w:rPr>
      <w:rFonts w:eastAsia="Times New Roman" w:cs="Arial"/>
      <w:b/>
      <w:szCs w:val="20"/>
      <w:lang w:eastAsia="ar-SA"/>
    </w:rPr>
  </w:style>
  <w:style w:type="character" w:customStyle="1" w:styleId="CorpsdetexteCar">
    <w:name w:val="Corps de texte Car"/>
    <w:basedOn w:val="Policepardfaut"/>
    <w:rsid w:val="0044140B"/>
    <w:rPr>
      <w:kern w:val="0"/>
      <w14:ligatures w14:val="none"/>
    </w:rPr>
  </w:style>
  <w:style w:type="character" w:customStyle="1" w:styleId="CorpsdetexteCar1">
    <w:name w:val="Corps de texte Car1"/>
    <w:basedOn w:val="Policepardfaut"/>
    <w:link w:val="Corpsdetexte"/>
    <w:rsid w:val="0044140B"/>
    <w:rPr>
      <w:rFonts w:eastAsia="Times New Roman" w:cs="Arial"/>
      <w:b/>
      <w:kern w:val="0"/>
      <w:szCs w:val="20"/>
      <w:lang w:eastAsia="ar-SA"/>
      <w14:ligatures w14:val="none"/>
    </w:rPr>
  </w:style>
  <w:style w:type="paragraph" w:styleId="Titre">
    <w:name w:val="Title"/>
    <w:basedOn w:val="Normal"/>
    <w:next w:val="Normal"/>
    <w:link w:val="TitreCar"/>
    <w:qFormat/>
    <w:rsid w:val="0044140B"/>
    <w:pPr>
      <w:spacing w:line="216" w:lineRule="auto"/>
      <w:contextualSpacing/>
    </w:pPr>
    <w:rPr>
      <w:rFonts w:eastAsiaTheme="majorEastAsia" w:cstheme="majorBidi"/>
      <w:color w:val="404040" w:themeColor="text1" w:themeTint="BF"/>
      <w:spacing w:val="-10"/>
      <w:kern w:val="28"/>
      <w:sz w:val="56"/>
      <w:szCs w:val="56"/>
      <w:lang w:eastAsia="fr-BE"/>
    </w:rPr>
  </w:style>
  <w:style w:type="character" w:customStyle="1" w:styleId="TitreCar">
    <w:name w:val="Titre Car"/>
    <w:basedOn w:val="Policepardfaut"/>
    <w:link w:val="Titre"/>
    <w:rsid w:val="0044140B"/>
    <w:rPr>
      <w:rFonts w:eastAsiaTheme="majorEastAsia" w:cstheme="majorBidi"/>
      <w:color w:val="404040" w:themeColor="text1" w:themeTint="BF"/>
      <w:spacing w:val="-10"/>
      <w:kern w:val="28"/>
      <w:sz w:val="56"/>
      <w:szCs w:val="56"/>
      <w:lang w:eastAsia="fr-BE"/>
      <w14:ligatures w14:val="none"/>
    </w:rPr>
  </w:style>
  <w:style w:type="paragraph" w:styleId="Sous-titre">
    <w:name w:val="Subtitle"/>
    <w:basedOn w:val="Normal"/>
    <w:next w:val="Normal"/>
    <w:link w:val="Sous-titreCar"/>
    <w:uiPriority w:val="99"/>
    <w:qFormat/>
    <w:rsid w:val="0044140B"/>
    <w:pPr>
      <w:numPr>
        <w:ilvl w:val="1"/>
      </w:numPr>
      <w:spacing w:after="160" w:line="259" w:lineRule="auto"/>
    </w:pPr>
    <w:rPr>
      <w:rFonts w:eastAsiaTheme="minorEastAsia" w:cs="Times New Roman"/>
      <w:color w:val="5A5A5A" w:themeColor="text1" w:themeTint="A5"/>
      <w:spacing w:val="15"/>
      <w:lang w:eastAsia="fr-BE"/>
    </w:rPr>
  </w:style>
  <w:style w:type="character" w:customStyle="1" w:styleId="Sous-titreCar">
    <w:name w:val="Sous-titre Car"/>
    <w:basedOn w:val="Policepardfaut"/>
    <w:link w:val="Sous-titre"/>
    <w:uiPriority w:val="99"/>
    <w:rsid w:val="0044140B"/>
    <w:rPr>
      <w:rFonts w:eastAsiaTheme="minorEastAsia" w:cs="Times New Roman"/>
      <w:color w:val="5A5A5A" w:themeColor="text1" w:themeTint="A5"/>
      <w:spacing w:val="15"/>
      <w:kern w:val="0"/>
      <w:lang w:eastAsia="fr-BE"/>
      <w14:ligatures w14:val="none"/>
    </w:rPr>
  </w:style>
  <w:style w:type="character" w:customStyle="1" w:styleId="Heading1Char">
    <w:name w:val="Heading 1 Char"/>
    <w:basedOn w:val="Policepardfaut1"/>
    <w:uiPriority w:val="99"/>
    <w:rsid w:val="0044140B"/>
    <w:rPr>
      <w:rFonts w:ascii="Arial" w:hAnsi="Arial" w:cs="Arial"/>
      <w:b/>
      <w:bCs/>
      <w:kern w:val="1"/>
      <w:sz w:val="32"/>
      <w:szCs w:val="32"/>
      <w:lang w:val="fr-FR" w:eastAsia="ar-SA" w:bidi="ar-SA"/>
    </w:rPr>
  </w:style>
  <w:style w:type="character" w:customStyle="1" w:styleId="Policepardfaut1">
    <w:name w:val="Police par défaut1"/>
    <w:uiPriority w:val="99"/>
    <w:rsid w:val="0044140B"/>
  </w:style>
  <w:style w:type="character" w:customStyle="1" w:styleId="Heading3Char">
    <w:name w:val="Heading 3 Char"/>
    <w:basedOn w:val="Policepardfaut1"/>
    <w:uiPriority w:val="99"/>
    <w:rsid w:val="0044140B"/>
    <w:rPr>
      <w:rFonts w:ascii="Arial" w:hAnsi="Arial" w:cs="Arial"/>
      <w:b/>
      <w:bCs/>
      <w:sz w:val="26"/>
      <w:szCs w:val="26"/>
      <w:lang w:val="fr-BE" w:eastAsia="ar-SA" w:bidi="ar-SA"/>
    </w:rPr>
  </w:style>
  <w:style w:type="character" w:customStyle="1" w:styleId="WW8Num7z0">
    <w:name w:val="WW8Num7z0"/>
    <w:uiPriority w:val="99"/>
    <w:rsid w:val="0044140B"/>
    <w:rPr>
      <w:rFonts w:ascii="Symbol" w:hAnsi="Symbol"/>
    </w:rPr>
  </w:style>
  <w:style w:type="character" w:customStyle="1" w:styleId="WW8Num8z0">
    <w:name w:val="WW8Num8z0"/>
    <w:uiPriority w:val="99"/>
    <w:rsid w:val="0044140B"/>
    <w:rPr>
      <w:rFonts w:ascii="Wingdings" w:hAnsi="Wingdings"/>
    </w:rPr>
  </w:style>
  <w:style w:type="character" w:customStyle="1" w:styleId="WW8Num9z2">
    <w:name w:val="WW8Num9z2"/>
    <w:uiPriority w:val="99"/>
    <w:rsid w:val="0044140B"/>
    <w:rPr>
      <w:b/>
    </w:rPr>
  </w:style>
  <w:style w:type="character" w:customStyle="1" w:styleId="WW8Num10z0">
    <w:name w:val="WW8Num10z0"/>
    <w:uiPriority w:val="99"/>
    <w:rsid w:val="0044140B"/>
    <w:rPr>
      <w:rFonts w:ascii="Wingdings" w:hAnsi="Wingdings"/>
    </w:rPr>
  </w:style>
  <w:style w:type="character" w:customStyle="1" w:styleId="WW8Num11z0">
    <w:name w:val="WW8Num11z0"/>
    <w:uiPriority w:val="99"/>
    <w:rsid w:val="0044140B"/>
    <w:rPr>
      <w:rFonts w:ascii="Wingdings" w:hAnsi="Wingdings"/>
    </w:rPr>
  </w:style>
  <w:style w:type="character" w:customStyle="1" w:styleId="WW8Num12z0">
    <w:name w:val="WW8Num12z0"/>
    <w:uiPriority w:val="99"/>
    <w:rsid w:val="0044140B"/>
    <w:rPr>
      <w:rFonts w:ascii="Symbol" w:hAnsi="Symbol"/>
    </w:rPr>
  </w:style>
  <w:style w:type="character" w:customStyle="1" w:styleId="WW8Num13z0">
    <w:name w:val="WW8Num13z0"/>
    <w:uiPriority w:val="99"/>
    <w:rsid w:val="0044140B"/>
    <w:rPr>
      <w:rFonts w:ascii="Wingdings" w:hAnsi="Wingdings"/>
    </w:rPr>
  </w:style>
  <w:style w:type="character" w:customStyle="1" w:styleId="WW8Num13z1">
    <w:name w:val="WW8Num13z1"/>
    <w:uiPriority w:val="99"/>
    <w:rsid w:val="0044140B"/>
    <w:rPr>
      <w:rFonts w:ascii="Symbol" w:hAnsi="Symbol"/>
      <w:color w:val="auto"/>
    </w:rPr>
  </w:style>
  <w:style w:type="character" w:customStyle="1" w:styleId="WW8Num13z3">
    <w:name w:val="WW8Num13z3"/>
    <w:uiPriority w:val="99"/>
    <w:rsid w:val="0044140B"/>
    <w:rPr>
      <w:rFonts w:ascii="Symbol" w:hAnsi="Symbol"/>
    </w:rPr>
  </w:style>
  <w:style w:type="character" w:customStyle="1" w:styleId="WW8Num13z4">
    <w:name w:val="WW8Num13z4"/>
    <w:uiPriority w:val="99"/>
    <w:rsid w:val="0044140B"/>
    <w:rPr>
      <w:rFonts w:ascii="Courier New" w:hAnsi="Courier New"/>
    </w:rPr>
  </w:style>
  <w:style w:type="character" w:customStyle="1" w:styleId="WW8Num14z0">
    <w:name w:val="WW8Num14z0"/>
    <w:uiPriority w:val="99"/>
    <w:rsid w:val="0044140B"/>
    <w:rPr>
      <w:rFonts w:ascii="Wingdings" w:hAnsi="Wingdings"/>
    </w:rPr>
  </w:style>
  <w:style w:type="character" w:customStyle="1" w:styleId="WW8Num15z0">
    <w:name w:val="WW8Num15z0"/>
    <w:uiPriority w:val="99"/>
    <w:rsid w:val="0044140B"/>
    <w:rPr>
      <w:rFonts w:ascii="Wingdings" w:hAnsi="Wingdings"/>
    </w:rPr>
  </w:style>
  <w:style w:type="character" w:customStyle="1" w:styleId="WW8Num16z0">
    <w:name w:val="WW8Num16z0"/>
    <w:uiPriority w:val="99"/>
    <w:rsid w:val="0044140B"/>
    <w:rPr>
      <w:rFonts w:ascii="Wingdings" w:hAnsi="Wingdings"/>
    </w:rPr>
  </w:style>
  <w:style w:type="character" w:customStyle="1" w:styleId="WW8Num17z0">
    <w:name w:val="WW8Num17z0"/>
    <w:uiPriority w:val="99"/>
    <w:rsid w:val="0044140B"/>
    <w:rPr>
      <w:rFonts w:ascii="Wingdings" w:hAnsi="Wingdings"/>
    </w:rPr>
  </w:style>
  <w:style w:type="character" w:customStyle="1" w:styleId="WW8Num18z0">
    <w:name w:val="WW8Num18z0"/>
    <w:uiPriority w:val="99"/>
    <w:rsid w:val="0044140B"/>
    <w:rPr>
      <w:rFonts w:ascii="Wingdings" w:hAnsi="Wingdings"/>
    </w:rPr>
  </w:style>
  <w:style w:type="character" w:customStyle="1" w:styleId="WW8Num20z0">
    <w:name w:val="WW8Num20z0"/>
    <w:uiPriority w:val="99"/>
    <w:rsid w:val="0044140B"/>
    <w:rPr>
      <w:rFonts w:ascii="Symbol" w:hAnsi="Symbol"/>
    </w:rPr>
  </w:style>
  <w:style w:type="character" w:customStyle="1" w:styleId="WW8Num22z0">
    <w:name w:val="WW8Num22z0"/>
    <w:uiPriority w:val="99"/>
    <w:rsid w:val="0044140B"/>
  </w:style>
  <w:style w:type="character" w:customStyle="1" w:styleId="WW8Num23z0">
    <w:name w:val="WW8Num23z0"/>
    <w:uiPriority w:val="99"/>
    <w:rsid w:val="0044140B"/>
    <w:rPr>
      <w:rFonts w:ascii="Wingdings" w:hAnsi="Wingdings"/>
    </w:rPr>
  </w:style>
  <w:style w:type="character" w:customStyle="1" w:styleId="WW8Num24z0">
    <w:name w:val="WW8Num24z0"/>
    <w:uiPriority w:val="99"/>
    <w:rsid w:val="0044140B"/>
    <w:rPr>
      <w:rFonts w:ascii="Symbol" w:hAnsi="Symbol"/>
    </w:rPr>
  </w:style>
  <w:style w:type="character" w:customStyle="1" w:styleId="WW8Num25z0">
    <w:name w:val="WW8Num25z0"/>
    <w:uiPriority w:val="99"/>
    <w:rsid w:val="0044140B"/>
    <w:rPr>
      <w:rFonts w:ascii="Wingdings" w:hAnsi="Wingdings"/>
    </w:rPr>
  </w:style>
  <w:style w:type="character" w:customStyle="1" w:styleId="WW8Num26z0">
    <w:name w:val="WW8Num26z0"/>
    <w:uiPriority w:val="99"/>
    <w:rsid w:val="0044140B"/>
    <w:rPr>
      <w:rFonts w:ascii="Wingdings" w:hAnsi="Wingdings"/>
    </w:rPr>
  </w:style>
  <w:style w:type="character" w:customStyle="1" w:styleId="WW8Num29z0">
    <w:name w:val="WW8Num29z0"/>
    <w:uiPriority w:val="99"/>
    <w:rsid w:val="0044140B"/>
    <w:rPr>
      <w:rFonts w:ascii="Wingdings" w:hAnsi="Wingdings"/>
    </w:rPr>
  </w:style>
  <w:style w:type="character" w:customStyle="1" w:styleId="WW8Num30z0">
    <w:name w:val="WW8Num30z0"/>
    <w:uiPriority w:val="99"/>
    <w:rsid w:val="0044140B"/>
    <w:rPr>
      <w:rFonts w:ascii="Arial" w:hAnsi="Arial"/>
    </w:rPr>
  </w:style>
  <w:style w:type="character" w:customStyle="1" w:styleId="WW8Num30z1">
    <w:name w:val="WW8Num30z1"/>
    <w:uiPriority w:val="99"/>
    <w:rsid w:val="0044140B"/>
    <w:rPr>
      <w:rFonts w:ascii="Wingdings" w:hAnsi="Wingdings"/>
    </w:rPr>
  </w:style>
  <w:style w:type="character" w:customStyle="1" w:styleId="WW8Num30z3">
    <w:name w:val="WW8Num30z3"/>
    <w:uiPriority w:val="99"/>
    <w:rsid w:val="0044140B"/>
    <w:rPr>
      <w:rFonts w:ascii="Symbol" w:hAnsi="Symbol"/>
    </w:rPr>
  </w:style>
  <w:style w:type="character" w:customStyle="1" w:styleId="WW8Num30z4">
    <w:name w:val="WW8Num30z4"/>
    <w:uiPriority w:val="99"/>
    <w:rsid w:val="0044140B"/>
    <w:rPr>
      <w:rFonts w:ascii="Courier New" w:hAnsi="Courier New"/>
    </w:rPr>
  </w:style>
  <w:style w:type="character" w:customStyle="1" w:styleId="WW8Num31z0">
    <w:name w:val="WW8Num31z0"/>
    <w:uiPriority w:val="99"/>
    <w:rsid w:val="0044140B"/>
    <w:rPr>
      <w:rFonts w:ascii="Wingdings" w:hAnsi="Wingdings"/>
    </w:rPr>
  </w:style>
  <w:style w:type="character" w:customStyle="1" w:styleId="WW8Num31z1">
    <w:name w:val="WW8Num31z1"/>
    <w:uiPriority w:val="99"/>
    <w:rsid w:val="0044140B"/>
    <w:rPr>
      <w:rFonts w:ascii="Symbol" w:hAnsi="Symbol"/>
    </w:rPr>
  </w:style>
  <w:style w:type="character" w:customStyle="1" w:styleId="WW8Num31z4">
    <w:name w:val="WW8Num31z4"/>
    <w:uiPriority w:val="99"/>
    <w:rsid w:val="0044140B"/>
    <w:rPr>
      <w:rFonts w:ascii="Courier New" w:hAnsi="Courier New"/>
    </w:rPr>
  </w:style>
  <w:style w:type="character" w:customStyle="1" w:styleId="WW8Num32z0">
    <w:name w:val="WW8Num32z0"/>
    <w:uiPriority w:val="99"/>
    <w:rsid w:val="0044140B"/>
    <w:rPr>
      <w:rFonts w:ascii="Wingdings" w:hAnsi="Wingdings"/>
    </w:rPr>
  </w:style>
  <w:style w:type="character" w:customStyle="1" w:styleId="WW8Num34z0">
    <w:name w:val="WW8Num34z0"/>
    <w:uiPriority w:val="99"/>
    <w:rsid w:val="0044140B"/>
    <w:rPr>
      <w:rFonts w:ascii="Symbol" w:hAnsi="Symbol"/>
    </w:rPr>
  </w:style>
  <w:style w:type="character" w:customStyle="1" w:styleId="WW8Num35z0">
    <w:name w:val="WW8Num35z0"/>
    <w:uiPriority w:val="99"/>
    <w:rsid w:val="0044140B"/>
    <w:rPr>
      <w:rFonts w:ascii="Wingdings" w:hAnsi="Wingdings"/>
    </w:rPr>
  </w:style>
  <w:style w:type="character" w:customStyle="1" w:styleId="WW8Num36z0">
    <w:name w:val="WW8Num36z0"/>
    <w:uiPriority w:val="99"/>
    <w:rsid w:val="0044140B"/>
    <w:rPr>
      <w:rFonts w:ascii="Wingdings" w:hAnsi="Wingdings"/>
    </w:rPr>
  </w:style>
  <w:style w:type="character" w:customStyle="1" w:styleId="WW8Num37z0">
    <w:name w:val="WW8Num37z0"/>
    <w:uiPriority w:val="99"/>
    <w:rsid w:val="0044140B"/>
    <w:rPr>
      <w:rFonts w:ascii="Wingdings" w:hAnsi="Wingdings"/>
    </w:rPr>
  </w:style>
  <w:style w:type="character" w:customStyle="1" w:styleId="WW8Num38z0">
    <w:name w:val="WW8Num38z0"/>
    <w:uiPriority w:val="99"/>
    <w:rsid w:val="0044140B"/>
    <w:rPr>
      <w:rFonts w:ascii="Wingdings" w:hAnsi="Wingdings"/>
    </w:rPr>
  </w:style>
  <w:style w:type="character" w:customStyle="1" w:styleId="WW8Num39z0">
    <w:name w:val="WW8Num39z0"/>
    <w:uiPriority w:val="99"/>
    <w:rsid w:val="0044140B"/>
    <w:rPr>
      <w:rFonts w:ascii="Wingdings" w:hAnsi="Wingdings"/>
      <w:color w:val="auto"/>
    </w:rPr>
  </w:style>
  <w:style w:type="character" w:customStyle="1" w:styleId="WW8Num40z0">
    <w:name w:val="WW8Num40z0"/>
    <w:uiPriority w:val="99"/>
    <w:rsid w:val="0044140B"/>
  </w:style>
  <w:style w:type="character" w:customStyle="1" w:styleId="WW8Num41z0">
    <w:name w:val="WW8Num41z0"/>
    <w:uiPriority w:val="99"/>
    <w:rsid w:val="0044140B"/>
    <w:rPr>
      <w:rFonts w:ascii="Symbol" w:hAnsi="Symbol"/>
    </w:rPr>
  </w:style>
  <w:style w:type="character" w:customStyle="1" w:styleId="WW8Num42z0">
    <w:name w:val="WW8Num42z0"/>
    <w:uiPriority w:val="99"/>
    <w:rsid w:val="0044140B"/>
    <w:rPr>
      <w:rFonts w:ascii="Wingdings" w:hAnsi="Wingdings"/>
    </w:rPr>
  </w:style>
  <w:style w:type="character" w:customStyle="1" w:styleId="WW8Num43z0">
    <w:name w:val="WW8Num43z0"/>
    <w:uiPriority w:val="99"/>
    <w:rsid w:val="0044140B"/>
    <w:rPr>
      <w:rFonts w:ascii="Arial" w:hAnsi="Arial"/>
    </w:rPr>
  </w:style>
  <w:style w:type="character" w:customStyle="1" w:styleId="WW8Num44z0">
    <w:name w:val="WW8Num44z0"/>
    <w:uiPriority w:val="99"/>
    <w:rsid w:val="0044140B"/>
    <w:rPr>
      <w:rFonts w:ascii="Wingdings" w:hAnsi="Wingdings"/>
    </w:rPr>
  </w:style>
  <w:style w:type="character" w:customStyle="1" w:styleId="WW8Num45z0">
    <w:name w:val="WW8Num45z0"/>
    <w:uiPriority w:val="99"/>
    <w:rsid w:val="0044140B"/>
    <w:rPr>
      <w:rFonts w:ascii="Symbol" w:hAnsi="Symbol"/>
      <w:color w:val="auto"/>
    </w:rPr>
  </w:style>
  <w:style w:type="character" w:customStyle="1" w:styleId="WW8Num47z0">
    <w:name w:val="WW8Num47z0"/>
    <w:uiPriority w:val="99"/>
    <w:rsid w:val="0044140B"/>
    <w:rPr>
      <w:rFonts w:ascii="Wingdings" w:hAnsi="Wingdings"/>
    </w:rPr>
  </w:style>
  <w:style w:type="character" w:customStyle="1" w:styleId="WW8Num49z0">
    <w:name w:val="WW8Num49z0"/>
    <w:uiPriority w:val="99"/>
    <w:rsid w:val="0044140B"/>
    <w:rPr>
      <w:rFonts w:ascii="Wingdings" w:hAnsi="Wingdings"/>
    </w:rPr>
  </w:style>
  <w:style w:type="character" w:customStyle="1" w:styleId="WW8Num50z0">
    <w:name w:val="WW8Num50z0"/>
    <w:uiPriority w:val="99"/>
    <w:rsid w:val="0044140B"/>
    <w:rPr>
      <w:rFonts w:ascii="Wingdings" w:hAnsi="Wingdings"/>
    </w:rPr>
  </w:style>
  <w:style w:type="character" w:customStyle="1" w:styleId="WW8Num50z1">
    <w:name w:val="WW8Num50z1"/>
    <w:uiPriority w:val="99"/>
    <w:rsid w:val="0044140B"/>
    <w:rPr>
      <w:rFonts w:ascii="Symbol" w:hAnsi="Symbol"/>
    </w:rPr>
  </w:style>
  <w:style w:type="character" w:customStyle="1" w:styleId="WW8Num50z4">
    <w:name w:val="WW8Num50z4"/>
    <w:uiPriority w:val="99"/>
    <w:rsid w:val="0044140B"/>
    <w:rPr>
      <w:rFonts w:ascii="Courier New" w:hAnsi="Courier New"/>
    </w:rPr>
  </w:style>
  <w:style w:type="character" w:customStyle="1" w:styleId="WW8Num51z0">
    <w:name w:val="WW8Num51z0"/>
    <w:uiPriority w:val="99"/>
    <w:rsid w:val="0044140B"/>
    <w:rPr>
      <w:rFonts w:ascii="Wingdings" w:hAnsi="Wingdings"/>
    </w:rPr>
  </w:style>
  <w:style w:type="character" w:customStyle="1" w:styleId="WW8Num52z0">
    <w:name w:val="WW8Num52z0"/>
    <w:uiPriority w:val="99"/>
    <w:rsid w:val="0044140B"/>
    <w:rPr>
      <w:rFonts w:ascii="Wingdings" w:hAnsi="Wingdings"/>
    </w:rPr>
  </w:style>
  <w:style w:type="character" w:customStyle="1" w:styleId="WW8Num53z0">
    <w:name w:val="WW8Num53z0"/>
    <w:uiPriority w:val="99"/>
    <w:rsid w:val="0044140B"/>
    <w:rPr>
      <w:rFonts w:ascii="OpenSymbol" w:hAnsi="OpenSymbol"/>
    </w:rPr>
  </w:style>
  <w:style w:type="character" w:customStyle="1" w:styleId="WW8Num54z0">
    <w:name w:val="WW8Num54z0"/>
    <w:uiPriority w:val="99"/>
    <w:rsid w:val="0044140B"/>
    <w:rPr>
      <w:rFonts w:ascii="Symbol" w:hAnsi="Symbol"/>
    </w:rPr>
  </w:style>
  <w:style w:type="character" w:customStyle="1" w:styleId="WW8Num55z0">
    <w:name w:val="WW8Num55z0"/>
    <w:uiPriority w:val="99"/>
    <w:rsid w:val="0044140B"/>
    <w:rPr>
      <w:rFonts w:ascii="Times New Roman" w:hAnsi="Times New Roman"/>
    </w:rPr>
  </w:style>
  <w:style w:type="character" w:customStyle="1" w:styleId="WW8Num56z0">
    <w:name w:val="WW8Num56z0"/>
    <w:uiPriority w:val="99"/>
    <w:rsid w:val="0044140B"/>
    <w:rPr>
      <w:rFonts w:ascii="Wingdings" w:hAnsi="Wingdings"/>
    </w:rPr>
  </w:style>
  <w:style w:type="character" w:customStyle="1" w:styleId="WW8Num57z0">
    <w:name w:val="WW8Num57z0"/>
    <w:uiPriority w:val="99"/>
    <w:rsid w:val="0044140B"/>
    <w:rPr>
      <w:rFonts w:ascii="Wingdings" w:hAnsi="Wingdings"/>
    </w:rPr>
  </w:style>
  <w:style w:type="character" w:customStyle="1" w:styleId="WW8Num59z0">
    <w:name w:val="WW8Num59z0"/>
    <w:uiPriority w:val="99"/>
    <w:rsid w:val="0044140B"/>
    <w:rPr>
      <w:rFonts w:ascii="Symbol" w:hAnsi="Symbol"/>
      <w:color w:val="auto"/>
    </w:rPr>
  </w:style>
  <w:style w:type="character" w:customStyle="1" w:styleId="WW8Num60z0">
    <w:name w:val="WW8Num60z0"/>
    <w:uiPriority w:val="99"/>
    <w:rsid w:val="0044140B"/>
    <w:rPr>
      <w:rFonts w:ascii="Wingdings" w:hAnsi="Wingdings"/>
    </w:rPr>
  </w:style>
  <w:style w:type="character" w:customStyle="1" w:styleId="WW8Num60z1">
    <w:name w:val="WW8Num60z1"/>
    <w:uiPriority w:val="99"/>
    <w:rsid w:val="0044140B"/>
    <w:rPr>
      <w:rFonts w:ascii="Symbol" w:hAnsi="Symbol"/>
      <w:color w:val="auto"/>
    </w:rPr>
  </w:style>
  <w:style w:type="character" w:customStyle="1" w:styleId="WW8Num60z3">
    <w:name w:val="WW8Num60z3"/>
    <w:uiPriority w:val="99"/>
    <w:rsid w:val="0044140B"/>
    <w:rPr>
      <w:rFonts w:ascii="Symbol" w:hAnsi="Symbol"/>
    </w:rPr>
  </w:style>
  <w:style w:type="character" w:customStyle="1" w:styleId="WW8Num60z4">
    <w:name w:val="WW8Num60z4"/>
    <w:uiPriority w:val="99"/>
    <w:rsid w:val="0044140B"/>
    <w:rPr>
      <w:rFonts w:ascii="Courier New" w:hAnsi="Courier New"/>
    </w:rPr>
  </w:style>
  <w:style w:type="character" w:customStyle="1" w:styleId="WW8Num61z0">
    <w:name w:val="WW8Num61z0"/>
    <w:uiPriority w:val="99"/>
    <w:rsid w:val="0044140B"/>
    <w:rPr>
      <w:rFonts w:ascii="Symbol" w:hAnsi="Symbol"/>
    </w:rPr>
  </w:style>
  <w:style w:type="character" w:customStyle="1" w:styleId="WW8Num62z0">
    <w:name w:val="WW8Num62z0"/>
    <w:uiPriority w:val="99"/>
    <w:rsid w:val="0044140B"/>
    <w:rPr>
      <w:rFonts w:ascii="Wingdings" w:hAnsi="Wingdings"/>
    </w:rPr>
  </w:style>
  <w:style w:type="character" w:customStyle="1" w:styleId="WW8Num63z0">
    <w:name w:val="WW8Num63z0"/>
    <w:uiPriority w:val="99"/>
    <w:rsid w:val="0044140B"/>
    <w:rPr>
      <w:rFonts w:ascii="Symbol" w:hAnsi="Symbol"/>
    </w:rPr>
  </w:style>
  <w:style w:type="character" w:customStyle="1" w:styleId="WW8Num64z0">
    <w:name w:val="WW8Num64z0"/>
    <w:uiPriority w:val="99"/>
    <w:rsid w:val="0044140B"/>
  </w:style>
  <w:style w:type="character" w:customStyle="1" w:styleId="WW8Num65z0">
    <w:name w:val="WW8Num65z0"/>
    <w:uiPriority w:val="99"/>
    <w:rsid w:val="0044140B"/>
    <w:rPr>
      <w:rFonts w:ascii="Symbol" w:hAnsi="Symbol"/>
    </w:rPr>
  </w:style>
  <w:style w:type="character" w:customStyle="1" w:styleId="WW8Num66z0">
    <w:name w:val="WW8Num66z0"/>
    <w:uiPriority w:val="99"/>
    <w:rsid w:val="0044140B"/>
    <w:rPr>
      <w:rFonts w:ascii="Wingdings" w:hAnsi="Wingdings"/>
    </w:rPr>
  </w:style>
  <w:style w:type="character" w:customStyle="1" w:styleId="WW8Num67z0">
    <w:name w:val="WW8Num67z0"/>
    <w:uiPriority w:val="99"/>
    <w:rsid w:val="0044140B"/>
    <w:rPr>
      <w:rFonts w:ascii="Wingdings" w:hAnsi="Wingdings"/>
    </w:rPr>
  </w:style>
  <w:style w:type="character" w:customStyle="1" w:styleId="WW8Num68z0">
    <w:name w:val="WW8Num68z0"/>
    <w:uiPriority w:val="99"/>
    <w:rsid w:val="0044140B"/>
    <w:rPr>
      <w:rFonts w:ascii="Symbol" w:hAnsi="Symbol"/>
    </w:rPr>
  </w:style>
  <w:style w:type="character" w:customStyle="1" w:styleId="WW8Num69z0">
    <w:name w:val="WW8Num69z0"/>
    <w:uiPriority w:val="99"/>
    <w:rsid w:val="0044140B"/>
    <w:rPr>
      <w:rFonts w:ascii="Symbol" w:hAnsi="Symbol"/>
    </w:rPr>
  </w:style>
  <w:style w:type="character" w:customStyle="1" w:styleId="WW8Num70z0">
    <w:name w:val="WW8Num70z0"/>
    <w:uiPriority w:val="99"/>
    <w:rsid w:val="0044140B"/>
    <w:rPr>
      <w:rFonts w:ascii="Wingdings" w:hAnsi="Wingdings"/>
    </w:rPr>
  </w:style>
  <w:style w:type="character" w:customStyle="1" w:styleId="WW8Num73z0">
    <w:name w:val="WW8Num73z0"/>
    <w:uiPriority w:val="99"/>
    <w:rsid w:val="0044140B"/>
    <w:rPr>
      <w:rFonts w:ascii="Symbol" w:hAnsi="Symbol"/>
    </w:rPr>
  </w:style>
  <w:style w:type="character" w:customStyle="1" w:styleId="WW8Num74z0">
    <w:name w:val="WW8Num74z0"/>
    <w:uiPriority w:val="99"/>
    <w:rsid w:val="0044140B"/>
    <w:rPr>
      <w:rFonts w:ascii="Wingdings" w:hAnsi="Wingdings"/>
    </w:rPr>
  </w:style>
  <w:style w:type="character" w:customStyle="1" w:styleId="WW8Num76z0">
    <w:name w:val="WW8Num76z0"/>
    <w:uiPriority w:val="99"/>
    <w:rsid w:val="0044140B"/>
    <w:rPr>
      <w:rFonts w:ascii="Wingdings" w:hAnsi="Wingdings"/>
    </w:rPr>
  </w:style>
  <w:style w:type="character" w:customStyle="1" w:styleId="WW8Num77z0">
    <w:name w:val="WW8Num77z0"/>
    <w:uiPriority w:val="99"/>
    <w:rsid w:val="0044140B"/>
    <w:rPr>
      <w:rFonts w:ascii="Symbol" w:hAnsi="Symbol"/>
      <w:color w:val="auto"/>
    </w:rPr>
  </w:style>
  <w:style w:type="character" w:customStyle="1" w:styleId="WW8Num78z0">
    <w:name w:val="WW8Num78z0"/>
    <w:uiPriority w:val="99"/>
    <w:rsid w:val="0044140B"/>
    <w:rPr>
      <w:rFonts w:ascii="Symbol" w:hAnsi="Symbol"/>
      <w:color w:val="auto"/>
    </w:rPr>
  </w:style>
  <w:style w:type="character" w:customStyle="1" w:styleId="WW8Num79z0">
    <w:name w:val="WW8Num79z0"/>
    <w:uiPriority w:val="99"/>
    <w:rsid w:val="0044140B"/>
    <w:rPr>
      <w:rFonts w:ascii="Wingdings" w:hAnsi="Wingdings"/>
    </w:rPr>
  </w:style>
  <w:style w:type="character" w:customStyle="1" w:styleId="WW8Num79z1">
    <w:name w:val="WW8Num79z1"/>
    <w:uiPriority w:val="99"/>
    <w:rsid w:val="0044140B"/>
    <w:rPr>
      <w:rFonts w:ascii="Courier New" w:hAnsi="Courier New"/>
    </w:rPr>
  </w:style>
  <w:style w:type="character" w:customStyle="1" w:styleId="WW8Num79z3">
    <w:name w:val="WW8Num79z3"/>
    <w:uiPriority w:val="99"/>
    <w:rsid w:val="0044140B"/>
    <w:rPr>
      <w:rFonts w:ascii="Symbol" w:hAnsi="Symbol"/>
    </w:rPr>
  </w:style>
  <w:style w:type="character" w:customStyle="1" w:styleId="WW8Num79z4">
    <w:name w:val="WW8Num79z4"/>
    <w:uiPriority w:val="99"/>
    <w:rsid w:val="0044140B"/>
    <w:rPr>
      <w:rFonts w:ascii="Courier New" w:hAnsi="Courier New"/>
    </w:rPr>
  </w:style>
  <w:style w:type="character" w:customStyle="1" w:styleId="WW8Num80z0">
    <w:name w:val="WW8Num80z0"/>
    <w:uiPriority w:val="99"/>
    <w:rsid w:val="0044140B"/>
    <w:rPr>
      <w:rFonts w:ascii="Wingdings" w:hAnsi="Wingdings"/>
    </w:rPr>
  </w:style>
  <w:style w:type="character" w:customStyle="1" w:styleId="WW8Num81z0">
    <w:name w:val="WW8Num81z0"/>
    <w:uiPriority w:val="99"/>
    <w:rsid w:val="0044140B"/>
    <w:rPr>
      <w:rFonts w:ascii="Symbol" w:hAnsi="Symbol"/>
    </w:rPr>
  </w:style>
  <w:style w:type="character" w:customStyle="1" w:styleId="WW8Num81z1">
    <w:name w:val="WW8Num81z1"/>
    <w:uiPriority w:val="99"/>
    <w:rsid w:val="0044140B"/>
    <w:rPr>
      <w:rFonts w:ascii="Symbol" w:hAnsi="Symbol"/>
      <w:color w:val="auto"/>
    </w:rPr>
  </w:style>
  <w:style w:type="character" w:customStyle="1" w:styleId="WW8Num81z3">
    <w:name w:val="WW8Num81z3"/>
    <w:uiPriority w:val="99"/>
    <w:rsid w:val="0044140B"/>
    <w:rPr>
      <w:rFonts w:ascii="Symbol" w:hAnsi="Symbol"/>
    </w:rPr>
  </w:style>
  <w:style w:type="character" w:customStyle="1" w:styleId="WW8Num81z4">
    <w:name w:val="WW8Num81z4"/>
    <w:uiPriority w:val="99"/>
    <w:rsid w:val="0044140B"/>
    <w:rPr>
      <w:rFonts w:ascii="Courier New" w:hAnsi="Courier New"/>
    </w:rPr>
  </w:style>
  <w:style w:type="character" w:customStyle="1" w:styleId="WW8Num82z0">
    <w:name w:val="WW8Num82z0"/>
    <w:uiPriority w:val="99"/>
    <w:rsid w:val="0044140B"/>
    <w:rPr>
      <w:rFonts w:ascii="Wingdings" w:hAnsi="Wingdings"/>
    </w:rPr>
  </w:style>
  <w:style w:type="character" w:customStyle="1" w:styleId="WW8Num83z0">
    <w:name w:val="WW8Num83z0"/>
    <w:uiPriority w:val="99"/>
    <w:rsid w:val="0044140B"/>
    <w:rPr>
      <w:rFonts w:ascii="Symbol" w:hAnsi="Symbol"/>
    </w:rPr>
  </w:style>
  <w:style w:type="character" w:customStyle="1" w:styleId="WW8Num84z0">
    <w:name w:val="WW8Num84z0"/>
    <w:uiPriority w:val="99"/>
    <w:rsid w:val="0044140B"/>
    <w:rPr>
      <w:rFonts w:ascii="Wingdings" w:hAnsi="Wingdings"/>
    </w:rPr>
  </w:style>
  <w:style w:type="character" w:customStyle="1" w:styleId="WW8Num85z0">
    <w:name w:val="WW8Num85z0"/>
    <w:uiPriority w:val="99"/>
    <w:rsid w:val="0044140B"/>
    <w:rPr>
      <w:rFonts w:ascii="Wingdings" w:hAnsi="Wingdings"/>
    </w:rPr>
  </w:style>
  <w:style w:type="character" w:customStyle="1" w:styleId="WW8Num86z0">
    <w:name w:val="WW8Num86z0"/>
    <w:uiPriority w:val="99"/>
    <w:rsid w:val="0044140B"/>
    <w:rPr>
      <w:rFonts w:ascii="Symbol" w:hAnsi="Symbol"/>
    </w:rPr>
  </w:style>
  <w:style w:type="character" w:customStyle="1" w:styleId="WW8Num87z1">
    <w:name w:val="WW8Num87z1"/>
    <w:uiPriority w:val="99"/>
    <w:rsid w:val="0044140B"/>
    <w:rPr>
      <w:rFonts w:ascii="Courier New" w:hAnsi="Courier New"/>
    </w:rPr>
  </w:style>
  <w:style w:type="character" w:customStyle="1" w:styleId="WW8Num88z0">
    <w:name w:val="WW8Num88z0"/>
    <w:uiPriority w:val="99"/>
    <w:rsid w:val="0044140B"/>
    <w:rPr>
      <w:rFonts w:ascii="Wingdings" w:hAnsi="Wingdings"/>
    </w:rPr>
  </w:style>
  <w:style w:type="character" w:customStyle="1" w:styleId="WW8Num90z0">
    <w:name w:val="WW8Num90z0"/>
    <w:uiPriority w:val="99"/>
    <w:rsid w:val="0044140B"/>
    <w:rPr>
      <w:rFonts w:ascii="Wingdings" w:hAnsi="Wingdings"/>
    </w:rPr>
  </w:style>
  <w:style w:type="character" w:customStyle="1" w:styleId="WW8Num91z0">
    <w:name w:val="WW8Num91z0"/>
    <w:uiPriority w:val="99"/>
    <w:rsid w:val="0044140B"/>
    <w:rPr>
      <w:rFonts w:ascii="Wingdings" w:hAnsi="Wingdings"/>
    </w:rPr>
  </w:style>
  <w:style w:type="character" w:customStyle="1" w:styleId="WW8Num92z0">
    <w:name w:val="WW8Num92z0"/>
    <w:uiPriority w:val="99"/>
    <w:rsid w:val="0044140B"/>
    <w:rPr>
      <w:rFonts w:ascii="Wingdings" w:hAnsi="Wingdings"/>
    </w:rPr>
  </w:style>
  <w:style w:type="character" w:customStyle="1" w:styleId="WW8Num93z0">
    <w:name w:val="WW8Num93z0"/>
    <w:uiPriority w:val="99"/>
    <w:rsid w:val="0044140B"/>
    <w:rPr>
      <w:rFonts w:ascii="Wingdings" w:hAnsi="Wingdings"/>
    </w:rPr>
  </w:style>
  <w:style w:type="character" w:customStyle="1" w:styleId="WW8Num94z0">
    <w:name w:val="WW8Num94z0"/>
    <w:uiPriority w:val="99"/>
    <w:rsid w:val="0044140B"/>
    <w:rPr>
      <w:rFonts w:ascii="Wingdings" w:hAnsi="Wingdings"/>
    </w:rPr>
  </w:style>
  <w:style w:type="character" w:customStyle="1" w:styleId="WW8Num96z0">
    <w:name w:val="WW8Num96z0"/>
    <w:uiPriority w:val="99"/>
    <w:rsid w:val="0044140B"/>
    <w:rPr>
      <w:rFonts w:ascii="Symbol" w:hAnsi="Symbol"/>
      <w:color w:val="auto"/>
    </w:rPr>
  </w:style>
  <w:style w:type="character" w:customStyle="1" w:styleId="WW8Num97z0">
    <w:name w:val="WW8Num97z0"/>
    <w:uiPriority w:val="99"/>
    <w:rsid w:val="0044140B"/>
    <w:rPr>
      <w:rFonts w:ascii="Symbol" w:hAnsi="Symbol"/>
      <w:color w:val="auto"/>
    </w:rPr>
  </w:style>
  <w:style w:type="character" w:customStyle="1" w:styleId="WW8Num99z0">
    <w:name w:val="WW8Num99z0"/>
    <w:uiPriority w:val="99"/>
    <w:rsid w:val="0044140B"/>
    <w:rPr>
      <w:rFonts w:ascii="Wingdings" w:hAnsi="Wingdings"/>
    </w:rPr>
  </w:style>
  <w:style w:type="character" w:customStyle="1" w:styleId="WW8Num100z0">
    <w:name w:val="WW8Num100z0"/>
    <w:uiPriority w:val="99"/>
    <w:rsid w:val="0044140B"/>
    <w:rPr>
      <w:rFonts w:ascii="Wingdings" w:hAnsi="Wingdings"/>
    </w:rPr>
  </w:style>
  <w:style w:type="character" w:customStyle="1" w:styleId="WW8Num101z0">
    <w:name w:val="WW8Num101z0"/>
    <w:uiPriority w:val="99"/>
    <w:rsid w:val="0044140B"/>
    <w:rPr>
      <w:rFonts w:ascii="Symbol" w:hAnsi="Symbol"/>
    </w:rPr>
  </w:style>
  <w:style w:type="character" w:customStyle="1" w:styleId="WW8Num102z0">
    <w:name w:val="WW8Num102z0"/>
    <w:uiPriority w:val="99"/>
    <w:rsid w:val="0044140B"/>
    <w:rPr>
      <w:rFonts w:ascii="Wingdings" w:hAnsi="Wingdings"/>
    </w:rPr>
  </w:style>
  <w:style w:type="character" w:customStyle="1" w:styleId="WW8Num103z0">
    <w:name w:val="WW8Num103z0"/>
    <w:uiPriority w:val="99"/>
    <w:rsid w:val="0044140B"/>
    <w:rPr>
      <w:rFonts w:ascii="Wingdings" w:hAnsi="Wingdings"/>
    </w:rPr>
  </w:style>
  <w:style w:type="character" w:customStyle="1" w:styleId="WW8Num104z0">
    <w:name w:val="WW8Num104z0"/>
    <w:uiPriority w:val="99"/>
    <w:rsid w:val="0044140B"/>
    <w:rPr>
      <w:rFonts w:ascii="Wingdings" w:hAnsi="Wingdings"/>
    </w:rPr>
  </w:style>
  <w:style w:type="character" w:customStyle="1" w:styleId="WW8Num105z0">
    <w:name w:val="WW8Num105z0"/>
    <w:uiPriority w:val="99"/>
    <w:rsid w:val="0044140B"/>
    <w:rPr>
      <w:rFonts w:ascii="Symbol" w:hAnsi="Symbol"/>
    </w:rPr>
  </w:style>
  <w:style w:type="character" w:customStyle="1" w:styleId="WW8Num106z0">
    <w:name w:val="WW8Num106z0"/>
    <w:uiPriority w:val="99"/>
    <w:rsid w:val="0044140B"/>
    <w:rPr>
      <w:rFonts w:ascii="Wingdings" w:hAnsi="Wingdings"/>
    </w:rPr>
  </w:style>
  <w:style w:type="character" w:customStyle="1" w:styleId="WW8Num107z0">
    <w:name w:val="WW8Num107z0"/>
    <w:uiPriority w:val="99"/>
    <w:rsid w:val="0044140B"/>
    <w:rPr>
      <w:rFonts w:ascii="Wingdings" w:hAnsi="Wingdings"/>
    </w:rPr>
  </w:style>
  <w:style w:type="character" w:customStyle="1" w:styleId="WW8Num108z0">
    <w:name w:val="WW8Num108z0"/>
    <w:uiPriority w:val="99"/>
    <w:rsid w:val="0044140B"/>
    <w:rPr>
      <w:rFonts w:ascii="Wingdings" w:hAnsi="Wingdings"/>
    </w:rPr>
  </w:style>
  <w:style w:type="character" w:customStyle="1" w:styleId="WW8Num109z0">
    <w:name w:val="WW8Num109z0"/>
    <w:uiPriority w:val="99"/>
    <w:rsid w:val="0044140B"/>
    <w:rPr>
      <w:rFonts w:ascii="Symbol" w:hAnsi="Symbol"/>
    </w:rPr>
  </w:style>
  <w:style w:type="character" w:customStyle="1" w:styleId="WW8Num110z0">
    <w:name w:val="WW8Num110z0"/>
    <w:uiPriority w:val="99"/>
    <w:rsid w:val="0044140B"/>
    <w:rPr>
      <w:rFonts w:ascii="Wingdings" w:hAnsi="Wingdings"/>
    </w:rPr>
  </w:style>
  <w:style w:type="character" w:customStyle="1" w:styleId="WW8Num111z0">
    <w:name w:val="WW8Num111z0"/>
    <w:uiPriority w:val="99"/>
    <w:rsid w:val="0044140B"/>
    <w:rPr>
      <w:rFonts w:ascii="Wingdings" w:hAnsi="Wingdings"/>
    </w:rPr>
  </w:style>
  <w:style w:type="character" w:customStyle="1" w:styleId="WW8Num112z0">
    <w:name w:val="WW8Num112z0"/>
    <w:uiPriority w:val="99"/>
    <w:rsid w:val="0044140B"/>
    <w:rPr>
      <w:rFonts w:ascii="Wingdings" w:hAnsi="Wingdings"/>
    </w:rPr>
  </w:style>
  <w:style w:type="character" w:customStyle="1" w:styleId="WW8Num113z0">
    <w:name w:val="WW8Num113z0"/>
    <w:uiPriority w:val="99"/>
    <w:rsid w:val="0044140B"/>
    <w:rPr>
      <w:rFonts w:ascii="Wingdings" w:hAnsi="Wingdings"/>
    </w:rPr>
  </w:style>
  <w:style w:type="character" w:customStyle="1" w:styleId="WW8Num115z0">
    <w:name w:val="WW8Num115z0"/>
    <w:uiPriority w:val="99"/>
    <w:rsid w:val="0044140B"/>
    <w:rPr>
      <w:rFonts w:ascii="TimesNewRomanPSMT" w:hAnsi="TimesNewRomanPSMT"/>
    </w:rPr>
  </w:style>
  <w:style w:type="character" w:customStyle="1" w:styleId="WW8Num116z0">
    <w:name w:val="WW8Num116z0"/>
    <w:uiPriority w:val="99"/>
    <w:rsid w:val="0044140B"/>
    <w:rPr>
      <w:rFonts w:ascii="TimesNewRomanPSMT" w:hAnsi="TimesNewRomanPSMT"/>
    </w:rPr>
  </w:style>
  <w:style w:type="character" w:customStyle="1" w:styleId="WW8Num117z0">
    <w:name w:val="WW8Num117z0"/>
    <w:uiPriority w:val="99"/>
    <w:rsid w:val="0044140B"/>
    <w:rPr>
      <w:rFonts w:ascii="Wingdings" w:hAnsi="Wingdings"/>
    </w:rPr>
  </w:style>
  <w:style w:type="character" w:customStyle="1" w:styleId="WW8Num118z0">
    <w:name w:val="WW8Num118z0"/>
    <w:uiPriority w:val="99"/>
    <w:rsid w:val="0044140B"/>
    <w:rPr>
      <w:rFonts w:ascii="Symbol" w:hAnsi="Symbol"/>
    </w:rPr>
  </w:style>
  <w:style w:type="character" w:customStyle="1" w:styleId="WW8Num120z0">
    <w:name w:val="WW8Num120z0"/>
    <w:uiPriority w:val="99"/>
    <w:rsid w:val="0044140B"/>
    <w:rPr>
      <w:rFonts w:ascii="Symbol" w:hAnsi="Symbol"/>
    </w:rPr>
  </w:style>
  <w:style w:type="character" w:customStyle="1" w:styleId="WW8Num121z0">
    <w:name w:val="WW8Num121z0"/>
    <w:uiPriority w:val="99"/>
    <w:rsid w:val="0044140B"/>
    <w:rPr>
      <w:rFonts w:ascii="Symbol" w:hAnsi="Symbol"/>
    </w:rPr>
  </w:style>
  <w:style w:type="character" w:customStyle="1" w:styleId="WW8Num122z0">
    <w:name w:val="WW8Num122z0"/>
    <w:uiPriority w:val="99"/>
    <w:rsid w:val="0044140B"/>
    <w:rPr>
      <w:rFonts w:ascii="Wingdings" w:hAnsi="Wingdings"/>
    </w:rPr>
  </w:style>
  <w:style w:type="character" w:customStyle="1" w:styleId="WW8Num123z0">
    <w:name w:val="WW8Num123z0"/>
    <w:uiPriority w:val="99"/>
    <w:rsid w:val="0044140B"/>
    <w:rPr>
      <w:rFonts w:ascii="Wingdings" w:hAnsi="Wingdings"/>
    </w:rPr>
  </w:style>
  <w:style w:type="character" w:customStyle="1" w:styleId="WW8Num124z0">
    <w:name w:val="WW8Num124z0"/>
    <w:uiPriority w:val="99"/>
    <w:rsid w:val="0044140B"/>
    <w:rPr>
      <w:rFonts w:ascii="Wingdings" w:hAnsi="Wingdings"/>
    </w:rPr>
  </w:style>
  <w:style w:type="character" w:customStyle="1" w:styleId="WW8Num125z0">
    <w:name w:val="WW8Num125z0"/>
    <w:uiPriority w:val="99"/>
    <w:rsid w:val="0044140B"/>
    <w:rPr>
      <w:rFonts w:ascii="Wingdings" w:hAnsi="Wingdings"/>
    </w:rPr>
  </w:style>
  <w:style w:type="character" w:customStyle="1" w:styleId="WW8Num126z0">
    <w:name w:val="WW8Num126z0"/>
    <w:uiPriority w:val="99"/>
    <w:rsid w:val="0044140B"/>
    <w:rPr>
      <w:rFonts w:ascii="Symbol" w:hAnsi="Symbol"/>
      <w:color w:val="auto"/>
    </w:rPr>
  </w:style>
  <w:style w:type="character" w:customStyle="1" w:styleId="WW8Num127z0">
    <w:name w:val="WW8Num127z0"/>
    <w:uiPriority w:val="99"/>
    <w:rsid w:val="0044140B"/>
    <w:rPr>
      <w:rFonts w:ascii="Wingdings" w:hAnsi="Wingdings"/>
    </w:rPr>
  </w:style>
  <w:style w:type="character" w:customStyle="1" w:styleId="WW8Num129z0">
    <w:name w:val="WW8Num129z0"/>
    <w:uiPriority w:val="99"/>
    <w:rsid w:val="0044140B"/>
    <w:rPr>
      <w:rFonts w:ascii="Wingdings" w:hAnsi="Wingdings"/>
    </w:rPr>
  </w:style>
  <w:style w:type="character" w:customStyle="1" w:styleId="WW8Num130z0">
    <w:name w:val="WW8Num130z0"/>
    <w:uiPriority w:val="99"/>
    <w:rsid w:val="0044140B"/>
    <w:rPr>
      <w:rFonts w:ascii="Wingdings" w:hAnsi="Wingdings"/>
    </w:rPr>
  </w:style>
  <w:style w:type="character" w:customStyle="1" w:styleId="WW8Num131z0">
    <w:name w:val="WW8Num131z0"/>
    <w:uiPriority w:val="99"/>
    <w:rsid w:val="0044140B"/>
    <w:rPr>
      <w:rFonts w:ascii="Wingdings" w:hAnsi="Wingdings"/>
    </w:rPr>
  </w:style>
  <w:style w:type="character" w:customStyle="1" w:styleId="WW8Num132z0">
    <w:name w:val="WW8Num132z0"/>
    <w:uiPriority w:val="99"/>
    <w:rsid w:val="0044140B"/>
    <w:rPr>
      <w:rFonts w:ascii="Wingdings" w:hAnsi="Wingdings"/>
    </w:rPr>
  </w:style>
  <w:style w:type="character" w:customStyle="1" w:styleId="WW8Num133z1">
    <w:name w:val="WW8Num133z1"/>
    <w:uiPriority w:val="99"/>
    <w:rsid w:val="0044140B"/>
    <w:rPr>
      <w:rFonts w:ascii="Courier New" w:hAnsi="Courier New"/>
    </w:rPr>
  </w:style>
  <w:style w:type="character" w:customStyle="1" w:styleId="WW8Num134z0">
    <w:name w:val="WW8Num134z0"/>
    <w:uiPriority w:val="99"/>
    <w:rsid w:val="0044140B"/>
    <w:rPr>
      <w:rFonts w:ascii="Wingdings" w:hAnsi="Wingdings"/>
    </w:rPr>
  </w:style>
  <w:style w:type="character" w:customStyle="1" w:styleId="WW8Num135z0">
    <w:name w:val="WW8Num135z0"/>
    <w:uiPriority w:val="99"/>
    <w:rsid w:val="0044140B"/>
    <w:rPr>
      <w:rFonts w:ascii="Wingdings" w:hAnsi="Wingdings"/>
    </w:rPr>
  </w:style>
  <w:style w:type="character" w:customStyle="1" w:styleId="WW8Num136z0">
    <w:name w:val="WW8Num136z0"/>
    <w:uiPriority w:val="99"/>
    <w:rsid w:val="0044140B"/>
    <w:rPr>
      <w:rFonts w:ascii="Wingdings" w:hAnsi="Wingdings"/>
    </w:rPr>
  </w:style>
  <w:style w:type="character" w:customStyle="1" w:styleId="WW8Num137z0">
    <w:name w:val="WW8Num137z0"/>
    <w:uiPriority w:val="99"/>
    <w:rsid w:val="0044140B"/>
    <w:rPr>
      <w:rFonts w:ascii="Wingdings" w:hAnsi="Wingdings"/>
    </w:rPr>
  </w:style>
  <w:style w:type="character" w:customStyle="1" w:styleId="WW8Num138z0">
    <w:name w:val="WW8Num138z0"/>
    <w:uiPriority w:val="99"/>
    <w:rsid w:val="0044140B"/>
    <w:rPr>
      <w:rFonts w:ascii="Wingdings" w:hAnsi="Wingdings"/>
    </w:rPr>
  </w:style>
  <w:style w:type="character" w:customStyle="1" w:styleId="WW8Num139z0">
    <w:name w:val="WW8Num139z0"/>
    <w:uiPriority w:val="99"/>
    <w:rsid w:val="0044140B"/>
    <w:rPr>
      <w:rFonts w:ascii="Wingdings" w:hAnsi="Wingdings"/>
    </w:rPr>
  </w:style>
  <w:style w:type="character" w:customStyle="1" w:styleId="WW8Num141z0">
    <w:name w:val="WW8Num141z0"/>
    <w:uiPriority w:val="99"/>
    <w:rsid w:val="0044140B"/>
    <w:rPr>
      <w:rFonts w:ascii="Wingdings" w:hAnsi="Wingdings"/>
    </w:rPr>
  </w:style>
  <w:style w:type="character" w:customStyle="1" w:styleId="WW8Num142z0">
    <w:name w:val="WW8Num142z0"/>
    <w:uiPriority w:val="99"/>
    <w:rsid w:val="0044140B"/>
    <w:rPr>
      <w:rFonts w:ascii="Wingdings" w:hAnsi="Wingdings"/>
    </w:rPr>
  </w:style>
  <w:style w:type="character" w:customStyle="1" w:styleId="WW8Num144z0">
    <w:name w:val="WW8Num144z0"/>
    <w:uiPriority w:val="99"/>
    <w:rsid w:val="0044140B"/>
    <w:rPr>
      <w:rFonts w:ascii="Symbol" w:hAnsi="Symbol"/>
    </w:rPr>
  </w:style>
  <w:style w:type="character" w:customStyle="1" w:styleId="WW8Num145z0">
    <w:name w:val="WW8Num145z0"/>
    <w:uiPriority w:val="99"/>
    <w:rsid w:val="0044140B"/>
    <w:rPr>
      <w:rFonts w:ascii="Symbol" w:hAnsi="Symbol"/>
    </w:rPr>
  </w:style>
  <w:style w:type="character" w:customStyle="1" w:styleId="WW8Num146z0">
    <w:name w:val="WW8Num146z0"/>
    <w:uiPriority w:val="99"/>
    <w:rsid w:val="0044140B"/>
    <w:rPr>
      <w:rFonts w:ascii="Wingdings" w:hAnsi="Wingdings"/>
      <w:color w:val="auto"/>
    </w:rPr>
  </w:style>
  <w:style w:type="character" w:customStyle="1" w:styleId="WW8Num147z0">
    <w:name w:val="WW8Num147z0"/>
    <w:uiPriority w:val="99"/>
    <w:rsid w:val="0044140B"/>
    <w:rPr>
      <w:rFonts w:ascii="Wingdings" w:hAnsi="Wingdings"/>
    </w:rPr>
  </w:style>
  <w:style w:type="character" w:customStyle="1" w:styleId="WW8Num148z0">
    <w:name w:val="WW8Num148z0"/>
    <w:uiPriority w:val="99"/>
    <w:rsid w:val="0044140B"/>
    <w:rPr>
      <w:rFonts w:ascii="Wingdings" w:hAnsi="Wingdings"/>
    </w:rPr>
  </w:style>
  <w:style w:type="character" w:customStyle="1" w:styleId="WW8Num149z0">
    <w:name w:val="WW8Num149z0"/>
    <w:uiPriority w:val="99"/>
    <w:rsid w:val="0044140B"/>
    <w:rPr>
      <w:rFonts w:ascii="Wingdings" w:hAnsi="Wingdings"/>
    </w:rPr>
  </w:style>
  <w:style w:type="character" w:customStyle="1" w:styleId="WW8Num150z0">
    <w:name w:val="WW8Num150z0"/>
    <w:uiPriority w:val="99"/>
    <w:rsid w:val="0044140B"/>
    <w:rPr>
      <w:rFonts w:ascii="Times New Roman" w:hAnsi="Times New Roman"/>
    </w:rPr>
  </w:style>
  <w:style w:type="character" w:customStyle="1" w:styleId="WW8Num151z0">
    <w:name w:val="WW8Num151z0"/>
    <w:uiPriority w:val="99"/>
    <w:rsid w:val="0044140B"/>
    <w:rPr>
      <w:rFonts w:ascii="Wingdings" w:hAnsi="Wingdings"/>
    </w:rPr>
  </w:style>
  <w:style w:type="character" w:customStyle="1" w:styleId="WW8Num152z0">
    <w:name w:val="WW8Num152z0"/>
    <w:uiPriority w:val="99"/>
    <w:rsid w:val="0044140B"/>
    <w:rPr>
      <w:rFonts w:ascii="Symbol" w:hAnsi="Symbol"/>
    </w:rPr>
  </w:style>
  <w:style w:type="character" w:customStyle="1" w:styleId="WW8Num153z0">
    <w:name w:val="WW8Num153z0"/>
    <w:uiPriority w:val="99"/>
    <w:rsid w:val="0044140B"/>
    <w:rPr>
      <w:rFonts w:ascii="Wingdings" w:hAnsi="Wingdings"/>
    </w:rPr>
  </w:style>
  <w:style w:type="character" w:customStyle="1" w:styleId="WW8Num154z0">
    <w:name w:val="WW8Num154z0"/>
    <w:uiPriority w:val="99"/>
    <w:rsid w:val="0044140B"/>
    <w:rPr>
      <w:rFonts w:ascii="Wingdings" w:hAnsi="Wingdings"/>
    </w:rPr>
  </w:style>
  <w:style w:type="character" w:customStyle="1" w:styleId="WW8Num155z0">
    <w:name w:val="WW8Num155z0"/>
    <w:uiPriority w:val="99"/>
    <w:rsid w:val="0044140B"/>
    <w:rPr>
      <w:rFonts w:ascii="Wingdings" w:hAnsi="Wingdings"/>
    </w:rPr>
  </w:style>
  <w:style w:type="character" w:customStyle="1" w:styleId="WW8Num156z0">
    <w:name w:val="WW8Num156z0"/>
    <w:uiPriority w:val="99"/>
    <w:rsid w:val="0044140B"/>
    <w:rPr>
      <w:rFonts w:ascii="Wingdings" w:hAnsi="Wingdings"/>
    </w:rPr>
  </w:style>
  <w:style w:type="character" w:customStyle="1" w:styleId="WW8Num157z0">
    <w:name w:val="WW8Num157z0"/>
    <w:uiPriority w:val="99"/>
    <w:rsid w:val="0044140B"/>
    <w:rPr>
      <w:rFonts w:ascii="Symbol" w:hAnsi="Symbol"/>
      <w:color w:val="auto"/>
    </w:rPr>
  </w:style>
  <w:style w:type="character" w:customStyle="1" w:styleId="WW8Num158z0">
    <w:name w:val="WW8Num158z0"/>
    <w:uiPriority w:val="99"/>
    <w:rsid w:val="0044140B"/>
    <w:rPr>
      <w:rFonts w:ascii="Symbol" w:hAnsi="Symbol"/>
    </w:rPr>
  </w:style>
  <w:style w:type="character" w:customStyle="1" w:styleId="WW8Num159z0">
    <w:name w:val="WW8Num159z0"/>
    <w:uiPriority w:val="99"/>
    <w:rsid w:val="0044140B"/>
    <w:rPr>
      <w:rFonts w:ascii="Symbol" w:hAnsi="Symbol"/>
    </w:rPr>
  </w:style>
  <w:style w:type="character" w:customStyle="1" w:styleId="WW8Num161z0">
    <w:name w:val="WW8Num161z0"/>
    <w:uiPriority w:val="99"/>
    <w:rsid w:val="0044140B"/>
    <w:rPr>
      <w:rFonts w:ascii="Wingdings" w:hAnsi="Wingdings"/>
    </w:rPr>
  </w:style>
  <w:style w:type="character" w:customStyle="1" w:styleId="WW8Num162z0">
    <w:name w:val="WW8Num162z0"/>
    <w:uiPriority w:val="99"/>
    <w:rsid w:val="0044140B"/>
    <w:rPr>
      <w:rFonts w:ascii="Wingdings" w:hAnsi="Wingdings"/>
    </w:rPr>
  </w:style>
  <w:style w:type="character" w:customStyle="1" w:styleId="WW8Num163z0">
    <w:name w:val="WW8Num163z0"/>
    <w:uiPriority w:val="99"/>
    <w:rsid w:val="0044140B"/>
    <w:rPr>
      <w:rFonts w:ascii="Wingdings" w:hAnsi="Wingdings"/>
    </w:rPr>
  </w:style>
  <w:style w:type="character" w:customStyle="1" w:styleId="WW8Num164z0">
    <w:name w:val="WW8Num164z0"/>
    <w:uiPriority w:val="99"/>
    <w:rsid w:val="0044140B"/>
    <w:rPr>
      <w:rFonts w:ascii="Wingdings" w:hAnsi="Wingdings"/>
    </w:rPr>
  </w:style>
  <w:style w:type="character" w:customStyle="1" w:styleId="WW8Num165z0">
    <w:name w:val="WW8Num165z0"/>
    <w:uiPriority w:val="99"/>
    <w:rsid w:val="0044140B"/>
    <w:rPr>
      <w:rFonts w:ascii="Wingdings" w:hAnsi="Wingdings"/>
    </w:rPr>
  </w:style>
  <w:style w:type="character" w:customStyle="1" w:styleId="WW8Num166z0">
    <w:name w:val="WW8Num166z0"/>
    <w:uiPriority w:val="99"/>
    <w:rsid w:val="0044140B"/>
    <w:rPr>
      <w:rFonts w:ascii="Wingdings" w:hAnsi="Wingdings"/>
    </w:rPr>
  </w:style>
  <w:style w:type="character" w:customStyle="1" w:styleId="WW8Num167z0">
    <w:name w:val="WW8Num167z0"/>
    <w:uiPriority w:val="99"/>
    <w:rsid w:val="0044140B"/>
    <w:rPr>
      <w:rFonts w:ascii="Wingdings" w:hAnsi="Wingdings"/>
    </w:rPr>
  </w:style>
  <w:style w:type="character" w:customStyle="1" w:styleId="WW8Num168z0">
    <w:name w:val="WW8Num168z0"/>
    <w:uiPriority w:val="99"/>
    <w:rsid w:val="0044140B"/>
    <w:rPr>
      <w:rFonts w:ascii="Symbol" w:hAnsi="Symbol"/>
      <w:color w:val="auto"/>
    </w:rPr>
  </w:style>
  <w:style w:type="character" w:customStyle="1" w:styleId="WW8Num169z0">
    <w:name w:val="WW8Num169z0"/>
    <w:uiPriority w:val="99"/>
    <w:rsid w:val="0044140B"/>
    <w:rPr>
      <w:rFonts w:ascii="Symbol" w:hAnsi="Symbol"/>
    </w:rPr>
  </w:style>
  <w:style w:type="character" w:customStyle="1" w:styleId="WW8Num170z0">
    <w:name w:val="WW8Num170z0"/>
    <w:uiPriority w:val="99"/>
    <w:rsid w:val="0044140B"/>
    <w:rPr>
      <w:rFonts w:ascii="Symbol" w:hAnsi="Symbol"/>
      <w:color w:val="auto"/>
    </w:rPr>
  </w:style>
  <w:style w:type="character" w:customStyle="1" w:styleId="WW8Num171z0">
    <w:name w:val="WW8Num171z0"/>
    <w:uiPriority w:val="99"/>
    <w:rsid w:val="0044140B"/>
    <w:rPr>
      <w:rFonts w:ascii="Wingdings" w:hAnsi="Wingdings"/>
    </w:rPr>
  </w:style>
  <w:style w:type="character" w:customStyle="1" w:styleId="WW8Num172z0">
    <w:name w:val="WW8Num172z0"/>
    <w:uiPriority w:val="99"/>
    <w:rsid w:val="0044140B"/>
    <w:rPr>
      <w:rFonts w:ascii="Symbol" w:hAnsi="Symbol"/>
    </w:rPr>
  </w:style>
  <w:style w:type="character" w:customStyle="1" w:styleId="WW8Num175z0">
    <w:name w:val="WW8Num175z0"/>
    <w:uiPriority w:val="99"/>
    <w:rsid w:val="0044140B"/>
    <w:rPr>
      <w:rFonts w:ascii="Symbol" w:hAnsi="Symbol"/>
      <w:color w:val="auto"/>
    </w:rPr>
  </w:style>
  <w:style w:type="character" w:customStyle="1" w:styleId="WW8Num176z0">
    <w:name w:val="WW8Num176z0"/>
    <w:uiPriority w:val="99"/>
    <w:rsid w:val="0044140B"/>
    <w:rPr>
      <w:rFonts w:ascii="Symbol" w:hAnsi="Symbol"/>
      <w:color w:val="auto"/>
    </w:rPr>
  </w:style>
  <w:style w:type="character" w:customStyle="1" w:styleId="WW8Num177z0">
    <w:name w:val="WW8Num177z0"/>
    <w:uiPriority w:val="99"/>
    <w:rsid w:val="0044140B"/>
    <w:rPr>
      <w:rFonts w:ascii="Courier New" w:hAnsi="Courier New"/>
    </w:rPr>
  </w:style>
  <w:style w:type="character" w:customStyle="1" w:styleId="WW8Num177z1">
    <w:name w:val="WW8Num177z1"/>
    <w:uiPriority w:val="99"/>
    <w:rsid w:val="0044140B"/>
    <w:rPr>
      <w:rFonts w:ascii="Symbol" w:hAnsi="Symbol"/>
      <w:color w:val="auto"/>
    </w:rPr>
  </w:style>
  <w:style w:type="character" w:customStyle="1" w:styleId="WW8Num177z3">
    <w:name w:val="WW8Num177z3"/>
    <w:uiPriority w:val="99"/>
    <w:rsid w:val="0044140B"/>
    <w:rPr>
      <w:rFonts w:ascii="Symbol" w:hAnsi="Symbol"/>
    </w:rPr>
  </w:style>
  <w:style w:type="character" w:customStyle="1" w:styleId="WW8Num177z4">
    <w:name w:val="WW8Num177z4"/>
    <w:uiPriority w:val="99"/>
    <w:rsid w:val="0044140B"/>
    <w:rPr>
      <w:rFonts w:ascii="Courier New" w:hAnsi="Courier New"/>
    </w:rPr>
  </w:style>
  <w:style w:type="character" w:customStyle="1" w:styleId="WW8Num178z0">
    <w:name w:val="WW8Num178z0"/>
    <w:uiPriority w:val="99"/>
    <w:rsid w:val="0044140B"/>
    <w:rPr>
      <w:rFonts w:ascii="Wingdings" w:hAnsi="Wingdings"/>
    </w:rPr>
  </w:style>
  <w:style w:type="character" w:customStyle="1" w:styleId="WW8Num179z0">
    <w:name w:val="WW8Num179z0"/>
    <w:uiPriority w:val="99"/>
    <w:rsid w:val="0044140B"/>
    <w:rPr>
      <w:rFonts w:ascii="Arial" w:hAnsi="Arial"/>
    </w:rPr>
  </w:style>
  <w:style w:type="character" w:customStyle="1" w:styleId="WW8Num181z0">
    <w:name w:val="WW8Num181z0"/>
    <w:uiPriority w:val="99"/>
    <w:rsid w:val="0044140B"/>
    <w:rPr>
      <w:rFonts w:ascii="Wingdings" w:hAnsi="Wingdings"/>
    </w:rPr>
  </w:style>
  <w:style w:type="character" w:customStyle="1" w:styleId="WW8Num183z0">
    <w:name w:val="WW8Num183z0"/>
    <w:uiPriority w:val="99"/>
    <w:rsid w:val="0044140B"/>
  </w:style>
  <w:style w:type="character" w:customStyle="1" w:styleId="WW8Num184z0">
    <w:name w:val="WW8Num184z0"/>
    <w:uiPriority w:val="99"/>
    <w:rsid w:val="0044140B"/>
  </w:style>
  <w:style w:type="character" w:customStyle="1" w:styleId="WW8Num185z0">
    <w:name w:val="WW8Num185z0"/>
    <w:uiPriority w:val="99"/>
    <w:rsid w:val="0044140B"/>
    <w:rPr>
      <w:rFonts w:ascii="Wingdings" w:hAnsi="Wingdings"/>
    </w:rPr>
  </w:style>
  <w:style w:type="character" w:customStyle="1" w:styleId="WW8Num186z0">
    <w:name w:val="WW8Num186z0"/>
    <w:uiPriority w:val="99"/>
    <w:rsid w:val="0044140B"/>
    <w:rPr>
      <w:rFonts w:ascii="Symbol" w:hAnsi="Symbol"/>
    </w:rPr>
  </w:style>
  <w:style w:type="character" w:customStyle="1" w:styleId="WW8Num187z0">
    <w:name w:val="WW8Num187z0"/>
    <w:uiPriority w:val="99"/>
    <w:rsid w:val="0044140B"/>
    <w:rPr>
      <w:rFonts w:ascii="Wingdings" w:hAnsi="Wingdings"/>
    </w:rPr>
  </w:style>
  <w:style w:type="character" w:customStyle="1" w:styleId="WW8Num188z0">
    <w:name w:val="WW8Num188z0"/>
    <w:uiPriority w:val="99"/>
    <w:rsid w:val="0044140B"/>
    <w:rPr>
      <w:rFonts w:ascii="Wingdings" w:hAnsi="Wingdings"/>
    </w:rPr>
  </w:style>
  <w:style w:type="character" w:customStyle="1" w:styleId="WW8Num189z0">
    <w:name w:val="WW8Num189z0"/>
    <w:uiPriority w:val="99"/>
    <w:rsid w:val="0044140B"/>
    <w:rPr>
      <w:rFonts w:ascii="Symbol" w:hAnsi="Symbol"/>
    </w:rPr>
  </w:style>
  <w:style w:type="character" w:customStyle="1" w:styleId="WW8Num190z0">
    <w:name w:val="WW8Num190z0"/>
    <w:uiPriority w:val="99"/>
    <w:rsid w:val="0044140B"/>
    <w:rPr>
      <w:rFonts w:ascii="Wingdings" w:hAnsi="Wingdings"/>
    </w:rPr>
  </w:style>
  <w:style w:type="character" w:customStyle="1" w:styleId="WW8Num192z0">
    <w:name w:val="WW8Num192z0"/>
    <w:uiPriority w:val="99"/>
    <w:rsid w:val="0044140B"/>
    <w:rPr>
      <w:rFonts w:ascii="Wingdings" w:hAnsi="Wingdings"/>
    </w:rPr>
  </w:style>
  <w:style w:type="character" w:customStyle="1" w:styleId="WW8Num193z0">
    <w:name w:val="WW8Num193z0"/>
    <w:uiPriority w:val="99"/>
    <w:rsid w:val="0044140B"/>
    <w:rPr>
      <w:rFonts w:ascii="Wingdings" w:hAnsi="Wingdings"/>
    </w:rPr>
  </w:style>
  <w:style w:type="character" w:customStyle="1" w:styleId="WW8Num193z2">
    <w:name w:val="WW8Num193z2"/>
    <w:uiPriority w:val="99"/>
    <w:rsid w:val="0044140B"/>
    <w:rPr>
      <w:rFonts w:ascii="Wingdings" w:hAnsi="Wingdings"/>
    </w:rPr>
  </w:style>
  <w:style w:type="character" w:customStyle="1" w:styleId="WW8Num193z4">
    <w:name w:val="WW8Num193z4"/>
    <w:uiPriority w:val="99"/>
    <w:rsid w:val="0044140B"/>
    <w:rPr>
      <w:rFonts w:ascii="Courier New" w:hAnsi="Courier New"/>
    </w:rPr>
  </w:style>
  <w:style w:type="character" w:customStyle="1" w:styleId="WW8Num194z0">
    <w:name w:val="WW8Num194z0"/>
    <w:uiPriority w:val="99"/>
    <w:rsid w:val="0044140B"/>
    <w:rPr>
      <w:rFonts w:ascii="Symbol" w:hAnsi="Symbol"/>
    </w:rPr>
  </w:style>
  <w:style w:type="character" w:customStyle="1" w:styleId="WW8Num195z0">
    <w:name w:val="WW8Num195z0"/>
    <w:uiPriority w:val="99"/>
    <w:rsid w:val="0044140B"/>
    <w:rPr>
      <w:rFonts w:ascii="Symbol" w:hAnsi="Symbol"/>
    </w:rPr>
  </w:style>
  <w:style w:type="character" w:customStyle="1" w:styleId="WW8Num195z1">
    <w:name w:val="WW8Num195z1"/>
    <w:uiPriority w:val="99"/>
    <w:rsid w:val="0044140B"/>
    <w:rPr>
      <w:rFonts w:ascii="Symbol" w:hAnsi="Symbol"/>
    </w:rPr>
  </w:style>
  <w:style w:type="character" w:customStyle="1" w:styleId="WW8Num195z3">
    <w:name w:val="WW8Num195z3"/>
    <w:uiPriority w:val="99"/>
    <w:rsid w:val="0044140B"/>
    <w:rPr>
      <w:rFonts w:ascii="Symbol" w:hAnsi="Symbol"/>
    </w:rPr>
  </w:style>
  <w:style w:type="character" w:customStyle="1" w:styleId="WW8Num195z4">
    <w:name w:val="WW8Num195z4"/>
    <w:uiPriority w:val="99"/>
    <w:rsid w:val="0044140B"/>
    <w:rPr>
      <w:rFonts w:ascii="Courier New" w:hAnsi="Courier New"/>
    </w:rPr>
  </w:style>
  <w:style w:type="character" w:customStyle="1" w:styleId="WW8Num196z0">
    <w:name w:val="WW8Num196z0"/>
    <w:uiPriority w:val="99"/>
    <w:rsid w:val="0044140B"/>
    <w:rPr>
      <w:rFonts w:ascii="Wingdings" w:hAnsi="Wingdings"/>
    </w:rPr>
  </w:style>
  <w:style w:type="character" w:customStyle="1" w:styleId="WW8Num197z0">
    <w:name w:val="WW8Num197z0"/>
    <w:uiPriority w:val="99"/>
    <w:rsid w:val="0044140B"/>
    <w:rPr>
      <w:rFonts w:ascii="Wingdings" w:hAnsi="Wingdings"/>
    </w:rPr>
  </w:style>
  <w:style w:type="character" w:customStyle="1" w:styleId="WW8Num198z0">
    <w:name w:val="WW8Num198z0"/>
    <w:uiPriority w:val="99"/>
    <w:rsid w:val="0044140B"/>
    <w:rPr>
      <w:rFonts w:ascii="Symbol" w:hAnsi="Symbol"/>
    </w:rPr>
  </w:style>
  <w:style w:type="character" w:customStyle="1" w:styleId="WW8Num199z0">
    <w:name w:val="WW8Num199z0"/>
    <w:uiPriority w:val="99"/>
    <w:rsid w:val="0044140B"/>
    <w:rPr>
      <w:rFonts w:ascii="Wingdings" w:hAnsi="Wingdings"/>
    </w:rPr>
  </w:style>
  <w:style w:type="character" w:customStyle="1" w:styleId="WW8Num200z0">
    <w:name w:val="WW8Num200z0"/>
    <w:uiPriority w:val="99"/>
    <w:rsid w:val="0044140B"/>
    <w:rPr>
      <w:rFonts w:ascii="Symbol" w:hAnsi="Symbol"/>
    </w:rPr>
  </w:style>
  <w:style w:type="character" w:customStyle="1" w:styleId="WW8Num201z0">
    <w:name w:val="WW8Num201z0"/>
    <w:uiPriority w:val="99"/>
    <w:rsid w:val="0044140B"/>
    <w:rPr>
      <w:rFonts w:ascii="Wingdings" w:hAnsi="Wingdings"/>
    </w:rPr>
  </w:style>
  <w:style w:type="character" w:customStyle="1" w:styleId="WW8Num202z0">
    <w:name w:val="WW8Num202z0"/>
    <w:uiPriority w:val="99"/>
    <w:rsid w:val="0044140B"/>
    <w:rPr>
      <w:rFonts w:ascii="Wingdings" w:hAnsi="Wingdings"/>
    </w:rPr>
  </w:style>
  <w:style w:type="character" w:customStyle="1" w:styleId="WW8Num204z0">
    <w:name w:val="WW8Num204z0"/>
    <w:uiPriority w:val="99"/>
    <w:rsid w:val="0044140B"/>
    <w:rPr>
      <w:rFonts w:ascii="Wingdings" w:hAnsi="Wingdings"/>
    </w:rPr>
  </w:style>
  <w:style w:type="character" w:customStyle="1" w:styleId="WW8Num205z0">
    <w:name w:val="WW8Num205z0"/>
    <w:uiPriority w:val="99"/>
    <w:rsid w:val="0044140B"/>
    <w:rPr>
      <w:rFonts w:ascii="Wingdings" w:hAnsi="Wingdings"/>
    </w:rPr>
  </w:style>
  <w:style w:type="character" w:customStyle="1" w:styleId="WW8Num206z0">
    <w:name w:val="WW8Num206z0"/>
    <w:uiPriority w:val="99"/>
    <w:rsid w:val="0044140B"/>
    <w:rPr>
      <w:rFonts w:ascii="Wingdings" w:hAnsi="Wingdings"/>
    </w:rPr>
  </w:style>
  <w:style w:type="character" w:customStyle="1" w:styleId="WW8Num208z0">
    <w:name w:val="WW8Num208z0"/>
    <w:uiPriority w:val="99"/>
    <w:rsid w:val="0044140B"/>
    <w:rPr>
      <w:rFonts w:ascii="Wingdings" w:hAnsi="Wingdings"/>
    </w:rPr>
  </w:style>
  <w:style w:type="character" w:customStyle="1" w:styleId="WW8Num209z0">
    <w:name w:val="WW8Num209z0"/>
    <w:uiPriority w:val="99"/>
    <w:rsid w:val="0044140B"/>
    <w:rPr>
      <w:rFonts w:ascii="Times New Roman" w:hAnsi="Times New Roman"/>
    </w:rPr>
  </w:style>
  <w:style w:type="character" w:customStyle="1" w:styleId="WW8Num210z0">
    <w:name w:val="WW8Num210z0"/>
    <w:uiPriority w:val="99"/>
    <w:rsid w:val="0044140B"/>
    <w:rPr>
      <w:rFonts w:ascii="Times New Roman" w:hAnsi="Times New Roman"/>
    </w:rPr>
  </w:style>
  <w:style w:type="character" w:customStyle="1" w:styleId="WW8Num211z0">
    <w:name w:val="WW8Num211z0"/>
    <w:uiPriority w:val="99"/>
    <w:rsid w:val="0044140B"/>
    <w:rPr>
      <w:rFonts w:ascii="Wingdings" w:hAnsi="Wingdings"/>
    </w:rPr>
  </w:style>
  <w:style w:type="character" w:customStyle="1" w:styleId="WW8Num212z0">
    <w:name w:val="WW8Num212z0"/>
    <w:uiPriority w:val="99"/>
    <w:rsid w:val="0044140B"/>
    <w:rPr>
      <w:rFonts w:ascii="Wingdings" w:hAnsi="Wingdings"/>
    </w:rPr>
  </w:style>
  <w:style w:type="character" w:customStyle="1" w:styleId="WW8Num213z0">
    <w:name w:val="WW8Num213z0"/>
    <w:uiPriority w:val="99"/>
    <w:rsid w:val="0044140B"/>
    <w:rPr>
      <w:rFonts w:ascii="Wingdings" w:hAnsi="Wingdings"/>
    </w:rPr>
  </w:style>
  <w:style w:type="character" w:customStyle="1" w:styleId="WW8Num214z0">
    <w:name w:val="WW8Num214z0"/>
    <w:uiPriority w:val="99"/>
    <w:rsid w:val="0044140B"/>
    <w:rPr>
      <w:rFonts w:ascii="Wingdings" w:hAnsi="Wingdings"/>
    </w:rPr>
  </w:style>
  <w:style w:type="character" w:customStyle="1" w:styleId="WW8Num215z0">
    <w:name w:val="WW8Num215z0"/>
    <w:uiPriority w:val="99"/>
    <w:rsid w:val="0044140B"/>
    <w:rPr>
      <w:rFonts w:ascii="Wingdings" w:hAnsi="Wingdings"/>
    </w:rPr>
  </w:style>
  <w:style w:type="character" w:customStyle="1" w:styleId="WW8Num216z0">
    <w:name w:val="WW8Num216z0"/>
    <w:uiPriority w:val="99"/>
    <w:rsid w:val="0044140B"/>
    <w:rPr>
      <w:rFonts w:ascii="Wingdings" w:hAnsi="Wingdings"/>
    </w:rPr>
  </w:style>
  <w:style w:type="character" w:customStyle="1" w:styleId="WW8Num218z0">
    <w:name w:val="WW8Num218z0"/>
    <w:uiPriority w:val="99"/>
    <w:rsid w:val="0044140B"/>
    <w:rPr>
      <w:rFonts w:ascii="Wingdings" w:hAnsi="Wingdings"/>
    </w:rPr>
  </w:style>
  <w:style w:type="character" w:customStyle="1" w:styleId="WW8Num219z0">
    <w:name w:val="WW8Num219z0"/>
    <w:uiPriority w:val="99"/>
    <w:rsid w:val="0044140B"/>
    <w:rPr>
      <w:rFonts w:ascii="Wingdings" w:hAnsi="Wingdings"/>
    </w:rPr>
  </w:style>
  <w:style w:type="character" w:customStyle="1" w:styleId="WW8Num220z0">
    <w:name w:val="WW8Num220z0"/>
    <w:uiPriority w:val="99"/>
    <w:rsid w:val="0044140B"/>
    <w:rPr>
      <w:rFonts w:ascii="Wingdings" w:hAnsi="Wingdings"/>
    </w:rPr>
  </w:style>
  <w:style w:type="character" w:customStyle="1" w:styleId="WW8Num222z0">
    <w:name w:val="WW8Num222z0"/>
    <w:uiPriority w:val="99"/>
    <w:rsid w:val="0044140B"/>
    <w:rPr>
      <w:rFonts w:ascii="Symbol" w:hAnsi="Symbol"/>
      <w:color w:val="auto"/>
    </w:rPr>
  </w:style>
  <w:style w:type="character" w:customStyle="1" w:styleId="WW8Num223z0">
    <w:name w:val="WW8Num223z0"/>
    <w:uiPriority w:val="99"/>
    <w:rsid w:val="0044140B"/>
    <w:rPr>
      <w:rFonts w:ascii="Symbol" w:hAnsi="Symbol"/>
    </w:rPr>
  </w:style>
  <w:style w:type="character" w:customStyle="1" w:styleId="WW8Num223z1">
    <w:name w:val="WW8Num223z1"/>
    <w:uiPriority w:val="99"/>
    <w:rsid w:val="0044140B"/>
    <w:rPr>
      <w:rFonts w:ascii="Symbol" w:hAnsi="Symbol"/>
    </w:rPr>
  </w:style>
  <w:style w:type="character" w:customStyle="1" w:styleId="WW8Num224z0">
    <w:name w:val="WW8Num224z0"/>
    <w:uiPriority w:val="99"/>
    <w:rsid w:val="0044140B"/>
    <w:rPr>
      <w:rFonts w:ascii="Symbol" w:hAnsi="Symbol"/>
    </w:rPr>
  </w:style>
  <w:style w:type="character" w:customStyle="1" w:styleId="WW8Num225z0">
    <w:name w:val="WW8Num225z0"/>
    <w:uiPriority w:val="99"/>
    <w:rsid w:val="0044140B"/>
  </w:style>
  <w:style w:type="character" w:customStyle="1" w:styleId="WW8Num226z0">
    <w:name w:val="WW8Num226z0"/>
    <w:uiPriority w:val="99"/>
    <w:rsid w:val="0044140B"/>
    <w:rPr>
      <w:rFonts w:ascii="Symbol" w:hAnsi="Symbol"/>
    </w:rPr>
  </w:style>
  <w:style w:type="character" w:customStyle="1" w:styleId="WW8Num228z0">
    <w:name w:val="WW8Num228z0"/>
    <w:uiPriority w:val="99"/>
    <w:rsid w:val="0044140B"/>
    <w:rPr>
      <w:rFonts w:ascii="Wingdings" w:hAnsi="Wingdings"/>
    </w:rPr>
  </w:style>
  <w:style w:type="character" w:customStyle="1" w:styleId="WW8Num228z1">
    <w:name w:val="WW8Num228z1"/>
    <w:uiPriority w:val="99"/>
    <w:rsid w:val="0044140B"/>
    <w:rPr>
      <w:rFonts w:ascii="Courier New" w:hAnsi="Courier New"/>
    </w:rPr>
  </w:style>
  <w:style w:type="character" w:customStyle="1" w:styleId="WW8Num228z2">
    <w:name w:val="WW8Num228z2"/>
    <w:uiPriority w:val="99"/>
    <w:rsid w:val="0044140B"/>
    <w:rPr>
      <w:rFonts w:ascii="Wingdings" w:hAnsi="Wingdings"/>
    </w:rPr>
  </w:style>
  <w:style w:type="character" w:customStyle="1" w:styleId="WW8Num229z0">
    <w:name w:val="WW8Num229z0"/>
    <w:uiPriority w:val="99"/>
    <w:rsid w:val="0044140B"/>
    <w:rPr>
      <w:rFonts w:ascii="Symbol" w:hAnsi="Symbol"/>
    </w:rPr>
  </w:style>
  <w:style w:type="character" w:customStyle="1" w:styleId="WW8Num229z3">
    <w:name w:val="WW8Num229z3"/>
    <w:uiPriority w:val="99"/>
    <w:rsid w:val="0044140B"/>
    <w:rPr>
      <w:rFonts w:ascii="Symbol" w:hAnsi="Symbol"/>
    </w:rPr>
  </w:style>
  <w:style w:type="character" w:customStyle="1" w:styleId="WW8Num229z4">
    <w:name w:val="WW8Num229z4"/>
    <w:uiPriority w:val="99"/>
    <w:rsid w:val="0044140B"/>
    <w:rPr>
      <w:rFonts w:ascii="Courier New" w:hAnsi="Courier New"/>
    </w:rPr>
  </w:style>
  <w:style w:type="character" w:customStyle="1" w:styleId="WW8Num230z0">
    <w:name w:val="WW8Num230z0"/>
    <w:uiPriority w:val="99"/>
    <w:rsid w:val="0044140B"/>
    <w:rPr>
      <w:rFonts w:ascii="Symbol" w:hAnsi="Symbol"/>
    </w:rPr>
  </w:style>
  <w:style w:type="character" w:customStyle="1" w:styleId="WW8Num231z0">
    <w:name w:val="WW8Num231z0"/>
    <w:uiPriority w:val="99"/>
    <w:rsid w:val="0044140B"/>
    <w:rPr>
      <w:rFonts w:ascii="Wingdings" w:hAnsi="Wingdings"/>
    </w:rPr>
  </w:style>
  <w:style w:type="character" w:customStyle="1" w:styleId="WW8Num231z1">
    <w:name w:val="WW8Num231z1"/>
    <w:uiPriority w:val="99"/>
    <w:rsid w:val="0044140B"/>
    <w:rPr>
      <w:rFonts w:ascii="Symbol" w:hAnsi="Symbol"/>
    </w:rPr>
  </w:style>
  <w:style w:type="character" w:customStyle="1" w:styleId="WW8Num232z0">
    <w:name w:val="WW8Num232z0"/>
    <w:uiPriority w:val="99"/>
    <w:rsid w:val="0044140B"/>
    <w:rPr>
      <w:rFonts w:ascii="Wingdings" w:hAnsi="Wingdings"/>
    </w:rPr>
  </w:style>
  <w:style w:type="character" w:customStyle="1" w:styleId="WW8Num234z0">
    <w:name w:val="WW8Num234z0"/>
    <w:uiPriority w:val="99"/>
    <w:rsid w:val="0044140B"/>
    <w:rPr>
      <w:rFonts w:ascii="Symbol" w:hAnsi="Symbol"/>
      <w:color w:val="auto"/>
    </w:rPr>
  </w:style>
  <w:style w:type="character" w:customStyle="1" w:styleId="WW8Num235z0">
    <w:name w:val="WW8Num235z0"/>
    <w:uiPriority w:val="99"/>
    <w:rsid w:val="0044140B"/>
    <w:rPr>
      <w:rFonts w:ascii="Wingdings" w:hAnsi="Wingdings"/>
    </w:rPr>
  </w:style>
  <w:style w:type="character" w:customStyle="1" w:styleId="WW8Num236z0">
    <w:name w:val="WW8Num236z0"/>
    <w:uiPriority w:val="99"/>
    <w:rsid w:val="0044140B"/>
    <w:rPr>
      <w:rFonts w:ascii="Wingdings" w:hAnsi="Wingdings"/>
    </w:rPr>
  </w:style>
  <w:style w:type="character" w:customStyle="1" w:styleId="WW8Num237z0">
    <w:name w:val="WW8Num237z0"/>
    <w:uiPriority w:val="99"/>
    <w:rsid w:val="0044140B"/>
    <w:rPr>
      <w:rFonts w:ascii="Wingdings" w:hAnsi="Wingdings"/>
    </w:rPr>
  </w:style>
  <w:style w:type="character" w:customStyle="1" w:styleId="WW8Num238z0">
    <w:name w:val="WW8Num238z0"/>
    <w:uiPriority w:val="99"/>
    <w:rsid w:val="0044140B"/>
    <w:rPr>
      <w:rFonts w:ascii="Wingdings" w:hAnsi="Wingdings"/>
    </w:rPr>
  </w:style>
  <w:style w:type="character" w:customStyle="1" w:styleId="WW8Num239z0">
    <w:name w:val="WW8Num239z0"/>
    <w:uiPriority w:val="99"/>
    <w:rsid w:val="0044140B"/>
    <w:rPr>
      <w:rFonts w:ascii="Wingdings" w:hAnsi="Wingdings"/>
    </w:rPr>
  </w:style>
  <w:style w:type="character" w:customStyle="1" w:styleId="WW8Num240z0">
    <w:name w:val="WW8Num240z0"/>
    <w:uiPriority w:val="99"/>
    <w:rsid w:val="0044140B"/>
    <w:rPr>
      <w:rFonts w:ascii="Wingdings" w:hAnsi="Wingdings"/>
    </w:rPr>
  </w:style>
  <w:style w:type="character" w:customStyle="1" w:styleId="WW8Num243z0">
    <w:name w:val="WW8Num243z0"/>
    <w:uiPriority w:val="99"/>
    <w:rsid w:val="0044140B"/>
    <w:rPr>
      <w:rFonts w:ascii="Times New Roman" w:hAnsi="Times New Roman"/>
    </w:rPr>
  </w:style>
  <w:style w:type="character" w:customStyle="1" w:styleId="WW8Num245z0">
    <w:name w:val="WW8Num245z0"/>
    <w:uiPriority w:val="99"/>
    <w:rsid w:val="0044140B"/>
    <w:rPr>
      <w:rFonts w:ascii="Times New Roman" w:hAnsi="Times New Roman"/>
    </w:rPr>
  </w:style>
  <w:style w:type="character" w:customStyle="1" w:styleId="WW8Num246z0">
    <w:name w:val="WW8Num246z0"/>
    <w:uiPriority w:val="99"/>
    <w:rsid w:val="0044140B"/>
    <w:rPr>
      <w:rFonts w:ascii="Wingdings" w:hAnsi="Wingdings"/>
    </w:rPr>
  </w:style>
  <w:style w:type="character" w:customStyle="1" w:styleId="WW8Num247z0">
    <w:name w:val="WW8Num247z0"/>
    <w:uiPriority w:val="99"/>
    <w:rsid w:val="0044140B"/>
    <w:rPr>
      <w:rFonts w:ascii="Wingdings" w:hAnsi="Wingdings"/>
    </w:rPr>
  </w:style>
  <w:style w:type="character" w:customStyle="1" w:styleId="WW8Num248z0">
    <w:name w:val="WW8Num248z0"/>
    <w:uiPriority w:val="99"/>
    <w:rsid w:val="0044140B"/>
    <w:rPr>
      <w:rFonts w:ascii="Arial" w:eastAsia="Times New Roman" w:hAnsi="Arial"/>
    </w:rPr>
  </w:style>
  <w:style w:type="character" w:customStyle="1" w:styleId="WW8Num249z0">
    <w:name w:val="WW8Num249z0"/>
    <w:uiPriority w:val="99"/>
    <w:rsid w:val="0044140B"/>
    <w:rPr>
      <w:rFonts w:ascii="Wingdings" w:hAnsi="Wingdings"/>
    </w:rPr>
  </w:style>
  <w:style w:type="character" w:customStyle="1" w:styleId="WW8Num250z0">
    <w:name w:val="WW8Num250z0"/>
    <w:uiPriority w:val="99"/>
    <w:rsid w:val="0044140B"/>
    <w:rPr>
      <w:rFonts w:ascii="Symbol" w:hAnsi="Symbol"/>
    </w:rPr>
  </w:style>
  <w:style w:type="character" w:customStyle="1" w:styleId="WW8Num251z1">
    <w:name w:val="WW8Num251z1"/>
    <w:uiPriority w:val="99"/>
    <w:rsid w:val="0044140B"/>
    <w:rPr>
      <w:rFonts w:ascii="Courier New" w:hAnsi="Courier New"/>
    </w:rPr>
  </w:style>
  <w:style w:type="character" w:customStyle="1" w:styleId="WW8Num251z2">
    <w:name w:val="WW8Num251z2"/>
    <w:uiPriority w:val="99"/>
    <w:rsid w:val="0044140B"/>
    <w:rPr>
      <w:rFonts w:ascii="Symbol" w:hAnsi="Symbol"/>
    </w:rPr>
  </w:style>
  <w:style w:type="character" w:customStyle="1" w:styleId="WW8Num252z0">
    <w:name w:val="WW8Num252z0"/>
    <w:uiPriority w:val="99"/>
    <w:rsid w:val="0044140B"/>
    <w:rPr>
      <w:rFonts w:ascii="Wingdings" w:hAnsi="Wingdings"/>
    </w:rPr>
  </w:style>
  <w:style w:type="character" w:customStyle="1" w:styleId="WW8Num253z0">
    <w:name w:val="WW8Num253z0"/>
    <w:uiPriority w:val="99"/>
    <w:rsid w:val="0044140B"/>
    <w:rPr>
      <w:rFonts w:ascii="Wingdings" w:hAnsi="Wingdings"/>
    </w:rPr>
  </w:style>
  <w:style w:type="character" w:customStyle="1" w:styleId="WW8Num254z0">
    <w:name w:val="WW8Num254z0"/>
    <w:uiPriority w:val="99"/>
    <w:rsid w:val="0044140B"/>
    <w:rPr>
      <w:rFonts w:ascii="Wingdings" w:hAnsi="Wingdings"/>
    </w:rPr>
  </w:style>
  <w:style w:type="character" w:customStyle="1" w:styleId="WW8Num255z0">
    <w:name w:val="WW8Num255z0"/>
    <w:uiPriority w:val="99"/>
    <w:rsid w:val="0044140B"/>
    <w:rPr>
      <w:rFonts w:ascii="Wingdings" w:hAnsi="Wingdings"/>
    </w:rPr>
  </w:style>
  <w:style w:type="character" w:customStyle="1" w:styleId="WW8Num256z0">
    <w:name w:val="WW8Num256z0"/>
    <w:uiPriority w:val="99"/>
    <w:rsid w:val="0044140B"/>
    <w:rPr>
      <w:rFonts w:ascii="Wingdings" w:hAnsi="Wingdings"/>
    </w:rPr>
  </w:style>
  <w:style w:type="character" w:customStyle="1" w:styleId="WW8Num257z0">
    <w:name w:val="WW8Num257z0"/>
    <w:uiPriority w:val="99"/>
    <w:rsid w:val="0044140B"/>
    <w:rPr>
      <w:rFonts w:ascii="Wingdings" w:hAnsi="Wingdings"/>
    </w:rPr>
  </w:style>
  <w:style w:type="character" w:customStyle="1" w:styleId="WW8Num258z0">
    <w:name w:val="WW8Num258z0"/>
    <w:uiPriority w:val="99"/>
    <w:rsid w:val="0044140B"/>
    <w:rPr>
      <w:rFonts w:ascii="Wingdings" w:hAnsi="Wingdings"/>
    </w:rPr>
  </w:style>
  <w:style w:type="character" w:customStyle="1" w:styleId="WW8Num259z0">
    <w:name w:val="WW8Num259z0"/>
    <w:uiPriority w:val="99"/>
    <w:rsid w:val="0044140B"/>
    <w:rPr>
      <w:rFonts w:ascii="Symbol" w:hAnsi="Symbol"/>
    </w:rPr>
  </w:style>
  <w:style w:type="character" w:customStyle="1" w:styleId="WW8Num261z0">
    <w:name w:val="WW8Num261z0"/>
    <w:uiPriority w:val="99"/>
    <w:rsid w:val="0044140B"/>
    <w:rPr>
      <w:rFonts w:ascii="Symbol" w:hAnsi="Symbol"/>
      <w:color w:val="auto"/>
    </w:rPr>
  </w:style>
  <w:style w:type="character" w:customStyle="1" w:styleId="WW8Num262z0">
    <w:name w:val="WW8Num262z0"/>
    <w:uiPriority w:val="99"/>
    <w:rsid w:val="0044140B"/>
    <w:rPr>
      <w:rFonts w:ascii="Symbol" w:hAnsi="Symbol"/>
    </w:rPr>
  </w:style>
  <w:style w:type="character" w:customStyle="1" w:styleId="WW8Num263z0">
    <w:name w:val="WW8Num263z0"/>
    <w:uiPriority w:val="99"/>
    <w:rsid w:val="0044140B"/>
    <w:rPr>
      <w:rFonts w:ascii="Wingdings" w:hAnsi="Wingdings"/>
    </w:rPr>
  </w:style>
  <w:style w:type="character" w:customStyle="1" w:styleId="WW8Num264z0">
    <w:name w:val="WW8Num264z0"/>
    <w:uiPriority w:val="99"/>
    <w:rsid w:val="0044140B"/>
    <w:rPr>
      <w:rFonts w:ascii="Wingdings" w:hAnsi="Wingdings"/>
    </w:rPr>
  </w:style>
  <w:style w:type="character" w:customStyle="1" w:styleId="WW8Num265z0">
    <w:name w:val="WW8Num265z0"/>
    <w:uiPriority w:val="99"/>
    <w:rsid w:val="0044140B"/>
    <w:rPr>
      <w:rFonts w:ascii="Wingdings" w:hAnsi="Wingdings"/>
    </w:rPr>
  </w:style>
  <w:style w:type="character" w:customStyle="1" w:styleId="WW8Num266z0">
    <w:name w:val="WW8Num266z0"/>
    <w:uiPriority w:val="99"/>
    <w:rsid w:val="0044140B"/>
    <w:rPr>
      <w:rFonts w:ascii="Symbol" w:hAnsi="Symbol"/>
    </w:rPr>
  </w:style>
  <w:style w:type="character" w:customStyle="1" w:styleId="WW8Num268z0">
    <w:name w:val="WW8Num268z0"/>
    <w:uiPriority w:val="99"/>
    <w:rsid w:val="0044140B"/>
    <w:rPr>
      <w:rFonts w:ascii="Wingdings" w:hAnsi="Wingdings"/>
    </w:rPr>
  </w:style>
  <w:style w:type="character" w:customStyle="1" w:styleId="WW8Num269z0">
    <w:name w:val="WW8Num269z0"/>
    <w:uiPriority w:val="99"/>
    <w:rsid w:val="0044140B"/>
    <w:rPr>
      <w:rFonts w:ascii="Wingdings" w:hAnsi="Wingdings"/>
    </w:rPr>
  </w:style>
  <w:style w:type="character" w:customStyle="1" w:styleId="WW8Num270z0">
    <w:name w:val="WW8Num270z0"/>
    <w:uiPriority w:val="99"/>
    <w:rsid w:val="0044140B"/>
    <w:rPr>
      <w:rFonts w:ascii="Symbol" w:hAnsi="Symbol"/>
      <w:color w:val="auto"/>
    </w:rPr>
  </w:style>
  <w:style w:type="character" w:customStyle="1" w:styleId="WW8Num271z0">
    <w:name w:val="WW8Num271z0"/>
    <w:uiPriority w:val="99"/>
    <w:rsid w:val="0044140B"/>
    <w:rPr>
      <w:rFonts w:ascii="Wingdings" w:hAnsi="Wingdings"/>
    </w:rPr>
  </w:style>
  <w:style w:type="character" w:customStyle="1" w:styleId="Policepardfaut2">
    <w:name w:val="Police par défaut2"/>
    <w:uiPriority w:val="99"/>
    <w:rsid w:val="0044140B"/>
  </w:style>
  <w:style w:type="character" w:customStyle="1" w:styleId="Absatz-Standardschriftart">
    <w:name w:val="Absatz-Standardschriftart"/>
    <w:uiPriority w:val="99"/>
    <w:rsid w:val="0044140B"/>
  </w:style>
  <w:style w:type="character" w:customStyle="1" w:styleId="WW-Absatz-Standardschriftart">
    <w:name w:val="WW-Absatz-Standardschriftart"/>
    <w:uiPriority w:val="99"/>
    <w:rsid w:val="0044140B"/>
  </w:style>
  <w:style w:type="character" w:customStyle="1" w:styleId="WW8Num194z2">
    <w:name w:val="WW8Num194z2"/>
    <w:uiPriority w:val="99"/>
    <w:rsid w:val="0044140B"/>
    <w:rPr>
      <w:rFonts w:ascii="Wingdings" w:hAnsi="Wingdings"/>
    </w:rPr>
  </w:style>
  <w:style w:type="character" w:customStyle="1" w:styleId="WW8Num194z4">
    <w:name w:val="WW8Num194z4"/>
    <w:uiPriority w:val="99"/>
    <w:rsid w:val="0044140B"/>
    <w:rPr>
      <w:rFonts w:ascii="Courier New" w:hAnsi="Courier New"/>
    </w:rPr>
  </w:style>
  <w:style w:type="character" w:customStyle="1" w:styleId="WW8Num196z1">
    <w:name w:val="WW8Num196z1"/>
    <w:uiPriority w:val="99"/>
    <w:rsid w:val="0044140B"/>
    <w:rPr>
      <w:rFonts w:ascii="Courier New" w:hAnsi="Courier New"/>
    </w:rPr>
  </w:style>
  <w:style w:type="character" w:customStyle="1" w:styleId="WW8Num196z3">
    <w:name w:val="WW8Num196z3"/>
    <w:uiPriority w:val="99"/>
    <w:rsid w:val="0044140B"/>
    <w:rPr>
      <w:rFonts w:ascii="Symbol" w:hAnsi="Symbol"/>
    </w:rPr>
  </w:style>
  <w:style w:type="character" w:customStyle="1" w:styleId="WW8Num196z4">
    <w:name w:val="WW8Num196z4"/>
    <w:uiPriority w:val="99"/>
    <w:rsid w:val="0044140B"/>
    <w:rPr>
      <w:rFonts w:ascii="Courier New" w:hAnsi="Courier New"/>
    </w:rPr>
  </w:style>
  <w:style w:type="character" w:customStyle="1" w:styleId="WW8Num203z0">
    <w:name w:val="WW8Num203z0"/>
    <w:uiPriority w:val="99"/>
    <w:rsid w:val="0044140B"/>
    <w:rPr>
      <w:rFonts w:ascii="Wingdings" w:hAnsi="Wingdings"/>
    </w:rPr>
  </w:style>
  <w:style w:type="character" w:customStyle="1" w:styleId="WW8Num207z0">
    <w:name w:val="WW8Num207z0"/>
    <w:uiPriority w:val="99"/>
    <w:rsid w:val="0044140B"/>
    <w:rPr>
      <w:rFonts w:ascii="Wingdings" w:hAnsi="Wingdings"/>
    </w:rPr>
  </w:style>
  <w:style w:type="character" w:customStyle="1" w:styleId="WW8Num217z0">
    <w:name w:val="WW8Num217z0"/>
    <w:uiPriority w:val="99"/>
    <w:rsid w:val="0044140B"/>
    <w:rPr>
      <w:rFonts w:ascii="Wingdings" w:hAnsi="Wingdings"/>
    </w:rPr>
  </w:style>
  <w:style w:type="character" w:customStyle="1" w:styleId="WW8Num221z0">
    <w:name w:val="WW8Num221z0"/>
    <w:uiPriority w:val="99"/>
    <w:rsid w:val="0044140B"/>
    <w:rPr>
      <w:rFonts w:ascii="Wingdings" w:hAnsi="Wingdings"/>
    </w:rPr>
  </w:style>
  <w:style w:type="character" w:customStyle="1" w:styleId="WW8Num224z1">
    <w:name w:val="WW8Num224z1"/>
    <w:uiPriority w:val="99"/>
    <w:rsid w:val="0044140B"/>
    <w:rPr>
      <w:rFonts w:ascii="Courier New" w:hAnsi="Courier New"/>
    </w:rPr>
  </w:style>
  <w:style w:type="character" w:customStyle="1" w:styleId="WW8Num227z0">
    <w:name w:val="WW8Num227z0"/>
    <w:uiPriority w:val="99"/>
    <w:rsid w:val="0044140B"/>
    <w:rPr>
      <w:rFonts w:ascii="Symbol" w:hAnsi="Symbol"/>
      <w:color w:val="auto"/>
    </w:rPr>
  </w:style>
  <w:style w:type="character" w:customStyle="1" w:styleId="WW8Num229z1">
    <w:name w:val="WW8Num229z1"/>
    <w:uiPriority w:val="99"/>
    <w:rsid w:val="0044140B"/>
    <w:rPr>
      <w:rFonts w:ascii="Courier New" w:hAnsi="Courier New"/>
    </w:rPr>
  </w:style>
  <w:style w:type="character" w:customStyle="1" w:styleId="WW8Num229z2">
    <w:name w:val="WW8Num229z2"/>
    <w:uiPriority w:val="99"/>
    <w:rsid w:val="0044140B"/>
    <w:rPr>
      <w:rFonts w:ascii="Wingdings" w:hAnsi="Wingdings"/>
    </w:rPr>
  </w:style>
  <w:style w:type="character" w:customStyle="1" w:styleId="WW8Num230z3">
    <w:name w:val="WW8Num230z3"/>
    <w:uiPriority w:val="99"/>
    <w:rsid w:val="0044140B"/>
    <w:rPr>
      <w:rFonts w:ascii="Symbol" w:hAnsi="Symbol"/>
    </w:rPr>
  </w:style>
  <w:style w:type="character" w:customStyle="1" w:styleId="WW8Num230z4">
    <w:name w:val="WW8Num230z4"/>
    <w:uiPriority w:val="99"/>
    <w:rsid w:val="0044140B"/>
    <w:rPr>
      <w:rFonts w:ascii="Courier New" w:hAnsi="Courier New"/>
    </w:rPr>
  </w:style>
  <w:style w:type="character" w:customStyle="1" w:styleId="WW8Num232z1">
    <w:name w:val="WW8Num232z1"/>
    <w:uiPriority w:val="99"/>
    <w:rsid w:val="0044140B"/>
    <w:rPr>
      <w:rFonts w:ascii="Courier New" w:hAnsi="Courier New"/>
    </w:rPr>
  </w:style>
  <w:style w:type="character" w:customStyle="1" w:styleId="WW8Num233z0">
    <w:name w:val="WW8Num233z0"/>
    <w:uiPriority w:val="99"/>
    <w:rsid w:val="0044140B"/>
    <w:rPr>
      <w:b/>
      <w:u w:val="single"/>
    </w:rPr>
  </w:style>
  <w:style w:type="character" w:customStyle="1" w:styleId="WW8Num241z0">
    <w:name w:val="WW8Num241z0"/>
    <w:uiPriority w:val="99"/>
    <w:rsid w:val="0044140B"/>
    <w:rPr>
      <w:rFonts w:ascii="Wingdings" w:hAnsi="Wingdings"/>
    </w:rPr>
  </w:style>
  <w:style w:type="character" w:customStyle="1" w:styleId="WW8Num244z0">
    <w:name w:val="WW8Num244z0"/>
    <w:uiPriority w:val="99"/>
    <w:rsid w:val="0044140B"/>
    <w:rPr>
      <w:rFonts w:ascii="Times New Roman" w:hAnsi="Times New Roman"/>
    </w:rPr>
  </w:style>
  <w:style w:type="character" w:customStyle="1" w:styleId="WW8Num251z0">
    <w:name w:val="WW8Num251z0"/>
    <w:uiPriority w:val="99"/>
    <w:rsid w:val="0044140B"/>
    <w:rPr>
      <w:rFonts w:ascii="Wingdings" w:hAnsi="Wingdings"/>
    </w:rPr>
  </w:style>
  <w:style w:type="character" w:customStyle="1" w:styleId="WW8Num252z1">
    <w:name w:val="WW8Num252z1"/>
    <w:uiPriority w:val="99"/>
    <w:rsid w:val="0044140B"/>
    <w:rPr>
      <w:rFonts w:ascii="Symbol" w:hAnsi="Symbol"/>
    </w:rPr>
  </w:style>
  <w:style w:type="character" w:customStyle="1" w:styleId="WW8Num252z2">
    <w:name w:val="WW8Num252z2"/>
    <w:uiPriority w:val="99"/>
    <w:rsid w:val="0044140B"/>
    <w:rPr>
      <w:rFonts w:ascii="Times New Roman" w:hAnsi="Times New Roman"/>
    </w:rPr>
  </w:style>
  <w:style w:type="character" w:customStyle="1" w:styleId="WW8Num260z0">
    <w:name w:val="WW8Num260z0"/>
    <w:uiPriority w:val="99"/>
    <w:rsid w:val="0044140B"/>
    <w:rPr>
      <w:rFonts w:ascii="Wingdings" w:hAnsi="Wingdings"/>
    </w:rPr>
  </w:style>
  <w:style w:type="character" w:customStyle="1" w:styleId="WW8Num267z0">
    <w:name w:val="WW8Num267z0"/>
    <w:uiPriority w:val="99"/>
    <w:rsid w:val="0044140B"/>
    <w:rPr>
      <w:rFonts w:ascii="Wingdings" w:hAnsi="Wingdings"/>
    </w:rPr>
  </w:style>
  <w:style w:type="character" w:customStyle="1" w:styleId="WW8Num272z0">
    <w:name w:val="WW8Num272z0"/>
    <w:uiPriority w:val="99"/>
    <w:rsid w:val="0044140B"/>
    <w:rPr>
      <w:rFonts w:ascii="Symbol" w:hAnsi="Symbol"/>
      <w:color w:val="auto"/>
    </w:rPr>
  </w:style>
  <w:style w:type="character" w:customStyle="1" w:styleId="WW-Absatz-Standardschriftart1">
    <w:name w:val="WW-Absatz-Standardschriftart1"/>
    <w:uiPriority w:val="99"/>
    <w:rsid w:val="0044140B"/>
  </w:style>
  <w:style w:type="character" w:customStyle="1" w:styleId="WW8Num7z1">
    <w:name w:val="WW8Num7z1"/>
    <w:uiPriority w:val="99"/>
    <w:rsid w:val="0044140B"/>
    <w:rPr>
      <w:rFonts w:ascii="Courier New" w:hAnsi="Courier New"/>
    </w:rPr>
  </w:style>
  <w:style w:type="character" w:customStyle="1" w:styleId="WW8Num7z2">
    <w:name w:val="WW8Num7z2"/>
    <w:uiPriority w:val="99"/>
    <w:rsid w:val="0044140B"/>
    <w:rPr>
      <w:rFonts w:ascii="Wingdings" w:hAnsi="Wingdings"/>
    </w:rPr>
  </w:style>
  <w:style w:type="character" w:customStyle="1" w:styleId="WW8Num8z1">
    <w:name w:val="WW8Num8z1"/>
    <w:uiPriority w:val="99"/>
    <w:rsid w:val="0044140B"/>
    <w:rPr>
      <w:rFonts w:ascii="Courier New" w:hAnsi="Courier New"/>
    </w:rPr>
  </w:style>
  <w:style w:type="character" w:customStyle="1" w:styleId="WW8Num8z3">
    <w:name w:val="WW8Num8z3"/>
    <w:uiPriority w:val="99"/>
    <w:rsid w:val="0044140B"/>
    <w:rPr>
      <w:rFonts w:ascii="Symbol" w:hAnsi="Symbol"/>
    </w:rPr>
  </w:style>
  <w:style w:type="character" w:customStyle="1" w:styleId="WW8Num10z1">
    <w:name w:val="WW8Num10z1"/>
    <w:uiPriority w:val="99"/>
    <w:rsid w:val="0044140B"/>
    <w:rPr>
      <w:rFonts w:ascii="Courier New" w:hAnsi="Courier New"/>
    </w:rPr>
  </w:style>
  <w:style w:type="character" w:customStyle="1" w:styleId="WW8Num10z3">
    <w:name w:val="WW8Num10z3"/>
    <w:uiPriority w:val="99"/>
    <w:rsid w:val="0044140B"/>
    <w:rPr>
      <w:rFonts w:ascii="Symbol" w:hAnsi="Symbol"/>
    </w:rPr>
  </w:style>
  <w:style w:type="character" w:customStyle="1" w:styleId="WW8Num11z1">
    <w:name w:val="WW8Num11z1"/>
    <w:uiPriority w:val="99"/>
    <w:rsid w:val="0044140B"/>
    <w:rPr>
      <w:rFonts w:ascii="Courier New" w:hAnsi="Courier New"/>
    </w:rPr>
  </w:style>
  <w:style w:type="character" w:customStyle="1" w:styleId="WW8Num11z3">
    <w:name w:val="WW8Num11z3"/>
    <w:uiPriority w:val="99"/>
    <w:rsid w:val="0044140B"/>
    <w:rPr>
      <w:rFonts w:ascii="Symbol" w:hAnsi="Symbol"/>
    </w:rPr>
  </w:style>
  <w:style w:type="character" w:customStyle="1" w:styleId="WW8Num12z1">
    <w:name w:val="WW8Num12z1"/>
    <w:uiPriority w:val="99"/>
    <w:rsid w:val="0044140B"/>
    <w:rPr>
      <w:rFonts w:ascii="Courier New" w:hAnsi="Courier New"/>
    </w:rPr>
  </w:style>
  <w:style w:type="character" w:customStyle="1" w:styleId="WW8Num12z2">
    <w:name w:val="WW8Num12z2"/>
    <w:uiPriority w:val="99"/>
    <w:rsid w:val="0044140B"/>
    <w:rPr>
      <w:rFonts w:ascii="Wingdings" w:hAnsi="Wingdings"/>
    </w:rPr>
  </w:style>
  <w:style w:type="character" w:customStyle="1" w:styleId="WW8Num14z1">
    <w:name w:val="WW8Num14z1"/>
    <w:uiPriority w:val="99"/>
    <w:rsid w:val="0044140B"/>
    <w:rPr>
      <w:rFonts w:ascii="Courier New" w:hAnsi="Courier New"/>
    </w:rPr>
  </w:style>
  <w:style w:type="character" w:customStyle="1" w:styleId="WW8Num14z3">
    <w:name w:val="WW8Num14z3"/>
    <w:uiPriority w:val="99"/>
    <w:rsid w:val="0044140B"/>
    <w:rPr>
      <w:rFonts w:ascii="Symbol" w:hAnsi="Symbol"/>
    </w:rPr>
  </w:style>
  <w:style w:type="character" w:customStyle="1" w:styleId="WW8Num15z1">
    <w:name w:val="WW8Num15z1"/>
    <w:uiPriority w:val="99"/>
    <w:rsid w:val="0044140B"/>
    <w:rPr>
      <w:rFonts w:ascii="Courier New" w:hAnsi="Courier New"/>
    </w:rPr>
  </w:style>
  <w:style w:type="character" w:customStyle="1" w:styleId="WW8Num15z3">
    <w:name w:val="WW8Num15z3"/>
    <w:uiPriority w:val="99"/>
    <w:rsid w:val="0044140B"/>
    <w:rPr>
      <w:rFonts w:ascii="Symbol" w:hAnsi="Symbol"/>
    </w:rPr>
  </w:style>
  <w:style w:type="character" w:customStyle="1" w:styleId="WW8Num16z1">
    <w:name w:val="WW8Num16z1"/>
    <w:uiPriority w:val="99"/>
    <w:rsid w:val="0044140B"/>
    <w:rPr>
      <w:rFonts w:ascii="Courier New" w:hAnsi="Courier New"/>
    </w:rPr>
  </w:style>
  <w:style w:type="character" w:customStyle="1" w:styleId="WW8Num16z3">
    <w:name w:val="WW8Num16z3"/>
    <w:uiPriority w:val="99"/>
    <w:rsid w:val="0044140B"/>
    <w:rPr>
      <w:rFonts w:ascii="Symbol" w:hAnsi="Symbol"/>
    </w:rPr>
  </w:style>
  <w:style w:type="character" w:customStyle="1" w:styleId="WW8Num17z1">
    <w:name w:val="WW8Num17z1"/>
    <w:uiPriority w:val="99"/>
    <w:rsid w:val="0044140B"/>
    <w:rPr>
      <w:rFonts w:ascii="Courier New" w:hAnsi="Courier New"/>
    </w:rPr>
  </w:style>
  <w:style w:type="character" w:customStyle="1" w:styleId="WW8Num17z3">
    <w:name w:val="WW8Num17z3"/>
    <w:uiPriority w:val="99"/>
    <w:rsid w:val="0044140B"/>
    <w:rPr>
      <w:rFonts w:ascii="Symbol" w:hAnsi="Symbol"/>
    </w:rPr>
  </w:style>
  <w:style w:type="character" w:customStyle="1" w:styleId="WW8Num18z1">
    <w:name w:val="WW8Num18z1"/>
    <w:uiPriority w:val="99"/>
    <w:rsid w:val="0044140B"/>
    <w:rPr>
      <w:rFonts w:ascii="Courier New" w:hAnsi="Courier New"/>
    </w:rPr>
  </w:style>
  <w:style w:type="character" w:customStyle="1" w:styleId="WW8Num18z3">
    <w:name w:val="WW8Num18z3"/>
    <w:uiPriority w:val="99"/>
    <w:rsid w:val="0044140B"/>
    <w:rPr>
      <w:rFonts w:ascii="Symbol" w:hAnsi="Symbol"/>
    </w:rPr>
  </w:style>
  <w:style w:type="character" w:customStyle="1" w:styleId="WW8Num20z1">
    <w:name w:val="WW8Num20z1"/>
    <w:uiPriority w:val="99"/>
    <w:rsid w:val="0044140B"/>
    <w:rPr>
      <w:rFonts w:ascii="Wingdings" w:hAnsi="Wingdings"/>
    </w:rPr>
  </w:style>
  <w:style w:type="character" w:customStyle="1" w:styleId="WW8Num20z4">
    <w:name w:val="WW8Num20z4"/>
    <w:uiPriority w:val="99"/>
    <w:rsid w:val="0044140B"/>
    <w:rPr>
      <w:rFonts w:ascii="Courier New" w:hAnsi="Courier New"/>
    </w:rPr>
  </w:style>
  <w:style w:type="character" w:customStyle="1" w:styleId="WW8Num21z2">
    <w:name w:val="WW8Num21z2"/>
    <w:uiPriority w:val="99"/>
    <w:rsid w:val="0044140B"/>
    <w:rPr>
      <w:rFonts w:ascii="Arial" w:eastAsia="Times New Roman" w:hAnsi="Arial"/>
    </w:rPr>
  </w:style>
  <w:style w:type="character" w:customStyle="1" w:styleId="WW8Num23z1">
    <w:name w:val="WW8Num23z1"/>
    <w:uiPriority w:val="99"/>
    <w:rsid w:val="0044140B"/>
    <w:rPr>
      <w:rFonts w:ascii="Courier New" w:hAnsi="Courier New"/>
    </w:rPr>
  </w:style>
  <w:style w:type="character" w:customStyle="1" w:styleId="WW8Num23z3">
    <w:name w:val="WW8Num23z3"/>
    <w:uiPriority w:val="99"/>
    <w:rsid w:val="0044140B"/>
    <w:rPr>
      <w:rFonts w:ascii="Symbol" w:hAnsi="Symbol"/>
    </w:rPr>
  </w:style>
  <w:style w:type="character" w:customStyle="1" w:styleId="WW8Num24z1">
    <w:name w:val="WW8Num24z1"/>
    <w:uiPriority w:val="99"/>
    <w:rsid w:val="0044140B"/>
    <w:rPr>
      <w:b/>
    </w:rPr>
  </w:style>
  <w:style w:type="character" w:customStyle="1" w:styleId="WW8Num24z4">
    <w:name w:val="WW8Num24z4"/>
    <w:uiPriority w:val="99"/>
    <w:rsid w:val="0044140B"/>
    <w:rPr>
      <w:rFonts w:ascii="Courier New" w:hAnsi="Courier New"/>
    </w:rPr>
  </w:style>
  <w:style w:type="character" w:customStyle="1" w:styleId="WW8Num24z5">
    <w:name w:val="WW8Num24z5"/>
    <w:uiPriority w:val="99"/>
    <w:rsid w:val="0044140B"/>
    <w:rPr>
      <w:rFonts w:ascii="Wingdings" w:hAnsi="Wingdings"/>
    </w:rPr>
  </w:style>
  <w:style w:type="character" w:customStyle="1" w:styleId="WW8Num25z1">
    <w:name w:val="WW8Num25z1"/>
    <w:uiPriority w:val="99"/>
    <w:rsid w:val="0044140B"/>
    <w:rPr>
      <w:rFonts w:ascii="Courier New" w:hAnsi="Courier New"/>
    </w:rPr>
  </w:style>
  <w:style w:type="character" w:customStyle="1" w:styleId="WW8Num25z3">
    <w:name w:val="WW8Num25z3"/>
    <w:uiPriority w:val="99"/>
    <w:rsid w:val="0044140B"/>
    <w:rPr>
      <w:rFonts w:ascii="Symbol" w:hAnsi="Symbol"/>
    </w:rPr>
  </w:style>
  <w:style w:type="character" w:customStyle="1" w:styleId="WW8Num26z1">
    <w:name w:val="WW8Num26z1"/>
    <w:uiPriority w:val="99"/>
    <w:rsid w:val="0044140B"/>
    <w:rPr>
      <w:rFonts w:ascii="Courier New" w:hAnsi="Courier New"/>
    </w:rPr>
  </w:style>
  <w:style w:type="character" w:customStyle="1" w:styleId="WW8Num26z3">
    <w:name w:val="WW8Num26z3"/>
    <w:uiPriority w:val="99"/>
    <w:rsid w:val="0044140B"/>
    <w:rPr>
      <w:rFonts w:ascii="Symbol" w:hAnsi="Symbol"/>
    </w:rPr>
  </w:style>
  <w:style w:type="character" w:customStyle="1" w:styleId="WW8Num29z1">
    <w:name w:val="WW8Num29z1"/>
    <w:uiPriority w:val="99"/>
    <w:rsid w:val="0044140B"/>
    <w:rPr>
      <w:rFonts w:ascii="Courier New" w:hAnsi="Courier New"/>
    </w:rPr>
  </w:style>
  <w:style w:type="character" w:customStyle="1" w:styleId="WW8Num29z3">
    <w:name w:val="WW8Num29z3"/>
    <w:uiPriority w:val="99"/>
    <w:rsid w:val="0044140B"/>
    <w:rPr>
      <w:rFonts w:ascii="Symbol" w:hAnsi="Symbol"/>
    </w:rPr>
  </w:style>
  <w:style w:type="character" w:customStyle="1" w:styleId="WW8Num32z1">
    <w:name w:val="WW8Num32z1"/>
    <w:uiPriority w:val="99"/>
    <w:rsid w:val="0044140B"/>
    <w:rPr>
      <w:rFonts w:ascii="Courier New" w:hAnsi="Courier New"/>
    </w:rPr>
  </w:style>
  <w:style w:type="character" w:customStyle="1" w:styleId="WW8Num32z3">
    <w:name w:val="WW8Num32z3"/>
    <w:uiPriority w:val="99"/>
    <w:rsid w:val="0044140B"/>
    <w:rPr>
      <w:rFonts w:ascii="Symbol" w:hAnsi="Symbol"/>
    </w:rPr>
  </w:style>
  <w:style w:type="character" w:customStyle="1" w:styleId="WW8Num34z1">
    <w:name w:val="WW8Num34z1"/>
    <w:uiPriority w:val="99"/>
    <w:rsid w:val="0044140B"/>
    <w:rPr>
      <w:rFonts w:ascii="Courier New" w:hAnsi="Courier New"/>
    </w:rPr>
  </w:style>
  <w:style w:type="character" w:customStyle="1" w:styleId="WW8Num34z2">
    <w:name w:val="WW8Num34z2"/>
    <w:uiPriority w:val="99"/>
    <w:rsid w:val="0044140B"/>
    <w:rPr>
      <w:rFonts w:ascii="Wingdings" w:hAnsi="Wingdings"/>
    </w:rPr>
  </w:style>
  <w:style w:type="character" w:customStyle="1" w:styleId="WW8Num35z1">
    <w:name w:val="WW8Num35z1"/>
    <w:uiPriority w:val="99"/>
    <w:rsid w:val="0044140B"/>
    <w:rPr>
      <w:rFonts w:ascii="Courier New" w:hAnsi="Courier New"/>
    </w:rPr>
  </w:style>
  <w:style w:type="character" w:customStyle="1" w:styleId="WW8Num35z3">
    <w:name w:val="WW8Num35z3"/>
    <w:uiPriority w:val="99"/>
    <w:rsid w:val="0044140B"/>
    <w:rPr>
      <w:rFonts w:ascii="Symbol" w:hAnsi="Symbol"/>
    </w:rPr>
  </w:style>
  <w:style w:type="character" w:customStyle="1" w:styleId="WW8Num36z1">
    <w:name w:val="WW8Num36z1"/>
    <w:uiPriority w:val="99"/>
    <w:rsid w:val="0044140B"/>
    <w:rPr>
      <w:rFonts w:ascii="Courier New" w:hAnsi="Courier New"/>
    </w:rPr>
  </w:style>
  <w:style w:type="character" w:customStyle="1" w:styleId="WW8Num36z3">
    <w:name w:val="WW8Num36z3"/>
    <w:uiPriority w:val="99"/>
    <w:rsid w:val="0044140B"/>
    <w:rPr>
      <w:rFonts w:ascii="Symbol" w:hAnsi="Symbol"/>
    </w:rPr>
  </w:style>
  <w:style w:type="character" w:customStyle="1" w:styleId="WW8Num37z1">
    <w:name w:val="WW8Num37z1"/>
    <w:uiPriority w:val="99"/>
    <w:rsid w:val="0044140B"/>
    <w:rPr>
      <w:rFonts w:ascii="Arial" w:hAnsi="Arial"/>
    </w:rPr>
  </w:style>
  <w:style w:type="character" w:customStyle="1" w:styleId="WW8Num37z3">
    <w:name w:val="WW8Num37z3"/>
    <w:uiPriority w:val="99"/>
    <w:rsid w:val="0044140B"/>
    <w:rPr>
      <w:rFonts w:ascii="Symbol" w:hAnsi="Symbol"/>
    </w:rPr>
  </w:style>
  <w:style w:type="character" w:customStyle="1" w:styleId="WW8Num37z4">
    <w:name w:val="WW8Num37z4"/>
    <w:uiPriority w:val="99"/>
    <w:rsid w:val="0044140B"/>
    <w:rPr>
      <w:rFonts w:ascii="Courier New" w:hAnsi="Courier New"/>
    </w:rPr>
  </w:style>
  <w:style w:type="character" w:customStyle="1" w:styleId="WW8Num38z1">
    <w:name w:val="WW8Num38z1"/>
    <w:uiPriority w:val="99"/>
    <w:rsid w:val="0044140B"/>
    <w:rPr>
      <w:rFonts w:ascii="Courier New" w:hAnsi="Courier New"/>
    </w:rPr>
  </w:style>
  <w:style w:type="character" w:customStyle="1" w:styleId="WW8Num38z3">
    <w:name w:val="WW8Num38z3"/>
    <w:uiPriority w:val="99"/>
    <w:rsid w:val="0044140B"/>
    <w:rPr>
      <w:rFonts w:ascii="Symbol" w:hAnsi="Symbol"/>
    </w:rPr>
  </w:style>
  <w:style w:type="character" w:customStyle="1" w:styleId="WW8Num39z1">
    <w:name w:val="WW8Num39z1"/>
    <w:uiPriority w:val="99"/>
    <w:rsid w:val="0044140B"/>
    <w:rPr>
      <w:position w:val="0"/>
      <w:sz w:val="24"/>
      <w:vertAlign w:val="baseline"/>
    </w:rPr>
  </w:style>
  <w:style w:type="character" w:customStyle="1" w:styleId="WW8Num39z2">
    <w:name w:val="WW8Num39z2"/>
    <w:uiPriority w:val="99"/>
    <w:rsid w:val="0044140B"/>
    <w:rPr>
      <w:rFonts w:ascii="Wingdings" w:hAnsi="Wingdings"/>
    </w:rPr>
  </w:style>
  <w:style w:type="character" w:customStyle="1" w:styleId="WW8Num39z3">
    <w:name w:val="WW8Num39z3"/>
    <w:uiPriority w:val="99"/>
    <w:rsid w:val="0044140B"/>
    <w:rPr>
      <w:rFonts w:ascii="Symbol" w:hAnsi="Symbol"/>
    </w:rPr>
  </w:style>
  <w:style w:type="character" w:customStyle="1" w:styleId="WW8Num39z4">
    <w:name w:val="WW8Num39z4"/>
    <w:uiPriority w:val="99"/>
    <w:rsid w:val="0044140B"/>
    <w:rPr>
      <w:rFonts w:ascii="Courier New" w:hAnsi="Courier New"/>
    </w:rPr>
  </w:style>
  <w:style w:type="character" w:customStyle="1" w:styleId="WW8Num41z1">
    <w:name w:val="WW8Num41z1"/>
    <w:uiPriority w:val="99"/>
    <w:rsid w:val="0044140B"/>
    <w:rPr>
      <w:rFonts w:ascii="Courier New" w:hAnsi="Courier New"/>
    </w:rPr>
  </w:style>
  <w:style w:type="character" w:customStyle="1" w:styleId="WW8Num41z2">
    <w:name w:val="WW8Num41z2"/>
    <w:uiPriority w:val="99"/>
    <w:rsid w:val="0044140B"/>
    <w:rPr>
      <w:rFonts w:ascii="Wingdings" w:hAnsi="Wingdings"/>
    </w:rPr>
  </w:style>
  <w:style w:type="character" w:customStyle="1" w:styleId="WW8Num41z3">
    <w:name w:val="WW8Num41z3"/>
    <w:uiPriority w:val="99"/>
    <w:rsid w:val="0044140B"/>
    <w:rPr>
      <w:rFonts w:ascii="Symbol" w:hAnsi="Symbol"/>
    </w:rPr>
  </w:style>
  <w:style w:type="character" w:customStyle="1" w:styleId="WW8Num42z1">
    <w:name w:val="WW8Num42z1"/>
    <w:uiPriority w:val="99"/>
    <w:rsid w:val="0044140B"/>
    <w:rPr>
      <w:rFonts w:ascii="Symbol" w:hAnsi="Symbol"/>
    </w:rPr>
  </w:style>
  <w:style w:type="character" w:customStyle="1" w:styleId="WW8Num42z4">
    <w:name w:val="WW8Num42z4"/>
    <w:uiPriority w:val="99"/>
    <w:rsid w:val="0044140B"/>
    <w:rPr>
      <w:rFonts w:ascii="Courier New" w:hAnsi="Courier New"/>
    </w:rPr>
  </w:style>
  <w:style w:type="character" w:customStyle="1" w:styleId="WW8Num43z1">
    <w:name w:val="WW8Num43z1"/>
    <w:uiPriority w:val="99"/>
    <w:rsid w:val="0044140B"/>
    <w:rPr>
      <w:rFonts w:ascii="Courier New" w:hAnsi="Courier New"/>
    </w:rPr>
  </w:style>
  <w:style w:type="character" w:customStyle="1" w:styleId="WW8Num43z2">
    <w:name w:val="WW8Num43z2"/>
    <w:uiPriority w:val="99"/>
    <w:rsid w:val="0044140B"/>
    <w:rPr>
      <w:rFonts w:ascii="Wingdings" w:hAnsi="Wingdings"/>
    </w:rPr>
  </w:style>
  <w:style w:type="character" w:customStyle="1" w:styleId="WW8Num43z3">
    <w:name w:val="WW8Num43z3"/>
    <w:uiPriority w:val="99"/>
    <w:rsid w:val="0044140B"/>
    <w:rPr>
      <w:rFonts w:ascii="Symbol" w:hAnsi="Symbol"/>
    </w:rPr>
  </w:style>
  <w:style w:type="character" w:customStyle="1" w:styleId="WW8Num44z1">
    <w:name w:val="WW8Num44z1"/>
    <w:uiPriority w:val="99"/>
    <w:rsid w:val="0044140B"/>
    <w:rPr>
      <w:rFonts w:ascii="Courier New" w:hAnsi="Courier New"/>
    </w:rPr>
  </w:style>
  <w:style w:type="character" w:customStyle="1" w:styleId="WW8Num44z3">
    <w:name w:val="WW8Num44z3"/>
    <w:uiPriority w:val="99"/>
    <w:rsid w:val="0044140B"/>
    <w:rPr>
      <w:rFonts w:ascii="Symbol" w:hAnsi="Symbol"/>
    </w:rPr>
  </w:style>
  <w:style w:type="character" w:customStyle="1" w:styleId="WW8Num45z1">
    <w:name w:val="WW8Num45z1"/>
    <w:uiPriority w:val="99"/>
    <w:rsid w:val="0044140B"/>
    <w:rPr>
      <w:rFonts w:ascii="Courier New" w:hAnsi="Courier New"/>
    </w:rPr>
  </w:style>
  <w:style w:type="character" w:customStyle="1" w:styleId="WW8Num45z2">
    <w:name w:val="WW8Num45z2"/>
    <w:uiPriority w:val="99"/>
    <w:rsid w:val="0044140B"/>
    <w:rPr>
      <w:rFonts w:ascii="Wingdings" w:hAnsi="Wingdings"/>
    </w:rPr>
  </w:style>
  <w:style w:type="character" w:customStyle="1" w:styleId="WW8Num45z3">
    <w:name w:val="WW8Num45z3"/>
    <w:uiPriority w:val="99"/>
    <w:rsid w:val="0044140B"/>
    <w:rPr>
      <w:rFonts w:ascii="Symbol" w:hAnsi="Symbol"/>
    </w:rPr>
  </w:style>
  <w:style w:type="character" w:customStyle="1" w:styleId="WW8Num49z1">
    <w:name w:val="WW8Num49z1"/>
    <w:uiPriority w:val="99"/>
    <w:rsid w:val="0044140B"/>
    <w:rPr>
      <w:rFonts w:ascii="Courier New" w:hAnsi="Courier New"/>
    </w:rPr>
  </w:style>
  <w:style w:type="character" w:customStyle="1" w:styleId="WW8Num49z3">
    <w:name w:val="WW8Num49z3"/>
    <w:uiPriority w:val="99"/>
    <w:rsid w:val="0044140B"/>
    <w:rPr>
      <w:rFonts w:ascii="Symbol" w:hAnsi="Symbol"/>
    </w:rPr>
  </w:style>
  <w:style w:type="character" w:customStyle="1" w:styleId="WW8Num51z1">
    <w:name w:val="WW8Num51z1"/>
    <w:uiPriority w:val="99"/>
    <w:rsid w:val="0044140B"/>
    <w:rPr>
      <w:rFonts w:ascii="Courier New" w:hAnsi="Courier New"/>
    </w:rPr>
  </w:style>
  <w:style w:type="character" w:customStyle="1" w:styleId="WW8Num51z3">
    <w:name w:val="WW8Num51z3"/>
    <w:uiPriority w:val="99"/>
    <w:rsid w:val="0044140B"/>
    <w:rPr>
      <w:rFonts w:ascii="Symbol" w:hAnsi="Symbol"/>
    </w:rPr>
  </w:style>
  <w:style w:type="character" w:customStyle="1" w:styleId="WW8Num52z1">
    <w:name w:val="WW8Num52z1"/>
    <w:uiPriority w:val="99"/>
    <w:rsid w:val="0044140B"/>
    <w:rPr>
      <w:rFonts w:ascii="Courier New" w:hAnsi="Courier New"/>
    </w:rPr>
  </w:style>
  <w:style w:type="character" w:customStyle="1" w:styleId="WW8Num52z3">
    <w:name w:val="WW8Num52z3"/>
    <w:uiPriority w:val="99"/>
    <w:rsid w:val="0044140B"/>
    <w:rPr>
      <w:rFonts w:ascii="Symbol" w:hAnsi="Symbol"/>
    </w:rPr>
  </w:style>
  <w:style w:type="character" w:customStyle="1" w:styleId="WW8Num56z1">
    <w:name w:val="WW8Num56z1"/>
    <w:uiPriority w:val="99"/>
    <w:rsid w:val="0044140B"/>
    <w:rPr>
      <w:rFonts w:ascii="Courier New" w:hAnsi="Courier New"/>
    </w:rPr>
  </w:style>
  <w:style w:type="character" w:customStyle="1" w:styleId="WW8Num56z3">
    <w:name w:val="WW8Num56z3"/>
    <w:uiPriority w:val="99"/>
    <w:rsid w:val="0044140B"/>
    <w:rPr>
      <w:rFonts w:ascii="Symbol" w:hAnsi="Symbol"/>
    </w:rPr>
  </w:style>
  <w:style w:type="character" w:customStyle="1" w:styleId="WW8Num57z1">
    <w:name w:val="WW8Num57z1"/>
    <w:uiPriority w:val="99"/>
    <w:rsid w:val="0044140B"/>
    <w:rPr>
      <w:rFonts w:ascii="Courier New" w:hAnsi="Courier New"/>
    </w:rPr>
  </w:style>
  <w:style w:type="character" w:customStyle="1" w:styleId="WW8Num57z3">
    <w:name w:val="WW8Num57z3"/>
    <w:uiPriority w:val="99"/>
    <w:rsid w:val="0044140B"/>
    <w:rPr>
      <w:rFonts w:ascii="Symbol" w:hAnsi="Symbol"/>
    </w:rPr>
  </w:style>
  <w:style w:type="character" w:customStyle="1" w:styleId="WW8Num59z1">
    <w:name w:val="WW8Num59z1"/>
    <w:uiPriority w:val="99"/>
    <w:rsid w:val="0044140B"/>
    <w:rPr>
      <w:rFonts w:ascii="Courier New" w:hAnsi="Courier New"/>
    </w:rPr>
  </w:style>
  <w:style w:type="character" w:customStyle="1" w:styleId="WW8Num59z2">
    <w:name w:val="WW8Num59z2"/>
    <w:uiPriority w:val="99"/>
    <w:rsid w:val="0044140B"/>
    <w:rPr>
      <w:rFonts w:ascii="Wingdings" w:hAnsi="Wingdings"/>
    </w:rPr>
  </w:style>
  <w:style w:type="character" w:customStyle="1" w:styleId="WW8Num59z3">
    <w:name w:val="WW8Num59z3"/>
    <w:uiPriority w:val="99"/>
    <w:rsid w:val="0044140B"/>
    <w:rPr>
      <w:rFonts w:ascii="Symbol" w:hAnsi="Symbol"/>
    </w:rPr>
  </w:style>
  <w:style w:type="character" w:customStyle="1" w:styleId="WW8Num61z1">
    <w:name w:val="WW8Num61z1"/>
    <w:uiPriority w:val="99"/>
    <w:rsid w:val="0044140B"/>
    <w:rPr>
      <w:rFonts w:ascii="Courier New" w:hAnsi="Courier New"/>
    </w:rPr>
  </w:style>
  <w:style w:type="character" w:customStyle="1" w:styleId="WW8Num61z2">
    <w:name w:val="WW8Num61z2"/>
    <w:uiPriority w:val="99"/>
    <w:rsid w:val="0044140B"/>
    <w:rPr>
      <w:rFonts w:ascii="Wingdings" w:hAnsi="Wingdings"/>
    </w:rPr>
  </w:style>
  <w:style w:type="character" w:customStyle="1" w:styleId="WW8Num62z1">
    <w:name w:val="WW8Num62z1"/>
    <w:uiPriority w:val="99"/>
    <w:rsid w:val="0044140B"/>
    <w:rPr>
      <w:rFonts w:ascii="Courier New" w:hAnsi="Courier New"/>
    </w:rPr>
  </w:style>
  <w:style w:type="character" w:customStyle="1" w:styleId="WW8Num62z3">
    <w:name w:val="WW8Num62z3"/>
    <w:uiPriority w:val="99"/>
    <w:rsid w:val="0044140B"/>
    <w:rPr>
      <w:rFonts w:ascii="Symbol" w:hAnsi="Symbol"/>
    </w:rPr>
  </w:style>
  <w:style w:type="character" w:customStyle="1" w:styleId="WW8Num64z1">
    <w:name w:val="WW8Num64z1"/>
    <w:uiPriority w:val="99"/>
    <w:rsid w:val="0044140B"/>
  </w:style>
  <w:style w:type="character" w:customStyle="1" w:styleId="WW8Num65z1">
    <w:name w:val="WW8Num65z1"/>
    <w:uiPriority w:val="99"/>
    <w:rsid w:val="0044140B"/>
    <w:rPr>
      <w:rFonts w:ascii="Courier New" w:hAnsi="Courier New"/>
    </w:rPr>
  </w:style>
  <w:style w:type="character" w:customStyle="1" w:styleId="WW8Num65z2">
    <w:name w:val="WW8Num65z2"/>
    <w:uiPriority w:val="99"/>
    <w:rsid w:val="0044140B"/>
    <w:rPr>
      <w:rFonts w:ascii="Wingdings" w:hAnsi="Wingdings"/>
    </w:rPr>
  </w:style>
  <w:style w:type="character" w:customStyle="1" w:styleId="WW8Num66z1">
    <w:name w:val="WW8Num66z1"/>
    <w:uiPriority w:val="99"/>
    <w:rsid w:val="0044140B"/>
    <w:rPr>
      <w:rFonts w:ascii="Courier New" w:hAnsi="Courier New"/>
    </w:rPr>
  </w:style>
  <w:style w:type="character" w:customStyle="1" w:styleId="WW8Num66z3">
    <w:name w:val="WW8Num66z3"/>
    <w:uiPriority w:val="99"/>
    <w:rsid w:val="0044140B"/>
    <w:rPr>
      <w:rFonts w:ascii="Symbol" w:hAnsi="Symbol"/>
    </w:rPr>
  </w:style>
  <w:style w:type="character" w:customStyle="1" w:styleId="WW8Num67z1">
    <w:name w:val="WW8Num67z1"/>
    <w:uiPriority w:val="99"/>
    <w:rsid w:val="0044140B"/>
    <w:rPr>
      <w:rFonts w:ascii="Courier New" w:hAnsi="Courier New"/>
    </w:rPr>
  </w:style>
  <w:style w:type="character" w:customStyle="1" w:styleId="WW8Num67z3">
    <w:name w:val="WW8Num67z3"/>
    <w:uiPriority w:val="99"/>
    <w:rsid w:val="0044140B"/>
    <w:rPr>
      <w:rFonts w:ascii="Symbol" w:hAnsi="Symbol"/>
    </w:rPr>
  </w:style>
  <w:style w:type="character" w:customStyle="1" w:styleId="WW8Num68z1">
    <w:name w:val="WW8Num68z1"/>
    <w:uiPriority w:val="99"/>
    <w:rsid w:val="0044140B"/>
    <w:rPr>
      <w:rFonts w:ascii="Courier New" w:hAnsi="Courier New"/>
    </w:rPr>
  </w:style>
  <w:style w:type="character" w:customStyle="1" w:styleId="WW8Num68z2">
    <w:name w:val="WW8Num68z2"/>
    <w:uiPriority w:val="99"/>
    <w:rsid w:val="0044140B"/>
    <w:rPr>
      <w:rFonts w:ascii="Wingdings" w:hAnsi="Wingdings"/>
    </w:rPr>
  </w:style>
  <w:style w:type="character" w:customStyle="1" w:styleId="WW8Num68z3">
    <w:name w:val="WW8Num68z3"/>
    <w:uiPriority w:val="99"/>
    <w:rsid w:val="0044140B"/>
    <w:rPr>
      <w:rFonts w:ascii="Symbol" w:hAnsi="Symbol"/>
    </w:rPr>
  </w:style>
  <w:style w:type="character" w:customStyle="1" w:styleId="WW8Num69z1">
    <w:name w:val="WW8Num69z1"/>
    <w:uiPriority w:val="99"/>
    <w:rsid w:val="0044140B"/>
    <w:rPr>
      <w:rFonts w:ascii="Courier New" w:hAnsi="Courier New"/>
    </w:rPr>
  </w:style>
  <w:style w:type="character" w:customStyle="1" w:styleId="WW8Num69z2">
    <w:name w:val="WW8Num69z2"/>
    <w:uiPriority w:val="99"/>
    <w:rsid w:val="0044140B"/>
    <w:rPr>
      <w:rFonts w:ascii="Wingdings" w:hAnsi="Wingdings"/>
    </w:rPr>
  </w:style>
  <w:style w:type="character" w:customStyle="1" w:styleId="WW8Num70z1">
    <w:name w:val="WW8Num70z1"/>
    <w:uiPriority w:val="99"/>
    <w:rsid w:val="0044140B"/>
    <w:rPr>
      <w:rFonts w:ascii="Courier New" w:hAnsi="Courier New"/>
    </w:rPr>
  </w:style>
  <w:style w:type="character" w:customStyle="1" w:styleId="WW8Num70z3">
    <w:name w:val="WW8Num70z3"/>
    <w:uiPriority w:val="99"/>
    <w:rsid w:val="0044140B"/>
    <w:rPr>
      <w:rFonts w:ascii="Symbol" w:hAnsi="Symbol"/>
    </w:rPr>
  </w:style>
  <w:style w:type="character" w:customStyle="1" w:styleId="WW8Num73z1">
    <w:name w:val="WW8Num73z1"/>
    <w:uiPriority w:val="99"/>
    <w:rsid w:val="0044140B"/>
    <w:rPr>
      <w:rFonts w:ascii="Courier New" w:hAnsi="Courier New"/>
    </w:rPr>
  </w:style>
  <w:style w:type="character" w:customStyle="1" w:styleId="WW8Num73z2">
    <w:name w:val="WW8Num73z2"/>
    <w:uiPriority w:val="99"/>
    <w:rsid w:val="0044140B"/>
    <w:rPr>
      <w:rFonts w:ascii="Wingdings" w:hAnsi="Wingdings"/>
    </w:rPr>
  </w:style>
  <w:style w:type="character" w:customStyle="1" w:styleId="WW8Num74z1">
    <w:name w:val="WW8Num74z1"/>
    <w:uiPriority w:val="99"/>
    <w:rsid w:val="0044140B"/>
    <w:rPr>
      <w:rFonts w:ascii="Courier New" w:hAnsi="Courier New"/>
    </w:rPr>
  </w:style>
  <w:style w:type="character" w:customStyle="1" w:styleId="WW8Num74z3">
    <w:name w:val="WW8Num74z3"/>
    <w:uiPriority w:val="99"/>
    <w:rsid w:val="0044140B"/>
    <w:rPr>
      <w:rFonts w:ascii="Symbol" w:hAnsi="Symbol"/>
    </w:rPr>
  </w:style>
  <w:style w:type="character" w:customStyle="1" w:styleId="WW8Num76z1">
    <w:name w:val="WW8Num76z1"/>
    <w:uiPriority w:val="99"/>
    <w:rsid w:val="0044140B"/>
    <w:rPr>
      <w:rFonts w:ascii="Courier New" w:hAnsi="Courier New"/>
    </w:rPr>
  </w:style>
  <w:style w:type="character" w:customStyle="1" w:styleId="WW8Num76z3">
    <w:name w:val="WW8Num76z3"/>
    <w:uiPriority w:val="99"/>
    <w:rsid w:val="0044140B"/>
    <w:rPr>
      <w:rFonts w:ascii="Symbol" w:hAnsi="Symbol"/>
    </w:rPr>
  </w:style>
  <w:style w:type="character" w:customStyle="1" w:styleId="WW8Num77z1">
    <w:name w:val="WW8Num77z1"/>
    <w:uiPriority w:val="99"/>
    <w:rsid w:val="0044140B"/>
    <w:rPr>
      <w:rFonts w:ascii="Courier New" w:hAnsi="Courier New"/>
    </w:rPr>
  </w:style>
  <w:style w:type="character" w:customStyle="1" w:styleId="WW8Num77z2">
    <w:name w:val="WW8Num77z2"/>
    <w:uiPriority w:val="99"/>
    <w:rsid w:val="0044140B"/>
    <w:rPr>
      <w:rFonts w:ascii="Wingdings" w:hAnsi="Wingdings"/>
    </w:rPr>
  </w:style>
  <w:style w:type="character" w:customStyle="1" w:styleId="WW8Num77z3">
    <w:name w:val="WW8Num77z3"/>
    <w:uiPriority w:val="99"/>
    <w:rsid w:val="0044140B"/>
    <w:rPr>
      <w:rFonts w:ascii="Symbol" w:hAnsi="Symbol"/>
    </w:rPr>
  </w:style>
  <w:style w:type="character" w:customStyle="1" w:styleId="WW8Num78z1">
    <w:name w:val="WW8Num78z1"/>
    <w:uiPriority w:val="99"/>
    <w:rsid w:val="0044140B"/>
    <w:rPr>
      <w:rFonts w:ascii="Courier New" w:hAnsi="Courier New"/>
    </w:rPr>
  </w:style>
  <w:style w:type="character" w:customStyle="1" w:styleId="WW8Num78z2">
    <w:name w:val="WW8Num78z2"/>
    <w:uiPriority w:val="99"/>
    <w:rsid w:val="0044140B"/>
    <w:rPr>
      <w:rFonts w:ascii="Wingdings" w:hAnsi="Wingdings"/>
    </w:rPr>
  </w:style>
  <w:style w:type="character" w:customStyle="1" w:styleId="WW8Num78z3">
    <w:name w:val="WW8Num78z3"/>
    <w:uiPriority w:val="99"/>
    <w:rsid w:val="0044140B"/>
    <w:rPr>
      <w:rFonts w:ascii="Symbol" w:hAnsi="Symbol"/>
    </w:rPr>
  </w:style>
  <w:style w:type="character" w:customStyle="1" w:styleId="WW8Num80z1">
    <w:name w:val="WW8Num80z1"/>
    <w:uiPriority w:val="99"/>
    <w:rsid w:val="0044140B"/>
    <w:rPr>
      <w:rFonts w:ascii="Symbol" w:hAnsi="Symbol"/>
      <w:color w:val="auto"/>
    </w:rPr>
  </w:style>
  <w:style w:type="character" w:customStyle="1" w:styleId="WW8Num80z3">
    <w:name w:val="WW8Num80z3"/>
    <w:uiPriority w:val="99"/>
    <w:rsid w:val="0044140B"/>
    <w:rPr>
      <w:rFonts w:ascii="Symbol" w:hAnsi="Symbol"/>
    </w:rPr>
  </w:style>
  <w:style w:type="character" w:customStyle="1" w:styleId="WW8Num80z4">
    <w:name w:val="WW8Num80z4"/>
    <w:uiPriority w:val="99"/>
    <w:rsid w:val="0044140B"/>
    <w:rPr>
      <w:rFonts w:ascii="Courier New" w:hAnsi="Courier New"/>
    </w:rPr>
  </w:style>
  <w:style w:type="character" w:customStyle="1" w:styleId="WW8Num82z1">
    <w:name w:val="WW8Num82z1"/>
    <w:uiPriority w:val="99"/>
    <w:rsid w:val="0044140B"/>
    <w:rPr>
      <w:rFonts w:ascii="Symbol" w:hAnsi="Symbol"/>
      <w:color w:val="auto"/>
    </w:rPr>
  </w:style>
  <w:style w:type="character" w:customStyle="1" w:styleId="WW8Num82z3">
    <w:name w:val="WW8Num82z3"/>
    <w:uiPriority w:val="99"/>
    <w:rsid w:val="0044140B"/>
    <w:rPr>
      <w:rFonts w:ascii="Symbol" w:hAnsi="Symbol"/>
    </w:rPr>
  </w:style>
  <w:style w:type="character" w:customStyle="1" w:styleId="WW8Num82z4">
    <w:name w:val="WW8Num82z4"/>
    <w:uiPriority w:val="99"/>
    <w:rsid w:val="0044140B"/>
    <w:rPr>
      <w:rFonts w:ascii="Courier New" w:hAnsi="Courier New"/>
    </w:rPr>
  </w:style>
  <w:style w:type="character" w:customStyle="1" w:styleId="WW8Num83z1">
    <w:name w:val="WW8Num83z1"/>
    <w:uiPriority w:val="99"/>
    <w:rsid w:val="0044140B"/>
    <w:rPr>
      <w:rFonts w:ascii="Courier New" w:hAnsi="Courier New"/>
    </w:rPr>
  </w:style>
  <w:style w:type="character" w:customStyle="1" w:styleId="WW8Num83z2">
    <w:name w:val="WW8Num83z2"/>
    <w:uiPriority w:val="99"/>
    <w:rsid w:val="0044140B"/>
    <w:rPr>
      <w:rFonts w:ascii="Wingdings" w:hAnsi="Wingdings"/>
    </w:rPr>
  </w:style>
  <w:style w:type="character" w:customStyle="1" w:styleId="WW8Num84z1">
    <w:name w:val="WW8Num84z1"/>
    <w:uiPriority w:val="99"/>
    <w:rsid w:val="0044140B"/>
    <w:rPr>
      <w:rFonts w:ascii="Symbol" w:hAnsi="Symbol"/>
    </w:rPr>
  </w:style>
  <w:style w:type="character" w:customStyle="1" w:styleId="WW8Num84z4">
    <w:name w:val="WW8Num84z4"/>
    <w:uiPriority w:val="99"/>
    <w:rsid w:val="0044140B"/>
    <w:rPr>
      <w:rFonts w:ascii="Courier New" w:hAnsi="Courier New"/>
    </w:rPr>
  </w:style>
  <w:style w:type="character" w:customStyle="1" w:styleId="WW8Num85z1">
    <w:name w:val="WW8Num85z1"/>
    <w:uiPriority w:val="99"/>
    <w:rsid w:val="0044140B"/>
    <w:rPr>
      <w:rFonts w:ascii="Courier New" w:hAnsi="Courier New"/>
    </w:rPr>
  </w:style>
  <w:style w:type="character" w:customStyle="1" w:styleId="WW8Num85z3">
    <w:name w:val="WW8Num85z3"/>
    <w:uiPriority w:val="99"/>
    <w:rsid w:val="0044140B"/>
    <w:rPr>
      <w:rFonts w:ascii="Symbol" w:hAnsi="Symbol"/>
    </w:rPr>
  </w:style>
  <w:style w:type="character" w:customStyle="1" w:styleId="WW8Num86z1">
    <w:name w:val="WW8Num86z1"/>
    <w:uiPriority w:val="99"/>
    <w:rsid w:val="0044140B"/>
    <w:rPr>
      <w:rFonts w:ascii="Courier New" w:hAnsi="Courier New"/>
    </w:rPr>
  </w:style>
  <w:style w:type="character" w:customStyle="1" w:styleId="WW8Num86z2">
    <w:name w:val="WW8Num86z2"/>
    <w:uiPriority w:val="99"/>
    <w:rsid w:val="0044140B"/>
    <w:rPr>
      <w:rFonts w:ascii="Wingdings" w:hAnsi="Wingdings"/>
    </w:rPr>
  </w:style>
  <w:style w:type="character" w:customStyle="1" w:styleId="WW8Num87z0">
    <w:name w:val="WW8Num87z0"/>
    <w:uiPriority w:val="99"/>
    <w:rsid w:val="0044140B"/>
    <w:rPr>
      <w:rFonts w:ascii="Wingdings" w:hAnsi="Wingdings"/>
    </w:rPr>
  </w:style>
  <w:style w:type="character" w:customStyle="1" w:styleId="WW8Num87z3">
    <w:name w:val="WW8Num87z3"/>
    <w:uiPriority w:val="99"/>
    <w:rsid w:val="0044140B"/>
    <w:rPr>
      <w:rFonts w:ascii="Symbol" w:hAnsi="Symbol"/>
    </w:rPr>
  </w:style>
  <w:style w:type="character" w:customStyle="1" w:styleId="WW8Num88z1">
    <w:name w:val="WW8Num88z1"/>
    <w:uiPriority w:val="99"/>
    <w:rsid w:val="0044140B"/>
    <w:rPr>
      <w:rFonts w:ascii="Symbol" w:hAnsi="Symbol"/>
    </w:rPr>
  </w:style>
  <w:style w:type="character" w:customStyle="1" w:styleId="WW8Num89z0">
    <w:name w:val="WW8Num89z0"/>
    <w:uiPriority w:val="99"/>
    <w:rsid w:val="0044140B"/>
    <w:rPr>
      <w:rFonts w:ascii="Wingdings" w:hAnsi="Wingdings"/>
    </w:rPr>
  </w:style>
  <w:style w:type="character" w:customStyle="1" w:styleId="WW8Num89z1">
    <w:name w:val="WW8Num89z1"/>
    <w:uiPriority w:val="99"/>
    <w:rsid w:val="0044140B"/>
    <w:rPr>
      <w:rFonts w:ascii="Courier New" w:hAnsi="Courier New"/>
    </w:rPr>
  </w:style>
  <w:style w:type="character" w:customStyle="1" w:styleId="WW8Num89z3">
    <w:name w:val="WW8Num89z3"/>
    <w:uiPriority w:val="99"/>
    <w:rsid w:val="0044140B"/>
    <w:rPr>
      <w:rFonts w:ascii="Symbol" w:hAnsi="Symbol"/>
    </w:rPr>
  </w:style>
  <w:style w:type="character" w:customStyle="1" w:styleId="WW8Num90z1">
    <w:name w:val="WW8Num90z1"/>
    <w:uiPriority w:val="99"/>
    <w:rsid w:val="0044140B"/>
    <w:rPr>
      <w:rFonts w:ascii="Wingdings" w:hAnsi="Wingdings"/>
    </w:rPr>
  </w:style>
  <w:style w:type="character" w:customStyle="1" w:styleId="WW8Num91z1">
    <w:name w:val="WW8Num91z1"/>
    <w:uiPriority w:val="99"/>
    <w:rsid w:val="0044140B"/>
    <w:rPr>
      <w:rFonts w:ascii="Courier New" w:hAnsi="Courier New"/>
    </w:rPr>
  </w:style>
  <w:style w:type="character" w:customStyle="1" w:styleId="WW8Num91z3">
    <w:name w:val="WW8Num91z3"/>
    <w:uiPriority w:val="99"/>
    <w:rsid w:val="0044140B"/>
    <w:rPr>
      <w:rFonts w:ascii="Symbol" w:hAnsi="Symbol"/>
    </w:rPr>
  </w:style>
  <w:style w:type="character" w:customStyle="1" w:styleId="WW8Num92z1">
    <w:name w:val="WW8Num92z1"/>
    <w:uiPriority w:val="99"/>
    <w:rsid w:val="0044140B"/>
    <w:rPr>
      <w:rFonts w:ascii="Courier New" w:hAnsi="Courier New"/>
    </w:rPr>
  </w:style>
  <w:style w:type="character" w:customStyle="1" w:styleId="WW8Num92z3">
    <w:name w:val="WW8Num92z3"/>
    <w:uiPriority w:val="99"/>
    <w:rsid w:val="0044140B"/>
    <w:rPr>
      <w:rFonts w:ascii="Symbol" w:hAnsi="Symbol"/>
    </w:rPr>
  </w:style>
  <w:style w:type="character" w:customStyle="1" w:styleId="WW8Num93z1">
    <w:name w:val="WW8Num93z1"/>
    <w:uiPriority w:val="99"/>
    <w:rsid w:val="0044140B"/>
    <w:rPr>
      <w:rFonts w:ascii="Courier New" w:hAnsi="Courier New"/>
    </w:rPr>
  </w:style>
  <w:style w:type="character" w:customStyle="1" w:styleId="WW8Num93z3">
    <w:name w:val="WW8Num93z3"/>
    <w:uiPriority w:val="99"/>
    <w:rsid w:val="0044140B"/>
    <w:rPr>
      <w:rFonts w:ascii="Symbol" w:hAnsi="Symbol"/>
    </w:rPr>
  </w:style>
  <w:style w:type="character" w:customStyle="1" w:styleId="WW8Num95z0">
    <w:name w:val="WW8Num95z0"/>
    <w:uiPriority w:val="99"/>
    <w:rsid w:val="0044140B"/>
    <w:rPr>
      <w:rFonts w:ascii="Wingdings" w:hAnsi="Wingdings"/>
    </w:rPr>
  </w:style>
  <w:style w:type="character" w:customStyle="1" w:styleId="WW8Num95z1">
    <w:name w:val="WW8Num95z1"/>
    <w:uiPriority w:val="99"/>
    <w:rsid w:val="0044140B"/>
    <w:rPr>
      <w:rFonts w:ascii="Courier New" w:hAnsi="Courier New"/>
    </w:rPr>
  </w:style>
  <w:style w:type="character" w:customStyle="1" w:styleId="WW8Num95z3">
    <w:name w:val="WW8Num95z3"/>
    <w:uiPriority w:val="99"/>
    <w:rsid w:val="0044140B"/>
    <w:rPr>
      <w:rFonts w:ascii="Symbol" w:hAnsi="Symbol"/>
    </w:rPr>
  </w:style>
  <w:style w:type="character" w:customStyle="1" w:styleId="WW8Num97z1">
    <w:name w:val="WW8Num97z1"/>
    <w:uiPriority w:val="99"/>
    <w:rsid w:val="0044140B"/>
    <w:rPr>
      <w:rFonts w:ascii="Courier New" w:hAnsi="Courier New"/>
    </w:rPr>
  </w:style>
  <w:style w:type="character" w:customStyle="1" w:styleId="WW8Num97z2">
    <w:name w:val="WW8Num97z2"/>
    <w:uiPriority w:val="99"/>
    <w:rsid w:val="0044140B"/>
    <w:rPr>
      <w:rFonts w:ascii="Wingdings" w:hAnsi="Wingdings"/>
    </w:rPr>
  </w:style>
  <w:style w:type="character" w:customStyle="1" w:styleId="WW8Num97z3">
    <w:name w:val="WW8Num97z3"/>
    <w:uiPriority w:val="99"/>
    <w:rsid w:val="0044140B"/>
    <w:rPr>
      <w:rFonts w:ascii="Symbol" w:hAnsi="Symbol"/>
    </w:rPr>
  </w:style>
  <w:style w:type="character" w:customStyle="1" w:styleId="WW8Num98z0">
    <w:name w:val="WW8Num98z0"/>
    <w:uiPriority w:val="99"/>
    <w:rsid w:val="0044140B"/>
    <w:rPr>
      <w:rFonts w:ascii="Wingdings" w:hAnsi="Wingdings"/>
    </w:rPr>
  </w:style>
  <w:style w:type="character" w:customStyle="1" w:styleId="WW8Num98z1">
    <w:name w:val="WW8Num98z1"/>
    <w:uiPriority w:val="99"/>
    <w:rsid w:val="0044140B"/>
    <w:rPr>
      <w:rFonts w:ascii="Symbol" w:hAnsi="Symbol"/>
    </w:rPr>
  </w:style>
  <w:style w:type="character" w:customStyle="1" w:styleId="WW8Num98z4">
    <w:name w:val="WW8Num98z4"/>
    <w:uiPriority w:val="99"/>
    <w:rsid w:val="0044140B"/>
    <w:rPr>
      <w:rFonts w:ascii="Courier New" w:hAnsi="Courier New"/>
    </w:rPr>
  </w:style>
  <w:style w:type="character" w:customStyle="1" w:styleId="WW8Num100z1">
    <w:name w:val="WW8Num100z1"/>
    <w:uiPriority w:val="99"/>
    <w:rsid w:val="0044140B"/>
    <w:rPr>
      <w:rFonts w:ascii="Courier New" w:hAnsi="Courier New"/>
    </w:rPr>
  </w:style>
  <w:style w:type="character" w:customStyle="1" w:styleId="WW8Num100z3">
    <w:name w:val="WW8Num100z3"/>
    <w:uiPriority w:val="99"/>
    <w:rsid w:val="0044140B"/>
    <w:rPr>
      <w:rFonts w:ascii="Symbol" w:hAnsi="Symbol"/>
    </w:rPr>
  </w:style>
  <w:style w:type="character" w:customStyle="1" w:styleId="WW8Num101z1">
    <w:name w:val="WW8Num101z1"/>
    <w:uiPriority w:val="99"/>
    <w:rsid w:val="0044140B"/>
    <w:rPr>
      <w:rFonts w:ascii="Wingdings" w:hAnsi="Wingdings"/>
    </w:rPr>
  </w:style>
  <w:style w:type="character" w:customStyle="1" w:styleId="WW8Num101z4">
    <w:name w:val="WW8Num101z4"/>
    <w:uiPriority w:val="99"/>
    <w:rsid w:val="0044140B"/>
    <w:rPr>
      <w:rFonts w:ascii="Courier New" w:hAnsi="Courier New"/>
    </w:rPr>
  </w:style>
  <w:style w:type="character" w:customStyle="1" w:styleId="WW8Num102z1">
    <w:name w:val="WW8Num102z1"/>
    <w:uiPriority w:val="99"/>
    <w:rsid w:val="0044140B"/>
    <w:rPr>
      <w:rFonts w:ascii="Courier New" w:hAnsi="Courier New"/>
    </w:rPr>
  </w:style>
  <w:style w:type="character" w:customStyle="1" w:styleId="WW8Num102z3">
    <w:name w:val="WW8Num102z3"/>
    <w:uiPriority w:val="99"/>
    <w:rsid w:val="0044140B"/>
    <w:rPr>
      <w:rFonts w:ascii="Symbol" w:hAnsi="Symbol"/>
    </w:rPr>
  </w:style>
  <w:style w:type="character" w:customStyle="1" w:styleId="WW8Num103z1">
    <w:name w:val="WW8Num103z1"/>
    <w:uiPriority w:val="99"/>
    <w:rsid w:val="0044140B"/>
    <w:rPr>
      <w:rFonts w:ascii="Courier New" w:hAnsi="Courier New"/>
    </w:rPr>
  </w:style>
  <w:style w:type="character" w:customStyle="1" w:styleId="WW8Num103z3">
    <w:name w:val="WW8Num103z3"/>
    <w:uiPriority w:val="99"/>
    <w:rsid w:val="0044140B"/>
    <w:rPr>
      <w:rFonts w:ascii="Symbol" w:hAnsi="Symbol"/>
    </w:rPr>
  </w:style>
  <w:style w:type="character" w:customStyle="1" w:styleId="WW8Num104z1">
    <w:name w:val="WW8Num104z1"/>
    <w:uiPriority w:val="99"/>
    <w:rsid w:val="0044140B"/>
    <w:rPr>
      <w:rFonts w:ascii="Courier New" w:hAnsi="Courier New"/>
    </w:rPr>
  </w:style>
  <w:style w:type="character" w:customStyle="1" w:styleId="WW8Num104z3">
    <w:name w:val="WW8Num104z3"/>
    <w:uiPriority w:val="99"/>
    <w:rsid w:val="0044140B"/>
    <w:rPr>
      <w:rFonts w:ascii="Symbol" w:hAnsi="Symbol"/>
    </w:rPr>
  </w:style>
  <w:style w:type="character" w:customStyle="1" w:styleId="WW8Num105z1">
    <w:name w:val="WW8Num105z1"/>
    <w:uiPriority w:val="99"/>
    <w:rsid w:val="0044140B"/>
    <w:rPr>
      <w:rFonts w:ascii="Courier New" w:hAnsi="Courier New"/>
    </w:rPr>
  </w:style>
  <w:style w:type="character" w:customStyle="1" w:styleId="WW8Num105z2">
    <w:name w:val="WW8Num105z2"/>
    <w:uiPriority w:val="99"/>
    <w:rsid w:val="0044140B"/>
    <w:rPr>
      <w:rFonts w:ascii="Wingdings" w:hAnsi="Wingdings"/>
    </w:rPr>
  </w:style>
  <w:style w:type="character" w:customStyle="1" w:styleId="WW8Num106z1">
    <w:name w:val="WW8Num106z1"/>
    <w:uiPriority w:val="99"/>
    <w:rsid w:val="0044140B"/>
    <w:rPr>
      <w:rFonts w:ascii="Symbol" w:hAnsi="Symbol"/>
      <w:color w:val="auto"/>
    </w:rPr>
  </w:style>
  <w:style w:type="character" w:customStyle="1" w:styleId="WW8Num106z3">
    <w:name w:val="WW8Num106z3"/>
    <w:uiPriority w:val="99"/>
    <w:rsid w:val="0044140B"/>
    <w:rPr>
      <w:rFonts w:ascii="Symbol" w:hAnsi="Symbol"/>
    </w:rPr>
  </w:style>
  <w:style w:type="character" w:customStyle="1" w:styleId="WW8Num106z4">
    <w:name w:val="WW8Num106z4"/>
    <w:uiPriority w:val="99"/>
    <w:rsid w:val="0044140B"/>
    <w:rPr>
      <w:rFonts w:ascii="Courier New" w:hAnsi="Courier New"/>
    </w:rPr>
  </w:style>
  <w:style w:type="character" w:customStyle="1" w:styleId="WW8Num107z1">
    <w:name w:val="WW8Num107z1"/>
    <w:uiPriority w:val="99"/>
    <w:rsid w:val="0044140B"/>
    <w:rPr>
      <w:rFonts w:ascii="Courier New" w:hAnsi="Courier New"/>
    </w:rPr>
  </w:style>
  <w:style w:type="character" w:customStyle="1" w:styleId="WW8Num107z3">
    <w:name w:val="WW8Num107z3"/>
    <w:uiPriority w:val="99"/>
    <w:rsid w:val="0044140B"/>
    <w:rPr>
      <w:rFonts w:ascii="Symbol" w:hAnsi="Symbol"/>
    </w:rPr>
  </w:style>
  <w:style w:type="character" w:customStyle="1" w:styleId="WW8Num108z4">
    <w:name w:val="WW8Num108z4"/>
    <w:uiPriority w:val="99"/>
    <w:rsid w:val="0044140B"/>
    <w:rPr>
      <w:rFonts w:ascii="Wingdings 3" w:hAnsi="Wingdings 3"/>
    </w:rPr>
  </w:style>
  <w:style w:type="character" w:customStyle="1" w:styleId="WW8Num109z2">
    <w:name w:val="WW8Num109z2"/>
    <w:uiPriority w:val="99"/>
    <w:rsid w:val="0044140B"/>
    <w:rPr>
      <w:rFonts w:ascii="Wingdings" w:hAnsi="Wingdings"/>
    </w:rPr>
  </w:style>
  <w:style w:type="character" w:customStyle="1" w:styleId="WW8Num109z4">
    <w:name w:val="WW8Num109z4"/>
    <w:uiPriority w:val="99"/>
    <w:rsid w:val="0044140B"/>
    <w:rPr>
      <w:rFonts w:ascii="Courier New" w:hAnsi="Courier New"/>
    </w:rPr>
  </w:style>
  <w:style w:type="character" w:customStyle="1" w:styleId="WW8Num110z1">
    <w:name w:val="WW8Num110z1"/>
    <w:uiPriority w:val="99"/>
    <w:rsid w:val="0044140B"/>
    <w:rPr>
      <w:rFonts w:ascii="Courier New" w:hAnsi="Courier New"/>
    </w:rPr>
  </w:style>
  <w:style w:type="character" w:customStyle="1" w:styleId="WW8Num110z3">
    <w:name w:val="WW8Num110z3"/>
    <w:uiPriority w:val="99"/>
    <w:rsid w:val="0044140B"/>
    <w:rPr>
      <w:rFonts w:ascii="Symbol" w:hAnsi="Symbol"/>
    </w:rPr>
  </w:style>
  <w:style w:type="character" w:customStyle="1" w:styleId="WW8Num111z1">
    <w:name w:val="WW8Num111z1"/>
    <w:uiPriority w:val="99"/>
    <w:rsid w:val="0044140B"/>
    <w:rPr>
      <w:rFonts w:ascii="Courier New" w:hAnsi="Courier New"/>
    </w:rPr>
  </w:style>
  <w:style w:type="character" w:customStyle="1" w:styleId="WW8Num111z3">
    <w:name w:val="WW8Num111z3"/>
    <w:uiPriority w:val="99"/>
    <w:rsid w:val="0044140B"/>
    <w:rPr>
      <w:rFonts w:ascii="Symbol" w:hAnsi="Symbol"/>
    </w:rPr>
  </w:style>
  <w:style w:type="character" w:customStyle="1" w:styleId="WW8Num112z1">
    <w:name w:val="WW8Num112z1"/>
    <w:uiPriority w:val="99"/>
    <w:rsid w:val="0044140B"/>
    <w:rPr>
      <w:rFonts w:ascii="Courier New" w:hAnsi="Courier New"/>
    </w:rPr>
  </w:style>
  <w:style w:type="character" w:customStyle="1" w:styleId="WW8Num112z3">
    <w:name w:val="WW8Num112z3"/>
    <w:uiPriority w:val="99"/>
    <w:rsid w:val="0044140B"/>
    <w:rPr>
      <w:rFonts w:ascii="Symbol" w:hAnsi="Symbol"/>
    </w:rPr>
  </w:style>
  <w:style w:type="character" w:customStyle="1" w:styleId="WW8Num113z1">
    <w:name w:val="WW8Num113z1"/>
    <w:uiPriority w:val="99"/>
    <w:rsid w:val="0044140B"/>
    <w:rPr>
      <w:rFonts w:ascii="Courier New" w:hAnsi="Courier New"/>
    </w:rPr>
  </w:style>
  <w:style w:type="character" w:customStyle="1" w:styleId="WW8Num113z3">
    <w:name w:val="WW8Num113z3"/>
    <w:uiPriority w:val="99"/>
    <w:rsid w:val="0044140B"/>
    <w:rPr>
      <w:rFonts w:ascii="Symbol" w:hAnsi="Symbol"/>
    </w:rPr>
  </w:style>
  <w:style w:type="character" w:customStyle="1" w:styleId="WW8Num114z0">
    <w:name w:val="WW8Num114z0"/>
    <w:uiPriority w:val="99"/>
    <w:rsid w:val="0044140B"/>
    <w:rPr>
      <w:rFonts w:ascii="Wingdings" w:hAnsi="Wingdings"/>
    </w:rPr>
  </w:style>
  <w:style w:type="character" w:customStyle="1" w:styleId="WW8Num114z1">
    <w:name w:val="WW8Num114z1"/>
    <w:uiPriority w:val="99"/>
    <w:rsid w:val="0044140B"/>
    <w:rPr>
      <w:rFonts w:ascii="Courier New" w:hAnsi="Courier New"/>
    </w:rPr>
  </w:style>
  <w:style w:type="character" w:customStyle="1" w:styleId="WW8Num114z3">
    <w:name w:val="WW8Num114z3"/>
    <w:uiPriority w:val="99"/>
    <w:rsid w:val="0044140B"/>
    <w:rPr>
      <w:rFonts w:ascii="Symbol" w:hAnsi="Symbol"/>
    </w:rPr>
  </w:style>
  <w:style w:type="character" w:customStyle="1" w:styleId="WW8Num117z1">
    <w:name w:val="WW8Num117z1"/>
    <w:uiPriority w:val="99"/>
    <w:rsid w:val="0044140B"/>
    <w:rPr>
      <w:rFonts w:ascii="Courier New" w:hAnsi="Courier New"/>
    </w:rPr>
  </w:style>
  <w:style w:type="character" w:customStyle="1" w:styleId="WW8Num117z3">
    <w:name w:val="WW8Num117z3"/>
    <w:uiPriority w:val="99"/>
    <w:rsid w:val="0044140B"/>
    <w:rPr>
      <w:rFonts w:ascii="Symbol" w:hAnsi="Symbol"/>
    </w:rPr>
  </w:style>
  <w:style w:type="character" w:customStyle="1" w:styleId="WW8Num118z1">
    <w:name w:val="WW8Num118z1"/>
    <w:uiPriority w:val="99"/>
    <w:rsid w:val="0044140B"/>
    <w:rPr>
      <w:rFonts w:ascii="Wingdings" w:hAnsi="Wingdings"/>
    </w:rPr>
  </w:style>
  <w:style w:type="character" w:customStyle="1" w:styleId="WW8Num118z4">
    <w:name w:val="WW8Num118z4"/>
    <w:uiPriority w:val="99"/>
    <w:rsid w:val="0044140B"/>
    <w:rPr>
      <w:rFonts w:ascii="Courier New" w:hAnsi="Courier New"/>
    </w:rPr>
  </w:style>
  <w:style w:type="character" w:customStyle="1" w:styleId="WW8Num119z0">
    <w:name w:val="WW8Num119z0"/>
    <w:uiPriority w:val="99"/>
    <w:rsid w:val="0044140B"/>
    <w:rPr>
      <w:rFonts w:ascii="Wingdings" w:hAnsi="Wingdings"/>
    </w:rPr>
  </w:style>
  <w:style w:type="character" w:customStyle="1" w:styleId="WW8Num119z1">
    <w:name w:val="WW8Num119z1"/>
    <w:uiPriority w:val="99"/>
    <w:rsid w:val="0044140B"/>
    <w:rPr>
      <w:rFonts w:ascii="Courier New" w:hAnsi="Courier New"/>
    </w:rPr>
  </w:style>
  <w:style w:type="character" w:customStyle="1" w:styleId="WW8Num119z3">
    <w:name w:val="WW8Num119z3"/>
    <w:uiPriority w:val="99"/>
    <w:rsid w:val="0044140B"/>
    <w:rPr>
      <w:rFonts w:ascii="Symbol" w:hAnsi="Symbol"/>
    </w:rPr>
  </w:style>
  <w:style w:type="character" w:customStyle="1" w:styleId="WW8Num121z2">
    <w:name w:val="WW8Num121z2"/>
    <w:uiPriority w:val="99"/>
    <w:rsid w:val="0044140B"/>
    <w:rPr>
      <w:rFonts w:ascii="Wingdings" w:hAnsi="Wingdings"/>
    </w:rPr>
  </w:style>
  <w:style w:type="character" w:customStyle="1" w:styleId="WW8Num121z4">
    <w:name w:val="WW8Num121z4"/>
    <w:uiPriority w:val="99"/>
    <w:rsid w:val="0044140B"/>
    <w:rPr>
      <w:rFonts w:ascii="Courier New" w:hAnsi="Courier New"/>
    </w:rPr>
  </w:style>
  <w:style w:type="character" w:customStyle="1" w:styleId="WW8Num122z3">
    <w:name w:val="WW8Num122z3"/>
    <w:uiPriority w:val="99"/>
    <w:rsid w:val="0044140B"/>
    <w:rPr>
      <w:rFonts w:ascii="Symbol" w:hAnsi="Symbol"/>
    </w:rPr>
  </w:style>
  <w:style w:type="character" w:customStyle="1" w:styleId="WW8Num122z4">
    <w:name w:val="WW8Num122z4"/>
    <w:uiPriority w:val="99"/>
    <w:rsid w:val="0044140B"/>
    <w:rPr>
      <w:rFonts w:ascii="Courier New" w:hAnsi="Courier New"/>
    </w:rPr>
  </w:style>
  <w:style w:type="character" w:customStyle="1" w:styleId="WW8Num123z1">
    <w:name w:val="WW8Num123z1"/>
    <w:uiPriority w:val="99"/>
    <w:rsid w:val="0044140B"/>
    <w:rPr>
      <w:rFonts w:ascii="Courier New" w:hAnsi="Courier New"/>
    </w:rPr>
  </w:style>
  <w:style w:type="character" w:customStyle="1" w:styleId="WW8Num123z3">
    <w:name w:val="WW8Num123z3"/>
    <w:uiPriority w:val="99"/>
    <w:rsid w:val="0044140B"/>
    <w:rPr>
      <w:rFonts w:ascii="Symbol" w:hAnsi="Symbol"/>
    </w:rPr>
  </w:style>
  <w:style w:type="character" w:customStyle="1" w:styleId="WW8Num124z1">
    <w:name w:val="WW8Num124z1"/>
    <w:uiPriority w:val="99"/>
    <w:rsid w:val="0044140B"/>
    <w:rPr>
      <w:rFonts w:ascii="Courier New" w:hAnsi="Courier New"/>
    </w:rPr>
  </w:style>
  <w:style w:type="character" w:customStyle="1" w:styleId="WW8Num124z3">
    <w:name w:val="WW8Num124z3"/>
    <w:uiPriority w:val="99"/>
    <w:rsid w:val="0044140B"/>
    <w:rPr>
      <w:rFonts w:ascii="Symbol" w:hAnsi="Symbol"/>
    </w:rPr>
  </w:style>
  <w:style w:type="character" w:customStyle="1" w:styleId="WW8Num125z1">
    <w:name w:val="WW8Num125z1"/>
    <w:uiPriority w:val="99"/>
    <w:rsid w:val="0044140B"/>
    <w:rPr>
      <w:rFonts w:ascii="Courier New" w:hAnsi="Courier New"/>
    </w:rPr>
  </w:style>
  <w:style w:type="character" w:customStyle="1" w:styleId="WW8Num125z3">
    <w:name w:val="WW8Num125z3"/>
    <w:uiPriority w:val="99"/>
    <w:rsid w:val="0044140B"/>
    <w:rPr>
      <w:rFonts w:ascii="Symbol" w:hAnsi="Symbol"/>
    </w:rPr>
  </w:style>
  <w:style w:type="character" w:customStyle="1" w:styleId="WW8Num126z1">
    <w:name w:val="WW8Num126z1"/>
    <w:uiPriority w:val="99"/>
    <w:rsid w:val="0044140B"/>
    <w:rPr>
      <w:rFonts w:ascii="Courier New" w:hAnsi="Courier New"/>
    </w:rPr>
  </w:style>
  <w:style w:type="character" w:customStyle="1" w:styleId="WW8Num126z2">
    <w:name w:val="WW8Num126z2"/>
    <w:uiPriority w:val="99"/>
    <w:rsid w:val="0044140B"/>
    <w:rPr>
      <w:rFonts w:ascii="Wingdings" w:hAnsi="Wingdings"/>
    </w:rPr>
  </w:style>
  <w:style w:type="character" w:customStyle="1" w:styleId="WW8Num126z3">
    <w:name w:val="WW8Num126z3"/>
    <w:uiPriority w:val="99"/>
    <w:rsid w:val="0044140B"/>
    <w:rPr>
      <w:rFonts w:ascii="Symbol" w:hAnsi="Symbol"/>
    </w:rPr>
  </w:style>
  <w:style w:type="character" w:customStyle="1" w:styleId="WW8Num127z1">
    <w:name w:val="WW8Num127z1"/>
    <w:uiPriority w:val="99"/>
    <w:rsid w:val="0044140B"/>
    <w:rPr>
      <w:rFonts w:ascii="Courier New" w:hAnsi="Courier New"/>
    </w:rPr>
  </w:style>
  <w:style w:type="character" w:customStyle="1" w:styleId="WW8Num127z3">
    <w:name w:val="WW8Num127z3"/>
    <w:uiPriority w:val="99"/>
    <w:rsid w:val="0044140B"/>
    <w:rPr>
      <w:rFonts w:ascii="Symbol" w:hAnsi="Symbol"/>
    </w:rPr>
  </w:style>
  <w:style w:type="character" w:customStyle="1" w:styleId="WW8Num128z0">
    <w:name w:val="WW8Num128z0"/>
    <w:uiPriority w:val="99"/>
    <w:rsid w:val="0044140B"/>
    <w:rPr>
      <w:rFonts w:ascii="Symbol" w:hAnsi="Symbol"/>
    </w:rPr>
  </w:style>
  <w:style w:type="character" w:customStyle="1" w:styleId="WW8Num128z1">
    <w:name w:val="WW8Num128z1"/>
    <w:uiPriority w:val="99"/>
    <w:rsid w:val="0044140B"/>
    <w:rPr>
      <w:rFonts w:ascii="Courier New" w:hAnsi="Courier New"/>
    </w:rPr>
  </w:style>
  <w:style w:type="character" w:customStyle="1" w:styleId="WW8Num128z2">
    <w:name w:val="WW8Num128z2"/>
    <w:uiPriority w:val="99"/>
    <w:rsid w:val="0044140B"/>
    <w:rPr>
      <w:rFonts w:ascii="Wingdings" w:hAnsi="Wingdings"/>
    </w:rPr>
  </w:style>
  <w:style w:type="character" w:customStyle="1" w:styleId="WW8Num130z1">
    <w:name w:val="WW8Num130z1"/>
    <w:uiPriority w:val="99"/>
    <w:rsid w:val="0044140B"/>
    <w:rPr>
      <w:rFonts w:ascii="Courier New" w:hAnsi="Courier New"/>
    </w:rPr>
  </w:style>
  <w:style w:type="character" w:customStyle="1" w:styleId="WW8Num130z3">
    <w:name w:val="WW8Num130z3"/>
    <w:uiPriority w:val="99"/>
    <w:rsid w:val="0044140B"/>
    <w:rPr>
      <w:rFonts w:ascii="Symbol" w:hAnsi="Symbol"/>
    </w:rPr>
  </w:style>
  <w:style w:type="character" w:customStyle="1" w:styleId="WW8Num131z1">
    <w:name w:val="WW8Num131z1"/>
    <w:uiPriority w:val="99"/>
    <w:rsid w:val="0044140B"/>
    <w:rPr>
      <w:rFonts w:ascii="Courier New" w:hAnsi="Courier New"/>
    </w:rPr>
  </w:style>
  <w:style w:type="character" w:customStyle="1" w:styleId="WW8Num131z3">
    <w:name w:val="WW8Num131z3"/>
    <w:uiPriority w:val="99"/>
    <w:rsid w:val="0044140B"/>
    <w:rPr>
      <w:rFonts w:ascii="Symbol" w:hAnsi="Symbol"/>
    </w:rPr>
  </w:style>
  <w:style w:type="character" w:customStyle="1" w:styleId="WW8Num132z1">
    <w:name w:val="WW8Num132z1"/>
    <w:uiPriority w:val="99"/>
    <w:rsid w:val="0044140B"/>
    <w:rPr>
      <w:rFonts w:ascii="Courier New" w:hAnsi="Courier New"/>
    </w:rPr>
  </w:style>
  <w:style w:type="character" w:customStyle="1" w:styleId="WW8Num132z3">
    <w:name w:val="WW8Num132z3"/>
    <w:uiPriority w:val="99"/>
    <w:rsid w:val="0044140B"/>
    <w:rPr>
      <w:rFonts w:ascii="Symbol" w:hAnsi="Symbol"/>
    </w:rPr>
  </w:style>
  <w:style w:type="character" w:customStyle="1" w:styleId="WW8Num133z0">
    <w:name w:val="WW8Num133z0"/>
    <w:uiPriority w:val="99"/>
    <w:rsid w:val="0044140B"/>
    <w:rPr>
      <w:rFonts w:ascii="Symbol" w:hAnsi="Symbol"/>
    </w:rPr>
  </w:style>
  <w:style w:type="character" w:customStyle="1" w:styleId="WW8Num133z2">
    <w:name w:val="WW8Num133z2"/>
    <w:uiPriority w:val="99"/>
    <w:rsid w:val="0044140B"/>
    <w:rPr>
      <w:rFonts w:ascii="Wingdings" w:hAnsi="Wingdings"/>
    </w:rPr>
  </w:style>
  <w:style w:type="character" w:customStyle="1" w:styleId="WW8Num134z1">
    <w:name w:val="WW8Num134z1"/>
    <w:uiPriority w:val="99"/>
    <w:rsid w:val="0044140B"/>
    <w:rPr>
      <w:rFonts w:ascii="Symbol" w:hAnsi="Symbol"/>
    </w:rPr>
  </w:style>
  <w:style w:type="character" w:customStyle="1" w:styleId="WW8Num135z1">
    <w:name w:val="WW8Num135z1"/>
    <w:uiPriority w:val="99"/>
    <w:rsid w:val="0044140B"/>
    <w:rPr>
      <w:rFonts w:ascii="Courier New" w:hAnsi="Courier New"/>
    </w:rPr>
  </w:style>
  <w:style w:type="character" w:customStyle="1" w:styleId="WW8Num135z3">
    <w:name w:val="WW8Num135z3"/>
    <w:uiPriority w:val="99"/>
    <w:rsid w:val="0044140B"/>
    <w:rPr>
      <w:rFonts w:ascii="Symbol" w:hAnsi="Symbol"/>
    </w:rPr>
  </w:style>
  <w:style w:type="character" w:customStyle="1" w:styleId="WW8Num136z1">
    <w:name w:val="WW8Num136z1"/>
    <w:uiPriority w:val="99"/>
    <w:rsid w:val="0044140B"/>
    <w:rPr>
      <w:rFonts w:ascii="Courier New" w:hAnsi="Courier New"/>
    </w:rPr>
  </w:style>
  <w:style w:type="character" w:customStyle="1" w:styleId="WW8Num136z3">
    <w:name w:val="WW8Num136z3"/>
    <w:uiPriority w:val="99"/>
    <w:rsid w:val="0044140B"/>
    <w:rPr>
      <w:rFonts w:ascii="Symbol" w:hAnsi="Symbol"/>
    </w:rPr>
  </w:style>
  <w:style w:type="character" w:customStyle="1" w:styleId="WW8Num137z1">
    <w:name w:val="WW8Num137z1"/>
    <w:uiPriority w:val="99"/>
    <w:rsid w:val="0044140B"/>
    <w:rPr>
      <w:rFonts w:ascii="Courier New" w:hAnsi="Courier New"/>
    </w:rPr>
  </w:style>
  <w:style w:type="character" w:customStyle="1" w:styleId="WW8Num137z3">
    <w:name w:val="WW8Num137z3"/>
    <w:uiPriority w:val="99"/>
    <w:rsid w:val="0044140B"/>
    <w:rPr>
      <w:rFonts w:ascii="Symbol" w:hAnsi="Symbol"/>
    </w:rPr>
  </w:style>
  <w:style w:type="character" w:customStyle="1" w:styleId="WW8Num138z1">
    <w:name w:val="WW8Num138z1"/>
    <w:uiPriority w:val="99"/>
    <w:rsid w:val="0044140B"/>
    <w:rPr>
      <w:rFonts w:ascii="Courier New" w:hAnsi="Courier New"/>
    </w:rPr>
  </w:style>
  <w:style w:type="character" w:customStyle="1" w:styleId="WW8Num138z3">
    <w:name w:val="WW8Num138z3"/>
    <w:uiPriority w:val="99"/>
    <w:rsid w:val="0044140B"/>
    <w:rPr>
      <w:rFonts w:ascii="Symbol" w:hAnsi="Symbol"/>
    </w:rPr>
  </w:style>
  <w:style w:type="character" w:customStyle="1" w:styleId="WW8Num139z1">
    <w:name w:val="WW8Num139z1"/>
    <w:uiPriority w:val="99"/>
    <w:rsid w:val="0044140B"/>
    <w:rPr>
      <w:rFonts w:ascii="Courier New" w:hAnsi="Courier New"/>
    </w:rPr>
  </w:style>
  <w:style w:type="character" w:customStyle="1" w:styleId="WW8Num139z3">
    <w:name w:val="WW8Num139z3"/>
    <w:uiPriority w:val="99"/>
    <w:rsid w:val="0044140B"/>
    <w:rPr>
      <w:rFonts w:ascii="Symbol" w:hAnsi="Symbol"/>
    </w:rPr>
  </w:style>
  <w:style w:type="character" w:customStyle="1" w:styleId="WW8Num140z0">
    <w:name w:val="WW8Num140z0"/>
    <w:uiPriority w:val="99"/>
    <w:rsid w:val="0044140B"/>
    <w:rPr>
      <w:rFonts w:ascii="Wingdings" w:hAnsi="Wingdings"/>
    </w:rPr>
  </w:style>
  <w:style w:type="character" w:customStyle="1" w:styleId="WW8Num140z1">
    <w:name w:val="WW8Num140z1"/>
    <w:uiPriority w:val="99"/>
    <w:rsid w:val="0044140B"/>
    <w:rPr>
      <w:rFonts w:ascii="Courier New" w:hAnsi="Courier New"/>
    </w:rPr>
  </w:style>
  <w:style w:type="character" w:customStyle="1" w:styleId="WW8Num140z3">
    <w:name w:val="WW8Num140z3"/>
    <w:uiPriority w:val="99"/>
    <w:rsid w:val="0044140B"/>
    <w:rPr>
      <w:rFonts w:ascii="Symbol" w:hAnsi="Symbol"/>
    </w:rPr>
  </w:style>
  <w:style w:type="character" w:customStyle="1" w:styleId="WW8Num143z0">
    <w:name w:val="WW8Num143z0"/>
    <w:uiPriority w:val="99"/>
    <w:rsid w:val="0044140B"/>
    <w:rPr>
      <w:rFonts w:ascii="Symbol" w:hAnsi="Symbol"/>
      <w:color w:val="auto"/>
    </w:rPr>
  </w:style>
  <w:style w:type="character" w:customStyle="1" w:styleId="WW8Num143z1">
    <w:name w:val="WW8Num143z1"/>
    <w:uiPriority w:val="99"/>
    <w:rsid w:val="0044140B"/>
    <w:rPr>
      <w:rFonts w:ascii="Courier New" w:hAnsi="Courier New"/>
    </w:rPr>
  </w:style>
  <w:style w:type="character" w:customStyle="1" w:styleId="WW8Num143z2">
    <w:name w:val="WW8Num143z2"/>
    <w:uiPriority w:val="99"/>
    <w:rsid w:val="0044140B"/>
    <w:rPr>
      <w:rFonts w:ascii="Wingdings" w:hAnsi="Wingdings"/>
    </w:rPr>
  </w:style>
  <w:style w:type="character" w:customStyle="1" w:styleId="WW8Num143z3">
    <w:name w:val="WW8Num143z3"/>
    <w:uiPriority w:val="99"/>
    <w:rsid w:val="0044140B"/>
    <w:rPr>
      <w:rFonts w:ascii="Symbol" w:hAnsi="Symbol"/>
    </w:rPr>
  </w:style>
  <w:style w:type="character" w:customStyle="1" w:styleId="WW8Num145z1">
    <w:name w:val="WW8Num145z1"/>
    <w:uiPriority w:val="99"/>
    <w:rsid w:val="0044140B"/>
    <w:rPr>
      <w:rFonts w:ascii="Symbol" w:hAnsi="Symbol"/>
      <w:color w:val="auto"/>
    </w:rPr>
  </w:style>
  <w:style w:type="character" w:customStyle="1" w:styleId="WW8Num145z2">
    <w:name w:val="WW8Num145z2"/>
    <w:uiPriority w:val="99"/>
    <w:rsid w:val="0044140B"/>
    <w:rPr>
      <w:rFonts w:ascii="Wingdings" w:hAnsi="Wingdings"/>
    </w:rPr>
  </w:style>
  <w:style w:type="character" w:customStyle="1" w:styleId="WW8Num145z3">
    <w:name w:val="WW8Num145z3"/>
    <w:uiPriority w:val="99"/>
    <w:rsid w:val="0044140B"/>
    <w:rPr>
      <w:rFonts w:ascii="Symbol" w:hAnsi="Symbol"/>
    </w:rPr>
  </w:style>
  <w:style w:type="character" w:customStyle="1" w:styleId="WW8Num145z4">
    <w:name w:val="WW8Num145z4"/>
    <w:uiPriority w:val="99"/>
    <w:rsid w:val="0044140B"/>
    <w:rPr>
      <w:rFonts w:ascii="Courier New" w:hAnsi="Courier New"/>
    </w:rPr>
  </w:style>
  <w:style w:type="character" w:customStyle="1" w:styleId="WW8Num146z1">
    <w:name w:val="WW8Num146z1"/>
    <w:uiPriority w:val="99"/>
    <w:rsid w:val="0044140B"/>
    <w:rPr>
      <w:rFonts w:ascii="Courier New" w:hAnsi="Courier New"/>
    </w:rPr>
  </w:style>
  <w:style w:type="character" w:customStyle="1" w:styleId="WW8Num146z2">
    <w:name w:val="WW8Num146z2"/>
    <w:uiPriority w:val="99"/>
    <w:rsid w:val="0044140B"/>
    <w:rPr>
      <w:rFonts w:ascii="Wingdings" w:hAnsi="Wingdings"/>
    </w:rPr>
  </w:style>
  <w:style w:type="character" w:customStyle="1" w:styleId="WW8Num146z3">
    <w:name w:val="WW8Num146z3"/>
    <w:uiPriority w:val="99"/>
    <w:rsid w:val="0044140B"/>
    <w:rPr>
      <w:rFonts w:ascii="Symbol" w:hAnsi="Symbol"/>
    </w:rPr>
  </w:style>
  <w:style w:type="character" w:customStyle="1" w:styleId="WW8Num147z1">
    <w:name w:val="WW8Num147z1"/>
    <w:uiPriority w:val="99"/>
    <w:rsid w:val="0044140B"/>
    <w:rPr>
      <w:rFonts w:ascii="Courier New" w:hAnsi="Courier New"/>
    </w:rPr>
  </w:style>
  <w:style w:type="character" w:customStyle="1" w:styleId="WW8Num147z3">
    <w:name w:val="WW8Num147z3"/>
    <w:uiPriority w:val="99"/>
    <w:rsid w:val="0044140B"/>
    <w:rPr>
      <w:rFonts w:ascii="Symbol" w:hAnsi="Symbol"/>
    </w:rPr>
  </w:style>
  <w:style w:type="character" w:customStyle="1" w:styleId="WW8Num148z1">
    <w:name w:val="WW8Num148z1"/>
    <w:uiPriority w:val="99"/>
    <w:rsid w:val="0044140B"/>
    <w:rPr>
      <w:rFonts w:ascii="Courier New" w:hAnsi="Courier New"/>
    </w:rPr>
  </w:style>
  <w:style w:type="character" w:customStyle="1" w:styleId="WW8Num148z3">
    <w:name w:val="WW8Num148z3"/>
    <w:uiPriority w:val="99"/>
    <w:rsid w:val="0044140B"/>
    <w:rPr>
      <w:rFonts w:ascii="Symbol" w:hAnsi="Symbol"/>
    </w:rPr>
  </w:style>
  <w:style w:type="character" w:customStyle="1" w:styleId="WW8Num149z1">
    <w:name w:val="WW8Num149z1"/>
    <w:uiPriority w:val="99"/>
    <w:rsid w:val="0044140B"/>
    <w:rPr>
      <w:rFonts w:ascii="Courier New" w:hAnsi="Courier New"/>
    </w:rPr>
  </w:style>
  <w:style w:type="character" w:customStyle="1" w:styleId="WW8Num149z3">
    <w:name w:val="WW8Num149z3"/>
    <w:uiPriority w:val="99"/>
    <w:rsid w:val="0044140B"/>
    <w:rPr>
      <w:rFonts w:ascii="Symbol" w:hAnsi="Symbol"/>
    </w:rPr>
  </w:style>
  <w:style w:type="character" w:customStyle="1" w:styleId="WW8Num150z1">
    <w:name w:val="WW8Num150z1"/>
    <w:uiPriority w:val="99"/>
    <w:rsid w:val="0044140B"/>
    <w:rPr>
      <w:rFonts w:ascii="Courier New" w:hAnsi="Courier New"/>
    </w:rPr>
  </w:style>
  <w:style w:type="character" w:customStyle="1" w:styleId="WW8Num150z2">
    <w:name w:val="WW8Num150z2"/>
    <w:uiPriority w:val="99"/>
    <w:rsid w:val="0044140B"/>
    <w:rPr>
      <w:rFonts w:ascii="Wingdings" w:hAnsi="Wingdings"/>
    </w:rPr>
  </w:style>
  <w:style w:type="character" w:customStyle="1" w:styleId="WW8Num150z3">
    <w:name w:val="WW8Num150z3"/>
    <w:uiPriority w:val="99"/>
    <w:rsid w:val="0044140B"/>
    <w:rPr>
      <w:rFonts w:ascii="Symbol" w:hAnsi="Symbol"/>
    </w:rPr>
  </w:style>
  <w:style w:type="character" w:customStyle="1" w:styleId="WW8Num151z3">
    <w:name w:val="WW8Num151z3"/>
    <w:uiPriority w:val="99"/>
    <w:rsid w:val="0044140B"/>
    <w:rPr>
      <w:rFonts w:ascii="Symbol" w:hAnsi="Symbol"/>
    </w:rPr>
  </w:style>
  <w:style w:type="character" w:customStyle="1" w:styleId="WW8Num151z4">
    <w:name w:val="WW8Num151z4"/>
    <w:uiPriority w:val="99"/>
    <w:rsid w:val="0044140B"/>
    <w:rPr>
      <w:rFonts w:ascii="Courier New" w:hAnsi="Courier New"/>
    </w:rPr>
  </w:style>
  <w:style w:type="character" w:customStyle="1" w:styleId="WW8Num152z1">
    <w:name w:val="WW8Num152z1"/>
    <w:uiPriority w:val="99"/>
    <w:rsid w:val="0044140B"/>
    <w:rPr>
      <w:rFonts w:ascii="Courier New" w:hAnsi="Courier New"/>
    </w:rPr>
  </w:style>
  <w:style w:type="character" w:customStyle="1" w:styleId="WW8Num152z2">
    <w:name w:val="WW8Num152z2"/>
    <w:uiPriority w:val="99"/>
    <w:rsid w:val="0044140B"/>
    <w:rPr>
      <w:rFonts w:ascii="Wingdings" w:hAnsi="Wingdings"/>
    </w:rPr>
  </w:style>
  <w:style w:type="character" w:customStyle="1" w:styleId="WW8Num153z1">
    <w:name w:val="WW8Num153z1"/>
    <w:uiPriority w:val="99"/>
    <w:rsid w:val="0044140B"/>
    <w:rPr>
      <w:rFonts w:ascii="Courier New" w:hAnsi="Courier New"/>
    </w:rPr>
  </w:style>
  <w:style w:type="character" w:customStyle="1" w:styleId="WW8Num153z3">
    <w:name w:val="WW8Num153z3"/>
    <w:uiPriority w:val="99"/>
    <w:rsid w:val="0044140B"/>
    <w:rPr>
      <w:rFonts w:ascii="Symbol" w:hAnsi="Symbol"/>
    </w:rPr>
  </w:style>
  <w:style w:type="character" w:customStyle="1" w:styleId="WW8Num154z1">
    <w:name w:val="WW8Num154z1"/>
    <w:uiPriority w:val="99"/>
    <w:rsid w:val="0044140B"/>
    <w:rPr>
      <w:rFonts w:ascii="Courier New" w:hAnsi="Courier New"/>
    </w:rPr>
  </w:style>
  <w:style w:type="character" w:customStyle="1" w:styleId="WW8Num154z3">
    <w:name w:val="WW8Num154z3"/>
    <w:uiPriority w:val="99"/>
    <w:rsid w:val="0044140B"/>
    <w:rPr>
      <w:rFonts w:ascii="Symbol" w:hAnsi="Symbol"/>
    </w:rPr>
  </w:style>
  <w:style w:type="character" w:customStyle="1" w:styleId="WW8Num155z1">
    <w:name w:val="WW8Num155z1"/>
    <w:uiPriority w:val="99"/>
    <w:rsid w:val="0044140B"/>
    <w:rPr>
      <w:rFonts w:ascii="Courier New" w:hAnsi="Courier New"/>
    </w:rPr>
  </w:style>
  <w:style w:type="character" w:customStyle="1" w:styleId="WW8Num155z3">
    <w:name w:val="WW8Num155z3"/>
    <w:uiPriority w:val="99"/>
    <w:rsid w:val="0044140B"/>
    <w:rPr>
      <w:rFonts w:ascii="Symbol" w:hAnsi="Symbol"/>
    </w:rPr>
  </w:style>
  <w:style w:type="character" w:customStyle="1" w:styleId="WW8Num156z1">
    <w:name w:val="WW8Num156z1"/>
    <w:uiPriority w:val="99"/>
    <w:rsid w:val="0044140B"/>
    <w:rPr>
      <w:rFonts w:ascii="Courier New" w:hAnsi="Courier New"/>
    </w:rPr>
  </w:style>
  <w:style w:type="character" w:customStyle="1" w:styleId="WW8Num156z3">
    <w:name w:val="WW8Num156z3"/>
    <w:uiPriority w:val="99"/>
    <w:rsid w:val="0044140B"/>
    <w:rPr>
      <w:rFonts w:ascii="Symbol" w:hAnsi="Symbol"/>
    </w:rPr>
  </w:style>
  <w:style w:type="character" w:customStyle="1" w:styleId="WW8Num157z1">
    <w:name w:val="WW8Num157z1"/>
    <w:uiPriority w:val="99"/>
    <w:rsid w:val="0044140B"/>
    <w:rPr>
      <w:rFonts w:ascii="Courier New" w:hAnsi="Courier New"/>
    </w:rPr>
  </w:style>
  <w:style w:type="character" w:customStyle="1" w:styleId="WW8Num157z2">
    <w:name w:val="WW8Num157z2"/>
    <w:uiPriority w:val="99"/>
    <w:rsid w:val="0044140B"/>
    <w:rPr>
      <w:rFonts w:ascii="Wingdings" w:hAnsi="Wingdings"/>
    </w:rPr>
  </w:style>
  <w:style w:type="character" w:customStyle="1" w:styleId="WW8Num157z3">
    <w:name w:val="WW8Num157z3"/>
    <w:uiPriority w:val="99"/>
    <w:rsid w:val="0044140B"/>
    <w:rPr>
      <w:rFonts w:ascii="Symbol" w:hAnsi="Symbol"/>
    </w:rPr>
  </w:style>
  <w:style w:type="character" w:customStyle="1" w:styleId="WW8Num158z1">
    <w:name w:val="WW8Num158z1"/>
    <w:uiPriority w:val="99"/>
    <w:rsid w:val="0044140B"/>
    <w:rPr>
      <w:rFonts w:ascii="Courier New" w:hAnsi="Courier New"/>
    </w:rPr>
  </w:style>
  <w:style w:type="character" w:customStyle="1" w:styleId="WW8Num158z2">
    <w:name w:val="WW8Num158z2"/>
    <w:uiPriority w:val="99"/>
    <w:rsid w:val="0044140B"/>
    <w:rPr>
      <w:rFonts w:ascii="Wingdings" w:hAnsi="Wingdings"/>
    </w:rPr>
  </w:style>
  <w:style w:type="character" w:customStyle="1" w:styleId="WW8Num159z1">
    <w:name w:val="WW8Num159z1"/>
    <w:uiPriority w:val="99"/>
    <w:rsid w:val="0044140B"/>
    <w:rPr>
      <w:rFonts w:ascii="Courier New" w:hAnsi="Courier New"/>
    </w:rPr>
  </w:style>
  <w:style w:type="character" w:customStyle="1" w:styleId="WW8Num159z2">
    <w:name w:val="WW8Num159z2"/>
    <w:uiPriority w:val="99"/>
    <w:rsid w:val="0044140B"/>
    <w:rPr>
      <w:rFonts w:ascii="Wingdings" w:hAnsi="Wingdings"/>
    </w:rPr>
  </w:style>
  <w:style w:type="character" w:customStyle="1" w:styleId="WW8Num160z0">
    <w:name w:val="WW8Num160z0"/>
    <w:uiPriority w:val="99"/>
    <w:rsid w:val="0044140B"/>
    <w:rPr>
      <w:rFonts w:ascii="Wingdings" w:hAnsi="Wingdings"/>
    </w:rPr>
  </w:style>
  <w:style w:type="character" w:customStyle="1" w:styleId="WW8Num160z1">
    <w:name w:val="WW8Num160z1"/>
    <w:uiPriority w:val="99"/>
    <w:rsid w:val="0044140B"/>
    <w:rPr>
      <w:rFonts w:ascii="Courier New" w:hAnsi="Courier New"/>
    </w:rPr>
  </w:style>
  <w:style w:type="character" w:customStyle="1" w:styleId="WW8Num160z3">
    <w:name w:val="WW8Num160z3"/>
    <w:uiPriority w:val="99"/>
    <w:rsid w:val="0044140B"/>
    <w:rPr>
      <w:rFonts w:ascii="Symbol" w:hAnsi="Symbol"/>
    </w:rPr>
  </w:style>
  <w:style w:type="character" w:customStyle="1" w:styleId="WW8Num162z1">
    <w:name w:val="WW8Num162z1"/>
    <w:uiPriority w:val="99"/>
    <w:rsid w:val="0044140B"/>
    <w:rPr>
      <w:rFonts w:ascii="Courier New" w:hAnsi="Courier New"/>
    </w:rPr>
  </w:style>
  <w:style w:type="character" w:customStyle="1" w:styleId="WW8Num162z3">
    <w:name w:val="WW8Num162z3"/>
    <w:uiPriority w:val="99"/>
    <w:rsid w:val="0044140B"/>
    <w:rPr>
      <w:rFonts w:ascii="Symbol" w:hAnsi="Symbol"/>
    </w:rPr>
  </w:style>
  <w:style w:type="character" w:customStyle="1" w:styleId="WW8Num163z1">
    <w:name w:val="WW8Num163z1"/>
    <w:uiPriority w:val="99"/>
    <w:rsid w:val="0044140B"/>
    <w:rPr>
      <w:rFonts w:ascii="Courier New" w:hAnsi="Courier New"/>
    </w:rPr>
  </w:style>
  <w:style w:type="character" w:customStyle="1" w:styleId="WW8Num163z3">
    <w:name w:val="WW8Num163z3"/>
    <w:uiPriority w:val="99"/>
    <w:rsid w:val="0044140B"/>
    <w:rPr>
      <w:rFonts w:ascii="Symbol" w:hAnsi="Symbol"/>
    </w:rPr>
  </w:style>
  <w:style w:type="character" w:customStyle="1" w:styleId="WW8Num164z1">
    <w:name w:val="WW8Num164z1"/>
    <w:uiPriority w:val="99"/>
    <w:rsid w:val="0044140B"/>
    <w:rPr>
      <w:rFonts w:ascii="Courier New" w:hAnsi="Courier New"/>
    </w:rPr>
  </w:style>
  <w:style w:type="character" w:customStyle="1" w:styleId="WW8Num164z3">
    <w:name w:val="WW8Num164z3"/>
    <w:uiPriority w:val="99"/>
    <w:rsid w:val="0044140B"/>
    <w:rPr>
      <w:rFonts w:ascii="Symbol" w:hAnsi="Symbol"/>
    </w:rPr>
  </w:style>
  <w:style w:type="character" w:customStyle="1" w:styleId="WW8Num165z1">
    <w:name w:val="WW8Num165z1"/>
    <w:uiPriority w:val="99"/>
    <w:rsid w:val="0044140B"/>
    <w:rPr>
      <w:rFonts w:ascii="Courier New" w:hAnsi="Courier New"/>
    </w:rPr>
  </w:style>
  <w:style w:type="character" w:customStyle="1" w:styleId="WW8Num165z3">
    <w:name w:val="WW8Num165z3"/>
    <w:uiPriority w:val="99"/>
    <w:rsid w:val="0044140B"/>
    <w:rPr>
      <w:rFonts w:ascii="Symbol" w:hAnsi="Symbol"/>
    </w:rPr>
  </w:style>
  <w:style w:type="character" w:customStyle="1" w:styleId="WW8Num166z1">
    <w:name w:val="WW8Num166z1"/>
    <w:uiPriority w:val="99"/>
    <w:rsid w:val="0044140B"/>
    <w:rPr>
      <w:rFonts w:ascii="Courier New" w:hAnsi="Courier New"/>
    </w:rPr>
  </w:style>
  <w:style w:type="character" w:customStyle="1" w:styleId="WW8Num166z3">
    <w:name w:val="WW8Num166z3"/>
    <w:uiPriority w:val="99"/>
    <w:rsid w:val="0044140B"/>
    <w:rPr>
      <w:rFonts w:ascii="Symbol" w:hAnsi="Symbol"/>
    </w:rPr>
  </w:style>
  <w:style w:type="character" w:customStyle="1" w:styleId="WW8Num167z1">
    <w:name w:val="WW8Num167z1"/>
    <w:uiPriority w:val="99"/>
    <w:rsid w:val="0044140B"/>
    <w:rPr>
      <w:rFonts w:ascii="Courier New" w:hAnsi="Courier New"/>
    </w:rPr>
  </w:style>
  <w:style w:type="character" w:customStyle="1" w:styleId="WW8Num167z3">
    <w:name w:val="WW8Num167z3"/>
    <w:uiPriority w:val="99"/>
    <w:rsid w:val="0044140B"/>
    <w:rPr>
      <w:rFonts w:ascii="Symbol" w:hAnsi="Symbol"/>
    </w:rPr>
  </w:style>
  <w:style w:type="character" w:customStyle="1" w:styleId="WW8Num168z1">
    <w:name w:val="WW8Num168z1"/>
    <w:uiPriority w:val="99"/>
    <w:rsid w:val="0044140B"/>
    <w:rPr>
      <w:rFonts w:ascii="Courier New" w:hAnsi="Courier New"/>
    </w:rPr>
  </w:style>
  <w:style w:type="character" w:customStyle="1" w:styleId="WW8Num168z2">
    <w:name w:val="WW8Num168z2"/>
    <w:uiPriority w:val="99"/>
    <w:rsid w:val="0044140B"/>
    <w:rPr>
      <w:rFonts w:ascii="Wingdings" w:hAnsi="Wingdings"/>
    </w:rPr>
  </w:style>
  <w:style w:type="character" w:customStyle="1" w:styleId="WW8Num168z3">
    <w:name w:val="WW8Num168z3"/>
    <w:uiPriority w:val="99"/>
    <w:rsid w:val="0044140B"/>
    <w:rPr>
      <w:rFonts w:ascii="Symbol" w:hAnsi="Symbol"/>
    </w:rPr>
  </w:style>
  <w:style w:type="character" w:customStyle="1" w:styleId="WW8Num169z2">
    <w:name w:val="WW8Num169z2"/>
    <w:uiPriority w:val="99"/>
    <w:rsid w:val="0044140B"/>
    <w:rPr>
      <w:rFonts w:ascii="Wingdings" w:hAnsi="Wingdings"/>
    </w:rPr>
  </w:style>
  <w:style w:type="character" w:customStyle="1" w:styleId="WW8Num169z4">
    <w:name w:val="WW8Num169z4"/>
    <w:uiPriority w:val="99"/>
    <w:rsid w:val="0044140B"/>
    <w:rPr>
      <w:rFonts w:ascii="Courier New" w:hAnsi="Courier New"/>
    </w:rPr>
  </w:style>
  <w:style w:type="character" w:customStyle="1" w:styleId="WW8Num170z1">
    <w:name w:val="WW8Num170z1"/>
    <w:uiPriority w:val="99"/>
    <w:rsid w:val="0044140B"/>
    <w:rPr>
      <w:rFonts w:ascii="Courier New" w:hAnsi="Courier New"/>
    </w:rPr>
  </w:style>
  <w:style w:type="character" w:customStyle="1" w:styleId="WW8Num170z2">
    <w:name w:val="WW8Num170z2"/>
    <w:uiPriority w:val="99"/>
    <w:rsid w:val="0044140B"/>
    <w:rPr>
      <w:rFonts w:ascii="Wingdings" w:hAnsi="Wingdings"/>
    </w:rPr>
  </w:style>
  <w:style w:type="character" w:customStyle="1" w:styleId="WW8Num170z3">
    <w:name w:val="WW8Num170z3"/>
    <w:uiPriority w:val="99"/>
    <w:rsid w:val="0044140B"/>
    <w:rPr>
      <w:rFonts w:ascii="Symbol" w:hAnsi="Symbol"/>
    </w:rPr>
  </w:style>
  <w:style w:type="character" w:customStyle="1" w:styleId="WW8Num171z1">
    <w:name w:val="WW8Num171z1"/>
    <w:uiPriority w:val="99"/>
    <w:rsid w:val="0044140B"/>
    <w:rPr>
      <w:rFonts w:ascii="Courier New" w:hAnsi="Courier New"/>
    </w:rPr>
  </w:style>
  <w:style w:type="character" w:customStyle="1" w:styleId="WW8Num171z3">
    <w:name w:val="WW8Num171z3"/>
    <w:uiPriority w:val="99"/>
    <w:rsid w:val="0044140B"/>
    <w:rPr>
      <w:rFonts w:ascii="Symbol" w:hAnsi="Symbol"/>
    </w:rPr>
  </w:style>
  <w:style w:type="character" w:customStyle="1" w:styleId="WW8Num172z1">
    <w:name w:val="WW8Num172z1"/>
    <w:uiPriority w:val="99"/>
    <w:rsid w:val="0044140B"/>
    <w:rPr>
      <w:rFonts w:ascii="Courier New" w:hAnsi="Courier New"/>
    </w:rPr>
  </w:style>
  <w:style w:type="character" w:customStyle="1" w:styleId="WW8Num172z2">
    <w:name w:val="WW8Num172z2"/>
    <w:uiPriority w:val="99"/>
    <w:rsid w:val="0044140B"/>
    <w:rPr>
      <w:rFonts w:ascii="Wingdings" w:hAnsi="Wingdings"/>
    </w:rPr>
  </w:style>
  <w:style w:type="character" w:customStyle="1" w:styleId="WW8Num173z0">
    <w:name w:val="WW8Num173z0"/>
    <w:uiPriority w:val="99"/>
    <w:rsid w:val="0044140B"/>
    <w:rPr>
      <w:rFonts w:ascii="Wingdings" w:hAnsi="Wingdings"/>
    </w:rPr>
  </w:style>
  <w:style w:type="character" w:customStyle="1" w:styleId="WW8Num173z1">
    <w:name w:val="WW8Num173z1"/>
    <w:uiPriority w:val="99"/>
    <w:rsid w:val="0044140B"/>
    <w:rPr>
      <w:rFonts w:ascii="Courier New" w:hAnsi="Courier New"/>
    </w:rPr>
  </w:style>
  <w:style w:type="character" w:customStyle="1" w:styleId="WW8Num173z3">
    <w:name w:val="WW8Num173z3"/>
    <w:uiPriority w:val="99"/>
    <w:rsid w:val="0044140B"/>
    <w:rPr>
      <w:rFonts w:ascii="Symbol" w:hAnsi="Symbol"/>
    </w:rPr>
  </w:style>
  <w:style w:type="character" w:customStyle="1" w:styleId="WW8Num176z1">
    <w:name w:val="WW8Num176z1"/>
    <w:uiPriority w:val="99"/>
    <w:rsid w:val="0044140B"/>
    <w:rPr>
      <w:rFonts w:ascii="Courier New" w:hAnsi="Courier New"/>
    </w:rPr>
  </w:style>
  <w:style w:type="character" w:customStyle="1" w:styleId="WW8Num176z2">
    <w:name w:val="WW8Num176z2"/>
    <w:uiPriority w:val="99"/>
    <w:rsid w:val="0044140B"/>
    <w:rPr>
      <w:rFonts w:ascii="Wingdings" w:hAnsi="Wingdings"/>
    </w:rPr>
  </w:style>
  <w:style w:type="character" w:customStyle="1" w:styleId="WW8Num176z3">
    <w:name w:val="WW8Num176z3"/>
    <w:uiPriority w:val="99"/>
    <w:rsid w:val="0044140B"/>
    <w:rPr>
      <w:rFonts w:ascii="Symbol" w:hAnsi="Symbol"/>
    </w:rPr>
  </w:style>
  <w:style w:type="character" w:customStyle="1" w:styleId="WW8Num177z2">
    <w:name w:val="WW8Num177z2"/>
    <w:uiPriority w:val="99"/>
    <w:rsid w:val="0044140B"/>
    <w:rPr>
      <w:rFonts w:ascii="Wingdings" w:hAnsi="Wingdings"/>
    </w:rPr>
  </w:style>
  <w:style w:type="character" w:customStyle="1" w:styleId="WW8Num178z1">
    <w:name w:val="WW8Num178z1"/>
    <w:uiPriority w:val="99"/>
    <w:rsid w:val="0044140B"/>
    <w:rPr>
      <w:rFonts w:ascii="Symbol" w:hAnsi="Symbol"/>
      <w:color w:val="auto"/>
    </w:rPr>
  </w:style>
  <w:style w:type="character" w:customStyle="1" w:styleId="WW8Num178z3">
    <w:name w:val="WW8Num178z3"/>
    <w:uiPriority w:val="99"/>
    <w:rsid w:val="0044140B"/>
    <w:rPr>
      <w:rFonts w:ascii="Symbol" w:hAnsi="Symbol"/>
    </w:rPr>
  </w:style>
  <w:style w:type="character" w:customStyle="1" w:styleId="WW8Num178z4">
    <w:name w:val="WW8Num178z4"/>
    <w:uiPriority w:val="99"/>
    <w:rsid w:val="0044140B"/>
    <w:rPr>
      <w:rFonts w:ascii="Courier New" w:hAnsi="Courier New"/>
    </w:rPr>
  </w:style>
  <w:style w:type="character" w:customStyle="1" w:styleId="WW8Num180z0">
    <w:name w:val="WW8Num180z0"/>
    <w:uiPriority w:val="99"/>
    <w:rsid w:val="0044140B"/>
    <w:rPr>
      <w:rFonts w:ascii="Wingdings" w:hAnsi="Wingdings"/>
    </w:rPr>
  </w:style>
  <w:style w:type="character" w:customStyle="1" w:styleId="WW8Num180z1">
    <w:name w:val="WW8Num180z1"/>
    <w:uiPriority w:val="99"/>
    <w:rsid w:val="0044140B"/>
    <w:rPr>
      <w:rFonts w:ascii="Courier New" w:hAnsi="Courier New"/>
    </w:rPr>
  </w:style>
  <w:style w:type="character" w:customStyle="1" w:styleId="WW8Num180z3">
    <w:name w:val="WW8Num180z3"/>
    <w:uiPriority w:val="99"/>
    <w:rsid w:val="0044140B"/>
    <w:rPr>
      <w:rFonts w:ascii="Symbol" w:hAnsi="Symbol"/>
    </w:rPr>
  </w:style>
  <w:style w:type="character" w:customStyle="1" w:styleId="WW8Num182z0">
    <w:name w:val="WW8Num182z0"/>
    <w:uiPriority w:val="99"/>
    <w:rsid w:val="0044140B"/>
    <w:rPr>
      <w:rFonts w:ascii="Wingdings" w:hAnsi="Wingdings"/>
    </w:rPr>
  </w:style>
  <w:style w:type="character" w:customStyle="1" w:styleId="WW8Num185z1">
    <w:name w:val="WW8Num185z1"/>
    <w:uiPriority w:val="99"/>
    <w:rsid w:val="0044140B"/>
    <w:rPr>
      <w:rFonts w:ascii="Courier New" w:hAnsi="Courier New"/>
    </w:rPr>
  </w:style>
  <w:style w:type="character" w:customStyle="1" w:styleId="WW8Num185z3">
    <w:name w:val="WW8Num185z3"/>
    <w:uiPriority w:val="99"/>
    <w:rsid w:val="0044140B"/>
    <w:rPr>
      <w:rFonts w:ascii="Symbol" w:hAnsi="Symbol"/>
    </w:rPr>
  </w:style>
  <w:style w:type="character" w:customStyle="1" w:styleId="WW8Num187z1">
    <w:name w:val="WW8Num187z1"/>
    <w:uiPriority w:val="99"/>
    <w:rsid w:val="0044140B"/>
    <w:rPr>
      <w:rFonts w:ascii="Courier New" w:hAnsi="Courier New"/>
    </w:rPr>
  </w:style>
  <w:style w:type="character" w:customStyle="1" w:styleId="WW8Num187z3">
    <w:name w:val="WW8Num187z3"/>
    <w:uiPriority w:val="99"/>
    <w:rsid w:val="0044140B"/>
    <w:rPr>
      <w:rFonts w:ascii="Symbol" w:hAnsi="Symbol"/>
    </w:rPr>
  </w:style>
  <w:style w:type="character" w:customStyle="1" w:styleId="WW8Num190z1">
    <w:name w:val="WW8Num190z1"/>
    <w:uiPriority w:val="99"/>
    <w:rsid w:val="0044140B"/>
    <w:rPr>
      <w:rFonts w:ascii="Courier New" w:hAnsi="Courier New"/>
    </w:rPr>
  </w:style>
  <w:style w:type="character" w:customStyle="1" w:styleId="WW8Num190z3">
    <w:name w:val="WW8Num190z3"/>
    <w:uiPriority w:val="99"/>
    <w:rsid w:val="0044140B"/>
    <w:rPr>
      <w:rFonts w:ascii="Symbol" w:hAnsi="Symbol"/>
    </w:rPr>
  </w:style>
  <w:style w:type="character" w:customStyle="1" w:styleId="WW8Num191z0">
    <w:name w:val="WW8Num191z0"/>
    <w:uiPriority w:val="99"/>
    <w:rsid w:val="0044140B"/>
    <w:rPr>
      <w:rFonts w:ascii="Wingdings" w:hAnsi="Wingdings"/>
    </w:rPr>
  </w:style>
  <w:style w:type="character" w:customStyle="1" w:styleId="WW8Num191z1">
    <w:name w:val="WW8Num191z1"/>
    <w:uiPriority w:val="99"/>
    <w:rsid w:val="0044140B"/>
    <w:rPr>
      <w:rFonts w:ascii="Courier New" w:hAnsi="Courier New"/>
    </w:rPr>
  </w:style>
  <w:style w:type="character" w:customStyle="1" w:styleId="WW8Num191z3">
    <w:name w:val="WW8Num191z3"/>
    <w:uiPriority w:val="99"/>
    <w:rsid w:val="0044140B"/>
    <w:rPr>
      <w:rFonts w:ascii="Symbol" w:hAnsi="Symbol"/>
    </w:rPr>
  </w:style>
  <w:style w:type="character" w:customStyle="1" w:styleId="WW8Num193z1">
    <w:name w:val="WW8Num193z1"/>
    <w:uiPriority w:val="99"/>
    <w:rsid w:val="0044140B"/>
    <w:rPr>
      <w:rFonts w:ascii="Courier New" w:hAnsi="Courier New"/>
    </w:rPr>
  </w:style>
  <w:style w:type="character" w:customStyle="1" w:styleId="WW8Num193z3">
    <w:name w:val="WW8Num193z3"/>
    <w:uiPriority w:val="99"/>
    <w:rsid w:val="0044140B"/>
    <w:rPr>
      <w:rFonts w:ascii="Symbol" w:hAnsi="Symbol"/>
    </w:rPr>
  </w:style>
  <w:style w:type="character" w:customStyle="1" w:styleId="WW8Num195z2">
    <w:name w:val="WW8Num195z2"/>
    <w:uiPriority w:val="99"/>
    <w:rsid w:val="0044140B"/>
    <w:rPr>
      <w:rFonts w:ascii="Wingdings" w:hAnsi="Wingdings"/>
    </w:rPr>
  </w:style>
  <w:style w:type="character" w:customStyle="1" w:styleId="WW8Num197z1">
    <w:name w:val="WW8Num197z1"/>
    <w:uiPriority w:val="99"/>
    <w:rsid w:val="0044140B"/>
    <w:rPr>
      <w:rFonts w:ascii="Symbol" w:hAnsi="Symbol"/>
      <w:color w:val="auto"/>
    </w:rPr>
  </w:style>
  <w:style w:type="character" w:customStyle="1" w:styleId="WW8Num197z3">
    <w:name w:val="WW8Num197z3"/>
    <w:uiPriority w:val="99"/>
    <w:rsid w:val="0044140B"/>
    <w:rPr>
      <w:rFonts w:ascii="Symbol" w:hAnsi="Symbol"/>
    </w:rPr>
  </w:style>
  <w:style w:type="character" w:customStyle="1" w:styleId="WW8Num197z4">
    <w:name w:val="WW8Num197z4"/>
    <w:uiPriority w:val="99"/>
    <w:rsid w:val="0044140B"/>
    <w:rPr>
      <w:rFonts w:ascii="Courier New" w:hAnsi="Courier New"/>
    </w:rPr>
  </w:style>
  <w:style w:type="character" w:customStyle="1" w:styleId="WW8Num198z1">
    <w:name w:val="WW8Num198z1"/>
    <w:uiPriority w:val="99"/>
    <w:rsid w:val="0044140B"/>
    <w:rPr>
      <w:rFonts w:ascii="Courier New" w:hAnsi="Courier New"/>
    </w:rPr>
  </w:style>
  <w:style w:type="character" w:customStyle="1" w:styleId="WW8Num198z2">
    <w:name w:val="WW8Num198z2"/>
    <w:uiPriority w:val="99"/>
    <w:rsid w:val="0044140B"/>
    <w:rPr>
      <w:rFonts w:ascii="Wingdings" w:hAnsi="Wingdings"/>
    </w:rPr>
  </w:style>
  <w:style w:type="character" w:customStyle="1" w:styleId="WW8Num199z1">
    <w:name w:val="WW8Num199z1"/>
    <w:uiPriority w:val="99"/>
    <w:rsid w:val="0044140B"/>
    <w:rPr>
      <w:rFonts w:ascii="Courier New" w:hAnsi="Courier New"/>
    </w:rPr>
  </w:style>
  <w:style w:type="character" w:customStyle="1" w:styleId="WW8Num199z3">
    <w:name w:val="WW8Num199z3"/>
    <w:uiPriority w:val="99"/>
    <w:rsid w:val="0044140B"/>
    <w:rPr>
      <w:rFonts w:ascii="Symbol" w:hAnsi="Symbol"/>
    </w:rPr>
  </w:style>
  <w:style w:type="character" w:customStyle="1" w:styleId="WW8Num200z2">
    <w:name w:val="WW8Num200z2"/>
    <w:uiPriority w:val="99"/>
    <w:rsid w:val="0044140B"/>
    <w:rPr>
      <w:rFonts w:ascii="Wingdings" w:hAnsi="Wingdings"/>
    </w:rPr>
  </w:style>
  <w:style w:type="character" w:customStyle="1" w:styleId="WW8Num200z4">
    <w:name w:val="WW8Num200z4"/>
    <w:uiPriority w:val="99"/>
    <w:rsid w:val="0044140B"/>
    <w:rPr>
      <w:rFonts w:ascii="Courier New" w:hAnsi="Courier New"/>
    </w:rPr>
  </w:style>
  <w:style w:type="character" w:customStyle="1" w:styleId="WW8Num201z1">
    <w:name w:val="WW8Num201z1"/>
    <w:uiPriority w:val="99"/>
    <w:rsid w:val="0044140B"/>
    <w:rPr>
      <w:rFonts w:ascii="Courier New" w:hAnsi="Courier New"/>
    </w:rPr>
  </w:style>
  <w:style w:type="character" w:customStyle="1" w:styleId="WW8Num201z3">
    <w:name w:val="WW8Num201z3"/>
    <w:uiPriority w:val="99"/>
    <w:rsid w:val="0044140B"/>
    <w:rPr>
      <w:rFonts w:ascii="Symbol" w:hAnsi="Symbol"/>
    </w:rPr>
  </w:style>
  <w:style w:type="character" w:customStyle="1" w:styleId="WW8Num203z1">
    <w:name w:val="WW8Num203z1"/>
    <w:uiPriority w:val="99"/>
    <w:rsid w:val="0044140B"/>
    <w:rPr>
      <w:rFonts w:ascii="Courier New" w:hAnsi="Courier New"/>
    </w:rPr>
  </w:style>
  <w:style w:type="character" w:customStyle="1" w:styleId="WW8Num203z3">
    <w:name w:val="WW8Num203z3"/>
    <w:uiPriority w:val="99"/>
    <w:rsid w:val="0044140B"/>
    <w:rPr>
      <w:rFonts w:ascii="Symbol" w:hAnsi="Symbol"/>
    </w:rPr>
  </w:style>
  <w:style w:type="character" w:customStyle="1" w:styleId="WW8Num204z1">
    <w:name w:val="WW8Num204z1"/>
    <w:uiPriority w:val="99"/>
    <w:rsid w:val="0044140B"/>
    <w:rPr>
      <w:rFonts w:ascii="Courier New" w:hAnsi="Courier New"/>
    </w:rPr>
  </w:style>
  <w:style w:type="character" w:customStyle="1" w:styleId="WW8Num204z3">
    <w:name w:val="WW8Num204z3"/>
    <w:uiPriority w:val="99"/>
    <w:rsid w:val="0044140B"/>
    <w:rPr>
      <w:rFonts w:ascii="Symbol" w:hAnsi="Symbol"/>
    </w:rPr>
  </w:style>
  <w:style w:type="character" w:customStyle="1" w:styleId="WW8Num206z1">
    <w:name w:val="WW8Num206z1"/>
    <w:uiPriority w:val="99"/>
    <w:rsid w:val="0044140B"/>
    <w:rPr>
      <w:rFonts w:ascii="Courier New" w:hAnsi="Courier New"/>
    </w:rPr>
  </w:style>
  <w:style w:type="character" w:customStyle="1" w:styleId="WW8Num206z3">
    <w:name w:val="WW8Num206z3"/>
    <w:uiPriority w:val="99"/>
    <w:rsid w:val="0044140B"/>
    <w:rPr>
      <w:rFonts w:ascii="Symbol" w:hAnsi="Symbol"/>
    </w:rPr>
  </w:style>
  <w:style w:type="character" w:customStyle="1" w:styleId="WW8Num207z1">
    <w:name w:val="WW8Num207z1"/>
    <w:uiPriority w:val="99"/>
    <w:rsid w:val="0044140B"/>
    <w:rPr>
      <w:rFonts w:ascii="Courier New" w:hAnsi="Courier New"/>
    </w:rPr>
  </w:style>
  <w:style w:type="character" w:customStyle="1" w:styleId="WW8Num207z3">
    <w:name w:val="WW8Num207z3"/>
    <w:uiPriority w:val="99"/>
    <w:rsid w:val="0044140B"/>
    <w:rPr>
      <w:rFonts w:ascii="Symbol" w:hAnsi="Symbol"/>
    </w:rPr>
  </w:style>
  <w:style w:type="character" w:customStyle="1" w:styleId="WW8Num208z1">
    <w:name w:val="WW8Num208z1"/>
    <w:uiPriority w:val="99"/>
    <w:rsid w:val="0044140B"/>
    <w:rPr>
      <w:rFonts w:ascii="Courier New" w:hAnsi="Courier New"/>
    </w:rPr>
  </w:style>
  <w:style w:type="character" w:customStyle="1" w:styleId="WW8Num208z3">
    <w:name w:val="WW8Num208z3"/>
    <w:uiPriority w:val="99"/>
    <w:rsid w:val="0044140B"/>
    <w:rPr>
      <w:rFonts w:ascii="Symbol" w:hAnsi="Symbol"/>
    </w:rPr>
  </w:style>
  <w:style w:type="character" w:customStyle="1" w:styleId="WW8Num210z1">
    <w:name w:val="WW8Num210z1"/>
    <w:uiPriority w:val="99"/>
    <w:rsid w:val="0044140B"/>
    <w:rPr>
      <w:rFonts w:ascii="Courier New" w:hAnsi="Courier New"/>
    </w:rPr>
  </w:style>
  <w:style w:type="character" w:customStyle="1" w:styleId="WW8Num210z2">
    <w:name w:val="WW8Num210z2"/>
    <w:uiPriority w:val="99"/>
    <w:rsid w:val="0044140B"/>
    <w:rPr>
      <w:rFonts w:ascii="Wingdings" w:hAnsi="Wingdings"/>
    </w:rPr>
  </w:style>
  <w:style w:type="character" w:customStyle="1" w:styleId="WW8Num210z3">
    <w:name w:val="WW8Num210z3"/>
    <w:uiPriority w:val="99"/>
    <w:rsid w:val="0044140B"/>
    <w:rPr>
      <w:rFonts w:ascii="Symbol" w:hAnsi="Symbol"/>
    </w:rPr>
  </w:style>
  <w:style w:type="character" w:customStyle="1" w:styleId="WW8Num211z1">
    <w:name w:val="WW8Num211z1"/>
    <w:uiPriority w:val="99"/>
    <w:rsid w:val="0044140B"/>
    <w:rPr>
      <w:rFonts w:ascii="Courier New" w:hAnsi="Courier New"/>
    </w:rPr>
  </w:style>
  <w:style w:type="character" w:customStyle="1" w:styleId="WW8Num211z3">
    <w:name w:val="WW8Num211z3"/>
    <w:uiPriority w:val="99"/>
    <w:rsid w:val="0044140B"/>
    <w:rPr>
      <w:rFonts w:ascii="Symbol" w:hAnsi="Symbol"/>
    </w:rPr>
  </w:style>
  <w:style w:type="character" w:customStyle="1" w:styleId="WW8Num212z1">
    <w:name w:val="WW8Num212z1"/>
    <w:uiPriority w:val="99"/>
    <w:rsid w:val="0044140B"/>
    <w:rPr>
      <w:rFonts w:ascii="Courier New" w:hAnsi="Courier New"/>
    </w:rPr>
  </w:style>
  <w:style w:type="character" w:customStyle="1" w:styleId="WW8Num212z3">
    <w:name w:val="WW8Num212z3"/>
    <w:uiPriority w:val="99"/>
    <w:rsid w:val="0044140B"/>
    <w:rPr>
      <w:rFonts w:ascii="Symbol" w:hAnsi="Symbol"/>
    </w:rPr>
  </w:style>
  <w:style w:type="character" w:customStyle="1" w:styleId="WW8Num213z1">
    <w:name w:val="WW8Num213z1"/>
    <w:uiPriority w:val="99"/>
    <w:rsid w:val="0044140B"/>
    <w:rPr>
      <w:rFonts w:ascii="Courier New" w:hAnsi="Courier New"/>
    </w:rPr>
  </w:style>
  <w:style w:type="character" w:customStyle="1" w:styleId="WW8Num213z3">
    <w:name w:val="WW8Num213z3"/>
    <w:uiPriority w:val="99"/>
    <w:rsid w:val="0044140B"/>
    <w:rPr>
      <w:rFonts w:ascii="Symbol" w:hAnsi="Symbol"/>
    </w:rPr>
  </w:style>
  <w:style w:type="character" w:customStyle="1" w:styleId="WW8Num214z1">
    <w:name w:val="WW8Num214z1"/>
    <w:uiPriority w:val="99"/>
    <w:rsid w:val="0044140B"/>
    <w:rPr>
      <w:rFonts w:ascii="Courier New" w:hAnsi="Courier New"/>
    </w:rPr>
  </w:style>
  <w:style w:type="character" w:customStyle="1" w:styleId="WW8Num214z3">
    <w:name w:val="WW8Num214z3"/>
    <w:uiPriority w:val="99"/>
    <w:rsid w:val="0044140B"/>
    <w:rPr>
      <w:rFonts w:ascii="Symbol" w:hAnsi="Symbol"/>
    </w:rPr>
  </w:style>
  <w:style w:type="character" w:customStyle="1" w:styleId="WW8Num215z1">
    <w:name w:val="WW8Num215z1"/>
    <w:uiPriority w:val="99"/>
    <w:rsid w:val="0044140B"/>
    <w:rPr>
      <w:rFonts w:ascii="Courier New" w:hAnsi="Courier New"/>
    </w:rPr>
  </w:style>
  <w:style w:type="character" w:customStyle="1" w:styleId="WW8Num215z3">
    <w:name w:val="WW8Num215z3"/>
    <w:uiPriority w:val="99"/>
    <w:rsid w:val="0044140B"/>
    <w:rPr>
      <w:rFonts w:ascii="Symbol" w:hAnsi="Symbol"/>
    </w:rPr>
  </w:style>
  <w:style w:type="character" w:customStyle="1" w:styleId="WW8Num216z1">
    <w:name w:val="WW8Num216z1"/>
    <w:uiPriority w:val="99"/>
    <w:rsid w:val="0044140B"/>
    <w:rPr>
      <w:rFonts w:ascii="Courier New" w:hAnsi="Courier New"/>
    </w:rPr>
  </w:style>
  <w:style w:type="character" w:customStyle="1" w:styleId="WW8Num216z3">
    <w:name w:val="WW8Num216z3"/>
    <w:uiPriority w:val="99"/>
    <w:rsid w:val="0044140B"/>
    <w:rPr>
      <w:rFonts w:ascii="Symbol" w:hAnsi="Symbol"/>
    </w:rPr>
  </w:style>
  <w:style w:type="character" w:customStyle="1" w:styleId="WW8Num217z1">
    <w:name w:val="WW8Num217z1"/>
    <w:uiPriority w:val="99"/>
    <w:rsid w:val="0044140B"/>
    <w:rPr>
      <w:rFonts w:ascii="Courier New" w:hAnsi="Courier New"/>
    </w:rPr>
  </w:style>
  <w:style w:type="character" w:customStyle="1" w:styleId="WW8Num217z3">
    <w:name w:val="WW8Num217z3"/>
    <w:uiPriority w:val="99"/>
    <w:rsid w:val="0044140B"/>
    <w:rPr>
      <w:rFonts w:ascii="Symbol" w:hAnsi="Symbol"/>
    </w:rPr>
  </w:style>
  <w:style w:type="character" w:customStyle="1" w:styleId="WW8Num218z1">
    <w:name w:val="WW8Num218z1"/>
    <w:uiPriority w:val="99"/>
    <w:rsid w:val="0044140B"/>
    <w:rPr>
      <w:rFonts w:ascii="Courier New" w:hAnsi="Courier New"/>
    </w:rPr>
  </w:style>
  <w:style w:type="character" w:customStyle="1" w:styleId="WW8Num218z3">
    <w:name w:val="WW8Num218z3"/>
    <w:uiPriority w:val="99"/>
    <w:rsid w:val="0044140B"/>
    <w:rPr>
      <w:rFonts w:ascii="Symbol" w:hAnsi="Symbol"/>
    </w:rPr>
  </w:style>
  <w:style w:type="character" w:customStyle="1" w:styleId="WW8Num220z1">
    <w:name w:val="WW8Num220z1"/>
    <w:uiPriority w:val="99"/>
    <w:rsid w:val="0044140B"/>
    <w:rPr>
      <w:rFonts w:ascii="Courier New" w:hAnsi="Courier New"/>
    </w:rPr>
  </w:style>
  <w:style w:type="character" w:customStyle="1" w:styleId="WW8Num220z3">
    <w:name w:val="WW8Num220z3"/>
    <w:uiPriority w:val="99"/>
    <w:rsid w:val="0044140B"/>
    <w:rPr>
      <w:rFonts w:ascii="Symbol" w:hAnsi="Symbol"/>
    </w:rPr>
  </w:style>
  <w:style w:type="character" w:customStyle="1" w:styleId="WW8Num221z1">
    <w:name w:val="WW8Num221z1"/>
    <w:uiPriority w:val="99"/>
    <w:rsid w:val="0044140B"/>
    <w:rPr>
      <w:rFonts w:ascii="Courier New" w:hAnsi="Courier New"/>
    </w:rPr>
  </w:style>
  <w:style w:type="character" w:customStyle="1" w:styleId="WW8Num221z3">
    <w:name w:val="WW8Num221z3"/>
    <w:uiPriority w:val="99"/>
    <w:rsid w:val="0044140B"/>
    <w:rPr>
      <w:rFonts w:ascii="Symbol" w:hAnsi="Symbol"/>
    </w:rPr>
  </w:style>
  <w:style w:type="character" w:customStyle="1" w:styleId="WW8Num222z1">
    <w:name w:val="WW8Num222z1"/>
    <w:uiPriority w:val="99"/>
    <w:rsid w:val="0044140B"/>
    <w:rPr>
      <w:rFonts w:ascii="Courier New" w:hAnsi="Courier New"/>
    </w:rPr>
  </w:style>
  <w:style w:type="character" w:customStyle="1" w:styleId="WW8Num222z2">
    <w:name w:val="WW8Num222z2"/>
    <w:uiPriority w:val="99"/>
    <w:rsid w:val="0044140B"/>
    <w:rPr>
      <w:rFonts w:ascii="Wingdings" w:hAnsi="Wingdings"/>
    </w:rPr>
  </w:style>
  <w:style w:type="character" w:customStyle="1" w:styleId="WW8Num222z3">
    <w:name w:val="WW8Num222z3"/>
    <w:uiPriority w:val="99"/>
    <w:rsid w:val="0044140B"/>
    <w:rPr>
      <w:rFonts w:ascii="Symbol" w:hAnsi="Symbol"/>
    </w:rPr>
  </w:style>
  <w:style w:type="character" w:customStyle="1" w:styleId="WW8Num224z2">
    <w:name w:val="WW8Num224z2"/>
    <w:uiPriority w:val="99"/>
    <w:rsid w:val="0044140B"/>
    <w:rPr>
      <w:rFonts w:ascii="Wingdings" w:hAnsi="Wingdings"/>
    </w:rPr>
  </w:style>
  <w:style w:type="character" w:customStyle="1" w:styleId="WW8Num225z1">
    <w:name w:val="WW8Num225z1"/>
    <w:uiPriority w:val="99"/>
    <w:rsid w:val="0044140B"/>
    <w:rPr>
      <w:rFonts w:ascii="Symbol" w:hAnsi="Symbol"/>
    </w:rPr>
  </w:style>
  <w:style w:type="character" w:customStyle="1" w:styleId="WW8Num226z1">
    <w:name w:val="WW8Num226z1"/>
    <w:uiPriority w:val="99"/>
    <w:rsid w:val="0044140B"/>
    <w:rPr>
      <w:rFonts w:ascii="Courier New" w:hAnsi="Courier New"/>
    </w:rPr>
  </w:style>
  <w:style w:type="character" w:customStyle="1" w:styleId="WW8Num226z2">
    <w:name w:val="WW8Num226z2"/>
    <w:uiPriority w:val="99"/>
    <w:rsid w:val="0044140B"/>
    <w:rPr>
      <w:rFonts w:ascii="Wingdings" w:hAnsi="Wingdings"/>
    </w:rPr>
  </w:style>
  <w:style w:type="character" w:customStyle="1" w:styleId="WW8Num227z1">
    <w:name w:val="WW8Num227z1"/>
    <w:uiPriority w:val="99"/>
    <w:rsid w:val="0044140B"/>
    <w:rPr>
      <w:rFonts w:ascii="Courier New" w:hAnsi="Courier New"/>
    </w:rPr>
  </w:style>
  <w:style w:type="character" w:customStyle="1" w:styleId="WW8Num227z2">
    <w:name w:val="WW8Num227z2"/>
    <w:uiPriority w:val="99"/>
    <w:rsid w:val="0044140B"/>
    <w:rPr>
      <w:rFonts w:ascii="Wingdings" w:hAnsi="Wingdings"/>
    </w:rPr>
  </w:style>
  <w:style w:type="character" w:customStyle="1" w:styleId="WW8Num227z3">
    <w:name w:val="WW8Num227z3"/>
    <w:uiPriority w:val="99"/>
    <w:rsid w:val="0044140B"/>
    <w:rPr>
      <w:rFonts w:ascii="Symbol" w:hAnsi="Symbol"/>
    </w:rPr>
  </w:style>
  <w:style w:type="character" w:customStyle="1" w:styleId="WW8Num228z3">
    <w:name w:val="WW8Num228z3"/>
    <w:uiPriority w:val="99"/>
    <w:rsid w:val="0044140B"/>
    <w:rPr>
      <w:rFonts w:ascii="Symbol" w:hAnsi="Symbol"/>
    </w:rPr>
  </w:style>
  <w:style w:type="character" w:customStyle="1" w:styleId="WW8Num230z1">
    <w:name w:val="WW8Num230z1"/>
    <w:uiPriority w:val="99"/>
    <w:rsid w:val="0044140B"/>
    <w:rPr>
      <w:rFonts w:ascii="Courier New" w:hAnsi="Courier New"/>
    </w:rPr>
  </w:style>
  <w:style w:type="character" w:customStyle="1" w:styleId="WW8Num230z2">
    <w:name w:val="WW8Num230z2"/>
    <w:uiPriority w:val="99"/>
    <w:rsid w:val="0044140B"/>
    <w:rPr>
      <w:rFonts w:ascii="Wingdings" w:hAnsi="Wingdings"/>
    </w:rPr>
  </w:style>
  <w:style w:type="character" w:customStyle="1" w:styleId="WW8Num231z3">
    <w:name w:val="WW8Num231z3"/>
    <w:uiPriority w:val="99"/>
    <w:rsid w:val="0044140B"/>
    <w:rPr>
      <w:rFonts w:ascii="Symbol" w:hAnsi="Symbol"/>
    </w:rPr>
  </w:style>
  <w:style w:type="character" w:customStyle="1" w:styleId="WW8Num231z4">
    <w:name w:val="WW8Num231z4"/>
    <w:uiPriority w:val="99"/>
    <w:rsid w:val="0044140B"/>
    <w:rPr>
      <w:rFonts w:ascii="Courier New" w:hAnsi="Courier New"/>
    </w:rPr>
  </w:style>
  <w:style w:type="character" w:customStyle="1" w:styleId="WW8Num232z3">
    <w:name w:val="WW8Num232z3"/>
    <w:uiPriority w:val="99"/>
    <w:rsid w:val="0044140B"/>
    <w:rPr>
      <w:rFonts w:ascii="Symbol" w:hAnsi="Symbol"/>
    </w:rPr>
  </w:style>
  <w:style w:type="character" w:customStyle="1" w:styleId="WW8Num233z1">
    <w:name w:val="WW8Num233z1"/>
    <w:uiPriority w:val="99"/>
    <w:rsid w:val="0044140B"/>
    <w:rPr>
      <w:rFonts w:ascii="Symbol" w:hAnsi="Symbol"/>
      <w:b/>
      <w:i/>
      <w:color w:val="auto"/>
      <w:u w:val="single"/>
    </w:rPr>
  </w:style>
  <w:style w:type="character" w:customStyle="1" w:styleId="WW8Num234z1">
    <w:name w:val="WW8Num234z1"/>
    <w:uiPriority w:val="99"/>
    <w:rsid w:val="0044140B"/>
    <w:rPr>
      <w:rFonts w:ascii="Courier New" w:hAnsi="Courier New"/>
    </w:rPr>
  </w:style>
  <w:style w:type="character" w:customStyle="1" w:styleId="WW8Num234z2">
    <w:name w:val="WW8Num234z2"/>
    <w:uiPriority w:val="99"/>
    <w:rsid w:val="0044140B"/>
    <w:rPr>
      <w:rFonts w:ascii="Wingdings" w:hAnsi="Wingdings"/>
    </w:rPr>
  </w:style>
  <w:style w:type="character" w:customStyle="1" w:styleId="WW8Num234z3">
    <w:name w:val="WW8Num234z3"/>
    <w:uiPriority w:val="99"/>
    <w:rsid w:val="0044140B"/>
    <w:rPr>
      <w:rFonts w:ascii="Symbol" w:hAnsi="Symbol"/>
    </w:rPr>
  </w:style>
  <w:style w:type="character" w:customStyle="1" w:styleId="WW8Num236z1">
    <w:name w:val="WW8Num236z1"/>
    <w:uiPriority w:val="99"/>
    <w:rsid w:val="0044140B"/>
    <w:rPr>
      <w:rFonts w:ascii="Courier New" w:hAnsi="Courier New"/>
    </w:rPr>
  </w:style>
  <w:style w:type="character" w:customStyle="1" w:styleId="WW8Num236z3">
    <w:name w:val="WW8Num236z3"/>
    <w:uiPriority w:val="99"/>
    <w:rsid w:val="0044140B"/>
    <w:rPr>
      <w:rFonts w:ascii="Symbol" w:hAnsi="Symbol"/>
    </w:rPr>
  </w:style>
  <w:style w:type="character" w:customStyle="1" w:styleId="WW8Num237z1">
    <w:name w:val="WW8Num237z1"/>
    <w:uiPriority w:val="99"/>
    <w:rsid w:val="0044140B"/>
    <w:rPr>
      <w:rFonts w:ascii="Courier New" w:hAnsi="Courier New"/>
    </w:rPr>
  </w:style>
  <w:style w:type="character" w:customStyle="1" w:styleId="WW8Num237z3">
    <w:name w:val="WW8Num237z3"/>
    <w:uiPriority w:val="99"/>
    <w:rsid w:val="0044140B"/>
    <w:rPr>
      <w:rFonts w:ascii="Symbol" w:hAnsi="Symbol"/>
    </w:rPr>
  </w:style>
  <w:style w:type="character" w:customStyle="1" w:styleId="WW8Num238z1">
    <w:name w:val="WW8Num238z1"/>
    <w:uiPriority w:val="99"/>
    <w:rsid w:val="0044140B"/>
    <w:rPr>
      <w:rFonts w:ascii="Courier New" w:hAnsi="Courier New"/>
    </w:rPr>
  </w:style>
  <w:style w:type="character" w:customStyle="1" w:styleId="WW8Num238z3">
    <w:name w:val="WW8Num238z3"/>
    <w:uiPriority w:val="99"/>
    <w:rsid w:val="0044140B"/>
    <w:rPr>
      <w:rFonts w:ascii="Symbol" w:hAnsi="Symbol"/>
    </w:rPr>
  </w:style>
  <w:style w:type="character" w:customStyle="1" w:styleId="WW8Num239z1">
    <w:name w:val="WW8Num239z1"/>
    <w:uiPriority w:val="99"/>
    <w:rsid w:val="0044140B"/>
    <w:rPr>
      <w:rFonts w:ascii="Courier New" w:hAnsi="Courier New"/>
    </w:rPr>
  </w:style>
  <w:style w:type="character" w:customStyle="1" w:styleId="WW8Num239z3">
    <w:name w:val="WW8Num239z3"/>
    <w:uiPriority w:val="99"/>
    <w:rsid w:val="0044140B"/>
    <w:rPr>
      <w:rFonts w:ascii="Symbol" w:hAnsi="Symbol"/>
    </w:rPr>
  </w:style>
  <w:style w:type="character" w:customStyle="1" w:styleId="WW8Num240z1">
    <w:name w:val="WW8Num240z1"/>
    <w:uiPriority w:val="99"/>
    <w:rsid w:val="0044140B"/>
    <w:rPr>
      <w:rFonts w:ascii="Symbol" w:hAnsi="Symbol"/>
    </w:rPr>
  </w:style>
  <w:style w:type="character" w:customStyle="1" w:styleId="WW8Num240z4">
    <w:name w:val="WW8Num240z4"/>
    <w:uiPriority w:val="99"/>
    <w:rsid w:val="0044140B"/>
    <w:rPr>
      <w:rFonts w:ascii="Courier New" w:hAnsi="Courier New"/>
    </w:rPr>
  </w:style>
  <w:style w:type="character" w:customStyle="1" w:styleId="WW8Num241z1">
    <w:name w:val="WW8Num241z1"/>
    <w:uiPriority w:val="99"/>
    <w:rsid w:val="0044140B"/>
    <w:rPr>
      <w:rFonts w:ascii="Courier New" w:hAnsi="Courier New"/>
    </w:rPr>
  </w:style>
  <w:style w:type="character" w:customStyle="1" w:styleId="WW8Num241z3">
    <w:name w:val="WW8Num241z3"/>
    <w:uiPriority w:val="99"/>
    <w:rsid w:val="0044140B"/>
    <w:rPr>
      <w:rFonts w:ascii="Symbol" w:hAnsi="Symbol"/>
    </w:rPr>
  </w:style>
  <w:style w:type="character" w:customStyle="1" w:styleId="WW8Num242z0">
    <w:name w:val="WW8Num242z0"/>
    <w:uiPriority w:val="99"/>
    <w:rsid w:val="0044140B"/>
    <w:rPr>
      <w:rFonts w:ascii="Wingdings" w:hAnsi="Wingdings"/>
    </w:rPr>
  </w:style>
  <w:style w:type="character" w:customStyle="1" w:styleId="WW8Num242z1">
    <w:name w:val="WW8Num242z1"/>
    <w:uiPriority w:val="99"/>
    <w:rsid w:val="0044140B"/>
    <w:rPr>
      <w:rFonts w:ascii="Courier New" w:hAnsi="Courier New"/>
    </w:rPr>
  </w:style>
  <w:style w:type="character" w:customStyle="1" w:styleId="WW8Num242z3">
    <w:name w:val="WW8Num242z3"/>
    <w:uiPriority w:val="99"/>
    <w:rsid w:val="0044140B"/>
    <w:rPr>
      <w:rFonts w:ascii="Symbol" w:hAnsi="Symbol"/>
    </w:rPr>
  </w:style>
  <w:style w:type="character" w:customStyle="1" w:styleId="WW8Num245z1">
    <w:name w:val="WW8Num245z1"/>
    <w:uiPriority w:val="99"/>
    <w:rsid w:val="0044140B"/>
    <w:rPr>
      <w:rFonts w:ascii="Symbol" w:hAnsi="Symbol"/>
    </w:rPr>
  </w:style>
  <w:style w:type="character" w:customStyle="1" w:styleId="WW8Num245z2">
    <w:name w:val="WW8Num245z2"/>
    <w:uiPriority w:val="99"/>
    <w:rsid w:val="0044140B"/>
    <w:rPr>
      <w:rFonts w:ascii="Wingdings" w:hAnsi="Wingdings"/>
    </w:rPr>
  </w:style>
  <w:style w:type="character" w:customStyle="1" w:styleId="WW8Num245z4">
    <w:name w:val="WW8Num245z4"/>
    <w:uiPriority w:val="99"/>
    <w:rsid w:val="0044140B"/>
    <w:rPr>
      <w:rFonts w:ascii="Courier New" w:hAnsi="Courier New"/>
    </w:rPr>
  </w:style>
  <w:style w:type="character" w:customStyle="1" w:styleId="WW8Num247z1">
    <w:name w:val="WW8Num247z1"/>
    <w:uiPriority w:val="99"/>
    <w:rsid w:val="0044140B"/>
    <w:rPr>
      <w:rFonts w:ascii="Courier New" w:hAnsi="Courier New"/>
    </w:rPr>
  </w:style>
  <w:style w:type="character" w:customStyle="1" w:styleId="WW8Num247z3">
    <w:name w:val="WW8Num247z3"/>
    <w:uiPriority w:val="99"/>
    <w:rsid w:val="0044140B"/>
    <w:rPr>
      <w:rFonts w:ascii="Symbol" w:hAnsi="Symbol"/>
    </w:rPr>
  </w:style>
  <w:style w:type="character" w:customStyle="1" w:styleId="WW8Num248z1">
    <w:name w:val="WW8Num248z1"/>
    <w:uiPriority w:val="99"/>
    <w:rsid w:val="0044140B"/>
    <w:rPr>
      <w:rFonts w:ascii="Courier New" w:hAnsi="Courier New"/>
    </w:rPr>
  </w:style>
  <w:style w:type="character" w:customStyle="1" w:styleId="WW8Num248z2">
    <w:name w:val="WW8Num248z2"/>
    <w:uiPriority w:val="99"/>
    <w:rsid w:val="0044140B"/>
    <w:rPr>
      <w:rFonts w:ascii="Wingdings" w:hAnsi="Wingdings"/>
    </w:rPr>
  </w:style>
  <w:style w:type="character" w:customStyle="1" w:styleId="WW8Num248z3">
    <w:name w:val="WW8Num248z3"/>
    <w:uiPriority w:val="99"/>
    <w:rsid w:val="0044140B"/>
    <w:rPr>
      <w:rFonts w:ascii="Symbol" w:hAnsi="Symbol"/>
    </w:rPr>
  </w:style>
  <w:style w:type="character" w:customStyle="1" w:styleId="WW8Num249z1">
    <w:name w:val="WW8Num249z1"/>
    <w:uiPriority w:val="99"/>
    <w:rsid w:val="0044140B"/>
    <w:rPr>
      <w:rFonts w:ascii="Courier New" w:hAnsi="Courier New"/>
    </w:rPr>
  </w:style>
  <w:style w:type="character" w:customStyle="1" w:styleId="WW8Num249z3">
    <w:name w:val="WW8Num249z3"/>
    <w:uiPriority w:val="99"/>
    <w:rsid w:val="0044140B"/>
    <w:rPr>
      <w:rFonts w:ascii="Symbol" w:hAnsi="Symbol"/>
    </w:rPr>
  </w:style>
  <w:style w:type="character" w:customStyle="1" w:styleId="WW8Num250z1">
    <w:name w:val="WW8Num250z1"/>
    <w:uiPriority w:val="99"/>
    <w:rsid w:val="0044140B"/>
    <w:rPr>
      <w:rFonts w:ascii="Goudy Old Style" w:hAnsi="Goudy Old Style"/>
    </w:rPr>
  </w:style>
  <w:style w:type="character" w:customStyle="1" w:styleId="WW8Num250z2">
    <w:name w:val="WW8Num250z2"/>
    <w:uiPriority w:val="99"/>
    <w:rsid w:val="0044140B"/>
    <w:rPr>
      <w:rFonts w:ascii="Wingdings" w:hAnsi="Wingdings"/>
    </w:rPr>
  </w:style>
  <w:style w:type="character" w:customStyle="1" w:styleId="WW8Num250z4">
    <w:name w:val="WW8Num250z4"/>
    <w:uiPriority w:val="99"/>
    <w:rsid w:val="0044140B"/>
    <w:rPr>
      <w:rFonts w:ascii="Courier New" w:hAnsi="Courier New"/>
    </w:rPr>
  </w:style>
  <w:style w:type="character" w:customStyle="1" w:styleId="WW8Num251z3">
    <w:name w:val="WW8Num251z3"/>
    <w:uiPriority w:val="99"/>
    <w:rsid w:val="0044140B"/>
    <w:rPr>
      <w:rFonts w:ascii="Symbol" w:hAnsi="Symbol"/>
    </w:rPr>
  </w:style>
  <w:style w:type="character" w:customStyle="1" w:styleId="WW8Num252z4">
    <w:name w:val="WW8Num252z4"/>
    <w:uiPriority w:val="99"/>
    <w:rsid w:val="0044140B"/>
    <w:rPr>
      <w:rFonts w:ascii="Courier New" w:hAnsi="Courier New"/>
    </w:rPr>
  </w:style>
  <w:style w:type="character" w:customStyle="1" w:styleId="WW8Num252z6">
    <w:name w:val="WW8Num252z6"/>
    <w:uiPriority w:val="99"/>
    <w:rsid w:val="0044140B"/>
    <w:rPr>
      <w:rFonts w:ascii="Symbol" w:hAnsi="Symbol"/>
    </w:rPr>
  </w:style>
  <w:style w:type="character" w:customStyle="1" w:styleId="WW8Num253z1">
    <w:name w:val="WW8Num253z1"/>
    <w:uiPriority w:val="99"/>
    <w:rsid w:val="0044140B"/>
    <w:rPr>
      <w:rFonts w:ascii="Symbol" w:hAnsi="Symbol"/>
    </w:rPr>
  </w:style>
  <w:style w:type="character" w:customStyle="1" w:styleId="WW8Num253z2">
    <w:name w:val="WW8Num253z2"/>
    <w:uiPriority w:val="99"/>
    <w:rsid w:val="0044140B"/>
    <w:rPr>
      <w:rFonts w:ascii="Symbol" w:hAnsi="Symbol"/>
      <w:color w:val="auto"/>
    </w:rPr>
  </w:style>
  <w:style w:type="character" w:customStyle="1" w:styleId="WW8Num254z1">
    <w:name w:val="WW8Num254z1"/>
    <w:uiPriority w:val="99"/>
    <w:rsid w:val="0044140B"/>
    <w:rPr>
      <w:rFonts w:ascii="Courier New" w:hAnsi="Courier New"/>
    </w:rPr>
  </w:style>
  <w:style w:type="character" w:customStyle="1" w:styleId="WW8Num254z3">
    <w:name w:val="WW8Num254z3"/>
    <w:uiPriority w:val="99"/>
    <w:rsid w:val="0044140B"/>
    <w:rPr>
      <w:rFonts w:ascii="Symbol" w:hAnsi="Symbol"/>
    </w:rPr>
  </w:style>
  <w:style w:type="character" w:customStyle="1" w:styleId="WW8Num256z1">
    <w:name w:val="WW8Num256z1"/>
    <w:uiPriority w:val="99"/>
    <w:rsid w:val="0044140B"/>
    <w:rPr>
      <w:rFonts w:ascii="Courier New" w:hAnsi="Courier New"/>
    </w:rPr>
  </w:style>
  <w:style w:type="character" w:customStyle="1" w:styleId="WW8Num256z3">
    <w:name w:val="WW8Num256z3"/>
    <w:uiPriority w:val="99"/>
    <w:rsid w:val="0044140B"/>
    <w:rPr>
      <w:rFonts w:ascii="Symbol" w:hAnsi="Symbol"/>
    </w:rPr>
  </w:style>
  <w:style w:type="character" w:customStyle="1" w:styleId="WW8Num257z1">
    <w:name w:val="WW8Num257z1"/>
    <w:uiPriority w:val="99"/>
    <w:rsid w:val="0044140B"/>
    <w:rPr>
      <w:rFonts w:ascii="Courier New" w:hAnsi="Courier New"/>
    </w:rPr>
  </w:style>
  <w:style w:type="character" w:customStyle="1" w:styleId="WW8Num257z3">
    <w:name w:val="WW8Num257z3"/>
    <w:uiPriority w:val="99"/>
    <w:rsid w:val="0044140B"/>
    <w:rPr>
      <w:rFonts w:ascii="Symbol" w:hAnsi="Symbol"/>
    </w:rPr>
  </w:style>
  <w:style w:type="character" w:customStyle="1" w:styleId="WW8Num258z1">
    <w:name w:val="WW8Num258z1"/>
    <w:uiPriority w:val="99"/>
    <w:rsid w:val="0044140B"/>
    <w:rPr>
      <w:rFonts w:ascii="Courier New" w:hAnsi="Courier New"/>
    </w:rPr>
  </w:style>
  <w:style w:type="character" w:customStyle="1" w:styleId="WW8Num258z3">
    <w:name w:val="WW8Num258z3"/>
    <w:uiPriority w:val="99"/>
    <w:rsid w:val="0044140B"/>
    <w:rPr>
      <w:rFonts w:ascii="Symbol" w:hAnsi="Symbol"/>
    </w:rPr>
  </w:style>
  <w:style w:type="character" w:customStyle="1" w:styleId="WW8Num259z2">
    <w:name w:val="WW8Num259z2"/>
    <w:uiPriority w:val="99"/>
    <w:rsid w:val="0044140B"/>
    <w:rPr>
      <w:rFonts w:ascii="Wingdings" w:hAnsi="Wingdings"/>
    </w:rPr>
  </w:style>
  <w:style w:type="character" w:customStyle="1" w:styleId="WW8Num259z4">
    <w:name w:val="WW8Num259z4"/>
    <w:uiPriority w:val="99"/>
    <w:rsid w:val="0044140B"/>
    <w:rPr>
      <w:rFonts w:ascii="Courier New" w:hAnsi="Courier New"/>
    </w:rPr>
  </w:style>
  <w:style w:type="character" w:customStyle="1" w:styleId="WW8Num260z1">
    <w:name w:val="WW8Num260z1"/>
    <w:uiPriority w:val="99"/>
    <w:rsid w:val="0044140B"/>
    <w:rPr>
      <w:rFonts w:ascii="Courier New" w:hAnsi="Courier New"/>
    </w:rPr>
  </w:style>
  <w:style w:type="character" w:customStyle="1" w:styleId="WW8Num260z3">
    <w:name w:val="WW8Num260z3"/>
    <w:uiPriority w:val="99"/>
    <w:rsid w:val="0044140B"/>
    <w:rPr>
      <w:rFonts w:ascii="Symbol" w:hAnsi="Symbol"/>
    </w:rPr>
  </w:style>
  <w:style w:type="character" w:customStyle="1" w:styleId="WW8Num261z1">
    <w:name w:val="WW8Num261z1"/>
    <w:uiPriority w:val="99"/>
    <w:rsid w:val="0044140B"/>
    <w:rPr>
      <w:rFonts w:ascii="Courier New" w:hAnsi="Courier New"/>
    </w:rPr>
  </w:style>
  <w:style w:type="character" w:customStyle="1" w:styleId="WW8Num261z2">
    <w:name w:val="WW8Num261z2"/>
    <w:uiPriority w:val="99"/>
    <w:rsid w:val="0044140B"/>
    <w:rPr>
      <w:rFonts w:ascii="Wingdings" w:hAnsi="Wingdings"/>
    </w:rPr>
  </w:style>
  <w:style w:type="character" w:customStyle="1" w:styleId="WW8Num261z3">
    <w:name w:val="WW8Num261z3"/>
    <w:uiPriority w:val="99"/>
    <w:rsid w:val="0044140B"/>
    <w:rPr>
      <w:rFonts w:ascii="Symbol" w:hAnsi="Symbol"/>
    </w:rPr>
  </w:style>
  <w:style w:type="character" w:customStyle="1" w:styleId="WW8Num262z1">
    <w:name w:val="WW8Num262z1"/>
    <w:uiPriority w:val="99"/>
    <w:rsid w:val="0044140B"/>
    <w:rPr>
      <w:rFonts w:ascii="Wingdings" w:hAnsi="Wingdings"/>
    </w:rPr>
  </w:style>
  <w:style w:type="character" w:customStyle="1" w:styleId="WW8Num262z4">
    <w:name w:val="WW8Num262z4"/>
    <w:uiPriority w:val="99"/>
    <w:rsid w:val="0044140B"/>
    <w:rPr>
      <w:rFonts w:ascii="Courier New" w:hAnsi="Courier New"/>
    </w:rPr>
  </w:style>
  <w:style w:type="character" w:customStyle="1" w:styleId="WW8Num264z1">
    <w:name w:val="WW8Num264z1"/>
    <w:uiPriority w:val="99"/>
    <w:rsid w:val="0044140B"/>
    <w:rPr>
      <w:rFonts w:ascii="Courier New" w:hAnsi="Courier New"/>
    </w:rPr>
  </w:style>
  <w:style w:type="character" w:customStyle="1" w:styleId="WW8Num264z3">
    <w:name w:val="WW8Num264z3"/>
    <w:uiPriority w:val="99"/>
    <w:rsid w:val="0044140B"/>
    <w:rPr>
      <w:rFonts w:ascii="Symbol" w:hAnsi="Symbol"/>
    </w:rPr>
  </w:style>
  <w:style w:type="character" w:customStyle="1" w:styleId="WW8Num265z1">
    <w:name w:val="WW8Num265z1"/>
    <w:uiPriority w:val="99"/>
    <w:rsid w:val="0044140B"/>
    <w:rPr>
      <w:rFonts w:ascii="Courier New" w:hAnsi="Courier New"/>
    </w:rPr>
  </w:style>
  <w:style w:type="character" w:customStyle="1" w:styleId="WW8Num265z3">
    <w:name w:val="WW8Num265z3"/>
    <w:uiPriority w:val="99"/>
    <w:rsid w:val="0044140B"/>
    <w:rPr>
      <w:rFonts w:ascii="Symbol" w:hAnsi="Symbol"/>
    </w:rPr>
  </w:style>
  <w:style w:type="character" w:customStyle="1" w:styleId="WW8Num266z1">
    <w:name w:val="WW8Num266z1"/>
    <w:uiPriority w:val="99"/>
    <w:rsid w:val="0044140B"/>
    <w:rPr>
      <w:rFonts w:ascii="Courier New" w:hAnsi="Courier New"/>
    </w:rPr>
  </w:style>
  <w:style w:type="character" w:customStyle="1" w:styleId="WW8Num266z2">
    <w:name w:val="WW8Num266z2"/>
    <w:uiPriority w:val="99"/>
    <w:rsid w:val="0044140B"/>
    <w:rPr>
      <w:rFonts w:ascii="Wingdings" w:hAnsi="Wingdings"/>
    </w:rPr>
  </w:style>
  <w:style w:type="character" w:customStyle="1" w:styleId="WW8Num267z1">
    <w:name w:val="WW8Num267z1"/>
    <w:uiPriority w:val="99"/>
    <w:rsid w:val="0044140B"/>
    <w:rPr>
      <w:rFonts w:ascii="Courier New" w:hAnsi="Courier New"/>
    </w:rPr>
  </w:style>
  <w:style w:type="character" w:customStyle="1" w:styleId="WW8Num267z3">
    <w:name w:val="WW8Num267z3"/>
    <w:uiPriority w:val="99"/>
    <w:rsid w:val="0044140B"/>
    <w:rPr>
      <w:rFonts w:ascii="Symbol" w:hAnsi="Symbol"/>
    </w:rPr>
  </w:style>
  <w:style w:type="character" w:customStyle="1" w:styleId="WW8Num268z1">
    <w:name w:val="WW8Num268z1"/>
    <w:uiPriority w:val="99"/>
    <w:rsid w:val="0044140B"/>
    <w:rPr>
      <w:rFonts w:ascii="Courier New" w:hAnsi="Courier New"/>
    </w:rPr>
  </w:style>
  <w:style w:type="character" w:customStyle="1" w:styleId="WW8Num268z3">
    <w:name w:val="WW8Num268z3"/>
    <w:uiPriority w:val="99"/>
    <w:rsid w:val="0044140B"/>
    <w:rPr>
      <w:rFonts w:ascii="Symbol" w:hAnsi="Symbol"/>
    </w:rPr>
  </w:style>
  <w:style w:type="character" w:customStyle="1" w:styleId="WW8Num269z1">
    <w:name w:val="WW8Num269z1"/>
    <w:uiPriority w:val="99"/>
    <w:rsid w:val="0044140B"/>
    <w:rPr>
      <w:rFonts w:ascii="Courier New" w:hAnsi="Courier New"/>
    </w:rPr>
  </w:style>
  <w:style w:type="character" w:customStyle="1" w:styleId="WW8Num269z3">
    <w:name w:val="WW8Num269z3"/>
    <w:uiPriority w:val="99"/>
    <w:rsid w:val="0044140B"/>
    <w:rPr>
      <w:rFonts w:ascii="Symbol" w:hAnsi="Symbol"/>
    </w:rPr>
  </w:style>
  <w:style w:type="character" w:customStyle="1" w:styleId="WW8Num271z3">
    <w:name w:val="WW8Num271z3"/>
    <w:uiPriority w:val="99"/>
    <w:rsid w:val="0044140B"/>
    <w:rPr>
      <w:rFonts w:ascii="Symbol" w:hAnsi="Symbol"/>
    </w:rPr>
  </w:style>
  <w:style w:type="character" w:customStyle="1" w:styleId="WW8Num271z4">
    <w:name w:val="WW8Num271z4"/>
    <w:uiPriority w:val="99"/>
    <w:rsid w:val="0044140B"/>
    <w:rPr>
      <w:rFonts w:ascii="Courier New" w:hAnsi="Courier New"/>
    </w:rPr>
  </w:style>
  <w:style w:type="character" w:customStyle="1" w:styleId="WW8Num272z1">
    <w:name w:val="WW8Num272z1"/>
    <w:uiPriority w:val="99"/>
    <w:rsid w:val="0044140B"/>
    <w:rPr>
      <w:rFonts w:ascii="Courier New" w:hAnsi="Courier New"/>
    </w:rPr>
  </w:style>
  <w:style w:type="character" w:customStyle="1" w:styleId="WW8Num272z2">
    <w:name w:val="WW8Num272z2"/>
    <w:uiPriority w:val="99"/>
    <w:rsid w:val="0044140B"/>
    <w:rPr>
      <w:rFonts w:ascii="Wingdings" w:hAnsi="Wingdings"/>
    </w:rPr>
  </w:style>
  <w:style w:type="character" w:customStyle="1" w:styleId="WW8Num272z3">
    <w:name w:val="WW8Num272z3"/>
    <w:uiPriority w:val="99"/>
    <w:rsid w:val="0044140B"/>
    <w:rPr>
      <w:rFonts w:ascii="Symbol" w:hAnsi="Symbol"/>
    </w:rPr>
  </w:style>
  <w:style w:type="character" w:customStyle="1" w:styleId="WW8Num273z0">
    <w:name w:val="WW8Num273z0"/>
    <w:uiPriority w:val="99"/>
    <w:rsid w:val="0044140B"/>
    <w:rPr>
      <w:rFonts w:ascii="Wingdings" w:hAnsi="Wingdings"/>
    </w:rPr>
  </w:style>
  <w:style w:type="character" w:customStyle="1" w:styleId="WW8Num273z1">
    <w:name w:val="WW8Num273z1"/>
    <w:uiPriority w:val="99"/>
    <w:rsid w:val="0044140B"/>
    <w:rPr>
      <w:rFonts w:ascii="Courier New" w:hAnsi="Courier New"/>
    </w:rPr>
  </w:style>
  <w:style w:type="character" w:customStyle="1" w:styleId="WW8Num273z3">
    <w:name w:val="WW8Num273z3"/>
    <w:uiPriority w:val="99"/>
    <w:rsid w:val="0044140B"/>
    <w:rPr>
      <w:rFonts w:ascii="Symbol" w:hAnsi="Symbol"/>
    </w:rPr>
  </w:style>
  <w:style w:type="character" w:customStyle="1" w:styleId="WW8NumSt1z0">
    <w:name w:val="WW8NumSt1z0"/>
    <w:uiPriority w:val="99"/>
    <w:rsid w:val="0044140B"/>
    <w:rPr>
      <w:rFonts w:ascii="Symbol" w:hAnsi="Symbol"/>
    </w:rPr>
  </w:style>
  <w:style w:type="character" w:customStyle="1" w:styleId="CarCar7">
    <w:name w:val="Car Car7"/>
    <w:basedOn w:val="Policepardfaut1"/>
    <w:uiPriority w:val="99"/>
    <w:rsid w:val="0044140B"/>
    <w:rPr>
      <w:rFonts w:ascii="Arial" w:hAnsi="Arial" w:cs="Times New Roman"/>
      <w:b/>
      <w:sz w:val="44"/>
      <w:lang w:val="fr-BE" w:eastAsia="ar-SA" w:bidi="ar-SA"/>
    </w:rPr>
  </w:style>
  <w:style w:type="character" w:customStyle="1" w:styleId="CarCar6">
    <w:name w:val="Car Car6"/>
    <w:basedOn w:val="Policepardfaut1"/>
    <w:uiPriority w:val="99"/>
    <w:rsid w:val="0044140B"/>
    <w:rPr>
      <w:rFonts w:ascii="Arial" w:hAnsi="Arial" w:cs="Times New Roman"/>
      <w:b/>
      <w:sz w:val="22"/>
      <w:u w:val="single"/>
      <w:lang w:val="fr-BE" w:eastAsia="ar-SA" w:bidi="ar-SA"/>
    </w:rPr>
  </w:style>
  <w:style w:type="character" w:customStyle="1" w:styleId="CarCar5">
    <w:name w:val="Car Car5"/>
    <w:basedOn w:val="Policepardfaut1"/>
    <w:uiPriority w:val="99"/>
    <w:rsid w:val="0044140B"/>
    <w:rPr>
      <w:rFonts w:ascii="Arial" w:hAnsi="Arial" w:cs="Times New Roman"/>
      <w:b/>
      <w:sz w:val="22"/>
      <w:u w:val="single"/>
      <w:lang w:val="fr-BE" w:eastAsia="ar-SA" w:bidi="ar-SA"/>
    </w:rPr>
  </w:style>
  <w:style w:type="character" w:customStyle="1" w:styleId="CarCar4">
    <w:name w:val="Car Car4"/>
    <w:basedOn w:val="Policepardfaut1"/>
    <w:uiPriority w:val="99"/>
    <w:rsid w:val="0044140B"/>
    <w:rPr>
      <w:rFonts w:ascii="Arial" w:hAnsi="Arial" w:cs="Times New Roman"/>
      <w:b/>
      <w:sz w:val="22"/>
      <w:u w:val="single"/>
      <w:lang w:val="fr-BE" w:eastAsia="ar-SA" w:bidi="ar-SA"/>
    </w:rPr>
  </w:style>
  <w:style w:type="character" w:customStyle="1" w:styleId="CarCar3">
    <w:name w:val="Car Car3"/>
    <w:basedOn w:val="Policepardfaut1"/>
    <w:uiPriority w:val="99"/>
    <w:rsid w:val="0044140B"/>
    <w:rPr>
      <w:rFonts w:ascii="Arial" w:hAnsi="Arial" w:cs="Times New Roman"/>
      <w:b/>
      <w:sz w:val="22"/>
      <w:u w:val="single"/>
      <w:lang w:val="fr-BE" w:eastAsia="ar-SA" w:bidi="ar-SA"/>
    </w:rPr>
  </w:style>
  <w:style w:type="character" w:styleId="Numrodepage">
    <w:name w:val="page number"/>
    <w:basedOn w:val="Policepardfaut1"/>
    <w:uiPriority w:val="99"/>
    <w:rsid w:val="0044140B"/>
    <w:rPr>
      <w:rFonts w:cs="Times New Roman"/>
    </w:rPr>
  </w:style>
  <w:style w:type="character" w:customStyle="1" w:styleId="CarCar2">
    <w:name w:val="Car Car2"/>
    <w:basedOn w:val="Policepardfaut1"/>
    <w:uiPriority w:val="99"/>
    <w:rsid w:val="0044140B"/>
    <w:rPr>
      <w:rFonts w:cs="Times New Roman"/>
      <w:b/>
      <w:sz w:val="24"/>
      <w:lang w:val="fr-BE" w:eastAsia="ar-SA" w:bidi="ar-SA"/>
    </w:rPr>
  </w:style>
  <w:style w:type="character" w:customStyle="1" w:styleId="CarCar1">
    <w:name w:val="Car Car1"/>
    <w:basedOn w:val="Policepardfaut1"/>
    <w:uiPriority w:val="99"/>
    <w:rsid w:val="0044140B"/>
    <w:rPr>
      <w:rFonts w:cs="Times New Roman"/>
      <w:b/>
      <w:sz w:val="28"/>
      <w:u w:val="single"/>
      <w:lang w:val="fr-FR" w:eastAsia="ar-SA" w:bidi="ar-SA"/>
    </w:rPr>
  </w:style>
  <w:style w:type="character" w:styleId="Lienhypertextesuivivisit">
    <w:name w:val="FollowedHyperlink"/>
    <w:basedOn w:val="Policepardfaut1"/>
    <w:uiPriority w:val="99"/>
    <w:rsid w:val="0044140B"/>
    <w:rPr>
      <w:rFonts w:cs="Times New Roman"/>
      <w:color w:val="800080"/>
      <w:u w:val="single"/>
    </w:rPr>
  </w:style>
  <w:style w:type="character" w:customStyle="1" w:styleId="Caractresdenotedebasdepage">
    <w:name w:val="Caractères de note de bas de page"/>
    <w:basedOn w:val="Policepardfaut1"/>
    <w:rsid w:val="0044140B"/>
    <w:rPr>
      <w:rFonts w:asciiTheme="majorHAnsi" w:hAnsiTheme="majorHAnsi" w:cs="Times New Roman"/>
      <w:sz w:val="16"/>
      <w:vertAlign w:val="superscript"/>
    </w:rPr>
  </w:style>
  <w:style w:type="character" w:customStyle="1" w:styleId="DCar">
    <w:name w:val="D Car"/>
    <w:basedOn w:val="Policepardfaut1"/>
    <w:uiPriority w:val="99"/>
    <w:rsid w:val="0044140B"/>
    <w:rPr>
      <w:rFonts w:ascii="Arial" w:hAnsi="Arial" w:cs="Times New Roman"/>
      <w:b/>
      <w:i/>
      <w:sz w:val="24"/>
      <w:szCs w:val="24"/>
      <w:u w:val="single"/>
      <w:lang w:val="fr-FR" w:eastAsia="ar-SA" w:bidi="ar-SA"/>
    </w:rPr>
  </w:style>
  <w:style w:type="character" w:customStyle="1" w:styleId="NotedebasdepageCar">
    <w:name w:val="Note de bas de page Car"/>
    <w:basedOn w:val="Policepardfaut1"/>
    <w:uiPriority w:val="99"/>
    <w:rsid w:val="0044140B"/>
    <w:rPr>
      <w:rFonts w:ascii="Arial" w:hAnsi="Arial" w:cs="Times New Roman"/>
      <w:lang w:val="fr-FR" w:eastAsia="ar-SA" w:bidi="ar-SA"/>
    </w:rPr>
  </w:style>
  <w:style w:type="character" w:customStyle="1" w:styleId="StyleTitre510ptNonGrasCar">
    <w:name w:val="Style Titre 5 + 10 pt Non Gras Car"/>
    <w:basedOn w:val="CarCar3"/>
    <w:uiPriority w:val="99"/>
    <w:rsid w:val="0044140B"/>
    <w:rPr>
      <w:rFonts w:ascii="Arial" w:hAnsi="Arial" w:cs="Times New Roman"/>
      <w:b/>
      <w:sz w:val="22"/>
      <w:u w:val="single"/>
      <w:lang w:val="fr-BE" w:eastAsia="ar-SA" w:bidi="ar-SA"/>
    </w:rPr>
  </w:style>
  <w:style w:type="character" w:customStyle="1" w:styleId="CarCar">
    <w:name w:val="Car Car"/>
    <w:basedOn w:val="Policepardfaut1"/>
    <w:uiPriority w:val="99"/>
    <w:rsid w:val="0044140B"/>
    <w:rPr>
      <w:rFonts w:ascii="Arial" w:hAnsi="Arial" w:cs="Times New Roman"/>
      <w:smallCaps/>
      <w:spacing w:val="-2"/>
      <w:sz w:val="24"/>
      <w:u w:val="single"/>
      <w:lang w:val="fr-BE" w:eastAsia="ar-SA" w:bidi="ar-SA"/>
    </w:rPr>
  </w:style>
  <w:style w:type="character" w:customStyle="1" w:styleId="Caractresdenotedefin">
    <w:name w:val="Caractères de note de fin"/>
    <w:basedOn w:val="Policepardfaut1"/>
    <w:uiPriority w:val="99"/>
    <w:rsid w:val="0044140B"/>
    <w:rPr>
      <w:rFonts w:cs="Times New Roman"/>
      <w:vertAlign w:val="superscript"/>
    </w:rPr>
  </w:style>
  <w:style w:type="paragraph" w:customStyle="1" w:styleId="StyleTitre4Justifi">
    <w:name w:val="Style Titre 4 + Justifié"/>
    <w:basedOn w:val="Titre4"/>
    <w:uiPriority w:val="99"/>
    <w:rsid w:val="0044140B"/>
    <w:rPr>
      <w:b w:val="0"/>
      <w:bCs/>
    </w:rPr>
  </w:style>
  <w:style w:type="character" w:customStyle="1" w:styleId="StyleTitre2NonGrasNonItaliqueCar">
    <w:name w:val="Style Titre 2 + Non Gras Non Italique Car"/>
    <w:basedOn w:val="Policepardfaut"/>
    <w:uiPriority w:val="99"/>
    <w:rsid w:val="0044140B"/>
    <w:rPr>
      <w:rFonts w:ascii="Arial" w:hAnsi="Arial" w:cs="Arial"/>
      <w:b/>
      <w:sz w:val="28"/>
      <w:szCs w:val="28"/>
      <w:u w:val="single"/>
      <w:lang w:val="fr-BE" w:eastAsia="ar-SA" w:bidi="ar-SA"/>
    </w:rPr>
  </w:style>
  <w:style w:type="character" w:customStyle="1" w:styleId="StyleStyleTitre2NonGrasNonItaliqueCar">
    <w:name w:val="Style Style Titre 2 + Non Gras Non Italique + Car"/>
    <w:basedOn w:val="StyleTitre2NonGrasNonItaliqueCar"/>
    <w:uiPriority w:val="99"/>
    <w:rsid w:val="0044140B"/>
    <w:rPr>
      <w:rFonts w:ascii="Arial" w:hAnsi="Arial" w:cs="Arial"/>
      <w:b/>
      <w:bCs/>
      <w:sz w:val="28"/>
      <w:szCs w:val="28"/>
      <w:u w:val="single"/>
      <w:lang w:val="fr-BE" w:eastAsia="ar-SA" w:bidi="ar-SA"/>
    </w:rPr>
  </w:style>
  <w:style w:type="character" w:customStyle="1" w:styleId="NormalWebCar">
    <w:name w:val="Normal (Web) Car"/>
    <w:basedOn w:val="Policepardfaut1"/>
    <w:uiPriority w:val="99"/>
    <w:rsid w:val="0044140B"/>
    <w:rPr>
      <w:rFonts w:ascii="Century" w:hAnsi="Century" w:cs="Times New Roman"/>
      <w:color w:val="000000"/>
      <w:sz w:val="27"/>
      <w:szCs w:val="27"/>
      <w:lang w:val="fr-BE" w:eastAsia="ar-SA" w:bidi="ar-SA"/>
    </w:rPr>
  </w:style>
  <w:style w:type="character" w:customStyle="1" w:styleId="FooterChar">
    <w:name w:val="Footer Char"/>
    <w:basedOn w:val="Policepardfaut1"/>
    <w:uiPriority w:val="99"/>
    <w:rsid w:val="0044140B"/>
    <w:rPr>
      <w:rFonts w:ascii="Tms Rmn" w:hAnsi="Tms Rmn" w:cs="Times New Roman"/>
      <w:lang w:val="fr-BE" w:eastAsia="ar-SA" w:bidi="ar-SA"/>
    </w:rPr>
  </w:style>
  <w:style w:type="character" w:customStyle="1" w:styleId="BodyTextChar">
    <w:name w:val="Body Text Char"/>
    <w:basedOn w:val="Policepardfaut1"/>
    <w:uiPriority w:val="99"/>
    <w:rsid w:val="0044140B"/>
    <w:rPr>
      <w:rFonts w:cs="Times New Roman"/>
      <w:b/>
      <w:sz w:val="24"/>
      <w:lang w:val="fr-BE" w:eastAsia="ar-SA" w:bidi="ar-SA"/>
    </w:rPr>
  </w:style>
  <w:style w:type="character" w:customStyle="1" w:styleId="FootnoteTextChar">
    <w:name w:val="Footnote Text Char"/>
    <w:basedOn w:val="Policepardfaut1"/>
    <w:uiPriority w:val="99"/>
    <w:rsid w:val="0044140B"/>
    <w:rPr>
      <w:rFonts w:ascii="Comic Sans MS" w:hAnsi="Comic Sans MS" w:cs="Times New Roman"/>
      <w:lang w:val="fr-BE" w:eastAsia="ar-SA" w:bidi="ar-SA"/>
    </w:rPr>
  </w:style>
  <w:style w:type="character" w:customStyle="1" w:styleId="affectelement1">
    <w:name w:val="affectelement1"/>
    <w:basedOn w:val="Policepardfaut1"/>
    <w:uiPriority w:val="99"/>
    <w:rsid w:val="0044140B"/>
    <w:rPr>
      <w:rFonts w:cs="Times New Roman"/>
    </w:rPr>
  </w:style>
  <w:style w:type="character" w:customStyle="1" w:styleId="paraCar">
    <w:name w:val="para Car"/>
    <w:basedOn w:val="Policepardfaut1"/>
    <w:uiPriority w:val="99"/>
    <w:rsid w:val="0044140B"/>
    <w:rPr>
      <w:rFonts w:ascii="Arial" w:hAnsi="Arial" w:cs="Arial"/>
      <w:sz w:val="24"/>
      <w:lang w:val="fr-BE" w:eastAsia="ar-SA" w:bidi="ar-SA"/>
    </w:rPr>
  </w:style>
  <w:style w:type="character" w:styleId="Numrodeligne">
    <w:name w:val="line number"/>
    <w:basedOn w:val="Policepardfaut1"/>
    <w:uiPriority w:val="99"/>
    <w:rsid w:val="0044140B"/>
    <w:rPr>
      <w:rFonts w:cs="Times New Roman"/>
    </w:rPr>
  </w:style>
  <w:style w:type="character" w:customStyle="1" w:styleId="Titre3Car1">
    <w:name w:val="Titre 3 Car1"/>
    <w:basedOn w:val="Policepardfaut1"/>
    <w:rsid w:val="0044140B"/>
    <w:rPr>
      <w:rFonts w:ascii="Arial" w:hAnsi="Arial" w:cs="Times New Roman"/>
      <w:b/>
      <w:sz w:val="22"/>
      <w:u w:val="single"/>
      <w:lang w:val="fr-BE" w:eastAsia="ar-SA" w:bidi="ar-SA"/>
    </w:rPr>
  </w:style>
  <w:style w:type="character" w:customStyle="1" w:styleId="StyleTitre3NonGrasNonsoulignCar">
    <w:name w:val="Style Titre 3 + Non Gras Non souligné Car"/>
    <w:basedOn w:val="Titre3Car1"/>
    <w:uiPriority w:val="99"/>
    <w:rsid w:val="0044140B"/>
    <w:rPr>
      <w:rFonts w:ascii="Arial" w:hAnsi="Arial" w:cs="Times New Roman"/>
      <w:b/>
      <w:sz w:val="22"/>
      <w:u w:val="single"/>
      <w:lang w:val="fr-BE" w:eastAsia="ar-SA" w:bidi="ar-SA"/>
    </w:rPr>
  </w:style>
  <w:style w:type="character" w:customStyle="1" w:styleId="Corpsdetexte2Car">
    <w:name w:val="Corps de texte 2 Car"/>
    <w:basedOn w:val="Policepardfaut1"/>
    <w:uiPriority w:val="99"/>
    <w:rsid w:val="0044140B"/>
    <w:rPr>
      <w:rFonts w:ascii="Goudy Old Style" w:hAnsi="Goudy Old Style" w:cs="Times New Roman"/>
      <w:sz w:val="28"/>
      <w:lang w:val="fr-BE" w:eastAsia="ar-SA" w:bidi="ar-SA"/>
    </w:rPr>
  </w:style>
  <w:style w:type="character" w:customStyle="1" w:styleId="Appelnotedebasdep1">
    <w:name w:val="Appel note de bas de p.1"/>
    <w:uiPriority w:val="99"/>
    <w:rsid w:val="0044140B"/>
    <w:rPr>
      <w:vertAlign w:val="superscript"/>
    </w:rPr>
  </w:style>
  <w:style w:type="character" w:customStyle="1" w:styleId="Caractresdenumrotation">
    <w:name w:val="Caractères de numérotation"/>
    <w:uiPriority w:val="99"/>
    <w:rsid w:val="0044140B"/>
  </w:style>
  <w:style w:type="character" w:styleId="Appeldenotedefin">
    <w:name w:val="endnote reference"/>
    <w:basedOn w:val="Policepardfaut"/>
    <w:uiPriority w:val="99"/>
    <w:rsid w:val="0044140B"/>
    <w:rPr>
      <w:rFonts w:cs="Times New Roman"/>
      <w:vertAlign w:val="superscript"/>
    </w:rPr>
  </w:style>
  <w:style w:type="character" w:styleId="Appelnotedebasdep">
    <w:name w:val="footnote reference"/>
    <w:aliases w:val="Footnote symbol,Footnote reference number,Times 10 Point,Exposant 3 Point,EN Footnote Reference,note TESI,SUPERS,Nota,Footnote number,Char1,Ref,de nota al pie,EN Footnote text,Footnote Reference_LVL6,E...,numb,-E Fußnotenzeichen"/>
    <w:basedOn w:val="Policepardfaut"/>
    <w:qFormat/>
    <w:rsid w:val="0044140B"/>
    <w:rPr>
      <w:rFonts w:cs="Times New Roman"/>
      <w:vertAlign w:val="superscript"/>
    </w:rPr>
  </w:style>
  <w:style w:type="paragraph" w:customStyle="1" w:styleId="Titre20">
    <w:name w:val="Titre2"/>
    <w:basedOn w:val="Normal"/>
    <w:next w:val="Corpsdetexte"/>
    <w:uiPriority w:val="99"/>
    <w:rsid w:val="0044140B"/>
    <w:pPr>
      <w:keepNext/>
      <w:suppressAutoHyphens/>
      <w:spacing w:before="240" w:after="120"/>
    </w:pPr>
    <w:rPr>
      <w:rFonts w:ascii="Arial" w:eastAsia="Arial Unicode MS" w:hAnsi="Arial" w:cs="Mangal"/>
      <w:sz w:val="28"/>
      <w:szCs w:val="28"/>
      <w:lang w:eastAsia="ar-SA"/>
    </w:rPr>
  </w:style>
  <w:style w:type="paragraph" w:styleId="Liste">
    <w:name w:val="List"/>
    <w:basedOn w:val="Normal"/>
    <w:uiPriority w:val="99"/>
    <w:rsid w:val="0044140B"/>
    <w:pPr>
      <w:suppressAutoHyphens/>
      <w:ind w:left="283" w:hanging="283"/>
    </w:pPr>
    <w:rPr>
      <w:rFonts w:ascii="Times New Roman" w:eastAsia="Times New Roman" w:hAnsi="Times New Roman" w:cs="Arial"/>
      <w:sz w:val="20"/>
      <w:szCs w:val="20"/>
      <w:lang w:eastAsia="ar-SA"/>
    </w:rPr>
  </w:style>
  <w:style w:type="paragraph" w:customStyle="1" w:styleId="Lgende2">
    <w:name w:val="Légende2"/>
    <w:basedOn w:val="Normal"/>
    <w:uiPriority w:val="99"/>
    <w:rsid w:val="0044140B"/>
    <w:pPr>
      <w:suppressLineNumbers/>
      <w:suppressAutoHyphens/>
      <w:spacing w:before="120" w:after="120"/>
    </w:pPr>
    <w:rPr>
      <w:rFonts w:ascii="Georgia" w:eastAsia="Times New Roman" w:hAnsi="Georgia" w:cs="Mangal"/>
      <w:i/>
      <w:iCs/>
      <w:szCs w:val="24"/>
      <w:lang w:eastAsia="ar-SA"/>
    </w:rPr>
  </w:style>
  <w:style w:type="paragraph" w:customStyle="1" w:styleId="Index">
    <w:name w:val="Index"/>
    <w:basedOn w:val="Normal"/>
    <w:uiPriority w:val="99"/>
    <w:rsid w:val="0044140B"/>
    <w:pPr>
      <w:suppressLineNumbers/>
      <w:suppressAutoHyphens/>
    </w:pPr>
    <w:rPr>
      <w:rFonts w:ascii="Georgia" w:eastAsia="Times New Roman" w:hAnsi="Georgia" w:cs="Mangal"/>
      <w:szCs w:val="20"/>
      <w:lang w:eastAsia="ar-SA"/>
    </w:rPr>
  </w:style>
  <w:style w:type="paragraph" w:customStyle="1" w:styleId="Titre10">
    <w:name w:val="Titre1"/>
    <w:basedOn w:val="Normal"/>
    <w:next w:val="Corpsdetexte"/>
    <w:uiPriority w:val="99"/>
    <w:qFormat/>
    <w:rsid w:val="0044140B"/>
    <w:pPr>
      <w:keepNext/>
      <w:suppressAutoHyphens/>
      <w:spacing w:before="240" w:after="120"/>
    </w:pPr>
    <w:rPr>
      <w:rFonts w:ascii="Arial" w:eastAsia="SimSun" w:hAnsi="Arial" w:cs="Mangal"/>
      <w:sz w:val="28"/>
      <w:szCs w:val="28"/>
      <w:lang w:eastAsia="ar-SA"/>
    </w:rPr>
  </w:style>
  <w:style w:type="paragraph" w:customStyle="1" w:styleId="Lgende1">
    <w:name w:val="Légende1"/>
    <w:basedOn w:val="Normal"/>
    <w:next w:val="Normal"/>
    <w:uiPriority w:val="99"/>
    <w:rsid w:val="0044140B"/>
    <w:pPr>
      <w:suppressAutoHyphens/>
    </w:pPr>
    <w:rPr>
      <w:rFonts w:ascii="Times New Roman" w:eastAsia="Times New Roman" w:hAnsi="Times New Roman" w:cs="Arial"/>
      <w:b/>
      <w:bCs/>
      <w:szCs w:val="24"/>
      <w:u w:val="single"/>
      <w:lang w:eastAsia="ar-SA"/>
    </w:rPr>
  </w:style>
  <w:style w:type="paragraph" w:customStyle="1" w:styleId="1">
    <w:name w:val="1"/>
    <w:uiPriority w:val="99"/>
    <w:rsid w:val="0044140B"/>
    <w:pPr>
      <w:suppressAutoHyphens/>
    </w:pPr>
    <w:rPr>
      <w:rFonts w:ascii="Goudy Old Style" w:eastAsia="Calibri" w:hAnsi="Goudy Old Style" w:cs="Arial"/>
      <w:kern w:val="0"/>
      <w:sz w:val="24"/>
      <w:szCs w:val="20"/>
      <w:lang w:val="fr-FR" w:eastAsia="ar-SA"/>
      <w14:ligatures w14:val="none"/>
    </w:rPr>
  </w:style>
  <w:style w:type="paragraph" w:styleId="Pieddepage">
    <w:name w:val="footer"/>
    <w:basedOn w:val="Normal"/>
    <w:link w:val="PieddepageCar"/>
    <w:uiPriority w:val="99"/>
    <w:rsid w:val="0044140B"/>
    <w:pPr>
      <w:tabs>
        <w:tab w:val="center" w:pos="4819"/>
        <w:tab w:val="right" w:pos="9071"/>
      </w:tabs>
      <w:suppressAutoHyphens/>
    </w:pPr>
    <w:rPr>
      <w:rFonts w:ascii="Tms Rmn" w:eastAsia="Times New Roman" w:hAnsi="Tms Rmn" w:cs="Arial"/>
      <w:sz w:val="20"/>
      <w:szCs w:val="20"/>
      <w:lang w:eastAsia="ar-SA"/>
    </w:rPr>
  </w:style>
  <w:style w:type="character" w:customStyle="1" w:styleId="PieddepageCar">
    <w:name w:val="Pied de page Car"/>
    <w:basedOn w:val="Policepardfaut"/>
    <w:link w:val="Pieddepage"/>
    <w:uiPriority w:val="99"/>
    <w:rsid w:val="0044140B"/>
    <w:rPr>
      <w:rFonts w:ascii="Tms Rmn" w:eastAsia="Times New Roman" w:hAnsi="Tms Rmn" w:cs="Arial"/>
      <w:kern w:val="0"/>
      <w:sz w:val="20"/>
      <w:szCs w:val="20"/>
      <w:lang w:eastAsia="ar-SA"/>
      <w14:ligatures w14:val="none"/>
    </w:rPr>
  </w:style>
  <w:style w:type="paragraph" w:styleId="En-tte">
    <w:name w:val="header"/>
    <w:basedOn w:val="Normal"/>
    <w:link w:val="En-tteCar"/>
    <w:uiPriority w:val="99"/>
    <w:rsid w:val="0044140B"/>
    <w:pPr>
      <w:tabs>
        <w:tab w:val="center" w:pos="4536"/>
        <w:tab w:val="right" w:pos="9072"/>
      </w:tabs>
      <w:suppressAutoHyphens/>
    </w:pPr>
    <w:rPr>
      <w:rFonts w:ascii="Georgia" w:eastAsia="Times New Roman" w:hAnsi="Georgia" w:cs="Arial"/>
      <w:szCs w:val="20"/>
      <w:lang w:eastAsia="ar-SA"/>
    </w:rPr>
  </w:style>
  <w:style w:type="character" w:customStyle="1" w:styleId="En-tteCar">
    <w:name w:val="En-tête Car"/>
    <w:basedOn w:val="Policepardfaut"/>
    <w:link w:val="En-tte"/>
    <w:uiPriority w:val="99"/>
    <w:rsid w:val="0044140B"/>
    <w:rPr>
      <w:rFonts w:ascii="Georgia" w:eastAsia="Times New Roman" w:hAnsi="Georgia" w:cs="Arial"/>
      <w:kern w:val="0"/>
      <w:szCs w:val="20"/>
      <w:lang w:eastAsia="ar-SA"/>
      <w14:ligatures w14:val="none"/>
    </w:rPr>
  </w:style>
  <w:style w:type="paragraph" w:styleId="Retraitcorpsdetexte">
    <w:name w:val="Body Text Indent"/>
    <w:basedOn w:val="Normal"/>
    <w:link w:val="RetraitcorpsdetexteCar"/>
    <w:rsid w:val="0044140B"/>
    <w:pPr>
      <w:tabs>
        <w:tab w:val="left" w:pos="1276"/>
        <w:tab w:val="left" w:pos="3174"/>
        <w:tab w:val="left" w:pos="3968"/>
        <w:tab w:val="left" w:pos="4591"/>
        <w:tab w:val="left" w:pos="4818"/>
      </w:tabs>
      <w:suppressAutoHyphens/>
      <w:ind w:left="1276" w:hanging="283"/>
      <w:jc w:val="both"/>
    </w:pPr>
    <w:rPr>
      <w:rFonts w:ascii="Times New Roman" w:eastAsia="Times New Roman" w:hAnsi="Times New Roman" w:cs="Arial"/>
      <w:szCs w:val="20"/>
      <w:lang w:eastAsia="ar-SA"/>
    </w:rPr>
  </w:style>
  <w:style w:type="character" w:customStyle="1" w:styleId="RetraitcorpsdetexteCar">
    <w:name w:val="Retrait corps de texte Car"/>
    <w:basedOn w:val="Policepardfaut"/>
    <w:link w:val="Retraitcorpsdetexte"/>
    <w:rsid w:val="0044140B"/>
    <w:rPr>
      <w:rFonts w:ascii="Times New Roman" w:eastAsia="Times New Roman" w:hAnsi="Times New Roman" w:cs="Arial"/>
      <w:kern w:val="0"/>
      <w:szCs w:val="20"/>
      <w:lang w:eastAsia="ar-SA"/>
      <w14:ligatures w14:val="none"/>
    </w:rPr>
  </w:style>
  <w:style w:type="paragraph" w:customStyle="1" w:styleId="Retraitcorpsdetexte21">
    <w:name w:val="Retrait corps de texte 21"/>
    <w:basedOn w:val="Normal"/>
    <w:uiPriority w:val="99"/>
    <w:rsid w:val="0044140B"/>
    <w:pPr>
      <w:tabs>
        <w:tab w:val="left" w:pos="-1440"/>
        <w:tab w:val="left" w:pos="-720"/>
        <w:tab w:val="left" w:pos="1"/>
        <w:tab w:val="left" w:pos="28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709" w:hanging="709"/>
      <w:jc w:val="both"/>
    </w:pPr>
    <w:rPr>
      <w:rFonts w:ascii="Times New Roman" w:eastAsia="Times New Roman" w:hAnsi="Times New Roman" w:cs="Arial"/>
      <w:szCs w:val="20"/>
      <w:lang w:eastAsia="ar-SA"/>
    </w:rPr>
  </w:style>
  <w:style w:type="paragraph" w:customStyle="1" w:styleId="Retraitcorpsdetexte31">
    <w:name w:val="Retrait corps de texte 31"/>
    <w:basedOn w:val="Normal"/>
    <w:uiPriority w:val="99"/>
    <w:rsid w:val="0044140B"/>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720"/>
      <w:jc w:val="both"/>
    </w:pPr>
    <w:rPr>
      <w:rFonts w:ascii="Times New Roman" w:eastAsia="Times New Roman" w:hAnsi="Times New Roman" w:cs="Arial"/>
      <w:szCs w:val="20"/>
      <w:lang w:eastAsia="ar-SA"/>
    </w:rPr>
  </w:style>
  <w:style w:type="paragraph" w:customStyle="1" w:styleId="OmniPage258">
    <w:name w:val="OmniPage #258"/>
    <w:basedOn w:val="Normal"/>
    <w:uiPriority w:val="99"/>
    <w:rsid w:val="0044140B"/>
    <w:pPr>
      <w:suppressAutoHyphens/>
      <w:ind w:left="1725" w:right="45" w:hanging="405"/>
    </w:pPr>
    <w:rPr>
      <w:rFonts w:ascii="Times New Roman" w:eastAsia="Times New Roman" w:hAnsi="Times New Roman" w:cs="Arial"/>
      <w:sz w:val="20"/>
      <w:szCs w:val="20"/>
      <w:lang w:eastAsia="ar-SA"/>
    </w:rPr>
  </w:style>
  <w:style w:type="paragraph" w:customStyle="1" w:styleId="OmniPage260">
    <w:name w:val="OmniPage #260"/>
    <w:basedOn w:val="Normal"/>
    <w:uiPriority w:val="99"/>
    <w:rsid w:val="0044140B"/>
    <w:pPr>
      <w:suppressAutoHyphens/>
      <w:ind w:left="1305"/>
    </w:pPr>
    <w:rPr>
      <w:rFonts w:ascii="Times New Roman" w:eastAsia="Times New Roman" w:hAnsi="Times New Roman" w:cs="Arial"/>
      <w:sz w:val="20"/>
      <w:szCs w:val="20"/>
      <w:lang w:eastAsia="ar-SA"/>
    </w:rPr>
  </w:style>
  <w:style w:type="paragraph" w:customStyle="1" w:styleId="OmniPage264">
    <w:name w:val="OmniPage #264"/>
    <w:basedOn w:val="Normal"/>
    <w:uiPriority w:val="99"/>
    <w:rsid w:val="0044140B"/>
    <w:pPr>
      <w:suppressAutoHyphens/>
      <w:ind w:left="2010" w:right="60" w:hanging="285"/>
    </w:pPr>
    <w:rPr>
      <w:rFonts w:ascii="Times New Roman" w:eastAsia="Times New Roman" w:hAnsi="Times New Roman" w:cs="Arial"/>
      <w:sz w:val="20"/>
      <w:szCs w:val="20"/>
      <w:lang w:eastAsia="ar-SA"/>
    </w:rPr>
  </w:style>
  <w:style w:type="paragraph" w:customStyle="1" w:styleId="OmniPage266">
    <w:name w:val="OmniPage #266"/>
    <w:basedOn w:val="Normal"/>
    <w:uiPriority w:val="99"/>
    <w:rsid w:val="0044140B"/>
    <w:pPr>
      <w:tabs>
        <w:tab w:val="left" w:pos="800"/>
      </w:tabs>
      <w:suppressAutoHyphens/>
      <w:ind w:left="1995" w:right="45" w:hanging="270"/>
    </w:pPr>
    <w:rPr>
      <w:rFonts w:ascii="Times New Roman" w:eastAsia="Times New Roman" w:hAnsi="Times New Roman" w:cs="Arial"/>
      <w:sz w:val="20"/>
      <w:szCs w:val="20"/>
      <w:lang w:eastAsia="ar-SA"/>
    </w:rPr>
  </w:style>
  <w:style w:type="paragraph" w:customStyle="1" w:styleId="OmniPage267">
    <w:name w:val="OmniPage #267"/>
    <w:basedOn w:val="Normal"/>
    <w:uiPriority w:val="99"/>
    <w:rsid w:val="0044140B"/>
    <w:pPr>
      <w:suppressAutoHyphens/>
      <w:ind w:left="1710" w:right="270"/>
    </w:pPr>
    <w:rPr>
      <w:rFonts w:ascii="Times New Roman" w:eastAsia="Times New Roman" w:hAnsi="Times New Roman" w:cs="Arial"/>
      <w:sz w:val="20"/>
      <w:szCs w:val="20"/>
      <w:lang w:eastAsia="ar-SA"/>
    </w:rPr>
  </w:style>
  <w:style w:type="paragraph" w:customStyle="1" w:styleId="OmniPage513">
    <w:name w:val="OmniPage #513"/>
    <w:basedOn w:val="Normal"/>
    <w:uiPriority w:val="99"/>
    <w:rsid w:val="0044140B"/>
    <w:pPr>
      <w:suppressAutoHyphens/>
      <w:ind w:left="3030"/>
    </w:pPr>
    <w:rPr>
      <w:rFonts w:ascii="Times New Roman" w:eastAsia="Times New Roman" w:hAnsi="Times New Roman" w:cs="Arial"/>
      <w:sz w:val="20"/>
      <w:szCs w:val="20"/>
      <w:lang w:eastAsia="ar-SA"/>
    </w:rPr>
  </w:style>
  <w:style w:type="paragraph" w:customStyle="1" w:styleId="OmniPage514">
    <w:name w:val="OmniPage #514"/>
    <w:basedOn w:val="Normal"/>
    <w:uiPriority w:val="99"/>
    <w:rsid w:val="0044140B"/>
    <w:pPr>
      <w:suppressAutoHyphens/>
      <w:ind w:left="1335"/>
    </w:pPr>
    <w:rPr>
      <w:rFonts w:ascii="Times New Roman" w:eastAsia="Times New Roman" w:hAnsi="Times New Roman" w:cs="Arial"/>
      <w:sz w:val="20"/>
      <w:szCs w:val="20"/>
      <w:lang w:eastAsia="ar-SA"/>
    </w:rPr>
  </w:style>
  <w:style w:type="paragraph" w:customStyle="1" w:styleId="OmniPage515">
    <w:name w:val="OmniPage #515"/>
    <w:basedOn w:val="Normal"/>
    <w:uiPriority w:val="99"/>
    <w:rsid w:val="0044140B"/>
    <w:pPr>
      <w:suppressAutoHyphens/>
      <w:ind w:left="1335" w:right="5925"/>
    </w:pPr>
    <w:rPr>
      <w:rFonts w:ascii="Times New Roman" w:eastAsia="Times New Roman" w:hAnsi="Times New Roman" w:cs="Arial"/>
      <w:sz w:val="20"/>
      <w:szCs w:val="20"/>
      <w:lang w:eastAsia="ar-SA"/>
    </w:rPr>
  </w:style>
  <w:style w:type="paragraph" w:customStyle="1" w:styleId="OmniPage516">
    <w:name w:val="OmniPage #516"/>
    <w:basedOn w:val="Normal"/>
    <w:uiPriority w:val="99"/>
    <w:rsid w:val="0044140B"/>
    <w:pPr>
      <w:suppressAutoHyphens/>
      <w:ind w:left="1860" w:right="45"/>
      <w:jc w:val="both"/>
    </w:pPr>
    <w:rPr>
      <w:rFonts w:ascii="Times New Roman" w:eastAsia="Times New Roman" w:hAnsi="Times New Roman" w:cs="Arial"/>
      <w:sz w:val="20"/>
      <w:szCs w:val="20"/>
      <w:lang w:eastAsia="ar-SA"/>
    </w:rPr>
  </w:style>
  <w:style w:type="paragraph" w:customStyle="1" w:styleId="OmniPage526">
    <w:name w:val="OmniPage #526"/>
    <w:basedOn w:val="Normal"/>
    <w:uiPriority w:val="99"/>
    <w:rsid w:val="0044140B"/>
    <w:pPr>
      <w:suppressAutoHyphens/>
      <w:ind w:left="1260"/>
    </w:pPr>
    <w:rPr>
      <w:rFonts w:ascii="Times New Roman" w:eastAsia="Times New Roman" w:hAnsi="Times New Roman" w:cs="Arial"/>
      <w:sz w:val="20"/>
      <w:szCs w:val="20"/>
      <w:lang w:eastAsia="ar-SA"/>
    </w:rPr>
  </w:style>
  <w:style w:type="paragraph" w:customStyle="1" w:styleId="OmniPage530">
    <w:name w:val="OmniPage #530"/>
    <w:basedOn w:val="Normal"/>
    <w:uiPriority w:val="99"/>
    <w:rsid w:val="0044140B"/>
    <w:pPr>
      <w:tabs>
        <w:tab w:val="left" w:pos="905"/>
      </w:tabs>
      <w:suppressAutoHyphens/>
      <w:ind w:left="2115" w:right="45" w:hanging="270"/>
      <w:jc w:val="both"/>
    </w:pPr>
    <w:rPr>
      <w:rFonts w:ascii="Times New Roman" w:eastAsia="Times New Roman" w:hAnsi="Times New Roman" w:cs="Arial"/>
      <w:sz w:val="20"/>
      <w:szCs w:val="20"/>
      <w:lang w:eastAsia="ar-SA"/>
    </w:rPr>
  </w:style>
  <w:style w:type="paragraph" w:customStyle="1" w:styleId="OmniPage769">
    <w:name w:val="OmniPage #769"/>
    <w:basedOn w:val="Normal"/>
    <w:uiPriority w:val="99"/>
    <w:rsid w:val="0044140B"/>
    <w:pPr>
      <w:suppressAutoHyphens/>
      <w:ind w:left="1935"/>
      <w:jc w:val="both"/>
    </w:pPr>
    <w:rPr>
      <w:rFonts w:ascii="Times New Roman" w:eastAsia="Times New Roman" w:hAnsi="Times New Roman" w:cs="Arial"/>
      <w:sz w:val="20"/>
      <w:szCs w:val="20"/>
      <w:lang w:eastAsia="ar-SA"/>
    </w:rPr>
  </w:style>
  <w:style w:type="paragraph" w:customStyle="1" w:styleId="OmniPage770">
    <w:name w:val="OmniPage #770"/>
    <w:basedOn w:val="Normal"/>
    <w:uiPriority w:val="99"/>
    <w:rsid w:val="0044140B"/>
    <w:pPr>
      <w:tabs>
        <w:tab w:val="left" w:pos="965"/>
      </w:tabs>
      <w:suppressAutoHyphens/>
      <w:ind w:left="2205" w:right="45" w:hanging="270"/>
      <w:jc w:val="both"/>
    </w:pPr>
    <w:rPr>
      <w:rFonts w:ascii="Times New Roman" w:eastAsia="Times New Roman" w:hAnsi="Times New Roman" w:cs="Arial"/>
      <w:sz w:val="20"/>
      <w:szCs w:val="20"/>
      <w:lang w:eastAsia="ar-SA"/>
    </w:rPr>
  </w:style>
  <w:style w:type="paragraph" w:customStyle="1" w:styleId="OmniPage772">
    <w:name w:val="OmniPage #772"/>
    <w:basedOn w:val="Normal"/>
    <w:uiPriority w:val="99"/>
    <w:rsid w:val="0044140B"/>
    <w:pPr>
      <w:suppressAutoHyphens/>
      <w:ind w:left="1365"/>
    </w:pPr>
    <w:rPr>
      <w:rFonts w:ascii="Times New Roman" w:eastAsia="Times New Roman" w:hAnsi="Times New Roman" w:cs="Arial"/>
      <w:sz w:val="20"/>
      <w:szCs w:val="20"/>
      <w:lang w:eastAsia="ar-SA"/>
    </w:rPr>
  </w:style>
  <w:style w:type="paragraph" w:customStyle="1" w:styleId="OmniPage773">
    <w:name w:val="OmniPage #773"/>
    <w:basedOn w:val="Normal"/>
    <w:uiPriority w:val="99"/>
    <w:rsid w:val="0044140B"/>
    <w:pPr>
      <w:suppressAutoHyphens/>
      <w:ind w:left="1935"/>
      <w:jc w:val="both"/>
    </w:pPr>
    <w:rPr>
      <w:rFonts w:ascii="Times New Roman" w:eastAsia="Times New Roman" w:hAnsi="Times New Roman" w:cs="Arial"/>
      <w:sz w:val="20"/>
      <w:szCs w:val="20"/>
      <w:lang w:eastAsia="ar-SA"/>
    </w:rPr>
  </w:style>
  <w:style w:type="paragraph" w:customStyle="1" w:styleId="OmniPage774">
    <w:name w:val="OmniPage #774"/>
    <w:basedOn w:val="Normal"/>
    <w:uiPriority w:val="99"/>
    <w:rsid w:val="0044140B"/>
    <w:pPr>
      <w:suppressAutoHyphens/>
      <w:ind w:left="1905" w:right="45"/>
      <w:jc w:val="both"/>
    </w:pPr>
    <w:rPr>
      <w:rFonts w:ascii="Times New Roman" w:eastAsia="Times New Roman" w:hAnsi="Times New Roman" w:cs="Arial"/>
      <w:sz w:val="20"/>
      <w:szCs w:val="20"/>
      <w:lang w:eastAsia="ar-SA"/>
    </w:rPr>
  </w:style>
  <w:style w:type="paragraph" w:customStyle="1" w:styleId="OmniPage781">
    <w:name w:val="OmniPage #781"/>
    <w:basedOn w:val="Normal"/>
    <w:uiPriority w:val="99"/>
    <w:rsid w:val="0044140B"/>
    <w:pPr>
      <w:suppressAutoHyphens/>
      <w:ind w:left="1905" w:right="90" w:hanging="570"/>
      <w:jc w:val="both"/>
    </w:pPr>
    <w:rPr>
      <w:rFonts w:ascii="Times New Roman" w:eastAsia="Times New Roman" w:hAnsi="Times New Roman" w:cs="Arial"/>
      <w:sz w:val="20"/>
      <w:szCs w:val="20"/>
      <w:lang w:eastAsia="ar-SA"/>
    </w:rPr>
  </w:style>
  <w:style w:type="paragraph" w:customStyle="1" w:styleId="OmniPage1025">
    <w:name w:val="OmniPage #1025"/>
    <w:basedOn w:val="Normal"/>
    <w:uiPriority w:val="99"/>
    <w:rsid w:val="0044140B"/>
    <w:pPr>
      <w:suppressAutoHyphens/>
      <w:ind w:left="1305"/>
      <w:jc w:val="both"/>
    </w:pPr>
    <w:rPr>
      <w:rFonts w:ascii="Times New Roman" w:eastAsia="Times New Roman" w:hAnsi="Times New Roman" w:cs="Arial"/>
      <w:sz w:val="20"/>
      <w:szCs w:val="20"/>
      <w:lang w:eastAsia="ar-SA"/>
    </w:rPr>
  </w:style>
  <w:style w:type="paragraph" w:customStyle="1" w:styleId="OmniPage1027">
    <w:name w:val="OmniPage #1027"/>
    <w:basedOn w:val="Normal"/>
    <w:uiPriority w:val="99"/>
    <w:rsid w:val="0044140B"/>
    <w:pPr>
      <w:suppressAutoHyphens/>
      <w:ind w:left="1905" w:right="45" w:hanging="555"/>
      <w:jc w:val="both"/>
    </w:pPr>
    <w:rPr>
      <w:rFonts w:ascii="Times New Roman" w:eastAsia="Times New Roman" w:hAnsi="Times New Roman" w:cs="Arial"/>
      <w:sz w:val="20"/>
      <w:szCs w:val="20"/>
      <w:lang w:eastAsia="ar-SA"/>
    </w:rPr>
  </w:style>
  <w:style w:type="paragraph" w:customStyle="1" w:styleId="OmniPage1028">
    <w:name w:val="OmniPage #1028"/>
    <w:basedOn w:val="Normal"/>
    <w:uiPriority w:val="99"/>
    <w:rsid w:val="0044140B"/>
    <w:pPr>
      <w:tabs>
        <w:tab w:val="right" w:pos="9746"/>
      </w:tabs>
      <w:suppressAutoHyphens/>
      <w:ind w:left="1920"/>
    </w:pPr>
    <w:rPr>
      <w:rFonts w:ascii="Times New Roman" w:eastAsia="Times New Roman" w:hAnsi="Times New Roman" w:cs="Arial"/>
      <w:sz w:val="20"/>
      <w:szCs w:val="20"/>
      <w:lang w:eastAsia="ar-SA"/>
    </w:rPr>
  </w:style>
  <w:style w:type="paragraph" w:customStyle="1" w:styleId="OmniPage1029">
    <w:name w:val="OmniPage #1029"/>
    <w:basedOn w:val="Normal"/>
    <w:uiPriority w:val="99"/>
    <w:rsid w:val="0044140B"/>
    <w:pPr>
      <w:suppressAutoHyphens/>
      <w:ind w:left="1860" w:right="45"/>
      <w:jc w:val="both"/>
    </w:pPr>
    <w:rPr>
      <w:rFonts w:ascii="Times New Roman" w:eastAsia="Times New Roman" w:hAnsi="Times New Roman" w:cs="Arial"/>
      <w:sz w:val="20"/>
      <w:szCs w:val="20"/>
      <w:lang w:eastAsia="ar-SA"/>
    </w:rPr>
  </w:style>
  <w:style w:type="paragraph" w:customStyle="1" w:styleId="OmniPage1030">
    <w:name w:val="OmniPage #1030"/>
    <w:basedOn w:val="Normal"/>
    <w:uiPriority w:val="99"/>
    <w:rsid w:val="0044140B"/>
    <w:pPr>
      <w:tabs>
        <w:tab w:val="left" w:pos="885"/>
        <w:tab w:val="right" w:pos="9746"/>
      </w:tabs>
      <w:suppressAutoHyphens/>
      <w:ind w:left="1905"/>
      <w:jc w:val="both"/>
    </w:pPr>
    <w:rPr>
      <w:rFonts w:ascii="Times New Roman" w:eastAsia="Times New Roman" w:hAnsi="Times New Roman" w:cs="Arial"/>
      <w:sz w:val="20"/>
      <w:szCs w:val="20"/>
      <w:lang w:eastAsia="ar-SA"/>
    </w:rPr>
  </w:style>
  <w:style w:type="paragraph" w:customStyle="1" w:styleId="OmniPage1031">
    <w:name w:val="OmniPage #1031"/>
    <w:basedOn w:val="Normal"/>
    <w:uiPriority w:val="99"/>
    <w:rsid w:val="0044140B"/>
    <w:pPr>
      <w:tabs>
        <w:tab w:val="left" w:pos="920"/>
      </w:tabs>
      <w:suppressAutoHyphens/>
      <w:ind w:left="2175" w:right="45" w:hanging="270"/>
      <w:jc w:val="both"/>
    </w:pPr>
    <w:rPr>
      <w:rFonts w:ascii="Times New Roman" w:eastAsia="Times New Roman" w:hAnsi="Times New Roman" w:cs="Arial"/>
      <w:sz w:val="20"/>
      <w:szCs w:val="20"/>
      <w:lang w:eastAsia="ar-SA"/>
    </w:rPr>
  </w:style>
  <w:style w:type="paragraph" w:customStyle="1" w:styleId="OmniPage1032">
    <w:name w:val="OmniPage #1032"/>
    <w:basedOn w:val="Normal"/>
    <w:uiPriority w:val="99"/>
    <w:rsid w:val="0044140B"/>
    <w:pPr>
      <w:tabs>
        <w:tab w:val="left" w:pos="885"/>
        <w:tab w:val="right" w:pos="9746"/>
      </w:tabs>
      <w:suppressAutoHyphens/>
      <w:ind w:left="1905"/>
      <w:jc w:val="both"/>
    </w:pPr>
    <w:rPr>
      <w:rFonts w:ascii="Times New Roman" w:eastAsia="Times New Roman" w:hAnsi="Times New Roman" w:cs="Arial"/>
      <w:sz w:val="20"/>
      <w:szCs w:val="20"/>
      <w:lang w:eastAsia="ar-SA"/>
    </w:rPr>
  </w:style>
  <w:style w:type="paragraph" w:customStyle="1" w:styleId="OmniPage1033">
    <w:name w:val="OmniPage #1033"/>
    <w:basedOn w:val="Normal"/>
    <w:uiPriority w:val="99"/>
    <w:rsid w:val="0044140B"/>
    <w:pPr>
      <w:suppressAutoHyphens/>
      <w:ind w:left="1860"/>
      <w:jc w:val="both"/>
    </w:pPr>
    <w:rPr>
      <w:rFonts w:ascii="Times New Roman" w:eastAsia="Times New Roman" w:hAnsi="Times New Roman" w:cs="Arial"/>
      <w:sz w:val="20"/>
      <w:szCs w:val="20"/>
      <w:lang w:eastAsia="ar-SA"/>
    </w:rPr>
  </w:style>
  <w:style w:type="paragraph" w:styleId="TM1">
    <w:name w:val="toc 1"/>
    <w:aliases w:val="Titre 10"/>
    <w:basedOn w:val="Normal"/>
    <w:next w:val="Titre2"/>
    <w:uiPriority w:val="39"/>
    <w:rsid w:val="0044140B"/>
    <w:pPr>
      <w:suppressAutoHyphens/>
      <w:jc w:val="both"/>
    </w:pPr>
    <w:rPr>
      <w:rFonts w:eastAsia="Times New Roman" w:cs="Arial"/>
      <w:b/>
      <w:bCs/>
      <w:smallCaps/>
      <w:sz w:val="28"/>
      <w:szCs w:val="20"/>
      <w:lang w:eastAsia="ar-SA"/>
    </w:rPr>
  </w:style>
  <w:style w:type="paragraph" w:styleId="TM2">
    <w:name w:val="toc 2"/>
    <w:basedOn w:val="Normal"/>
    <w:next w:val="Normal"/>
    <w:uiPriority w:val="39"/>
    <w:rsid w:val="0044140B"/>
    <w:pPr>
      <w:suppressAutoHyphens/>
      <w:jc w:val="both"/>
    </w:pPr>
    <w:rPr>
      <w:rFonts w:eastAsia="Times New Roman" w:cs="Arial"/>
      <w:b/>
      <w:iCs/>
      <w:szCs w:val="20"/>
      <w:lang w:eastAsia="ar-SA"/>
    </w:rPr>
  </w:style>
  <w:style w:type="paragraph" w:styleId="TM3">
    <w:name w:val="toc 3"/>
    <w:basedOn w:val="Normal"/>
    <w:next w:val="Normal"/>
    <w:uiPriority w:val="39"/>
    <w:rsid w:val="0044140B"/>
    <w:pPr>
      <w:suppressAutoHyphens/>
      <w:jc w:val="both"/>
    </w:pPr>
    <w:rPr>
      <w:rFonts w:eastAsia="Times New Roman" w:cs="Arial"/>
      <w:szCs w:val="20"/>
      <w:lang w:eastAsia="ar-SA"/>
    </w:rPr>
  </w:style>
  <w:style w:type="paragraph" w:styleId="TM4">
    <w:name w:val="toc 4"/>
    <w:basedOn w:val="Normal"/>
    <w:next w:val="Normal"/>
    <w:uiPriority w:val="39"/>
    <w:rsid w:val="0044140B"/>
    <w:pPr>
      <w:suppressAutoHyphens/>
      <w:ind w:left="709"/>
      <w:jc w:val="both"/>
    </w:pPr>
    <w:rPr>
      <w:rFonts w:eastAsia="Times New Roman" w:cs="Arial"/>
      <w:szCs w:val="20"/>
      <w:lang w:eastAsia="ar-SA"/>
    </w:rPr>
  </w:style>
  <w:style w:type="paragraph" w:styleId="TM5">
    <w:name w:val="toc 5"/>
    <w:basedOn w:val="Normal"/>
    <w:next w:val="Normal"/>
    <w:uiPriority w:val="39"/>
    <w:rsid w:val="0044140B"/>
    <w:pPr>
      <w:suppressAutoHyphens/>
      <w:ind w:left="960"/>
    </w:pPr>
    <w:rPr>
      <w:rFonts w:ascii="Times New Roman" w:eastAsia="Times New Roman" w:hAnsi="Times New Roman" w:cs="Arial"/>
      <w:sz w:val="20"/>
      <w:szCs w:val="20"/>
      <w:lang w:eastAsia="ar-SA"/>
    </w:rPr>
  </w:style>
  <w:style w:type="paragraph" w:styleId="TM6">
    <w:name w:val="toc 6"/>
    <w:basedOn w:val="Normal"/>
    <w:next w:val="Normal"/>
    <w:uiPriority w:val="39"/>
    <w:rsid w:val="0044140B"/>
    <w:pPr>
      <w:suppressAutoHyphens/>
      <w:ind w:left="1200"/>
    </w:pPr>
    <w:rPr>
      <w:rFonts w:ascii="Times New Roman" w:eastAsia="Times New Roman" w:hAnsi="Times New Roman" w:cs="Arial"/>
      <w:sz w:val="20"/>
      <w:szCs w:val="20"/>
      <w:lang w:eastAsia="ar-SA"/>
    </w:rPr>
  </w:style>
  <w:style w:type="paragraph" w:styleId="TM7">
    <w:name w:val="toc 7"/>
    <w:basedOn w:val="Normal"/>
    <w:next w:val="Normal"/>
    <w:uiPriority w:val="39"/>
    <w:rsid w:val="0044140B"/>
    <w:pPr>
      <w:suppressAutoHyphens/>
      <w:ind w:left="1440"/>
    </w:pPr>
    <w:rPr>
      <w:rFonts w:ascii="Times New Roman" w:eastAsia="Times New Roman" w:hAnsi="Times New Roman" w:cs="Arial"/>
      <w:sz w:val="20"/>
      <w:szCs w:val="20"/>
      <w:lang w:eastAsia="ar-SA"/>
    </w:rPr>
  </w:style>
  <w:style w:type="paragraph" w:styleId="TM8">
    <w:name w:val="toc 8"/>
    <w:basedOn w:val="Normal"/>
    <w:next w:val="Normal"/>
    <w:uiPriority w:val="39"/>
    <w:rsid w:val="0044140B"/>
    <w:pPr>
      <w:suppressAutoHyphens/>
      <w:ind w:left="1680"/>
    </w:pPr>
    <w:rPr>
      <w:rFonts w:ascii="Times New Roman" w:eastAsia="Times New Roman" w:hAnsi="Times New Roman" w:cs="Arial"/>
      <w:sz w:val="20"/>
      <w:szCs w:val="20"/>
      <w:lang w:eastAsia="ar-SA"/>
    </w:rPr>
  </w:style>
  <w:style w:type="paragraph" w:styleId="TM9">
    <w:name w:val="toc 9"/>
    <w:basedOn w:val="Normal"/>
    <w:next w:val="Normal"/>
    <w:uiPriority w:val="39"/>
    <w:rsid w:val="0044140B"/>
    <w:pPr>
      <w:suppressAutoHyphens/>
      <w:ind w:left="1920"/>
    </w:pPr>
    <w:rPr>
      <w:rFonts w:ascii="Times New Roman" w:eastAsia="Times New Roman" w:hAnsi="Times New Roman" w:cs="Arial"/>
      <w:sz w:val="20"/>
      <w:szCs w:val="20"/>
      <w:lang w:eastAsia="ar-SA"/>
    </w:rPr>
  </w:style>
  <w:style w:type="paragraph" w:customStyle="1" w:styleId="Listepuces1">
    <w:name w:val="Liste à puces1"/>
    <w:basedOn w:val="Normal"/>
    <w:uiPriority w:val="99"/>
    <w:rsid w:val="0044140B"/>
    <w:pPr>
      <w:tabs>
        <w:tab w:val="left" w:pos="360"/>
      </w:tabs>
      <w:suppressAutoHyphens/>
      <w:ind w:left="360" w:hanging="360"/>
    </w:pPr>
    <w:rPr>
      <w:rFonts w:ascii="Times New Roman" w:eastAsia="Times New Roman" w:hAnsi="Times New Roman" w:cs="Arial"/>
      <w:sz w:val="20"/>
      <w:szCs w:val="20"/>
      <w:lang w:eastAsia="ar-SA"/>
    </w:rPr>
  </w:style>
  <w:style w:type="paragraph" w:customStyle="1" w:styleId="Corpsdetexte31">
    <w:name w:val="Corps de texte 31"/>
    <w:basedOn w:val="Normal"/>
    <w:uiPriority w:val="99"/>
    <w:rsid w:val="0044140B"/>
    <w:pPr>
      <w:suppressAutoHyphens/>
      <w:spacing w:line="480" w:lineRule="auto"/>
      <w:jc w:val="center"/>
    </w:pPr>
    <w:rPr>
      <w:rFonts w:ascii="Times New Roman" w:eastAsia="Times New Roman" w:hAnsi="Times New Roman" w:cs="Arial"/>
      <w:b/>
      <w:szCs w:val="20"/>
      <w:u w:val="single"/>
      <w:lang w:eastAsia="ar-SA"/>
    </w:rPr>
  </w:style>
  <w:style w:type="character" w:customStyle="1" w:styleId="TitreCar1">
    <w:name w:val="Titre Car1"/>
    <w:basedOn w:val="Policepardfaut"/>
    <w:rsid w:val="0044140B"/>
    <w:rPr>
      <w:rFonts w:ascii="Times New Roman" w:eastAsia="Times New Roman" w:hAnsi="Times New Roman" w:cs="Arial"/>
      <w:b/>
      <w:sz w:val="28"/>
      <w:szCs w:val="20"/>
      <w:u w:val="single"/>
      <w:lang w:eastAsia="ar-SA"/>
    </w:rPr>
  </w:style>
  <w:style w:type="paragraph" w:customStyle="1" w:styleId="Explorateurdedocument1">
    <w:name w:val="Explorateur de document1"/>
    <w:basedOn w:val="Normal"/>
    <w:uiPriority w:val="99"/>
    <w:rsid w:val="0044140B"/>
    <w:pPr>
      <w:shd w:val="clear" w:color="auto" w:fill="000080"/>
      <w:suppressAutoHyphens/>
    </w:pPr>
    <w:rPr>
      <w:rFonts w:ascii="Tahoma" w:eastAsia="Times New Roman" w:hAnsi="Tahoma" w:cs="Arial"/>
      <w:szCs w:val="20"/>
      <w:lang w:eastAsia="ar-SA"/>
    </w:rPr>
  </w:style>
  <w:style w:type="paragraph" w:styleId="NormalWeb">
    <w:name w:val="Normal (Web)"/>
    <w:basedOn w:val="Normal"/>
    <w:uiPriority w:val="99"/>
    <w:rsid w:val="0044140B"/>
    <w:pPr>
      <w:suppressAutoHyphens/>
      <w:spacing w:before="60"/>
      <w:jc w:val="both"/>
    </w:pPr>
    <w:rPr>
      <w:rFonts w:ascii="Century" w:eastAsia="Times New Roman" w:hAnsi="Century" w:cs="Arial"/>
      <w:color w:val="000000"/>
      <w:szCs w:val="27"/>
      <w:lang w:eastAsia="ar-SA"/>
    </w:rPr>
  </w:style>
  <w:style w:type="paragraph" w:customStyle="1" w:styleId="ARTICLE">
    <w:name w:val="ARTICLE"/>
    <w:basedOn w:val="Corpsdetexte21"/>
    <w:uiPriority w:val="99"/>
    <w:rsid w:val="0044140B"/>
    <w:pPr>
      <w:tabs>
        <w:tab w:val="left" w:pos="1134"/>
      </w:tabs>
      <w:jc w:val="both"/>
    </w:pPr>
    <w:rPr>
      <w:rFonts w:ascii="Arial" w:hAnsi="Arial"/>
      <w:color w:val="000000"/>
      <w:sz w:val="16"/>
      <w:szCs w:val="16"/>
      <w:u w:val="single"/>
    </w:rPr>
  </w:style>
  <w:style w:type="paragraph" w:styleId="Notedebasdepage">
    <w:name w:val="footnote text"/>
    <w:aliases w:val="(calibri 8) ok,(calibri 8),DTE-Voetnoottekst,Char,Car Char,Car,5_G,DTE-V,Footnote Tex,tekst,Footnotes Char,Fußnote Char,Geneva 9 Char,Font: Geneva 9 Char,Boston 10 Char,f Char,Fußnotentextf Char,Footnote Text Blue Char,fn"/>
    <w:basedOn w:val="Normal"/>
    <w:link w:val="NotedebasdepageCar1"/>
    <w:autoRedefine/>
    <w:uiPriority w:val="99"/>
    <w:qFormat/>
    <w:rsid w:val="0044140B"/>
    <w:pPr>
      <w:suppressAutoHyphens/>
      <w:ind w:left="113" w:hanging="113"/>
      <w:jc w:val="both"/>
    </w:pPr>
    <w:rPr>
      <w:rFonts w:ascii="Calibri" w:eastAsia="Times New Roman" w:hAnsi="Calibri" w:cs="Arial"/>
      <w:sz w:val="16"/>
      <w:szCs w:val="16"/>
      <w:lang w:eastAsia="ar-SA"/>
    </w:rPr>
  </w:style>
  <w:style w:type="character" w:customStyle="1" w:styleId="NotedebasdepageCar1">
    <w:name w:val="Note de bas de page Car1"/>
    <w:aliases w:val="(calibri 8) ok Car,(calibri 8) Car,DTE-Voetnoottekst Car,Char Car,Car Char Car,Car Car8,5_G Car,DTE-V Car,Footnote Tex Car,tekst Car,Footnotes Char Car,Fußnote Char Car,Geneva 9 Char Car,Font: Geneva 9 Char Car,f Char Car,fn Car"/>
    <w:basedOn w:val="Policepardfaut"/>
    <w:link w:val="Notedebasdepage"/>
    <w:uiPriority w:val="99"/>
    <w:rsid w:val="0044140B"/>
    <w:rPr>
      <w:rFonts w:ascii="Calibri" w:eastAsia="Times New Roman" w:hAnsi="Calibri" w:cs="Arial"/>
      <w:kern w:val="0"/>
      <w:sz w:val="16"/>
      <w:szCs w:val="16"/>
      <w:lang w:eastAsia="ar-SA"/>
      <w14:ligatures w14:val="none"/>
    </w:rPr>
  </w:style>
  <w:style w:type="paragraph" w:customStyle="1" w:styleId="Normalcentr1">
    <w:name w:val="Normal centré1"/>
    <w:basedOn w:val="Normal"/>
    <w:uiPriority w:val="99"/>
    <w:rsid w:val="0044140B"/>
    <w:pPr>
      <w:tabs>
        <w:tab w:val="left" w:pos="-589"/>
        <w:tab w:val="left" w:pos="2003"/>
        <w:tab w:val="left" w:pos="6323"/>
      </w:tabs>
      <w:suppressAutoHyphens/>
      <w:ind w:left="106" w:right="426"/>
      <w:jc w:val="both"/>
    </w:pPr>
    <w:rPr>
      <w:rFonts w:ascii="Arial" w:eastAsia="Times New Roman" w:hAnsi="Arial" w:cs="Arial"/>
      <w:szCs w:val="20"/>
      <w:lang w:eastAsia="ar-SA"/>
    </w:rPr>
  </w:style>
  <w:style w:type="paragraph" w:customStyle="1" w:styleId="Cadre1">
    <w:name w:val="Cadre1"/>
    <w:basedOn w:val="Normal"/>
    <w:uiPriority w:val="99"/>
    <w:rsid w:val="0044140B"/>
    <w:pPr>
      <w:pBdr>
        <w:top w:val="single" w:sz="4" w:space="6" w:color="000000" w:shadow="1"/>
        <w:left w:val="single" w:sz="4" w:space="4" w:color="000000" w:shadow="1"/>
        <w:bottom w:val="single" w:sz="4" w:space="6" w:color="000000" w:shadow="1"/>
        <w:right w:val="single" w:sz="4" w:space="4" w:color="000000" w:shadow="1"/>
      </w:pBdr>
      <w:suppressAutoHyphens/>
      <w:ind w:left="709" w:right="565"/>
      <w:jc w:val="center"/>
    </w:pPr>
    <w:rPr>
      <w:rFonts w:ascii="Times New Roman" w:eastAsia="Times New Roman" w:hAnsi="Times New Roman" w:cs="Arial"/>
      <w:b/>
      <w:bCs/>
      <w:szCs w:val="24"/>
      <w:lang w:eastAsia="ar-SA"/>
    </w:rPr>
  </w:style>
  <w:style w:type="paragraph" w:customStyle="1" w:styleId="Normal14pt">
    <w:name w:val="Normal + 14 pt"/>
    <w:basedOn w:val="Normal"/>
    <w:uiPriority w:val="99"/>
    <w:rsid w:val="0044140B"/>
    <w:pPr>
      <w:suppressAutoHyphens/>
    </w:pPr>
    <w:rPr>
      <w:rFonts w:ascii="Arial" w:eastAsia="Times New Roman" w:hAnsi="Arial" w:cs="Arial"/>
      <w:b/>
      <w:sz w:val="20"/>
      <w:szCs w:val="28"/>
      <w:lang w:eastAsia="ar-SA"/>
    </w:rPr>
  </w:style>
  <w:style w:type="paragraph" w:styleId="Notedefin">
    <w:name w:val="endnote text"/>
    <w:basedOn w:val="Normal"/>
    <w:link w:val="NotedefinCar"/>
    <w:uiPriority w:val="99"/>
    <w:rsid w:val="0044140B"/>
    <w:pPr>
      <w:suppressAutoHyphens/>
    </w:pPr>
    <w:rPr>
      <w:rFonts w:ascii="Georgia" w:eastAsia="Times New Roman" w:hAnsi="Georgia" w:cs="Arial"/>
      <w:sz w:val="20"/>
      <w:szCs w:val="20"/>
      <w:lang w:eastAsia="ar-SA"/>
    </w:rPr>
  </w:style>
  <w:style w:type="character" w:customStyle="1" w:styleId="NotedefinCar">
    <w:name w:val="Note de fin Car"/>
    <w:basedOn w:val="Policepardfaut"/>
    <w:link w:val="Notedefin"/>
    <w:uiPriority w:val="99"/>
    <w:rsid w:val="0044140B"/>
    <w:rPr>
      <w:rFonts w:ascii="Georgia" w:eastAsia="Times New Roman" w:hAnsi="Georgia" w:cs="Arial"/>
      <w:kern w:val="0"/>
      <w:sz w:val="20"/>
      <w:szCs w:val="20"/>
      <w:lang w:eastAsia="ar-SA"/>
      <w14:ligatures w14:val="none"/>
    </w:rPr>
  </w:style>
  <w:style w:type="paragraph" w:customStyle="1" w:styleId="Default">
    <w:name w:val="Default"/>
    <w:rsid w:val="0044140B"/>
    <w:pPr>
      <w:suppressAutoHyphens/>
      <w:autoSpaceDE w:val="0"/>
    </w:pPr>
    <w:rPr>
      <w:rFonts w:ascii="Times New Roman" w:eastAsia="Calibri" w:hAnsi="Times New Roman" w:cs="Arial"/>
      <w:color w:val="000000"/>
      <w:kern w:val="0"/>
      <w:sz w:val="24"/>
      <w:szCs w:val="24"/>
      <w:lang w:val="fr-FR" w:eastAsia="ar-SA"/>
      <w14:ligatures w14:val="none"/>
    </w:rPr>
  </w:style>
  <w:style w:type="paragraph" w:customStyle="1" w:styleId="ddxbook">
    <w:name w:val="ddxbook"/>
    <w:basedOn w:val="Normal"/>
    <w:uiPriority w:val="99"/>
    <w:rsid w:val="0044140B"/>
    <w:pPr>
      <w:suppressAutoHyphens/>
      <w:jc w:val="both"/>
    </w:pPr>
    <w:rPr>
      <w:rFonts w:ascii="Century Schoolbook" w:eastAsia="Times New Roman" w:hAnsi="Century Schoolbook" w:cs="Arial"/>
      <w:szCs w:val="20"/>
      <w:lang w:eastAsia="ar-SA"/>
    </w:rPr>
  </w:style>
  <w:style w:type="paragraph" w:styleId="Adressedestinataire">
    <w:name w:val="envelope address"/>
    <w:basedOn w:val="Normal"/>
    <w:uiPriority w:val="99"/>
    <w:rsid w:val="0044140B"/>
    <w:pPr>
      <w:suppressAutoHyphens/>
      <w:ind w:left="2835"/>
    </w:pPr>
    <w:rPr>
      <w:rFonts w:ascii="Arial" w:eastAsia="Times New Roman" w:hAnsi="Arial" w:cs="Arial"/>
      <w:szCs w:val="24"/>
      <w:lang w:eastAsia="ar-SA"/>
    </w:rPr>
  </w:style>
  <w:style w:type="paragraph" w:styleId="Adresseexpditeur">
    <w:name w:val="envelope return"/>
    <w:basedOn w:val="Normal"/>
    <w:uiPriority w:val="99"/>
    <w:rsid w:val="0044140B"/>
    <w:pPr>
      <w:suppressAutoHyphens/>
    </w:pPr>
    <w:rPr>
      <w:rFonts w:ascii="Arial" w:eastAsia="Times New Roman" w:hAnsi="Arial" w:cs="Arial"/>
      <w:sz w:val="20"/>
      <w:szCs w:val="20"/>
      <w:lang w:eastAsia="ar-SA"/>
    </w:rPr>
  </w:style>
  <w:style w:type="paragraph" w:styleId="AdresseHTML">
    <w:name w:val="HTML Address"/>
    <w:basedOn w:val="Normal"/>
    <w:link w:val="AdresseHTMLCar"/>
    <w:uiPriority w:val="99"/>
    <w:rsid w:val="0044140B"/>
    <w:pPr>
      <w:suppressAutoHyphens/>
    </w:pPr>
    <w:rPr>
      <w:rFonts w:ascii="Times New Roman" w:eastAsia="Times New Roman" w:hAnsi="Times New Roman" w:cs="Arial"/>
      <w:i/>
      <w:iCs/>
      <w:sz w:val="20"/>
      <w:szCs w:val="20"/>
      <w:lang w:eastAsia="ar-SA"/>
    </w:rPr>
  </w:style>
  <w:style w:type="character" w:customStyle="1" w:styleId="AdresseHTMLCar">
    <w:name w:val="Adresse HTML Car"/>
    <w:basedOn w:val="Policepardfaut"/>
    <w:link w:val="AdresseHTML"/>
    <w:uiPriority w:val="99"/>
    <w:rsid w:val="0044140B"/>
    <w:rPr>
      <w:rFonts w:ascii="Times New Roman" w:eastAsia="Times New Roman" w:hAnsi="Times New Roman" w:cs="Arial"/>
      <w:i/>
      <w:iCs/>
      <w:kern w:val="0"/>
      <w:sz w:val="20"/>
      <w:szCs w:val="20"/>
      <w:lang w:eastAsia="ar-SA"/>
      <w14:ligatures w14:val="none"/>
    </w:rPr>
  </w:style>
  <w:style w:type="paragraph" w:customStyle="1" w:styleId="Date1">
    <w:name w:val="Date1"/>
    <w:basedOn w:val="Normal"/>
    <w:next w:val="Normal"/>
    <w:uiPriority w:val="99"/>
    <w:rsid w:val="0044140B"/>
    <w:pPr>
      <w:suppressAutoHyphens/>
    </w:pPr>
    <w:rPr>
      <w:rFonts w:ascii="Times New Roman" w:eastAsia="Times New Roman" w:hAnsi="Times New Roman" w:cs="Arial"/>
      <w:sz w:val="20"/>
      <w:szCs w:val="20"/>
      <w:lang w:eastAsia="ar-SA"/>
    </w:rPr>
  </w:style>
  <w:style w:type="paragraph" w:customStyle="1" w:styleId="En-ttedemessage1">
    <w:name w:val="En-tête de message1"/>
    <w:basedOn w:val="Normal"/>
    <w:uiPriority w:val="99"/>
    <w:rsid w:val="0044140B"/>
    <w:pPr>
      <w:pBdr>
        <w:top w:val="single" w:sz="4" w:space="1" w:color="000000"/>
        <w:left w:val="single" w:sz="4" w:space="1" w:color="000000"/>
        <w:bottom w:val="single" w:sz="4" w:space="1" w:color="000000"/>
        <w:right w:val="single" w:sz="4" w:space="1" w:color="000000"/>
      </w:pBdr>
      <w:shd w:val="clear" w:color="auto" w:fill="CCCCCC"/>
      <w:suppressAutoHyphens/>
      <w:ind w:left="1134" w:hanging="1134"/>
    </w:pPr>
    <w:rPr>
      <w:rFonts w:ascii="Arial" w:eastAsia="Times New Roman" w:hAnsi="Arial" w:cs="Arial"/>
      <w:szCs w:val="24"/>
      <w:lang w:eastAsia="ar-SA"/>
    </w:rPr>
  </w:style>
  <w:style w:type="paragraph" w:customStyle="1" w:styleId="Formuledepolitesse1">
    <w:name w:val="Formule de politesse1"/>
    <w:basedOn w:val="Normal"/>
    <w:uiPriority w:val="99"/>
    <w:rsid w:val="0044140B"/>
    <w:pPr>
      <w:suppressAutoHyphens/>
      <w:ind w:left="4252"/>
    </w:pPr>
    <w:rPr>
      <w:rFonts w:ascii="Times New Roman" w:eastAsia="Times New Roman" w:hAnsi="Times New Roman" w:cs="Arial"/>
      <w:sz w:val="20"/>
      <w:szCs w:val="20"/>
      <w:lang w:eastAsia="ar-SA"/>
    </w:rPr>
  </w:style>
  <w:style w:type="paragraph" w:styleId="Index1">
    <w:name w:val="index 1"/>
    <w:basedOn w:val="Normal"/>
    <w:next w:val="Normal"/>
    <w:uiPriority w:val="99"/>
    <w:rsid w:val="0044140B"/>
    <w:pPr>
      <w:suppressAutoHyphens/>
      <w:ind w:left="200" w:hanging="200"/>
    </w:pPr>
    <w:rPr>
      <w:rFonts w:ascii="Times New Roman" w:eastAsia="Times New Roman" w:hAnsi="Times New Roman" w:cs="Arial"/>
      <w:sz w:val="20"/>
      <w:szCs w:val="20"/>
      <w:lang w:eastAsia="ar-SA"/>
    </w:rPr>
  </w:style>
  <w:style w:type="paragraph" w:styleId="Index2">
    <w:name w:val="index 2"/>
    <w:basedOn w:val="Normal"/>
    <w:next w:val="Normal"/>
    <w:uiPriority w:val="99"/>
    <w:rsid w:val="0044140B"/>
    <w:pPr>
      <w:suppressAutoHyphens/>
      <w:ind w:left="400" w:hanging="200"/>
    </w:pPr>
    <w:rPr>
      <w:rFonts w:ascii="Times New Roman" w:eastAsia="Times New Roman" w:hAnsi="Times New Roman" w:cs="Arial"/>
      <w:sz w:val="20"/>
      <w:szCs w:val="20"/>
      <w:lang w:eastAsia="ar-SA"/>
    </w:rPr>
  </w:style>
  <w:style w:type="paragraph" w:styleId="Index3">
    <w:name w:val="index 3"/>
    <w:basedOn w:val="Normal"/>
    <w:next w:val="Normal"/>
    <w:uiPriority w:val="99"/>
    <w:rsid w:val="0044140B"/>
    <w:pPr>
      <w:suppressAutoHyphens/>
      <w:ind w:left="600" w:hanging="200"/>
    </w:pPr>
    <w:rPr>
      <w:rFonts w:ascii="Times New Roman" w:eastAsia="Times New Roman" w:hAnsi="Times New Roman" w:cs="Arial"/>
      <w:sz w:val="20"/>
      <w:szCs w:val="20"/>
      <w:lang w:eastAsia="ar-SA"/>
    </w:rPr>
  </w:style>
  <w:style w:type="paragraph" w:customStyle="1" w:styleId="Index41">
    <w:name w:val="Index 41"/>
    <w:basedOn w:val="Normal"/>
    <w:next w:val="Normal"/>
    <w:uiPriority w:val="99"/>
    <w:rsid w:val="0044140B"/>
    <w:pPr>
      <w:suppressAutoHyphens/>
      <w:ind w:left="800" w:hanging="200"/>
    </w:pPr>
    <w:rPr>
      <w:rFonts w:ascii="Times New Roman" w:eastAsia="Times New Roman" w:hAnsi="Times New Roman" w:cs="Arial"/>
      <w:sz w:val="20"/>
      <w:szCs w:val="20"/>
      <w:lang w:eastAsia="ar-SA"/>
    </w:rPr>
  </w:style>
  <w:style w:type="paragraph" w:customStyle="1" w:styleId="Index51">
    <w:name w:val="Index 51"/>
    <w:basedOn w:val="Normal"/>
    <w:next w:val="Normal"/>
    <w:uiPriority w:val="99"/>
    <w:rsid w:val="0044140B"/>
    <w:pPr>
      <w:suppressAutoHyphens/>
      <w:ind w:left="1000" w:hanging="200"/>
    </w:pPr>
    <w:rPr>
      <w:rFonts w:ascii="Times New Roman" w:eastAsia="Times New Roman" w:hAnsi="Times New Roman" w:cs="Arial"/>
      <w:sz w:val="20"/>
      <w:szCs w:val="20"/>
      <w:lang w:eastAsia="ar-SA"/>
    </w:rPr>
  </w:style>
  <w:style w:type="paragraph" w:customStyle="1" w:styleId="Index61">
    <w:name w:val="Index 61"/>
    <w:basedOn w:val="Normal"/>
    <w:next w:val="Normal"/>
    <w:uiPriority w:val="99"/>
    <w:rsid w:val="0044140B"/>
    <w:pPr>
      <w:suppressAutoHyphens/>
      <w:ind w:left="1200" w:hanging="200"/>
    </w:pPr>
    <w:rPr>
      <w:rFonts w:ascii="Times New Roman" w:eastAsia="Times New Roman" w:hAnsi="Times New Roman" w:cs="Arial"/>
      <w:sz w:val="20"/>
      <w:szCs w:val="20"/>
      <w:lang w:eastAsia="ar-SA"/>
    </w:rPr>
  </w:style>
  <w:style w:type="paragraph" w:customStyle="1" w:styleId="Index71">
    <w:name w:val="Index 71"/>
    <w:basedOn w:val="Normal"/>
    <w:next w:val="Normal"/>
    <w:uiPriority w:val="99"/>
    <w:rsid w:val="0044140B"/>
    <w:pPr>
      <w:suppressAutoHyphens/>
      <w:ind w:left="1400" w:hanging="200"/>
    </w:pPr>
    <w:rPr>
      <w:rFonts w:ascii="Times New Roman" w:eastAsia="Times New Roman" w:hAnsi="Times New Roman" w:cs="Arial"/>
      <w:sz w:val="20"/>
      <w:szCs w:val="20"/>
      <w:lang w:eastAsia="ar-SA"/>
    </w:rPr>
  </w:style>
  <w:style w:type="paragraph" w:customStyle="1" w:styleId="Index81">
    <w:name w:val="Index 81"/>
    <w:basedOn w:val="Normal"/>
    <w:next w:val="Normal"/>
    <w:uiPriority w:val="99"/>
    <w:rsid w:val="0044140B"/>
    <w:pPr>
      <w:suppressAutoHyphens/>
      <w:ind w:left="1600" w:hanging="200"/>
    </w:pPr>
    <w:rPr>
      <w:rFonts w:ascii="Times New Roman" w:eastAsia="Times New Roman" w:hAnsi="Times New Roman" w:cs="Arial"/>
      <w:sz w:val="20"/>
      <w:szCs w:val="20"/>
      <w:lang w:eastAsia="ar-SA"/>
    </w:rPr>
  </w:style>
  <w:style w:type="paragraph" w:customStyle="1" w:styleId="Index91">
    <w:name w:val="Index 91"/>
    <w:basedOn w:val="Normal"/>
    <w:next w:val="Normal"/>
    <w:uiPriority w:val="99"/>
    <w:rsid w:val="0044140B"/>
    <w:pPr>
      <w:suppressAutoHyphens/>
      <w:ind w:left="1800" w:hanging="200"/>
    </w:pPr>
    <w:rPr>
      <w:rFonts w:ascii="Times New Roman" w:eastAsia="Times New Roman" w:hAnsi="Times New Roman" w:cs="Arial"/>
      <w:sz w:val="20"/>
      <w:szCs w:val="20"/>
      <w:lang w:eastAsia="ar-SA"/>
    </w:rPr>
  </w:style>
  <w:style w:type="paragraph" w:customStyle="1" w:styleId="Liste21">
    <w:name w:val="Liste 21"/>
    <w:basedOn w:val="Normal"/>
    <w:uiPriority w:val="99"/>
    <w:rsid w:val="0044140B"/>
    <w:pPr>
      <w:suppressAutoHyphens/>
      <w:ind w:left="566" w:hanging="283"/>
    </w:pPr>
    <w:rPr>
      <w:rFonts w:ascii="Times New Roman" w:eastAsia="Times New Roman" w:hAnsi="Times New Roman" w:cs="Arial"/>
      <w:sz w:val="20"/>
      <w:szCs w:val="20"/>
      <w:lang w:eastAsia="ar-SA"/>
    </w:rPr>
  </w:style>
  <w:style w:type="paragraph" w:customStyle="1" w:styleId="Liste31">
    <w:name w:val="Liste 31"/>
    <w:basedOn w:val="Normal"/>
    <w:uiPriority w:val="99"/>
    <w:rsid w:val="0044140B"/>
    <w:pPr>
      <w:suppressAutoHyphens/>
      <w:ind w:left="849" w:hanging="283"/>
    </w:pPr>
    <w:rPr>
      <w:rFonts w:ascii="Times New Roman" w:eastAsia="Times New Roman" w:hAnsi="Times New Roman" w:cs="Arial"/>
      <w:sz w:val="20"/>
      <w:szCs w:val="20"/>
      <w:lang w:eastAsia="ar-SA"/>
    </w:rPr>
  </w:style>
  <w:style w:type="paragraph" w:customStyle="1" w:styleId="Liste41">
    <w:name w:val="Liste 41"/>
    <w:basedOn w:val="Normal"/>
    <w:uiPriority w:val="99"/>
    <w:rsid w:val="0044140B"/>
    <w:pPr>
      <w:suppressAutoHyphens/>
      <w:ind w:left="1132" w:hanging="283"/>
    </w:pPr>
    <w:rPr>
      <w:rFonts w:ascii="Times New Roman" w:eastAsia="Times New Roman" w:hAnsi="Times New Roman" w:cs="Arial"/>
      <w:sz w:val="20"/>
      <w:szCs w:val="20"/>
      <w:lang w:eastAsia="ar-SA"/>
    </w:rPr>
  </w:style>
  <w:style w:type="paragraph" w:customStyle="1" w:styleId="Liste51">
    <w:name w:val="Liste 51"/>
    <w:basedOn w:val="Normal"/>
    <w:uiPriority w:val="99"/>
    <w:rsid w:val="0044140B"/>
    <w:pPr>
      <w:suppressAutoHyphens/>
      <w:ind w:left="1415" w:hanging="283"/>
    </w:pPr>
    <w:rPr>
      <w:rFonts w:ascii="Times New Roman" w:eastAsia="Times New Roman" w:hAnsi="Times New Roman" w:cs="Arial"/>
      <w:sz w:val="20"/>
      <w:szCs w:val="20"/>
      <w:lang w:eastAsia="ar-SA"/>
    </w:rPr>
  </w:style>
  <w:style w:type="paragraph" w:customStyle="1" w:styleId="Listenumros1">
    <w:name w:val="Liste à numéros1"/>
    <w:basedOn w:val="Normal"/>
    <w:uiPriority w:val="99"/>
    <w:rsid w:val="0044140B"/>
    <w:pPr>
      <w:tabs>
        <w:tab w:val="left" w:pos="360"/>
      </w:tabs>
      <w:suppressAutoHyphens/>
      <w:ind w:left="360" w:hanging="360"/>
    </w:pPr>
    <w:rPr>
      <w:rFonts w:ascii="Times New Roman" w:eastAsia="Times New Roman" w:hAnsi="Times New Roman" w:cs="Arial"/>
      <w:sz w:val="20"/>
      <w:szCs w:val="20"/>
      <w:lang w:eastAsia="ar-SA"/>
    </w:rPr>
  </w:style>
  <w:style w:type="paragraph" w:customStyle="1" w:styleId="Listenumros21">
    <w:name w:val="Liste à numéros 21"/>
    <w:basedOn w:val="Normal"/>
    <w:uiPriority w:val="99"/>
    <w:rsid w:val="0044140B"/>
    <w:pPr>
      <w:tabs>
        <w:tab w:val="left" w:pos="643"/>
      </w:tabs>
      <w:suppressAutoHyphens/>
      <w:ind w:left="643" w:hanging="360"/>
    </w:pPr>
    <w:rPr>
      <w:rFonts w:ascii="Times New Roman" w:eastAsia="Times New Roman" w:hAnsi="Times New Roman" w:cs="Arial"/>
      <w:sz w:val="20"/>
      <w:szCs w:val="20"/>
      <w:lang w:eastAsia="ar-SA"/>
    </w:rPr>
  </w:style>
  <w:style w:type="paragraph" w:customStyle="1" w:styleId="Listenumros31">
    <w:name w:val="Liste à numéros 31"/>
    <w:basedOn w:val="Normal"/>
    <w:uiPriority w:val="99"/>
    <w:rsid w:val="0044140B"/>
    <w:pPr>
      <w:tabs>
        <w:tab w:val="left" w:pos="926"/>
      </w:tabs>
      <w:suppressAutoHyphens/>
      <w:ind w:left="926" w:hanging="360"/>
    </w:pPr>
    <w:rPr>
      <w:rFonts w:ascii="Times New Roman" w:eastAsia="Times New Roman" w:hAnsi="Times New Roman" w:cs="Arial"/>
      <w:sz w:val="20"/>
      <w:szCs w:val="20"/>
      <w:lang w:eastAsia="ar-SA"/>
    </w:rPr>
  </w:style>
  <w:style w:type="paragraph" w:customStyle="1" w:styleId="Listenumros41">
    <w:name w:val="Liste à numéros 41"/>
    <w:basedOn w:val="Normal"/>
    <w:uiPriority w:val="99"/>
    <w:rsid w:val="0044140B"/>
    <w:pPr>
      <w:tabs>
        <w:tab w:val="left" w:pos="1209"/>
      </w:tabs>
      <w:suppressAutoHyphens/>
      <w:ind w:left="1209" w:hanging="360"/>
    </w:pPr>
    <w:rPr>
      <w:rFonts w:ascii="Times New Roman" w:eastAsia="Times New Roman" w:hAnsi="Times New Roman" w:cs="Arial"/>
      <w:sz w:val="20"/>
      <w:szCs w:val="20"/>
      <w:lang w:eastAsia="ar-SA"/>
    </w:rPr>
  </w:style>
  <w:style w:type="paragraph" w:customStyle="1" w:styleId="Listenumros51">
    <w:name w:val="Liste à numéros 51"/>
    <w:basedOn w:val="Normal"/>
    <w:uiPriority w:val="99"/>
    <w:rsid w:val="0044140B"/>
    <w:pPr>
      <w:tabs>
        <w:tab w:val="left" w:pos="1492"/>
      </w:tabs>
      <w:suppressAutoHyphens/>
      <w:ind w:left="1492" w:hanging="360"/>
    </w:pPr>
    <w:rPr>
      <w:rFonts w:ascii="Times New Roman" w:eastAsia="Times New Roman" w:hAnsi="Times New Roman" w:cs="Arial"/>
      <w:sz w:val="20"/>
      <w:szCs w:val="20"/>
      <w:lang w:eastAsia="ar-SA"/>
    </w:rPr>
  </w:style>
  <w:style w:type="paragraph" w:customStyle="1" w:styleId="Listepuces21">
    <w:name w:val="Liste à puces 21"/>
    <w:basedOn w:val="Normal"/>
    <w:uiPriority w:val="99"/>
    <w:rsid w:val="0044140B"/>
    <w:pPr>
      <w:tabs>
        <w:tab w:val="left" w:pos="643"/>
      </w:tabs>
      <w:suppressAutoHyphens/>
      <w:ind w:left="643" w:hanging="360"/>
    </w:pPr>
    <w:rPr>
      <w:rFonts w:ascii="Times New Roman" w:eastAsia="Times New Roman" w:hAnsi="Times New Roman" w:cs="Arial"/>
      <w:sz w:val="20"/>
      <w:szCs w:val="20"/>
      <w:lang w:eastAsia="ar-SA"/>
    </w:rPr>
  </w:style>
  <w:style w:type="paragraph" w:customStyle="1" w:styleId="Listepuces31">
    <w:name w:val="Liste à puces 31"/>
    <w:basedOn w:val="Normal"/>
    <w:uiPriority w:val="99"/>
    <w:rsid w:val="0044140B"/>
    <w:pPr>
      <w:tabs>
        <w:tab w:val="left" w:pos="926"/>
      </w:tabs>
      <w:suppressAutoHyphens/>
      <w:ind w:left="926" w:hanging="360"/>
    </w:pPr>
    <w:rPr>
      <w:rFonts w:ascii="Times New Roman" w:eastAsia="Times New Roman" w:hAnsi="Times New Roman" w:cs="Arial"/>
      <w:sz w:val="20"/>
      <w:szCs w:val="20"/>
      <w:lang w:eastAsia="ar-SA"/>
    </w:rPr>
  </w:style>
  <w:style w:type="paragraph" w:customStyle="1" w:styleId="Listepuces41">
    <w:name w:val="Liste à puces 41"/>
    <w:basedOn w:val="Normal"/>
    <w:uiPriority w:val="99"/>
    <w:rsid w:val="0044140B"/>
    <w:pPr>
      <w:tabs>
        <w:tab w:val="left" w:pos="1209"/>
      </w:tabs>
      <w:suppressAutoHyphens/>
      <w:ind w:left="1209" w:hanging="360"/>
    </w:pPr>
    <w:rPr>
      <w:rFonts w:ascii="Times New Roman" w:eastAsia="Times New Roman" w:hAnsi="Times New Roman" w:cs="Arial"/>
      <w:sz w:val="20"/>
      <w:szCs w:val="20"/>
      <w:lang w:eastAsia="ar-SA"/>
    </w:rPr>
  </w:style>
  <w:style w:type="paragraph" w:customStyle="1" w:styleId="Listepuces51">
    <w:name w:val="Liste à puces 51"/>
    <w:basedOn w:val="Normal"/>
    <w:uiPriority w:val="99"/>
    <w:rsid w:val="0044140B"/>
    <w:pPr>
      <w:tabs>
        <w:tab w:val="left" w:pos="1492"/>
      </w:tabs>
      <w:suppressAutoHyphens/>
      <w:ind w:left="1492" w:hanging="360"/>
    </w:pPr>
    <w:rPr>
      <w:rFonts w:ascii="Times New Roman" w:eastAsia="Times New Roman" w:hAnsi="Times New Roman" w:cs="Arial"/>
      <w:sz w:val="20"/>
      <w:szCs w:val="20"/>
      <w:lang w:eastAsia="ar-SA"/>
    </w:rPr>
  </w:style>
  <w:style w:type="paragraph" w:customStyle="1" w:styleId="Listecontinue1">
    <w:name w:val="Liste continue1"/>
    <w:basedOn w:val="Normal"/>
    <w:uiPriority w:val="99"/>
    <w:rsid w:val="0044140B"/>
    <w:pPr>
      <w:suppressAutoHyphens/>
      <w:spacing w:after="120"/>
      <w:ind w:left="283"/>
    </w:pPr>
    <w:rPr>
      <w:rFonts w:ascii="Times New Roman" w:eastAsia="Times New Roman" w:hAnsi="Times New Roman" w:cs="Arial"/>
      <w:sz w:val="20"/>
      <w:szCs w:val="20"/>
      <w:lang w:eastAsia="ar-SA"/>
    </w:rPr>
  </w:style>
  <w:style w:type="paragraph" w:customStyle="1" w:styleId="Listecontinue21">
    <w:name w:val="Liste continue 21"/>
    <w:basedOn w:val="Normal"/>
    <w:uiPriority w:val="99"/>
    <w:rsid w:val="0044140B"/>
    <w:pPr>
      <w:suppressAutoHyphens/>
      <w:spacing w:after="120"/>
      <w:ind w:left="566"/>
    </w:pPr>
    <w:rPr>
      <w:rFonts w:ascii="Times New Roman" w:eastAsia="Times New Roman" w:hAnsi="Times New Roman" w:cs="Arial"/>
      <w:sz w:val="20"/>
      <w:szCs w:val="20"/>
      <w:lang w:eastAsia="ar-SA"/>
    </w:rPr>
  </w:style>
  <w:style w:type="paragraph" w:customStyle="1" w:styleId="Listecontinue31">
    <w:name w:val="Liste continue 31"/>
    <w:basedOn w:val="Normal"/>
    <w:uiPriority w:val="99"/>
    <w:rsid w:val="0044140B"/>
    <w:pPr>
      <w:suppressAutoHyphens/>
      <w:spacing w:after="120"/>
      <w:ind w:left="849"/>
    </w:pPr>
    <w:rPr>
      <w:rFonts w:ascii="Times New Roman" w:eastAsia="Times New Roman" w:hAnsi="Times New Roman" w:cs="Arial"/>
      <w:sz w:val="20"/>
      <w:szCs w:val="20"/>
      <w:lang w:eastAsia="ar-SA"/>
    </w:rPr>
  </w:style>
  <w:style w:type="paragraph" w:customStyle="1" w:styleId="Listecontinue41">
    <w:name w:val="Liste continue 41"/>
    <w:basedOn w:val="Normal"/>
    <w:uiPriority w:val="99"/>
    <w:rsid w:val="0044140B"/>
    <w:pPr>
      <w:suppressAutoHyphens/>
      <w:spacing w:after="120"/>
      <w:ind w:left="1132"/>
    </w:pPr>
    <w:rPr>
      <w:rFonts w:ascii="Times New Roman" w:eastAsia="Times New Roman" w:hAnsi="Times New Roman" w:cs="Arial"/>
      <w:sz w:val="20"/>
      <w:szCs w:val="20"/>
      <w:lang w:eastAsia="ar-SA"/>
    </w:rPr>
  </w:style>
  <w:style w:type="paragraph" w:customStyle="1" w:styleId="Listecontinue51">
    <w:name w:val="Liste continue 51"/>
    <w:basedOn w:val="Normal"/>
    <w:uiPriority w:val="99"/>
    <w:rsid w:val="0044140B"/>
    <w:pPr>
      <w:suppressAutoHyphens/>
      <w:spacing w:after="120"/>
      <w:ind w:left="1415"/>
    </w:pPr>
    <w:rPr>
      <w:rFonts w:ascii="Times New Roman" w:eastAsia="Times New Roman" w:hAnsi="Times New Roman" w:cs="Arial"/>
      <w:sz w:val="20"/>
      <w:szCs w:val="20"/>
      <w:lang w:eastAsia="ar-SA"/>
    </w:rPr>
  </w:style>
  <w:style w:type="paragraph" w:styleId="PrformatHTML">
    <w:name w:val="HTML Preformatted"/>
    <w:basedOn w:val="Normal"/>
    <w:link w:val="PrformatHTMLCar"/>
    <w:uiPriority w:val="99"/>
    <w:rsid w:val="0044140B"/>
    <w:pPr>
      <w:suppressAutoHyphens/>
    </w:pPr>
    <w:rPr>
      <w:rFonts w:ascii="Courier New" w:eastAsia="Times New Roman" w:hAnsi="Courier New" w:cs="Courier New"/>
      <w:sz w:val="20"/>
      <w:szCs w:val="20"/>
      <w:lang w:eastAsia="ar-SA"/>
    </w:rPr>
  </w:style>
  <w:style w:type="character" w:customStyle="1" w:styleId="PrformatHTMLCar">
    <w:name w:val="Préformaté HTML Car"/>
    <w:basedOn w:val="Policepardfaut"/>
    <w:link w:val="PrformatHTML"/>
    <w:uiPriority w:val="99"/>
    <w:rsid w:val="0044140B"/>
    <w:rPr>
      <w:rFonts w:ascii="Courier New" w:eastAsia="Times New Roman" w:hAnsi="Courier New" w:cs="Courier New"/>
      <w:kern w:val="0"/>
      <w:sz w:val="20"/>
      <w:szCs w:val="20"/>
      <w:lang w:eastAsia="ar-SA"/>
      <w14:ligatures w14:val="none"/>
    </w:rPr>
  </w:style>
  <w:style w:type="paragraph" w:customStyle="1" w:styleId="Retrait1religne1">
    <w:name w:val="Retrait 1re ligne1"/>
    <w:basedOn w:val="Corpsdetexte"/>
    <w:uiPriority w:val="99"/>
    <w:rsid w:val="0044140B"/>
    <w:pPr>
      <w:widowControl/>
      <w:spacing w:after="120"/>
      <w:ind w:firstLine="210"/>
    </w:pPr>
    <w:rPr>
      <w:b w:val="0"/>
      <w:sz w:val="20"/>
    </w:rPr>
  </w:style>
  <w:style w:type="paragraph" w:customStyle="1" w:styleId="Retraitcorpset1relig1">
    <w:name w:val="Retrait corps et 1re lig.1"/>
    <w:basedOn w:val="Retraitcorpsdetexte"/>
    <w:uiPriority w:val="99"/>
    <w:rsid w:val="0044140B"/>
    <w:pPr>
      <w:tabs>
        <w:tab w:val="clear" w:pos="1276"/>
        <w:tab w:val="clear" w:pos="3174"/>
        <w:tab w:val="clear" w:pos="3968"/>
        <w:tab w:val="clear" w:pos="4591"/>
        <w:tab w:val="clear" w:pos="4818"/>
      </w:tabs>
      <w:spacing w:after="120"/>
      <w:ind w:left="283" w:firstLine="210"/>
      <w:jc w:val="left"/>
    </w:pPr>
    <w:rPr>
      <w:sz w:val="20"/>
    </w:rPr>
  </w:style>
  <w:style w:type="paragraph" w:customStyle="1" w:styleId="Retraitnormal1">
    <w:name w:val="Retrait normal1"/>
    <w:basedOn w:val="Normal"/>
    <w:uiPriority w:val="99"/>
    <w:rsid w:val="0044140B"/>
    <w:pPr>
      <w:suppressAutoHyphens/>
      <w:ind w:left="708"/>
    </w:pPr>
    <w:rPr>
      <w:rFonts w:ascii="Times New Roman" w:eastAsia="Times New Roman" w:hAnsi="Times New Roman" w:cs="Arial"/>
      <w:sz w:val="20"/>
      <w:szCs w:val="20"/>
      <w:lang w:eastAsia="ar-SA"/>
    </w:rPr>
  </w:style>
  <w:style w:type="paragraph" w:customStyle="1" w:styleId="Salutations1">
    <w:name w:val="Salutations1"/>
    <w:basedOn w:val="Normal"/>
    <w:next w:val="Normal"/>
    <w:uiPriority w:val="99"/>
    <w:rsid w:val="0044140B"/>
    <w:pPr>
      <w:suppressAutoHyphens/>
    </w:pPr>
    <w:rPr>
      <w:rFonts w:ascii="Times New Roman" w:eastAsia="Times New Roman" w:hAnsi="Times New Roman" w:cs="Arial"/>
      <w:sz w:val="20"/>
      <w:szCs w:val="20"/>
      <w:lang w:eastAsia="ar-SA"/>
    </w:rPr>
  </w:style>
  <w:style w:type="paragraph" w:styleId="Signature">
    <w:name w:val="Signature"/>
    <w:basedOn w:val="Normal"/>
    <w:link w:val="SignatureCar"/>
    <w:uiPriority w:val="99"/>
    <w:rsid w:val="0044140B"/>
    <w:pPr>
      <w:suppressAutoHyphens/>
      <w:ind w:left="4252"/>
    </w:pPr>
    <w:rPr>
      <w:rFonts w:ascii="Times New Roman" w:eastAsia="Times New Roman" w:hAnsi="Times New Roman" w:cs="Arial"/>
      <w:sz w:val="20"/>
      <w:szCs w:val="20"/>
      <w:lang w:eastAsia="ar-SA"/>
    </w:rPr>
  </w:style>
  <w:style w:type="character" w:customStyle="1" w:styleId="SignatureCar">
    <w:name w:val="Signature Car"/>
    <w:basedOn w:val="Policepardfaut"/>
    <w:link w:val="Signature"/>
    <w:uiPriority w:val="99"/>
    <w:rsid w:val="0044140B"/>
    <w:rPr>
      <w:rFonts w:ascii="Times New Roman" w:eastAsia="Times New Roman" w:hAnsi="Times New Roman" w:cs="Arial"/>
      <w:kern w:val="0"/>
      <w:sz w:val="20"/>
      <w:szCs w:val="20"/>
      <w:lang w:eastAsia="ar-SA"/>
      <w14:ligatures w14:val="none"/>
    </w:rPr>
  </w:style>
  <w:style w:type="paragraph" w:styleId="Signaturelectronique">
    <w:name w:val="E-mail Signature"/>
    <w:basedOn w:val="Normal"/>
    <w:link w:val="SignaturelectroniqueCar"/>
    <w:uiPriority w:val="99"/>
    <w:rsid w:val="0044140B"/>
    <w:pPr>
      <w:suppressAutoHyphens/>
    </w:pPr>
    <w:rPr>
      <w:rFonts w:ascii="Times New Roman" w:eastAsia="Times New Roman" w:hAnsi="Times New Roman" w:cs="Arial"/>
      <w:sz w:val="20"/>
      <w:szCs w:val="20"/>
      <w:lang w:eastAsia="ar-SA"/>
    </w:rPr>
  </w:style>
  <w:style w:type="character" w:customStyle="1" w:styleId="SignaturelectroniqueCar">
    <w:name w:val="Signature électronique Car"/>
    <w:basedOn w:val="Policepardfaut"/>
    <w:link w:val="Signaturelectronique"/>
    <w:uiPriority w:val="99"/>
    <w:rsid w:val="0044140B"/>
    <w:rPr>
      <w:rFonts w:ascii="Times New Roman" w:eastAsia="Times New Roman" w:hAnsi="Times New Roman" w:cs="Arial"/>
      <w:kern w:val="0"/>
      <w:sz w:val="20"/>
      <w:szCs w:val="20"/>
      <w:lang w:eastAsia="ar-SA"/>
      <w14:ligatures w14:val="none"/>
    </w:rPr>
  </w:style>
  <w:style w:type="paragraph" w:customStyle="1" w:styleId="StyleTitre510ptNonGras">
    <w:name w:val="Style Titre 5 + 10 pt Non Gras"/>
    <w:basedOn w:val="Titre5"/>
    <w:uiPriority w:val="99"/>
    <w:rsid w:val="0044140B"/>
  </w:style>
  <w:style w:type="paragraph" w:customStyle="1" w:styleId="Titredenote1">
    <w:name w:val="Titre de note1"/>
    <w:basedOn w:val="Normal"/>
    <w:next w:val="Normal"/>
    <w:uiPriority w:val="99"/>
    <w:rsid w:val="0044140B"/>
    <w:pPr>
      <w:suppressAutoHyphens/>
    </w:pPr>
    <w:rPr>
      <w:rFonts w:ascii="Times New Roman" w:eastAsia="Times New Roman" w:hAnsi="Times New Roman" w:cs="Arial"/>
      <w:sz w:val="20"/>
      <w:szCs w:val="20"/>
      <w:lang w:eastAsia="ar-SA"/>
    </w:rPr>
  </w:style>
  <w:style w:type="paragraph" w:styleId="Titreindex">
    <w:name w:val="index heading"/>
    <w:basedOn w:val="Normal"/>
    <w:next w:val="Index1"/>
    <w:uiPriority w:val="99"/>
    <w:rsid w:val="0044140B"/>
    <w:pPr>
      <w:suppressAutoHyphens/>
    </w:pPr>
    <w:rPr>
      <w:rFonts w:ascii="Arial" w:eastAsia="Times New Roman" w:hAnsi="Arial" w:cs="Arial"/>
      <w:b/>
      <w:bCs/>
      <w:sz w:val="20"/>
      <w:szCs w:val="20"/>
      <w:lang w:eastAsia="ar-SA"/>
    </w:rPr>
  </w:style>
  <w:style w:type="paragraph" w:customStyle="1" w:styleId="Normal1">
    <w:name w:val="Normal+1"/>
    <w:basedOn w:val="Default"/>
    <w:next w:val="Default"/>
    <w:uiPriority w:val="99"/>
    <w:rsid w:val="0044140B"/>
    <w:rPr>
      <w:color w:val="auto"/>
    </w:rPr>
  </w:style>
  <w:style w:type="paragraph" w:customStyle="1" w:styleId="Mpe">
    <w:name w:val="Mpe"/>
    <w:basedOn w:val="En-tte"/>
    <w:rsid w:val="0044140B"/>
    <w:pPr>
      <w:tabs>
        <w:tab w:val="clear" w:pos="4536"/>
        <w:tab w:val="clear" w:pos="9072"/>
        <w:tab w:val="left" w:leader="dot" w:pos="9923"/>
      </w:tabs>
      <w:spacing w:line="360" w:lineRule="auto"/>
    </w:pPr>
    <w:rPr>
      <w:rFonts w:ascii="Times New Roman" w:hAnsi="Times New Roman"/>
      <w:szCs w:val="22"/>
    </w:rPr>
  </w:style>
  <w:style w:type="paragraph" w:customStyle="1" w:styleId="Cadre2">
    <w:name w:val="Cadre2"/>
    <w:basedOn w:val="Normal"/>
    <w:uiPriority w:val="99"/>
    <w:rsid w:val="0044140B"/>
    <w:pPr>
      <w:pBdr>
        <w:top w:val="single" w:sz="4" w:space="6" w:color="000000"/>
        <w:left w:val="single" w:sz="4" w:space="4" w:color="000000"/>
        <w:bottom w:val="single" w:sz="4" w:space="6" w:color="000000"/>
        <w:right w:val="single" w:sz="4" w:space="4" w:color="000000"/>
      </w:pBdr>
      <w:suppressAutoHyphens/>
      <w:ind w:left="3119" w:right="3118"/>
      <w:jc w:val="center"/>
    </w:pPr>
    <w:rPr>
      <w:rFonts w:ascii="Times New Roman" w:eastAsia="Times New Roman" w:hAnsi="Times New Roman" w:cs="Arial"/>
      <w:b/>
      <w:bCs/>
      <w:szCs w:val="24"/>
      <w:lang w:eastAsia="ar-SA"/>
    </w:rPr>
  </w:style>
  <w:style w:type="paragraph" w:customStyle="1" w:styleId="Cadre3">
    <w:name w:val="Cadre3"/>
    <w:basedOn w:val="Normal"/>
    <w:uiPriority w:val="99"/>
    <w:rsid w:val="0044140B"/>
    <w:pPr>
      <w:pBdr>
        <w:top w:val="single" w:sz="4" w:space="6" w:color="000000"/>
        <w:left w:val="single" w:sz="4" w:space="4" w:color="000000"/>
        <w:bottom w:val="single" w:sz="4" w:space="6" w:color="000000"/>
        <w:right w:val="single" w:sz="4" w:space="4" w:color="000000"/>
      </w:pBdr>
      <w:suppressAutoHyphens/>
      <w:ind w:left="2268" w:right="2268"/>
      <w:jc w:val="center"/>
    </w:pPr>
    <w:rPr>
      <w:rFonts w:ascii="Times New Roman" w:eastAsia="Times New Roman" w:hAnsi="Times New Roman" w:cs="Arial"/>
      <w:b/>
      <w:bCs/>
      <w:szCs w:val="24"/>
      <w:lang w:eastAsia="ar-SA"/>
    </w:rPr>
  </w:style>
  <w:style w:type="paragraph" w:styleId="Paragraphedeliste">
    <w:name w:val="List Paragraph"/>
    <w:aliases w:val="Bullet 1,Liste Niveau 1,Paragraphe + puce,Liste couleur - Accent 11,Lettre d'introduction,tiret2,List Paragraph1,Numbered paragraph 1,Nummering,FooterText,List Paragraph (bulleted list),Bullet 1 List,Paragraphe"/>
    <w:basedOn w:val="Normal"/>
    <w:link w:val="ParagraphedelisteCar"/>
    <w:uiPriority w:val="34"/>
    <w:qFormat/>
    <w:rsid w:val="0044140B"/>
    <w:pPr>
      <w:suppressAutoHyphens/>
      <w:ind w:left="708"/>
    </w:pPr>
    <w:rPr>
      <w:rFonts w:ascii="Tms Rmn" w:eastAsia="Times New Roman" w:hAnsi="Tms Rmn" w:cs="Arial"/>
      <w:sz w:val="20"/>
      <w:szCs w:val="20"/>
      <w:lang w:eastAsia="ar-SA"/>
    </w:rPr>
  </w:style>
  <w:style w:type="paragraph" w:customStyle="1" w:styleId="bodytext">
    <w:name w:val="bodytext"/>
    <w:basedOn w:val="Normal"/>
    <w:uiPriority w:val="99"/>
    <w:rsid w:val="0044140B"/>
    <w:pPr>
      <w:suppressAutoHyphens/>
      <w:spacing w:before="280" w:after="280"/>
    </w:pPr>
    <w:rPr>
      <w:rFonts w:ascii="Times New Roman" w:eastAsia="Times New Roman" w:hAnsi="Times New Roman" w:cs="Arial"/>
      <w:szCs w:val="24"/>
      <w:lang w:eastAsia="ar-SA"/>
    </w:rPr>
  </w:style>
  <w:style w:type="paragraph" w:styleId="Textedebulles">
    <w:name w:val="Balloon Text"/>
    <w:basedOn w:val="Normal"/>
    <w:link w:val="TextedebullesCar"/>
    <w:rsid w:val="0044140B"/>
    <w:pPr>
      <w:suppressAutoHyphens/>
    </w:pPr>
    <w:rPr>
      <w:rFonts w:ascii="Tahoma" w:eastAsia="Times New Roman" w:hAnsi="Tahoma" w:cs="Tahoma"/>
      <w:sz w:val="16"/>
      <w:szCs w:val="16"/>
      <w:lang w:val="fr-FR" w:eastAsia="ar-SA"/>
    </w:rPr>
  </w:style>
  <w:style w:type="character" w:customStyle="1" w:styleId="TextedebullesCar">
    <w:name w:val="Texte de bulles Car"/>
    <w:basedOn w:val="Policepardfaut"/>
    <w:link w:val="Textedebulles"/>
    <w:rsid w:val="0044140B"/>
    <w:rPr>
      <w:rFonts w:ascii="Tahoma" w:eastAsia="Times New Roman" w:hAnsi="Tahoma" w:cs="Tahoma"/>
      <w:kern w:val="0"/>
      <w:sz w:val="16"/>
      <w:szCs w:val="16"/>
      <w:lang w:val="fr-FR" w:eastAsia="ar-SA"/>
      <w14:ligatures w14:val="none"/>
    </w:rPr>
  </w:style>
  <w:style w:type="paragraph" w:customStyle="1" w:styleId="Style1">
    <w:name w:val="Style1"/>
    <w:basedOn w:val="Titre1"/>
    <w:link w:val="Style1Car"/>
    <w:uiPriority w:val="99"/>
    <w:rsid w:val="0044140B"/>
    <w:pPr>
      <w:pBdr>
        <w:top w:val="single" w:sz="4" w:space="0" w:color="000000" w:shadow="1"/>
        <w:left w:val="single" w:sz="4" w:space="0" w:color="000000" w:shadow="1"/>
        <w:bottom w:val="single" w:sz="4" w:space="0" w:color="000000" w:shadow="1"/>
        <w:right w:val="single" w:sz="4" w:space="0" w:color="000000" w:shadow="1"/>
      </w:pBdr>
    </w:pPr>
    <w:rPr>
      <w:sz w:val="72"/>
      <w:szCs w:val="24"/>
    </w:rPr>
  </w:style>
  <w:style w:type="character" w:customStyle="1" w:styleId="Style1Car">
    <w:name w:val="Style1 Car"/>
    <w:basedOn w:val="Policepardfaut"/>
    <w:link w:val="Style1"/>
    <w:uiPriority w:val="99"/>
    <w:locked/>
    <w:rsid w:val="0044140B"/>
    <w:rPr>
      <w:rFonts w:asciiTheme="majorHAnsi" w:eastAsiaTheme="majorEastAsia" w:hAnsiTheme="majorHAnsi" w:cstheme="majorBidi"/>
      <w:caps/>
      <w:color w:val="8496B0" w:themeColor="text2" w:themeTint="99"/>
      <w:kern w:val="0"/>
      <w:sz w:val="72"/>
      <w:szCs w:val="24"/>
      <w:lang w:eastAsia="fr-BE"/>
      <w14:ligatures w14:val="none"/>
    </w:rPr>
  </w:style>
  <w:style w:type="paragraph" w:customStyle="1" w:styleId="Style2">
    <w:name w:val="Style2"/>
    <w:basedOn w:val="Titre1"/>
    <w:uiPriority w:val="99"/>
    <w:rsid w:val="0044140B"/>
    <w:pPr>
      <w:pBdr>
        <w:top w:val="single" w:sz="4" w:space="0" w:color="000000" w:shadow="1"/>
        <w:left w:val="single" w:sz="4" w:space="0" w:color="000000" w:shadow="1"/>
        <w:bottom w:val="single" w:sz="4" w:space="0" w:color="000000" w:shadow="1"/>
        <w:right w:val="single" w:sz="4" w:space="0" w:color="000000" w:shadow="1"/>
      </w:pBdr>
      <w:spacing w:before="2880" w:after="2880"/>
    </w:pPr>
    <w:rPr>
      <w:sz w:val="72"/>
      <w:szCs w:val="24"/>
    </w:rPr>
  </w:style>
  <w:style w:type="paragraph" w:customStyle="1" w:styleId="Style3">
    <w:name w:val="Style3"/>
    <w:basedOn w:val="Titre1"/>
    <w:uiPriority w:val="99"/>
    <w:rsid w:val="0044140B"/>
    <w:pPr>
      <w:spacing w:before="120" w:after="120"/>
    </w:pPr>
  </w:style>
  <w:style w:type="paragraph" w:customStyle="1" w:styleId="StyleTitre2NonGrasNonItalique">
    <w:name w:val="Style Titre 2 + Non Gras Non Italique"/>
    <w:basedOn w:val="Titre2"/>
    <w:uiPriority w:val="99"/>
    <w:rsid w:val="0044140B"/>
    <w:pPr>
      <w:spacing w:before="240" w:after="60"/>
    </w:pPr>
    <w:rPr>
      <w:szCs w:val="28"/>
    </w:rPr>
  </w:style>
  <w:style w:type="paragraph" w:customStyle="1" w:styleId="StyleStyleTitre2NonGrasNonItalique">
    <w:name w:val="Style Style Titre 2 + Non Gras Non Italique +"/>
    <w:basedOn w:val="StyleTitre2NonGrasNonItalique"/>
    <w:uiPriority w:val="99"/>
    <w:rsid w:val="0044140B"/>
    <w:rPr>
      <w:bCs/>
      <w:sz w:val="24"/>
    </w:rPr>
  </w:style>
  <w:style w:type="paragraph" w:customStyle="1" w:styleId="StyleTitre5ArialNonGrasSoulignement">
    <w:name w:val="Style Titre 5 + Arial Non Gras Soulignement"/>
    <w:basedOn w:val="Titre5"/>
    <w:next w:val="Titre5"/>
    <w:rsid w:val="0044140B"/>
  </w:style>
  <w:style w:type="paragraph" w:customStyle="1" w:styleId="StyleStyleTitre2NonGrasNonItaliqueNonGras">
    <w:name w:val="Style Style Titre 2 + Non Gras Non Italique + Non Gras"/>
    <w:basedOn w:val="StyleTitre2NonGrasNonItalique"/>
    <w:uiPriority w:val="99"/>
    <w:rsid w:val="0044140B"/>
  </w:style>
  <w:style w:type="paragraph" w:customStyle="1" w:styleId="StyleStyleTitre2NonGrasNonItaliqueNonGras1">
    <w:name w:val="Style Style Titre 2 + Non Gras Non Italique + Non Gras1"/>
    <w:basedOn w:val="StyleTitre2NonGrasNonItalique"/>
    <w:uiPriority w:val="99"/>
    <w:rsid w:val="0044140B"/>
  </w:style>
  <w:style w:type="paragraph" w:customStyle="1" w:styleId="Paragraphedeliste1">
    <w:name w:val="Paragraphe de liste1"/>
    <w:basedOn w:val="Normal"/>
    <w:uiPriority w:val="99"/>
    <w:rsid w:val="0044140B"/>
    <w:pPr>
      <w:suppressAutoHyphens/>
      <w:ind w:left="720"/>
    </w:pPr>
    <w:rPr>
      <w:rFonts w:ascii="Times New Roman" w:eastAsia="Times New Roman" w:hAnsi="Times New Roman" w:cs="Arial"/>
      <w:lang w:eastAsia="ar-SA"/>
    </w:rPr>
  </w:style>
  <w:style w:type="paragraph" w:customStyle="1" w:styleId="subdiv2">
    <w:name w:val="subdiv.2"/>
    <w:basedOn w:val="Normal"/>
    <w:uiPriority w:val="99"/>
    <w:rsid w:val="0044140B"/>
    <w:pPr>
      <w:suppressAutoHyphens/>
      <w:jc w:val="center"/>
    </w:pPr>
    <w:rPr>
      <w:rFonts w:ascii="Georgia" w:eastAsia="Times New Roman" w:hAnsi="Georgia" w:cs="Arial"/>
      <w:b/>
      <w:bCs/>
      <w:i/>
      <w:iCs/>
      <w:color w:val="0000FF"/>
      <w:sz w:val="40"/>
      <w:szCs w:val="20"/>
      <w:lang w:eastAsia="ar-SA"/>
    </w:rPr>
  </w:style>
  <w:style w:type="paragraph" w:customStyle="1" w:styleId="subdiv3">
    <w:name w:val="subdiv.3"/>
    <w:basedOn w:val="Normal"/>
    <w:uiPriority w:val="99"/>
    <w:rsid w:val="0044140B"/>
    <w:pPr>
      <w:suppressAutoHyphens/>
      <w:jc w:val="center"/>
    </w:pPr>
    <w:rPr>
      <w:rFonts w:ascii="Georgia" w:eastAsia="Times New Roman" w:hAnsi="Georgia" w:cs="Arial"/>
      <w:b/>
      <w:bCs/>
      <w:i/>
      <w:iCs/>
      <w:color w:val="0000FF"/>
      <w:sz w:val="36"/>
      <w:szCs w:val="20"/>
      <w:lang w:eastAsia="ar-SA"/>
    </w:rPr>
  </w:style>
  <w:style w:type="paragraph" w:customStyle="1" w:styleId="Titre40">
    <w:name w:val="Titre 4_"/>
    <w:basedOn w:val="Corpsdetexte"/>
    <w:uiPriority w:val="99"/>
    <w:rsid w:val="0044140B"/>
    <w:pPr>
      <w:widowControl/>
      <w:spacing w:after="120"/>
      <w:jc w:val="both"/>
    </w:pPr>
    <w:rPr>
      <w:rFonts w:ascii="Arial" w:hAnsi="Arial"/>
      <w:b w:val="0"/>
      <w:i/>
      <w:smallCaps/>
      <w:szCs w:val="24"/>
      <w:lang w:val="fr-FR"/>
    </w:rPr>
  </w:style>
  <w:style w:type="paragraph" w:customStyle="1" w:styleId="Sansinterligne1">
    <w:name w:val="Sans interligne1"/>
    <w:uiPriority w:val="99"/>
    <w:rsid w:val="0044140B"/>
    <w:pPr>
      <w:suppressAutoHyphens/>
    </w:pPr>
    <w:rPr>
      <w:rFonts w:ascii="Georgia" w:eastAsia="Calibri" w:hAnsi="Georgia" w:cs="Arial"/>
      <w:kern w:val="0"/>
      <w:lang w:eastAsia="ar-SA"/>
      <w14:ligatures w14:val="none"/>
    </w:rPr>
  </w:style>
  <w:style w:type="paragraph" w:customStyle="1" w:styleId="Style">
    <w:name w:val="Style"/>
    <w:uiPriority w:val="99"/>
    <w:rsid w:val="0044140B"/>
    <w:pPr>
      <w:widowControl w:val="0"/>
      <w:suppressAutoHyphens/>
      <w:autoSpaceDE w:val="0"/>
    </w:pPr>
    <w:rPr>
      <w:rFonts w:ascii="Arial" w:eastAsia="Calibri" w:hAnsi="Arial" w:cs="Arial"/>
      <w:kern w:val="0"/>
      <w:sz w:val="24"/>
      <w:szCs w:val="24"/>
      <w:lang w:val="fr-FR" w:eastAsia="ar-SA"/>
      <w14:ligatures w14:val="none"/>
    </w:rPr>
  </w:style>
  <w:style w:type="paragraph" w:customStyle="1" w:styleId="para">
    <w:name w:val="para"/>
    <w:basedOn w:val="Corpsdetexte31"/>
    <w:uiPriority w:val="99"/>
    <w:rsid w:val="0044140B"/>
    <w:pPr>
      <w:tabs>
        <w:tab w:val="left" w:pos="0"/>
        <w:tab w:val="right" w:pos="6389"/>
      </w:tabs>
      <w:spacing w:line="240" w:lineRule="auto"/>
      <w:ind w:left="284" w:firstLine="227"/>
      <w:jc w:val="both"/>
    </w:pPr>
    <w:rPr>
      <w:rFonts w:ascii="Arial" w:hAnsi="Arial"/>
      <w:b w:val="0"/>
      <w:u w:val="none"/>
    </w:rPr>
  </w:style>
  <w:style w:type="paragraph" w:customStyle="1" w:styleId="StyleTitre3NonGrasNonsoulign">
    <w:name w:val="Style Titre 3 + Non Gras Non souligné"/>
    <w:basedOn w:val="Titre3"/>
    <w:uiPriority w:val="99"/>
    <w:rsid w:val="0044140B"/>
    <w:rPr>
      <w:b w:val="0"/>
      <w:u w:val="none"/>
    </w:rPr>
  </w:style>
  <w:style w:type="paragraph" w:customStyle="1" w:styleId="StyleTitre3NonGrasJustifi">
    <w:name w:val="Style Titre 3 + Non Gras Justifié"/>
    <w:basedOn w:val="Titre3"/>
    <w:link w:val="StyleTitre3NonGrasJustifiCar"/>
    <w:uiPriority w:val="99"/>
    <w:rsid w:val="0044140B"/>
    <w:pPr>
      <w:pBdr>
        <w:top w:val="single" w:sz="4" w:space="1" w:color="auto"/>
        <w:left w:val="single" w:sz="4" w:space="4" w:color="auto"/>
        <w:bottom w:val="single" w:sz="4" w:space="1" w:color="auto"/>
        <w:right w:val="single" w:sz="4" w:space="4" w:color="auto"/>
      </w:pBdr>
      <w:jc w:val="center"/>
    </w:pPr>
    <w:rPr>
      <w:b w:val="0"/>
    </w:rPr>
  </w:style>
  <w:style w:type="character" w:customStyle="1" w:styleId="StyleTitre3NonGrasJustifiCar">
    <w:name w:val="Style Titre 3 + Non Gras Justifié Car"/>
    <w:basedOn w:val="Titre3Car2"/>
    <w:link w:val="StyleTitre3NonGrasJustifi"/>
    <w:uiPriority w:val="99"/>
    <w:locked/>
    <w:rsid w:val="0044140B"/>
    <w:rPr>
      <w:b w:val="0"/>
      <w:kern w:val="0"/>
      <w:sz w:val="24"/>
      <w:szCs w:val="24"/>
      <w:u w:val="single"/>
      <w14:ligatures w14:val="none"/>
    </w:rPr>
  </w:style>
  <w:style w:type="paragraph" w:customStyle="1" w:styleId="q-type-help">
    <w:name w:val="q-type-help"/>
    <w:basedOn w:val="Normal"/>
    <w:uiPriority w:val="99"/>
    <w:rsid w:val="0044140B"/>
    <w:pPr>
      <w:suppressAutoHyphens/>
      <w:spacing w:before="280" w:after="120"/>
    </w:pPr>
    <w:rPr>
      <w:rFonts w:ascii="Times New Roman" w:eastAsia="Times New Roman" w:hAnsi="Times New Roman" w:cs="Arial"/>
      <w:szCs w:val="24"/>
      <w:lang w:val="fr-FR" w:eastAsia="ar-SA"/>
    </w:rPr>
  </w:style>
  <w:style w:type="paragraph" w:customStyle="1" w:styleId="Contenudetableau">
    <w:name w:val="Contenu de tableau"/>
    <w:basedOn w:val="Normal"/>
    <w:qFormat/>
    <w:rsid w:val="0044140B"/>
    <w:pPr>
      <w:suppressLineNumbers/>
      <w:suppressAutoHyphens/>
    </w:pPr>
    <w:rPr>
      <w:rFonts w:ascii="Georgia" w:eastAsia="Times New Roman" w:hAnsi="Georgia" w:cs="Arial"/>
      <w:szCs w:val="20"/>
      <w:lang w:eastAsia="ar-SA"/>
    </w:rPr>
  </w:style>
  <w:style w:type="paragraph" w:customStyle="1" w:styleId="Titredetableau">
    <w:name w:val="Titre de tableau"/>
    <w:basedOn w:val="Contenudetableau"/>
    <w:uiPriority w:val="99"/>
    <w:rsid w:val="0044140B"/>
    <w:pPr>
      <w:jc w:val="center"/>
    </w:pPr>
    <w:rPr>
      <w:b/>
      <w:bCs/>
    </w:rPr>
  </w:style>
  <w:style w:type="paragraph" w:customStyle="1" w:styleId="Tabledesmatiresniveau10">
    <w:name w:val="Table des matières niveau 10"/>
    <w:basedOn w:val="Index"/>
    <w:uiPriority w:val="99"/>
    <w:rsid w:val="0044140B"/>
    <w:pPr>
      <w:tabs>
        <w:tab w:val="right" w:leader="dot" w:pos="7091"/>
      </w:tabs>
      <w:ind w:left="2547"/>
    </w:pPr>
  </w:style>
  <w:style w:type="paragraph" w:customStyle="1" w:styleId="Contenuducadre">
    <w:name w:val="Contenu du cadre"/>
    <w:basedOn w:val="Corpsdetexte"/>
    <w:uiPriority w:val="99"/>
    <w:rsid w:val="0044140B"/>
  </w:style>
  <w:style w:type="paragraph" w:customStyle="1" w:styleId="Style4">
    <w:name w:val="Style4"/>
    <w:basedOn w:val="Titre2"/>
    <w:uiPriority w:val="99"/>
    <w:rsid w:val="0044140B"/>
    <w:rPr>
      <w:b w:val="0"/>
      <w:sz w:val="24"/>
    </w:rPr>
  </w:style>
  <w:style w:type="paragraph" w:customStyle="1" w:styleId="StyleTitre2NonGrasJustifi">
    <w:name w:val="Style Titre 2 + Non Gras Justifié"/>
    <w:basedOn w:val="Titre2"/>
    <w:link w:val="StyleTitre2NonGrasJustifiCar"/>
    <w:uiPriority w:val="99"/>
    <w:rsid w:val="0044140B"/>
    <w:rPr>
      <w:b w:val="0"/>
      <w:sz w:val="24"/>
    </w:rPr>
  </w:style>
  <w:style w:type="character" w:customStyle="1" w:styleId="StyleTitre2NonGrasJustifiCar">
    <w:name w:val="Style Titre 2 + Non Gras Justifié Car"/>
    <w:basedOn w:val="Titre2Car1"/>
    <w:link w:val="StyleTitre2NonGrasJustifi"/>
    <w:uiPriority w:val="99"/>
    <w:locked/>
    <w:rsid w:val="0044140B"/>
    <w:rPr>
      <w:rFonts w:ascii="Calibri" w:eastAsiaTheme="minorEastAsia" w:hAnsi="Calibri"/>
      <w:b w:val="0"/>
      <w:smallCaps/>
      <w:kern w:val="0"/>
      <w:sz w:val="24"/>
      <w:lang w:eastAsia="fr-BE"/>
      <w14:ligatures w14:val="none"/>
    </w:rPr>
  </w:style>
  <w:style w:type="paragraph" w:customStyle="1" w:styleId="Retrait1">
    <w:name w:val="Retrait 1"/>
    <w:basedOn w:val="Normal"/>
    <w:uiPriority w:val="99"/>
    <w:rsid w:val="0044140B"/>
    <w:pPr>
      <w:ind w:left="360"/>
    </w:pPr>
    <w:rPr>
      <w:rFonts w:ascii="Times New Roman" w:eastAsia="Times New Roman" w:hAnsi="Times New Roman" w:cs="Arial"/>
      <w:szCs w:val="24"/>
      <w:lang w:eastAsia="fr-FR"/>
    </w:rPr>
  </w:style>
  <w:style w:type="paragraph" w:customStyle="1" w:styleId="Corps11">
    <w:name w:val="Corps 1.1"/>
    <w:basedOn w:val="Normal"/>
    <w:uiPriority w:val="99"/>
    <w:rsid w:val="0044140B"/>
    <w:pPr>
      <w:tabs>
        <w:tab w:val="num" w:pos="0"/>
      </w:tabs>
    </w:pPr>
    <w:rPr>
      <w:rFonts w:ascii="Times New Roman" w:eastAsia="Times New Roman" w:hAnsi="Times New Roman" w:cs="Arial"/>
      <w:szCs w:val="24"/>
      <w:lang w:val="fr-FR" w:eastAsia="fr-FR"/>
    </w:rPr>
  </w:style>
  <w:style w:type="table" w:styleId="Grilledutableau">
    <w:name w:val="Table Grid"/>
    <w:basedOn w:val="TableauNormal"/>
    <w:uiPriority w:val="39"/>
    <w:rsid w:val="0044140B"/>
    <w:rPr>
      <w:rFonts w:ascii="Times New Roman" w:eastAsia="Times New Roman" w:hAnsi="Times New Roman" w:cs="Arial"/>
      <w:kern w:val="0"/>
      <w:sz w:val="20"/>
      <w:szCs w:val="20"/>
      <w:lang w:eastAsia="fr-BE"/>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psdetexte210">
    <w:name w:val="corpsdetexte21"/>
    <w:basedOn w:val="Normal"/>
    <w:uiPriority w:val="99"/>
    <w:rsid w:val="0044140B"/>
    <w:rPr>
      <w:rFonts w:ascii="Georgia" w:eastAsia="Times New Roman" w:hAnsi="Georgia" w:cs="Arial"/>
      <w:sz w:val="28"/>
      <w:szCs w:val="28"/>
      <w:lang w:val="fr-FR" w:eastAsia="fr-FR"/>
    </w:rPr>
  </w:style>
  <w:style w:type="character" w:customStyle="1" w:styleId="appelnotedebasdep10">
    <w:name w:val="appelnotedebasdep1"/>
    <w:basedOn w:val="Policepardfaut"/>
    <w:uiPriority w:val="99"/>
    <w:rsid w:val="0044140B"/>
    <w:rPr>
      <w:rFonts w:cs="Times New Roman"/>
      <w:vertAlign w:val="superscript"/>
    </w:rPr>
  </w:style>
  <w:style w:type="paragraph" w:styleId="Corpsdetexte2">
    <w:name w:val="Body Text 2"/>
    <w:basedOn w:val="Normal"/>
    <w:link w:val="Corpsdetexte2Car1"/>
    <w:uiPriority w:val="99"/>
    <w:rsid w:val="0044140B"/>
    <w:pPr>
      <w:suppressAutoHyphens/>
      <w:spacing w:after="120" w:line="480" w:lineRule="auto"/>
    </w:pPr>
    <w:rPr>
      <w:rFonts w:ascii="Georgia" w:eastAsia="Times New Roman" w:hAnsi="Georgia" w:cs="Arial"/>
      <w:szCs w:val="20"/>
      <w:lang w:eastAsia="ar-SA"/>
    </w:rPr>
  </w:style>
  <w:style w:type="character" w:customStyle="1" w:styleId="Corpsdetexte2Car1">
    <w:name w:val="Corps de texte 2 Car1"/>
    <w:basedOn w:val="Policepardfaut"/>
    <w:link w:val="Corpsdetexte2"/>
    <w:uiPriority w:val="99"/>
    <w:rsid w:val="0044140B"/>
    <w:rPr>
      <w:rFonts w:ascii="Georgia" w:eastAsia="Times New Roman" w:hAnsi="Georgia" w:cs="Arial"/>
      <w:kern w:val="0"/>
      <w:szCs w:val="20"/>
      <w:lang w:eastAsia="ar-SA"/>
      <w14:ligatures w14:val="none"/>
    </w:rPr>
  </w:style>
  <w:style w:type="paragraph" w:styleId="Corpsdetexte3">
    <w:name w:val="Body Text 3"/>
    <w:basedOn w:val="Normal"/>
    <w:link w:val="Corpsdetexte3Car"/>
    <w:uiPriority w:val="99"/>
    <w:rsid w:val="0044140B"/>
    <w:pPr>
      <w:suppressAutoHyphens/>
      <w:spacing w:after="120"/>
    </w:pPr>
    <w:rPr>
      <w:rFonts w:ascii="Georgia" w:eastAsia="Times New Roman" w:hAnsi="Georgia" w:cs="Arial"/>
      <w:sz w:val="16"/>
      <w:szCs w:val="16"/>
      <w:lang w:eastAsia="ar-SA"/>
    </w:rPr>
  </w:style>
  <w:style w:type="character" w:customStyle="1" w:styleId="Corpsdetexte3Car">
    <w:name w:val="Corps de texte 3 Car"/>
    <w:basedOn w:val="Policepardfaut"/>
    <w:link w:val="Corpsdetexte3"/>
    <w:uiPriority w:val="99"/>
    <w:rsid w:val="0044140B"/>
    <w:rPr>
      <w:rFonts w:ascii="Georgia" w:eastAsia="Times New Roman" w:hAnsi="Georgia" w:cs="Arial"/>
      <w:kern w:val="0"/>
      <w:sz w:val="16"/>
      <w:szCs w:val="16"/>
      <w:lang w:eastAsia="ar-SA"/>
      <w14:ligatures w14:val="none"/>
    </w:rPr>
  </w:style>
  <w:style w:type="paragraph" w:styleId="Retraitcorpsdetexte3">
    <w:name w:val="Body Text Indent 3"/>
    <w:basedOn w:val="Normal"/>
    <w:link w:val="Retraitcorpsdetexte3Car"/>
    <w:uiPriority w:val="99"/>
    <w:rsid w:val="0044140B"/>
    <w:pPr>
      <w:suppressAutoHyphens/>
      <w:spacing w:after="120"/>
      <w:ind w:left="283"/>
    </w:pPr>
    <w:rPr>
      <w:rFonts w:ascii="Georgia" w:eastAsia="Times New Roman" w:hAnsi="Georgia" w:cs="Arial"/>
      <w:sz w:val="16"/>
      <w:szCs w:val="16"/>
      <w:lang w:eastAsia="ar-SA"/>
    </w:rPr>
  </w:style>
  <w:style w:type="character" w:customStyle="1" w:styleId="Retraitcorpsdetexte3Car">
    <w:name w:val="Retrait corps de texte 3 Car"/>
    <w:basedOn w:val="Policepardfaut"/>
    <w:link w:val="Retraitcorpsdetexte3"/>
    <w:uiPriority w:val="99"/>
    <w:rsid w:val="0044140B"/>
    <w:rPr>
      <w:rFonts w:ascii="Georgia" w:eastAsia="Times New Roman" w:hAnsi="Georgia" w:cs="Arial"/>
      <w:kern w:val="0"/>
      <w:sz w:val="16"/>
      <w:szCs w:val="16"/>
      <w:lang w:eastAsia="ar-SA"/>
      <w14:ligatures w14:val="none"/>
    </w:rPr>
  </w:style>
  <w:style w:type="character" w:customStyle="1" w:styleId="StyleArial11pt">
    <w:name w:val="Style Arial 11 pt"/>
    <w:basedOn w:val="Policepardfaut"/>
    <w:uiPriority w:val="99"/>
    <w:rsid w:val="0044140B"/>
    <w:rPr>
      <w:rFonts w:ascii="Georgia" w:hAnsi="Georgia" w:cs="Times New Roman"/>
      <w:sz w:val="22"/>
    </w:rPr>
  </w:style>
  <w:style w:type="paragraph" w:customStyle="1" w:styleId="annexe">
    <w:name w:val="annexe"/>
    <w:basedOn w:val="Normal"/>
    <w:next w:val="Normal"/>
    <w:autoRedefine/>
    <w:rsid w:val="0044140B"/>
    <w:pPr>
      <w:pBdr>
        <w:top w:val="single" w:sz="4" w:space="1" w:color="000000"/>
        <w:left w:val="single" w:sz="4" w:space="4" w:color="000000"/>
        <w:bottom w:val="single" w:sz="4" w:space="1" w:color="000000"/>
        <w:right w:val="single" w:sz="4" w:space="4" w:color="000000"/>
      </w:pBdr>
      <w:ind w:right="27"/>
      <w:jc w:val="both"/>
      <w:outlineLvl w:val="4"/>
    </w:pPr>
    <w:rPr>
      <w:rFonts w:ascii="Georgia" w:eastAsia="Times New Roman" w:hAnsi="Georgia" w:cs="Arial"/>
      <w:lang w:val="fr-FR" w:eastAsia="fr-FR"/>
    </w:rPr>
  </w:style>
  <w:style w:type="paragraph" w:customStyle="1" w:styleId="StyleTitre3NonGrasNonsoulignJustifiGauche0cmP">
    <w:name w:val="Style Titre 3 + Non Gras Non souligné Justifié Gauche :  0 cm P..."/>
    <w:basedOn w:val="Titre3"/>
    <w:uiPriority w:val="99"/>
    <w:rsid w:val="0044140B"/>
    <w:pPr>
      <w:pBdr>
        <w:top w:val="single" w:sz="4" w:space="1" w:color="auto"/>
        <w:left w:val="single" w:sz="4" w:space="4" w:color="auto"/>
        <w:bottom w:val="single" w:sz="4" w:space="1" w:color="auto"/>
        <w:right w:val="single" w:sz="4" w:space="4" w:color="auto"/>
      </w:pBdr>
      <w:jc w:val="center"/>
    </w:pPr>
    <w:rPr>
      <w:b w:val="0"/>
      <w:u w:val="none"/>
    </w:rPr>
  </w:style>
  <w:style w:type="paragraph" w:customStyle="1" w:styleId="StyleTitre3JustifiEncadrementSimpleAutomatique05">
    <w:name w:val="Style Titre 3 + Justifié Encadrement : (Simple Automatique  05 ..."/>
    <w:basedOn w:val="Titre3"/>
    <w:uiPriority w:val="99"/>
    <w:rsid w:val="0044140B"/>
    <w:pPr>
      <w:pBdr>
        <w:top w:val="single" w:sz="4" w:space="1" w:color="auto"/>
        <w:left w:val="single" w:sz="4" w:space="4" w:color="auto"/>
        <w:bottom w:val="single" w:sz="4" w:space="1" w:color="auto"/>
        <w:right w:val="single" w:sz="4" w:space="4" w:color="auto"/>
      </w:pBdr>
      <w:jc w:val="center"/>
    </w:pPr>
    <w:rPr>
      <w:bCs/>
      <w:u w:val="none"/>
    </w:rPr>
  </w:style>
  <w:style w:type="paragraph" w:customStyle="1" w:styleId="StyleTitre3JustifiEncadrementSimpleAutomatique051">
    <w:name w:val="Style Titre 3 + Justifié Encadrement : (Simple Automatique  05 ...1"/>
    <w:basedOn w:val="Titre3"/>
    <w:uiPriority w:val="99"/>
    <w:rsid w:val="0044140B"/>
    <w:pPr>
      <w:pBdr>
        <w:top w:val="single" w:sz="4" w:space="1" w:color="auto"/>
        <w:left w:val="single" w:sz="4" w:space="4" w:color="auto"/>
        <w:bottom w:val="single" w:sz="4" w:space="1" w:color="auto"/>
        <w:right w:val="single" w:sz="4" w:space="4" w:color="auto"/>
      </w:pBdr>
      <w:jc w:val="center"/>
    </w:pPr>
    <w:rPr>
      <w:b w:val="0"/>
      <w:bCs/>
      <w:u w:val="none"/>
    </w:rPr>
  </w:style>
  <w:style w:type="character" w:styleId="Marquedecommentaire">
    <w:name w:val="annotation reference"/>
    <w:basedOn w:val="Policepardfaut"/>
    <w:uiPriority w:val="99"/>
    <w:rsid w:val="0044140B"/>
    <w:rPr>
      <w:rFonts w:cs="Times New Roman"/>
      <w:sz w:val="16"/>
      <w:szCs w:val="16"/>
    </w:rPr>
  </w:style>
  <w:style w:type="paragraph" w:styleId="Commentaire">
    <w:name w:val="annotation text"/>
    <w:basedOn w:val="Normal"/>
    <w:link w:val="CommentaireCar"/>
    <w:uiPriority w:val="99"/>
    <w:rsid w:val="0044140B"/>
    <w:pPr>
      <w:suppressAutoHyphens/>
    </w:pPr>
    <w:rPr>
      <w:rFonts w:ascii="Georgia" w:eastAsia="Times New Roman" w:hAnsi="Georgia" w:cs="Arial"/>
      <w:sz w:val="20"/>
      <w:szCs w:val="20"/>
      <w:lang w:eastAsia="ar-SA"/>
    </w:rPr>
  </w:style>
  <w:style w:type="character" w:customStyle="1" w:styleId="CommentaireCar">
    <w:name w:val="Commentaire Car"/>
    <w:basedOn w:val="Policepardfaut"/>
    <w:link w:val="Commentaire"/>
    <w:uiPriority w:val="99"/>
    <w:rsid w:val="0044140B"/>
    <w:rPr>
      <w:rFonts w:ascii="Georgia" w:eastAsia="Times New Roman" w:hAnsi="Georgia" w:cs="Arial"/>
      <w:kern w:val="0"/>
      <w:sz w:val="20"/>
      <w:szCs w:val="20"/>
      <w:lang w:eastAsia="ar-SA"/>
      <w14:ligatures w14:val="none"/>
    </w:rPr>
  </w:style>
  <w:style w:type="paragraph" w:styleId="Objetducommentaire">
    <w:name w:val="annotation subject"/>
    <w:basedOn w:val="Commentaire"/>
    <w:next w:val="Commentaire"/>
    <w:link w:val="ObjetducommentaireCar"/>
    <w:uiPriority w:val="99"/>
    <w:semiHidden/>
    <w:rsid w:val="0044140B"/>
    <w:rPr>
      <w:b/>
      <w:bCs/>
    </w:rPr>
  </w:style>
  <w:style w:type="character" w:customStyle="1" w:styleId="ObjetducommentaireCar">
    <w:name w:val="Objet du commentaire Car"/>
    <w:basedOn w:val="CommentaireCar"/>
    <w:link w:val="Objetducommentaire"/>
    <w:uiPriority w:val="99"/>
    <w:semiHidden/>
    <w:rsid w:val="0044140B"/>
    <w:rPr>
      <w:rFonts w:ascii="Georgia" w:eastAsia="Times New Roman" w:hAnsi="Georgia" w:cs="Arial"/>
      <w:b/>
      <w:bCs/>
      <w:kern w:val="0"/>
      <w:sz w:val="20"/>
      <w:szCs w:val="20"/>
      <w:lang w:eastAsia="ar-SA"/>
      <w14:ligatures w14:val="none"/>
    </w:rPr>
  </w:style>
  <w:style w:type="paragraph" w:customStyle="1" w:styleId="msolistparagraph0">
    <w:name w:val="msolistparagraph"/>
    <w:basedOn w:val="Normal"/>
    <w:rsid w:val="0044140B"/>
    <w:pPr>
      <w:ind w:left="720"/>
    </w:pPr>
    <w:rPr>
      <w:rFonts w:ascii="Calibri" w:eastAsia="Times New Roman" w:hAnsi="Calibri" w:cs="Arial"/>
      <w:lang w:val="fr-FR" w:eastAsia="fr-FR"/>
    </w:rPr>
  </w:style>
  <w:style w:type="character" w:styleId="lev">
    <w:name w:val="Strong"/>
    <w:basedOn w:val="Policepardfaut"/>
    <w:uiPriority w:val="22"/>
    <w:qFormat/>
    <w:rsid w:val="0044140B"/>
    <w:rPr>
      <w:rFonts w:cs="Times New Roman"/>
      <w:b/>
      <w:bCs/>
    </w:rPr>
  </w:style>
  <w:style w:type="paragraph" w:styleId="Retraitcorpsdetexte2">
    <w:name w:val="Body Text Indent 2"/>
    <w:basedOn w:val="Normal"/>
    <w:link w:val="Retraitcorpsdetexte2Car"/>
    <w:uiPriority w:val="99"/>
    <w:rsid w:val="0044140B"/>
    <w:pPr>
      <w:suppressAutoHyphens/>
      <w:spacing w:after="120" w:line="480" w:lineRule="auto"/>
      <w:ind w:left="283"/>
    </w:pPr>
    <w:rPr>
      <w:rFonts w:ascii="Georgia" w:eastAsia="Times New Roman" w:hAnsi="Georgia" w:cs="Arial"/>
      <w:szCs w:val="20"/>
      <w:lang w:eastAsia="ar-SA"/>
    </w:rPr>
  </w:style>
  <w:style w:type="character" w:customStyle="1" w:styleId="Retraitcorpsdetexte2Car">
    <w:name w:val="Retrait corps de texte 2 Car"/>
    <w:basedOn w:val="Policepardfaut"/>
    <w:link w:val="Retraitcorpsdetexte2"/>
    <w:uiPriority w:val="99"/>
    <w:rsid w:val="0044140B"/>
    <w:rPr>
      <w:rFonts w:ascii="Georgia" w:eastAsia="Times New Roman" w:hAnsi="Georgia" w:cs="Arial"/>
      <w:kern w:val="0"/>
      <w:szCs w:val="20"/>
      <w:lang w:eastAsia="ar-SA"/>
      <w14:ligatures w14:val="none"/>
    </w:rPr>
  </w:style>
  <w:style w:type="paragraph" w:customStyle="1" w:styleId="Effacer">
    <w:name w:val="Effacer"/>
    <w:basedOn w:val="Titre4"/>
    <w:uiPriority w:val="99"/>
    <w:rsid w:val="0044140B"/>
  </w:style>
  <w:style w:type="paragraph" w:styleId="Textebrut">
    <w:name w:val="Plain Text"/>
    <w:basedOn w:val="Normal"/>
    <w:link w:val="TextebrutCar"/>
    <w:uiPriority w:val="99"/>
    <w:rsid w:val="0044140B"/>
    <w:rPr>
      <w:rFonts w:ascii="Georgia" w:eastAsia="Calibri" w:hAnsi="Georgia" w:cs="Arial"/>
      <w:szCs w:val="21"/>
    </w:rPr>
  </w:style>
  <w:style w:type="character" w:customStyle="1" w:styleId="TextebrutCar">
    <w:name w:val="Texte brut Car"/>
    <w:basedOn w:val="Policepardfaut"/>
    <w:link w:val="Textebrut"/>
    <w:uiPriority w:val="99"/>
    <w:rsid w:val="0044140B"/>
    <w:rPr>
      <w:rFonts w:ascii="Georgia" w:eastAsia="Calibri" w:hAnsi="Georgia" w:cs="Arial"/>
      <w:kern w:val="0"/>
      <w:szCs w:val="21"/>
      <w14:ligatures w14:val="none"/>
    </w:rPr>
  </w:style>
  <w:style w:type="paragraph" w:styleId="Explorateurdedocuments">
    <w:name w:val="Document Map"/>
    <w:basedOn w:val="Normal"/>
    <w:link w:val="ExplorateurdedocumentsCar"/>
    <w:semiHidden/>
    <w:rsid w:val="0044140B"/>
    <w:pPr>
      <w:suppressAutoHyphens/>
    </w:pPr>
    <w:rPr>
      <w:rFonts w:ascii="Tahoma" w:eastAsia="Times New Roman" w:hAnsi="Tahoma" w:cs="Tahoma"/>
      <w:sz w:val="16"/>
      <w:szCs w:val="16"/>
      <w:lang w:eastAsia="ar-SA"/>
    </w:rPr>
  </w:style>
  <w:style w:type="character" w:customStyle="1" w:styleId="ExplorateurdedocumentsCar">
    <w:name w:val="Explorateur de documents Car"/>
    <w:basedOn w:val="Policepardfaut"/>
    <w:link w:val="Explorateurdedocuments"/>
    <w:semiHidden/>
    <w:rsid w:val="0044140B"/>
    <w:rPr>
      <w:rFonts w:ascii="Tahoma" w:eastAsia="Times New Roman" w:hAnsi="Tahoma" w:cs="Tahoma"/>
      <w:kern w:val="0"/>
      <w:sz w:val="16"/>
      <w:szCs w:val="16"/>
      <w:lang w:eastAsia="ar-SA"/>
      <w14:ligatures w14:val="none"/>
    </w:rPr>
  </w:style>
  <w:style w:type="paragraph" w:styleId="Listepuces">
    <w:name w:val="List Bullet"/>
    <w:basedOn w:val="Normal"/>
    <w:uiPriority w:val="99"/>
    <w:unhideWhenUsed/>
    <w:rsid w:val="0044140B"/>
    <w:pPr>
      <w:numPr>
        <w:numId w:val="2"/>
      </w:numPr>
      <w:suppressAutoHyphens/>
      <w:contextualSpacing/>
    </w:pPr>
    <w:rPr>
      <w:rFonts w:ascii="Georgia" w:eastAsia="Times New Roman" w:hAnsi="Georgia" w:cs="Arial"/>
      <w:szCs w:val="20"/>
      <w:lang w:eastAsia="ar-SA"/>
    </w:rPr>
  </w:style>
  <w:style w:type="paragraph" w:customStyle="1" w:styleId="Paragraphedeliste2">
    <w:name w:val="Paragraphe de liste2"/>
    <w:basedOn w:val="Normal"/>
    <w:rsid w:val="0044140B"/>
    <w:pPr>
      <w:suppressAutoHyphens/>
      <w:ind w:left="720"/>
    </w:pPr>
    <w:rPr>
      <w:rFonts w:ascii="Times New Roman" w:eastAsia="Times New Roman" w:hAnsi="Times New Roman" w:cs="Times New Roman"/>
      <w:sz w:val="24"/>
      <w:lang w:eastAsia="ar-SA"/>
    </w:rPr>
  </w:style>
  <w:style w:type="paragraph" w:styleId="Rvision">
    <w:name w:val="Revision"/>
    <w:hidden/>
    <w:uiPriority w:val="99"/>
    <w:semiHidden/>
    <w:rsid w:val="0044140B"/>
    <w:rPr>
      <w:kern w:val="0"/>
      <w14:ligatures w14:val="none"/>
    </w:rPr>
  </w:style>
  <w:style w:type="paragraph" w:styleId="Citationintense">
    <w:name w:val="Intense Quote"/>
    <w:basedOn w:val="Normal"/>
    <w:next w:val="Normal"/>
    <w:link w:val="CitationintenseCar"/>
    <w:uiPriority w:val="30"/>
    <w:qFormat/>
    <w:rsid w:val="0044140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44140B"/>
    <w:rPr>
      <w:i/>
      <w:iCs/>
      <w:color w:val="4472C4" w:themeColor="accent1"/>
      <w:kern w:val="0"/>
      <w14:ligatures w14:val="none"/>
    </w:rPr>
  </w:style>
  <w:style w:type="paragraph" w:styleId="Citation">
    <w:name w:val="Quote"/>
    <w:basedOn w:val="Normal"/>
    <w:next w:val="Normal"/>
    <w:link w:val="CitationCar"/>
    <w:uiPriority w:val="29"/>
    <w:qFormat/>
    <w:rsid w:val="0044140B"/>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44140B"/>
    <w:rPr>
      <w:i/>
      <w:iCs/>
      <w:color w:val="404040" w:themeColor="text1" w:themeTint="BF"/>
      <w:kern w:val="0"/>
      <w14:ligatures w14:val="none"/>
    </w:rPr>
  </w:style>
  <w:style w:type="numbering" w:customStyle="1" w:styleId="Style5">
    <w:name w:val="Style5"/>
    <w:uiPriority w:val="99"/>
    <w:rsid w:val="0044140B"/>
    <w:pPr>
      <w:numPr>
        <w:numId w:val="53"/>
      </w:numPr>
    </w:pPr>
  </w:style>
  <w:style w:type="character" w:customStyle="1" w:styleId="apple-converted-space">
    <w:name w:val="apple-converted-space"/>
    <w:basedOn w:val="Policepardfaut"/>
    <w:rsid w:val="0044140B"/>
  </w:style>
  <w:style w:type="character" w:customStyle="1" w:styleId="ParagraphedelisteCar">
    <w:name w:val="Paragraphe de liste Car"/>
    <w:aliases w:val="Bullet 1 Car,Liste Niveau 1 Car,Paragraphe + puce Car,Liste couleur - Accent 11 Car,Lettre d'introduction Car,tiret2 Car,List Paragraph1 Car,Numbered paragraph 1 Car,Nummering Car,FooterText Car,List Paragraph (bulleted list) Car"/>
    <w:link w:val="Paragraphedeliste"/>
    <w:uiPriority w:val="34"/>
    <w:qFormat/>
    <w:rsid w:val="0044140B"/>
    <w:rPr>
      <w:rFonts w:ascii="Tms Rmn" w:eastAsia="Times New Roman" w:hAnsi="Tms Rmn" w:cs="Arial"/>
      <w:kern w:val="0"/>
      <w:sz w:val="20"/>
      <w:szCs w:val="20"/>
      <w:lang w:eastAsia="ar-SA"/>
      <w14:ligatures w14:val="none"/>
    </w:rPr>
  </w:style>
  <w:style w:type="paragraph" w:customStyle="1" w:styleId="Chapitre">
    <w:name w:val="Chapitre"/>
    <w:basedOn w:val="Paragraphedeliste"/>
    <w:autoRedefine/>
    <w:qFormat/>
    <w:rsid w:val="0044140B"/>
    <w:pPr>
      <w:numPr>
        <w:numId w:val="56"/>
      </w:numPr>
      <w:tabs>
        <w:tab w:val="num" w:pos="360"/>
      </w:tabs>
      <w:suppressAutoHyphens w:val="0"/>
      <w:spacing w:before="480" w:after="360" w:line="259" w:lineRule="auto"/>
      <w:ind w:left="714" w:hanging="357"/>
    </w:pPr>
    <w:rPr>
      <w:rFonts w:ascii="Calibri" w:eastAsia="Calibri" w:hAnsi="Calibri" w:cs="Times New Roman"/>
      <w:b/>
      <w:sz w:val="28"/>
      <w:szCs w:val="28"/>
      <w:lang w:val="fr-FR" w:eastAsia="en-US"/>
    </w:rPr>
  </w:style>
  <w:style w:type="paragraph" w:customStyle="1" w:styleId="Sous-chapitre">
    <w:name w:val="Sous-chapitre"/>
    <w:basedOn w:val="Chapitre"/>
    <w:autoRedefine/>
    <w:qFormat/>
    <w:rsid w:val="0044140B"/>
    <w:pPr>
      <w:numPr>
        <w:ilvl w:val="1"/>
      </w:numPr>
      <w:tabs>
        <w:tab w:val="num" w:pos="360"/>
      </w:tabs>
      <w:spacing w:before="360" w:after="240"/>
    </w:pPr>
    <w:rPr>
      <w:sz w:val="24"/>
      <w:u w:val="single"/>
    </w:rPr>
  </w:style>
  <w:style w:type="numbering" w:customStyle="1" w:styleId="Aucuneliste1">
    <w:name w:val="Aucune liste1"/>
    <w:next w:val="Aucuneliste"/>
    <w:semiHidden/>
    <w:rsid w:val="0044140B"/>
  </w:style>
  <w:style w:type="table" w:customStyle="1" w:styleId="TableGrid">
    <w:name w:val="TableGrid"/>
    <w:rsid w:val="0044140B"/>
    <w:rPr>
      <w:rFonts w:eastAsiaTheme="minorEastAsia"/>
      <w:kern w:val="0"/>
      <w:lang w:val="fr-FR" w:eastAsia="fr-FR"/>
      <w14:ligatures w14:val="none"/>
    </w:rPr>
    <w:tblPr>
      <w:tblCellMar>
        <w:top w:w="0" w:type="dxa"/>
        <w:left w:w="0" w:type="dxa"/>
        <w:bottom w:w="0" w:type="dxa"/>
        <w:right w:w="0" w:type="dxa"/>
      </w:tblCellMar>
    </w:tblPr>
  </w:style>
  <w:style w:type="table" w:customStyle="1" w:styleId="TableGrid1">
    <w:name w:val="TableGrid1"/>
    <w:rsid w:val="0044140B"/>
    <w:rPr>
      <w:rFonts w:eastAsia="Times New Roman"/>
      <w:kern w:val="0"/>
      <w:lang w:eastAsia="fr-BE"/>
      <w14:ligatures w14:val="none"/>
    </w:rPr>
    <w:tblPr>
      <w:tblCellMar>
        <w:top w:w="0" w:type="dxa"/>
        <w:left w:w="0" w:type="dxa"/>
        <w:bottom w:w="0" w:type="dxa"/>
        <w:right w:w="0" w:type="dxa"/>
      </w:tblCellMar>
    </w:tblPr>
  </w:style>
  <w:style w:type="table" w:customStyle="1" w:styleId="TableNormal1">
    <w:name w:val="Table Normal1"/>
    <w:uiPriority w:val="2"/>
    <w:semiHidden/>
    <w:unhideWhenUsed/>
    <w:qFormat/>
    <w:rsid w:val="0044140B"/>
    <w:pPr>
      <w:widowControl w:val="0"/>
      <w:autoSpaceDE w:val="0"/>
      <w:autoSpaceDN w:val="0"/>
    </w:pPr>
    <w:rPr>
      <w:kern w:val="0"/>
      <w:lang w:val="en-US"/>
      <w14:ligatures w14:val="none"/>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44140B"/>
    <w:pPr>
      <w:widowControl w:val="0"/>
      <w:autoSpaceDE w:val="0"/>
      <w:autoSpaceDN w:val="0"/>
    </w:pPr>
    <w:rPr>
      <w:rFonts w:ascii="Verdana" w:eastAsia="Verdana" w:hAnsi="Verdana" w:cs="Verdana"/>
      <w:lang w:val="fr-FR" w:eastAsia="fr-FR" w:bidi="fr-FR"/>
    </w:rPr>
  </w:style>
  <w:style w:type="table" w:customStyle="1" w:styleId="Grilledutableau1">
    <w:name w:val="Grille du tableau1"/>
    <w:basedOn w:val="TableauNormal"/>
    <w:next w:val="Grilledutableau"/>
    <w:uiPriority w:val="39"/>
    <w:rsid w:val="0044140B"/>
    <w:rPr>
      <w:rFonts w:ascii="Calibri" w:eastAsia="Calibri" w:hAnsi="Calibri" w:cs="Times New Roman"/>
      <w:kern w:val="0"/>
      <w:sz w:val="20"/>
      <w:szCs w:val="20"/>
      <w:lang w:eastAsia="fr-BE"/>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3">
    <w:name w:val="Grille du tableau3"/>
    <w:basedOn w:val="TableauNormal"/>
    <w:next w:val="Grilledutableau"/>
    <w:uiPriority w:val="39"/>
    <w:rsid w:val="0044140B"/>
    <w:rPr>
      <w:rFonts w:ascii="Calibri" w:eastAsia="Calibri" w:hAnsi="Calibri" w:cs="Times New Roman"/>
      <w:kern w:val="0"/>
      <w:sz w:val="20"/>
      <w:szCs w:val="20"/>
      <w:lang w:eastAsia="fr-BE"/>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5">
    <w:name w:val="Grille du tableau5"/>
    <w:basedOn w:val="TableauNormal"/>
    <w:next w:val="Grilledutableau"/>
    <w:uiPriority w:val="59"/>
    <w:rsid w:val="0044140B"/>
    <w:rPr>
      <w:rFonts w:ascii="Calibri" w:eastAsia="Calibri" w:hAnsi="Calibri" w:cs="Times New Roman"/>
      <w:kern w:val="0"/>
      <w:sz w:val="20"/>
      <w:szCs w:val="20"/>
      <w:lang w:eastAsia="fr-BE"/>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notedescription">
    <w:name w:val="footnote description"/>
    <w:next w:val="Normal"/>
    <w:link w:val="footnotedescriptionChar"/>
    <w:hidden/>
    <w:rsid w:val="0044140B"/>
    <w:pPr>
      <w:spacing w:line="265" w:lineRule="auto"/>
      <w:jc w:val="both"/>
    </w:pPr>
    <w:rPr>
      <w:rFonts w:ascii="Calibri" w:eastAsia="Calibri" w:hAnsi="Calibri" w:cs="Calibri"/>
      <w:color w:val="000000"/>
      <w:kern w:val="0"/>
      <w:lang w:eastAsia="fr-BE"/>
      <w14:ligatures w14:val="none"/>
    </w:rPr>
  </w:style>
  <w:style w:type="character" w:customStyle="1" w:styleId="footnotedescriptionChar">
    <w:name w:val="footnote description Char"/>
    <w:link w:val="footnotedescription"/>
    <w:rsid w:val="0044140B"/>
    <w:rPr>
      <w:rFonts w:ascii="Calibri" w:eastAsia="Calibri" w:hAnsi="Calibri" w:cs="Calibri"/>
      <w:color w:val="000000"/>
      <w:kern w:val="0"/>
      <w:lang w:eastAsia="fr-BE"/>
      <w14:ligatures w14:val="none"/>
    </w:rPr>
  </w:style>
  <w:style w:type="character" w:customStyle="1" w:styleId="footnotemark">
    <w:name w:val="footnote mark"/>
    <w:hidden/>
    <w:rsid w:val="0044140B"/>
    <w:rPr>
      <w:rFonts w:ascii="Calibri" w:eastAsia="Calibri" w:hAnsi="Calibri" w:cs="Calibri"/>
      <w:color w:val="000000"/>
      <w:sz w:val="22"/>
      <w:vertAlign w:val="superscript"/>
    </w:rPr>
  </w:style>
  <w:style w:type="paragraph" w:customStyle="1" w:styleId="niveau5">
    <w:name w:val="niveau 5"/>
    <w:basedOn w:val="Normal"/>
    <w:uiPriority w:val="99"/>
    <w:rsid w:val="0044140B"/>
    <w:pPr>
      <w:spacing w:before="120" w:after="120"/>
      <w:jc w:val="both"/>
    </w:pPr>
    <w:rPr>
      <w:rFonts w:ascii="Book Antiqua" w:eastAsia="Calibri" w:hAnsi="Book Antiqua" w:cs="Times New Roman"/>
      <w:caps/>
      <w:sz w:val="32"/>
      <w:szCs w:val="32"/>
      <w:lang w:eastAsia="ar-SA"/>
    </w:rPr>
  </w:style>
  <w:style w:type="character" w:customStyle="1" w:styleId="w8qarf">
    <w:name w:val="w8qarf"/>
    <w:basedOn w:val="Policepardfaut"/>
    <w:rsid w:val="0044140B"/>
  </w:style>
  <w:style w:type="character" w:customStyle="1" w:styleId="lrzxr">
    <w:name w:val="lrzxr"/>
    <w:basedOn w:val="Policepardfaut"/>
    <w:rsid w:val="0044140B"/>
  </w:style>
  <w:style w:type="paragraph" w:customStyle="1" w:styleId="Notedebasdepagecalibri9-Annexes">
    <w:name w:val="Note de bas de page (calibri 9-Annexes)"/>
    <w:basedOn w:val="Notedebasdepage"/>
    <w:qFormat/>
    <w:rsid w:val="0044140B"/>
    <w:rPr>
      <w:sz w:val="18"/>
    </w:rPr>
  </w:style>
  <w:style w:type="paragraph" w:customStyle="1" w:styleId="BASDEPAGE-Annexescalibri9A-Fok">
    <w:name w:val="BAS DE PAGE-Annexes(calibri 9)A-Fok"/>
    <w:basedOn w:val="Normal"/>
    <w:qFormat/>
    <w:rsid w:val="0044140B"/>
    <w:pPr>
      <w:ind w:left="170" w:hanging="170"/>
      <w:jc w:val="both"/>
    </w:pPr>
    <w:rPr>
      <w:rFonts w:ascii="Calibri" w:eastAsia="Calibri" w:hAnsi="Calibri" w:cs="Arial"/>
      <w:iCs/>
      <w:sz w:val="18"/>
      <w:szCs w:val="18"/>
    </w:rPr>
  </w:style>
  <w:style w:type="character" w:customStyle="1" w:styleId="detailtxt1">
    <w:name w:val="detailtxt1"/>
    <w:rsid w:val="0044140B"/>
    <w:rPr>
      <w:sz w:val="20"/>
      <w:szCs w:val="20"/>
    </w:rPr>
  </w:style>
  <w:style w:type="paragraph" w:customStyle="1" w:styleId="BASDEPAGEcalibri8">
    <w:name w:val="BAS DE PAGE (calibri 8)"/>
    <w:basedOn w:val="Normal"/>
    <w:qFormat/>
    <w:rsid w:val="0044140B"/>
    <w:pPr>
      <w:ind w:left="170" w:hanging="170"/>
      <w:jc w:val="both"/>
    </w:pPr>
    <w:rPr>
      <w:rFonts w:ascii="Calibri" w:hAnsi="Calibri"/>
      <w:iCs/>
      <w:sz w:val="16"/>
      <w:szCs w:val="16"/>
    </w:rPr>
  </w:style>
  <w:style w:type="paragraph" w:customStyle="1" w:styleId="StyleTitre111ptNoirNonToutenmajusculeGaucheInterli">
    <w:name w:val="Style Titre 1 + 11 pt Noir Non Tout en majuscule Gauche Interli..."/>
    <w:rsid w:val="0044140B"/>
    <w:pPr>
      <w:spacing w:line="240" w:lineRule="atLeast"/>
    </w:pPr>
    <w:rPr>
      <w:rFonts w:ascii="Calibri" w:eastAsia="Times New Roman" w:hAnsi="Calibri" w:cs="Times New Roman"/>
      <w:color w:val="000000"/>
      <w:kern w:val="0"/>
      <w:szCs w:val="20"/>
      <w:lang w:eastAsia="fr-BE"/>
      <w14:ligatures w14:val="none"/>
    </w:rPr>
  </w:style>
  <w:style w:type="table" w:styleId="Trameclaire-Accent1">
    <w:name w:val="Light Shading Accent 1"/>
    <w:basedOn w:val="TableauNormal"/>
    <w:uiPriority w:val="60"/>
    <w:rsid w:val="0044140B"/>
    <w:pPr>
      <w:suppressAutoHyphens/>
    </w:pPr>
    <w:rPr>
      <w:rFonts w:ascii="Liberation Serif" w:eastAsia="Songti SC" w:hAnsi="Liberation Serif" w:cs="Arial Unicode MS"/>
      <w:color w:val="2F5496" w:themeColor="accent1" w:themeShade="BF"/>
      <w:sz w:val="24"/>
      <w:szCs w:val="24"/>
      <w:lang w:val="fr-FR" w:eastAsia="zh-CN" w:bidi="hi-IN"/>
      <w14:ligatures w14:val="none"/>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paragraph" w:customStyle="1" w:styleId="StyleTitre2">
    <w:name w:val="Style Titre 2"/>
    <w:aliases w:val="chap. ok + Avant : 0 pt"/>
    <w:basedOn w:val="Titre2"/>
    <w:rsid w:val="0044140B"/>
    <w:pPr>
      <w:spacing w:before="0"/>
      <w:jc w:val="center"/>
    </w:pPr>
    <w:rPr>
      <w:rFonts w:eastAsia="Times New Roman" w:cs="Times New Roman"/>
      <w:bCs/>
      <w:caps/>
      <w:smallCaps w:val="0"/>
      <w:sz w:val="40"/>
      <w:szCs w:val="20"/>
    </w:rPr>
  </w:style>
  <w:style w:type="paragraph" w:customStyle="1" w:styleId="StyleTitre6">
    <w:name w:val="Style Titre 6"/>
    <w:aliases w:val="Titre 6 (1.1.1.1.) + (Latin) +Corps (Calibri)"/>
    <w:basedOn w:val="Titre6"/>
    <w:rsid w:val="0044140B"/>
    <w:pPr>
      <w:tabs>
        <w:tab w:val="clear" w:pos="1134"/>
      </w:tabs>
      <w:suppressAutoHyphens w:val="0"/>
      <w:jc w:val="both"/>
    </w:pPr>
    <w:rPr>
      <w:rFonts w:eastAsiaTheme="minorHAnsi"/>
      <w:bCs/>
      <w:lang w:eastAsia="en-US"/>
    </w:rPr>
  </w:style>
  <w:style w:type="paragraph" w:customStyle="1" w:styleId="BASDEPAGEcalibri9-pourannexes">
    <w:name w:val="BAS DE PAGE (calibri 9-pour annexes)"/>
    <w:basedOn w:val="BASDEPAGEcalibri8"/>
    <w:autoRedefine/>
    <w:qFormat/>
    <w:rsid w:val="0044140B"/>
    <w:pPr>
      <w:ind w:left="0" w:firstLine="0"/>
    </w:pPr>
    <w:rPr>
      <w:rFonts w:asciiTheme="minorHAnsi" w:hAnsiTheme="minorHAnsi"/>
      <w:bCs/>
      <w:iCs w:val="0"/>
      <w:sz w:val="22"/>
    </w:rPr>
  </w:style>
  <w:style w:type="table" w:styleId="TableauGrille4-Accentuation1">
    <w:name w:val="Grid Table 4 Accent 1"/>
    <w:basedOn w:val="TableauNormal"/>
    <w:uiPriority w:val="49"/>
    <w:rsid w:val="0044140B"/>
    <w:rPr>
      <w:kern w:val="0"/>
      <w14:ligatures w14:val="none"/>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Corpsdetexte1">
    <w:name w:val="Corps de texte1"/>
    <w:basedOn w:val="Normal"/>
    <w:next w:val="Normal"/>
    <w:autoRedefine/>
    <w:qFormat/>
    <w:rsid w:val="0044140B"/>
    <w:pPr>
      <w:widowControl w:val="0"/>
      <w:tabs>
        <w:tab w:val="num" w:pos="357"/>
      </w:tabs>
      <w:suppressAutoHyphens/>
      <w:ind w:left="340" w:hanging="340"/>
      <w:jc w:val="both"/>
    </w:pPr>
    <w:rPr>
      <w:rFonts w:eastAsia="Times New Roman" w:cstheme="minorHAnsi"/>
      <w:color w:val="000000"/>
    </w:rPr>
  </w:style>
  <w:style w:type="character" w:customStyle="1" w:styleId="NotedebasdepageCar2">
    <w:name w:val="Note de bas de page Car2"/>
    <w:basedOn w:val="Policepardfaut"/>
    <w:uiPriority w:val="99"/>
    <w:semiHidden/>
    <w:rsid w:val="0044140B"/>
    <w:rPr>
      <w:sz w:val="20"/>
      <w:szCs w:val="20"/>
    </w:rPr>
  </w:style>
  <w:style w:type="paragraph" w:customStyle="1" w:styleId="Indexlexicalsparateur">
    <w:name w:val="Index lexical : séparateur"/>
    <w:basedOn w:val="Normal"/>
    <w:qFormat/>
    <w:rsid w:val="0044140B"/>
    <w:pPr>
      <w:suppressLineNumbers/>
      <w:suppressAutoHyphens/>
      <w:spacing w:after="140"/>
    </w:pPr>
    <w:rPr>
      <w:rFonts w:ascii="Arial" w:eastAsia="Songti SC" w:hAnsi="Arial" w:cs="Arial Unicode MS"/>
      <w:b/>
      <w:color w:val="000000" w:themeColor="text1"/>
      <w:kern w:val="2"/>
      <w:sz w:val="36"/>
      <w:szCs w:val="24"/>
      <w:lang w:val="fr-FR" w:eastAsia="zh-CN" w:bidi="hi-IN"/>
    </w:rPr>
  </w:style>
  <w:style w:type="paragraph" w:customStyle="1" w:styleId="CIRCnormal">
    <w:name w:val="CIRC_normal"/>
    <w:basedOn w:val="Normal"/>
    <w:qFormat/>
    <w:rsid w:val="0044140B"/>
    <w:pPr>
      <w:spacing w:after="120" w:line="276" w:lineRule="auto"/>
      <w:jc w:val="both"/>
    </w:pPr>
    <w:rPr>
      <w:rFonts w:ascii="Arial" w:hAnsi="Arial"/>
      <w:lang w:eastAsia="ar-SA"/>
    </w:rPr>
  </w:style>
  <w:style w:type="paragraph" w:customStyle="1" w:styleId="TitreRubriques">
    <w:name w:val="Titre Rubriques"/>
    <w:next w:val="CIRCnormal"/>
    <w:qFormat/>
    <w:rsid w:val="0044140B"/>
    <w:pPr>
      <w:outlineLvl w:val="0"/>
    </w:pPr>
    <w:rPr>
      <w:rFonts w:ascii="Arial" w:eastAsiaTheme="minorEastAsia" w:hAnsi="Arial" w:cs="Calibri"/>
      <w:b/>
      <w:kern w:val="0"/>
      <w:sz w:val="40"/>
      <w:szCs w:val="48"/>
      <w:lang w:eastAsia="fr-BE"/>
      <w14:ligatures w14:val="none"/>
    </w:rPr>
  </w:style>
  <w:style w:type="character" w:styleId="Accentuation">
    <w:name w:val="Emphasis"/>
    <w:basedOn w:val="Policepardfaut"/>
    <w:uiPriority w:val="20"/>
    <w:qFormat/>
    <w:rsid w:val="0044140B"/>
    <w:rPr>
      <w:i/>
      <w:iCs/>
    </w:rPr>
  </w:style>
  <w:style w:type="character" w:customStyle="1" w:styleId="cf01">
    <w:name w:val="cf01"/>
    <w:basedOn w:val="Policepardfaut"/>
    <w:rsid w:val="0044140B"/>
    <w:rPr>
      <w:rFonts w:ascii="Segoe UI" w:hAnsi="Segoe UI" w:cs="Segoe UI" w:hint="default"/>
    </w:rPr>
  </w:style>
  <w:style w:type="paragraph" w:customStyle="1" w:styleId="paragraph">
    <w:name w:val="paragraph"/>
    <w:basedOn w:val="Normal"/>
    <w:rsid w:val="0044140B"/>
    <w:pPr>
      <w:spacing w:before="100" w:beforeAutospacing="1" w:after="100" w:afterAutospacing="1"/>
    </w:pPr>
    <w:rPr>
      <w:rFonts w:ascii="Times New Roman" w:eastAsia="Times New Roman" w:hAnsi="Times New Roman" w:cs="Times New Roman"/>
      <w:sz w:val="24"/>
      <w:szCs w:val="24"/>
      <w:lang w:eastAsia="fr-BE"/>
    </w:rPr>
  </w:style>
  <w:style w:type="character" w:styleId="Mentionnonrsolue">
    <w:name w:val="Unresolved Mention"/>
    <w:basedOn w:val="Policepardfaut"/>
    <w:uiPriority w:val="99"/>
    <w:semiHidden/>
    <w:unhideWhenUsed/>
    <w:rsid w:val="0044140B"/>
    <w:rPr>
      <w:color w:val="605E5C"/>
      <w:shd w:val="clear" w:color="auto" w:fill="E1DFDD"/>
    </w:rPr>
  </w:style>
  <w:style w:type="paragraph" w:customStyle="1" w:styleId="Titre11">
    <w:name w:val="Titre 11"/>
    <w:basedOn w:val="Jenny1"/>
    <w:next w:val="Normal"/>
    <w:qFormat/>
    <w:rsid w:val="0044140B"/>
    <w:pPr>
      <w:outlineLvl w:val="0"/>
    </w:pPr>
    <w:rPr>
      <w:rFonts w:ascii="Calibri" w:eastAsia="MS Gothic" w:hAnsi="Calibri" w:cs="Times New Roman"/>
      <w:color w:val="548DD4"/>
      <w:lang w:eastAsia="en-US"/>
    </w:rPr>
  </w:style>
  <w:style w:type="paragraph" w:customStyle="1" w:styleId="Point1111">
    <w:name w:val="Point 1.1.1.1"/>
    <w:basedOn w:val="Titre4"/>
    <w:next w:val="Sous-chapitre"/>
    <w:autoRedefine/>
    <w:qFormat/>
    <w:rsid w:val="0044140B"/>
    <w:pPr>
      <w:tabs>
        <w:tab w:val="left" w:pos="1276"/>
      </w:tabs>
      <w:suppressAutoHyphens/>
      <w:outlineLvl w:val="4"/>
    </w:pPr>
    <w:rPr>
      <w:rFonts w:eastAsia="Times New Roman" w:cs="Calibri"/>
      <w:color w:val="000000"/>
      <w:sz w:val="22"/>
      <w:u w:val="single"/>
      <w:lang w:eastAsia="ar-SA"/>
      <w14:textFill>
        <w14:solidFill>
          <w14:srgbClr w14:val="000000">
            <w14:lumMod w14:val="75000"/>
          </w14:srgbClr>
        </w14:solidFill>
      </w14:textFill>
    </w:rPr>
  </w:style>
  <w:style w:type="paragraph" w:customStyle="1" w:styleId="Intertitre21">
    <w:name w:val="Intertitre 21"/>
    <w:basedOn w:val="Normal"/>
    <w:next w:val="2"/>
    <w:autoRedefine/>
    <w:uiPriority w:val="9"/>
    <w:qFormat/>
    <w:rsid w:val="0044140B"/>
    <w:pPr>
      <w:tabs>
        <w:tab w:val="num" w:pos="0"/>
        <w:tab w:val="num" w:pos="1701"/>
      </w:tabs>
      <w:ind w:left="851"/>
      <w:jc w:val="both"/>
      <w:outlineLvl w:val="5"/>
    </w:pPr>
    <w:rPr>
      <w:rFonts w:ascii="Calibri" w:hAnsi="Calibri" w:cs="Arial"/>
      <w:b/>
      <w:szCs w:val="20"/>
      <w:u w:val="single"/>
    </w:rPr>
  </w:style>
  <w:style w:type="paragraph" w:customStyle="1" w:styleId="Intertitre31">
    <w:name w:val="Intertitre 31"/>
    <w:basedOn w:val="Normal"/>
    <w:next w:val="Normal"/>
    <w:autoRedefine/>
    <w:uiPriority w:val="9"/>
    <w:qFormat/>
    <w:rsid w:val="0044140B"/>
    <w:pPr>
      <w:suppressAutoHyphens/>
      <w:spacing w:after="140"/>
      <w:outlineLvl w:val="6"/>
    </w:pPr>
    <w:rPr>
      <w:rFonts w:ascii="Calibri" w:hAnsi="Calibri" w:cs="Calibri"/>
      <w:b/>
      <w:u w:val="single"/>
    </w:rPr>
  </w:style>
  <w:style w:type="paragraph" w:customStyle="1" w:styleId="Sous-titre1">
    <w:name w:val="Sous-titre1"/>
    <w:basedOn w:val="Normal"/>
    <w:next w:val="Normal"/>
    <w:uiPriority w:val="99"/>
    <w:qFormat/>
    <w:rsid w:val="0044140B"/>
    <w:pPr>
      <w:numPr>
        <w:ilvl w:val="1"/>
      </w:numPr>
      <w:spacing w:after="160" w:line="259" w:lineRule="auto"/>
    </w:pPr>
    <w:rPr>
      <w:rFonts w:ascii="Calibri" w:eastAsia="MS Mincho" w:hAnsi="Calibri" w:cs="Times New Roman"/>
      <w:color w:val="5A5A5A"/>
      <w:spacing w:val="15"/>
      <w:lang w:eastAsia="fr-BE"/>
    </w:rPr>
  </w:style>
  <w:style w:type="paragraph" w:customStyle="1" w:styleId="calibri81">
    <w:name w:val="(calibri 8)1"/>
    <w:basedOn w:val="Corpsdetexte"/>
    <w:next w:val="Notedebasdepage"/>
    <w:autoRedefine/>
    <w:uiPriority w:val="99"/>
    <w:qFormat/>
    <w:rsid w:val="0044140B"/>
    <w:pPr>
      <w:keepNext/>
      <w:keepLines/>
      <w:framePr w:wrap="around" w:hAnchor="text"/>
      <w:widowControl/>
      <w:jc w:val="both"/>
    </w:pPr>
    <w:rPr>
      <w:rFonts w:eastAsiaTheme="minorHAnsi" w:cs="Calibri"/>
      <w:b w:val="0"/>
      <w:kern w:val="2"/>
      <w:sz w:val="4"/>
      <w:szCs w:val="4"/>
      <w:shd w:val="clear" w:color="auto" w:fill="FFFFFF"/>
      <w14:ligatures w14:val="standardContextual"/>
    </w:rPr>
  </w:style>
  <w:style w:type="paragraph" w:customStyle="1" w:styleId="Rvision1">
    <w:name w:val="Révision1"/>
    <w:next w:val="Rvision"/>
    <w:hidden/>
    <w:uiPriority w:val="99"/>
    <w:semiHidden/>
    <w:rsid w:val="0044140B"/>
    <w:rPr>
      <w:kern w:val="0"/>
      <w14:ligatures w14:val="none"/>
    </w:rPr>
  </w:style>
  <w:style w:type="paragraph" w:customStyle="1" w:styleId="Citationintense1">
    <w:name w:val="Citation intense1"/>
    <w:basedOn w:val="Normal"/>
    <w:next w:val="Normal"/>
    <w:uiPriority w:val="30"/>
    <w:qFormat/>
    <w:rsid w:val="0044140B"/>
    <w:pPr>
      <w:pBdr>
        <w:top w:val="single" w:sz="4" w:space="10" w:color="4F81BD"/>
        <w:bottom w:val="single" w:sz="4" w:space="10" w:color="4F81BD"/>
      </w:pBdr>
      <w:spacing w:before="360" w:after="360"/>
      <w:ind w:left="864" w:right="864"/>
      <w:jc w:val="center"/>
    </w:pPr>
    <w:rPr>
      <w:rFonts w:ascii="Calibri" w:hAnsi="Calibri"/>
      <w:i/>
      <w:iCs/>
      <w:color w:val="4F81BD"/>
    </w:rPr>
  </w:style>
  <w:style w:type="paragraph" w:customStyle="1" w:styleId="Citation1">
    <w:name w:val="Citation1"/>
    <w:basedOn w:val="Normal"/>
    <w:next w:val="Normal"/>
    <w:uiPriority w:val="29"/>
    <w:qFormat/>
    <w:rsid w:val="0044140B"/>
    <w:pPr>
      <w:spacing w:before="200" w:after="160"/>
      <w:ind w:left="864" w:right="864"/>
      <w:jc w:val="center"/>
    </w:pPr>
    <w:rPr>
      <w:rFonts w:ascii="Calibri" w:hAnsi="Calibri"/>
      <w:i/>
      <w:iCs/>
      <w:color w:val="404040"/>
    </w:rPr>
  </w:style>
  <w:style w:type="table" w:customStyle="1" w:styleId="Trameclaire-Accent11">
    <w:name w:val="Trame claire - Accent 11"/>
    <w:basedOn w:val="TableauNormal"/>
    <w:next w:val="Trameclaire-Accent1"/>
    <w:uiPriority w:val="60"/>
    <w:rsid w:val="0044140B"/>
    <w:pPr>
      <w:suppressAutoHyphens/>
    </w:pPr>
    <w:rPr>
      <w:rFonts w:ascii="Liberation Serif" w:eastAsia="Songti SC" w:hAnsi="Liberation Serif" w:cs="Arial Unicode MS"/>
      <w:color w:val="365F91"/>
      <w:sz w:val="24"/>
      <w:szCs w:val="24"/>
      <w:lang w:val="fr-FR" w:eastAsia="zh-CN" w:bidi="hi-IN"/>
      <w14:ligatures w14:val="none"/>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eauGrille4-Accentuation11">
    <w:name w:val="Tableau Grille 4 - Accentuation 11"/>
    <w:basedOn w:val="TableauNormal"/>
    <w:next w:val="TableauGrille4-Accentuation1"/>
    <w:uiPriority w:val="49"/>
    <w:rsid w:val="0044140B"/>
    <w:rPr>
      <w:kern w:val="0"/>
      <w14:ligatures w14:val="none"/>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customStyle="1" w:styleId="Titre1Car1">
    <w:name w:val="Titre 1 Car1"/>
    <w:basedOn w:val="Policepardfaut"/>
    <w:uiPriority w:val="9"/>
    <w:rsid w:val="0044140B"/>
    <w:rPr>
      <w:rFonts w:asciiTheme="majorHAnsi" w:eastAsiaTheme="majorEastAsia" w:hAnsiTheme="majorHAnsi" w:cstheme="majorBidi"/>
      <w:color w:val="2F5496" w:themeColor="accent1" w:themeShade="BF"/>
      <w:kern w:val="0"/>
      <w:sz w:val="32"/>
      <w:szCs w:val="32"/>
      <w14:ligatures w14:val="none"/>
    </w:rPr>
  </w:style>
  <w:style w:type="character" w:customStyle="1" w:styleId="Titre6Car1">
    <w:name w:val="Titre 6 Car1"/>
    <w:basedOn w:val="Policepardfaut"/>
    <w:uiPriority w:val="9"/>
    <w:semiHidden/>
    <w:rsid w:val="0044140B"/>
    <w:rPr>
      <w:rFonts w:asciiTheme="majorHAnsi" w:eastAsiaTheme="majorEastAsia" w:hAnsiTheme="majorHAnsi" w:cstheme="majorBidi"/>
      <w:color w:val="1F3763" w:themeColor="accent1" w:themeShade="7F"/>
      <w:kern w:val="0"/>
      <w14:ligatures w14:val="none"/>
    </w:rPr>
  </w:style>
  <w:style w:type="character" w:customStyle="1" w:styleId="Titre7Car1">
    <w:name w:val="Titre 7 Car1"/>
    <w:basedOn w:val="Policepardfaut"/>
    <w:uiPriority w:val="9"/>
    <w:semiHidden/>
    <w:rsid w:val="0044140B"/>
    <w:rPr>
      <w:rFonts w:asciiTheme="majorHAnsi" w:eastAsiaTheme="majorEastAsia" w:hAnsiTheme="majorHAnsi" w:cstheme="majorBidi"/>
      <w:i/>
      <w:iCs/>
      <w:color w:val="1F3763" w:themeColor="accent1" w:themeShade="7F"/>
      <w:kern w:val="0"/>
      <w14:ligatures w14:val="none"/>
    </w:rPr>
  </w:style>
  <w:style w:type="character" w:customStyle="1" w:styleId="Titre5Car2">
    <w:name w:val="Titre 5 Car2"/>
    <w:basedOn w:val="Policepardfaut"/>
    <w:uiPriority w:val="9"/>
    <w:semiHidden/>
    <w:rsid w:val="0044140B"/>
    <w:rPr>
      <w:rFonts w:asciiTheme="majorHAnsi" w:eastAsiaTheme="majorEastAsia" w:hAnsiTheme="majorHAnsi" w:cstheme="majorBidi"/>
      <w:color w:val="2F5496" w:themeColor="accent1" w:themeShade="BF"/>
      <w:kern w:val="0"/>
      <w14:ligatures w14:val="none"/>
    </w:rPr>
  </w:style>
  <w:style w:type="character" w:customStyle="1" w:styleId="CorpsdetexteCar2">
    <w:name w:val="Corps de texte Car2"/>
    <w:basedOn w:val="Policepardfaut"/>
    <w:uiPriority w:val="99"/>
    <w:semiHidden/>
    <w:rsid w:val="0044140B"/>
    <w:rPr>
      <w:rFonts w:ascii="Calibri" w:hAnsi="Calibri"/>
      <w:kern w:val="0"/>
      <w14:ligatures w14:val="none"/>
    </w:rPr>
  </w:style>
  <w:style w:type="character" w:customStyle="1" w:styleId="TitreCar2">
    <w:name w:val="Titre Car2"/>
    <w:basedOn w:val="Policepardfaut"/>
    <w:uiPriority w:val="10"/>
    <w:rsid w:val="0044140B"/>
    <w:rPr>
      <w:rFonts w:asciiTheme="majorHAnsi" w:eastAsiaTheme="majorEastAsia" w:hAnsiTheme="majorHAnsi" w:cstheme="majorBidi"/>
      <w:spacing w:val="-10"/>
      <w:kern w:val="28"/>
      <w:sz w:val="56"/>
      <w:szCs w:val="56"/>
      <w14:ligatures w14:val="none"/>
    </w:rPr>
  </w:style>
  <w:style w:type="character" w:customStyle="1" w:styleId="Sous-titreCar1">
    <w:name w:val="Sous-titre Car1"/>
    <w:basedOn w:val="Policepardfaut"/>
    <w:uiPriority w:val="11"/>
    <w:rsid w:val="0044140B"/>
    <w:rPr>
      <w:rFonts w:eastAsiaTheme="minorEastAsia"/>
      <w:color w:val="5A5A5A" w:themeColor="text1" w:themeTint="A5"/>
      <w:spacing w:val="15"/>
      <w:kern w:val="0"/>
      <w14:ligatures w14:val="none"/>
    </w:rPr>
  </w:style>
  <w:style w:type="character" w:customStyle="1" w:styleId="NotedebasdepageCar3">
    <w:name w:val="Note de bas de page Car3"/>
    <w:basedOn w:val="Policepardfaut"/>
    <w:uiPriority w:val="99"/>
    <w:semiHidden/>
    <w:rsid w:val="0044140B"/>
    <w:rPr>
      <w:rFonts w:ascii="Calibri" w:hAnsi="Calibri"/>
      <w:kern w:val="0"/>
      <w:sz w:val="20"/>
      <w:szCs w:val="20"/>
      <w14:ligatures w14:val="none"/>
    </w:rPr>
  </w:style>
  <w:style w:type="character" w:customStyle="1" w:styleId="CitationintenseCar1">
    <w:name w:val="Citation intense Car1"/>
    <w:basedOn w:val="Policepardfaut"/>
    <w:uiPriority w:val="30"/>
    <w:rsid w:val="0044140B"/>
    <w:rPr>
      <w:rFonts w:ascii="Calibri" w:hAnsi="Calibri"/>
      <w:i/>
      <w:iCs/>
      <w:color w:val="4472C4" w:themeColor="accent1"/>
      <w:kern w:val="0"/>
      <w14:ligatures w14:val="none"/>
    </w:rPr>
  </w:style>
  <w:style w:type="character" w:customStyle="1" w:styleId="CitationCar1">
    <w:name w:val="Citation Car1"/>
    <w:basedOn w:val="Policepardfaut"/>
    <w:uiPriority w:val="29"/>
    <w:rsid w:val="0044140B"/>
    <w:rPr>
      <w:rFonts w:ascii="Calibri" w:hAnsi="Calibri"/>
      <w:i/>
      <w:iCs/>
      <w:color w:val="404040" w:themeColor="text1" w:themeTint="BF"/>
      <w:kern w:val="0"/>
      <w14:ligatures w14:val="none"/>
    </w:rPr>
  </w:style>
  <w:style w:type="paragraph" w:customStyle="1" w:styleId="StyleTitre3LatinCorpsCalibri14ptAccent1Avant">
    <w:name w:val="Style Titre 3 + (Latin) +Corps (Calibri) 14 pt Accent 1 Avant : ..."/>
    <w:basedOn w:val="Titre3"/>
    <w:autoRedefine/>
    <w:rsid w:val="0044140B"/>
    <w:pPr>
      <w:jc w:val="both"/>
    </w:pPr>
    <w:rPr>
      <w:rFonts w:eastAsia="Times New Roman" w:cs="Times New Roman"/>
      <w:bCs/>
      <w:color w:val="2F5496" w:themeColor="accent1" w:themeShade="BF"/>
      <w:sz w:val="28"/>
      <w:szCs w:val="20"/>
    </w:rPr>
  </w:style>
  <w:style w:type="paragraph" w:customStyle="1" w:styleId="StyleTitre1LatinCorpsCalibri16ptGrasAccent1Ju">
    <w:name w:val="Style Titre 1 + (Latin) +Corps (Calibri) 16 pt Gras Accent 1 Ju..."/>
    <w:basedOn w:val="Titre1"/>
    <w:autoRedefine/>
    <w:rsid w:val="0044140B"/>
    <w:pPr>
      <w:spacing w:after="100"/>
      <w:jc w:val="both"/>
    </w:pPr>
    <w:rPr>
      <w:rFonts w:asciiTheme="minorHAnsi" w:eastAsia="Times New Roman" w:hAnsiTheme="minorHAnsi" w:cs="Times New Roman"/>
      <w:b/>
      <w:bCs/>
      <w:color w:val="1F3864" w:themeColor="accent1" w:themeShade="80"/>
      <w:sz w:val="32"/>
      <w:szCs w:val="20"/>
    </w:rPr>
  </w:style>
  <w:style w:type="paragraph" w:customStyle="1" w:styleId="StyleTitre1LatinCorpsCalibri16ptGrasAccent1Ju1">
    <w:name w:val="Style Titre 1 + (Latin) +Corps (Calibri) 16 pt Gras Accent 1 Ju...1"/>
    <w:basedOn w:val="Titre1"/>
    <w:autoRedefine/>
    <w:rsid w:val="0044140B"/>
    <w:pPr>
      <w:spacing w:before="240" w:after="360"/>
      <w:jc w:val="both"/>
    </w:pPr>
    <w:rPr>
      <w:rFonts w:asciiTheme="minorHAnsi" w:eastAsia="Times New Roman" w:hAnsiTheme="minorHAnsi" w:cs="Times New Roman"/>
      <w:b/>
      <w:bCs/>
      <w:color w:val="1F3864" w:themeColor="accent1" w:themeShade="80"/>
      <w:sz w:val="3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nathalie.dujardin@cfwb.be" TargetMode="External"/><Relationship Id="rId21" Type="http://schemas.openxmlformats.org/officeDocument/2006/relationships/image" Target="media/image3.jpg"/><Relationship Id="rId42" Type="http://schemas.openxmlformats.org/officeDocument/2006/relationships/hyperlink" Target="mailto:saj.marche@cfwb.be" TargetMode="External"/><Relationship Id="rId47" Type="http://schemas.openxmlformats.org/officeDocument/2006/relationships/hyperlink" Target="mailto:alain.moriau@compas-format.eu" TargetMode="External"/><Relationship Id="rId63" Type="http://schemas.openxmlformats.org/officeDocument/2006/relationships/hyperlink" Target="mailto:nathalie.dujardin@cfwb.be" TargetMode="External"/><Relationship Id="rId68" Type="http://schemas.openxmlformats.org/officeDocument/2006/relationships/image" Target="media/image13.png"/><Relationship Id="rId84" Type="http://schemas.openxmlformats.org/officeDocument/2006/relationships/hyperlink" Target="mailto:cza.zone09@gmail.com" TargetMode="External"/><Relationship Id="rId89" Type="http://schemas.openxmlformats.org/officeDocument/2006/relationships/hyperlink" Target="mailto:eric.degallaix@cfwb.be" TargetMode="External"/><Relationship Id="rId16" Type="http://schemas.openxmlformats.org/officeDocument/2006/relationships/hyperlink" Target="mailto:thierry.knapen@cfwb.be" TargetMode="External"/><Relationship Id="rId11" Type="http://schemas.openxmlformats.org/officeDocument/2006/relationships/hyperlink" Target="mailto:claude.tilkin@segec.be" TargetMode="External"/><Relationship Id="rId32" Type="http://schemas.openxmlformats.org/officeDocument/2006/relationships/hyperlink" Target="http://www.aidealajeunesse.cfwb.be/index.php?id=359" TargetMode="External"/><Relationship Id="rId37" Type="http://schemas.openxmlformats.org/officeDocument/2006/relationships/hyperlink" Target="mailto:saj.dinant@cfwb.be" TargetMode="External"/><Relationship Id="rId53" Type="http://schemas.openxmlformats.org/officeDocument/2006/relationships/footer" Target="footer4.xml"/><Relationship Id="rId58" Type="http://schemas.openxmlformats.org/officeDocument/2006/relationships/hyperlink" Target="mailto:nathalie.dujardin@cfwb.be" TargetMode="External"/><Relationship Id="rId74" Type="http://schemas.openxmlformats.org/officeDocument/2006/relationships/footer" Target="footer8.xml"/><Relationship Id="rId79" Type="http://schemas.openxmlformats.org/officeDocument/2006/relationships/hyperlink" Target="mailto:cza.zone04@gmail.com" TargetMode="External"/><Relationship Id="rId5" Type="http://schemas.openxmlformats.org/officeDocument/2006/relationships/footnotes" Target="footnotes.xml"/><Relationship Id="rId90" Type="http://schemas.openxmlformats.org/officeDocument/2006/relationships/image" Target="media/image16.jpg"/><Relationship Id="rId22" Type="http://schemas.openxmlformats.org/officeDocument/2006/relationships/image" Target="media/image4.jpg"/><Relationship Id="rId27" Type="http://schemas.openxmlformats.org/officeDocument/2006/relationships/header" Target="header1.xml"/><Relationship Id="rId43" Type="http://schemas.openxmlformats.org/officeDocument/2006/relationships/hyperlink" Target="mailto:saj.mons@cfwb.be" TargetMode="External"/><Relationship Id="rId48" Type="http://schemas.openxmlformats.org/officeDocument/2006/relationships/hyperlink" Target="mailto:secretariat@compas-format.eu" TargetMode="External"/><Relationship Id="rId64" Type="http://schemas.openxmlformats.org/officeDocument/2006/relationships/hyperlink" Target="mailto:accidents.travail.enseignement@cfwb.be" TargetMode="External"/><Relationship Id="rId69" Type="http://schemas.openxmlformats.org/officeDocument/2006/relationships/image" Target="media/image14.png"/><Relationship Id="rId8" Type="http://schemas.openxmlformats.org/officeDocument/2006/relationships/image" Target="media/image2.jpeg"/><Relationship Id="rId51" Type="http://schemas.openxmlformats.org/officeDocument/2006/relationships/hyperlink" Target="mailto:thierry.paques@cfwb.be" TargetMode="External"/><Relationship Id="rId72" Type="http://schemas.openxmlformats.org/officeDocument/2006/relationships/hyperlink" Target="mailto:integration_specialise@cfwb.be" TargetMode="External"/><Relationship Id="rId80" Type="http://schemas.openxmlformats.org/officeDocument/2006/relationships/hyperlink" Target="mailto:cza.zone05@gmail.com" TargetMode="External"/><Relationship Id="rId85" Type="http://schemas.openxmlformats.org/officeDocument/2006/relationships/hyperlink" Target="mailto:cza.zone10@gmail.com" TargetMode="External"/><Relationship Id="rId93"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hyperlink" Target="mailto:paul.leblanc@segec.be" TargetMode="External"/><Relationship Id="rId17" Type="http://schemas.openxmlformats.org/officeDocument/2006/relationships/hyperlink" Target="mailto:richard.reggers@cfwb.be" TargetMode="External"/><Relationship Id="rId25" Type="http://schemas.openxmlformats.org/officeDocument/2006/relationships/image" Target="media/image7.jpeg"/><Relationship Id="rId33" Type="http://schemas.openxmlformats.org/officeDocument/2006/relationships/hyperlink" Target="https://www.om-mp.be/fr/contacts" TargetMode="External"/><Relationship Id="rId38" Type="http://schemas.openxmlformats.org/officeDocument/2006/relationships/hyperlink" Target="mailto:saj.huy@cfwb.be" TargetMode="External"/><Relationship Id="rId46" Type="http://schemas.openxmlformats.org/officeDocument/2006/relationships/hyperlink" Target="mailto:saj.tournai@cfwb.be" TargetMode="External"/><Relationship Id="rId59" Type="http://schemas.openxmlformats.org/officeDocument/2006/relationships/hyperlink" Target="mailto:nathalie.dujardin@cfwb.be" TargetMode="External"/><Relationship Id="rId67" Type="http://schemas.openxmlformats.org/officeDocument/2006/relationships/image" Target="media/image12.png"/><Relationship Id="rId20" Type="http://schemas.openxmlformats.org/officeDocument/2006/relationships/hyperlink" Target="mailto:exclusion-inscription@cfwb.be" TargetMode="External"/><Relationship Id="rId41" Type="http://schemas.openxmlformats.org/officeDocument/2006/relationships/hyperlink" Target="mailto:saj.liege@cfwb.be" TargetMode="External"/><Relationship Id="rId54" Type="http://schemas.openxmlformats.org/officeDocument/2006/relationships/header" Target="header4.xml"/><Relationship Id="rId62" Type="http://schemas.openxmlformats.org/officeDocument/2006/relationships/hyperlink" Target="mailto:nathalie.dujardin@cfwb.be" TargetMode="External"/><Relationship Id="rId70" Type="http://schemas.openxmlformats.org/officeDocument/2006/relationships/image" Target="media/image15.png"/><Relationship Id="rId75" Type="http://schemas.openxmlformats.org/officeDocument/2006/relationships/hyperlink" Target="http://www.adm.cfwb.be" TargetMode="External"/><Relationship Id="rId83" Type="http://schemas.openxmlformats.org/officeDocument/2006/relationships/hyperlink" Target="mailto:cza.zone08@gmail.com" TargetMode="External"/><Relationship Id="rId88" Type="http://schemas.openxmlformats.org/officeDocument/2006/relationships/hyperlink" Target="mailto:eric.degallaix@cfwb.be" TargetMode="External"/><Relationship Id="rId91" Type="http://schemas.openxmlformats.org/officeDocument/2006/relationships/image" Target="media/image17.jp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mailto:joel.lepape@cfwb.be" TargetMode="External"/><Relationship Id="rId23" Type="http://schemas.openxmlformats.org/officeDocument/2006/relationships/image" Target="media/image5.jpg"/><Relationship Id="rId28" Type="http://schemas.openxmlformats.org/officeDocument/2006/relationships/header" Target="header2.xml"/><Relationship Id="rId36" Type="http://schemas.openxmlformats.org/officeDocument/2006/relationships/hyperlink" Target="mailto:saj.charleroi@cfwb.be" TargetMode="External"/><Relationship Id="rId49" Type="http://schemas.openxmlformats.org/officeDocument/2006/relationships/image" Target="media/image8.jpeg"/><Relationship Id="rId57" Type="http://schemas.openxmlformats.org/officeDocument/2006/relationships/image" Target="media/image10.jpg"/><Relationship Id="rId10" Type="http://schemas.openxmlformats.org/officeDocument/2006/relationships/hyperlink" Target="mailto:cecile.piette@segec.be" TargetMode="External"/><Relationship Id="rId31" Type="http://schemas.openxmlformats.org/officeDocument/2006/relationships/footer" Target="footer2.xml"/><Relationship Id="rId44" Type="http://schemas.openxmlformats.org/officeDocument/2006/relationships/hyperlink" Target="mailto:saj.namur@cfwb.be" TargetMode="External"/><Relationship Id="rId52" Type="http://schemas.openxmlformats.org/officeDocument/2006/relationships/footer" Target="footer3.xml"/><Relationship Id="rId60" Type="http://schemas.openxmlformats.org/officeDocument/2006/relationships/hyperlink" Target="mailto:nathalie.dujardin@cfwb.be" TargetMode="External"/><Relationship Id="rId65" Type="http://schemas.openxmlformats.org/officeDocument/2006/relationships/hyperlink" Target="mailto:nathalie.dujardin@cfwb.be" TargetMode="External"/><Relationship Id="rId73" Type="http://schemas.openxmlformats.org/officeDocument/2006/relationships/footer" Target="footer7.xml"/><Relationship Id="rId78" Type="http://schemas.openxmlformats.org/officeDocument/2006/relationships/hyperlink" Target="mailto:cza.zone03@gmail.com" TargetMode="External"/><Relationship Id="rId81" Type="http://schemas.openxmlformats.org/officeDocument/2006/relationships/hyperlink" Target="mailto:cza.zone06@gmail.com" TargetMode="External"/><Relationship Id="rId86" Type="http://schemas.openxmlformats.org/officeDocument/2006/relationships/hyperlink" Target="http://www.gallilex.cfwb.be/document/pdf/28737_022.pdf" TargetMode="External"/><Relationship Id="rId4" Type="http://schemas.openxmlformats.org/officeDocument/2006/relationships/webSettings" Target="webSettings.xml"/><Relationship Id="rId9" Type="http://schemas.openxmlformats.org/officeDocument/2006/relationships/hyperlink" Target="mailto:secr.commission@codiecbxlbw.be" TargetMode="External"/><Relationship Id="rId13" Type="http://schemas.openxmlformats.org/officeDocument/2006/relationships/hyperlink" Target="mailto:Gil-olivier.dumont@felsi.eu" TargetMode="External"/><Relationship Id="rId18" Type="http://schemas.openxmlformats.org/officeDocument/2006/relationships/hyperlink" Target="mailto:serge.dumont@cfwb.be" TargetMode="External"/><Relationship Id="rId39" Type="http://schemas.openxmlformats.org/officeDocument/2006/relationships/hyperlink" Target="mailto:saj.nivelles@cfwb.be" TargetMode="External"/><Relationship Id="rId34" Type="http://schemas.openxmlformats.org/officeDocument/2006/relationships/hyperlink" Target="mailto:saj.arlon@cfwb.be" TargetMode="External"/><Relationship Id="rId50" Type="http://schemas.openxmlformats.org/officeDocument/2006/relationships/image" Target="media/image9.png"/><Relationship Id="rId55" Type="http://schemas.openxmlformats.org/officeDocument/2006/relationships/footer" Target="footer5.xml"/><Relationship Id="rId76" Type="http://schemas.openxmlformats.org/officeDocument/2006/relationships/hyperlink" Target="mailto:cza.zone01@gmail.com" TargetMode="External"/><Relationship Id="rId7" Type="http://schemas.openxmlformats.org/officeDocument/2006/relationships/image" Target="media/image1.jpeg"/><Relationship Id="rId71" Type="http://schemas.openxmlformats.org/officeDocument/2006/relationships/hyperlink" Target="mailto:integration_specialise@cfwb.be" TargetMode="External"/><Relationship Id="rId92"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footer" Target="footer1.xml"/><Relationship Id="rId24" Type="http://schemas.openxmlformats.org/officeDocument/2006/relationships/image" Target="media/image6.jpg"/><Relationship Id="rId40" Type="http://schemas.openxmlformats.org/officeDocument/2006/relationships/hyperlink" Target="mailto:saj.verviers@cfwb.be" TargetMode="External"/><Relationship Id="rId45" Type="http://schemas.openxmlformats.org/officeDocument/2006/relationships/hyperlink" Target="mailto:saj.neufchateau@cfwb.be" TargetMode="External"/><Relationship Id="rId66" Type="http://schemas.openxmlformats.org/officeDocument/2006/relationships/image" Target="media/image11.png"/><Relationship Id="rId87" Type="http://schemas.openxmlformats.org/officeDocument/2006/relationships/hyperlink" Target="mailto:eric.degallaix@cfwb.be" TargetMode="External"/><Relationship Id="rId61" Type="http://schemas.openxmlformats.org/officeDocument/2006/relationships/hyperlink" Target="mailto:nathalie.dujardin@cfwb.be" TargetMode="External"/><Relationship Id="rId82" Type="http://schemas.openxmlformats.org/officeDocument/2006/relationships/hyperlink" Target="mailto:cza.zone07@gmail.com" TargetMode="External"/><Relationship Id="rId19" Type="http://schemas.openxmlformats.org/officeDocument/2006/relationships/hyperlink" Target="mailto:exclusion-inscription@cfwb.be" TargetMode="External"/><Relationship Id="rId14" Type="http://schemas.openxmlformats.org/officeDocument/2006/relationships/hyperlink" Target="mailto:abed.mellouli@cfwb.be" TargetMode="External"/><Relationship Id="rId30" Type="http://schemas.openxmlformats.org/officeDocument/2006/relationships/header" Target="header3.xml"/><Relationship Id="rId35" Type="http://schemas.openxmlformats.org/officeDocument/2006/relationships/hyperlink" Target="mailto:saj.bruxelles@cfwb.be" TargetMode="External"/><Relationship Id="rId56" Type="http://schemas.openxmlformats.org/officeDocument/2006/relationships/footer" Target="footer6.xml"/><Relationship Id="rId77" Type="http://schemas.openxmlformats.org/officeDocument/2006/relationships/hyperlink" Target="mailto:cza.zone02@gmail.com"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69</TotalTime>
  <Pages>256</Pages>
  <Words>48975</Words>
  <Characters>269368</Characters>
  <Application>Microsoft Office Word</Application>
  <DocSecurity>0</DocSecurity>
  <Lines>2244</Lines>
  <Paragraphs>635</Paragraphs>
  <ScaleCrop>false</ScaleCrop>
  <HeadingPairs>
    <vt:vector size="2" baseType="variant">
      <vt:variant>
        <vt:lpstr>Titre</vt:lpstr>
      </vt:variant>
      <vt:variant>
        <vt:i4>1</vt:i4>
      </vt:variant>
    </vt:vector>
  </HeadingPairs>
  <TitlesOfParts>
    <vt:vector size="1" baseType="lpstr">
      <vt:lpstr/>
    </vt:vector>
  </TitlesOfParts>
  <Company>ETNIC</Company>
  <LinksUpToDate>false</LinksUpToDate>
  <CharactersWithSpaces>317708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DEGUELDRE Jérôme</dc:creator>
  <cp:keywords/>
  <dc:description/>
  <cp:lastModifiedBy>DEGUELDRE Jérôme</cp:lastModifiedBy>
  <cp:revision>10</cp:revision>
  <dcterms:created xsi:type="dcterms:W3CDTF">2024-07-04T07:40:00Z</dcterms:created>
  <dcterms:modified xsi:type="dcterms:W3CDTF">2024-07-04T13:51:00Z</dcterms:modified>
</cp:coreProperties>
</file>